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4A5E5D8D" w14:textId="77777777" w:rsidR="00B05760" w:rsidRDefault="00B05760"/>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60FE4" w:rsidRPr="00860FE4" w14:paraId="2BB3A6F2" w14:textId="77777777" w:rsidTr="0046429C">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9062952" w14:textId="77777777" w:rsidR="00860FE4" w:rsidRPr="00860FE4" w:rsidRDefault="00860FE4" w:rsidP="00860FE4">
            <w:pPr>
              <w:spacing w:after="120" w:line="264" w:lineRule="auto"/>
            </w:pPr>
            <w:r w:rsidRPr="00860FE4">
              <w:rPr>
                <w:b/>
                <w:bCs/>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C6C11C5" w14:textId="77777777" w:rsidR="00860FE4" w:rsidRPr="00860FE4" w:rsidRDefault="00860FE4" w:rsidP="00860FE4">
            <w:pPr>
              <w:spacing w:after="120" w:line="264" w:lineRule="auto"/>
            </w:pPr>
            <w:r w:rsidRPr="00860FE4">
              <w:rPr>
                <w:b/>
                <w:bCs/>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F28A63" w14:textId="77777777" w:rsidR="00860FE4" w:rsidRPr="00860FE4" w:rsidRDefault="00860FE4" w:rsidP="00860FE4">
            <w:pPr>
              <w:spacing w:after="120" w:line="264" w:lineRule="auto"/>
            </w:pPr>
            <w:r w:rsidRPr="00860FE4">
              <w:rPr>
                <w:b/>
                <w:bCs/>
              </w:rPr>
              <w:t>Opombe</w:t>
            </w:r>
          </w:p>
        </w:tc>
      </w:tr>
      <w:tr w:rsidR="00860FE4" w:rsidRPr="00860FE4" w14:paraId="046EFA3C"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18677C"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46C429"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Ponudba</w:t>
            </w:r>
          </w:p>
          <w:p w14:paraId="62E010A4" w14:textId="77777777" w:rsidR="00860FE4" w:rsidRPr="00860FE4" w:rsidRDefault="00860FE4" w:rsidP="00860FE4">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EB42D0"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860FE4" w:rsidRPr="00860FE4" w14:paraId="66BB3653"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0828D04"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1B68954B"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163412A0"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860FE4" w:rsidRPr="00860FE4" w14:paraId="0B651552" w14:textId="77777777" w:rsidTr="00182B0C">
        <w:trPr>
          <w:trHeight w:val="321"/>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2002D1"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18DEA5"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 xml:space="preserve">Krovna izjava </w:t>
            </w:r>
          </w:p>
          <w:p w14:paraId="6F224E29" w14:textId="77777777" w:rsidR="00860FE4" w:rsidRPr="00860FE4" w:rsidRDefault="00860FE4" w:rsidP="00860FE4">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1D5C28"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917A41" w14:paraId="611221D2"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33C08" w14:textId="488004AF" w:rsidR="00182B0C" w:rsidRPr="00917A41" w:rsidRDefault="00182B0C" w:rsidP="00182B0C">
            <w:pPr>
              <w:rPr>
                <w:rFonts w:ascii="Arial" w:hAnsi="Arial" w:cs="Arial"/>
                <w:sz w:val="18"/>
                <w:szCs w:val="18"/>
              </w:rPr>
            </w:pPr>
            <w:r w:rsidRPr="00917A41">
              <w:rPr>
                <w:rFonts w:ascii="Arial" w:hAnsi="Arial" w:cs="Arial"/>
                <w:sz w:val="18"/>
                <w:szCs w:val="18"/>
              </w:rPr>
              <w:t>2a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4B0E1B" w14:textId="693E9621" w:rsidR="00182B0C" w:rsidRPr="00860FE4" w:rsidRDefault="00182B0C" w:rsidP="00182B0C">
            <w:pPr>
              <w:spacing w:after="120" w:line="264" w:lineRule="auto"/>
              <w:rPr>
                <w:rFonts w:ascii="Arial" w:hAnsi="Arial" w:cs="Arial"/>
                <w:sz w:val="18"/>
                <w:szCs w:val="18"/>
              </w:rPr>
            </w:pPr>
            <w:r>
              <w:rPr>
                <w:rFonts w:ascii="Arial" w:hAnsi="Arial" w:cs="Arial"/>
                <w:sz w:val="18"/>
                <w:szCs w:val="18"/>
              </w:rPr>
              <w:t xml:space="preserve">Reference </w:t>
            </w:r>
          </w:p>
          <w:p w14:paraId="5652F42B" w14:textId="0F40D224" w:rsidR="00182B0C" w:rsidRPr="00917A41" w:rsidRDefault="00182B0C" w:rsidP="00182B0C">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6DF9BA" w14:textId="249D3D03" w:rsidR="00182B0C" w:rsidRPr="00917A41" w:rsidRDefault="00182B0C" w:rsidP="00182B0C">
            <w:pPr>
              <w:rPr>
                <w:rFonts w:ascii="Arial" w:hAnsi="Arial" w:cs="Arial"/>
                <w:sz w:val="18"/>
                <w:szCs w:val="18"/>
              </w:rPr>
            </w:pPr>
            <w:r w:rsidRPr="00860FE4">
              <w:rPr>
                <w:rFonts w:ascii="Arial" w:hAnsi="Arial" w:cs="Arial"/>
                <w:sz w:val="18"/>
                <w:szCs w:val="18"/>
              </w:rPr>
              <w:t>Izpolnjen, podpisan in žigosan.</w:t>
            </w:r>
          </w:p>
        </w:tc>
      </w:tr>
      <w:tr w:rsidR="00182B0C" w:rsidRPr="00917A41" w14:paraId="49D8995E" w14:textId="77777777" w:rsidTr="00182B0C">
        <w:trPr>
          <w:trHeight w:val="63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6DEA14" w14:textId="7D0AC022" w:rsidR="00182B0C" w:rsidRPr="00E629ED" w:rsidRDefault="00182B0C" w:rsidP="00182B0C">
            <w:pPr>
              <w:rPr>
                <w:rFonts w:ascii="Arial" w:hAnsi="Arial" w:cs="Arial"/>
                <w:sz w:val="18"/>
                <w:szCs w:val="18"/>
              </w:rPr>
            </w:pPr>
            <w:r w:rsidRPr="00E629ED">
              <w:rPr>
                <w:rFonts w:ascii="Arial" w:hAnsi="Arial" w:cs="Arial"/>
                <w:sz w:val="18"/>
                <w:szCs w:val="18"/>
              </w:rPr>
              <w:t>2b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B9FB06" w14:textId="74B9AAD8" w:rsidR="00182B0C" w:rsidRPr="00E629ED" w:rsidRDefault="00182B0C" w:rsidP="00182B0C">
            <w:pPr>
              <w:rPr>
                <w:rFonts w:ascii="Arial" w:hAnsi="Arial" w:cs="Arial"/>
                <w:sz w:val="18"/>
                <w:szCs w:val="18"/>
              </w:rPr>
            </w:pPr>
            <w:r w:rsidRPr="00E629ED">
              <w:rPr>
                <w:rFonts w:ascii="Arial" w:hAnsi="Arial" w:cs="Arial"/>
                <w:sz w:val="18"/>
                <w:szCs w:val="18"/>
              </w:rPr>
              <w:t>Izjava o dobavi električne energije pridobljene iz obnovljivih virov energije oziroma s soproizvodnjo električne energije z visokim izkoristkom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FF577" w14:textId="46D939C8" w:rsidR="00182B0C" w:rsidRPr="00E629ED" w:rsidRDefault="00182B0C" w:rsidP="00182B0C">
            <w:pPr>
              <w:rPr>
                <w:rFonts w:ascii="Arial" w:hAnsi="Arial" w:cs="Arial"/>
                <w:sz w:val="18"/>
                <w:szCs w:val="18"/>
              </w:rPr>
            </w:pPr>
            <w:r w:rsidRPr="00E629ED">
              <w:rPr>
                <w:rFonts w:ascii="Arial" w:hAnsi="Arial" w:cs="Arial"/>
                <w:sz w:val="18"/>
                <w:szCs w:val="18"/>
              </w:rPr>
              <w:t>Izpolnjen, podpisan in žigosan.</w:t>
            </w:r>
          </w:p>
        </w:tc>
      </w:tr>
      <w:tr w:rsidR="00182B0C" w:rsidRPr="00860FE4" w14:paraId="2F8A4EA0"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7056D6" w14:textId="1D5DC292" w:rsidR="00182B0C" w:rsidRPr="00860FE4" w:rsidRDefault="007A1172" w:rsidP="00182B0C">
            <w:pPr>
              <w:spacing w:after="120" w:line="264" w:lineRule="auto"/>
              <w:rPr>
                <w:rFonts w:ascii="Arial" w:hAnsi="Arial" w:cs="Arial"/>
                <w:sz w:val="18"/>
                <w:szCs w:val="18"/>
              </w:rPr>
            </w:pPr>
            <w:r>
              <w:rPr>
                <w:rFonts w:ascii="Arial" w:hAnsi="Arial" w:cs="Arial"/>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C0302E" w14:textId="77777777" w:rsidR="00182B0C" w:rsidRPr="00860FE4" w:rsidRDefault="00182B0C" w:rsidP="00182B0C">
            <w:pPr>
              <w:spacing w:after="120" w:line="264" w:lineRule="auto"/>
              <w:rPr>
                <w:rFonts w:ascii="Arial" w:hAnsi="Arial" w:cs="Arial"/>
                <w:sz w:val="18"/>
                <w:szCs w:val="18"/>
              </w:rPr>
            </w:pPr>
            <w:bookmarkStart w:id="0" w:name="_Hlk32422435"/>
            <w:r w:rsidRPr="00860FE4">
              <w:rPr>
                <w:rFonts w:ascii="Arial" w:hAnsi="Arial" w:cs="Arial"/>
                <w:sz w:val="18"/>
                <w:szCs w:val="18"/>
              </w:rPr>
              <w:t>Menična izjava za dobro izvedbo pogodbenih obveznosti</w:t>
            </w:r>
          </w:p>
          <w:bookmarkEnd w:id="0"/>
          <w:p w14:paraId="09050AE3"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F6675"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Parafiran.</w:t>
            </w:r>
          </w:p>
        </w:tc>
      </w:tr>
      <w:tr w:rsidR="00182B0C" w:rsidRPr="00860FE4" w14:paraId="7B14FA92"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F72BD6" w14:textId="1F515AAD" w:rsidR="00182B0C" w:rsidRPr="00860FE4" w:rsidRDefault="007A1172" w:rsidP="00182B0C">
            <w:pPr>
              <w:spacing w:after="120" w:line="264" w:lineRule="auto"/>
              <w:rPr>
                <w:rFonts w:ascii="Arial" w:hAnsi="Arial" w:cs="Arial"/>
                <w:sz w:val="18"/>
                <w:szCs w:val="18"/>
              </w:rPr>
            </w:pPr>
            <w:r>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59972C"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 xml:space="preserve">Izjava zastopnika podizvajalca v zvezi z izpolnjevanjem obveznih pogojev za podizvajalce </w:t>
            </w:r>
          </w:p>
          <w:p w14:paraId="58093213"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D2DA7E"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6A9F2C42"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DDBB55" w14:textId="03916508" w:rsidR="00182B0C" w:rsidRPr="00860FE4" w:rsidRDefault="007A1172" w:rsidP="00182B0C">
            <w:pPr>
              <w:spacing w:after="120" w:line="264" w:lineRule="auto"/>
              <w:rPr>
                <w:rFonts w:ascii="Arial" w:hAnsi="Arial" w:cs="Arial"/>
                <w:sz w:val="18"/>
                <w:szCs w:val="18"/>
              </w:rPr>
            </w:pPr>
            <w:r>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68954D"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Izjava podizvajalca</w:t>
            </w:r>
          </w:p>
          <w:p w14:paraId="06349AB2"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1F4B79"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5562E9E7"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71CEDE" w14:textId="7DA6AC0C" w:rsidR="00182B0C" w:rsidRPr="00860FE4" w:rsidRDefault="007A1172" w:rsidP="00182B0C">
            <w:pPr>
              <w:spacing w:after="120" w:line="264" w:lineRule="auto"/>
              <w:rPr>
                <w:rFonts w:ascii="Arial" w:hAnsi="Arial" w:cs="Arial"/>
                <w:sz w:val="18"/>
                <w:szCs w:val="18"/>
              </w:rPr>
            </w:pPr>
            <w:r>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1A1441"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Izjava o nastopu s podizvajalci</w:t>
            </w:r>
          </w:p>
          <w:p w14:paraId="5787FA52"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9B0D88"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100E05FC" w14:textId="77777777" w:rsidTr="00C04956">
        <w:trPr>
          <w:trHeight w:val="62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B43868" w14:textId="2B2D87DA" w:rsidR="00182B0C" w:rsidRPr="00860FE4" w:rsidRDefault="007A1172" w:rsidP="00182B0C">
            <w:pPr>
              <w:spacing w:after="120" w:line="264" w:lineRule="auto"/>
              <w:rPr>
                <w:rFonts w:ascii="Arial" w:hAnsi="Arial" w:cs="Arial"/>
                <w:sz w:val="18"/>
                <w:szCs w:val="18"/>
              </w:rPr>
            </w:pPr>
            <w:r>
              <w:rPr>
                <w:rFonts w:ascii="Arial" w:hAnsi="Arial" w:cs="Arial"/>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E4C06D"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Izjava o lastniških deležih</w:t>
            </w:r>
          </w:p>
          <w:p w14:paraId="4CB6FCD9"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0EF65D"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11BA4BA6"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0850DE" w14:textId="570F9811" w:rsidR="00182B0C" w:rsidRPr="00860FE4" w:rsidRDefault="007A1172" w:rsidP="00182B0C">
            <w:pPr>
              <w:spacing w:after="120" w:line="264" w:lineRule="auto"/>
              <w:rPr>
                <w:rFonts w:ascii="Arial" w:hAnsi="Arial" w:cs="Arial"/>
                <w:sz w:val="18"/>
                <w:szCs w:val="18"/>
              </w:rPr>
            </w:pPr>
            <w:r>
              <w:rPr>
                <w:rFonts w:ascii="Arial" w:hAnsi="Arial" w:cs="Arial"/>
                <w:sz w:val="18"/>
                <w:szCs w:val="18"/>
              </w:rPr>
              <w:t>9</w:t>
            </w:r>
            <w:r w:rsidR="00182B0C" w:rsidRPr="00860FE4">
              <w:rPr>
                <w:rFonts w:ascii="Arial" w:hAnsi="Arial" w:cs="Arial"/>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131098" w14:textId="6753108E"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Ponudbeni predračun za sklop 1</w:t>
            </w:r>
            <w:r w:rsidR="004E2A61">
              <w:rPr>
                <w:rFonts w:ascii="Arial" w:hAnsi="Arial" w:cs="Arial"/>
                <w:sz w:val="18"/>
                <w:szCs w:val="18"/>
              </w:rPr>
              <w:t>: Električna energija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7056B0"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6411A4E6"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F4CB24" w14:textId="32EB6A7B" w:rsidR="00182B0C" w:rsidRPr="00860FE4" w:rsidRDefault="007A1172" w:rsidP="00182B0C">
            <w:pPr>
              <w:spacing w:after="120" w:line="264" w:lineRule="auto"/>
              <w:rPr>
                <w:rFonts w:ascii="Arial" w:hAnsi="Arial" w:cs="Arial"/>
                <w:sz w:val="18"/>
                <w:szCs w:val="18"/>
              </w:rPr>
            </w:pPr>
            <w:r>
              <w:rPr>
                <w:rFonts w:ascii="Arial" w:hAnsi="Arial" w:cs="Arial"/>
                <w:sz w:val="18"/>
                <w:szCs w:val="18"/>
              </w:rPr>
              <w:t>9</w:t>
            </w:r>
            <w:r w:rsidR="00182B0C" w:rsidRPr="00860FE4">
              <w:rPr>
                <w:rFonts w:ascii="Arial" w:hAnsi="Arial" w:cs="Arial"/>
                <w:sz w:val="18"/>
                <w:szCs w:val="18"/>
              </w:rPr>
              <w:t>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21E184" w14:textId="23AF55FA"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Ponudbeni predračun za sklop 2</w:t>
            </w:r>
            <w:r w:rsidR="004E2A61">
              <w:rPr>
                <w:rFonts w:ascii="Arial" w:hAnsi="Arial" w:cs="Arial"/>
                <w:sz w:val="18"/>
                <w:szCs w:val="18"/>
              </w:rPr>
              <w:t xml:space="preserve">: </w:t>
            </w:r>
            <w:r w:rsidR="000E04E6">
              <w:rPr>
                <w:rFonts w:ascii="Arial" w:hAnsi="Arial" w:cs="Arial"/>
                <w:sz w:val="18"/>
                <w:szCs w:val="18"/>
              </w:rPr>
              <w:t xml:space="preserve">Utekočinjeni </w:t>
            </w:r>
            <w:proofErr w:type="spellStart"/>
            <w:r w:rsidR="00F8109A">
              <w:rPr>
                <w:rFonts w:ascii="Arial" w:hAnsi="Arial" w:cs="Arial"/>
                <w:sz w:val="18"/>
                <w:szCs w:val="18"/>
              </w:rPr>
              <w:t>utekočinjeni</w:t>
            </w:r>
            <w:proofErr w:type="spellEnd"/>
            <w:r w:rsidR="00F8109A">
              <w:rPr>
                <w:rFonts w:ascii="Arial" w:hAnsi="Arial" w:cs="Arial"/>
                <w:sz w:val="18"/>
                <w:szCs w:val="18"/>
              </w:rPr>
              <w:t xml:space="preserve"> naftni</w:t>
            </w:r>
            <w:r w:rsidR="004E2A61">
              <w:rPr>
                <w:rFonts w:ascii="Arial" w:hAnsi="Arial" w:cs="Arial"/>
                <w:sz w:val="18"/>
                <w:szCs w:val="18"/>
              </w:rPr>
              <w:t xml:space="preserve"> plin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D5830E"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1F732107"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EFEC37" w14:textId="6902CD43" w:rsidR="00182B0C" w:rsidRPr="00860FE4" w:rsidRDefault="007A1172" w:rsidP="00182B0C">
            <w:pPr>
              <w:spacing w:after="120" w:line="264" w:lineRule="auto"/>
              <w:rPr>
                <w:rFonts w:ascii="Arial" w:hAnsi="Arial" w:cs="Arial"/>
                <w:sz w:val="18"/>
                <w:szCs w:val="18"/>
              </w:rPr>
            </w:pPr>
            <w:r>
              <w:rPr>
                <w:rFonts w:ascii="Arial" w:hAnsi="Arial" w:cs="Arial"/>
                <w:sz w:val="18"/>
                <w:szCs w:val="18"/>
              </w:rPr>
              <w:t>9</w:t>
            </w:r>
            <w:r w:rsidR="00182B0C" w:rsidRPr="00860FE4">
              <w:rPr>
                <w:rFonts w:ascii="Arial" w:hAnsi="Arial" w:cs="Arial"/>
                <w:sz w:val="18"/>
                <w:szCs w:val="18"/>
              </w:rPr>
              <w:t>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45B997" w14:textId="79B45088"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 xml:space="preserve">Ponudbeni predračun za sklop </w:t>
            </w:r>
            <w:r w:rsidR="004E2A61">
              <w:rPr>
                <w:rFonts w:ascii="Arial" w:hAnsi="Arial" w:cs="Arial"/>
                <w:sz w:val="18"/>
                <w:szCs w:val="18"/>
              </w:rPr>
              <w:t xml:space="preserve">3: </w:t>
            </w:r>
            <w:r w:rsidR="00167B6B">
              <w:rPr>
                <w:rFonts w:ascii="Arial" w:hAnsi="Arial" w:cs="Arial"/>
                <w:sz w:val="18"/>
                <w:szCs w:val="18"/>
              </w:rPr>
              <w:t>Ekstra lahko k</w:t>
            </w:r>
            <w:r w:rsidR="004E2A61">
              <w:rPr>
                <w:rFonts w:ascii="Arial" w:hAnsi="Arial" w:cs="Arial"/>
                <w:sz w:val="18"/>
                <w:szCs w:val="18"/>
              </w:rPr>
              <w:t>urilno olje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EDDE39"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15C6F1E6"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C6C7D0" w14:textId="536615BD"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1</w:t>
            </w:r>
            <w:r w:rsidR="007A1172">
              <w:rPr>
                <w:rFonts w:ascii="Arial" w:hAnsi="Arial" w:cs="Arial"/>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EC27DD" w14:textId="39928284" w:rsidR="00182B0C" w:rsidRPr="00860FE4" w:rsidRDefault="00A40797" w:rsidP="00182B0C">
            <w:pPr>
              <w:spacing w:after="120" w:line="264" w:lineRule="auto"/>
              <w:rPr>
                <w:rFonts w:ascii="Arial" w:hAnsi="Arial" w:cs="Arial"/>
                <w:sz w:val="18"/>
                <w:szCs w:val="18"/>
              </w:rPr>
            </w:pPr>
            <w:r>
              <w:rPr>
                <w:rFonts w:ascii="Arial" w:hAnsi="Arial" w:cs="Arial"/>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C2370E"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Parafiran.</w:t>
            </w:r>
          </w:p>
        </w:tc>
      </w:tr>
      <w:tr w:rsidR="00182B0C" w:rsidRPr="00860FE4" w14:paraId="3CE37EBE"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AC7EB" w14:textId="1B8EDECB"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1</w:t>
            </w:r>
            <w:r w:rsidR="007A1172">
              <w:rPr>
                <w:rFonts w:ascii="Arial" w:hAnsi="Arial" w:cs="Arial"/>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44129"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14A3FB"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bl>
    <w:p w14:paraId="72D04D61" w14:textId="77777777" w:rsidR="00860FE4" w:rsidRDefault="00860FE4"/>
    <w:p w14:paraId="7ED66E59" w14:textId="75E1CF08" w:rsidR="00860FE4" w:rsidRDefault="00860FE4">
      <w:pPr>
        <w:sectPr w:rsidR="00860FE4" w:rsidSect="00D82CC3">
          <w:headerReference w:type="default" r:id="rId11"/>
          <w:footerReference w:type="default" r:id="rId12"/>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5C06660F" w14:textId="77777777" w:rsidR="00464601" w:rsidRPr="00590863" w:rsidRDefault="00464601" w:rsidP="001B50D6">
      <w:pPr>
        <w:spacing w:after="0"/>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4279A0B9" w:rsidR="0084141A" w:rsidRDefault="000E73FE">
      <w:pPr>
        <w:spacing w:before="225" w:after="225" w:line="240" w:lineRule="auto"/>
        <w:jc w:val="both"/>
      </w:pPr>
      <w:r>
        <w:rPr>
          <w:rFonts w:ascii="Arial" w:hAnsi="Arial" w:cs="Arial"/>
          <w:color w:val="000000"/>
          <w:sz w:val="18"/>
          <w:szCs w:val="18"/>
        </w:rPr>
        <w:t xml:space="preserve">Na osnovi povabila za naročilo </w:t>
      </w:r>
      <w:bookmarkStart w:id="1" w:name="_Hlk32927159"/>
      <w:r w:rsidRPr="00167B6B">
        <w:rPr>
          <w:rFonts w:ascii="Arial" w:hAnsi="Arial" w:cs="Arial"/>
          <w:b/>
          <w:bCs/>
          <w:color w:val="000000"/>
          <w:sz w:val="18"/>
          <w:szCs w:val="18"/>
        </w:rPr>
        <w:t>»</w:t>
      </w:r>
      <w:bookmarkStart w:id="2" w:name="_Hlk32928430"/>
      <w:r w:rsidR="003611DD" w:rsidRPr="00167B6B">
        <w:rPr>
          <w:rFonts w:ascii="Arial" w:hAnsi="Arial" w:cs="Arial"/>
          <w:b/>
          <w:bCs/>
          <w:color w:val="000000"/>
          <w:sz w:val="18"/>
          <w:szCs w:val="18"/>
        </w:rPr>
        <w:t xml:space="preserve">Dobava </w:t>
      </w:r>
      <w:r w:rsidR="00222D15">
        <w:rPr>
          <w:rFonts w:ascii="Arial" w:hAnsi="Arial" w:cs="Arial"/>
          <w:b/>
          <w:bCs/>
          <w:color w:val="000000"/>
          <w:sz w:val="18"/>
          <w:szCs w:val="18"/>
        </w:rPr>
        <w:t>električne energije, utekočinjenega naftnega</w:t>
      </w:r>
      <w:r w:rsidR="003611DD" w:rsidRPr="00167B6B">
        <w:rPr>
          <w:rFonts w:ascii="Arial" w:hAnsi="Arial" w:cs="Arial"/>
          <w:b/>
          <w:bCs/>
          <w:color w:val="000000"/>
          <w:sz w:val="18"/>
          <w:szCs w:val="18"/>
        </w:rPr>
        <w:t xml:space="preserve"> plina in kurilnega olja za obdobje treh (3) let</w:t>
      </w:r>
      <w:r w:rsidRPr="00167B6B">
        <w:rPr>
          <w:rFonts w:ascii="Arial" w:hAnsi="Arial" w:cs="Arial"/>
          <w:b/>
          <w:bCs/>
          <w:color w:val="000000"/>
          <w:sz w:val="18"/>
          <w:szCs w:val="18"/>
        </w:rPr>
        <w:t>«</w:t>
      </w:r>
      <w:bookmarkEnd w:id="2"/>
      <w:r>
        <w:rPr>
          <w:rFonts w:ascii="Arial" w:hAnsi="Arial" w:cs="Arial"/>
          <w:color w:val="000000"/>
          <w:sz w:val="18"/>
          <w:szCs w:val="18"/>
        </w:rPr>
        <w:t xml:space="preserve"> </w:t>
      </w:r>
      <w:bookmarkEnd w:id="1"/>
      <w:r>
        <w:rPr>
          <w:rFonts w:ascii="Arial" w:hAnsi="Arial" w:cs="Arial"/>
          <w:color w:val="000000"/>
          <w:sz w:val="18"/>
          <w:szCs w:val="18"/>
        </w:rPr>
        <w:t>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F17F0F">
      <w:pPr>
        <w:pStyle w:val="Odstavekseznama"/>
        <w:numPr>
          <w:ilvl w:val="0"/>
          <w:numId w:val="13"/>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F17F0F">
      <w:pPr>
        <w:pStyle w:val="Odstavekseznama"/>
        <w:numPr>
          <w:ilvl w:val="0"/>
          <w:numId w:val="13"/>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3" w:name="cbox1597eb9af70fc5"/>
      <w:r>
        <w:instrText xml:space="preserve"> FORMCHECKBOX </w:instrText>
      </w:r>
      <w:r>
        <w:fldChar w:fldCharType="separate"/>
      </w:r>
      <w:r>
        <w:fldChar w:fldCharType="end"/>
      </w:r>
      <w:bookmarkEnd w:id="3"/>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4" w:name="cbox1597eb9af711fa"/>
      <w:r>
        <w:instrText xml:space="preserve"> FORMCHECKBOX </w:instrText>
      </w:r>
      <w:r>
        <w:fldChar w:fldCharType="separate"/>
      </w:r>
      <w:r>
        <w:fldChar w:fldCharType="end"/>
      </w:r>
      <w:bookmarkEnd w:id="4"/>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5" w:name="cbox1597eb9af71425"/>
      <w:r>
        <w:instrText xml:space="preserve"> FORMCHECKBOX </w:instrText>
      </w:r>
      <w:r>
        <w:fldChar w:fldCharType="separate"/>
      </w:r>
      <w:r>
        <w:fldChar w:fldCharType="end"/>
      </w:r>
      <w:bookmarkEnd w:id="5"/>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6" w:name="cbox1597eb9af71651"/>
      <w:r>
        <w:instrText xml:space="preserve"> FORMCHECKBOX </w:instrText>
      </w:r>
      <w:r>
        <w:fldChar w:fldCharType="separate"/>
      </w:r>
      <w:r>
        <w:fldChar w:fldCharType="end"/>
      </w:r>
      <w:bookmarkEnd w:id="6"/>
      <w:r>
        <w:rPr>
          <w:rFonts w:ascii="Arial" w:hAnsi="Arial" w:cs="Arial"/>
          <w:color w:val="000000"/>
          <w:sz w:val="18"/>
          <w:szCs w:val="18"/>
        </w:rPr>
        <w:t>  z uporabo zmogljivosti naslednjih subjektov (navedite samo firme): _____________________________</w:t>
      </w:r>
    </w:p>
    <w:p w14:paraId="20D51296" w14:textId="6C8AEB0D" w:rsidR="004425C6" w:rsidRPr="00A01F5C" w:rsidRDefault="00586186">
      <w:pPr>
        <w:spacing w:before="225" w:after="225" w:line="240" w:lineRule="auto"/>
        <w:jc w:val="both"/>
        <w:rPr>
          <w:rFonts w:ascii="Arial" w:hAnsi="Arial" w:cs="Arial"/>
          <w:b/>
          <w:bCs/>
          <w:color w:val="000000"/>
          <w:sz w:val="18"/>
          <w:szCs w:val="18"/>
        </w:rPr>
      </w:pPr>
      <w:r>
        <w:rPr>
          <w:rFonts w:ascii="Arial" w:hAnsi="Arial" w:cs="Arial"/>
          <w:color w:val="000000"/>
          <w:sz w:val="18"/>
          <w:szCs w:val="18"/>
        </w:rPr>
        <w:t xml:space="preserve"> </w:t>
      </w:r>
      <w:r w:rsidR="000E73FE">
        <w:rPr>
          <w:rFonts w:ascii="Arial" w:hAnsi="Arial" w:cs="Arial"/>
          <w:color w:val="000000"/>
          <w:sz w:val="18"/>
          <w:szCs w:val="18"/>
        </w:rPr>
        <w:t> </w:t>
      </w:r>
      <w:r w:rsidR="000E73FE">
        <w:rPr>
          <w:rFonts w:ascii="Arial" w:hAnsi="Arial" w:cs="Arial"/>
          <w:b/>
          <w:bCs/>
          <w:color w:val="000000"/>
          <w:sz w:val="18"/>
          <w:szCs w:val="18"/>
        </w:rPr>
        <w:t>II. Ponudbena cena </w:t>
      </w:r>
    </w:p>
    <w:tbl>
      <w:tblPr>
        <w:tblStyle w:val="NormalTablePHPDOCX"/>
        <w:tblW w:w="8817" w:type="dxa"/>
        <w:tblInd w:w="108" w:type="dxa"/>
        <w:tblLook w:val="04A0" w:firstRow="1" w:lastRow="0" w:firstColumn="1" w:lastColumn="0" w:noHBand="0" w:noVBand="1"/>
      </w:tblPr>
      <w:tblGrid>
        <w:gridCol w:w="858"/>
        <w:gridCol w:w="3007"/>
        <w:gridCol w:w="2254"/>
        <w:gridCol w:w="725"/>
        <w:gridCol w:w="1973"/>
      </w:tblGrid>
      <w:tr w:rsidR="008A30E7" w14:paraId="62E74275" w14:textId="670E3731" w:rsidTr="008A30E7">
        <w:tc>
          <w:tcPr>
            <w:tcW w:w="48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65EA26" w14:textId="0602AD8F" w:rsidR="008A30E7" w:rsidRDefault="008A30E7">
            <w:pPr>
              <w:jc w:val="center"/>
            </w:pPr>
            <w:r>
              <w:rPr>
                <w:rFonts w:ascii="Arial" w:hAnsi="Arial" w:cs="Arial"/>
                <w:b/>
                <w:bCs/>
                <w:color w:val="000000"/>
                <w:position w:val="-2"/>
                <w:sz w:val="18"/>
                <w:szCs w:val="18"/>
                <w:shd w:val="clear" w:color="auto" w:fill="D1D1D1"/>
              </w:rPr>
              <w:t>Oznaka sklopa</w:t>
            </w:r>
          </w:p>
        </w:tc>
        <w:tc>
          <w:tcPr>
            <w:tcW w:w="170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D49608" w14:textId="6D1265E3" w:rsidR="008A30E7" w:rsidRDefault="008A30E7">
            <w:pPr>
              <w:jc w:val="center"/>
            </w:pPr>
            <w:r>
              <w:rPr>
                <w:rFonts w:ascii="Arial" w:hAnsi="Arial" w:cs="Arial"/>
                <w:b/>
                <w:bCs/>
                <w:color w:val="000000"/>
                <w:position w:val="-2"/>
                <w:sz w:val="18"/>
                <w:szCs w:val="18"/>
                <w:shd w:val="clear" w:color="auto" w:fill="D1D1D1"/>
              </w:rPr>
              <w:t>Naziv sklopa</w:t>
            </w:r>
          </w:p>
        </w:tc>
        <w:tc>
          <w:tcPr>
            <w:tcW w:w="1278" w:type="pct"/>
            <w:tcBorders>
              <w:top w:val="single" w:sz="5" w:space="0" w:color="000000"/>
              <w:left w:val="single" w:sz="5" w:space="0" w:color="000000"/>
              <w:bottom w:val="single" w:sz="5" w:space="0" w:color="000000"/>
              <w:right w:val="single" w:sz="5" w:space="0" w:color="000000"/>
            </w:tcBorders>
            <w:shd w:val="clear" w:color="auto" w:fill="D1D1D1"/>
          </w:tcPr>
          <w:p w14:paraId="7510D914" w14:textId="2E238971" w:rsidR="008A30E7" w:rsidRPr="004425C6" w:rsidRDefault="008A30E7">
            <w:pPr>
              <w:jc w:val="center"/>
              <w:rPr>
                <w:rFonts w:ascii="Arial" w:hAnsi="Arial" w:cs="Arial"/>
                <w:b/>
                <w:bCs/>
                <w:color w:val="000000"/>
                <w:position w:val="-2"/>
                <w:sz w:val="18"/>
                <w:szCs w:val="18"/>
                <w:shd w:val="clear" w:color="auto" w:fill="D1D1D1"/>
              </w:rPr>
            </w:pPr>
            <w:r w:rsidRPr="004425C6">
              <w:rPr>
                <w:rFonts w:ascii="Arial" w:hAnsi="Arial" w:cs="Arial"/>
                <w:b/>
                <w:bCs/>
                <w:color w:val="000000"/>
                <w:position w:val="-2"/>
                <w:sz w:val="18"/>
                <w:szCs w:val="18"/>
                <w:shd w:val="clear" w:color="auto" w:fill="D1D1D1"/>
              </w:rPr>
              <w:t>Ponudbena vrednost brez DDV za ocenjeno količino</w:t>
            </w:r>
          </w:p>
        </w:tc>
        <w:tc>
          <w:tcPr>
            <w:tcW w:w="4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C8CB620" w14:textId="2C9A0798" w:rsidR="008A30E7" w:rsidRPr="008A30E7" w:rsidRDefault="008A30E7">
            <w:pPr>
              <w:jc w:val="center"/>
              <w:rPr>
                <w:rFonts w:ascii="Arial" w:hAnsi="Arial" w:cs="Arial"/>
                <w:b/>
              </w:rPr>
            </w:pPr>
            <w:r w:rsidRPr="008A30E7">
              <w:rPr>
                <w:rFonts w:ascii="Arial" w:hAnsi="Arial" w:cs="Arial"/>
                <w:b/>
              </w:rPr>
              <w:t>DDV</w:t>
            </w:r>
          </w:p>
        </w:tc>
        <w:tc>
          <w:tcPr>
            <w:tcW w:w="1119" w:type="pct"/>
            <w:tcBorders>
              <w:top w:val="single" w:sz="5" w:space="0" w:color="000000"/>
              <w:left w:val="single" w:sz="5" w:space="0" w:color="000000"/>
              <w:bottom w:val="single" w:sz="5" w:space="0" w:color="000000"/>
              <w:right w:val="single" w:sz="5" w:space="0" w:color="000000"/>
            </w:tcBorders>
            <w:shd w:val="clear" w:color="auto" w:fill="D1D1D1"/>
          </w:tcPr>
          <w:p w14:paraId="17A36C21" w14:textId="15309FA8" w:rsidR="008A30E7" w:rsidRDefault="008A30E7">
            <w:pPr>
              <w:jc w:val="center"/>
              <w:rPr>
                <w:rFonts w:ascii="Arial" w:hAnsi="Arial" w:cs="Arial"/>
                <w:b/>
              </w:rPr>
            </w:pPr>
            <w:r w:rsidRPr="008A30E7">
              <w:rPr>
                <w:rFonts w:ascii="Arial" w:hAnsi="Arial" w:cs="Arial"/>
                <w:b/>
              </w:rPr>
              <w:t>Ponudbena vrednost z DDV za ocenjeno koli</w:t>
            </w:r>
            <w:r w:rsidR="00362D71">
              <w:rPr>
                <w:rFonts w:ascii="Arial" w:hAnsi="Arial" w:cs="Arial"/>
                <w:b/>
              </w:rPr>
              <w:t>č</w:t>
            </w:r>
            <w:r w:rsidRPr="008A30E7">
              <w:rPr>
                <w:rFonts w:ascii="Arial" w:hAnsi="Arial" w:cs="Arial"/>
                <w:b/>
              </w:rPr>
              <w:t>ino</w:t>
            </w:r>
          </w:p>
        </w:tc>
      </w:tr>
      <w:tr w:rsidR="008A30E7" w:rsidRPr="003611DD" w14:paraId="666E0B63" w14:textId="7377DDB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6EDE2C8C" w14:textId="77777777" w:rsidR="008A30E7" w:rsidRPr="003611DD" w:rsidRDefault="008A30E7" w:rsidP="00FA1DBE">
            <w:pPr>
              <w:rPr>
                <w:rFonts w:ascii="Arial" w:hAnsi="Arial" w:cs="Arial"/>
                <w:sz w:val="18"/>
                <w:szCs w:val="18"/>
              </w:rPr>
            </w:pPr>
            <w:r w:rsidRPr="003611DD">
              <w:rPr>
                <w:rFonts w:ascii="Arial" w:hAnsi="Arial" w:cs="Arial"/>
                <w:color w:val="000000"/>
                <w:position w:val="-2"/>
                <w:sz w:val="18"/>
                <w:szCs w:val="18"/>
              </w:rPr>
              <w:t xml:space="preserve">1. </w:t>
            </w:r>
          </w:p>
        </w:tc>
        <w:tc>
          <w:tcPr>
            <w:tcW w:w="1705" w:type="pct"/>
            <w:tcMar>
              <w:top w:w="135" w:type="dxa"/>
              <w:bottom w:w="135" w:type="dxa"/>
            </w:tcMar>
            <w:vAlign w:val="center"/>
          </w:tcPr>
          <w:p w14:paraId="5C5FE8AD" w14:textId="445CCE23" w:rsidR="008A30E7" w:rsidRPr="003611DD" w:rsidRDefault="003611DD" w:rsidP="00FA1DBE">
            <w:pPr>
              <w:rPr>
                <w:rFonts w:ascii="Arial" w:hAnsi="Arial" w:cs="Arial"/>
                <w:sz w:val="18"/>
                <w:szCs w:val="18"/>
              </w:rPr>
            </w:pPr>
            <w:r w:rsidRPr="003611DD">
              <w:rPr>
                <w:rFonts w:ascii="Arial" w:hAnsi="Arial" w:cs="Arial"/>
                <w:sz w:val="18"/>
                <w:szCs w:val="18"/>
              </w:rPr>
              <w:t>ELEKTRIČNA ENERGIJA</w:t>
            </w:r>
          </w:p>
        </w:tc>
        <w:tc>
          <w:tcPr>
            <w:tcW w:w="1278" w:type="pct"/>
          </w:tcPr>
          <w:p w14:paraId="10465C35" w14:textId="77777777" w:rsidR="008A30E7" w:rsidRPr="003611DD" w:rsidRDefault="008A30E7" w:rsidP="00FA1DBE">
            <w:pPr>
              <w:rPr>
                <w:rFonts w:ascii="Arial" w:hAnsi="Arial" w:cs="Arial"/>
                <w:sz w:val="18"/>
                <w:szCs w:val="18"/>
              </w:rPr>
            </w:pPr>
          </w:p>
        </w:tc>
        <w:tc>
          <w:tcPr>
            <w:tcW w:w="411" w:type="pct"/>
          </w:tcPr>
          <w:p w14:paraId="0BDBEEB8" w14:textId="77777777" w:rsidR="008A30E7" w:rsidRPr="003611DD" w:rsidRDefault="008A30E7" w:rsidP="00FA1DBE">
            <w:pPr>
              <w:rPr>
                <w:rFonts w:ascii="Arial" w:hAnsi="Arial" w:cs="Arial"/>
                <w:sz w:val="18"/>
                <w:szCs w:val="18"/>
              </w:rPr>
            </w:pPr>
          </w:p>
        </w:tc>
        <w:tc>
          <w:tcPr>
            <w:tcW w:w="1119" w:type="pct"/>
          </w:tcPr>
          <w:p w14:paraId="5881AA5E" w14:textId="77777777" w:rsidR="008A30E7" w:rsidRPr="003611DD" w:rsidRDefault="008A30E7" w:rsidP="00FA1DBE">
            <w:pPr>
              <w:rPr>
                <w:rFonts w:ascii="Arial" w:hAnsi="Arial" w:cs="Arial"/>
                <w:sz w:val="18"/>
                <w:szCs w:val="18"/>
              </w:rPr>
            </w:pPr>
          </w:p>
        </w:tc>
      </w:tr>
      <w:tr w:rsidR="008A30E7" w:rsidRPr="003611DD" w14:paraId="1BBF3C1E" w14:textId="0171BFC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26B7CD4D" w14:textId="77777777" w:rsidR="008A30E7" w:rsidRPr="003611DD" w:rsidRDefault="008A30E7" w:rsidP="00FA1DBE">
            <w:pPr>
              <w:rPr>
                <w:rFonts w:ascii="Arial" w:hAnsi="Arial" w:cs="Arial"/>
                <w:color w:val="000000"/>
                <w:position w:val="-2"/>
                <w:sz w:val="18"/>
                <w:szCs w:val="18"/>
              </w:rPr>
            </w:pPr>
            <w:r w:rsidRPr="003611DD">
              <w:rPr>
                <w:rFonts w:ascii="Arial" w:hAnsi="Arial" w:cs="Arial"/>
                <w:color w:val="000000"/>
                <w:position w:val="-2"/>
                <w:sz w:val="18"/>
                <w:szCs w:val="18"/>
              </w:rPr>
              <w:t xml:space="preserve">2. </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44BD1DF" w14:textId="5F090833" w:rsidR="008A30E7" w:rsidRPr="003611DD" w:rsidRDefault="00AD47D6" w:rsidP="00FA1DBE">
            <w:pPr>
              <w:rPr>
                <w:rFonts w:ascii="Arial" w:hAnsi="Arial" w:cs="Arial"/>
                <w:color w:val="000000"/>
                <w:position w:val="-2"/>
                <w:sz w:val="18"/>
                <w:szCs w:val="18"/>
              </w:rPr>
            </w:pPr>
            <w:r>
              <w:rPr>
                <w:rFonts w:ascii="Arial" w:hAnsi="Arial" w:cs="Arial"/>
                <w:color w:val="000000"/>
                <w:position w:val="-2"/>
                <w:sz w:val="18"/>
                <w:szCs w:val="18"/>
              </w:rPr>
              <w:t xml:space="preserve">UTEKOČINJENI </w:t>
            </w:r>
            <w:r w:rsidR="00222D15">
              <w:rPr>
                <w:rFonts w:ascii="Arial" w:hAnsi="Arial" w:cs="Arial"/>
                <w:color w:val="000000"/>
                <w:position w:val="-2"/>
                <w:sz w:val="18"/>
                <w:szCs w:val="18"/>
              </w:rPr>
              <w:t>NAFTNI</w:t>
            </w:r>
            <w:r w:rsidR="003611DD" w:rsidRPr="003611DD">
              <w:rPr>
                <w:rFonts w:ascii="Arial" w:hAnsi="Arial" w:cs="Arial"/>
                <w:color w:val="000000"/>
                <w:position w:val="-2"/>
                <w:sz w:val="18"/>
                <w:szCs w:val="18"/>
              </w:rPr>
              <w:t xml:space="preserve"> PLIN</w:t>
            </w:r>
          </w:p>
        </w:tc>
        <w:tc>
          <w:tcPr>
            <w:tcW w:w="1278" w:type="pct"/>
            <w:tcBorders>
              <w:top w:val="single" w:sz="4" w:space="0" w:color="auto"/>
              <w:left w:val="single" w:sz="4" w:space="0" w:color="auto"/>
              <w:bottom w:val="single" w:sz="4" w:space="0" w:color="auto"/>
              <w:right w:val="single" w:sz="4" w:space="0" w:color="auto"/>
            </w:tcBorders>
          </w:tcPr>
          <w:p w14:paraId="60473ACD" w14:textId="77777777" w:rsidR="008A30E7" w:rsidRPr="003611DD" w:rsidRDefault="008A30E7" w:rsidP="00FA1DBE">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34823BF4" w14:textId="77777777" w:rsidR="008A30E7" w:rsidRPr="003611DD" w:rsidRDefault="008A30E7" w:rsidP="00FA1DBE">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03D6F0CA" w14:textId="77777777" w:rsidR="008A30E7" w:rsidRPr="003611DD" w:rsidRDefault="008A30E7" w:rsidP="00FA1DBE">
            <w:pPr>
              <w:rPr>
                <w:rFonts w:ascii="Arial" w:hAnsi="Arial" w:cs="Arial"/>
                <w:color w:val="000000"/>
                <w:position w:val="-2"/>
                <w:sz w:val="18"/>
                <w:szCs w:val="18"/>
              </w:rPr>
            </w:pPr>
          </w:p>
        </w:tc>
      </w:tr>
      <w:tr w:rsidR="008A30E7" w:rsidRPr="003611DD" w14:paraId="526070A3" w14:textId="67E03166" w:rsidTr="001B50D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88"/>
        </w:trPr>
        <w:tc>
          <w:tcPr>
            <w:tcW w:w="487" w:type="pct"/>
            <w:tcMar>
              <w:top w:w="135" w:type="dxa"/>
              <w:bottom w:w="135" w:type="dxa"/>
            </w:tcMar>
            <w:vAlign w:val="center"/>
          </w:tcPr>
          <w:p w14:paraId="12721827" w14:textId="77777777" w:rsidR="008A30E7" w:rsidRPr="003611DD" w:rsidRDefault="008A30E7" w:rsidP="00FA1DBE">
            <w:pPr>
              <w:rPr>
                <w:rFonts w:ascii="Arial" w:hAnsi="Arial" w:cs="Arial"/>
                <w:color w:val="000000"/>
                <w:position w:val="-2"/>
                <w:sz w:val="18"/>
                <w:szCs w:val="18"/>
              </w:rPr>
            </w:pPr>
            <w:r w:rsidRPr="003611DD">
              <w:rPr>
                <w:rFonts w:ascii="Arial" w:hAnsi="Arial" w:cs="Arial"/>
                <w:color w:val="000000"/>
                <w:position w:val="-2"/>
                <w:sz w:val="18"/>
                <w:szCs w:val="18"/>
              </w:rPr>
              <w:t>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3E154E0F" w14:textId="0297C904" w:rsidR="008A30E7" w:rsidRPr="003611DD" w:rsidRDefault="00AD47D6" w:rsidP="00FA1DBE">
            <w:pPr>
              <w:rPr>
                <w:rFonts w:ascii="Arial" w:hAnsi="Arial" w:cs="Arial"/>
                <w:color w:val="000000"/>
                <w:position w:val="-2"/>
                <w:sz w:val="18"/>
                <w:szCs w:val="18"/>
              </w:rPr>
            </w:pPr>
            <w:r>
              <w:rPr>
                <w:rFonts w:ascii="Arial" w:hAnsi="Arial" w:cs="Arial"/>
                <w:color w:val="000000"/>
                <w:position w:val="-2"/>
                <w:sz w:val="18"/>
                <w:szCs w:val="18"/>
              </w:rPr>
              <w:t xml:space="preserve">EKSTRA LAHKO </w:t>
            </w:r>
            <w:r w:rsidR="003611DD" w:rsidRPr="003611DD">
              <w:rPr>
                <w:rFonts w:ascii="Arial" w:hAnsi="Arial" w:cs="Arial"/>
                <w:color w:val="000000"/>
                <w:position w:val="-2"/>
                <w:sz w:val="18"/>
                <w:szCs w:val="18"/>
              </w:rPr>
              <w:t>KURILNO OLJE</w:t>
            </w:r>
          </w:p>
        </w:tc>
        <w:tc>
          <w:tcPr>
            <w:tcW w:w="1278" w:type="pct"/>
            <w:tcBorders>
              <w:top w:val="single" w:sz="4" w:space="0" w:color="auto"/>
              <w:left w:val="single" w:sz="4" w:space="0" w:color="auto"/>
              <w:bottom w:val="single" w:sz="4" w:space="0" w:color="auto"/>
              <w:right w:val="single" w:sz="4" w:space="0" w:color="auto"/>
            </w:tcBorders>
          </w:tcPr>
          <w:p w14:paraId="67628B32" w14:textId="77777777" w:rsidR="008A30E7" w:rsidRPr="003611DD" w:rsidRDefault="008A30E7" w:rsidP="00FA1DBE">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3353DB40" w14:textId="77777777" w:rsidR="008A30E7" w:rsidRPr="003611DD" w:rsidRDefault="008A30E7" w:rsidP="00FA1DBE">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1ED40E5A" w14:textId="77777777" w:rsidR="008A30E7" w:rsidRPr="003611DD" w:rsidRDefault="008A30E7" w:rsidP="00FA1DBE">
            <w:pPr>
              <w:rPr>
                <w:rFonts w:ascii="Arial" w:hAnsi="Arial" w:cs="Arial"/>
                <w:color w:val="000000"/>
                <w:position w:val="-2"/>
                <w:sz w:val="18"/>
                <w:szCs w:val="18"/>
              </w:rPr>
            </w:pPr>
          </w:p>
        </w:tc>
      </w:tr>
      <w:tr w:rsidR="008A30E7" w14:paraId="5652562C" w14:textId="2E3AE526" w:rsidTr="008A30E7">
        <w:tc>
          <w:tcPr>
            <w:tcW w:w="48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432FEA" w14:textId="77777777" w:rsidR="008A30E7" w:rsidRPr="003611DD" w:rsidRDefault="008A30E7">
            <w:pPr>
              <w:jc w:val="right"/>
            </w:pPr>
            <w:r w:rsidRPr="003611DD">
              <w:rPr>
                <w:rFonts w:ascii="Arial" w:hAnsi="Arial" w:cs="Arial"/>
                <w:b/>
                <w:bCs/>
                <w:color w:val="000000"/>
                <w:position w:val="-2"/>
                <w:sz w:val="18"/>
                <w:szCs w:val="18"/>
                <w:shd w:val="clear" w:color="auto" w:fill="CCCCCC"/>
              </w:rPr>
              <w:t>Skupaj</w:t>
            </w:r>
          </w:p>
        </w:tc>
        <w:tc>
          <w:tcPr>
            <w:tcW w:w="170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922D21" w14:textId="77777777" w:rsidR="008A30E7" w:rsidRPr="003611DD" w:rsidRDefault="008A30E7"/>
        </w:tc>
        <w:tc>
          <w:tcPr>
            <w:tcW w:w="1278" w:type="pct"/>
            <w:tcBorders>
              <w:top w:val="single" w:sz="5" w:space="0" w:color="000000"/>
              <w:left w:val="single" w:sz="5" w:space="0" w:color="000000"/>
              <w:bottom w:val="single" w:sz="5" w:space="0" w:color="000000"/>
              <w:right w:val="single" w:sz="5" w:space="0" w:color="000000"/>
            </w:tcBorders>
          </w:tcPr>
          <w:p w14:paraId="60AF0D1F" w14:textId="77777777" w:rsidR="008A30E7" w:rsidRDefault="008A30E7"/>
        </w:tc>
        <w:tc>
          <w:tcPr>
            <w:tcW w:w="411" w:type="pct"/>
            <w:tcBorders>
              <w:top w:val="single" w:sz="5" w:space="0" w:color="000000"/>
              <w:left w:val="single" w:sz="5" w:space="0" w:color="000000"/>
              <w:bottom w:val="single" w:sz="5" w:space="0" w:color="000000"/>
              <w:right w:val="single" w:sz="5" w:space="0" w:color="000000"/>
            </w:tcBorders>
          </w:tcPr>
          <w:p w14:paraId="03C8D561" w14:textId="77777777" w:rsidR="008A30E7" w:rsidRDefault="008A30E7"/>
        </w:tc>
        <w:tc>
          <w:tcPr>
            <w:tcW w:w="1119" w:type="pct"/>
            <w:tcBorders>
              <w:top w:val="single" w:sz="5" w:space="0" w:color="000000"/>
              <w:left w:val="single" w:sz="5" w:space="0" w:color="000000"/>
              <w:bottom w:val="single" w:sz="5" w:space="0" w:color="000000"/>
              <w:right w:val="single" w:sz="5" w:space="0" w:color="000000"/>
            </w:tcBorders>
          </w:tcPr>
          <w:p w14:paraId="2475A019" w14:textId="77777777" w:rsidR="008A30E7" w:rsidRDefault="008A30E7"/>
        </w:tc>
      </w:tr>
    </w:tbl>
    <w:p w14:paraId="3E17FAC8" w14:textId="182ED113"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6A349D11" w:rsidR="0084141A" w:rsidRDefault="000E73FE">
      <w:pPr>
        <w:spacing w:before="225" w:after="225" w:line="240" w:lineRule="auto"/>
        <w:jc w:val="both"/>
      </w:pPr>
      <w:r>
        <w:rPr>
          <w:rFonts w:ascii="Arial" w:hAnsi="Arial" w:cs="Arial"/>
          <w:color w:val="000000"/>
          <w:sz w:val="18"/>
          <w:szCs w:val="18"/>
        </w:rPr>
        <w:t xml:space="preserve">Ponudba velja </w:t>
      </w:r>
      <w:r w:rsidR="008448AE" w:rsidRPr="00D87442">
        <w:rPr>
          <w:rFonts w:ascii="Arial" w:hAnsi="Arial" w:cs="Arial"/>
          <w:color w:val="EE0000"/>
          <w:sz w:val="18"/>
          <w:szCs w:val="18"/>
        </w:rPr>
        <w:t>3 ure od roka za odpiranje ponudb</w:t>
      </w:r>
      <w:r w:rsidR="007651DB">
        <w:rPr>
          <w:rFonts w:ascii="Arial" w:hAnsi="Arial" w:cs="Arial"/>
          <w:color w:val="000000"/>
          <w:sz w:val="18"/>
          <w:szCs w:val="18"/>
        </w:rPr>
        <w:t>.</w:t>
      </w:r>
      <w:r w:rsidR="001B50D6">
        <w:t xml:space="preserve"> </w:t>
      </w:r>
      <w:r>
        <w:rPr>
          <w:rFonts w:ascii="Arial" w:hAnsi="Arial" w:cs="Arial"/>
          <w:color w:val="000000"/>
          <w:sz w:val="18"/>
          <w:szCs w:val="18"/>
        </w:rPr>
        <w:t>Ponudba mora biti veljavna najmanj do navedenega roka. Prekratka veljavnost ponudbe pomeni razlog za zavrnitev ponudbe.</w:t>
      </w:r>
    </w:p>
    <w:p w14:paraId="5E361D8A" w14:textId="45FD0ED0" w:rsidR="0084141A" w:rsidRDefault="000E73FE">
      <w:pPr>
        <w:spacing w:before="225" w:after="225" w:line="240" w:lineRule="auto"/>
        <w:jc w:val="both"/>
      </w:pPr>
      <w:r>
        <w:rPr>
          <w:rFonts w:ascii="Arial" w:hAnsi="Arial" w:cs="Arial"/>
          <w:b/>
          <w:bCs/>
          <w:color w:val="000000"/>
          <w:sz w:val="18"/>
          <w:szCs w:val="18"/>
        </w:rPr>
        <w:t>IV. Podatki o plačilu </w:t>
      </w:r>
    </w:p>
    <w:p w14:paraId="22088EE4" w14:textId="46E06DB0" w:rsidR="00226973" w:rsidRPr="00586186" w:rsidRDefault="00E66AEF">
      <w:pPr>
        <w:spacing w:before="225" w:after="225" w:line="240" w:lineRule="auto"/>
        <w:jc w:val="both"/>
        <w:rPr>
          <w:rFonts w:ascii="Arial" w:hAnsi="Arial" w:cs="Arial"/>
          <w:color w:val="000000"/>
          <w:sz w:val="18"/>
          <w:szCs w:val="18"/>
        </w:rPr>
      </w:pPr>
      <w:r w:rsidRPr="00E66AEF">
        <w:rPr>
          <w:rFonts w:ascii="Arial" w:hAnsi="Arial" w:cs="Arial"/>
          <w:color w:val="000000"/>
          <w:sz w:val="18"/>
          <w:szCs w:val="18"/>
        </w:rPr>
        <w:t>Rok plačila je 30 dni od izstavitve e-računa</w:t>
      </w:r>
      <w:r>
        <w:rPr>
          <w:rFonts w:ascii="Arial" w:hAnsi="Arial" w:cs="Arial"/>
          <w:color w:val="000000"/>
          <w:sz w:val="18"/>
          <w:szCs w:val="18"/>
        </w:rPr>
        <w:t>.</w:t>
      </w:r>
      <w:r w:rsidRPr="00E66AEF">
        <w:t xml:space="preserve"> </w:t>
      </w:r>
    </w:p>
    <w:tbl>
      <w:tblPr>
        <w:tblStyle w:val="NormalTablePHPDOCX"/>
        <w:tblW w:w="8745" w:type="dxa"/>
        <w:tblInd w:w="108" w:type="dxa"/>
        <w:tblLook w:val="04A0" w:firstRow="1" w:lastRow="0" w:firstColumn="1" w:lastColumn="0" w:noHBand="0" w:noVBand="1"/>
      </w:tblPr>
      <w:tblGrid>
        <w:gridCol w:w="4080"/>
        <w:gridCol w:w="4665"/>
      </w:tblGrid>
      <w:tr w:rsidR="0084141A" w14:paraId="6C954E76" w14:textId="77777777" w:rsidTr="007E6677">
        <w:tc>
          <w:tcPr>
            <w:tcW w:w="4080" w:type="dxa"/>
            <w:tcMar>
              <w:top w:w="75" w:type="dxa"/>
              <w:bottom w:w="75" w:type="dxa"/>
            </w:tcMar>
            <w:vAlign w:val="center"/>
          </w:tcPr>
          <w:p w14:paraId="785CC868"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14684B25" w14:textId="77777777" w:rsidR="008A30E7" w:rsidRDefault="008A30E7">
            <w:pPr>
              <w:jc w:val="center"/>
              <w:rPr>
                <w:rFonts w:ascii="Arial" w:hAnsi="Arial" w:cs="Arial"/>
                <w:color w:val="000000"/>
                <w:position w:val="-2"/>
                <w:sz w:val="18"/>
                <w:szCs w:val="18"/>
              </w:rPr>
            </w:pPr>
          </w:p>
          <w:p w14:paraId="00178C02" w14:textId="77777777" w:rsidR="008A30E7" w:rsidRDefault="008A30E7">
            <w:pPr>
              <w:jc w:val="center"/>
              <w:rPr>
                <w:rFonts w:ascii="Arial" w:hAnsi="Arial" w:cs="Arial"/>
                <w:color w:val="000000"/>
                <w:position w:val="-2"/>
                <w:sz w:val="18"/>
                <w:szCs w:val="18"/>
              </w:rPr>
            </w:pPr>
          </w:p>
          <w:p w14:paraId="1A814734" w14:textId="77777777" w:rsidR="0084141A" w:rsidRDefault="000E73FE">
            <w:pPr>
              <w:jc w:val="center"/>
            </w:pPr>
            <w:r>
              <w:rPr>
                <w:rFonts w:ascii="Arial" w:hAnsi="Arial" w:cs="Arial"/>
                <w:color w:val="000000"/>
                <w:position w:val="-2"/>
                <w:sz w:val="18"/>
                <w:szCs w:val="18"/>
              </w:rPr>
              <w:t>Ime in priimek: _____________________</w:t>
            </w:r>
          </w:p>
        </w:tc>
      </w:tr>
      <w:tr w:rsidR="0084141A" w14:paraId="20C00F51" w14:textId="77777777" w:rsidTr="007E6677">
        <w:tc>
          <w:tcPr>
            <w:tcW w:w="4080" w:type="dxa"/>
            <w:tcMar>
              <w:top w:w="75" w:type="dxa"/>
              <w:bottom w:w="75" w:type="dxa"/>
            </w:tcMar>
            <w:vAlign w:val="center"/>
          </w:tcPr>
          <w:p w14:paraId="36EFE407"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572E27F7" w14:textId="77777777" w:rsidR="0084141A" w:rsidRDefault="000E73FE">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3184F13" w14:textId="77777777" w:rsidR="0084141A" w:rsidRDefault="0084141A">
      <w:pPr>
        <w:sectPr w:rsidR="0084141A" w:rsidSect="00D82CC3">
          <w:footerReference w:type="default" r:id="rId13"/>
          <w:pgSz w:w="11906" w:h="16838"/>
          <w:pgMar w:top="1418" w:right="1418" w:bottom="1418" w:left="1418" w:header="567" w:footer="596" w:gutter="0"/>
          <w:cols w:space="708"/>
          <w:docGrid w:linePitch="360"/>
        </w:sectPr>
      </w:pPr>
    </w:p>
    <w:p w14:paraId="517D1E39" w14:textId="77777777" w:rsidR="007E6677" w:rsidRDefault="007E6677" w:rsidP="007E6677">
      <w:pPr>
        <w:spacing w:after="0"/>
        <w:rPr>
          <w:rFonts w:ascii="Arial" w:hAnsi="Arial" w:cs="Arial"/>
          <w:sz w:val="18"/>
          <w:szCs w:val="18"/>
        </w:rPr>
      </w:pP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t>Obrazec št:</w:t>
      </w:r>
      <w:r>
        <w:rPr>
          <w:rFonts w:ascii="Arial" w:hAnsi="Arial" w:cs="Arial"/>
          <w:sz w:val="18"/>
          <w:szCs w:val="18"/>
        </w:rPr>
        <w:t>1a</w:t>
      </w:r>
    </w:p>
    <w:p w14:paraId="524B5718" w14:textId="77777777" w:rsidR="007E6677" w:rsidRPr="004624AA" w:rsidRDefault="007E6677" w:rsidP="007E6677"/>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824A4B5" w14:textId="77777777" w:rsidR="007E6677" w:rsidRDefault="007E6677" w:rsidP="007E6677">
      <w:pPr>
        <w:rPr>
          <w:rFonts w:ascii="Arial" w:hAnsi="Arial" w:cs="Arial"/>
          <w:sz w:val="18"/>
          <w:szCs w:val="18"/>
        </w:rPr>
      </w:pP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7E6677"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4A2A6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4A2A62">
            <w:r>
              <w:rPr>
                <w:rFonts w:ascii="Arial" w:hAnsi="Arial" w:cs="Arial"/>
                <w:color w:val="000000"/>
                <w:position w:val="-2"/>
                <w:sz w:val="18"/>
                <w:szCs w:val="18"/>
              </w:rPr>
              <w:t> </w:t>
            </w:r>
          </w:p>
        </w:tc>
      </w:tr>
      <w:tr w:rsidR="007E6677"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4A2A6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4A2A62">
            <w:r>
              <w:rPr>
                <w:rFonts w:ascii="Arial" w:hAnsi="Arial" w:cs="Arial"/>
                <w:color w:val="000000"/>
                <w:position w:val="-2"/>
                <w:sz w:val="18"/>
                <w:szCs w:val="18"/>
              </w:rPr>
              <w:t> </w:t>
            </w:r>
          </w:p>
        </w:tc>
      </w:tr>
      <w:tr w:rsidR="007E6677"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4A2A6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4A2A62">
            <w:r>
              <w:rPr>
                <w:rFonts w:ascii="Arial" w:hAnsi="Arial" w:cs="Arial"/>
                <w:color w:val="000000"/>
                <w:position w:val="-2"/>
                <w:sz w:val="18"/>
                <w:szCs w:val="18"/>
              </w:rPr>
              <w:t> </w:t>
            </w:r>
          </w:p>
        </w:tc>
      </w:tr>
      <w:tr w:rsidR="007E6677"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4A2A6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4A2A62">
            <w:r>
              <w:rPr>
                <w:rFonts w:ascii="Arial" w:hAnsi="Arial" w:cs="Arial"/>
                <w:color w:val="000000"/>
                <w:position w:val="-2"/>
                <w:sz w:val="18"/>
                <w:szCs w:val="18"/>
              </w:rPr>
              <w:t> </w:t>
            </w:r>
          </w:p>
        </w:tc>
      </w:tr>
      <w:tr w:rsidR="007E6677"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4A2A6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4A2A62">
            <w:r>
              <w:rPr>
                <w:rFonts w:ascii="Arial" w:hAnsi="Arial" w:cs="Arial"/>
                <w:color w:val="000000"/>
                <w:position w:val="-2"/>
                <w:sz w:val="18"/>
                <w:szCs w:val="18"/>
              </w:rPr>
              <w:t> </w:t>
            </w:r>
          </w:p>
        </w:tc>
      </w:tr>
      <w:tr w:rsidR="007E6677"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4A2A6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4A2A62">
            <w:r>
              <w:rPr>
                <w:rFonts w:ascii="Arial" w:hAnsi="Arial" w:cs="Arial"/>
                <w:color w:val="000000"/>
                <w:position w:val="-2"/>
                <w:sz w:val="18"/>
                <w:szCs w:val="18"/>
              </w:rPr>
              <w:t> </w:t>
            </w:r>
          </w:p>
        </w:tc>
      </w:tr>
      <w:tr w:rsidR="007E6677"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4A2A6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4A2A62">
            <w:r>
              <w:rPr>
                <w:rFonts w:ascii="Arial" w:hAnsi="Arial" w:cs="Arial"/>
                <w:color w:val="000000"/>
                <w:position w:val="-2"/>
                <w:sz w:val="18"/>
                <w:szCs w:val="18"/>
              </w:rPr>
              <w:t> </w:t>
            </w:r>
          </w:p>
        </w:tc>
      </w:tr>
      <w:tr w:rsidR="007E6677"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7E6677" w:rsidRDefault="007E6677" w:rsidP="004A2A6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4A2A62">
            <w:r>
              <w:rPr>
                <w:rFonts w:ascii="Arial" w:hAnsi="Arial" w:cs="Arial"/>
                <w:color w:val="000000"/>
                <w:position w:val="-2"/>
                <w:sz w:val="18"/>
                <w:szCs w:val="18"/>
              </w:rPr>
              <w:t> </w:t>
            </w:r>
          </w:p>
        </w:tc>
      </w:tr>
      <w:tr w:rsidR="007E6677"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7E6677" w:rsidRDefault="007E6677" w:rsidP="004A2A6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4A2A62">
            <w:r>
              <w:rPr>
                <w:rFonts w:ascii="Arial" w:hAnsi="Arial" w:cs="Arial"/>
                <w:color w:val="000000"/>
                <w:position w:val="-2"/>
                <w:sz w:val="18"/>
                <w:szCs w:val="18"/>
              </w:rPr>
              <w:t> </w:t>
            </w:r>
          </w:p>
        </w:tc>
      </w:tr>
      <w:tr w:rsidR="007E6677"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7E6677" w:rsidRDefault="007E6677" w:rsidP="004A2A6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4A2A62">
            <w:r>
              <w:rPr>
                <w:rFonts w:ascii="Arial" w:hAnsi="Arial" w:cs="Arial"/>
                <w:color w:val="000000"/>
                <w:position w:val="-2"/>
                <w:sz w:val="18"/>
                <w:szCs w:val="18"/>
              </w:rPr>
              <w:t> </w:t>
            </w:r>
          </w:p>
        </w:tc>
      </w:tr>
      <w:tr w:rsidR="007E6677"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4A2A6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4A2A62">
            <w:r>
              <w:rPr>
                <w:rFonts w:ascii="Arial" w:hAnsi="Arial" w:cs="Arial"/>
                <w:color w:val="000000"/>
                <w:position w:val="-2"/>
                <w:sz w:val="18"/>
                <w:szCs w:val="18"/>
              </w:rPr>
              <w:t> </w:t>
            </w:r>
          </w:p>
        </w:tc>
      </w:tr>
      <w:tr w:rsidR="007E6677" w14:paraId="79205402" w14:textId="77777777" w:rsidTr="004A2A62">
        <w:tblPrEx>
          <w:shd w:val="clear" w:color="auto" w:fill="auto"/>
        </w:tblPrEx>
        <w:tc>
          <w:tcPr>
            <w:tcW w:w="8745" w:type="dxa"/>
            <w:gridSpan w:val="5"/>
            <w:tcMar>
              <w:top w:w="75" w:type="dxa"/>
              <w:bottom w:w="75" w:type="dxa"/>
            </w:tcMar>
            <w:vAlign w:val="center"/>
          </w:tcPr>
          <w:p w14:paraId="3095AD26" w14:textId="09736683" w:rsidR="007E6677" w:rsidRDefault="007E6677" w:rsidP="004A2A6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r w:rsidR="00362D71">
              <w:rPr>
                <w:rFonts w:ascii="Arial" w:hAnsi="Arial" w:cs="Arial"/>
                <w:color w:val="000000"/>
                <w:position w:val="-2"/>
                <w:sz w:val="18"/>
                <w:szCs w:val="18"/>
              </w:rPr>
              <w:t>.</w:t>
            </w:r>
            <w:r>
              <w:rPr>
                <w:rFonts w:ascii="Arial" w:hAnsi="Arial" w:cs="Arial"/>
                <w:color w:val="000000"/>
                <w:position w:val="-2"/>
                <w:sz w:val="18"/>
                <w:szCs w:val="18"/>
              </w:rPr>
              <w:t> </w:t>
            </w:r>
          </w:p>
        </w:tc>
      </w:tr>
      <w:tr w:rsidR="007E6677"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7E6677" w:rsidRDefault="007E6677" w:rsidP="004A2A6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7E6677" w:rsidRDefault="007E6677" w:rsidP="004A2A62">
            <w:pPr>
              <w:jc w:val="center"/>
            </w:pPr>
            <w:r>
              <w:rPr>
                <w:rFonts w:ascii="Arial" w:hAnsi="Arial" w:cs="Arial"/>
                <w:color w:val="000000"/>
                <w:position w:val="-2"/>
                <w:sz w:val="18"/>
                <w:szCs w:val="18"/>
              </w:rPr>
              <w:t>Ime in priimek: _____________________</w:t>
            </w:r>
          </w:p>
        </w:tc>
      </w:tr>
      <w:tr w:rsidR="007E6677"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7E6677" w:rsidRDefault="007E6677" w:rsidP="004A2A6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7E6677" w:rsidRDefault="007E6677" w:rsidP="004A2A6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BD2FC5A" w14:textId="37801CB3" w:rsidR="007E6677" w:rsidRDefault="007E6677" w:rsidP="007E6677">
      <w:pPr>
        <w:rPr>
          <w:rFonts w:ascii="Arial" w:hAnsi="Arial" w:cs="Arial"/>
          <w:sz w:val="18"/>
          <w:szCs w:val="18"/>
        </w:rPr>
      </w:pPr>
      <w:r>
        <w:rPr>
          <w:rFonts w:ascii="Arial" w:hAnsi="Arial" w:cs="Arial"/>
          <w:sz w:val="18"/>
          <w:szCs w:val="18"/>
        </w:rPr>
        <w:br w:type="page"/>
      </w:r>
    </w:p>
    <w:p w14:paraId="664B4296" w14:textId="77777777" w:rsidR="007E6677" w:rsidRDefault="007E6677" w:rsidP="00706BDD">
      <w:pPr>
        <w:spacing w:after="0"/>
        <w:jc w:val="right"/>
        <w:rPr>
          <w:rFonts w:ascii="Arial" w:hAnsi="Arial" w:cs="Arial"/>
          <w:sz w:val="18"/>
          <w:szCs w:val="18"/>
        </w:rPr>
      </w:pPr>
    </w:p>
    <w:p w14:paraId="569E4BAA" w14:textId="3827B4AE" w:rsidR="00706BDD" w:rsidRPr="00590863" w:rsidRDefault="000E73FE" w:rsidP="00706BDD">
      <w:pPr>
        <w:spacing w:after="0"/>
        <w:jc w:val="right"/>
        <w:rPr>
          <w:rFonts w:ascii="Arial" w:hAnsi="Arial" w:cs="Arial"/>
          <w:sz w:val="18"/>
          <w:szCs w:val="18"/>
        </w:rPr>
      </w:pPr>
      <w:bookmarkStart w:id="7" w:name="_Hlk33011222"/>
      <w:r w:rsidRPr="00590863">
        <w:rPr>
          <w:rFonts w:ascii="Arial" w:hAnsi="Arial" w:cs="Arial"/>
          <w:sz w:val="18"/>
          <w:szCs w:val="18"/>
        </w:rPr>
        <w:t>Obrazec št: 2</w:t>
      </w:r>
    </w:p>
    <w:bookmarkEnd w:id="7"/>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8" w:name="_Hlk32927637"/>
      <w:r>
        <w:rPr>
          <w:rFonts w:ascii="Arial" w:hAnsi="Arial" w:cs="Arial"/>
        </w:rPr>
        <w:t>Krovna izjava</w:t>
      </w:r>
    </w:p>
    <w:p w14:paraId="352108D7" w14:textId="42C554EE" w:rsidR="0084141A" w:rsidRDefault="000E73FE">
      <w:pPr>
        <w:spacing w:before="225" w:after="225" w:line="240" w:lineRule="auto"/>
        <w:jc w:val="both"/>
      </w:pPr>
      <w:bookmarkStart w:id="9" w:name="_Hlk33102863"/>
      <w:bookmarkStart w:id="10" w:name="_Hlk33011253"/>
      <w:bookmarkEnd w:id="8"/>
      <w:r>
        <w:rPr>
          <w:rFonts w:ascii="Arial" w:hAnsi="Arial" w:cs="Arial"/>
          <w:color w:val="000000"/>
          <w:sz w:val="18"/>
          <w:szCs w:val="18"/>
        </w:rPr>
        <w:t xml:space="preserve">V zvezi z javnim naročilom </w:t>
      </w:r>
      <w:r w:rsidR="00362D71" w:rsidRPr="00167B6B">
        <w:rPr>
          <w:rFonts w:ascii="Arial" w:hAnsi="Arial" w:cs="Arial"/>
          <w:b/>
          <w:bCs/>
          <w:color w:val="000000"/>
          <w:sz w:val="18"/>
          <w:szCs w:val="18"/>
        </w:rPr>
        <w:t xml:space="preserve">»Dobava </w:t>
      </w:r>
      <w:r w:rsidR="00222D15">
        <w:rPr>
          <w:rFonts w:ascii="Arial" w:hAnsi="Arial" w:cs="Arial"/>
          <w:b/>
          <w:bCs/>
          <w:color w:val="000000"/>
          <w:sz w:val="18"/>
          <w:szCs w:val="18"/>
        </w:rPr>
        <w:t>električne energije, utekočinjenega naftnega</w:t>
      </w:r>
      <w:r w:rsidR="00362D71" w:rsidRPr="00167B6B">
        <w:rPr>
          <w:rFonts w:ascii="Arial" w:hAnsi="Arial" w:cs="Arial"/>
          <w:b/>
          <w:bCs/>
          <w:color w:val="000000"/>
          <w:sz w:val="18"/>
          <w:szCs w:val="18"/>
        </w:rPr>
        <w:t xml:space="preserve"> plina in kurilnega olja za obdobje treh (3) let«</w:t>
      </w:r>
    </w:p>
    <w:p w14:paraId="4F5CF714" w14:textId="77777777" w:rsidR="0084141A" w:rsidRDefault="000E73FE" w:rsidP="00362D71">
      <w:pPr>
        <w:spacing w:after="0"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rsidP="00362D71">
      <w:pPr>
        <w:spacing w:after="0"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w:t>
      </w:r>
      <w:bookmarkEnd w:id="9"/>
      <w:r>
        <w:rPr>
          <w:rFonts w:ascii="Arial" w:hAnsi="Arial" w:cs="Arial"/>
          <w:color w:val="000000"/>
          <w:sz w:val="18"/>
          <w:szCs w:val="18"/>
        </w:rPr>
        <w:t>,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bookmarkEnd w:id="10"/>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36D3595D"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bookmarkStart w:id="11" w:name="_Hlk33011796"/>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bookmarkEnd w:id="11"/>
    <w:p w14:paraId="7B840F3B" w14:textId="77777777" w:rsidR="0084141A" w:rsidRDefault="000E73FE">
      <w:pPr>
        <w:spacing w:before="225" w:after="225" w:line="240" w:lineRule="auto"/>
        <w:jc w:val="both"/>
      </w:pPr>
      <w:r>
        <w:rPr>
          <w:rFonts w:ascii="Arial" w:hAnsi="Arial" w:cs="Arial"/>
          <w:color w:val="000000"/>
          <w:sz w:val="18"/>
          <w:szCs w:val="18"/>
        </w:rPr>
        <w:t> </w:t>
      </w:r>
    </w:p>
    <w:p w14:paraId="09C18AC8" w14:textId="77777777" w:rsidR="0084141A" w:rsidRDefault="0084141A"/>
    <w:p w14:paraId="1449568D" w14:textId="514DBBE2" w:rsidR="008417DF" w:rsidRDefault="008417DF">
      <w:r>
        <w:br w:type="page"/>
      </w:r>
    </w:p>
    <w:p w14:paraId="09212F14" w14:textId="5917B5DB" w:rsidR="009A2A3C" w:rsidRPr="00590863" w:rsidRDefault="009A2A3C" w:rsidP="000E04E6">
      <w:pPr>
        <w:spacing w:after="240"/>
        <w:jc w:val="right"/>
        <w:rPr>
          <w:rFonts w:ascii="Arial" w:hAnsi="Arial" w:cs="Arial"/>
          <w:sz w:val="18"/>
          <w:szCs w:val="18"/>
        </w:rPr>
      </w:pPr>
      <w:r w:rsidRPr="00590863">
        <w:rPr>
          <w:rFonts w:ascii="Arial" w:hAnsi="Arial" w:cs="Arial"/>
          <w:sz w:val="18"/>
          <w:szCs w:val="18"/>
        </w:rPr>
        <w:lastRenderedPageBreak/>
        <w:t>Obrazec št: 2</w:t>
      </w:r>
      <w:r>
        <w:rPr>
          <w:rFonts w:ascii="Arial" w:hAnsi="Arial" w:cs="Arial"/>
          <w:sz w:val="18"/>
          <w:szCs w:val="18"/>
        </w:rPr>
        <w:t>a</w:t>
      </w:r>
    </w:p>
    <w:p w14:paraId="4F1150D6" w14:textId="74A3E77A" w:rsidR="00E629ED" w:rsidRPr="00E629ED" w:rsidRDefault="00E629ED" w:rsidP="00E629ED">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Reference</w:t>
      </w:r>
    </w:p>
    <w:p w14:paraId="63EE2DE0" w14:textId="502C4000" w:rsidR="008417DF" w:rsidRPr="009A2A3C" w:rsidRDefault="008417DF" w:rsidP="008417DF">
      <w:pPr>
        <w:pStyle w:val="Naslov1"/>
        <w:jc w:val="center"/>
        <w:rPr>
          <w:rFonts w:ascii="Arial" w:hAnsi="Arial" w:cs="Arial"/>
          <w:color w:val="auto"/>
        </w:rPr>
      </w:pPr>
    </w:p>
    <w:p w14:paraId="6E47CA39" w14:textId="0ABCA0EE" w:rsidR="00AD47D6" w:rsidRPr="00AD47D6" w:rsidRDefault="00AD47D6" w:rsidP="00AD47D6">
      <w:pPr>
        <w:spacing w:before="225" w:after="225" w:line="240" w:lineRule="auto"/>
        <w:jc w:val="both"/>
        <w:rPr>
          <w:rFonts w:ascii="Arial" w:hAnsi="Arial" w:cs="Arial"/>
          <w:b/>
          <w:bCs/>
          <w:color w:val="000000"/>
          <w:sz w:val="18"/>
          <w:szCs w:val="18"/>
        </w:rPr>
      </w:pPr>
      <w:bookmarkStart w:id="12" w:name="_Hlk126156378"/>
      <w:r>
        <w:rPr>
          <w:rFonts w:ascii="Arial" w:hAnsi="Arial" w:cs="Arial"/>
          <w:color w:val="000000"/>
          <w:sz w:val="18"/>
          <w:szCs w:val="18"/>
        </w:rPr>
        <w:t xml:space="preserve">V zvezi z javnim naročilom </w:t>
      </w:r>
      <w:r w:rsidRPr="00167B6B">
        <w:rPr>
          <w:rFonts w:ascii="Arial" w:hAnsi="Arial" w:cs="Arial"/>
          <w:b/>
          <w:bCs/>
          <w:color w:val="000000"/>
          <w:sz w:val="18"/>
          <w:szCs w:val="18"/>
        </w:rPr>
        <w:t xml:space="preserve">»Dobava </w:t>
      </w:r>
      <w:r w:rsidR="00222D15">
        <w:rPr>
          <w:rFonts w:ascii="Arial" w:hAnsi="Arial" w:cs="Arial"/>
          <w:b/>
          <w:bCs/>
          <w:color w:val="000000"/>
          <w:sz w:val="18"/>
          <w:szCs w:val="18"/>
        </w:rPr>
        <w:t>električne energije, utekočinjeni naftni</w:t>
      </w:r>
      <w:r w:rsidRPr="00167B6B">
        <w:rPr>
          <w:rFonts w:ascii="Arial" w:hAnsi="Arial" w:cs="Arial"/>
          <w:b/>
          <w:bCs/>
          <w:color w:val="000000"/>
          <w:sz w:val="18"/>
          <w:szCs w:val="18"/>
        </w:rPr>
        <w:t xml:space="preserve"> plina in kurilnega olja za obdobje treh (3) let«</w:t>
      </w:r>
    </w:p>
    <w:p w14:paraId="26820E5A" w14:textId="77777777" w:rsidR="00AD47D6" w:rsidRDefault="00AD47D6" w:rsidP="00AD47D6">
      <w:pPr>
        <w:spacing w:after="0"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66D56F4" w14:textId="77777777" w:rsidR="00AD47D6" w:rsidRDefault="00AD47D6" w:rsidP="00AD47D6">
      <w:pPr>
        <w:spacing w:after="0" w:line="240" w:lineRule="auto"/>
        <w:jc w:val="both"/>
      </w:pPr>
      <w:r>
        <w:rPr>
          <w:rFonts w:ascii="Arial" w:hAnsi="Arial" w:cs="Arial"/>
          <w:i/>
          <w:iCs/>
          <w:color w:val="000000"/>
          <w:sz w:val="18"/>
          <w:szCs w:val="18"/>
        </w:rPr>
        <w:t>(naziv ponudnika, partnerja v skupni ponudbi)</w:t>
      </w:r>
    </w:p>
    <w:p w14:paraId="7E2C27E0" w14:textId="77777777" w:rsidR="00AD47D6" w:rsidRDefault="00AD47D6" w:rsidP="00AD47D6">
      <w:pPr>
        <w:rPr>
          <w:rFonts w:ascii="Arial" w:hAnsi="Arial" w:cs="Arial"/>
          <w:color w:val="000000"/>
          <w:sz w:val="18"/>
          <w:szCs w:val="18"/>
        </w:rPr>
      </w:pPr>
    </w:p>
    <w:p w14:paraId="1C717C6A" w14:textId="3CAEC6A0" w:rsidR="000E04E6" w:rsidRPr="00AD47D6" w:rsidRDefault="00AD47D6" w:rsidP="00AD47D6">
      <w:pPr>
        <w:rPr>
          <w:rFonts w:ascii="Arial" w:hAnsi="Arial" w:cs="Arial"/>
          <w:color w:val="000000"/>
          <w:sz w:val="18"/>
          <w:szCs w:val="18"/>
        </w:rPr>
      </w:pPr>
      <w:r>
        <w:rPr>
          <w:rFonts w:ascii="Arial" w:hAnsi="Arial" w:cs="Arial"/>
          <w:color w:val="000000"/>
          <w:sz w:val="18"/>
          <w:szCs w:val="18"/>
        </w:rPr>
        <w:t>s polno odgovornostjo izjavlja</w:t>
      </w:r>
      <w:r>
        <w:t xml:space="preserve">, </w:t>
      </w:r>
      <w:r w:rsidR="000E04E6" w:rsidRPr="00EC3B4F">
        <w:rPr>
          <w:rFonts w:ascii="Arial" w:hAnsi="Arial" w:cs="Arial"/>
          <w:color w:val="000000"/>
          <w:sz w:val="18"/>
          <w:szCs w:val="18"/>
        </w:rPr>
        <w:t xml:space="preserve">da </w:t>
      </w:r>
      <w:r>
        <w:rPr>
          <w:rFonts w:ascii="Arial" w:hAnsi="Arial" w:cs="Arial"/>
          <w:color w:val="000000"/>
          <w:sz w:val="18"/>
          <w:szCs w:val="18"/>
        </w:rPr>
        <w:t>je</w:t>
      </w:r>
      <w:r w:rsidR="000E04E6" w:rsidRPr="00EC3B4F">
        <w:rPr>
          <w:rFonts w:ascii="Arial" w:hAnsi="Arial" w:cs="Arial"/>
          <w:color w:val="000000"/>
          <w:sz w:val="18"/>
          <w:szCs w:val="18"/>
        </w:rPr>
        <w:t xml:space="preserve"> v zadnjih treh letih pred objavo tega naročila na Portalu javnih naročil, izved</w:t>
      </w:r>
      <w:r>
        <w:rPr>
          <w:rFonts w:ascii="Arial" w:hAnsi="Arial" w:cs="Arial"/>
          <w:color w:val="000000"/>
          <w:sz w:val="18"/>
          <w:szCs w:val="18"/>
        </w:rPr>
        <w:t>el</w:t>
      </w:r>
      <w:r w:rsidR="000E04E6" w:rsidRPr="00EC3B4F">
        <w:rPr>
          <w:rFonts w:ascii="Arial" w:hAnsi="Arial" w:cs="Arial"/>
          <w:color w:val="000000"/>
          <w:sz w:val="18"/>
          <w:szCs w:val="18"/>
        </w:rPr>
        <w:t xml:space="preserve"> najmanj </w:t>
      </w:r>
      <w:r w:rsidR="000E04E6">
        <w:rPr>
          <w:rFonts w:ascii="Arial" w:hAnsi="Arial" w:cs="Arial"/>
          <w:color w:val="000000"/>
          <w:sz w:val="18"/>
          <w:szCs w:val="18"/>
        </w:rPr>
        <w:t>1</w:t>
      </w:r>
      <w:r w:rsidR="000E04E6" w:rsidRPr="00EC3B4F">
        <w:rPr>
          <w:rFonts w:ascii="Arial" w:hAnsi="Arial" w:cs="Arial"/>
          <w:color w:val="000000"/>
          <w:sz w:val="18"/>
          <w:szCs w:val="18"/>
        </w:rPr>
        <w:t xml:space="preserve"> (</w:t>
      </w:r>
      <w:r w:rsidR="000E04E6">
        <w:rPr>
          <w:rFonts w:ascii="Arial" w:hAnsi="Arial" w:cs="Arial"/>
          <w:color w:val="000000"/>
          <w:sz w:val="18"/>
          <w:szCs w:val="18"/>
        </w:rPr>
        <w:t>eno</w:t>
      </w:r>
      <w:r w:rsidR="000E04E6" w:rsidRPr="00EC3B4F">
        <w:rPr>
          <w:rFonts w:ascii="Arial" w:hAnsi="Arial" w:cs="Arial"/>
          <w:color w:val="000000"/>
          <w:sz w:val="18"/>
          <w:szCs w:val="18"/>
        </w:rPr>
        <w:t>) istovrstn</w:t>
      </w:r>
      <w:r w:rsidR="000E04E6">
        <w:rPr>
          <w:rFonts w:ascii="Arial" w:hAnsi="Arial" w:cs="Arial"/>
          <w:color w:val="000000"/>
          <w:sz w:val="18"/>
          <w:szCs w:val="18"/>
        </w:rPr>
        <w:t>o storitev</w:t>
      </w:r>
      <w:r w:rsidR="000E04E6" w:rsidRPr="00EC3B4F">
        <w:rPr>
          <w:rFonts w:ascii="Arial" w:hAnsi="Arial" w:cs="Arial"/>
          <w:color w:val="000000"/>
          <w:sz w:val="18"/>
          <w:szCs w:val="18"/>
        </w:rPr>
        <w:t xml:space="preserve"> s področja javnega naročila –</w:t>
      </w:r>
      <w:r w:rsidR="000E04E6">
        <w:rPr>
          <w:rFonts w:ascii="Arial" w:hAnsi="Arial" w:cs="Arial"/>
          <w:color w:val="000000"/>
          <w:sz w:val="18"/>
          <w:szCs w:val="18"/>
        </w:rPr>
        <w:t xml:space="preserve"> dobava električne ener</w:t>
      </w:r>
      <w:r w:rsidR="00222D15">
        <w:rPr>
          <w:rFonts w:ascii="Arial" w:hAnsi="Arial" w:cs="Arial"/>
          <w:color w:val="000000"/>
          <w:sz w:val="18"/>
          <w:szCs w:val="18"/>
        </w:rPr>
        <w:t>gije, utekočinjenega naftnega</w:t>
      </w:r>
      <w:r w:rsidR="000E04E6">
        <w:rPr>
          <w:rFonts w:ascii="Arial" w:hAnsi="Arial" w:cs="Arial"/>
          <w:color w:val="000000"/>
          <w:sz w:val="18"/>
          <w:szCs w:val="18"/>
        </w:rPr>
        <w:t xml:space="preserve"> plina ali kurilnega olja</w:t>
      </w:r>
      <w:r>
        <w:rPr>
          <w:rFonts w:ascii="Arial" w:hAnsi="Arial" w:cs="Arial"/>
          <w:color w:val="000000"/>
          <w:sz w:val="18"/>
          <w:szCs w:val="18"/>
        </w:rPr>
        <w:t xml:space="preserve"> </w:t>
      </w:r>
      <w:r w:rsidR="000E04E6">
        <w:rPr>
          <w:rFonts w:ascii="Arial" w:hAnsi="Arial" w:cs="Arial"/>
          <w:color w:val="000000"/>
          <w:sz w:val="18"/>
          <w:szCs w:val="18"/>
        </w:rPr>
        <w:t xml:space="preserve">- </w:t>
      </w:r>
      <w:r w:rsidR="000E04E6" w:rsidRPr="00EC3B4F">
        <w:rPr>
          <w:rFonts w:ascii="Arial" w:hAnsi="Arial" w:cs="Arial"/>
          <w:color w:val="000000"/>
          <w:sz w:val="18"/>
          <w:szCs w:val="18"/>
        </w:rPr>
        <w:t>v javnem zavodu (vrtec ali šola).:</w:t>
      </w:r>
    </w:p>
    <w:p w14:paraId="06A3FDE4" w14:textId="27E8A0C0" w:rsidR="009A2A3C" w:rsidRDefault="009A2A3C" w:rsidP="009A2A3C">
      <w:pPr>
        <w:spacing w:before="225" w:after="225" w:line="240" w:lineRule="auto"/>
        <w:jc w:val="both"/>
        <w:rPr>
          <w:rFonts w:ascii="Arial" w:hAnsi="Arial" w:cs="Arial"/>
          <w:color w:val="000000"/>
          <w:sz w:val="18"/>
          <w:szCs w:val="18"/>
        </w:rPr>
      </w:pPr>
    </w:p>
    <w:p w14:paraId="24CC660A" w14:textId="5073448E" w:rsidR="00A062AA" w:rsidRDefault="00A062AA" w:rsidP="009A2A3C">
      <w:pPr>
        <w:spacing w:before="225" w:after="225" w:line="240" w:lineRule="auto"/>
        <w:jc w:val="both"/>
        <w:rPr>
          <w:rFonts w:ascii="Arial" w:hAnsi="Arial" w:cs="Arial"/>
          <w:color w:val="000000"/>
          <w:sz w:val="18"/>
          <w:szCs w:val="18"/>
        </w:rPr>
      </w:pPr>
    </w:p>
    <w:p w14:paraId="19860A52" w14:textId="233865D1" w:rsidR="009A2A3C" w:rsidRPr="00A062AA" w:rsidRDefault="00A062AA" w:rsidP="009A2A3C">
      <w:pPr>
        <w:jc w:val="both"/>
        <w:rPr>
          <w:rFonts w:ascii="Arial" w:hAnsi="Arial" w:cs="Arial"/>
          <w:b/>
          <w:bCs/>
        </w:rPr>
      </w:pPr>
      <w:r w:rsidRPr="00A062AA">
        <w:rPr>
          <w:rFonts w:ascii="Arial" w:hAnsi="Arial" w:cs="Arial"/>
          <w:b/>
          <w:bCs/>
          <w:color w:val="000000"/>
          <w:sz w:val="18"/>
          <w:szCs w:val="18"/>
        </w:rPr>
        <w:t>Reference:</w:t>
      </w:r>
    </w:p>
    <w:tbl>
      <w:tblPr>
        <w:tblStyle w:val="Navadnatabela1"/>
        <w:tblW w:w="0" w:type="auto"/>
        <w:tblLook w:val="04A0" w:firstRow="1" w:lastRow="0" w:firstColumn="1" w:lastColumn="0" w:noHBand="0" w:noVBand="1"/>
      </w:tblPr>
      <w:tblGrid>
        <w:gridCol w:w="3397"/>
        <w:gridCol w:w="5663"/>
      </w:tblGrid>
      <w:tr w:rsidR="00A062AA" w:rsidRPr="00A062AA" w14:paraId="16B4E2C3" w14:textId="77777777" w:rsidTr="00A062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3D6C8F2A" w14:textId="77777777" w:rsidR="00A062AA" w:rsidRPr="00A062AA" w:rsidRDefault="00A062AA" w:rsidP="009A2A3C">
            <w:pPr>
              <w:jc w:val="both"/>
              <w:rPr>
                <w:rFonts w:ascii="Arial" w:hAnsi="Arial" w:cs="Arial"/>
                <w:b w:val="0"/>
                <w:bCs w:val="0"/>
                <w:i/>
                <w:iCs/>
              </w:rPr>
            </w:pPr>
          </w:p>
          <w:p w14:paraId="60D3C3AE" w14:textId="77777777" w:rsidR="00A062AA" w:rsidRPr="00A062AA" w:rsidRDefault="00A062AA" w:rsidP="009A2A3C">
            <w:pPr>
              <w:jc w:val="both"/>
              <w:rPr>
                <w:rFonts w:ascii="Arial" w:hAnsi="Arial" w:cs="Arial"/>
                <w:b w:val="0"/>
                <w:bCs w:val="0"/>
                <w:i/>
                <w:iCs/>
              </w:rPr>
            </w:pPr>
          </w:p>
          <w:p w14:paraId="2CFCE396" w14:textId="5638EC72" w:rsidR="00A062AA" w:rsidRPr="00A062AA" w:rsidRDefault="00A062AA" w:rsidP="009A2A3C">
            <w:pPr>
              <w:jc w:val="both"/>
              <w:rPr>
                <w:rFonts w:ascii="Arial" w:hAnsi="Arial" w:cs="Arial"/>
                <w:b w:val="0"/>
                <w:bCs w:val="0"/>
                <w:i/>
                <w:iCs/>
              </w:rPr>
            </w:pPr>
            <w:r w:rsidRPr="00A062AA">
              <w:rPr>
                <w:rFonts w:ascii="Arial" w:hAnsi="Arial" w:cs="Arial"/>
                <w:i/>
                <w:iCs/>
              </w:rPr>
              <w:t>Naziv (vsebina) reference</w:t>
            </w:r>
          </w:p>
        </w:tc>
        <w:tc>
          <w:tcPr>
            <w:tcW w:w="5663" w:type="dxa"/>
          </w:tcPr>
          <w:p w14:paraId="7CB3BF0A" w14:textId="77777777" w:rsidR="00A062AA" w:rsidRPr="00A062AA" w:rsidRDefault="00A062AA" w:rsidP="009A2A3C">
            <w:pPr>
              <w:jc w:val="both"/>
              <w:cnfStyle w:val="100000000000" w:firstRow="1" w:lastRow="0" w:firstColumn="0" w:lastColumn="0" w:oddVBand="0" w:evenVBand="0" w:oddHBand="0" w:evenHBand="0" w:firstRowFirstColumn="0" w:firstRowLastColumn="0" w:lastRowFirstColumn="0" w:lastRowLastColumn="0"/>
              <w:rPr>
                <w:rFonts w:ascii="Arial" w:hAnsi="Arial" w:cs="Arial"/>
                <w:i/>
                <w:iCs/>
              </w:rPr>
            </w:pPr>
          </w:p>
        </w:tc>
      </w:tr>
      <w:tr w:rsidR="00A062AA" w:rsidRPr="00A062AA" w14:paraId="708F5D5B" w14:textId="77777777" w:rsidTr="00A06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2DD47A72" w14:textId="77777777" w:rsidR="00A062AA" w:rsidRPr="00A062AA" w:rsidRDefault="00A062AA" w:rsidP="009A2A3C">
            <w:pPr>
              <w:jc w:val="both"/>
              <w:rPr>
                <w:rFonts w:ascii="Arial" w:hAnsi="Arial" w:cs="Arial"/>
                <w:b w:val="0"/>
                <w:bCs w:val="0"/>
                <w:i/>
                <w:iCs/>
              </w:rPr>
            </w:pPr>
          </w:p>
          <w:p w14:paraId="6A0E8263" w14:textId="77777777" w:rsidR="00A062AA" w:rsidRPr="00A062AA" w:rsidRDefault="00A062AA" w:rsidP="009A2A3C">
            <w:pPr>
              <w:jc w:val="both"/>
              <w:rPr>
                <w:rFonts w:ascii="Arial" w:hAnsi="Arial" w:cs="Arial"/>
                <w:b w:val="0"/>
                <w:bCs w:val="0"/>
                <w:i/>
                <w:iCs/>
              </w:rPr>
            </w:pPr>
            <w:r w:rsidRPr="00A062AA">
              <w:rPr>
                <w:rFonts w:ascii="Arial" w:hAnsi="Arial" w:cs="Arial"/>
                <w:i/>
                <w:iCs/>
              </w:rPr>
              <w:t xml:space="preserve">Pogodbeni partner </w:t>
            </w:r>
          </w:p>
          <w:p w14:paraId="346C1DB2" w14:textId="50F53567" w:rsidR="00A062AA" w:rsidRPr="00A062AA" w:rsidRDefault="00A062AA" w:rsidP="009A2A3C">
            <w:pPr>
              <w:jc w:val="both"/>
              <w:rPr>
                <w:rFonts w:ascii="Arial" w:hAnsi="Arial" w:cs="Arial"/>
                <w:i/>
                <w:iCs/>
              </w:rPr>
            </w:pPr>
            <w:r w:rsidRPr="00A062AA">
              <w:rPr>
                <w:rFonts w:ascii="Arial" w:hAnsi="Arial" w:cs="Arial"/>
                <w:b w:val="0"/>
                <w:bCs w:val="0"/>
                <w:i/>
                <w:iCs/>
              </w:rPr>
              <w:t>(referenčni naročnik)</w:t>
            </w:r>
          </w:p>
        </w:tc>
        <w:tc>
          <w:tcPr>
            <w:tcW w:w="5663" w:type="dxa"/>
          </w:tcPr>
          <w:p w14:paraId="32BBFAC0" w14:textId="77777777" w:rsidR="00A062AA" w:rsidRPr="00A062AA" w:rsidRDefault="00A062AA" w:rsidP="009A2A3C">
            <w:pPr>
              <w:jc w:val="both"/>
              <w:cnfStyle w:val="000000100000" w:firstRow="0" w:lastRow="0" w:firstColumn="0" w:lastColumn="0" w:oddVBand="0" w:evenVBand="0" w:oddHBand="1" w:evenHBand="0" w:firstRowFirstColumn="0" w:firstRowLastColumn="0" w:lastRowFirstColumn="0" w:lastRowLastColumn="0"/>
              <w:rPr>
                <w:rFonts w:ascii="Arial" w:hAnsi="Arial" w:cs="Arial"/>
                <w:i/>
                <w:iCs/>
              </w:rPr>
            </w:pPr>
          </w:p>
        </w:tc>
      </w:tr>
      <w:tr w:rsidR="00A062AA" w:rsidRPr="00A062AA" w14:paraId="52B0D4CD" w14:textId="77777777" w:rsidTr="00A062AA">
        <w:tc>
          <w:tcPr>
            <w:cnfStyle w:val="001000000000" w:firstRow="0" w:lastRow="0" w:firstColumn="1" w:lastColumn="0" w:oddVBand="0" w:evenVBand="0" w:oddHBand="0" w:evenHBand="0" w:firstRowFirstColumn="0" w:firstRowLastColumn="0" w:lastRowFirstColumn="0" w:lastRowLastColumn="0"/>
            <w:tcW w:w="3397" w:type="dxa"/>
          </w:tcPr>
          <w:p w14:paraId="4630CDF7" w14:textId="77777777" w:rsidR="00A062AA" w:rsidRPr="00A062AA" w:rsidRDefault="00A062AA" w:rsidP="009A2A3C">
            <w:pPr>
              <w:jc w:val="both"/>
              <w:rPr>
                <w:rFonts w:ascii="Arial" w:hAnsi="Arial" w:cs="Arial"/>
                <w:b w:val="0"/>
                <w:bCs w:val="0"/>
                <w:i/>
                <w:iCs/>
              </w:rPr>
            </w:pPr>
          </w:p>
          <w:p w14:paraId="64A2B48B" w14:textId="77777777" w:rsidR="00A062AA" w:rsidRPr="00A062AA" w:rsidRDefault="00A062AA" w:rsidP="009A2A3C">
            <w:pPr>
              <w:jc w:val="both"/>
              <w:rPr>
                <w:rFonts w:ascii="Arial" w:hAnsi="Arial" w:cs="Arial"/>
                <w:b w:val="0"/>
                <w:bCs w:val="0"/>
                <w:i/>
                <w:iCs/>
              </w:rPr>
            </w:pPr>
            <w:r w:rsidRPr="00A062AA">
              <w:rPr>
                <w:rFonts w:ascii="Arial" w:hAnsi="Arial" w:cs="Arial"/>
                <w:i/>
                <w:iCs/>
              </w:rPr>
              <w:t xml:space="preserve">Predmet in čas trajanja pogodbe </w:t>
            </w:r>
          </w:p>
          <w:p w14:paraId="46FD6272" w14:textId="7CC9CBF7" w:rsidR="00A062AA" w:rsidRPr="00A062AA" w:rsidRDefault="00A062AA" w:rsidP="009A2A3C">
            <w:pPr>
              <w:jc w:val="both"/>
              <w:rPr>
                <w:rFonts w:ascii="Arial" w:hAnsi="Arial" w:cs="Arial"/>
                <w:b w:val="0"/>
                <w:bCs w:val="0"/>
                <w:i/>
                <w:iCs/>
              </w:rPr>
            </w:pPr>
            <w:r w:rsidRPr="00A062AA">
              <w:rPr>
                <w:rFonts w:ascii="Arial" w:hAnsi="Arial" w:cs="Arial"/>
                <w:b w:val="0"/>
                <w:bCs w:val="0"/>
                <w:i/>
                <w:iCs/>
              </w:rPr>
              <w:t>(datum izvedbe)</w:t>
            </w:r>
          </w:p>
        </w:tc>
        <w:tc>
          <w:tcPr>
            <w:tcW w:w="5663" w:type="dxa"/>
          </w:tcPr>
          <w:p w14:paraId="01B688F5" w14:textId="77777777" w:rsidR="00A062AA" w:rsidRPr="00A062AA" w:rsidRDefault="00A062AA" w:rsidP="009A2A3C">
            <w:pPr>
              <w:jc w:val="both"/>
              <w:cnfStyle w:val="000000000000" w:firstRow="0" w:lastRow="0" w:firstColumn="0" w:lastColumn="0" w:oddVBand="0" w:evenVBand="0" w:oddHBand="0" w:evenHBand="0" w:firstRowFirstColumn="0" w:firstRowLastColumn="0" w:lastRowFirstColumn="0" w:lastRowLastColumn="0"/>
              <w:rPr>
                <w:rFonts w:ascii="Arial" w:hAnsi="Arial" w:cs="Arial"/>
                <w:i/>
                <w:iCs/>
              </w:rPr>
            </w:pPr>
          </w:p>
        </w:tc>
      </w:tr>
      <w:tr w:rsidR="00A062AA" w:rsidRPr="00A062AA" w14:paraId="41229E96" w14:textId="77777777" w:rsidTr="00A06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7BEE373B" w14:textId="77777777" w:rsidR="00A062AA" w:rsidRPr="00A062AA" w:rsidRDefault="00A062AA" w:rsidP="009A2A3C">
            <w:pPr>
              <w:jc w:val="both"/>
              <w:rPr>
                <w:rFonts w:ascii="Arial" w:hAnsi="Arial" w:cs="Arial"/>
                <w:b w:val="0"/>
                <w:bCs w:val="0"/>
                <w:i/>
                <w:iCs/>
              </w:rPr>
            </w:pPr>
          </w:p>
          <w:p w14:paraId="199ED845" w14:textId="77777777" w:rsidR="00A062AA" w:rsidRPr="00A062AA" w:rsidRDefault="00A062AA" w:rsidP="009A2A3C">
            <w:pPr>
              <w:jc w:val="both"/>
              <w:rPr>
                <w:rFonts w:ascii="Arial" w:hAnsi="Arial" w:cs="Arial"/>
                <w:b w:val="0"/>
                <w:bCs w:val="0"/>
                <w:i/>
                <w:iCs/>
              </w:rPr>
            </w:pPr>
          </w:p>
          <w:p w14:paraId="64E0A659" w14:textId="3706C420" w:rsidR="00A062AA" w:rsidRPr="00A062AA" w:rsidRDefault="00A062AA" w:rsidP="009A2A3C">
            <w:pPr>
              <w:jc w:val="both"/>
              <w:rPr>
                <w:rFonts w:ascii="Arial" w:hAnsi="Arial" w:cs="Arial"/>
                <w:i/>
                <w:iCs/>
              </w:rPr>
            </w:pPr>
            <w:r w:rsidRPr="00A062AA">
              <w:rPr>
                <w:rFonts w:ascii="Arial" w:hAnsi="Arial" w:cs="Arial"/>
                <w:i/>
                <w:iCs/>
              </w:rPr>
              <w:t>Vrednost dobav (brez DDV)</w:t>
            </w:r>
          </w:p>
        </w:tc>
        <w:tc>
          <w:tcPr>
            <w:tcW w:w="5663" w:type="dxa"/>
          </w:tcPr>
          <w:p w14:paraId="195A8810" w14:textId="77777777" w:rsidR="00A062AA" w:rsidRPr="00A062AA" w:rsidRDefault="00A062AA" w:rsidP="009A2A3C">
            <w:pPr>
              <w:jc w:val="both"/>
              <w:cnfStyle w:val="000000100000" w:firstRow="0" w:lastRow="0" w:firstColumn="0" w:lastColumn="0" w:oddVBand="0" w:evenVBand="0" w:oddHBand="1" w:evenHBand="0" w:firstRowFirstColumn="0" w:firstRowLastColumn="0" w:lastRowFirstColumn="0" w:lastRowLastColumn="0"/>
              <w:rPr>
                <w:rFonts w:ascii="Arial" w:hAnsi="Arial" w:cs="Arial"/>
                <w:i/>
                <w:iCs/>
              </w:rPr>
            </w:pPr>
          </w:p>
        </w:tc>
      </w:tr>
    </w:tbl>
    <w:p w14:paraId="04A84D4C" w14:textId="45D747BF" w:rsidR="009A2A3C" w:rsidRDefault="009A2A3C" w:rsidP="009A2A3C">
      <w:pPr>
        <w:jc w:val="both"/>
        <w:rPr>
          <w:rFonts w:ascii="Arial" w:hAnsi="Arial" w:cs="Arial"/>
        </w:rPr>
      </w:pPr>
    </w:p>
    <w:p w14:paraId="6EE85096" w14:textId="59A98C1B" w:rsidR="00A062AA" w:rsidRPr="00A062AA" w:rsidRDefault="00A062AA" w:rsidP="009A2A3C">
      <w:pPr>
        <w:jc w:val="both"/>
        <w:rPr>
          <w:rFonts w:ascii="Arial" w:hAnsi="Arial" w:cs="Arial"/>
          <w:i/>
          <w:iCs/>
          <w:sz w:val="16"/>
          <w:szCs w:val="16"/>
        </w:rPr>
      </w:pPr>
      <w:r w:rsidRPr="00A062AA">
        <w:rPr>
          <w:rFonts w:ascii="Arial" w:hAnsi="Arial" w:cs="Arial"/>
          <w:i/>
          <w:iCs/>
          <w:sz w:val="16"/>
          <w:szCs w:val="16"/>
        </w:rPr>
        <w:t>*Ponudnik obrazec kopira in izpolni tolikokrat, kolikor referenc prijavlja</w:t>
      </w:r>
    </w:p>
    <w:p w14:paraId="5870D414" w14:textId="09E2EA5D" w:rsidR="00A062AA" w:rsidRPr="00A062AA" w:rsidRDefault="00A062AA" w:rsidP="009A2A3C">
      <w:pPr>
        <w:jc w:val="both"/>
        <w:rPr>
          <w:rFonts w:ascii="Arial" w:hAnsi="Arial" w:cs="Arial"/>
          <w:i/>
          <w:iCs/>
          <w:sz w:val="16"/>
          <w:szCs w:val="16"/>
        </w:rPr>
      </w:pPr>
      <w:r w:rsidRPr="00A062AA">
        <w:rPr>
          <w:rFonts w:ascii="Arial" w:hAnsi="Arial" w:cs="Arial"/>
          <w:i/>
          <w:iCs/>
          <w:sz w:val="16"/>
          <w:szCs w:val="16"/>
        </w:rPr>
        <w:t>**Naročnik si pridržuje pravico preveritve verodostojnosti zgoraj navedenih podatkov pri referenčnem naročniku.</w:t>
      </w:r>
    </w:p>
    <w:p w14:paraId="0748F35E" w14:textId="77777777" w:rsidR="008417DF" w:rsidRDefault="008417DF"/>
    <w:tbl>
      <w:tblPr>
        <w:tblStyle w:val="NormalTablePHPDOCX"/>
        <w:tblW w:w="5000" w:type="pct"/>
        <w:tblInd w:w="108" w:type="dxa"/>
        <w:tblLook w:val="04A0" w:firstRow="1" w:lastRow="0" w:firstColumn="1" w:lastColumn="0" w:noHBand="0" w:noVBand="1"/>
      </w:tblPr>
      <w:tblGrid>
        <w:gridCol w:w="4535"/>
        <w:gridCol w:w="4535"/>
      </w:tblGrid>
      <w:tr w:rsidR="00A062AA" w14:paraId="1668CA18" w14:textId="77777777" w:rsidTr="00E8480C">
        <w:tc>
          <w:tcPr>
            <w:tcW w:w="2500" w:type="pct"/>
            <w:tcMar>
              <w:top w:w="75" w:type="dxa"/>
              <w:bottom w:w="75" w:type="dxa"/>
            </w:tcMar>
            <w:vAlign w:val="center"/>
          </w:tcPr>
          <w:p w14:paraId="10C1E4D0" w14:textId="77777777" w:rsidR="00A062AA" w:rsidRDefault="00A062AA" w:rsidP="00E8480C">
            <w:pPr>
              <w:rPr>
                <w:rFonts w:ascii="Arial" w:hAnsi="Arial" w:cs="Arial"/>
                <w:color w:val="000000"/>
                <w:position w:val="-2"/>
                <w:sz w:val="18"/>
                <w:szCs w:val="18"/>
              </w:rPr>
            </w:pPr>
          </w:p>
          <w:p w14:paraId="68B660A3" w14:textId="77777777" w:rsidR="00A062AA" w:rsidRDefault="00A062AA" w:rsidP="00E8480C">
            <w:pPr>
              <w:rPr>
                <w:rFonts w:ascii="Arial" w:hAnsi="Arial" w:cs="Arial"/>
                <w:color w:val="000000"/>
                <w:position w:val="-2"/>
                <w:sz w:val="18"/>
                <w:szCs w:val="18"/>
              </w:rPr>
            </w:pPr>
          </w:p>
          <w:p w14:paraId="7E1DBFC5" w14:textId="77777777" w:rsidR="00A062AA" w:rsidRDefault="00A062AA" w:rsidP="00E8480C">
            <w:pPr>
              <w:rPr>
                <w:rFonts w:ascii="Arial" w:hAnsi="Arial" w:cs="Arial"/>
                <w:color w:val="000000"/>
                <w:position w:val="-2"/>
                <w:sz w:val="18"/>
                <w:szCs w:val="18"/>
              </w:rPr>
            </w:pPr>
          </w:p>
          <w:p w14:paraId="4426316B" w14:textId="77777777" w:rsidR="00A062AA" w:rsidRDefault="00A062AA" w:rsidP="00E8480C">
            <w:pPr>
              <w:rPr>
                <w:rFonts w:ascii="Arial" w:hAnsi="Arial" w:cs="Arial"/>
                <w:color w:val="000000"/>
                <w:position w:val="-2"/>
                <w:sz w:val="18"/>
                <w:szCs w:val="18"/>
              </w:rPr>
            </w:pPr>
          </w:p>
          <w:p w14:paraId="7A4D08D9" w14:textId="5652DE47" w:rsidR="00A062AA" w:rsidRDefault="00A062AA" w:rsidP="00E8480C">
            <w:r>
              <w:rPr>
                <w:rFonts w:ascii="Arial" w:hAnsi="Arial" w:cs="Arial"/>
                <w:color w:val="000000"/>
                <w:position w:val="-2"/>
                <w:sz w:val="18"/>
                <w:szCs w:val="18"/>
              </w:rPr>
              <w:t>Kraj in datum:</w:t>
            </w:r>
          </w:p>
        </w:tc>
        <w:tc>
          <w:tcPr>
            <w:tcW w:w="0" w:type="auto"/>
            <w:tcMar>
              <w:top w:w="75" w:type="dxa"/>
              <w:bottom w:w="75" w:type="dxa"/>
            </w:tcMar>
            <w:vAlign w:val="center"/>
          </w:tcPr>
          <w:p w14:paraId="785956ED" w14:textId="77777777" w:rsidR="00A062AA" w:rsidRDefault="00A062AA" w:rsidP="00E8480C">
            <w:r>
              <w:rPr>
                <w:rFonts w:ascii="Arial" w:hAnsi="Arial" w:cs="Arial"/>
                <w:color w:val="000000"/>
                <w:position w:val="-2"/>
                <w:sz w:val="18"/>
                <w:szCs w:val="18"/>
              </w:rPr>
              <w:t>Ime in priimek: _____________________</w:t>
            </w:r>
          </w:p>
        </w:tc>
      </w:tr>
      <w:tr w:rsidR="00A062AA" w14:paraId="6ECBB923" w14:textId="77777777" w:rsidTr="00E8480C">
        <w:tc>
          <w:tcPr>
            <w:tcW w:w="2500" w:type="pct"/>
            <w:tcMar>
              <w:top w:w="75" w:type="dxa"/>
              <w:bottom w:w="75" w:type="dxa"/>
            </w:tcMar>
            <w:vAlign w:val="center"/>
          </w:tcPr>
          <w:p w14:paraId="4D1DC845" w14:textId="77777777" w:rsidR="00A062AA" w:rsidRDefault="00A062AA" w:rsidP="00E8480C">
            <w:r>
              <w:rPr>
                <w:rFonts w:ascii="Arial" w:hAnsi="Arial" w:cs="Arial"/>
                <w:color w:val="000000"/>
                <w:position w:val="-2"/>
                <w:sz w:val="18"/>
                <w:szCs w:val="18"/>
              </w:rPr>
              <w:t> </w:t>
            </w:r>
          </w:p>
        </w:tc>
        <w:tc>
          <w:tcPr>
            <w:tcW w:w="0" w:type="auto"/>
            <w:tcMar>
              <w:top w:w="75" w:type="dxa"/>
              <w:bottom w:w="75" w:type="dxa"/>
            </w:tcMar>
            <w:vAlign w:val="center"/>
          </w:tcPr>
          <w:p w14:paraId="0A98D8D6" w14:textId="77777777" w:rsidR="00A062AA" w:rsidRDefault="00A062AA" w:rsidP="00E8480C"/>
          <w:p w14:paraId="24C32E16" w14:textId="77777777" w:rsidR="00A062AA" w:rsidRDefault="00A062AA" w:rsidP="00E8480C">
            <w:pPr>
              <w:jc w:val="center"/>
            </w:pPr>
            <w:r>
              <w:rPr>
                <w:rFonts w:ascii="Arial" w:hAnsi="Arial" w:cs="Arial"/>
                <w:color w:val="A9A9A9"/>
                <w:position w:val="-2"/>
                <w:sz w:val="18"/>
                <w:szCs w:val="18"/>
              </w:rPr>
              <w:t>(žig in podpis)</w:t>
            </w:r>
          </w:p>
        </w:tc>
      </w:tr>
      <w:bookmarkEnd w:id="12"/>
    </w:tbl>
    <w:p w14:paraId="437A72C5" w14:textId="77777777" w:rsidR="00873E82" w:rsidRDefault="00873E82" w:rsidP="00B76281">
      <w:pPr>
        <w:jc w:val="right"/>
      </w:pPr>
    </w:p>
    <w:p w14:paraId="34277E19" w14:textId="77777777" w:rsidR="00873E82" w:rsidRDefault="00873E82">
      <w:r>
        <w:br w:type="page"/>
      </w:r>
    </w:p>
    <w:p w14:paraId="61BB849F" w14:textId="4BB4F894" w:rsidR="00873E82" w:rsidRPr="00873E82" w:rsidRDefault="00873E82" w:rsidP="00873E82">
      <w:pPr>
        <w:spacing w:after="240"/>
        <w:jc w:val="right"/>
        <w:rPr>
          <w:rFonts w:ascii="Arial" w:hAnsi="Arial" w:cs="Arial"/>
          <w:sz w:val="18"/>
          <w:szCs w:val="18"/>
        </w:rPr>
      </w:pPr>
      <w:r w:rsidRPr="00873E82">
        <w:rPr>
          <w:rFonts w:ascii="Arial" w:hAnsi="Arial" w:cs="Arial"/>
          <w:sz w:val="18"/>
          <w:szCs w:val="18"/>
        </w:rPr>
        <w:lastRenderedPageBreak/>
        <w:t>Obrazec št. 2b</w:t>
      </w:r>
    </w:p>
    <w:p w14:paraId="0FE2CFF7" w14:textId="01823332" w:rsidR="00E629ED" w:rsidRPr="00E629ED" w:rsidRDefault="00E629ED" w:rsidP="00E629ED">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Izjava o dobavi električne energije, pridobljene iz obnovljivih virov oziroma s soproizvodnjo električne energije</w:t>
      </w:r>
      <w:r w:rsidR="00E41A15">
        <w:rPr>
          <w:rFonts w:ascii="Arial" w:eastAsiaTheme="majorEastAsia" w:hAnsi="Arial" w:cs="Arial"/>
          <w:color w:val="365F91" w:themeColor="accent1" w:themeShade="BF"/>
          <w:sz w:val="32"/>
          <w:szCs w:val="32"/>
        </w:rPr>
        <w:t xml:space="preserve"> z visokim izkoristkom</w:t>
      </w:r>
    </w:p>
    <w:p w14:paraId="5AB3C915" w14:textId="77777777" w:rsidR="00E41A15" w:rsidRDefault="00E41A15" w:rsidP="00B76281">
      <w:pPr>
        <w:jc w:val="right"/>
      </w:pPr>
    </w:p>
    <w:p w14:paraId="3DFC4BBA" w14:textId="77777777" w:rsidR="00E41A15" w:rsidRPr="00E41A15" w:rsidRDefault="00E41A15" w:rsidP="00E41A15"/>
    <w:p w14:paraId="50FEE45E" w14:textId="77777777" w:rsidR="00E41A15" w:rsidRPr="00AD47D6" w:rsidRDefault="00E41A15" w:rsidP="00E41A15">
      <w:pPr>
        <w:spacing w:before="225" w:after="225" w:line="240" w:lineRule="auto"/>
        <w:jc w:val="both"/>
        <w:rPr>
          <w:rFonts w:ascii="Arial" w:hAnsi="Arial" w:cs="Arial"/>
          <w:b/>
          <w:bCs/>
          <w:color w:val="000000"/>
          <w:sz w:val="18"/>
          <w:szCs w:val="18"/>
        </w:rPr>
      </w:pPr>
      <w:r>
        <w:rPr>
          <w:rFonts w:ascii="Arial" w:hAnsi="Arial" w:cs="Arial"/>
          <w:color w:val="000000"/>
          <w:sz w:val="18"/>
          <w:szCs w:val="18"/>
        </w:rPr>
        <w:t xml:space="preserve">V zvezi z javnim naročilom </w:t>
      </w:r>
      <w:r w:rsidRPr="00167B6B">
        <w:rPr>
          <w:rFonts w:ascii="Arial" w:hAnsi="Arial" w:cs="Arial"/>
          <w:b/>
          <w:bCs/>
          <w:color w:val="000000"/>
          <w:sz w:val="18"/>
          <w:szCs w:val="18"/>
        </w:rPr>
        <w:t xml:space="preserve">»Dobava </w:t>
      </w:r>
      <w:r>
        <w:rPr>
          <w:rFonts w:ascii="Arial" w:hAnsi="Arial" w:cs="Arial"/>
          <w:b/>
          <w:bCs/>
          <w:color w:val="000000"/>
          <w:sz w:val="18"/>
          <w:szCs w:val="18"/>
        </w:rPr>
        <w:t>električne energije, utekočinjeni naftni</w:t>
      </w:r>
      <w:r w:rsidRPr="00167B6B">
        <w:rPr>
          <w:rFonts w:ascii="Arial" w:hAnsi="Arial" w:cs="Arial"/>
          <w:b/>
          <w:bCs/>
          <w:color w:val="000000"/>
          <w:sz w:val="18"/>
          <w:szCs w:val="18"/>
        </w:rPr>
        <w:t xml:space="preserve"> plina in kurilnega olja za obdobje treh (3) let«</w:t>
      </w:r>
    </w:p>
    <w:p w14:paraId="5D8BD19F" w14:textId="77777777" w:rsidR="00E41A15" w:rsidRDefault="00E41A15" w:rsidP="00E41A15">
      <w:pPr>
        <w:spacing w:after="0"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57F5BB0B" w14:textId="77777777" w:rsidR="00E41A15" w:rsidRDefault="00E41A15" w:rsidP="00E41A15">
      <w:pPr>
        <w:spacing w:after="0" w:line="240" w:lineRule="auto"/>
        <w:jc w:val="both"/>
      </w:pPr>
      <w:r>
        <w:rPr>
          <w:rFonts w:ascii="Arial" w:hAnsi="Arial" w:cs="Arial"/>
          <w:i/>
          <w:iCs/>
          <w:color w:val="000000"/>
          <w:sz w:val="18"/>
          <w:szCs w:val="18"/>
        </w:rPr>
        <w:t>(naziv ponudnika, partnerja v skupni ponudbi)</w:t>
      </w:r>
    </w:p>
    <w:p w14:paraId="09157F9F" w14:textId="77777777" w:rsidR="00E41A15" w:rsidRDefault="00E41A15" w:rsidP="00E41A15">
      <w:pPr>
        <w:rPr>
          <w:rFonts w:ascii="Arial" w:hAnsi="Arial" w:cs="Arial"/>
          <w:color w:val="000000"/>
          <w:sz w:val="18"/>
          <w:szCs w:val="18"/>
        </w:rPr>
      </w:pPr>
    </w:p>
    <w:p w14:paraId="18CDBC73" w14:textId="0D0965FE" w:rsidR="00E41A15" w:rsidRPr="00AD47D6" w:rsidRDefault="00E41A15" w:rsidP="00E41A15">
      <w:pPr>
        <w:jc w:val="both"/>
        <w:rPr>
          <w:rFonts w:ascii="Arial" w:hAnsi="Arial" w:cs="Arial"/>
          <w:color w:val="000000"/>
          <w:sz w:val="18"/>
          <w:szCs w:val="18"/>
        </w:rPr>
      </w:pPr>
      <w:r>
        <w:rPr>
          <w:rFonts w:ascii="Arial" w:hAnsi="Arial" w:cs="Arial"/>
          <w:color w:val="000000"/>
          <w:sz w:val="18"/>
          <w:szCs w:val="18"/>
        </w:rPr>
        <w:t>s polno odgovornostjo izjavlja</w:t>
      </w:r>
      <w:r>
        <w:t xml:space="preserve">, </w:t>
      </w:r>
      <w:r w:rsidRPr="00EC3B4F">
        <w:rPr>
          <w:rFonts w:ascii="Arial" w:hAnsi="Arial" w:cs="Arial"/>
          <w:color w:val="000000"/>
          <w:sz w:val="18"/>
          <w:szCs w:val="18"/>
        </w:rPr>
        <w:t xml:space="preserve">da </w:t>
      </w:r>
      <w:r w:rsidRPr="00E41A15">
        <w:rPr>
          <w:rFonts w:ascii="Arial" w:hAnsi="Arial" w:cs="Arial"/>
          <w:color w:val="000000"/>
          <w:sz w:val="18"/>
          <w:szCs w:val="18"/>
        </w:rPr>
        <w:t>zagotavlja, da bo najmanj 5</w:t>
      </w:r>
      <w:r w:rsidR="007A1172">
        <w:rPr>
          <w:rFonts w:ascii="Arial" w:hAnsi="Arial" w:cs="Arial"/>
          <w:color w:val="000000"/>
          <w:sz w:val="18"/>
          <w:szCs w:val="18"/>
        </w:rPr>
        <w:t>5</w:t>
      </w:r>
      <w:r w:rsidRPr="00E41A15">
        <w:rPr>
          <w:rFonts w:ascii="Arial" w:hAnsi="Arial" w:cs="Arial"/>
          <w:color w:val="000000"/>
          <w:sz w:val="18"/>
          <w:szCs w:val="18"/>
        </w:rPr>
        <w:t>% dobavljene električne energije pridobljene iz obnovljivih virov oziroma soproizvodnje električne energije z visokim izkoristkom, kot to določa Uredba o zelenem naročanju.</w:t>
      </w:r>
    </w:p>
    <w:p w14:paraId="27C33868" w14:textId="77777777" w:rsidR="00E41A15" w:rsidRDefault="00E41A15" w:rsidP="00E41A15">
      <w:pPr>
        <w:spacing w:before="225" w:after="225" w:line="240" w:lineRule="auto"/>
        <w:jc w:val="both"/>
        <w:rPr>
          <w:rFonts w:ascii="Arial" w:hAnsi="Arial" w:cs="Arial"/>
          <w:color w:val="000000"/>
          <w:sz w:val="18"/>
          <w:szCs w:val="18"/>
        </w:rPr>
      </w:pPr>
    </w:p>
    <w:p w14:paraId="0757C334" w14:textId="77777777" w:rsidR="00E41A15" w:rsidRDefault="00E41A15" w:rsidP="00E41A15">
      <w:pPr>
        <w:spacing w:before="225" w:after="225" w:line="240" w:lineRule="auto"/>
        <w:jc w:val="both"/>
        <w:rPr>
          <w:rFonts w:ascii="Arial" w:hAnsi="Arial" w:cs="Arial"/>
          <w:color w:val="000000"/>
          <w:sz w:val="18"/>
          <w:szCs w:val="18"/>
        </w:rPr>
      </w:pPr>
    </w:p>
    <w:p w14:paraId="6D7030CF" w14:textId="77777777" w:rsidR="00E41A15" w:rsidRDefault="00E41A15" w:rsidP="00E41A15"/>
    <w:tbl>
      <w:tblPr>
        <w:tblStyle w:val="NormalTablePHPDOCX"/>
        <w:tblW w:w="5000" w:type="pct"/>
        <w:tblInd w:w="108" w:type="dxa"/>
        <w:tblLook w:val="04A0" w:firstRow="1" w:lastRow="0" w:firstColumn="1" w:lastColumn="0" w:noHBand="0" w:noVBand="1"/>
      </w:tblPr>
      <w:tblGrid>
        <w:gridCol w:w="4535"/>
        <w:gridCol w:w="4535"/>
      </w:tblGrid>
      <w:tr w:rsidR="00E41A15" w14:paraId="33F7B600" w14:textId="77777777" w:rsidTr="00236B97">
        <w:tc>
          <w:tcPr>
            <w:tcW w:w="2500" w:type="pct"/>
            <w:tcMar>
              <w:top w:w="75" w:type="dxa"/>
              <w:bottom w:w="75" w:type="dxa"/>
            </w:tcMar>
            <w:vAlign w:val="center"/>
          </w:tcPr>
          <w:p w14:paraId="040D599B" w14:textId="77777777" w:rsidR="00E41A15" w:rsidRDefault="00E41A15" w:rsidP="00236B97">
            <w:pPr>
              <w:rPr>
                <w:rFonts w:ascii="Arial" w:hAnsi="Arial" w:cs="Arial"/>
                <w:color w:val="000000"/>
                <w:position w:val="-2"/>
                <w:sz w:val="18"/>
                <w:szCs w:val="18"/>
              </w:rPr>
            </w:pPr>
          </w:p>
          <w:p w14:paraId="0F335213" w14:textId="77777777" w:rsidR="00E41A15" w:rsidRDefault="00E41A15" w:rsidP="00236B97">
            <w:pPr>
              <w:rPr>
                <w:rFonts w:ascii="Arial" w:hAnsi="Arial" w:cs="Arial"/>
                <w:color w:val="000000"/>
                <w:position w:val="-2"/>
                <w:sz w:val="18"/>
                <w:szCs w:val="18"/>
              </w:rPr>
            </w:pPr>
          </w:p>
          <w:p w14:paraId="3EE0504F" w14:textId="77777777" w:rsidR="00E41A15" w:rsidRDefault="00E41A15" w:rsidP="00236B97">
            <w:pPr>
              <w:rPr>
                <w:rFonts w:ascii="Arial" w:hAnsi="Arial" w:cs="Arial"/>
                <w:color w:val="000000"/>
                <w:position w:val="-2"/>
                <w:sz w:val="18"/>
                <w:szCs w:val="18"/>
              </w:rPr>
            </w:pPr>
          </w:p>
          <w:p w14:paraId="3E75C363" w14:textId="77777777" w:rsidR="00E41A15" w:rsidRDefault="00E41A15" w:rsidP="00236B97">
            <w:pPr>
              <w:rPr>
                <w:rFonts w:ascii="Arial" w:hAnsi="Arial" w:cs="Arial"/>
                <w:color w:val="000000"/>
                <w:position w:val="-2"/>
                <w:sz w:val="18"/>
                <w:szCs w:val="18"/>
              </w:rPr>
            </w:pPr>
          </w:p>
          <w:p w14:paraId="46D57AE4" w14:textId="77777777" w:rsidR="00E41A15" w:rsidRDefault="00E41A15" w:rsidP="00236B97">
            <w:r>
              <w:rPr>
                <w:rFonts w:ascii="Arial" w:hAnsi="Arial" w:cs="Arial"/>
                <w:color w:val="000000"/>
                <w:position w:val="-2"/>
                <w:sz w:val="18"/>
                <w:szCs w:val="18"/>
              </w:rPr>
              <w:t>Kraj in datum:</w:t>
            </w:r>
          </w:p>
        </w:tc>
        <w:tc>
          <w:tcPr>
            <w:tcW w:w="0" w:type="auto"/>
            <w:tcMar>
              <w:top w:w="75" w:type="dxa"/>
              <w:bottom w:w="75" w:type="dxa"/>
            </w:tcMar>
            <w:vAlign w:val="center"/>
          </w:tcPr>
          <w:p w14:paraId="06D85313" w14:textId="77777777" w:rsidR="00E41A15" w:rsidRDefault="00E41A15" w:rsidP="00236B97">
            <w:r>
              <w:rPr>
                <w:rFonts w:ascii="Arial" w:hAnsi="Arial" w:cs="Arial"/>
                <w:color w:val="000000"/>
                <w:position w:val="-2"/>
                <w:sz w:val="18"/>
                <w:szCs w:val="18"/>
              </w:rPr>
              <w:t>Ime in priimek: _____________________</w:t>
            </w:r>
          </w:p>
        </w:tc>
      </w:tr>
      <w:tr w:rsidR="00E41A15" w14:paraId="535739CE" w14:textId="77777777" w:rsidTr="00236B97">
        <w:tc>
          <w:tcPr>
            <w:tcW w:w="2500" w:type="pct"/>
            <w:tcMar>
              <w:top w:w="75" w:type="dxa"/>
              <w:bottom w:w="75" w:type="dxa"/>
            </w:tcMar>
            <w:vAlign w:val="center"/>
          </w:tcPr>
          <w:p w14:paraId="410DFD62" w14:textId="77777777" w:rsidR="00E41A15" w:rsidRDefault="00E41A15" w:rsidP="00236B97">
            <w:r>
              <w:rPr>
                <w:rFonts w:ascii="Arial" w:hAnsi="Arial" w:cs="Arial"/>
                <w:color w:val="000000"/>
                <w:position w:val="-2"/>
                <w:sz w:val="18"/>
                <w:szCs w:val="18"/>
              </w:rPr>
              <w:t> </w:t>
            </w:r>
          </w:p>
        </w:tc>
        <w:tc>
          <w:tcPr>
            <w:tcW w:w="0" w:type="auto"/>
            <w:tcMar>
              <w:top w:w="75" w:type="dxa"/>
              <w:bottom w:w="75" w:type="dxa"/>
            </w:tcMar>
            <w:vAlign w:val="center"/>
          </w:tcPr>
          <w:p w14:paraId="50BE7B35" w14:textId="77777777" w:rsidR="00E41A15" w:rsidRDefault="00E41A15" w:rsidP="00236B97"/>
          <w:p w14:paraId="36897B98" w14:textId="77777777" w:rsidR="00E41A15" w:rsidRDefault="00E41A15" w:rsidP="00236B97">
            <w:pPr>
              <w:jc w:val="center"/>
            </w:pPr>
            <w:r>
              <w:rPr>
                <w:rFonts w:ascii="Arial" w:hAnsi="Arial" w:cs="Arial"/>
                <w:color w:val="A9A9A9"/>
                <w:position w:val="-2"/>
                <w:sz w:val="18"/>
                <w:szCs w:val="18"/>
              </w:rPr>
              <w:t>(žig in podpis)</w:t>
            </w:r>
          </w:p>
        </w:tc>
      </w:tr>
    </w:tbl>
    <w:p w14:paraId="650AC5E3" w14:textId="77777777" w:rsidR="00E41A15" w:rsidRDefault="00E41A15" w:rsidP="00E41A15"/>
    <w:p w14:paraId="0E28269E" w14:textId="76C3C290" w:rsidR="0084141A" w:rsidRDefault="008417DF" w:rsidP="007A1172">
      <w:pPr>
        <w:jc w:val="right"/>
        <w:sectPr w:rsidR="0084141A" w:rsidSect="00D82CC3">
          <w:footerReference w:type="default" r:id="rId14"/>
          <w:pgSz w:w="11906" w:h="16838"/>
          <w:pgMar w:top="1418" w:right="1418" w:bottom="1418" w:left="1418" w:header="567" w:footer="596" w:gutter="0"/>
          <w:cols w:space="708"/>
          <w:docGrid w:linePitch="360"/>
        </w:sectPr>
      </w:pPr>
      <w:r w:rsidRPr="00E41A15">
        <w:br w:type="page"/>
      </w:r>
    </w:p>
    <w:p w14:paraId="57743CDF" w14:textId="1CC3ADA2"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7A1172">
        <w:rPr>
          <w:rFonts w:ascii="Arial" w:hAnsi="Arial" w:cs="Arial"/>
          <w:sz w:val="18"/>
          <w:szCs w:val="18"/>
        </w:rPr>
        <w:t>4</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3280AB8E" w:rsidR="0084141A" w:rsidRPr="003F304A" w:rsidRDefault="00A4001A" w:rsidP="00E807DF">
      <w:pPr>
        <w:spacing w:before="225" w:after="225" w:line="240" w:lineRule="auto"/>
        <w:jc w:val="both"/>
        <w:rPr>
          <w:rFonts w:ascii="Arial" w:hAnsi="Arial" w:cs="Arial"/>
          <w:iCs/>
          <w:color w:val="000000"/>
          <w:sz w:val="18"/>
          <w:szCs w:val="18"/>
        </w:rPr>
      </w:pPr>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B76281">
        <w:rPr>
          <w:rFonts w:ascii="Arial" w:hAnsi="Arial" w:cs="Arial"/>
          <w:iCs/>
          <w:color w:val="000000"/>
          <w:sz w:val="18"/>
          <w:szCs w:val="18"/>
        </w:rPr>
        <w:t xml:space="preserve">pogodbe o izvedbi javnega naročila </w:t>
      </w:r>
      <w:bookmarkStart w:id="13" w:name="_Hlk33011094"/>
      <w:r w:rsidR="00E807DF" w:rsidRPr="00A4001A">
        <w:rPr>
          <w:rFonts w:ascii="Arial" w:hAnsi="Arial" w:cs="Arial"/>
          <w:iCs/>
          <w:color w:val="000000"/>
          <w:sz w:val="18"/>
          <w:szCs w:val="18"/>
        </w:rPr>
        <w:t xml:space="preserve">po javnem razpisu </w:t>
      </w:r>
      <w:bookmarkStart w:id="14" w:name="_Hlk501441185"/>
      <w:r w:rsidR="00B76281" w:rsidRPr="00B76281">
        <w:rPr>
          <w:rFonts w:ascii="Arial" w:hAnsi="Arial" w:cs="Arial"/>
          <w:b/>
          <w:bCs/>
          <w:iCs/>
          <w:color w:val="000000"/>
          <w:sz w:val="18"/>
          <w:szCs w:val="18"/>
        </w:rPr>
        <w:t>»</w:t>
      </w:r>
      <w:r w:rsidR="00B76281" w:rsidRPr="00B76281">
        <w:rPr>
          <w:rFonts w:ascii="Arial" w:hAnsi="Arial" w:cs="Arial"/>
          <w:b/>
          <w:bCs/>
          <w:color w:val="000000"/>
          <w:sz w:val="18"/>
          <w:szCs w:val="18"/>
        </w:rPr>
        <w:t xml:space="preserve">Dobava </w:t>
      </w:r>
      <w:r w:rsidR="00F8109A">
        <w:rPr>
          <w:rFonts w:ascii="Arial" w:hAnsi="Arial" w:cs="Arial"/>
          <w:b/>
          <w:bCs/>
          <w:color w:val="000000"/>
          <w:sz w:val="18"/>
          <w:szCs w:val="18"/>
        </w:rPr>
        <w:t>električne energije, utekočinjenega naftnega</w:t>
      </w:r>
      <w:r w:rsidR="00B76281" w:rsidRPr="00B76281">
        <w:rPr>
          <w:rFonts w:ascii="Arial" w:hAnsi="Arial" w:cs="Arial"/>
          <w:b/>
          <w:bCs/>
          <w:color w:val="000000"/>
          <w:sz w:val="18"/>
          <w:szCs w:val="18"/>
        </w:rPr>
        <w:t xml:space="preserve"> plina in kurilnega olja za obdobje treh (3) let</w:t>
      </w:r>
      <w:r w:rsidR="00B76281" w:rsidRPr="003611DD">
        <w:rPr>
          <w:rFonts w:ascii="Arial" w:hAnsi="Arial" w:cs="Arial"/>
          <w:color w:val="000000"/>
          <w:sz w:val="18"/>
          <w:szCs w:val="18"/>
        </w:rPr>
        <w:t>«</w:t>
      </w:r>
      <w:r w:rsidR="00B76281">
        <w:rPr>
          <w:rFonts w:ascii="Arial" w:hAnsi="Arial" w:cs="Arial"/>
          <w:color w:val="000000"/>
          <w:sz w:val="18"/>
          <w:szCs w:val="18"/>
        </w:rPr>
        <w:t xml:space="preserve">, </w:t>
      </w:r>
      <w:r w:rsidR="00E807DF" w:rsidRPr="00A4001A">
        <w:rPr>
          <w:rFonts w:ascii="Arial" w:hAnsi="Arial" w:cs="Arial"/>
          <w:iCs/>
          <w:color w:val="000000"/>
          <w:sz w:val="18"/>
          <w:szCs w:val="18"/>
        </w:rPr>
        <w:t>ki je objavljen na Portalu javnih naročil pri Uradnem listu RS, oznaka naročila ………………………. z dne ____</w:t>
      </w:r>
      <w:r w:rsidR="008A30E7">
        <w:rPr>
          <w:rFonts w:ascii="Arial" w:hAnsi="Arial" w:cs="Arial"/>
          <w:iCs/>
          <w:color w:val="000000"/>
          <w:sz w:val="18"/>
          <w:szCs w:val="18"/>
        </w:rPr>
        <w:t>______ 202</w:t>
      </w:r>
      <w:bookmarkEnd w:id="13"/>
      <w:r w:rsidR="003F304A">
        <w:rPr>
          <w:rFonts w:ascii="Arial" w:hAnsi="Arial" w:cs="Arial"/>
          <w:iCs/>
          <w:color w:val="000000"/>
          <w:sz w:val="18"/>
          <w:szCs w:val="18"/>
        </w:rPr>
        <w:t>6</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15" w:name="_Hlk32481429"/>
      <w:r w:rsidR="008A30E7" w:rsidRPr="00B9193D">
        <w:rPr>
          <w:rFonts w:ascii="Arial" w:hAnsi="Arial" w:cs="Arial"/>
          <w:color w:val="000000"/>
          <w:sz w:val="18"/>
          <w:szCs w:val="18"/>
        </w:rPr>
        <w:t>še trideset (30) dni po preteku veljavnosti okvirnega sporazuma</w:t>
      </w:r>
      <w:bookmarkEnd w:id="15"/>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14"/>
      <w:r w:rsidR="000E73FE" w:rsidRPr="00A4001A">
        <w:rPr>
          <w:rFonts w:ascii="Arial" w:hAnsi="Arial" w:cs="Arial"/>
          <w:color w:val="000000"/>
          <w:sz w:val="18"/>
          <w:szCs w:val="18"/>
        </w:rPr>
        <w:t> </w:t>
      </w:r>
    </w:p>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r w:rsidRPr="00FA1DBE">
        <w:rPr>
          <w:rFonts w:ascii="Arial" w:hAnsi="Arial" w:cs="Arial"/>
          <w:i/>
          <w:iCs/>
          <w:sz w:val="18"/>
          <w:szCs w:val="18"/>
        </w:rPr>
        <w:t xml:space="preserve">Priloga: </w:t>
      </w:r>
    </w:p>
    <w:p w14:paraId="22AE2A08" w14:textId="600B29A9" w:rsidR="00FA1DBE" w:rsidRPr="00FA1DBE" w:rsidRDefault="00FA1DBE" w:rsidP="00F17F0F">
      <w:pPr>
        <w:pStyle w:val="Odstavekseznama"/>
        <w:numPr>
          <w:ilvl w:val="0"/>
          <w:numId w:val="16"/>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75AEB850"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bookmarkStart w:id="16" w:name="_Hlk32928655"/>
      <w:r w:rsidRPr="00B76281">
        <w:rPr>
          <w:rFonts w:ascii="Arial" w:eastAsia="Calibri" w:hAnsi="Arial" w:cs="Arial"/>
          <w:b/>
          <w:sz w:val="18"/>
          <w:szCs w:val="18"/>
        </w:rPr>
        <w:t>»</w:t>
      </w:r>
      <w:r w:rsidR="00B76281" w:rsidRPr="00B76281">
        <w:rPr>
          <w:rFonts w:ascii="Arial" w:hAnsi="Arial" w:cs="Arial"/>
          <w:b/>
          <w:color w:val="000000"/>
          <w:sz w:val="18"/>
          <w:szCs w:val="18"/>
        </w:rPr>
        <w:t xml:space="preserve">Dobava </w:t>
      </w:r>
      <w:r w:rsidR="00F8109A">
        <w:rPr>
          <w:rFonts w:ascii="Arial" w:hAnsi="Arial" w:cs="Arial"/>
          <w:b/>
          <w:color w:val="000000"/>
          <w:sz w:val="18"/>
          <w:szCs w:val="18"/>
        </w:rPr>
        <w:t>električne energije, utekočinjenega naftnega</w:t>
      </w:r>
      <w:r w:rsidR="00B76281" w:rsidRPr="00B76281">
        <w:rPr>
          <w:rFonts w:ascii="Arial" w:hAnsi="Arial" w:cs="Arial"/>
          <w:b/>
          <w:color w:val="000000"/>
          <w:sz w:val="18"/>
          <w:szCs w:val="18"/>
        </w:rPr>
        <w:t xml:space="preserve"> plina in kurilnega olja za obdobje treh (3) let</w:t>
      </w:r>
      <w:r w:rsidRPr="00B76281">
        <w:rPr>
          <w:rFonts w:ascii="Arial" w:eastAsia="Calibri" w:hAnsi="Arial" w:cs="Arial"/>
          <w:b/>
          <w:sz w:val="18"/>
          <w:szCs w:val="18"/>
        </w:rPr>
        <w:t>«,</w:t>
      </w:r>
      <w:r w:rsidRPr="00BB3959">
        <w:rPr>
          <w:rFonts w:ascii="Arial" w:eastAsia="Calibri" w:hAnsi="Arial" w:cs="Arial"/>
          <w:sz w:val="18"/>
          <w:szCs w:val="18"/>
        </w:rPr>
        <w:t xml:space="preserve"> </w:t>
      </w:r>
      <w:bookmarkEnd w:id="16"/>
      <w:r w:rsidRPr="00BB3959">
        <w:rPr>
          <w:rFonts w:ascii="Arial" w:eastAsia="Calibri" w:hAnsi="Arial" w:cs="Arial"/>
          <w:sz w:val="18"/>
          <w:szCs w:val="18"/>
        </w:rPr>
        <w:t xml:space="preserve">ki je bil na Portalu javnih naročil objavljen dne _________ pod številko objave __________, za katerega smo bili kot ponudnik izbrani, izročamo </w:t>
      </w:r>
      <w:r w:rsidRPr="00B76281">
        <w:rPr>
          <w:rFonts w:ascii="Arial" w:eastAsia="Calibri" w:hAnsi="Arial" w:cs="Arial"/>
          <w:sz w:val="18"/>
          <w:szCs w:val="18"/>
        </w:rPr>
        <w:t>naročniku</w:t>
      </w:r>
      <w:r w:rsidRPr="00B76281">
        <w:rPr>
          <w:rFonts w:ascii="Arial" w:eastAsia="Calibri" w:hAnsi="Arial" w:cs="Arial"/>
          <w:b/>
          <w:sz w:val="18"/>
          <w:szCs w:val="18"/>
        </w:rPr>
        <w:t>,</w:t>
      </w:r>
      <w:r w:rsidRPr="00B76281">
        <w:rPr>
          <w:rFonts w:ascii="Arial" w:eastAsia="Calibri" w:hAnsi="Arial" w:cs="Arial"/>
          <w:sz w:val="18"/>
          <w:szCs w:val="18"/>
        </w:rPr>
        <w:t xml:space="preserve"> podpisano</w:t>
      </w:r>
      <w:r w:rsidRPr="00BB3959">
        <w:rPr>
          <w:rFonts w:ascii="Arial" w:eastAsia="Calibri" w:hAnsi="Arial" w:cs="Arial"/>
          <w:sz w:val="18"/>
          <w:szCs w:val="18"/>
        </w:rPr>
        <w:t xml:space="preserve">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27D65825"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Pooblaščamo naročnika</w:t>
      </w:r>
      <w:r w:rsidR="00B76281">
        <w:rPr>
          <w:rFonts w:ascii="Arial" w:eastAsia="Calibri" w:hAnsi="Arial" w:cs="Arial"/>
          <w:b/>
          <w:bCs/>
          <w:sz w:val="18"/>
          <w:szCs w:val="18"/>
        </w:rPr>
        <w:t xml:space="preserve"> </w:t>
      </w:r>
      <w:r w:rsidR="00B76281">
        <w:rPr>
          <w:rFonts w:ascii="Arial" w:hAnsi="Arial" w:cs="Arial"/>
          <w:b/>
          <w:sz w:val="18"/>
          <w:szCs w:val="18"/>
        </w:rPr>
        <w:t>OŠ</w:t>
      </w:r>
      <w:r w:rsidR="00B76281" w:rsidRPr="00B76281">
        <w:rPr>
          <w:rFonts w:ascii="Arial" w:hAnsi="Arial" w:cs="Arial"/>
          <w:b/>
          <w:sz w:val="18"/>
          <w:szCs w:val="18"/>
        </w:rPr>
        <w:t xml:space="preserve"> VIDEM</w:t>
      </w:r>
      <w:r w:rsidR="00B76281" w:rsidRPr="00B76281">
        <w:rPr>
          <w:rFonts w:ascii="Arial" w:hAnsi="Arial" w:cs="Arial"/>
          <w:sz w:val="18"/>
          <w:szCs w:val="18"/>
        </w:rPr>
        <w:t xml:space="preserve">, </w:t>
      </w:r>
      <w:r w:rsidR="00B76281" w:rsidRPr="00B76281">
        <w:rPr>
          <w:rFonts w:ascii="Arial" w:hAnsi="Arial" w:cs="Arial"/>
          <w:b/>
          <w:bCs/>
          <w:sz w:val="18"/>
          <w:szCs w:val="18"/>
        </w:rPr>
        <w:t>Videm pri Ptuju</w:t>
      </w:r>
      <w:r w:rsidR="00B76281" w:rsidRPr="00B76281">
        <w:rPr>
          <w:rFonts w:ascii="Arial" w:hAnsi="Arial" w:cs="Arial"/>
          <w:sz w:val="18"/>
          <w:szCs w:val="18"/>
        </w:rPr>
        <w:t xml:space="preserve"> </w:t>
      </w:r>
      <w:r w:rsidR="00B76281" w:rsidRPr="00B76281">
        <w:rPr>
          <w:rFonts w:ascii="Arial" w:hAnsi="Arial" w:cs="Arial"/>
          <w:b/>
          <w:sz w:val="18"/>
          <w:szCs w:val="18"/>
        </w:rPr>
        <w:t>47, 2284 Videm pri Ptuju</w:t>
      </w:r>
      <w:r w:rsidRPr="00BB3959">
        <w:rPr>
          <w:rFonts w:ascii="Arial" w:eastAsia="Calibri" w:hAnsi="Arial" w:cs="Arial"/>
          <w:sz w:val="18"/>
          <w:szCs w:val="18"/>
        </w:rPr>
        <w:t>, 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FADB51A" w:rsidR="00157A32" w:rsidRDefault="002561E5" w:rsidP="00F17F0F">
      <w:pPr>
        <w:pStyle w:val="Odstavekseznama"/>
        <w:numPr>
          <w:ilvl w:val="0"/>
          <w:numId w:val="1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w:t>
      </w:r>
      <w:r w:rsidR="00B76281">
        <w:rPr>
          <w:rFonts w:ascii="Arial" w:eastAsia="Times New Roman" w:hAnsi="Arial" w:cs="Arial"/>
          <w:sz w:val="18"/>
          <w:szCs w:val="18"/>
          <w:lang w:eastAsia="sl-SI"/>
        </w:rPr>
        <w:t xml:space="preserve">s pogodbo o izvedbi javnega naročila </w:t>
      </w:r>
      <w:r w:rsidR="00157A32">
        <w:rPr>
          <w:rFonts w:ascii="Arial" w:eastAsia="Times New Roman" w:hAnsi="Arial" w:cs="Arial"/>
          <w:sz w:val="18"/>
          <w:szCs w:val="18"/>
          <w:lang w:eastAsia="sl-SI"/>
        </w:rPr>
        <w:t>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w:t>
      </w:r>
      <w:r w:rsidR="00157A32" w:rsidRPr="00157A32">
        <w:rPr>
          <w:rFonts w:ascii="Arial" w:eastAsia="Times New Roman" w:hAnsi="Arial" w:cs="Arial"/>
          <w:sz w:val="18"/>
          <w:szCs w:val="18"/>
          <w:lang w:eastAsia="sl-SI"/>
        </w:rPr>
        <w:t xml:space="preserve">  </w:t>
      </w:r>
    </w:p>
    <w:p w14:paraId="60253529" w14:textId="6EDF97F5" w:rsidR="002561E5" w:rsidRPr="002561E5" w:rsidRDefault="002561E5" w:rsidP="00F17F0F">
      <w:pPr>
        <w:pStyle w:val="Odstavekseznama"/>
        <w:numPr>
          <w:ilvl w:val="0"/>
          <w:numId w:val="1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 xml:space="preserve">dstopi od </w:t>
      </w:r>
      <w:r w:rsidR="00B76281">
        <w:rPr>
          <w:rFonts w:ascii="Arial" w:eastAsia="Times New Roman" w:hAnsi="Arial" w:cs="Arial"/>
          <w:sz w:val="18"/>
          <w:szCs w:val="18"/>
          <w:lang w:eastAsia="sl-SI"/>
        </w:rPr>
        <w:t xml:space="preserve">pogodbe </w:t>
      </w:r>
      <w:r>
        <w:rPr>
          <w:rFonts w:ascii="Arial" w:eastAsia="Times New Roman" w:hAnsi="Arial" w:cs="Arial"/>
          <w:sz w:val="18"/>
          <w:szCs w:val="18"/>
          <w:lang w:eastAsia="sl-SI"/>
        </w:rPr>
        <w:t>ali</w:t>
      </w:r>
    </w:p>
    <w:p w14:paraId="702950F2" w14:textId="33EDD058" w:rsidR="002561E5" w:rsidRPr="002561E5" w:rsidRDefault="002561E5" w:rsidP="00F17F0F">
      <w:pPr>
        <w:pStyle w:val="Odstavekseznama"/>
        <w:numPr>
          <w:ilvl w:val="0"/>
          <w:numId w:val="1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7"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7"/>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5"/>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p>
    <w:p w14:paraId="743AF14F" w14:textId="16981151"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7A1172">
        <w:rPr>
          <w:rFonts w:ascii="Arial" w:hAnsi="Arial" w:cs="Arial"/>
          <w:sz w:val="18"/>
          <w:szCs w:val="18"/>
        </w:rPr>
        <w:t>5</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C71CE5"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87A4346"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94EC453" w14:textId="77777777" w:rsidR="0084141A" w:rsidRDefault="000E73FE">
      <w:pPr>
        <w:spacing w:before="225" w:after="225" w:line="240" w:lineRule="auto"/>
        <w:jc w:val="center"/>
      </w:pPr>
      <w:r>
        <w:rPr>
          <w:rFonts w:ascii="Arial" w:hAnsi="Arial" w:cs="Arial"/>
          <w:b/>
          <w:bCs/>
          <w:color w:val="000000"/>
          <w:sz w:val="21"/>
          <w:szCs w:val="21"/>
        </w:rPr>
        <w:t>in</w:t>
      </w:r>
    </w:p>
    <w:p w14:paraId="3DCE9033" w14:textId="77777777" w:rsidR="0084141A" w:rsidRDefault="000E73FE">
      <w:pPr>
        <w:spacing w:before="225" w:after="225" w:line="240" w:lineRule="auto"/>
        <w:jc w:val="center"/>
      </w:pPr>
      <w:r>
        <w:rPr>
          <w:rFonts w:ascii="Arial" w:hAnsi="Arial" w:cs="Arial"/>
          <w:b/>
          <w:bCs/>
          <w:color w:val="000000"/>
          <w:sz w:val="21"/>
          <w:szCs w:val="21"/>
        </w:rPr>
        <w:t>POOBLASTILO</w:t>
      </w:r>
    </w:p>
    <w:p w14:paraId="387ECB85" w14:textId="0DC3DBB0" w:rsidR="0084141A" w:rsidRDefault="000E73FE">
      <w:pPr>
        <w:spacing w:before="225" w:after="225" w:line="240" w:lineRule="auto"/>
        <w:jc w:val="both"/>
      </w:pPr>
      <w:r>
        <w:rPr>
          <w:rFonts w:ascii="Arial" w:hAnsi="Arial" w:cs="Arial"/>
          <w:color w:val="000000"/>
          <w:sz w:val="18"/>
          <w:szCs w:val="18"/>
        </w:rPr>
        <w:t>Pooblaščamo naročnika</w:t>
      </w:r>
      <w:r w:rsidR="00B76281" w:rsidRPr="00B76281">
        <w:rPr>
          <w:rFonts w:ascii="Arial" w:hAnsi="Arial" w:cs="Arial"/>
          <w:b/>
          <w:sz w:val="18"/>
          <w:szCs w:val="18"/>
        </w:rPr>
        <w:t xml:space="preserve"> OSNOVNA ŠOLA VIDEM</w:t>
      </w:r>
      <w:r w:rsidR="00B76281" w:rsidRPr="00B76281">
        <w:rPr>
          <w:rFonts w:ascii="Arial" w:hAnsi="Arial" w:cs="Arial"/>
          <w:sz w:val="18"/>
          <w:szCs w:val="18"/>
        </w:rPr>
        <w:t xml:space="preserve">, </w:t>
      </w:r>
      <w:r w:rsidR="00B76281" w:rsidRPr="00B76281">
        <w:rPr>
          <w:rFonts w:ascii="Arial" w:hAnsi="Arial" w:cs="Arial"/>
          <w:b/>
          <w:bCs/>
          <w:sz w:val="18"/>
          <w:szCs w:val="18"/>
        </w:rPr>
        <w:t>Videm pri Ptuju</w:t>
      </w:r>
      <w:r w:rsidR="00B76281" w:rsidRPr="00B76281">
        <w:rPr>
          <w:rFonts w:ascii="Arial" w:hAnsi="Arial" w:cs="Arial"/>
          <w:sz w:val="18"/>
          <w:szCs w:val="18"/>
        </w:rPr>
        <w:t xml:space="preserve"> </w:t>
      </w:r>
      <w:r w:rsidR="00B76281" w:rsidRPr="00B76281">
        <w:rPr>
          <w:rFonts w:ascii="Arial" w:hAnsi="Arial" w:cs="Arial"/>
          <w:b/>
          <w:sz w:val="18"/>
          <w:szCs w:val="18"/>
        </w:rPr>
        <w:t>47, 2284 Videm pri Ptuju</w:t>
      </w:r>
      <w:r w:rsidR="00546145" w:rsidRPr="008A30E7">
        <w:rPr>
          <w:rFonts w:ascii="Arial" w:hAnsi="Arial" w:cs="Arial"/>
          <w:b/>
          <w:color w:val="000000"/>
          <w:sz w:val="18"/>
          <w:szCs w:val="18"/>
        </w:rPr>
        <w:t>,</w:t>
      </w:r>
      <w:r w:rsidR="00546145">
        <w:rPr>
          <w:rFonts w:ascii="Arial" w:hAnsi="Arial" w:cs="Arial"/>
          <w:b/>
          <w:color w:val="000000"/>
          <w:sz w:val="18"/>
          <w:szCs w:val="18"/>
        </w:rPr>
        <w:t xml:space="preserve"> </w:t>
      </w:r>
      <w:r>
        <w:rPr>
          <w:rFonts w:ascii="Arial" w:hAnsi="Arial" w:cs="Arial"/>
          <w:color w:val="000000"/>
          <w:sz w:val="18"/>
          <w:szCs w:val="18"/>
        </w:rPr>
        <w:t>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0406CBC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5282BB"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E42D5" w14:textId="77777777" w:rsidR="0084141A" w:rsidRDefault="000E73FE">
            <w:r>
              <w:rPr>
                <w:rFonts w:ascii="Arial" w:hAnsi="Arial" w:cs="Arial"/>
                <w:color w:val="000000"/>
                <w:position w:val="-2"/>
                <w:sz w:val="18"/>
                <w:szCs w:val="18"/>
              </w:rPr>
              <w:t> </w:t>
            </w:r>
          </w:p>
        </w:tc>
      </w:tr>
      <w:tr w:rsidR="0084141A" w14:paraId="14EF59C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5834B"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A857A" w14:textId="77777777" w:rsidR="0084141A" w:rsidRDefault="000E73FE">
            <w:r>
              <w:rPr>
                <w:rFonts w:ascii="Arial" w:hAnsi="Arial" w:cs="Arial"/>
                <w:color w:val="000000"/>
                <w:position w:val="-2"/>
                <w:sz w:val="18"/>
                <w:szCs w:val="18"/>
              </w:rPr>
              <w:t> </w:t>
            </w:r>
          </w:p>
        </w:tc>
      </w:tr>
      <w:tr w:rsidR="0084141A" w14:paraId="498F4EA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34969"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0421" w14:textId="77777777" w:rsidR="0084141A" w:rsidRDefault="000E73FE">
            <w:r>
              <w:rPr>
                <w:rFonts w:ascii="Arial" w:hAnsi="Arial" w:cs="Arial"/>
                <w:color w:val="000000"/>
                <w:position w:val="-2"/>
                <w:sz w:val="18"/>
                <w:szCs w:val="18"/>
              </w:rPr>
              <w:t> </w:t>
            </w:r>
          </w:p>
        </w:tc>
      </w:tr>
      <w:tr w:rsidR="0084141A" w14:paraId="489922E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9A015"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F14AD" w14:textId="77777777" w:rsidR="0084141A" w:rsidRDefault="000E73FE">
            <w:r>
              <w:rPr>
                <w:rFonts w:ascii="Arial" w:hAnsi="Arial" w:cs="Arial"/>
                <w:color w:val="000000"/>
                <w:position w:val="-2"/>
                <w:sz w:val="18"/>
                <w:szCs w:val="18"/>
              </w:rPr>
              <w:t> </w:t>
            </w:r>
          </w:p>
        </w:tc>
      </w:tr>
      <w:tr w:rsidR="0084141A" w14:paraId="09DD228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C49D7"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97BBE" w14:textId="77777777" w:rsidR="0084141A" w:rsidRDefault="000E73FE">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70F6C1CD" w14:textId="54EB5B14" w:rsidR="00706BDD" w:rsidRPr="00590863" w:rsidRDefault="000E73FE" w:rsidP="00E41A15">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001E5435">
        <w:rPr>
          <w:rFonts w:ascii="Arial" w:hAnsi="Arial" w:cs="Arial"/>
          <w:sz w:val="18"/>
          <w:szCs w:val="18"/>
        </w:rPr>
        <w:t>O</w:t>
      </w:r>
      <w:r w:rsidR="000F7B0A">
        <w:rPr>
          <w:rFonts w:ascii="Arial" w:hAnsi="Arial" w:cs="Arial"/>
          <w:sz w:val="18"/>
          <w:szCs w:val="18"/>
        </w:rPr>
        <w:t xml:space="preserve">brazec št: </w:t>
      </w:r>
      <w:r w:rsidR="007A1172">
        <w:rPr>
          <w:rFonts w:ascii="Arial" w:hAnsi="Arial" w:cs="Arial"/>
          <w:sz w:val="18"/>
          <w:szCs w:val="18"/>
        </w:rPr>
        <w:t>6</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271CE40C" w:rsidR="0084141A" w:rsidRDefault="000E73FE">
      <w:pPr>
        <w:spacing w:before="225" w:after="225" w:line="240" w:lineRule="auto"/>
        <w:jc w:val="both"/>
      </w:pPr>
      <w:r>
        <w:rPr>
          <w:rFonts w:ascii="Arial" w:hAnsi="Arial" w:cs="Arial"/>
          <w:color w:val="000000"/>
          <w:sz w:val="18"/>
          <w:szCs w:val="18"/>
        </w:rPr>
        <w:t xml:space="preserve">V zvezi z javnim naročilom </w:t>
      </w:r>
      <w:r w:rsidR="00B76281" w:rsidRPr="00B76281">
        <w:rPr>
          <w:rFonts w:ascii="Arial" w:eastAsia="Calibri" w:hAnsi="Arial" w:cs="Arial"/>
          <w:b/>
          <w:sz w:val="18"/>
          <w:szCs w:val="18"/>
        </w:rPr>
        <w:t>»</w:t>
      </w:r>
      <w:r w:rsidR="00B76281" w:rsidRPr="00B76281">
        <w:rPr>
          <w:rFonts w:ascii="Arial" w:hAnsi="Arial" w:cs="Arial"/>
          <w:b/>
          <w:color w:val="000000"/>
          <w:sz w:val="18"/>
          <w:szCs w:val="18"/>
        </w:rPr>
        <w:t xml:space="preserve">Dobava </w:t>
      </w:r>
      <w:r w:rsidR="00F8109A">
        <w:rPr>
          <w:rFonts w:ascii="Arial" w:hAnsi="Arial" w:cs="Arial"/>
          <w:b/>
          <w:color w:val="000000"/>
          <w:sz w:val="18"/>
          <w:szCs w:val="18"/>
        </w:rPr>
        <w:t xml:space="preserve">električne energije, utekočinjenega naftnega </w:t>
      </w:r>
      <w:r w:rsidR="00B76281" w:rsidRPr="00B76281">
        <w:rPr>
          <w:rFonts w:ascii="Arial" w:hAnsi="Arial" w:cs="Arial"/>
          <w:b/>
          <w:color w:val="000000"/>
          <w:sz w:val="18"/>
          <w:szCs w:val="18"/>
        </w:rPr>
        <w:t>plina in kurilnega olja za obdobje treh (3) let</w:t>
      </w:r>
      <w:r w:rsidR="00B76281" w:rsidRPr="00B76281">
        <w:rPr>
          <w:rFonts w:ascii="Arial" w:eastAsia="Calibri" w:hAnsi="Arial" w:cs="Arial"/>
          <w:b/>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6"/>
          <w:pgSz w:w="11906" w:h="16838"/>
          <w:pgMar w:top="1418" w:right="1418" w:bottom="1418" w:left="1418" w:header="567" w:footer="596" w:gutter="0"/>
          <w:cols w:space="708"/>
          <w:docGrid w:linePitch="360"/>
        </w:sectPr>
      </w:pPr>
    </w:p>
    <w:p w14:paraId="64DF1331" w14:textId="2077A929"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7A1172">
        <w:rPr>
          <w:rFonts w:ascii="Arial" w:hAnsi="Arial" w:cs="Arial"/>
          <w:sz w:val="18"/>
          <w:szCs w:val="18"/>
        </w:rPr>
        <w:t>7</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28A1E51C" w:rsidR="0084141A" w:rsidRDefault="000E73FE">
      <w:pPr>
        <w:spacing w:before="225" w:after="225" w:line="240" w:lineRule="auto"/>
        <w:jc w:val="both"/>
      </w:pPr>
      <w:r>
        <w:rPr>
          <w:rFonts w:ascii="Arial" w:hAnsi="Arial" w:cs="Arial"/>
          <w:color w:val="000000"/>
          <w:sz w:val="18"/>
          <w:szCs w:val="18"/>
        </w:rPr>
        <w:t xml:space="preserve">Pri izvedbi javnega naročila </w:t>
      </w:r>
      <w:r w:rsidR="00B76281" w:rsidRPr="00B76281">
        <w:rPr>
          <w:rFonts w:ascii="Arial" w:eastAsia="Calibri" w:hAnsi="Arial" w:cs="Arial"/>
          <w:b/>
          <w:sz w:val="18"/>
          <w:szCs w:val="18"/>
        </w:rPr>
        <w:t>»</w:t>
      </w:r>
      <w:bookmarkStart w:id="18" w:name="_Hlk32928828"/>
      <w:r w:rsidR="00B76281" w:rsidRPr="00B76281">
        <w:rPr>
          <w:rFonts w:ascii="Arial" w:hAnsi="Arial" w:cs="Arial"/>
          <w:b/>
          <w:color w:val="000000"/>
          <w:sz w:val="18"/>
          <w:szCs w:val="18"/>
        </w:rPr>
        <w:t xml:space="preserve">Dobava električne energije, </w:t>
      </w:r>
      <w:r w:rsidR="00F8109A">
        <w:rPr>
          <w:rFonts w:ascii="Arial" w:hAnsi="Arial" w:cs="Arial"/>
          <w:b/>
          <w:color w:val="000000"/>
          <w:sz w:val="18"/>
          <w:szCs w:val="18"/>
        </w:rPr>
        <w:t>utekočinjenega naftnega</w:t>
      </w:r>
      <w:r w:rsidR="00B76281" w:rsidRPr="00B76281">
        <w:rPr>
          <w:rFonts w:ascii="Arial" w:hAnsi="Arial" w:cs="Arial"/>
          <w:b/>
          <w:color w:val="000000"/>
          <w:sz w:val="18"/>
          <w:szCs w:val="18"/>
        </w:rPr>
        <w:t xml:space="preserve"> plina in kurilnega olja za obdobje treh (3) let</w:t>
      </w:r>
      <w:r w:rsidR="00B76281" w:rsidRPr="00B76281">
        <w:rPr>
          <w:rFonts w:ascii="Arial" w:eastAsia="Calibri" w:hAnsi="Arial" w:cs="Arial"/>
          <w:b/>
          <w:sz w:val="18"/>
          <w:szCs w:val="18"/>
        </w:rPr>
        <w:t>«</w:t>
      </w:r>
      <w:bookmarkEnd w:id="18"/>
      <w:r w:rsidR="00B76281" w:rsidRPr="00B76281">
        <w:rPr>
          <w:rFonts w:ascii="Arial" w:eastAsia="Calibri" w:hAnsi="Arial" w:cs="Arial"/>
          <w:b/>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7"/>
          <w:pgSz w:w="11906" w:h="16838"/>
          <w:pgMar w:top="1418" w:right="1418" w:bottom="1418" w:left="1418" w:header="567" w:footer="596" w:gutter="0"/>
          <w:cols w:space="708"/>
          <w:docGrid w:linePitch="360"/>
        </w:sectPr>
      </w:pPr>
    </w:p>
    <w:p w14:paraId="54F613F9" w14:textId="2C657889"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7A1172">
        <w:rPr>
          <w:rFonts w:ascii="Arial" w:hAnsi="Arial" w:cs="Arial"/>
          <w:sz w:val="18"/>
          <w:szCs w:val="18"/>
        </w:rPr>
        <w:t>8</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9" w:name="_Hlk512503225"/>
      <w:r>
        <w:rPr>
          <w:rFonts w:ascii="Arial" w:hAnsi="Arial" w:cs="Arial"/>
        </w:rPr>
        <w:t>Izjava o lastniških deležih</w:t>
      </w:r>
    </w:p>
    <w:bookmarkEnd w:id="19"/>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20"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20"/>
    </w:tbl>
    <w:p w14:paraId="64D68F22" w14:textId="06EB0397" w:rsidR="0084141A" w:rsidRDefault="0084141A">
      <w:pPr>
        <w:spacing w:before="225" w:after="225" w:line="240" w:lineRule="auto"/>
        <w:jc w:val="both"/>
      </w:pPr>
    </w:p>
    <w:p w14:paraId="163DF5AD" w14:textId="73AFF1CB" w:rsidR="0084141A" w:rsidRDefault="000E73FE">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3FDBFF05" w14:textId="75D32979" w:rsidR="007A3639" w:rsidRDefault="007A3639">
      <w:pPr>
        <w:rPr>
          <w:rFonts w:ascii="Arial" w:hAnsi="Arial" w:cs="Arial"/>
          <w:i/>
          <w:iCs/>
          <w:color w:val="000000"/>
          <w:sz w:val="18"/>
          <w:szCs w:val="18"/>
        </w:rPr>
      </w:pPr>
      <w:r>
        <w:rPr>
          <w:rFonts w:ascii="Arial" w:hAnsi="Arial" w:cs="Arial"/>
          <w:i/>
          <w:iCs/>
          <w:color w:val="000000"/>
          <w:sz w:val="18"/>
          <w:szCs w:val="18"/>
        </w:rPr>
        <w:br w:type="page"/>
      </w:r>
    </w:p>
    <w:p w14:paraId="1F91B5EC" w14:textId="62F004B5" w:rsidR="007A3639" w:rsidRDefault="007A3639" w:rsidP="007A3639">
      <w:pPr>
        <w:keepNext/>
        <w:keepLines/>
        <w:spacing w:after="0" w:line="260" w:lineRule="atLeast"/>
        <w:jc w:val="right"/>
        <w:rPr>
          <w:rFonts w:ascii="Tahoma" w:hAnsi="Tahoma" w:cs="Tahoma"/>
          <w:color w:val="000000"/>
          <w:sz w:val="18"/>
          <w:szCs w:val="18"/>
        </w:rPr>
      </w:pPr>
      <w:r>
        <w:rPr>
          <w:rFonts w:ascii="Tahoma" w:hAnsi="Tahoma" w:cs="Tahoma"/>
          <w:color w:val="000000"/>
          <w:sz w:val="18"/>
          <w:szCs w:val="18"/>
        </w:rPr>
        <w:lastRenderedPageBreak/>
        <w:t xml:space="preserve">Obrazec št. </w:t>
      </w:r>
      <w:r w:rsidR="007A1172">
        <w:rPr>
          <w:rFonts w:ascii="Tahoma" w:hAnsi="Tahoma" w:cs="Tahoma"/>
          <w:color w:val="000000"/>
          <w:sz w:val="18"/>
          <w:szCs w:val="18"/>
        </w:rPr>
        <w:t>9</w:t>
      </w:r>
      <w:r>
        <w:rPr>
          <w:rFonts w:ascii="Tahoma" w:hAnsi="Tahoma" w:cs="Tahoma"/>
          <w:color w:val="000000"/>
          <w:sz w:val="18"/>
          <w:szCs w:val="18"/>
        </w:rPr>
        <w:t>a</w:t>
      </w:r>
    </w:p>
    <w:p w14:paraId="1C1EA033" w14:textId="77777777" w:rsidR="007A3639" w:rsidRDefault="007A3639" w:rsidP="007A3639">
      <w:pPr>
        <w:keepNext/>
        <w:keepLines/>
        <w:spacing w:after="0" w:line="260" w:lineRule="atLeast"/>
        <w:jc w:val="right"/>
        <w:rPr>
          <w:rFonts w:ascii="Tahoma" w:hAnsi="Tahoma" w:cs="Tahoma"/>
          <w:color w:val="000000"/>
          <w:sz w:val="18"/>
          <w:szCs w:val="18"/>
        </w:rPr>
      </w:pPr>
    </w:p>
    <w:p w14:paraId="2B7A1151" w14:textId="1764C04F" w:rsidR="007A3639" w:rsidRDefault="007A3639" w:rsidP="007A3639">
      <w:pPr>
        <w:keepNext/>
        <w:keepLines/>
        <w:spacing w:after="0" w:line="260" w:lineRule="atLeast"/>
        <w:jc w:val="both"/>
        <w:rPr>
          <w:rFonts w:ascii="Tahoma" w:hAnsi="Tahoma" w:cs="Tahoma"/>
          <w:color w:val="000000"/>
          <w:sz w:val="18"/>
          <w:szCs w:val="18"/>
        </w:rPr>
      </w:pPr>
      <w:r w:rsidRPr="00D82E57">
        <w:rPr>
          <w:rFonts w:ascii="Tahoma" w:hAnsi="Tahoma" w:cs="Tahoma"/>
          <w:color w:val="000000"/>
          <w:sz w:val="18"/>
          <w:szCs w:val="18"/>
        </w:rPr>
        <w:t xml:space="preserve">Na osnovi povabila za javno naročilo </w:t>
      </w:r>
      <w:bookmarkStart w:id="21" w:name="_Hlk487317093"/>
      <w:r w:rsidRPr="00EC3B5D">
        <w:rPr>
          <w:rFonts w:ascii="Tahoma" w:hAnsi="Tahoma" w:cs="Tahoma"/>
          <w:b/>
          <w:color w:val="000000"/>
          <w:sz w:val="18"/>
          <w:szCs w:val="18"/>
        </w:rPr>
        <w:t>»</w:t>
      </w:r>
      <w:bookmarkEnd w:id="21"/>
      <w:r w:rsidRPr="00B76281">
        <w:rPr>
          <w:rFonts w:ascii="Arial" w:hAnsi="Arial" w:cs="Arial"/>
          <w:b/>
          <w:color w:val="000000"/>
          <w:sz w:val="18"/>
          <w:szCs w:val="18"/>
        </w:rPr>
        <w:t xml:space="preserve">Dobava električne energije, </w:t>
      </w:r>
      <w:r w:rsidR="00F8109A">
        <w:rPr>
          <w:rFonts w:ascii="Arial" w:hAnsi="Arial" w:cs="Arial"/>
          <w:b/>
          <w:color w:val="000000"/>
          <w:sz w:val="18"/>
          <w:szCs w:val="18"/>
        </w:rPr>
        <w:t>utekočinjenega naftnega</w:t>
      </w:r>
      <w:r w:rsidRPr="00B76281">
        <w:rPr>
          <w:rFonts w:ascii="Arial" w:hAnsi="Arial" w:cs="Arial"/>
          <w:b/>
          <w:color w:val="000000"/>
          <w:sz w:val="18"/>
          <w:szCs w:val="18"/>
        </w:rPr>
        <w:t xml:space="preserve"> plina in kurilnega olja za obdobje treh (3) let</w:t>
      </w:r>
      <w:r w:rsidRPr="00B76281">
        <w:rPr>
          <w:rFonts w:ascii="Arial" w:eastAsia="Calibri" w:hAnsi="Arial" w:cs="Arial"/>
          <w:b/>
          <w:sz w:val="18"/>
          <w:szCs w:val="18"/>
        </w:rPr>
        <w:t>«</w:t>
      </w:r>
      <w:r>
        <w:rPr>
          <w:rFonts w:ascii="Arial" w:eastAsia="Calibri" w:hAnsi="Arial" w:cs="Arial"/>
          <w:b/>
          <w:sz w:val="18"/>
          <w:szCs w:val="18"/>
        </w:rPr>
        <w:t xml:space="preserve"> </w:t>
      </w:r>
      <w:r w:rsidRPr="00D82E57">
        <w:rPr>
          <w:rFonts w:ascii="Tahoma" w:hAnsi="Tahoma" w:cs="Tahoma"/>
          <w:color w:val="000000"/>
          <w:sz w:val="18"/>
          <w:szCs w:val="18"/>
        </w:rPr>
        <w:t>dajemo ponudbo, kot sledi:</w:t>
      </w:r>
    </w:p>
    <w:p w14:paraId="04F72493" w14:textId="77777777" w:rsidR="007A3639" w:rsidRPr="00295A85" w:rsidRDefault="007A3639" w:rsidP="007A3639">
      <w:pPr>
        <w:keepNext/>
        <w:keepLines/>
        <w:spacing w:after="0" w:line="260" w:lineRule="atLeast"/>
        <w:jc w:val="both"/>
        <w:rPr>
          <w:rFonts w:ascii="Tahoma" w:hAnsi="Tahoma" w:cs="Tahoma"/>
          <w:color w:val="000000"/>
        </w:rPr>
      </w:pPr>
    </w:p>
    <w:p w14:paraId="1842CE35" w14:textId="62A4914B" w:rsidR="007A3639" w:rsidRPr="00295A85" w:rsidRDefault="007A3639" w:rsidP="00F17F0F">
      <w:pPr>
        <w:keepNext/>
        <w:keepLines/>
        <w:numPr>
          <w:ilvl w:val="0"/>
          <w:numId w:val="21"/>
        </w:numPr>
        <w:spacing w:before="225" w:after="225" w:line="240" w:lineRule="auto"/>
        <w:contextualSpacing/>
        <w:jc w:val="both"/>
        <w:rPr>
          <w:rFonts w:ascii="Tahoma" w:hAnsi="Tahoma" w:cs="Tahoma"/>
          <w:color w:val="000000"/>
          <w:u w:val="single"/>
        </w:rPr>
      </w:pPr>
      <w:r w:rsidRPr="00295A85">
        <w:rPr>
          <w:rFonts w:ascii="Tahoma" w:hAnsi="Tahoma" w:cs="Tahoma"/>
          <w:b/>
          <w:bCs/>
          <w:color w:val="000000"/>
        </w:rPr>
        <w:t>SKLOP 1</w:t>
      </w:r>
      <w:r w:rsidR="009A6DCF">
        <w:rPr>
          <w:rFonts w:ascii="Tahoma" w:hAnsi="Tahoma" w:cs="Tahoma"/>
          <w:b/>
          <w:bCs/>
          <w:color w:val="000000"/>
        </w:rPr>
        <w:t>:</w:t>
      </w:r>
      <w:r w:rsidRPr="00295A85">
        <w:rPr>
          <w:rFonts w:ascii="Tahoma" w:hAnsi="Tahoma" w:cs="Tahoma"/>
          <w:b/>
          <w:bCs/>
          <w:color w:val="000000"/>
        </w:rPr>
        <w:t xml:space="preserve"> DOBAVA ELEKTRIČNE ENERGIJE – Ponudba št. ____________</w:t>
      </w:r>
    </w:p>
    <w:p w14:paraId="55ED8093" w14:textId="77777777" w:rsidR="007A3639" w:rsidRPr="00295A85" w:rsidRDefault="007A3639" w:rsidP="007A3639">
      <w:pPr>
        <w:keepNext/>
        <w:keepLines/>
        <w:spacing w:before="225" w:after="225" w:line="240" w:lineRule="auto"/>
        <w:ind w:left="1080"/>
        <w:contextualSpacing/>
        <w:jc w:val="both"/>
        <w:rPr>
          <w:rFonts w:ascii="Tahoma" w:hAnsi="Tahoma" w:cs="Tahoma"/>
          <w:color w:val="000000"/>
          <w:u w:val="single"/>
        </w:rPr>
      </w:pPr>
    </w:p>
    <w:tbl>
      <w:tblPr>
        <w:tblW w:w="9214" w:type="dxa"/>
        <w:tblInd w:w="108" w:type="dxa"/>
        <w:tblLook w:val="04A0" w:firstRow="1" w:lastRow="0" w:firstColumn="1" w:lastColumn="0" w:noHBand="0" w:noVBand="1"/>
      </w:tblPr>
      <w:tblGrid>
        <w:gridCol w:w="2580"/>
        <w:gridCol w:w="6634"/>
      </w:tblGrid>
      <w:tr w:rsidR="007A3639" w:rsidRPr="000A01C6" w14:paraId="79142911" w14:textId="77777777" w:rsidTr="00585897">
        <w:trPr>
          <w:trHeight w:val="324"/>
        </w:trPr>
        <w:tc>
          <w:tcPr>
            <w:tcW w:w="258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6A5F85" w14:textId="77777777" w:rsidR="007A3639" w:rsidRPr="00295A85" w:rsidRDefault="007A3639" w:rsidP="00585897">
            <w:pPr>
              <w:keepNext/>
              <w:keepLines/>
              <w:spacing w:after="0" w:line="260" w:lineRule="atLeast"/>
              <w:jc w:val="right"/>
              <w:rPr>
                <w:rFonts w:ascii="Tahoma" w:hAnsi="Tahoma" w:cs="Tahoma"/>
              </w:rPr>
            </w:pPr>
            <w:r w:rsidRPr="00295A85">
              <w:rPr>
                <w:rFonts w:ascii="Tahoma" w:hAnsi="Tahoma" w:cs="Tahoma"/>
                <w:b/>
                <w:bCs/>
                <w:color w:val="000000"/>
                <w:position w:val="-2"/>
                <w:shd w:val="clear" w:color="auto" w:fill="CCCCCC"/>
              </w:rPr>
              <w:t>NAZIV  IN NASLOV PONUDNIKA:</w:t>
            </w:r>
          </w:p>
        </w:tc>
        <w:tc>
          <w:tcPr>
            <w:tcW w:w="663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DF3C2B" w14:textId="77777777" w:rsidR="007A3639" w:rsidRPr="00295A85" w:rsidRDefault="007A3639" w:rsidP="00585897">
            <w:pPr>
              <w:keepNext/>
              <w:keepLines/>
              <w:spacing w:after="0" w:line="260" w:lineRule="atLeast"/>
              <w:jc w:val="both"/>
              <w:rPr>
                <w:rFonts w:ascii="Tahoma" w:hAnsi="Tahoma" w:cs="Tahoma"/>
              </w:rPr>
            </w:pPr>
            <w:r w:rsidRPr="00295A85">
              <w:rPr>
                <w:rFonts w:ascii="Tahoma" w:hAnsi="Tahoma" w:cs="Tahoma"/>
                <w:color w:val="000000"/>
                <w:position w:val="-2"/>
              </w:rPr>
              <w:t> </w:t>
            </w:r>
          </w:p>
        </w:tc>
      </w:tr>
    </w:tbl>
    <w:p w14:paraId="15785D4D" w14:textId="77777777" w:rsidR="007A3639" w:rsidRPr="00295A85" w:rsidRDefault="007A3639" w:rsidP="007A3639">
      <w:pPr>
        <w:keepNext/>
        <w:keepLines/>
        <w:spacing w:after="0" w:line="240" w:lineRule="auto"/>
        <w:ind w:left="1080"/>
        <w:contextualSpacing/>
        <w:jc w:val="both"/>
        <w:rPr>
          <w:rFonts w:ascii="Tahoma" w:eastAsia="Times New Roman" w:hAnsi="Tahoma" w:cs="Tahoma"/>
          <w:b/>
          <w:bCs/>
          <w:lang w:eastAsia="sl-SI"/>
        </w:rPr>
      </w:pPr>
    </w:p>
    <w:p w14:paraId="45A00AA5" w14:textId="77777777" w:rsidR="007A3639" w:rsidRPr="005F1CE1" w:rsidRDefault="007A3639" w:rsidP="007A3639">
      <w:pPr>
        <w:keepNext/>
        <w:keepLines/>
        <w:spacing w:after="0" w:line="240" w:lineRule="auto"/>
        <w:rPr>
          <w:rFonts w:ascii="Tahoma" w:hAnsi="Tahoma" w:cs="Tahoma"/>
          <w:color w:val="000000"/>
          <w:sz w:val="18"/>
          <w:szCs w:val="18"/>
        </w:rPr>
      </w:pPr>
      <w:r w:rsidRPr="005F1CE1">
        <w:rPr>
          <w:rFonts w:ascii="Tahoma" w:hAnsi="Tahoma" w:cs="Tahoma"/>
          <w:color w:val="000000"/>
          <w:sz w:val="18"/>
          <w:szCs w:val="18"/>
        </w:rPr>
        <w:t>Ponudbo oddajamo (ustrezno označite):</w:t>
      </w:r>
    </w:p>
    <w:p w14:paraId="27C53435" w14:textId="77777777" w:rsidR="007A3639" w:rsidRPr="005F1CE1" w:rsidRDefault="007A3639" w:rsidP="007A3639">
      <w:pPr>
        <w:keepNext/>
        <w:keepLines/>
        <w:spacing w:after="0" w:line="240" w:lineRule="auto"/>
        <w:rPr>
          <w:rFonts w:ascii="Tahoma" w:hAnsi="Tahoma" w:cs="Tahoma"/>
          <w:sz w:val="18"/>
          <w:szCs w:val="18"/>
        </w:rPr>
      </w:pPr>
      <w:r w:rsidRPr="005F1CE1">
        <w:rPr>
          <w:rFonts w:ascii="Tahoma" w:hAnsi="Tahoma" w:cs="Tahoma"/>
          <w:sz w:val="18"/>
          <w:szCs w:val="18"/>
        </w:rPr>
        <w:fldChar w:fldCharType="begin">
          <w:ffData>
            <w:name w:val="cbox1586e14720696b"/>
            <w:enabled/>
            <w:calcOnExit w:val="0"/>
            <w:checkBox>
              <w:sizeAuto/>
              <w:default w:val="0"/>
            </w:checkBox>
          </w:ffData>
        </w:fldChar>
      </w:r>
      <w:bookmarkStart w:id="22" w:name="cbox1586e14720696b"/>
      <w:r w:rsidRPr="005F1CE1">
        <w:rPr>
          <w:rFonts w:ascii="Tahoma" w:hAnsi="Tahoma" w:cs="Tahoma"/>
          <w:sz w:val="18"/>
          <w:szCs w:val="18"/>
        </w:rPr>
        <w:instrText xml:space="preserve"> FORMCHECKBOX </w:instrText>
      </w:r>
      <w:r w:rsidRPr="005F1CE1">
        <w:rPr>
          <w:rFonts w:ascii="Tahoma" w:hAnsi="Tahoma" w:cs="Tahoma"/>
          <w:sz w:val="18"/>
          <w:szCs w:val="18"/>
        </w:rPr>
      </w:r>
      <w:r w:rsidRPr="005F1CE1">
        <w:rPr>
          <w:rFonts w:ascii="Tahoma" w:hAnsi="Tahoma" w:cs="Tahoma"/>
          <w:sz w:val="18"/>
          <w:szCs w:val="18"/>
        </w:rPr>
        <w:fldChar w:fldCharType="separate"/>
      </w:r>
      <w:r w:rsidRPr="005F1CE1">
        <w:rPr>
          <w:rFonts w:ascii="Tahoma" w:hAnsi="Tahoma" w:cs="Tahoma"/>
          <w:sz w:val="18"/>
          <w:szCs w:val="18"/>
        </w:rPr>
        <w:fldChar w:fldCharType="end"/>
      </w:r>
      <w:bookmarkEnd w:id="22"/>
      <w:r w:rsidRPr="005F1CE1">
        <w:rPr>
          <w:rFonts w:ascii="Tahoma" w:hAnsi="Tahoma" w:cs="Tahoma"/>
          <w:color w:val="000000"/>
          <w:sz w:val="18"/>
          <w:szCs w:val="18"/>
        </w:rPr>
        <w:t> samostojno</w:t>
      </w:r>
    </w:p>
    <w:p w14:paraId="5370AE0B" w14:textId="77777777" w:rsidR="007A3639" w:rsidRPr="005F1CE1" w:rsidRDefault="007A3639" w:rsidP="007A3639">
      <w:pPr>
        <w:keepNext/>
        <w:keepLines/>
        <w:spacing w:after="0" w:line="240" w:lineRule="auto"/>
        <w:rPr>
          <w:rFonts w:ascii="Tahoma" w:hAnsi="Tahoma" w:cs="Tahoma"/>
          <w:sz w:val="18"/>
          <w:szCs w:val="18"/>
        </w:rPr>
      </w:pPr>
      <w:r w:rsidRPr="005F1CE1">
        <w:rPr>
          <w:rFonts w:ascii="Tahoma" w:hAnsi="Tahoma" w:cs="Tahoma"/>
          <w:sz w:val="18"/>
          <w:szCs w:val="18"/>
        </w:rPr>
        <w:fldChar w:fldCharType="begin">
          <w:ffData>
            <w:name w:val="cbox1586e147207910"/>
            <w:enabled/>
            <w:calcOnExit w:val="0"/>
            <w:checkBox>
              <w:sizeAuto/>
              <w:default w:val="0"/>
            </w:checkBox>
          </w:ffData>
        </w:fldChar>
      </w:r>
      <w:bookmarkStart w:id="23" w:name="cbox1586e147207910"/>
      <w:r w:rsidRPr="005F1CE1">
        <w:rPr>
          <w:rFonts w:ascii="Tahoma" w:hAnsi="Tahoma" w:cs="Tahoma"/>
          <w:sz w:val="18"/>
          <w:szCs w:val="18"/>
        </w:rPr>
        <w:instrText xml:space="preserve"> FORMCHECKBOX </w:instrText>
      </w:r>
      <w:r w:rsidRPr="005F1CE1">
        <w:rPr>
          <w:rFonts w:ascii="Tahoma" w:hAnsi="Tahoma" w:cs="Tahoma"/>
          <w:sz w:val="18"/>
          <w:szCs w:val="18"/>
        </w:rPr>
      </w:r>
      <w:r w:rsidRPr="005F1CE1">
        <w:rPr>
          <w:rFonts w:ascii="Tahoma" w:hAnsi="Tahoma" w:cs="Tahoma"/>
          <w:sz w:val="18"/>
          <w:szCs w:val="18"/>
        </w:rPr>
        <w:fldChar w:fldCharType="separate"/>
      </w:r>
      <w:r w:rsidRPr="005F1CE1">
        <w:rPr>
          <w:rFonts w:ascii="Tahoma" w:hAnsi="Tahoma" w:cs="Tahoma"/>
          <w:sz w:val="18"/>
          <w:szCs w:val="18"/>
        </w:rPr>
        <w:fldChar w:fldCharType="end"/>
      </w:r>
      <w:bookmarkEnd w:id="23"/>
      <w:r w:rsidRPr="005F1CE1">
        <w:rPr>
          <w:rFonts w:ascii="Tahoma" w:hAnsi="Tahoma" w:cs="Tahoma"/>
          <w:color w:val="000000"/>
          <w:sz w:val="18"/>
          <w:szCs w:val="18"/>
        </w:rPr>
        <w:t> z naslednjimi partnerji (navedite samo naziv podjetja): ________________________________</w:t>
      </w:r>
    </w:p>
    <w:p w14:paraId="24D1BF34" w14:textId="77777777" w:rsidR="007A3639" w:rsidRPr="005F1CE1" w:rsidRDefault="007A3639" w:rsidP="007A3639">
      <w:pPr>
        <w:keepNext/>
        <w:keepLines/>
        <w:spacing w:after="0" w:line="240" w:lineRule="auto"/>
        <w:rPr>
          <w:rFonts w:ascii="Tahoma" w:hAnsi="Tahoma" w:cs="Tahoma"/>
          <w:sz w:val="18"/>
          <w:szCs w:val="18"/>
        </w:rPr>
      </w:pPr>
      <w:r w:rsidRPr="005F1CE1">
        <w:rPr>
          <w:rFonts w:ascii="Tahoma" w:hAnsi="Tahoma" w:cs="Tahoma"/>
          <w:sz w:val="18"/>
          <w:szCs w:val="18"/>
        </w:rPr>
        <w:fldChar w:fldCharType="begin">
          <w:ffData>
            <w:name w:val="cbox1586e147207c0e"/>
            <w:enabled/>
            <w:calcOnExit w:val="0"/>
            <w:checkBox>
              <w:sizeAuto/>
              <w:default w:val="0"/>
            </w:checkBox>
          </w:ffData>
        </w:fldChar>
      </w:r>
      <w:bookmarkStart w:id="24" w:name="cbox1586e147207c0e"/>
      <w:r w:rsidRPr="005F1CE1">
        <w:rPr>
          <w:rFonts w:ascii="Tahoma" w:hAnsi="Tahoma" w:cs="Tahoma"/>
          <w:sz w:val="18"/>
          <w:szCs w:val="18"/>
        </w:rPr>
        <w:instrText xml:space="preserve"> FORMCHECKBOX </w:instrText>
      </w:r>
      <w:r w:rsidRPr="005F1CE1">
        <w:rPr>
          <w:rFonts w:ascii="Tahoma" w:hAnsi="Tahoma" w:cs="Tahoma"/>
          <w:sz w:val="18"/>
          <w:szCs w:val="18"/>
        </w:rPr>
      </w:r>
      <w:r w:rsidRPr="005F1CE1">
        <w:rPr>
          <w:rFonts w:ascii="Tahoma" w:hAnsi="Tahoma" w:cs="Tahoma"/>
          <w:sz w:val="18"/>
          <w:szCs w:val="18"/>
        </w:rPr>
        <w:fldChar w:fldCharType="separate"/>
      </w:r>
      <w:r w:rsidRPr="005F1CE1">
        <w:rPr>
          <w:rFonts w:ascii="Tahoma" w:hAnsi="Tahoma" w:cs="Tahoma"/>
          <w:sz w:val="18"/>
          <w:szCs w:val="18"/>
        </w:rPr>
        <w:fldChar w:fldCharType="end"/>
      </w:r>
      <w:bookmarkEnd w:id="24"/>
      <w:r w:rsidRPr="005F1CE1">
        <w:rPr>
          <w:rFonts w:ascii="Tahoma" w:hAnsi="Tahoma" w:cs="Tahoma"/>
          <w:color w:val="000000"/>
          <w:sz w:val="18"/>
          <w:szCs w:val="18"/>
        </w:rPr>
        <w:t> z naslednjimi podizvajalci (navedite samo naziv podjetja): ______________________________</w:t>
      </w:r>
    </w:p>
    <w:p w14:paraId="1DA0F440" w14:textId="77777777" w:rsidR="007A3639" w:rsidRPr="005F1CE1" w:rsidRDefault="007A3639" w:rsidP="007A3639">
      <w:pPr>
        <w:keepNext/>
        <w:keepLines/>
        <w:spacing w:after="0" w:line="240" w:lineRule="auto"/>
        <w:rPr>
          <w:rFonts w:ascii="Tahoma" w:hAnsi="Tahoma" w:cs="Tahoma"/>
          <w:color w:val="000000"/>
          <w:sz w:val="18"/>
          <w:szCs w:val="18"/>
        </w:rPr>
      </w:pPr>
      <w:r w:rsidRPr="005F1CE1">
        <w:rPr>
          <w:rFonts w:ascii="Tahoma" w:hAnsi="Tahoma" w:cs="Tahoma"/>
          <w:sz w:val="18"/>
          <w:szCs w:val="18"/>
        </w:rPr>
        <w:fldChar w:fldCharType="begin">
          <w:ffData>
            <w:name w:val="cbox1586e147207f03"/>
            <w:enabled/>
            <w:calcOnExit w:val="0"/>
            <w:checkBox>
              <w:sizeAuto/>
              <w:default w:val="0"/>
            </w:checkBox>
          </w:ffData>
        </w:fldChar>
      </w:r>
      <w:bookmarkStart w:id="25" w:name="cbox1586e147207f03"/>
      <w:r w:rsidRPr="005F1CE1">
        <w:rPr>
          <w:rFonts w:ascii="Tahoma" w:hAnsi="Tahoma" w:cs="Tahoma"/>
          <w:sz w:val="18"/>
          <w:szCs w:val="18"/>
        </w:rPr>
        <w:instrText xml:space="preserve"> FORMCHECKBOX </w:instrText>
      </w:r>
      <w:r w:rsidRPr="005F1CE1">
        <w:rPr>
          <w:rFonts w:ascii="Tahoma" w:hAnsi="Tahoma" w:cs="Tahoma"/>
          <w:sz w:val="18"/>
          <w:szCs w:val="18"/>
        </w:rPr>
      </w:r>
      <w:r w:rsidRPr="005F1CE1">
        <w:rPr>
          <w:rFonts w:ascii="Tahoma" w:hAnsi="Tahoma" w:cs="Tahoma"/>
          <w:sz w:val="18"/>
          <w:szCs w:val="18"/>
        </w:rPr>
        <w:fldChar w:fldCharType="separate"/>
      </w:r>
      <w:r w:rsidRPr="005F1CE1">
        <w:rPr>
          <w:rFonts w:ascii="Tahoma" w:hAnsi="Tahoma" w:cs="Tahoma"/>
          <w:sz w:val="18"/>
          <w:szCs w:val="18"/>
        </w:rPr>
        <w:fldChar w:fldCharType="end"/>
      </w:r>
      <w:bookmarkEnd w:id="25"/>
      <w:r w:rsidRPr="005F1CE1">
        <w:rPr>
          <w:rFonts w:ascii="Tahoma" w:hAnsi="Tahoma" w:cs="Tahoma"/>
          <w:color w:val="000000"/>
          <w:sz w:val="18"/>
          <w:szCs w:val="18"/>
        </w:rPr>
        <w:t> z uporabo zmogljivosti naslednjih subjektov (navedite samo firme): _______________________</w:t>
      </w:r>
    </w:p>
    <w:p w14:paraId="42C7043B" w14:textId="57CDBDB1" w:rsidR="007A3639" w:rsidRDefault="007A3639" w:rsidP="007A3639">
      <w:pPr>
        <w:keepNext/>
        <w:keepLines/>
        <w:spacing w:after="0" w:line="240" w:lineRule="auto"/>
        <w:jc w:val="both"/>
        <w:rPr>
          <w:rFonts w:ascii="Tahoma" w:hAnsi="Tahoma" w:cs="Tahoma"/>
          <w:b/>
          <w:bCs/>
          <w:color w:val="000000"/>
          <w:sz w:val="18"/>
          <w:szCs w:val="18"/>
        </w:rPr>
      </w:pPr>
    </w:p>
    <w:p w14:paraId="0AF30C97" w14:textId="2936B5CD" w:rsidR="0092094D" w:rsidRDefault="0092094D" w:rsidP="007A3639">
      <w:pPr>
        <w:keepNext/>
        <w:keepLines/>
        <w:spacing w:after="0" w:line="240" w:lineRule="auto"/>
        <w:jc w:val="both"/>
        <w:rPr>
          <w:rFonts w:ascii="Tahoma" w:hAnsi="Tahoma" w:cs="Tahoma"/>
          <w:b/>
          <w:bCs/>
          <w:color w:val="000000"/>
          <w:sz w:val="18"/>
          <w:szCs w:val="18"/>
        </w:rPr>
      </w:pPr>
    </w:p>
    <w:p w14:paraId="32E9551C" w14:textId="77777777" w:rsidR="0092094D" w:rsidRPr="005F1CE1" w:rsidRDefault="0092094D" w:rsidP="007A3639">
      <w:pPr>
        <w:keepNext/>
        <w:keepLines/>
        <w:spacing w:after="0" w:line="240" w:lineRule="auto"/>
        <w:jc w:val="both"/>
        <w:rPr>
          <w:rFonts w:ascii="Tahoma" w:hAnsi="Tahoma" w:cs="Tahoma"/>
          <w:b/>
          <w:bCs/>
          <w:color w:val="000000"/>
          <w:sz w:val="18"/>
          <w:szCs w:val="18"/>
        </w:rPr>
      </w:pPr>
    </w:p>
    <w:p w14:paraId="67FA2220" w14:textId="77777777" w:rsidR="007A3639" w:rsidRPr="002A684D" w:rsidRDefault="007A3639" w:rsidP="00F17F0F">
      <w:pPr>
        <w:keepNext/>
        <w:keepLines/>
        <w:numPr>
          <w:ilvl w:val="0"/>
          <w:numId w:val="22"/>
        </w:numPr>
        <w:spacing w:after="0" w:line="240" w:lineRule="auto"/>
        <w:contextualSpacing/>
        <w:jc w:val="both"/>
        <w:rPr>
          <w:rFonts w:ascii="Tahoma" w:hAnsi="Tahoma" w:cs="Tahoma"/>
          <w:sz w:val="18"/>
          <w:szCs w:val="18"/>
        </w:rPr>
      </w:pPr>
      <w:r w:rsidRPr="002A684D">
        <w:rPr>
          <w:rFonts w:ascii="Tahoma" w:hAnsi="Tahoma" w:cs="Tahoma"/>
          <w:b/>
          <w:sz w:val="18"/>
          <w:szCs w:val="18"/>
        </w:rPr>
        <w:t xml:space="preserve">PONUDBENI ZNESEK ZA DOBAVO ELEKTRIČNE ENERGIJE </w:t>
      </w:r>
    </w:p>
    <w:p w14:paraId="01FC058A" w14:textId="77777777" w:rsidR="007A3639" w:rsidRPr="00295A85" w:rsidRDefault="007A3639" w:rsidP="007A3639">
      <w:pPr>
        <w:keepNext/>
        <w:keepLines/>
        <w:spacing w:after="0" w:line="240" w:lineRule="auto"/>
        <w:contextualSpacing/>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1669"/>
        <w:gridCol w:w="2330"/>
        <w:gridCol w:w="2268"/>
        <w:gridCol w:w="2410"/>
      </w:tblGrid>
      <w:tr w:rsidR="000340C3" w:rsidRPr="000A01C6" w14:paraId="43F1021A" w14:textId="120D8D41" w:rsidTr="000340C3">
        <w:tc>
          <w:tcPr>
            <w:tcW w:w="674" w:type="dxa"/>
          </w:tcPr>
          <w:p w14:paraId="3C6D1F6D" w14:textId="77777777" w:rsidR="000340C3" w:rsidRPr="000A01C6" w:rsidRDefault="000340C3" w:rsidP="00585897">
            <w:pPr>
              <w:keepNext/>
              <w:keepLines/>
              <w:tabs>
                <w:tab w:val="left" w:pos="5640"/>
              </w:tabs>
              <w:autoSpaceDE w:val="0"/>
              <w:autoSpaceDN w:val="0"/>
              <w:adjustRightInd w:val="0"/>
              <w:spacing w:after="0" w:line="240" w:lineRule="auto"/>
              <w:jc w:val="center"/>
              <w:rPr>
                <w:rFonts w:ascii="Tahoma" w:eastAsia="Times New Roman" w:hAnsi="Tahoma" w:cs="Tahoma"/>
                <w:bCs/>
              </w:rPr>
            </w:pPr>
            <w:r w:rsidRPr="000A01C6">
              <w:rPr>
                <w:rFonts w:ascii="Tahoma" w:eastAsia="Times New Roman" w:hAnsi="Tahoma" w:cs="Tahoma"/>
                <w:bCs/>
              </w:rPr>
              <w:t>1</w:t>
            </w:r>
          </w:p>
        </w:tc>
        <w:tc>
          <w:tcPr>
            <w:tcW w:w="1669" w:type="dxa"/>
          </w:tcPr>
          <w:p w14:paraId="415B7D74" w14:textId="77777777" w:rsidR="000340C3" w:rsidRPr="000A01C6" w:rsidRDefault="000340C3" w:rsidP="00585897">
            <w:pPr>
              <w:keepNext/>
              <w:keepLines/>
              <w:tabs>
                <w:tab w:val="left" w:pos="5640"/>
              </w:tabs>
              <w:autoSpaceDE w:val="0"/>
              <w:autoSpaceDN w:val="0"/>
              <w:adjustRightInd w:val="0"/>
              <w:spacing w:after="0" w:line="240" w:lineRule="auto"/>
              <w:jc w:val="center"/>
              <w:rPr>
                <w:rFonts w:ascii="Tahoma" w:eastAsia="Times New Roman" w:hAnsi="Tahoma" w:cs="Tahoma"/>
                <w:bCs/>
              </w:rPr>
            </w:pPr>
            <w:r w:rsidRPr="000A01C6">
              <w:rPr>
                <w:rFonts w:ascii="Tahoma" w:eastAsia="Times New Roman" w:hAnsi="Tahoma" w:cs="Tahoma"/>
                <w:bCs/>
              </w:rPr>
              <w:t>2</w:t>
            </w:r>
          </w:p>
        </w:tc>
        <w:tc>
          <w:tcPr>
            <w:tcW w:w="2330" w:type="dxa"/>
          </w:tcPr>
          <w:p w14:paraId="6DE8A859" w14:textId="77777777" w:rsidR="000340C3" w:rsidRPr="000A01C6" w:rsidRDefault="000340C3" w:rsidP="00585897">
            <w:pPr>
              <w:keepNext/>
              <w:keepLines/>
              <w:tabs>
                <w:tab w:val="left" w:pos="5640"/>
              </w:tabs>
              <w:autoSpaceDE w:val="0"/>
              <w:autoSpaceDN w:val="0"/>
              <w:adjustRightInd w:val="0"/>
              <w:spacing w:after="0" w:line="240" w:lineRule="auto"/>
              <w:jc w:val="center"/>
              <w:rPr>
                <w:rFonts w:ascii="Tahoma" w:eastAsia="Times New Roman" w:hAnsi="Tahoma" w:cs="Tahoma"/>
                <w:bCs/>
              </w:rPr>
            </w:pPr>
            <w:r w:rsidRPr="000A01C6">
              <w:rPr>
                <w:rFonts w:ascii="Tahoma" w:eastAsia="Times New Roman" w:hAnsi="Tahoma" w:cs="Tahoma"/>
                <w:bCs/>
              </w:rPr>
              <w:t>3</w:t>
            </w:r>
          </w:p>
        </w:tc>
        <w:tc>
          <w:tcPr>
            <w:tcW w:w="2268" w:type="dxa"/>
          </w:tcPr>
          <w:p w14:paraId="118F5D0A" w14:textId="77777777" w:rsidR="000340C3" w:rsidRPr="000A01C6" w:rsidRDefault="000340C3" w:rsidP="00585897">
            <w:pPr>
              <w:keepNext/>
              <w:keepLines/>
              <w:tabs>
                <w:tab w:val="left" w:pos="5640"/>
              </w:tabs>
              <w:autoSpaceDE w:val="0"/>
              <w:autoSpaceDN w:val="0"/>
              <w:adjustRightInd w:val="0"/>
              <w:spacing w:after="0" w:line="240" w:lineRule="auto"/>
              <w:jc w:val="center"/>
              <w:rPr>
                <w:rFonts w:ascii="Tahoma" w:eastAsia="Times New Roman" w:hAnsi="Tahoma" w:cs="Tahoma"/>
                <w:bCs/>
              </w:rPr>
            </w:pPr>
            <w:r w:rsidRPr="000A01C6">
              <w:rPr>
                <w:rFonts w:ascii="Tahoma" w:eastAsia="Times New Roman" w:hAnsi="Tahoma" w:cs="Tahoma"/>
                <w:bCs/>
              </w:rPr>
              <w:t>4</w:t>
            </w:r>
          </w:p>
        </w:tc>
        <w:tc>
          <w:tcPr>
            <w:tcW w:w="2410" w:type="dxa"/>
          </w:tcPr>
          <w:p w14:paraId="2CF0A12D" w14:textId="002B366F" w:rsidR="000340C3" w:rsidRPr="000A01C6" w:rsidRDefault="000340C3" w:rsidP="00585897">
            <w:pPr>
              <w:keepNext/>
              <w:keepLines/>
              <w:tabs>
                <w:tab w:val="left" w:pos="5640"/>
              </w:tabs>
              <w:autoSpaceDE w:val="0"/>
              <w:autoSpaceDN w:val="0"/>
              <w:adjustRightInd w:val="0"/>
              <w:spacing w:after="0" w:line="240" w:lineRule="auto"/>
              <w:jc w:val="center"/>
              <w:rPr>
                <w:rFonts w:ascii="Tahoma" w:eastAsia="Times New Roman" w:hAnsi="Tahoma" w:cs="Tahoma"/>
                <w:bCs/>
              </w:rPr>
            </w:pPr>
            <w:r>
              <w:rPr>
                <w:rFonts w:ascii="Tahoma" w:eastAsia="Times New Roman" w:hAnsi="Tahoma" w:cs="Tahoma"/>
                <w:bCs/>
              </w:rPr>
              <w:t>5</w:t>
            </w:r>
          </w:p>
        </w:tc>
      </w:tr>
      <w:tr w:rsidR="000340C3" w:rsidRPr="000A01C6" w14:paraId="5C3A7356" w14:textId="2663F56B" w:rsidTr="000340C3">
        <w:tc>
          <w:tcPr>
            <w:tcW w:w="674" w:type="dxa"/>
            <w:vMerge w:val="restart"/>
          </w:tcPr>
          <w:p w14:paraId="68A97272" w14:textId="77777777" w:rsidR="000340C3"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p w14:paraId="3E7BF80E" w14:textId="77777777" w:rsidR="000340C3"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p w14:paraId="5CAF6283" w14:textId="479872E1" w:rsidR="000340C3" w:rsidRPr="000A01C6" w:rsidRDefault="000340C3" w:rsidP="004E2A61">
            <w:pPr>
              <w:keepNext/>
              <w:keepLines/>
              <w:tabs>
                <w:tab w:val="left" w:pos="5640"/>
              </w:tabs>
              <w:autoSpaceDE w:val="0"/>
              <w:autoSpaceDN w:val="0"/>
              <w:adjustRightInd w:val="0"/>
              <w:spacing w:after="0" w:line="240" w:lineRule="auto"/>
              <w:jc w:val="center"/>
              <w:rPr>
                <w:rFonts w:ascii="Tahoma" w:eastAsia="Times New Roman" w:hAnsi="Tahoma" w:cs="Tahoma"/>
                <w:bCs/>
                <w:sz w:val="18"/>
                <w:szCs w:val="18"/>
              </w:rPr>
            </w:pPr>
            <w:r w:rsidRPr="000A01C6">
              <w:rPr>
                <w:rFonts w:ascii="Tahoma" w:eastAsia="Times New Roman" w:hAnsi="Tahoma" w:cs="Tahoma"/>
                <w:bCs/>
                <w:sz w:val="18"/>
                <w:szCs w:val="18"/>
              </w:rPr>
              <w:t>Tarifa</w:t>
            </w:r>
          </w:p>
          <w:p w14:paraId="4F6330A1" w14:textId="77777777" w:rsidR="000340C3" w:rsidRPr="000A01C6" w:rsidRDefault="000340C3" w:rsidP="004E2A61">
            <w:pPr>
              <w:keepNext/>
              <w:keepLines/>
              <w:tabs>
                <w:tab w:val="left" w:pos="5640"/>
              </w:tabs>
              <w:autoSpaceDE w:val="0"/>
              <w:autoSpaceDN w:val="0"/>
              <w:adjustRightInd w:val="0"/>
              <w:spacing w:after="0" w:line="240" w:lineRule="auto"/>
              <w:jc w:val="center"/>
              <w:rPr>
                <w:rFonts w:ascii="Tahoma" w:eastAsia="Times New Roman" w:hAnsi="Tahoma" w:cs="Tahoma"/>
                <w:bCs/>
                <w:sz w:val="18"/>
                <w:szCs w:val="18"/>
                <w:highlight w:val="yellow"/>
              </w:rPr>
            </w:pPr>
          </w:p>
          <w:p w14:paraId="0FEA8580" w14:textId="2B4D5FB0" w:rsidR="000340C3" w:rsidRPr="000A01C6" w:rsidRDefault="000340C3" w:rsidP="004E2A61">
            <w:pPr>
              <w:keepNext/>
              <w:keepLines/>
              <w:tabs>
                <w:tab w:val="left" w:pos="5640"/>
              </w:tabs>
              <w:autoSpaceDE w:val="0"/>
              <w:autoSpaceDN w:val="0"/>
              <w:adjustRightInd w:val="0"/>
              <w:spacing w:after="0" w:line="240" w:lineRule="auto"/>
              <w:jc w:val="center"/>
              <w:rPr>
                <w:rFonts w:ascii="Tahoma" w:eastAsia="Times New Roman" w:hAnsi="Tahoma" w:cs="Tahoma"/>
                <w:bCs/>
                <w:sz w:val="18"/>
                <w:szCs w:val="18"/>
              </w:rPr>
            </w:pPr>
            <w:r w:rsidRPr="000A01C6">
              <w:rPr>
                <w:rFonts w:ascii="Tahoma" w:eastAsia="Times New Roman" w:hAnsi="Tahoma" w:cs="Tahoma"/>
                <w:bCs/>
                <w:sz w:val="18"/>
                <w:szCs w:val="18"/>
              </w:rPr>
              <w:t>ET</w:t>
            </w:r>
          </w:p>
        </w:tc>
        <w:tc>
          <w:tcPr>
            <w:tcW w:w="1669" w:type="dxa"/>
          </w:tcPr>
          <w:p w14:paraId="3310421D" w14:textId="77777777" w:rsidR="000340C3" w:rsidRPr="00B25D36" w:rsidRDefault="000340C3" w:rsidP="00585897">
            <w:pPr>
              <w:keepNext/>
              <w:keepLines/>
              <w:tabs>
                <w:tab w:val="left" w:pos="5640"/>
              </w:tabs>
              <w:autoSpaceDE w:val="0"/>
              <w:autoSpaceDN w:val="0"/>
              <w:adjustRightInd w:val="0"/>
              <w:spacing w:after="0" w:line="240" w:lineRule="auto"/>
              <w:rPr>
                <w:rFonts w:ascii="Tahoma" w:eastAsia="Times New Roman" w:hAnsi="Tahoma" w:cs="Tahoma"/>
                <w:bCs/>
                <w:sz w:val="18"/>
                <w:szCs w:val="18"/>
              </w:rPr>
            </w:pPr>
            <w:r w:rsidRPr="00B25D36">
              <w:rPr>
                <w:rFonts w:ascii="Tahoma" w:eastAsia="Times New Roman" w:hAnsi="Tahoma" w:cs="Tahoma"/>
                <w:bCs/>
                <w:sz w:val="18"/>
                <w:szCs w:val="18"/>
              </w:rPr>
              <w:t>Ocenjena količina</w:t>
            </w:r>
          </w:p>
          <w:p w14:paraId="11C5185F" w14:textId="75C5F0C1" w:rsidR="000340C3" w:rsidRPr="00B25D36" w:rsidRDefault="000340C3" w:rsidP="00585897">
            <w:pPr>
              <w:keepNext/>
              <w:keepLines/>
              <w:tabs>
                <w:tab w:val="left" w:pos="5640"/>
              </w:tabs>
              <w:autoSpaceDE w:val="0"/>
              <w:autoSpaceDN w:val="0"/>
              <w:adjustRightInd w:val="0"/>
              <w:spacing w:after="0" w:line="240" w:lineRule="auto"/>
              <w:rPr>
                <w:rFonts w:ascii="Tahoma" w:eastAsia="Times New Roman" w:hAnsi="Tahoma" w:cs="Tahoma"/>
                <w:bCs/>
                <w:sz w:val="18"/>
                <w:szCs w:val="18"/>
              </w:rPr>
            </w:pPr>
            <w:r w:rsidRPr="00B25D36">
              <w:rPr>
                <w:rFonts w:ascii="Tahoma" w:eastAsia="Times New Roman" w:hAnsi="Tahoma" w:cs="Tahoma"/>
                <w:bCs/>
                <w:sz w:val="18"/>
                <w:szCs w:val="18"/>
              </w:rPr>
              <w:t>v kWh za obdobje 1 leta</w:t>
            </w:r>
          </w:p>
        </w:tc>
        <w:tc>
          <w:tcPr>
            <w:tcW w:w="2330" w:type="dxa"/>
          </w:tcPr>
          <w:p w14:paraId="5144B313" w14:textId="77777777" w:rsidR="000340C3" w:rsidRPr="000A01C6" w:rsidRDefault="000340C3" w:rsidP="00585897">
            <w:pPr>
              <w:keepNext/>
              <w:keepLines/>
              <w:tabs>
                <w:tab w:val="left" w:pos="5640"/>
              </w:tabs>
              <w:autoSpaceDE w:val="0"/>
              <w:autoSpaceDN w:val="0"/>
              <w:adjustRightInd w:val="0"/>
              <w:spacing w:after="0" w:line="240" w:lineRule="auto"/>
              <w:rPr>
                <w:rFonts w:ascii="Tahoma" w:eastAsia="Times New Roman" w:hAnsi="Tahoma" w:cs="Tahoma"/>
                <w:bCs/>
                <w:sz w:val="18"/>
                <w:szCs w:val="18"/>
              </w:rPr>
            </w:pPr>
            <w:r w:rsidRPr="000A01C6">
              <w:rPr>
                <w:rFonts w:ascii="Tahoma" w:eastAsia="Times New Roman" w:hAnsi="Tahoma" w:cs="Tahoma"/>
                <w:sz w:val="18"/>
                <w:szCs w:val="18"/>
              </w:rPr>
              <w:t xml:space="preserve">Cena za 1 kWh v € brez DDV, s petimi (5) decimalnimi mesti </w:t>
            </w:r>
          </w:p>
        </w:tc>
        <w:tc>
          <w:tcPr>
            <w:tcW w:w="2268" w:type="dxa"/>
          </w:tcPr>
          <w:p w14:paraId="5396D371" w14:textId="3AB9CBDE" w:rsidR="000340C3" w:rsidRPr="000A01C6" w:rsidRDefault="000340C3" w:rsidP="00585897">
            <w:pPr>
              <w:keepNext/>
              <w:keepLines/>
              <w:tabs>
                <w:tab w:val="left" w:pos="5640"/>
              </w:tabs>
              <w:autoSpaceDE w:val="0"/>
              <w:autoSpaceDN w:val="0"/>
              <w:adjustRightInd w:val="0"/>
              <w:spacing w:after="0" w:line="240" w:lineRule="auto"/>
              <w:rPr>
                <w:rFonts w:ascii="Tahoma" w:eastAsia="Times New Roman" w:hAnsi="Tahoma" w:cs="Tahoma"/>
                <w:bCs/>
                <w:sz w:val="18"/>
                <w:szCs w:val="18"/>
              </w:rPr>
            </w:pPr>
            <w:r w:rsidRPr="000340C3">
              <w:rPr>
                <w:rFonts w:ascii="Tahoma" w:eastAsia="Times New Roman" w:hAnsi="Tahoma" w:cs="Tahoma"/>
                <w:b/>
                <w:bCs/>
                <w:sz w:val="18"/>
                <w:szCs w:val="18"/>
              </w:rPr>
              <w:t>Skupni ponudbeni znesek</w:t>
            </w:r>
            <w:r w:rsidRPr="000A01C6">
              <w:rPr>
                <w:rFonts w:ascii="Tahoma" w:eastAsia="Times New Roman" w:hAnsi="Tahoma" w:cs="Tahoma"/>
                <w:sz w:val="18"/>
                <w:szCs w:val="18"/>
              </w:rPr>
              <w:t xml:space="preserve"> (količine v kWh) in (cene za 1 kWh v € brez DDV) zaokrožen na dve (2) decimalni mesti</w:t>
            </w:r>
          </w:p>
        </w:tc>
        <w:tc>
          <w:tcPr>
            <w:tcW w:w="2410" w:type="dxa"/>
          </w:tcPr>
          <w:p w14:paraId="63CADAF1" w14:textId="58B96150" w:rsidR="000340C3" w:rsidRPr="000A01C6" w:rsidRDefault="000340C3" w:rsidP="00585897">
            <w:pPr>
              <w:keepNext/>
              <w:keepLines/>
              <w:tabs>
                <w:tab w:val="left" w:pos="5640"/>
              </w:tabs>
              <w:autoSpaceDE w:val="0"/>
              <w:autoSpaceDN w:val="0"/>
              <w:adjustRightInd w:val="0"/>
              <w:spacing w:after="0" w:line="240" w:lineRule="auto"/>
              <w:rPr>
                <w:rFonts w:ascii="Tahoma" w:eastAsia="Times New Roman" w:hAnsi="Tahoma" w:cs="Tahoma"/>
                <w:sz w:val="18"/>
                <w:szCs w:val="18"/>
              </w:rPr>
            </w:pPr>
            <w:r>
              <w:rPr>
                <w:rFonts w:ascii="Tahoma" w:eastAsia="Times New Roman" w:hAnsi="Tahoma" w:cs="Tahoma"/>
                <w:b/>
                <w:sz w:val="18"/>
                <w:szCs w:val="18"/>
              </w:rPr>
              <w:t>Skupni ponudbeni znesek v</w:t>
            </w:r>
            <w:r w:rsidRPr="000A01C6">
              <w:rPr>
                <w:rFonts w:ascii="Tahoma" w:eastAsia="Times New Roman" w:hAnsi="Tahoma" w:cs="Tahoma"/>
                <w:sz w:val="18"/>
                <w:szCs w:val="18"/>
              </w:rPr>
              <w:t xml:space="preserve"> € </w:t>
            </w:r>
            <w:r>
              <w:rPr>
                <w:rFonts w:ascii="Tahoma" w:eastAsia="Times New Roman" w:hAnsi="Tahoma" w:cs="Tahoma"/>
                <w:sz w:val="18"/>
                <w:szCs w:val="18"/>
              </w:rPr>
              <w:t>z</w:t>
            </w:r>
            <w:r w:rsidRPr="000A01C6">
              <w:rPr>
                <w:rFonts w:ascii="Tahoma" w:eastAsia="Times New Roman" w:hAnsi="Tahoma" w:cs="Tahoma"/>
                <w:sz w:val="18"/>
                <w:szCs w:val="18"/>
              </w:rPr>
              <w:t xml:space="preserve"> DDV</w:t>
            </w:r>
            <w:r>
              <w:rPr>
                <w:rFonts w:ascii="Tahoma" w:eastAsia="Times New Roman" w:hAnsi="Tahoma" w:cs="Tahoma"/>
                <w:sz w:val="18"/>
                <w:szCs w:val="18"/>
              </w:rPr>
              <w:t xml:space="preserve"> za celotno količino</w:t>
            </w:r>
            <w:r w:rsidRPr="000A01C6">
              <w:rPr>
                <w:rFonts w:ascii="Tahoma" w:eastAsia="Times New Roman" w:hAnsi="Tahoma" w:cs="Tahoma"/>
                <w:sz w:val="18"/>
                <w:szCs w:val="18"/>
              </w:rPr>
              <w:t>, zaokrožen na dve (2) decimalni mesti</w:t>
            </w:r>
          </w:p>
        </w:tc>
      </w:tr>
      <w:tr w:rsidR="000340C3" w:rsidRPr="000A01C6" w14:paraId="28D0BF59" w14:textId="783E3DEB" w:rsidTr="000340C3">
        <w:tc>
          <w:tcPr>
            <w:tcW w:w="674" w:type="dxa"/>
            <w:vMerge/>
            <w:tcBorders>
              <w:bottom w:val="single" w:sz="4" w:space="0" w:color="auto"/>
            </w:tcBorders>
          </w:tcPr>
          <w:p w14:paraId="5348206E" w14:textId="5909813A"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tc>
        <w:tc>
          <w:tcPr>
            <w:tcW w:w="1669" w:type="dxa"/>
            <w:tcBorders>
              <w:bottom w:val="single" w:sz="4" w:space="0" w:color="auto"/>
            </w:tcBorders>
          </w:tcPr>
          <w:p w14:paraId="1110F880" w14:textId="27AB5E2D" w:rsidR="000340C3" w:rsidRPr="000A7F54" w:rsidRDefault="00153955" w:rsidP="00585897">
            <w:pPr>
              <w:keepNext/>
              <w:keepLines/>
              <w:tabs>
                <w:tab w:val="left" w:pos="5640"/>
              </w:tabs>
              <w:autoSpaceDE w:val="0"/>
              <w:autoSpaceDN w:val="0"/>
              <w:adjustRightInd w:val="0"/>
              <w:spacing w:after="0" w:line="240" w:lineRule="auto"/>
              <w:jc w:val="center"/>
              <w:rPr>
                <w:rFonts w:ascii="Tahoma" w:eastAsia="Times New Roman" w:hAnsi="Tahoma" w:cs="Tahoma"/>
                <w:b/>
                <w:sz w:val="18"/>
                <w:szCs w:val="18"/>
              </w:rPr>
            </w:pPr>
            <w:r w:rsidRPr="000A7F54">
              <w:rPr>
                <w:rFonts w:ascii="Tahoma" w:eastAsia="Times New Roman" w:hAnsi="Tahoma" w:cs="Tahoma"/>
                <w:b/>
                <w:sz w:val="18"/>
                <w:szCs w:val="18"/>
              </w:rPr>
              <w:t>300.000 kWh</w:t>
            </w:r>
          </w:p>
          <w:p w14:paraId="531A067D" w14:textId="09F64FCA" w:rsidR="000340C3" w:rsidRPr="00B25D36" w:rsidRDefault="000340C3" w:rsidP="00585897">
            <w:pPr>
              <w:keepNext/>
              <w:keepLines/>
              <w:tabs>
                <w:tab w:val="left" w:pos="5640"/>
              </w:tabs>
              <w:autoSpaceDE w:val="0"/>
              <w:autoSpaceDN w:val="0"/>
              <w:adjustRightInd w:val="0"/>
              <w:spacing w:after="0" w:line="240" w:lineRule="auto"/>
              <w:jc w:val="center"/>
              <w:rPr>
                <w:rFonts w:ascii="Tahoma" w:eastAsia="Times New Roman" w:hAnsi="Tahoma" w:cs="Tahoma"/>
                <w:bCs/>
                <w:sz w:val="18"/>
                <w:szCs w:val="18"/>
              </w:rPr>
            </w:pPr>
          </w:p>
        </w:tc>
        <w:tc>
          <w:tcPr>
            <w:tcW w:w="2330" w:type="dxa"/>
          </w:tcPr>
          <w:p w14:paraId="2877C7E6" w14:textId="77777777"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rPr>
            </w:pPr>
          </w:p>
        </w:tc>
        <w:tc>
          <w:tcPr>
            <w:tcW w:w="2268" w:type="dxa"/>
          </w:tcPr>
          <w:p w14:paraId="163C77E8" w14:textId="77777777"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rPr>
            </w:pPr>
          </w:p>
        </w:tc>
        <w:tc>
          <w:tcPr>
            <w:tcW w:w="2410" w:type="dxa"/>
          </w:tcPr>
          <w:p w14:paraId="06DA4F92" w14:textId="77777777"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rPr>
            </w:pPr>
          </w:p>
        </w:tc>
      </w:tr>
    </w:tbl>
    <w:p w14:paraId="1F8EC8BF" w14:textId="78AF0EF2" w:rsidR="007A3639" w:rsidRDefault="007A3639" w:rsidP="007A3639">
      <w:pPr>
        <w:keepNext/>
        <w:keepLines/>
        <w:autoSpaceDE w:val="0"/>
        <w:autoSpaceDN w:val="0"/>
        <w:adjustRightInd w:val="0"/>
        <w:spacing w:after="0" w:line="240" w:lineRule="auto"/>
        <w:rPr>
          <w:rFonts w:ascii="Tahoma" w:eastAsia="Times New Roman" w:hAnsi="Tahoma" w:cs="Tahoma"/>
          <w:i/>
          <w:color w:val="808080"/>
          <w:lang w:eastAsia="sl-SI"/>
        </w:rPr>
      </w:pPr>
    </w:p>
    <w:p w14:paraId="6EDD4150" w14:textId="77777777" w:rsidR="004E2A61" w:rsidRPr="000A01C6" w:rsidRDefault="004E2A61" w:rsidP="007A3639">
      <w:pPr>
        <w:keepNext/>
        <w:keepLines/>
        <w:autoSpaceDE w:val="0"/>
        <w:autoSpaceDN w:val="0"/>
        <w:adjustRightInd w:val="0"/>
        <w:spacing w:after="0" w:line="240" w:lineRule="auto"/>
        <w:rPr>
          <w:rFonts w:ascii="Tahoma" w:eastAsia="Times New Roman" w:hAnsi="Tahoma" w:cs="Tahoma"/>
          <w:i/>
          <w:color w:val="808080"/>
          <w:lang w:eastAsia="sl-SI"/>
        </w:rPr>
      </w:pPr>
    </w:p>
    <w:p w14:paraId="43B80055" w14:textId="77777777" w:rsidR="007A3639" w:rsidRPr="00723387" w:rsidRDefault="007A3639" w:rsidP="007A3639">
      <w:pPr>
        <w:keepNext/>
        <w:keepLines/>
        <w:spacing w:after="0" w:line="240" w:lineRule="auto"/>
        <w:jc w:val="both"/>
        <w:rPr>
          <w:rFonts w:ascii="Tahoma" w:hAnsi="Tahoma" w:cs="Tahoma"/>
          <w:sz w:val="18"/>
          <w:szCs w:val="18"/>
        </w:rPr>
      </w:pPr>
      <w:r w:rsidRPr="00723387">
        <w:rPr>
          <w:rFonts w:ascii="Tahoma" w:hAnsi="Tahoma" w:cs="Tahoma"/>
          <w:sz w:val="18"/>
          <w:szCs w:val="18"/>
        </w:rPr>
        <w:t>Ponudbene cene so izražene v EUR/kWh in ne vsebujejo:</w:t>
      </w:r>
    </w:p>
    <w:p w14:paraId="04F19885" w14:textId="77777777" w:rsidR="007A3639" w:rsidRPr="00723387" w:rsidRDefault="007A3639" w:rsidP="00F17F0F">
      <w:pPr>
        <w:keepNext/>
        <w:keepLines/>
        <w:numPr>
          <w:ilvl w:val="0"/>
          <w:numId w:val="23"/>
        </w:numPr>
        <w:spacing w:after="0" w:line="240" w:lineRule="auto"/>
        <w:ind w:left="567" w:hanging="567"/>
        <w:contextualSpacing/>
        <w:jc w:val="both"/>
        <w:rPr>
          <w:rFonts w:ascii="Tahoma" w:hAnsi="Tahoma" w:cs="Tahoma"/>
          <w:sz w:val="18"/>
          <w:szCs w:val="18"/>
        </w:rPr>
      </w:pPr>
      <w:r w:rsidRPr="00723387">
        <w:rPr>
          <w:rFonts w:ascii="Tahoma" w:hAnsi="Tahoma" w:cs="Tahoma"/>
          <w:sz w:val="18"/>
          <w:szCs w:val="18"/>
        </w:rPr>
        <w:t xml:space="preserve">davka na dodano vrednost, </w:t>
      </w:r>
      <w:r w:rsidRPr="00723387">
        <w:rPr>
          <w:rFonts w:ascii="Tahoma" w:hAnsi="Tahoma" w:cs="Tahoma"/>
          <w:color w:val="000000"/>
          <w:sz w:val="18"/>
          <w:szCs w:val="18"/>
        </w:rPr>
        <w:t>ki se obračunava skladno z veljavno zakonodajo ob izdaji računa</w:t>
      </w:r>
    </w:p>
    <w:p w14:paraId="4374DF69" w14:textId="77777777" w:rsidR="007A3639" w:rsidRPr="00723387" w:rsidRDefault="007A3639" w:rsidP="00F17F0F">
      <w:pPr>
        <w:keepNext/>
        <w:keepLines/>
        <w:numPr>
          <w:ilvl w:val="0"/>
          <w:numId w:val="23"/>
        </w:numPr>
        <w:spacing w:after="0" w:line="240" w:lineRule="auto"/>
        <w:ind w:left="567" w:hanging="567"/>
        <w:contextualSpacing/>
        <w:jc w:val="both"/>
        <w:rPr>
          <w:rFonts w:ascii="Tahoma" w:hAnsi="Tahoma" w:cs="Tahoma"/>
          <w:sz w:val="18"/>
          <w:szCs w:val="18"/>
        </w:rPr>
      </w:pPr>
      <w:r w:rsidRPr="00723387">
        <w:rPr>
          <w:rFonts w:ascii="Tahoma" w:hAnsi="Tahoma" w:cs="Tahoma"/>
          <w:sz w:val="18"/>
          <w:szCs w:val="18"/>
        </w:rPr>
        <w:t>trošarine na električno energijo,</w:t>
      </w:r>
    </w:p>
    <w:p w14:paraId="75ABA8B7" w14:textId="77777777" w:rsidR="007A3639" w:rsidRPr="00723387" w:rsidRDefault="007A3639" w:rsidP="00F17F0F">
      <w:pPr>
        <w:keepNext/>
        <w:keepLines/>
        <w:numPr>
          <w:ilvl w:val="0"/>
          <w:numId w:val="23"/>
        </w:numPr>
        <w:spacing w:after="0" w:line="240" w:lineRule="auto"/>
        <w:ind w:left="567" w:hanging="567"/>
        <w:contextualSpacing/>
        <w:jc w:val="both"/>
        <w:rPr>
          <w:rFonts w:ascii="Tahoma" w:hAnsi="Tahoma" w:cs="Tahoma"/>
          <w:sz w:val="18"/>
          <w:szCs w:val="18"/>
        </w:rPr>
      </w:pPr>
      <w:r w:rsidRPr="00723387">
        <w:rPr>
          <w:rFonts w:ascii="Tahoma" w:hAnsi="Tahoma" w:cs="Tahoma"/>
          <w:sz w:val="18"/>
          <w:szCs w:val="18"/>
        </w:rPr>
        <w:t>prispevka za povečanje učinkovitosti rabe električne energije,</w:t>
      </w:r>
    </w:p>
    <w:p w14:paraId="5574720F" w14:textId="77777777" w:rsidR="007A3639" w:rsidRPr="00723387" w:rsidRDefault="007A3639" w:rsidP="00F17F0F">
      <w:pPr>
        <w:keepNext/>
        <w:keepLines/>
        <w:numPr>
          <w:ilvl w:val="0"/>
          <w:numId w:val="23"/>
        </w:numPr>
        <w:spacing w:after="0" w:line="240" w:lineRule="auto"/>
        <w:ind w:left="567" w:hanging="567"/>
        <w:contextualSpacing/>
        <w:jc w:val="both"/>
        <w:rPr>
          <w:rFonts w:ascii="Tahoma" w:hAnsi="Tahoma" w:cs="Tahoma"/>
          <w:sz w:val="18"/>
          <w:szCs w:val="18"/>
        </w:rPr>
      </w:pPr>
      <w:r w:rsidRPr="00723387">
        <w:rPr>
          <w:rFonts w:ascii="Tahoma" w:hAnsi="Tahoma" w:cs="Tahoma"/>
          <w:sz w:val="18"/>
          <w:szCs w:val="18"/>
        </w:rPr>
        <w:t>stroškov uporabe elektroenergetskih omrežij in dodatkov in prispevkov, ki se obračunajo ob uporabi elektroenergetskih omrežij ter</w:t>
      </w:r>
    </w:p>
    <w:p w14:paraId="6F58234B" w14:textId="77777777" w:rsidR="00022B2C" w:rsidRDefault="007A3639" w:rsidP="00F17F0F">
      <w:pPr>
        <w:keepNext/>
        <w:keepLines/>
        <w:numPr>
          <w:ilvl w:val="0"/>
          <w:numId w:val="23"/>
        </w:numPr>
        <w:spacing w:after="0" w:line="240" w:lineRule="auto"/>
        <w:ind w:left="567" w:hanging="567"/>
        <w:contextualSpacing/>
        <w:jc w:val="both"/>
        <w:rPr>
          <w:rFonts w:ascii="Tahoma" w:hAnsi="Tahoma" w:cs="Tahoma"/>
          <w:sz w:val="18"/>
          <w:szCs w:val="18"/>
        </w:rPr>
      </w:pPr>
      <w:r w:rsidRPr="00723387">
        <w:rPr>
          <w:rFonts w:ascii="Tahoma" w:hAnsi="Tahoma" w:cs="Tahoma"/>
          <w:sz w:val="18"/>
          <w:szCs w:val="18"/>
        </w:rPr>
        <w:t>morebitnih drugih dodatkov, prispevkov, davkov, ki jih predpisuje pooblaščen državni organ in katere kupcu zaračunava v okviru svojih obveznosti dobavitelj ali pristojni sistemski operater elektroenergetskega omrežja.</w:t>
      </w:r>
    </w:p>
    <w:p w14:paraId="23B7978C" w14:textId="77777777" w:rsidR="00022B2C" w:rsidRDefault="00022B2C" w:rsidP="00022B2C">
      <w:pPr>
        <w:keepNext/>
        <w:keepLines/>
        <w:spacing w:after="0" w:line="240" w:lineRule="auto"/>
        <w:contextualSpacing/>
        <w:jc w:val="both"/>
        <w:rPr>
          <w:rFonts w:ascii="Tahoma" w:hAnsi="Tahoma" w:cs="Tahoma"/>
          <w:sz w:val="18"/>
          <w:szCs w:val="18"/>
        </w:rPr>
      </w:pPr>
    </w:p>
    <w:p w14:paraId="6802A1AA" w14:textId="234EDE6C" w:rsidR="00022B2C" w:rsidRPr="00022B2C" w:rsidRDefault="00022B2C" w:rsidP="00022B2C">
      <w:pPr>
        <w:keepNext/>
        <w:keepLines/>
        <w:spacing w:after="0" w:line="240" w:lineRule="auto"/>
        <w:contextualSpacing/>
        <w:jc w:val="both"/>
        <w:rPr>
          <w:rFonts w:ascii="Tahoma" w:hAnsi="Tahoma" w:cs="Tahoma"/>
          <w:sz w:val="18"/>
          <w:szCs w:val="18"/>
        </w:rPr>
      </w:pPr>
      <w:r w:rsidRPr="00022B2C">
        <w:rPr>
          <w:rFonts w:ascii="Arial" w:hAnsi="Arial" w:cs="Arial"/>
          <w:color w:val="000000"/>
          <w:sz w:val="18"/>
          <w:szCs w:val="18"/>
        </w:rPr>
        <w:t>V ponudbeni ceni na enoto morajo biti zajeti vsi morebitni popusti.</w:t>
      </w:r>
    </w:p>
    <w:p w14:paraId="4E59E31A" w14:textId="3AB76C5E" w:rsidR="007A3639" w:rsidRDefault="007A3639" w:rsidP="007A3639">
      <w:pPr>
        <w:keepNext/>
        <w:keepLines/>
        <w:tabs>
          <w:tab w:val="left" w:pos="1418"/>
          <w:tab w:val="right" w:pos="6804"/>
          <w:tab w:val="left" w:pos="6946"/>
        </w:tabs>
        <w:spacing w:after="0" w:line="240" w:lineRule="auto"/>
        <w:rPr>
          <w:rFonts w:ascii="Tahoma" w:hAnsi="Tahoma" w:cs="Tahoma"/>
          <w:snapToGrid w:val="0"/>
        </w:rPr>
      </w:pPr>
    </w:p>
    <w:p w14:paraId="29C522FF" w14:textId="3A5E9DA4" w:rsidR="0057347A" w:rsidRDefault="0057347A" w:rsidP="0057347A">
      <w:pPr>
        <w:keepNext/>
        <w:keepLines/>
        <w:tabs>
          <w:tab w:val="left" w:pos="1418"/>
          <w:tab w:val="right" w:pos="6804"/>
          <w:tab w:val="left" w:pos="6946"/>
        </w:tabs>
        <w:spacing w:after="0" w:line="240" w:lineRule="auto"/>
        <w:jc w:val="both"/>
        <w:rPr>
          <w:rFonts w:ascii="Tahoma" w:hAnsi="Tahoma" w:cs="Tahoma"/>
          <w:snapToGrid w:val="0"/>
        </w:rPr>
      </w:pPr>
      <w:r>
        <w:rPr>
          <w:rFonts w:ascii="Arial" w:hAnsi="Arial" w:cs="Arial"/>
          <w:color w:val="000000"/>
          <w:position w:val="-2"/>
          <w:sz w:val="18"/>
          <w:szCs w:val="18"/>
        </w:rPr>
        <w:t>V skladu z drugim odstavkom 6. člena Uredbe o zelenem javnem naročanju (Uradni list RS, št. 51/15), mora ponudnik zagotavljati pri dobavi električne energije, da je dobavljene električne energije z deležem električne energije, pridobljene iz obnovljivih virov oziroma soproizvodnje električne energije z visokim izkoristkom najmanj 5</w:t>
      </w:r>
      <w:r w:rsidR="009F2116">
        <w:rPr>
          <w:rFonts w:ascii="Arial" w:hAnsi="Arial" w:cs="Arial"/>
          <w:color w:val="000000"/>
          <w:position w:val="-2"/>
          <w:sz w:val="18"/>
          <w:szCs w:val="18"/>
        </w:rPr>
        <w:t>5</w:t>
      </w:r>
      <w:r>
        <w:rPr>
          <w:rFonts w:ascii="Arial" w:hAnsi="Arial" w:cs="Arial"/>
          <w:color w:val="000000"/>
          <w:position w:val="-2"/>
          <w:sz w:val="18"/>
          <w:szCs w:val="18"/>
        </w:rPr>
        <w:t>%.</w:t>
      </w:r>
    </w:p>
    <w:p w14:paraId="44DF3CA4" w14:textId="77777777" w:rsidR="0057347A" w:rsidRPr="00295A85" w:rsidRDefault="0057347A" w:rsidP="007A3639">
      <w:pPr>
        <w:keepNext/>
        <w:keepLines/>
        <w:tabs>
          <w:tab w:val="left" w:pos="1418"/>
          <w:tab w:val="right" w:pos="6804"/>
          <w:tab w:val="left" w:pos="6946"/>
        </w:tabs>
        <w:spacing w:after="0" w:line="240" w:lineRule="auto"/>
        <w:rPr>
          <w:rFonts w:ascii="Tahoma" w:hAnsi="Tahoma" w:cs="Tahoma"/>
          <w:snapToGrid w:val="0"/>
        </w:rPr>
      </w:pPr>
    </w:p>
    <w:p w14:paraId="696A4412" w14:textId="77777777" w:rsidR="007A3639" w:rsidRDefault="007A3639" w:rsidP="007A3639">
      <w:pPr>
        <w:keepNext/>
        <w:keepLines/>
        <w:spacing w:after="0" w:line="240" w:lineRule="auto"/>
        <w:jc w:val="both"/>
        <w:rPr>
          <w:rFonts w:ascii="Tahoma" w:eastAsia="Times New Roman" w:hAnsi="Tahoma" w:cs="Tahoma"/>
          <w:b/>
          <w:sz w:val="18"/>
          <w:szCs w:val="18"/>
          <w:lang w:eastAsia="sl-SI"/>
        </w:rPr>
      </w:pPr>
    </w:p>
    <w:p w14:paraId="2CC24866" w14:textId="77777777" w:rsidR="007A3639" w:rsidRDefault="007A3639" w:rsidP="007A3639">
      <w:pPr>
        <w:keepNext/>
        <w:keepLines/>
        <w:spacing w:after="0" w:line="240" w:lineRule="auto"/>
        <w:jc w:val="both"/>
        <w:rPr>
          <w:rFonts w:ascii="Tahoma" w:eastAsia="Times New Roman" w:hAnsi="Tahoma" w:cs="Tahoma"/>
          <w:b/>
          <w:sz w:val="18"/>
          <w:szCs w:val="18"/>
          <w:lang w:eastAsia="sl-SI"/>
        </w:rPr>
      </w:pPr>
      <w:r>
        <w:rPr>
          <w:rFonts w:ascii="Tahoma" w:eastAsia="Times New Roman" w:hAnsi="Tahoma" w:cs="Tahoma"/>
          <w:b/>
          <w:sz w:val="18"/>
          <w:szCs w:val="18"/>
          <w:lang w:eastAsia="sl-SI"/>
        </w:rPr>
        <w:t xml:space="preserve">VII. </w:t>
      </w:r>
      <w:r w:rsidRPr="00D82E57">
        <w:rPr>
          <w:rFonts w:ascii="Tahoma" w:eastAsia="Times New Roman" w:hAnsi="Tahoma" w:cs="Tahoma"/>
          <w:b/>
          <w:sz w:val="18"/>
          <w:szCs w:val="18"/>
          <w:lang w:eastAsia="sl-SI"/>
        </w:rPr>
        <w:t>VELJAVNOST PONUDBE</w:t>
      </w:r>
    </w:p>
    <w:p w14:paraId="34602D13" w14:textId="77777777" w:rsidR="007A3639" w:rsidRPr="00D82E57" w:rsidRDefault="007A3639" w:rsidP="007A3639">
      <w:pPr>
        <w:keepNext/>
        <w:keepLines/>
        <w:spacing w:after="0" w:line="240" w:lineRule="auto"/>
        <w:jc w:val="both"/>
        <w:rPr>
          <w:rFonts w:ascii="Tahoma" w:eastAsia="Times New Roman" w:hAnsi="Tahoma" w:cs="Tahoma"/>
          <w:b/>
          <w:sz w:val="18"/>
          <w:szCs w:val="18"/>
          <w:lang w:eastAsia="sl-SI"/>
        </w:rPr>
      </w:pPr>
    </w:p>
    <w:p w14:paraId="68ADF855" w14:textId="6211BFAF" w:rsidR="007A3639" w:rsidRPr="00D82E57" w:rsidRDefault="007A3639" w:rsidP="007A3639">
      <w:pPr>
        <w:keepNext/>
        <w:keepLines/>
        <w:spacing w:after="0" w:line="240" w:lineRule="auto"/>
        <w:jc w:val="both"/>
        <w:rPr>
          <w:rFonts w:ascii="Tahoma" w:eastAsia="Times New Roman" w:hAnsi="Tahoma" w:cs="Tahoma"/>
          <w:sz w:val="18"/>
          <w:szCs w:val="18"/>
          <w:lang w:eastAsia="sl-SI"/>
        </w:rPr>
      </w:pPr>
      <w:bookmarkStart w:id="26" w:name="_Hlk32929449"/>
      <w:r w:rsidRPr="00D82E57">
        <w:rPr>
          <w:rFonts w:ascii="Tahoma" w:eastAsia="Times New Roman" w:hAnsi="Tahoma" w:cs="Tahoma"/>
          <w:sz w:val="18"/>
          <w:szCs w:val="18"/>
          <w:lang w:eastAsia="sl-SI"/>
        </w:rPr>
        <w:t xml:space="preserve">Veljavnost ponudbe je </w:t>
      </w:r>
      <w:r w:rsidR="008448AE" w:rsidRPr="008448AE">
        <w:rPr>
          <w:rFonts w:ascii="Tahoma" w:eastAsia="Times New Roman" w:hAnsi="Tahoma" w:cs="Tahoma"/>
          <w:sz w:val="18"/>
          <w:szCs w:val="18"/>
          <w:lang w:eastAsia="sl-SI"/>
        </w:rPr>
        <w:t>3 ure od roka za odpiranje ponudb</w:t>
      </w:r>
      <w:r w:rsidR="009A6DCF">
        <w:rPr>
          <w:rFonts w:ascii="Tahoma" w:eastAsia="Times New Roman" w:hAnsi="Tahoma" w:cs="Tahoma"/>
          <w:sz w:val="18"/>
          <w:szCs w:val="18"/>
          <w:lang w:eastAsia="sl-SI"/>
        </w:rPr>
        <w:t>.</w:t>
      </w:r>
    </w:p>
    <w:bookmarkEnd w:id="26"/>
    <w:p w14:paraId="751CCB30" w14:textId="77777777" w:rsidR="007A3639" w:rsidRPr="00D82E57" w:rsidRDefault="007A3639" w:rsidP="007A3639">
      <w:pPr>
        <w:keepNext/>
        <w:keepLines/>
        <w:spacing w:after="0" w:line="240" w:lineRule="auto"/>
        <w:jc w:val="both"/>
        <w:rPr>
          <w:rFonts w:ascii="Tahoma" w:eastAsia="Times New Roman" w:hAnsi="Tahoma" w:cs="Tahoma"/>
          <w:sz w:val="18"/>
          <w:szCs w:val="18"/>
          <w:lang w:eastAsia="sl-SI"/>
        </w:rPr>
      </w:pPr>
    </w:p>
    <w:p w14:paraId="6CABE95F" w14:textId="77777777" w:rsidR="007A3639" w:rsidRDefault="007A3639" w:rsidP="007A3639">
      <w:pPr>
        <w:keepNext/>
        <w:keepLines/>
        <w:spacing w:after="0" w:line="240" w:lineRule="auto"/>
        <w:jc w:val="both"/>
        <w:rPr>
          <w:rFonts w:ascii="Tahoma" w:hAnsi="Tahoma" w:cs="Tahoma"/>
          <w:b/>
          <w:color w:val="FF0000"/>
          <w:sz w:val="18"/>
          <w:szCs w:val="18"/>
          <w:lang w:eastAsia="zh-CN"/>
        </w:rPr>
      </w:pPr>
    </w:p>
    <w:p w14:paraId="1A24C1F2" w14:textId="77777777" w:rsidR="007A3639" w:rsidRPr="00153D0B" w:rsidRDefault="007A3639" w:rsidP="007A3639">
      <w:pPr>
        <w:keepNext/>
        <w:keepLines/>
        <w:spacing w:after="0" w:line="240" w:lineRule="auto"/>
        <w:jc w:val="both"/>
        <w:rPr>
          <w:rFonts w:ascii="Tahoma" w:hAnsi="Tahoma" w:cs="Tahoma"/>
          <w:b/>
          <w:color w:val="FF0000"/>
          <w:sz w:val="18"/>
          <w:szCs w:val="18"/>
          <w:lang w:eastAsia="zh-CN"/>
        </w:rPr>
      </w:pPr>
    </w:p>
    <w:tbl>
      <w:tblPr>
        <w:tblW w:w="5000" w:type="pct"/>
        <w:tblInd w:w="108" w:type="dxa"/>
        <w:tblLook w:val="04A0" w:firstRow="1" w:lastRow="0" w:firstColumn="1" w:lastColumn="0" w:noHBand="0" w:noVBand="1"/>
      </w:tblPr>
      <w:tblGrid>
        <w:gridCol w:w="4535"/>
        <w:gridCol w:w="4535"/>
      </w:tblGrid>
      <w:tr w:rsidR="007A3639" w:rsidRPr="000A01C6" w14:paraId="3EF33018" w14:textId="77777777" w:rsidTr="00585897">
        <w:tc>
          <w:tcPr>
            <w:tcW w:w="2500" w:type="pct"/>
            <w:tcMar>
              <w:top w:w="75" w:type="dxa"/>
              <w:bottom w:w="75" w:type="dxa"/>
            </w:tcMar>
            <w:vAlign w:val="center"/>
          </w:tcPr>
          <w:p w14:paraId="0F313211" w14:textId="77777777" w:rsidR="007A3639" w:rsidRPr="00153D0B" w:rsidRDefault="007A3639" w:rsidP="00585897">
            <w:pPr>
              <w:keepNext/>
              <w:keepLines/>
              <w:spacing w:after="0" w:line="240" w:lineRule="auto"/>
              <w:rPr>
                <w:rFonts w:ascii="Tahoma" w:hAnsi="Tahoma" w:cs="Tahoma"/>
                <w:sz w:val="18"/>
                <w:szCs w:val="18"/>
              </w:rPr>
            </w:pPr>
            <w:r w:rsidRPr="00153D0B">
              <w:rPr>
                <w:rFonts w:ascii="Tahoma" w:hAnsi="Tahoma" w:cs="Tahoma"/>
                <w:color w:val="000000"/>
                <w:position w:val="-2"/>
                <w:sz w:val="18"/>
                <w:szCs w:val="18"/>
              </w:rPr>
              <w:t>Kraj in datum:</w:t>
            </w:r>
          </w:p>
        </w:tc>
        <w:tc>
          <w:tcPr>
            <w:tcW w:w="0" w:type="auto"/>
            <w:tcMar>
              <w:top w:w="75" w:type="dxa"/>
              <w:bottom w:w="75" w:type="dxa"/>
            </w:tcMar>
            <w:vAlign w:val="center"/>
          </w:tcPr>
          <w:p w14:paraId="6D5A5EC9" w14:textId="77777777" w:rsidR="007A3639" w:rsidRPr="00153D0B" w:rsidRDefault="007A3639" w:rsidP="00585897">
            <w:pPr>
              <w:keepNext/>
              <w:keepLines/>
              <w:spacing w:after="0" w:line="240" w:lineRule="auto"/>
              <w:rPr>
                <w:rFonts w:ascii="Tahoma" w:hAnsi="Tahoma" w:cs="Tahoma"/>
                <w:sz w:val="18"/>
                <w:szCs w:val="18"/>
              </w:rPr>
            </w:pPr>
            <w:r w:rsidRPr="00153D0B">
              <w:rPr>
                <w:rFonts w:ascii="Tahoma" w:hAnsi="Tahoma" w:cs="Tahoma"/>
                <w:color w:val="000000"/>
                <w:position w:val="-2"/>
                <w:sz w:val="18"/>
                <w:szCs w:val="18"/>
              </w:rPr>
              <w:t>Ime in priimek: _____________________</w:t>
            </w:r>
          </w:p>
        </w:tc>
      </w:tr>
      <w:tr w:rsidR="007A3639" w:rsidRPr="000A01C6" w14:paraId="25332E6D" w14:textId="77777777" w:rsidTr="00585897">
        <w:tc>
          <w:tcPr>
            <w:tcW w:w="2500" w:type="pct"/>
            <w:tcMar>
              <w:top w:w="75" w:type="dxa"/>
              <w:bottom w:w="75" w:type="dxa"/>
            </w:tcMar>
            <w:vAlign w:val="center"/>
          </w:tcPr>
          <w:p w14:paraId="1288D1ED" w14:textId="77777777" w:rsidR="007A3639" w:rsidRPr="00153D0B" w:rsidRDefault="007A3639" w:rsidP="00585897">
            <w:pPr>
              <w:keepNext/>
              <w:keepLines/>
              <w:spacing w:after="0" w:line="240" w:lineRule="auto"/>
              <w:rPr>
                <w:rFonts w:ascii="Tahoma" w:hAnsi="Tahoma" w:cs="Tahoma"/>
                <w:sz w:val="18"/>
                <w:szCs w:val="18"/>
              </w:rPr>
            </w:pPr>
            <w:r w:rsidRPr="00153D0B">
              <w:rPr>
                <w:rFonts w:ascii="Tahoma" w:hAnsi="Tahoma" w:cs="Tahoma"/>
                <w:color w:val="000000"/>
                <w:position w:val="-2"/>
                <w:sz w:val="18"/>
                <w:szCs w:val="18"/>
              </w:rPr>
              <w:t> </w:t>
            </w:r>
          </w:p>
        </w:tc>
        <w:tc>
          <w:tcPr>
            <w:tcW w:w="0" w:type="auto"/>
            <w:tcMar>
              <w:top w:w="75" w:type="dxa"/>
              <w:bottom w:w="75" w:type="dxa"/>
            </w:tcMar>
            <w:vAlign w:val="center"/>
          </w:tcPr>
          <w:p w14:paraId="25EA3655" w14:textId="77777777" w:rsidR="007A3639" w:rsidRPr="00D82E57" w:rsidRDefault="007A3639" w:rsidP="00585897">
            <w:pPr>
              <w:keepNext/>
              <w:keepLines/>
              <w:spacing w:after="0" w:line="240" w:lineRule="auto"/>
              <w:jc w:val="center"/>
              <w:rPr>
                <w:rFonts w:ascii="Tahoma" w:hAnsi="Tahoma" w:cs="Tahoma"/>
                <w:color w:val="A6A6A6"/>
                <w:sz w:val="18"/>
                <w:szCs w:val="18"/>
              </w:rPr>
            </w:pPr>
            <w:r w:rsidRPr="00153D0B">
              <w:rPr>
                <w:rFonts w:ascii="Tahoma" w:hAnsi="Tahoma" w:cs="Tahoma"/>
                <w:color w:val="A6A6A6"/>
                <w:position w:val="-2"/>
                <w:sz w:val="18"/>
                <w:szCs w:val="18"/>
              </w:rPr>
              <w:t>(žig in podpis)</w:t>
            </w:r>
          </w:p>
        </w:tc>
      </w:tr>
    </w:tbl>
    <w:p w14:paraId="5AB561DA" w14:textId="7B77BBF6" w:rsidR="009A6DCF" w:rsidRDefault="009A6DCF">
      <w:r>
        <w:br w:type="page"/>
      </w:r>
    </w:p>
    <w:p w14:paraId="50053741" w14:textId="26CD9C06" w:rsidR="009A6DCF" w:rsidRDefault="009A6DCF" w:rsidP="009A6DCF">
      <w:pPr>
        <w:keepNext/>
        <w:keepLines/>
        <w:spacing w:after="0" w:line="260" w:lineRule="atLeast"/>
        <w:jc w:val="right"/>
        <w:rPr>
          <w:rFonts w:ascii="Tahoma" w:hAnsi="Tahoma" w:cs="Tahoma"/>
          <w:color w:val="000000"/>
          <w:sz w:val="18"/>
          <w:szCs w:val="18"/>
        </w:rPr>
      </w:pPr>
      <w:r>
        <w:rPr>
          <w:rFonts w:ascii="Tahoma" w:hAnsi="Tahoma" w:cs="Tahoma"/>
          <w:color w:val="000000"/>
          <w:sz w:val="18"/>
          <w:szCs w:val="18"/>
        </w:rPr>
        <w:lastRenderedPageBreak/>
        <w:t xml:space="preserve">Obrazec št. </w:t>
      </w:r>
      <w:r w:rsidR="009F2116">
        <w:rPr>
          <w:rFonts w:ascii="Tahoma" w:hAnsi="Tahoma" w:cs="Tahoma"/>
          <w:color w:val="000000"/>
          <w:sz w:val="18"/>
          <w:szCs w:val="18"/>
        </w:rPr>
        <w:t>9</w:t>
      </w:r>
      <w:r>
        <w:rPr>
          <w:rFonts w:ascii="Tahoma" w:hAnsi="Tahoma" w:cs="Tahoma"/>
          <w:color w:val="000000"/>
          <w:sz w:val="18"/>
          <w:szCs w:val="18"/>
        </w:rPr>
        <w:t>b</w:t>
      </w:r>
    </w:p>
    <w:p w14:paraId="58D9BB81" w14:textId="77777777" w:rsidR="009A6DCF" w:rsidRDefault="009A6DCF" w:rsidP="009A6DCF">
      <w:pPr>
        <w:keepNext/>
        <w:keepLines/>
        <w:spacing w:after="0" w:line="260" w:lineRule="atLeast"/>
        <w:jc w:val="both"/>
        <w:rPr>
          <w:rFonts w:ascii="Tahoma" w:hAnsi="Tahoma" w:cs="Tahoma"/>
          <w:color w:val="000000"/>
          <w:sz w:val="18"/>
          <w:szCs w:val="18"/>
        </w:rPr>
      </w:pPr>
    </w:p>
    <w:p w14:paraId="0F2D9C0D" w14:textId="17D8AC13" w:rsidR="009A6DCF" w:rsidRDefault="009A6DCF" w:rsidP="009A6DCF">
      <w:pPr>
        <w:keepNext/>
        <w:keepLines/>
        <w:spacing w:after="0" w:line="260" w:lineRule="atLeast"/>
        <w:jc w:val="both"/>
        <w:rPr>
          <w:rFonts w:ascii="Tahoma" w:hAnsi="Tahoma" w:cs="Tahoma"/>
          <w:color w:val="000000"/>
          <w:sz w:val="18"/>
          <w:szCs w:val="18"/>
        </w:rPr>
      </w:pPr>
      <w:bookmarkStart w:id="27" w:name="_Hlk32929503"/>
      <w:r w:rsidRPr="00D82E57">
        <w:rPr>
          <w:rFonts w:ascii="Tahoma" w:hAnsi="Tahoma" w:cs="Tahoma"/>
          <w:color w:val="000000"/>
          <w:sz w:val="18"/>
          <w:szCs w:val="18"/>
        </w:rPr>
        <w:t xml:space="preserve">Na osnovi povabila za javno naročilo </w:t>
      </w:r>
      <w:r w:rsidRPr="00EC3B5D">
        <w:rPr>
          <w:rFonts w:ascii="Tahoma" w:hAnsi="Tahoma" w:cs="Tahoma"/>
          <w:b/>
          <w:color w:val="000000"/>
          <w:sz w:val="18"/>
          <w:szCs w:val="18"/>
        </w:rPr>
        <w:t>»</w:t>
      </w:r>
      <w:r w:rsidRPr="00B76281">
        <w:rPr>
          <w:rFonts w:ascii="Arial" w:hAnsi="Arial" w:cs="Arial"/>
          <w:b/>
          <w:color w:val="000000"/>
          <w:sz w:val="18"/>
          <w:szCs w:val="18"/>
        </w:rPr>
        <w:t xml:space="preserve">Dobava električne energije, </w:t>
      </w:r>
      <w:r w:rsidR="00F8109A">
        <w:rPr>
          <w:rFonts w:ascii="Arial" w:hAnsi="Arial" w:cs="Arial"/>
          <w:b/>
          <w:color w:val="000000"/>
          <w:sz w:val="18"/>
          <w:szCs w:val="18"/>
        </w:rPr>
        <w:t>utekočinjenega naftnega</w:t>
      </w:r>
      <w:r w:rsidRPr="00B76281">
        <w:rPr>
          <w:rFonts w:ascii="Arial" w:hAnsi="Arial" w:cs="Arial"/>
          <w:b/>
          <w:color w:val="000000"/>
          <w:sz w:val="18"/>
          <w:szCs w:val="18"/>
        </w:rPr>
        <w:t xml:space="preserve"> plina in kurilnega olja za obdobje treh (3) let</w:t>
      </w:r>
      <w:r w:rsidRPr="00B76281">
        <w:rPr>
          <w:rFonts w:ascii="Arial" w:eastAsia="Calibri" w:hAnsi="Arial" w:cs="Arial"/>
          <w:b/>
          <w:sz w:val="18"/>
          <w:szCs w:val="18"/>
        </w:rPr>
        <w:t>«</w:t>
      </w:r>
      <w:r w:rsidRPr="00EC3B5D">
        <w:rPr>
          <w:rFonts w:ascii="Tahoma" w:hAnsi="Tahoma" w:cs="Tahoma"/>
          <w:b/>
          <w:color w:val="000000"/>
          <w:sz w:val="18"/>
          <w:szCs w:val="18"/>
        </w:rPr>
        <w:t xml:space="preserve"> </w:t>
      </w:r>
      <w:r w:rsidRPr="00D82E57">
        <w:rPr>
          <w:rFonts w:ascii="Tahoma" w:hAnsi="Tahoma" w:cs="Tahoma"/>
          <w:color w:val="000000"/>
          <w:sz w:val="18"/>
          <w:szCs w:val="18"/>
        </w:rPr>
        <w:t>dajemo ponudbo, kot sledi:</w:t>
      </w:r>
    </w:p>
    <w:p w14:paraId="63C8581E" w14:textId="77777777" w:rsidR="009A6DCF" w:rsidRDefault="009A6DCF" w:rsidP="009A6DCF">
      <w:pPr>
        <w:keepNext/>
        <w:keepLines/>
        <w:spacing w:after="0" w:line="260" w:lineRule="atLeast"/>
        <w:jc w:val="both"/>
        <w:rPr>
          <w:rFonts w:ascii="Tahoma" w:hAnsi="Tahoma" w:cs="Tahoma"/>
          <w:color w:val="000000"/>
          <w:sz w:val="18"/>
          <w:szCs w:val="18"/>
        </w:rPr>
      </w:pPr>
    </w:p>
    <w:p w14:paraId="17E955FC" w14:textId="1881E405" w:rsidR="009A6DCF" w:rsidRDefault="00175CB2" w:rsidP="00F17F0F">
      <w:pPr>
        <w:keepNext/>
        <w:keepLines/>
        <w:numPr>
          <w:ilvl w:val="0"/>
          <w:numId w:val="21"/>
        </w:numPr>
        <w:spacing w:before="225" w:after="225" w:line="240" w:lineRule="auto"/>
        <w:contextualSpacing/>
        <w:jc w:val="both"/>
        <w:rPr>
          <w:rFonts w:ascii="Tahoma" w:hAnsi="Tahoma" w:cs="Tahoma"/>
          <w:color w:val="000000"/>
          <w:sz w:val="18"/>
          <w:szCs w:val="18"/>
          <w:u w:val="single"/>
        </w:rPr>
      </w:pPr>
      <w:r>
        <w:rPr>
          <w:rFonts w:ascii="Tahoma" w:hAnsi="Tahoma" w:cs="Tahoma"/>
          <w:b/>
          <w:bCs/>
          <w:color w:val="000000"/>
          <w:sz w:val="18"/>
          <w:szCs w:val="18"/>
        </w:rPr>
        <w:t>SKLOP 2: DOBAVA</w:t>
      </w:r>
      <w:r w:rsidR="000A7F54">
        <w:rPr>
          <w:rFonts w:ascii="Tahoma" w:hAnsi="Tahoma" w:cs="Tahoma"/>
          <w:b/>
          <w:bCs/>
          <w:color w:val="000000"/>
          <w:sz w:val="18"/>
          <w:szCs w:val="18"/>
        </w:rPr>
        <w:t xml:space="preserve"> </w:t>
      </w:r>
      <w:r w:rsidR="00F8109A">
        <w:rPr>
          <w:rFonts w:ascii="Tahoma" w:hAnsi="Tahoma" w:cs="Tahoma"/>
          <w:b/>
          <w:bCs/>
          <w:color w:val="000000"/>
          <w:sz w:val="18"/>
          <w:szCs w:val="18"/>
        </w:rPr>
        <w:t>UTEKOČINJENEGA NAFTNEGA</w:t>
      </w:r>
      <w:r w:rsidR="009A6DCF">
        <w:rPr>
          <w:rFonts w:ascii="Tahoma" w:hAnsi="Tahoma" w:cs="Tahoma"/>
          <w:b/>
          <w:bCs/>
          <w:color w:val="000000"/>
          <w:sz w:val="18"/>
          <w:szCs w:val="18"/>
        </w:rPr>
        <w:t xml:space="preserve"> PLINA – Ponudba št. ____________</w:t>
      </w:r>
    </w:p>
    <w:p w14:paraId="6D946B47" w14:textId="77777777" w:rsidR="009A6DCF" w:rsidRPr="00D82E57" w:rsidRDefault="009A6DCF" w:rsidP="009A6DCF">
      <w:pPr>
        <w:keepNext/>
        <w:keepLines/>
        <w:spacing w:before="225" w:after="225" w:line="240" w:lineRule="auto"/>
        <w:ind w:left="1080"/>
        <w:contextualSpacing/>
        <w:jc w:val="both"/>
        <w:rPr>
          <w:rFonts w:ascii="Tahoma" w:hAnsi="Tahoma" w:cs="Tahoma"/>
          <w:color w:val="000000"/>
          <w:sz w:val="18"/>
          <w:szCs w:val="18"/>
          <w:u w:val="single"/>
        </w:rPr>
      </w:pPr>
    </w:p>
    <w:tbl>
      <w:tblPr>
        <w:tblW w:w="9214" w:type="dxa"/>
        <w:tblInd w:w="108" w:type="dxa"/>
        <w:tblLook w:val="04A0" w:firstRow="1" w:lastRow="0" w:firstColumn="1" w:lastColumn="0" w:noHBand="0" w:noVBand="1"/>
      </w:tblPr>
      <w:tblGrid>
        <w:gridCol w:w="2580"/>
        <w:gridCol w:w="6634"/>
      </w:tblGrid>
      <w:tr w:rsidR="009A6DCF" w:rsidRPr="000A01C6" w14:paraId="036907C7" w14:textId="77777777" w:rsidTr="00585897">
        <w:trPr>
          <w:trHeight w:val="324"/>
        </w:trPr>
        <w:tc>
          <w:tcPr>
            <w:tcW w:w="258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46E9D" w14:textId="77777777" w:rsidR="009A6DCF" w:rsidRPr="00D82E57" w:rsidRDefault="009A6DCF" w:rsidP="00585897">
            <w:pPr>
              <w:keepNext/>
              <w:keepLines/>
              <w:spacing w:after="0" w:line="260" w:lineRule="atLeast"/>
              <w:jc w:val="right"/>
              <w:rPr>
                <w:rFonts w:ascii="Tahoma" w:hAnsi="Tahoma" w:cs="Tahoma"/>
                <w:sz w:val="18"/>
                <w:szCs w:val="18"/>
              </w:rPr>
            </w:pPr>
            <w:r w:rsidRPr="00D82E57">
              <w:rPr>
                <w:rFonts w:ascii="Tahoma" w:hAnsi="Tahoma" w:cs="Tahoma"/>
                <w:b/>
                <w:bCs/>
                <w:color w:val="000000"/>
                <w:position w:val="-2"/>
                <w:sz w:val="18"/>
                <w:szCs w:val="18"/>
                <w:shd w:val="clear" w:color="auto" w:fill="CCCCCC"/>
              </w:rPr>
              <w:t>NAZIV  IN NASLOV PONUDNIKA:</w:t>
            </w:r>
          </w:p>
        </w:tc>
        <w:tc>
          <w:tcPr>
            <w:tcW w:w="663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74658F" w14:textId="77777777" w:rsidR="009A6DCF" w:rsidRPr="00D82E57" w:rsidRDefault="009A6DCF" w:rsidP="00585897">
            <w:pPr>
              <w:keepNext/>
              <w:keepLines/>
              <w:spacing w:after="0" w:line="260" w:lineRule="atLeast"/>
              <w:jc w:val="both"/>
              <w:rPr>
                <w:rFonts w:ascii="Tahoma" w:hAnsi="Tahoma" w:cs="Tahoma"/>
              </w:rPr>
            </w:pPr>
            <w:r w:rsidRPr="00D82E57">
              <w:rPr>
                <w:rFonts w:ascii="Tahoma" w:hAnsi="Tahoma" w:cs="Tahoma"/>
                <w:color w:val="000000"/>
                <w:position w:val="-2"/>
              </w:rPr>
              <w:t> </w:t>
            </w:r>
          </w:p>
        </w:tc>
      </w:tr>
    </w:tbl>
    <w:p w14:paraId="6F5C1530" w14:textId="77777777" w:rsidR="009A6DCF" w:rsidRPr="00D82E57" w:rsidRDefault="009A6DCF" w:rsidP="009A6DCF">
      <w:pPr>
        <w:keepNext/>
        <w:keepLines/>
        <w:spacing w:after="0" w:line="240" w:lineRule="auto"/>
        <w:ind w:left="1080"/>
        <w:contextualSpacing/>
        <w:jc w:val="both"/>
        <w:rPr>
          <w:rFonts w:ascii="Tahoma" w:eastAsia="Times New Roman" w:hAnsi="Tahoma" w:cs="Tahoma"/>
          <w:b/>
          <w:bCs/>
          <w:lang w:eastAsia="sl-SI"/>
        </w:rPr>
      </w:pPr>
    </w:p>
    <w:p w14:paraId="3AA5BF9C" w14:textId="77777777" w:rsidR="009A6DCF" w:rsidRPr="00E00FB5" w:rsidRDefault="009A6DCF" w:rsidP="009A6DCF">
      <w:pPr>
        <w:keepNext/>
        <w:keepLines/>
        <w:spacing w:after="0" w:line="240" w:lineRule="auto"/>
        <w:rPr>
          <w:rFonts w:ascii="Tahoma" w:hAnsi="Tahoma" w:cs="Tahoma"/>
          <w:color w:val="000000"/>
          <w:sz w:val="18"/>
          <w:szCs w:val="18"/>
        </w:rPr>
      </w:pPr>
      <w:r w:rsidRPr="00D82E57">
        <w:rPr>
          <w:rFonts w:ascii="Tahoma" w:hAnsi="Tahoma" w:cs="Tahoma"/>
          <w:color w:val="000000"/>
          <w:sz w:val="18"/>
          <w:szCs w:val="18"/>
        </w:rPr>
        <w:t xml:space="preserve">Ponudbo oddajamo </w:t>
      </w:r>
      <w:r w:rsidRPr="00E00FB5">
        <w:rPr>
          <w:rFonts w:ascii="Tahoma" w:hAnsi="Tahoma" w:cs="Tahoma"/>
          <w:color w:val="000000"/>
          <w:sz w:val="18"/>
          <w:szCs w:val="18"/>
        </w:rPr>
        <w:t>(ustrezno označite):</w:t>
      </w:r>
    </w:p>
    <w:p w14:paraId="03B4902D" w14:textId="77777777" w:rsidR="009A6DCF" w:rsidRPr="00D82E57" w:rsidRDefault="009A6DCF" w:rsidP="009A6DCF">
      <w:pPr>
        <w:keepNext/>
        <w:keepLines/>
        <w:spacing w:after="0" w:line="240" w:lineRule="auto"/>
        <w:rPr>
          <w:rFonts w:ascii="Tahoma" w:hAnsi="Tahoma" w:cs="Tahoma"/>
          <w:sz w:val="18"/>
          <w:szCs w:val="18"/>
        </w:rPr>
      </w:pPr>
    </w:p>
    <w:p w14:paraId="410BD348" w14:textId="77777777" w:rsidR="009A6DCF" w:rsidRPr="00D82E57" w:rsidRDefault="009A6DCF" w:rsidP="009A6DCF">
      <w:pPr>
        <w:keepNext/>
        <w:keepLines/>
        <w:spacing w:after="0" w:line="240" w:lineRule="auto"/>
        <w:rPr>
          <w:rFonts w:ascii="Tahoma" w:hAnsi="Tahoma" w:cs="Tahoma"/>
          <w:sz w:val="18"/>
          <w:szCs w:val="18"/>
        </w:rPr>
      </w:pPr>
      <w:r w:rsidRPr="00D82E57">
        <w:rPr>
          <w:rFonts w:ascii="Tahoma" w:hAnsi="Tahoma" w:cs="Tahoma"/>
          <w:sz w:val="18"/>
          <w:szCs w:val="18"/>
        </w:rPr>
        <w:fldChar w:fldCharType="begin">
          <w:ffData>
            <w:name w:val="cbox1586e14720696b"/>
            <w:enabled/>
            <w:calcOnExit w:val="0"/>
            <w:checkBox>
              <w:sizeAuto/>
              <w:default w:val="0"/>
            </w:checkBox>
          </w:ffData>
        </w:fldChar>
      </w:r>
      <w:r w:rsidRPr="00D82E57">
        <w:rPr>
          <w:rFonts w:ascii="Tahoma" w:hAnsi="Tahoma" w:cs="Tahoma"/>
          <w:sz w:val="18"/>
          <w:szCs w:val="18"/>
        </w:rPr>
        <w:instrText xml:space="preserve"> FORMCHECKBOX </w:instrText>
      </w:r>
      <w:r w:rsidRPr="00D82E57">
        <w:rPr>
          <w:rFonts w:ascii="Tahoma" w:hAnsi="Tahoma" w:cs="Tahoma"/>
          <w:sz w:val="18"/>
          <w:szCs w:val="18"/>
        </w:rPr>
      </w:r>
      <w:r w:rsidRPr="00D82E57">
        <w:rPr>
          <w:rFonts w:ascii="Tahoma" w:hAnsi="Tahoma" w:cs="Tahoma"/>
          <w:sz w:val="18"/>
          <w:szCs w:val="18"/>
        </w:rPr>
        <w:fldChar w:fldCharType="separate"/>
      </w:r>
      <w:r w:rsidRPr="00D82E57">
        <w:rPr>
          <w:rFonts w:ascii="Tahoma" w:hAnsi="Tahoma" w:cs="Tahoma"/>
          <w:sz w:val="18"/>
          <w:szCs w:val="18"/>
        </w:rPr>
        <w:fldChar w:fldCharType="end"/>
      </w:r>
      <w:r w:rsidRPr="00D82E57">
        <w:rPr>
          <w:rFonts w:ascii="Tahoma" w:hAnsi="Tahoma" w:cs="Tahoma"/>
          <w:color w:val="000000"/>
          <w:sz w:val="18"/>
          <w:szCs w:val="18"/>
        </w:rPr>
        <w:t> samostojno</w:t>
      </w:r>
    </w:p>
    <w:p w14:paraId="7DB54F30" w14:textId="77777777" w:rsidR="009A6DCF" w:rsidRPr="00D82E57" w:rsidRDefault="009A6DCF" w:rsidP="009A6DCF">
      <w:pPr>
        <w:keepNext/>
        <w:keepLines/>
        <w:spacing w:after="0" w:line="240" w:lineRule="auto"/>
        <w:rPr>
          <w:rFonts w:ascii="Tahoma" w:hAnsi="Tahoma" w:cs="Tahoma"/>
          <w:sz w:val="18"/>
          <w:szCs w:val="18"/>
        </w:rPr>
      </w:pPr>
      <w:r w:rsidRPr="00D82E57">
        <w:rPr>
          <w:rFonts w:ascii="Tahoma" w:hAnsi="Tahoma" w:cs="Tahoma"/>
          <w:sz w:val="18"/>
          <w:szCs w:val="18"/>
        </w:rPr>
        <w:fldChar w:fldCharType="begin">
          <w:ffData>
            <w:name w:val="cbox1586e147207910"/>
            <w:enabled/>
            <w:calcOnExit w:val="0"/>
            <w:checkBox>
              <w:sizeAuto/>
              <w:default w:val="0"/>
            </w:checkBox>
          </w:ffData>
        </w:fldChar>
      </w:r>
      <w:r w:rsidRPr="00D82E57">
        <w:rPr>
          <w:rFonts w:ascii="Tahoma" w:hAnsi="Tahoma" w:cs="Tahoma"/>
          <w:sz w:val="18"/>
          <w:szCs w:val="18"/>
        </w:rPr>
        <w:instrText xml:space="preserve"> FORMCHECKBOX </w:instrText>
      </w:r>
      <w:r w:rsidRPr="00D82E57">
        <w:rPr>
          <w:rFonts w:ascii="Tahoma" w:hAnsi="Tahoma" w:cs="Tahoma"/>
          <w:sz w:val="18"/>
          <w:szCs w:val="18"/>
        </w:rPr>
      </w:r>
      <w:r w:rsidRPr="00D82E57">
        <w:rPr>
          <w:rFonts w:ascii="Tahoma" w:hAnsi="Tahoma" w:cs="Tahoma"/>
          <w:sz w:val="18"/>
          <w:szCs w:val="18"/>
        </w:rPr>
        <w:fldChar w:fldCharType="separate"/>
      </w:r>
      <w:r w:rsidRPr="00D82E57">
        <w:rPr>
          <w:rFonts w:ascii="Tahoma" w:hAnsi="Tahoma" w:cs="Tahoma"/>
          <w:sz w:val="18"/>
          <w:szCs w:val="18"/>
        </w:rPr>
        <w:fldChar w:fldCharType="end"/>
      </w:r>
      <w:r w:rsidRPr="00D82E57">
        <w:rPr>
          <w:rFonts w:ascii="Tahoma" w:hAnsi="Tahoma" w:cs="Tahoma"/>
          <w:color w:val="000000"/>
          <w:sz w:val="18"/>
          <w:szCs w:val="18"/>
        </w:rPr>
        <w:t> z naslednjimi partnerji (nav</w:t>
      </w:r>
      <w:r>
        <w:rPr>
          <w:rFonts w:ascii="Tahoma" w:hAnsi="Tahoma" w:cs="Tahoma"/>
          <w:color w:val="000000"/>
          <w:sz w:val="18"/>
          <w:szCs w:val="18"/>
        </w:rPr>
        <w:t>edite samo naziv podjetja): ___________</w:t>
      </w:r>
      <w:r w:rsidRPr="00D82E57">
        <w:rPr>
          <w:rFonts w:ascii="Tahoma" w:hAnsi="Tahoma" w:cs="Tahoma"/>
          <w:color w:val="000000"/>
          <w:sz w:val="18"/>
          <w:szCs w:val="18"/>
        </w:rPr>
        <w:t>_________________________________</w:t>
      </w:r>
    </w:p>
    <w:p w14:paraId="2FABE311" w14:textId="77777777" w:rsidR="009A6DCF" w:rsidRPr="00D82E57" w:rsidRDefault="009A6DCF" w:rsidP="009A6DCF">
      <w:pPr>
        <w:keepNext/>
        <w:keepLines/>
        <w:spacing w:after="0" w:line="240" w:lineRule="auto"/>
        <w:rPr>
          <w:rFonts w:ascii="Tahoma" w:hAnsi="Tahoma" w:cs="Tahoma"/>
          <w:sz w:val="18"/>
          <w:szCs w:val="18"/>
        </w:rPr>
      </w:pPr>
      <w:r w:rsidRPr="00D82E57">
        <w:rPr>
          <w:rFonts w:ascii="Tahoma" w:hAnsi="Tahoma" w:cs="Tahoma"/>
          <w:sz w:val="18"/>
          <w:szCs w:val="18"/>
        </w:rPr>
        <w:fldChar w:fldCharType="begin">
          <w:ffData>
            <w:name w:val="cbox1586e147207c0e"/>
            <w:enabled/>
            <w:calcOnExit w:val="0"/>
            <w:checkBox>
              <w:sizeAuto/>
              <w:default w:val="0"/>
            </w:checkBox>
          </w:ffData>
        </w:fldChar>
      </w:r>
      <w:r w:rsidRPr="00D82E57">
        <w:rPr>
          <w:rFonts w:ascii="Tahoma" w:hAnsi="Tahoma" w:cs="Tahoma"/>
          <w:sz w:val="18"/>
          <w:szCs w:val="18"/>
        </w:rPr>
        <w:instrText xml:space="preserve"> FORMCHECKBOX </w:instrText>
      </w:r>
      <w:r w:rsidRPr="00D82E57">
        <w:rPr>
          <w:rFonts w:ascii="Tahoma" w:hAnsi="Tahoma" w:cs="Tahoma"/>
          <w:sz w:val="18"/>
          <w:szCs w:val="18"/>
        </w:rPr>
      </w:r>
      <w:r w:rsidRPr="00D82E57">
        <w:rPr>
          <w:rFonts w:ascii="Tahoma" w:hAnsi="Tahoma" w:cs="Tahoma"/>
          <w:sz w:val="18"/>
          <w:szCs w:val="18"/>
        </w:rPr>
        <w:fldChar w:fldCharType="separate"/>
      </w:r>
      <w:r w:rsidRPr="00D82E57">
        <w:rPr>
          <w:rFonts w:ascii="Tahoma" w:hAnsi="Tahoma" w:cs="Tahoma"/>
          <w:sz w:val="18"/>
          <w:szCs w:val="18"/>
        </w:rPr>
        <w:fldChar w:fldCharType="end"/>
      </w:r>
      <w:r w:rsidRPr="00D82E57">
        <w:rPr>
          <w:rFonts w:ascii="Tahoma" w:hAnsi="Tahoma" w:cs="Tahoma"/>
          <w:color w:val="000000"/>
          <w:sz w:val="18"/>
          <w:szCs w:val="18"/>
        </w:rPr>
        <w:t xml:space="preserve"> z naslednjimi podizvajalci (navedite samo </w:t>
      </w:r>
      <w:r>
        <w:rPr>
          <w:rFonts w:ascii="Tahoma" w:hAnsi="Tahoma" w:cs="Tahoma"/>
          <w:color w:val="000000"/>
          <w:sz w:val="18"/>
          <w:szCs w:val="18"/>
        </w:rPr>
        <w:t>naziv podjetja</w:t>
      </w:r>
      <w:r w:rsidRPr="00D82E57">
        <w:rPr>
          <w:rFonts w:ascii="Tahoma" w:hAnsi="Tahoma" w:cs="Tahoma"/>
          <w:color w:val="000000"/>
          <w:sz w:val="18"/>
          <w:szCs w:val="18"/>
        </w:rPr>
        <w:t>): ________________________________</w:t>
      </w:r>
      <w:r>
        <w:rPr>
          <w:rFonts w:ascii="Tahoma" w:hAnsi="Tahoma" w:cs="Tahoma"/>
          <w:color w:val="000000"/>
          <w:sz w:val="18"/>
          <w:szCs w:val="18"/>
        </w:rPr>
        <w:t>_________</w:t>
      </w:r>
    </w:p>
    <w:p w14:paraId="7032DC1D" w14:textId="77777777" w:rsidR="009A6DCF" w:rsidRPr="00D82E57" w:rsidRDefault="009A6DCF" w:rsidP="009A6DCF">
      <w:pPr>
        <w:keepNext/>
        <w:keepLines/>
        <w:spacing w:after="0" w:line="240" w:lineRule="auto"/>
        <w:rPr>
          <w:rFonts w:ascii="Tahoma" w:hAnsi="Tahoma" w:cs="Tahoma"/>
          <w:color w:val="000000"/>
          <w:sz w:val="18"/>
          <w:szCs w:val="18"/>
        </w:rPr>
      </w:pPr>
      <w:r w:rsidRPr="00D82E57">
        <w:rPr>
          <w:rFonts w:ascii="Tahoma" w:hAnsi="Tahoma" w:cs="Tahoma"/>
          <w:sz w:val="18"/>
          <w:szCs w:val="18"/>
        </w:rPr>
        <w:fldChar w:fldCharType="begin">
          <w:ffData>
            <w:name w:val="cbox1586e147207f03"/>
            <w:enabled/>
            <w:calcOnExit w:val="0"/>
            <w:checkBox>
              <w:sizeAuto/>
              <w:default w:val="0"/>
            </w:checkBox>
          </w:ffData>
        </w:fldChar>
      </w:r>
      <w:r w:rsidRPr="00D82E57">
        <w:rPr>
          <w:rFonts w:ascii="Tahoma" w:hAnsi="Tahoma" w:cs="Tahoma"/>
          <w:sz w:val="18"/>
          <w:szCs w:val="18"/>
        </w:rPr>
        <w:instrText xml:space="preserve"> FORMCHECKBOX </w:instrText>
      </w:r>
      <w:r w:rsidRPr="00D82E57">
        <w:rPr>
          <w:rFonts w:ascii="Tahoma" w:hAnsi="Tahoma" w:cs="Tahoma"/>
          <w:sz w:val="18"/>
          <w:szCs w:val="18"/>
        </w:rPr>
      </w:r>
      <w:r w:rsidRPr="00D82E57">
        <w:rPr>
          <w:rFonts w:ascii="Tahoma" w:hAnsi="Tahoma" w:cs="Tahoma"/>
          <w:sz w:val="18"/>
          <w:szCs w:val="18"/>
        </w:rPr>
        <w:fldChar w:fldCharType="separate"/>
      </w:r>
      <w:r w:rsidRPr="00D82E57">
        <w:rPr>
          <w:rFonts w:ascii="Tahoma" w:hAnsi="Tahoma" w:cs="Tahoma"/>
          <w:sz w:val="18"/>
          <w:szCs w:val="18"/>
        </w:rPr>
        <w:fldChar w:fldCharType="end"/>
      </w:r>
      <w:r w:rsidRPr="00D82E57">
        <w:rPr>
          <w:rFonts w:ascii="Tahoma" w:hAnsi="Tahoma" w:cs="Tahoma"/>
          <w:color w:val="000000"/>
          <w:sz w:val="18"/>
          <w:szCs w:val="18"/>
        </w:rPr>
        <w:t> z uporabo zmogljivosti naslednjih subjektov (navedite samo firme): _____________________________</w:t>
      </w:r>
      <w:r>
        <w:rPr>
          <w:rFonts w:ascii="Tahoma" w:hAnsi="Tahoma" w:cs="Tahoma"/>
          <w:color w:val="000000"/>
          <w:sz w:val="18"/>
          <w:szCs w:val="18"/>
        </w:rPr>
        <w:t>____</w:t>
      </w:r>
    </w:p>
    <w:p w14:paraId="6A3335AD" w14:textId="77777777" w:rsidR="009A6DCF" w:rsidRDefault="009A6DCF" w:rsidP="009A6DCF">
      <w:pPr>
        <w:keepNext/>
        <w:keepLines/>
        <w:spacing w:after="0" w:line="240" w:lineRule="auto"/>
        <w:rPr>
          <w:rFonts w:ascii="Tahoma" w:hAnsi="Tahoma" w:cs="Tahoma"/>
          <w:b/>
          <w:bCs/>
          <w:color w:val="000000"/>
          <w:sz w:val="18"/>
          <w:szCs w:val="18"/>
        </w:rPr>
      </w:pPr>
    </w:p>
    <w:p w14:paraId="499F127A" w14:textId="77777777" w:rsidR="009A6DCF" w:rsidRDefault="009A6DCF" w:rsidP="009A6DCF">
      <w:pPr>
        <w:keepNext/>
        <w:keepLines/>
        <w:spacing w:after="0" w:line="240" w:lineRule="auto"/>
        <w:jc w:val="both"/>
        <w:rPr>
          <w:rFonts w:ascii="Tahoma" w:hAnsi="Tahoma" w:cs="Tahoma"/>
          <w:b/>
          <w:bCs/>
          <w:color w:val="000000"/>
        </w:rPr>
      </w:pPr>
    </w:p>
    <w:p w14:paraId="7694A9FC" w14:textId="77777777" w:rsidR="009A6DCF" w:rsidRPr="00D82E57" w:rsidRDefault="009A6DCF" w:rsidP="009A6DCF">
      <w:pPr>
        <w:keepNext/>
        <w:keepLines/>
        <w:spacing w:after="0" w:line="240" w:lineRule="auto"/>
        <w:jc w:val="both"/>
        <w:rPr>
          <w:rFonts w:ascii="Tahoma" w:hAnsi="Tahoma" w:cs="Tahoma"/>
          <w:b/>
          <w:bCs/>
          <w:color w:val="000000"/>
        </w:rPr>
      </w:pPr>
    </w:p>
    <w:p w14:paraId="404A1651" w14:textId="44A0D368" w:rsidR="009A6DCF" w:rsidRPr="00963DBE" w:rsidRDefault="009A6DCF" w:rsidP="00F17F0F">
      <w:pPr>
        <w:keepNext/>
        <w:keepLines/>
        <w:numPr>
          <w:ilvl w:val="0"/>
          <w:numId w:val="22"/>
        </w:numPr>
        <w:spacing w:after="0" w:line="240" w:lineRule="auto"/>
        <w:contextualSpacing/>
        <w:jc w:val="both"/>
        <w:rPr>
          <w:rFonts w:ascii="Tahoma" w:hAnsi="Tahoma" w:cs="Tahoma"/>
          <w:sz w:val="18"/>
          <w:szCs w:val="18"/>
        </w:rPr>
      </w:pPr>
      <w:r w:rsidRPr="00D82E57">
        <w:rPr>
          <w:rFonts w:ascii="Tahoma" w:hAnsi="Tahoma" w:cs="Tahoma"/>
          <w:b/>
          <w:sz w:val="18"/>
          <w:szCs w:val="18"/>
        </w:rPr>
        <w:t>PONUDBENI ZNESEK</w:t>
      </w:r>
      <w:r w:rsidR="00175CB2">
        <w:rPr>
          <w:rFonts w:ascii="Tahoma" w:hAnsi="Tahoma" w:cs="Tahoma"/>
          <w:b/>
          <w:sz w:val="18"/>
          <w:szCs w:val="18"/>
        </w:rPr>
        <w:t xml:space="preserve"> ZA DOBAVO UTEKOČINJENEGA NAFTNEGA</w:t>
      </w:r>
      <w:r>
        <w:rPr>
          <w:rFonts w:ascii="Tahoma" w:hAnsi="Tahoma" w:cs="Tahoma"/>
          <w:b/>
          <w:sz w:val="18"/>
          <w:szCs w:val="18"/>
        </w:rPr>
        <w:t xml:space="preserve"> PLINA </w:t>
      </w:r>
    </w:p>
    <w:p w14:paraId="7546FF4F" w14:textId="77777777" w:rsidR="009A6DCF" w:rsidRPr="000A01C6" w:rsidRDefault="009A6DCF" w:rsidP="009A6DCF">
      <w:pPr>
        <w:keepNext/>
        <w:keepLines/>
        <w:autoSpaceDE w:val="0"/>
        <w:autoSpaceDN w:val="0"/>
        <w:adjustRightInd w:val="0"/>
        <w:spacing w:after="0" w:line="240" w:lineRule="auto"/>
        <w:rPr>
          <w:rFonts w:ascii="Tahoma" w:eastAsia="Times New Roman" w:hAnsi="Tahoma" w:cs="Tahoma"/>
          <w:i/>
          <w:color w:val="808080"/>
          <w:sz w:val="18"/>
          <w:szCs w:val="18"/>
          <w:lang w:eastAsia="sl-SI"/>
        </w:rPr>
      </w:pPr>
    </w:p>
    <w:p w14:paraId="3FBD6A64" w14:textId="77777777" w:rsidR="009A6DCF" w:rsidRPr="000A01C6" w:rsidRDefault="009A6DCF" w:rsidP="009A6DCF">
      <w:pPr>
        <w:keepNext/>
        <w:keepLines/>
        <w:autoSpaceDE w:val="0"/>
        <w:autoSpaceDN w:val="0"/>
        <w:adjustRightInd w:val="0"/>
        <w:spacing w:after="0" w:line="240" w:lineRule="auto"/>
        <w:rPr>
          <w:rFonts w:ascii="Tahoma" w:eastAsia="Times New Roman" w:hAnsi="Tahoma" w:cs="Tahoma"/>
          <w:i/>
          <w:color w:val="808080"/>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1479"/>
        <w:gridCol w:w="2069"/>
        <w:gridCol w:w="2262"/>
        <w:gridCol w:w="2062"/>
      </w:tblGrid>
      <w:tr w:rsidR="000340C3" w:rsidRPr="000A01C6" w14:paraId="7C9D5A39" w14:textId="28839F38" w:rsidTr="000340C3">
        <w:tc>
          <w:tcPr>
            <w:tcW w:w="961" w:type="dxa"/>
          </w:tcPr>
          <w:p w14:paraId="60A75F5C" w14:textId="77777777" w:rsidR="000340C3" w:rsidRPr="000A01C6" w:rsidRDefault="000340C3" w:rsidP="00585897">
            <w:pPr>
              <w:keepNext/>
              <w:keepLines/>
              <w:tabs>
                <w:tab w:val="left" w:pos="5640"/>
              </w:tabs>
              <w:autoSpaceDE w:val="0"/>
              <w:autoSpaceDN w:val="0"/>
              <w:adjustRightInd w:val="0"/>
              <w:spacing w:after="0" w:line="240" w:lineRule="auto"/>
              <w:jc w:val="center"/>
              <w:rPr>
                <w:rFonts w:ascii="Tahoma" w:eastAsia="Times New Roman" w:hAnsi="Tahoma" w:cs="Tahoma"/>
                <w:bCs/>
              </w:rPr>
            </w:pPr>
            <w:r w:rsidRPr="000A01C6">
              <w:rPr>
                <w:rFonts w:ascii="Tahoma" w:eastAsia="Times New Roman" w:hAnsi="Tahoma" w:cs="Tahoma"/>
                <w:bCs/>
              </w:rPr>
              <w:t>1</w:t>
            </w:r>
          </w:p>
        </w:tc>
        <w:tc>
          <w:tcPr>
            <w:tcW w:w="1514" w:type="dxa"/>
          </w:tcPr>
          <w:p w14:paraId="10022EE2" w14:textId="77777777" w:rsidR="000340C3" w:rsidRPr="000A01C6" w:rsidRDefault="000340C3" w:rsidP="00585897">
            <w:pPr>
              <w:keepNext/>
              <w:keepLines/>
              <w:tabs>
                <w:tab w:val="left" w:pos="5640"/>
              </w:tabs>
              <w:autoSpaceDE w:val="0"/>
              <w:autoSpaceDN w:val="0"/>
              <w:adjustRightInd w:val="0"/>
              <w:spacing w:after="0" w:line="240" w:lineRule="auto"/>
              <w:jc w:val="center"/>
              <w:rPr>
                <w:rFonts w:ascii="Tahoma" w:eastAsia="Times New Roman" w:hAnsi="Tahoma" w:cs="Tahoma"/>
                <w:bCs/>
              </w:rPr>
            </w:pPr>
            <w:r w:rsidRPr="000A01C6">
              <w:rPr>
                <w:rFonts w:ascii="Tahoma" w:eastAsia="Times New Roman" w:hAnsi="Tahoma" w:cs="Tahoma"/>
                <w:bCs/>
              </w:rPr>
              <w:t>2</w:t>
            </w:r>
          </w:p>
        </w:tc>
        <w:tc>
          <w:tcPr>
            <w:tcW w:w="2130" w:type="dxa"/>
          </w:tcPr>
          <w:p w14:paraId="3ECD3B24" w14:textId="77777777" w:rsidR="000340C3" w:rsidRPr="000A01C6" w:rsidRDefault="000340C3" w:rsidP="00585897">
            <w:pPr>
              <w:keepNext/>
              <w:keepLines/>
              <w:tabs>
                <w:tab w:val="left" w:pos="5640"/>
              </w:tabs>
              <w:autoSpaceDE w:val="0"/>
              <w:autoSpaceDN w:val="0"/>
              <w:adjustRightInd w:val="0"/>
              <w:spacing w:after="0" w:line="240" w:lineRule="auto"/>
              <w:jc w:val="center"/>
              <w:rPr>
                <w:rFonts w:ascii="Tahoma" w:eastAsia="Times New Roman" w:hAnsi="Tahoma" w:cs="Tahoma"/>
                <w:bCs/>
              </w:rPr>
            </w:pPr>
            <w:r w:rsidRPr="000A01C6">
              <w:rPr>
                <w:rFonts w:ascii="Tahoma" w:eastAsia="Times New Roman" w:hAnsi="Tahoma" w:cs="Tahoma"/>
                <w:bCs/>
              </w:rPr>
              <w:t>3</w:t>
            </w:r>
          </w:p>
        </w:tc>
        <w:tc>
          <w:tcPr>
            <w:tcW w:w="2334" w:type="dxa"/>
          </w:tcPr>
          <w:p w14:paraId="62629FE7" w14:textId="77777777" w:rsidR="000340C3" w:rsidRPr="000A01C6" w:rsidRDefault="000340C3" w:rsidP="00585897">
            <w:pPr>
              <w:keepNext/>
              <w:keepLines/>
              <w:tabs>
                <w:tab w:val="left" w:pos="5640"/>
              </w:tabs>
              <w:autoSpaceDE w:val="0"/>
              <w:autoSpaceDN w:val="0"/>
              <w:adjustRightInd w:val="0"/>
              <w:spacing w:after="0" w:line="240" w:lineRule="auto"/>
              <w:jc w:val="center"/>
              <w:rPr>
                <w:rFonts w:ascii="Tahoma" w:eastAsia="Times New Roman" w:hAnsi="Tahoma" w:cs="Tahoma"/>
                <w:bCs/>
              </w:rPr>
            </w:pPr>
            <w:r w:rsidRPr="000A01C6">
              <w:rPr>
                <w:rFonts w:ascii="Tahoma" w:eastAsia="Times New Roman" w:hAnsi="Tahoma" w:cs="Tahoma"/>
                <w:bCs/>
              </w:rPr>
              <w:t>4</w:t>
            </w:r>
          </w:p>
        </w:tc>
        <w:tc>
          <w:tcPr>
            <w:tcW w:w="2121" w:type="dxa"/>
          </w:tcPr>
          <w:p w14:paraId="5C7FE84E" w14:textId="709CFA97" w:rsidR="000340C3" w:rsidRPr="000A01C6" w:rsidRDefault="000340C3" w:rsidP="00585897">
            <w:pPr>
              <w:keepNext/>
              <w:keepLines/>
              <w:tabs>
                <w:tab w:val="left" w:pos="5640"/>
              </w:tabs>
              <w:autoSpaceDE w:val="0"/>
              <w:autoSpaceDN w:val="0"/>
              <w:adjustRightInd w:val="0"/>
              <w:spacing w:after="0" w:line="240" w:lineRule="auto"/>
              <w:jc w:val="center"/>
              <w:rPr>
                <w:rFonts w:ascii="Tahoma" w:eastAsia="Times New Roman" w:hAnsi="Tahoma" w:cs="Tahoma"/>
                <w:bCs/>
              </w:rPr>
            </w:pPr>
            <w:r>
              <w:rPr>
                <w:rFonts w:ascii="Tahoma" w:eastAsia="Times New Roman" w:hAnsi="Tahoma" w:cs="Tahoma"/>
                <w:bCs/>
              </w:rPr>
              <w:t>5</w:t>
            </w:r>
          </w:p>
        </w:tc>
      </w:tr>
      <w:tr w:rsidR="000340C3" w:rsidRPr="000A01C6" w14:paraId="165806ED" w14:textId="31FFE4AF" w:rsidTr="000340C3">
        <w:tc>
          <w:tcPr>
            <w:tcW w:w="961" w:type="dxa"/>
            <w:vMerge w:val="restart"/>
          </w:tcPr>
          <w:p w14:paraId="3B9B3FD5" w14:textId="77777777"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p w14:paraId="4DECA36C" w14:textId="77777777"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p w14:paraId="0A46464C" w14:textId="5145A547" w:rsidR="000340C3" w:rsidRPr="000A01C6" w:rsidRDefault="00F8109A"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r>
              <w:rPr>
                <w:rFonts w:ascii="Tahoma" w:eastAsia="Times New Roman" w:hAnsi="Tahoma" w:cs="Tahoma"/>
                <w:bCs/>
                <w:sz w:val="18"/>
                <w:szCs w:val="18"/>
              </w:rPr>
              <w:t>Utekočinjeni naftni</w:t>
            </w:r>
            <w:r w:rsidR="000340C3" w:rsidRPr="000A01C6">
              <w:rPr>
                <w:rFonts w:ascii="Tahoma" w:eastAsia="Times New Roman" w:hAnsi="Tahoma" w:cs="Tahoma"/>
                <w:bCs/>
                <w:sz w:val="18"/>
                <w:szCs w:val="18"/>
              </w:rPr>
              <w:t xml:space="preserve"> plin</w:t>
            </w:r>
          </w:p>
        </w:tc>
        <w:tc>
          <w:tcPr>
            <w:tcW w:w="1514" w:type="dxa"/>
          </w:tcPr>
          <w:p w14:paraId="324C37B8" w14:textId="77777777" w:rsidR="000340C3" w:rsidRPr="00B25D36" w:rsidRDefault="000340C3" w:rsidP="00585897">
            <w:pPr>
              <w:keepNext/>
              <w:keepLines/>
              <w:tabs>
                <w:tab w:val="left" w:pos="5640"/>
              </w:tabs>
              <w:autoSpaceDE w:val="0"/>
              <w:autoSpaceDN w:val="0"/>
              <w:adjustRightInd w:val="0"/>
              <w:spacing w:after="0" w:line="240" w:lineRule="auto"/>
              <w:rPr>
                <w:rFonts w:ascii="Tahoma" w:eastAsia="Times New Roman" w:hAnsi="Tahoma" w:cs="Tahoma"/>
                <w:bCs/>
                <w:sz w:val="18"/>
                <w:szCs w:val="18"/>
              </w:rPr>
            </w:pPr>
            <w:r w:rsidRPr="00B25D36">
              <w:rPr>
                <w:rFonts w:ascii="Tahoma" w:eastAsia="Times New Roman" w:hAnsi="Tahoma" w:cs="Tahoma"/>
                <w:bCs/>
                <w:sz w:val="18"/>
                <w:szCs w:val="18"/>
              </w:rPr>
              <w:t>Ocenjena količina</w:t>
            </w:r>
          </w:p>
          <w:p w14:paraId="310254CD" w14:textId="7165A960" w:rsidR="000340C3" w:rsidRPr="00B25D36" w:rsidRDefault="00153955" w:rsidP="00585897">
            <w:pPr>
              <w:keepNext/>
              <w:keepLines/>
              <w:tabs>
                <w:tab w:val="left" w:pos="5640"/>
              </w:tabs>
              <w:autoSpaceDE w:val="0"/>
              <w:autoSpaceDN w:val="0"/>
              <w:adjustRightInd w:val="0"/>
              <w:spacing w:after="0" w:line="240" w:lineRule="auto"/>
              <w:rPr>
                <w:rFonts w:ascii="Tahoma" w:eastAsia="Times New Roman" w:hAnsi="Tahoma" w:cs="Tahoma"/>
                <w:bCs/>
                <w:sz w:val="18"/>
                <w:szCs w:val="18"/>
              </w:rPr>
            </w:pPr>
            <w:r w:rsidRPr="00B25D36">
              <w:rPr>
                <w:rFonts w:ascii="Tahoma" w:eastAsia="Times New Roman" w:hAnsi="Tahoma" w:cs="Tahoma"/>
                <w:bCs/>
                <w:sz w:val="18"/>
                <w:szCs w:val="18"/>
              </w:rPr>
              <w:t>v L</w:t>
            </w:r>
            <w:r w:rsidR="000340C3" w:rsidRPr="00B25D36">
              <w:rPr>
                <w:rFonts w:ascii="Tahoma" w:eastAsia="Times New Roman" w:hAnsi="Tahoma" w:cs="Tahoma"/>
                <w:bCs/>
                <w:sz w:val="18"/>
                <w:szCs w:val="18"/>
              </w:rPr>
              <w:t xml:space="preserve"> za obdobje 1 leta</w:t>
            </w:r>
          </w:p>
        </w:tc>
        <w:tc>
          <w:tcPr>
            <w:tcW w:w="2130" w:type="dxa"/>
          </w:tcPr>
          <w:p w14:paraId="417C16D6" w14:textId="28AF7585" w:rsidR="000340C3" w:rsidRPr="000A01C6" w:rsidRDefault="000340C3" w:rsidP="00585897">
            <w:pPr>
              <w:keepNext/>
              <w:keepLines/>
              <w:tabs>
                <w:tab w:val="left" w:pos="5640"/>
              </w:tabs>
              <w:autoSpaceDE w:val="0"/>
              <w:autoSpaceDN w:val="0"/>
              <w:adjustRightInd w:val="0"/>
              <w:spacing w:after="0" w:line="240" w:lineRule="auto"/>
              <w:rPr>
                <w:rFonts w:ascii="Tahoma" w:eastAsia="Times New Roman" w:hAnsi="Tahoma" w:cs="Tahoma"/>
                <w:bCs/>
                <w:sz w:val="18"/>
                <w:szCs w:val="18"/>
              </w:rPr>
            </w:pPr>
            <w:r w:rsidRPr="000A01C6">
              <w:rPr>
                <w:rFonts w:ascii="Tahoma" w:eastAsia="Times New Roman" w:hAnsi="Tahoma" w:cs="Tahoma"/>
                <w:sz w:val="18"/>
                <w:szCs w:val="18"/>
              </w:rPr>
              <w:t xml:space="preserve">Cena za 1 </w:t>
            </w:r>
            <w:r w:rsidR="008448AE" w:rsidRPr="00D87442">
              <w:rPr>
                <w:rFonts w:ascii="Tahoma" w:eastAsia="Times New Roman" w:hAnsi="Tahoma" w:cs="Tahoma"/>
                <w:color w:val="EE0000"/>
                <w:sz w:val="18"/>
                <w:szCs w:val="18"/>
              </w:rPr>
              <w:t>l</w:t>
            </w:r>
            <w:r w:rsidRPr="000A01C6">
              <w:rPr>
                <w:rFonts w:ascii="Tahoma" w:eastAsia="Times New Roman" w:hAnsi="Tahoma" w:cs="Tahoma"/>
                <w:sz w:val="18"/>
                <w:szCs w:val="18"/>
              </w:rPr>
              <w:t xml:space="preserve"> v € brez DDV, s petimi (5) decimalnimi mesti </w:t>
            </w:r>
          </w:p>
        </w:tc>
        <w:tc>
          <w:tcPr>
            <w:tcW w:w="2334" w:type="dxa"/>
          </w:tcPr>
          <w:p w14:paraId="5084EBD4" w14:textId="77777777" w:rsidR="000340C3" w:rsidRPr="000A01C6" w:rsidRDefault="000340C3" w:rsidP="00585897">
            <w:pPr>
              <w:keepNext/>
              <w:keepLines/>
              <w:tabs>
                <w:tab w:val="left" w:pos="5640"/>
              </w:tabs>
              <w:autoSpaceDE w:val="0"/>
              <w:autoSpaceDN w:val="0"/>
              <w:adjustRightInd w:val="0"/>
              <w:spacing w:after="0" w:line="240" w:lineRule="auto"/>
              <w:rPr>
                <w:rFonts w:ascii="Tahoma" w:eastAsia="Times New Roman" w:hAnsi="Tahoma" w:cs="Tahoma"/>
                <w:bCs/>
                <w:sz w:val="18"/>
                <w:szCs w:val="18"/>
              </w:rPr>
            </w:pPr>
            <w:r w:rsidRPr="000A01C6">
              <w:rPr>
                <w:rFonts w:ascii="Tahoma" w:eastAsia="Times New Roman" w:hAnsi="Tahoma" w:cs="Tahoma"/>
                <w:b/>
                <w:sz w:val="18"/>
                <w:szCs w:val="18"/>
              </w:rPr>
              <w:t>Skupni ponudbeni znesek</w:t>
            </w:r>
            <w:r w:rsidRPr="000A01C6">
              <w:rPr>
                <w:rFonts w:ascii="Tahoma" w:eastAsia="Times New Roman" w:hAnsi="Tahoma" w:cs="Tahoma"/>
                <w:sz w:val="18"/>
                <w:szCs w:val="18"/>
              </w:rPr>
              <w:t xml:space="preserve"> v € brez DDV, zaokrožen na dve (2) decimalni mesti</w:t>
            </w:r>
          </w:p>
        </w:tc>
        <w:tc>
          <w:tcPr>
            <w:tcW w:w="2121" w:type="dxa"/>
          </w:tcPr>
          <w:p w14:paraId="40F4DA14" w14:textId="3255DA77" w:rsidR="000340C3" w:rsidRPr="000A01C6" w:rsidRDefault="000340C3" w:rsidP="00585897">
            <w:pPr>
              <w:keepNext/>
              <w:keepLines/>
              <w:tabs>
                <w:tab w:val="left" w:pos="5640"/>
              </w:tabs>
              <w:autoSpaceDE w:val="0"/>
              <w:autoSpaceDN w:val="0"/>
              <w:adjustRightInd w:val="0"/>
              <w:spacing w:after="0" w:line="240" w:lineRule="auto"/>
              <w:rPr>
                <w:rFonts w:ascii="Tahoma" w:eastAsia="Times New Roman" w:hAnsi="Tahoma" w:cs="Tahoma"/>
                <w:b/>
                <w:sz w:val="18"/>
                <w:szCs w:val="18"/>
              </w:rPr>
            </w:pPr>
            <w:r>
              <w:rPr>
                <w:rFonts w:ascii="Tahoma" w:eastAsia="Times New Roman" w:hAnsi="Tahoma" w:cs="Tahoma"/>
                <w:b/>
                <w:sz w:val="18"/>
                <w:szCs w:val="18"/>
              </w:rPr>
              <w:t>Skupni ponudbeni znesek v</w:t>
            </w:r>
            <w:r w:rsidRPr="000A01C6">
              <w:rPr>
                <w:rFonts w:ascii="Tahoma" w:eastAsia="Times New Roman" w:hAnsi="Tahoma" w:cs="Tahoma"/>
                <w:sz w:val="18"/>
                <w:szCs w:val="18"/>
              </w:rPr>
              <w:t xml:space="preserve"> € </w:t>
            </w:r>
            <w:r>
              <w:rPr>
                <w:rFonts w:ascii="Tahoma" w:eastAsia="Times New Roman" w:hAnsi="Tahoma" w:cs="Tahoma"/>
                <w:sz w:val="18"/>
                <w:szCs w:val="18"/>
              </w:rPr>
              <w:t>z</w:t>
            </w:r>
            <w:r w:rsidRPr="000A01C6">
              <w:rPr>
                <w:rFonts w:ascii="Tahoma" w:eastAsia="Times New Roman" w:hAnsi="Tahoma" w:cs="Tahoma"/>
                <w:sz w:val="18"/>
                <w:szCs w:val="18"/>
              </w:rPr>
              <w:t xml:space="preserve"> DDV</w:t>
            </w:r>
            <w:r>
              <w:rPr>
                <w:rFonts w:ascii="Tahoma" w:eastAsia="Times New Roman" w:hAnsi="Tahoma" w:cs="Tahoma"/>
                <w:sz w:val="18"/>
                <w:szCs w:val="18"/>
              </w:rPr>
              <w:t xml:space="preserve"> za celotno količino</w:t>
            </w:r>
            <w:r w:rsidRPr="000A01C6">
              <w:rPr>
                <w:rFonts w:ascii="Tahoma" w:eastAsia="Times New Roman" w:hAnsi="Tahoma" w:cs="Tahoma"/>
                <w:sz w:val="18"/>
                <w:szCs w:val="18"/>
              </w:rPr>
              <w:t>, zaokrožen na dve (2) decimalni mesti</w:t>
            </w:r>
          </w:p>
        </w:tc>
      </w:tr>
      <w:tr w:rsidR="000340C3" w:rsidRPr="000A01C6" w14:paraId="51675111" w14:textId="0C5EF634" w:rsidTr="000340C3">
        <w:tc>
          <w:tcPr>
            <w:tcW w:w="961" w:type="dxa"/>
            <w:vMerge/>
          </w:tcPr>
          <w:p w14:paraId="4A0E5C95" w14:textId="77777777"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tc>
        <w:tc>
          <w:tcPr>
            <w:tcW w:w="1514" w:type="dxa"/>
          </w:tcPr>
          <w:p w14:paraId="24029998" w14:textId="2496084C" w:rsidR="000340C3" w:rsidRPr="000A7F54" w:rsidRDefault="00153955" w:rsidP="000A7F54">
            <w:pPr>
              <w:keepNext/>
              <w:keepLines/>
              <w:tabs>
                <w:tab w:val="left" w:pos="5640"/>
              </w:tabs>
              <w:autoSpaceDE w:val="0"/>
              <w:autoSpaceDN w:val="0"/>
              <w:adjustRightInd w:val="0"/>
              <w:spacing w:after="0" w:line="240" w:lineRule="auto"/>
              <w:jc w:val="center"/>
              <w:rPr>
                <w:rFonts w:ascii="Tahoma" w:eastAsia="Times New Roman" w:hAnsi="Tahoma" w:cs="Tahoma"/>
                <w:b/>
                <w:bCs/>
                <w:color w:val="000000"/>
                <w:sz w:val="18"/>
                <w:szCs w:val="18"/>
              </w:rPr>
            </w:pPr>
            <w:r w:rsidRPr="000A7F54">
              <w:rPr>
                <w:rFonts w:ascii="Tahoma" w:eastAsia="Times New Roman" w:hAnsi="Tahoma" w:cs="Tahoma"/>
                <w:b/>
                <w:bCs/>
                <w:color w:val="000000"/>
                <w:sz w:val="18"/>
                <w:szCs w:val="18"/>
              </w:rPr>
              <w:t>20.000 L</w:t>
            </w:r>
          </w:p>
          <w:p w14:paraId="18337724" w14:textId="77777777" w:rsidR="000340C3" w:rsidRPr="00B25D36" w:rsidRDefault="000340C3" w:rsidP="009A6DCF">
            <w:pPr>
              <w:keepNext/>
              <w:keepLines/>
              <w:shd w:val="clear" w:color="auto" w:fill="FFFFFF"/>
              <w:tabs>
                <w:tab w:val="left" w:pos="5640"/>
              </w:tabs>
              <w:autoSpaceDE w:val="0"/>
              <w:autoSpaceDN w:val="0"/>
              <w:adjustRightInd w:val="0"/>
              <w:spacing w:after="0" w:line="240" w:lineRule="auto"/>
              <w:jc w:val="center"/>
              <w:rPr>
                <w:rFonts w:ascii="Tahoma" w:eastAsia="Times New Roman" w:hAnsi="Tahoma" w:cs="Tahoma"/>
                <w:bCs/>
                <w:sz w:val="18"/>
                <w:szCs w:val="18"/>
              </w:rPr>
            </w:pPr>
          </w:p>
        </w:tc>
        <w:tc>
          <w:tcPr>
            <w:tcW w:w="2130" w:type="dxa"/>
          </w:tcPr>
          <w:p w14:paraId="096E6C6F" w14:textId="77777777"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tc>
        <w:tc>
          <w:tcPr>
            <w:tcW w:w="2334" w:type="dxa"/>
          </w:tcPr>
          <w:p w14:paraId="6C429552" w14:textId="77777777"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tc>
        <w:tc>
          <w:tcPr>
            <w:tcW w:w="2121" w:type="dxa"/>
          </w:tcPr>
          <w:p w14:paraId="3217E090" w14:textId="77777777"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tc>
      </w:tr>
    </w:tbl>
    <w:p w14:paraId="4944C64B" w14:textId="77777777" w:rsidR="009A6DCF" w:rsidRDefault="009A6DCF" w:rsidP="009A6DCF">
      <w:pPr>
        <w:keepNext/>
        <w:keepLines/>
        <w:spacing w:after="0" w:line="240" w:lineRule="auto"/>
        <w:jc w:val="both"/>
        <w:rPr>
          <w:rFonts w:ascii="Tahoma" w:hAnsi="Tahoma" w:cs="Tahoma"/>
        </w:rPr>
      </w:pPr>
    </w:p>
    <w:p w14:paraId="6E781498" w14:textId="173D12D2" w:rsidR="009A6DCF" w:rsidRPr="000A7F54" w:rsidRDefault="009A6DCF" w:rsidP="009A6DCF">
      <w:pPr>
        <w:keepNext/>
        <w:keepLines/>
        <w:spacing w:after="0" w:line="240" w:lineRule="auto"/>
        <w:jc w:val="both"/>
        <w:rPr>
          <w:rFonts w:ascii="Tahoma" w:hAnsi="Tahoma" w:cs="Tahoma"/>
          <w:sz w:val="18"/>
          <w:szCs w:val="18"/>
        </w:rPr>
      </w:pPr>
      <w:r w:rsidRPr="000A7F54">
        <w:rPr>
          <w:rFonts w:ascii="Tahoma" w:hAnsi="Tahoma" w:cs="Tahoma"/>
          <w:sz w:val="18"/>
          <w:szCs w:val="18"/>
        </w:rPr>
        <w:t xml:space="preserve">Ponudbene cene so izražene v </w:t>
      </w:r>
      <w:r w:rsidRPr="00D87442">
        <w:rPr>
          <w:rFonts w:ascii="Tahoma" w:hAnsi="Tahoma" w:cs="Tahoma"/>
          <w:color w:val="EE0000"/>
          <w:sz w:val="18"/>
          <w:szCs w:val="18"/>
        </w:rPr>
        <w:t>EUR/</w:t>
      </w:r>
      <w:r w:rsidR="008448AE" w:rsidRPr="00D87442">
        <w:rPr>
          <w:rFonts w:ascii="Tahoma" w:hAnsi="Tahoma" w:cs="Tahoma"/>
          <w:color w:val="EE0000"/>
          <w:sz w:val="18"/>
          <w:szCs w:val="18"/>
        </w:rPr>
        <w:t>l</w:t>
      </w:r>
      <w:r w:rsidRPr="00D87442">
        <w:rPr>
          <w:rFonts w:ascii="Tahoma" w:hAnsi="Tahoma" w:cs="Tahoma"/>
          <w:color w:val="EE0000"/>
          <w:sz w:val="18"/>
          <w:szCs w:val="18"/>
        </w:rPr>
        <w:t xml:space="preserve"> </w:t>
      </w:r>
      <w:r w:rsidRPr="000A7F54">
        <w:rPr>
          <w:rFonts w:ascii="Tahoma" w:hAnsi="Tahoma" w:cs="Tahoma"/>
          <w:sz w:val="18"/>
          <w:szCs w:val="18"/>
        </w:rPr>
        <w:t>in ne vsebujejo:</w:t>
      </w:r>
    </w:p>
    <w:p w14:paraId="0FBAF3E6" w14:textId="77777777" w:rsidR="009A6DCF" w:rsidRPr="000A7F54" w:rsidRDefault="009A6DCF" w:rsidP="00F17F0F">
      <w:pPr>
        <w:keepNext/>
        <w:keepLines/>
        <w:numPr>
          <w:ilvl w:val="0"/>
          <w:numId w:val="24"/>
        </w:numPr>
        <w:spacing w:after="0" w:line="240" w:lineRule="auto"/>
        <w:contextualSpacing/>
        <w:jc w:val="both"/>
        <w:rPr>
          <w:rFonts w:ascii="Tahoma" w:hAnsi="Tahoma" w:cs="Tahoma"/>
          <w:sz w:val="18"/>
          <w:szCs w:val="18"/>
        </w:rPr>
      </w:pPr>
      <w:r w:rsidRPr="000A7F54">
        <w:rPr>
          <w:rFonts w:ascii="Tahoma" w:hAnsi="Tahoma" w:cs="Tahoma"/>
          <w:sz w:val="18"/>
          <w:szCs w:val="18"/>
        </w:rPr>
        <w:t xml:space="preserve">davka na dodano vrednost, </w:t>
      </w:r>
      <w:r w:rsidRPr="000A7F54">
        <w:rPr>
          <w:rFonts w:ascii="Tahoma" w:hAnsi="Tahoma" w:cs="Tahoma"/>
          <w:color w:val="000000"/>
          <w:sz w:val="18"/>
          <w:szCs w:val="18"/>
        </w:rPr>
        <w:t>ki se obračunava skladno z veljavno zakonodajo ob izdaji računa</w:t>
      </w:r>
    </w:p>
    <w:p w14:paraId="122B6898" w14:textId="47C32B9B" w:rsidR="009A6DCF" w:rsidRPr="000A7F54" w:rsidRDefault="009A6DCF" w:rsidP="00F17F0F">
      <w:pPr>
        <w:keepNext/>
        <w:keepLines/>
        <w:numPr>
          <w:ilvl w:val="0"/>
          <w:numId w:val="24"/>
        </w:numPr>
        <w:spacing w:after="0" w:line="240" w:lineRule="auto"/>
        <w:contextualSpacing/>
        <w:jc w:val="both"/>
        <w:rPr>
          <w:rFonts w:ascii="Tahoma" w:hAnsi="Tahoma" w:cs="Tahoma"/>
          <w:sz w:val="18"/>
          <w:szCs w:val="18"/>
        </w:rPr>
      </w:pPr>
      <w:r w:rsidRPr="000A7F54">
        <w:rPr>
          <w:rFonts w:ascii="Tahoma" w:hAnsi="Tahoma" w:cs="Tahoma"/>
          <w:sz w:val="18"/>
          <w:szCs w:val="18"/>
        </w:rPr>
        <w:t xml:space="preserve">trošarine na </w:t>
      </w:r>
      <w:r w:rsidR="00F8109A">
        <w:rPr>
          <w:rFonts w:ascii="Tahoma" w:hAnsi="Tahoma" w:cs="Tahoma"/>
          <w:sz w:val="18"/>
          <w:szCs w:val="18"/>
        </w:rPr>
        <w:t>utekočinjeni naftni</w:t>
      </w:r>
      <w:r w:rsidRPr="000A7F54">
        <w:rPr>
          <w:rFonts w:ascii="Tahoma" w:hAnsi="Tahoma" w:cs="Tahoma"/>
          <w:sz w:val="18"/>
          <w:szCs w:val="18"/>
        </w:rPr>
        <w:t xml:space="preserve"> plin,</w:t>
      </w:r>
    </w:p>
    <w:p w14:paraId="26583EE0" w14:textId="77777777" w:rsidR="009A6DCF" w:rsidRPr="000A7F54" w:rsidRDefault="009A6DCF" w:rsidP="00F17F0F">
      <w:pPr>
        <w:pStyle w:val="Odstavekseznama"/>
        <w:keepNext/>
        <w:keepLines/>
        <w:numPr>
          <w:ilvl w:val="0"/>
          <w:numId w:val="24"/>
        </w:numPr>
        <w:autoSpaceDE w:val="0"/>
        <w:autoSpaceDN w:val="0"/>
        <w:adjustRightInd w:val="0"/>
        <w:spacing w:after="0" w:line="240" w:lineRule="auto"/>
        <w:jc w:val="both"/>
        <w:rPr>
          <w:rFonts w:ascii="Tahoma" w:hAnsi="Tahoma" w:cs="Tahoma"/>
          <w:color w:val="000000"/>
          <w:sz w:val="18"/>
          <w:szCs w:val="18"/>
        </w:rPr>
      </w:pPr>
      <w:r w:rsidRPr="000A7F54">
        <w:rPr>
          <w:rFonts w:ascii="Tahoma" w:hAnsi="Tahoma" w:cs="Tahoma"/>
          <w:color w:val="000000"/>
          <w:sz w:val="18"/>
          <w:szCs w:val="18"/>
        </w:rPr>
        <w:t>davka na dodano vrednost, ki se obračunava skladno z veljavno zakonodajo,</w:t>
      </w:r>
    </w:p>
    <w:p w14:paraId="2270DEEF" w14:textId="77777777" w:rsidR="009A6DCF" w:rsidRPr="000A7F54" w:rsidRDefault="009A6DCF" w:rsidP="00F17F0F">
      <w:pPr>
        <w:pStyle w:val="Odstavekseznama"/>
        <w:keepNext/>
        <w:keepLines/>
        <w:numPr>
          <w:ilvl w:val="0"/>
          <w:numId w:val="24"/>
        </w:numPr>
        <w:autoSpaceDE w:val="0"/>
        <w:autoSpaceDN w:val="0"/>
        <w:adjustRightInd w:val="0"/>
        <w:spacing w:after="0" w:line="240" w:lineRule="auto"/>
        <w:jc w:val="both"/>
        <w:rPr>
          <w:rFonts w:ascii="Tahoma" w:hAnsi="Tahoma" w:cs="Tahoma"/>
          <w:color w:val="000000"/>
          <w:sz w:val="18"/>
          <w:szCs w:val="18"/>
        </w:rPr>
      </w:pPr>
      <w:r w:rsidRPr="000A7F54">
        <w:rPr>
          <w:rFonts w:ascii="Tahoma" w:hAnsi="Tahoma" w:cs="Tahoma"/>
          <w:color w:val="000000"/>
          <w:sz w:val="18"/>
          <w:szCs w:val="18"/>
        </w:rPr>
        <w:t>ekološke takse,</w:t>
      </w:r>
    </w:p>
    <w:p w14:paraId="5F253C35" w14:textId="77777777" w:rsidR="009A6DCF" w:rsidRPr="000A7F54" w:rsidRDefault="009A6DCF" w:rsidP="00F17F0F">
      <w:pPr>
        <w:pStyle w:val="Odstavekseznama"/>
        <w:keepNext/>
        <w:keepLines/>
        <w:numPr>
          <w:ilvl w:val="0"/>
          <w:numId w:val="24"/>
        </w:numPr>
        <w:autoSpaceDE w:val="0"/>
        <w:autoSpaceDN w:val="0"/>
        <w:adjustRightInd w:val="0"/>
        <w:spacing w:after="0" w:line="240" w:lineRule="auto"/>
        <w:jc w:val="both"/>
        <w:rPr>
          <w:rFonts w:ascii="Tahoma" w:hAnsi="Tahoma" w:cs="Tahoma"/>
          <w:color w:val="000000"/>
          <w:sz w:val="18"/>
          <w:szCs w:val="18"/>
        </w:rPr>
      </w:pPr>
      <w:r w:rsidRPr="000A7F54">
        <w:rPr>
          <w:rFonts w:ascii="Tahoma" w:hAnsi="Tahoma" w:cs="Tahoma"/>
          <w:color w:val="000000"/>
          <w:sz w:val="18"/>
          <w:szCs w:val="18"/>
        </w:rPr>
        <w:t>stroškov uporabe distribucijskega omrežja in dodatkov in prispevkov, ki se obračunajo na podlagi pogodbe o dostopu do omrežja,</w:t>
      </w:r>
    </w:p>
    <w:p w14:paraId="32839EBD" w14:textId="77777777" w:rsidR="009A6DCF" w:rsidRPr="000A7F54" w:rsidRDefault="009A6DCF" w:rsidP="00F17F0F">
      <w:pPr>
        <w:pStyle w:val="Odstavekseznama"/>
        <w:keepNext/>
        <w:keepLines/>
        <w:numPr>
          <w:ilvl w:val="0"/>
          <w:numId w:val="24"/>
        </w:numPr>
        <w:autoSpaceDE w:val="0"/>
        <w:autoSpaceDN w:val="0"/>
        <w:adjustRightInd w:val="0"/>
        <w:spacing w:after="0" w:line="240" w:lineRule="auto"/>
        <w:jc w:val="both"/>
        <w:rPr>
          <w:rFonts w:ascii="Tahoma" w:hAnsi="Tahoma" w:cs="Tahoma"/>
          <w:sz w:val="18"/>
          <w:szCs w:val="18"/>
        </w:rPr>
      </w:pPr>
      <w:r w:rsidRPr="000A7F54">
        <w:rPr>
          <w:rFonts w:ascii="Tahoma" w:hAnsi="Tahoma" w:cs="Tahoma"/>
          <w:color w:val="000000"/>
          <w:sz w:val="18"/>
          <w:szCs w:val="18"/>
        </w:rPr>
        <w:t xml:space="preserve">morebitnih drugih dodatkov po uredbi, prispevkov (za OVE in SPTE), davkov, ki jih predpisuje pooblaščen državni organ in katere kupcu zaračunava v okviru svojih obveznosti dobavitelj ali pristojni sistemski operater omrežja. </w:t>
      </w:r>
    </w:p>
    <w:p w14:paraId="7E6D7832" w14:textId="77777777" w:rsidR="009A6DCF" w:rsidRPr="000A7F54" w:rsidRDefault="009A6DCF" w:rsidP="009A6DCF">
      <w:pPr>
        <w:keepNext/>
        <w:keepLines/>
        <w:autoSpaceDE w:val="0"/>
        <w:autoSpaceDN w:val="0"/>
        <w:adjustRightInd w:val="0"/>
        <w:spacing w:after="0" w:line="240" w:lineRule="auto"/>
        <w:rPr>
          <w:rFonts w:ascii="Tahoma" w:eastAsia="Times New Roman" w:hAnsi="Tahoma" w:cs="Tahoma"/>
          <w:color w:val="808080"/>
          <w:sz w:val="18"/>
          <w:szCs w:val="18"/>
          <w:lang w:eastAsia="sl-SI"/>
        </w:rPr>
      </w:pPr>
    </w:p>
    <w:p w14:paraId="6A64C597" w14:textId="77777777" w:rsidR="00931B5A" w:rsidRPr="000A7F54" w:rsidRDefault="00931B5A" w:rsidP="00931B5A">
      <w:pPr>
        <w:shd w:val="clear" w:color="auto" w:fill="FFFFFF"/>
        <w:spacing w:after="0" w:line="240" w:lineRule="auto"/>
        <w:rPr>
          <w:rFonts w:ascii="Arial" w:hAnsi="Arial" w:cs="Arial"/>
          <w:iCs/>
          <w:color w:val="000000" w:themeColor="text1"/>
          <w:sz w:val="18"/>
          <w:szCs w:val="18"/>
        </w:rPr>
      </w:pPr>
      <w:r w:rsidRPr="000A7F54">
        <w:rPr>
          <w:rFonts w:ascii="Arial" w:hAnsi="Arial" w:cs="Arial"/>
          <w:iCs/>
          <w:color w:val="000000" w:themeColor="text1"/>
          <w:sz w:val="18"/>
          <w:szCs w:val="18"/>
        </w:rPr>
        <w:t xml:space="preserve">Končna cena mora vključevati vse stroške ponudnika (npr. prevozne in morebitne druge stroške) in popuste. </w:t>
      </w:r>
    </w:p>
    <w:p w14:paraId="58CAF226" w14:textId="375F721A" w:rsidR="000A7F54" w:rsidRDefault="000A7F54" w:rsidP="000A7F54">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ponudniku ne bo priznaval nikakršnih dodatnih stroškov iz naslova prevoza energenta do lokacije naročnika. </w:t>
      </w:r>
      <w:r w:rsidRPr="009145FF">
        <w:rPr>
          <w:rFonts w:ascii="Arial" w:eastAsia="Times New Roman" w:hAnsi="Arial" w:cs="Arial"/>
          <w:sz w:val="18"/>
          <w:szCs w:val="18"/>
          <w:lang w:eastAsia="sl-SI"/>
        </w:rPr>
        <w:t xml:space="preserve">Pri izračunu ponudbene </w:t>
      </w:r>
      <w:r>
        <w:rPr>
          <w:rFonts w:ascii="Arial" w:eastAsia="Times New Roman" w:hAnsi="Arial" w:cs="Arial"/>
          <w:sz w:val="18"/>
          <w:szCs w:val="18"/>
          <w:lang w:eastAsia="sl-SI"/>
        </w:rPr>
        <w:t>cene</w:t>
      </w:r>
      <w:r w:rsidRPr="009145FF">
        <w:rPr>
          <w:rFonts w:ascii="Arial" w:eastAsia="Times New Roman" w:hAnsi="Arial" w:cs="Arial"/>
          <w:sz w:val="18"/>
          <w:szCs w:val="18"/>
          <w:lang w:eastAsia="sl-SI"/>
        </w:rPr>
        <w:t xml:space="preserve"> morajo ponudniki upoštevati</w:t>
      </w:r>
      <w:r>
        <w:rPr>
          <w:rFonts w:ascii="Arial" w:eastAsia="Times New Roman" w:hAnsi="Arial" w:cs="Arial"/>
          <w:sz w:val="18"/>
          <w:szCs w:val="18"/>
          <w:lang w:eastAsia="sl-SI"/>
        </w:rPr>
        <w:t xml:space="preserve">, da naročnik dostavo utekočinjenega </w:t>
      </w:r>
      <w:proofErr w:type="spellStart"/>
      <w:r w:rsidR="00F8109A">
        <w:rPr>
          <w:rFonts w:ascii="Arial" w:eastAsia="Times New Roman" w:hAnsi="Arial" w:cs="Arial"/>
          <w:sz w:val="18"/>
          <w:szCs w:val="18"/>
          <w:lang w:eastAsia="sl-SI"/>
        </w:rPr>
        <w:t>utekočinjenega</w:t>
      </w:r>
      <w:proofErr w:type="spellEnd"/>
      <w:r w:rsidR="00F8109A">
        <w:rPr>
          <w:rFonts w:ascii="Arial" w:eastAsia="Times New Roman" w:hAnsi="Arial" w:cs="Arial"/>
          <w:sz w:val="18"/>
          <w:szCs w:val="18"/>
          <w:lang w:eastAsia="sl-SI"/>
        </w:rPr>
        <w:t xml:space="preserve"> naftnega</w:t>
      </w:r>
      <w:r>
        <w:rPr>
          <w:rFonts w:ascii="Arial" w:eastAsia="Times New Roman" w:hAnsi="Arial" w:cs="Arial"/>
          <w:sz w:val="18"/>
          <w:szCs w:val="18"/>
          <w:lang w:eastAsia="sl-SI"/>
        </w:rPr>
        <w:t xml:space="preserve"> plina zahteva po klavzuli FCO na naslovu naročnika: </w:t>
      </w:r>
    </w:p>
    <w:p w14:paraId="29AFA4EE" w14:textId="68F7A2DC" w:rsidR="00931B5A" w:rsidRDefault="000A7F54" w:rsidP="000A7F54">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Osnovna šola Videm, Videm pri Ptuju 47, 2284 Videm pri Ptuju.</w:t>
      </w:r>
    </w:p>
    <w:p w14:paraId="7F2FD2A5" w14:textId="77777777" w:rsidR="000A7F54" w:rsidRPr="000A7F54" w:rsidRDefault="000A7F54" w:rsidP="000A7F54">
      <w:pPr>
        <w:pStyle w:val="Odstavekseznama"/>
        <w:spacing w:after="0" w:line="240" w:lineRule="auto"/>
        <w:jc w:val="both"/>
        <w:rPr>
          <w:rFonts w:ascii="Arial" w:eastAsia="Times New Roman" w:hAnsi="Arial" w:cs="Arial"/>
          <w:sz w:val="18"/>
          <w:szCs w:val="18"/>
          <w:lang w:eastAsia="sl-SI"/>
        </w:rPr>
      </w:pPr>
    </w:p>
    <w:p w14:paraId="19F9E3D4" w14:textId="5256FA41" w:rsidR="009A6DCF" w:rsidRPr="00D82E57" w:rsidRDefault="009A6DCF" w:rsidP="009A6DCF">
      <w:pPr>
        <w:keepNext/>
        <w:keepLines/>
        <w:spacing w:after="0" w:line="240" w:lineRule="auto"/>
        <w:jc w:val="both"/>
        <w:rPr>
          <w:rFonts w:ascii="Tahoma" w:eastAsia="Times New Roman" w:hAnsi="Tahoma" w:cs="Tahoma"/>
          <w:b/>
          <w:sz w:val="18"/>
          <w:szCs w:val="18"/>
          <w:lang w:eastAsia="sl-SI"/>
        </w:rPr>
      </w:pPr>
      <w:r>
        <w:rPr>
          <w:rFonts w:ascii="Tahoma" w:eastAsia="Times New Roman" w:hAnsi="Tahoma" w:cs="Tahoma"/>
          <w:b/>
          <w:sz w:val="18"/>
          <w:szCs w:val="18"/>
          <w:lang w:eastAsia="sl-SI"/>
        </w:rPr>
        <w:t xml:space="preserve">VII. </w:t>
      </w:r>
      <w:r w:rsidRPr="00D82E57">
        <w:rPr>
          <w:rFonts w:ascii="Tahoma" w:eastAsia="Times New Roman" w:hAnsi="Tahoma" w:cs="Tahoma"/>
          <w:b/>
          <w:sz w:val="18"/>
          <w:szCs w:val="18"/>
          <w:lang w:eastAsia="sl-SI"/>
        </w:rPr>
        <w:t>VELJAVNOST PONUDBE</w:t>
      </w:r>
    </w:p>
    <w:p w14:paraId="22A600CD" w14:textId="77777777" w:rsidR="009A6DCF" w:rsidRPr="00D82E57" w:rsidRDefault="009A6DCF" w:rsidP="009A6DCF">
      <w:pPr>
        <w:keepNext/>
        <w:keepLines/>
        <w:spacing w:after="0" w:line="240" w:lineRule="auto"/>
        <w:jc w:val="both"/>
        <w:rPr>
          <w:rFonts w:ascii="Tahoma" w:eastAsia="Times New Roman" w:hAnsi="Tahoma" w:cs="Tahoma"/>
          <w:b/>
          <w:sz w:val="18"/>
          <w:szCs w:val="18"/>
          <w:lang w:eastAsia="sl-SI"/>
        </w:rPr>
      </w:pPr>
    </w:p>
    <w:p w14:paraId="53630C5F" w14:textId="00B1E1DC" w:rsidR="009A6DCF" w:rsidRPr="00D82E57" w:rsidRDefault="009A6DCF" w:rsidP="009A6DCF">
      <w:pPr>
        <w:keepNext/>
        <w:keepLines/>
        <w:spacing w:after="0" w:line="240" w:lineRule="auto"/>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 xml:space="preserve">Veljavnost ponudbe je </w:t>
      </w:r>
      <w:r w:rsidR="008448AE" w:rsidRPr="008448AE">
        <w:rPr>
          <w:rFonts w:ascii="Tahoma" w:eastAsia="Times New Roman" w:hAnsi="Tahoma" w:cs="Tahoma"/>
          <w:sz w:val="18"/>
          <w:szCs w:val="18"/>
          <w:lang w:eastAsia="sl-SI"/>
        </w:rPr>
        <w:t>3 ure od roka za odpiranje ponudb</w:t>
      </w:r>
      <w:r>
        <w:rPr>
          <w:rFonts w:ascii="Tahoma" w:eastAsia="Times New Roman" w:hAnsi="Tahoma" w:cs="Tahoma"/>
          <w:sz w:val="18"/>
          <w:szCs w:val="18"/>
          <w:lang w:eastAsia="sl-SI"/>
        </w:rPr>
        <w:t>.</w:t>
      </w:r>
    </w:p>
    <w:p w14:paraId="3279298C" w14:textId="77777777" w:rsidR="009A6DCF" w:rsidRPr="00D82E57" w:rsidRDefault="009A6DCF" w:rsidP="009A6DCF">
      <w:pPr>
        <w:keepNext/>
        <w:keepLines/>
        <w:spacing w:after="0" w:line="240" w:lineRule="auto"/>
        <w:jc w:val="both"/>
        <w:rPr>
          <w:rFonts w:ascii="Tahoma" w:eastAsia="Times New Roman" w:hAnsi="Tahoma" w:cs="Tahoma"/>
          <w:sz w:val="18"/>
          <w:szCs w:val="18"/>
          <w:lang w:eastAsia="sl-SI"/>
        </w:rPr>
      </w:pPr>
    </w:p>
    <w:p w14:paraId="6D3BB7E6" w14:textId="77777777" w:rsidR="009A6DCF" w:rsidRDefault="009A6DCF" w:rsidP="009A6DCF">
      <w:pPr>
        <w:keepNext/>
        <w:keepLines/>
        <w:spacing w:after="0" w:line="240" w:lineRule="auto"/>
        <w:jc w:val="both"/>
        <w:rPr>
          <w:rFonts w:ascii="Tahoma" w:hAnsi="Tahoma" w:cs="Tahoma"/>
          <w:b/>
          <w:color w:val="FF0000"/>
          <w:sz w:val="18"/>
          <w:szCs w:val="18"/>
          <w:lang w:eastAsia="zh-CN"/>
        </w:rPr>
      </w:pPr>
    </w:p>
    <w:p w14:paraId="270ADCCE" w14:textId="77777777" w:rsidR="009A6DCF" w:rsidRPr="00153D0B" w:rsidRDefault="009A6DCF" w:rsidP="009A6DCF">
      <w:pPr>
        <w:keepNext/>
        <w:keepLines/>
        <w:spacing w:after="0" w:line="240" w:lineRule="auto"/>
        <w:jc w:val="both"/>
        <w:rPr>
          <w:rFonts w:ascii="Tahoma" w:hAnsi="Tahoma" w:cs="Tahoma"/>
          <w:b/>
          <w:color w:val="FF0000"/>
          <w:sz w:val="18"/>
          <w:szCs w:val="18"/>
          <w:lang w:eastAsia="zh-CN"/>
        </w:rPr>
      </w:pPr>
    </w:p>
    <w:tbl>
      <w:tblPr>
        <w:tblW w:w="5000" w:type="pct"/>
        <w:tblInd w:w="108" w:type="dxa"/>
        <w:tblLook w:val="04A0" w:firstRow="1" w:lastRow="0" w:firstColumn="1" w:lastColumn="0" w:noHBand="0" w:noVBand="1"/>
      </w:tblPr>
      <w:tblGrid>
        <w:gridCol w:w="4535"/>
        <w:gridCol w:w="4535"/>
      </w:tblGrid>
      <w:tr w:rsidR="009A6DCF" w:rsidRPr="000A01C6" w14:paraId="6B2691C2" w14:textId="77777777" w:rsidTr="00585897">
        <w:tc>
          <w:tcPr>
            <w:tcW w:w="2500" w:type="pct"/>
            <w:tcMar>
              <w:top w:w="75" w:type="dxa"/>
              <w:bottom w:w="75" w:type="dxa"/>
            </w:tcMar>
            <w:vAlign w:val="center"/>
          </w:tcPr>
          <w:p w14:paraId="66C59430" w14:textId="77777777" w:rsidR="009A6DCF" w:rsidRPr="00153D0B" w:rsidRDefault="009A6DCF" w:rsidP="00585897">
            <w:pPr>
              <w:keepNext/>
              <w:keepLines/>
              <w:spacing w:after="0" w:line="240" w:lineRule="auto"/>
              <w:rPr>
                <w:rFonts w:ascii="Tahoma" w:hAnsi="Tahoma" w:cs="Tahoma"/>
                <w:sz w:val="18"/>
                <w:szCs w:val="18"/>
              </w:rPr>
            </w:pPr>
            <w:r w:rsidRPr="00153D0B">
              <w:rPr>
                <w:rFonts w:ascii="Tahoma" w:hAnsi="Tahoma" w:cs="Tahoma"/>
                <w:color w:val="000000"/>
                <w:position w:val="-2"/>
                <w:sz w:val="18"/>
                <w:szCs w:val="18"/>
              </w:rPr>
              <w:t>Kraj in datum:</w:t>
            </w:r>
          </w:p>
        </w:tc>
        <w:tc>
          <w:tcPr>
            <w:tcW w:w="0" w:type="auto"/>
            <w:tcMar>
              <w:top w:w="75" w:type="dxa"/>
              <w:bottom w:w="75" w:type="dxa"/>
            </w:tcMar>
            <w:vAlign w:val="center"/>
          </w:tcPr>
          <w:p w14:paraId="44D2EEF9" w14:textId="77777777" w:rsidR="009A6DCF" w:rsidRPr="00153D0B" w:rsidRDefault="009A6DCF" w:rsidP="00585897">
            <w:pPr>
              <w:keepNext/>
              <w:keepLines/>
              <w:spacing w:after="0" w:line="240" w:lineRule="auto"/>
              <w:rPr>
                <w:rFonts w:ascii="Tahoma" w:hAnsi="Tahoma" w:cs="Tahoma"/>
                <w:sz w:val="18"/>
                <w:szCs w:val="18"/>
              </w:rPr>
            </w:pPr>
            <w:r w:rsidRPr="00153D0B">
              <w:rPr>
                <w:rFonts w:ascii="Tahoma" w:hAnsi="Tahoma" w:cs="Tahoma"/>
                <w:color w:val="000000"/>
                <w:position w:val="-2"/>
                <w:sz w:val="18"/>
                <w:szCs w:val="18"/>
              </w:rPr>
              <w:t>Ime in priimek: _____________________</w:t>
            </w:r>
          </w:p>
        </w:tc>
      </w:tr>
      <w:tr w:rsidR="009A6DCF" w:rsidRPr="000A01C6" w14:paraId="49F8F5BF" w14:textId="77777777" w:rsidTr="00585897">
        <w:tc>
          <w:tcPr>
            <w:tcW w:w="2500" w:type="pct"/>
            <w:tcMar>
              <w:top w:w="75" w:type="dxa"/>
              <w:bottom w:w="75" w:type="dxa"/>
            </w:tcMar>
            <w:vAlign w:val="center"/>
          </w:tcPr>
          <w:p w14:paraId="41B2AE5F" w14:textId="77777777" w:rsidR="009A6DCF" w:rsidRPr="00153D0B" w:rsidRDefault="009A6DCF" w:rsidP="00585897">
            <w:pPr>
              <w:keepNext/>
              <w:keepLines/>
              <w:spacing w:after="0" w:line="240" w:lineRule="auto"/>
              <w:rPr>
                <w:rFonts w:ascii="Tahoma" w:hAnsi="Tahoma" w:cs="Tahoma"/>
                <w:sz w:val="18"/>
                <w:szCs w:val="18"/>
              </w:rPr>
            </w:pPr>
            <w:r w:rsidRPr="00153D0B">
              <w:rPr>
                <w:rFonts w:ascii="Tahoma" w:hAnsi="Tahoma" w:cs="Tahoma"/>
                <w:color w:val="000000"/>
                <w:position w:val="-2"/>
                <w:sz w:val="18"/>
                <w:szCs w:val="18"/>
              </w:rPr>
              <w:t> </w:t>
            </w:r>
          </w:p>
        </w:tc>
        <w:tc>
          <w:tcPr>
            <w:tcW w:w="0" w:type="auto"/>
            <w:tcMar>
              <w:top w:w="75" w:type="dxa"/>
              <w:bottom w:w="75" w:type="dxa"/>
            </w:tcMar>
            <w:vAlign w:val="center"/>
          </w:tcPr>
          <w:p w14:paraId="7ED845C1" w14:textId="77777777" w:rsidR="009A6DCF" w:rsidRPr="00D82E57" w:rsidRDefault="009A6DCF" w:rsidP="00585897">
            <w:pPr>
              <w:keepNext/>
              <w:keepLines/>
              <w:spacing w:after="0" w:line="240" w:lineRule="auto"/>
              <w:jc w:val="center"/>
              <w:rPr>
                <w:rFonts w:ascii="Tahoma" w:hAnsi="Tahoma" w:cs="Tahoma"/>
                <w:color w:val="A6A6A6"/>
                <w:sz w:val="18"/>
                <w:szCs w:val="18"/>
              </w:rPr>
            </w:pPr>
            <w:r w:rsidRPr="00153D0B">
              <w:rPr>
                <w:rFonts w:ascii="Tahoma" w:hAnsi="Tahoma" w:cs="Tahoma"/>
                <w:color w:val="A6A6A6"/>
                <w:position w:val="-2"/>
                <w:sz w:val="18"/>
                <w:szCs w:val="18"/>
              </w:rPr>
              <w:t>(žig in podpis)</w:t>
            </w:r>
          </w:p>
        </w:tc>
      </w:tr>
      <w:bookmarkEnd w:id="27"/>
    </w:tbl>
    <w:p w14:paraId="3B72CF6B" w14:textId="19DE7FC4" w:rsidR="009A6DCF" w:rsidRDefault="009A6DCF">
      <w:pPr>
        <w:spacing w:before="225" w:after="225" w:line="240" w:lineRule="auto"/>
        <w:jc w:val="both"/>
      </w:pPr>
    </w:p>
    <w:p w14:paraId="723F6BB7" w14:textId="51C72A92" w:rsidR="0092094D" w:rsidRDefault="0092094D" w:rsidP="0092094D">
      <w:pPr>
        <w:keepNext/>
        <w:keepLines/>
        <w:spacing w:after="0" w:line="260" w:lineRule="atLeast"/>
        <w:jc w:val="right"/>
        <w:rPr>
          <w:rFonts w:ascii="Tahoma" w:hAnsi="Tahoma" w:cs="Tahoma"/>
          <w:color w:val="000000"/>
          <w:sz w:val="18"/>
          <w:szCs w:val="18"/>
        </w:rPr>
      </w:pPr>
      <w:r>
        <w:rPr>
          <w:rFonts w:ascii="Tahoma" w:hAnsi="Tahoma" w:cs="Tahoma"/>
          <w:color w:val="000000"/>
          <w:sz w:val="18"/>
          <w:szCs w:val="18"/>
        </w:rPr>
        <w:lastRenderedPageBreak/>
        <w:t>Obrazec št. 10c</w:t>
      </w:r>
    </w:p>
    <w:p w14:paraId="511BC79A" w14:textId="77777777" w:rsidR="0092094D" w:rsidRDefault="0092094D" w:rsidP="0092094D">
      <w:pPr>
        <w:keepNext/>
        <w:keepLines/>
        <w:spacing w:after="0" w:line="260" w:lineRule="atLeast"/>
        <w:jc w:val="both"/>
        <w:rPr>
          <w:rFonts w:ascii="Tahoma" w:hAnsi="Tahoma" w:cs="Tahoma"/>
          <w:color w:val="000000"/>
          <w:sz w:val="18"/>
          <w:szCs w:val="18"/>
        </w:rPr>
      </w:pPr>
    </w:p>
    <w:p w14:paraId="1DC4DFCC" w14:textId="7E1DF32F" w:rsidR="0092094D" w:rsidRDefault="0092094D" w:rsidP="0092094D">
      <w:pPr>
        <w:keepNext/>
        <w:keepLines/>
        <w:spacing w:after="0" w:line="260" w:lineRule="atLeast"/>
        <w:jc w:val="both"/>
        <w:rPr>
          <w:rFonts w:ascii="Tahoma" w:hAnsi="Tahoma" w:cs="Tahoma"/>
          <w:color w:val="000000"/>
          <w:sz w:val="18"/>
          <w:szCs w:val="18"/>
        </w:rPr>
      </w:pPr>
      <w:r w:rsidRPr="00D82E57">
        <w:rPr>
          <w:rFonts w:ascii="Tahoma" w:hAnsi="Tahoma" w:cs="Tahoma"/>
          <w:color w:val="000000"/>
          <w:sz w:val="18"/>
          <w:szCs w:val="18"/>
        </w:rPr>
        <w:t xml:space="preserve">Na osnovi povabila za javno naročilo </w:t>
      </w:r>
      <w:r w:rsidRPr="00EC3B5D">
        <w:rPr>
          <w:rFonts w:ascii="Tahoma" w:hAnsi="Tahoma" w:cs="Tahoma"/>
          <w:b/>
          <w:color w:val="000000"/>
          <w:sz w:val="18"/>
          <w:szCs w:val="18"/>
        </w:rPr>
        <w:t>»</w:t>
      </w:r>
      <w:r w:rsidRPr="00B76281">
        <w:rPr>
          <w:rFonts w:ascii="Arial" w:hAnsi="Arial" w:cs="Arial"/>
          <w:b/>
          <w:color w:val="000000"/>
          <w:sz w:val="18"/>
          <w:szCs w:val="18"/>
        </w:rPr>
        <w:t xml:space="preserve">Dobava električne energije, </w:t>
      </w:r>
      <w:r w:rsidR="00F8109A">
        <w:rPr>
          <w:rFonts w:ascii="Arial" w:hAnsi="Arial" w:cs="Arial"/>
          <w:b/>
          <w:color w:val="000000"/>
          <w:sz w:val="18"/>
          <w:szCs w:val="18"/>
        </w:rPr>
        <w:t>utekočinjenega naftnega</w:t>
      </w:r>
      <w:r w:rsidRPr="00B76281">
        <w:rPr>
          <w:rFonts w:ascii="Arial" w:hAnsi="Arial" w:cs="Arial"/>
          <w:b/>
          <w:color w:val="000000"/>
          <w:sz w:val="18"/>
          <w:szCs w:val="18"/>
        </w:rPr>
        <w:t xml:space="preserve"> plina in kurilnega olja za obdobje treh (3) let</w:t>
      </w:r>
      <w:r w:rsidRPr="00B76281">
        <w:rPr>
          <w:rFonts w:ascii="Arial" w:eastAsia="Calibri" w:hAnsi="Arial" w:cs="Arial"/>
          <w:b/>
          <w:sz w:val="18"/>
          <w:szCs w:val="18"/>
        </w:rPr>
        <w:t>«</w:t>
      </w:r>
      <w:r w:rsidRPr="00EC3B5D">
        <w:rPr>
          <w:rFonts w:ascii="Tahoma" w:hAnsi="Tahoma" w:cs="Tahoma"/>
          <w:b/>
          <w:color w:val="000000"/>
          <w:sz w:val="18"/>
          <w:szCs w:val="18"/>
        </w:rPr>
        <w:t xml:space="preserve"> </w:t>
      </w:r>
      <w:r w:rsidRPr="00D82E57">
        <w:rPr>
          <w:rFonts w:ascii="Tahoma" w:hAnsi="Tahoma" w:cs="Tahoma"/>
          <w:color w:val="000000"/>
          <w:sz w:val="18"/>
          <w:szCs w:val="18"/>
        </w:rPr>
        <w:t>dajemo ponudbo, kot sledi:</w:t>
      </w:r>
    </w:p>
    <w:p w14:paraId="24CA6848" w14:textId="77777777" w:rsidR="0092094D" w:rsidRDefault="0092094D" w:rsidP="0092094D">
      <w:pPr>
        <w:keepNext/>
        <w:keepLines/>
        <w:spacing w:after="0" w:line="260" w:lineRule="atLeast"/>
        <w:jc w:val="both"/>
        <w:rPr>
          <w:rFonts w:ascii="Tahoma" w:hAnsi="Tahoma" w:cs="Tahoma"/>
          <w:color w:val="000000"/>
          <w:sz w:val="18"/>
          <w:szCs w:val="18"/>
        </w:rPr>
      </w:pPr>
    </w:p>
    <w:p w14:paraId="040F5D77" w14:textId="76DFC987" w:rsidR="0092094D" w:rsidRDefault="0092094D" w:rsidP="00F17F0F">
      <w:pPr>
        <w:keepNext/>
        <w:keepLines/>
        <w:numPr>
          <w:ilvl w:val="0"/>
          <w:numId w:val="21"/>
        </w:numPr>
        <w:spacing w:before="225" w:after="225" w:line="240" w:lineRule="auto"/>
        <w:contextualSpacing/>
        <w:jc w:val="both"/>
        <w:rPr>
          <w:rFonts w:ascii="Tahoma" w:hAnsi="Tahoma" w:cs="Tahoma"/>
          <w:color w:val="000000"/>
          <w:sz w:val="18"/>
          <w:szCs w:val="18"/>
          <w:u w:val="single"/>
        </w:rPr>
      </w:pPr>
      <w:r>
        <w:rPr>
          <w:rFonts w:ascii="Tahoma" w:hAnsi="Tahoma" w:cs="Tahoma"/>
          <w:b/>
          <w:bCs/>
          <w:color w:val="000000"/>
          <w:sz w:val="18"/>
          <w:szCs w:val="18"/>
        </w:rPr>
        <w:t>SKLOP 3: DOBAVA KURILNEGA OLJA</w:t>
      </w:r>
      <w:r w:rsidR="000340C3">
        <w:rPr>
          <w:rFonts w:ascii="Tahoma" w:hAnsi="Tahoma" w:cs="Tahoma"/>
          <w:b/>
          <w:bCs/>
          <w:color w:val="000000"/>
          <w:sz w:val="18"/>
          <w:szCs w:val="18"/>
        </w:rPr>
        <w:t xml:space="preserve"> </w:t>
      </w:r>
      <w:r>
        <w:rPr>
          <w:rFonts w:ascii="Tahoma" w:hAnsi="Tahoma" w:cs="Tahoma"/>
          <w:b/>
          <w:bCs/>
          <w:color w:val="000000"/>
          <w:sz w:val="18"/>
          <w:szCs w:val="18"/>
        </w:rPr>
        <w:t>– Ponudba št. ____________</w:t>
      </w:r>
    </w:p>
    <w:p w14:paraId="5C814065" w14:textId="77777777" w:rsidR="0092094D" w:rsidRPr="00D82E57" w:rsidRDefault="0092094D" w:rsidP="0092094D">
      <w:pPr>
        <w:keepNext/>
        <w:keepLines/>
        <w:spacing w:before="225" w:after="225" w:line="240" w:lineRule="auto"/>
        <w:ind w:left="1080"/>
        <w:contextualSpacing/>
        <w:jc w:val="both"/>
        <w:rPr>
          <w:rFonts w:ascii="Tahoma" w:hAnsi="Tahoma" w:cs="Tahoma"/>
          <w:color w:val="000000"/>
          <w:sz w:val="18"/>
          <w:szCs w:val="18"/>
          <w:u w:val="single"/>
        </w:rPr>
      </w:pPr>
    </w:p>
    <w:tbl>
      <w:tblPr>
        <w:tblW w:w="9214" w:type="dxa"/>
        <w:tblInd w:w="108" w:type="dxa"/>
        <w:tblLook w:val="04A0" w:firstRow="1" w:lastRow="0" w:firstColumn="1" w:lastColumn="0" w:noHBand="0" w:noVBand="1"/>
      </w:tblPr>
      <w:tblGrid>
        <w:gridCol w:w="2580"/>
        <w:gridCol w:w="6634"/>
      </w:tblGrid>
      <w:tr w:rsidR="0092094D" w:rsidRPr="000A01C6" w14:paraId="06DBDD4D" w14:textId="77777777" w:rsidTr="00585897">
        <w:trPr>
          <w:trHeight w:val="324"/>
        </w:trPr>
        <w:tc>
          <w:tcPr>
            <w:tcW w:w="258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905C4C" w14:textId="77777777" w:rsidR="0092094D" w:rsidRPr="00D82E57" w:rsidRDefault="0092094D" w:rsidP="00585897">
            <w:pPr>
              <w:keepNext/>
              <w:keepLines/>
              <w:spacing w:after="0" w:line="260" w:lineRule="atLeast"/>
              <w:jc w:val="right"/>
              <w:rPr>
                <w:rFonts w:ascii="Tahoma" w:hAnsi="Tahoma" w:cs="Tahoma"/>
                <w:sz w:val="18"/>
                <w:szCs w:val="18"/>
              </w:rPr>
            </w:pPr>
            <w:r w:rsidRPr="00D82E57">
              <w:rPr>
                <w:rFonts w:ascii="Tahoma" w:hAnsi="Tahoma" w:cs="Tahoma"/>
                <w:b/>
                <w:bCs/>
                <w:color w:val="000000"/>
                <w:position w:val="-2"/>
                <w:sz w:val="18"/>
                <w:szCs w:val="18"/>
                <w:shd w:val="clear" w:color="auto" w:fill="CCCCCC"/>
              </w:rPr>
              <w:t>NAZIV  IN NASLOV PONUDNIKA:</w:t>
            </w:r>
          </w:p>
        </w:tc>
        <w:tc>
          <w:tcPr>
            <w:tcW w:w="663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31C83E" w14:textId="77777777" w:rsidR="0092094D" w:rsidRPr="00D82E57" w:rsidRDefault="0092094D" w:rsidP="00585897">
            <w:pPr>
              <w:keepNext/>
              <w:keepLines/>
              <w:spacing w:after="0" w:line="260" w:lineRule="atLeast"/>
              <w:jc w:val="both"/>
              <w:rPr>
                <w:rFonts w:ascii="Tahoma" w:hAnsi="Tahoma" w:cs="Tahoma"/>
              </w:rPr>
            </w:pPr>
            <w:r w:rsidRPr="00D82E57">
              <w:rPr>
                <w:rFonts w:ascii="Tahoma" w:hAnsi="Tahoma" w:cs="Tahoma"/>
                <w:color w:val="000000"/>
                <w:position w:val="-2"/>
              </w:rPr>
              <w:t> </w:t>
            </w:r>
          </w:p>
        </w:tc>
      </w:tr>
    </w:tbl>
    <w:p w14:paraId="3BC5804E" w14:textId="77777777" w:rsidR="0092094D" w:rsidRPr="00D82E57" w:rsidRDefault="0092094D" w:rsidP="0092094D">
      <w:pPr>
        <w:keepNext/>
        <w:keepLines/>
        <w:spacing w:after="0" w:line="240" w:lineRule="auto"/>
        <w:ind w:left="1080"/>
        <w:contextualSpacing/>
        <w:jc w:val="both"/>
        <w:rPr>
          <w:rFonts w:ascii="Tahoma" w:eastAsia="Times New Roman" w:hAnsi="Tahoma" w:cs="Tahoma"/>
          <w:b/>
          <w:bCs/>
          <w:lang w:eastAsia="sl-SI"/>
        </w:rPr>
      </w:pPr>
    </w:p>
    <w:p w14:paraId="22D8060E" w14:textId="77777777" w:rsidR="0092094D" w:rsidRPr="00E00FB5" w:rsidRDefault="0092094D" w:rsidP="0092094D">
      <w:pPr>
        <w:keepNext/>
        <w:keepLines/>
        <w:spacing w:after="0" w:line="240" w:lineRule="auto"/>
        <w:rPr>
          <w:rFonts w:ascii="Tahoma" w:hAnsi="Tahoma" w:cs="Tahoma"/>
          <w:color w:val="000000"/>
          <w:sz w:val="18"/>
          <w:szCs w:val="18"/>
        </w:rPr>
      </w:pPr>
      <w:r w:rsidRPr="00D82E57">
        <w:rPr>
          <w:rFonts w:ascii="Tahoma" w:hAnsi="Tahoma" w:cs="Tahoma"/>
          <w:color w:val="000000"/>
          <w:sz w:val="18"/>
          <w:szCs w:val="18"/>
        </w:rPr>
        <w:t xml:space="preserve">Ponudbo oddajamo </w:t>
      </w:r>
      <w:r w:rsidRPr="00E00FB5">
        <w:rPr>
          <w:rFonts w:ascii="Tahoma" w:hAnsi="Tahoma" w:cs="Tahoma"/>
          <w:color w:val="000000"/>
          <w:sz w:val="18"/>
          <w:szCs w:val="18"/>
        </w:rPr>
        <w:t>(ustrezno označite):</w:t>
      </w:r>
    </w:p>
    <w:p w14:paraId="546D1922" w14:textId="77777777" w:rsidR="0092094D" w:rsidRPr="00D82E57" w:rsidRDefault="0092094D" w:rsidP="0092094D">
      <w:pPr>
        <w:keepNext/>
        <w:keepLines/>
        <w:spacing w:after="0" w:line="240" w:lineRule="auto"/>
        <w:rPr>
          <w:rFonts w:ascii="Tahoma" w:hAnsi="Tahoma" w:cs="Tahoma"/>
          <w:sz w:val="18"/>
          <w:szCs w:val="18"/>
        </w:rPr>
      </w:pPr>
    </w:p>
    <w:p w14:paraId="786A0337" w14:textId="77777777" w:rsidR="0092094D" w:rsidRPr="00D82E57" w:rsidRDefault="0092094D" w:rsidP="0092094D">
      <w:pPr>
        <w:keepNext/>
        <w:keepLines/>
        <w:spacing w:after="0" w:line="240" w:lineRule="auto"/>
        <w:rPr>
          <w:rFonts w:ascii="Tahoma" w:hAnsi="Tahoma" w:cs="Tahoma"/>
          <w:sz w:val="18"/>
          <w:szCs w:val="18"/>
        </w:rPr>
      </w:pPr>
      <w:r w:rsidRPr="00D82E57">
        <w:rPr>
          <w:rFonts w:ascii="Tahoma" w:hAnsi="Tahoma" w:cs="Tahoma"/>
          <w:sz w:val="18"/>
          <w:szCs w:val="18"/>
        </w:rPr>
        <w:fldChar w:fldCharType="begin">
          <w:ffData>
            <w:name w:val="cbox1586e14720696b"/>
            <w:enabled/>
            <w:calcOnExit w:val="0"/>
            <w:checkBox>
              <w:sizeAuto/>
              <w:default w:val="0"/>
            </w:checkBox>
          </w:ffData>
        </w:fldChar>
      </w:r>
      <w:r w:rsidRPr="00D82E57">
        <w:rPr>
          <w:rFonts w:ascii="Tahoma" w:hAnsi="Tahoma" w:cs="Tahoma"/>
          <w:sz w:val="18"/>
          <w:szCs w:val="18"/>
        </w:rPr>
        <w:instrText xml:space="preserve"> FORMCHECKBOX </w:instrText>
      </w:r>
      <w:r w:rsidRPr="00D82E57">
        <w:rPr>
          <w:rFonts w:ascii="Tahoma" w:hAnsi="Tahoma" w:cs="Tahoma"/>
          <w:sz w:val="18"/>
          <w:szCs w:val="18"/>
        </w:rPr>
      </w:r>
      <w:r w:rsidRPr="00D82E57">
        <w:rPr>
          <w:rFonts w:ascii="Tahoma" w:hAnsi="Tahoma" w:cs="Tahoma"/>
          <w:sz w:val="18"/>
          <w:szCs w:val="18"/>
        </w:rPr>
        <w:fldChar w:fldCharType="separate"/>
      </w:r>
      <w:r w:rsidRPr="00D82E57">
        <w:rPr>
          <w:rFonts w:ascii="Tahoma" w:hAnsi="Tahoma" w:cs="Tahoma"/>
          <w:sz w:val="18"/>
          <w:szCs w:val="18"/>
        </w:rPr>
        <w:fldChar w:fldCharType="end"/>
      </w:r>
      <w:r w:rsidRPr="00D82E57">
        <w:rPr>
          <w:rFonts w:ascii="Tahoma" w:hAnsi="Tahoma" w:cs="Tahoma"/>
          <w:color w:val="000000"/>
          <w:sz w:val="18"/>
          <w:szCs w:val="18"/>
        </w:rPr>
        <w:t> samostojno</w:t>
      </w:r>
    </w:p>
    <w:p w14:paraId="160A5B54" w14:textId="77777777" w:rsidR="0092094D" w:rsidRPr="00D82E57" w:rsidRDefault="0092094D" w:rsidP="0092094D">
      <w:pPr>
        <w:keepNext/>
        <w:keepLines/>
        <w:spacing w:after="0" w:line="240" w:lineRule="auto"/>
        <w:rPr>
          <w:rFonts w:ascii="Tahoma" w:hAnsi="Tahoma" w:cs="Tahoma"/>
          <w:sz w:val="18"/>
          <w:szCs w:val="18"/>
        </w:rPr>
      </w:pPr>
      <w:r w:rsidRPr="00D82E57">
        <w:rPr>
          <w:rFonts w:ascii="Tahoma" w:hAnsi="Tahoma" w:cs="Tahoma"/>
          <w:sz w:val="18"/>
          <w:szCs w:val="18"/>
        </w:rPr>
        <w:fldChar w:fldCharType="begin">
          <w:ffData>
            <w:name w:val="cbox1586e147207910"/>
            <w:enabled/>
            <w:calcOnExit w:val="0"/>
            <w:checkBox>
              <w:sizeAuto/>
              <w:default w:val="0"/>
            </w:checkBox>
          </w:ffData>
        </w:fldChar>
      </w:r>
      <w:r w:rsidRPr="00D82E57">
        <w:rPr>
          <w:rFonts w:ascii="Tahoma" w:hAnsi="Tahoma" w:cs="Tahoma"/>
          <w:sz w:val="18"/>
          <w:szCs w:val="18"/>
        </w:rPr>
        <w:instrText xml:space="preserve"> FORMCHECKBOX </w:instrText>
      </w:r>
      <w:r w:rsidRPr="00D82E57">
        <w:rPr>
          <w:rFonts w:ascii="Tahoma" w:hAnsi="Tahoma" w:cs="Tahoma"/>
          <w:sz w:val="18"/>
          <w:szCs w:val="18"/>
        </w:rPr>
      </w:r>
      <w:r w:rsidRPr="00D82E57">
        <w:rPr>
          <w:rFonts w:ascii="Tahoma" w:hAnsi="Tahoma" w:cs="Tahoma"/>
          <w:sz w:val="18"/>
          <w:szCs w:val="18"/>
        </w:rPr>
        <w:fldChar w:fldCharType="separate"/>
      </w:r>
      <w:r w:rsidRPr="00D82E57">
        <w:rPr>
          <w:rFonts w:ascii="Tahoma" w:hAnsi="Tahoma" w:cs="Tahoma"/>
          <w:sz w:val="18"/>
          <w:szCs w:val="18"/>
        </w:rPr>
        <w:fldChar w:fldCharType="end"/>
      </w:r>
      <w:r w:rsidRPr="00D82E57">
        <w:rPr>
          <w:rFonts w:ascii="Tahoma" w:hAnsi="Tahoma" w:cs="Tahoma"/>
          <w:color w:val="000000"/>
          <w:sz w:val="18"/>
          <w:szCs w:val="18"/>
        </w:rPr>
        <w:t> z naslednjimi partnerji (nav</w:t>
      </w:r>
      <w:r>
        <w:rPr>
          <w:rFonts w:ascii="Tahoma" w:hAnsi="Tahoma" w:cs="Tahoma"/>
          <w:color w:val="000000"/>
          <w:sz w:val="18"/>
          <w:szCs w:val="18"/>
        </w:rPr>
        <w:t>edite samo naziv podjetja): ___________</w:t>
      </w:r>
      <w:r w:rsidRPr="00D82E57">
        <w:rPr>
          <w:rFonts w:ascii="Tahoma" w:hAnsi="Tahoma" w:cs="Tahoma"/>
          <w:color w:val="000000"/>
          <w:sz w:val="18"/>
          <w:szCs w:val="18"/>
        </w:rPr>
        <w:t>_________________________________</w:t>
      </w:r>
    </w:p>
    <w:p w14:paraId="265E7338" w14:textId="77777777" w:rsidR="0092094D" w:rsidRPr="00D82E57" w:rsidRDefault="0092094D" w:rsidP="0092094D">
      <w:pPr>
        <w:keepNext/>
        <w:keepLines/>
        <w:spacing w:after="0" w:line="240" w:lineRule="auto"/>
        <w:rPr>
          <w:rFonts w:ascii="Tahoma" w:hAnsi="Tahoma" w:cs="Tahoma"/>
          <w:sz w:val="18"/>
          <w:szCs w:val="18"/>
        </w:rPr>
      </w:pPr>
      <w:r w:rsidRPr="00D82E57">
        <w:rPr>
          <w:rFonts w:ascii="Tahoma" w:hAnsi="Tahoma" w:cs="Tahoma"/>
          <w:sz w:val="18"/>
          <w:szCs w:val="18"/>
        </w:rPr>
        <w:fldChar w:fldCharType="begin">
          <w:ffData>
            <w:name w:val="cbox1586e147207c0e"/>
            <w:enabled/>
            <w:calcOnExit w:val="0"/>
            <w:checkBox>
              <w:sizeAuto/>
              <w:default w:val="0"/>
            </w:checkBox>
          </w:ffData>
        </w:fldChar>
      </w:r>
      <w:r w:rsidRPr="00D82E57">
        <w:rPr>
          <w:rFonts w:ascii="Tahoma" w:hAnsi="Tahoma" w:cs="Tahoma"/>
          <w:sz w:val="18"/>
          <w:szCs w:val="18"/>
        </w:rPr>
        <w:instrText xml:space="preserve"> FORMCHECKBOX </w:instrText>
      </w:r>
      <w:r w:rsidRPr="00D82E57">
        <w:rPr>
          <w:rFonts w:ascii="Tahoma" w:hAnsi="Tahoma" w:cs="Tahoma"/>
          <w:sz w:val="18"/>
          <w:szCs w:val="18"/>
        </w:rPr>
      </w:r>
      <w:r w:rsidRPr="00D82E57">
        <w:rPr>
          <w:rFonts w:ascii="Tahoma" w:hAnsi="Tahoma" w:cs="Tahoma"/>
          <w:sz w:val="18"/>
          <w:szCs w:val="18"/>
        </w:rPr>
        <w:fldChar w:fldCharType="separate"/>
      </w:r>
      <w:r w:rsidRPr="00D82E57">
        <w:rPr>
          <w:rFonts w:ascii="Tahoma" w:hAnsi="Tahoma" w:cs="Tahoma"/>
          <w:sz w:val="18"/>
          <w:szCs w:val="18"/>
        </w:rPr>
        <w:fldChar w:fldCharType="end"/>
      </w:r>
      <w:r w:rsidRPr="00D82E57">
        <w:rPr>
          <w:rFonts w:ascii="Tahoma" w:hAnsi="Tahoma" w:cs="Tahoma"/>
          <w:color w:val="000000"/>
          <w:sz w:val="18"/>
          <w:szCs w:val="18"/>
        </w:rPr>
        <w:t xml:space="preserve"> z naslednjimi podizvajalci (navedite samo </w:t>
      </w:r>
      <w:r>
        <w:rPr>
          <w:rFonts w:ascii="Tahoma" w:hAnsi="Tahoma" w:cs="Tahoma"/>
          <w:color w:val="000000"/>
          <w:sz w:val="18"/>
          <w:szCs w:val="18"/>
        </w:rPr>
        <w:t>naziv podjetja</w:t>
      </w:r>
      <w:r w:rsidRPr="00D82E57">
        <w:rPr>
          <w:rFonts w:ascii="Tahoma" w:hAnsi="Tahoma" w:cs="Tahoma"/>
          <w:color w:val="000000"/>
          <w:sz w:val="18"/>
          <w:szCs w:val="18"/>
        </w:rPr>
        <w:t>): ________________________________</w:t>
      </w:r>
      <w:r>
        <w:rPr>
          <w:rFonts w:ascii="Tahoma" w:hAnsi="Tahoma" w:cs="Tahoma"/>
          <w:color w:val="000000"/>
          <w:sz w:val="18"/>
          <w:szCs w:val="18"/>
        </w:rPr>
        <w:t>_________</w:t>
      </w:r>
    </w:p>
    <w:p w14:paraId="1076ECAF" w14:textId="77777777" w:rsidR="0092094D" w:rsidRPr="00D82E57" w:rsidRDefault="0092094D" w:rsidP="0092094D">
      <w:pPr>
        <w:keepNext/>
        <w:keepLines/>
        <w:spacing w:after="0" w:line="240" w:lineRule="auto"/>
        <w:rPr>
          <w:rFonts w:ascii="Tahoma" w:hAnsi="Tahoma" w:cs="Tahoma"/>
          <w:color w:val="000000"/>
          <w:sz w:val="18"/>
          <w:szCs w:val="18"/>
        </w:rPr>
      </w:pPr>
      <w:r w:rsidRPr="00D82E57">
        <w:rPr>
          <w:rFonts w:ascii="Tahoma" w:hAnsi="Tahoma" w:cs="Tahoma"/>
          <w:sz w:val="18"/>
          <w:szCs w:val="18"/>
        </w:rPr>
        <w:fldChar w:fldCharType="begin">
          <w:ffData>
            <w:name w:val="cbox1586e147207f03"/>
            <w:enabled/>
            <w:calcOnExit w:val="0"/>
            <w:checkBox>
              <w:sizeAuto/>
              <w:default w:val="0"/>
            </w:checkBox>
          </w:ffData>
        </w:fldChar>
      </w:r>
      <w:r w:rsidRPr="00D82E57">
        <w:rPr>
          <w:rFonts w:ascii="Tahoma" w:hAnsi="Tahoma" w:cs="Tahoma"/>
          <w:sz w:val="18"/>
          <w:szCs w:val="18"/>
        </w:rPr>
        <w:instrText xml:space="preserve"> FORMCHECKBOX </w:instrText>
      </w:r>
      <w:r w:rsidRPr="00D82E57">
        <w:rPr>
          <w:rFonts w:ascii="Tahoma" w:hAnsi="Tahoma" w:cs="Tahoma"/>
          <w:sz w:val="18"/>
          <w:szCs w:val="18"/>
        </w:rPr>
      </w:r>
      <w:r w:rsidRPr="00D82E57">
        <w:rPr>
          <w:rFonts w:ascii="Tahoma" w:hAnsi="Tahoma" w:cs="Tahoma"/>
          <w:sz w:val="18"/>
          <w:szCs w:val="18"/>
        </w:rPr>
        <w:fldChar w:fldCharType="separate"/>
      </w:r>
      <w:r w:rsidRPr="00D82E57">
        <w:rPr>
          <w:rFonts w:ascii="Tahoma" w:hAnsi="Tahoma" w:cs="Tahoma"/>
          <w:sz w:val="18"/>
          <w:szCs w:val="18"/>
        </w:rPr>
        <w:fldChar w:fldCharType="end"/>
      </w:r>
      <w:r w:rsidRPr="00D82E57">
        <w:rPr>
          <w:rFonts w:ascii="Tahoma" w:hAnsi="Tahoma" w:cs="Tahoma"/>
          <w:color w:val="000000"/>
          <w:sz w:val="18"/>
          <w:szCs w:val="18"/>
        </w:rPr>
        <w:t> z uporabo zmogljivosti naslednjih subjektov (navedite samo firme): _____________________________</w:t>
      </w:r>
      <w:r>
        <w:rPr>
          <w:rFonts w:ascii="Tahoma" w:hAnsi="Tahoma" w:cs="Tahoma"/>
          <w:color w:val="000000"/>
          <w:sz w:val="18"/>
          <w:szCs w:val="18"/>
        </w:rPr>
        <w:t>____</w:t>
      </w:r>
    </w:p>
    <w:p w14:paraId="3D62B809" w14:textId="77777777" w:rsidR="0092094D" w:rsidRDefault="0092094D" w:rsidP="0092094D">
      <w:pPr>
        <w:keepNext/>
        <w:keepLines/>
        <w:spacing w:after="0" w:line="240" w:lineRule="auto"/>
        <w:rPr>
          <w:rFonts w:ascii="Tahoma" w:hAnsi="Tahoma" w:cs="Tahoma"/>
          <w:b/>
          <w:bCs/>
          <w:color w:val="000000"/>
          <w:sz w:val="18"/>
          <w:szCs w:val="18"/>
        </w:rPr>
      </w:pPr>
    </w:p>
    <w:p w14:paraId="67CF9B36" w14:textId="77777777" w:rsidR="0092094D" w:rsidRPr="00D82E57" w:rsidRDefault="0092094D" w:rsidP="0092094D">
      <w:pPr>
        <w:keepNext/>
        <w:keepLines/>
        <w:spacing w:after="0" w:line="240" w:lineRule="auto"/>
        <w:jc w:val="both"/>
        <w:rPr>
          <w:rFonts w:ascii="Tahoma" w:hAnsi="Tahoma" w:cs="Tahoma"/>
          <w:b/>
          <w:bCs/>
          <w:color w:val="000000"/>
        </w:rPr>
      </w:pPr>
    </w:p>
    <w:p w14:paraId="22825969" w14:textId="646E4E65" w:rsidR="0092094D" w:rsidRPr="00963DBE" w:rsidRDefault="0092094D" w:rsidP="00F17F0F">
      <w:pPr>
        <w:keepNext/>
        <w:keepLines/>
        <w:numPr>
          <w:ilvl w:val="0"/>
          <w:numId w:val="22"/>
        </w:numPr>
        <w:spacing w:after="0" w:line="240" w:lineRule="auto"/>
        <w:contextualSpacing/>
        <w:jc w:val="both"/>
        <w:rPr>
          <w:rFonts w:ascii="Tahoma" w:hAnsi="Tahoma" w:cs="Tahoma"/>
          <w:sz w:val="18"/>
          <w:szCs w:val="18"/>
        </w:rPr>
      </w:pPr>
      <w:r w:rsidRPr="00D82E57">
        <w:rPr>
          <w:rFonts w:ascii="Tahoma" w:hAnsi="Tahoma" w:cs="Tahoma"/>
          <w:b/>
          <w:sz w:val="18"/>
          <w:szCs w:val="18"/>
        </w:rPr>
        <w:t>PONUDBENI ZNESEK</w:t>
      </w:r>
      <w:r>
        <w:rPr>
          <w:rFonts w:ascii="Tahoma" w:hAnsi="Tahoma" w:cs="Tahoma"/>
          <w:b/>
          <w:sz w:val="18"/>
          <w:szCs w:val="18"/>
        </w:rPr>
        <w:t xml:space="preserve"> ZA DOBAVO KURILNEGA OLJA </w:t>
      </w:r>
    </w:p>
    <w:p w14:paraId="7DACCF1B" w14:textId="77777777" w:rsidR="0092094D" w:rsidRPr="000A01C6" w:rsidRDefault="0092094D" w:rsidP="0092094D">
      <w:pPr>
        <w:keepNext/>
        <w:keepLines/>
        <w:autoSpaceDE w:val="0"/>
        <w:autoSpaceDN w:val="0"/>
        <w:adjustRightInd w:val="0"/>
        <w:spacing w:after="0" w:line="240" w:lineRule="auto"/>
        <w:rPr>
          <w:rFonts w:ascii="Tahoma" w:eastAsia="Times New Roman" w:hAnsi="Tahoma" w:cs="Tahoma"/>
          <w:i/>
          <w:color w:val="808080"/>
          <w:sz w:val="18"/>
          <w:szCs w:val="18"/>
          <w:lang w:eastAsia="sl-SI"/>
        </w:rPr>
      </w:pPr>
    </w:p>
    <w:p w14:paraId="69924753" w14:textId="77777777" w:rsidR="0092094D" w:rsidRPr="000A01C6" w:rsidRDefault="0092094D" w:rsidP="0092094D">
      <w:pPr>
        <w:keepNext/>
        <w:keepLines/>
        <w:autoSpaceDE w:val="0"/>
        <w:autoSpaceDN w:val="0"/>
        <w:adjustRightInd w:val="0"/>
        <w:spacing w:after="0" w:line="240" w:lineRule="auto"/>
        <w:rPr>
          <w:rFonts w:ascii="Tahoma" w:eastAsia="Times New Roman" w:hAnsi="Tahoma" w:cs="Tahoma"/>
          <w:i/>
          <w:color w:val="808080"/>
          <w:sz w:val="18"/>
          <w:szCs w:val="18"/>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1354"/>
        <w:gridCol w:w="1898"/>
        <w:gridCol w:w="1670"/>
        <w:gridCol w:w="1885"/>
        <w:gridCol w:w="1776"/>
      </w:tblGrid>
      <w:tr w:rsidR="000340C3" w:rsidRPr="000A01C6" w14:paraId="08A93023" w14:textId="313465B7" w:rsidTr="000340C3">
        <w:tc>
          <w:tcPr>
            <w:tcW w:w="768" w:type="dxa"/>
          </w:tcPr>
          <w:p w14:paraId="2BC7398F" w14:textId="77777777" w:rsidR="000340C3" w:rsidRPr="000A01C6" w:rsidRDefault="000340C3" w:rsidP="00585897">
            <w:pPr>
              <w:keepNext/>
              <w:keepLines/>
              <w:tabs>
                <w:tab w:val="left" w:pos="5640"/>
              </w:tabs>
              <w:autoSpaceDE w:val="0"/>
              <w:autoSpaceDN w:val="0"/>
              <w:adjustRightInd w:val="0"/>
              <w:spacing w:after="0" w:line="240" w:lineRule="auto"/>
              <w:jc w:val="center"/>
              <w:rPr>
                <w:rFonts w:ascii="Tahoma" w:eastAsia="Times New Roman" w:hAnsi="Tahoma" w:cs="Tahoma"/>
                <w:bCs/>
              </w:rPr>
            </w:pPr>
            <w:r w:rsidRPr="000A01C6">
              <w:rPr>
                <w:rFonts w:ascii="Tahoma" w:eastAsia="Times New Roman" w:hAnsi="Tahoma" w:cs="Tahoma"/>
                <w:bCs/>
              </w:rPr>
              <w:t>1</w:t>
            </w:r>
          </w:p>
        </w:tc>
        <w:tc>
          <w:tcPr>
            <w:tcW w:w="1354" w:type="dxa"/>
          </w:tcPr>
          <w:p w14:paraId="14F7E6D6" w14:textId="77777777" w:rsidR="000340C3" w:rsidRPr="000A01C6" w:rsidRDefault="000340C3" w:rsidP="00585897">
            <w:pPr>
              <w:keepNext/>
              <w:keepLines/>
              <w:tabs>
                <w:tab w:val="left" w:pos="5640"/>
              </w:tabs>
              <w:autoSpaceDE w:val="0"/>
              <w:autoSpaceDN w:val="0"/>
              <w:adjustRightInd w:val="0"/>
              <w:spacing w:after="0" w:line="240" w:lineRule="auto"/>
              <w:jc w:val="center"/>
              <w:rPr>
                <w:rFonts w:ascii="Tahoma" w:eastAsia="Times New Roman" w:hAnsi="Tahoma" w:cs="Tahoma"/>
                <w:bCs/>
              </w:rPr>
            </w:pPr>
            <w:r w:rsidRPr="000A01C6">
              <w:rPr>
                <w:rFonts w:ascii="Tahoma" w:eastAsia="Times New Roman" w:hAnsi="Tahoma" w:cs="Tahoma"/>
                <w:bCs/>
              </w:rPr>
              <w:t>2</w:t>
            </w:r>
          </w:p>
        </w:tc>
        <w:tc>
          <w:tcPr>
            <w:tcW w:w="1898" w:type="dxa"/>
          </w:tcPr>
          <w:p w14:paraId="055F68F3" w14:textId="77777777" w:rsidR="000340C3" w:rsidRPr="000A01C6" w:rsidRDefault="000340C3" w:rsidP="00585897">
            <w:pPr>
              <w:keepNext/>
              <w:keepLines/>
              <w:tabs>
                <w:tab w:val="left" w:pos="5640"/>
              </w:tabs>
              <w:autoSpaceDE w:val="0"/>
              <w:autoSpaceDN w:val="0"/>
              <w:adjustRightInd w:val="0"/>
              <w:spacing w:after="0" w:line="240" w:lineRule="auto"/>
              <w:jc w:val="center"/>
              <w:rPr>
                <w:rFonts w:ascii="Tahoma" w:eastAsia="Times New Roman" w:hAnsi="Tahoma" w:cs="Tahoma"/>
                <w:bCs/>
              </w:rPr>
            </w:pPr>
            <w:r w:rsidRPr="000A01C6">
              <w:rPr>
                <w:rFonts w:ascii="Tahoma" w:eastAsia="Times New Roman" w:hAnsi="Tahoma" w:cs="Tahoma"/>
                <w:bCs/>
              </w:rPr>
              <w:t>3</w:t>
            </w:r>
          </w:p>
        </w:tc>
        <w:tc>
          <w:tcPr>
            <w:tcW w:w="1670" w:type="dxa"/>
          </w:tcPr>
          <w:p w14:paraId="36A7D2C7" w14:textId="2604A2FE" w:rsidR="000340C3" w:rsidRPr="000A01C6" w:rsidRDefault="000340C3" w:rsidP="00585897">
            <w:pPr>
              <w:keepNext/>
              <w:keepLines/>
              <w:tabs>
                <w:tab w:val="left" w:pos="5640"/>
              </w:tabs>
              <w:autoSpaceDE w:val="0"/>
              <w:autoSpaceDN w:val="0"/>
              <w:adjustRightInd w:val="0"/>
              <w:spacing w:after="0" w:line="240" w:lineRule="auto"/>
              <w:jc w:val="center"/>
              <w:rPr>
                <w:rFonts w:ascii="Tahoma" w:eastAsia="Times New Roman" w:hAnsi="Tahoma" w:cs="Tahoma"/>
                <w:bCs/>
              </w:rPr>
            </w:pPr>
            <w:r>
              <w:rPr>
                <w:rFonts w:ascii="Tahoma" w:eastAsia="Times New Roman" w:hAnsi="Tahoma" w:cs="Tahoma"/>
                <w:bCs/>
              </w:rPr>
              <w:t>4</w:t>
            </w:r>
          </w:p>
        </w:tc>
        <w:tc>
          <w:tcPr>
            <w:tcW w:w="1885" w:type="dxa"/>
          </w:tcPr>
          <w:p w14:paraId="3849F783" w14:textId="2DA088AF" w:rsidR="000340C3" w:rsidRPr="000A01C6" w:rsidRDefault="000340C3" w:rsidP="00585897">
            <w:pPr>
              <w:keepNext/>
              <w:keepLines/>
              <w:tabs>
                <w:tab w:val="left" w:pos="5640"/>
              </w:tabs>
              <w:autoSpaceDE w:val="0"/>
              <w:autoSpaceDN w:val="0"/>
              <w:adjustRightInd w:val="0"/>
              <w:spacing w:after="0" w:line="240" w:lineRule="auto"/>
              <w:jc w:val="center"/>
              <w:rPr>
                <w:rFonts w:ascii="Tahoma" w:eastAsia="Times New Roman" w:hAnsi="Tahoma" w:cs="Tahoma"/>
                <w:bCs/>
              </w:rPr>
            </w:pPr>
            <w:r>
              <w:rPr>
                <w:rFonts w:ascii="Tahoma" w:eastAsia="Times New Roman" w:hAnsi="Tahoma" w:cs="Tahoma"/>
                <w:bCs/>
              </w:rPr>
              <w:t>5</w:t>
            </w:r>
          </w:p>
        </w:tc>
        <w:tc>
          <w:tcPr>
            <w:tcW w:w="1776" w:type="dxa"/>
          </w:tcPr>
          <w:p w14:paraId="422EE63C" w14:textId="5229C253" w:rsidR="000340C3" w:rsidRDefault="000340C3" w:rsidP="00585897">
            <w:pPr>
              <w:keepNext/>
              <w:keepLines/>
              <w:tabs>
                <w:tab w:val="left" w:pos="5640"/>
              </w:tabs>
              <w:autoSpaceDE w:val="0"/>
              <w:autoSpaceDN w:val="0"/>
              <w:adjustRightInd w:val="0"/>
              <w:spacing w:after="0" w:line="240" w:lineRule="auto"/>
              <w:jc w:val="center"/>
              <w:rPr>
                <w:rFonts w:ascii="Tahoma" w:eastAsia="Times New Roman" w:hAnsi="Tahoma" w:cs="Tahoma"/>
                <w:bCs/>
              </w:rPr>
            </w:pPr>
            <w:r>
              <w:rPr>
                <w:rFonts w:ascii="Tahoma" w:eastAsia="Times New Roman" w:hAnsi="Tahoma" w:cs="Tahoma"/>
                <w:bCs/>
              </w:rPr>
              <w:t>6</w:t>
            </w:r>
          </w:p>
        </w:tc>
      </w:tr>
      <w:tr w:rsidR="000340C3" w:rsidRPr="000A01C6" w14:paraId="4AC2C0EF" w14:textId="1C4373F3" w:rsidTr="000340C3">
        <w:tc>
          <w:tcPr>
            <w:tcW w:w="768" w:type="dxa"/>
            <w:vMerge w:val="restart"/>
          </w:tcPr>
          <w:p w14:paraId="5DA8767F" w14:textId="77777777"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p w14:paraId="22D6C06D" w14:textId="50CF8D16" w:rsidR="000340C3"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p w14:paraId="45645611" w14:textId="3546922F" w:rsidR="000340C3"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p w14:paraId="6F62DDE7" w14:textId="77777777"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p w14:paraId="23A0EAB8" w14:textId="20090772"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r>
              <w:rPr>
                <w:rFonts w:ascii="Tahoma" w:eastAsia="Times New Roman" w:hAnsi="Tahoma" w:cs="Tahoma"/>
                <w:bCs/>
                <w:sz w:val="18"/>
                <w:szCs w:val="18"/>
              </w:rPr>
              <w:t>Kurilno olje</w:t>
            </w:r>
          </w:p>
        </w:tc>
        <w:tc>
          <w:tcPr>
            <w:tcW w:w="1354" w:type="dxa"/>
          </w:tcPr>
          <w:p w14:paraId="51322CB3" w14:textId="77777777" w:rsidR="000340C3" w:rsidRPr="00B25D36" w:rsidRDefault="000340C3" w:rsidP="00585897">
            <w:pPr>
              <w:keepNext/>
              <w:keepLines/>
              <w:tabs>
                <w:tab w:val="left" w:pos="5640"/>
              </w:tabs>
              <w:autoSpaceDE w:val="0"/>
              <w:autoSpaceDN w:val="0"/>
              <w:adjustRightInd w:val="0"/>
              <w:spacing w:after="0" w:line="240" w:lineRule="auto"/>
              <w:rPr>
                <w:rFonts w:ascii="Tahoma" w:eastAsia="Times New Roman" w:hAnsi="Tahoma" w:cs="Tahoma"/>
                <w:bCs/>
                <w:sz w:val="18"/>
                <w:szCs w:val="18"/>
              </w:rPr>
            </w:pPr>
            <w:r w:rsidRPr="00B25D36">
              <w:rPr>
                <w:rFonts w:ascii="Tahoma" w:eastAsia="Times New Roman" w:hAnsi="Tahoma" w:cs="Tahoma"/>
                <w:bCs/>
                <w:sz w:val="18"/>
                <w:szCs w:val="18"/>
              </w:rPr>
              <w:t>Ocenjena količina</w:t>
            </w:r>
          </w:p>
          <w:p w14:paraId="0CE9AC2B" w14:textId="1AF55FA1" w:rsidR="000340C3" w:rsidRPr="00B25D36" w:rsidRDefault="000340C3" w:rsidP="00585897">
            <w:pPr>
              <w:keepNext/>
              <w:keepLines/>
              <w:tabs>
                <w:tab w:val="left" w:pos="5640"/>
              </w:tabs>
              <w:autoSpaceDE w:val="0"/>
              <w:autoSpaceDN w:val="0"/>
              <w:adjustRightInd w:val="0"/>
              <w:spacing w:after="0" w:line="240" w:lineRule="auto"/>
              <w:rPr>
                <w:rFonts w:ascii="Tahoma" w:eastAsia="Times New Roman" w:hAnsi="Tahoma" w:cs="Tahoma"/>
                <w:bCs/>
                <w:sz w:val="18"/>
                <w:szCs w:val="18"/>
              </w:rPr>
            </w:pPr>
            <w:r w:rsidRPr="00B25D36">
              <w:rPr>
                <w:rFonts w:ascii="Tahoma" w:eastAsia="Times New Roman" w:hAnsi="Tahoma" w:cs="Tahoma"/>
                <w:bCs/>
                <w:sz w:val="18"/>
                <w:szCs w:val="18"/>
              </w:rPr>
              <w:t>v L za obdobje 1 leta</w:t>
            </w:r>
          </w:p>
        </w:tc>
        <w:tc>
          <w:tcPr>
            <w:tcW w:w="1898" w:type="dxa"/>
          </w:tcPr>
          <w:p w14:paraId="7B7E98A0" w14:textId="6CBD2991" w:rsidR="000340C3" w:rsidRPr="000A01C6" w:rsidRDefault="000340C3" w:rsidP="00585897">
            <w:pPr>
              <w:keepNext/>
              <w:keepLines/>
              <w:tabs>
                <w:tab w:val="left" w:pos="5640"/>
              </w:tabs>
              <w:autoSpaceDE w:val="0"/>
              <w:autoSpaceDN w:val="0"/>
              <w:adjustRightInd w:val="0"/>
              <w:spacing w:after="0" w:line="240" w:lineRule="auto"/>
              <w:rPr>
                <w:rFonts w:ascii="Tahoma" w:eastAsia="Times New Roman" w:hAnsi="Tahoma" w:cs="Tahoma"/>
                <w:bCs/>
                <w:sz w:val="18"/>
                <w:szCs w:val="18"/>
              </w:rPr>
            </w:pPr>
            <w:r w:rsidRPr="00022B2C">
              <w:rPr>
                <w:rFonts w:ascii="Tahoma" w:eastAsia="Times New Roman" w:hAnsi="Tahoma" w:cs="Tahoma"/>
                <w:b/>
                <w:bCs/>
                <w:sz w:val="18"/>
                <w:szCs w:val="18"/>
              </w:rPr>
              <w:t>Maloprodajna cena</w:t>
            </w:r>
            <w:r>
              <w:rPr>
                <w:rFonts w:ascii="Tahoma" w:eastAsia="Times New Roman" w:hAnsi="Tahoma" w:cs="Tahoma"/>
                <w:b/>
                <w:bCs/>
                <w:sz w:val="18"/>
                <w:szCs w:val="18"/>
              </w:rPr>
              <w:t xml:space="preserve"> (MPC)</w:t>
            </w:r>
            <w:r w:rsidRPr="00022B2C">
              <w:rPr>
                <w:rFonts w:ascii="Tahoma" w:eastAsia="Times New Roman" w:hAnsi="Tahoma" w:cs="Tahoma"/>
                <w:b/>
                <w:bCs/>
                <w:sz w:val="18"/>
                <w:szCs w:val="18"/>
              </w:rPr>
              <w:t xml:space="preserve"> za 1 L v € brez</w:t>
            </w:r>
            <w:r w:rsidRPr="00437ED3">
              <w:rPr>
                <w:rFonts w:ascii="Tahoma" w:eastAsia="Times New Roman" w:hAnsi="Tahoma" w:cs="Tahoma"/>
                <w:b/>
                <w:bCs/>
                <w:sz w:val="18"/>
                <w:szCs w:val="18"/>
              </w:rPr>
              <w:t xml:space="preserve"> DDV</w:t>
            </w:r>
            <w:r w:rsidRPr="00022B2C">
              <w:rPr>
                <w:rFonts w:ascii="Tahoma" w:eastAsia="Times New Roman" w:hAnsi="Tahoma" w:cs="Tahoma"/>
                <w:sz w:val="18"/>
                <w:szCs w:val="18"/>
              </w:rPr>
              <w:t xml:space="preserve"> na dan objave javnega naročila</w:t>
            </w:r>
            <w:r w:rsidRPr="000A01C6">
              <w:rPr>
                <w:rFonts w:ascii="Tahoma" w:eastAsia="Times New Roman" w:hAnsi="Tahoma" w:cs="Tahoma"/>
                <w:sz w:val="18"/>
                <w:szCs w:val="18"/>
              </w:rPr>
              <w:t xml:space="preserve">, s petimi (5) decimalnimi mesti </w:t>
            </w:r>
          </w:p>
        </w:tc>
        <w:tc>
          <w:tcPr>
            <w:tcW w:w="1670" w:type="dxa"/>
          </w:tcPr>
          <w:p w14:paraId="4AEE5EC9" w14:textId="47415D3E" w:rsidR="000340C3" w:rsidRPr="000A01C6" w:rsidRDefault="000340C3" w:rsidP="00585897">
            <w:pPr>
              <w:keepNext/>
              <w:keepLines/>
              <w:tabs>
                <w:tab w:val="left" w:pos="5640"/>
              </w:tabs>
              <w:autoSpaceDE w:val="0"/>
              <w:autoSpaceDN w:val="0"/>
              <w:adjustRightInd w:val="0"/>
              <w:spacing w:after="0" w:line="240" w:lineRule="auto"/>
              <w:rPr>
                <w:rFonts w:ascii="Tahoma" w:eastAsia="Times New Roman" w:hAnsi="Tahoma" w:cs="Tahoma"/>
                <w:b/>
                <w:sz w:val="18"/>
                <w:szCs w:val="18"/>
              </w:rPr>
            </w:pPr>
            <w:r>
              <w:rPr>
                <w:rFonts w:ascii="Tahoma" w:eastAsia="Times New Roman" w:hAnsi="Tahoma" w:cs="Tahoma"/>
                <w:b/>
                <w:sz w:val="18"/>
                <w:szCs w:val="18"/>
              </w:rPr>
              <w:t xml:space="preserve">Popust na (MPC) v % za 1 L brez DDV, </w:t>
            </w:r>
            <w:r w:rsidRPr="000340C3">
              <w:rPr>
                <w:rFonts w:ascii="Tahoma" w:eastAsia="Times New Roman" w:hAnsi="Tahoma" w:cs="Tahoma"/>
                <w:bCs/>
                <w:sz w:val="18"/>
                <w:szCs w:val="18"/>
              </w:rPr>
              <w:t>s štirimi</w:t>
            </w:r>
            <w:r>
              <w:rPr>
                <w:rFonts w:ascii="Tahoma" w:eastAsia="Times New Roman" w:hAnsi="Tahoma" w:cs="Tahoma"/>
                <w:bCs/>
                <w:sz w:val="18"/>
                <w:szCs w:val="18"/>
              </w:rPr>
              <w:t xml:space="preserve"> (4)</w:t>
            </w:r>
            <w:r w:rsidRPr="000340C3">
              <w:rPr>
                <w:rFonts w:ascii="Tahoma" w:eastAsia="Times New Roman" w:hAnsi="Tahoma" w:cs="Tahoma"/>
                <w:bCs/>
                <w:sz w:val="18"/>
                <w:szCs w:val="18"/>
              </w:rPr>
              <w:t xml:space="preserve"> decimalnimi mesti</w:t>
            </w:r>
          </w:p>
        </w:tc>
        <w:tc>
          <w:tcPr>
            <w:tcW w:w="1885" w:type="dxa"/>
          </w:tcPr>
          <w:p w14:paraId="42B23C5E" w14:textId="299B5B05" w:rsidR="000340C3" w:rsidRPr="000A01C6" w:rsidRDefault="000340C3" w:rsidP="00585897">
            <w:pPr>
              <w:keepNext/>
              <w:keepLines/>
              <w:tabs>
                <w:tab w:val="left" w:pos="5640"/>
              </w:tabs>
              <w:autoSpaceDE w:val="0"/>
              <w:autoSpaceDN w:val="0"/>
              <w:adjustRightInd w:val="0"/>
              <w:spacing w:after="0" w:line="240" w:lineRule="auto"/>
              <w:rPr>
                <w:rFonts w:ascii="Tahoma" w:eastAsia="Times New Roman" w:hAnsi="Tahoma" w:cs="Tahoma"/>
                <w:bCs/>
                <w:sz w:val="18"/>
                <w:szCs w:val="18"/>
              </w:rPr>
            </w:pPr>
            <w:r w:rsidRPr="000A01C6">
              <w:rPr>
                <w:rFonts w:ascii="Tahoma" w:eastAsia="Times New Roman" w:hAnsi="Tahoma" w:cs="Tahoma"/>
                <w:b/>
                <w:sz w:val="18"/>
                <w:szCs w:val="18"/>
              </w:rPr>
              <w:t>Skupni ponudbeni znesek</w:t>
            </w:r>
            <w:r w:rsidRPr="000A01C6">
              <w:rPr>
                <w:rFonts w:ascii="Tahoma" w:eastAsia="Times New Roman" w:hAnsi="Tahoma" w:cs="Tahoma"/>
                <w:sz w:val="18"/>
                <w:szCs w:val="18"/>
              </w:rPr>
              <w:t xml:space="preserve"> v € brez DDV</w:t>
            </w:r>
            <w:r>
              <w:rPr>
                <w:rFonts w:ascii="Tahoma" w:eastAsia="Times New Roman" w:hAnsi="Tahoma" w:cs="Tahoma"/>
                <w:sz w:val="18"/>
                <w:szCs w:val="18"/>
              </w:rPr>
              <w:t xml:space="preserve"> za celotno količino z vključenim popustom</w:t>
            </w:r>
            <w:r w:rsidRPr="000A01C6">
              <w:rPr>
                <w:rFonts w:ascii="Tahoma" w:eastAsia="Times New Roman" w:hAnsi="Tahoma" w:cs="Tahoma"/>
                <w:sz w:val="18"/>
                <w:szCs w:val="18"/>
              </w:rPr>
              <w:t>, zaokrožen na dve (2) decimalni mesti</w:t>
            </w:r>
          </w:p>
        </w:tc>
        <w:tc>
          <w:tcPr>
            <w:tcW w:w="1776" w:type="dxa"/>
          </w:tcPr>
          <w:p w14:paraId="62C3F72F" w14:textId="22624385" w:rsidR="000340C3" w:rsidRPr="000A01C6" w:rsidRDefault="000340C3" w:rsidP="00585897">
            <w:pPr>
              <w:keepNext/>
              <w:keepLines/>
              <w:tabs>
                <w:tab w:val="left" w:pos="5640"/>
              </w:tabs>
              <w:autoSpaceDE w:val="0"/>
              <w:autoSpaceDN w:val="0"/>
              <w:adjustRightInd w:val="0"/>
              <w:spacing w:after="0" w:line="240" w:lineRule="auto"/>
              <w:rPr>
                <w:rFonts w:ascii="Tahoma" w:eastAsia="Times New Roman" w:hAnsi="Tahoma" w:cs="Tahoma"/>
                <w:b/>
                <w:sz w:val="18"/>
                <w:szCs w:val="18"/>
              </w:rPr>
            </w:pPr>
            <w:r>
              <w:rPr>
                <w:rFonts w:ascii="Tahoma" w:eastAsia="Times New Roman" w:hAnsi="Tahoma" w:cs="Tahoma"/>
                <w:b/>
                <w:sz w:val="18"/>
                <w:szCs w:val="18"/>
              </w:rPr>
              <w:t>Skupni ponudbeni znesek v</w:t>
            </w:r>
            <w:r w:rsidRPr="000A01C6">
              <w:rPr>
                <w:rFonts w:ascii="Tahoma" w:eastAsia="Times New Roman" w:hAnsi="Tahoma" w:cs="Tahoma"/>
                <w:sz w:val="18"/>
                <w:szCs w:val="18"/>
              </w:rPr>
              <w:t xml:space="preserve"> € </w:t>
            </w:r>
            <w:r>
              <w:rPr>
                <w:rFonts w:ascii="Tahoma" w:eastAsia="Times New Roman" w:hAnsi="Tahoma" w:cs="Tahoma"/>
                <w:sz w:val="18"/>
                <w:szCs w:val="18"/>
              </w:rPr>
              <w:t>z</w:t>
            </w:r>
            <w:r w:rsidRPr="000A01C6">
              <w:rPr>
                <w:rFonts w:ascii="Tahoma" w:eastAsia="Times New Roman" w:hAnsi="Tahoma" w:cs="Tahoma"/>
                <w:sz w:val="18"/>
                <w:szCs w:val="18"/>
              </w:rPr>
              <w:t xml:space="preserve"> DDV</w:t>
            </w:r>
            <w:r>
              <w:rPr>
                <w:rFonts w:ascii="Tahoma" w:eastAsia="Times New Roman" w:hAnsi="Tahoma" w:cs="Tahoma"/>
                <w:sz w:val="18"/>
                <w:szCs w:val="18"/>
              </w:rPr>
              <w:t xml:space="preserve"> za celotno količino z vključenim popustom</w:t>
            </w:r>
            <w:r w:rsidRPr="000A01C6">
              <w:rPr>
                <w:rFonts w:ascii="Tahoma" w:eastAsia="Times New Roman" w:hAnsi="Tahoma" w:cs="Tahoma"/>
                <w:sz w:val="18"/>
                <w:szCs w:val="18"/>
              </w:rPr>
              <w:t>, zaokrožen na dve (2) decimalni mesti</w:t>
            </w:r>
          </w:p>
        </w:tc>
      </w:tr>
      <w:tr w:rsidR="000340C3" w:rsidRPr="000A01C6" w14:paraId="0FEC5215" w14:textId="12EEB1F9" w:rsidTr="000340C3">
        <w:tc>
          <w:tcPr>
            <w:tcW w:w="768" w:type="dxa"/>
            <w:vMerge/>
          </w:tcPr>
          <w:p w14:paraId="2C70620C" w14:textId="77777777"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tc>
        <w:tc>
          <w:tcPr>
            <w:tcW w:w="1354" w:type="dxa"/>
          </w:tcPr>
          <w:p w14:paraId="6E6E3C4D" w14:textId="77777777" w:rsidR="000340C3" w:rsidRPr="00B25D3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color w:val="000000"/>
                <w:sz w:val="18"/>
                <w:szCs w:val="18"/>
              </w:rPr>
            </w:pPr>
          </w:p>
          <w:p w14:paraId="160C3CED" w14:textId="25C63DD0" w:rsidR="000340C3" w:rsidRPr="00B25D36" w:rsidRDefault="00153955" w:rsidP="00585897">
            <w:pPr>
              <w:keepNext/>
              <w:keepLines/>
              <w:shd w:val="clear" w:color="auto" w:fill="FFFFFF"/>
              <w:tabs>
                <w:tab w:val="left" w:pos="5640"/>
              </w:tabs>
              <w:autoSpaceDE w:val="0"/>
              <w:autoSpaceDN w:val="0"/>
              <w:adjustRightInd w:val="0"/>
              <w:spacing w:after="0" w:line="240" w:lineRule="auto"/>
              <w:jc w:val="center"/>
              <w:rPr>
                <w:rFonts w:ascii="Tahoma" w:eastAsia="Times New Roman" w:hAnsi="Tahoma" w:cs="Tahoma"/>
                <w:bCs/>
                <w:sz w:val="18"/>
                <w:szCs w:val="18"/>
              </w:rPr>
            </w:pPr>
            <w:r w:rsidRPr="00B25D36">
              <w:rPr>
                <w:rFonts w:ascii="Tahoma" w:eastAsia="Times New Roman" w:hAnsi="Tahoma" w:cs="Tahoma"/>
                <w:bCs/>
                <w:sz w:val="18"/>
                <w:szCs w:val="18"/>
              </w:rPr>
              <w:t>35.000 L</w:t>
            </w:r>
          </w:p>
        </w:tc>
        <w:tc>
          <w:tcPr>
            <w:tcW w:w="1898" w:type="dxa"/>
          </w:tcPr>
          <w:p w14:paraId="6E8A19C0" w14:textId="77777777"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tc>
        <w:tc>
          <w:tcPr>
            <w:tcW w:w="1670" w:type="dxa"/>
          </w:tcPr>
          <w:p w14:paraId="4C8C7694" w14:textId="77777777"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tc>
        <w:tc>
          <w:tcPr>
            <w:tcW w:w="1885" w:type="dxa"/>
          </w:tcPr>
          <w:p w14:paraId="430AC9CB" w14:textId="35B71AD0"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tc>
        <w:tc>
          <w:tcPr>
            <w:tcW w:w="1776" w:type="dxa"/>
          </w:tcPr>
          <w:p w14:paraId="6A2E6683" w14:textId="77777777"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tc>
      </w:tr>
    </w:tbl>
    <w:p w14:paraId="7815A13A" w14:textId="77777777" w:rsidR="0092094D" w:rsidRDefault="0092094D" w:rsidP="0092094D">
      <w:pPr>
        <w:keepNext/>
        <w:keepLines/>
        <w:spacing w:after="0" w:line="240" w:lineRule="auto"/>
        <w:jc w:val="both"/>
        <w:rPr>
          <w:rFonts w:ascii="Tahoma" w:hAnsi="Tahoma" w:cs="Tahoma"/>
        </w:rPr>
      </w:pPr>
    </w:p>
    <w:p w14:paraId="6ABDB42E" w14:textId="0AB6446C" w:rsidR="004E2A61" w:rsidRPr="009145FF" w:rsidRDefault="004E2A61" w:rsidP="004E2A61">
      <w:pPr>
        <w:spacing w:line="240" w:lineRule="auto"/>
        <w:jc w:val="both"/>
        <w:rPr>
          <w:rFonts w:ascii="Arial" w:hAnsi="Arial" w:cs="Arial"/>
          <w:color w:val="000000"/>
          <w:sz w:val="18"/>
          <w:szCs w:val="18"/>
        </w:rPr>
      </w:pPr>
      <w:r w:rsidRPr="009145FF">
        <w:rPr>
          <w:rFonts w:ascii="Arial" w:hAnsi="Arial" w:cs="Arial"/>
          <w:color w:val="000000"/>
          <w:sz w:val="18"/>
          <w:szCs w:val="18"/>
        </w:rPr>
        <w:t>Ponudbena cena ne sme vključevati trošarine, taks, dajatev ali morebitnih drugih dodatkov, prispevkov ali davkov, ki jih predpisujejo pristojni državni organi in katere kupcu zaračunava v okviru svojih obveznosti ponudnik (kot dobavitelj) in so take spremembe izven vplivnega območja dobavitelja.</w:t>
      </w:r>
    </w:p>
    <w:p w14:paraId="1110B286" w14:textId="086DE09B" w:rsidR="0092094D" w:rsidRDefault="0092094D" w:rsidP="0092094D">
      <w:pPr>
        <w:keepNext/>
        <w:keepLines/>
        <w:autoSpaceDE w:val="0"/>
        <w:autoSpaceDN w:val="0"/>
        <w:adjustRightInd w:val="0"/>
        <w:spacing w:after="0" w:line="240" w:lineRule="auto"/>
        <w:rPr>
          <w:rFonts w:ascii="Tahoma" w:eastAsia="Times New Roman" w:hAnsi="Tahoma" w:cs="Tahoma"/>
          <w:color w:val="808080"/>
          <w:sz w:val="18"/>
          <w:szCs w:val="18"/>
          <w:lang w:eastAsia="sl-SI"/>
        </w:rPr>
      </w:pPr>
    </w:p>
    <w:p w14:paraId="46B6C491" w14:textId="7365B7D5" w:rsidR="00022B2C" w:rsidRPr="00C240A9" w:rsidRDefault="00022B2C" w:rsidP="00022B2C">
      <w:pPr>
        <w:shd w:val="clear" w:color="auto" w:fill="FFFFFF"/>
        <w:spacing w:line="240" w:lineRule="auto"/>
        <w:rPr>
          <w:rFonts w:ascii="Arial" w:hAnsi="Arial" w:cs="Arial"/>
          <w:iCs/>
          <w:color w:val="000000" w:themeColor="text1"/>
          <w:sz w:val="18"/>
          <w:szCs w:val="18"/>
        </w:rPr>
      </w:pPr>
      <w:r w:rsidRPr="00C240A9">
        <w:rPr>
          <w:rFonts w:ascii="Arial" w:hAnsi="Arial" w:cs="Arial"/>
          <w:iCs/>
          <w:color w:val="000000" w:themeColor="text1"/>
          <w:sz w:val="18"/>
          <w:szCs w:val="18"/>
        </w:rPr>
        <w:t>Končna cena mora vključevati vse stroške ponudnika (prevozne</w:t>
      </w:r>
      <w:r>
        <w:rPr>
          <w:rFonts w:ascii="Arial" w:hAnsi="Arial" w:cs="Arial"/>
          <w:iCs/>
          <w:color w:val="000000" w:themeColor="text1"/>
          <w:sz w:val="18"/>
          <w:szCs w:val="18"/>
        </w:rPr>
        <w:t xml:space="preserve">, </w:t>
      </w:r>
      <w:r w:rsidRPr="00C240A9">
        <w:rPr>
          <w:rFonts w:ascii="Arial" w:hAnsi="Arial" w:cs="Arial"/>
          <w:iCs/>
          <w:color w:val="000000" w:themeColor="text1"/>
          <w:sz w:val="18"/>
          <w:szCs w:val="18"/>
        </w:rPr>
        <w:t>DDV</w:t>
      </w:r>
      <w:r>
        <w:rPr>
          <w:rFonts w:ascii="Arial" w:hAnsi="Arial" w:cs="Arial"/>
          <w:iCs/>
          <w:color w:val="000000" w:themeColor="text1"/>
          <w:sz w:val="18"/>
          <w:szCs w:val="18"/>
        </w:rPr>
        <w:t xml:space="preserve"> in morebitne druge stroške</w:t>
      </w:r>
      <w:r w:rsidRPr="00C240A9">
        <w:rPr>
          <w:rFonts w:ascii="Arial" w:hAnsi="Arial" w:cs="Arial"/>
          <w:iCs/>
          <w:color w:val="000000" w:themeColor="text1"/>
          <w:sz w:val="18"/>
          <w:szCs w:val="18"/>
        </w:rPr>
        <w:t>)</w:t>
      </w:r>
      <w:r w:rsidR="000340C3">
        <w:rPr>
          <w:rFonts w:ascii="Arial" w:hAnsi="Arial" w:cs="Arial"/>
          <w:iCs/>
          <w:color w:val="000000" w:themeColor="text1"/>
          <w:sz w:val="18"/>
          <w:szCs w:val="18"/>
        </w:rPr>
        <w:t xml:space="preserve"> in popuste.</w:t>
      </w:r>
    </w:p>
    <w:p w14:paraId="6C9FD3AD" w14:textId="77777777" w:rsidR="00022B2C" w:rsidRDefault="00022B2C" w:rsidP="00022B2C">
      <w:pPr>
        <w:spacing w:after="0" w:line="240" w:lineRule="auto"/>
        <w:jc w:val="both"/>
        <w:rPr>
          <w:rFonts w:ascii="Arial" w:eastAsia="Times New Roman" w:hAnsi="Arial" w:cs="Arial"/>
          <w:sz w:val="18"/>
          <w:szCs w:val="18"/>
          <w:lang w:eastAsia="sl-SI"/>
        </w:rPr>
      </w:pPr>
      <w:r w:rsidRPr="009145FF">
        <w:rPr>
          <w:rFonts w:ascii="Arial" w:eastAsia="Times New Roman" w:hAnsi="Arial" w:cs="Arial"/>
          <w:sz w:val="18"/>
          <w:szCs w:val="18"/>
          <w:lang w:eastAsia="sl-SI"/>
        </w:rPr>
        <w:t xml:space="preserve">Pri izračunu ponudbene </w:t>
      </w:r>
      <w:r>
        <w:rPr>
          <w:rFonts w:ascii="Arial" w:eastAsia="Times New Roman" w:hAnsi="Arial" w:cs="Arial"/>
          <w:sz w:val="18"/>
          <w:szCs w:val="18"/>
          <w:lang w:eastAsia="sl-SI"/>
        </w:rPr>
        <w:t>cene</w:t>
      </w:r>
      <w:r w:rsidRPr="009145FF">
        <w:rPr>
          <w:rFonts w:ascii="Arial" w:eastAsia="Times New Roman" w:hAnsi="Arial" w:cs="Arial"/>
          <w:sz w:val="18"/>
          <w:szCs w:val="18"/>
          <w:lang w:eastAsia="sl-SI"/>
        </w:rPr>
        <w:t xml:space="preserve"> morajo ponudniki upoštevati</w:t>
      </w:r>
      <w:r>
        <w:rPr>
          <w:rFonts w:ascii="Arial" w:eastAsia="Times New Roman" w:hAnsi="Arial" w:cs="Arial"/>
          <w:sz w:val="18"/>
          <w:szCs w:val="18"/>
          <w:lang w:eastAsia="sl-SI"/>
        </w:rPr>
        <w:t xml:space="preserve">, da naročnik dostavo kurilnega olja zahteva po klavzuli FCO na naslovu podružniških šol: </w:t>
      </w:r>
    </w:p>
    <w:p w14:paraId="4A888E5B" w14:textId="77777777" w:rsidR="00022B2C" w:rsidRPr="008662B3" w:rsidRDefault="00022B2C" w:rsidP="00F17F0F">
      <w:pPr>
        <w:pStyle w:val="Odstavekseznama"/>
        <w:numPr>
          <w:ilvl w:val="0"/>
          <w:numId w:val="20"/>
        </w:numPr>
        <w:spacing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Podružnična </w:t>
      </w:r>
      <w:r w:rsidRPr="008662B3">
        <w:rPr>
          <w:rFonts w:ascii="Arial" w:eastAsia="Times New Roman" w:hAnsi="Arial" w:cs="Arial"/>
          <w:sz w:val="18"/>
          <w:szCs w:val="18"/>
          <w:lang w:eastAsia="sl-SI"/>
        </w:rPr>
        <w:t xml:space="preserve">šola Sela, Sela 33, 2324 Lovrenc na Dravskem polju in  </w:t>
      </w:r>
    </w:p>
    <w:p w14:paraId="73CA124C" w14:textId="77777777" w:rsidR="00022B2C" w:rsidRPr="008662B3" w:rsidRDefault="00022B2C" w:rsidP="00F17F0F">
      <w:pPr>
        <w:pStyle w:val="Odstavekseznama"/>
        <w:numPr>
          <w:ilvl w:val="0"/>
          <w:numId w:val="20"/>
        </w:numPr>
        <w:spacing w:line="240" w:lineRule="auto"/>
        <w:jc w:val="both"/>
        <w:rPr>
          <w:rFonts w:ascii="Arial" w:eastAsia="Times New Roman" w:hAnsi="Arial" w:cs="Arial"/>
          <w:sz w:val="18"/>
          <w:szCs w:val="18"/>
          <w:lang w:eastAsia="sl-SI"/>
        </w:rPr>
      </w:pPr>
      <w:r w:rsidRPr="008662B3">
        <w:rPr>
          <w:rFonts w:ascii="Arial" w:eastAsia="Times New Roman" w:hAnsi="Arial" w:cs="Arial"/>
          <w:sz w:val="18"/>
          <w:szCs w:val="18"/>
          <w:lang w:eastAsia="sl-SI"/>
        </w:rPr>
        <w:t>Podružni</w:t>
      </w:r>
      <w:r>
        <w:rPr>
          <w:rFonts w:ascii="Arial" w:eastAsia="Times New Roman" w:hAnsi="Arial" w:cs="Arial"/>
          <w:sz w:val="18"/>
          <w:szCs w:val="18"/>
          <w:lang w:eastAsia="sl-SI"/>
        </w:rPr>
        <w:t>čna</w:t>
      </w:r>
      <w:r w:rsidRPr="008662B3">
        <w:rPr>
          <w:rFonts w:ascii="Arial" w:eastAsia="Times New Roman" w:hAnsi="Arial" w:cs="Arial"/>
          <w:sz w:val="18"/>
          <w:szCs w:val="18"/>
          <w:lang w:eastAsia="sl-SI"/>
        </w:rPr>
        <w:t xml:space="preserve"> šola Leskovec, Zgornji Leskovec 10,</w:t>
      </w:r>
      <w:r>
        <w:rPr>
          <w:rFonts w:ascii="Arial" w:eastAsia="Times New Roman" w:hAnsi="Arial" w:cs="Arial"/>
          <w:sz w:val="18"/>
          <w:szCs w:val="18"/>
          <w:lang w:eastAsia="sl-SI"/>
        </w:rPr>
        <w:t xml:space="preserve"> </w:t>
      </w:r>
      <w:r w:rsidRPr="008662B3">
        <w:rPr>
          <w:rFonts w:ascii="Arial" w:eastAsia="Times New Roman" w:hAnsi="Arial" w:cs="Arial"/>
          <w:sz w:val="18"/>
          <w:szCs w:val="18"/>
          <w:lang w:eastAsia="sl-SI"/>
        </w:rPr>
        <w:t>2285 Zgornji Leskovec.</w:t>
      </w:r>
    </w:p>
    <w:p w14:paraId="2A2CD443" w14:textId="77777777" w:rsidR="00022B2C" w:rsidRDefault="00022B2C" w:rsidP="00022B2C">
      <w:pPr>
        <w:spacing w:line="240" w:lineRule="auto"/>
        <w:jc w:val="both"/>
        <w:rPr>
          <w:rFonts w:ascii="Arial" w:eastAsia="Times New Roman" w:hAnsi="Arial" w:cs="Arial"/>
          <w:sz w:val="18"/>
          <w:szCs w:val="18"/>
          <w:lang w:eastAsia="sl-SI"/>
        </w:rPr>
      </w:pPr>
      <w:bookmarkStart w:id="28" w:name="_Hlk33007770"/>
      <w:r>
        <w:rPr>
          <w:rFonts w:ascii="Arial" w:eastAsia="Times New Roman" w:hAnsi="Arial" w:cs="Arial"/>
          <w:sz w:val="18"/>
          <w:szCs w:val="18"/>
          <w:lang w:eastAsia="sl-SI"/>
        </w:rPr>
        <w:t>Naročnik ponudniku ne bo priznaval nikakršnih dodatnih stroškov iz naslova prevoza energenta do zgoraj navedenih lokacij.</w:t>
      </w:r>
    </w:p>
    <w:bookmarkEnd w:id="28"/>
    <w:p w14:paraId="7A4E4D1B" w14:textId="28F10ADB" w:rsidR="00022B2C" w:rsidRDefault="00022B2C" w:rsidP="0092094D">
      <w:pPr>
        <w:keepNext/>
        <w:keepLines/>
        <w:autoSpaceDE w:val="0"/>
        <w:autoSpaceDN w:val="0"/>
        <w:adjustRightInd w:val="0"/>
        <w:spacing w:after="0" w:line="240" w:lineRule="auto"/>
        <w:rPr>
          <w:rFonts w:ascii="Tahoma" w:eastAsia="Times New Roman" w:hAnsi="Tahoma" w:cs="Tahoma"/>
          <w:color w:val="808080"/>
          <w:sz w:val="18"/>
          <w:szCs w:val="18"/>
          <w:lang w:eastAsia="sl-SI"/>
        </w:rPr>
      </w:pPr>
    </w:p>
    <w:p w14:paraId="423A4BC0" w14:textId="5178D692" w:rsidR="00022B2C" w:rsidRDefault="00022B2C" w:rsidP="0092094D">
      <w:pPr>
        <w:keepNext/>
        <w:keepLines/>
        <w:autoSpaceDE w:val="0"/>
        <w:autoSpaceDN w:val="0"/>
        <w:adjustRightInd w:val="0"/>
        <w:spacing w:after="0" w:line="240" w:lineRule="auto"/>
        <w:rPr>
          <w:rFonts w:ascii="Tahoma" w:eastAsia="Times New Roman" w:hAnsi="Tahoma" w:cs="Tahoma"/>
          <w:color w:val="808080"/>
          <w:sz w:val="18"/>
          <w:szCs w:val="18"/>
          <w:lang w:eastAsia="sl-SI"/>
        </w:rPr>
      </w:pPr>
    </w:p>
    <w:p w14:paraId="23CC865E" w14:textId="77777777" w:rsidR="00022B2C" w:rsidRPr="000A01C6" w:rsidRDefault="00022B2C" w:rsidP="0092094D">
      <w:pPr>
        <w:keepNext/>
        <w:keepLines/>
        <w:autoSpaceDE w:val="0"/>
        <w:autoSpaceDN w:val="0"/>
        <w:adjustRightInd w:val="0"/>
        <w:spacing w:after="0" w:line="240" w:lineRule="auto"/>
        <w:rPr>
          <w:rFonts w:ascii="Tahoma" w:eastAsia="Times New Roman" w:hAnsi="Tahoma" w:cs="Tahoma"/>
          <w:color w:val="808080"/>
          <w:sz w:val="18"/>
          <w:szCs w:val="18"/>
          <w:lang w:eastAsia="sl-SI"/>
        </w:rPr>
      </w:pPr>
    </w:p>
    <w:p w14:paraId="5BC6B37A" w14:textId="77777777" w:rsidR="0092094D" w:rsidRPr="00D82E57" w:rsidRDefault="0092094D" w:rsidP="0092094D">
      <w:pPr>
        <w:keepNext/>
        <w:keepLines/>
        <w:spacing w:after="0" w:line="240" w:lineRule="auto"/>
        <w:jc w:val="both"/>
        <w:rPr>
          <w:rFonts w:ascii="Tahoma" w:eastAsia="Times New Roman" w:hAnsi="Tahoma" w:cs="Tahoma"/>
          <w:b/>
          <w:sz w:val="18"/>
          <w:szCs w:val="18"/>
          <w:lang w:eastAsia="sl-SI"/>
        </w:rPr>
      </w:pPr>
      <w:r>
        <w:rPr>
          <w:rFonts w:ascii="Tahoma" w:eastAsia="Times New Roman" w:hAnsi="Tahoma" w:cs="Tahoma"/>
          <w:b/>
          <w:sz w:val="18"/>
          <w:szCs w:val="18"/>
          <w:lang w:eastAsia="sl-SI"/>
        </w:rPr>
        <w:t xml:space="preserve">VII. </w:t>
      </w:r>
      <w:r w:rsidRPr="00D82E57">
        <w:rPr>
          <w:rFonts w:ascii="Tahoma" w:eastAsia="Times New Roman" w:hAnsi="Tahoma" w:cs="Tahoma"/>
          <w:b/>
          <w:sz w:val="18"/>
          <w:szCs w:val="18"/>
          <w:lang w:eastAsia="sl-SI"/>
        </w:rPr>
        <w:t>VELJAVNOST PONUDBE</w:t>
      </w:r>
    </w:p>
    <w:p w14:paraId="70E03898" w14:textId="77777777" w:rsidR="0092094D" w:rsidRPr="00D82E57" w:rsidRDefault="0092094D" w:rsidP="0092094D">
      <w:pPr>
        <w:keepNext/>
        <w:keepLines/>
        <w:spacing w:after="0" w:line="240" w:lineRule="auto"/>
        <w:jc w:val="both"/>
        <w:rPr>
          <w:rFonts w:ascii="Tahoma" w:eastAsia="Times New Roman" w:hAnsi="Tahoma" w:cs="Tahoma"/>
          <w:b/>
          <w:sz w:val="18"/>
          <w:szCs w:val="18"/>
          <w:lang w:eastAsia="sl-SI"/>
        </w:rPr>
      </w:pPr>
    </w:p>
    <w:p w14:paraId="64E800EC" w14:textId="4EEB2DCF" w:rsidR="0092094D" w:rsidRPr="00D82E57" w:rsidRDefault="0092094D" w:rsidP="0092094D">
      <w:pPr>
        <w:keepNext/>
        <w:keepLines/>
        <w:spacing w:after="0" w:line="240" w:lineRule="auto"/>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 xml:space="preserve">Veljavnost ponudbe je </w:t>
      </w:r>
      <w:r w:rsidR="008448AE" w:rsidRPr="008448AE">
        <w:rPr>
          <w:rFonts w:ascii="Tahoma" w:eastAsia="Times New Roman" w:hAnsi="Tahoma" w:cs="Tahoma"/>
          <w:sz w:val="18"/>
          <w:szCs w:val="18"/>
          <w:lang w:eastAsia="sl-SI"/>
        </w:rPr>
        <w:t>3 ure od roka za odpiranje ponudb</w:t>
      </w:r>
      <w:r>
        <w:rPr>
          <w:rFonts w:ascii="Tahoma" w:eastAsia="Times New Roman" w:hAnsi="Tahoma" w:cs="Tahoma"/>
          <w:sz w:val="18"/>
          <w:szCs w:val="18"/>
          <w:lang w:eastAsia="sl-SI"/>
        </w:rPr>
        <w:t>.</w:t>
      </w:r>
    </w:p>
    <w:p w14:paraId="3378588B" w14:textId="77777777" w:rsidR="0092094D" w:rsidRPr="00D82E57" w:rsidRDefault="0092094D" w:rsidP="0092094D">
      <w:pPr>
        <w:keepNext/>
        <w:keepLines/>
        <w:spacing w:after="0" w:line="240" w:lineRule="auto"/>
        <w:jc w:val="both"/>
        <w:rPr>
          <w:rFonts w:ascii="Tahoma" w:eastAsia="Times New Roman" w:hAnsi="Tahoma" w:cs="Tahoma"/>
          <w:sz w:val="18"/>
          <w:szCs w:val="18"/>
          <w:lang w:eastAsia="sl-SI"/>
        </w:rPr>
      </w:pPr>
    </w:p>
    <w:p w14:paraId="2AE99B2C" w14:textId="77777777" w:rsidR="0092094D" w:rsidRDefault="0092094D" w:rsidP="0092094D">
      <w:pPr>
        <w:keepNext/>
        <w:keepLines/>
        <w:spacing w:after="0" w:line="240" w:lineRule="auto"/>
        <w:jc w:val="both"/>
        <w:rPr>
          <w:rFonts w:ascii="Tahoma" w:hAnsi="Tahoma" w:cs="Tahoma"/>
          <w:b/>
          <w:color w:val="FF0000"/>
          <w:sz w:val="18"/>
          <w:szCs w:val="18"/>
          <w:lang w:eastAsia="zh-CN"/>
        </w:rPr>
      </w:pPr>
    </w:p>
    <w:p w14:paraId="5EF2B62F" w14:textId="77777777" w:rsidR="0092094D" w:rsidRPr="00153D0B" w:rsidRDefault="0092094D" w:rsidP="0092094D">
      <w:pPr>
        <w:keepNext/>
        <w:keepLines/>
        <w:spacing w:after="0" w:line="240" w:lineRule="auto"/>
        <w:jc w:val="both"/>
        <w:rPr>
          <w:rFonts w:ascii="Tahoma" w:hAnsi="Tahoma" w:cs="Tahoma"/>
          <w:b/>
          <w:color w:val="FF0000"/>
          <w:sz w:val="18"/>
          <w:szCs w:val="18"/>
          <w:lang w:eastAsia="zh-CN"/>
        </w:rPr>
      </w:pPr>
    </w:p>
    <w:tbl>
      <w:tblPr>
        <w:tblW w:w="5000" w:type="pct"/>
        <w:tblInd w:w="108" w:type="dxa"/>
        <w:tblLook w:val="04A0" w:firstRow="1" w:lastRow="0" w:firstColumn="1" w:lastColumn="0" w:noHBand="0" w:noVBand="1"/>
      </w:tblPr>
      <w:tblGrid>
        <w:gridCol w:w="4535"/>
        <w:gridCol w:w="4535"/>
      </w:tblGrid>
      <w:tr w:rsidR="0092094D" w:rsidRPr="000A01C6" w14:paraId="55245AED" w14:textId="77777777" w:rsidTr="00585897">
        <w:tc>
          <w:tcPr>
            <w:tcW w:w="2500" w:type="pct"/>
            <w:tcMar>
              <w:top w:w="75" w:type="dxa"/>
              <w:bottom w:w="75" w:type="dxa"/>
            </w:tcMar>
            <w:vAlign w:val="center"/>
          </w:tcPr>
          <w:p w14:paraId="204402B1" w14:textId="77777777" w:rsidR="0092094D" w:rsidRPr="00153D0B" w:rsidRDefault="0092094D" w:rsidP="00585897">
            <w:pPr>
              <w:keepNext/>
              <w:keepLines/>
              <w:spacing w:after="0" w:line="240" w:lineRule="auto"/>
              <w:rPr>
                <w:rFonts w:ascii="Tahoma" w:hAnsi="Tahoma" w:cs="Tahoma"/>
                <w:sz w:val="18"/>
                <w:szCs w:val="18"/>
              </w:rPr>
            </w:pPr>
            <w:r w:rsidRPr="00153D0B">
              <w:rPr>
                <w:rFonts w:ascii="Tahoma" w:hAnsi="Tahoma" w:cs="Tahoma"/>
                <w:color w:val="000000"/>
                <w:position w:val="-2"/>
                <w:sz w:val="18"/>
                <w:szCs w:val="18"/>
              </w:rPr>
              <w:t>Kraj in datum:</w:t>
            </w:r>
          </w:p>
        </w:tc>
        <w:tc>
          <w:tcPr>
            <w:tcW w:w="0" w:type="auto"/>
            <w:tcMar>
              <w:top w:w="75" w:type="dxa"/>
              <w:bottom w:w="75" w:type="dxa"/>
            </w:tcMar>
            <w:vAlign w:val="center"/>
          </w:tcPr>
          <w:p w14:paraId="6C27FD11" w14:textId="77777777" w:rsidR="0092094D" w:rsidRPr="00153D0B" w:rsidRDefault="0092094D" w:rsidP="00585897">
            <w:pPr>
              <w:keepNext/>
              <w:keepLines/>
              <w:spacing w:after="0" w:line="240" w:lineRule="auto"/>
              <w:rPr>
                <w:rFonts w:ascii="Tahoma" w:hAnsi="Tahoma" w:cs="Tahoma"/>
                <w:sz w:val="18"/>
                <w:szCs w:val="18"/>
              </w:rPr>
            </w:pPr>
            <w:r w:rsidRPr="00153D0B">
              <w:rPr>
                <w:rFonts w:ascii="Tahoma" w:hAnsi="Tahoma" w:cs="Tahoma"/>
                <w:color w:val="000000"/>
                <w:position w:val="-2"/>
                <w:sz w:val="18"/>
                <w:szCs w:val="18"/>
              </w:rPr>
              <w:t>Ime in priimek: _____________________</w:t>
            </w:r>
          </w:p>
        </w:tc>
      </w:tr>
      <w:tr w:rsidR="0092094D" w:rsidRPr="000A01C6" w14:paraId="16DC8ADA" w14:textId="77777777" w:rsidTr="00585897">
        <w:tc>
          <w:tcPr>
            <w:tcW w:w="2500" w:type="pct"/>
            <w:tcMar>
              <w:top w:w="75" w:type="dxa"/>
              <w:bottom w:w="75" w:type="dxa"/>
            </w:tcMar>
            <w:vAlign w:val="center"/>
          </w:tcPr>
          <w:p w14:paraId="6EC129B6" w14:textId="77777777" w:rsidR="0092094D" w:rsidRPr="00153D0B" w:rsidRDefault="0092094D" w:rsidP="00585897">
            <w:pPr>
              <w:keepNext/>
              <w:keepLines/>
              <w:spacing w:after="0" w:line="240" w:lineRule="auto"/>
              <w:rPr>
                <w:rFonts w:ascii="Tahoma" w:hAnsi="Tahoma" w:cs="Tahoma"/>
                <w:sz w:val="18"/>
                <w:szCs w:val="18"/>
              </w:rPr>
            </w:pPr>
            <w:r w:rsidRPr="00153D0B">
              <w:rPr>
                <w:rFonts w:ascii="Tahoma" w:hAnsi="Tahoma" w:cs="Tahoma"/>
                <w:color w:val="000000"/>
                <w:position w:val="-2"/>
                <w:sz w:val="18"/>
                <w:szCs w:val="18"/>
              </w:rPr>
              <w:t> </w:t>
            </w:r>
          </w:p>
        </w:tc>
        <w:tc>
          <w:tcPr>
            <w:tcW w:w="0" w:type="auto"/>
            <w:tcMar>
              <w:top w:w="75" w:type="dxa"/>
              <w:bottom w:w="75" w:type="dxa"/>
            </w:tcMar>
            <w:vAlign w:val="center"/>
          </w:tcPr>
          <w:p w14:paraId="036A0F60" w14:textId="77777777" w:rsidR="0092094D" w:rsidRPr="00D82E57" w:rsidRDefault="0092094D" w:rsidP="00585897">
            <w:pPr>
              <w:keepNext/>
              <w:keepLines/>
              <w:spacing w:after="0" w:line="240" w:lineRule="auto"/>
              <w:jc w:val="center"/>
              <w:rPr>
                <w:rFonts w:ascii="Tahoma" w:hAnsi="Tahoma" w:cs="Tahoma"/>
                <w:color w:val="A6A6A6"/>
                <w:sz w:val="18"/>
                <w:szCs w:val="18"/>
              </w:rPr>
            </w:pPr>
            <w:r w:rsidRPr="00153D0B">
              <w:rPr>
                <w:rFonts w:ascii="Tahoma" w:hAnsi="Tahoma" w:cs="Tahoma"/>
                <w:color w:val="A6A6A6"/>
                <w:position w:val="-2"/>
                <w:sz w:val="18"/>
                <w:szCs w:val="18"/>
              </w:rPr>
              <w:t>(žig in podpis)</w:t>
            </w:r>
          </w:p>
        </w:tc>
      </w:tr>
      <w:tr w:rsidR="0050208A" w:rsidRPr="000A01C6" w14:paraId="776F9E46" w14:textId="77777777" w:rsidTr="00585897">
        <w:tc>
          <w:tcPr>
            <w:tcW w:w="2500" w:type="pct"/>
            <w:tcMar>
              <w:top w:w="75" w:type="dxa"/>
              <w:bottom w:w="75" w:type="dxa"/>
            </w:tcMar>
            <w:vAlign w:val="center"/>
          </w:tcPr>
          <w:p w14:paraId="4559F60A" w14:textId="77777777" w:rsidR="0050208A" w:rsidRPr="00153D0B" w:rsidRDefault="0050208A" w:rsidP="00585897">
            <w:pPr>
              <w:keepNext/>
              <w:keepLines/>
              <w:spacing w:after="0" w:line="240" w:lineRule="auto"/>
              <w:rPr>
                <w:rFonts w:ascii="Tahoma" w:hAnsi="Tahoma" w:cs="Tahoma"/>
                <w:color w:val="000000"/>
                <w:position w:val="-2"/>
                <w:sz w:val="18"/>
                <w:szCs w:val="18"/>
              </w:rPr>
            </w:pPr>
          </w:p>
        </w:tc>
        <w:tc>
          <w:tcPr>
            <w:tcW w:w="0" w:type="auto"/>
            <w:tcMar>
              <w:top w:w="75" w:type="dxa"/>
              <w:bottom w:w="75" w:type="dxa"/>
            </w:tcMar>
            <w:vAlign w:val="center"/>
          </w:tcPr>
          <w:p w14:paraId="2740AE68" w14:textId="77777777" w:rsidR="0050208A" w:rsidRPr="00153D0B" w:rsidRDefault="0050208A" w:rsidP="00585897">
            <w:pPr>
              <w:keepNext/>
              <w:keepLines/>
              <w:spacing w:after="0" w:line="240" w:lineRule="auto"/>
              <w:jc w:val="center"/>
              <w:rPr>
                <w:rFonts w:ascii="Tahoma" w:hAnsi="Tahoma" w:cs="Tahoma"/>
                <w:color w:val="A6A6A6"/>
                <w:position w:val="-2"/>
                <w:sz w:val="18"/>
                <w:szCs w:val="18"/>
              </w:rPr>
            </w:pPr>
          </w:p>
        </w:tc>
      </w:tr>
    </w:tbl>
    <w:p w14:paraId="2E36DEE6" w14:textId="77777777" w:rsidR="0050208A" w:rsidRDefault="0050208A">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br w:type="page"/>
      </w:r>
    </w:p>
    <w:p w14:paraId="4AE855DE" w14:textId="70541430" w:rsidR="00706BDD" w:rsidRPr="00116091" w:rsidRDefault="00A40797" w:rsidP="006B552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bookmarkStart w:id="29" w:name="_Hlk33000660"/>
      <w:r>
        <w:rPr>
          <w:rFonts w:ascii="Arial" w:hAnsi="Arial" w:cs="Arial"/>
          <w:color w:val="FFFFFF" w:themeColor="background1"/>
        </w:rPr>
        <w:lastRenderedPageBreak/>
        <w:t>Vzorec pogodbe</w:t>
      </w:r>
      <w:r w:rsidR="00E01C78">
        <w:rPr>
          <w:rFonts w:ascii="Arial" w:hAnsi="Arial" w:cs="Arial"/>
          <w:color w:val="FFFFFF" w:themeColor="background1"/>
        </w:rPr>
        <w:t xml:space="preserve"> – sklop 1</w:t>
      </w:r>
    </w:p>
    <w:p w14:paraId="4E32F6CC" w14:textId="77777777" w:rsidR="00706BDD" w:rsidRDefault="00706BDD" w:rsidP="00706BDD">
      <w:pPr>
        <w:rPr>
          <w:rFonts w:ascii="Arial" w:hAnsi="Arial" w:cs="Arial"/>
        </w:rPr>
      </w:pPr>
    </w:p>
    <w:p w14:paraId="5F8C31E2" w14:textId="694D53B4" w:rsidR="00DD25D6" w:rsidRPr="00DD25D6" w:rsidRDefault="00BB4D96" w:rsidP="00DD25D6">
      <w:pPr>
        <w:spacing w:after="0" w:line="240" w:lineRule="auto"/>
        <w:jc w:val="both"/>
        <w:rPr>
          <w:rFonts w:ascii="Arial" w:eastAsia="Times New Roman" w:hAnsi="Arial" w:cs="Arial"/>
          <w:color w:val="000000"/>
          <w:sz w:val="18"/>
          <w:szCs w:val="18"/>
          <w:lang w:eastAsia="sl-SI"/>
        </w:rPr>
      </w:pPr>
      <w:r w:rsidRPr="00A40797">
        <w:rPr>
          <w:rFonts w:ascii="Arial" w:eastAsia="Times New Roman" w:hAnsi="Arial" w:cs="Arial"/>
          <w:b/>
          <w:bCs/>
          <w:sz w:val="18"/>
          <w:szCs w:val="18"/>
          <w:lang w:eastAsia="sl-SI"/>
        </w:rPr>
        <w:t>OSNOVNA ŠOLA</w:t>
      </w:r>
      <w:r w:rsidR="004742A4" w:rsidRPr="00A40797">
        <w:rPr>
          <w:rFonts w:ascii="Arial" w:eastAsia="Times New Roman" w:hAnsi="Arial" w:cs="Arial"/>
          <w:b/>
          <w:bCs/>
          <w:sz w:val="18"/>
          <w:szCs w:val="18"/>
          <w:lang w:eastAsia="sl-SI"/>
        </w:rPr>
        <w:t xml:space="preserve"> </w:t>
      </w:r>
      <w:r w:rsidR="00A171A1" w:rsidRPr="00A40797">
        <w:rPr>
          <w:rFonts w:ascii="Arial" w:eastAsia="Times New Roman" w:hAnsi="Arial" w:cs="Arial"/>
          <w:b/>
          <w:bCs/>
          <w:sz w:val="18"/>
          <w:szCs w:val="18"/>
          <w:lang w:eastAsia="sl-SI"/>
        </w:rPr>
        <w:t>VIDEM</w:t>
      </w:r>
      <w:r w:rsidR="004742A4" w:rsidRPr="00A40797">
        <w:rPr>
          <w:rFonts w:ascii="Arial" w:eastAsia="Times New Roman" w:hAnsi="Arial" w:cs="Arial"/>
          <w:b/>
          <w:bCs/>
          <w:sz w:val="18"/>
          <w:szCs w:val="18"/>
          <w:lang w:eastAsia="sl-SI"/>
        </w:rPr>
        <w:t xml:space="preserve">, </w:t>
      </w:r>
      <w:r w:rsidR="00A40797" w:rsidRPr="00A40797">
        <w:rPr>
          <w:rFonts w:ascii="Arial" w:eastAsia="Times New Roman" w:hAnsi="Arial" w:cs="Arial"/>
          <w:b/>
          <w:bCs/>
          <w:sz w:val="18"/>
          <w:szCs w:val="18"/>
          <w:lang w:eastAsia="sl-SI"/>
        </w:rPr>
        <w:t>Videm pri Ptuju 47, 2284 Videm pri Ptuju, davčna št.: SI 13592793</w:t>
      </w:r>
      <w:r w:rsidR="004742A4" w:rsidRPr="00A40797">
        <w:rPr>
          <w:rFonts w:ascii="Arial" w:eastAsia="Times New Roman" w:hAnsi="Arial" w:cs="Arial"/>
          <w:b/>
          <w:bCs/>
          <w:sz w:val="18"/>
          <w:szCs w:val="18"/>
          <w:lang w:eastAsia="sl-SI"/>
        </w:rPr>
        <w:t xml:space="preserve">, matična številka: </w:t>
      </w:r>
      <w:r w:rsidR="00A40797" w:rsidRPr="00A40797">
        <w:rPr>
          <w:rFonts w:ascii="Arial" w:eastAsia="Times New Roman" w:hAnsi="Arial" w:cs="Arial"/>
          <w:b/>
          <w:bCs/>
          <w:sz w:val="18"/>
          <w:szCs w:val="18"/>
          <w:lang w:eastAsia="sl-SI"/>
        </w:rPr>
        <w:t>5087171000</w:t>
      </w:r>
      <w:r w:rsidR="00DD25D6" w:rsidRPr="00A40797">
        <w:rPr>
          <w:rFonts w:ascii="Arial" w:eastAsia="Times New Roman" w:hAnsi="Arial" w:cs="Arial"/>
          <w:bCs/>
          <w:sz w:val="18"/>
          <w:szCs w:val="18"/>
          <w:lang w:eastAsia="sl-SI"/>
        </w:rPr>
        <w:t xml:space="preserve">, </w:t>
      </w:r>
      <w:r w:rsidR="00DD25D6" w:rsidRPr="00A40797">
        <w:rPr>
          <w:rFonts w:ascii="Arial" w:eastAsia="Times New Roman" w:hAnsi="Arial" w:cs="Arial"/>
          <w:color w:val="000000"/>
          <w:sz w:val="18"/>
          <w:szCs w:val="18"/>
          <w:lang w:eastAsia="sl-SI"/>
        </w:rPr>
        <w:t xml:space="preserve">(v nadaljevanju: </w:t>
      </w:r>
      <w:r w:rsidR="00DD25D6" w:rsidRPr="00A40797">
        <w:rPr>
          <w:rFonts w:ascii="Arial" w:eastAsia="Times New Roman" w:hAnsi="Arial" w:cs="Arial"/>
          <w:b/>
          <w:color w:val="000000"/>
          <w:sz w:val="18"/>
          <w:szCs w:val="18"/>
          <w:lang w:eastAsia="sl-SI"/>
        </w:rPr>
        <w:t>naročnik</w:t>
      </w:r>
      <w:r w:rsidR="00DD25D6" w:rsidRPr="00A40797">
        <w:rPr>
          <w:rFonts w:ascii="Arial" w:eastAsia="Times New Roman" w:hAnsi="Arial" w:cs="Arial"/>
          <w:color w:val="000000"/>
          <w:sz w:val="18"/>
          <w:szCs w:val="18"/>
          <w:lang w:eastAsia="sl-SI"/>
        </w:rPr>
        <w:t>)</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6910338"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2E3C09A4"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29A34A26"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ki </w:t>
      </w:r>
      <w:r w:rsidR="00A40797">
        <w:rPr>
          <w:rFonts w:ascii="Arial" w:eastAsia="Times New Roman" w:hAnsi="Arial" w:cs="Arial"/>
          <w:color w:val="000000"/>
          <w:sz w:val="18"/>
          <w:szCs w:val="18"/>
          <w:lang w:eastAsia="sl-SI"/>
        </w:rPr>
        <w:t>ga</w:t>
      </w:r>
      <w:r w:rsidRPr="00DD25D6">
        <w:rPr>
          <w:rFonts w:ascii="Arial" w:eastAsia="Times New Roman" w:hAnsi="Arial" w:cs="Arial"/>
          <w:color w:val="000000"/>
          <w:sz w:val="18"/>
          <w:szCs w:val="18"/>
          <w:lang w:eastAsia="sl-SI"/>
        </w:rPr>
        <w:t xml:space="preserve">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5BF38CD2"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w:t>
      </w:r>
    </w:p>
    <w:p w14:paraId="23AAB69C" w14:textId="7998A74E"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(v nadaljevanju:</w:t>
      </w:r>
      <w:r w:rsidR="00A40797">
        <w:rPr>
          <w:rFonts w:ascii="Arial" w:eastAsia="Times New Roman" w:hAnsi="Arial" w:cs="Arial"/>
          <w:b/>
          <w:bCs/>
          <w:color w:val="000000"/>
          <w:sz w:val="18"/>
          <w:szCs w:val="18"/>
          <w:lang w:eastAsia="sl-SI"/>
        </w:rPr>
        <w:t xml:space="preserve"> dobavitelj</w:t>
      </w:r>
      <w:r w:rsidR="00FF60E6">
        <w:rPr>
          <w:rFonts w:ascii="Arial" w:eastAsia="Times New Roman" w:hAnsi="Arial" w:cs="Arial"/>
          <w:b/>
          <w:bCs/>
          <w:color w:val="000000"/>
          <w:sz w:val="18"/>
          <w:szCs w:val="18"/>
          <w:lang w:eastAsia="sl-SI"/>
        </w:rPr>
        <w:t>, izvajalec</w:t>
      </w:r>
      <w:r w:rsidRPr="00DD25D6">
        <w:rPr>
          <w:rFonts w:ascii="Arial" w:eastAsia="Times New Roman" w:hAnsi="Arial" w:cs="Arial"/>
          <w:color w:val="000000"/>
          <w:sz w:val="18"/>
          <w:szCs w:val="18"/>
          <w:lang w:eastAsia="sl-SI"/>
        </w:rPr>
        <w:t>)</w:t>
      </w:r>
      <w:r w:rsidR="00A40797">
        <w:rPr>
          <w:rFonts w:ascii="Arial" w:eastAsia="Times New Roman" w:hAnsi="Arial" w:cs="Arial"/>
          <w:color w:val="000000"/>
          <w:sz w:val="18"/>
          <w:szCs w:val="18"/>
          <w:lang w:eastAsia="sl-SI"/>
        </w:rPr>
        <w:t>,</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173D067" w14:textId="77777777"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36A6146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A40797">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A40797">
        <w:rPr>
          <w:rFonts w:ascii="Arial" w:eastAsia="Times New Roman" w:hAnsi="Arial" w:cs="Arial"/>
          <w:color w:val="000000"/>
          <w:sz w:val="18"/>
          <w:szCs w:val="18"/>
          <w:lang w:eastAsia="sl-SI"/>
        </w:rPr>
        <w:t>o</w:t>
      </w:r>
    </w:p>
    <w:p w14:paraId="6E0B5476" w14:textId="35BECE5E" w:rsidR="00D32291" w:rsidRPr="00DD25D6" w:rsidRDefault="00A40797"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 </w:t>
      </w:r>
    </w:p>
    <w:p w14:paraId="072E0314" w14:textId="1A3628BA" w:rsidR="00265F67" w:rsidRDefault="00A4079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POGODDBO</w:t>
      </w:r>
    </w:p>
    <w:p w14:paraId="2AC515A7" w14:textId="00059FAE" w:rsidR="00A40797" w:rsidRDefault="00A4079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 dobavi električne energije št. 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2124DE42" w:rsidR="00331855" w:rsidRDefault="00331855" w:rsidP="00DD25D6">
      <w:pPr>
        <w:spacing w:after="0" w:line="240" w:lineRule="auto"/>
        <w:jc w:val="center"/>
        <w:rPr>
          <w:rFonts w:ascii="Arial" w:eastAsia="Times New Roman" w:hAnsi="Arial" w:cs="Arial"/>
          <w:b/>
          <w:sz w:val="18"/>
          <w:szCs w:val="18"/>
          <w:lang w:eastAsia="sl-SI"/>
        </w:rPr>
      </w:pPr>
    </w:p>
    <w:p w14:paraId="1E6F4326" w14:textId="11201287" w:rsidR="00D32291" w:rsidRDefault="00D32291" w:rsidP="00DD25D6">
      <w:pPr>
        <w:spacing w:after="0" w:line="240" w:lineRule="auto"/>
        <w:jc w:val="center"/>
        <w:rPr>
          <w:rFonts w:ascii="Arial" w:eastAsia="Times New Roman" w:hAnsi="Arial" w:cs="Arial"/>
          <w:b/>
          <w:sz w:val="18"/>
          <w:szCs w:val="18"/>
          <w:lang w:eastAsia="sl-SI"/>
        </w:rPr>
      </w:pPr>
    </w:p>
    <w:p w14:paraId="16737BD2" w14:textId="5C981398" w:rsidR="00FF60E6" w:rsidRDefault="00FF60E6" w:rsidP="00DD25D6">
      <w:pPr>
        <w:spacing w:after="0" w:line="240" w:lineRule="auto"/>
        <w:jc w:val="center"/>
        <w:rPr>
          <w:rFonts w:ascii="Arial" w:eastAsia="Times New Roman" w:hAnsi="Arial" w:cs="Arial"/>
          <w:b/>
          <w:sz w:val="18"/>
          <w:szCs w:val="18"/>
          <w:lang w:eastAsia="sl-SI"/>
        </w:rPr>
      </w:pPr>
    </w:p>
    <w:p w14:paraId="63298756" w14:textId="4B39DA5D" w:rsidR="00FD5D22" w:rsidRDefault="00FD5D22" w:rsidP="00FD5D22">
      <w:pPr>
        <w:spacing w:after="0" w:line="240" w:lineRule="auto"/>
        <w:rPr>
          <w:rFonts w:ascii="Arial" w:eastAsia="Times New Roman" w:hAnsi="Arial" w:cs="Arial"/>
          <w:b/>
          <w:sz w:val="18"/>
          <w:szCs w:val="18"/>
          <w:lang w:eastAsia="sl-SI"/>
        </w:rPr>
      </w:pPr>
    </w:p>
    <w:p w14:paraId="6FAFE407" w14:textId="77777777" w:rsidR="00FF60E6" w:rsidRDefault="00FF60E6" w:rsidP="00FD5D22">
      <w:pPr>
        <w:spacing w:after="0" w:line="240" w:lineRule="auto"/>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F17F0F">
      <w:pPr>
        <w:pStyle w:val="Odstavekseznama"/>
        <w:numPr>
          <w:ilvl w:val="0"/>
          <w:numId w:val="19"/>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3538F22E" w:rsidR="008323C6"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64AF9451" w14:textId="3ED9DDD0" w:rsidR="00A40797" w:rsidRDefault="00A40797"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p>
    <w:p w14:paraId="31EB7B48" w14:textId="3AB9EFC6" w:rsidR="00FD5D22" w:rsidRPr="00E01C78" w:rsidRDefault="00FD5D22" w:rsidP="00FD5D22">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r w:rsidRPr="00E01C78">
        <w:rPr>
          <w:rFonts w:ascii="Arial" w:eastAsia="Times New Roman" w:hAnsi="Arial" w:cs="Arial"/>
          <w:color w:val="000000"/>
          <w:sz w:val="18"/>
          <w:szCs w:val="18"/>
          <w:lang w:eastAsia="sl-SI"/>
        </w:rPr>
        <w:t>Naročnik je izvedel</w:t>
      </w:r>
      <w:r>
        <w:rPr>
          <w:rFonts w:ascii="Arial" w:eastAsia="Times New Roman" w:hAnsi="Arial" w:cs="Arial"/>
          <w:color w:val="000000"/>
          <w:sz w:val="18"/>
          <w:szCs w:val="18"/>
          <w:lang w:eastAsia="sl-SI"/>
        </w:rPr>
        <w:t xml:space="preserve"> </w:t>
      </w:r>
      <w:r w:rsidRPr="00E01C78">
        <w:rPr>
          <w:rFonts w:ascii="Arial" w:eastAsia="Times New Roman" w:hAnsi="Arial" w:cs="Arial"/>
          <w:color w:val="000000"/>
          <w:sz w:val="18"/>
          <w:szCs w:val="18"/>
          <w:lang w:eastAsia="sl-SI"/>
        </w:rPr>
        <w:t xml:space="preserve">postopek oddaje javnega naročila </w:t>
      </w:r>
      <w:r w:rsidR="00434555" w:rsidRPr="00434555">
        <w:rPr>
          <w:rFonts w:ascii="Arial" w:eastAsia="Times New Roman" w:hAnsi="Arial" w:cs="Arial"/>
          <w:color w:val="000000"/>
          <w:sz w:val="18"/>
          <w:szCs w:val="18"/>
          <w:lang w:eastAsia="sl-SI"/>
        </w:rPr>
        <w:t>po odprtem postopku skladno s 40</w:t>
      </w:r>
      <w:r w:rsidRPr="00E01C78">
        <w:rPr>
          <w:rFonts w:ascii="Arial" w:eastAsia="Times New Roman" w:hAnsi="Arial" w:cs="Arial"/>
          <w:color w:val="000000"/>
          <w:sz w:val="18"/>
          <w:szCs w:val="18"/>
          <w:lang w:eastAsia="sl-SI"/>
        </w:rPr>
        <w:t>. členom Zakona o javnem naročanju (Uradni list RS, št. 91/2015, v nadaljevanju: ZJN-3)</w:t>
      </w:r>
      <w:r>
        <w:rPr>
          <w:rFonts w:ascii="Arial" w:eastAsia="Times New Roman" w:hAnsi="Arial" w:cs="Arial"/>
          <w:color w:val="000000"/>
          <w:sz w:val="18"/>
          <w:szCs w:val="18"/>
          <w:lang w:eastAsia="sl-SI"/>
        </w:rPr>
        <w:t xml:space="preserve">. Javno naročilo </w:t>
      </w:r>
      <w:r w:rsidRPr="00E01C78">
        <w:rPr>
          <w:rFonts w:ascii="Arial" w:eastAsia="Times New Roman" w:hAnsi="Arial" w:cs="Arial"/>
          <w:b/>
          <w:bCs/>
          <w:color w:val="000000"/>
          <w:sz w:val="18"/>
          <w:szCs w:val="18"/>
          <w:lang w:eastAsia="sl-SI"/>
        </w:rPr>
        <w:t xml:space="preserve">»Dobava električne energije, </w:t>
      </w:r>
      <w:r w:rsidR="00F8109A">
        <w:rPr>
          <w:rFonts w:ascii="Arial" w:eastAsia="Times New Roman" w:hAnsi="Arial" w:cs="Arial"/>
          <w:b/>
          <w:bCs/>
          <w:color w:val="000000"/>
          <w:sz w:val="18"/>
          <w:szCs w:val="18"/>
          <w:lang w:eastAsia="sl-SI"/>
        </w:rPr>
        <w:t>utekočinjenega naftnega</w:t>
      </w:r>
      <w:r w:rsidRPr="00E01C78">
        <w:rPr>
          <w:rFonts w:ascii="Arial" w:eastAsia="Times New Roman" w:hAnsi="Arial" w:cs="Arial"/>
          <w:b/>
          <w:bCs/>
          <w:color w:val="000000"/>
          <w:sz w:val="18"/>
          <w:szCs w:val="18"/>
          <w:lang w:eastAsia="sl-SI"/>
        </w:rPr>
        <w:t xml:space="preserve"> plina in kurilnega olja za obdobje treh (3) let«</w:t>
      </w:r>
      <w:r>
        <w:rPr>
          <w:rFonts w:ascii="Arial" w:eastAsia="Times New Roman" w:hAnsi="Arial" w:cs="Arial"/>
          <w:b/>
          <w:bCs/>
          <w:color w:val="000000"/>
          <w:sz w:val="18"/>
          <w:szCs w:val="18"/>
          <w:lang w:eastAsia="sl-SI"/>
        </w:rPr>
        <w:t xml:space="preserve"> </w:t>
      </w:r>
      <w:r w:rsidRPr="00E01C78">
        <w:rPr>
          <w:rFonts w:ascii="Arial" w:eastAsia="Times New Roman" w:hAnsi="Arial" w:cs="Arial"/>
          <w:color w:val="000000"/>
          <w:sz w:val="18"/>
          <w:szCs w:val="18"/>
          <w:lang w:eastAsia="sl-SI"/>
        </w:rPr>
        <w:t xml:space="preserve">za potrebe Osnovne šole Videm in njenih podružnic </w:t>
      </w:r>
      <w:r>
        <w:rPr>
          <w:rFonts w:ascii="Arial" w:eastAsia="Times New Roman" w:hAnsi="Arial" w:cs="Arial"/>
          <w:color w:val="000000"/>
          <w:sz w:val="18"/>
          <w:szCs w:val="18"/>
          <w:lang w:eastAsia="sl-SI"/>
        </w:rPr>
        <w:t xml:space="preserve">in </w:t>
      </w:r>
      <w:r w:rsidRPr="00E01C78">
        <w:rPr>
          <w:rFonts w:ascii="Arial" w:eastAsia="Times New Roman" w:hAnsi="Arial" w:cs="Arial"/>
          <w:color w:val="000000"/>
          <w:sz w:val="18"/>
          <w:szCs w:val="18"/>
          <w:lang w:eastAsia="sl-SI"/>
        </w:rPr>
        <w:t xml:space="preserve">za obdobje od </w:t>
      </w:r>
      <w:r w:rsidR="009F2116">
        <w:rPr>
          <w:rFonts w:ascii="Arial" w:eastAsia="Times New Roman" w:hAnsi="Arial" w:cs="Arial"/>
          <w:color w:val="000000"/>
          <w:sz w:val="18"/>
          <w:szCs w:val="18"/>
          <w:lang w:eastAsia="sl-SI"/>
        </w:rPr>
        <w:t>__________</w:t>
      </w:r>
      <w:r w:rsidRPr="00E01C78">
        <w:rPr>
          <w:rFonts w:ascii="Arial" w:eastAsia="Times New Roman" w:hAnsi="Arial" w:cs="Arial"/>
          <w:color w:val="000000"/>
          <w:sz w:val="18"/>
          <w:szCs w:val="18"/>
          <w:lang w:eastAsia="sl-SI"/>
        </w:rPr>
        <w:t xml:space="preserve"> do </w:t>
      </w:r>
      <w:r w:rsidR="009F2116">
        <w:rPr>
          <w:rFonts w:ascii="Arial" w:eastAsia="Times New Roman" w:hAnsi="Arial" w:cs="Arial"/>
          <w:color w:val="000000"/>
          <w:sz w:val="18"/>
          <w:szCs w:val="18"/>
          <w:lang w:eastAsia="sl-SI"/>
        </w:rPr>
        <w:t>________</w:t>
      </w:r>
      <w:r>
        <w:rPr>
          <w:rFonts w:ascii="Arial" w:eastAsia="Times New Roman" w:hAnsi="Arial" w:cs="Arial"/>
          <w:color w:val="000000"/>
          <w:sz w:val="18"/>
          <w:szCs w:val="18"/>
          <w:lang w:eastAsia="sl-SI"/>
        </w:rPr>
        <w:t xml:space="preserve">, je bilo objavljeno </w:t>
      </w:r>
      <w:r w:rsidRPr="00E01C78">
        <w:rPr>
          <w:rFonts w:ascii="Arial" w:eastAsia="Times New Roman" w:hAnsi="Arial" w:cs="Arial"/>
          <w:color w:val="000000"/>
          <w:sz w:val="18"/>
          <w:szCs w:val="18"/>
          <w:lang w:eastAsia="sl-SI"/>
        </w:rPr>
        <w:t xml:space="preserve">na Portalu javnih naročil pod št. objave ____________, </w:t>
      </w:r>
      <w:r>
        <w:rPr>
          <w:rFonts w:ascii="Arial" w:eastAsia="Times New Roman" w:hAnsi="Arial" w:cs="Arial"/>
          <w:color w:val="000000"/>
          <w:sz w:val="18"/>
          <w:szCs w:val="18"/>
          <w:lang w:eastAsia="sl-SI"/>
        </w:rPr>
        <w:t xml:space="preserve"> </w:t>
      </w:r>
      <w:r w:rsidRPr="00E01C78">
        <w:rPr>
          <w:rFonts w:ascii="Arial" w:eastAsia="Times New Roman" w:hAnsi="Arial" w:cs="Arial"/>
          <w:color w:val="000000"/>
          <w:sz w:val="18"/>
          <w:szCs w:val="18"/>
          <w:lang w:eastAsia="sl-SI"/>
        </w:rPr>
        <w:t>dne ___________</w:t>
      </w:r>
      <w:r>
        <w:rPr>
          <w:rFonts w:ascii="Arial" w:eastAsia="Times New Roman" w:hAnsi="Arial" w:cs="Arial"/>
          <w:color w:val="000000"/>
          <w:sz w:val="18"/>
          <w:szCs w:val="18"/>
          <w:lang w:eastAsia="sl-SI"/>
        </w:rPr>
        <w:t>.</w:t>
      </w:r>
    </w:p>
    <w:p w14:paraId="31E558FE" w14:textId="77777777" w:rsidR="00FD5D22" w:rsidRDefault="00FD5D22" w:rsidP="00FD5D22">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p>
    <w:p w14:paraId="4693C7F6" w14:textId="61FDB1BA" w:rsidR="00FD5D22" w:rsidRPr="00E01C78" w:rsidRDefault="00FD5D22" w:rsidP="00FD5D22">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Dobavitelj je bil izbran kot ekonomsko najugodnejši ponudnik v </w:t>
      </w:r>
      <w:r w:rsidRPr="00FD5D22">
        <w:rPr>
          <w:rFonts w:ascii="Arial" w:eastAsia="Times New Roman" w:hAnsi="Arial" w:cs="Arial"/>
          <w:b/>
          <w:bCs/>
          <w:color w:val="000000"/>
          <w:sz w:val="18"/>
          <w:szCs w:val="18"/>
          <w:lang w:eastAsia="sl-SI"/>
        </w:rPr>
        <w:t xml:space="preserve">sklopu </w:t>
      </w:r>
      <w:r>
        <w:rPr>
          <w:rFonts w:ascii="Arial" w:eastAsia="Times New Roman" w:hAnsi="Arial" w:cs="Arial"/>
          <w:b/>
          <w:bCs/>
          <w:color w:val="000000"/>
          <w:sz w:val="18"/>
          <w:szCs w:val="18"/>
          <w:lang w:eastAsia="sl-SI"/>
        </w:rPr>
        <w:t>1</w:t>
      </w:r>
      <w:r w:rsidRPr="00FD5D22">
        <w:rPr>
          <w:rFonts w:ascii="Arial" w:eastAsia="Times New Roman" w:hAnsi="Arial" w:cs="Arial"/>
          <w:b/>
          <w:bCs/>
          <w:color w:val="000000"/>
          <w:sz w:val="18"/>
          <w:szCs w:val="18"/>
          <w:lang w:eastAsia="sl-SI"/>
        </w:rPr>
        <w:t xml:space="preserve">: </w:t>
      </w:r>
      <w:r>
        <w:rPr>
          <w:rFonts w:ascii="Arial" w:eastAsia="Times New Roman" w:hAnsi="Arial" w:cs="Arial"/>
          <w:b/>
          <w:bCs/>
          <w:color w:val="000000"/>
          <w:sz w:val="18"/>
          <w:szCs w:val="18"/>
          <w:lang w:eastAsia="sl-SI"/>
        </w:rPr>
        <w:t>Električna energija</w:t>
      </w:r>
      <w:r>
        <w:rPr>
          <w:rFonts w:ascii="Arial" w:eastAsia="Times New Roman" w:hAnsi="Arial" w:cs="Arial"/>
          <w:color w:val="000000"/>
          <w:sz w:val="18"/>
          <w:szCs w:val="18"/>
          <w:lang w:eastAsia="sl-SI"/>
        </w:rPr>
        <w:t>.</w:t>
      </w:r>
    </w:p>
    <w:p w14:paraId="6EFB5035" w14:textId="3A40E68F" w:rsidR="00B35D88" w:rsidRDefault="00B35D88" w:rsidP="00A40797">
      <w:pPr>
        <w:pStyle w:val="Odstavekseznama"/>
        <w:tabs>
          <w:tab w:val="left" w:pos="284"/>
        </w:tabs>
        <w:autoSpaceDE w:val="0"/>
        <w:autoSpaceDN w:val="0"/>
        <w:adjustRightInd w:val="0"/>
        <w:spacing w:after="0" w:line="240" w:lineRule="auto"/>
        <w:ind w:left="0"/>
        <w:jc w:val="both"/>
        <w:rPr>
          <w:rFonts w:ascii="Arial" w:eastAsia="Times New Roman" w:hAnsi="Arial" w:cs="Arial"/>
          <w:color w:val="000000"/>
          <w:sz w:val="18"/>
          <w:szCs w:val="18"/>
          <w:lang w:eastAsia="sl-SI"/>
        </w:rPr>
      </w:pPr>
    </w:p>
    <w:p w14:paraId="532FC1F4" w14:textId="77777777" w:rsidR="00331855" w:rsidRPr="0057347A" w:rsidRDefault="00331855" w:rsidP="0057347A">
      <w:pPr>
        <w:autoSpaceDE w:val="0"/>
        <w:autoSpaceDN w:val="0"/>
        <w:adjustRightInd w:val="0"/>
        <w:spacing w:after="0" w:line="240" w:lineRule="auto"/>
        <w:rPr>
          <w:rFonts w:ascii="Arial" w:eastAsia="Times New Roman" w:hAnsi="Arial" w:cs="Arial"/>
          <w:b/>
          <w:bCs/>
          <w:color w:val="000000"/>
          <w:sz w:val="18"/>
          <w:szCs w:val="18"/>
          <w:lang w:eastAsia="sl-SI"/>
        </w:rPr>
      </w:pPr>
    </w:p>
    <w:p w14:paraId="583EB3BA" w14:textId="5E4996CC" w:rsidR="00265F67" w:rsidRPr="00A40797" w:rsidRDefault="008323C6" w:rsidP="00F17F0F">
      <w:pPr>
        <w:pStyle w:val="Odstavekseznama"/>
        <w:numPr>
          <w:ilvl w:val="0"/>
          <w:numId w:val="19"/>
        </w:numPr>
        <w:tabs>
          <w:tab w:val="left" w:pos="284"/>
        </w:tabs>
        <w:spacing w:after="0" w:line="240" w:lineRule="auto"/>
        <w:ind w:left="0" w:firstLine="0"/>
        <w:jc w:val="center"/>
        <w:rPr>
          <w:rFonts w:ascii="Arial" w:eastAsia="Times New Roman" w:hAnsi="Arial" w:cs="Arial"/>
          <w:b/>
          <w:bCs/>
          <w:sz w:val="18"/>
          <w:szCs w:val="18"/>
          <w:lang w:eastAsia="sl-SI"/>
        </w:rPr>
      </w:pPr>
      <w:r w:rsidRPr="00A40797">
        <w:rPr>
          <w:rFonts w:ascii="Arial" w:eastAsia="Times New Roman" w:hAnsi="Arial" w:cs="Arial"/>
          <w:b/>
          <w:bCs/>
          <w:sz w:val="18"/>
          <w:szCs w:val="18"/>
          <w:lang w:eastAsia="sl-SI"/>
        </w:rPr>
        <w:t>č</w:t>
      </w:r>
      <w:r w:rsidR="00265F67" w:rsidRPr="00A40797">
        <w:rPr>
          <w:rFonts w:ascii="Arial" w:eastAsia="Times New Roman" w:hAnsi="Arial" w:cs="Arial"/>
          <w:b/>
          <w:bCs/>
          <w:sz w:val="18"/>
          <w:szCs w:val="18"/>
          <w:lang w:eastAsia="sl-SI"/>
        </w:rPr>
        <w:t>len</w:t>
      </w:r>
    </w:p>
    <w:p w14:paraId="15260571" w14:textId="001EB951"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 xml:space="preserve">(Veljavnost </w:t>
      </w:r>
      <w:r w:rsidR="00D32291">
        <w:rPr>
          <w:rFonts w:ascii="Arial" w:eastAsia="Times New Roman" w:hAnsi="Arial" w:cs="Arial"/>
          <w:b/>
          <w:bCs/>
          <w:sz w:val="18"/>
          <w:szCs w:val="18"/>
          <w:lang w:eastAsia="sl-SI"/>
        </w:rPr>
        <w:t>pogodbe</w:t>
      </w:r>
      <w:r>
        <w:rPr>
          <w:rFonts w:ascii="Arial" w:eastAsia="Times New Roman" w:hAnsi="Arial" w:cs="Arial"/>
          <w:b/>
          <w:bCs/>
          <w:sz w:val="18"/>
          <w:szCs w:val="18"/>
          <w:lang w:eastAsia="sl-SI"/>
        </w:rPr>
        <w:t>)</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741806C9" w:rsidR="00DD25D6" w:rsidRDefault="00D32291" w:rsidP="00265F67">
      <w:pPr>
        <w:spacing w:after="0" w:line="240" w:lineRule="auto"/>
        <w:jc w:val="both"/>
        <w:rPr>
          <w:rFonts w:ascii="Arial" w:eastAsia="Times New Roman" w:hAnsi="Arial" w:cs="Arial"/>
          <w:bCs/>
          <w:sz w:val="18"/>
          <w:szCs w:val="18"/>
          <w:lang w:eastAsia="sl-SI"/>
        </w:rPr>
      </w:pPr>
      <w:r w:rsidRPr="00D32291">
        <w:rPr>
          <w:rFonts w:ascii="Arial" w:eastAsia="Times New Roman" w:hAnsi="Arial" w:cs="Arial"/>
          <w:bCs/>
          <w:sz w:val="18"/>
          <w:szCs w:val="18"/>
          <w:lang w:eastAsia="sl-SI"/>
        </w:rPr>
        <w:t>Pogodba</w:t>
      </w:r>
      <w:r w:rsidR="00DD25D6" w:rsidRPr="00D32291">
        <w:rPr>
          <w:rFonts w:ascii="Arial" w:eastAsia="Times New Roman" w:hAnsi="Arial" w:cs="Arial"/>
          <w:bCs/>
          <w:sz w:val="18"/>
          <w:szCs w:val="18"/>
          <w:lang w:eastAsia="sl-SI"/>
        </w:rPr>
        <w:t xml:space="preserve"> se skle</w:t>
      </w:r>
      <w:r w:rsidR="00265F67" w:rsidRPr="00D32291">
        <w:rPr>
          <w:rFonts w:ascii="Arial" w:eastAsia="Times New Roman" w:hAnsi="Arial" w:cs="Arial"/>
          <w:bCs/>
          <w:sz w:val="18"/>
          <w:szCs w:val="18"/>
          <w:lang w:eastAsia="sl-SI"/>
        </w:rPr>
        <w:t>pa</w:t>
      </w:r>
      <w:r w:rsidR="00DD25D6" w:rsidRPr="00D32291">
        <w:rPr>
          <w:rFonts w:ascii="Arial" w:eastAsia="Times New Roman" w:hAnsi="Arial" w:cs="Arial"/>
          <w:bCs/>
          <w:sz w:val="18"/>
          <w:szCs w:val="18"/>
          <w:lang w:eastAsia="sl-SI"/>
        </w:rPr>
        <w:t xml:space="preserve"> za obdobje </w:t>
      </w:r>
      <w:r w:rsidR="00A01F5C" w:rsidRPr="00D32291">
        <w:rPr>
          <w:rFonts w:ascii="Arial" w:eastAsia="Times New Roman" w:hAnsi="Arial" w:cs="Arial"/>
          <w:bCs/>
          <w:sz w:val="18"/>
          <w:szCs w:val="18"/>
          <w:lang w:eastAsia="sl-SI"/>
        </w:rPr>
        <w:t>šestintrideset</w:t>
      </w:r>
      <w:r w:rsidR="008350D6" w:rsidRPr="00D32291">
        <w:rPr>
          <w:rFonts w:ascii="Arial" w:eastAsia="Times New Roman" w:hAnsi="Arial" w:cs="Arial"/>
          <w:bCs/>
          <w:sz w:val="18"/>
          <w:szCs w:val="18"/>
          <w:lang w:eastAsia="sl-SI"/>
        </w:rPr>
        <w:t xml:space="preserve"> </w:t>
      </w:r>
      <w:r w:rsidR="00DD25D6" w:rsidRPr="00D32291">
        <w:rPr>
          <w:rFonts w:ascii="Arial" w:eastAsia="Times New Roman" w:hAnsi="Arial" w:cs="Arial"/>
          <w:bCs/>
          <w:sz w:val="18"/>
          <w:szCs w:val="18"/>
          <w:lang w:eastAsia="sl-SI"/>
        </w:rPr>
        <w:t>(</w:t>
      </w:r>
      <w:r w:rsidR="00A01F5C" w:rsidRPr="00D32291">
        <w:rPr>
          <w:rFonts w:ascii="Arial" w:eastAsia="Times New Roman" w:hAnsi="Arial" w:cs="Arial"/>
          <w:bCs/>
          <w:sz w:val="18"/>
          <w:szCs w:val="18"/>
          <w:lang w:eastAsia="sl-SI"/>
        </w:rPr>
        <w:t>36</w:t>
      </w:r>
      <w:r w:rsidR="00DD25D6" w:rsidRPr="00D32291">
        <w:rPr>
          <w:rFonts w:ascii="Arial" w:eastAsia="Times New Roman" w:hAnsi="Arial" w:cs="Arial"/>
          <w:bCs/>
          <w:sz w:val="18"/>
          <w:szCs w:val="18"/>
          <w:lang w:eastAsia="sl-SI"/>
        </w:rPr>
        <w:t>) mesecev</w:t>
      </w:r>
      <w:r w:rsidR="00265F67" w:rsidRPr="00D32291">
        <w:rPr>
          <w:rFonts w:ascii="Arial" w:eastAsia="Times New Roman" w:hAnsi="Arial" w:cs="Arial"/>
          <w:bCs/>
          <w:sz w:val="18"/>
          <w:szCs w:val="18"/>
          <w:lang w:eastAsia="sl-SI"/>
        </w:rPr>
        <w:t>,</w:t>
      </w:r>
      <w:r w:rsidR="00DD25D6" w:rsidRPr="00D32291">
        <w:rPr>
          <w:rFonts w:ascii="Arial" w:eastAsia="Times New Roman" w:hAnsi="Arial" w:cs="Arial"/>
          <w:bCs/>
          <w:sz w:val="18"/>
          <w:szCs w:val="18"/>
          <w:lang w:eastAsia="sl-SI"/>
        </w:rPr>
        <w:t xml:space="preserve"> in sicer od </w:t>
      </w:r>
      <w:r w:rsidR="009F2116">
        <w:rPr>
          <w:rFonts w:ascii="Arial" w:eastAsia="Times New Roman" w:hAnsi="Arial" w:cs="Arial"/>
          <w:bCs/>
          <w:sz w:val="18"/>
          <w:szCs w:val="18"/>
          <w:lang w:eastAsia="sl-SI"/>
        </w:rPr>
        <w:t>__________</w:t>
      </w:r>
      <w:r w:rsidR="00DD25D6" w:rsidRPr="00D32291">
        <w:rPr>
          <w:rFonts w:ascii="Arial" w:eastAsia="Times New Roman" w:hAnsi="Arial" w:cs="Arial"/>
          <w:bCs/>
          <w:sz w:val="18"/>
          <w:szCs w:val="18"/>
          <w:lang w:eastAsia="sl-SI"/>
        </w:rPr>
        <w:t xml:space="preserve"> </w:t>
      </w:r>
      <w:r w:rsidR="00F37E45">
        <w:rPr>
          <w:rFonts w:ascii="Arial" w:eastAsia="Times New Roman" w:hAnsi="Arial" w:cs="Arial"/>
          <w:bCs/>
          <w:sz w:val="18"/>
          <w:szCs w:val="18"/>
          <w:lang w:eastAsia="sl-SI"/>
        </w:rPr>
        <w:t xml:space="preserve">od 00:00 ure </w:t>
      </w:r>
      <w:r w:rsidR="00DD25D6" w:rsidRPr="00D32291">
        <w:rPr>
          <w:rFonts w:ascii="Arial" w:eastAsia="Times New Roman" w:hAnsi="Arial" w:cs="Arial"/>
          <w:bCs/>
          <w:sz w:val="18"/>
          <w:szCs w:val="18"/>
          <w:lang w:eastAsia="sl-SI"/>
        </w:rPr>
        <w:t xml:space="preserve">do </w:t>
      </w:r>
      <w:r w:rsidR="009F2116">
        <w:rPr>
          <w:rFonts w:ascii="Arial" w:eastAsia="Times New Roman" w:hAnsi="Arial" w:cs="Arial"/>
          <w:bCs/>
          <w:sz w:val="18"/>
          <w:szCs w:val="18"/>
          <w:lang w:eastAsia="sl-SI"/>
        </w:rPr>
        <w:t>________</w:t>
      </w:r>
      <w:r w:rsidR="00F37E45">
        <w:rPr>
          <w:rFonts w:ascii="Arial" w:eastAsia="Times New Roman" w:hAnsi="Arial" w:cs="Arial"/>
          <w:bCs/>
          <w:sz w:val="18"/>
          <w:szCs w:val="18"/>
          <w:lang w:eastAsia="sl-SI"/>
        </w:rPr>
        <w:t xml:space="preserve"> </w:t>
      </w:r>
      <w:proofErr w:type="spellStart"/>
      <w:r w:rsidR="00F37E45">
        <w:rPr>
          <w:rFonts w:ascii="Arial" w:eastAsia="Times New Roman" w:hAnsi="Arial" w:cs="Arial"/>
          <w:bCs/>
          <w:sz w:val="18"/>
          <w:szCs w:val="18"/>
          <w:lang w:eastAsia="sl-SI"/>
        </w:rPr>
        <w:t>do</w:t>
      </w:r>
      <w:proofErr w:type="spellEnd"/>
      <w:r w:rsidR="00F37E45">
        <w:rPr>
          <w:rFonts w:ascii="Arial" w:eastAsia="Times New Roman" w:hAnsi="Arial" w:cs="Arial"/>
          <w:bCs/>
          <w:sz w:val="18"/>
          <w:szCs w:val="18"/>
          <w:lang w:eastAsia="sl-SI"/>
        </w:rPr>
        <w:t xml:space="preserve"> 24.00 ure</w:t>
      </w:r>
      <w:r w:rsidR="00DD25D6" w:rsidRPr="00D32291">
        <w:rPr>
          <w:rFonts w:ascii="Arial" w:eastAsia="Times New Roman" w:hAnsi="Arial" w:cs="Arial"/>
          <w:bCs/>
          <w:sz w:val="18"/>
          <w:szCs w:val="18"/>
          <w:lang w:eastAsia="sl-SI"/>
        </w:rPr>
        <w:t>.</w:t>
      </w:r>
    </w:p>
    <w:p w14:paraId="147A7059" w14:textId="3834B3E4" w:rsidR="002D16C6" w:rsidRDefault="002D16C6" w:rsidP="00265F67">
      <w:pPr>
        <w:spacing w:after="0" w:line="240" w:lineRule="auto"/>
        <w:jc w:val="both"/>
        <w:rPr>
          <w:rFonts w:ascii="Arial" w:eastAsia="Times New Roman" w:hAnsi="Arial" w:cs="Arial"/>
          <w:bCs/>
          <w:sz w:val="18"/>
          <w:szCs w:val="18"/>
          <w:lang w:eastAsia="sl-SI"/>
        </w:rPr>
      </w:pPr>
    </w:p>
    <w:p w14:paraId="58E5F616" w14:textId="56BD7A6D" w:rsidR="002D16C6" w:rsidRPr="00265F67" w:rsidRDefault="002D16C6" w:rsidP="00265F67">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Obdobje trajanja pogodbe se lahko podaljša, v kolikor zaradi </w:t>
      </w:r>
      <w:r w:rsidR="00F37E45">
        <w:rPr>
          <w:rFonts w:ascii="Arial" w:eastAsia="Times New Roman" w:hAnsi="Arial" w:cs="Arial"/>
          <w:bCs/>
          <w:sz w:val="18"/>
          <w:szCs w:val="18"/>
          <w:lang w:eastAsia="sl-SI"/>
        </w:rPr>
        <w:t>dolgotrajnosti postopka oddaje javnega naročila, naročnik ne bo uspel pravočasno izbrati novega dobavitelja.</w:t>
      </w:r>
    </w:p>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F17F0F">
      <w:pPr>
        <w:pStyle w:val="Odstavekseznama"/>
        <w:numPr>
          <w:ilvl w:val="0"/>
          <w:numId w:val="19"/>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6C627D9E"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w:t>
      </w:r>
      <w:r w:rsidR="00D32291">
        <w:rPr>
          <w:rFonts w:ascii="Arial" w:eastAsia="Times New Roman" w:hAnsi="Arial" w:cs="Arial"/>
          <w:b/>
          <w:sz w:val="18"/>
          <w:szCs w:val="18"/>
          <w:lang w:eastAsia="sl-SI"/>
        </w:rPr>
        <w:t xml:space="preserve"> pogodbe</w:t>
      </w:r>
      <w:r>
        <w:rPr>
          <w:rFonts w:ascii="Arial" w:eastAsia="Times New Roman" w:hAnsi="Arial" w:cs="Arial"/>
          <w:b/>
          <w:sz w:val="18"/>
          <w:szCs w:val="18"/>
          <w:lang w:eastAsia="sl-SI"/>
        </w:rPr>
        <w:t>)</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20CA5EB2" w:rsidR="00331855" w:rsidRDefault="00331855" w:rsidP="00F30B46">
      <w:pPr>
        <w:spacing w:after="0" w:line="240" w:lineRule="auto"/>
        <w:rPr>
          <w:rFonts w:ascii="Arial" w:eastAsia="Times New Roman" w:hAnsi="Arial" w:cs="Arial"/>
          <w:bCs/>
          <w:sz w:val="18"/>
          <w:szCs w:val="18"/>
          <w:lang w:eastAsia="sl-SI"/>
        </w:rPr>
      </w:pPr>
      <w:r>
        <w:rPr>
          <w:rFonts w:ascii="Arial" w:eastAsia="Times New Roman" w:hAnsi="Arial" w:cs="Arial"/>
          <w:bCs/>
          <w:sz w:val="18"/>
          <w:szCs w:val="18"/>
          <w:lang w:eastAsia="sl-SI"/>
        </w:rPr>
        <w:t xml:space="preserve">S </w:t>
      </w:r>
      <w:r w:rsidR="00D32291">
        <w:rPr>
          <w:rFonts w:ascii="Arial" w:eastAsia="Times New Roman" w:hAnsi="Arial" w:cs="Arial"/>
          <w:bCs/>
          <w:sz w:val="18"/>
          <w:szCs w:val="18"/>
          <w:lang w:eastAsia="sl-SI"/>
        </w:rPr>
        <w:t xml:space="preserve">to pogodbo se pogodbeni stranki </w:t>
      </w:r>
      <w:r>
        <w:rPr>
          <w:rFonts w:ascii="Arial" w:eastAsia="Times New Roman" w:hAnsi="Arial" w:cs="Arial"/>
          <w:bCs/>
          <w:sz w:val="18"/>
          <w:szCs w:val="18"/>
          <w:lang w:eastAsia="sl-SI"/>
        </w:rPr>
        <w:t>dogovori</w:t>
      </w:r>
      <w:r w:rsidR="00D32291">
        <w:rPr>
          <w:rFonts w:ascii="Arial" w:eastAsia="Times New Roman" w:hAnsi="Arial" w:cs="Arial"/>
          <w:bCs/>
          <w:sz w:val="18"/>
          <w:szCs w:val="18"/>
          <w:lang w:eastAsia="sl-SI"/>
        </w:rPr>
        <w:t>ta</w:t>
      </w:r>
      <w:r>
        <w:rPr>
          <w:rFonts w:ascii="Arial" w:eastAsia="Times New Roman" w:hAnsi="Arial" w:cs="Arial"/>
          <w:bCs/>
          <w:sz w:val="18"/>
          <w:szCs w:val="18"/>
          <w:lang w:eastAsia="sl-SI"/>
        </w:rPr>
        <w:t xml:space="preserve"> o splošnih pogojih </w:t>
      </w:r>
      <w:r w:rsidR="00D32291">
        <w:rPr>
          <w:rFonts w:ascii="Arial" w:eastAsia="Times New Roman" w:hAnsi="Arial" w:cs="Arial"/>
          <w:bCs/>
          <w:sz w:val="18"/>
          <w:szCs w:val="18"/>
          <w:lang w:eastAsia="sl-SI"/>
        </w:rPr>
        <w:t>dobave in drugih medsebojnih razmerjih</w:t>
      </w:r>
      <w:r>
        <w:rPr>
          <w:rFonts w:ascii="Arial" w:eastAsia="Times New Roman" w:hAnsi="Arial" w:cs="Arial"/>
          <w:bCs/>
          <w:sz w:val="18"/>
          <w:szCs w:val="18"/>
          <w:lang w:eastAsia="sl-SI"/>
        </w:rPr>
        <w:t>.</w:t>
      </w:r>
    </w:p>
    <w:p w14:paraId="0E9FA085" w14:textId="1CDDB73B" w:rsidR="0057347A" w:rsidRDefault="0057347A" w:rsidP="00F30B46">
      <w:pPr>
        <w:spacing w:after="0" w:line="240" w:lineRule="auto"/>
        <w:rPr>
          <w:rFonts w:ascii="Arial" w:eastAsia="Times New Roman" w:hAnsi="Arial" w:cs="Arial"/>
          <w:bCs/>
          <w:sz w:val="18"/>
          <w:szCs w:val="18"/>
          <w:lang w:eastAsia="sl-SI"/>
        </w:rPr>
      </w:pPr>
    </w:p>
    <w:p w14:paraId="0DC8D5EB" w14:textId="2633B2B2" w:rsidR="00F30B46" w:rsidRDefault="0057347A" w:rsidP="00F30B46">
      <w:pPr>
        <w:spacing w:after="0" w:line="240" w:lineRule="auto"/>
        <w:rPr>
          <w:rFonts w:ascii="Arial" w:eastAsia="Times New Roman" w:hAnsi="Arial" w:cs="Arial"/>
          <w:bCs/>
          <w:sz w:val="18"/>
          <w:szCs w:val="18"/>
          <w:lang w:eastAsia="sl-SI"/>
        </w:rPr>
      </w:pPr>
      <w:r>
        <w:rPr>
          <w:rFonts w:ascii="Arial" w:eastAsia="Times New Roman" w:hAnsi="Arial" w:cs="Arial"/>
          <w:bCs/>
          <w:sz w:val="18"/>
          <w:szCs w:val="18"/>
          <w:lang w:eastAsia="sl-SI"/>
        </w:rPr>
        <w:t xml:space="preserve">S to pogodbo se dobavitelj obvezuje naročniku neprekinjeno dobavljati električno energijo </w:t>
      </w:r>
      <w:r w:rsidR="00F30B46">
        <w:rPr>
          <w:rFonts w:ascii="Arial" w:eastAsia="Times New Roman" w:hAnsi="Arial" w:cs="Arial"/>
          <w:bCs/>
          <w:sz w:val="18"/>
          <w:szCs w:val="18"/>
          <w:lang w:eastAsia="sl-SI"/>
        </w:rPr>
        <w:t>za potrebe:</w:t>
      </w:r>
    </w:p>
    <w:p w14:paraId="1DAE7992" w14:textId="7CC716B6" w:rsidR="00F30B46" w:rsidRDefault="00F30B46" w:rsidP="00F17F0F">
      <w:pPr>
        <w:pStyle w:val="Odstavekseznama"/>
        <w:numPr>
          <w:ilvl w:val="0"/>
          <w:numId w:val="25"/>
        </w:numPr>
        <w:spacing w:after="0" w:line="240" w:lineRule="auto"/>
        <w:rPr>
          <w:rFonts w:ascii="Arial" w:eastAsia="Times New Roman" w:hAnsi="Arial" w:cs="Arial"/>
          <w:bCs/>
          <w:sz w:val="18"/>
          <w:szCs w:val="18"/>
          <w:lang w:eastAsia="sl-SI"/>
        </w:rPr>
      </w:pPr>
      <w:r>
        <w:rPr>
          <w:rFonts w:ascii="Arial" w:eastAsia="Times New Roman" w:hAnsi="Arial" w:cs="Arial"/>
          <w:bCs/>
          <w:sz w:val="18"/>
          <w:szCs w:val="18"/>
          <w:lang w:eastAsia="sl-SI"/>
        </w:rPr>
        <w:t>Osnovna šola Videm, Videm pri Ptuju 47, 2284 Videm pri Ptuju – št. merilnega mesta 040010501,</w:t>
      </w:r>
    </w:p>
    <w:p w14:paraId="43ABE364" w14:textId="1854DA8D" w:rsidR="00F30B46" w:rsidRDefault="00F30B46" w:rsidP="00F17F0F">
      <w:pPr>
        <w:pStyle w:val="Odstavekseznama"/>
        <w:numPr>
          <w:ilvl w:val="0"/>
          <w:numId w:val="25"/>
        </w:numPr>
        <w:spacing w:after="0" w:line="240" w:lineRule="auto"/>
        <w:rPr>
          <w:rFonts w:ascii="Arial" w:eastAsia="Times New Roman" w:hAnsi="Arial" w:cs="Arial"/>
          <w:bCs/>
          <w:sz w:val="18"/>
          <w:szCs w:val="18"/>
          <w:lang w:eastAsia="sl-SI"/>
        </w:rPr>
      </w:pPr>
      <w:r>
        <w:rPr>
          <w:rFonts w:ascii="Arial" w:eastAsia="Times New Roman" w:hAnsi="Arial" w:cs="Arial"/>
          <w:bCs/>
          <w:sz w:val="18"/>
          <w:szCs w:val="18"/>
          <w:lang w:eastAsia="sl-SI"/>
        </w:rPr>
        <w:t>Podružnična šola Sela, Sela 33, 2324 Lovrenc na Dravskem polju – št. merilnega mesta 040011725 in</w:t>
      </w:r>
    </w:p>
    <w:p w14:paraId="0A51226D" w14:textId="62AE7623" w:rsidR="00F30B46" w:rsidRDefault="00F30B46" w:rsidP="00F17F0F">
      <w:pPr>
        <w:pStyle w:val="Odstavekseznama"/>
        <w:numPr>
          <w:ilvl w:val="0"/>
          <w:numId w:val="25"/>
        </w:numPr>
        <w:spacing w:after="0" w:line="240" w:lineRule="auto"/>
        <w:rPr>
          <w:rFonts w:ascii="Arial" w:eastAsia="Times New Roman" w:hAnsi="Arial" w:cs="Arial"/>
          <w:bCs/>
          <w:sz w:val="18"/>
          <w:szCs w:val="18"/>
          <w:lang w:eastAsia="sl-SI"/>
        </w:rPr>
      </w:pPr>
      <w:r>
        <w:rPr>
          <w:rFonts w:ascii="Arial" w:eastAsia="Times New Roman" w:hAnsi="Arial" w:cs="Arial"/>
          <w:bCs/>
          <w:sz w:val="18"/>
          <w:szCs w:val="18"/>
          <w:lang w:eastAsia="sl-SI"/>
        </w:rPr>
        <w:t>Podružnična šola Leskovec, Leskovec 10, 2285 Zgornji Leskovec – št. merilnega mesta 040010651.</w:t>
      </w:r>
    </w:p>
    <w:p w14:paraId="59F712F3" w14:textId="77777777" w:rsidR="00F30B46" w:rsidRPr="00F30B46" w:rsidRDefault="00F30B46" w:rsidP="00F30B46">
      <w:pPr>
        <w:spacing w:after="0" w:line="240" w:lineRule="auto"/>
        <w:rPr>
          <w:rFonts w:ascii="Arial" w:eastAsia="Times New Roman" w:hAnsi="Arial" w:cs="Arial"/>
          <w:bCs/>
          <w:sz w:val="18"/>
          <w:szCs w:val="18"/>
          <w:lang w:eastAsia="sl-SI"/>
        </w:rPr>
      </w:pPr>
    </w:p>
    <w:p w14:paraId="00CB0CA8" w14:textId="51D6F105" w:rsidR="0057347A" w:rsidRDefault="00F30B46" w:rsidP="00F30B46">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lastRenderedPageBreak/>
        <w:t>Dobavitelj se obvezuje naročniku neprekinjeno zagotavljati električno energijo za odjemna mesta navedena v prejšnjem odstavku</w:t>
      </w:r>
      <w:r w:rsidR="0057347A">
        <w:rPr>
          <w:rFonts w:ascii="Arial" w:eastAsia="Times New Roman" w:hAnsi="Arial" w:cs="Arial"/>
          <w:bCs/>
          <w:sz w:val="18"/>
          <w:szCs w:val="18"/>
          <w:lang w:eastAsia="sl-SI"/>
        </w:rPr>
        <w:t xml:space="preserve"> ves čas veljavnosti pogodbe v obsegu in kakovosti, kot je razvidno iz izvajalčeve ponudbe in ponudbenega predračuna št. ___________ z dne _________, ki je priložen tej pogodbi. </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3CA67E95" w:rsid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Pr>
          <w:rFonts w:ascii="Arial" w:eastAsia="Times New Roman" w:hAnsi="Arial" w:cs="Arial"/>
          <w:bCs/>
          <w:sz w:val="18"/>
          <w:szCs w:val="18"/>
          <w:lang w:eastAsia="sl-SI"/>
        </w:rPr>
        <w:t xml:space="preserve">št. </w:t>
      </w:r>
      <w:r w:rsidR="00E41A1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z dne </w:t>
      </w:r>
      <w:r w:rsidR="00E41A15">
        <w:rPr>
          <w:rFonts w:ascii="Arial" w:eastAsia="Times New Roman" w:hAnsi="Arial" w:cs="Arial"/>
          <w:bCs/>
          <w:sz w:val="18"/>
          <w:szCs w:val="18"/>
          <w:lang w:eastAsia="sl-SI"/>
        </w:rPr>
        <w:t>___________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w:t>
      </w:r>
      <w:r w:rsidR="00D32291">
        <w:rPr>
          <w:rFonts w:ascii="Arial" w:eastAsia="Times New Roman" w:hAnsi="Arial" w:cs="Arial"/>
          <w:bCs/>
          <w:sz w:val="18"/>
          <w:szCs w:val="18"/>
          <w:lang w:eastAsia="sl-SI"/>
        </w:rPr>
        <w:t>dobavitelja.</w:t>
      </w:r>
    </w:p>
    <w:p w14:paraId="68140B4A" w14:textId="64020CCB"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3DB1ABB3"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4193A70" w14:textId="2FE780CA" w:rsidR="00C22F23" w:rsidRPr="00420D44" w:rsidRDefault="00420D44" w:rsidP="00F17F0F">
      <w:pPr>
        <w:pStyle w:val="Odstavekseznama"/>
        <w:numPr>
          <w:ilvl w:val="0"/>
          <w:numId w:val="19"/>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4DFCDC86"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w:t>
      </w:r>
      <w:r w:rsidR="0057347A">
        <w:rPr>
          <w:rFonts w:ascii="Arial" w:eastAsia="Times New Roman" w:hAnsi="Arial" w:cs="Arial"/>
          <w:b/>
          <w:bCs/>
          <w:sz w:val="18"/>
          <w:szCs w:val="18"/>
          <w:lang w:eastAsia="sl-SI"/>
        </w:rPr>
        <w:t>Pooblastilo)</w:t>
      </w:r>
    </w:p>
    <w:p w14:paraId="78A4CF20" w14:textId="65AB05A5" w:rsidR="0057347A" w:rsidRDefault="0057347A"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p>
    <w:p w14:paraId="6D047111" w14:textId="5CA053C1" w:rsidR="0057347A" w:rsidRPr="0057347A" w:rsidRDefault="0057347A" w:rsidP="0057347A">
      <w:pPr>
        <w:tabs>
          <w:tab w:val="left" w:pos="284"/>
        </w:tabs>
        <w:autoSpaceDE w:val="0"/>
        <w:autoSpaceDN w:val="0"/>
        <w:adjustRightInd w:val="0"/>
        <w:spacing w:after="0" w:line="240" w:lineRule="auto"/>
        <w:jc w:val="both"/>
        <w:rPr>
          <w:rFonts w:ascii="Arial" w:eastAsia="Times New Roman" w:hAnsi="Arial" w:cs="Arial"/>
          <w:sz w:val="18"/>
          <w:szCs w:val="18"/>
          <w:lang w:eastAsia="sl-SI"/>
        </w:rPr>
      </w:pPr>
      <w:r w:rsidRPr="0057347A">
        <w:rPr>
          <w:rFonts w:ascii="Arial" w:eastAsia="Times New Roman" w:hAnsi="Arial" w:cs="Arial"/>
          <w:sz w:val="18"/>
          <w:szCs w:val="18"/>
          <w:lang w:eastAsia="sl-SI"/>
        </w:rPr>
        <w:t xml:space="preserve">Naročnik pooblašča dobavitelja, da v njegovem imenu ureja in vodi postopek menjave dobavitelja pri SODO in bilančne skupine ali podskupine. Naročnik pooblašča dobavitelja za izvedbo vsega potrebnega za izvajanje te pogodbe pri SODO, vključno s posredovanjem vseh podatkov, navedenih v pogodbi, pripravo, izpolnitvijo in podpisom izjav in podobnega, kar bi zahteval SODO in se nanaša na naročnika. </w:t>
      </w:r>
    </w:p>
    <w:p w14:paraId="0DB9F81F" w14:textId="04742A95" w:rsidR="0057347A" w:rsidRPr="0057347A" w:rsidRDefault="0057347A" w:rsidP="0057347A">
      <w:pPr>
        <w:tabs>
          <w:tab w:val="left" w:pos="284"/>
        </w:tabs>
        <w:autoSpaceDE w:val="0"/>
        <w:autoSpaceDN w:val="0"/>
        <w:adjustRightInd w:val="0"/>
        <w:spacing w:after="0" w:line="240" w:lineRule="auto"/>
        <w:jc w:val="both"/>
        <w:rPr>
          <w:rFonts w:ascii="Arial" w:eastAsia="Times New Roman" w:hAnsi="Arial" w:cs="Arial"/>
          <w:sz w:val="18"/>
          <w:szCs w:val="18"/>
          <w:lang w:eastAsia="sl-SI"/>
        </w:rPr>
      </w:pPr>
    </w:p>
    <w:p w14:paraId="4A84393A" w14:textId="05C45CE2" w:rsidR="0057347A" w:rsidRPr="0057347A" w:rsidRDefault="0057347A" w:rsidP="0057347A">
      <w:pPr>
        <w:tabs>
          <w:tab w:val="left" w:pos="284"/>
        </w:tabs>
        <w:autoSpaceDE w:val="0"/>
        <w:autoSpaceDN w:val="0"/>
        <w:adjustRightInd w:val="0"/>
        <w:spacing w:after="0" w:line="240" w:lineRule="auto"/>
        <w:jc w:val="both"/>
        <w:rPr>
          <w:rFonts w:ascii="Arial" w:eastAsia="Times New Roman" w:hAnsi="Arial" w:cs="Arial"/>
          <w:sz w:val="18"/>
          <w:szCs w:val="18"/>
          <w:lang w:eastAsia="sl-SI"/>
        </w:rPr>
      </w:pPr>
      <w:r w:rsidRPr="0057347A">
        <w:rPr>
          <w:rFonts w:ascii="Arial" w:eastAsia="Times New Roman" w:hAnsi="Arial" w:cs="Arial"/>
          <w:sz w:val="18"/>
          <w:szCs w:val="18"/>
          <w:lang w:eastAsia="sl-SI"/>
        </w:rPr>
        <w:t xml:space="preserve">Naročnik bo dobavitelju nemudoma posredoval vse podatke, ki bi jih SODO zahteval od dobavitelja. Hkrati naročnik priznava vsa opravila dobavitelja v imenu naročnika za pravno veljavna. </w:t>
      </w:r>
    </w:p>
    <w:p w14:paraId="49230DAE" w14:textId="77777777" w:rsidR="0057347A" w:rsidRDefault="0057347A" w:rsidP="00F30B46">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279ADA07" w14:textId="77777777" w:rsidR="00BA23B9" w:rsidRDefault="00BA23B9" w:rsidP="00EA04E3">
      <w:pPr>
        <w:autoSpaceDE w:val="0"/>
        <w:autoSpaceDN w:val="0"/>
        <w:adjustRightInd w:val="0"/>
        <w:spacing w:after="0" w:line="240" w:lineRule="auto"/>
        <w:jc w:val="both"/>
        <w:rPr>
          <w:rFonts w:ascii="Arial" w:eastAsia="Times New Roman" w:hAnsi="Arial" w:cs="Arial"/>
          <w:sz w:val="18"/>
          <w:szCs w:val="18"/>
          <w:lang w:eastAsia="sl-SI"/>
        </w:rPr>
      </w:pPr>
    </w:p>
    <w:p w14:paraId="4F248386" w14:textId="1EFB122A" w:rsidR="00C02721" w:rsidRPr="00FD3C8C" w:rsidRDefault="00C02721" w:rsidP="00F17F0F">
      <w:pPr>
        <w:pStyle w:val="Odstavekseznama"/>
        <w:numPr>
          <w:ilvl w:val="0"/>
          <w:numId w:val="19"/>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9493F6A"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w:t>
      </w:r>
      <w:r w:rsidR="0057347A">
        <w:rPr>
          <w:rFonts w:ascii="Arial" w:eastAsia="Times New Roman" w:hAnsi="Arial" w:cs="Arial"/>
          <w:b/>
          <w:bCs/>
          <w:sz w:val="18"/>
          <w:szCs w:val="18"/>
          <w:lang w:eastAsia="sl-SI"/>
        </w:rPr>
        <w:t>Pogodbena vrednost</w:t>
      </w:r>
      <w:r w:rsidR="00D47018">
        <w:rPr>
          <w:rFonts w:ascii="Arial" w:eastAsia="Times New Roman" w:hAnsi="Arial" w:cs="Arial"/>
          <w:b/>
          <w:bCs/>
          <w:sz w:val="18"/>
          <w:szCs w:val="18"/>
          <w:lang w:eastAsia="sl-SI"/>
        </w:rPr>
        <w:t xml:space="preserve">) </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32BA0C26" w14:textId="5ED28013" w:rsidR="00E44A72" w:rsidRDefault="00E44A72" w:rsidP="00420D4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Okvirna pogodbena letna vrednost za razpisano ocenjeno količino električne energije znaša skupaj:</w:t>
      </w:r>
    </w:p>
    <w:p w14:paraId="4F6FA6A2" w14:textId="77777777" w:rsidR="00E44A72" w:rsidRDefault="00E44A72" w:rsidP="00420D44">
      <w:pPr>
        <w:autoSpaceDE w:val="0"/>
        <w:autoSpaceDN w:val="0"/>
        <w:adjustRightInd w:val="0"/>
        <w:spacing w:after="0" w:line="240" w:lineRule="auto"/>
        <w:jc w:val="both"/>
        <w:rPr>
          <w:rFonts w:ascii="Arial" w:eastAsia="Times New Roman" w:hAnsi="Arial" w:cs="Arial"/>
          <w:sz w:val="18"/>
          <w:szCs w:val="18"/>
          <w:lang w:eastAsia="sl-SI"/>
        </w:rPr>
      </w:pPr>
    </w:p>
    <w:p w14:paraId="133381EE" w14:textId="1792F24D" w:rsidR="00E44A72" w:rsidRDefault="00E44A72" w:rsidP="00E44A72">
      <w:pPr>
        <w:pStyle w:val="Odstavekseznama"/>
        <w:autoSpaceDE w:val="0"/>
        <w:autoSpaceDN w:val="0"/>
        <w:adjustRightInd w:val="0"/>
        <w:spacing w:after="0" w:line="240" w:lineRule="auto"/>
        <w:jc w:val="both"/>
        <w:rPr>
          <w:rFonts w:ascii="Arial" w:eastAsia="Times New Roman" w:hAnsi="Arial" w:cs="Arial"/>
          <w:sz w:val="18"/>
          <w:szCs w:val="18"/>
          <w:lang w:eastAsia="sl-SI"/>
        </w:rPr>
      </w:pPr>
      <w:bookmarkStart w:id="30" w:name="_Hlk32993154"/>
      <w:r w:rsidRPr="00E44A72">
        <w:rPr>
          <w:rFonts w:ascii="Arial" w:eastAsia="Times New Roman" w:hAnsi="Arial" w:cs="Arial"/>
          <w:sz w:val="18"/>
          <w:szCs w:val="18"/>
          <w:lang w:eastAsia="sl-SI"/>
        </w:rPr>
        <w:t xml:space="preserve">brez DDV </w:t>
      </w:r>
      <w:bookmarkStart w:id="31" w:name="_Hlk32993105"/>
      <w:r w:rsidRPr="00E44A72">
        <w:rPr>
          <w:rFonts w:ascii="Arial" w:eastAsia="Times New Roman" w:hAnsi="Arial" w:cs="Arial"/>
          <w:sz w:val="18"/>
          <w:szCs w:val="18"/>
          <w:lang w:eastAsia="sl-SI"/>
        </w:rPr>
        <w:t>__________________________ EUR</w:t>
      </w:r>
      <w:bookmarkEnd w:id="31"/>
      <w:r w:rsidRPr="00E44A72">
        <w:rPr>
          <w:rFonts w:ascii="Arial" w:eastAsia="Times New Roman" w:hAnsi="Arial" w:cs="Arial"/>
          <w:sz w:val="18"/>
          <w:szCs w:val="18"/>
          <w:lang w:eastAsia="sl-SI"/>
        </w:rPr>
        <w:t>,</w:t>
      </w:r>
    </w:p>
    <w:p w14:paraId="7B662400" w14:textId="77777777" w:rsidR="00E44A72" w:rsidRPr="00E44A72" w:rsidRDefault="00E44A72" w:rsidP="00E44A72">
      <w:pPr>
        <w:pStyle w:val="Odstavekseznama"/>
        <w:autoSpaceDE w:val="0"/>
        <w:autoSpaceDN w:val="0"/>
        <w:adjustRightInd w:val="0"/>
        <w:spacing w:after="0" w:line="240" w:lineRule="auto"/>
        <w:jc w:val="both"/>
        <w:rPr>
          <w:rFonts w:ascii="Arial" w:eastAsia="Times New Roman" w:hAnsi="Arial" w:cs="Arial"/>
          <w:sz w:val="18"/>
          <w:szCs w:val="18"/>
          <w:lang w:eastAsia="sl-SI"/>
        </w:rPr>
      </w:pPr>
    </w:p>
    <w:p w14:paraId="58AFC7E4" w14:textId="187FFE67" w:rsidR="00E45774" w:rsidRPr="00E44A72" w:rsidRDefault="00E44A72" w:rsidP="00E44A72">
      <w:pPr>
        <w:pStyle w:val="Odstavekseznama"/>
        <w:autoSpaceDE w:val="0"/>
        <w:autoSpaceDN w:val="0"/>
        <w:adjustRightInd w:val="0"/>
        <w:spacing w:after="0" w:line="240" w:lineRule="auto"/>
        <w:jc w:val="both"/>
        <w:rPr>
          <w:rFonts w:ascii="Arial" w:eastAsia="Times New Roman" w:hAnsi="Arial" w:cs="Arial"/>
          <w:sz w:val="18"/>
          <w:szCs w:val="18"/>
          <w:lang w:eastAsia="sl-SI"/>
        </w:rPr>
      </w:pPr>
      <w:r w:rsidRPr="00E44A72">
        <w:rPr>
          <w:rFonts w:ascii="Arial" w:eastAsia="Times New Roman" w:hAnsi="Arial" w:cs="Arial"/>
          <w:sz w:val="18"/>
          <w:szCs w:val="18"/>
          <w:lang w:eastAsia="sl-SI"/>
        </w:rPr>
        <w:t>z DDV __________________________ EUR</w:t>
      </w:r>
      <w:r>
        <w:rPr>
          <w:rFonts w:ascii="Arial" w:eastAsia="Times New Roman" w:hAnsi="Arial" w:cs="Arial"/>
          <w:sz w:val="18"/>
          <w:szCs w:val="18"/>
          <w:lang w:eastAsia="sl-SI"/>
        </w:rPr>
        <w:t>.</w:t>
      </w:r>
    </w:p>
    <w:bookmarkEnd w:id="30"/>
    <w:p w14:paraId="74DC8C30" w14:textId="4BFB150F" w:rsidR="00E44A72" w:rsidRDefault="00E44A72" w:rsidP="00420D44">
      <w:pPr>
        <w:autoSpaceDE w:val="0"/>
        <w:autoSpaceDN w:val="0"/>
        <w:adjustRightInd w:val="0"/>
        <w:spacing w:after="0" w:line="240" w:lineRule="auto"/>
        <w:jc w:val="both"/>
        <w:rPr>
          <w:rFonts w:ascii="Arial" w:eastAsia="Times New Roman" w:hAnsi="Arial" w:cs="Arial"/>
          <w:sz w:val="18"/>
          <w:szCs w:val="18"/>
          <w:lang w:eastAsia="sl-SI"/>
        </w:rPr>
      </w:pPr>
    </w:p>
    <w:p w14:paraId="3BD21ACD" w14:textId="065B0DE8" w:rsidR="00E44A72" w:rsidRDefault="00E44A72" w:rsidP="00E44A72">
      <w:pPr>
        <w:autoSpaceDE w:val="0"/>
        <w:autoSpaceDN w:val="0"/>
        <w:adjustRightInd w:val="0"/>
        <w:spacing w:after="0" w:line="240" w:lineRule="auto"/>
        <w:jc w:val="center"/>
        <w:rPr>
          <w:rFonts w:ascii="Arial" w:eastAsia="Times New Roman" w:hAnsi="Arial" w:cs="Arial"/>
          <w:sz w:val="18"/>
          <w:szCs w:val="18"/>
          <w:lang w:eastAsia="sl-SI"/>
        </w:rPr>
      </w:pPr>
    </w:p>
    <w:p w14:paraId="28BC4997" w14:textId="04AFD6C0" w:rsidR="00E44A72" w:rsidRDefault="00E44A72" w:rsidP="00E44A7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Okvirna pogodbena vrednost za razpisano ocenjeno količino električne energije za celotno obdobje veljavnosti te pogodbe znaša skupaj:</w:t>
      </w:r>
    </w:p>
    <w:p w14:paraId="6E31322E" w14:textId="2D1281AB" w:rsidR="00E44A72" w:rsidRDefault="00E44A72" w:rsidP="00E44A72">
      <w:pPr>
        <w:autoSpaceDE w:val="0"/>
        <w:autoSpaceDN w:val="0"/>
        <w:adjustRightInd w:val="0"/>
        <w:spacing w:after="0" w:line="240" w:lineRule="auto"/>
        <w:jc w:val="both"/>
        <w:rPr>
          <w:rFonts w:ascii="Arial" w:eastAsia="Times New Roman" w:hAnsi="Arial" w:cs="Arial"/>
          <w:sz w:val="18"/>
          <w:szCs w:val="18"/>
          <w:lang w:eastAsia="sl-SI"/>
        </w:rPr>
      </w:pPr>
    </w:p>
    <w:p w14:paraId="34F3E6FA" w14:textId="77777777" w:rsidR="00E44A72" w:rsidRDefault="00E44A72" w:rsidP="00E44A72">
      <w:pPr>
        <w:pStyle w:val="Odstavekseznama"/>
        <w:autoSpaceDE w:val="0"/>
        <w:autoSpaceDN w:val="0"/>
        <w:adjustRightInd w:val="0"/>
        <w:spacing w:after="0" w:line="240" w:lineRule="auto"/>
        <w:jc w:val="both"/>
        <w:rPr>
          <w:rFonts w:ascii="Arial" w:eastAsia="Times New Roman" w:hAnsi="Arial" w:cs="Arial"/>
          <w:sz w:val="18"/>
          <w:szCs w:val="18"/>
          <w:lang w:eastAsia="sl-SI"/>
        </w:rPr>
      </w:pPr>
      <w:r w:rsidRPr="00E44A72">
        <w:rPr>
          <w:rFonts w:ascii="Arial" w:eastAsia="Times New Roman" w:hAnsi="Arial" w:cs="Arial"/>
          <w:sz w:val="18"/>
          <w:szCs w:val="18"/>
          <w:lang w:eastAsia="sl-SI"/>
        </w:rPr>
        <w:t>brez DDV __________________________ EUR,</w:t>
      </w:r>
    </w:p>
    <w:p w14:paraId="0BF0E242" w14:textId="77777777" w:rsidR="00E44A72" w:rsidRPr="00E44A72" w:rsidRDefault="00E44A72" w:rsidP="00E44A72">
      <w:pPr>
        <w:pStyle w:val="Odstavekseznama"/>
        <w:autoSpaceDE w:val="0"/>
        <w:autoSpaceDN w:val="0"/>
        <w:adjustRightInd w:val="0"/>
        <w:spacing w:after="0" w:line="240" w:lineRule="auto"/>
        <w:jc w:val="both"/>
        <w:rPr>
          <w:rFonts w:ascii="Arial" w:eastAsia="Times New Roman" w:hAnsi="Arial" w:cs="Arial"/>
          <w:sz w:val="18"/>
          <w:szCs w:val="18"/>
          <w:lang w:eastAsia="sl-SI"/>
        </w:rPr>
      </w:pPr>
    </w:p>
    <w:p w14:paraId="3324C4DC" w14:textId="64D2B083" w:rsidR="00E44A72" w:rsidRDefault="00E44A72" w:rsidP="00E44A72">
      <w:pPr>
        <w:pStyle w:val="Odstavekseznama"/>
        <w:autoSpaceDE w:val="0"/>
        <w:autoSpaceDN w:val="0"/>
        <w:adjustRightInd w:val="0"/>
        <w:spacing w:after="0" w:line="240" w:lineRule="auto"/>
        <w:jc w:val="both"/>
        <w:rPr>
          <w:rFonts w:ascii="Arial" w:eastAsia="Times New Roman" w:hAnsi="Arial" w:cs="Arial"/>
          <w:sz w:val="18"/>
          <w:szCs w:val="18"/>
          <w:lang w:eastAsia="sl-SI"/>
        </w:rPr>
      </w:pPr>
      <w:r w:rsidRPr="00E44A72">
        <w:rPr>
          <w:rFonts w:ascii="Arial" w:eastAsia="Times New Roman" w:hAnsi="Arial" w:cs="Arial"/>
          <w:sz w:val="18"/>
          <w:szCs w:val="18"/>
          <w:lang w:eastAsia="sl-SI"/>
        </w:rPr>
        <w:t>z DDV __________________________ EUR</w:t>
      </w:r>
      <w:r>
        <w:rPr>
          <w:rFonts w:ascii="Arial" w:eastAsia="Times New Roman" w:hAnsi="Arial" w:cs="Arial"/>
          <w:sz w:val="18"/>
          <w:szCs w:val="18"/>
          <w:lang w:eastAsia="sl-SI"/>
        </w:rPr>
        <w:t>.</w:t>
      </w:r>
    </w:p>
    <w:p w14:paraId="01CA90AC" w14:textId="531CCC5B" w:rsidR="00D47018" w:rsidRDefault="00D47018" w:rsidP="00E44A72">
      <w:pPr>
        <w:pStyle w:val="Odstavekseznama"/>
        <w:autoSpaceDE w:val="0"/>
        <w:autoSpaceDN w:val="0"/>
        <w:adjustRightInd w:val="0"/>
        <w:spacing w:after="0" w:line="240" w:lineRule="auto"/>
        <w:jc w:val="both"/>
        <w:rPr>
          <w:rFonts w:ascii="Arial" w:eastAsia="Times New Roman" w:hAnsi="Arial" w:cs="Arial"/>
          <w:sz w:val="18"/>
          <w:szCs w:val="18"/>
          <w:lang w:eastAsia="sl-SI"/>
        </w:rPr>
      </w:pPr>
    </w:p>
    <w:p w14:paraId="3A0550F7" w14:textId="09587763" w:rsidR="00E44A72" w:rsidRDefault="00E44A72" w:rsidP="00E44A72">
      <w:pPr>
        <w:autoSpaceDE w:val="0"/>
        <w:autoSpaceDN w:val="0"/>
        <w:adjustRightInd w:val="0"/>
        <w:spacing w:after="0" w:line="240" w:lineRule="auto"/>
        <w:jc w:val="both"/>
        <w:rPr>
          <w:rFonts w:ascii="Arial" w:eastAsia="Times New Roman" w:hAnsi="Arial" w:cs="Arial"/>
          <w:sz w:val="18"/>
          <w:szCs w:val="18"/>
          <w:lang w:eastAsia="sl-SI"/>
        </w:rPr>
      </w:pPr>
    </w:p>
    <w:p w14:paraId="6C693137" w14:textId="5BE6A355" w:rsidR="00D47018" w:rsidRPr="00D47018" w:rsidRDefault="00D47018" w:rsidP="00F17F0F">
      <w:pPr>
        <w:pStyle w:val="Odstavekseznama"/>
        <w:numPr>
          <w:ilvl w:val="0"/>
          <w:numId w:val="19"/>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D47018">
        <w:rPr>
          <w:rFonts w:ascii="Arial" w:eastAsia="Times New Roman" w:hAnsi="Arial" w:cs="Arial"/>
          <w:b/>
          <w:bCs/>
          <w:sz w:val="18"/>
          <w:szCs w:val="18"/>
          <w:lang w:eastAsia="sl-SI"/>
        </w:rPr>
        <w:t>člen</w:t>
      </w:r>
    </w:p>
    <w:p w14:paraId="3A14CDB8" w14:textId="412254C2" w:rsidR="00D47018" w:rsidRPr="00D47018" w:rsidRDefault="00D47018" w:rsidP="00D47018">
      <w:pPr>
        <w:pStyle w:val="Odstavekseznama"/>
        <w:autoSpaceDE w:val="0"/>
        <w:autoSpaceDN w:val="0"/>
        <w:adjustRightInd w:val="0"/>
        <w:spacing w:after="0" w:line="240" w:lineRule="auto"/>
        <w:ind w:left="0"/>
        <w:jc w:val="center"/>
        <w:rPr>
          <w:rFonts w:ascii="Arial" w:eastAsia="Times New Roman" w:hAnsi="Arial" w:cs="Arial"/>
          <w:b/>
          <w:bCs/>
          <w:sz w:val="18"/>
          <w:szCs w:val="18"/>
          <w:lang w:eastAsia="sl-SI"/>
        </w:rPr>
      </w:pPr>
      <w:r w:rsidRPr="00D47018">
        <w:rPr>
          <w:rFonts w:ascii="Arial" w:eastAsia="Times New Roman" w:hAnsi="Arial" w:cs="Arial"/>
          <w:b/>
          <w:bCs/>
          <w:sz w:val="18"/>
          <w:szCs w:val="18"/>
          <w:lang w:eastAsia="sl-SI"/>
        </w:rPr>
        <w:t>(Pogodbena cena)</w:t>
      </w:r>
    </w:p>
    <w:p w14:paraId="6B1531D3" w14:textId="77777777" w:rsidR="00D47018" w:rsidRDefault="00D47018" w:rsidP="00E44A72">
      <w:pPr>
        <w:autoSpaceDE w:val="0"/>
        <w:autoSpaceDN w:val="0"/>
        <w:adjustRightInd w:val="0"/>
        <w:spacing w:after="0" w:line="240" w:lineRule="auto"/>
        <w:jc w:val="both"/>
        <w:rPr>
          <w:rFonts w:ascii="Arial" w:eastAsia="Times New Roman" w:hAnsi="Arial" w:cs="Arial"/>
          <w:sz w:val="18"/>
          <w:szCs w:val="18"/>
          <w:lang w:eastAsia="sl-SI"/>
        </w:rPr>
      </w:pPr>
    </w:p>
    <w:p w14:paraId="21E8BEF9" w14:textId="2859BCCF" w:rsidR="00E44A72" w:rsidRDefault="00E44A72" w:rsidP="00E44A72">
      <w:pPr>
        <w:autoSpaceDE w:val="0"/>
        <w:autoSpaceDN w:val="0"/>
        <w:adjustRightInd w:val="0"/>
        <w:spacing w:after="0" w:line="240" w:lineRule="auto"/>
        <w:jc w:val="both"/>
        <w:rPr>
          <w:rFonts w:ascii="Arial" w:eastAsia="Times New Roman" w:hAnsi="Arial" w:cs="Arial"/>
          <w:sz w:val="18"/>
          <w:szCs w:val="18"/>
          <w:lang w:eastAsia="sl-SI"/>
        </w:rPr>
      </w:pPr>
      <w:bookmarkStart w:id="32" w:name="_Hlk33164871"/>
      <w:r>
        <w:rPr>
          <w:rFonts w:ascii="Arial" w:eastAsia="Times New Roman" w:hAnsi="Arial" w:cs="Arial"/>
          <w:sz w:val="18"/>
          <w:szCs w:val="18"/>
          <w:lang w:eastAsia="sl-SI"/>
        </w:rPr>
        <w:t>Dobavljena električna energija se obračunava po naslednjih cenah</w:t>
      </w:r>
      <w:r w:rsidR="00D47018">
        <w:rPr>
          <w:rFonts w:ascii="Arial" w:eastAsia="Times New Roman" w:hAnsi="Arial" w:cs="Arial"/>
          <w:sz w:val="18"/>
          <w:szCs w:val="18"/>
          <w:lang w:eastAsia="sl-SI"/>
        </w:rPr>
        <w:t>:</w:t>
      </w:r>
    </w:p>
    <w:p w14:paraId="07BC1B47" w14:textId="566F3567" w:rsidR="00E44A72" w:rsidRDefault="00E44A72" w:rsidP="00E44A72">
      <w:pPr>
        <w:autoSpaceDE w:val="0"/>
        <w:autoSpaceDN w:val="0"/>
        <w:adjustRightInd w:val="0"/>
        <w:spacing w:after="0" w:line="240" w:lineRule="auto"/>
        <w:jc w:val="both"/>
        <w:rPr>
          <w:rFonts w:ascii="Arial" w:eastAsia="Times New Roman" w:hAnsi="Arial" w:cs="Arial"/>
          <w:sz w:val="18"/>
          <w:szCs w:val="18"/>
          <w:lang w:eastAsia="sl-SI"/>
        </w:rPr>
      </w:pPr>
    </w:p>
    <w:p w14:paraId="3D38D860" w14:textId="77777777" w:rsidR="00D47018" w:rsidRDefault="00E44A72" w:rsidP="00E44A72">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energija ET ___________ EUR brez DDV za</w:t>
      </w:r>
      <w:r w:rsidR="00D47018">
        <w:rPr>
          <w:rFonts w:ascii="Arial" w:eastAsia="Times New Roman" w:hAnsi="Arial" w:cs="Arial"/>
          <w:sz w:val="18"/>
          <w:szCs w:val="18"/>
          <w:lang w:eastAsia="sl-SI"/>
        </w:rPr>
        <w:t xml:space="preserve"> 1</w:t>
      </w:r>
      <w:r>
        <w:rPr>
          <w:rFonts w:ascii="Arial" w:eastAsia="Times New Roman" w:hAnsi="Arial" w:cs="Arial"/>
          <w:sz w:val="18"/>
          <w:szCs w:val="18"/>
          <w:lang w:eastAsia="sl-SI"/>
        </w:rPr>
        <w:t xml:space="preserve"> kWh</w:t>
      </w:r>
      <w:r w:rsidR="00D47018">
        <w:rPr>
          <w:rFonts w:ascii="Arial" w:eastAsia="Times New Roman" w:hAnsi="Arial" w:cs="Arial"/>
          <w:sz w:val="18"/>
          <w:szCs w:val="18"/>
          <w:lang w:eastAsia="sl-SI"/>
        </w:rPr>
        <w:t xml:space="preserve"> </w:t>
      </w:r>
    </w:p>
    <w:p w14:paraId="03609C9E" w14:textId="016C9265" w:rsidR="00E44A72" w:rsidRDefault="00D47018" w:rsidP="00E44A72">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(cena električne energije na enoto je zaokrožena na pet decimalnih mest).</w:t>
      </w:r>
    </w:p>
    <w:bookmarkEnd w:id="32"/>
    <w:p w14:paraId="05E6C1DE" w14:textId="00A807CB" w:rsidR="00E44A72" w:rsidRDefault="00E44A72" w:rsidP="00E44A72">
      <w:pPr>
        <w:autoSpaceDE w:val="0"/>
        <w:autoSpaceDN w:val="0"/>
        <w:adjustRightInd w:val="0"/>
        <w:spacing w:after="0" w:line="240" w:lineRule="auto"/>
        <w:jc w:val="center"/>
        <w:rPr>
          <w:rFonts w:ascii="Arial" w:eastAsia="Times New Roman" w:hAnsi="Arial" w:cs="Arial"/>
          <w:sz w:val="18"/>
          <w:szCs w:val="18"/>
          <w:lang w:eastAsia="sl-SI"/>
        </w:rPr>
      </w:pPr>
    </w:p>
    <w:p w14:paraId="3E58FFF0" w14:textId="77777777" w:rsidR="00E022EF" w:rsidRDefault="00E44A72" w:rsidP="00E44A7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Pogodbena cena električne energije je določena na podlagi ponudbenega predračuna in ne vsebuje DDV, trošarine, prispevka za povečanje učinkovitosti rabe električne energije, stroškov uporabe distribucijskega omrežja, ter ostalih dajatev, ki </w:t>
      </w:r>
      <w:r w:rsidR="001412C7">
        <w:rPr>
          <w:rFonts w:ascii="Arial" w:eastAsia="Times New Roman" w:hAnsi="Arial" w:cs="Arial"/>
          <w:sz w:val="18"/>
          <w:szCs w:val="18"/>
          <w:lang w:eastAsia="sl-SI"/>
        </w:rPr>
        <w:t>se obračunajo ob uporabi elektroenergetskih omrežij ter morebitni drugi dodatki, prispevki, davki, ki jih predpisuje pooblaščen</w:t>
      </w:r>
      <w:r w:rsidR="00E022EF">
        <w:rPr>
          <w:rFonts w:ascii="Arial" w:eastAsia="Times New Roman" w:hAnsi="Arial" w:cs="Arial"/>
          <w:sz w:val="18"/>
          <w:szCs w:val="18"/>
          <w:lang w:eastAsia="sl-SI"/>
        </w:rPr>
        <w:t xml:space="preserve"> državni organ in katere kupcu zaračunava v okviru svojih obveznosti dobavitelj ali pristojni SODO.</w:t>
      </w:r>
    </w:p>
    <w:p w14:paraId="2493FAF9" w14:textId="77777777" w:rsidR="00E022EF" w:rsidRDefault="00E022EF" w:rsidP="00E44A72">
      <w:pPr>
        <w:autoSpaceDE w:val="0"/>
        <w:autoSpaceDN w:val="0"/>
        <w:adjustRightInd w:val="0"/>
        <w:spacing w:after="0" w:line="240" w:lineRule="auto"/>
        <w:jc w:val="both"/>
        <w:rPr>
          <w:rFonts w:ascii="Arial" w:eastAsia="Times New Roman" w:hAnsi="Arial" w:cs="Arial"/>
          <w:sz w:val="18"/>
          <w:szCs w:val="18"/>
          <w:lang w:eastAsia="sl-SI"/>
        </w:rPr>
      </w:pPr>
    </w:p>
    <w:p w14:paraId="493F9551" w14:textId="2BD1446D" w:rsidR="00E44A72" w:rsidRDefault="00E022EF" w:rsidP="00E44A7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ponudbeni ceni električne energije</w:t>
      </w:r>
      <w:r w:rsidR="00E44A72">
        <w:rPr>
          <w:rFonts w:ascii="Arial" w:eastAsia="Times New Roman" w:hAnsi="Arial" w:cs="Arial"/>
          <w:sz w:val="18"/>
          <w:szCs w:val="18"/>
          <w:lang w:eastAsia="sl-SI"/>
        </w:rPr>
        <w:t xml:space="preserve"> </w:t>
      </w:r>
      <w:r>
        <w:rPr>
          <w:rFonts w:ascii="Arial" w:eastAsia="Times New Roman" w:hAnsi="Arial" w:cs="Arial"/>
          <w:sz w:val="18"/>
          <w:szCs w:val="18"/>
          <w:lang w:eastAsia="sl-SI"/>
        </w:rPr>
        <w:t>ni všteta cena za uporabo omrežja, ki se plačuje ločeno na podlagi pogodbe o dostopu do omrežja.</w:t>
      </w:r>
    </w:p>
    <w:p w14:paraId="11DD600A" w14:textId="04E2F298" w:rsidR="00D47018" w:rsidRDefault="00E022EF" w:rsidP="00E022EF">
      <w:pPr>
        <w:spacing w:before="225" w:after="225"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Cena iz ponudbenega predračuna je </w:t>
      </w:r>
      <w:r w:rsidR="00D47018">
        <w:rPr>
          <w:rFonts w:ascii="Arial" w:eastAsia="Times New Roman" w:hAnsi="Arial" w:cs="Arial"/>
          <w:sz w:val="18"/>
          <w:szCs w:val="18"/>
          <w:lang w:eastAsia="sl-SI"/>
        </w:rPr>
        <w:t>fiksna do konca trajanja pogodbe.</w:t>
      </w:r>
    </w:p>
    <w:p w14:paraId="6C62CE37" w14:textId="2502E8FB" w:rsidR="00E022EF" w:rsidRPr="00D47018" w:rsidRDefault="00D47018" w:rsidP="00E022EF">
      <w:pPr>
        <w:spacing w:before="225" w:after="225"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w:t>
      </w:r>
      <w:r w:rsidR="00E022EF" w:rsidRPr="00FB2FD2">
        <w:rPr>
          <w:rFonts w:ascii="Arial" w:hAnsi="Arial" w:cs="Arial"/>
          <w:color w:val="000000"/>
          <w:sz w:val="18"/>
          <w:szCs w:val="18"/>
        </w:rPr>
        <w:t>skladu s Pravilnikom o načinih valorizacije denarnih obveznosti, ki jih v večletnih pogodbah dogovarjajo pravne osebe javnega sektorja (Uradni list RS, št. 1/04)</w:t>
      </w:r>
      <w:r>
        <w:rPr>
          <w:rFonts w:ascii="Arial" w:hAnsi="Arial" w:cs="Arial"/>
          <w:color w:val="000000"/>
          <w:sz w:val="18"/>
          <w:szCs w:val="18"/>
        </w:rPr>
        <w:t xml:space="preserve">, </w:t>
      </w:r>
      <w:r w:rsidR="00E022EF">
        <w:rPr>
          <w:rFonts w:ascii="Arial" w:eastAsia="Times New Roman" w:hAnsi="Arial" w:cs="Arial"/>
          <w:sz w:val="18"/>
          <w:szCs w:val="18"/>
          <w:lang w:eastAsia="sl-SI"/>
        </w:rPr>
        <w:t>se</w:t>
      </w:r>
      <w:r>
        <w:rPr>
          <w:rFonts w:ascii="Arial" w:eastAsia="Times New Roman" w:hAnsi="Arial" w:cs="Arial"/>
          <w:sz w:val="18"/>
          <w:szCs w:val="18"/>
          <w:lang w:eastAsia="sl-SI"/>
        </w:rPr>
        <w:t xml:space="preserve"> lahko</w:t>
      </w:r>
      <w:r w:rsidR="00E022EF">
        <w:rPr>
          <w:rFonts w:ascii="Arial" w:eastAsia="Times New Roman" w:hAnsi="Arial" w:cs="Arial"/>
          <w:sz w:val="18"/>
          <w:szCs w:val="18"/>
          <w:lang w:eastAsia="sl-SI"/>
        </w:rPr>
        <w:t xml:space="preserve"> </w:t>
      </w:r>
      <w:r>
        <w:rPr>
          <w:rFonts w:ascii="Arial" w:eastAsia="Times New Roman" w:hAnsi="Arial" w:cs="Arial"/>
          <w:sz w:val="18"/>
          <w:szCs w:val="18"/>
          <w:lang w:eastAsia="sl-SI"/>
        </w:rPr>
        <w:t>po preteku 12 mesecev od sklenitve te pogodbe</w:t>
      </w:r>
      <w:r w:rsidR="00E022EF">
        <w:rPr>
          <w:rFonts w:ascii="Arial" w:eastAsia="Times New Roman" w:hAnsi="Arial" w:cs="Arial"/>
          <w:sz w:val="18"/>
          <w:szCs w:val="18"/>
          <w:lang w:eastAsia="sl-SI"/>
        </w:rPr>
        <w:t xml:space="preserve"> </w:t>
      </w:r>
      <w:r>
        <w:rPr>
          <w:rFonts w:ascii="Arial" w:eastAsia="Times New Roman" w:hAnsi="Arial" w:cs="Arial"/>
          <w:sz w:val="18"/>
          <w:szCs w:val="18"/>
          <w:lang w:eastAsia="sl-SI"/>
        </w:rPr>
        <w:t>cene</w:t>
      </w:r>
      <w:r w:rsidR="00E022EF" w:rsidRPr="00FB2FD2">
        <w:rPr>
          <w:rFonts w:ascii="Arial" w:hAnsi="Arial" w:cs="Arial"/>
          <w:color w:val="000000"/>
          <w:sz w:val="18"/>
          <w:szCs w:val="18"/>
        </w:rPr>
        <w:t xml:space="preserve"> usklajujejo z indeksom rasti cen življenjskih potrebščin (v nadaljevanju: indeks), vendar ko ta kumulativno preseže 4 %, pri čemer je izhodišče za izračun indeksa in</w:t>
      </w:r>
      <w:r w:rsidR="00E022EF">
        <w:rPr>
          <w:rFonts w:ascii="Arial" w:hAnsi="Arial" w:cs="Arial"/>
          <w:color w:val="000000"/>
          <w:sz w:val="18"/>
          <w:szCs w:val="18"/>
        </w:rPr>
        <w:t>deks</w:t>
      </w:r>
      <w:r w:rsidR="00E022EF" w:rsidRPr="00FB2FD2">
        <w:rPr>
          <w:rFonts w:ascii="Arial" w:hAnsi="Arial" w:cs="Arial"/>
          <w:color w:val="000000"/>
          <w:sz w:val="18"/>
          <w:szCs w:val="18"/>
        </w:rPr>
        <w:t>, ki je uradno objavljen po preteku te dobe</w:t>
      </w:r>
      <w:r w:rsidR="00E022EF">
        <w:rPr>
          <w:rFonts w:ascii="Arial" w:hAnsi="Arial" w:cs="Arial"/>
          <w:color w:val="000000"/>
          <w:sz w:val="18"/>
          <w:szCs w:val="18"/>
        </w:rPr>
        <w:t xml:space="preserve"> (</w:t>
      </w:r>
      <w:r w:rsidR="00E022EF" w:rsidRPr="00FB2FD2">
        <w:rPr>
          <w:rFonts w:ascii="Arial" w:hAnsi="Arial" w:cs="Arial"/>
          <w:color w:val="000000"/>
          <w:sz w:val="18"/>
          <w:szCs w:val="18"/>
        </w:rPr>
        <w:t>12 mesecev od sklenitve pogodbe</w:t>
      </w:r>
      <w:r w:rsidR="00E022EF">
        <w:rPr>
          <w:rFonts w:ascii="Arial" w:hAnsi="Arial" w:cs="Arial"/>
          <w:color w:val="000000"/>
          <w:sz w:val="18"/>
          <w:szCs w:val="18"/>
        </w:rPr>
        <w:t>)</w:t>
      </w:r>
      <w:r w:rsidR="00E022EF" w:rsidRPr="00FB2FD2">
        <w:rPr>
          <w:rFonts w:ascii="Arial" w:hAnsi="Arial" w:cs="Arial"/>
          <w:color w:val="000000"/>
          <w:sz w:val="18"/>
          <w:szCs w:val="18"/>
        </w:rPr>
        <w:t>. Nadaljnje uskladitve cen se lahko izvedejo, ko indeks kumulativno ponovno preseže 4%, pri čemer je izhodišče za izračun indeksa indeks, ki je uradno objavljen po zadnji spremembi cene.</w:t>
      </w:r>
      <w:r w:rsidR="00E022EF">
        <w:rPr>
          <w:rFonts w:ascii="Arial" w:hAnsi="Arial" w:cs="Arial"/>
          <w:color w:val="000000"/>
          <w:sz w:val="18"/>
          <w:szCs w:val="18"/>
        </w:rPr>
        <w:t xml:space="preserve"> Povišanje cene znaša največ 80% povišanja indeksa. </w:t>
      </w:r>
    </w:p>
    <w:p w14:paraId="76807A3D" w14:textId="6A12A7BD" w:rsidR="00FF60E6" w:rsidRDefault="00E022EF" w:rsidP="00FF60E6">
      <w:pPr>
        <w:spacing w:before="225" w:after="0" w:line="240" w:lineRule="auto"/>
        <w:jc w:val="both"/>
        <w:rPr>
          <w:rFonts w:ascii="Arial" w:hAnsi="Arial" w:cs="Arial"/>
          <w:color w:val="000000"/>
          <w:sz w:val="18"/>
          <w:szCs w:val="18"/>
        </w:rPr>
      </w:pPr>
      <w:r>
        <w:rPr>
          <w:rFonts w:ascii="Arial" w:hAnsi="Arial" w:cs="Arial"/>
          <w:color w:val="000000"/>
          <w:sz w:val="18"/>
          <w:szCs w:val="18"/>
        </w:rPr>
        <w:lastRenderedPageBreak/>
        <w:t>V primeru, da je dobavitelj upravičen do spremembe cene v skladu s prejšnjim odstavkom, mora pred uvedbo spremembe cen naročniku predložiti zahtevo za spremembo cen z dokazili o upravičenosti predlagane spremembe.</w:t>
      </w:r>
    </w:p>
    <w:p w14:paraId="7CA9FD7B" w14:textId="77777777" w:rsidR="00FD5D22" w:rsidRDefault="00FD5D22" w:rsidP="00FF60E6">
      <w:pPr>
        <w:spacing w:after="0" w:line="240" w:lineRule="auto"/>
        <w:jc w:val="both"/>
        <w:rPr>
          <w:rFonts w:ascii="Arial" w:hAnsi="Arial" w:cs="Arial"/>
          <w:color w:val="000000"/>
          <w:sz w:val="18"/>
          <w:szCs w:val="18"/>
        </w:rPr>
      </w:pPr>
    </w:p>
    <w:p w14:paraId="2D1A0C0C" w14:textId="468EBB80" w:rsidR="00CC2CC5" w:rsidRPr="00CC2CC5" w:rsidRDefault="00D47018" w:rsidP="00CC2CC5">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7</w:t>
      </w:r>
      <w:r w:rsidR="00CC2CC5" w:rsidRPr="00CC2CC5">
        <w:rPr>
          <w:rFonts w:ascii="Arial" w:eastAsia="Times New Roman" w:hAnsi="Arial" w:cs="Arial"/>
          <w:b/>
          <w:sz w:val="18"/>
          <w:szCs w:val="18"/>
          <w:lang w:eastAsia="sl-SI"/>
        </w:rPr>
        <w:t>. člen</w:t>
      </w:r>
    </w:p>
    <w:p w14:paraId="6F95ADF4" w14:textId="317080F7"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w:t>
      </w:r>
      <w:r w:rsidR="00F30B46">
        <w:rPr>
          <w:rFonts w:ascii="Arial" w:eastAsia="Times New Roman" w:hAnsi="Arial" w:cs="Arial"/>
          <w:b/>
          <w:sz w:val="18"/>
          <w:szCs w:val="18"/>
          <w:lang w:eastAsia="sl-SI"/>
        </w:rPr>
        <w:t>Način obračunavanja in plačevanja pogodbenih obveznosti</w:t>
      </w:r>
      <w:r w:rsidRPr="00CC2CC5">
        <w:rPr>
          <w:rFonts w:ascii="Arial" w:eastAsia="Times New Roman" w:hAnsi="Arial" w:cs="Arial"/>
          <w:b/>
          <w:sz w:val="18"/>
          <w:szCs w:val="18"/>
          <w:lang w:eastAsia="sl-SI"/>
        </w:rPr>
        <w:t>)</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33308595" w14:textId="264A7491" w:rsidR="00E45774" w:rsidRDefault="003163EA"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bo opravljeno storitev naročniku zaračunal v skladu s ponudbenim predračunom.</w:t>
      </w:r>
    </w:p>
    <w:p w14:paraId="1166B4B2" w14:textId="2C2ED839" w:rsidR="002D16C6" w:rsidRDefault="002D16C6" w:rsidP="00CC2CC5">
      <w:pPr>
        <w:autoSpaceDE w:val="0"/>
        <w:autoSpaceDN w:val="0"/>
        <w:adjustRightInd w:val="0"/>
        <w:spacing w:after="0" w:line="240" w:lineRule="auto"/>
        <w:jc w:val="both"/>
        <w:rPr>
          <w:rFonts w:ascii="Arial" w:eastAsia="Times New Roman" w:hAnsi="Arial" w:cs="Arial"/>
          <w:sz w:val="18"/>
          <w:szCs w:val="18"/>
          <w:lang w:eastAsia="sl-SI"/>
        </w:rPr>
      </w:pPr>
    </w:p>
    <w:p w14:paraId="78409C8B" w14:textId="79F4E298" w:rsidR="00047556" w:rsidRPr="00047556" w:rsidRDefault="002D16C6" w:rsidP="00047556">
      <w:pPr>
        <w:autoSpaceDE w:val="0"/>
        <w:autoSpaceDN w:val="0"/>
        <w:adjustRightInd w:val="0"/>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Dobavitelj bo račune izstavljal enkrat mesečno po posameznih odjemnih mestih, in sicer za dobave opravljene v preteklem mesecu.</w:t>
      </w:r>
      <w:r w:rsidR="00047556" w:rsidRPr="00047556">
        <w:rPr>
          <w:rFonts w:ascii="Arial" w:eastAsia="Times New Roman" w:hAnsi="Arial" w:cs="Arial"/>
          <w:sz w:val="18"/>
          <w:szCs w:val="18"/>
          <w:lang w:eastAsia="sl-SI"/>
        </w:rPr>
        <w:t xml:space="preserve"> Račun se izstavi v obliki e-računa.</w:t>
      </w:r>
    </w:p>
    <w:p w14:paraId="61C28139" w14:textId="77777777" w:rsidR="00047556" w:rsidRPr="00047556" w:rsidRDefault="00047556" w:rsidP="00047556">
      <w:pPr>
        <w:pStyle w:val="Odstavekseznama"/>
        <w:autoSpaceDE w:val="0"/>
        <w:autoSpaceDN w:val="0"/>
        <w:adjustRightInd w:val="0"/>
        <w:spacing w:after="0" w:line="240" w:lineRule="auto"/>
        <w:rPr>
          <w:rFonts w:ascii="Arial" w:eastAsia="Times New Roman" w:hAnsi="Arial" w:cs="Arial"/>
          <w:sz w:val="18"/>
          <w:szCs w:val="18"/>
          <w:lang w:eastAsia="sl-SI"/>
        </w:rPr>
      </w:pPr>
    </w:p>
    <w:p w14:paraId="7DE443F1" w14:textId="3A041BA6" w:rsidR="00047556" w:rsidRPr="00047556" w:rsidRDefault="00047556" w:rsidP="00047556">
      <w:pPr>
        <w:autoSpaceDE w:val="0"/>
        <w:autoSpaceDN w:val="0"/>
        <w:adjustRightInd w:val="0"/>
        <w:spacing w:after="0" w:line="240" w:lineRule="auto"/>
        <w:rPr>
          <w:rFonts w:ascii="Arial" w:eastAsia="Times New Roman" w:hAnsi="Arial" w:cs="Arial"/>
          <w:sz w:val="18"/>
          <w:szCs w:val="18"/>
          <w:lang w:eastAsia="sl-SI"/>
        </w:rPr>
      </w:pPr>
      <w:r w:rsidRPr="00047556">
        <w:rPr>
          <w:rFonts w:ascii="Arial" w:eastAsia="Times New Roman" w:hAnsi="Arial" w:cs="Arial"/>
          <w:sz w:val="18"/>
          <w:szCs w:val="18"/>
          <w:lang w:eastAsia="sl-SI"/>
        </w:rPr>
        <w:t>Naročnik je dolžan posamezni račun plačati v roku 30 dni od prejema</w:t>
      </w:r>
      <w:r>
        <w:rPr>
          <w:rFonts w:ascii="Arial" w:eastAsia="Times New Roman" w:hAnsi="Arial" w:cs="Arial"/>
          <w:sz w:val="18"/>
          <w:szCs w:val="18"/>
          <w:lang w:eastAsia="sl-SI"/>
        </w:rPr>
        <w:t xml:space="preserve"> pravilno izstavljenega</w:t>
      </w:r>
      <w:r w:rsidRPr="00047556">
        <w:rPr>
          <w:rFonts w:ascii="Arial" w:eastAsia="Times New Roman" w:hAnsi="Arial" w:cs="Arial"/>
          <w:sz w:val="18"/>
          <w:szCs w:val="18"/>
          <w:lang w:eastAsia="sl-SI"/>
        </w:rPr>
        <w:t xml:space="preserve"> računa na TRR, ki je naveden na računu.</w:t>
      </w:r>
    </w:p>
    <w:p w14:paraId="390F6565" w14:textId="77777777" w:rsidR="00047556" w:rsidRPr="00047556" w:rsidRDefault="00047556" w:rsidP="00047556">
      <w:pPr>
        <w:pStyle w:val="Odstavekseznama"/>
        <w:autoSpaceDE w:val="0"/>
        <w:autoSpaceDN w:val="0"/>
        <w:adjustRightInd w:val="0"/>
        <w:spacing w:after="0" w:line="240" w:lineRule="auto"/>
        <w:rPr>
          <w:rFonts w:ascii="Arial" w:eastAsia="Times New Roman" w:hAnsi="Arial" w:cs="Arial"/>
          <w:sz w:val="18"/>
          <w:szCs w:val="18"/>
          <w:lang w:eastAsia="sl-SI"/>
        </w:rPr>
      </w:pPr>
    </w:p>
    <w:p w14:paraId="1EB19C73" w14:textId="77777777" w:rsidR="00047556" w:rsidRPr="00047556" w:rsidRDefault="00047556" w:rsidP="00047556">
      <w:pPr>
        <w:autoSpaceDE w:val="0"/>
        <w:autoSpaceDN w:val="0"/>
        <w:adjustRightInd w:val="0"/>
        <w:spacing w:after="0" w:line="240" w:lineRule="auto"/>
        <w:rPr>
          <w:rFonts w:ascii="Arial" w:eastAsia="Times New Roman" w:hAnsi="Arial" w:cs="Arial"/>
          <w:sz w:val="18"/>
          <w:szCs w:val="18"/>
          <w:lang w:eastAsia="sl-SI"/>
        </w:rPr>
      </w:pPr>
      <w:r w:rsidRPr="00047556">
        <w:rPr>
          <w:rFonts w:ascii="Arial" w:eastAsia="Times New Roman" w:hAnsi="Arial" w:cs="Arial"/>
          <w:sz w:val="18"/>
          <w:szCs w:val="18"/>
          <w:lang w:eastAsia="sl-SI"/>
        </w:rPr>
        <w:t>V primeru zamude pri plačilu je naročnik dolžan plačati zakonske zamudne obresti za čas zamude.</w:t>
      </w:r>
    </w:p>
    <w:p w14:paraId="4D070CFE" w14:textId="77777777" w:rsidR="00F37E45" w:rsidRDefault="00F37E45" w:rsidP="00CC2CC5">
      <w:pPr>
        <w:autoSpaceDE w:val="0"/>
        <w:autoSpaceDN w:val="0"/>
        <w:adjustRightInd w:val="0"/>
        <w:spacing w:after="0" w:line="240" w:lineRule="auto"/>
        <w:jc w:val="both"/>
        <w:rPr>
          <w:rFonts w:ascii="Arial" w:eastAsia="Times New Roman" w:hAnsi="Arial" w:cs="Arial"/>
          <w:sz w:val="18"/>
          <w:szCs w:val="18"/>
          <w:lang w:eastAsia="sl-SI"/>
        </w:rPr>
      </w:pPr>
    </w:p>
    <w:p w14:paraId="2ED3BAB0" w14:textId="04AE6314" w:rsidR="003163EA" w:rsidRDefault="003163EA"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Obračun dobavljene oziroma porabljene električne energije se izvede na osnovi podatkov o dejanskih mesečnih količinah dobavljene oziroma porabljene električne energije. Dobavitelj je dolžan porabljeno električno energijo obračunavati po dejanski mesečni porabi.</w:t>
      </w:r>
    </w:p>
    <w:p w14:paraId="311B9AFB" w14:textId="0B15692D" w:rsidR="003163EA" w:rsidRDefault="003163EA" w:rsidP="00CC2CC5">
      <w:pPr>
        <w:autoSpaceDE w:val="0"/>
        <w:autoSpaceDN w:val="0"/>
        <w:adjustRightInd w:val="0"/>
        <w:spacing w:after="0" w:line="240" w:lineRule="auto"/>
        <w:jc w:val="both"/>
        <w:rPr>
          <w:rFonts w:ascii="Arial" w:eastAsia="Times New Roman" w:hAnsi="Arial" w:cs="Arial"/>
          <w:sz w:val="18"/>
          <w:szCs w:val="18"/>
          <w:lang w:eastAsia="sl-SI"/>
        </w:rPr>
      </w:pPr>
    </w:p>
    <w:p w14:paraId="4F709C98" w14:textId="5ADB5A46" w:rsidR="003163EA" w:rsidRDefault="003163EA"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bo opravljeno mesečno dobavo (mesečna dobava je opravljena z zadnjim dnem v mesecu) naročniku zaračunaval enkrat mesečno do 8. dne v mesecu za pretekli mesec. V kolikor izvajalec do 5. dne v tekočem mesecu ne prejme od SODO obračunske podatke za pretekli mesec, lahko dobavitelj izda račun na podlagi napovedi, dejansko porabo v preteklem mesecu pa upošteva pri naslednjem računu.</w:t>
      </w:r>
    </w:p>
    <w:p w14:paraId="2C231DF3" w14:textId="5A40CA0B" w:rsidR="003163EA" w:rsidRDefault="003163EA" w:rsidP="00CC2CC5">
      <w:pPr>
        <w:autoSpaceDE w:val="0"/>
        <w:autoSpaceDN w:val="0"/>
        <w:adjustRightInd w:val="0"/>
        <w:spacing w:after="0" w:line="240" w:lineRule="auto"/>
        <w:jc w:val="both"/>
        <w:rPr>
          <w:rFonts w:ascii="Arial" w:eastAsia="Times New Roman" w:hAnsi="Arial" w:cs="Arial"/>
          <w:sz w:val="18"/>
          <w:szCs w:val="18"/>
          <w:lang w:eastAsia="sl-SI"/>
        </w:rPr>
      </w:pPr>
    </w:p>
    <w:p w14:paraId="1D6C0DEB" w14:textId="51BA1177" w:rsidR="00F37E45" w:rsidRDefault="003163EA"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ima dobavitelj podizvajalce, mora svojemu računu obvezno priložiti potrjene račun</w:t>
      </w:r>
      <w:r w:rsidR="00F37E45">
        <w:rPr>
          <w:rFonts w:ascii="Arial" w:eastAsia="Times New Roman" w:hAnsi="Arial" w:cs="Arial"/>
          <w:sz w:val="18"/>
          <w:szCs w:val="18"/>
          <w:lang w:eastAsia="sl-SI"/>
        </w:rPr>
        <w:t>e</w:t>
      </w:r>
      <w:r>
        <w:rPr>
          <w:rFonts w:ascii="Arial" w:eastAsia="Times New Roman" w:hAnsi="Arial" w:cs="Arial"/>
          <w:sz w:val="18"/>
          <w:szCs w:val="18"/>
          <w:lang w:eastAsia="sl-SI"/>
        </w:rPr>
        <w:t xml:space="preserve"> podizvajalcev oziroma obojestransko žigosano in podpisano (</w:t>
      </w:r>
      <w:r w:rsidR="00F37E45">
        <w:rPr>
          <w:rFonts w:ascii="Arial" w:eastAsia="Times New Roman" w:hAnsi="Arial" w:cs="Arial"/>
          <w:sz w:val="18"/>
          <w:szCs w:val="18"/>
          <w:lang w:eastAsia="sl-SI"/>
        </w:rPr>
        <w:t xml:space="preserve">s strani </w:t>
      </w:r>
      <w:r>
        <w:rPr>
          <w:rFonts w:ascii="Arial" w:eastAsia="Times New Roman" w:hAnsi="Arial" w:cs="Arial"/>
          <w:sz w:val="18"/>
          <w:szCs w:val="18"/>
          <w:lang w:eastAsia="sl-SI"/>
        </w:rPr>
        <w:t>izvajalc</w:t>
      </w:r>
      <w:r w:rsidR="00F37E45">
        <w:rPr>
          <w:rFonts w:ascii="Arial" w:eastAsia="Times New Roman" w:hAnsi="Arial" w:cs="Arial"/>
          <w:sz w:val="18"/>
          <w:szCs w:val="18"/>
          <w:lang w:eastAsia="sl-SI"/>
        </w:rPr>
        <w:t>a</w:t>
      </w:r>
      <w:r>
        <w:rPr>
          <w:rFonts w:ascii="Arial" w:eastAsia="Times New Roman" w:hAnsi="Arial" w:cs="Arial"/>
          <w:sz w:val="18"/>
          <w:szCs w:val="18"/>
          <w:lang w:eastAsia="sl-SI"/>
        </w:rPr>
        <w:t xml:space="preserve"> in podizvajalc</w:t>
      </w:r>
      <w:r w:rsidR="00F37E45">
        <w:rPr>
          <w:rFonts w:ascii="Arial" w:eastAsia="Times New Roman" w:hAnsi="Arial" w:cs="Arial"/>
          <w:sz w:val="18"/>
          <w:szCs w:val="18"/>
          <w:lang w:eastAsia="sl-SI"/>
        </w:rPr>
        <w:t>a</w:t>
      </w:r>
      <w:r>
        <w:rPr>
          <w:rFonts w:ascii="Arial" w:eastAsia="Times New Roman" w:hAnsi="Arial" w:cs="Arial"/>
          <w:sz w:val="18"/>
          <w:szCs w:val="18"/>
          <w:lang w:eastAsia="sl-SI"/>
        </w:rPr>
        <w:t>) potrdilo o njihovem plačilu</w:t>
      </w:r>
      <w:r w:rsidR="00F37E45">
        <w:rPr>
          <w:rFonts w:ascii="Arial" w:eastAsia="Times New Roman" w:hAnsi="Arial" w:cs="Arial"/>
          <w:sz w:val="18"/>
          <w:szCs w:val="18"/>
          <w:lang w:eastAsia="sl-SI"/>
        </w:rPr>
        <w:t>,</w:t>
      </w:r>
      <w:r>
        <w:rPr>
          <w:rFonts w:ascii="Arial" w:eastAsia="Times New Roman" w:hAnsi="Arial" w:cs="Arial"/>
          <w:sz w:val="18"/>
          <w:szCs w:val="18"/>
          <w:lang w:eastAsia="sl-SI"/>
        </w:rPr>
        <w:t xml:space="preserve"> v kolikor je le-to že bilo izvedeno. </w:t>
      </w:r>
      <w:r w:rsidR="002D16C6">
        <w:rPr>
          <w:rFonts w:ascii="Arial" w:eastAsia="Times New Roman" w:hAnsi="Arial" w:cs="Arial"/>
          <w:sz w:val="18"/>
          <w:szCs w:val="18"/>
          <w:lang w:eastAsia="sl-SI"/>
        </w:rPr>
        <w:t>Izvajalec se zavezuje, ob izstavitvi računa, podati izjavo o opravljeni storitvi podizvajalca za obdobje na katerega se nanaša zaračunana opravljena storitev.</w:t>
      </w:r>
      <w:r w:rsidR="00F37E45">
        <w:rPr>
          <w:rFonts w:ascii="Arial" w:eastAsia="Times New Roman" w:hAnsi="Arial" w:cs="Arial"/>
          <w:sz w:val="18"/>
          <w:szCs w:val="18"/>
          <w:lang w:eastAsia="sl-SI"/>
        </w:rPr>
        <w:t xml:space="preserve"> </w:t>
      </w:r>
    </w:p>
    <w:p w14:paraId="2911CA1A" w14:textId="77777777" w:rsidR="00F37E45" w:rsidRDefault="00F37E45" w:rsidP="00CC2CC5">
      <w:pPr>
        <w:autoSpaceDE w:val="0"/>
        <w:autoSpaceDN w:val="0"/>
        <w:adjustRightInd w:val="0"/>
        <w:spacing w:after="0" w:line="240" w:lineRule="auto"/>
        <w:jc w:val="both"/>
        <w:rPr>
          <w:rFonts w:ascii="Arial" w:eastAsia="Times New Roman" w:hAnsi="Arial" w:cs="Arial"/>
          <w:sz w:val="18"/>
          <w:szCs w:val="18"/>
          <w:lang w:eastAsia="sl-SI"/>
        </w:rPr>
      </w:pPr>
    </w:p>
    <w:p w14:paraId="14ECBC83" w14:textId="77777777" w:rsidR="008323C6" w:rsidRDefault="008323C6"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7F54F592" w:rsidR="00E45774" w:rsidRPr="00BA23B9" w:rsidRDefault="00D47018" w:rsidP="00E45774">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8</w:t>
      </w:r>
      <w:r w:rsidR="00E45774" w:rsidRPr="00BA23B9">
        <w:rPr>
          <w:rFonts w:ascii="Arial" w:eastAsia="Times New Roman" w:hAnsi="Arial" w:cs="Arial"/>
          <w:b/>
          <w:sz w:val="18"/>
          <w:szCs w:val="18"/>
          <w:lang w:eastAsia="sl-SI"/>
        </w:rPr>
        <w:t>. člen</w:t>
      </w:r>
    </w:p>
    <w:p w14:paraId="52C1B2C4" w14:textId="42B83A82" w:rsidR="00E45774" w:rsidRPr="00BA23B9" w:rsidRDefault="00E45774" w:rsidP="00D46EA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w:t>
      </w:r>
      <w:r w:rsidR="00F37E45">
        <w:rPr>
          <w:rFonts w:ascii="Arial" w:eastAsia="Times New Roman" w:hAnsi="Arial" w:cs="Arial"/>
          <w:b/>
          <w:sz w:val="18"/>
          <w:szCs w:val="18"/>
          <w:lang w:eastAsia="sl-SI"/>
        </w:rPr>
        <w:t>Finančna zavarovanja</w:t>
      </w:r>
      <w:r w:rsidRPr="00BA23B9">
        <w:rPr>
          <w:rFonts w:ascii="Arial" w:eastAsia="Times New Roman" w:hAnsi="Arial" w:cs="Arial"/>
          <w:b/>
          <w:sz w:val="18"/>
          <w:szCs w:val="18"/>
          <w:lang w:eastAsia="sl-SI"/>
        </w:rPr>
        <w:t>)</w:t>
      </w:r>
    </w:p>
    <w:p w14:paraId="6BF3F180" w14:textId="77777777" w:rsidR="00E45774" w:rsidRDefault="00E45774" w:rsidP="00D46EA4">
      <w:pPr>
        <w:autoSpaceDE w:val="0"/>
        <w:autoSpaceDN w:val="0"/>
        <w:adjustRightInd w:val="0"/>
        <w:spacing w:after="0" w:line="240" w:lineRule="auto"/>
        <w:jc w:val="both"/>
        <w:rPr>
          <w:rFonts w:ascii="Arial" w:eastAsia="Times New Roman" w:hAnsi="Arial" w:cs="Arial"/>
          <w:sz w:val="18"/>
          <w:szCs w:val="18"/>
          <w:lang w:eastAsia="sl-SI"/>
        </w:rPr>
      </w:pPr>
    </w:p>
    <w:p w14:paraId="3A6BA27E" w14:textId="4A33B955" w:rsidR="00F37E45" w:rsidRDefault="00F37E45" w:rsidP="00D46EA4">
      <w:pPr>
        <w:spacing w:after="0" w:line="240" w:lineRule="auto"/>
        <w:jc w:val="both"/>
        <w:rPr>
          <w:rFonts w:ascii="Arial" w:hAnsi="Arial" w:cs="Arial"/>
          <w:color w:val="000000"/>
          <w:sz w:val="18"/>
          <w:szCs w:val="18"/>
        </w:rPr>
      </w:pPr>
      <w:r>
        <w:rPr>
          <w:rFonts w:ascii="Arial" w:eastAsia="Times New Roman" w:hAnsi="Arial" w:cs="Arial"/>
          <w:sz w:val="18"/>
          <w:szCs w:val="18"/>
          <w:lang w:eastAsia="sl-SI"/>
        </w:rPr>
        <w:t xml:space="preserve">Dobavitelj je dolžan v roku </w:t>
      </w:r>
      <w:r>
        <w:rPr>
          <w:rFonts w:ascii="Arial" w:hAnsi="Arial" w:cs="Arial"/>
          <w:color w:val="000000"/>
          <w:sz w:val="18"/>
          <w:szCs w:val="18"/>
        </w:rPr>
        <w:t xml:space="preserve">petih (5) dni od podpisa te pogodbe </w:t>
      </w:r>
      <w:r w:rsidRPr="00B9193D">
        <w:rPr>
          <w:rFonts w:ascii="Arial" w:hAnsi="Arial" w:cs="Arial"/>
          <w:color w:val="000000"/>
          <w:sz w:val="18"/>
          <w:szCs w:val="18"/>
        </w:rPr>
        <w:t xml:space="preserve">predložiti naročniku podpisano in žigosano bianko menico z izpolnjeno, podpisano in žigosano menično izjavo za zavarovanje dobre izvedbe </w:t>
      </w:r>
      <w:r>
        <w:rPr>
          <w:rFonts w:ascii="Arial" w:hAnsi="Arial" w:cs="Arial"/>
          <w:color w:val="000000"/>
          <w:sz w:val="18"/>
          <w:szCs w:val="18"/>
        </w:rPr>
        <w:t xml:space="preserve">pogodbenih </w:t>
      </w:r>
      <w:r w:rsidRPr="00B9193D">
        <w:rPr>
          <w:rFonts w:ascii="Arial" w:hAnsi="Arial" w:cs="Arial"/>
          <w:color w:val="000000"/>
          <w:sz w:val="18"/>
          <w:szCs w:val="18"/>
        </w:rPr>
        <w:t xml:space="preserve">obveznosti, v </w:t>
      </w:r>
      <w:r w:rsidRPr="00F37E45">
        <w:rPr>
          <w:rFonts w:ascii="Arial" w:hAnsi="Arial" w:cs="Arial"/>
          <w:color w:val="000000"/>
          <w:sz w:val="18"/>
          <w:szCs w:val="18"/>
        </w:rPr>
        <w:t>višini 2.000,00 EUR</w:t>
      </w:r>
      <w:r w:rsidRPr="00B9193D">
        <w:rPr>
          <w:rFonts w:ascii="Arial" w:hAnsi="Arial" w:cs="Arial"/>
          <w:color w:val="000000"/>
          <w:sz w:val="18"/>
          <w:szCs w:val="18"/>
        </w:rPr>
        <w:t xml:space="preserve"> z dobo veljavnost</w:t>
      </w:r>
      <w:r>
        <w:rPr>
          <w:rFonts w:ascii="Arial" w:hAnsi="Arial" w:cs="Arial"/>
          <w:color w:val="000000"/>
          <w:sz w:val="18"/>
          <w:szCs w:val="18"/>
        </w:rPr>
        <w:t>i</w:t>
      </w:r>
      <w:r w:rsidRPr="00B9193D">
        <w:rPr>
          <w:rFonts w:ascii="Arial" w:hAnsi="Arial" w:cs="Arial"/>
          <w:color w:val="000000"/>
          <w:sz w:val="18"/>
          <w:szCs w:val="18"/>
        </w:rPr>
        <w:t xml:space="preserve"> še trideset (30) dni po preteku veljavnosti </w:t>
      </w:r>
      <w:r>
        <w:rPr>
          <w:rFonts w:ascii="Arial" w:hAnsi="Arial" w:cs="Arial"/>
          <w:color w:val="000000"/>
          <w:sz w:val="18"/>
          <w:szCs w:val="18"/>
        </w:rPr>
        <w:t>pogodbe ter z oznako »brez protesta« in »plačljivo na pravi poziv«</w:t>
      </w:r>
      <w:r w:rsidRPr="00B9193D">
        <w:rPr>
          <w:rFonts w:ascii="Arial" w:hAnsi="Arial" w:cs="Arial"/>
          <w:color w:val="000000"/>
          <w:sz w:val="18"/>
          <w:szCs w:val="18"/>
        </w:rPr>
        <w:t>.</w:t>
      </w:r>
    </w:p>
    <w:p w14:paraId="3D59C13A" w14:textId="12040749" w:rsidR="00F37E45" w:rsidRDefault="00F37E45" w:rsidP="00D46EA4">
      <w:pPr>
        <w:spacing w:after="0" w:line="240" w:lineRule="auto"/>
        <w:jc w:val="both"/>
        <w:rPr>
          <w:rFonts w:ascii="Arial" w:hAnsi="Arial" w:cs="Arial"/>
          <w:color w:val="000000"/>
          <w:sz w:val="18"/>
          <w:szCs w:val="18"/>
        </w:rPr>
      </w:pPr>
      <w:r>
        <w:rPr>
          <w:rFonts w:ascii="Arial" w:hAnsi="Arial" w:cs="Arial"/>
          <w:color w:val="000000"/>
          <w:sz w:val="18"/>
          <w:szCs w:val="18"/>
        </w:rPr>
        <w:t>V kolikor bodo nastale okoliščine, ki bodo zahtevale unovčitev finančnega zavarovanja za dobro izvedbo pogodbenih obveznosti, bo naročnik le-to unovčil.</w:t>
      </w:r>
    </w:p>
    <w:p w14:paraId="5908B24C" w14:textId="4E458341" w:rsidR="008323C6" w:rsidRDefault="008323C6" w:rsidP="006E026A">
      <w:pPr>
        <w:autoSpaceDE w:val="0"/>
        <w:autoSpaceDN w:val="0"/>
        <w:adjustRightInd w:val="0"/>
        <w:spacing w:after="0" w:line="240" w:lineRule="auto"/>
        <w:jc w:val="both"/>
        <w:rPr>
          <w:rFonts w:ascii="Arial" w:eastAsia="Times New Roman" w:hAnsi="Arial" w:cs="Arial"/>
          <w:sz w:val="18"/>
          <w:szCs w:val="18"/>
          <w:lang w:eastAsia="sl-SI"/>
        </w:rPr>
      </w:pPr>
    </w:p>
    <w:p w14:paraId="44E78488" w14:textId="77777777" w:rsidR="00DD45F9" w:rsidRDefault="00DD45F9"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21A6374F" w:rsidR="00F84396" w:rsidRPr="00EA04E3" w:rsidRDefault="00D4701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D711E3">
        <w:rPr>
          <w:rFonts w:ascii="Arial" w:eastAsia="Times New Roman" w:hAnsi="Arial" w:cs="Arial"/>
          <w:b/>
          <w:bCs/>
          <w:sz w:val="18"/>
          <w:szCs w:val="18"/>
          <w:lang w:eastAsia="sl-SI"/>
        </w:rPr>
        <w:t>.</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30EE713A"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D711E3">
        <w:rPr>
          <w:rFonts w:ascii="Arial" w:eastAsia="Times New Roman" w:hAnsi="Arial" w:cs="Arial"/>
          <w:b/>
          <w:bCs/>
          <w:sz w:val="18"/>
          <w:szCs w:val="18"/>
          <w:lang w:eastAsia="sl-SI"/>
        </w:rPr>
        <w:t>Odškodninska odgovornost dobavitelja</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BA57BB6" w14:textId="77777777" w:rsidR="00D46EA4" w:rsidRDefault="00D711E3"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je naročniku dolžan povrniti vso škodo</w:t>
      </w:r>
      <w:r w:rsidR="00D46EA4">
        <w:rPr>
          <w:rFonts w:ascii="Arial" w:eastAsia="Times New Roman" w:hAnsi="Arial" w:cs="Arial"/>
          <w:sz w:val="18"/>
          <w:szCs w:val="18"/>
          <w:lang w:eastAsia="sl-SI"/>
        </w:rPr>
        <w:t>, ki jo je utrpel zaradi odpovedi pogodbe, tudi razliko do morebitne višje cene, ki jo bo za storitve dobav električne energije določil nov dobavitelj.</w:t>
      </w:r>
    </w:p>
    <w:p w14:paraId="5617FC46" w14:textId="77777777" w:rsidR="00D46EA4" w:rsidRDefault="00D46EA4" w:rsidP="00DD25D6">
      <w:pPr>
        <w:autoSpaceDE w:val="0"/>
        <w:autoSpaceDN w:val="0"/>
        <w:adjustRightInd w:val="0"/>
        <w:spacing w:after="0" w:line="240" w:lineRule="auto"/>
        <w:jc w:val="both"/>
        <w:rPr>
          <w:rFonts w:ascii="Arial" w:eastAsia="Times New Roman" w:hAnsi="Arial" w:cs="Arial"/>
          <w:sz w:val="18"/>
          <w:szCs w:val="18"/>
          <w:lang w:eastAsia="sl-SI"/>
        </w:rPr>
      </w:pPr>
    </w:p>
    <w:p w14:paraId="2C94765D" w14:textId="70575DB5" w:rsidR="000154F2" w:rsidRDefault="00D46EA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Povzročeno škodo je dobavitelj dolžan plačati v 30 dneh od datuma prejema pisnega zahtevka naročnika. </w:t>
      </w:r>
    </w:p>
    <w:p w14:paraId="62B2EB0D" w14:textId="04F04D22" w:rsidR="00FF60E6" w:rsidRDefault="00FF60E6" w:rsidP="00DD25D6">
      <w:pPr>
        <w:autoSpaceDE w:val="0"/>
        <w:autoSpaceDN w:val="0"/>
        <w:adjustRightInd w:val="0"/>
        <w:spacing w:after="0" w:line="240" w:lineRule="auto"/>
        <w:jc w:val="both"/>
        <w:rPr>
          <w:rFonts w:ascii="Arial" w:eastAsia="Times New Roman" w:hAnsi="Arial" w:cs="Arial"/>
          <w:sz w:val="18"/>
          <w:szCs w:val="18"/>
          <w:lang w:eastAsia="sl-SI"/>
        </w:rPr>
      </w:pPr>
    </w:p>
    <w:p w14:paraId="11CBCB0D" w14:textId="2E871F7B" w:rsidR="00FF60E6" w:rsidRDefault="00FF60E6" w:rsidP="00DD25D6">
      <w:pPr>
        <w:autoSpaceDE w:val="0"/>
        <w:autoSpaceDN w:val="0"/>
        <w:adjustRightInd w:val="0"/>
        <w:spacing w:after="0" w:line="240" w:lineRule="auto"/>
        <w:jc w:val="both"/>
        <w:rPr>
          <w:rFonts w:ascii="Arial" w:eastAsia="Times New Roman" w:hAnsi="Arial" w:cs="Arial"/>
          <w:sz w:val="18"/>
          <w:szCs w:val="18"/>
          <w:lang w:eastAsia="sl-SI"/>
        </w:rPr>
      </w:pPr>
    </w:p>
    <w:p w14:paraId="467371B7" w14:textId="6F4CF474" w:rsidR="00FB2D6A" w:rsidRPr="00FF60E6" w:rsidRDefault="00D47018" w:rsidP="00FF60E6">
      <w:pPr>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10</w:t>
      </w:r>
      <w:r w:rsidR="00FF60E6" w:rsidRPr="00FF60E6">
        <w:rPr>
          <w:rFonts w:ascii="Arial" w:eastAsia="Times New Roman" w:hAnsi="Arial" w:cs="Arial"/>
          <w:b/>
          <w:bCs/>
          <w:sz w:val="18"/>
          <w:szCs w:val="18"/>
          <w:lang w:eastAsia="sl-SI"/>
        </w:rPr>
        <w:t>. člen</w:t>
      </w:r>
    </w:p>
    <w:p w14:paraId="5FAF4CDB" w14:textId="230E57AC" w:rsidR="00FF60E6" w:rsidRDefault="00FF60E6" w:rsidP="00FF60E6">
      <w:pPr>
        <w:spacing w:after="0" w:line="240" w:lineRule="auto"/>
        <w:jc w:val="center"/>
        <w:rPr>
          <w:rFonts w:ascii="Arial" w:eastAsia="Times New Roman" w:hAnsi="Arial" w:cs="Arial"/>
          <w:b/>
          <w:bCs/>
          <w:sz w:val="18"/>
          <w:szCs w:val="18"/>
          <w:lang w:eastAsia="sl-SI"/>
        </w:rPr>
      </w:pPr>
      <w:r w:rsidRPr="00FF60E6">
        <w:rPr>
          <w:rFonts w:ascii="Arial" w:eastAsia="Times New Roman" w:hAnsi="Arial" w:cs="Arial"/>
          <w:b/>
          <w:bCs/>
          <w:sz w:val="18"/>
          <w:szCs w:val="18"/>
          <w:lang w:eastAsia="sl-SI"/>
        </w:rPr>
        <w:t>(Izključitev odškodninske odgovornosti</w:t>
      </w:r>
      <w:r>
        <w:rPr>
          <w:rFonts w:ascii="Arial" w:eastAsia="Times New Roman" w:hAnsi="Arial" w:cs="Arial"/>
          <w:b/>
          <w:bCs/>
          <w:sz w:val="18"/>
          <w:szCs w:val="18"/>
          <w:lang w:eastAsia="sl-SI"/>
        </w:rPr>
        <w:t xml:space="preserve"> naročnika</w:t>
      </w:r>
      <w:r w:rsidRPr="00FF60E6">
        <w:rPr>
          <w:rFonts w:ascii="Arial" w:eastAsia="Times New Roman" w:hAnsi="Arial" w:cs="Arial"/>
          <w:b/>
          <w:bCs/>
          <w:sz w:val="18"/>
          <w:szCs w:val="18"/>
          <w:lang w:eastAsia="sl-SI"/>
        </w:rPr>
        <w:t>)</w:t>
      </w:r>
    </w:p>
    <w:p w14:paraId="7EE2B252" w14:textId="59DFFC15" w:rsidR="00FF60E6" w:rsidRDefault="00FF60E6" w:rsidP="00FF60E6">
      <w:pPr>
        <w:spacing w:after="0" w:line="240" w:lineRule="auto"/>
        <w:jc w:val="center"/>
        <w:rPr>
          <w:rFonts w:ascii="Arial" w:eastAsia="Times New Roman" w:hAnsi="Arial" w:cs="Arial"/>
          <w:b/>
          <w:bCs/>
          <w:sz w:val="18"/>
          <w:szCs w:val="18"/>
          <w:lang w:eastAsia="sl-SI"/>
        </w:rPr>
      </w:pPr>
    </w:p>
    <w:p w14:paraId="0BCC58C2" w14:textId="77777777" w:rsidR="00FF60E6" w:rsidRPr="00331855" w:rsidRDefault="00FF60E6" w:rsidP="00FF60E6">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Naročnik ni odškodninsko odgovoren zaradi nedoseganja v ponudbi navedene vrednosti naročila in razpisanih količin, v kolikor bi bila to posledica zmanjšanja potrebe iz objektivnih razlogov, ki so vezani na potrebe naročnika po dobavi.  </w:t>
      </w:r>
    </w:p>
    <w:p w14:paraId="00D69B0F" w14:textId="77777777" w:rsidR="00FF60E6" w:rsidRPr="00FF60E6" w:rsidRDefault="00FF60E6" w:rsidP="00FF60E6">
      <w:pPr>
        <w:spacing w:after="0" w:line="240" w:lineRule="auto"/>
        <w:jc w:val="both"/>
        <w:rPr>
          <w:rFonts w:ascii="Arial" w:eastAsia="Times New Roman" w:hAnsi="Arial" w:cs="Arial"/>
          <w:b/>
          <w:bCs/>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1877C10C" w14:textId="381F65A1"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D47018">
        <w:rPr>
          <w:rFonts w:ascii="Arial" w:eastAsia="Times New Roman" w:hAnsi="Arial" w:cs="Arial"/>
          <w:b/>
          <w:bCs/>
          <w:sz w:val="18"/>
          <w:szCs w:val="18"/>
          <w:lang w:eastAsia="sl-SI"/>
        </w:rPr>
        <w:t>1</w:t>
      </w:r>
      <w:r>
        <w:rPr>
          <w:rFonts w:ascii="Arial" w:eastAsia="Times New Roman" w:hAnsi="Arial" w:cs="Arial"/>
          <w:b/>
          <w:bCs/>
          <w:sz w:val="18"/>
          <w:szCs w:val="18"/>
          <w:lang w:eastAsia="sl-SI"/>
        </w:rPr>
        <w:t xml:space="preserve">. </w:t>
      </w:r>
      <w:r w:rsidR="00DD25D6" w:rsidRPr="0095090F">
        <w:rPr>
          <w:rFonts w:ascii="Arial" w:eastAsia="Times New Roman" w:hAnsi="Arial" w:cs="Arial"/>
          <w:b/>
          <w:bCs/>
          <w:sz w:val="18"/>
          <w:szCs w:val="18"/>
          <w:lang w:eastAsia="sl-SI"/>
        </w:rPr>
        <w:t>člen</w:t>
      </w:r>
    </w:p>
    <w:p w14:paraId="75C5D929" w14:textId="35B77471" w:rsidR="0095090F" w:rsidRDefault="0095090F" w:rsidP="00D46EA4">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w:t>
      </w:r>
      <w:r w:rsidR="00D46EA4">
        <w:rPr>
          <w:rFonts w:ascii="Arial" w:eastAsia="Times New Roman" w:hAnsi="Arial" w:cs="Arial"/>
          <w:b/>
          <w:bCs/>
          <w:sz w:val="18"/>
          <w:szCs w:val="18"/>
          <w:lang w:eastAsia="sl-SI"/>
        </w:rPr>
        <w:t xml:space="preserve">Protikorupcijska določba </w:t>
      </w:r>
      <w:r w:rsidRPr="0095090F">
        <w:rPr>
          <w:rFonts w:ascii="Arial" w:eastAsia="Times New Roman" w:hAnsi="Arial" w:cs="Arial"/>
          <w:b/>
          <w:bCs/>
          <w:sz w:val="18"/>
          <w:szCs w:val="18"/>
          <w:lang w:eastAsia="sl-SI"/>
        </w:rPr>
        <w:t>)</w:t>
      </w:r>
    </w:p>
    <w:p w14:paraId="59FADD61" w14:textId="77777777" w:rsidR="00D46EA4" w:rsidRPr="0095090F" w:rsidRDefault="00D46EA4" w:rsidP="00D46EA4">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p>
    <w:p w14:paraId="7C752730" w14:textId="0D996BE4" w:rsidR="00D46EA4" w:rsidRDefault="00D46EA4" w:rsidP="00D46EA4">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 xml:space="preserve">odlagi katerega je podpisana ta pogodba ali pri izvajanju te pogodbe, kdo v imenu ali na račun druge pogodbene stranke,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 xml:space="preserve">opustitev, s katerim je organu ali organizaciji iz javnega sektorja </w:t>
      </w:r>
      <w:r w:rsidRPr="00052F27">
        <w:rPr>
          <w:rFonts w:ascii="Arial" w:eastAsia="Times New Roman" w:hAnsi="Arial" w:cs="Arial"/>
          <w:sz w:val="18"/>
          <w:szCs w:val="18"/>
          <w:lang w:eastAsia="sl-SI"/>
        </w:rPr>
        <w:lastRenderedPageBreak/>
        <w:t>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pogodba nična.</w:t>
      </w:r>
    </w:p>
    <w:p w14:paraId="51CCB5F6" w14:textId="356D77AF" w:rsidR="00D46EA4" w:rsidRDefault="00D46EA4" w:rsidP="00D46EA4">
      <w:pPr>
        <w:autoSpaceDE w:val="0"/>
        <w:autoSpaceDN w:val="0"/>
        <w:adjustRightInd w:val="0"/>
        <w:spacing w:after="0" w:line="240" w:lineRule="auto"/>
        <w:jc w:val="both"/>
        <w:rPr>
          <w:rFonts w:ascii="Arial" w:eastAsia="Times New Roman" w:hAnsi="Arial" w:cs="Arial"/>
          <w:sz w:val="18"/>
          <w:szCs w:val="18"/>
          <w:lang w:eastAsia="sl-SI"/>
        </w:rPr>
      </w:pPr>
    </w:p>
    <w:p w14:paraId="43953BD5" w14:textId="73099480" w:rsidR="00D46EA4" w:rsidRDefault="00D46EA4" w:rsidP="00D46EA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kršitve ali poskusa kršitve protikorupcijske klavzule je že veljavno sklenjena pogodba nična. Pogodba, ki je veljavno sklenjena pod </w:t>
      </w:r>
      <w:proofErr w:type="spellStart"/>
      <w:r>
        <w:rPr>
          <w:rFonts w:ascii="Arial" w:eastAsia="Times New Roman" w:hAnsi="Arial" w:cs="Arial"/>
          <w:sz w:val="18"/>
          <w:szCs w:val="18"/>
          <w:lang w:eastAsia="sl-SI"/>
        </w:rPr>
        <w:t>odložnim</w:t>
      </w:r>
      <w:proofErr w:type="spellEnd"/>
      <w:r>
        <w:rPr>
          <w:rFonts w:ascii="Arial" w:eastAsia="Times New Roman" w:hAnsi="Arial" w:cs="Arial"/>
          <w:sz w:val="18"/>
          <w:szCs w:val="18"/>
          <w:lang w:eastAsia="sl-SI"/>
        </w:rPr>
        <w:t xml:space="preserve"> pogojem, ki v primeru ugotovitve kršitve ali poskusa kršitve protikorupcijske klavzule še ni nastopil, se šteje, da ni bila sklenjena.  </w:t>
      </w:r>
    </w:p>
    <w:p w14:paraId="356D493C" w14:textId="77777777" w:rsidR="00D46EA4" w:rsidRPr="00052F27" w:rsidRDefault="00D46EA4" w:rsidP="00D46EA4">
      <w:pPr>
        <w:autoSpaceDE w:val="0"/>
        <w:autoSpaceDN w:val="0"/>
        <w:adjustRightInd w:val="0"/>
        <w:spacing w:after="0" w:line="240" w:lineRule="auto"/>
        <w:jc w:val="both"/>
        <w:rPr>
          <w:rFonts w:ascii="Arial" w:eastAsia="Times New Roman" w:hAnsi="Arial" w:cs="Arial"/>
          <w:sz w:val="18"/>
          <w:szCs w:val="18"/>
          <w:lang w:eastAsia="sl-SI"/>
        </w:rPr>
      </w:pPr>
    </w:p>
    <w:p w14:paraId="3C9F52BF" w14:textId="77777777" w:rsidR="00D46EA4" w:rsidRDefault="00D46EA4" w:rsidP="00D46EA4">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47363BF5" w14:textId="47B5D07C" w:rsidR="00D46EA4" w:rsidRDefault="00D46EA4" w:rsidP="00D46EA4">
      <w:pPr>
        <w:autoSpaceDE w:val="0"/>
        <w:autoSpaceDN w:val="0"/>
        <w:adjustRightInd w:val="0"/>
        <w:spacing w:after="0" w:line="240" w:lineRule="auto"/>
        <w:jc w:val="both"/>
        <w:rPr>
          <w:rFonts w:ascii="Arial" w:eastAsia="Times New Roman" w:hAnsi="Arial" w:cs="Arial"/>
          <w:sz w:val="18"/>
          <w:szCs w:val="18"/>
          <w:lang w:eastAsia="sl-SI"/>
        </w:rPr>
      </w:pPr>
    </w:p>
    <w:p w14:paraId="250C0C3A" w14:textId="77777777" w:rsidR="00FF60E6" w:rsidRDefault="00FF60E6" w:rsidP="00D46EA4">
      <w:pPr>
        <w:autoSpaceDE w:val="0"/>
        <w:autoSpaceDN w:val="0"/>
        <w:adjustRightInd w:val="0"/>
        <w:spacing w:after="0" w:line="240" w:lineRule="auto"/>
        <w:jc w:val="both"/>
        <w:rPr>
          <w:rFonts w:ascii="Arial" w:eastAsia="Times New Roman" w:hAnsi="Arial" w:cs="Arial"/>
          <w:sz w:val="18"/>
          <w:szCs w:val="18"/>
          <w:lang w:eastAsia="sl-SI"/>
        </w:rPr>
      </w:pPr>
    </w:p>
    <w:p w14:paraId="4535B8DC" w14:textId="0CAAD4E6" w:rsidR="00DD25D6" w:rsidRPr="00FF60E6" w:rsidRDefault="00FF60E6" w:rsidP="00FF60E6">
      <w:pPr>
        <w:autoSpaceDE w:val="0"/>
        <w:autoSpaceDN w:val="0"/>
        <w:adjustRightInd w:val="0"/>
        <w:spacing w:after="0" w:line="240" w:lineRule="auto"/>
        <w:jc w:val="center"/>
        <w:rPr>
          <w:rFonts w:ascii="Arial" w:eastAsia="Times New Roman" w:hAnsi="Arial" w:cs="Arial"/>
          <w:b/>
          <w:bCs/>
          <w:sz w:val="18"/>
          <w:szCs w:val="18"/>
          <w:lang w:eastAsia="sl-SI"/>
        </w:rPr>
      </w:pPr>
      <w:r w:rsidRPr="00FF60E6">
        <w:rPr>
          <w:rFonts w:ascii="Arial" w:eastAsia="Times New Roman" w:hAnsi="Arial" w:cs="Arial"/>
          <w:b/>
          <w:bCs/>
          <w:sz w:val="18"/>
          <w:szCs w:val="18"/>
          <w:lang w:eastAsia="sl-SI"/>
        </w:rPr>
        <w:t>1</w:t>
      </w:r>
      <w:r w:rsidR="00D47018">
        <w:rPr>
          <w:rFonts w:ascii="Arial" w:eastAsia="Times New Roman" w:hAnsi="Arial" w:cs="Arial"/>
          <w:b/>
          <w:bCs/>
          <w:sz w:val="18"/>
          <w:szCs w:val="18"/>
          <w:lang w:eastAsia="sl-SI"/>
        </w:rPr>
        <w:t>2</w:t>
      </w:r>
      <w:r w:rsidRPr="00FF60E6">
        <w:rPr>
          <w:rFonts w:ascii="Arial" w:eastAsia="Times New Roman" w:hAnsi="Arial" w:cs="Arial"/>
          <w:b/>
          <w:bCs/>
          <w:sz w:val="18"/>
          <w:szCs w:val="18"/>
          <w:lang w:eastAsia="sl-SI"/>
        </w:rPr>
        <w:t>. člen</w:t>
      </w:r>
    </w:p>
    <w:p w14:paraId="6433F35B" w14:textId="66144789" w:rsidR="00FF60E6" w:rsidRDefault="00FF60E6" w:rsidP="00FF60E6">
      <w:pPr>
        <w:autoSpaceDE w:val="0"/>
        <w:autoSpaceDN w:val="0"/>
        <w:adjustRightInd w:val="0"/>
        <w:spacing w:after="0" w:line="240" w:lineRule="auto"/>
        <w:jc w:val="center"/>
        <w:rPr>
          <w:rFonts w:ascii="Arial" w:eastAsia="Times New Roman" w:hAnsi="Arial" w:cs="Arial"/>
          <w:b/>
          <w:bCs/>
          <w:sz w:val="18"/>
          <w:szCs w:val="18"/>
          <w:lang w:eastAsia="sl-SI"/>
        </w:rPr>
      </w:pPr>
      <w:r w:rsidRPr="00FF60E6">
        <w:rPr>
          <w:rFonts w:ascii="Arial" w:eastAsia="Times New Roman" w:hAnsi="Arial" w:cs="Arial"/>
          <w:b/>
          <w:bCs/>
          <w:sz w:val="18"/>
          <w:szCs w:val="18"/>
          <w:lang w:eastAsia="sl-SI"/>
        </w:rPr>
        <w:t>(Socialna klavzula)</w:t>
      </w:r>
    </w:p>
    <w:p w14:paraId="33094C87" w14:textId="06C9B741" w:rsidR="00FF60E6" w:rsidRDefault="00FF60E6" w:rsidP="00FF60E6">
      <w:pPr>
        <w:autoSpaceDE w:val="0"/>
        <w:autoSpaceDN w:val="0"/>
        <w:adjustRightInd w:val="0"/>
        <w:spacing w:after="0" w:line="240" w:lineRule="auto"/>
        <w:jc w:val="center"/>
        <w:rPr>
          <w:rFonts w:ascii="Arial" w:eastAsia="Times New Roman" w:hAnsi="Arial" w:cs="Arial"/>
          <w:b/>
          <w:bCs/>
          <w:sz w:val="18"/>
          <w:szCs w:val="18"/>
          <w:lang w:eastAsia="sl-SI"/>
        </w:rPr>
      </w:pPr>
    </w:p>
    <w:p w14:paraId="0387F4C9" w14:textId="0BDC6EDE" w:rsidR="00FF60E6" w:rsidRPr="00FF60E6" w:rsidRDefault="00FF60E6" w:rsidP="00FF60E6">
      <w:pPr>
        <w:autoSpaceDE w:val="0"/>
        <w:autoSpaceDN w:val="0"/>
        <w:adjustRightInd w:val="0"/>
        <w:spacing w:after="0" w:line="240" w:lineRule="auto"/>
        <w:jc w:val="both"/>
        <w:rPr>
          <w:rFonts w:ascii="Arial" w:eastAsia="Times New Roman" w:hAnsi="Arial" w:cs="Arial"/>
          <w:sz w:val="18"/>
          <w:szCs w:val="18"/>
          <w:lang w:eastAsia="sl-SI"/>
        </w:rPr>
      </w:pPr>
      <w:r w:rsidRPr="00FF60E6">
        <w:rPr>
          <w:rFonts w:ascii="Arial" w:eastAsia="Times New Roman" w:hAnsi="Arial" w:cs="Arial"/>
          <w:sz w:val="18"/>
          <w:szCs w:val="18"/>
          <w:lang w:eastAsia="sl-SI"/>
        </w:rPr>
        <w:t xml:space="preserve">Pogodba preneha veljati, če je naročnik seznanjen, da je pristojni državni organ ali sodišče s pravnomočno odločitvijo ugotovilo kršitev delovne, </w:t>
      </w:r>
      <w:proofErr w:type="spellStart"/>
      <w:r w:rsidRPr="00FF60E6">
        <w:rPr>
          <w:rFonts w:ascii="Arial" w:eastAsia="Times New Roman" w:hAnsi="Arial" w:cs="Arial"/>
          <w:sz w:val="18"/>
          <w:szCs w:val="18"/>
          <w:lang w:eastAsia="sl-SI"/>
        </w:rPr>
        <w:t>okoljske</w:t>
      </w:r>
      <w:proofErr w:type="spellEnd"/>
      <w:r w:rsidRPr="00FF60E6">
        <w:rPr>
          <w:rFonts w:ascii="Arial" w:eastAsia="Times New Roman" w:hAnsi="Arial" w:cs="Arial"/>
          <w:sz w:val="18"/>
          <w:szCs w:val="18"/>
          <w:lang w:eastAsia="sl-SI"/>
        </w:rPr>
        <w:t xml:space="preserve"> ali socialne zakonodaje s strani </w:t>
      </w:r>
      <w:r>
        <w:rPr>
          <w:rFonts w:ascii="Arial" w:eastAsia="Times New Roman" w:hAnsi="Arial" w:cs="Arial"/>
          <w:sz w:val="18"/>
          <w:szCs w:val="18"/>
          <w:lang w:eastAsia="sl-SI"/>
        </w:rPr>
        <w:t>izvajalca te pogodbe ali njegovega podizvajalca.</w:t>
      </w:r>
    </w:p>
    <w:p w14:paraId="74790867" w14:textId="206E60E1" w:rsidR="00DD45F9" w:rsidRDefault="00DD45F9" w:rsidP="00FB2D6A">
      <w:pPr>
        <w:autoSpaceDE w:val="0"/>
        <w:autoSpaceDN w:val="0"/>
        <w:adjustRightInd w:val="0"/>
        <w:spacing w:after="0" w:line="240" w:lineRule="auto"/>
        <w:jc w:val="both"/>
        <w:rPr>
          <w:rFonts w:ascii="Arial" w:eastAsia="Times New Roman" w:hAnsi="Arial" w:cs="Arial"/>
          <w:sz w:val="18"/>
          <w:szCs w:val="18"/>
          <w:lang w:eastAsia="sl-SI"/>
        </w:rPr>
      </w:pPr>
    </w:p>
    <w:p w14:paraId="458761B1" w14:textId="77777777" w:rsidR="00FD5D22" w:rsidRDefault="00FD5D22" w:rsidP="00FB2D6A">
      <w:pPr>
        <w:autoSpaceDE w:val="0"/>
        <w:autoSpaceDN w:val="0"/>
        <w:adjustRightInd w:val="0"/>
        <w:spacing w:after="0" w:line="240" w:lineRule="auto"/>
        <w:jc w:val="both"/>
        <w:rPr>
          <w:rFonts w:ascii="Arial" w:eastAsia="Times New Roman" w:hAnsi="Arial" w:cs="Arial"/>
          <w:sz w:val="18"/>
          <w:szCs w:val="18"/>
          <w:lang w:eastAsia="sl-SI"/>
        </w:rPr>
      </w:pPr>
    </w:p>
    <w:p w14:paraId="74E340E1" w14:textId="3A5EFEC0"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D47018">
        <w:rPr>
          <w:rFonts w:ascii="Arial" w:eastAsia="Times New Roman" w:hAnsi="Arial" w:cs="Arial"/>
          <w:b/>
          <w:sz w:val="18"/>
          <w:szCs w:val="18"/>
          <w:lang w:eastAsia="sl-SI"/>
        </w:rPr>
        <w:t>3</w:t>
      </w:r>
      <w:r w:rsidRPr="00E61593">
        <w:rPr>
          <w:rFonts w:ascii="Arial" w:eastAsia="Times New Roman" w:hAnsi="Arial" w:cs="Arial"/>
          <w:b/>
          <w:sz w:val="18"/>
          <w:szCs w:val="18"/>
          <w:lang w:eastAsia="sl-SI"/>
        </w:rPr>
        <w:t>. člen</w:t>
      </w:r>
    </w:p>
    <w:p w14:paraId="3659F1CD" w14:textId="69984042"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39740C">
        <w:rPr>
          <w:rFonts w:ascii="Arial" w:eastAsia="Times New Roman" w:hAnsi="Arial" w:cs="Arial"/>
          <w:b/>
          <w:sz w:val="18"/>
          <w:szCs w:val="18"/>
          <w:lang w:eastAsia="sl-SI"/>
        </w:rPr>
        <w:t>O</w:t>
      </w:r>
      <w:r w:rsidR="00044E86">
        <w:rPr>
          <w:rFonts w:ascii="Arial" w:eastAsia="Times New Roman" w:hAnsi="Arial" w:cs="Arial"/>
          <w:b/>
          <w:sz w:val="18"/>
          <w:szCs w:val="18"/>
          <w:lang w:eastAsia="sl-SI"/>
        </w:rPr>
        <w:t xml:space="preserve">dstop od </w:t>
      </w:r>
      <w:r w:rsidR="0039740C">
        <w:rPr>
          <w:rFonts w:ascii="Arial" w:eastAsia="Times New Roman" w:hAnsi="Arial" w:cs="Arial"/>
          <w:b/>
          <w:sz w:val="18"/>
          <w:szCs w:val="18"/>
          <w:lang w:eastAsia="sl-SI"/>
        </w:rPr>
        <w:t>pogodbe</w:t>
      </w:r>
      <w:r w:rsidRPr="00E61593">
        <w:rPr>
          <w:rFonts w:ascii="Arial" w:eastAsia="Times New Roman" w:hAnsi="Arial" w:cs="Arial"/>
          <w:b/>
          <w:sz w:val="18"/>
          <w:szCs w:val="18"/>
          <w:lang w:eastAsia="sl-SI"/>
        </w:rPr>
        <w:t>)</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3FD3889A" w14:textId="58F2032C" w:rsidR="00C10D9F" w:rsidRDefault="0039740C"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ali izvajalec lahko odstopita od pogodbe skladno z določbami Obligacijskega zakonika.</w:t>
      </w:r>
    </w:p>
    <w:p w14:paraId="5770902A" w14:textId="14578BA7" w:rsidR="0039740C" w:rsidRDefault="0039740C" w:rsidP="00C10D9F">
      <w:pPr>
        <w:autoSpaceDE w:val="0"/>
        <w:autoSpaceDN w:val="0"/>
        <w:adjustRightInd w:val="0"/>
        <w:spacing w:after="0" w:line="240" w:lineRule="auto"/>
        <w:jc w:val="both"/>
        <w:rPr>
          <w:rFonts w:ascii="Arial" w:eastAsia="Times New Roman" w:hAnsi="Arial" w:cs="Arial"/>
          <w:sz w:val="18"/>
          <w:szCs w:val="18"/>
          <w:lang w:eastAsia="sl-SI"/>
        </w:rPr>
      </w:pPr>
    </w:p>
    <w:p w14:paraId="7D954AD3" w14:textId="5F2C2EB5" w:rsidR="0039740C" w:rsidRDefault="0039740C" w:rsidP="00C10D9F">
      <w:pPr>
        <w:autoSpaceDE w:val="0"/>
        <w:autoSpaceDN w:val="0"/>
        <w:adjustRightInd w:val="0"/>
        <w:spacing w:after="0" w:line="240" w:lineRule="auto"/>
        <w:jc w:val="both"/>
        <w:rPr>
          <w:rFonts w:ascii="Arial" w:hAnsi="Arial" w:cs="Arial"/>
          <w:color w:val="000000"/>
          <w:position w:val="-2"/>
          <w:sz w:val="18"/>
          <w:szCs w:val="18"/>
        </w:rPr>
      </w:pPr>
      <w:r>
        <w:rPr>
          <w:rFonts w:ascii="Arial" w:eastAsia="Times New Roman" w:hAnsi="Arial" w:cs="Arial"/>
          <w:sz w:val="18"/>
          <w:szCs w:val="18"/>
          <w:lang w:eastAsia="sl-SI"/>
        </w:rPr>
        <w:t>Naročnik lahko odstopi od pogodbe s šest (6) mesečnim odpovednim rokom, če delež dobavljene električne energije pridobljene iz obnovljivih virov oziroma soproizvodnje električne energije z visokim izkoristkom ne znaša najmanj 5</w:t>
      </w:r>
      <w:r w:rsidR="009F2116">
        <w:rPr>
          <w:rFonts w:ascii="Arial" w:eastAsia="Times New Roman" w:hAnsi="Arial" w:cs="Arial"/>
          <w:sz w:val="18"/>
          <w:szCs w:val="18"/>
          <w:lang w:eastAsia="sl-SI"/>
        </w:rPr>
        <w:t>5</w:t>
      </w:r>
      <w:r>
        <w:rPr>
          <w:rFonts w:ascii="Arial" w:eastAsia="Times New Roman" w:hAnsi="Arial" w:cs="Arial"/>
          <w:sz w:val="18"/>
          <w:szCs w:val="18"/>
          <w:lang w:eastAsia="sl-SI"/>
        </w:rPr>
        <w:t>%.</w:t>
      </w:r>
      <w:r>
        <w:rPr>
          <w:rFonts w:ascii="Arial" w:hAnsi="Arial" w:cs="Arial"/>
          <w:color w:val="000000"/>
          <w:position w:val="-2"/>
          <w:sz w:val="18"/>
          <w:szCs w:val="18"/>
        </w:rPr>
        <w:t xml:space="preserve"> </w:t>
      </w:r>
    </w:p>
    <w:p w14:paraId="200D1E74" w14:textId="60CFC6C4" w:rsidR="00157A32" w:rsidRDefault="00157A32" w:rsidP="00FB2D6A">
      <w:pPr>
        <w:spacing w:after="0" w:line="240" w:lineRule="auto"/>
        <w:jc w:val="both"/>
        <w:rPr>
          <w:rFonts w:ascii="Arial" w:eastAsia="Times New Roman" w:hAnsi="Arial" w:cs="Arial"/>
          <w:sz w:val="18"/>
          <w:szCs w:val="18"/>
          <w:lang w:eastAsia="sl-SI"/>
        </w:rPr>
      </w:pPr>
    </w:p>
    <w:p w14:paraId="1E09373B" w14:textId="77777777" w:rsidR="0039740C" w:rsidRDefault="0039740C" w:rsidP="00FB2D6A">
      <w:pPr>
        <w:spacing w:after="0" w:line="240" w:lineRule="auto"/>
        <w:jc w:val="both"/>
        <w:rPr>
          <w:rFonts w:ascii="Arial" w:eastAsia="Times New Roman" w:hAnsi="Arial" w:cs="Arial"/>
          <w:sz w:val="18"/>
          <w:szCs w:val="18"/>
          <w:lang w:eastAsia="sl-SI"/>
        </w:rPr>
      </w:pPr>
    </w:p>
    <w:p w14:paraId="32561864" w14:textId="1B4E8DB1"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w:t>
      </w:r>
      <w:r w:rsidR="00D47018">
        <w:rPr>
          <w:rFonts w:ascii="Arial" w:eastAsia="Times New Roman" w:hAnsi="Arial" w:cs="Arial"/>
          <w:b/>
          <w:sz w:val="18"/>
          <w:szCs w:val="18"/>
          <w:lang w:eastAsia="sl-SI"/>
        </w:rPr>
        <w:t>4</w:t>
      </w:r>
      <w:r w:rsidR="00157A32" w:rsidRPr="00157A32">
        <w:rPr>
          <w:rFonts w:ascii="Arial" w:eastAsia="Times New Roman" w:hAnsi="Arial" w:cs="Arial"/>
          <w:b/>
          <w:sz w:val="18"/>
          <w:szCs w:val="18"/>
          <w:lang w:eastAsia="sl-SI"/>
        </w:rPr>
        <w:t>. člen</w:t>
      </w:r>
    </w:p>
    <w:p w14:paraId="2BF27C69" w14:textId="72B637D0"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w:t>
      </w:r>
      <w:r w:rsidR="0039740C">
        <w:rPr>
          <w:rFonts w:ascii="Arial" w:eastAsia="Times New Roman" w:hAnsi="Arial" w:cs="Arial"/>
          <w:b/>
          <w:sz w:val="18"/>
          <w:szCs w:val="18"/>
          <w:lang w:eastAsia="sl-SI"/>
        </w:rPr>
        <w:t>Reševanje sporov</w:t>
      </w:r>
      <w:r w:rsidRPr="00157A32">
        <w:rPr>
          <w:rFonts w:ascii="Arial" w:eastAsia="Times New Roman" w:hAnsi="Arial" w:cs="Arial"/>
          <w:b/>
          <w:sz w:val="18"/>
          <w:szCs w:val="18"/>
          <w:lang w:eastAsia="sl-SI"/>
        </w:rPr>
        <w:t>)</w:t>
      </w:r>
    </w:p>
    <w:p w14:paraId="4E9340CE" w14:textId="58319DFC" w:rsidR="00DD25D6" w:rsidRPr="0039740C" w:rsidRDefault="00DD25D6" w:rsidP="00DD25D6">
      <w:pPr>
        <w:autoSpaceDE w:val="0"/>
        <w:autoSpaceDN w:val="0"/>
        <w:adjustRightInd w:val="0"/>
        <w:spacing w:after="0" w:line="240" w:lineRule="auto"/>
        <w:jc w:val="both"/>
        <w:rPr>
          <w:rFonts w:ascii="Arial" w:eastAsia="Times New Roman" w:hAnsi="Arial" w:cs="Arial"/>
          <w:bCs/>
          <w:sz w:val="18"/>
          <w:szCs w:val="18"/>
          <w:lang w:eastAsia="sl-SI"/>
        </w:rPr>
      </w:pPr>
    </w:p>
    <w:p w14:paraId="0286B42D" w14:textId="25ABB51C" w:rsidR="0039740C" w:rsidRPr="0039740C" w:rsidRDefault="0039740C" w:rsidP="00DD25D6">
      <w:pPr>
        <w:autoSpaceDE w:val="0"/>
        <w:autoSpaceDN w:val="0"/>
        <w:adjustRightInd w:val="0"/>
        <w:spacing w:after="0" w:line="240" w:lineRule="auto"/>
        <w:jc w:val="both"/>
        <w:rPr>
          <w:rFonts w:ascii="Arial" w:eastAsia="Times New Roman" w:hAnsi="Arial" w:cs="Arial"/>
          <w:bCs/>
          <w:sz w:val="18"/>
          <w:szCs w:val="18"/>
          <w:lang w:eastAsia="sl-SI"/>
        </w:rPr>
      </w:pPr>
      <w:r w:rsidRPr="0039740C">
        <w:rPr>
          <w:rFonts w:ascii="Arial" w:eastAsia="Times New Roman" w:hAnsi="Arial" w:cs="Arial"/>
          <w:bCs/>
          <w:sz w:val="18"/>
          <w:szCs w:val="18"/>
          <w:lang w:eastAsia="sl-SI"/>
        </w:rPr>
        <w:t xml:space="preserve">Stranki bosta morebitne spore, ki bi nastali iz te pogodbe, reševali sporazumno. V kolikor to ne bo mogoče, bo o sporu odločalo stvarno pristojno sodišče na območju sedeža naročnika. </w:t>
      </w:r>
    </w:p>
    <w:p w14:paraId="70F3D6C0" w14:textId="3F8A8F1E" w:rsidR="00DD45F9" w:rsidRDefault="00DD45F9" w:rsidP="00DD25D6">
      <w:pPr>
        <w:autoSpaceDE w:val="0"/>
        <w:autoSpaceDN w:val="0"/>
        <w:adjustRightInd w:val="0"/>
        <w:spacing w:after="0" w:line="240" w:lineRule="auto"/>
        <w:jc w:val="both"/>
        <w:rPr>
          <w:rFonts w:ascii="Arial" w:eastAsia="Times New Roman" w:hAnsi="Arial" w:cs="Arial"/>
          <w:sz w:val="18"/>
          <w:szCs w:val="18"/>
          <w:lang w:eastAsia="sl-SI"/>
        </w:rPr>
      </w:pPr>
    </w:p>
    <w:p w14:paraId="41A13735" w14:textId="77777777" w:rsidR="0039740C" w:rsidRDefault="0039740C" w:rsidP="00DD25D6">
      <w:pPr>
        <w:autoSpaceDE w:val="0"/>
        <w:autoSpaceDN w:val="0"/>
        <w:adjustRightInd w:val="0"/>
        <w:spacing w:after="0" w:line="240" w:lineRule="auto"/>
        <w:jc w:val="both"/>
        <w:rPr>
          <w:rFonts w:ascii="Arial" w:eastAsia="Times New Roman" w:hAnsi="Arial" w:cs="Arial"/>
          <w:sz w:val="18"/>
          <w:szCs w:val="18"/>
          <w:lang w:eastAsia="sl-SI"/>
        </w:rPr>
      </w:pPr>
    </w:p>
    <w:p w14:paraId="04C1DA96" w14:textId="6CB18D72"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D47018">
        <w:rPr>
          <w:rFonts w:ascii="Arial" w:eastAsia="Times New Roman" w:hAnsi="Arial" w:cs="Arial"/>
          <w:b/>
          <w:sz w:val="18"/>
          <w:szCs w:val="18"/>
          <w:lang w:eastAsia="sl-SI"/>
        </w:rPr>
        <w:t>5</w:t>
      </w:r>
      <w:r w:rsidRPr="00052F27">
        <w:rPr>
          <w:rFonts w:ascii="Arial" w:eastAsia="Times New Roman" w:hAnsi="Arial" w:cs="Arial"/>
          <w:b/>
          <w:sz w:val="18"/>
          <w:szCs w:val="18"/>
          <w:lang w:eastAsia="sl-SI"/>
        </w:rPr>
        <w:t>. člen</w:t>
      </w:r>
    </w:p>
    <w:p w14:paraId="2D047326" w14:textId="2C43C3C3"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 xml:space="preserve">i </w:t>
      </w:r>
      <w:r w:rsidR="0039740C">
        <w:rPr>
          <w:rFonts w:ascii="Arial" w:eastAsia="Times New Roman" w:hAnsi="Arial" w:cs="Arial"/>
          <w:b/>
          <w:bCs/>
          <w:sz w:val="18"/>
          <w:szCs w:val="18"/>
          <w:lang w:eastAsia="sl-SI"/>
        </w:rPr>
        <w:t>pogodbe</w:t>
      </w:r>
      <w:r w:rsidR="00052F27">
        <w:rPr>
          <w:rFonts w:ascii="Arial" w:eastAsia="Times New Roman" w:hAnsi="Arial" w:cs="Arial"/>
          <w:b/>
          <w:bCs/>
          <w:sz w:val="18"/>
          <w:szCs w:val="18"/>
          <w:lang w:eastAsia="sl-SI"/>
        </w:rPr>
        <w:t xml:space="preserve"> in kontaktne osebe</w:t>
      </w:r>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4AB9B990" w14:textId="2AE776B3" w:rsidR="001011E2" w:rsidRPr="001011E2" w:rsidRDefault="00627D98" w:rsidP="0039740C">
      <w:pPr>
        <w:autoSpaceDE w:val="0"/>
        <w:autoSpaceDN w:val="0"/>
        <w:adjustRightInd w:val="0"/>
        <w:spacing w:after="0" w:line="240" w:lineRule="auto"/>
        <w:jc w:val="both"/>
        <w:rPr>
          <w:rFonts w:ascii="Arial" w:eastAsia="Times New Roman" w:hAnsi="Arial" w:cs="Arial"/>
          <w:bCs/>
          <w:sz w:val="18"/>
          <w:szCs w:val="18"/>
          <w:lang w:eastAsia="sl-SI"/>
        </w:rPr>
      </w:pPr>
      <w:r w:rsidRPr="00627D98">
        <w:rPr>
          <w:rFonts w:ascii="Arial" w:eastAsia="Times New Roman" w:hAnsi="Arial" w:cs="Arial"/>
          <w:sz w:val="18"/>
          <w:szCs w:val="18"/>
          <w:lang w:eastAsia="sl-SI"/>
        </w:rPr>
        <w:t xml:space="preserve">Skrbnik </w:t>
      </w:r>
      <w:r w:rsidR="0039740C">
        <w:rPr>
          <w:rFonts w:ascii="Arial" w:eastAsia="Times New Roman" w:hAnsi="Arial" w:cs="Arial"/>
          <w:sz w:val="18"/>
          <w:szCs w:val="18"/>
          <w:lang w:eastAsia="sl-SI"/>
        </w:rPr>
        <w:t xml:space="preserve">pogodbe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39740C">
        <w:rPr>
          <w:rFonts w:ascii="Arial" w:eastAsia="Times New Roman" w:hAnsi="Arial" w:cs="Arial"/>
          <w:sz w:val="18"/>
          <w:szCs w:val="18"/>
          <w:lang w:eastAsia="sl-SI"/>
        </w:rPr>
        <w:t xml:space="preserve"> ravnatelj Robert Murko</w:t>
      </w:r>
      <w:r w:rsidR="0039740C">
        <w:rPr>
          <w:rFonts w:ascii="Arial" w:eastAsia="Times New Roman" w:hAnsi="Arial" w:cs="Arial"/>
          <w:bCs/>
          <w:sz w:val="18"/>
          <w:szCs w:val="18"/>
          <w:lang w:eastAsia="sl-SI"/>
        </w:rPr>
        <w:t>.</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71E0EC84"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33"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w:t>
      </w:r>
      <w:r w:rsidR="0039740C">
        <w:rPr>
          <w:rFonts w:ascii="Arial" w:eastAsia="Times New Roman" w:hAnsi="Arial" w:cs="Arial"/>
          <w:sz w:val="18"/>
          <w:szCs w:val="18"/>
          <w:lang w:eastAsia="sl-SI"/>
        </w:rPr>
        <w:t xml:space="preserve">dobavitelja </w:t>
      </w:r>
      <w:r w:rsidR="00627D98" w:rsidRPr="00627D98">
        <w:rPr>
          <w:rFonts w:ascii="Arial" w:eastAsia="Times New Roman" w:hAnsi="Arial" w:cs="Arial"/>
          <w:sz w:val="18"/>
          <w:szCs w:val="18"/>
          <w:lang w:eastAsia="sl-SI"/>
        </w:rPr>
        <w:t xml:space="preserve">je </w:t>
      </w:r>
      <w:r>
        <w:rPr>
          <w:rFonts w:ascii="Arial" w:eastAsia="Times New Roman" w:hAnsi="Arial" w:cs="Arial"/>
          <w:sz w:val="18"/>
          <w:szCs w:val="18"/>
          <w:lang w:eastAsia="sl-SI"/>
        </w:rPr>
        <w:t xml:space="preserve">skrbnik </w:t>
      </w:r>
      <w:bookmarkStart w:id="34" w:name="_Hlk32497604"/>
      <w:bookmarkEnd w:id="33"/>
      <w:r w:rsidR="0039740C">
        <w:rPr>
          <w:rFonts w:ascii="Arial" w:eastAsia="Times New Roman" w:hAnsi="Arial" w:cs="Arial"/>
          <w:sz w:val="18"/>
          <w:szCs w:val="18"/>
          <w:lang w:eastAsia="sl-SI"/>
        </w:rPr>
        <w:t xml:space="preserve">pogodbe </w:t>
      </w:r>
      <w:r w:rsidR="00627D98" w:rsidRPr="00627D98">
        <w:rPr>
          <w:rFonts w:ascii="Arial" w:eastAsia="Times New Roman" w:hAnsi="Arial" w:cs="Arial"/>
          <w:b/>
          <w:bCs/>
          <w:sz w:val="18"/>
          <w:szCs w:val="18"/>
          <w:lang w:eastAsia="sl-SI"/>
        </w:rPr>
        <w:t>[ime in priimek</w:t>
      </w:r>
      <w:r w:rsidR="00627D98" w:rsidRPr="00052F27">
        <w:rPr>
          <w:rFonts w:ascii="Arial" w:eastAsia="Times New Roman" w:hAnsi="Arial" w:cs="Arial"/>
          <w:bCs/>
          <w:sz w:val="18"/>
          <w:szCs w:val="18"/>
          <w:lang w:eastAsia="sl-SI"/>
        </w:rPr>
        <w:t>]</w:t>
      </w:r>
      <w:bookmarkEnd w:id="34"/>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F17F0F">
      <w:pPr>
        <w:pStyle w:val="Odstavekseznama"/>
        <w:numPr>
          <w:ilvl w:val="0"/>
          <w:numId w:val="18"/>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F17F0F">
      <w:pPr>
        <w:pStyle w:val="Odstavekseznama"/>
        <w:numPr>
          <w:ilvl w:val="0"/>
          <w:numId w:val="18"/>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40C8A8AC" w14:textId="55827664" w:rsidR="00A24321" w:rsidRDefault="00A24321" w:rsidP="0039740C">
      <w:pPr>
        <w:autoSpaceDE w:val="0"/>
        <w:autoSpaceDN w:val="0"/>
        <w:adjustRightInd w:val="0"/>
        <w:spacing w:after="0" w:line="240" w:lineRule="auto"/>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09273260" w:rsidR="00A24321" w:rsidRP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sidRPr="00A24321">
        <w:rPr>
          <w:rFonts w:ascii="Arial" w:eastAsia="Times New Roman" w:hAnsi="Arial" w:cs="Arial"/>
          <w:b/>
          <w:bCs/>
          <w:sz w:val="18"/>
          <w:szCs w:val="18"/>
          <w:lang w:eastAsia="sl-SI"/>
        </w:rPr>
        <w:t>1</w:t>
      </w:r>
      <w:r w:rsidR="00D47018">
        <w:rPr>
          <w:rFonts w:ascii="Arial" w:eastAsia="Times New Roman" w:hAnsi="Arial" w:cs="Arial"/>
          <w:b/>
          <w:bCs/>
          <w:sz w:val="18"/>
          <w:szCs w:val="18"/>
          <w:lang w:eastAsia="sl-SI"/>
        </w:rPr>
        <w:t>6</w:t>
      </w:r>
      <w:r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AF9716F" w14:textId="14022CFC"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32848E73" w14:textId="77777777" w:rsidR="00DD45F9" w:rsidRPr="00DD25D6" w:rsidRDefault="00DD45F9"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66322356" w14:textId="697AB09F" w:rsidR="00DD25D6" w:rsidRDefault="00F829F3"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D47018">
        <w:rPr>
          <w:rFonts w:ascii="Arial" w:eastAsia="Times New Roman" w:hAnsi="Arial" w:cs="Arial"/>
          <w:b/>
          <w:bCs/>
          <w:sz w:val="18"/>
          <w:szCs w:val="18"/>
          <w:lang w:eastAsia="sl-SI"/>
        </w:rPr>
        <w:t>7</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74BD0C69" w:rsidR="00A24321" w:rsidRDefault="00F829F3"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Pogodba je sestavljena v dveh (2) enakih izvodih, od katerih prejme vsaka pogodbena stranka po en (1) izvod</w:t>
      </w:r>
      <w:r w:rsidR="00A24321">
        <w:rPr>
          <w:rFonts w:ascii="Arial" w:eastAsia="Times New Roman" w:hAnsi="Arial" w:cs="Arial"/>
          <w:bCs/>
          <w:sz w:val="18"/>
          <w:szCs w:val="18"/>
          <w:lang w:eastAsia="sl-SI"/>
        </w:rPr>
        <w:t>.</w:t>
      </w:r>
    </w:p>
    <w:p w14:paraId="13920924" w14:textId="77777777" w:rsidR="00F829F3" w:rsidRDefault="00F829F3" w:rsidP="005515F1">
      <w:pPr>
        <w:autoSpaceDE w:val="0"/>
        <w:autoSpaceDN w:val="0"/>
        <w:adjustRightInd w:val="0"/>
        <w:spacing w:after="0" w:line="240" w:lineRule="auto"/>
        <w:jc w:val="both"/>
        <w:rPr>
          <w:rFonts w:ascii="Arial" w:eastAsia="Times New Roman" w:hAnsi="Arial" w:cs="Arial"/>
          <w:bCs/>
          <w:sz w:val="18"/>
          <w:szCs w:val="18"/>
          <w:lang w:eastAsia="sl-SI"/>
        </w:rPr>
      </w:pPr>
    </w:p>
    <w:p w14:paraId="72D9A496" w14:textId="1224DFDE" w:rsidR="00A24321" w:rsidRDefault="00F829F3"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Pogodba je sklenjena z dnem podpisa obeh pogodbenih strank, veljati pa začne ob predložitvi finančnega zavarovanja za dobro izvedbo pogodbenih obveznosti in ko bodo odjemna mesta v bilančni (pod)skupini izvajalca.</w:t>
      </w:r>
    </w:p>
    <w:p w14:paraId="228BFE83" w14:textId="77777777" w:rsidR="00A24321" w:rsidRDefault="00A24321" w:rsidP="005515F1">
      <w:pPr>
        <w:autoSpaceDE w:val="0"/>
        <w:autoSpaceDN w:val="0"/>
        <w:adjustRightInd w:val="0"/>
        <w:spacing w:after="0" w:line="240" w:lineRule="auto"/>
        <w:jc w:val="both"/>
        <w:rPr>
          <w:rFonts w:ascii="Arial" w:eastAsia="Times New Roman" w:hAnsi="Arial" w:cs="Arial"/>
          <w:bCs/>
          <w:sz w:val="18"/>
          <w:szCs w:val="18"/>
          <w:lang w:eastAsia="sl-SI"/>
        </w:rPr>
      </w:pPr>
    </w:p>
    <w:p w14:paraId="7A85A480" w14:textId="75BBA7DA"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3B234D42" w14:textId="5457A894" w:rsidR="00FD5D22" w:rsidRDefault="00FD5D22"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41EB1A2B" w14:textId="7357CCBE" w:rsidR="00FD5D22" w:rsidRDefault="00FD5D22"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0A568F29" w14:textId="77777777" w:rsidR="00FD5D22" w:rsidRDefault="00FD5D22"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7404C339" w14:textId="77777777" w:rsidR="005515F1" w:rsidRPr="00DD25D6"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040409B" w14:textId="259DF2A3" w:rsidR="00DD25D6" w:rsidRPr="00F829F3" w:rsidRDefault="00A24321" w:rsidP="00F829F3">
      <w:pPr>
        <w:rPr>
          <w:rFonts w:ascii="Arial" w:eastAsia="Times New Roman" w:hAnsi="Arial" w:cs="Arial"/>
          <w:sz w:val="18"/>
          <w:szCs w:val="18"/>
          <w:lang w:eastAsia="sl-SI"/>
        </w:rPr>
      </w:pPr>
      <w:r w:rsidRPr="00F829F3">
        <w:rPr>
          <w:rFonts w:ascii="Arial" w:eastAsia="Times New Roman" w:hAnsi="Arial" w:cs="Arial"/>
          <w:sz w:val="18"/>
          <w:szCs w:val="18"/>
          <w:lang w:eastAsia="sl-SI"/>
        </w:rPr>
        <w:lastRenderedPageBreak/>
        <w:t>Kraj in datum</w:t>
      </w:r>
      <w:r w:rsidR="007E5B92" w:rsidRPr="00F829F3">
        <w:rPr>
          <w:rFonts w:ascii="Arial" w:eastAsia="Times New Roman" w:hAnsi="Arial" w:cs="Arial"/>
          <w:sz w:val="18"/>
          <w:szCs w:val="18"/>
          <w:lang w:eastAsia="sl-SI"/>
        </w:rPr>
        <w:t xml:space="preserve">, </w:t>
      </w:r>
      <w:r w:rsidR="005116E9" w:rsidRPr="00F829F3">
        <w:rPr>
          <w:rFonts w:ascii="Arial" w:eastAsia="Times New Roman" w:hAnsi="Arial" w:cs="Arial"/>
          <w:sz w:val="18"/>
          <w:szCs w:val="18"/>
          <w:lang w:eastAsia="sl-SI"/>
        </w:rPr>
        <w:t>_________________</w:t>
      </w:r>
      <w:r w:rsidR="005116E9" w:rsidRPr="00F829F3">
        <w:rPr>
          <w:rFonts w:ascii="Arial" w:eastAsia="Times New Roman" w:hAnsi="Arial" w:cs="Arial"/>
          <w:sz w:val="18"/>
          <w:szCs w:val="18"/>
          <w:lang w:eastAsia="sl-SI"/>
        </w:rPr>
        <w:tab/>
      </w:r>
      <w:r w:rsidR="005116E9" w:rsidRPr="00F829F3">
        <w:rPr>
          <w:rFonts w:ascii="Arial" w:eastAsia="Times New Roman" w:hAnsi="Arial" w:cs="Arial"/>
          <w:sz w:val="18"/>
          <w:szCs w:val="18"/>
          <w:lang w:eastAsia="sl-SI"/>
        </w:rPr>
        <w:tab/>
      </w:r>
      <w:r w:rsidR="005116E9" w:rsidRPr="00F829F3">
        <w:rPr>
          <w:rFonts w:ascii="Arial" w:eastAsia="Times New Roman" w:hAnsi="Arial" w:cs="Arial"/>
          <w:sz w:val="18"/>
          <w:szCs w:val="18"/>
          <w:lang w:eastAsia="sl-SI"/>
        </w:rPr>
        <w:tab/>
      </w:r>
      <w:r w:rsidR="00DD25D6" w:rsidRPr="00F829F3">
        <w:rPr>
          <w:rFonts w:ascii="Arial" w:eastAsia="Times New Roman" w:hAnsi="Arial" w:cs="Arial"/>
          <w:sz w:val="18"/>
          <w:szCs w:val="18"/>
          <w:lang w:eastAsia="sl-SI"/>
        </w:rPr>
        <w:t>Kraj in datum, ____________________</w:t>
      </w:r>
    </w:p>
    <w:p w14:paraId="5BFB343A" w14:textId="77777777" w:rsidR="00DD25D6" w:rsidRPr="00F829F3"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F829F3"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F829F3">
        <w:rPr>
          <w:rFonts w:ascii="Arial" w:eastAsia="Times New Roman" w:hAnsi="Arial" w:cs="Arial"/>
          <w:sz w:val="18"/>
          <w:szCs w:val="18"/>
          <w:lang w:eastAsia="sl-SI"/>
        </w:rPr>
        <w:t>Naročnik:</w:t>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t xml:space="preserve">Dobavitelj:  </w:t>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00DD25D6" w:rsidRPr="00F829F3">
        <w:rPr>
          <w:rFonts w:ascii="Arial" w:eastAsia="Times New Roman" w:hAnsi="Arial" w:cs="Arial"/>
          <w:sz w:val="18"/>
          <w:szCs w:val="18"/>
          <w:lang w:eastAsia="sl-SI"/>
        </w:rPr>
        <w:t xml:space="preserve"> </w:t>
      </w:r>
    </w:p>
    <w:p w14:paraId="111EE910" w14:textId="77777777" w:rsidR="00F829F3" w:rsidRPr="00F829F3" w:rsidRDefault="00F829F3" w:rsidP="00DD25D6">
      <w:pPr>
        <w:spacing w:after="0" w:line="240" w:lineRule="auto"/>
        <w:rPr>
          <w:rFonts w:ascii="Arial" w:eastAsia="Times New Roman" w:hAnsi="Arial" w:cs="Arial"/>
          <w:sz w:val="18"/>
          <w:szCs w:val="18"/>
          <w:lang w:eastAsia="sl-SI"/>
        </w:rPr>
      </w:pPr>
      <w:r w:rsidRPr="00F829F3">
        <w:rPr>
          <w:rFonts w:ascii="Arial" w:eastAsia="Times New Roman" w:hAnsi="Arial" w:cs="Arial"/>
          <w:sz w:val="18"/>
          <w:szCs w:val="18"/>
          <w:lang w:eastAsia="sl-SI"/>
        </w:rPr>
        <w:t>Osnovna šola Videm</w:t>
      </w:r>
    </w:p>
    <w:p w14:paraId="0AF35E29" w14:textId="0162A9B3" w:rsidR="00DD25D6" w:rsidRPr="00DD25D6" w:rsidRDefault="00F829F3" w:rsidP="00DD25D6">
      <w:pPr>
        <w:spacing w:after="0" w:line="240" w:lineRule="auto"/>
        <w:rPr>
          <w:rFonts w:ascii="Arial" w:eastAsia="Times New Roman" w:hAnsi="Arial" w:cs="Arial"/>
          <w:bCs/>
          <w:sz w:val="18"/>
          <w:szCs w:val="18"/>
          <w:lang w:eastAsia="sl-SI"/>
        </w:rPr>
      </w:pPr>
      <w:r w:rsidRPr="00F829F3">
        <w:rPr>
          <w:rFonts w:ascii="Arial" w:eastAsia="Times New Roman" w:hAnsi="Arial" w:cs="Arial"/>
          <w:bCs/>
          <w:sz w:val="18"/>
          <w:szCs w:val="18"/>
          <w:lang w:eastAsia="sl-SI"/>
        </w:rPr>
        <w:t>Robert Murko</w:t>
      </w:r>
      <w:r>
        <w:rPr>
          <w:rFonts w:ascii="Arial" w:eastAsia="Times New Roman" w:hAnsi="Arial" w:cs="Arial"/>
          <w:bCs/>
          <w:sz w:val="18"/>
          <w:szCs w:val="18"/>
          <w:lang w:eastAsia="sl-SI"/>
        </w:rPr>
        <w:t>, ravnatelj</w:t>
      </w:r>
      <w:r w:rsidR="00DD25D6" w:rsidRPr="00DD25D6">
        <w:rPr>
          <w:rFonts w:ascii="Arial" w:eastAsia="Times New Roman" w:hAnsi="Arial" w:cs="Arial"/>
          <w:bCs/>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AA5ECCE" w14:textId="4A6B167C" w:rsidR="00B14B09" w:rsidRDefault="005116E9" w:rsidP="00F829F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 xml:space="preserve">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547A7EC6" w14:textId="2006DBFF"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 xml:space="preserve">Ponudnik mora </w:t>
      </w:r>
      <w:r w:rsidR="00F829F3">
        <w:rPr>
          <w:rFonts w:ascii="Arial" w:eastAsia="Times New Roman" w:hAnsi="Arial" w:cs="Arial"/>
          <w:bCs/>
          <w:i/>
          <w:sz w:val="18"/>
          <w:szCs w:val="18"/>
          <w:lang w:eastAsia="sl-SI"/>
        </w:rPr>
        <w:t>pogodbo</w:t>
      </w:r>
      <w:r w:rsidR="00FD3C8C" w:rsidRPr="007F0B8D">
        <w:rPr>
          <w:rFonts w:ascii="Arial" w:eastAsia="Times New Roman" w:hAnsi="Arial" w:cs="Arial"/>
          <w:bCs/>
          <w:i/>
          <w:sz w:val="18"/>
          <w:szCs w:val="18"/>
          <w:lang w:eastAsia="sl-SI"/>
        </w:rPr>
        <w:t xml:space="preserve"> izpolniti v uvodu</w:t>
      </w:r>
      <w:r w:rsidR="00F829F3">
        <w:rPr>
          <w:rFonts w:ascii="Arial" w:eastAsia="Times New Roman" w:hAnsi="Arial" w:cs="Arial"/>
          <w:bCs/>
          <w:i/>
          <w:sz w:val="18"/>
          <w:szCs w:val="18"/>
          <w:lang w:eastAsia="sl-SI"/>
        </w:rPr>
        <w:t>, na način, da</w:t>
      </w:r>
      <w:r w:rsidR="00FD3C8C" w:rsidRPr="007F0B8D">
        <w:rPr>
          <w:rFonts w:ascii="Arial" w:eastAsia="Times New Roman" w:hAnsi="Arial" w:cs="Arial"/>
          <w:bCs/>
          <w:i/>
          <w:sz w:val="18"/>
          <w:szCs w:val="18"/>
          <w:lang w:eastAsia="sl-SI"/>
        </w:rPr>
        <w:t xml:space="preserve"> </w:t>
      </w:r>
      <w:r w:rsidR="00F829F3">
        <w:rPr>
          <w:rFonts w:ascii="Arial" w:eastAsia="Times New Roman" w:hAnsi="Arial" w:cs="Arial"/>
          <w:bCs/>
          <w:i/>
          <w:sz w:val="18"/>
          <w:szCs w:val="18"/>
          <w:lang w:eastAsia="sl-SI"/>
        </w:rPr>
        <w:t xml:space="preserve">izpolni </w:t>
      </w:r>
      <w:r w:rsidR="00FD3C8C" w:rsidRPr="007F0B8D">
        <w:rPr>
          <w:rFonts w:ascii="Arial" w:eastAsia="Times New Roman" w:hAnsi="Arial" w:cs="Arial"/>
          <w:bCs/>
          <w:i/>
          <w:sz w:val="18"/>
          <w:szCs w:val="18"/>
          <w:lang w:eastAsia="sl-SI"/>
        </w:rPr>
        <w:t>svoj</w:t>
      </w:r>
      <w:r w:rsidR="00F829F3">
        <w:rPr>
          <w:rFonts w:ascii="Arial" w:eastAsia="Times New Roman" w:hAnsi="Arial" w:cs="Arial"/>
          <w:bCs/>
          <w:i/>
          <w:sz w:val="18"/>
          <w:szCs w:val="18"/>
          <w:lang w:eastAsia="sl-SI"/>
        </w:rPr>
        <w:t>e</w:t>
      </w:r>
      <w:r w:rsidR="00FD3C8C" w:rsidRPr="007F0B8D">
        <w:rPr>
          <w:rFonts w:ascii="Arial" w:eastAsia="Times New Roman" w:hAnsi="Arial" w:cs="Arial"/>
          <w:bCs/>
          <w:i/>
          <w:sz w:val="18"/>
          <w:szCs w:val="18"/>
          <w:lang w:eastAsia="sl-SI"/>
        </w:rPr>
        <w:t xml:space="preserve"> podatk</w:t>
      </w:r>
      <w:r w:rsidR="00F829F3">
        <w:rPr>
          <w:rFonts w:ascii="Arial" w:eastAsia="Times New Roman" w:hAnsi="Arial" w:cs="Arial"/>
          <w:bCs/>
          <w:i/>
          <w:sz w:val="18"/>
          <w:szCs w:val="18"/>
          <w:lang w:eastAsia="sl-SI"/>
        </w:rPr>
        <w:t>e</w:t>
      </w:r>
      <w:r w:rsidR="00FD3C8C" w:rsidRPr="007F0B8D">
        <w:rPr>
          <w:rFonts w:ascii="Arial" w:eastAsia="Times New Roman" w:hAnsi="Arial" w:cs="Arial"/>
          <w:bCs/>
          <w:i/>
          <w:sz w:val="18"/>
          <w:szCs w:val="18"/>
          <w:lang w:eastAsia="sl-SI"/>
        </w:rPr>
        <w:t xml:space="preserve"> ter v 1</w:t>
      </w:r>
      <w:r w:rsidR="00D47018">
        <w:rPr>
          <w:rFonts w:ascii="Arial" w:eastAsia="Times New Roman" w:hAnsi="Arial" w:cs="Arial"/>
          <w:bCs/>
          <w:i/>
          <w:sz w:val="18"/>
          <w:szCs w:val="18"/>
          <w:lang w:eastAsia="sl-SI"/>
        </w:rPr>
        <w:t>5</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055F5CA3"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Ponudnik</w:t>
      </w:r>
      <w:r w:rsidR="00E01C78">
        <w:rPr>
          <w:rFonts w:ascii="Arial" w:eastAsia="Times New Roman" w:hAnsi="Arial" w:cs="Arial"/>
          <w:bCs/>
          <w:i/>
          <w:sz w:val="18"/>
          <w:szCs w:val="18"/>
          <w:lang w:eastAsia="sl-SI"/>
        </w:rPr>
        <w:t>, ki bo oddal ponudbo za sklop 1,</w:t>
      </w:r>
      <w:r w:rsidRPr="007F0B8D">
        <w:rPr>
          <w:rFonts w:ascii="Arial" w:eastAsia="Times New Roman" w:hAnsi="Arial" w:cs="Arial"/>
          <w:bCs/>
          <w:i/>
          <w:sz w:val="18"/>
          <w:szCs w:val="18"/>
          <w:lang w:eastAsia="sl-SI"/>
        </w:rPr>
        <w:t xml:space="preserve">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w:t>
      </w:r>
      <w:r w:rsidR="00F829F3">
        <w:rPr>
          <w:rFonts w:ascii="Arial" w:eastAsia="Times New Roman" w:hAnsi="Arial" w:cs="Arial"/>
          <w:bCs/>
          <w:i/>
          <w:sz w:val="18"/>
          <w:szCs w:val="18"/>
          <w:lang w:eastAsia="sl-SI"/>
        </w:rPr>
        <w:t>pogodbo</w:t>
      </w:r>
      <w:r w:rsidR="00655C1C" w:rsidRPr="007F0B8D">
        <w:rPr>
          <w:rFonts w:ascii="Arial" w:eastAsia="Times New Roman" w:hAnsi="Arial" w:cs="Arial"/>
          <w:bCs/>
          <w:i/>
          <w:sz w:val="18"/>
          <w:szCs w:val="18"/>
          <w:lang w:eastAsia="sl-SI"/>
        </w:rPr>
        <w:t>, in sicer vsako stran</w:t>
      </w:r>
      <w:r w:rsidR="00E01C78">
        <w:rPr>
          <w:rFonts w:ascii="Arial" w:eastAsia="Times New Roman" w:hAnsi="Arial" w:cs="Arial"/>
          <w:bCs/>
          <w:i/>
          <w:sz w:val="18"/>
          <w:szCs w:val="18"/>
          <w:lang w:eastAsia="sl-SI"/>
        </w:rPr>
        <w:t xml:space="preserve"> te</w:t>
      </w:r>
      <w:r w:rsidR="00655C1C" w:rsidRPr="007F0B8D">
        <w:rPr>
          <w:rFonts w:ascii="Arial" w:eastAsia="Times New Roman" w:hAnsi="Arial" w:cs="Arial"/>
          <w:bCs/>
          <w:i/>
          <w:sz w:val="18"/>
          <w:szCs w:val="18"/>
          <w:lang w:eastAsia="sl-SI"/>
        </w:rPr>
        <w:t xml:space="preserve"> </w:t>
      </w:r>
      <w:r w:rsidR="00F829F3">
        <w:rPr>
          <w:rFonts w:ascii="Arial" w:eastAsia="Times New Roman" w:hAnsi="Arial" w:cs="Arial"/>
          <w:bCs/>
          <w:i/>
          <w:sz w:val="18"/>
          <w:szCs w:val="18"/>
          <w:lang w:eastAsia="sl-SI"/>
        </w:rPr>
        <w:t>pogodbe</w:t>
      </w:r>
      <w:r w:rsidR="00655C1C" w:rsidRPr="007F0B8D">
        <w:rPr>
          <w:rFonts w:ascii="Arial" w:eastAsia="Times New Roman" w:hAnsi="Arial" w:cs="Arial"/>
          <w:bCs/>
          <w:i/>
          <w:sz w:val="18"/>
          <w:szCs w:val="18"/>
          <w:lang w:eastAsia="sl-SI"/>
        </w:rPr>
        <w:t>,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36718F3D" w:rsidR="00655C1C"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p>
    <w:p w14:paraId="3D90EF93" w14:textId="7C43C120" w:rsidR="00E01C78" w:rsidRDefault="00E01C78" w:rsidP="00655C1C">
      <w:pPr>
        <w:autoSpaceDE w:val="0"/>
        <w:autoSpaceDN w:val="0"/>
        <w:adjustRightInd w:val="0"/>
        <w:spacing w:after="0" w:line="240" w:lineRule="auto"/>
        <w:jc w:val="both"/>
        <w:rPr>
          <w:rFonts w:ascii="Arial" w:eastAsia="Times New Roman" w:hAnsi="Arial" w:cs="Arial"/>
          <w:bCs/>
          <w:i/>
          <w:sz w:val="18"/>
          <w:szCs w:val="18"/>
          <w:lang w:eastAsia="sl-SI"/>
        </w:rPr>
      </w:pPr>
    </w:p>
    <w:bookmarkEnd w:id="29"/>
    <w:p w14:paraId="4E54E9F3" w14:textId="2A9FFCE6" w:rsidR="00E01C78" w:rsidRDefault="00E01C78"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6B5D36D" w14:textId="157CC4F4" w:rsidR="00E01C78" w:rsidRDefault="00E01C78">
      <w:pPr>
        <w:rPr>
          <w:rFonts w:ascii="Arial" w:eastAsia="Times New Roman" w:hAnsi="Arial" w:cs="Arial"/>
          <w:bCs/>
          <w:i/>
          <w:sz w:val="18"/>
          <w:szCs w:val="18"/>
          <w:lang w:eastAsia="sl-SI"/>
        </w:rPr>
      </w:pPr>
      <w:r>
        <w:rPr>
          <w:rFonts w:ascii="Arial" w:eastAsia="Times New Roman" w:hAnsi="Arial" w:cs="Arial"/>
          <w:bCs/>
          <w:i/>
          <w:sz w:val="18"/>
          <w:szCs w:val="18"/>
          <w:lang w:eastAsia="sl-SI"/>
        </w:rPr>
        <w:br w:type="page"/>
      </w:r>
    </w:p>
    <w:p w14:paraId="642F2AE6" w14:textId="051EEF2F" w:rsidR="00E01C78" w:rsidRPr="00E01C78" w:rsidRDefault="00E01C78" w:rsidP="00E01C78">
      <w:pPr>
        <w:keepNext/>
        <w:keepLines/>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20" w:after="0" w:line="240" w:lineRule="auto"/>
        <w:ind w:left="1985"/>
        <w:outlineLvl w:val="0"/>
        <w:rPr>
          <w:rFonts w:ascii="Arial" w:eastAsiaTheme="majorEastAsia" w:hAnsi="Arial" w:cs="Arial"/>
          <w:color w:val="FFFFFF" w:themeColor="background1"/>
          <w:sz w:val="32"/>
          <w:szCs w:val="32"/>
        </w:rPr>
      </w:pPr>
      <w:r w:rsidRPr="00E01C78">
        <w:rPr>
          <w:rFonts w:ascii="Arial" w:eastAsiaTheme="majorEastAsia" w:hAnsi="Arial" w:cs="Arial"/>
          <w:color w:val="FFFFFF" w:themeColor="background1"/>
          <w:sz w:val="32"/>
          <w:szCs w:val="32"/>
        </w:rPr>
        <w:lastRenderedPageBreak/>
        <w:t xml:space="preserve">Vzorec pogodbe – sklop </w:t>
      </w:r>
      <w:r>
        <w:rPr>
          <w:rFonts w:ascii="Arial" w:eastAsiaTheme="majorEastAsia" w:hAnsi="Arial" w:cs="Arial"/>
          <w:color w:val="FFFFFF" w:themeColor="background1"/>
          <w:sz w:val="32"/>
          <w:szCs w:val="32"/>
        </w:rPr>
        <w:t>2</w:t>
      </w:r>
    </w:p>
    <w:p w14:paraId="008D9B91" w14:textId="77777777" w:rsidR="00E01C78" w:rsidRPr="00E01C78" w:rsidRDefault="00E01C78" w:rsidP="00E01C78">
      <w:pPr>
        <w:rPr>
          <w:rFonts w:ascii="Arial" w:hAnsi="Arial" w:cs="Arial"/>
        </w:rPr>
      </w:pPr>
    </w:p>
    <w:p w14:paraId="1A412252" w14:textId="77777777" w:rsidR="000A7F54" w:rsidRPr="00167B6B" w:rsidRDefault="000A7F54" w:rsidP="000A7F54">
      <w:pPr>
        <w:spacing w:after="0" w:line="240" w:lineRule="auto"/>
        <w:jc w:val="both"/>
        <w:rPr>
          <w:rFonts w:ascii="Arial" w:eastAsia="Times New Roman" w:hAnsi="Arial" w:cs="Arial"/>
          <w:color w:val="000000"/>
          <w:sz w:val="18"/>
          <w:szCs w:val="18"/>
          <w:lang w:eastAsia="sl-SI"/>
        </w:rPr>
      </w:pPr>
      <w:r w:rsidRPr="00167B6B">
        <w:rPr>
          <w:rFonts w:ascii="Arial" w:eastAsia="Times New Roman" w:hAnsi="Arial" w:cs="Arial"/>
          <w:b/>
          <w:bCs/>
          <w:sz w:val="18"/>
          <w:szCs w:val="18"/>
          <w:lang w:eastAsia="sl-SI"/>
        </w:rPr>
        <w:t>OSNOVNA ŠOLA VIDEM, Videm pri Ptuju 47, 2284 Videm pri Ptuju, davčna št.: SI 13592793, matična številka: 5087171000</w:t>
      </w:r>
      <w:r w:rsidRPr="00167B6B">
        <w:rPr>
          <w:rFonts w:ascii="Arial" w:eastAsia="Times New Roman" w:hAnsi="Arial" w:cs="Arial"/>
          <w:bCs/>
          <w:sz w:val="18"/>
          <w:szCs w:val="18"/>
          <w:lang w:eastAsia="sl-SI"/>
        </w:rPr>
        <w:t xml:space="preserve">, </w:t>
      </w:r>
      <w:r w:rsidRPr="00167B6B">
        <w:rPr>
          <w:rFonts w:ascii="Arial" w:eastAsia="Times New Roman" w:hAnsi="Arial" w:cs="Arial"/>
          <w:color w:val="000000"/>
          <w:sz w:val="18"/>
          <w:szCs w:val="18"/>
          <w:lang w:eastAsia="sl-SI"/>
        </w:rPr>
        <w:t xml:space="preserve">(v nadaljevanju: </w:t>
      </w:r>
      <w:r w:rsidRPr="00167B6B">
        <w:rPr>
          <w:rFonts w:ascii="Arial" w:eastAsia="Times New Roman" w:hAnsi="Arial" w:cs="Arial"/>
          <w:b/>
          <w:color w:val="000000"/>
          <w:sz w:val="18"/>
          <w:szCs w:val="18"/>
          <w:lang w:eastAsia="sl-SI"/>
        </w:rPr>
        <w:t>naročnik</w:t>
      </w:r>
      <w:r w:rsidRPr="00167B6B">
        <w:rPr>
          <w:rFonts w:ascii="Arial" w:eastAsia="Times New Roman" w:hAnsi="Arial" w:cs="Arial"/>
          <w:color w:val="000000"/>
          <w:sz w:val="18"/>
          <w:szCs w:val="18"/>
          <w:lang w:eastAsia="sl-SI"/>
        </w:rPr>
        <w:t xml:space="preserve">) </w:t>
      </w:r>
    </w:p>
    <w:p w14:paraId="4FCE63C7" w14:textId="77777777" w:rsidR="000A7F54" w:rsidRPr="00167B6B" w:rsidRDefault="000A7F54" w:rsidP="000A7F54">
      <w:pPr>
        <w:autoSpaceDE w:val="0"/>
        <w:autoSpaceDN w:val="0"/>
        <w:adjustRightInd w:val="0"/>
        <w:spacing w:after="0" w:line="240" w:lineRule="auto"/>
        <w:jc w:val="both"/>
        <w:rPr>
          <w:rFonts w:ascii="Arial" w:eastAsia="Times New Roman" w:hAnsi="Arial" w:cs="Arial"/>
          <w:color w:val="000000"/>
          <w:sz w:val="18"/>
          <w:szCs w:val="18"/>
          <w:lang w:eastAsia="sl-SI"/>
        </w:rPr>
      </w:pPr>
    </w:p>
    <w:p w14:paraId="3BD6A7C7" w14:textId="77777777" w:rsidR="000A7F54" w:rsidRPr="00167B6B" w:rsidRDefault="000A7F54" w:rsidP="000A7F54">
      <w:pPr>
        <w:autoSpaceDE w:val="0"/>
        <w:autoSpaceDN w:val="0"/>
        <w:adjustRightInd w:val="0"/>
        <w:spacing w:after="0" w:line="240" w:lineRule="auto"/>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 xml:space="preserve">in </w:t>
      </w:r>
    </w:p>
    <w:p w14:paraId="34EF5902" w14:textId="77777777" w:rsidR="000A7F54" w:rsidRPr="00167B6B" w:rsidRDefault="000A7F54" w:rsidP="000A7F54">
      <w:pPr>
        <w:autoSpaceDE w:val="0"/>
        <w:autoSpaceDN w:val="0"/>
        <w:adjustRightInd w:val="0"/>
        <w:spacing w:after="0" w:line="240" w:lineRule="auto"/>
        <w:jc w:val="both"/>
        <w:rPr>
          <w:rFonts w:ascii="Arial" w:eastAsia="Times New Roman" w:hAnsi="Arial" w:cs="Arial"/>
          <w:color w:val="000000"/>
          <w:sz w:val="18"/>
          <w:szCs w:val="18"/>
          <w:lang w:eastAsia="sl-SI"/>
        </w:rPr>
      </w:pPr>
    </w:p>
    <w:p w14:paraId="5D3661CA" w14:textId="77777777" w:rsidR="000A7F54" w:rsidRPr="00167B6B" w:rsidRDefault="000A7F54" w:rsidP="000A7F54">
      <w:pPr>
        <w:autoSpaceDE w:val="0"/>
        <w:autoSpaceDN w:val="0"/>
        <w:adjustRightInd w:val="0"/>
        <w:spacing w:after="0" w:line="240" w:lineRule="auto"/>
        <w:jc w:val="both"/>
        <w:rPr>
          <w:rFonts w:ascii="Arial" w:eastAsia="Times New Roman" w:hAnsi="Arial" w:cs="Arial"/>
          <w:color w:val="000000"/>
          <w:sz w:val="18"/>
          <w:szCs w:val="18"/>
          <w:lang w:eastAsia="sl-SI"/>
        </w:rPr>
      </w:pPr>
    </w:p>
    <w:p w14:paraId="0A5267D7" w14:textId="77777777" w:rsidR="000A7F54" w:rsidRPr="00167B6B" w:rsidRDefault="000A7F54" w:rsidP="000A7F54">
      <w:pPr>
        <w:autoSpaceDE w:val="0"/>
        <w:autoSpaceDN w:val="0"/>
        <w:adjustRightInd w:val="0"/>
        <w:spacing w:after="0" w:line="240" w:lineRule="auto"/>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 xml:space="preserve">________________________________________________________________________________, </w:t>
      </w:r>
    </w:p>
    <w:p w14:paraId="16665456" w14:textId="77777777" w:rsidR="000A7F54" w:rsidRPr="00167B6B" w:rsidRDefault="000A7F54" w:rsidP="000A7F54">
      <w:pPr>
        <w:autoSpaceDE w:val="0"/>
        <w:autoSpaceDN w:val="0"/>
        <w:adjustRightInd w:val="0"/>
        <w:spacing w:after="0" w:line="240" w:lineRule="auto"/>
        <w:jc w:val="center"/>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(naziv in naslov ponudnika)</w:t>
      </w:r>
    </w:p>
    <w:p w14:paraId="6EBE27AE" w14:textId="77777777" w:rsidR="000A7F54" w:rsidRPr="00167B6B" w:rsidRDefault="000A7F54" w:rsidP="000A7F54">
      <w:pPr>
        <w:autoSpaceDE w:val="0"/>
        <w:autoSpaceDN w:val="0"/>
        <w:adjustRightInd w:val="0"/>
        <w:spacing w:after="0" w:line="240" w:lineRule="auto"/>
        <w:jc w:val="both"/>
        <w:rPr>
          <w:rFonts w:ascii="Arial" w:eastAsia="Times New Roman" w:hAnsi="Arial" w:cs="Arial"/>
          <w:color w:val="000000"/>
          <w:sz w:val="18"/>
          <w:szCs w:val="18"/>
          <w:lang w:eastAsia="sl-SI"/>
        </w:rPr>
      </w:pPr>
    </w:p>
    <w:p w14:paraId="10052025" w14:textId="77777777" w:rsidR="000A7F54" w:rsidRPr="00167B6B" w:rsidRDefault="000A7F54" w:rsidP="000A7F54">
      <w:pPr>
        <w:autoSpaceDE w:val="0"/>
        <w:autoSpaceDN w:val="0"/>
        <w:adjustRightInd w:val="0"/>
        <w:spacing w:after="0" w:line="240" w:lineRule="auto"/>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ki ga zastopa ________________________________________________________________________________</w:t>
      </w:r>
    </w:p>
    <w:p w14:paraId="2FAEEE81" w14:textId="77777777" w:rsidR="000A7F54" w:rsidRPr="00167B6B" w:rsidRDefault="000A7F54" w:rsidP="000A7F54">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 xml:space="preserve">(funkcija, ime in priimek zakonitega zastopnika) </w:t>
      </w:r>
    </w:p>
    <w:p w14:paraId="65009424" w14:textId="77777777" w:rsidR="000A7F54" w:rsidRPr="00167B6B" w:rsidRDefault="000A7F54" w:rsidP="000A7F54">
      <w:pPr>
        <w:autoSpaceDE w:val="0"/>
        <w:autoSpaceDN w:val="0"/>
        <w:adjustRightInd w:val="0"/>
        <w:spacing w:after="0" w:line="240" w:lineRule="auto"/>
        <w:jc w:val="both"/>
        <w:rPr>
          <w:rFonts w:ascii="Arial" w:eastAsia="Times New Roman" w:hAnsi="Arial" w:cs="Arial"/>
          <w:color w:val="000000"/>
          <w:sz w:val="18"/>
          <w:szCs w:val="18"/>
          <w:lang w:eastAsia="sl-SI"/>
        </w:rPr>
      </w:pPr>
    </w:p>
    <w:p w14:paraId="62401BA4" w14:textId="77777777" w:rsidR="000A7F54" w:rsidRPr="00167B6B" w:rsidRDefault="000A7F54" w:rsidP="000A7F54">
      <w:pPr>
        <w:autoSpaceDE w:val="0"/>
        <w:autoSpaceDN w:val="0"/>
        <w:adjustRightInd w:val="0"/>
        <w:spacing w:after="0" w:line="240" w:lineRule="auto"/>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matična številka: _____________, ID za DDV: _______________</w:t>
      </w:r>
    </w:p>
    <w:p w14:paraId="5071585D" w14:textId="77777777" w:rsidR="000A7F54" w:rsidRPr="00167B6B" w:rsidRDefault="000A7F54" w:rsidP="000A7F54">
      <w:pPr>
        <w:autoSpaceDE w:val="0"/>
        <w:autoSpaceDN w:val="0"/>
        <w:adjustRightInd w:val="0"/>
        <w:spacing w:after="0" w:line="240" w:lineRule="auto"/>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(v nadaljevanju:</w:t>
      </w:r>
      <w:r w:rsidRPr="00167B6B">
        <w:rPr>
          <w:rFonts w:ascii="Arial" w:eastAsia="Times New Roman" w:hAnsi="Arial" w:cs="Arial"/>
          <w:b/>
          <w:bCs/>
          <w:color w:val="000000"/>
          <w:sz w:val="18"/>
          <w:szCs w:val="18"/>
          <w:lang w:eastAsia="sl-SI"/>
        </w:rPr>
        <w:t xml:space="preserve"> dobavitelj, izvajalec</w:t>
      </w:r>
      <w:r w:rsidRPr="00167B6B">
        <w:rPr>
          <w:rFonts w:ascii="Arial" w:eastAsia="Times New Roman" w:hAnsi="Arial" w:cs="Arial"/>
          <w:color w:val="000000"/>
          <w:sz w:val="18"/>
          <w:szCs w:val="18"/>
          <w:lang w:eastAsia="sl-SI"/>
        </w:rPr>
        <w:t>),</w:t>
      </w:r>
    </w:p>
    <w:p w14:paraId="2757D64E" w14:textId="77777777" w:rsidR="000A7F54" w:rsidRPr="00167B6B" w:rsidRDefault="000A7F54" w:rsidP="000A7F54">
      <w:pPr>
        <w:autoSpaceDE w:val="0"/>
        <w:autoSpaceDN w:val="0"/>
        <w:adjustRightInd w:val="0"/>
        <w:spacing w:after="0" w:line="240" w:lineRule="auto"/>
        <w:jc w:val="both"/>
        <w:rPr>
          <w:rFonts w:ascii="Arial" w:eastAsia="Times New Roman" w:hAnsi="Arial" w:cs="Arial"/>
          <w:color w:val="000000"/>
          <w:sz w:val="18"/>
          <w:szCs w:val="18"/>
          <w:lang w:eastAsia="sl-SI"/>
        </w:rPr>
      </w:pPr>
    </w:p>
    <w:p w14:paraId="6FC5451A" w14:textId="77777777" w:rsidR="000A7F54" w:rsidRPr="00167B6B" w:rsidRDefault="000A7F54" w:rsidP="000A7F54">
      <w:pPr>
        <w:autoSpaceDE w:val="0"/>
        <w:autoSpaceDN w:val="0"/>
        <w:adjustRightInd w:val="0"/>
        <w:spacing w:after="0" w:line="240" w:lineRule="auto"/>
        <w:jc w:val="both"/>
        <w:rPr>
          <w:rFonts w:ascii="Arial" w:eastAsia="Times New Roman" w:hAnsi="Arial" w:cs="Arial"/>
          <w:color w:val="000000"/>
          <w:sz w:val="18"/>
          <w:szCs w:val="18"/>
          <w:lang w:eastAsia="sl-SI"/>
        </w:rPr>
      </w:pPr>
    </w:p>
    <w:p w14:paraId="7DF8DD52" w14:textId="77777777" w:rsidR="000A7F54" w:rsidRPr="00167B6B" w:rsidRDefault="000A7F54" w:rsidP="000A7F54">
      <w:pPr>
        <w:autoSpaceDE w:val="0"/>
        <w:autoSpaceDN w:val="0"/>
        <w:adjustRightInd w:val="0"/>
        <w:spacing w:after="0" w:line="240" w:lineRule="auto"/>
        <w:jc w:val="both"/>
        <w:rPr>
          <w:rFonts w:ascii="Arial" w:eastAsia="Times New Roman" w:hAnsi="Arial" w:cs="Arial"/>
          <w:color w:val="000000"/>
          <w:sz w:val="18"/>
          <w:szCs w:val="18"/>
          <w:lang w:eastAsia="sl-SI"/>
        </w:rPr>
      </w:pPr>
    </w:p>
    <w:p w14:paraId="4F4F7BC3" w14:textId="77777777" w:rsidR="000A7F54" w:rsidRPr="00167B6B" w:rsidRDefault="000A7F54" w:rsidP="000A7F54">
      <w:pPr>
        <w:autoSpaceDE w:val="0"/>
        <w:autoSpaceDN w:val="0"/>
        <w:adjustRightInd w:val="0"/>
        <w:spacing w:after="0" w:line="240" w:lineRule="auto"/>
        <w:jc w:val="both"/>
        <w:rPr>
          <w:rFonts w:ascii="Arial" w:eastAsia="Times New Roman" w:hAnsi="Arial" w:cs="Arial"/>
          <w:color w:val="000000"/>
          <w:sz w:val="18"/>
          <w:szCs w:val="18"/>
          <w:lang w:eastAsia="sl-SI"/>
        </w:rPr>
      </w:pPr>
    </w:p>
    <w:p w14:paraId="374BD41D" w14:textId="77777777" w:rsidR="000A7F54" w:rsidRPr="00167B6B" w:rsidRDefault="000A7F54" w:rsidP="000A7F54">
      <w:pPr>
        <w:autoSpaceDE w:val="0"/>
        <w:autoSpaceDN w:val="0"/>
        <w:adjustRightInd w:val="0"/>
        <w:spacing w:after="0" w:line="240" w:lineRule="auto"/>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sklepata naslednjo</w:t>
      </w:r>
    </w:p>
    <w:p w14:paraId="73152211" w14:textId="77777777" w:rsidR="000A7F54" w:rsidRPr="00167B6B" w:rsidRDefault="000A7F54" w:rsidP="000A7F54">
      <w:pPr>
        <w:autoSpaceDE w:val="0"/>
        <w:autoSpaceDN w:val="0"/>
        <w:adjustRightInd w:val="0"/>
        <w:spacing w:after="0" w:line="240" w:lineRule="auto"/>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 xml:space="preserve"> </w:t>
      </w:r>
    </w:p>
    <w:p w14:paraId="0CC8D599" w14:textId="77777777" w:rsidR="000A7F54" w:rsidRPr="00167B6B" w:rsidRDefault="000A7F54" w:rsidP="000A7F54">
      <w:pPr>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POGODDBO</w:t>
      </w:r>
    </w:p>
    <w:p w14:paraId="0FB705F5" w14:textId="660610CE" w:rsidR="000A7F54" w:rsidRPr="00167B6B" w:rsidRDefault="000A7F54" w:rsidP="000A7F54">
      <w:pPr>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o dobavi</w:t>
      </w:r>
      <w:r>
        <w:rPr>
          <w:rFonts w:ascii="Arial" w:eastAsia="Times New Roman" w:hAnsi="Arial" w:cs="Arial"/>
          <w:b/>
          <w:sz w:val="18"/>
          <w:szCs w:val="18"/>
          <w:lang w:eastAsia="sl-SI"/>
        </w:rPr>
        <w:t xml:space="preserve"> </w:t>
      </w:r>
      <w:r w:rsidR="00F8109A">
        <w:rPr>
          <w:rFonts w:ascii="Arial" w:eastAsia="Times New Roman" w:hAnsi="Arial" w:cs="Arial"/>
          <w:b/>
          <w:sz w:val="18"/>
          <w:szCs w:val="18"/>
          <w:lang w:eastAsia="sl-SI"/>
        </w:rPr>
        <w:t>utekočinjenega naftnega</w:t>
      </w:r>
      <w:r>
        <w:rPr>
          <w:rFonts w:ascii="Arial" w:eastAsia="Times New Roman" w:hAnsi="Arial" w:cs="Arial"/>
          <w:b/>
          <w:sz w:val="18"/>
          <w:szCs w:val="18"/>
          <w:lang w:eastAsia="sl-SI"/>
        </w:rPr>
        <w:t xml:space="preserve"> plina </w:t>
      </w:r>
      <w:r w:rsidRPr="00167B6B">
        <w:rPr>
          <w:rFonts w:ascii="Arial" w:eastAsia="Times New Roman" w:hAnsi="Arial" w:cs="Arial"/>
          <w:b/>
          <w:sz w:val="18"/>
          <w:szCs w:val="18"/>
          <w:lang w:eastAsia="sl-SI"/>
        </w:rPr>
        <w:t>št. _________</w:t>
      </w:r>
    </w:p>
    <w:p w14:paraId="7B6C4465" w14:textId="77777777" w:rsidR="000A7F54" w:rsidRPr="00167B6B" w:rsidRDefault="000A7F54" w:rsidP="000A7F54">
      <w:pPr>
        <w:spacing w:after="0" w:line="240" w:lineRule="auto"/>
        <w:jc w:val="center"/>
        <w:rPr>
          <w:rFonts w:ascii="Arial" w:eastAsia="Times New Roman" w:hAnsi="Arial" w:cs="Arial"/>
          <w:b/>
          <w:sz w:val="18"/>
          <w:szCs w:val="18"/>
          <w:lang w:eastAsia="sl-SI"/>
        </w:rPr>
      </w:pPr>
    </w:p>
    <w:p w14:paraId="0388BFF8" w14:textId="77777777" w:rsidR="000A7F54" w:rsidRPr="00167B6B" w:rsidRDefault="000A7F54" w:rsidP="000A7F54">
      <w:pPr>
        <w:spacing w:after="0" w:line="240" w:lineRule="auto"/>
        <w:jc w:val="center"/>
        <w:rPr>
          <w:rFonts w:ascii="Arial" w:eastAsia="Times New Roman" w:hAnsi="Arial" w:cs="Arial"/>
          <w:b/>
          <w:sz w:val="18"/>
          <w:szCs w:val="18"/>
          <w:lang w:eastAsia="sl-SI"/>
        </w:rPr>
      </w:pPr>
    </w:p>
    <w:p w14:paraId="30394883" w14:textId="77777777" w:rsidR="000A7F54" w:rsidRPr="00167B6B" w:rsidRDefault="000A7F54" w:rsidP="000A7F54">
      <w:pPr>
        <w:spacing w:after="0" w:line="240" w:lineRule="auto"/>
        <w:jc w:val="center"/>
        <w:rPr>
          <w:rFonts w:ascii="Arial" w:eastAsia="Times New Roman" w:hAnsi="Arial" w:cs="Arial"/>
          <w:b/>
          <w:sz w:val="18"/>
          <w:szCs w:val="18"/>
          <w:lang w:eastAsia="sl-SI"/>
        </w:rPr>
      </w:pPr>
    </w:p>
    <w:p w14:paraId="209FA501" w14:textId="77777777" w:rsidR="000A7F54" w:rsidRPr="00167B6B" w:rsidRDefault="000A7F54" w:rsidP="000A7F54">
      <w:pPr>
        <w:spacing w:after="0" w:line="240" w:lineRule="auto"/>
        <w:jc w:val="center"/>
        <w:rPr>
          <w:rFonts w:ascii="Arial" w:eastAsia="Times New Roman" w:hAnsi="Arial" w:cs="Arial"/>
          <w:b/>
          <w:sz w:val="18"/>
          <w:szCs w:val="18"/>
          <w:lang w:eastAsia="sl-SI"/>
        </w:rPr>
      </w:pPr>
    </w:p>
    <w:p w14:paraId="2789E1EB" w14:textId="77777777" w:rsidR="000A7F54" w:rsidRPr="00167B6B" w:rsidRDefault="000A7F54" w:rsidP="000A7F54">
      <w:pPr>
        <w:spacing w:after="0" w:line="240" w:lineRule="auto"/>
        <w:rPr>
          <w:rFonts w:ascii="Arial" w:eastAsia="Times New Roman" w:hAnsi="Arial" w:cs="Arial"/>
          <w:b/>
          <w:sz w:val="18"/>
          <w:szCs w:val="18"/>
          <w:lang w:eastAsia="sl-SI"/>
        </w:rPr>
      </w:pPr>
    </w:p>
    <w:p w14:paraId="6FACC3F1" w14:textId="77777777" w:rsidR="000A7F54" w:rsidRPr="00167B6B" w:rsidRDefault="000A7F54" w:rsidP="000A7F54">
      <w:pPr>
        <w:spacing w:after="0" w:line="240" w:lineRule="auto"/>
        <w:rPr>
          <w:rFonts w:ascii="Arial" w:eastAsia="Times New Roman" w:hAnsi="Arial" w:cs="Arial"/>
          <w:b/>
          <w:sz w:val="18"/>
          <w:szCs w:val="18"/>
          <w:lang w:eastAsia="sl-SI"/>
        </w:rPr>
      </w:pPr>
    </w:p>
    <w:p w14:paraId="51E5F102" w14:textId="77777777" w:rsidR="000A7F54" w:rsidRPr="00167B6B" w:rsidRDefault="000A7F54" w:rsidP="000A7F54">
      <w:pPr>
        <w:spacing w:after="0" w:line="240" w:lineRule="auto"/>
        <w:jc w:val="center"/>
        <w:rPr>
          <w:rFonts w:ascii="Arial" w:eastAsia="Times New Roman" w:hAnsi="Arial" w:cs="Arial"/>
          <w:b/>
          <w:sz w:val="18"/>
          <w:szCs w:val="18"/>
          <w:lang w:eastAsia="sl-SI"/>
        </w:rPr>
      </w:pPr>
    </w:p>
    <w:p w14:paraId="7D5BA853" w14:textId="77777777" w:rsidR="000A7F54" w:rsidRPr="00167B6B" w:rsidRDefault="000A7F54" w:rsidP="000A7F54">
      <w:pPr>
        <w:pStyle w:val="Odstavekseznama"/>
        <w:numPr>
          <w:ilvl w:val="0"/>
          <w:numId w:val="30"/>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167B6B">
        <w:rPr>
          <w:rFonts w:ascii="Arial" w:eastAsia="Times New Roman" w:hAnsi="Arial" w:cs="Arial"/>
          <w:b/>
          <w:bCs/>
          <w:color w:val="000000"/>
          <w:sz w:val="18"/>
          <w:szCs w:val="18"/>
          <w:lang w:eastAsia="sl-SI"/>
        </w:rPr>
        <w:t>člen</w:t>
      </w:r>
    </w:p>
    <w:p w14:paraId="405566BF" w14:textId="77777777" w:rsidR="000A7F54" w:rsidRPr="00167B6B" w:rsidRDefault="000A7F54" w:rsidP="000A7F54">
      <w:pPr>
        <w:tabs>
          <w:tab w:val="left" w:pos="284"/>
        </w:tabs>
        <w:autoSpaceDE w:val="0"/>
        <w:autoSpaceDN w:val="0"/>
        <w:adjustRightInd w:val="0"/>
        <w:spacing w:after="0" w:line="240" w:lineRule="auto"/>
        <w:contextualSpacing/>
        <w:jc w:val="center"/>
        <w:rPr>
          <w:rFonts w:ascii="Arial" w:eastAsia="Times New Roman" w:hAnsi="Arial" w:cs="Arial"/>
          <w:b/>
          <w:bCs/>
          <w:color w:val="000000"/>
          <w:sz w:val="18"/>
          <w:szCs w:val="18"/>
          <w:lang w:eastAsia="sl-SI"/>
        </w:rPr>
      </w:pPr>
      <w:r w:rsidRPr="00167B6B">
        <w:rPr>
          <w:rFonts w:ascii="Arial" w:eastAsia="Times New Roman" w:hAnsi="Arial" w:cs="Arial"/>
          <w:b/>
          <w:bCs/>
          <w:color w:val="000000"/>
          <w:sz w:val="18"/>
          <w:szCs w:val="18"/>
          <w:lang w:eastAsia="sl-SI"/>
        </w:rPr>
        <w:t>(Uvodna določba)</w:t>
      </w:r>
    </w:p>
    <w:p w14:paraId="27538B20" w14:textId="77777777" w:rsidR="000A7F54" w:rsidRPr="00167B6B" w:rsidRDefault="000A7F54" w:rsidP="000A7F54">
      <w:pPr>
        <w:tabs>
          <w:tab w:val="left" w:pos="284"/>
        </w:tabs>
        <w:autoSpaceDE w:val="0"/>
        <w:autoSpaceDN w:val="0"/>
        <w:adjustRightInd w:val="0"/>
        <w:spacing w:after="0" w:line="240" w:lineRule="auto"/>
        <w:contextualSpacing/>
        <w:jc w:val="center"/>
        <w:rPr>
          <w:rFonts w:ascii="Arial" w:eastAsia="Times New Roman" w:hAnsi="Arial" w:cs="Arial"/>
          <w:b/>
          <w:bCs/>
          <w:color w:val="000000"/>
          <w:sz w:val="18"/>
          <w:szCs w:val="18"/>
          <w:lang w:eastAsia="sl-SI"/>
        </w:rPr>
      </w:pPr>
    </w:p>
    <w:p w14:paraId="4B0D0704" w14:textId="0E5EBABC" w:rsidR="000A7F54" w:rsidRPr="00167B6B" w:rsidRDefault="000A7F54" w:rsidP="000A7F54">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 xml:space="preserve">Naročnik je izvedel postopek oddaje javnega naročila </w:t>
      </w:r>
      <w:r w:rsidR="00434555" w:rsidRPr="00434555">
        <w:rPr>
          <w:rFonts w:ascii="Arial" w:eastAsia="Times New Roman" w:hAnsi="Arial" w:cs="Arial"/>
          <w:color w:val="000000"/>
          <w:sz w:val="18"/>
          <w:szCs w:val="18"/>
          <w:lang w:eastAsia="sl-SI"/>
        </w:rPr>
        <w:t>po odprtem postopku skladno s 40</w:t>
      </w:r>
      <w:r w:rsidRPr="00167B6B">
        <w:rPr>
          <w:rFonts w:ascii="Arial" w:eastAsia="Times New Roman" w:hAnsi="Arial" w:cs="Arial"/>
          <w:color w:val="000000"/>
          <w:sz w:val="18"/>
          <w:szCs w:val="18"/>
          <w:lang w:eastAsia="sl-SI"/>
        </w:rPr>
        <w:t xml:space="preserve">. členom Zakona o javnem naročanju (Uradni list RS, št. 91/2015, v nadaljevanju: ZJN-3). Javno naročilo </w:t>
      </w:r>
      <w:r w:rsidRPr="00167B6B">
        <w:rPr>
          <w:rFonts w:ascii="Arial" w:eastAsia="Times New Roman" w:hAnsi="Arial" w:cs="Arial"/>
          <w:b/>
          <w:bCs/>
          <w:color w:val="000000"/>
          <w:sz w:val="18"/>
          <w:szCs w:val="18"/>
          <w:lang w:eastAsia="sl-SI"/>
        </w:rPr>
        <w:t xml:space="preserve">»Dobava električne energije, </w:t>
      </w:r>
      <w:r w:rsidR="00F8109A">
        <w:rPr>
          <w:rFonts w:ascii="Arial" w:eastAsia="Times New Roman" w:hAnsi="Arial" w:cs="Arial"/>
          <w:b/>
          <w:bCs/>
          <w:color w:val="000000"/>
          <w:sz w:val="18"/>
          <w:szCs w:val="18"/>
          <w:lang w:eastAsia="sl-SI"/>
        </w:rPr>
        <w:t>utekočinjenega naftnega</w:t>
      </w:r>
      <w:r w:rsidRPr="00167B6B">
        <w:rPr>
          <w:rFonts w:ascii="Arial" w:eastAsia="Times New Roman" w:hAnsi="Arial" w:cs="Arial"/>
          <w:b/>
          <w:bCs/>
          <w:color w:val="000000"/>
          <w:sz w:val="18"/>
          <w:szCs w:val="18"/>
          <w:lang w:eastAsia="sl-SI"/>
        </w:rPr>
        <w:t xml:space="preserve"> plina in kurilnega olja za obdobje treh (3) let« </w:t>
      </w:r>
      <w:r w:rsidRPr="00167B6B">
        <w:rPr>
          <w:rFonts w:ascii="Arial" w:eastAsia="Times New Roman" w:hAnsi="Arial" w:cs="Arial"/>
          <w:color w:val="000000"/>
          <w:sz w:val="18"/>
          <w:szCs w:val="18"/>
          <w:lang w:eastAsia="sl-SI"/>
        </w:rPr>
        <w:t xml:space="preserve">za potrebe Osnovne šole Videm in njenih podružnic in za obdobje od </w:t>
      </w:r>
      <w:r w:rsidR="009F2116">
        <w:rPr>
          <w:rFonts w:ascii="Arial" w:eastAsia="Times New Roman" w:hAnsi="Arial" w:cs="Arial"/>
          <w:color w:val="000000"/>
          <w:sz w:val="18"/>
          <w:szCs w:val="18"/>
          <w:lang w:eastAsia="sl-SI"/>
        </w:rPr>
        <w:t>_________</w:t>
      </w:r>
      <w:r w:rsidRPr="00167B6B">
        <w:rPr>
          <w:rFonts w:ascii="Arial" w:eastAsia="Times New Roman" w:hAnsi="Arial" w:cs="Arial"/>
          <w:color w:val="000000"/>
          <w:sz w:val="18"/>
          <w:szCs w:val="18"/>
          <w:lang w:eastAsia="sl-SI"/>
        </w:rPr>
        <w:t xml:space="preserve"> do </w:t>
      </w:r>
      <w:r w:rsidR="009F2116">
        <w:rPr>
          <w:rFonts w:ascii="Arial" w:eastAsia="Times New Roman" w:hAnsi="Arial" w:cs="Arial"/>
          <w:color w:val="000000"/>
          <w:sz w:val="18"/>
          <w:szCs w:val="18"/>
          <w:lang w:eastAsia="sl-SI"/>
        </w:rPr>
        <w:t>_________</w:t>
      </w:r>
      <w:r w:rsidRPr="00167B6B">
        <w:rPr>
          <w:rFonts w:ascii="Arial" w:eastAsia="Times New Roman" w:hAnsi="Arial" w:cs="Arial"/>
          <w:color w:val="000000"/>
          <w:sz w:val="18"/>
          <w:szCs w:val="18"/>
          <w:lang w:eastAsia="sl-SI"/>
        </w:rPr>
        <w:t>, je bilo objavljeno na Portalu javnih naročil pod št. objave ____________,  dne ___________.</w:t>
      </w:r>
    </w:p>
    <w:p w14:paraId="4DD30DBA" w14:textId="77777777" w:rsidR="000A7F54" w:rsidRPr="00167B6B" w:rsidRDefault="000A7F54" w:rsidP="000A7F54">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p>
    <w:p w14:paraId="34C27A47" w14:textId="3CE01FC5" w:rsidR="000A7F54" w:rsidRPr="00167B6B" w:rsidRDefault="000A7F54" w:rsidP="000A7F54">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 xml:space="preserve">Dobavitelj je bil izbran kot ekonomsko najugodnejši ponudnik v </w:t>
      </w:r>
      <w:r w:rsidRPr="00167B6B">
        <w:rPr>
          <w:rFonts w:ascii="Arial" w:eastAsia="Times New Roman" w:hAnsi="Arial" w:cs="Arial"/>
          <w:b/>
          <w:bCs/>
          <w:color w:val="000000"/>
          <w:sz w:val="18"/>
          <w:szCs w:val="18"/>
          <w:lang w:eastAsia="sl-SI"/>
        </w:rPr>
        <w:t xml:space="preserve">sklopu </w:t>
      </w:r>
      <w:r>
        <w:rPr>
          <w:rFonts w:ascii="Arial" w:eastAsia="Times New Roman" w:hAnsi="Arial" w:cs="Arial"/>
          <w:b/>
          <w:bCs/>
          <w:color w:val="000000"/>
          <w:sz w:val="18"/>
          <w:szCs w:val="18"/>
          <w:lang w:eastAsia="sl-SI"/>
        </w:rPr>
        <w:t>2</w:t>
      </w:r>
      <w:r w:rsidRPr="00167B6B">
        <w:rPr>
          <w:rFonts w:ascii="Arial" w:eastAsia="Times New Roman" w:hAnsi="Arial" w:cs="Arial"/>
          <w:b/>
          <w:bCs/>
          <w:color w:val="000000"/>
          <w:sz w:val="18"/>
          <w:szCs w:val="18"/>
          <w:lang w:eastAsia="sl-SI"/>
        </w:rPr>
        <w:t xml:space="preserve">: </w:t>
      </w:r>
      <w:r>
        <w:rPr>
          <w:rFonts w:ascii="Arial" w:eastAsia="Times New Roman" w:hAnsi="Arial" w:cs="Arial"/>
          <w:b/>
          <w:bCs/>
          <w:color w:val="000000"/>
          <w:sz w:val="18"/>
          <w:szCs w:val="18"/>
          <w:lang w:eastAsia="sl-SI"/>
        </w:rPr>
        <w:t xml:space="preserve">Utekočinjeni </w:t>
      </w:r>
      <w:proofErr w:type="spellStart"/>
      <w:r w:rsidR="00F8109A">
        <w:rPr>
          <w:rFonts w:ascii="Arial" w:eastAsia="Times New Roman" w:hAnsi="Arial" w:cs="Arial"/>
          <w:b/>
          <w:bCs/>
          <w:color w:val="000000"/>
          <w:sz w:val="18"/>
          <w:szCs w:val="18"/>
          <w:lang w:eastAsia="sl-SI"/>
        </w:rPr>
        <w:t>utekočinjeni</w:t>
      </w:r>
      <w:proofErr w:type="spellEnd"/>
      <w:r w:rsidR="00F8109A">
        <w:rPr>
          <w:rFonts w:ascii="Arial" w:eastAsia="Times New Roman" w:hAnsi="Arial" w:cs="Arial"/>
          <w:b/>
          <w:bCs/>
          <w:color w:val="000000"/>
          <w:sz w:val="18"/>
          <w:szCs w:val="18"/>
          <w:lang w:eastAsia="sl-SI"/>
        </w:rPr>
        <w:t xml:space="preserve"> naftni</w:t>
      </w:r>
      <w:r>
        <w:rPr>
          <w:rFonts w:ascii="Arial" w:eastAsia="Times New Roman" w:hAnsi="Arial" w:cs="Arial"/>
          <w:b/>
          <w:bCs/>
          <w:color w:val="000000"/>
          <w:sz w:val="18"/>
          <w:szCs w:val="18"/>
          <w:lang w:eastAsia="sl-SI"/>
        </w:rPr>
        <w:t xml:space="preserve"> plin</w:t>
      </w:r>
      <w:r w:rsidRPr="00167B6B">
        <w:rPr>
          <w:rFonts w:ascii="Arial" w:eastAsia="Times New Roman" w:hAnsi="Arial" w:cs="Arial"/>
          <w:color w:val="000000"/>
          <w:sz w:val="18"/>
          <w:szCs w:val="18"/>
          <w:lang w:eastAsia="sl-SI"/>
        </w:rPr>
        <w:t>.</w:t>
      </w:r>
    </w:p>
    <w:p w14:paraId="23D9CA3D" w14:textId="77777777" w:rsidR="000A7F54" w:rsidRPr="00167B6B" w:rsidRDefault="000A7F54" w:rsidP="000A7F54">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p>
    <w:p w14:paraId="753054D5" w14:textId="77777777" w:rsidR="000A7F54" w:rsidRPr="00167B6B" w:rsidRDefault="000A7F54" w:rsidP="000A7F54">
      <w:pPr>
        <w:autoSpaceDE w:val="0"/>
        <w:autoSpaceDN w:val="0"/>
        <w:adjustRightInd w:val="0"/>
        <w:spacing w:after="0" w:line="240" w:lineRule="auto"/>
        <w:rPr>
          <w:rFonts w:ascii="Arial" w:eastAsia="Times New Roman" w:hAnsi="Arial" w:cs="Arial"/>
          <w:b/>
          <w:bCs/>
          <w:color w:val="000000"/>
          <w:sz w:val="18"/>
          <w:szCs w:val="18"/>
          <w:lang w:eastAsia="sl-SI"/>
        </w:rPr>
      </w:pPr>
    </w:p>
    <w:p w14:paraId="5A3364F1" w14:textId="77777777" w:rsidR="000A7F54" w:rsidRPr="00167B6B" w:rsidRDefault="000A7F54" w:rsidP="000A7F54">
      <w:pPr>
        <w:pStyle w:val="Odstavekseznama"/>
        <w:numPr>
          <w:ilvl w:val="0"/>
          <w:numId w:val="30"/>
        </w:numPr>
        <w:tabs>
          <w:tab w:val="left" w:pos="284"/>
        </w:tabs>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člen</w:t>
      </w:r>
    </w:p>
    <w:p w14:paraId="00B44B3E" w14:textId="77777777" w:rsidR="000A7F54" w:rsidRPr="00167B6B" w:rsidRDefault="000A7F54" w:rsidP="000A7F54">
      <w:pPr>
        <w:tabs>
          <w:tab w:val="left" w:pos="284"/>
        </w:tabs>
        <w:spacing w:after="0" w:line="240" w:lineRule="auto"/>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(Veljavnost pogodbe)</w:t>
      </w:r>
    </w:p>
    <w:p w14:paraId="1FB74D43" w14:textId="77777777" w:rsidR="000A7F54" w:rsidRPr="00167B6B" w:rsidRDefault="000A7F54" w:rsidP="000A7F54">
      <w:pPr>
        <w:tabs>
          <w:tab w:val="left" w:pos="567"/>
        </w:tabs>
        <w:spacing w:after="0" w:line="240" w:lineRule="auto"/>
        <w:ind w:left="720"/>
        <w:contextualSpacing/>
        <w:rPr>
          <w:rFonts w:ascii="Arial" w:eastAsia="Times New Roman" w:hAnsi="Arial" w:cs="Arial"/>
          <w:b/>
          <w:bCs/>
          <w:sz w:val="18"/>
          <w:szCs w:val="18"/>
          <w:lang w:eastAsia="sl-SI"/>
        </w:rPr>
      </w:pPr>
    </w:p>
    <w:p w14:paraId="561BBE9C" w14:textId="7CB34C0F" w:rsidR="000A7F54" w:rsidRPr="00167B6B" w:rsidRDefault="000A7F54" w:rsidP="000A7F54">
      <w:pPr>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 xml:space="preserve">Pogodba se sklepa za obdobje šestintrideset (36) mesecev, in sicer od </w:t>
      </w:r>
      <w:r w:rsidR="009F2116">
        <w:rPr>
          <w:rFonts w:ascii="Arial" w:eastAsia="Times New Roman" w:hAnsi="Arial" w:cs="Arial"/>
          <w:bCs/>
          <w:sz w:val="18"/>
          <w:szCs w:val="18"/>
          <w:lang w:eastAsia="sl-SI"/>
        </w:rPr>
        <w:t>________</w:t>
      </w:r>
      <w:r w:rsidRPr="00167B6B">
        <w:rPr>
          <w:rFonts w:ascii="Arial" w:eastAsia="Times New Roman" w:hAnsi="Arial" w:cs="Arial"/>
          <w:bCs/>
          <w:sz w:val="18"/>
          <w:szCs w:val="18"/>
          <w:lang w:eastAsia="sl-SI"/>
        </w:rPr>
        <w:t xml:space="preserve"> od 00:00 ure do </w:t>
      </w:r>
      <w:r w:rsidR="009F2116">
        <w:rPr>
          <w:rFonts w:ascii="Arial" w:eastAsia="Times New Roman" w:hAnsi="Arial" w:cs="Arial"/>
          <w:bCs/>
          <w:sz w:val="18"/>
          <w:szCs w:val="18"/>
          <w:lang w:eastAsia="sl-SI"/>
        </w:rPr>
        <w:t>________</w:t>
      </w:r>
      <w:r w:rsidRPr="00167B6B">
        <w:rPr>
          <w:rFonts w:ascii="Arial" w:eastAsia="Times New Roman" w:hAnsi="Arial" w:cs="Arial"/>
          <w:bCs/>
          <w:sz w:val="18"/>
          <w:szCs w:val="18"/>
          <w:lang w:eastAsia="sl-SI"/>
        </w:rPr>
        <w:t xml:space="preserve"> </w:t>
      </w:r>
      <w:proofErr w:type="spellStart"/>
      <w:r w:rsidRPr="00167B6B">
        <w:rPr>
          <w:rFonts w:ascii="Arial" w:eastAsia="Times New Roman" w:hAnsi="Arial" w:cs="Arial"/>
          <w:bCs/>
          <w:sz w:val="18"/>
          <w:szCs w:val="18"/>
          <w:lang w:eastAsia="sl-SI"/>
        </w:rPr>
        <w:t>do</w:t>
      </w:r>
      <w:proofErr w:type="spellEnd"/>
      <w:r w:rsidRPr="00167B6B">
        <w:rPr>
          <w:rFonts w:ascii="Arial" w:eastAsia="Times New Roman" w:hAnsi="Arial" w:cs="Arial"/>
          <w:bCs/>
          <w:sz w:val="18"/>
          <w:szCs w:val="18"/>
          <w:lang w:eastAsia="sl-SI"/>
        </w:rPr>
        <w:t xml:space="preserve"> 24.00 ure.</w:t>
      </w:r>
    </w:p>
    <w:p w14:paraId="016C3FA7" w14:textId="77777777" w:rsidR="000A7F54" w:rsidRPr="00167B6B" w:rsidRDefault="000A7F54" w:rsidP="000A7F54">
      <w:pPr>
        <w:spacing w:after="0" w:line="240" w:lineRule="auto"/>
        <w:jc w:val="both"/>
        <w:rPr>
          <w:rFonts w:ascii="Arial" w:eastAsia="Times New Roman" w:hAnsi="Arial" w:cs="Arial"/>
          <w:bCs/>
          <w:sz w:val="18"/>
          <w:szCs w:val="18"/>
          <w:lang w:eastAsia="sl-SI"/>
        </w:rPr>
      </w:pPr>
    </w:p>
    <w:p w14:paraId="30D2A4B6" w14:textId="77777777" w:rsidR="000A7F54" w:rsidRPr="00167B6B" w:rsidRDefault="000A7F54" w:rsidP="000A7F54">
      <w:pPr>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Obdobje trajanja pogodbe se lahko podaljša, v kolikor zaradi dolgotrajnosti postopka oddaje javnega naročila, naročnik ne bo uspel pravočasno izbrati novega dobavitelja.</w:t>
      </w:r>
    </w:p>
    <w:p w14:paraId="1C05B90E" w14:textId="77777777" w:rsidR="000A7F54" w:rsidRPr="00167B6B" w:rsidRDefault="000A7F54" w:rsidP="000A7F54">
      <w:pPr>
        <w:spacing w:after="0" w:line="240" w:lineRule="auto"/>
        <w:jc w:val="both"/>
        <w:rPr>
          <w:rFonts w:ascii="Arial" w:eastAsia="Times New Roman" w:hAnsi="Arial" w:cs="Arial"/>
          <w:b/>
          <w:sz w:val="18"/>
          <w:szCs w:val="18"/>
          <w:lang w:eastAsia="sl-SI"/>
        </w:rPr>
      </w:pPr>
    </w:p>
    <w:p w14:paraId="22991263" w14:textId="77777777" w:rsidR="000A7F54" w:rsidRPr="00167B6B" w:rsidRDefault="000A7F54" w:rsidP="000A7F54">
      <w:pPr>
        <w:spacing w:after="0" w:line="240" w:lineRule="auto"/>
        <w:jc w:val="both"/>
        <w:rPr>
          <w:rFonts w:ascii="Arial" w:eastAsia="Times New Roman" w:hAnsi="Arial" w:cs="Arial"/>
          <w:b/>
          <w:sz w:val="18"/>
          <w:szCs w:val="18"/>
          <w:lang w:eastAsia="sl-SI"/>
        </w:rPr>
      </w:pPr>
    </w:p>
    <w:p w14:paraId="656315F3" w14:textId="77777777" w:rsidR="000A7F54" w:rsidRPr="00167B6B" w:rsidRDefault="000A7F54" w:rsidP="000A7F54">
      <w:pPr>
        <w:numPr>
          <w:ilvl w:val="0"/>
          <w:numId w:val="30"/>
        </w:numPr>
        <w:tabs>
          <w:tab w:val="left" w:pos="284"/>
        </w:tabs>
        <w:spacing w:after="0" w:line="240" w:lineRule="auto"/>
        <w:ind w:left="0" w:firstLine="0"/>
        <w:contextualSpacing/>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člen</w:t>
      </w:r>
    </w:p>
    <w:p w14:paraId="254DF364" w14:textId="77777777" w:rsidR="000A7F54" w:rsidRPr="00167B6B" w:rsidRDefault="000A7F54" w:rsidP="000A7F54">
      <w:pPr>
        <w:tabs>
          <w:tab w:val="left" w:pos="284"/>
        </w:tabs>
        <w:spacing w:after="0" w:line="240" w:lineRule="auto"/>
        <w:contextualSpacing/>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(Predmet pogodbe)</w:t>
      </w:r>
    </w:p>
    <w:p w14:paraId="3A7F18E6" w14:textId="77777777" w:rsidR="000A7F54" w:rsidRPr="00167B6B" w:rsidRDefault="000A7F54" w:rsidP="000A7F54">
      <w:pPr>
        <w:tabs>
          <w:tab w:val="left" w:pos="567"/>
        </w:tabs>
        <w:spacing w:after="0" w:line="240" w:lineRule="auto"/>
        <w:ind w:left="720"/>
        <w:contextualSpacing/>
        <w:rPr>
          <w:rFonts w:ascii="Arial" w:eastAsia="Times New Roman" w:hAnsi="Arial" w:cs="Arial"/>
          <w:b/>
          <w:sz w:val="18"/>
          <w:szCs w:val="18"/>
          <w:lang w:eastAsia="sl-SI"/>
        </w:rPr>
      </w:pPr>
    </w:p>
    <w:p w14:paraId="38EAF3AA" w14:textId="46DCF6DD" w:rsidR="000A7F54" w:rsidRPr="00167B6B" w:rsidRDefault="000A7F54" w:rsidP="000A7F54">
      <w:pPr>
        <w:spacing w:after="0" w:line="240" w:lineRule="auto"/>
        <w:rPr>
          <w:rFonts w:ascii="Arial" w:eastAsia="Times New Roman" w:hAnsi="Arial" w:cs="Arial"/>
          <w:bCs/>
          <w:sz w:val="18"/>
          <w:szCs w:val="18"/>
          <w:lang w:eastAsia="sl-SI"/>
        </w:rPr>
      </w:pPr>
      <w:r w:rsidRPr="00167B6B">
        <w:rPr>
          <w:rFonts w:ascii="Arial" w:eastAsia="Times New Roman" w:hAnsi="Arial" w:cs="Arial"/>
          <w:bCs/>
          <w:sz w:val="18"/>
          <w:szCs w:val="18"/>
          <w:lang w:eastAsia="sl-SI"/>
        </w:rPr>
        <w:t xml:space="preserve">S to pogodbo se pogodbeni stranki dogovorita o splošnih pogojih dobave </w:t>
      </w:r>
      <w:r>
        <w:rPr>
          <w:rFonts w:ascii="Arial" w:eastAsia="Times New Roman" w:hAnsi="Arial" w:cs="Arial"/>
          <w:bCs/>
          <w:sz w:val="18"/>
          <w:szCs w:val="18"/>
          <w:lang w:eastAsia="sl-SI"/>
        </w:rPr>
        <w:t xml:space="preserve">utekočinjenega </w:t>
      </w:r>
      <w:proofErr w:type="spellStart"/>
      <w:r w:rsidR="00F8109A">
        <w:rPr>
          <w:rFonts w:ascii="Arial" w:eastAsia="Times New Roman" w:hAnsi="Arial" w:cs="Arial"/>
          <w:bCs/>
          <w:sz w:val="18"/>
          <w:szCs w:val="18"/>
          <w:lang w:eastAsia="sl-SI"/>
        </w:rPr>
        <w:t>utekočinjenega</w:t>
      </w:r>
      <w:proofErr w:type="spellEnd"/>
      <w:r w:rsidR="00F8109A">
        <w:rPr>
          <w:rFonts w:ascii="Arial" w:eastAsia="Times New Roman" w:hAnsi="Arial" w:cs="Arial"/>
          <w:bCs/>
          <w:sz w:val="18"/>
          <w:szCs w:val="18"/>
          <w:lang w:eastAsia="sl-SI"/>
        </w:rPr>
        <w:t xml:space="preserve"> naftnega</w:t>
      </w:r>
      <w:r>
        <w:rPr>
          <w:rFonts w:ascii="Arial" w:eastAsia="Times New Roman" w:hAnsi="Arial" w:cs="Arial"/>
          <w:bCs/>
          <w:sz w:val="18"/>
          <w:szCs w:val="18"/>
          <w:lang w:eastAsia="sl-SI"/>
        </w:rPr>
        <w:t xml:space="preserve"> plina </w:t>
      </w:r>
      <w:r w:rsidRPr="00167B6B">
        <w:rPr>
          <w:rFonts w:ascii="Arial" w:eastAsia="Times New Roman" w:hAnsi="Arial" w:cs="Arial"/>
          <w:bCs/>
          <w:sz w:val="18"/>
          <w:szCs w:val="18"/>
          <w:lang w:eastAsia="sl-SI"/>
        </w:rPr>
        <w:t>in drugih medsebojnih razmerjih.</w:t>
      </w:r>
    </w:p>
    <w:p w14:paraId="28929EDF" w14:textId="77777777" w:rsidR="000A7F54" w:rsidRPr="00167B6B" w:rsidRDefault="000A7F54" w:rsidP="000A7F54">
      <w:pPr>
        <w:spacing w:after="0" w:line="240" w:lineRule="auto"/>
        <w:rPr>
          <w:rFonts w:ascii="Arial" w:eastAsia="Times New Roman" w:hAnsi="Arial" w:cs="Arial"/>
          <w:bCs/>
          <w:sz w:val="18"/>
          <w:szCs w:val="18"/>
          <w:lang w:eastAsia="sl-SI"/>
        </w:rPr>
      </w:pPr>
    </w:p>
    <w:p w14:paraId="1BE589E3" w14:textId="271765B9" w:rsidR="000A7F54" w:rsidRPr="00167B6B" w:rsidRDefault="000A7F54" w:rsidP="000A7F54">
      <w:pPr>
        <w:spacing w:after="0" w:line="240" w:lineRule="auto"/>
        <w:rPr>
          <w:rFonts w:ascii="Arial" w:eastAsia="Times New Roman" w:hAnsi="Arial" w:cs="Arial"/>
          <w:bCs/>
          <w:sz w:val="18"/>
          <w:szCs w:val="18"/>
          <w:lang w:eastAsia="sl-SI"/>
        </w:rPr>
      </w:pPr>
      <w:r w:rsidRPr="00167B6B">
        <w:rPr>
          <w:rFonts w:ascii="Arial" w:eastAsia="Times New Roman" w:hAnsi="Arial" w:cs="Arial"/>
          <w:bCs/>
          <w:sz w:val="18"/>
          <w:szCs w:val="18"/>
          <w:lang w:eastAsia="sl-SI"/>
        </w:rPr>
        <w:t>S to pogodbo se dobavitelj obvezuje naročniku</w:t>
      </w:r>
      <w:r>
        <w:rPr>
          <w:rFonts w:ascii="Arial" w:eastAsia="Times New Roman" w:hAnsi="Arial" w:cs="Arial"/>
          <w:bCs/>
          <w:sz w:val="18"/>
          <w:szCs w:val="18"/>
          <w:lang w:eastAsia="sl-SI"/>
        </w:rPr>
        <w:t xml:space="preserve"> </w:t>
      </w:r>
      <w:r w:rsidRPr="00167B6B">
        <w:rPr>
          <w:rFonts w:ascii="Arial" w:eastAsia="Times New Roman" w:hAnsi="Arial" w:cs="Arial"/>
          <w:bCs/>
          <w:sz w:val="18"/>
          <w:szCs w:val="18"/>
          <w:lang w:eastAsia="sl-SI"/>
        </w:rPr>
        <w:t xml:space="preserve">dobavljati </w:t>
      </w:r>
      <w:r>
        <w:rPr>
          <w:rFonts w:ascii="Arial" w:eastAsia="Times New Roman" w:hAnsi="Arial" w:cs="Arial"/>
          <w:bCs/>
          <w:sz w:val="18"/>
          <w:szCs w:val="18"/>
          <w:lang w:eastAsia="sl-SI"/>
        </w:rPr>
        <w:t xml:space="preserve">utekočinjeni </w:t>
      </w:r>
      <w:proofErr w:type="spellStart"/>
      <w:r w:rsidR="00F8109A">
        <w:rPr>
          <w:rFonts w:ascii="Arial" w:eastAsia="Times New Roman" w:hAnsi="Arial" w:cs="Arial"/>
          <w:bCs/>
          <w:sz w:val="18"/>
          <w:szCs w:val="18"/>
          <w:lang w:eastAsia="sl-SI"/>
        </w:rPr>
        <w:t>utekočinjeni</w:t>
      </w:r>
      <w:proofErr w:type="spellEnd"/>
      <w:r w:rsidR="00F8109A">
        <w:rPr>
          <w:rFonts w:ascii="Arial" w:eastAsia="Times New Roman" w:hAnsi="Arial" w:cs="Arial"/>
          <w:bCs/>
          <w:sz w:val="18"/>
          <w:szCs w:val="18"/>
          <w:lang w:eastAsia="sl-SI"/>
        </w:rPr>
        <w:t xml:space="preserve"> naftni</w:t>
      </w:r>
      <w:r>
        <w:rPr>
          <w:rFonts w:ascii="Arial" w:eastAsia="Times New Roman" w:hAnsi="Arial" w:cs="Arial"/>
          <w:bCs/>
          <w:sz w:val="18"/>
          <w:szCs w:val="18"/>
          <w:lang w:eastAsia="sl-SI"/>
        </w:rPr>
        <w:t xml:space="preserve"> plin</w:t>
      </w:r>
      <w:r w:rsidRPr="00167B6B">
        <w:rPr>
          <w:rFonts w:ascii="Arial" w:eastAsia="Times New Roman" w:hAnsi="Arial" w:cs="Arial"/>
          <w:bCs/>
          <w:sz w:val="18"/>
          <w:szCs w:val="18"/>
          <w:lang w:eastAsia="sl-SI"/>
        </w:rPr>
        <w:t xml:space="preserve"> za potrebe:</w:t>
      </w:r>
    </w:p>
    <w:p w14:paraId="7DEAA425" w14:textId="18DF31A9" w:rsidR="000A7F54" w:rsidRPr="00167B6B" w:rsidRDefault="000A7F54" w:rsidP="000A7F54">
      <w:pPr>
        <w:numPr>
          <w:ilvl w:val="0"/>
          <w:numId w:val="25"/>
        </w:numPr>
        <w:spacing w:after="0" w:line="240" w:lineRule="auto"/>
        <w:contextualSpacing/>
        <w:rPr>
          <w:rFonts w:ascii="Arial" w:eastAsia="Times New Roman" w:hAnsi="Arial" w:cs="Arial"/>
          <w:bCs/>
          <w:sz w:val="18"/>
          <w:szCs w:val="18"/>
          <w:lang w:eastAsia="sl-SI"/>
        </w:rPr>
      </w:pPr>
      <w:r>
        <w:rPr>
          <w:rFonts w:ascii="Arial" w:eastAsia="Times New Roman" w:hAnsi="Arial" w:cs="Arial"/>
          <w:bCs/>
          <w:sz w:val="18"/>
          <w:szCs w:val="18"/>
          <w:lang w:eastAsia="sl-SI"/>
        </w:rPr>
        <w:t>Osnovne šole Videm, Videm pri Ptuju 47, 2284 Videm pri Ptuju.</w:t>
      </w:r>
      <w:r w:rsidRPr="00167B6B">
        <w:rPr>
          <w:rFonts w:ascii="Arial" w:eastAsia="Times New Roman" w:hAnsi="Arial" w:cs="Arial"/>
          <w:bCs/>
          <w:sz w:val="18"/>
          <w:szCs w:val="18"/>
          <w:lang w:eastAsia="sl-SI"/>
        </w:rPr>
        <w:t xml:space="preserve"> </w:t>
      </w:r>
    </w:p>
    <w:p w14:paraId="2DA808A4" w14:textId="77777777" w:rsidR="000A7F54" w:rsidRPr="00167B6B" w:rsidRDefault="000A7F54" w:rsidP="000A7F54">
      <w:pPr>
        <w:spacing w:after="0" w:line="240" w:lineRule="auto"/>
        <w:rPr>
          <w:rFonts w:ascii="Arial" w:eastAsia="Times New Roman" w:hAnsi="Arial" w:cs="Arial"/>
          <w:bCs/>
          <w:sz w:val="18"/>
          <w:szCs w:val="18"/>
          <w:lang w:eastAsia="sl-SI"/>
        </w:rPr>
      </w:pPr>
    </w:p>
    <w:p w14:paraId="22605652" w14:textId="77777777" w:rsidR="000A7F54" w:rsidRPr="00167B6B" w:rsidRDefault="000A7F54" w:rsidP="000A7F54">
      <w:pPr>
        <w:spacing w:after="0" w:line="240" w:lineRule="auto"/>
        <w:rPr>
          <w:rFonts w:ascii="Arial" w:eastAsia="Times New Roman" w:hAnsi="Arial" w:cs="Arial"/>
          <w:bCs/>
          <w:sz w:val="18"/>
          <w:szCs w:val="18"/>
          <w:lang w:eastAsia="sl-SI"/>
        </w:rPr>
      </w:pPr>
    </w:p>
    <w:p w14:paraId="64DC39FD" w14:textId="631D5660" w:rsidR="000A7F54" w:rsidRPr="00167B6B" w:rsidRDefault="000A7F54" w:rsidP="000A7F54">
      <w:pPr>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lastRenderedPageBreak/>
        <w:t>Sestavni del tega sporazuma so pogoji določeni z razpisno dokumentacijo št.</w:t>
      </w:r>
      <w:r w:rsidRPr="000A7F54">
        <w:rPr>
          <w:rFonts w:ascii="Arial" w:hAnsi="Arial" w:cs="Arial"/>
          <w:sz w:val="22"/>
          <w:szCs w:val="22"/>
        </w:rPr>
        <w:t xml:space="preserve"> </w:t>
      </w:r>
      <w:r w:rsidR="00E41A15">
        <w:rPr>
          <w:rFonts w:ascii="Arial" w:eastAsia="Times New Roman" w:hAnsi="Arial" w:cs="Arial"/>
          <w:bCs/>
          <w:sz w:val="18"/>
          <w:szCs w:val="18"/>
          <w:lang w:eastAsia="sl-SI"/>
        </w:rPr>
        <w:t>__________</w:t>
      </w:r>
      <w:r w:rsidRPr="00167B6B">
        <w:rPr>
          <w:rFonts w:ascii="Arial" w:eastAsia="Times New Roman" w:hAnsi="Arial" w:cs="Arial"/>
          <w:bCs/>
          <w:sz w:val="18"/>
          <w:szCs w:val="18"/>
          <w:lang w:eastAsia="sl-SI"/>
        </w:rPr>
        <w:t xml:space="preserve"> z dne </w:t>
      </w:r>
      <w:r w:rsidR="00E41A15">
        <w:rPr>
          <w:rFonts w:ascii="Arial" w:eastAsia="Times New Roman" w:hAnsi="Arial" w:cs="Arial"/>
          <w:bCs/>
          <w:sz w:val="18"/>
          <w:szCs w:val="18"/>
          <w:lang w:eastAsia="sl-SI"/>
        </w:rPr>
        <w:t>__________</w:t>
      </w:r>
      <w:r w:rsidRPr="00167B6B">
        <w:rPr>
          <w:rFonts w:ascii="Arial" w:eastAsia="Times New Roman" w:hAnsi="Arial" w:cs="Arial"/>
          <w:bCs/>
          <w:sz w:val="18"/>
          <w:szCs w:val="18"/>
          <w:lang w:eastAsia="sl-SI"/>
        </w:rPr>
        <w:t>, vključno z njenimi spremembami in dopolnitvami. Sestavni del tega sporazuma je tudi ponudbena dokumentacija dobavitelja.</w:t>
      </w:r>
    </w:p>
    <w:p w14:paraId="6FA99392" w14:textId="77777777" w:rsidR="000A7F54" w:rsidRPr="00167B6B" w:rsidRDefault="000A7F54" w:rsidP="000A7F54">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578F411F" w14:textId="77777777" w:rsidR="000A7F54"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Pogodbeni stranki se obvezujeta, da bosta naredili vse kar je potrebno za izvršitev te pogodbe in da bosta ravnali kot dobra gospodarja.</w:t>
      </w:r>
    </w:p>
    <w:p w14:paraId="2DC2307C" w14:textId="77777777" w:rsidR="000A7F54"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0DCABFF2"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3632518D" w14:textId="77777777" w:rsidR="000A7F54" w:rsidRDefault="000A7F54" w:rsidP="000A7F54">
      <w:pPr>
        <w:numPr>
          <w:ilvl w:val="0"/>
          <w:numId w:val="30"/>
        </w:numPr>
        <w:tabs>
          <w:tab w:val="left" w:pos="284"/>
        </w:tabs>
        <w:autoSpaceDE w:val="0"/>
        <w:autoSpaceDN w:val="0"/>
        <w:adjustRightInd w:val="0"/>
        <w:spacing w:after="0" w:line="240" w:lineRule="auto"/>
        <w:ind w:left="0" w:firstLine="0"/>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člen</w:t>
      </w:r>
    </w:p>
    <w:p w14:paraId="436F4F43" w14:textId="77777777" w:rsidR="000A7F54" w:rsidRDefault="000A7F54" w:rsidP="000A7F54">
      <w:pPr>
        <w:tabs>
          <w:tab w:val="left" w:pos="284"/>
        </w:tabs>
        <w:autoSpaceDE w:val="0"/>
        <w:autoSpaceDN w:val="0"/>
        <w:adjustRightInd w:val="0"/>
        <w:spacing w:after="0" w:line="240" w:lineRule="auto"/>
        <w:contextualSpacing/>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(Količine)</w:t>
      </w:r>
    </w:p>
    <w:p w14:paraId="20408A4B" w14:textId="77777777" w:rsidR="000A7F54" w:rsidRDefault="000A7F54" w:rsidP="000A7F54">
      <w:pPr>
        <w:tabs>
          <w:tab w:val="left" w:pos="284"/>
        </w:tabs>
        <w:autoSpaceDE w:val="0"/>
        <w:autoSpaceDN w:val="0"/>
        <w:adjustRightInd w:val="0"/>
        <w:spacing w:after="0" w:line="240" w:lineRule="auto"/>
        <w:contextualSpacing/>
        <w:jc w:val="both"/>
        <w:rPr>
          <w:rFonts w:ascii="Arial" w:eastAsia="Times New Roman" w:hAnsi="Arial" w:cs="Arial"/>
          <w:b/>
          <w:bCs/>
          <w:sz w:val="18"/>
          <w:szCs w:val="18"/>
          <w:lang w:eastAsia="sl-SI"/>
        </w:rPr>
      </w:pPr>
    </w:p>
    <w:p w14:paraId="670627A0" w14:textId="5EFFCC32" w:rsidR="000A7F54" w:rsidRPr="00E00331" w:rsidRDefault="000A7F54" w:rsidP="000A7F54">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r w:rsidRPr="00E00331">
        <w:rPr>
          <w:rFonts w:ascii="Arial" w:eastAsia="Times New Roman" w:hAnsi="Arial" w:cs="Arial"/>
          <w:sz w:val="18"/>
          <w:szCs w:val="18"/>
          <w:lang w:eastAsia="sl-SI"/>
        </w:rPr>
        <w:t xml:space="preserve">Dobavitelj bo prodal, naročnik pa kupil dejansko dobavljene količine </w:t>
      </w:r>
      <w:r>
        <w:rPr>
          <w:rFonts w:ascii="Arial" w:eastAsia="Times New Roman" w:hAnsi="Arial" w:cs="Arial"/>
          <w:sz w:val="18"/>
          <w:szCs w:val="18"/>
          <w:lang w:eastAsia="sl-SI"/>
        </w:rPr>
        <w:t xml:space="preserve">utekočinjenega </w:t>
      </w:r>
      <w:proofErr w:type="spellStart"/>
      <w:r w:rsidR="00F8109A">
        <w:rPr>
          <w:rFonts w:ascii="Arial" w:eastAsia="Times New Roman" w:hAnsi="Arial" w:cs="Arial"/>
          <w:sz w:val="18"/>
          <w:szCs w:val="18"/>
          <w:lang w:eastAsia="sl-SI"/>
        </w:rPr>
        <w:t>utekočinjenega</w:t>
      </w:r>
      <w:proofErr w:type="spellEnd"/>
      <w:r w:rsidR="00F8109A">
        <w:rPr>
          <w:rFonts w:ascii="Arial" w:eastAsia="Times New Roman" w:hAnsi="Arial" w:cs="Arial"/>
          <w:sz w:val="18"/>
          <w:szCs w:val="18"/>
          <w:lang w:eastAsia="sl-SI"/>
        </w:rPr>
        <w:t xml:space="preserve"> naftnega</w:t>
      </w:r>
      <w:r>
        <w:rPr>
          <w:rFonts w:ascii="Arial" w:eastAsia="Times New Roman" w:hAnsi="Arial" w:cs="Arial"/>
          <w:sz w:val="18"/>
          <w:szCs w:val="18"/>
          <w:lang w:eastAsia="sl-SI"/>
        </w:rPr>
        <w:t xml:space="preserve"> plina za potrebe naročnika</w:t>
      </w:r>
      <w:r w:rsidRPr="00E00331">
        <w:rPr>
          <w:rFonts w:ascii="Arial" w:eastAsia="Times New Roman" w:hAnsi="Arial" w:cs="Arial"/>
          <w:sz w:val="18"/>
          <w:szCs w:val="18"/>
          <w:lang w:eastAsia="sl-SI"/>
        </w:rPr>
        <w:t xml:space="preserve">. Seštevek teh količin v posameznem letu je dejanska skupna letna poraba </w:t>
      </w:r>
      <w:r>
        <w:rPr>
          <w:rFonts w:ascii="Arial" w:eastAsia="Times New Roman" w:hAnsi="Arial" w:cs="Arial"/>
          <w:sz w:val="18"/>
          <w:szCs w:val="18"/>
          <w:lang w:eastAsia="sl-SI"/>
        </w:rPr>
        <w:t xml:space="preserve">utekočinjenega </w:t>
      </w:r>
      <w:proofErr w:type="spellStart"/>
      <w:r w:rsidR="00F8109A">
        <w:rPr>
          <w:rFonts w:ascii="Arial" w:eastAsia="Times New Roman" w:hAnsi="Arial" w:cs="Arial"/>
          <w:sz w:val="18"/>
          <w:szCs w:val="18"/>
          <w:lang w:eastAsia="sl-SI"/>
        </w:rPr>
        <w:t>utekočinjenega</w:t>
      </w:r>
      <w:proofErr w:type="spellEnd"/>
      <w:r w:rsidR="00F8109A">
        <w:rPr>
          <w:rFonts w:ascii="Arial" w:eastAsia="Times New Roman" w:hAnsi="Arial" w:cs="Arial"/>
          <w:sz w:val="18"/>
          <w:szCs w:val="18"/>
          <w:lang w:eastAsia="sl-SI"/>
        </w:rPr>
        <w:t xml:space="preserve"> naftnega</w:t>
      </w:r>
      <w:r>
        <w:rPr>
          <w:rFonts w:ascii="Arial" w:eastAsia="Times New Roman" w:hAnsi="Arial" w:cs="Arial"/>
          <w:sz w:val="18"/>
          <w:szCs w:val="18"/>
          <w:lang w:eastAsia="sl-SI"/>
        </w:rPr>
        <w:t xml:space="preserve"> plina</w:t>
      </w:r>
      <w:r w:rsidRPr="00E00331">
        <w:rPr>
          <w:rFonts w:ascii="Arial" w:eastAsia="Times New Roman" w:hAnsi="Arial" w:cs="Arial"/>
          <w:sz w:val="18"/>
          <w:szCs w:val="18"/>
          <w:lang w:eastAsia="sl-SI"/>
        </w:rPr>
        <w:t>.</w:t>
      </w:r>
    </w:p>
    <w:p w14:paraId="722B10CB" w14:textId="77777777" w:rsidR="000A7F54" w:rsidRPr="00E00331" w:rsidRDefault="000A7F54" w:rsidP="000A7F54">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p>
    <w:p w14:paraId="79303C9F" w14:textId="77F63491" w:rsidR="000A7F54" w:rsidRPr="00E00331" w:rsidRDefault="000A7F54" w:rsidP="000A7F54">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Skupne p</w:t>
      </w:r>
      <w:r w:rsidRPr="00E00331">
        <w:rPr>
          <w:rFonts w:ascii="Arial" w:eastAsia="Times New Roman" w:hAnsi="Arial" w:cs="Arial"/>
          <w:sz w:val="18"/>
          <w:szCs w:val="18"/>
          <w:lang w:eastAsia="sl-SI"/>
        </w:rPr>
        <w:t>redvidene letne količine</w:t>
      </w:r>
      <w:r>
        <w:rPr>
          <w:rFonts w:ascii="Arial" w:eastAsia="Times New Roman" w:hAnsi="Arial" w:cs="Arial"/>
          <w:sz w:val="18"/>
          <w:szCs w:val="18"/>
          <w:lang w:eastAsia="sl-SI"/>
        </w:rPr>
        <w:t xml:space="preserve"> </w:t>
      </w:r>
      <w:r w:rsidR="001D7150">
        <w:rPr>
          <w:rFonts w:ascii="Arial" w:eastAsia="Times New Roman" w:hAnsi="Arial" w:cs="Arial"/>
          <w:sz w:val="18"/>
          <w:szCs w:val="18"/>
          <w:lang w:eastAsia="sl-SI"/>
        </w:rPr>
        <w:t xml:space="preserve">utekočinjenega </w:t>
      </w:r>
      <w:proofErr w:type="spellStart"/>
      <w:r w:rsidR="00F8109A">
        <w:rPr>
          <w:rFonts w:ascii="Arial" w:eastAsia="Times New Roman" w:hAnsi="Arial" w:cs="Arial"/>
          <w:sz w:val="18"/>
          <w:szCs w:val="18"/>
          <w:lang w:eastAsia="sl-SI"/>
        </w:rPr>
        <w:t>utekočinjenega</w:t>
      </w:r>
      <w:proofErr w:type="spellEnd"/>
      <w:r w:rsidR="00F8109A">
        <w:rPr>
          <w:rFonts w:ascii="Arial" w:eastAsia="Times New Roman" w:hAnsi="Arial" w:cs="Arial"/>
          <w:sz w:val="18"/>
          <w:szCs w:val="18"/>
          <w:lang w:eastAsia="sl-SI"/>
        </w:rPr>
        <w:t xml:space="preserve"> naftnega</w:t>
      </w:r>
      <w:r w:rsidR="001D7150">
        <w:rPr>
          <w:rFonts w:ascii="Arial" w:eastAsia="Times New Roman" w:hAnsi="Arial" w:cs="Arial"/>
          <w:sz w:val="18"/>
          <w:szCs w:val="18"/>
          <w:lang w:eastAsia="sl-SI"/>
        </w:rPr>
        <w:t xml:space="preserve"> plina </w:t>
      </w:r>
      <w:r w:rsidRPr="00E00331">
        <w:rPr>
          <w:rFonts w:ascii="Arial" w:eastAsia="Times New Roman" w:hAnsi="Arial" w:cs="Arial"/>
          <w:sz w:val="18"/>
          <w:szCs w:val="18"/>
          <w:lang w:eastAsia="sl-SI"/>
        </w:rPr>
        <w:t xml:space="preserve">so navedene v </w:t>
      </w:r>
      <w:r>
        <w:rPr>
          <w:rFonts w:ascii="Arial" w:eastAsia="Times New Roman" w:hAnsi="Arial" w:cs="Arial"/>
          <w:sz w:val="18"/>
          <w:szCs w:val="18"/>
          <w:lang w:eastAsia="sl-SI"/>
        </w:rPr>
        <w:t>razpisni dokumentaciji in v Predračunu (</w:t>
      </w:r>
      <w:r w:rsidRPr="00E00331">
        <w:rPr>
          <w:rFonts w:ascii="Arial" w:eastAsia="Times New Roman" w:hAnsi="Arial" w:cs="Arial"/>
          <w:sz w:val="18"/>
          <w:szCs w:val="18"/>
          <w:lang w:eastAsia="sl-SI"/>
        </w:rPr>
        <w:t>obrazcu</w:t>
      </w:r>
      <w:r>
        <w:rPr>
          <w:rFonts w:ascii="Arial" w:eastAsia="Times New Roman" w:hAnsi="Arial" w:cs="Arial"/>
          <w:sz w:val="18"/>
          <w:szCs w:val="18"/>
          <w:lang w:eastAsia="sl-SI"/>
        </w:rPr>
        <w:t xml:space="preserve"> št. </w:t>
      </w:r>
      <w:r w:rsidR="009F2116">
        <w:rPr>
          <w:rFonts w:ascii="Arial" w:eastAsia="Times New Roman" w:hAnsi="Arial" w:cs="Arial"/>
          <w:sz w:val="18"/>
          <w:szCs w:val="18"/>
          <w:lang w:eastAsia="sl-SI"/>
        </w:rPr>
        <w:t>9b)</w:t>
      </w:r>
      <w:r w:rsidRPr="00E00331">
        <w:rPr>
          <w:rFonts w:ascii="Arial" w:eastAsia="Times New Roman" w:hAnsi="Arial" w:cs="Arial"/>
          <w:sz w:val="18"/>
          <w:szCs w:val="18"/>
          <w:lang w:eastAsia="sl-SI"/>
        </w:rPr>
        <w:t>. Naročnik se ne zavezuje, da bo porabil količine, kot so navedene</w:t>
      </w:r>
      <w:r>
        <w:rPr>
          <w:rFonts w:ascii="Arial" w:eastAsia="Times New Roman" w:hAnsi="Arial" w:cs="Arial"/>
          <w:sz w:val="18"/>
          <w:szCs w:val="18"/>
          <w:lang w:eastAsia="sl-SI"/>
        </w:rPr>
        <w:t xml:space="preserve"> v razpisni dokumentaciji in v Predračunu</w:t>
      </w:r>
      <w:r w:rsidRPr="00E00331">
        <w:rPr>
          <w:rFonts w:ascii="Arial" w:eastAsia="Times New Roman" w:hAnsi="Arial" w:cs="Arial"/>
          <w:sz w:val="18"/>
          <w:szCs w:val="18"/>
          <w:lang w:eastAsia="sl-SI"/>
        </w:rPr>
        <w:t>, temveč so navedene količine zgolj informativne narave.</w:t>
      </w:r>
    </w:p>
    <w:p w14:paraId="4A9289C9" w14:textId="77777777" w:rsidR="000A7F54" w:rsidRDefault="000A7F54" w:rsidP="000A7F54">
      <w:pPr>
        <w:tabs>
          <w:tab w:val="left" w:pos="284"/>
        </w:tabs>
        <w:autoSpaceDE w:val="0"/>
        <w:autoSpaceDN w:val="0"/>
        <w:adjustRightInd w:val="0"/>
        <w:spacing w:after="0" w:line="240" w:lineRule="auto"/>
        <w:contextualSpacing/>
        <w:rPr>
          <w:rFonts w:ascii="Arial" w:eastAsia="Times New Roman" w:hAnsi="Arial" w:cs="Arial"/>
          <w:b/>
          <w:bCs/>
          <w:sz w:val="18"/>
          <w:szCs w:val="18"/>
          <w:lang w:eastAsia="sl-SI"/>
        </w:rPr>
      </w:pPr>
    </w:p>
    <w:p w14:paraId="72BCBEC1" w14:textId="77777777" w:rsidR="000A7F54" w:rsidRDefault="000A7F54" w:rsidP="000A7F54">
      <w:pPr>
        <w:tabs>
          <w:tab w:val="left" w:pos="284"/>
        </w:tabs>
        <w:autoSpaceDE w:val="0"/>
        <w:autoSpaceDN w:val="0"/>
        <w:adjustRightInd w:val="0"/>
        <w:spacing w:after="0" w:line="240" w:lineRule="auto"/>
        <w:contextualSpacing/>
        <w:rPr>
          <w:rFonts w:ascii="Arial" w:eastAsia="Times New Roman" w:hAnsi="Arial" w:cs="Arial"/>
          <w:b/>
          <w:bCs/>
          <w:sz w:val="18"/>
          <w:szCs w:val="18"/>
          <w:lang w:eastAsia="sl-SI"/>
        </w:rPr>
      </w:pPr>
    </w:p>
    <w:p w14:paraId="4DEEF10B" w14:textId="77777777" w:rsidR="000A7F54" w:rsidRDefault="000A7F54" w:rsidP="000A7F54">
      <w:pPr>
        <w:tabs>
          <w:tab w:val="left" w:pos="284"/>
        </w:tabs>
        <w:autoSpaceDE w:val="0"/>
        <w:autoSpaceDN w:val="0"/>
        <w:adjustRightInd w:val="0"/>
        <w:spacing w:after="0" w:line="240" w:lineRule="auto"/>
        <w:contextualSpacing/>
        <w:jc w:val="center"/>
        <w:rPr>
          <w:rFonts w:ascii="Arial" w:eastAsia="Times New Roman" w:hAnsi="Arial" w:cs="Arial"/>
          <w:b/>
          <w:bCs/>
          <w:sz w:val="18"/>
          <w:szCs w:val="18"/>
          <w:lang w:eastAsia="sl-SI"/>
        </w:rPr>
      </w:pPr>
    </w:p>
    <w:p w14:paraId="62A20172" w14:textId="77777777" w:rsidR="000A7F54" w:rsidRDefault="000A7F54" w:rsidP="000A7F54">
      <w:pPr>
        <w:pStyle w:val="Odstavekseznama"/>
        <w:numPr>
          <w:ilvl w:val="0"/>
          <w:numId w:val="3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člen</w:t>
      </w:r>
    </w:p>
    <w:p w14:paraId="7C1E5311" w14:textId="77777777" w:rsidR="000A7F54" w:rsidRDefault="000A7F54" w:rsidP="000A7F54">
      <w:pPr>
        <w:pStyle w:val="Odstavekseznama"/>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(Naročanje in dobava ekstra lahkega kurilnega olja)</w:t>
      </w:r>
    </w:p>
    <w:p w14:paraId="3265BF85" w14:textId="77777777" w:rsidR="000A7F54" w:rsidRDefault="000A7F54" w:rsidP="000A7F54">
      <w:pPr>
        <w:pStyle w:val="Odstavekseznama"/>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p>
    <w:p w14:paraId="04710D0A" w14:textId="4DE130CF" w:rsidR="000A7F54" w:rsidRDefault="000A7F54" w:rsidP="000A7F54">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r w:rsidRPr="0039263C">
        <w:rPr>
          <w:rFonts w:ascii="Arial" w:eastAsia="Times New Roman" w:hAnsi="Arial" w:cs="Arial"/>
          <w:sz w:val="18"/>
          <w:szCs w:val="18"/>
          <w:lang w:eastAsia="sl-SI"/>
        </w:rPr>
        <w:t xml:space="preserve">Naročnik bo naročal </w:t>
      </w:r>
      <w:r w:rsidR="001D7150">
        <w:rPr>
          <w:rFonts w:ascii="Arial" w:eastAsia="Times New Roman" w:hAnsi="Arial" w:cs="Arial"/>
          <w:sz w:val="18"/>
          <w:szCs w:val="18"/>
          <w:lang w:eastAsia="sl-SI"/>
        </w:rPr>
        <w:t xml:space="preserve">utekočinjeni </w:t>
      </w:r>
      <w:proofErr w:type="spellStart"/>
      <w:r w:rsidR="00F8109A">
        <w:rPr>
          <w:rFonts w:ascii="Arial" w:eastAsia="Times New Roman" w:hAnsi="Arial" w:cs="Arial"/>
          <w:sz w:val="18"/>
          <w:szCs w:val="18"/>
          <w:lang w:eastAsia="sl-SI"/>
        </w:rPr>
        <w:t>utekočinjeni</w:t>
      </w:r>
      <w:proofErr w:type="spellEnd"/>
      <w:r w:rsidR="00F8109A">
        <w:rPr>
          <w:rFonts w:ascii="Arial" w:eastAsia="Times New Roman" w:hAnsi="Arial" w:cs="Arial"/>
          <w:sz w:val="18"/>
          <w:szCs w:val="18"/>
          <w:lang w:eastAsia="sl-SI"/>
        </w:rPr>
        <w:t xml:space="preserve"> naftni</w:t>
      </w:r>
      <w:r w:rsidR="001D7150">
        <w:rPr>
          <w:rFonts w:ascii="Arial" w:eastAsia="Times New Roman" w:hAnsi="Arial" w:cs="Arial"/>
          <w:sz w:val="18"/>
          <w:szCs w:val="18"/>
          <w:lang w:eastAsia="sl-SI"/>
        </w:rPr>
        <w:t xml:space="preserve"> plin </w:t>
      </w:r>
      <w:r w:rsidRPr="0039263C">
        <w:rPr>
          <w:rFonts w:ascii="Arial" w:eastAsia="Times New Roman" w:hAnsi="Arial" w:cs="Arial"/>
          <w:sz w:val="18"/>
          <w:szCs w:val="18"/>
          <w:lang w:eastAsia="sl-SI"/>
        </w:rPr>
        <w:t>pri dobavitelju sukcesivno v skladu s svojimi potrebami.</w:t>
      </w:r>
    </w:p>
    <w:p w14:paraId="000DE332" w14:textId="77777777" w:rsidR="000A7F54" w:rsidRDefault="000A7F54" w:rsidP="000A7F54">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p>
    <w:p w14:paraId="2FD1AF3C" w14:textId="36875F94" w:rsidR="000A7F54" w:rsidRDefault="000A7F54" w:rsidP="000A7F54">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r>
        <w:rPr>
          <w:rFonts w:ascii="Arial" w:eastAsia="Times New Roman" w:hAnsi="Arial" w:cs="Arial"/>
          <w:sz w:val="18"/>
          <w:szCs w:val="18"/>
          <w:lang w:eastAsia="sl-SI"/>
        </w:rPr>
        <w:t>Dobavitelj bo naročniku dobavljal</w:t>
      </w:r>
      <w:r w:rsidR="001D7150">
        <w:rPr>
          <w:rFonts w:ascii="Arial" w:eastAsia="Times New Roman" w:hAnsi="Arial" w:cs="Arial"/>
          <w:sz w:val="18"/>
          <w:szCs w:val="18"/>
          <w:lang w:eastAsia="sl-SI"/>
        </w:rPr>
        <w:t xml:space="preserve"> </w:t>
      </w:r>
      <w:r w:rsidR="00E7762C">
        <w:rPr>
          <w:rFonts w:ascii="Arial" w:eastAsia="Times New Roman" w:hAnsi="Arial" w:cs="Arial"/>
          <w:sz w:val="18"/>
          <w:szCs w:val="18"/>
          <w:lang w:eastAsia="sl-SI"/>
        </w:rPr>
        <w:t xml:space="preserve">utekočinjeni </w:t>
      </w:r>
      <w:proofErr w:type="spellStart"/>
      <w:r w:rsidR="00F8109A">
        <w:rPr>
          <w:rFonts w:ascii="Arial" w:eastAsia="Times New Roman" w:hAnsi="Arial" w:cs="Arial"/>
          <w:sz w:val="18"/>
          <w:szCs w:val="18"/>
          <w:lang w:eastAsia="sl-SI"/>
        </w:rPr>
        <w:t>utekočinjeni</w:t>
      </w:r>
      <w:proofErr w:type="spellEnd"/>
      <w:r w:rsidR="00F8109A">
        <w:rPr>
          <w:rFonts w:ascii="Arial" w:eastAsia="Times New Roman" w:hAnsi="Arial" w:cs="Arial"/>
          <w:sz w:val="18"/>
          <w:szCs w:val="18"/>
          <w:lang w:eastAsia="sl-SI"/>
        </w:rPr>
        <w:t xml:space="preserve"> naftni</w:t>
      </w:r>
      <w:r w:rsidR="00E7762C">
        <w:rPr>
          <w:rFonts w:ascii="Arial" w:eastAsia="Times New Roman" w:hAnsi="Arial" w:cs="Arial"/>
          <w:sz w:val="18"/>
          <w:szCs w:val="18"/>
          <w:lang w:eastAsia="sl-SI"/>
        </w:rPr>
        <w:t xml:space="preserve"> plin</w:t>
      </w:r>
      <w:r>
        <w:rPr>
          <w:rFonts w:ascii="Arial" w:eastAsia="Times New Roman" w:hAnsi="Arial" w:cs="Arial"/>
          <w:sz w:val="18"/>
          <w:szCs w:val="18"/>
          <w:lang w:eastAsia="sl-SI"/>
        </w:rPr>
        <w:t>, na podlagi njegovega predhodnega naročila. Naročnik bo naročil blago po telefonu ali po e-pošti.</w:t>
      </w:r>
    </w:p>
    <w:p w14:paraId="1A3C61E0" w14:textId="77777777" w:rsidR="000A7F54" w:rsidRDefault="000A7F54" w:rsidP="000A7F54">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p>
    <w:p w14:paraId="19837DA8" w14:textId="49579062" w:rsidR="000A7F54" w:rsidRDefault="000A7F54" w:rsidP="000A7F54">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Dobavitelj se obvezuje, da bo dostavil posamezno naročeno količino </w:t>
      </w:r>
      <w:r w:rsidR="00E7762C">
        <w:rPr>
          <w:rFonts w:ascii="Arial" w:eastAsia="Times New Roman" w:hAnsi="Arial" w:cs="Arial"/>
          <w:sz w:val="18"/>
          <w:szCs w:val="18"/>
          <w:lang w:eastAsia="sl-SI"/>
        </w:rPr>
        <w:t xml:space="preserve">utekočinjeni </w:t>
      </w:r>
      <w:proofErr w:type="spellStart"/>
      <w:r w:rsidR="00F8109A">
        <w:rPr>
          <w:rFonts w:ascii="Arial" w:eastAsia="Times New Roman" w:hAnsi="Arial" w:cs="Arial"/>
          <w:sz w:val="18"/>
          <w:szCs w:val="18"/>
          <w:lang w:eastAsia="sl-SI"/>
        </w:rPr>
        <w:t>utekočinjeni</w:t>
      </w:r>
      <w:proofErr w:type="spellEnd"/>
      <w:r w:rsidR="00F8109A">
        <w:rPr>
          <w:rFonts w:ascii="Arial" w:eastAsia="Times New Roman" w:hAnsi="Arial" w:cs="Arial"/>
          <w:sz w:val="18"/>
          <w:szCs w:val="18"/>
          <w:lang w:eastAsia="sl-SI"/>
        </w:rPr>
        <w:t xml:space="preserve"> naftni</w:t>
      </w:r>
      <w:r w:rsidR="00E7762C">
        <w:rPr>
          <w:rFonts w:ascii="Arial" w:eastAsia="Times New Roman" w:hAnsi="Arial" w:cs="Arial"/>
          <w:sz w:val="18"/>
          <w:szCs w:val="18"/>
          <w:lang w:eastAsia="sl-SI"/>
        </w:rPr>
        <w:t xml:space="preserve"> plin </w:t>
      </w:r>
      <w:r>
        <w:rPr>
          <w:rFonts w:ascii="Arial" w:eastAsia="Times New Roman" w:hAnsi="Arial" w:cs="Arial"/>
          <w:sz w:val="18"/>
          <w:szCs w:val="18"/>
          <w:lang w:eastAsia="sl-SI"/>
        </w:rPr>
        <w:t>v roku dveh delovnih dni po prejemu naročila.</w:t>
      </w:r>
    </w:p>
    <w:p w14:paraId="6478611C" w14:textId="77777777" w:rsidR="000A7F54" w:rsidRDefault="000A7F54" w:rsidP="000A7F54">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p>
    <w:p w14:paraId="79324928" w14:textId="77777777" w:rsidR="000A7F54" w:rsidRDefault="000A7F54" w:rsidP="000A7F54">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se obvezuje prevzeti blago v celoti na podlagi dobavnice. Količinski prevzem se opravi takoj po prevzemu, kakovostni pa v </w:t>
      </w:r>
      <w:proofErr w:type="spellStart"/>
      <w:r>
        <w:rPr>
          <w:rFonts w:ascii="Arial" w:eastAsia="Times New Roman" w:hAnsi="Arial" w:cs="Arial"/>
          <w:sz w:val="18"/>
          <w:szCs w:val="18"/>
          <w:lang w:eastAsia="sl-SI"/>
        </w:rPr>
        <w:t>uzančnih</w:t>
      </w:r>
      <w:proofErr w:type="spellEnd"/>
      <w:r>
        <w:rPr>
          <w:rFonts w:ascii="Arial" w:eastAsia="Times New Roman" w:hAnsi="Arial" w:cs="Arial"/>
          <w:sz w:val="18"/>
          <w:szCs w:val="18"/>
          <w:lang w:eastAsia="sl-SI"/>
        </w:rPr>
        <w:t xml:space="preserve"> rokih.</w:t>
      </w:r>
    </w:p>
    <w:p w14:paraId="192D8981" w14:textId="77777777" w:rsidR="000A7F54" w:rsidRDefault="000A7F54" w:rsidP="000A7F54">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p>
    <w:p w14:paraId="0300EB04" w14:textId="77777777" w:rsidR="000A7F54" w:rsidRDefault="000A7F54" w:rsidP="000A7F54">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r>
        <w:rPr>
          <w:rFonts w:ascii="Arial" w:eastAsia="Times New Roman" w:hAnsi="Arial" w:cs="Arial"/>
          <w:sz w:val="18"/>
          <w:szCs w:val="18"/>
          <w:lang w:eastAsia="sl-SI"/>
        </w:rPr>
        <w:t>Kakovost dobavljenega blaga mora ustrezati obstoječim standardom in tehničnim predpisom na spremljajočih dokumentih.</w:t>
      </w:r>
    </w:p>
    <w:p w14:paraId="5544A110" w14:textId="77777777" w:rsidR="000A7F54" w:rsidRDefault="000A7F54" w:rsidP="000A7F54">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p>
    <w:p w14:paraId="44E3CDE3" w14:textId="77777777" w:rsidR="000A7F54" w:rsidRPr="0039263C" w:rsidRDefault="000A7F54" w:rsidP="000A7F54">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p>
    <w:p w14:paraId="725E5D98" w14:textId="77777777" w:rsidR="000A7F54" w:rsidRPr="00E00331" w:rsidRDefault="000A7F54" w:rsidP="000A7F54">
      <w:pPr>
        <w:pStyle w:val="Odstavekseznama"/>
        <w:numPr>
          <w:ilvl w:val="0"/>
          <w:numId w:val="3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člen</w:t>
      </w:r>
    </w:p>
    <w:p w14:paraId="29399225" w14:textId="77777777" w:rsidR="000A7F54" w:rsidRPr="00167B6B" w:rsidRDefault="000A7F54" w:rsidP="000A7F54">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 xml:space="preserve">(Pogodbena vrednost) </w:t>
      </w:r>
    </w:p>
    <w:p w14:paraId="20A86E15"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7893F0E5" w14:textId="6BE7C87C"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 xml:space="preserve">Okvirna pogodbena letna vrednost za razpisano ocenjeno količino </w:t>
      </w:r>
      <w:r w:rsidR="00E7762C">
        <w:rPr>
          <w:rFonts w:ascii="Arial" w:eastAsia="Times New Roman" w:hAnsi="Arial" w:cs="Arial"/>
          <w:sz w:val="18"/>
          <w:szCs w:val="18"/>
          <w:lang w:eastAsia="sl-SI"/>
        </w:rPr>
        <w:t>utekočinjenega</w:t>
      </w:r>
      <w:r w:rsidR="00B04ED9">
        <w:rPr>
          <w:rFonts w:ascii="Arial" w:eastAsia="Times New Roman" w:hAnsi="Arial" w:cs="Arial"/>
          <w:sz w:val="18"/>
          <w:szCs w:val="18"/>
          <w:lang w:eastAsia="sl-SI"/>
        </w:rPr>
        <w:t xml:space="preserve"> </w:t>
      </w:r>
      <w:proofErr w:type="spellStart"/>
      <w:r w:rsidR="00F8109A">
        <w:rPr>
          <w:rFonts w:ascii="Arial" w:eastAsia="Times New Roman" w:hAnsi="Arial" w:cs="Arial"/>
          <w:sz w:val="18"/>
          <w:szCs w:val="18"/>
          <w:lang w:eastAsia="sl-SI"/>
        </w:rPr>
        <w:t>utekočinjenega</w:t>
      </w:r>
      <w:proofErr w:type="spellEnd"/>
      <w:r w:rsidR="00F8109A">
        <w:rPr>
          <w:rFonts w:ascii="Arial" w:eastAsia="Times New Roman" w:hAnsi="Arial" w:cs="Arial"/>
          <w:sz w:val="18"/>
          <w:szCs w:val="18"/>
          <w:lang w:eastAsia="sl-SI"/>
        </w:rPr>
        <w:t xml:space="preserve"> naftnega</w:t>
      </w:r>
      <w:r w:rsidR="00B04ED9">
        <w:rPr>
          <w:rFonts w:ascii="Arial" w:eastAsia="Times New Roman" w:hAnsi="Arial" w:cs="Arial"/>
          <w:sz w:val="18"/>
          <w:szCs w:val="18"/>
          <w:lang w:eastAsia="sl-SI"/>
        </w:rPr>
        <w:t xml:space="preserve"> plina</w:t>
      </w:r>
      <w:r w:rsidR="00E7762C">
        <w:rPr>
          <w:rFonts w:ascii="Arial" w:eastAsia="Times New Roman" w:hAnsi="Arial" w:cs="Arial"/>
          <w:sz w:val="18"/>
          <w:szCs w:val="18"/>
          <w:lang w:eastAsia="sl-SI"/>
        </w:rPr>
        <w:t xml:space="preserve"> </w:t>
      </w:r>
      <w:r w:rsidRPr="00167B6B">
        <w:rPr>
          <w:rFonts w:ascii="Arial" w:eastAsia="Times New Roman" w:hAnsi="Arial" w:cs="Arial"/>
          <w:sz w:val="18"/>
          <w:szCs w:val="18"/>
          <w:lang w:eastAsia="sl-SI"/>
        </w:rPr>
        <w:t>znaša skupaj:</w:t>
      </w:r>
    </w:p>
    <w:p w14:paraId="5E8D7627"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73FAA4D6" w14:textId="77777777" w:rsidR="000A7F54" w:rsidRPr="00167B6B" w:rsidRDefault="000A7F54" w:rsidP="000A7F54">
      <w:pPr>
        <w:autoSpaceDE w:val="0"/>
        <w:autoSpaceDN w:val="0"/>
        <w:adjustRightInd w:val="0"/>
        <w:spacing w:after="0" w:line="240" w:lineRule="auto"/>
        <w:ind w:left="720"/>
        <w:contextualSpacing/>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brez DDV __________________________ EUR,</w:t>
      </w:r>
    </w:p>
    <w:p w14:paraId="71928A71" w14:textId="77777777" w:rsidR="000A7F54" w:rsidRPr="00167B6B" w:rsidRDefault="000A7F54" w:rsidP="000A7F54">
      <w:pPr>
        <w:autoSpaceDE w:val="0"/>
        <w:autoSpaceDN w:val="0"/>
        <w:adjustRightInd w:val="0"/>
        <w:spacing w:after="0" w:line="240" w:lineRule="auto"/>
        <w:ind w:left="720"/>
        <w:contextualSpacing/>
        <w:jc w:val="both"/>
        <w:rPr>
          <w:rFonts w:ascii="Arial" w:eastAsia="Times New Roman" w:hAnsi="Arial" w:cs="Arial"/>
          <w:sz w:val="18"/>
          <w:szCs w:val="18"/>
          <w:lang w:eastAsia="sl-SI"/>
        </w:rPr>
      </w:pPr>
    </w:p>
    <w:p w14:paraId="1DD6160D" w14:textId="77777777" w:rsidR="000A7F54" w:rsidRPr="00167B6B" w:rsidRDefault="000A7F54" w:rsidP="000A7F54">
      <w:pPr>
        <w:autoSpaceDE w:val="0"/>
        <w:autoSpaceDN w:val="0"/>
        <w:adjustRightInd w:val="0"/>
        <w:spacing w:after="0" w:line="240" w:lineRule="auto"/>
        <w:ind w:left="720"/>
        <w:contextualSpacing/>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z DDV __________________________ EUR.</w:t>
      </w:r>
    </w:p>
    <w:p w14:paraId="3918B415"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03C16EC9" w14:textId="77777777" w:rsidR="000A7F54" w:rsidRPr="00167B6B" w:rsidRDefault="000A7F54" w:rsidP="000A7F54">
      <w:pPr>
        <w:autoSpaceDE w:val="0"/>
        <w:autoSpaceDN w:val="0"/>
        <w:adjustRightInd w:val="0"/>
        <w:spacing w:after="0" w:line="240" w:lineRule="auto"/>
        <w:jc w:val="center"/>
        <w:rPr>
          <w:rFonts w:ascii="Arial" w:eastAsia="Times New Roman" w:hAnsi="Arial" w:cs="Arial"/>
          <w:sz w:val="18"/>
          <w:szCs w:val="18"/>
          <w:lang w:eastAsia="sl-SI"/>
        </w:rPr>
      </w:pPr>
    </w:p>
    <w:p w14:paraId="2EC3D0BD" w14:textId="3282F254"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 xml:space="preserve">Okvirna pogodbena vrednost za razpisano ocenjeno količino </w:t>
      </w:r>
      <w:r w:rsidR="00B04ED9">
        <w:rPr>
          <w:rFonts w:ascii="Arial" w:eastAsia="Times New Roman" w:hAnsi="Arial" w:cs="Arial"/>
          <w:sz w:val="18"/>
          <w:szCs w:val="18"/>
          <w:lang w:eastAsia="sl-SI"/>
        </w:rPr>
        <w:t xml:space="preserve">utekočinjenega </w:t>
      </w:r>
      <w:proofErr w:type="spellStart"/>
      <w:r w:rsidR="00F8109A">
        <w:rPr>
          <w:rFonts w:ascii="Arial" w:eastAsia="Times New Roman" w:hAnsi="Arial" w:cs="Arial"/>
          <w:sz w:val="18"/>
          <w:szCs w:val="18"/>
          <w:lang w:eastAsia="sl-SI"/>
        </w:rPr>
        <w:t>utekočinjenega</w:t>
      </w:r>
      <w:proofErr w:type="spellEnd"/>
      <w:r w:rsidR="00F8109A">
        <w:rPr>
          <w:rFonts w:ascii="Arial" w:eastAsia="Times New Roman" w:hAnsi="Arial" w:cs="Arial"/>
          <w:sz w:val="18"/>
          <w:szCs w:val="18"/>
          <w:lang w:eastAsia="sl-SI"/>
        </w:rPr>
        <w:t xml:space="preserve"> naftnega</w:t>
      </w:r>
      <w:r w:rsidR="00B04ED9">
        <w:rPr>
          <w:rFonts w:ascii="Arial" w:eastAsia="Times New Roman" w:hAnsi="Arial" w:cs="Arial"/>
          <w:sz w:val="18"/>
          <w:szCs w:val="18"/>
          <w:lang w:eastAsia="sl-SI"/>
        </w:rPr>
        <w:t xml:space="preserve"> plina </w:t>
      </w:r>
      <w:r w:rsidRPr="00167B6B">
        <w:rPr>
          <w:rFonts w:ascii="Arial" w:eastAsia="Times New Roman" w:hAnsi="Arial" w:cs="Arial"/>
          <w:sz w:val="18"/>
          <w:szCs w:val="18"/>
          <w:lang w:eastAsia="sl-SI"/>
        </w:rPr>
        <w:t>za celotno obdobje veljavnosti te pogodbe znaša skupaj:</w:t>
      </w:r>
    </w:p>
    <w:p w14:paraId="292BB396"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0C953B91" w14:textId="77777777" w:rsidR="000A7F54" w:rsidRPr="00167B6B" w:rsidRDefault="000A7F54" w:rsidP="000A7F54">
      <w:pPr>
        <w:autoSpaceDE w:val="0"/>
        <w:autoSpaceDN w:val="0"/>
        <w:adjustRightInd w:val="0"/>
        <w:spacing w:after="0" w:line="240" w:lineRule="auto"/>
        <w:ind w:left="720"/>
        <w:contextualSpacing/>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brez DDV __________________________ EUR,</w:t>
      </w:r>
    </w:p>
    <w:p w14:paraId="541AD462" w14:textId="77777777" w:rsidR="000A7F54" w:rsidRPr="00167B6B" w:rsidRDefault="000A7F54" w:rsidP="000A7F54">
      <w:pPr>
        <w:autoSpaceDE w:val="0"/>
        <w:autoSpaceDN w:val="0"/>
        <w:adjustRightInd w:val="0"/>
        <w:spacing w:after="0" w:line="240" w:lineRule="auto"/>
        <w:ind w:left="720"/>
        <w:contextualSpacing/>
        <w:jc w:val="both"/>
        <w:rPr>
          <w:rFonts w:ascii="Arial" w:eastAsia="Times New Roman" w:hAnsi="Arial" w:cs="Arial"/>
          <w:sz w:val="18"/>
          <w:szCs w:val="18"/>
          <w:lang w:eastAsia="sl-SI"/>
        </w:rPr>
      </w:pPr>
    </w:p>
    <w:p w14:paraId="2452A1F9" w14:textId="77777777" w:rsidR="000A7F54" w:rsidRPr="00167B6B" w:rsidRDefault="000A7F54" w:rsidP="000A7F54">
      <w:pPr>
        <w:autoSpaceDE w:val="0"/>
        <w:autoSpaceDN w:val="0"/>
        <w:adjustRightInd w:val="0"/>
        <w:spacing w:after="0" w:line="240" w:lineRule="auto"/>
        <w:ind w:left="720"/>
        <w:contextualSpacing/>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z DDV __________________________ EUR.</w:t>
      </w:r>
    </w:p>
    <w:p w14:paraId="111C964A" w14:textId="77777777" w:rsidR="000A7F54" w:rsidRPr="00167B6B" w:rsidRDefault="000A7F54" w:rsidP="000A7F54">
      <w:pPr>
        <w:autoSpaceDE w:val="0"/>
        <w:autoSpaceDN w:val="0"/>
        <w:adjustRightInd w:val="0"/>
        <w:spacing w:after="0" w:line="240" w:lineRule="auto"/>
        <w:ind w:left="720"/>
        <w:contextualSpacing/>
        <w:jc w:val="both"/>
        <w:rPr>
          <w:rFonts w:ascii="Arial" w:eastAsia="Times New Roman" w:hAnsi="Arial" w:cs="Arial"/>
          <w:sz w:val="18"/>
          <w:szCs w:val="18"/>
          <w:lang w:eastAsia="sl-SI"/>
        </w:rPr>
      </w:pPr>
    </w:p>
    <w:p w14:paraId="10BE5DA4"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721B1E5D" w14:textId="77777777" w:rsidR="000A7F54" w:rsidRPr="00167B6B" w:rsidRDefault="000A7F54" w:rsidP="000A7F54">
      <w:pPr>
        <w:numPr>
          <w:ilvl w:val="0"/>
          <w:numId w:val="30"/>
        </w:numPr>
        <w:tabs>
          <w:tab w:val="left" w:pos="284"/>
        </w:tabs>
        <w:autoSpaceDE w:val="0"/>
        <w:autoSpaceDN w:val="0"/>
        <w:adjustRightInd w:val="0"/>
        <w:spacing w:after="0" w:line="240" w:lineRule="auto"/>
        <w:ind w:left="0" w:firstLine="0"/>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člen</w:t>
      </w:r>
    </w:p>
    <w:p w14:paraId="1568C20F" w14:textId="77777777" w:rsidR="000A7F54" w:rsidRPr="00167B6B" w:rsidRDefault="000A7F54" w:rsidP="000A7F54">
      <w:pPr>
        <w:autoSpaceDE w:val="0"/>
        <w:autoSpaceDN w:val="0"/>
        <w:adjustRightInd w:val="0"/>
        <w:spacing w:after="0" w:line="240" w:lineRule="auto"/>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(Pogodbena cena)</w:t>
      </w:r>
    </w:p>
    <w:p w14:paraId="6EE97F0E"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0EBC327A" w14:textId="77777777" w:rsidR="000A7F54" w:rsidRPr="00167B6B" w:rsidRDefault="000A7F54" w:rsidP="000A7F54">
      <w:pPr>
        <w:autoSpaceDE w:val="0"/>
        <w:autoSpaceDN w:val="0"/>
        <w:adjustRightInd w:val="0"/>
        <w:spacing w:after="0" w:line="240" w:lineRule="auto"/>
        <w:jc w:val="center"/>
        <w:rPr>
          <w:rFonts w:ascii="Arial" w:eastAsia="Times New Roman" w:hAnsi="Arial" w:cs="Arial"/>
          <w:sz w:val="18"/>
          <w:szCs w:val="18"/>
          <w:lang w:eastAsia="sl-SI"/>
        </w:rPr>
      </w:pPr>
    </w:p>
    <w:p w14:paraId="64E9257F" w14:textId="1D97850D" w:rsidR="000A7F54"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Izhodiščna cena se določa na enoto dobavljenega</w:t>
      </w:r>
      <w:r w:rsidR="00A41A63">
        <w:rPr>
          <w:rFonts w:ascii="Arial" w:eastAsia="Times New Roman" w:hAnsi="Arial" w:cs="Arial"/>
          <w:sz w:val="18"/>
          <w:szCs w:val="18"/>
          <w:lang w:eastAsia="sl-SI"/>
        </w:rPr>
        <w:t xml:space="preserve"> utekočinjenega </w:t>
      </w:r>
      <w:proofErr w:type="spellStart"/>
      <w:r w:rsidR="00F8109A">
        <w:rPr>
          <w:rFonts w:ascii="Arial" w:eastAsia="Times New Roman" w:hAnsi="Arial" w:cs="Arial"/>
          <w:sz w:val="18"/>
          <w:szCs w:val="18"/>
          <w:lang w:eastAsia="sl-SI"/>
        </w:rPr>
        <w:t>utekočinjenega</w:t>
      </w:r>
      <w:proofErr w:type="spellEnd"/>
      <w:r w:rsidR="00F8109A">
        <w:rPr>
          <w:rFonts w:ascii="Arial" w:eastAsia="Times New Roman" w:hAnsi="Arial" w:cs="Arial"/>
          <w:sz w:val="18"/>
          <w:szCs w:val="18"/>
          <w:lang w:eastAsia="sl-SI"/>
        </w:rPr>
        <w:t xml:space="preserve"> naftnega</w:t>
      </w:r>
      <w:r w:rsidR="00A41A63">
        <w:rPr>
          <w:rFonts w:ascii="Arial" w:eastAsia="Times New Roman" w:hAnsi="Arial" w:cs="Arial"/>
          <w:sz w:val="18"/>
          <w:szCs w:val="18"/>
          <w:lang w:eastAsia="sl-SI"/>
        </w:rPr>
        <w:t xml:space="preserve"> plina</w:t>
      </w:r>
      <w:r>
        <w:rPr>
          <w:rFonts w:ascii="Arial" w:eastAsia="Times New Roman" w:hAnsi="Arial" w:cs="Arial"/>
          <w:sz w:val="18"/>
          <w:szCs w:val="18"/>
          <w:lang w:eastAsia="sl-SI"/>
        </w:rPr>
        <w:t xml:space="preserve">, to je v EUR za </w:t>
      </w:r>
      <w:r w:rsidR="00A41A63">
        <w:rPr>
          <w:rFonts w:ascii="Arial" w:eastAsia="Times New Roman" w:hAnsi="Arial" w:cs="Arial"/>
          <w:sz w:val="18"/>
          <w:szCs w:val="18"/>
          <w:lang w:eastAsia="sl-SI"/>
        </w:rPr>
        <w:t>liter (</w:t>
      </w:r>
      <w:r>
        <w:rPr>
          <w:rFonts w:ascii="Arial" w:eastAsia="Times New Roman" w:hAnsi="Arial" w:cs="Arial"/>
          <w:sz w:val="18"/>
          <w:szCs w:val="18"/>
          <w:lang w:eastAsia="sl-SI"/>
        </w:rPr>
        <w:t>L</w:t>
      </w:r>
      <w:r w:rsidR="00A41A63">
        <w:rPr>
          <w:rFonts w:ascii="Arial" w:eastAsia="Times New Roman" w:hAnsi="Arial" w:cs="Arial"/>
          <w:sz w:val="18"/>
          <w:szCs w:val="18"/>
          <w:lang w:eastAsia="sl-SI"/>
        </w:rPr>
        <w:t>)</w:t>
      </w:r>
      <w:r>
        <w:rPr>
          <w:rFonts w:ascii="Arial" w:eastAsia="Times New Roman" w:hAnsi="Arial" w:cs="Arial"/>
          <w:sz w:val="18"/>
          <w:szCs w:val="18"/>
          <w:lang w:eastAsia="sl-SI"/>
        </w:rPr>
        <w:t xml:space="preserve">. </w:t>
      </w:r>
    </w:p>
    <w:p w14:paraId="5F50554C" w14:textId="4213516E" w:rsidR="000A7F54"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290B6D83" w14:textId="3300C9B2" w:rsidR="0077407D" w:rsidRDefault="0077407D" w:rsidP="0077407D">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Dobavljen</w:t>
      </w:r>
      <w:r w:rsidR="003B24FC">
        <w:rPr>
          <w:rFonts w:ascii="Arial" w:eastAsia="Times New Roman" w:hAnsi="Arial" w:cs="Arial"/>
          <w:sz w:val="18"/>
          <w:szCs w:val="18"/>
          <w:lang w:eastAsia="sl-SI"/>
        </w:rPr>
        <w:t xml:space="preserve">i utekočinjeni </w:t>
      </w:r>
      <w:proofErr w:type="spellStart"/>
      <w:r w:rsidR="00F8109A">
        <w:rPr>
          <w:rFonts w:ascii="Arial" w:eastAsia="Times New Roman" w:hAnsi="Arial" w:cs="Arial"/>
          <w:sz w:val="18"/>
          <w:szCs w:val="18"/>
          <w:lang w:eastAsia="sl-SI"/>
        </w:rPr>
        <w:t>utekočinjeni</w:t>
      </w:r>
      <w:proofErr w:type="spellEnd"/>
      <w:r w:rsidR="00F8109A">
        <w:rPr>
          <w:rFonts w:ascii="Arial" w:eastAsia="Times New Roman" w:hAnsi="Arial" w:cs="Arial"/>
          <w:sz w:val="18"/>
          <w:szCs w:val="18"/>
          <w:lang w:eastAsia="sl-SI"/>
        </w:rPr>
        <w:t xml:space="preserve"> naftni</w:t>
      </w:r>
      <w:r w:rsidR="003B24FC">
        <w:rPr>
          <w:rFonts w:ascii="Arial" w:eastAsia="Times New Roman" w:hAnsi="Arial" w:cs="Arial"/>
          <w:sz w:val="18"/>
          <w:szCs w:val="18"/>
          <w:lang w:eastAsia="sl-SI"/>
        </w:rPr>
        <w:t xml:space="preserve"> plin</w:t>
      </w:r>
      <w:r>
        <w:rPr>
          <w:rFonts w:ascii="Arial" w:eastAsia="Times New Roman" w:hAnsi="Arial" w:cs="Arial"/>
          <w:sz w:val="18"/>
          <w:szCs w:val="18"/>
          <w:lang w:eastAsia="sl-SI"/>
        </w:rPr>
        <w:t xml:space="preserve"> se obračunava po naslednjih cenah:</w:t>
      </w:r>
    </w:p>
    <w:p w14:paraId="36751361" w14:textId="77777777" w:rsidR="0077407D" w:rsidRDefault="0077407D" w:rsidP="0077407D">
      <w:pPr>
        <w:autoSpaceDE w:val="0"/>
        <w:autoSpaceDN w:val="0"/>
        <w:adjustRightInd w:val="0"/>
        <w:spacing w:after="0" w:line="240" w:lineRule="auto"/>
        <w:jc w:val="both"/>
        <w:rPr>
          <w:rFonts w:ascii="Arial" w:eastAsia="Times New Roman" w:hAnsi="Arial" w:cs="Arial"/>
          <w:sz w:val="18"/>
          <w:szCs w:val="18"/>
          <w:lang w:eastAsia="sl-SI"/>
        </w:rPr>
      </w:pPr>
    </w:p>
    <w:p w14:paraId="44755372" w14:textId="6C5191D2" w:rsidR="0077407D" w:rsidRDefault="003B24FC" w:rsidP="0077407D">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lastRenderedPageBreak/>
        <w:t xml:space="preserve">utekočinjeni </w:t>
      </w:r>
      <w:proofErr w:type="spellStart"/>
      <w:r w:rsidR="00F8109A">
        <w:rPr>
          <w:rFonts w:ascii="Arial" w:eastAsia="Times New Roman" w:hAnsi="Arial" w:cs="Arial"/>
          <w:sz w:val="18"/>
          <w:szCs w:val="18"/>
          <w:lang w:eastAsia="sl-SI"/>
        </w:rPr>
        <w:t>utekočinjeni</w:t>
      </w:r>
      <w:proofErr w:type="spellEnd"/>
      <w:r w:rsidR="00F8109A">
        <w:rPr>
          <w:rFonts w:ascii="Arial" w:eastAsia="Times New Roman" w:hAnsi="Arial" w:cs="Arial"/>
          <w:sz w:val="18"/>
          <w:szCs w:val="18"/>
          <w:lang w:eastAsia="sl-SI"/>
        </w:rPr>
        <w:t xml:space="preserve"> naftni</w:t>
      </w:r>
      <w:r>
        <w:rPr>
          <w:rFonts w:ascii="Arial" w:eastAsia="Times New Roman" w:hAnsi="Arial" w:cs="Arial"/>
          <w:sz w:val="18"/>
          <w:szCs w:val="18"/>
          <w:lang w:eastAsia="sl-SI"/>
        </w:rPr>
        <w:t xml:space="preserve"> plin</w:t>
      </w:r>
      <w:r w:rsidR="0077407D">
        <w:rPr>
          <w:rFonts w:ascii="Arial" w:eastAsia="Times New Roman" w:hAnsi="Arial" w:cs="Arial"/>
          <w:sz w:val="18"/>
          <w:szCs w:val="18"/>
          <w:lang w:eastAsia="sl-SI"/>
        </w:rPr>
        <w:t xml:space="preserve"> ___________ EUR brez DDV za 1</w:t>
      </w:r>
      <w:r>
        <w:rPr>
          <w:rFonts w:ascii="Arial" w:eastAsia="Times New Roman" w:hAnsi="Arial" w:cs="Arial"/>
          <w:sz w:val="18"/>
          <w:szCs w:val="18"/>
          <w:lang w:eastAsia="sl-SI"/>
        </w:rPr>
        <w:t>L</w:t>
      </w:r>
      <w:r w:rsidR="0077407D">
        <w:rPr>
          <w:rFonts w:ascii="Arial" w:eastAsia="Times New Roman" w:hAnsi="Arial" w:cs="Arial"/>
          <w:sz w:val="18"/>
          <w:szCs w:val="18"/>
          <w:lang w:eastAsia="sl-SI"/>
        </w:rPr>
        <w:t xml:space="preserve"> </w:t>
      </w:r>
    </w:p>
    <w:p w14:paraId="640F02C5" w14:textId="739A2A03" w:rsidR="0077407D" w:rsidRDefault="0077407D" w:rsidP="0077407D">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 xml:space="preserve">(cena </w:t>
      </w:r>
      <w:r w:rsidR="003B24FC">
        <w:rPr>
          <w:rFonts w:ascii="Arial" w:eastAsia="Times New Roman" w:hAnsi="Arial" w:cs="Arial"/>
          <w:sz w:val="18"/>
          <w:szCs w:val="18"/>
          <w:lang w:eastAsia="sl-SI"/>
        </w:rPr>
        <w:t xml:space="preserve">utekočinjenega </w:t>
      </w:r>
      <w:proofErr w:type="spellStart"/>
      <w:r w:rsidR="00F8109A">
        <w:rPr>
          <w:rFonts w:ascii="Arial" w:eastAsia="Times New Roman" w:hAnsi="Arial" w:cs="Arial"/>
          <w:sz w:val="18"/>
          <w:szCs w:val="18"/>
          <w:lang w:eastAsia="sl-SI"/>
        </w:rPr>
        <w:t>utekočinjenega</w:t>
      </w:r>
      <w:proofErr w:type="spellEnd"/>
      <w:r w:rsidR="00F8109A">
        <w:rPr>
          <w:rFonts w:ascii="Arial" w:eastAsia="Times New Roman" w:hAnsi="Arial" w:cs="Arial"/>
          <w:sz w:val="18"/>
          <w:szCs w:val="18"/>
          <w:lang w:eastAsia="sl-SI"/>
        </w:rPr>
        <w:t xml:space="preserve"> naftnega</w:t>
      </w:r>
      <w:r w:rsidR="003B24FC">
        <w:rPr>
          <w:rFonts w:ascii="Arial" w:eastAsia="Times New Roman" w:hAnsi="Arial" w:cs="Arial"/>
          <w:sz w:val="18"/>
          <w:szCs w:val="18"/>
          <w:lang w:eastAsia="sl-SI"/>
        </w:rPr>
        <w:t xml:space="preserve"> plina </w:t>
      </w:r>
      <w:r>
        <w:rPr>
          <w:rFonts w:ascii="Arial" w:eastAsia="Times New Roman" w:hAnsi="Arial" w:cs="Arial"/>
          <w:sz w:val="18"/>
          <w:szCs w:val="18"/>
          <w:lang w:eastAsia="sl-SI"/>
        </w:rPr>
        <w:t>na enoto je zaokrožena na pet decimalnih mest).</w:t>
      </w:r>
    </w:p>
    <w:p w14:paraId="28FC10C9" w14:textId="77777777" w:rsidR="00E41A15" w:rsidRDefault="00E41A15" w:rsidP="000A7F54">
      <w:pPr>
        <w:autoSpaceDE w:val="0"/>
        <w:autoSpaceDN w:val="0"/>
        <w:adjustRightInd w:val="0"/>
        <w:spacing w:after="0" w:line="240" w:lineRule="auto"/>
        <w:jc w:val="both"/>
        <w:rPr>
          <w:rFonts w:ascii="Arial" w:eastAsia="Times New Roman" w:hAnsi="Arial" w:cs="Arial"/>
          <w:sz w:val="18"/>
          <w:szCs w:val="18"/>
          <w:lang w:eastAsia="sl-SI"/>
        </w:rPr>
      </w:pPr>
    </w:p>
    <w:p w14:paraId="7A27B576" w14:textId="691CAFFB" w:rsidR="0077407D" w:rsidRDefault="003B24FC" w:rsidP="000A7F5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Cena iz ponudbenega predračuna je fiksna do konca trajanja veljavnosti te pogodbe</w:t>
      </w:r>
      <w:r w:rsidR="00E41A15">
        <w:rPr>
          <w:rFonts w:ascii="Arial" w:eastAsia="Times New Roman" w:hAnsi="Arial" w:cs="Arial"/>
          <w:sz w:val="18"/>
          <w:szCs w:val="18"/>
          <w:lang w:eastAsia="sl-SI"/>
        </w:rPr>
        <w:t>.</w:t>
      </w:r>
    </w:p>
    <w:p w14:paraId="76FFD689" w14:textId="77777777" w:rsidR="003B24FC" w:rsidRDefault="003B24FC" w:rsidP="000A7F54">
      <w:pPr>
        <w:spacing w:after="0" w:line="240" w:lineRule="auto"/>
        <w:jc w:val="both"/>
        <w:rPr>
          <w:rFonts w:ascii="Arial" w:hAnsi="Arial" w:cs="Arial"/>
          <w:color w:val="000000"/>
          <w:sz w:val="18"/>
          <w:szCs w:val="18"/>
        </w:rPr>
      </w:pPr>
    </w:p>
    <w:p w14:paraId="75DDE0C4" w14:textId="23F1315F" w:rsidR="000A7F54" w:rsidRDefault="000A7F54" w:rsidP="000A7F54">
      <w:pPr>
        <w:spacing w:after="0" w:line="240" w:lineRule="auto"/>
        <w:jc w:val="both"/>
        <w:rPr>
          <w:rFonts w:ascii="Arial" w:hAnsi="Arial" w:cs="Arial"/>
          <w:color w:val="000000"/>
          <w:sz w:val="18"/>
          <w:szCs w:val="18"/>
        </w:rPr>
      </w:pPr>
      <w:r>
        <w:rPr>
          <w:rFonts w:ascii="Arial" w:hAnsi="Arial" w:cs="Arial"/>
          <w:color w:val="000000"/>
          <w:sz w:val="18"/>
          <w:szCs w:val="18"/>
        </w:rPr>
        <w:t xml:space="preserve">Dobavitelj se obveže </w:t>
      </w:r>
      <w:r w:rsidR="003B24FC">
        <w:rPr>
          <w:rFonts w:ascii="Arial" w:hAnsi="Arial" w:cs="Arial"/>
          <w:color w:val="000000"/>
          <w:sz w:val="18"/>
          <w:szCs w:val="18"/>
        </w:rPr>
        <w:t>naročnika</w:t>
      </w:r>
      <w:r>
        <w:rPr>
          <w:rFonts w:ascii="Arial" w:hAnsi="Arial" w:cs="Arial"/>
          <w:color w:val="000000"/>
          <w:sz w:val="18"/>
          <w:szCs w:val="18"/>
        </w:rPr>
        <w:t xml:space="preserve"> sproti obveščati o spremembah cen, akcijskih prodajah, izrednih popustih oziroma drugih posebnih ugodnosti.</w:t>
      </w:r>
    </w:p>
    <w:p w14:paraId="5C04B73D" w14:textId="77777777" w:rsidR="000A7F54" w:rsidRDefault="000A7F54" w:rsidP="000A7F54">
      <w:pPr>
        <w:spacing w:after="0" w:line="240" w:lineRule="auto"/>
        <w:jc w:val="both"/>
        <w:rPr>
          <w:rFonts w:ascii="Arial" w:hAnsi="Arial" w:cs="Arial"/>
          <w:color w:val="000000"/>
          <w:sz w:val="18"/>
          <w:szCs w:val="18"/>
        </w:rPr>
      </w:pPr>
    </w:p>
    <w:p w14:paraId="3BF678B3" w14:textId="77777777" w:rsidR="000A7F54" w:rsidRDefault="000A7F54" w:rsidP="000A7F54">
      <w:pPr>
        <w:spacing w:line="240" w:lineRule="auto"/>
        <w:jc w:val="both"/>
        <w:rPr>
          <w:rFonts w:ascii="Arial" w:eastAsia="Times New Roman" w:hAnsi="Arial" w:cs="Arial"/>
          <w:sz w:val="18"/>
          <w:szCs w:val="18"/>
          <w:lang w:eastAsia="sl-SI"/>
        </w:rPr>
      </w:pPr>
      <w:r>
        <w:rPr>
          <w:rFonts w:ascii="Arial" w:hAnsi="Arial" w:cs="Arial"/>
          <w:color w:val="000000"/>
          <w:sz w:val="18"/>
          <w:szCs w:val="18"/>
        </w:rPr>
        <w:t xml:space="preserve">Storitev prevoza je dobavitelj vračunal v končno ponudbeno ceno predračuna. </w:t>
      </w:r>
      <w:r>
        <w:rPr>
          <w:rFonts w:ascii="Arial" w:eastAsia="Times New Roman" w:hAnsi="Arial" w:cs="Arial"/>
          <w:sz w:val="18"/>
          <w:szCs w:val="18"/>
          <w:lang w:eastAsia="sl-SI"/>
        </w:rPr>
        <w:t>Naročnik dobavitelju ne bo priznaval nikakršnih dodatnih stroškov iz naslova prevoza energenta do lokacij navedenih v 3. členu te pogodbe.</w:t>
      </w:r>
    </w:p>
    <w:p w14:paraId="79814730" w14:textId="77777777" w:rsidR="000A7F54" w:rsidRDefault="000A7F54" w:rsidP="000A7F54">
      <w:pPr>
        <w:spacing w:after="0" w:line="240" w:lineRule="auto"/>
        <w:jc w:val="both"/>
        <w:rPr>
          <w:rFonts w:ascii="Arial" w:hAnsi="Arial" w:cs="Arial"/>
          <w:color w:val="000000"/>
          <w:sz w:val="18"/>
          <w:szCs w:val="18"/>
        </w:rPr>
      </w:pPr>
    </w:p>
    <w:p w14:paraId="6F94E64F" w14:textId="77777777" w:rsidR="000A7F54" w:rsidRPr="00167B6B" w:rsidRDefault="000A7F54" w:rsidP="000A7F54">
      <w:pPr>
        <w:spacing w:after="0" w:line="240" w:lineRule="auto"/>
        <w:jc w:val="both"/>
        <w:rPr>
          <w:rFonts w:ascii="Arial" w:hAnsi="Arial" w:cs="Arial"/>
          <w:color w:val="000000"/>
          <w:sz w:val="18"/>
          <w:szCs w:val="18"/>
        </w:rPr>
      </w:pPr>
      <w:r>
        <w:rPr>
          <w:rFonts w:ascii="Arial" w:hAnsi="Arial" w:cs="Arial"/>
          <w:color w:val="000000"/>
          <w:sz w:val="18"/>
          <w:szCs w:val="18"/>
        </w:rPr>
        <w:t xml:space="preserve">Naročnik in dobavitelj se dodatno dogovorita, da nudi dobavitelj ves čas trajanja veljavnosti te pogodbe brezplačen prevoz ob vsakokratni dobavi na lokacije navedene v 3. členu te pogodbe. </w:t>
      </w:r>
    </w:p>
    <w:p w14:paraId="3E5457DD" w14:textId="77777777" w:rsidR="000A7F54" w:rsidRPr="00167B6B" w:rsidRDefault="000A7F54" w:rsidP="000A7F54">
      <w:pPr>
        <w:autoSpaceDE w:val="0"/>
        <w:autoSpaceDN w:val="0"/>
        <w:adjustRightInd w:val="0"/>
        <w:spacing w:after="0" w:line="240" w:lineRule="auto"/>
        <w:rPr>
          <w:rFonts w:ascii="Arial" w:eastAsia="Times New Roman" w:hAnsi="Arial" w:cs="Arial"/>
          <w:b/>
          <w:sz w:val="18"/>
          <w:szCs w:val="18"/>
          <w:lang w:eastAsia="sl-SI"/>
        </w:rPr>
      </w:pPr>
    </w:p>
    <w:p w14:paraId="44BB9A2B" w14:textId="77777777" w:rsidR="000A7F54"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6C163823" w14:textId="77777777" w:rsidR="000A7F54" w:rsidRPr="00E00331" w:rsidRDefault="000A7F54" w:rsidP="000A7F54">
      <w:pPr>
        <w:pStyle w:val="Odstavekseznama"/>
        <w:numPr>
          <w:ilvl w:val="0"/>
          <w:numId w:val="3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E00331">
        <w:rPr>
          <w:rFonts w:ascii="Arial" w:eastAsia="Times New Roman" w:hAnsi="Arial" w:cs="Arial"/>
          <w:b/>
          <w:bCs/>
          <w:sz w:val="18"/>
          <w:szCs w:val="18"/>
          <w:lang w:eastAsia="sl-SI"/>
        </w:rPr>
        <w:t>člen</w:t>
      </w:r>
    </w:p>
    <w:p w14:paraId="2B7492B9" w14:textId="77777777" w:rsidR="000A7F54" w:rsidRPr="00E00331" w:rsidRDefault="000A7F54" w:rsidP="000A7F54">
      <w:pPr>
        <w:pStyle w:val="Odstavekseznama"/>
        <w:autoSpaceDE w:val="0"/>
        <w:autoSpaceDN w:val="0"/>
        <w:adjustRightInd w:val="0"/>
        <w:spacing w:after="0" w:line="240" w:lineRule="auto"/>
        <w:ind w:left="0"/>
        <w:jc w:val="center"/>
        <w:rPr>
          <w:rFonts w:ascii="Arial" w:eastAsia="Times New Roman" w:hAnsi="Arial" w:cs="Arial"/>
          <w:b/>
          <w:bCs/>
          <w:sz w:val="18"/>
          <w:szCs w:val="18"/>
          <w:lang w:eastAsia="sl-SI"/>
        </w:rPr>
      </w:pPr>
      <w:r w:rsidRPr="00E00331">
        <w:rPr>
          <w:rFonts w:ascii="Arial" w:eastAsia="Times New Roman" w:hAnsi="Arial" w:cs="Arial"/>
          <w:b/>
          <w:bCs/>
          <w:sz w:val="18"/>
          <w:szCs w:val="18"/>
          <w:lang w:eastAsia="sl-SI"/>
        </w:rPr>
        <w:t>(Način plačila)</w:t>
      </w:r>
    </w:p>
    <w:p w14:paraId="322D8E5C" w14:textId="77777777" w:rsidR="000A7F54" w:rsidRPr="00E00331" w:rsidRDefault="000A7F54" w:rsidP="000A7F54">
      <w:pPr>
        <w:pStyle w:val="Odstavekseznama"/>
        <w:autoSpaceDE w:val="0"/>
        <w:autoSpaceDN w:val="0"/>
        <w:adjustRightInd w:val="0"/>
        <w:spacing w:after="0" w:line="240" w:lineRule="auto"/>
        <w:rPr>
          <w:rFonts w:ascii="Arial" w:eastAsia="Times New Roman" w:hAnsi="Arial" w:cs="Arial"/>
          <w:sz w:val="18"/>
          <w:szCs w:val="18"/>
          <w:lang w:eastAsia="sl-SI"/>
        </w:rPr>
      </w:pPr>
    </w:p>
    <w:p w14:paraId="18BB4062" w14:textId="77777777" w:rsidR="000A7F54" w:rsidRPr="00167B6B" w:rsidRDefault="000A7F54" w:rsidP="000A7F54">
      <w:pPr>
        <w:autoSpaceDE w:val="0"/>
        <w:autoSpaceDN w:val="0"/>
        <w:adjustRightInd w:val="0"/>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 xml:space="preserve">Dobavitelj bo naročniku izstavil račun za dobavljeno blago. </w:t>
      </w:r>
      <w:r w:rsidRPr="00167B6B">
        <w:rPr>
          <w:rFonts w:ascii="Arial" w:eastAsia="Times New Roman" w:hAnsi="Arial" w:cs="Arial"/>
          <w:sz w:val="18"/>
          <w:szCs w:val="18"/>
          <w:lang w:eastAsia="sl-SI"/>
        </w:rPr>
        <w:t>Račun se izstavi v obliki e-računa.</w:t>
      </w:r>
    </w:p>
    <w:p w14:paraId="62A1A4B9" w14:textId="77777777" w:rsidR="000A7F54" w:rsidRPr="00167B6B" w:rsidRDefault="000A7F54" w:rsidP="000A7F54">
      <w:pPr>
        <w:autoSpaceDE w:val="0"/>
        <w:autoSpaceDN w:val="0"/>
        <w:adjustRightInd w:val="0"/>
        <w:spacing w:after="0" w:line="240" w:lineRule="auto"/>
        <w:ind w:left="720"/>
        <w:contextualSpacing/>
        <w:rPr>
          <w:rFonts w:ascii="Arial" w:eastAsia="Times New Roman" w:hAnsi="Arial" w:cs="Arial"/>
          <w:sz w:val="18"/>
          <w:szCs w:val="18"/>
          <w:lang w:eastAsia="sl-SI"/>
        </w:rPr>
      </w:pPr>
    </w:p>
    <w:p w14:paraId="6E394517" w14:textId="77777777" w:rsidR="000A7F54" w:rsidRPr="00167B6B" w:rsidRDefault="000A7F54" w:rsidP="000A7F54">
      <w:pPr>
        <w:autoSpaceDE w:val="0"/>
        <w:autoSpaceDN w:val="0"/>
        <w:adjustRightInd w:val="0"/>
        <w:spacing w:after="0" w:line="240" w:lineRule="auto"/>
        <w:rPr>
          <w:rFonts w:ascii="Arial" w:eastAsia="Times New Roman" w:hAnsi="Arial" w:cs="Arial"/>
          <w:sz w:val="18"/>
          <w:szCs w:val="18"/>
          <w:lang w:eastAsia="sl-SI"/>
        </w:rPr>
      </w:pPr>
      <w:r w:rsidRPr="00167B6B">
        <w:rPr>
          <w:rFonts w:ascii="Arial" w:eastAsia="Times New Roman" w:hAnsi="Arial" w:cs="Arial"/>
          <w:sz w:val="18"/>
          <w:szCs w:val="18"/>
          <w:lang w:eastAsia="sl-SI"/>
        </w:rPr>
        <w:t>Naročnik je dolžan posamezni račun plačati v roku 30 dni od prejema pravilno izstavljenega računa na TRR, ki je naveden na računu.</w:t>
      </w:r>
    </w:p>
    <w:p w14:paraId="261C752C" w14:textId="77777777" w:rsidR="000A7F54" w:rsidRPr="00167B6B" w:rsidRDefault="000A7F54" w:rsidP="000A7F54">
      <w:pPr>
        <w:autoSpaceDE w:val="0"/>
        <w:autoSpaceDN w:val="0"/>
        <w:adjustRightInd w:val="0"/>
        <w:spacing w:after="0" w:line="240" w:lineRule="auto"/>
        <w:contextualSpacing/>
        <w:rPr>
          <w:rFonts w:ascii="Arial" w:eastAsia="Times New Roman" w:hAnsi="Arial" w:cs="Arial"/>
          <w:sz w:val="18"/>
          <w:szCs w:val="18"/>
          <w:lang w:eastAsia="sl-SI"/>
        </w:rPr>
      </w:pPr>
    </w:p>
    <w:p w14:paraId="2CC7EF87"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0D3CE005" w14:textId="77777777" w:rsidR="000A7F54" w:rsidRPr="00167B6B" w:rsidRDefault="000A7F54" w:rsidP="000A7F54">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9</w:t>
      </w:r>
      <w:r w:rsidRPr="00167B6B">
        <w:rPr>
          <w:rFonts w:ascii="Arial" w:eastAsia="Times New Roman" w:hAnsi="Arial" w:cs="Arial"/>
          <w:b/>
          <w:sz w:val="18"/>
          <w:szCs w:val="18"/>
          <w:lang w:eastAsia="sl-SI"/>
        </w:rPr>
        <w:t>. člen</w:t>
      </w:r>
    </w:p>
    <w:p w14:paraId="736AC85A" w14:textId="77777777" w:rsidR="000A7F54" w:rsidRPr="00167B6B" w:rsidRDefault="000A7F54" w:rsidP="000A7F54">
      <w:pPr>
        <w:autoSpaceDE w:val="0"/>
        <w:autoSpaceDN w:val="0"/>
        <w:adjustRightInd w:val="0"/>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(Finančna zavarovanja)</w:t>
      </w:r>
    </w:p>
    <w:p w14:paraId="629508CC"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0A7F6DBA" w14:textId="77777777" w:rsidR="000A7F54" w:rsidRPr="00167B6B" w:rsidRDefault="000A7F54" w:rsidP="000A7F54">
      <w:pPr>
        <w:spacing w:after="0" w:line="240" w:lineRule="auto"/>
        <w:jc w:val="both"/>
        <w:rPr>
          <w:rFonts w:ascii="Arial" w:hAnsi="Arial" w:cs="Arial"/>
          <w:color w:val="000000"/>
          <w:sz w:val="18"/>
          <w:szCs w:val="18"/>
        </w:rPr>
      </w:pPr>
      <w:r w:rsidRPr="00167B6B">
        <w:rPr>
          <w:rFonts w:ascii="Arial" w:eastAsia="Times New Roman" w:hAnsi="Arial" w:cs="Arial"/>
          <w:sz w:val="18"/>
          <w:szCs w:val="18"/>
          <w:lang w:eastAsia="sl-SI"/>
        </w:rPr>
        <w:t xml:space="preserve">Dobavitelj je dolžan v roku </w:t>
      </w:r>
      <w:r w:rsidRPr="00167B6B">
        <w:rPr>
          <w:rFonts w:ascii="Arial" w:hAnsi="Arial" w:cs="Arial"/>
          <w:color w:val="000000"/>
          <w:sz w:val="18"/>
          <w:szCs w:val="18"/>
        </w:rPr>
        <w:t>petih (5) dni od podpisa te pogodbe predložiti naročniku podpisano in žigosano bianko menico z izpolnjeno, podpisano in žigosano menično izjavo za zavarovanje dobre izvedbe pogodbenih obveznosti, v višini 2.000,00 EUR z dobo veljavnosti še trideset (30) dni po preteku veljavnosti pogodbe ter z oznako »brez protesta« in »plačljivo na pravi poziv«.</w:t>
      </w:r>
    </w:p>
    <w:p w14:paraId="12082083" w14:textId="77777777" w:rsidR="00C949C2" w:rsidRDefault="00C949C2" w:rsidP="000A7F54">
      <w:pPr>
        <w:spacing w:after="0" w:line="240" w:lineRule="auto"/>
        <w:jc w:val="both"/>
        <w:rPr>
          <w:rFonts w:ascii="Arial" w:hAnsi="Arial" w:cs="Arial"/>
          <w:color w:val="000000"/>
          <w:sz w:val="18"/>
          <w:szCs w:val="18"/>
        </w:rPr>
      </w:pPr>
    </w:p>
    <w:p w14:paraId="55A13676" w14:textId="563D8AF1" w:rsidR="000A7F54" w:rsidRPr="00DA62CA" w:rsidRDefault="000A7F54" w:rsidP="000A7F54">
      <w:pPr>
        <w:spacing w:after="0" w:line="240" w:lineRule="auto"/>
        <w:jc w:val="both"/>
        <w:rPr>
          <w:rFonts w:ascii="Arial" w:hAnsi="Arial" w:cs="Arial"/>
          <w:color w:val="000000"/>
          <w:sz w:val="18"/>
          <w:szCs w:val="18"/>
        </w:rPr>
      </w:pPr>
      <w:r w:rsidRPr="00167B6B">
        <w:rPr>
          <w:rFonts w:ascii="Arial" w:hAnsi="Arial" w:cs="Arial"/>
          <w:color w:val="000000"/>
          <w:sz w:val="18"/>
          <w:szCs w:val="18"/>
        </w:rPr>
        <w:t>V kolikor bodo nastale okoliščine, ki bodo zahtevale unovčitev finančnega zavarovanja za dobro izvedbo pogodbenih obveznosti, bo naročnik le-to un</w:t>
      </w:r>
      <w:r>
        <w:rPr>
          <w:rFonts w:ascii="Arial" w:hAnsi="Arial" w:cs="Arial"/>
          <w:color w:val="000000"/>
          <w:sz w:val="18"/>
          <w:szCs w:val="18"/>
        </w:rPr>
        <w:t>ovčil.</w:t>
      </w:r>
    </w:p>
    <w:p w14:paraId="24B3280F" w14:textId="77777777" w:rsidR="000A7F54"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08147D1A"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15100406" w14:textId="77777777" w:rsidR="000A7F54" w:rsidRPr="00167B6B" w:rsidRDefault="000A7F54" w:rsidP="000A7F54">
      <w:pPr>
        <w:tabs>
          <w:tab w:val="left" w:pos="284"/>
        </w:tabs>
        <w:autoSpaceDE w:val="0"/>
        <w:autoSpaceDN w:val="0"/>
        <w:adjustRightInd w:val="0"/>
        <w:spacing w:after="0" w:line="240" w:lineRule="auto"/>
        <w:contextualSpacing/>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10</w:t>
      </w:r>
      <w:r w:rsidRPr="00167B6B">
        <w:rPr>
          <w:rFonts w:ascii="Arial" w:eastAsia="Times New Roman" w:hAnsi="Arial" w:cs="Arial"/>
          <w:b/>
          <w:bCs/>
          <w:sz w:val="18"/>
          <w:szCs w:val="18"/>
          <w:lang w:eastAsia="sl-SI"/>
        </w:rPr>
        <w:t>. člen</w:t>
      </w:r>
    </w:p>
    <w:p w14:paraId="227708CA" w14:textId="77777777" w:rsidR="000A7F54" w:rsidRPr="00167B6B" w:rsidRDefault="000A7F54" w:rsidP="000A7F54">
      <w:pPr>
        <w:tabs>
          <w:tab w:val="left" w:pos="284"/>
        </w:tabs>
        <w:autoSpaceDE w:val="0"/>
        <w:autoSpaceDN w:val="0"/>
        <w:adjustRightInd w:val="0"/>
        <w:spacing w:after="0" w:line="240" w:lineRule="auto"/>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(Odškodninska odgovornost dobavitelja)</w:t>
      </w:r>
    </w:p>
    <w:p w14:paraId="4B98E01C"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42DA6AE3" w14:textId="55E0D509"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Dobavitelj je naročniku dolžan povrniti vso škodo, ki jo je utrpel zaradi odpovedi pogodbe, tudi razliko do morebitne višje cene, ki jo bo za dobav</w:t>
      </w:r>
      <w:r>
        <w:rPr>
          <w:rFonts w:ascii="Arial" w:eastAsia="Times New Roman" w:hAnsi="Arial" w:cs="Arial"/>
          <w:sz w:val="18"/>
          <w:szCs w:val="18"/>
          <w:lang w:eastAsia="sl-SI"/>
        </w:rPr>
        <w:t>o</w:t>
      </w:r>
      <w:r w:rsidRPr="00167B6B">
        <w:rPr>
          <w:rFonts w:ascii="Arial" w:eastAsia="Times New Roman" w:hAnsi="Arial" w:cs="Arial"/>
          <w:sz w:val="18"/>
          <w:szCs w:val="18"/>
          <w:lang w:eastAsia="sl-SI"/>
        </w:rPr>
        <w:t xml:space="preserve"> </w:t>
      </w:r>
      <w:r w:rsidR="00F8109A">
        <w:rPr>
          <w:rFonts w:ascii="Arial" w:eastAsia="Times New Roman" w:hAnsi="Arial" w:cs="Arial"/>
          <w:sz w:val="18"/>
          <w:szCs w:val="18"/>
          <w:lang w:eastAsia="sl-SI"/>
        </w:rPr>
        <w:t>utekočinjenega naftnega</w:t>
      </w:r>
      <w:r w:rsidR="00C949C2">
        <w:rPr>
          <w:rFonts w:ascii="Arial" w:eastAsia="Times New Roman" w:hAnsi="Arial" w:cs="Arial"/>
          <w:sz w:val="18"/>
          <w:szCs w:val="18"/>
          <w:lang w:eastAsia="sl-SI"/>
        </w:rPr>
        <w:t xml:space="preserve"> plina</w:t>
      </w:r>
      <w:r>
        <w:rPr>
          <w:rFonts w:ascii="Arial" w:eastAsia="Times New Roman" w:hAnsi="Arial" w:cs="Arial"/>
          <w:sz w:val="18"/>
          <w:szCs w:val="18"/>
          <w:lang w:eastAsia="sl-SI"/>
        </w:rPr>
        <w:t xml:space="preserve"> </w:t>
      </w:r>
      <w:r w:rsidRPr="00167B6B">
        <w:rPr>
          <w:rFonts w:ascii="Arial" w:eastAsia="Times New Roman" w:hAnsi="Arial" w:cs="Arial"/>
          <w:sz w:val="18"/>
          <w:szCs w:val="18"/>
          <w:lang w:eastAsia="sl-SI"/>
        </w:rPr>
        <w:t>določil nov dobavitelj.</w:t>
      </w:r>
    </w:p>
    <w:p w14:paraId="504362B3"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442E5DDF"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 xml:space="preserve">Povzročeno škodo je dobavitelj dolžan plačati v 30 dneh od datuma prejema pisnega zahtevka naročnika. </w:t>
      </w:r>
    </w:p>
    <w:p w14:paraId="41D3FC9E"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7C8F139C"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17F03C30" w14:textId="77777777" w:rsidR="000A7F54" w:rsidRPr="00167B6B" w:rsidRDefault="000A7F54" w:rsidP="000A7F54">
      <w:pPr>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1</w:t>
      </w:r>
      <w:r>
        <w:rPr>
          <w:rFonts w:ascii="Arial" w:eastAsia="Times New Roman" w:hAnsi="Arial" w:cs="Arial"/>
          <w:b/>
          <w:bCs/>
          <w:sz w:val="18"/>
          <w:szCs w:val="18"/>
          <w:lang w:eastAsia="sl-SI"/>
        </w:rPr>
        <w:t>1</w:t>
      </w:r>
      <w:r w:rsidRPr="00167B6B">
        <w:rPr>
          <w:rFonts w:ascii="Arial" w:eastAsia="Times New Roman" w:hAnsi="Arial" w:cs="Arial"/>
          <w:b/>
          <w:bCs/>
          <w:sz w:val="18"/>
          <w:szCs w:val="18"/>
          <w:lang w:eastAsia="sl-SI"/>
        </w:rPr>
        <w:t>. člen</w:t>
      </w:r>
    </w:p>
    <w:p w14:paraId="7641C24B" w14:textId="77777777" w:rsidR="000A7F54" w:rsidRPr="00167B6B" w:rsidRDefault="000A7F54" w:rsidP="000A7F54">
      <w:pPr>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(Izključitev odškodninske odgovornosti naročnika)</w:t>
      </w:r>
    </w:p>
    <w:p w14:paraId="53C7B4AD" w14:textId="77777777" w:rsidR="000A7F54" w:rsidRPr="00167B6B" w:rsidRDefault="000A7F54" w:rsidP="000A7F54">
      <w:pPr>
        <w:spacing w:after="0" w:line="240" w:lineRule="auto"/>
        <w:jc w:val="center"/>
        <w:rPr>
          <w:rFonts w:ascii="Arial" w:eastAsia="Times New Roman" w:hAnsi="Arial" w:cs="Arial"/>
          <w:b/>
          <w:bCs/>
          <w:sz w:val="18"/>
          <w:szCs w:val="18"/>
          <w:lang w:eastAsia="sl-SI"/>
        </w:rPr>
      </w:pPr>
    </w:p>
    <w:p w14:paraId="2F6B2D63" w14:textId="77777777" w:rsidR="000A7F54" w:rsidRPr="00167B6B" w:rsidRDefault="000A7F54" w:rsidP="000A7F54">
      <w:pPr>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 xml:space="preserve">Naročnik ni odškodninsko odgovoren zaradi nedoseganja v ponudbi navedene vrednosti naročila in razpisanih količin, v kolikor bi bila to posledica zmanjšanja potrebe iz objektivnih razlogov, ki so vezani na potrebe naročnika po dobavi.  </w:t>
      </w:r>
    </w:p>
    <w:p w14:paraId="3DB8EEF4" w14:textId="77777777" w:rsidR="000A7F54" w:rsidRPr="00167B6B" w:rsidRDefault="000A7F54" w:rsidP="000A7F54">
      <w:pPr>
        <w:spacing w:after="0" w:line="240" w:lineRule="auto"/>
        <w:jc w:val="both"/>
        <w:rPr>
          <w:rFonts w:ascii="Arial" w:eastAsia="Times New Roman" w:hAnsi="Arial" w:cs="Arial"/>
          <w:b/>
          <w:bCs/>
          <w:sz w:val="18"/>
          <w:szCs w:val="18"/>
          <w:lang w:eastAsia="sl-SI"/>
        </w:rPr>
      </w:pPr>
    </w:p>
    <w:p w14:paraId="7AB3E51F" w14:textId="77777777" w:rsidR="000A7F54" w:rsidRPr="00167B6B" w:rsidRDefault="000A7F54" w:rsidP="000A7F54">
      <w:pPr>
        <w:spacing w:after="0" w:line="240" w:lineRule="auto"/>
        <w:jc w:val="both"/>
        <w:rPr>
          <w:rFonts w:ascii="Arial" w:eastAsia="Times New Roman" w:hAnsi="Arial" w:cs="Arial"/>
          <w:sz w:val="18"/>
          <w:szCs w:val="18"/>
          <w:lang w:eastAsia="sl-SI"/>
        </w:rPr>
      </w:pPr>
    </w:p>
    <w:p w14:paraId="6269D856" w14:textId="77777777" w:rsidR="000A7F54" w:rsidRPr="00167B6B" w:rsidRDefault="000A7F54" w:rsidP="000A7F54">
      <w:pPr>
        <w:tabs>
          <w:tab w:val="left" w:pos="426"/>
          <w:tab w:val="left" w:pos="3119"/>
        </w:tabs>
        <w:autoSpaceDE w:val="0"/>
        <w:autoSpaceDN w:val="0"/>
        <w:adjustRightInd w:val="0"/>
        <w:spacing w:after="0" w:line="240" w:lineRule="auto"/>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1</w:t>
      </w:r>
      <w:r>
        <w:rPr>
          <w:rFonts w:ascii="Arial" w:eastAsia="Times New Roman" w:hAnsi="Arial" w:cs="Arial"/>
          <w:b/>
          <w:bCs/>
          <w:sz w:val="18"/>
          <w:szCs w:val="18"/>
          <w:lang w:eastAsia="sl-SI"/>
        </w:rPr>
        <w:t>2</w:t>
      </w:r>
      <w:r w:rsidRPr="00167B6B">
        <w:rPr>
          <w:rFonts w:ascii="Arial" w:eastAsia="Times New Roman" w:hAnsi="Arial" w:cs="Arial"/>
          <w:b/>
          <w:bCs/>
          <w:sz w:val="18"/>
          <w:szCs w:val="18"/>
          <w:lang w:eastAsia="sl-SI"/>
        </w:rPr>
        <w:t>. člen</w:t>
      </w:r>
    </w:p>
    <w:p w14:paraId="119D41AC" w14:textId="77777777" w:rsidR="000A7F54" w:rsidRPr="00167B6B" w:rsidRDefault="000A7F54" w:rsidP="000A7F54">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(Protikorupcijska določba )</w:t>
      </w:r>
    </w:p>
    <w:p w14:paraId="58ED2293" w14:textId="77777777" w:rsidR="000A7F54" w:rsidRPr="00167B6B" w:rsidRDefault="000A7F54" w:rsidP="000A7F54">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p>
    <w:p w14:paraId="1C5438FF"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61B4F13"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40B56DD5"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lastRenderedPageBreak/>
        <w:t xml:space="preserve">V primeru kršitve ali poskusa kršitve protikorupcijske klavzule je že veljavno sklenjena pogodba nična. Pogodba, ki je veljavno sklenjena pod </w:t>
      </w:r>
      <w:proofErr w:type="spellStart"/>
      <w:r w:rsidRPr="00167B6B">
        <w:rPr>
          <w:rFonts w:ascii="Arial" w:eastAsia="Times New Roman" w:hAnsi="Arial" w:cs="Arial"/>
          <w:sz w:val="18"/>
          <w:szCs w:val="18"/>
          <w:lang w:eastAsia="sl-SI"/>
        </w:rPr>
        <w:t>odložnim</w:t>
      </w:r>
      <w:proofErr w:type="spellEnd"/>
      <w:r w:rsidRPr="00167B6B">
        <w:rPr>
          <w:rFonts w:ascii="Arial" w:eastAsia="Times New Roman" w:hAnsi="Arial" w:cs="Arial"/>
          <w:sz w:val="18"/>
          <w:szCs w:val="18"/>
          <w:lang w:eastAsia="sl-SI"/>
        </w:rPr>
        <w:t xml:space="preserve"> pogojem, ki v primeru ugotovitve kršitve ali poskusa kršitve protikorupcijske klavzule še ni nastopil, se šteje, da ni bila sklenjena.  </w:t>
      </w:r>
    </w:p>
    <w:p w14:paraId="0B436DBB"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34D5613F"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Naročnik bo v primeru ugotovitve o domnevnem obstoju dejanskega stanja iz prvega odstavka tega člena ali obvestila Komisije za preprečevanje korupcije ali drugih organov, glede njegovega</w:t>
      </w:r>
      <w:r w:rsidRPr="00167B6B">
        <w:t xml:space="preserve"> </w:t>
      </w:r>
      <w:r w:rsidRPr="00167B6B">
        <w:rPr>
          <w:rFonts w:ascii="Arial" w:eastAsia="Times New Roman" w:hAnsi="Arial" w:cs="Arial"/>
          <w:sz w:val="18"/>
          <w:szCs w:val="18"/>
          <w:lang w:eastAsia="sl-SI"/>
        </w:rPr>
        <w:t>domnevnega nastanka, pričel z ugotavljanjem pogojev ničnosti okvirnega sporazuma oziroma z drugimi ukrepi v skladu s predpisi Republike Slovenije.</w:t>
      </w:r>
    </w:p>
    <w:p w14:paraId="79007E35"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22F6ACAB"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6C4AE7DF" w14:textId="77777777" w:rsidR="000A7F54" w:rsidRPr="00167B6B" w:rsidRDefault="000A7F54" w:rsidP="000A7F54">
      <w:pPr>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12. člen</w:t>
      </w:r>
    </w:p>
    <w:p w14:paraId="10AE485B" w14:textId="77777777" w:rsidR="000A7F54" w:rsidRPr="00167B6B" w:rsidRDefault="000A7F54" w:rsidP="000A7F54">
      <w:pPr>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(Socialna klavzula)</w:t>
      </w:r>
    </w:p>
    <w:p w14:paraId="091A85BB" w14:textId="77777777" w:rsidR="000A7F54" w:rsidRPr="00167B6B" w:rsidRDefault="000A7F54" w:rsidP="000A7F54">
      <w:pPr>
        <w:autoSpaceDE w:val="0"/>
        <w:autoSpaceDN w:val="0"/>
        <w:adjustRightInd w:val="0"/>
        <w:spacing w:after="0" w:line="240" w:lineRule="auto"/>
        <w:jc w:val="center"/>
        <w:rPr>
          <w:rFonts w:ascii="Arial" w:eastAsia="Times New Roman" w:hAnsi="Arial" w:cs="Arial"/>
          <w:b/>
          <w:bCs/>
          <w:sz w:val="18"/>
          <w:szCs w:val="18"/>
          <w:lang w:eastAsia="sl-SI"/>
        </w:rPr>
      </w:pPr>
    </w:p>
    <w:p w14:paraId="59891306"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 xml:space="preserve">Pogodba preneha veljati, če je naročnik seznanjen, da je pristojni državni organ ali sodišče s pravnomočno odločitvijo ugotovilo kršitev delovne, </w:t>
      </w:r>
      <w:proofErr w:type="spellStart"/>
      <w:r w:rsidRPr="00167B6B">
        <w:rPr>
          <w:rFonts w:ascii="Arial" w:eastAsia="Times New Roman" w:hAnsi="Arial" w:cs="Arial"/>
          <w:sz w:val="18"/>
          <w:szCs w:val="18"/>
          <w:lang w:eastAsia="sl-SI"/>
        </w:rPr>
        <w:t>okoljske</w:t>
      </w:r>
      <w:proofErr w:type="spellEnd"/>
      <w:r w:rsidRPr="00167B6B">
        <w:rPr>
          <w:rFonts w:ascii="Arial" w:eastAsia="Times New Roman" w:hAnsi="Arial" w:cs="Arial"/>
          <w:sz w:val="18"/>
          <w:szCs w:val="18"/>
          <w:lang w:eastAsia="sl-SI"/>
        </w:rPr>
        <w:t xml:space="preserve"> ali socialne zakonodaje s strani izvajalca te pogodbe ali njegovega podizvajalca.</w:t>
      </w:r>
    </w:p>
    <w:p w14:paraId="7AABC0F1"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2A15CFBE"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21CF7EF9" w14:textId="77777777" w:rsidR="000A7F54" w:rsidRPr="00167B6B" w:rsidRDefault="000A7F54" w:rsidP="000A7F54">
      <w:pPr>
        <w:autoSpaceDE w:val="0"/>
        <w:autoSpaceDN w:val="0"/>
        <w:adjustRightInd w:val="0"/>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13. člen</w:t>
      </w:r>
    </w:p>
    <w:p w14:paraId="3046CCDB" w14:textId="77777777" w:rsidR="000A7F54" w:rsidRPr="00167B6B" w:rsidRDefault="000A7F54" w:rsidP="000A7F54">
      <w:pPr>
        <w:autoSpaceDE w:val="0"/>
        <w:autoSpaceDN w:val="0"/>
        <w:adjustRightInd w:val="0"/>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(Odstop od pogodbe)</w:t>
      </w:r>
    </w:p>
    <w:p w14:paraId="272DC274" w14:textId="77777777" w:rsidR="000A7F54" w:rsidRPr="00167B6B" w:rsidRDefault="000A7F54" w:rsidP="000A7F54">
      <w:pPr>
        <w:autoSpaceDE w:val="0"/>
        <w:autoSpaceDN w:val="0"/>
        <w:adjustRightInd w:val="0"/>
        <w:spacing w:after="0" w:line="240" w:lineRule="auto"/>
        <w:jc w:val="center"/>
        <w:rPr>
          <w:rFonts w:ascii="Arial" w:eastAsia="Times New Roman" w:hAnsi="Arial" w:cs="Arial"/>
          <w:b/>
          <w:sz w:val="18"/>
          <w:szCs w:val="18"/>
          <w:lang w:eastAsia="sl-SI"/>
        </w:rPr>
      </w:pPr>
    </w:p>
    <w:p w14:paraId="2189AE44"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Naročnik ali izvajalec lahko odstopita od pogodbe skladno z določbami Obligacijskega zakonika.</w:t>
      </w:r>
    </w:p>
    <w:p w14:paraId="39EF1D2D"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253F2336" w14:textId="77777777" w:rsidR="000A7F54" w:rsidRPr="00167B6B" w:rsidRDefault="000A7F54" w:rsidP="000A7F54">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Vsaka od pogodbenih strank lahko odpove to pogodbo z enomesečnim odpovednim rokom s priporočenim pismom po pošti. Odpovedni rok začne teči z dnem prejema poštne pošiljke.</w:t>
      </w:r>
    </w:p>
    <w:p w14:paraId="02369C9F" w14:textId="77777777" w:rsidR="000A7F54" w:rsidRDefault="000A7F54" w:rsidP="000A7F54">
      <w:pPr>
        <w:spacing w:after="0" w:line="240" w:lineRule="auto"/>
        <w:jc w:val="both"/>
        <w:rPr>
          <w:rFonts w:ascii="Arial" w:eastAsia="Times New Roman" w:hAnsi="Arial" w:cs="Arial"/>
          <w:sz w:val="18"/>
          <w:szCs w:val="18"/>
          <w:lang w:eastAsia="sl-SI"/>
        </w:rPr>
      </w:pPr>
    </w:p>
    <w:p w14:paraId="0423369D" w14:textId="77777777" w:rsidR="000A7F54" w:rsidRPr="00167B6B" w:rsidRDefault="000A7F54" w:rsidP="000A7F54">
      <w:pPr>
        <w:spacing w:after="0" w:line="240" w:lineRule="auto"/>
        <w:jc w:val="both"/>
        <w:rPr>
          <w:rFonts w:ascii="Arial" w:eastAsia="Times New Roman" w:hAnsi="Arial" w:cs="Arial"/>
          <w:sz w:val="18"/>
          <w:szCs w:val="18"/>
          <w:lang w:eastAsia="sl-SI"/>
        </w:rPr>
      </w:pPr>
    </w:p>
    <w:p w14:paraId="55F2D703" w14:textId="77777777" w:rsidR="000A7F54" w:rsidRPr="00167B6B" w:rsidRDefault="000A7F54" w:rsidP="000A7F54">
      <w:pPr>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14. člen</w:t>
      </w:r>
    </w:p>
    <w:p w14:paraId="602F84D7" w14:textId="77777777" w:rsidR="000A7F54" w:rsidRPr="00167B6B" w:rsidRDefault="000A7F54" w:rsidP="000A7F54">
      <w:pPr>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(Reševanje sporov)</w:t>
      </w:r>
    </w:p>
    <w:p w14:paraId="1A081934" w14:textId="77777777" w:rsidR="000A7F54" w:rsidRPr="00167B6B" w:rsidRDefault="000A7F54" w:rsidP="000A7F54">
      <w:pPr>
        <w:autoSpaceDE w:val="0"/>
        <w:autoSpaceDN w:val="0"/>
        <w:adjustRightInd w:val="0"/>
        <w:spacing w:after="0" w:line="240" w:lineRule="auto"/>
        <w:jc w:val="both"/>
        <w:rPr>
          <w:rFonts w:ascii="Arial" w:eastAsia="Times New Roman" w:hAnsi="Arial" w:cs="Arial"/>
          <w:bCs/>
          <w:sz w:val="18"/>
          <w:szCs w:val="18"/>
          <w:lang w:eastAsia="sl-SI"/>
        </w:rPr>
      </w:pPr>
    </w:p>
    <w:p w14:paraId="43BBA559" w14:textId="77777777" w:rsidR="000A7F54" w:rsidRPr="00167B6B" w:rsidRDefault="000A7F54" w:rsidP="000A7F54">
      <w:pPr>
        <w:autoSpaceDE w:val="0"/>
        <w:autoSpaceDN w:val="0"/>
        <w:adjustRightInd w:val="0"/>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 xml:space="preserve">Stranki bosta morebitne spore, ki bi nastali iz te pogodbe, reševali sporazumno. V kolikor to ne bo mogoče, bo o sporu odločalo stvarno pristojno sodišče na območju sedeža naročnika. </w:t>
      </w:r>
    </w:p>
    <w:p w14:paraId="10C32FC9"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2B0CED70"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29FDBD1A" w14:textId="77777777" w:rsidR="000A7F54" w:rsidRPr="00167B6B" w:rsidRDefault="000A7F54" w:rsidP="000A7F54">
      <w:pPr>
        <w:autoSpaceDE w:val="0"/>
        <w:autoSpaceDN w:val="0"/>
        <w:adjustRightInd w:val="0"/>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15. člen</w:t>
      </w:r>
    </w:p>
    <w:p w14:paraId="064C5901" w14:textId="77777777" w:rsidR="000A7F54" w:rsidRPr="00167B6B" w:rsidRDefault="000A7F54" w:rsidP="000A7F54">
      <w:pPr>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(Skrbniki pogodbe in kontaktne osebe)</w:t>
      </w:r>
    </w:p>
    <w:p w14:paraId="39FF2493"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0C2AF180" w14:textId="77777777" w:rsidR="000A7F54" w:rsidRPr="00167B6B" w:rsidRDefault="000A7F54" w:rsidP="000A7F54">
      <w:pPr>
        <w:autoSpaceDE w:val="0"/>
        <w:autoSpaceDN w:val="0"/>
        <w:adjustRightInd w:val="0"/>
        <w:spacing w:after="0" w:line="240" w:lineRule="auto"/>
        <w:jc w:val="both"/>
        <w:rPr>
          <w:rFonts w:ascii="Arial" w:eastAsia="Times New Roman" w:hAnsi="Arial" w:cs="Arial"/>
          <w:bCs/>
          <w:sz w:val="18"/>
          <w:szCs w:val="18"/>
          <w:lang w:eastAsia="sl-SI"/>
        </w:rPr>
      </w:pPr>
      <w:r w:rsidRPr="00167B6B">
        <w:rPr>
          <w:rFonts w:ascii="Arial" w:eastAsia="Times New Roman" w:hAnsi="Arial" w:cs="Arial"/>
          <w:sz w:val="18"/>
          <w:szCs w:val="18"/>
          <w:lang w:eastAsia="sl-SI"/>
        </w:rPr>
        <w:t>Skrbnik pogodbe in kontaktna oseba na strani naročnika je ravnatelj Robert Murko</w:t>
      </w:r>
      <w:r w:rsidRPr="00167B6B">
        <w:rPr>
          <w:rFonts w:ascii="Arial" w:eastAsia="Times New Roman" w:hAnsi="Arial" w:cs="Arial"/>
          <w:bCs/>
          <w:sz w:val="18"/>
          <w:szCs w:val="18"/>
          <w:lang w:eastAsia="sl-SI"/>
        </w:rPr>
        <w:t>.</w:t>
      </w:r>
    </w:p>
    <w:p w14:paraId="667F63A9"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401F3205" w14:textId="77777777" w:rsidR="000A7F54" w:rsidRPr="00167B6B" w:rsidRDefault="000A7F54" w:rsidP="000A7F54">
      <w:pPr>
        <w:autoSpaceDE w:val="0"/>
        <w:autoSpaceDN w:val="0"/>
        <w:adjustRightInd w:val="0"/>
        <w:spacing w:after="0" w:line="240" w:lineRule="auto"/>
        <w:jc w:val="both"/>
        <w:rPr>
          <w:rFonts w:ascii="Arial" w:eastAsia="Times New Roman" w:hAnsi="Arial" w:cs="Arial"/>
          <w:b/>
          <w:bCs/>
          <w:sz w:val="18"/>
          <w:szCs w:val="18"/>
          <w:lang w:eastAsia="sl-SI"/>
        </w:rPr>
      </w:pPr>
      <w:r w:rsidRPr="00167B6B">
        <w:rPr>
          <w:rFonts w:ascii="Arial" w:eastAsia="Times New Roman" w:hAnsi="Arial" w:cs="Arial"/>
          <w:sz w:val="18"/>
          <w:szCs w:val="18"/>
          <w:lang w:eastAsia="sl-SI"/>
        </w:rPr>
        <w:t xml:space="preserve">Na strani dobavitelja je skrbnik pogodbe </w:t>
      </w:r>
      <w:r w:rsidRPr="00167B6B">
        <w:rPr>
          <w:rFonts w:ascii="Arial" w:eastAsia="Times New Roman" w:hAnsi="Arial" w:cs="Arial"/>
          <w:b/>
          <w:bCs/>
          <w:sz w:val="18"/>
          <w:szCs w:val="18"/>
          <w:lang w:eastAsia="sl-SI"/>
        </w:rPr>
        <w:t>[ime in priimek</w:t>
      </w:r>
      <w:r w:rsidRPr="00167B6B">
        <w:rPr>
          <w:rFonts w:ascii="Arial" w:eastAsia="Times New Roman" w:hAnsi="Arial" w:cs="Arial"/>
          <w:bCs/>
          <w:sz w:val="18"/>
          <w:szCs w:val="18"/>
          <w:lang w:eastAsia="sl-SI"/>
        </w:rPr>
        <w:t>], ki bo naročniku dosegljiv:</w:t>
      </w:r>
    </w:p>
    <w:p w14:paraId="07CECBAD" w14:textId="77777777" w:rsidR="000A7F54" w:rsidRPr="00167B6B" w:rsidRDefault="000A7F54" w:rsidP="000A7F54">
      <w:pPr>
        <w:numPr>
          <w:ilvl w:val="0"/>
          <w:numId w:val="18"/>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na telefonski številki: __________________</w:t>
      </w:r>
    </w:p>
    <w:p w14:paraId="236867DE" w14:textId="77777777" w:rsidR="000A7F54" w:rsidRPr="00167B6B" w:rsidRDefault="000A7F54" w:rsidP="000A7F54">
      <w:pPr>
        <w:numPr>
          <w:ilvl w:val="0"/>
          <w:numId w:val="18"/>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na elektronskem poštnem naslovu: ____________________</w:t>
      </w:r>
    </w:p>
    <w:p w14:paraId="77657614" w14:textId="77777777" w:rsidR="000A7F54" w:rsidRPr="00167B6B" w:rsidRDefault="000A7F54" w:rsidP="000A7F54">
      <w:pPr>
        <w:autoSpaceDE w:val="0"/>
        <w:autoSpaceDN w:val="0"/>
        <w:adjustRightInd w:val="0"/>
        <w:spacing w:after="0" w:line="240" w:lineRule="auto"/>
        <w:rPr>
          <w:rFonts w:ascii="Arial" w:eastAsia="Times New Roman" w:hAnsi="Arial" w:cs="Arial"/>
          <w:b/>
          <w:bCs/>
          <w:sz w:val="18"/>
          <w:szCs w:val="18"/>
          <w:lang w:eastAsia="sl-SI"/>
        </w:rPr>
      </w:pPr>
    </w:p>
    <w:p w14:paraId="0A6FD395" w14:textId="77777777" w:rsidR="000A7F54" w:rsidRPr="00167B6B" w:rsidRDefault="000A7F54" w:rsidP="000A7F54">
      <w:pPr>
        <w:autoSpaceDE w:val="0"/>
        <w:autoSpaceDN w:val="0"/>
        <w:adjustRightInd w:val="0"/>
        <w:spacing w:after="0" w:line="240" w:lineRule="auto"/>
        <w:jc w:val="center"/>
        <w:rPr>
          <w:rFonts w:ascii="Arial" w:eastAsia="Times New Roman" w:hAnsi="Arial" w:cs="Arial"/>
          <w:b/>
          <w:bCs/>
          <w:sz w:val="18"/>
          <w:szCs w:val="18"/>
          <w:lang w:eastAsia="sl-SI"/>
        </w:rPr>
      </w:pPr>
    </w:p>
    <w:p w14:paraId="7F14A768" w14:textId="77777777" w:rsidR="000A7F54" w:rsidRPr="00167B6B" w:rsidRDefault="000A7F54" w:rsidP="000A7F54">
      <w:pPr>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16. člen</w:t>
      </w:r>
    </w:p>
    <w:p w14:paraId="56674E65" w14:textId="77777777" w:rsidR="000A7F54" w:rsidRPr="00167B6B" w:rsidRDefault="000A7F54" w:rsidP="000A7F54">
      <w:pPr>
        <w:autoSpaceDE w:val="0"/>
        <w:autoSpaceDN w:val="0"/>
        <w:adjustRightInd w:val="0"/>
        <w:spacing w:after="0" w:line="240" w:lineRule="auto"/>
        <w:jc w:val="both"/>
        <w:rPr>
          <w:rFonts w:ascii="Arial" w:eastAsia="Times New Roman" w:hAnsi="Arial" w:cs="Arial"/>
          <w:bCs/>
          <w:sz w:val="18"/>
          <w:szCs w:val="18"/>
          <w:lang w:eastAsia="sl-SI"/>
        </w:rPr>
      </w:pPr>
    </w:p>
    <w:p w14:paraId="54375E38" w14:textId="77777777" w:rsidR="000A7F54" w:rsidRPr="00167B6B" w:rsidRDefault="000A7F54" w:rsidP="000A7F54">
      <w:pPr>
        <w:autoSpaceDE w:val="0"/>
        <w:autoSpaceDN w:val="0"/>
        <w:adjustRightInd w:val="0"/>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Vsaka pogodbena stranka lahko predlaga spremembe in dopolnitve k tej pogodbi, ki so veljavne le, če so sklenjene v pisni obliki, kot aneks k tej pogodbi.</w:t>
      </w:r>
    </w:p>
    <w:p w14:paraId="6B2668E7" w14:textId="77777777" w:rsidR="000A7F54" w:rsidRPr="00167B6B" w:rsidRDefault="000A7F54" w:rsidP="000A7F54">
      <w:pPr>
        <w:autoSpaceDE w:val="0"/>
        <w:autoSpaceDN w:val="0"/>
        <w:adjustRightInd w:val="0"/>
        <w:spacing w:after="0" w:line="240" w:lineRule="auto"/>
        <w:jc w:val="both"/>
        <w:rPr>
          <w:rFonts w:ascii="Arial" w:eastAsia="Times New Roman" w:hAnsi="Arial" w:cs="Arial"/>
          <w:b/>
          <w:bCs/>
          <w:sz w:val="18"/>
          <w:szCs w:val="18"/>
          <w:lang w:eastAsia="sl-SI"/>
        </w:rPr>
      </w:pPr>
    </w:p>
    <w:p w14:paraId="3B934899" w14:textId="77777777" w:rsidR="000A7F54" w:rsidRPr="00167B6B" w:rsidRDefault="000A7F54" w:rsidP="000A7F54">
      <w:pPr>
        <w:autoSpaceDE w:val="0"/>
        <w:autoSpaceDN w:val="0"/>
        <w:adjustRightInd w:val="0"/>
        <w:spacing w:after="0" w:line="240" w:lineRule="auto"/>
        <w:jc w:val="both"/>
        <w:rPr>
          <w:rFonts w:ascii="Arial" w:eastAsia="Times New Roman" w:hAnsi="Arial" w:cs="Arial"/>
          <w:b/>
          <w:bCs/>
          <w:sz w:val="18"/>
          <w:szCs w:val="18"/>
          <w:lang w:eastAsia="sl-SI"/>
        </w:rPr>
      </w:pPr>
    </w:p>
    <w:p w14:paraId="1C54F7F7" w14:textId="77777777" w:rsidR="000A7F54" w:rsidRPr="00167B6B" w:rsidRDefault="000A7F54" w:rsidP="000A7F54">
      <w:pPr>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17. člen</w:t>
      </w:r>
    </w:p>
    <w:p w14:paraId="02B9852B" w14:textId="77777777" w:rsidR="000A7F54" w:rsidRPr="00167B6B" w:rsidRDefault="000A7F54" w:rsidP="000A7F54">
      <w:pPr>
        <w:autoSpaceDE w:val="0"/>
        <w:autoSpaceDN w:val="0"/>
        <w:adjustRightInd w:val="0"/>
        <w:spacing w:after="0" w:line="240" w:lineRule="auto"/>
        <w:jc w:val="center"/>
        <w:rPr>
          <w:rFonts w:ascii="Arial" w:eastAsia="Times New Roman" w:hAnsi="Arial" w:cs="Arial"/>
          <w:b/>
          <w:bCs/>
          <w:sz w:val="18"/>
          <w:szCs w:val="18"/>
          <w:lang w:eastAsia="sl-SI"/>
        </w:rPr>
      </w:pPr>
    </w:p>
    <w:p w14:paraId="22366C35" w14:textId="77777777" w:rsidR="000A7F54" w:rsidRPr="00167B6B" w:rsidRDefault="000A7F54" w:rsidP="000A7F54">
      <w:pPr>
        <w:autoSpaceDE w:val="0"/>
        <w:autoSpaceDN w:val="0"/>
        <w:adjustRightInd w:val="0"/>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Pogodba je sestavljena v dveh (2) enakih izvodih, od katerih prejme vsaka pogodbena stranka po en (1) izvod.</w:t>
      </w:r>
    </w:p>
    <w:p w14:paraId="1CE1FFD4" w14:textId="77777777" w:rsidR="000A7F54" w:rsidRPr="00167B6B" w:rsidRDefault="000A7F54" w:rsidP="000A7F54">
      <w:pPr>
        <w:autoSpaceDE w:val="0"/>
        <w:autoSpaceDN w:val="0"/>
        <w:adjustRightInd w:val="0"/>
        <w:spacing w:after="0" w:line="240" w:lineRule="auto"/>
        <w:jc w:val="both"/>
        <w:rPr>
          <w:rFonts w:ascii="Arial" w:eastAsia="Times New Roman" w:hAnsi="Arial" w:cs="Arial"/>
          <w:bCs/>
          <w:sz w:val="18"/>
          <w:szCs w:val="18"/>
          <w:lang w:eastAsia="sl-SI"/>
        </w:rPr>
      </w:pPr>
    </w:p>
    <w:p w14:paraId="252038F1" w14:textId="77777777" w:rsidR="000A7F54" w:rsidRPr="00167B6B" w:rsidRDefault="000A7F54" w:rsidP="000A7F54">
      <w:pPr>
        <w:autoSpaceDE w:val="0"/>
        <w:autoSpaceDN w:val="0"/>
        <w:adjustRightInd w:val="0"/>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Pogodba je sklenjena z dnem podpisa obeh pogodbenih strank, veljati pa začne ob predložitvi finančnega zavarovanja za dobro izvedbo pogodbenih obveznosti in ko bodo odjemna mesta v bilančni (pod)skupini izvajalca.</w:t>
      </w:r>
    </w:p>
    <w:p w14:paraId="60352F9E" w14:textId="77777777" w:rsidR="000A7F54" w:rsidRPr="00167B6B" w:rsidRDefault="000A7F54" w:rsidP="000A7F54">
      <w:pPr>
        <w:autoSpaceDE w:val="0"/>
        <w:autoSpaceDN w:val="0"/>
        <w:adjustRightInd w:val="0"/>
        <w:spacing w:after="0" w:line="240" w:lineRule="auto"/>
        <w:jc w:val="both"/>
        <w:rPr>
          <w:rFonts w:ascii="Arial" w:eastAsia="Times New Roman" w:hAnsi="Arial" w:cs="Arial"/>
          <w:bCs/>
          <w:sz w:val="18"/>
          <w:szCs w:val="18"/>
          <w:lang w:eastAsia="sl-SI"/>
        </w:rPr>
      </w:pPr>
    </w:p>
    <w:p w14:paraId="7370B7D5" w14:textId="77777777" w:rsidR="000A7F54" w:rsidRPr="00167B6B" w:rsidRDefault="000A7F54" w:rsidP="000A7F54">
      <w:pPr>
        <w:autoSpaceDE w:val="0"/>
        <w:autoSpaceDN w:val="0"/>
        <w:adjustRightInd w:val="0"/>
        <w:spacing w:after="0" w:line="240" w:lineRule="auto"/>
        <w:jc w:val="both"/>
        <w:rPr>
          <w:rFonts w:ascii="Arial" w:eastAsia="Times New Roman" w:hAnsi="Arial" w:cs="Arial"/>
          <w:b/>
          <w:bCs/>
          <w:sz w:val="18"/>
          <w:szCs w:val="18"/>
          <w:lang w:eastAsia="sl-SI"/>
        </w:rPr>
      </w:pPr>
    </w:p>
    <w:p w14:paraId="464954C0" w14:textId="77777777" w:rsidR="000A7F54" w:rsidRPr="00167B6B" w:rsidRDefault="000A7F54" w:rsidP="000A7F54">
      <w:pPr>
        <w:autoSpaceDE w:val="0"/>
        <w:autoSpaceDN w:val="0"/>
        <w:adjustRightInd w:val="0"/>
        <w:spacing w:after="0" w:line="240" w:lineRule="auto"/>
        <w:jc w:val="both"/>
        <w:rPr>
          <w:rFonts w:ascii="Arial" w:eastAsia="Times New Roman" w:hAnsi="Arial" w:cs="Arial"/>
          <w:b/>
          <w:bCs/>
          <w:sz w:val="18"/>
          <w:szCs w:val="18"/>
          <w:lang w:eastAsia="sl-SI"/>
        </w:rPr>
      </w:pPr>
    </w:p>
    <w:p w14:paraId="064512A9" w14:textId="77777777" w:rsidR="000A7F54" w:rsidRPr="00167B6B" w:rsidRDefault="000A7F54" w:rsidP="000A7F54">
      <w:pPr>
        <w:autoSpaceDE w:val="0"/>
        <w:autoSpaceDN w:val="0"/>
        <w:adjustRightInd w:val="0"/>
        <w:spacing w:after="0" w:line="240" w:lineRule="auto"/>
        <w:jc w:val="both"/>
        <w:rPr>
          <w:rFonts w:ascii="Arial" w:eastAsia="Times New Roman" w:hAnsi="Arial" w:cs="Arial"/>
          <w:b/>
          <w:bCs/>
          <w:sz w:val="18"/>
          <w:szCs w:val="18"/>
          <w:lang w:eastAsia="sl-SI"/>
        </w:rPr>
      </w:pPr>
    </w:p>
    <w:p w14:paraId="73E37E24" w14:textId="77777777" w:rsidR="000A7F54" w:rsidRPr="00167B6B" w:rsidRDefault="000A7F54" w:rsidP="000A7F54">
      <w:pPr>
        <w:autoSpaceDE w:val="0"/>
        <w:autoSpaceDN w:val="0"/>
        <w:adjustRightInd w:val="0"/>
        <w:spacing w:after="0" w:line="240" w:lineRule="auto"/>
        <w:jc w:val="both"/>
        <w:rPr>
          <w:rFonts w:ascii="Arial" w:eastAsia="Times New Roman" w:hAnsi="Arial" w:cs="Arial"/>
          <w:b/>
          <w:bCs/>
          <w:sz w:val="18"/>
          <w:szCs w:val="18"/>
          <w:lang w:eastAsia="sl-SI"/>
        </w:rPr>
      </w:pPr>
    </w:p>
    <w:p w14:paraId="796B17B9" w14:textId="77777777" w:rsidR="000A7F54" w:rsidRPr="00167B6B" w:rsidRDefault="000A7F54" w:rsidP="000A7F54">
      <w:pPr>
        <w:rPr>
          <w:rFonts w:ascii="Arial" w:eastAsia="Times New Roman" w:hAnsi="Arial" w:cs="Arial"/>
          <w:sz w:val="18"/>
          <w:szCs w:val="18"/>
          <w:lang w:eastAsia="sl-SI"/>
        </w:rPr>
      </w:pPr>
      <w:r w:rsidRPr="00167B6B">
        <w:rPr>
          <w:rFonts w:ascii="Arial" w:eastAsia="Times New Roman" w:hAnsi="Arial" w:cs="Arial"/>
          <w:sz w:val="18"/>
          <w:szCs w:val="18"/>
          <w:lang w:eastAsia="sl-SI"/>
        </w:rPr>
        <w:t>Kraj in datum, _________________</w:t>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t>Kraj in datum, ____________________</w:t>
      </w:r>
    </w:p>
    <w:p w14:paraId="1C79FCBC"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p>
    <w:p w14:paraId="0EE17AC3" w14:textId="77777777" w:rsidR="000A7F54" w:rsidRPr="00167B6B" w:rsidRDefault="000A7F54" w:rsidP="000A7F54">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Naročnik:</w:t>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t xml:space="preserve">Dobavitelj:  </w:t>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t xml:space="preserve"> </w:t>
      </w:r>
    </w:p>
    <w:p w14:paraId="7B2F42BC" w14:textId="77777777" w:rsidR="000A7F54" w:rsidRPr="00167B6B" w:rsidRDefault="000A7F54" w:rsidP="000A7F54">
      <w:pPr>
        <w:spacing w:after="0" w:line="240" w:lineRule="auto"/>
        <w:rPr>
          <w:rFonts w:ascii="Arial" w:eastAsia="Times New Roman" w:hAnsi="Arial" w:cs="Arial"/>
          <w:sz w:val="18"/>
          <w:szCs w:val="18"/>
          <w:lang w:eastAsia="sl-SI"/>
        </w:rPr>
      </w:pPr>
      <w:r w:rsidRPr="00167B6B">
        <w:rPr>
          <w:rFonts w:ascii="Arial" w:eastAsia="Times New Roman" w:hAnsi="Arial" w:cs="Arial"/>
          <w:sz w:val="18"/>
          <w:szCs w:val="18"/>
          <w:lang w:eastAsia="sl-SI"/>
        </w:rPr>
        <w:t>Osnovna šola Videm</w:t>
      </w:r>
    </w:p>
    <w:p w14:paraId="521490EE" w14:textId="2C462B1C" w:rsidR="00E01C78" w:rsidRPr="00E41A15" w:rsidRDefault="000A7F54" w:rsidP="00E41A15">
      <w:pPr>
        <w:spacing w:after="0" w:line="240" w:lineRule="auto"/>
        <w:rPr>
          <w:rFonts w:ascii="Arial" w:eastAsia="Times New Roman" w:hAnsi="Arial" w:cs="Arial"/>
          <w:bCs/>
          <w:sz w:val="18"/>
          <w:szCs w:val="18"/>
          <w:lang w:eastAsia="sl-SI"/>
        </w:rPr>
      </w:pPr>
      <w:r w:rsidRPr="00167B6B">
        <w:rPr>
          <w:rFonts w:ascii="Arial" w:eastAsia="Times New Roman" w:hAnsi="Arial" w:cs="Arial"/>
          <w:bCs/>
          <w:sz w:val="18"/>
          <w:szCs w:val="18"/>
          <w:lang w:eastAsia="sl-SI"/>
        </w:rPr>
        <w:t xml:space="preserve">Robert Murko, ravnatelj  </w:t>
      </w:r>
    </w:p>
    <w:p w14:paraId="7A08EEF9" w14:textId="77777777" w:rsidR="00E01C78" w:rsidRPr="00E01C78" w:rsidRDefault="00E01C78" w:rsidP="00E01C78">
      <w:pPr>
        <w:autoSpaceDE w:val="0"/>
        <w:autoSpaceDN w:val="0"/>
        <w:adjustRightInd w:val="0"/>
        <w:spacing w:after="0" w:line="240" w:lineRule="auto"/>
        <w:jc w:val="both"/>
        <w:rPr>
          <w:rFonts w:ascii="Arial" w:eastAsia="Times New Roman" w:hAnsi="Arial" w:cs="Arial"/>
          <w:b/>
          <w:i/>
          <w:sz w:val="18"/>
          <w:szCs w:val="18"/>
          <w:lang w:eastAsia="sl-SI"/>
        </w:rPr>
      </w:pPr>
    </w:p>
    <w:p w14:paraId="6BDE578E" w14:textId="44E68A30" w:rsidR="00E01C78" w:rsidRPr="00E01C78" w:rsidRDefault="00E01C78" w:rsidP="00E01C78">
      <w:pPr>
        <w:autoSpaceDE w:val="0"/>
        <w:autoSpaceDN w:val="0"/>
        <w:adjustRightInd w:val="0"/>
        <w:spacing w:after="0" w:line="240" w:lineRule="auto"/>
        <w:jc w:val="both"/>
        <w:rPr>
          <w:rFonts w:ascii="Arial" w:eastAsia="Times New Roman" w:hAnsi="Arial" w:cs="Arial"/>
          <w:bCs/>
          <w:i/>
          <w:sz w:val="18"/>
          <w:szCs w:val="18"/>
          <w:u w:val="single"/>
          <w:lang w:eastAsia="sl-SI"/>
        </w:rPr>
      </w:pPr>
      <w:r w:rsidRPr="00E01C78">
        <w:rPr>
          <w:rFonts w:ascii="Arial" w:eastAsia="Times New Roman" w:hAnsi="Arial" w:cs="Arial"/>
          <w:b/>
          <w:i/>
          <w:sz w:val="18"/>
          <w:szCs w:val="18"/>
          <w:u w:val="single"/>
          <w:lang w:eastAsia="sl-SI"/>
        </w:rPr>
        <w:t xml:space="preserve">OPOMBA: </w:t>
      </w:r>
      <w:r w:rsidRPr="00E01C78">
        <w:rPr>
          <w:rFonts w:ascii="Arial" w:eastAsia="Times New Roman" w:hAnsi="Arial" w:cs="Arial"/>
          <w:bCs/>
          <w:i/>
          <w:sz w:val="18"/>
          <w:szCs w:val="18"/>
          <w:lang w:eastAsia="sl-SI"/>
        </w:rPr>
        <w:t xml:space="preserve">Ponudnik mora pogodbo izpolniti v uvodu, na način, da izpolni svoje podatke ter v </w:t>
      </w:r>
      <w:r w:rsidR="00C949C2">
        <w:rPr>
          <w:rFonts w:ascii="Arial" w:eastAsia="Times New Roman" w:hAnsi="Arial" w:cs="Arial"/>
          <w:bCs/>
          <w:i/>
          <w:sz w:val="18"/>
          <w:szCs w:val="18"/>
          <w:lang w:eastAsia="sl-SI"/>
        </w:rPr>
        <w:t>15</w:t>
      </w:r>
      <w:r w:rsidRPr="00E01C78">
        <w:rPr>
          <w:rFonts w:ascii="Arial" w:eastAsia="Times New Roman" w:hAnsi="Arial" w:cs="Arial"/>
          <w:bCs/>
          <w:i/>
          <w:sz w:val="18"/>
          <w:szCs w:val="18"/>
          <w:lang w:eastAsia="sl-SI"/>
        </w:rPr>
        <w:t xml:space="preserve">. členu z navedbo kontaktne osebe.  </w:t>
      </w:r>
    </w:p>
    <w:p w14:paraId="4BD1D108" w14:textId="77777777" w:rsidR="00E01C78" w:rsidRPr="00E01C78" w:rsidRDefault="00E01C78" w:rsidP="00E01C78">
      <w:pPr>
        <w:autoSpaceDE w:val="0"/>
        <w:autoSpaceDN w:val="0"/>
        <w:adjustRightInd w:val="0"/>
        <w:spacing w:after="0" w:line="240" w:lineRule="auto"/>
        <w:jc w:val="both"/>
        <w:rPr>
          <w:rFonts w:ascii="Arial" w:eastAsia="Times New Roman" w:hAnsi="Arial" w:cs="Arial"/>
          <w:bCs/>
          <w:i/>
          <w:sz w:val="18"/>
          <w:szCs w:val="18"/>
          <w:lang w:eastAsia="sl-SI"/>
        </w:rPr>
      </w:pPr>
    </w:p>
    <w:p w14:paraId="4B4CEFDB" w14:textId="612CFD03" w:rsidR="00E01C78" w:rsidRPr="00E01C78" w:rsidRDefault="00E01C78" w:rsidP="00E01C78">
      <w:pPr>
        <w:autoSpaceDE w:val="0"/>
        <w:autoSpaceDN w:val="0"/>
        <w:adjustRightInd w:val="0"/>
        <w:spacing w:after="0" w:line="240" w:lineRule="auto"/>
        <w:jc w:val="both"/>
        <w:rPr>
          <w:rFonts w:ascii="Arial" w:eastAsia="Times New Roman" w:hAnsi="Arial" w:cs="Arial"/>
          <w:bCs/>
          <w:i/>
          <w:sz w:val="18"/>
          <w:szCs w:val="18"/>
          <w:lang w:eastAsia="sl-SI"/>
        </w:rPr>
      </w:pPr>
      <w:r w:rsidRPr="00E01C78">
        <w:rPr>
          <w:rFonts w:ascii="Arial" w:eastAsia="Times New Roman" w:hAnsi="Arial" w:cs="Arial"/>
          <w:bCs/>
          <w:i/>
          <w:sz w:val="18"/>
          <w:szCs w:val="18"/>
          <w:lang w:eastAsia="sl-SI"/>
        </w:rPr>
        <w:t xml:space="preserve">Ponudnik, ki bo oddal ponudbo za sklop </w:t>
      </w:r>
      <w:r w:rsidR="00A61EE6">
        <w:rPr>
          <w:rFonts w:ascii="Arial" w:eastAsia="Times New Roman" w:hAnsi="Arial" w:cs="Arial"/>
          <w:bCs/>
          <w:i/>
          <w:sz w:val="18"/>
          <w:szCs w:val="18"/>
          <w:lang w:eastAsia="sl-SI"/>
        </w:rPr>
        <w:t>2</w:t>
      </w:r>
      <w:r w:rsidRPr="00E01C78">
        <w:rPr>
          <w:rFonts w:ascii="Arial" w:eastAsia="Times New Roman" w:hAnsi="Arial" w:cs="Arial"/>
          <w:bCs/>
          <w:i/>
          <w:sz w:val="18"/>
          <w:szCs w:val="18"/>
          <w:lang w:eastAsia="sl-SI"/>
        </w:rPr>
        <w:t>, mora parafirati pogodbo, in sicer vsako stran te pogodbe, s čimer jamči, da se bo, v primeru da bo izbran, strinjal s pogodbenimi določili.</w:t>
      </w:r>
    </w:p>
    <w:p w14:paraId="619A7721" w14:textId="77777777" w:rsidR="00E01C78" w:rsidRPr="00E01C78" w:rsidRDefault="00E01C78" w:rsidP="00E01C78">
      <w:pPr>
        <w:autoSpaceDE w:val="0"/>
        <w:autoSpaceDN w:val="0"/>
        <w:adjustRightInd w:val="0"/>
        <w:spacing w:after="0" w:line="240" w:lineRule="auto"/>
        <w:jc w:val="both"/>
        <w:rPr>
          <w:rFonts w:ascii="Arial" w:eastAsia="Times New Roman" w:hAnsi="Arial" w:cs="Arial"/>
          <w:bCs/>
          <w:i/>
          <w:sz w:val="18"/>
          <w:szCs w:val="18"/>
          <w:lang w:eastAsia="sl-SI"/>
        </w:rPr>
      </w:pPr>
    </w:p>
    <w:p w14:paraId="7DD90D45" w14:textId="77777777" w:rsidR="00E01C78" w:rsidRPr="00E01C78" w:rsidRDefault="00E01C78" w:rsidP="00E01C78">
      <w:pPr>
        <w:autoSpaceDE w:val="0"/>
        <w:autoSpaceDN w:val="0"/>
        <w:adjustRightInd w:val="0"/>
        <w:spacing w:after="0" w:line="240" w:lineRule="auto"/>
        <w:jc w:val="both"/>
        <w:rPr>
          <w:rFonts w:ascii="Arial" w:eastAsia="Times New Roman" w:hAnsi="Arial" w:cs="Arial"/>
          <w:bCs/>
          <w:i/>
          <w:sz w:val="18"/>
          <w:szCs w:val="18"/>
          <w:lang w:eastAsia="sl-SI"/>
        </w:rPr>
      </w:pPr>
      <w:r w:rsidRPr="00E01C78">
        <w:rPr>
          <w:rFonts w:ascii="Arial" w:eastAsia="Times New Roman" w:hAnsi="Arial" w:cs="Arial"/>
          <w:bCs/>
          <w:i/>
          <w:sz w:val="18"/>
          <w:szCs w:val="18"/>
          <w:lang w:eastAsia="sl-SI"/>
        </w:rPr>
        <w:t>Naročnik si pridržuje pravico do manjših sprememb ali vsebinskih dopolnitev predloženega vzorca, odvisno tudi od tega ali bo šlo za izvajanje v skupni ponudbi ali s podizvajalci ali s samostojnim ponudnikom.</w:t>
      </w:r>
    </w:p>
    <w:p w14:paraId="0ADEF992" w14:textId="77777777" w:rsidR="00E01C78" w:rsidRPr="00E01C78" w:rsidRDefault="00E01C78" w:rsidP="00E01C78">
      <w:pPr>
        <w:autoSpaceDE w:val="0"/>
        <w:autoSpaceDN w:val="0"/>
        <w:adjustRightInd w:val="0"/>
        <w:spacing w:after="0" w:line="240" w:lineRule="auto"/>
        <w:jc w:val="both"/>
        <w:rPr>
          <w:rFonts w:ascii="Arial" w:eastAsia="Times New Roman" w:hAnsi="Arial" w:cs="Arial"/>
          <w:bCs/>
          <w:i/>
          <w:sz w:val="18"/>
          <w:szCs w:val="18"/>
          <w:lang w:eastAsia="sl-SI"/>
        </w:rPr>
      </w:pPr>
    </w:p>
    <w:p w14:paraId="6E9C7A96" w14:textId="3FC131D9" w:rsidR="00E01C78" w:rsidRDefault="00E01C78"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71A217E3" w14:textId="727B594C" w:rsidR="00D505EF" w:rsidRDefault="00D505EF"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011D9FF1" w14:textId="688D803E" w:rsidR="00D505EF" w:rsidRDefault="00D505EF">
      <w:pPr>
        <w:rPr>
          <w:rFonts w:ascii="Arial" w:eastAsia="Times New Roman" w:hAnsi="Arial" w:cs="Arial"/>
          <w:bCs/>
          <w:i/>
          <w:sz w:val="18"/>
          <w:szCs w:val="18"/>
          <w:lang w:eastAsia="sl-SI"/>
        </w:rPr>
      </w:pPr>
      <w:r>
        <w:rPr>
          <w:rFonts w:ascii="Arial" w:eastAsia="Times New Roman" w:hAnsi="Arial" w:cs="Arial"/>
          <w:bCs/>
          <w:i/>
          <w:sz w:val="18"/>
          <w:szCs w:val="18"/>
          <w:lang w:eastAsia="sl-SI"/>
        </w:rPr>
        <w:br w:type="page"/>
      </w:r>
    </w:p>
    <w:p w14:paraId="1308DAEE" w14:textId="572C5F68" w:rsidR="00167B6B" w:rsidRPr="00167B6B" w:rsidRDefault="00167B6B" w:rsidP="00167B6B">
      <w:pPr>
        <w:keepNext/>
        <w:keepLines/>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20" w:after="0" w:line="240" w:lineRule="auto"/>
        <w:ind w:left="1985"/>
        <w:outlineLvl w:val="0"/>
        <w:rPr>
          <w:rFonts w:ascii="Arial" w:eastAsiaTheme="majorEastAsia" w:hAnsi="Arial" w:cs="Arial"/>
          <w:color w:val="FFFFFF" w:themeColor="background1"/>
          <w:sz w:val="32"/>
          <w:szCs w:val="32"/>
        </w:rPr>
      </w:pPr>
      <w:r w:rsidRPr="00167B6B">
        <w:rPr>
          <w:rFonts w:ascii="Arial" w:eastAsiaTheme="majorEastAsia" w:hAnsi="Arial" w:cs="Arial"/>
          <w:color w:val="FFFFFF" w:themeColor="background1"/>
          <w:sz w:val="32"/>
          <w:szCs w:val="32"/>
        </w:rPr>
        <w:lastRenderedPageBreak/>
        <w:t xml:space="preserve">Vzorec pogodbe – sklop </w:t>
      </w:r>
      <w:r>
        <w:rPr>
          <w:rFonts w:ascii="Arial" w:eastAsiaTheme="majorEastAsia" w:hAnsi="Arial" w:cs="Arial"/>
          <w:color w:val="FFFFFF" w:themeColor="background1"/>
          <w:sz w:val="32"/>
          <w:szCs w:val="32"/>
        </w:rPr>
        <w:t>3</w:t>
      </w:r>
    </w:p>
    <w:p w14:paraId="55C393AF" w14:textId="77777777" w:rsidR="00167B6B" w:rsidRPr="00167B6B" w:rsidRDefault="00167B6B" w:rsidP="00167B6B">
      <w:pPr>
        <w:rPr>
          <w:rFonts w:ascii="Arial" w:hAnsi="Arial" w:cs="Arial"/>
        </w:rPr>
      </w:pPr>
    </w:p>
    <w:p w14:paraId="4B057565" w14:textId="77777777" w:rsidR="00167B6B" w:rsidRPr="00167B6B" w:rsidRDefault="00167B6B" w:rsidP="00167B6B">
      <w:pPr>
        <w:spacing w:after="0" w:line="240" w:lineRule="auto"/>
        <w:jc w:val="both"/>
        <w:rPr>
          <w:rFonts w:ascii="Arial" w:eastAsia="Times New Roman" w:hAnsi="Arial" w:cs="Arial"/>
          <w:color w:val="000000"/>
          <w:sz w:val="18"/>
          <w:szCs w:val="18"/>
          <w:lang w:eastAsia="sl-SI"/>
        </w:rPr>
      </w:pPr>
      <w:bookmarkStart w:id="35" w:name="_Hlk33161334"/>
      <w:r w:rsidRPr="00167B6B">
        <w:rPr>
          <w:rFonts w:ascii="Arial" w:eastAsia="Times New Roman" w:hAnsi="Arial" w:cs="Arial"/>
          <w:b/>
          <w:bCs/>
          <w:sz w:val="18"/>
          <w:szCs w:val="18"/>
          <w:lang w:eastAsia="sl-SI"/>
        </w:rPr>
        <w:t>OSNOVNA ŠOLA VIDEM, Videm pri Ptuju 47, 2284 Videm pri Ptuju, davčna št.: SI 13592793, matična številka: 5087171000</w:t>
      </w:r>
      <w:r w:rsidRPr="00167B6B">
        <w:rPr>
          <w:rFonts w:ascii="Arial" w:eastAsia="Times New Roman" w:hAnsi="Arial" w:cs="Arial"/>
          <w:bCs/>
          <w:sz w:val="18"/>
          <w:szCs w:val="18"/>
          <w:lang w:eastAsia="sl-SI"/>
        </w:rPr>
        <w:t xml:space="preserve">, </w:t>
      </w:r>
      <w:r w:rsidRPr="00167B6B">
        <w:rPr>
          <w:rFonts w:ascii="Arial" w:eastAsia="Times New Roman" w:hAnsi="Arial" w:cs="Arial"/>
          <w:color w:val="000000"/>
          <w:sz w:val="18"/>
          <w:szCs w:val="18"/>
          <w:lang w:eastAsia="sl-SI"/>
        </w:rPr>
        <w:t xml:space="preserve">(v nadaljevanju: </w:t>
      </w:r>
      <w:r w:rsidRPr="00167B6B">
        <w:rPr>
          <w:rFonts w:ascii="Arial" w:eastAsia="Times New Roman" w:hAnsi="Arial" w:cs="Arial"/>
          <w:b/>
          <w:color w:val="000000"/>
          <w:sz w:val="18"/>
          <w:szCs w:val="18"/>
          <w:lang w:eastAsia="sl-SI"/>
        </w:rPr>
        <w:t>naročnik</w:t>
      </w:r>
      <w:r w:rsidRPr="00167B6B">
        <w:rPr>
          <w:rFonts w:ascii="Arial" w:eastAsia="Times New Roman" w:hAnsi="Arial" w:cs="Arial"/>
          <w:color w:val="000000"/>
          <w:sz w:val="18"/>
          <w:szCs w:val="18"/>
          <w:lang w:eastAsia="sl-SI"/>
        </w:rPr>
        <w:t xml:space="preserve">) </w:t>
      </w:r>
    </w:p>
    <w:p w14:paraId="2B756ED9" w14:textId="77777777" w:rsidR="00167B6B" w:rsidRPr="00167B6B" w:rsidRDefault="00167B6B" w:rsidP="00167B6B">
      <w:pPr>
        <w:autoSpaceDE w:val="0"/>
        <w:autoSpaceDN w:val="0"/>
        <w:adjustRightInd w:val="0"/>
        <w:spacing w:after="0" w:line="240" w:lineRule="auto"/>
        <w:jc w:val="both"/>
        <w:rPr>
          <w:rFonts w:ascii="Arial" w:eastAsia="Times New Roman" w:hAnsi="Arial" w:cs="Arial"/>
          <w:color w:val="000000"/>
          <w:sz w:val="18"/>
          <w:szCs w:val="18"/>
          <w:lang w:eastAsia="sl-SI"/>
        </w:rPr>
      </w:pPr>
    </w:p>
    <w:p w14:paraId="532A356D" w14:textId="77777777" w:rsidR="00167B6B" w:rsidRPr="00167B6B" w:rsidRDefault="00167B6B" w:rsidP="00167B6B">
      <w:pPr>
        <w:autoSpaceDE w:val="0"/>
        <w:autoSpaceDN w:val="0"/>
        <w:adjustRightInd w:val="0"/>
        <w:spacing w:after="0" w:line="240" w:lineRule="auto"/>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 xml:space="preserve">in </w:t>
      </w:r>
    </w:p>
    <w:p w14:paraId="15507217" w14:textId="77777777" w:rsidR="00167B6B" w:rsidRPr="00167B6B" w:rsidRDefault="00167B6B" w:rsidP="00167B6B">
      <w:pPr>
        <w:autoSpaceDE w:val="0"/>
        <w:autoSpaceDN w:val="0"/>
        <w:adjustRightInd w:val="0"/>
        <w:spacing w:after="0" w:line="240" w:lineRule="auto"/>
        <w:jc w:val="both"/>
        <w:rPr>
          <w:rFonts w:ascii="Arial" w:eastAsia="Times New Roman" w:hAnsi="Arial" w:cs="Arial"/>
          <w:color w:val="000000"/>
          <w:sz w:val="18"/>
          <w:szCs w:val="18"/>
          <w:lang w:eastAsia="sl-SI"/>
        </w:rPr>
      </w:pPr>
    </w:p>
    <w:p w14:paraId="4A358784" w14:textId="77777777" w:rsidR="00167B6B" w:rsidRPr="00167B6B" w:rsidRDefault="00167B6B" w:rsidP="00167B6B">
      <w:pPr>
        <w:autoSpaceDE w:val="0"/>
        <w:autoSpaceDN w:val="0"/>
        <w:adjustRightInd w:val="0"/>
        <w:spacing w:after="0" w:line="240" w:lineRule="auto"/>
        <w:jc w:val="both"/>
        <w:rPr>
          <w:rFonts w:ascii="Arial" w:eastAsia="Times New Roman" w:hAnsi="Arial" w:cs="Arial"/>
          <w:color w:val="000000"/>
          <w:sz w:val="18"/>
          <w:szCs w:val="18"/>
          <w:lang w:eastAsia="sl-SI"/>
        </w:rPr>
      </w:pPr>
    </w:p>
    <w:p w14:paraId="029C9E69" w14:textId="77777777" w:rsidR="00167B6B" w:rsidRPr="00167B6B" w:rsidRDefault="00167B6B" w:rsidP="00167B6B">
      <w:pPr>
        <w:autoSpaceDE w:val="0"/>
        <w:autoSpaceDN w:val="0"/>
        <w:adjustRightInd w:val="0"/>
        <w:spacing w:after="0" w:line="240" w:lineRule="auto"/>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 xml:space="preserve">________________________________________________________________________________, </w:t>
      </w:r>
    </w:p>
    <w:p w14:paraId="4D75D23F"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(naziv in naslov ponudnika)</w:t>
      </w:r>
    </w:p>
    <w:p w14:paraId="3C0FAC42" w14:textId="77777777" w:rsidR="00167B6B" w:rsidRPr="00167B6B" w:rsidRDefault="00167B6B" w:rsidP="00167B6B">
      <w:pPr>
        <w:autoSpaceDE w:val="0"/>
        <w:autoSpaceDN w:val="0"/>
        <w:adjustRightInd w:val="0"/>
        <w:spacing w:after="0" w:line="240" w:lineRule="auto"/>
        <w:jc w:val="both"/>
        <w:rPr>
          <w:rFonts w:ascii="Arial" w:eastAsia="Times New Roman" w:hAnsi="Arial" w:cs="Arial"/>
          <w:color w:val="000000"/>
          <w:sz w:val="18"/>
          <w:szCs w:val="18"/>
          <w:lang w:eastAsia="sl-SI"/>
        </w:rPr>
      </w:pPr>
    </w:p>
    <w:p w14:paraId="405023A3" w14:textId="77777777" w:rsidR="00167B6B" w:rsidRPr="00167B6B" w:rsidRDefault="00167B6B" w:rsidP="00167B6B">
      <w:pPr>
        <w:autoSpaceDE w:val="0"/>
        <w:autoSpaceDN w:val="0"/>
        <w:adjustRightInd w:val="0"/>
        <w:spacing w:after="0" w:line="240" w:lineRule="auto"/>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ki ga zastopa ________________________________________________________________________________</w:t>
      </w:r>
    </w:p>
    <w:p w14:paraId="5D73FEE0" w14:textId="77777777" w:rsidR="00167B6B" w:rsidRPr="00167B6B" w:rsidRDefault="00167B6B" w:rsidP="00167B6B">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 xml:space="preserve">(funkcija, ime in priimek zakonitega zastopnika) </w:t>
      </w:r>
    </w:p>
    <w:p w14:paraId="4605CF56" w14:textId="77777777" w:rsidR="00167B6B" w:rsidRPr="00167B6B" w:rsidRDefault="00167B6B" w:rsidP="00167B6B">
      <w:pPr>
        <w:autoSpaceDE w:val="0"/>
        <w:autoSpaceDN w:val="0"/>
        <w:adjustRightInd w:val="0"/>
        <w:spacing w:after="0" w:line="240" w:lineRule="auto"/>
        <w:jc w:val="both"/>
        <w:rPr>
          <w:rFonts w:ascii="Arial" w:eastAsia="Times New Roman" w:hAnsi="Arial" w:cs="Arial"/>
          <w:color w:val="000000"/>
          <w:sz w:val="18"/>
          <w:szCs w:val="18"/>
          <w:lang w:eastAsia="sl-SI"/>
        </w:rPr>
      </w:pPr>
    </w:p>
    <w:p w14:paraId="67EFE8A9" w14:textId="77777777" w:rsidR="00167B6B" w:rsidRPr="00167B6B" w:rsidRDefault="00167B6B" w:rsidP="00167B6B">
      <w:pPr>
        <w:autoSpaceDE w:val="0"/>
        <w:autoSpaceDN w:val="0"/>
        <w:adjustRightInd w:val="0"/>
        <w:spacing w:after="0" w:line="240" w:lineRule="auto"/>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matična številka: _____________, ID za DDV: _______________</w:t>
      </w:r>
    </w:p>
    <w:p w14:paraId="79BD941A" w14:textId="77777777" w:rsidR="00167B6B" w:rsidRPr="00167B6B" w:rsidRDefault="00167B6B" w:rsidP="00167B6B">
      <w:pPr>
        <w:autoSpaceDE w:val="0"/>
        <w:autoSpaceDN w:val="0"/>
        <w:adjustRightInd w:val="0"/>
        <w:spacing w:after="0" w:line="240" w:lineRule="auto"/>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(v nadaljevanju:</w:t>
      </w:r>
      <w:r w:rsidRPr="00167B6B">
        <w:rPr>
          <w:rFonts w:ascii="Arial" w:eastAsia="Times New Roman" w:hAnsi="Arial" w:cs="Arial"/>
          <w:b/>
          <w:bCs/>
          <w:color w:val="000000"/>
          <w:sz w:val="18"/>
          <w:szCs w:val="18"/>
          <w:lang w:eastAsia="sl-SI"/>
        </w:rPr>
        <w:t xml:space="preserve"> dobavitelj, izvajalec</w:t>
      </w:r>
      <w:r w:rsidRPr="00167B6B">
        <w:rPr>
          <w:rFonts w:ascii="Arial" w:eastAsia="Times New Roman" w:hAnsi="Arial" w:cs="Arial"/>
          <w:color w:val="000000"/>
          <w:sz w:val="18"/>
          <w:szCs w:val="18"/>
          <w:lang w:eastAsia="sl-SI"/>
        </w:rPr>
        <w:t>),</w:t>
      </w:r>
    </w:p>
    <w:p w14:paraId="78E79B2F" w14:textId="77777777" w:rsidR="00167B6B" w:rsidRPr="00167B6B" w:rsidRDefault="00167B6B" w:rsidP="00167B6B">
      <w:pPr>
        <w:autoSpaceDE w:val="0"/>
        <w:autoSpaceDN w:val="0"/>
        <w:adjustRightInd w:val="0"/>
        <w:spacing w:after="0" w:line="240" w:lineRule="auto"/>
        <w:jc w:val="both"/>
        <w:rPr>
          <w:rFonts w:ascii="Arial" w:eastAsia="Times New Roman" w:hAnsi="Arial" w:cs="Arial"/>
          <w:color w:val="000000"/>
          <w:sz w:val="18"/>
          <w:szCs w:val="18"/>
          <w:lang w:eastAsia="sl-SI"/>
        </w:rPr>
      </w:pPr>
    </w:p>
    <w:p w14:paraId="68395016" w14:textId="77777777" w:rsidR="00167B6B" w:rsidRPr="00167B6B" w:rsidRDefault="00167B6B" w:rsidP="00167B6B">
      <w:pPr>
        <w:autoSpaceDE w:val="0"/>
        <w:autoSpaceDN w:val="0"/>
        <w:adjustRightInd w:val="0"/>
        <w:spacing w:after="0" w:line="240" w:lineRule="auto"/>
        <w:jc w:val="both"/>
        <w:rPr>
          <w:rFonts w:ascii="Arial" w:eastAsia="Times New Roman" w:hAnsi="Arial" w:cs="Arial"/>
          <w:color w:val="000000"/>
          <w:sz w:val="18"/>
          <w:szCs w:val="18"/>
          <w:lang w:eastAsia="sl-SI"/>
        </w:rPr>
      </w:pPr>
    </w:p>
    <w:p w14:paraId="79C23920" w14:textId="77777777" w:rsidR="00167B6B" w:rsidRPr="00167B6B" w:rsidRDefault="00167B6B" w:rsidP="00167B6B">
      <w:pPr>
        <w:autoSpaceDE w:val="0"/>
        <w:autoSpaceDN w:val="0"/>
        <w:adjustRightInd w:val="0"/>
        <w:spacing w:after="0" w:line="240" w:lineRule="auto"/>
        <w:jc w:val="both"/>
        <w:rPr>
          <w:rFonts w:ascii="Arial" w:eastAsia="Times New Roman" w:hAnsi="Arial" w:cs="Arial"/>
          <w:color w:val="000000"/>
          <w:sz w:val="18"/>
          <w:szCs w:val="18"/>
          <w:lang w:eastAsia="sl-SI"/>
        </w:rPr>
      </w:pPr>
    </w:p>
    <w:p w14:paraId="2B16785D" w14:textId="77777777" w:rsidR="00167B6B" w:rsidRPr="00167B6B" w:rsidRDefault="00167B6B" w:rsidP="00167B6B">
      <w:pPr>
        <w:autoSpaceDE w:val="0"/>
        <w:autoSpaceDN w:val="0"/>
        <w:adjustRightInd w:val="0"/>
        <w:spacing w:after="0" w:line="240" w:lineRule="auto"/>
        <w:jc w:val="both"/>
        <w:rPr>
          <w:rFonts w:ascii="Arial" w:eastAsia="Times New Roman" w:hAnsi="Arial" w:cs="Arial"/>
          <w:color w:val="000000"/>
          <w:sz w:val="18"/>
          <w:szCs w:val="18"/>
          <w:lang w:eastAsia="sl-SI"/>
        </w:rPr>
      </w:pPr>
    </w:p>
    <w:p w14:paraId="18144574" w14:textId="77777777" w:rsidR="00167B6B" w:rsidRPr="00167B6B" w:rsidRDefault="00167B6B" w:rsidP="00167B6B">
      <w:pPr>
        <w:autoSpaceDE w:val="0"/>
        <w:autoSpaceDN w:val="0"/>
        <w:adjustRightInd w:val="0"/>
        <w:spacing w:after="0" w:line="240" w:lineRule="auto"/>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sklepata naslednjo</w:t>
      </w:r>
    </w:p>
    <w:p w14:paraId="5CB9396C" w14:textId="77777777" w:rsidR="00167B6B" w:rsidRPr="00167B6B" w:rsidRDefault="00167B6B" w:rsidP="00167B6B">
      <w:pPr>
        <w:autoSpaceDE w:val="0"/>
        <w:autoSpaceDN w:val="0"/>
        <w:adjustRightInd w:val="0"/>
        <w:spacing w:after="0" w:line="240" w:lineRule="auto"/>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 xml:space="preserve"> </w:t>
      </w:r>
    </w:p>
    <w:p w14:paraId="48DCCC9C" w14:textId="77777777" w:rsidR="00167B6B" w:rsidRPr="00167B6B" w:rsidRDefault="00167B6B" w:rsidP="00167B6B">
      <w:pPr>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POGODDBO</w:t>
      </w:r>
    </w:p>
    <w:p w14:paraId="59A2577C" w14:textId="4C7D5C3F" w:rsidR="00167B6B" w:rsidRPr="00167B6B" w:rsidRDefault="00167B6B" w:rsidP="00167B6B">
      <w:pPr>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o dobavi</w:t>
      </w:r>
      <w:r>
        <w:rPr>
          <w:rFonts w:ascii="Arial" w:eastAsia="Times New Roman" w:hAnsi="Arial" w:cs="Arial"/>
          <w:b/>
          <w:sz w:val="18"/>
          <w:szCs w:val="18"/>
          <w:lang w:eastAsia="sl-SI"/>
        </w:rPr>
        <w:t xml:space="preserve"> ekstra lahkega</w:t>
      </w:r>
      <w:r w:rsidRPr="00167B6B">
        <w:rPr>
          <w:rFonts w:ascii="Arial" w:eastAsia="Times New Roman" w:hAnsi="Arial" w:cs="Arial"/>
          <w:b/>
          <w:sz w:val="18"/>
          <w:szCs w:val="18"/>
          <w:lang w:eastAsia="sl-SI"/>
        </w:rPr>
        <w:t xml:space="preserve"> </w:t>
      </w:r>
      <w:r>
        <w:rPr>
          <w:rFonts w:ascii="Arial" w:eastAsia="Times New Roman" w:hAnsi="Arial" w:cs="Arial"/>
          <w:b/>
          <w:sz w:val="18"/>
          <w:szCs w:val="18"/>
          <w:lang w:eastAsia="sl-SI"/>
        </w:rPr>
        <w:t>kurilnega olja</w:t>
      </w:r>
      <w:r w:rsidRPr="00167B6B">
        <w:rPr>
          <w:rFonts w:ascii="Arial" w:eastAsia="Times New Roman" w:hAnsi="Arial" w:cs="Arial"/>
          <w:b/>
          <w:sz w:val="18"/>
          <w:szCs w:val="18"/>
          <w:lang w:eastAsia="sl-SI"/>
        </w:rPr>
        <w:t xml:space="preserve"> št. _________</w:t>
      </w:r>
    </w:p>
    <w:p w14:paraId="44030F95" w14:textId="77777777" w:rsidR="00167B6B" w:rsidRPr="00167B6B" w:rsidRDefault="00167B6B" w:rsidP="00167B6B">
      <w:pPr>
        <w:spacing w:after="0" w:line="240" w:lineRule="auto"/>
        <w:jc w:val="center"/>
        <w:rPr>
          <w:rFonts w:ascii="Arial" w:eastAsia="Times New Roman" w:hAnsi="Arial" w:cs="Arial"/>
          <w:b/>
          <w:sz w:val="18"/>
          <w:szCs w:val="18"/>
          <w:lang w:eastAsia="sl-SI"/>
        </w:rPr>
      </w:pPr>
    </w:p>
    <w:p w14:paraId="4479914F" w14:textId="77777777" w:rsidR="00167B6B" w:rsidRPr="00167B6B" w:rsidRDefault="00167B6B" w:rsidP="00167B6B">
      <w:pPr>
        <w:spacing w:after="0" w:line="240" w:lineRule="auto"/>
        <w:jc w:val="center"/>
        <w:rPr>
          <w:rFonts w:ascii="Arial" w:eastAsia="Times New Roman" w:hAnsi="Arial" w:cs="Arial"/>
          <w:b/>
          <w:sz w:val="18"/>
          <w:szCs w:val="18"/>
          <w:lang w:eastAsia="sl-SI"/>
        </w:rPr>
      </w:pPr>
    </w:p>
    <w:p w14:paraId="06C856CC" w14:textId="77777777" w:rsidR="00167B6B" w:rsidRPr="00167B6B" w:rsidRDefault="00167B6B" w:rsidP="00167B6B">
      <w:pPr>
        <w:spacing w:after="0" w:line="240" w:lineRule="auto"/>
        <w:jc w:val="center"/>
        <w:rPr>
          <w:rFonts w:ascii="Arial" w:eastAsia="Times New Roman" w:hAnsi="Arial" w:cs="Arial"/>
          <w:b/>
          <w:sz w:val="18"/>
          <w:szCs w:val="18"/>
          <w:lang w:eastAsia="sl-SI"/>
        </w:rPr>
      </w:pPr>
    </w:p>
    <w:p w14:paraId="4EB69472" w14:textId="77777777" w:rsidR="00167B6B" w:rsidRPr="00167B6B" w:rsidRDefault="00167B6B" w:rsidP="00167B6B">
      <w:pPr>
        <w:spacing w:after="0" w:line="240" w:lineRule="auto"/>
        <w:jc w:val="center"/>
        <w:rPr>
          <w:rFonts w:ascii="Arial" w:eastAsia="Times New Roman" w:hAnsi="Arial" w:cs="Arial"/>
          <w:b/>
          <w:sz w:val="18"/>
          <w:szCs w:val="18"/>
          <w:lang w:eastAsia="sl-SI"/>
        </w:rPr>
      </w:pPr>
    </w:p>
    <w:p w14:paraId="4D69A611" w14:textId="77777777" w:rsidR="00167B6B" w:rsidRPr="00167B6B" w:rsidRDefault="00167B6B" w:rsidP="00167B6B">
      <w:pPr>
        <w:spacing w:after="0" w:line="240" w:lineRule="auto"/>
        <w:rPr>
          <w:rFonts w:ascii="Arial" w:eastAsia="Times New Roman" w:hAnsi="Arial" w:cs="Arial"/>
          <w:b/>
          <w:sz w:val="18"/>
          <w:szCs w:val="18"/>
          <w:lang w:eastAsia="sl-SI"/>
        </w:rPr>
      </w:pPr>
    </w:p>
    <w:p w14:paraId="6914AD0B" w14:textId="77777777" w:rsidR="00167B6B" w:rsidRPr="00167B6B" w:rsidRDefault="00167B6B" w:rsidP="00167B6B">
      <w:pPr>
        <w:spacing w:after="0" w:line="240" w:lineRule="auto"/>
        <w:rPr>
          <w:rFonts w:ascii="Arial" w:eastAsia="Times New Roman" w:hAnsi="Arial" w:cs="Arial"/>
          <w:b/>
          <w:sz w:val="18"/>
          <w:szCs w:val="18"/>
          <w:lang w:eastAsia="sl-SI"/>
        </w:rPr>
      </w:pPr>
    </w:p>
    <w:p w14:paraId="593F7B27" w14:textId="77777777" w:rsidR="00167B6B" w:rsidRPr="00167B6B" w:rsidRDefault="00167B6B" w:rsidP="00167B6B">
      <w:pPr>
        <w:spacing w:after="0" w:line="240" w:lineRule="auto"/>
        <w:jc w:val="center"/>
        <w:rPr>
          <w:rFonts w:ascii="Arial" w:eastAsia="Times New Roman" w:hAnsi="Arial" w:cs="Arial"/>
          <w:b/>
          <w:sz w:val="18"/>
          <w:szCs w:val="18"/>
          <w:lang w:eastAsia="sl-SI"/>
        </w:rPr>
      </w:pPr>
    </w:p>
    <w:p w14:paraId="7364602E" w14:textId="2FC451D6" w:rsidR="00167B6B" w:rsidRPr="00B04ED9" w:rsidRDefault="00167B6B" w:rsidP="00B04ED9">
      <w:pPr>
        <w:pStyle w:val="Odstavekseznama"/>
        <w:numPr>
          <w:ilvl w:val="0"/>
          <w:numId w:val="32"/>
        </w:numPr>
        <w:tabs>
          <w:tab w:val="left" w:pos="284"/>
        </w:tabs>
        <w:autoSpaceDE w:val="0"/>
        <w:autoSpaceDN w:val="0"/>
        <w:adjustRightInd w:val="0"/>
        <w:spacing w:after="0" w:line="240" w:lineRule="auto"/>
        <w:jc w:val="center"/>
        <w:rPr>
          <w:rFonts w:ascii="Arial" w:eastAsia="Times New Roman" w:hAnsi="Arial" w:cs="Arial"/>
          <w:b/>
          <w:bCs/>
          <w:color w:val="000000"/>
          <w:sz w:val="18"/>
          <w:szCs w:val="18"/>
          <w:lang w:eastAsia="sl-SI"/>
        </w:rPr>
      </w:pPr>
      <w:r w:rsidRPr="00B04ED9">
        <w:rPr>
          <w:rFonts w:ascii="Arial" w:eastAsia="Times New Roman" w:hAnsi="Arial" w:cs="Arial"/>
          <w:b/>
          <w:bCs/>
          <w:color w:val="000000"/>
          <w:sz w:val="18"/>
          <w:szCs w:val="18"/>
          <w:lang w:eastAsia="sl-SI"/>
        </w:rPr>
        <w:t>člen</w:t>
      </w:r>
    </w:p>
    <w:p w14:paraId="6CCABCD2" w14:textId="77777777" w:rsidR="00167B6B" w:rsidRPr="00167B6B" w:rsidRDefault="00167B6B" w:rsidP="00167B6B">
      <w:pPr>
        <w:tabs>
          <w:tab w:val="left" w:pos="284"/>
        </w:tabs>
        <w:autoSpaceDE w:val="0"/>
        <w:autoSpaceDN w:val="0"/>
        <w:adjustRightInd w:val="0"/>
        <w:spacing w:after="0" w:line="240" w:lineRule="auto"/>
        <w:contextualSpacing/>
        <w:jc w:val="center"/>
        <w:rPr>
          <w:rFonts w:ascii="Arial" w:eastAsia="Times New Roman" w:hAnsi="Arial" w:cs="Arial"/>
          <w:b/>
          <w:bCs/>
          <w:color w:val="000000"/>
          <w:sz w:val="18"/>
          <w:szCs w:val="18"/>
          <w:lang w:eastAsia="sl-SI"/>
        </w:rPr>
      </w:pPr>
      <w:r w:rsidRPr="00167B6B">
        <w:rPr>
          <w:rFonts w:ascii="Arial" w:eastAsia="Times New Roman" w:hAnsi="Arial" w:cs="Arial"/>
          <w:b/>
          <w:bCs/>
          <w:color w:val="000000"/>
          <w:sz w:val="18"/>
          <w:szCs w:val="18"/>
          <w:lang w:eastAsia="sl-SI"/>
        </w:rPr>
        <w:t>(Uvodna določba)</w:t>
      </w:r>
    </w:p>
    <w:p w14:paraId="38BAA4B9" w14:textId="77777777" w:rsidR="00167B6B" w:rsidRPr="00167B6B" w:rsidRDefault="00167B6B" w:rsidP="00167B6B">
      <w:pPr>
        <w:tabs>
          <w:tab w:val="left" w:pos="284"/>
        </w:tabs>
        <w:autoSpaceDE w:val="0"/>
        <w:autoSpaceDN w:val="0"/>
        <w:adjustRightInd w:val="0"/>
        <w:spacing w:after="0" w:line="240" w:lineRule="auto"/>
        <w:contextualSpacing/>
        <w:jc w:val="center"/>
        <w:rPr>
          <w:rFonts w:ascii="Arial" w:eastAsia="Times New Roman" w:hAnsi="Arial" w:cs="Arial"/>
          <w:b/>
          <w:bCs/>
          <w:color w:val="000000"/>
          <w:sz w:val="18"/>
          <w:szCs w:val="18"/>
          <w:lang w:eastAsia="sl-SI"/>
        </w:rPr>
      </w:pPr>
    </w:p>
    <w:p w14:paraId="6B4E1E5A" w14:textId="5563162C" w:rsidR="00167B6B" w:rsidRPr="00167B6B" w:rsidRDefault="00167B6B" w:rsidP="00167B6B">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 xml:space="preserve">Naročnik je izvedel postopek oddaje javnega naročila </w:t>
      </w:r>
      <w:r w:rsidR="00434555" w:rsidRPr="00434555">
        <w:rPr>
          <w:rFonts w:ascii="Arial" w:eastAsia="Times New Roman" w:hAnsi="Arial" w:cs="Arial"/>
          <w:color w:val="000000"/>
          <w:sz w:val="18"/>
          <w:szCs w:val="18"/>
          <w:lang w:eastAsia="sl-SI"/>
        </w:rPr>
        <w:t>po odprtem postopku skladno s 40</w:t>
      </w:r>
      <w:r w:rsidRPr="00167B6B">
        <w:rPr>
          <w:rFonts w:ascii="Arial" w:eastAsia="Times New Roman" w:hAnsi="Arial" w:cs="Arial"/>
          <w:color w:val="000000"/>
          <w:sz w:val="18"/>
          <w:szCs w:val="18"/>
          <w:lang w:eastAsia="sl-SI"/>
        </w:rPr>
        <w:t xml:space="preserve">. členom Zakona o javnem naročanju (Uradni list RS, št. 91/2015, v nadaljevanju: ZJN-3). Javno naročilo </w:t>
      </w:r>
      <w:r w:rsidRPr="00167B6B">
        <w:rPr>
          <w:rFonts w:ascii="Arial" w:eastAsia="Times New Roman" w:hAnsi="Arial" w:cs="Arial"/>
          <w:b/>
          <w:bCs/>
          <w:color w:val="000000"/>
          <w:sz w:val="18"/>
          <w:szCs w:val="18"/>
          <w:lang w:eastAsia="sl-SI"/>
        </w:rPr>
        <w:t xml:space="preserve">»Dobava električne energije, </w:t>
      </w:r>
      <w:r w:rsidR="00F8109A">
        <w:rPr>
          <w:rFonts w:ascii="Arial" w:eastAsia="Times New Roman" w:hAnsi="Arial" w:cs="Arial"/>
          <w:b/>
          <w:bCs/>
          <w:color w:val="000000"/>
          <w:sz w:val="18"/>
          <w:szCs w:val="18"/>
          <w:lang w:eastAsia="sl-SI"/>
        </w:rPr>
        <w:t>utekočinjenega naftnega</w:t>
      </w:r>
      <w:r w:rsidRPr="00167B6B">
        <w:rPr>
          <w:rFonts w:ascii="Arial" w:eastAsia="Times New Roman" w:hAnsi="Arial" w:cs="Arial"/>
          <w:b/>
          <w:bCs/>
          <w:color w:val="000000"/>
          <w:sz w:val="18"/>
          <w:szCs w:val="18"/>
          <w:lang w:eastAsia="sl-SI"/>
        </w:rPr>
        <w:t xml:space="preserve"> plina in kurilnega olja za obdobje treh (3) let« </w:t>
      </w:r>
      <w:r w:rsidRPr="00167B6B">
        <w:rPr>
          <w:rFonts w:ascii="Arial" w:eastAsia="Times New Roman" w:hAnsi="Arial" w:cs="Arial"/>
          <w:color w:val="000000"/>
          <w:sz w:val="18"/>
          <w:szCs w:val="18"/>
          <w:lang w:eastAsia="sl-SI"/>
        </w:rPr>
        <w:t xml:space="preserve">za potrebe Osnovne šole Videm in njenih podružnic in za obdobje od </w:t>
      </w:r>
      <w:r w:rsidR="009F2116">
        <w:rPr>
          <w:rFonts w:ascii="Arial" w:eastAsia="Times New Roman" w:hAnsi="Arial" w:cs="Arial"/>
          <w:color w:val="000000"/>
          <w:sz w:val="18"/>
          <w:szCs w:val="18"/>
          <w:lang w:eastAsia="sl-SI"/>
        </w:rPr>
        <w:t>_________</w:t>
      </w:r>
      <w:r w:rsidRPr="00167B6B">
        <w:rPr>
          <w:rFonts w:ascii="Arial" w:eastAsia="Times New Roman" w:hAnsi="Arial" w:cs="Arial"/>
          <w:color w:val="000000"/>
          <w:sz w:val="18"/>
          <w:szCs w:val="18"/>
          <w:lang w:eastAsia="sl-SI"/>
        </w:rPr>
        <w:t xml:space="preserve"> do </w:t>
      </w:r>
      <w:r w:rsidR="009F2116">
        <w:rPr>
          <w:rFonts w:ascii="Arial" w:eastAsia="Times New Roman" w:hAnsi="Arial" w:cs="Arial"/>
          <w:color w:val="000000"/>
          <w:sz w:val="18"/>
          <w:szCs w:val="18"/>
          <w:lang w:eastAsia="sl-SI"/>
        </w:rPr>
        <w:t>_________</w:t>
      </w:r>
      <w:r w:rsidRPr="00167B6B">
        <w:rPr>
          <w:rFonts w:ascii="Arial" w:eastAsia="Times New Roman" w:hAnsi="Arial" w:cs="Arial"/>
          <w:color w:val="000000"/>
          <w:sz w:val="18"/>
          <w:szCs w:val="18"/>
          <w:lang w:eastAsia="sl-SI"/>
        </w:rPr>
        <w:t>, je bilo objavljeno na Portalu javnih naročil pod št. objave ____________,  dne ___________.</w:t>
      </w:r>
    </w:p>
    <w:p w14:paraId="2EEF5809" w14:textId="77777777" w:rsidR="00167B6B" w:rsidRPr="00167B6B" w:rsidRDefault="00167B6B" w:rsidP="00167B6B">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p>
    <w:p w14:paraId="2F111621" w14:textId="57AAB758" w:rsidR="00167B6B" w:rsidRPr="00167B6B" w:rsidRDefault="00167B6B" w:rsidP="00167B6B">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 xml:space="preserve">Dobavitelj je bil izbran kot ekonomsko najugodnejši ponudnik v </w:t>
      </w:r>
      <w:r w:rsidRPr="00167B6B">
        <w:rPr>
          <w:rFonts w:ascii="Arial" w:eastAsia="Times New Roman" w:hAnsi="Arial" w:cs="Arial"/>
          <w:b/>
          <w:bCs/>
          <w:color w:val="000000"/>
          <w:sz w:val="18"/>
          <w:szCs w:val="18"/>
          <w:lang w:eastAsia="sl-SI"/>
        </w:rPr>
        <w:t xml:space="preserve">sklopu </w:t>
      </w:r>
      <w:r>
        <w:rPr>
          <w:rFonts w:ascii="Arial" w:eastAsia="Times New Roman" w:hAnsi="Arial" w:cs="Arial"/>
          <w:b/>
          <w:bCs/>
          <w:color w:val="000000"/>
          <w:sz w:val="18"/>
          <w:szCs w:val="18"/>
          <w:lang w:eastAsia="sl-SI"/>
        </w:rPr>
        <w:t>3</w:t>
      </w:r>
      <w:r w:rsidRPr="00167B6B">
        <w:rPr>
          <w:rFonts w:ascii="Arial" w:eastAsia="Times New Roman" w:hAnsi="Arial" w:cs="Arial"/>
          <w:b/>
          <w:bCs/>
          <w:color w:val="000000"/>
          <w:sz w:val="18"/>
          <w:szCs w:val="18"/>
          <w:lang w:eastAsia="sl-SI"/>
        </w:rPr>
        <w:t xml:space="preserve">: </w:t>
      </w:r>
      <w:r>
        <w:rPr>
          <w:rFonts w:ascii="Arial" w:eastAsia="Times New Roman" w:hAnsi="Arial" w:cs="Arial"/>
          <w:b/>
          <w:bCs/>
          <w:color w:val="000000"/>
          <w:sz w:val="18"/>
          <w:szCs w:val="18"/>
          <w:lang w:eastAsia="sl-SI"/>
        </w:rPr>
        <w:t>Ekstra lahko kurilno olje</w:t>
      </w:r>
      <w:r w:rsidRPr="00167B6B">
        <w:rPr>
          <w:rFonts w:ascii="Arial" w:eastAsia="Times New Roman" w:hAnsi="Arial" w:cs="Arial"/>
          <w:color w:val="000000"/>
          <w:sz w:val="18"/>
          <w:szCs w:val="18"/>
          <w:lang w:eastAsia="sl-SI"/>
        </w:rPr>
        <w:t>.</w:t>
      </w:r>
    </w:p>
    <w:p w14:paraId="3D8AC70E" w14:textId="77777777" w:rsidR="00167B6B" w:rsidRPr="00167B6B" w:rsidRDefault="00167B6B" w:rsidP="00167B6B">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p>
    <w:p w14:paraId="1003407A" w14:textId="77777777" w:rsidR="00167B6B" w:rsidRPr="00167B6B" w:rsidRDefault="00167B6B" w:rsidP="00167B6B">
      <w:pPr>
        <w:autoSpaceDE w:val="0"/>
        <w:autoSpaceDN w:val="0"/>
        <w:adjustRightInd w:val="0"/>
        <w:spacing w:after="0" w:line="240" w:lineRule="auto"/>
        <w:rPr>
          <w:rFonts w:ascii="Arial" w:eastAsia="Times New Roman" w:hAnsi="Arial" w:cs="Arial"/>
          <w:b/>
          <w:bCs/>
          <w:color w:val="000000"/>
          <w:sz w:val="18"/>
          <w:szCs w:val="18"/>
          <w:lang w:eastAsia="sl-SI"/>
        </w:rPr>
      </w:pPr>
    </w:p>
    <w:p w14:paraId="67CD3A5F" w14:textId="312E97EE" w:rsidR="00167B6B" w:rsidRPr="00167B6B" w:rsidRDefault="00167B6B" w:rsidP="00B04ED9">
      <w:pPr>
        <w:pStyle w:val="Odstavekseznama"/>
        <w:numPr>
          <w:ilvl w:val="0"/>
          <w:numId w:val="32"/>
        </w:numPr>
        <w:tabs>
          <w:tab w:val="left" w:pos="284"/>
        </w:tabs>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člen</w:t>
      </w:r>
    </w:p>
    <w:p w14:paraId="4745353D" w14:textId="77777777" w:rsidR="00167B6B" w:rsidRPr="00167B6B" w:rsidRDefault="00167B6B" w:rsidP="00167B6B">
      <w:pPr>
        <w:tabs>
          <w:tab w:val="left" w:pos="284"/>
        </w:tabs>
        <w:spacing w:after="0" w:line="240" w:lineRule="auto"/>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(Veljavnost pogodbe)</w:t>
      </w:r>
    </w:p>
    <w:p w14:paraId="45184020" w14:textId="77777777" w:rsidR="00167B6B" w:rsidRPr="00167B6B" w:rsidRDefault="00167B6B" w:rsidP="00167B6B">
      <w:pPr>
        <w:tabs>
          <w:tab w:val="left" w:pos="567"/>
        </w:tabs>
        <w:spacing w:after="0" w:line="240" w:lineRule="auto"/>
        <w:ind w:left="720"/>
        <w:contextualSpacing/>
        <w:rPr>
          <w:rFonts w:ascii="Arial" w:eastAsia="Times New Roman" w:hAnsi="Arial" w:cs="Arial"/>
          <w:b/>
          <w:bCs/>
          <w:sz w:val="18"/>
          <w:szCs w:val="18"/>
          <w:lang w:eastAsia="sl-SI"/>
        </w:rPr>
      </w:pPr>
    </w:p>
    <w:p w14:paraId="4E60D2BB" w14:textId="658C6EE8" w:rsidR="00167B6B" w:rsidRPr="00167B6B" w:rsidRDefault="00167B6B" w:rsidP="00167B6B">
      <w:pPr>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 xml:space="preserve">Pogodba se sklepa za obdobje šestintrideset (36) mesecev, in sicer od </w:t>
      </w:r>
      <w:r w:rsidR="009F2116">
        <w:rPr>
          <w:rFonts w:ascii="Arial" w:eastAsia="Times New Roman" w:hAnsi="Arial" w:cs="Arial"/>
          <w:bCs/>
          <w:sz w:val="18"/>
          <w:szCs w:val="18"/>
          <w:lang w:eastAsia="sl-SI"/>
        </w:rPr>
        <w:t>________</w:t>
      </w:r>
      <w:r w:rsidRPr="00167B6B">
        <w:rPr>
          <w:rFonts w:ascii="Arial" w:eastAsia="Times New Roman" w:hAnsi="Arial" w:cs="Arial"/>
          <w:bCs/>
          <w:sz w:val="18"/>
          <w:szCs w:val="18"/>
          <w:lang w:eastAsia="sl-SI"/>
        </w:rPr>
        <w:t xml:space="preserve"> od 00:00 ure do </w:t>
      </w:r>
      <w:r w:rsidR="009F2116">
        <w:rPr>
          <w:rFonts w:ascii="Arial" w:eastAsia="Times New Roman" w:hAnsi="Arial" w:cs="Arial"/>
          <w:bCs/>
          <w:sz w:val="18"/>
          <w:szCs w:val="18"/>
          <w:lang w:eastAsia="sl-SI"/>
        </w:rPr>
        <w:t>_______</w:t>
      </w:r>
      <w:r w:rsidRPr="00167B6B">
        <w:rPr>
          <w:rFonts w:ascii="Arial" w:eastAsia="Times New Roman" w:hAnsi="Arial" w:cs="Arial"/>
          <w:bCs/>
          <w:sz w:val="18"/>
          <w:szCs w:val="18"/>
          <w:lang w:eastAsia="sl-SI"/>
        </w:rPr>
        <w:t xml:space="preserve"> </w:t>
      </w:r>
      <w:proofErr w:type="spellStart"/>
      <w:r w:rsidRPr="00167B6B">
        <w:rPr>
          <w:rFonts w:ascii="Arial" w:eastAsia="Times New Roman" w:hAnsi="Arial" w:cs="Arial"/>
          <w:bCs/>
          <w:sz w:val="18"/>
          <w:szCs w:val="18"/>
          <w:lang w:eastAsia="sl-SI"/>
        </w:rPr>
        <w:t>do</w:t>
      </w:r>
      <w:proofErr w:type="spellEnd"/>
      <w:r w:rsidRPr="00167B6B">
        <w:rPr>
          <w:rFonts w:ascii="Arial" w:eastAsia="Times New Roman" w:hAnsi="Arial" w:cs="Arial"/>
          <w:bCs/>
          <w:sz w:val="18"/>
          <w:szCs w:val="18"/>
          <w:lang w:eastAsia="sl-SI"/>
        </w:rPr>
        <w:t xml:space="preserve"> 24.00 ure.</w:t>
      </w:r>
    </w:p>
    <w:p w14:paraId="7381383B" w14:textId="77777777" w:rsidR="00167B6B" w:rsidRPr="00167B6B" w:rsidRDefault="00167B6B" w:rsidP="00167B6B">
      <w:pPr>
        <w:spacing w:after="0" w:line="240" w:lineRule="auto"/>
        <w:jc w:val="both"/>
        <w:rPr>
          <w:rFonts w:ascii="Arial" w:eastAsia="Times New Roman" w:hAnsi="Arial" w:cs="Arial"/>
          <w:bCs/>
          <w:sz w:val="18"/>
          <w:szCs w:val="18"/>
          <w:lang w:eastAsia="sl-SI"/>
        </w:rPr>
      </w:pPr>
    </w:p>
    <w:p w14:paraId="3F5729A4" w14:textId="77777777" w:rsidR="00167B6B" w:rsidRPr="00167B6B" w:rsidRDefault="00167B6B" w:rsidP="00167B6B">
      <w:pPr>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Obdobje trajanja pogodbe se lahko podaljša, v kolikor zaradi dolgotrajnosti postopka oddaje javnega naročila, naročnik ne bo uspel pravočasno izbrati novega dobavitelja.</w:t>
      </w:r>
    </w:p>
    <w:p w14:paraId="0DE55C50" w14:textId="77777777" w:rsidR="00167B6B" w:rsidRPr="00167B6B" w:rsidRDefault="00167B6B" w:rsidP="00167B6B">
      <w:pPr>
        <w:spacing w:after="0" w:line="240" w:lineRule="auto"/>
        <w:jc w:val="both"/>
        <w:rPr>
          <w:rFonts w:ascii="Arial" w:eastAsia="Times New Roman" w:hAnsi="Arial" w:cs="Arial"/>
          <w:b/>
          <w:sz w:val="18"/>
          <w:szCs w:val="18"/>
          <w:lang w:eastAsia="sl-SI"/>
        </w:rPr>
      </w:pPr>
    </w:p>
    <w:p w14:paraId="33131379" w14:textId="77777777" w:rsidR="00167B6B" w:rsidRPr="00167B6B" w:rsidRDefault="00167B6B" w:rsidP="00167B6B">
      <w:pPr>
        <w:spacing w:after="0" w:line="240" w:lineRule="auto"/>
        <w:jc w:val="both"/>
        <w:rPr>
          <w:rFonts w:ascii="Arial" w:eastAsia="Times New Roman" w:hAnsi="Arial" w:cs="Arial"/>
          <w:b/>
          <w:sz w:val="18"/>
          <w:szCs w:val="18"/>
          <w:lang w:eastAsia="sl-SI"/>
        </w:rPr>
      </w:pPr>
    </w:p>
    <w:p w14:paraId="7DDEDB73" w14:textId="77777777" w:rsidR="00167B6B" w:rsidRPr="00167B6B" w:rsidRDefault="00167B6B" w:rsidP="00B04ED9">
      <w:pPr>
        <w:numPr>
          <w:ilvl w:val="0"/>
          <w:numId w:val="32"/>
        </w:numPr>
        <w:tabs>
          <w:tab w:val="left" w:pos="284"/>
        </w:tabs>
        <w:spacing w:after="0" w:line="240" w:lineRule="auto"/>
        <w:ind w:left="0" w:firstLine="0"/>
        <w:contextualSpacing/>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člen</w:t>
      </w:r>
    </w:p>
    <w:p w14:paraId="6995CA74" w14:textId="77777777" w:rsidR="00167B6B" w:rsidRPr="00167B6B" w:rsidRDefault="00167B6B" w:rsidP="00167B6B">
      <w:pPr>
        <w:tabs>
          <w:tab w:val="left" w:pos="284"/>
        </w:tabs>
        <w:spacing w:after="0" w:line="240" w:lineRule="auto"/>
        <w:contextualSpacing/>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(Predmet pogodbe)</w:t>
      </w:r>
    </w:p>
    <w:p w14:paraId="3284B1C3" w14:textId="77777777" w:rsidR="00167B6B" w:rsidRPr="00167B6B" w:rsidRDefault="00167B6B" w:rsidP="00167B6B">
      <w:pPr>
        <w:tabs>
          <w:tab w:val="left" w:pos="567"/>
        </w:tabs>
        <w:spacing w:after="0" w:line="240" w:lineRule="auto"/>
        <w:ind w:left="720"/>
        <w:contextualSpacing/>
        <w:rPr>
          <w:rFonts w:ascii="Arial" w:eastAsia="Times New Roman" w:hAnsi="Arial" w:cs="Arial"/>
          <w:b/>
          <w:sz w:val="18"/>
          <w:szCs w:val="18"/>
          <w:lang w:eastAsia="sl-SI"/>
        </w:rPr>
      </w:pPr>
    </w:p>
    <w:p w14:paraId="27A455B7" w14:textId="28485D42" w:rsidR="00167B6B" w:rsidRPr="00167B6B" w:rsidRDefault="00167B6B" w:rsidP="00167B6B">
      <w:pPr>
        <w:spacing w:after="0" w:line="240" w:lineRule="auto"/>
        <w:rPr>
          <w:rFonts w:ascii="Arial" w:eastAsia="Times New Roman" w:hAnsi="Arial" w:cs="Arial"/>
          <w:bCs/>
          <w:sz w:val="18"/>
          <w:szCs w:val="18"/>
          <w:lang w:eastAsia="sl-SI"/>
        </w:rPr>
      </w:pPr>
      <w:r w:rsidRPr="00167B6B">
        <w:rPr>
          <w:rFonts w:ascii="Arial" w:eastAsia="Times New Roman" w:hAnsi="Arial" w:cs="Arial"/>
          <w:bCs/>
          <w:sz w:val="18"/>
          <w:szCs w:val="18"/>
          <w:lang w:eastAsia="sl-SI"/>
        </w:rPr>
        <w:t xml:space="preserve">S to pogodbo se pogodbeni stranki dogovorita o splošnih pogojih dobave </w:t>
      </w:r>
      <w:r>
        <w:rPr>
          <w:rFonts w:ascii="Arial" w:eastAsia="Times New Roman" w:hAnsi="Arial" w:cs="Arial"/>
          <w:bCs/>
          <w:sz w:val="18"/>
          <w:szCs w:val="18"/>
          <w:lang w:eastAsia="sl-SI"/>
        </w:rPr>
        <w:t xml:space="preserve">ekstra lahkega kurilnega olja </w:t>
      </w:r>
      <w:r w:rsidRPr="00167B6B">
        <w:rPr>
          <w:rFonts w:ascii="Arial" w:eastAsia="Times New Roman" w:hAnsi="Arial" w:cs="Arial"/>
          <w:bCs/>
          <w:sz w:val="18"/>
          <w:szCs w:val="18"/>
          <w:lang w:eastAsia="sl-SI"/>
        </w:rPr>
        <w:t>in drugih medsebojnih razmerjih.</w:t>
      </w:r>
    </w:p>
    <w:p w14:paraId="66791915" w14:textId="77777777" w:rsidR="00167B6B" w:rsidRPr="00167B6B" w:rsidRDefault="00167B6B" w:rsidP="00167B6B">
      <w:pPr>
        <w:spacing w:after="0" w:line="240" w:lineRule="auto"/>
        <w:rPr>
          <w:rFonts w:ascii="Arial" w:eastAsia="Times New Roman" w:hAnsi="Arial" w:cs="Arial"/>
          <w:bCs/>
          <w:sz w:val="18"/>
          <w:szCs w:val="18"/>
          <w:lang w:eastAsia="sl-SI"/>
        </w:rPr>
      </w:pPr>
    </w:p>
    <w:p w14:paraId="54E75F08" w14:textId="071BA6C2" w:rsidR="00167B6B" w:rsidRPr="00167B6B" w:rsidRDefault="00167B6B" w:rsidP="00167B6B">
      <w:pPr>
        <w:spacing w:after="0" w:line="240" w:lineRule="auto"/>
        <w:rPr>
          <w:rFonts w:ascii="Arial" w:eastAsia="Times New Roman" w:hAnsi="Arial" w:cs="Arial"/>
          <w:bCs/>
          <w:sz w:val="18"/>
          <w:szCs w:val="18"/>
          <w:lang w:eastAsia="sl-SI"/>
        </w:rPr>
      </w:pPr>
      <w:r w:rsidRPr="00167B6B">
        <w:rPr>
          <w:rFonts w:ascii="Arial" w:eastAsia="Times New Roman" w:hAnsi="Arial" w:cs="Arial"/>
          <w:bCs/>
          <w:sz w:val="18"/>
          <w:szCs w:val="18"/>
          <w:lang w:eastAsia="sl-SI"/>
        </w:rPr>
        <w:t>S to pogodbo se dobavitelj obvezuje naročniku</w:t>
      </w:r>
      <w:r>
        <w:rPr>
          <w:rFonts w:ascii="Arial" w:eastAsia="Times New Roman" w:hAnsi="Arial" w:cs="Arial"/>
          <w:bCs/>
          <w:sz w:val="18"/>
          <w:szCs w:val="18"/>
          <w:lang w:eastAsia="sl-SI"/>
        </w:rPr>
        <w:t xml:space="preserve"> </w:t>
      </w:r>
      <w:r w:rsidRPr="00167B6B">
        <w:rPr>
          <w:rFonts w:ascii="Arial" w:eastAsia="Times New Roman" w:hAnsi="Arial" w:cs="Arial"/>
          <w:bCs/>
          <w:sz w:val="18"/>
          <w:szCs w:val="18"/>
          <w:lang w:eastAsia="sl-SI"/>
        </w:rPr>
        <w:t xml:space="preserve">dobavljati </w:t>
      </w:r>
      <w:r>
        <w:rPr>
          <w:rFonts w:ascii="Arial" w:eastAsia="Times New Roman" w:hAnsi="Arial" w:cs="Arial"/>
          <w:bCs/>
          <w:sz w:val="18"/>
          <w:szCs w:val="18"/>
          <w:lang w:eastAsia="sl-SI"/>
        </w:rPr>
        <w:t>ekstra lahko kurilno olje</w:t>
      </w:r>
      <w:r w:rsidRPr="00167B6B">
        <w:rPr>
          <w:rFonts w:ascii="Arial" w:eastAsia="Times New Roman" w:hAnsi="Arial" w:cs="Arial"/>
          <w:bCs/>
          <w:sz w:val="18"/>
          <w:szCs w:val="18"/>
          <w:lang w:eastAsia="sl-SI"/>
        </w:rPr>
        <w:t xml:space="preserve"> za potrebe:</w:t>
      </w:r>
    </w:p>
    <w:p w14:paraId="4B3589AD" w14:textId="15E56BC2" w:rsidR="00167B6B" w:rsidRPr="00167B6B" w:rsidRDefault="00167B6B" w:rsidP="00F17F0F">
      <w:pPr>
        <w:numPr>
          <w:ilvl w:val="0"/>
          <w:numId w:val="25"/>
        </w:numPr>
        <w:spacing w:after="0" w:line="240" w:lineRule="auto"/>
        <w:contextualSpacing/>
        <w:rPr>
          <w:rFonts w:ascii="Arial" w:eastAsia="Times New Roman" w:hAnsi="Arial" w:cs="Arial"/>
          <w:bCs/>
          <w:sz w:val="18"/>
          <w:szCs w:val="18"/>
          <w:lang w:eastAsia="sl-SI"/>
        </w:rPr>
      </w:pPr>
      <w:r w:rsidRPr="00167B6B">
        <w:rPr>
          <w:rFonts w:ascii="Arial" w:eastAsia="Times New Roman" w:hAnsi="Arial" w:cs="Arial"/>
          <w:bCs/>
          <w:sz w:val="18"/>
          <w:szCs w:val="18"/>
          <w:lang w:eastAsia="sl-SI"/>
        </w:rPr>
        <w:t>Podružničn</w:t>
      </w:r>
      <w:r>
        <w:rPr>
          <w:rFonts w:ascii="Arial" w:eastAsia="Times New Roman" w:hAnsi="Arial" w:cs="Arial"/>
          <w:bCs/>
          <w:sz w:val="18"/>
          <w:szCs w:val="18"/>
          <w:lang w:eastAsia="sl-SI"/>
        </w:rPr>
        <w:t>e</w:t>
      </w:r>
      <w:r w:rsidRPr="00167B6B">
        <w:rPr>
          <w:rFonts w:ascii="Arial" w:eastAsia="Times New Roman" w:hAnsi="Arial" w:cs="Arial"/>
          <w:bCs/>
          <w:sz w:val="18"/>
          <w:szCs w:val="18"/>
          <w:lang w:eastAsia="sl-SI"/>
        </w:rPr>
        <w:t xml:space="preserve"> šol</w:t>
      </w:r>
      <w:r>
        <w:rPr>
          <w:rFonts w:ascii="Arial" w:eastAsia="Times New Roman" w:hAnsi="Arial" w:cs="Arial"/>
          <w:bCs/>
          <w:sz w:val="18"/>
          <w:szCs w:val="18"/>
          <w:lang w:eastAsia="sl-SI"/>
        </w:rPr>
        <w:t>e</w:t>
      </w:r>
      <w:r w:rsidRPr="00167B6B">
        <w:rPr>
          <w:rFonts w:ascii="Arial" w:eastAsia="Times New Roman" w:hAnsi="Arial" w:cs="Arial"/>
          <w:bCs/>
          <w:sz w:val="18"/>
          <w:szCs w:val="18"/>
          <w:lang w:eastAsia="sl-SI"/>
        </w:rPr>
        <w:t xml:space="preserve"> Sela, Sela 33, 2324 Lovrenc na Dravskem polju in</w:t>
      </w:r>
    </w:p>
    <w:p w14:paraId="5FEF8E88" w14:textId="2BCA1399" w:rsidR="00167B6B" w:rsidRPr="00167B6B" w:rsidRDefault="00167B6B" w:rsidP="00F17F0F">
      <w:pPr>
        <w:numPr>
          <w:ilvl w:val="0"/>
          <w:numId w:val="25"/>
        </w:numPr>
        <w:spacing w:after="0" w:line="240" w:lineRule="auto"/>
        <w:contextualSpacing/>
        <w:rPr>
          <w:rFonts w:ascii="Arial" w:eastAsia="Times New Roman" w:hAnsi="Arial" w:cs="Arial"/>
          <w:bCs/>
          <w:sz w:val="18"/>
          <w:szCs w:val="18"/>
          <w:lang w:eastAsia="sl-SI"/>
        </w:rPr>
      </w:pPr>
      <w:r w:rsidRPr="00167B6B">
        <w:rPr>
          <w:rFonts w:ascii="Arial" w:eastAsia="Times New Roman" w:hAnsi="Arial" w:cs="Arial"/>
          <w:bCs/>
          <w:sz w:val="18"/>
          <w:szCs w:val="18"/>
          <w:lang w:eastAsia="sl-SI"/>
        </w:rPr>
        <w:t>Podružničn</w:t>
      </w:r>
      <w:r>
        <w:rPr>
          <w:rFonts w:ascii="Arial" w:eastAsia="Times New Roman" w:hAnsi="Arial" w:cs="Arial"/>
          <w:bCs/>
          <w:sz w:val="18"/>
          <w:szCs w:val="18"/>
          <w:lang w:eastAsia="sl-SI"/>
        </w:rPr>
        <w:t>e</w:t>
      </w:r>
      <w:r w:rsidRPr="00167B6B">
        <w:rPr>
          <w:rFonts w:ascii="Arial" w:eastAsia="Times New Roman" w:hAnsi="Arial" w:cs="Arial"/>
          <w:bCs/>
          <w:sz w:val="18"/>
          <w:szCs w:val="18"/>
          <w:lang w:eastAsia="sl-SI"/>
        </w:rPr>
        <w:t xml:space="preserve"> šol</w:t>
      </w:r>
      <w:r>
        <w:rPr>
          <w:rFonts w:ascii="Arial" w:eastAsia="Times New Roman" w:hAnsi="Arial" w:cs="Arial"/>
          <w:bCs/>
          <w:sz w:val="18"/>
          <w:szCs w:val="18"/>
          <w:lang w:eastAsia="sl-SI"/>
        </w:rPr>
        <w:t>e</w:t>
      </w:r>
      <w:r w:rsidRPr="00167B6B">
        <w:rPr>
          <w:rFonts w:ascii="Arial" w:eastAsia="Times New Roman" w:hAnsi="Arial" w:cs="Arial"/>
          <w:bCs/>
          <w:sz w:val="18"/>
          <w:szCs w:val="18"/>
          <w:lang w:eastAsia="sl-SI"/>
        </w:rPr>
        <w:t xml:space="preserve"> Leskovec, Leskovec 10, 2285 Zgornji Leskovec</w:t>
      </w:r>
      <w:r>
        <w:rPr>
          <w:rFonts w:ascii="Arial" w:eastAsia="Times New Roman" w:hAnsi="Arial" w:cs="Arial"/>
          <w:bCs/>
          <w:sz w:val="18"/>
          <w:szCs w:val="18"/>
          <w:lang w:eastAsia="sl-SI"/>
        </w:rPr>
        <w:t>.</w:t>
      </w:r>
      <w:r w:rsidRPr="00167B6B">
        <w:rPr>
          <w:rFonts w:ascii="Arial" w:eastAsia="Times New Roman" w:hAnsi="Arial" w:cs="Arial"/>
          <w:bCs/>
          <w:sz w:val="18"/>
          <w:szCs w:val="18"/>
          <w:lang w:eastAsia="sl-SI"/>
        </w:rPr>
        <w:t xml:space="preserve"> </w:t>
      </w:r>
    </w:p>
    <w:p w14:paraId="043BEBB3" w14:textId="77777777" w:rsidR="00167B6B" w:rsidRPr="00167B6B" w:rsidRDefault="00167B6B" w:rsidP="00167B6B">
      <w:pPr>
        <w:spacing w:after="0" w:line="240" w:lineRule="auto"/>
        <w:rPr>
          <w:rFonts w:ascii="Arial" w:eastAsia="Times New Roman" w:hAnsi="Arial" w:cs="Arial"/>
          <w:bCs/>
          <w:sz w:val="18"/>
          <w:szCs w:val="18"/>
          <w:lang w:eastAsia="sl-SI"/>
        </w:rPr>
      </w:pPr>
    </w:p>
    <w:p w14:paraId="3A605DBE" w14:textId="77777777" w:rsidR="00167B6B" w:rsidRPr="00167B6B" w:rsidRDefault="00167B6B" w:rsidP="00167B6B">
      <w:pPr>
        <w:spacing w:after="0" w:line="240" w:lineRule="auto"/>
        <w:rPr>
          <w:rFonts w:ascii="Arial" w:eastAsia="Times New Roman" w:hAnsi="Arial" w:cs="Arial"/>
          <w:bCs/>
          <w:sz w:val="18"/>
          <w:szCs w:val="18"/>
          <w:lang w:eastAsia="sl-SI"/>
        </w:rPr>
      </w:pPr>
    </w:p>
    <w:p w14:paraId="1DF92169" w14:textId="560585E2" w:rsidR="00167B6B" w:rsidRPr="00167B6B" w:rsidRDefault="00167B6B" w:rsidP="00167B6B">
      <w:pPr>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lastRenderedPageBreak/>
        <w:t xml:space="preserve">Sestavni del tega sporazuma so pogoji določeni z razpisno dokumentacijo št. </w:t>
      </w:r>
      <w:r w:rsidR="00E41A15">
        <w:rPr>
          <w:rFonts w:ascii="Arial" w:eastAsia="Times New Roman" w:hAnsi="Arial" w:cs="Arial"/>
          <w:bCs/>
          <w:sz w:val="18"/>
          <w:szCs w:val="18"/>
          <w:lang w:eastAsia="sl-SI"/>
        </w:rPr>
        <w:t>______________</w:t>
      </w:r>
      <w:r w:rsidR="000A7F54">
        <w:rPr>
          <w:rFonts w:ascii="Arial" w:eastAsia="Times New Roman" w:hAnsi="Arial" w:cs="Arial"/>
          <w:bCs/>
          <w:sz w:val="18"/>
          <w:szCs w:val="18"/>
          <w:lang w:eastAsia="sl-SI"/>
        </w:rPr>
        <w:t xml:space="preserve"> </w:t>
      </w:r>
      <w:r w:rsidRPr="00167B6B">
        <w:rPr>
          <w:rFonts w:ascii="Arial" w:eastAsia="Times New Roman" w:hAnsi="Arial" w:cs="Arial"/>
          <w:bCs/>
          <w:sz w:val="18"/>
          <w:szCs w:val="18"/>
          <w:lang w:eastAsia="sl-SI"/>
        </w:rPr>
        <w:t xml:space="preserve">z dne </w:t>
      </w:r>
      <w:r w:rsidR="00E41A15">
        <w:rPr>
          <w:rFonts w:ascii="Arial" w:eastAsia="Times New Roman" w:hAnsi="Arial" w:cs="Arial"/>
          <w:bCs/>
          <w:sz w:val="18"/>
          <w:szCs w:val="18"/>
          <w:lang w:eastAsia="sl-SI"/>
        </w:rPr>
        <w:t>______________</w:t>
      </w:r>
      <w:r w:rsidRPr="00167B6B">
        <w:rPr>
          <w:rFonts w:ascii="Arial" w:eastAsia="Times New Roman" w:hAnsi="Arial" w:cs="Arial"/>
          <w:bCs/>
          <w:sz w:val="18"/>
          <w:szCs w:val="18"/>
          <w:lang w:eastAsia="sl-SI"/>
        </w:rPr>
        <w:t>, vključno z njenimi spremembami in dopolnitvami. Sestavni del tega sporazuma je tudi ponudbena dokumentacija dobavitelja.</w:t>
      </w:r>
    </w:p>
    <w:p w14:paraId="5F2902EB" w14:textId="77777777" w:rsidR="00167B6B" w:rsidRPr="00167B6B" w:rsidRDefault="00167B6B" w:rsidP="00167B6B">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014A0483" w14:textId="6E58165A" w:rsidR="00E00331" w:rsidRDefault="00DA62CA" w:rsidP="00167B6B">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Pogodbeni stranki se obvezujeta, da bosta naredili vse kar je potrebno za izvršitev te pogodbe in da bosta ravnali kot dobra gospodarja.</w:t>
      </w:r>
    </w:p>
    <w:p w14:paraId="445E6684" w14:textId="748FBE7A" w:rsidR="00DA62CA" w:rsidRDefault="00DA62CA" w:rsidP="00167B6B">
      <w:pPr>
        <w:autoSpaceDE w:val="0"/>
        <w:autoSpaceDN w:val="0"/>
        <w:adjustRightInd w:val="0"/>
        <w:spacing w:after="0" w:line="240" w:lineRule="auto"/>
        <w:jc w:val="both"/>
        <w:rPr>
          <w:rFonts w:ascii="Arial" w:eastAsia="Times New Roman" w:hAnsi="Arial" w:cs="Arial"/>
          <w:sz w:val="18"/>
          <w:szCs w:val="18"/>
          <w:lang w:eastAsia="sl-SI"/>
        </w:rPr>
      </w:pPr>
    </w:p>
    <w:p w14:paraId="498B3712" w14:textId="77777777" w:rsidR="00DA62CA" w:rsidRPr="00167B6B" w:rsidRDefault="00DA62CA" w:rsidP="00167B6B">
      <w:pPr>
        <w:autoSpaceDE w:val="0"/>
        <w:autoSpaceDN w:val="0"/>
        <w:adjustRightInd w:val="0"/>
        <w:spacing w:after="0" w:line="240" w:lineRule="auto"/>
        <w:jc w:val="both"/>
        <w:rPr>
          <w:rFonts w:ascii="Arial" w:eastAsia="Times New Roman" w:hAnsi="Arial" w:cs="Arial"/>
          <w:sz w:val="18"/>
          <w:szCs w:val="18"/>
          <w:lang w:eastAsia="sl-SI"/>
        </w:rPr>
      </w:pPr>
    </w:p>
    <w:p w14:paraId="1DE25892" w14:textId="0F9BB3CA" w:rsidR="00167B6B" w:rsidRDefault="00167B6B" w:rsidP="00B04ED9">
      <w:pPr>
        <w:numPr>
          <w:ilvl w:val="0"/>
          <w:numId w:val="32"/>
        </w:numPr>
        <w:tabs>
          <w:tab w:val="left" w:pos="284"/>
        </w:tabs>
        <w:autoSpaceDE w:val="0"/>
        <w:autoSpaceDN w:val="0"/>
        <w:adjustRightInd w:val="0"/>
        <w:spacing w:after="0" w:line="240" w:lineRule="auto"/>
        <w:ind w:left="0" w:firstLine="0"/>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člen</w:t>
      </w:r>
    </w:p>
    <w:p w14:paraId="634D0793" w14:textId="5B49BD82" w:rsidR="00E00331" w:rsidRDefault="00E00331" w:rsidP="00E00331">
      <w:pPr>
        <w:tabs>
          <w:tab w:val="left" w:pos="284"/>
        </w:tabs>
        <w:autoSpaceDE w:val="0"/>
        <w:autoSpaceDN w:val="0"/>
        <w:adjustRightInd w:val="0"/>
        <w:spacing w:after="0" w:line="240" w:lineRule="auto"/>
        <w:contextualSpacing/>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(Količine)</w:t>
      </w:r>
    </w:p>
    <w:p w14:paraId="6B161464" w14:textId="77777777" w:rsidR="00E00331" w:rsidRDefault="00E00331" w:rsidP="00E00331">
      <w:pPr>
        <w:tabs>
          <w:tab w:val="left" w:pos="284"/>
        </w:tabs>
        <w:autoSpaceDE w:val="0"/>
        <w:autoSpaceDN w:val="0"/>
        <w:adjustRightInd w:val="0"/>
        <w:spacing w:after="0" w:line="240" w:lineRule="auto"/>
        <w:contextualSpacing/>
        <w:jc w:val="both"/>
        <w:rPr>
          <w:rFonts w:ascii="Arial" w:eastAsia="Times New Roman" w:hAnsi="Arial" w:cs="Arial"/>
          <w:b/>
          <w:bCs/>
          <w:sz w:val="18"/>
          <w:szCs w:val="18"/>
          <w:lang w:eastAsia="sl-SI"/>
        </w:rPr>
      </w:pPr>
    </w:p>
    <w:p w14:paraId="582ACB8F" w14:textId="59620819" w:rsidR="00E00331" w:rsidRPr="00E00331" w:rsidRDefault="00E00331" w:rsidP="00E00331">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r w:rsidRPr="00E00331">
        <w:rPr>
          <w:rFonts w:ascii="Arial" w:eastAsia="Times New Roman" w:hAnsi="Arial" w:cs="Arial"/>
          <w:sz w:val="18"/>
          <w:szCs w:val="18"/>
          <w:lang w:eastAsia="sl-SI"/>
        </w:rPr>
        <w:t xml:space="preserve">Dobavitelj bo prodal, naročnik pa kupil dejansko dobavljene količine </w:t>
      </w:r>
      <w:r>
        <w:rPr>
          <w:rFonts w:ascii="Arial" w:eastAsia="Times New Roman" w:hAnsi="Arial" w:cs="Arial"/>
          <w:sz w:val="18"/>
          <w:szCs w:val="18"/>
          <w:lang w:eastAsia="sl-SI"/>
        </w:rPr>
        <w:t>kurilnega olja za potrebe Podružnične šole Sela in Podružnične šole Leskovec</w:t>
      </w:r>
      <w:r w:rsidRPr="00E00331">
        <w:rPr>
          <w:rFonts w:ascii="Arial" w:eastAsia="Times New Roman" w:hAnsi="Arial" w:cs="Arial"/>
          <w:sz w:val="18"/>
          <w:szCs w:val="18"/>
          <w:lang w:eastAsia="sl-SI"/>
        </w:rPr>
        <w:t xml:space="preserve">. Seštevek teh količin v posameznem letu je dejanska skupna letna poraba </w:t>
      </w:r>
      <w:r>
        <w:rPr>
          <w:rFonts w:ascii="Arial" w:eastAsia="Times New Roman" w:hAnsi="Arial" w:cs="Arial"/>
          <w:sz w:val="18"/>
          <w:szCs w:val="18"/>
          <w:lang w:eastAsia="sl-SI"/>
        </w:rPr>
        <w:t>kurilnega</w:t>
      </w:r>
      <w:r w:rsidR="00B04ED9">
        <w:rPr>
          <w:rFonts w:ascii="Arial" w:eastAsia="Times New Roman" w:hAnsi="Arial" w:cs="Arial"/>
          <w:sz w:val="18"/>
          <w:szCs w:val="18"/>
          <w:lang w:eastAsia="sl-SI"/>
        </w:rPr>
        <w:t xml:space="preserve"> olja</w:t>
      </w:r>
      <w:r w:rsidRPr="00E00331">
        <w:rPr>
          <w:rFonts w:ascii="Arial" w:eastAsia="Times New Roman" w:hAnsi="Arial" w:cs="Arial"/>
          <w:sz w:val="18"/>
          <w:szCs w:val="18"/>
          <w:lang w:eastAsia="sl-SI"/>
        </w:rPr>
        <w:t xml:space="preserve"> naročnika.</w:t>
      </w:r>
    </w:p>
    <w:p w14:paraId="7CD02295" w14:textId="77777777" w:rsidR="00E00331" w:rsidRPr="00E00331" w:rsidRDefault="00E00331" w:rsidP="00E00331">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p>
    <w:p w14:paraId="57CBB513" w14:textId="0E52BE81" w:rsidR="00E00331" w:rsidRPr="00E00331" w:rsidRDefault="00E00331" w:rsidP="00E00331">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Skupne p</w:t>
      </w:r>
      <w:r w:rsidRPr="00E00331">
        <w:rPr>
          <w:rFonts w:ascii="Arial" w:eastAsia="Times New Roman" w:hAnsi="Arial" w:cs="Arial"/>
          <w:sz w:val="18"/>
          <w:szCs w:val="18"/>
          <w:lang w:eastAsia="sl-SI"/>
        </w:rPr>
        <w:t>redvidene letne količine</w:t>
      </w:r>
      <w:r>
        <w:rPr>
          <w:rFonts w:ascii="Arial" w:eastAsia="Times New Roman" w:hAnsi="Arial" w:cs="Arial"/>
          <w:sz w:val="18"/>
          <w:szCs w:val="18"/>
          <w:lang w:eastAsia="sl-SI"/>
        </w:rPr>
        <w:t xml:space="preserve"> kurilnega olja </w:t>
      </w:r>
      <w:r w:rsidRPr="00E00331">
        <w:rPr>
          <w:rFonts w:ascii="Arial" w:eastAsia="Times New Roman" w:hAnsi="Arial" w:cs="Arial"/>
          <w:sz w:val="18"/>
          <w:szCs w:val="18"/>
          <w:lang w:eastAsia="sl-SI"/>
        </w:rPr>
        <w:t xml:space="preserve">so navedene v </w:t>
      </w:r>
      <w:r>
        <w:rPr>
          <w:rFonts w:ascii="Arial" w:eastAsia="Times New Roman" w:hAnsi="Arial" w:cs="Arial"/>
          <w:sz w:val="18"/>
          <w:szCs w:val="18"/>
          <w:lang w:eastAsia="sl-SI"/>
        </w:rPr>
        <w:t>razpisni dokumentaciji in v Predračunu (</w:t>
      </w:r>
      <w:r w:rsidRPr="00E00331">
        <w:rPr>
          <w:rFonts w:ascii="Arial" w:eastAsia="Times New Roman" w:hAnsi="Arial" w:cs="Arial"/>
          <w:sz w:val="18"/>
          <w:szCs w:val="18"/>
          <w:lang w:eastAsia="sl-SI"/>
        </w:rPr>
        <w:t>obrazcu</w:t>
      </w:r>
      <w:r>
        <w:rPr>
          <w:rFonts w:ascii="Arial" w:eastAsia="Times New Roman" w:hAnsi="Arial" w:cs="Arial"/>
          <w:sz w:val="18"/>
          <w:szCs w:val="18"/>
          <w:lang w:eastAsia="sl-SI"/>
        </w:rPr>
        <w:t xml:space="preserve"> št. </w:t>
      </w:r>
      <w:r w:rsidR="009F2116">
        <w:rPr>
          <w:rFonts w:ascii="Arial" w:eastAsia="Times New Roman" w:hAnsi="Arial" w:cs="Arial"/>
          <w:sz w:val="18"/>
          <w:szCs w:val="18"/>
          <w:lang w:eastAsia="sl-SI"/>
        </w:rPr>
        <w:t>9</w:t>
      </w:r>
      <w:r>
        <w:rPr>
          <w:rFonts w:ascii="Arial" w:eastAsia="Times New Roman" w:hAnsi="Arial" w:cs="Arial"/>
          <w:sz w:val="18"/>
          <w:szCs w:val="18"/>
          <w:lang w:eastAsia="sl-SI"/>
        </w:rPr>
        <w:t>c)</w:t>
      </w:r>
      <w:r w:rsidRPr="00E00331">
        <w:rPr>
          <w:rFonts w:ascii="Arial" w:eastAsia="Times New Roman" w:hAnsi="Arial" w:cs="Arial"/>
          <w:sz w:val="18"/>
          <w:szCs w:val="18"/>
          <w:lang w:eastAsia="sl-SI"/>
        </w:rPr>
        <w:t>. Naročnik se ne zavezuje, da bo porabil količine, kot so navedene</w:t>
      </w:r>
      <w:r>
        <w:rPr>
          <w:rFonts w:ascii="Arial" w:eastAsia="Times New Roman" w:hAnsi="Arial" w:cs="Arial"/>
          <w:sz w:val="18"/>
          <w:szCs w:val="18"/>
          <w:lang w:eastAsia="sl-SI"/>
        </w:rPr>
        <w:t xml:space="preserve"> v razpisni dokumentaciji in v Predračunu</w:t>
      </w:r>
      <w:r w:rsidRPr="00E00331">
        <w:rPr>
          <w:rFonts w:ascii="Arial" w:eastAsia="Times New Roman" w:hAnsi="Arial" w:cs="Arial"/>
          <w:sz w:val="18"/>
          <w:szCs w:val="18"/>
          <w:lang w:eastAsia="sl-SI"/>
        </w:rPr>
        <w:t>, temveč so navedene količine zgolj informativne narave.</w:t>
      </w:r>
    </w:p>
    <w:p w14:paraId="1D819E77" w14:textId="7CCC84FA" w:rsidR="00E00331" w:rsidRDefault="00E00331" w:rsidP="00E00331">
      <w:pPr>
        <w:tabs>
          <w:tab w:val="left" w:pos="284"/>
        </w:tabs>
        <w:autoSpaceDE w:val="0"/>
        <w:autoSpaceDN w:val="0"/>
        <w:adjustRightInd w:val="0"/>
        <w:spacing w:after="0" w:line="240" w:lineRule="auto"/>
        <w:contextualSpacing/>
        <w:rPr>
          <w:rFonts w:ascii="Arial" w:eastAsia="Times New Roman" w:hAnsi="Arial" w:cs="Arial"/>
          <w:b/>
          <w:bCs/>
          <w:sz w:val="18"/>
          <w:szCs w:val="18"/>
          <w:lang w:eastAsia="sl-SI"/>
        </w:rPr>
      </w:pPr>
    </w:p>
    <w:p w14:paraId="4D166A0C" w14:textId="77777777" w:rsidR="00DA62CA" w:rsidRDefault="00DA62CA" w:rsidP="00E00331">
      <w:pPr>
        <w:tabs>
          <w:tab w:val="left" w:pos="284"/>
        </w:tabs>
        <w:autoSpaceDE w:val="0"/>
        <w:autoSpaceDN w:val="0"/>
        <w:adjustRightInd w:val="0"/>
        <w:spacing w:after="0" w:line="240" w:lineRule="auto"/>
        <w:contextualSpacing/>
        <w:rPr>
          <w:rFonts w:ascii="Arial" w:eastAsia="Times New Roman" w:hAnsi="Arial" w:cs="Arial"/>
          <w:b/>
          <w:bCs/>
          <w:sz w:val="18"/>
          <w:szCs w:val="18"/>
          <w:lang w:eastAsia="sl-SI"/>
        </w:rPr>
      </w:pPr>
    </w:p>
    <w:p w14:paraId="3DA652BC" w14:textId="58BCBB27" w:rsidR="00E00331" w:rsidRDefault="00E00331" w:rsidP="00E00331">
      <w:pPr>
        <w:tabs>
          <w:tab w:val="left" w:pos="284"/>
        </w:tabs>
        <w:autoSpaceDE w:val="0"/>
        <w:autoSpaceDN w:val="0"/>
        <w:adjustRightInd w:val="0"/>
        <w:spacing w:after="0" w:line="240" w:lineRule="auto"/>
        <w:contextualSpacing/>
        <w:jc w:val="center"/>
        <w:rPr>
          <w:rFonts w:ascii="Arial" w:eastAsia="Times New Roman" w:hAnsi="Arial" w:cs="Arial"/>
          <w:b/>
          <w:bCs/>
          <w:sz w:val="18"/>
          <w:szCs w:val="18"/>
          <w:lang w:eastAsia="sl-SI"/>
        </w:rPr>
      </w:pPr>
    </w:p>
    <w:p w14:paraId="5B64ADBE" w14:textId="27370840" w:rsidR="0039263C" w:rsidRDefault="0039263C" w:rsidP="00B04ED9">
      <w:pPr>
        <w:pStyle w:val="Odstavekseznama"/>
        <w:numPr>
          <w:ilvl w:val="0"/>
          <w:numId w:val="32"/>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člen</w:t>
      </w:r>
    </w:p>
    <w:p w14:paraId="054435CD" w14:textId="487DB5AD" w:rsidR="0039263C" w:rsidRDefault="0039263C" w:rsidP="0039263C">
      <w:pPr>
        <w:pStyle w:val="Odstavekseznama"/>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(Naročanje in dobava ekstra lahkega kurilnega olja)</w:t>
      </w:r>
    </w:p>
    <w:p w14:paraId="19AF94A7" w14:textId="7FE6863B" w:rsidR="0039263C" w:rsidRDefault="0039263C" w:rsidP="0039263C">
      <w:pPr>
        <w:pStyle w:val="Odstavekseznama"/>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p>
    <w:p w14:paraId="426BA25E" w14:textId="77777777" w:rsidR="0039263C" w:rsidRDefault="0039263C" w:rsidP="0039263C">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r w:rsidRPr="0039263C">
        <w:rPr>
          <w:rFonts w:ascii="Arial" w:eastAsia="Times New Roman" w:hAnsi="Arial" w:cs="Arial"/>
          <w:sz w:val="18"/>
          <w:szCs w:val="18"/>
          <w:lang w:eastAsia="sl-SI"/>
        </w:rPr>
        <w:t>Naročnik bo naročal ekstra lahko kurilno olje pri dobavitelju sukcesivno v skladu s svojimi potrebami.</w:t>
      </w:r>
    </w:p>
    <w:p w14:paraId="6F217A1D" w14:textId="77777777" w:rsidR="0039263C" w:rsidRDefault="0039263C" w:rsidP="0039263C">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p>
    <w:p w14:paraId="6637BE1F" w14:textId="77777777" w:rsidR="0039263C" w:rsidRDefault="0039263C" w:rsidP="0039263C">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r>
        <w:rPr>
          <w:rFonts w:ascii="Arial" w:eastAsia="Times New Roman" w:hAnsi="Arial" w:cs="Arial"/>
          <w:sz w:val="18"/>
          <w:szCs w:val="18"/>
          <w:lang w:eastAsia="sl-SI"/>
        </w:rPr>
        <w:t>Dobavitelj bo naročniku dobavljal ekstra lahko kurilno olje, na podlagi njegovega predhodnega naročila. Naročnik bo naročil blago po telefonu ali po e-pošti.</w:t>
      </w:r>
    </w:p>
    <w:p w14:paraId="35A338DC" w14:textId="77777777" w:rsidR="0039263C" w:rsidRDefault="0039263C" w:rsidP="0039263C">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p>
    <w:p w14:paraId="5ADF408B" w14:textId="77777777" w:rsidR="0039263C" w:rsidRDefault="0039263C" w:rsidP="0039263C">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r>
        <w:rPr>
          <w:rFonts w:ascii="Arial" w:eastAsia="Times New Roman" w:hAnsi="Arial" w:cs="Arial"/>
          <w:sz w:val="18"/>
          <w:szCs w:val="18"/>
          <w:lang w:eastAsia="sl-SI"/>
        </w:rPr>
        <w:t>Dobavitelj se obvezuje, da bo dostavil posamezno  naročeno količino ekstra lahkega kurilnega olja v roku dveh delovnih dni po prejemu naročila.</w:t>
      </w:r>
    </w:p>
    <w:p w14:paraId="6659355F" w14:textId="77777777" w:rsidR="0039263C" w:rsidRDefault="0039263C" w:rsidP="0039263C">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p>
    <w:p w14:paraId="3B9BAFAD" w14:textId="77777777" w:rsidR="0039263C" w:rsidRDefault="0039263C" w:rsidP="0039263C">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se obvezuje prevzeti blago v celoti na podlagi dobavnice. Količinski prevzem se opravi takoj po prevzemu, kakovostni pa v </w:t>
      </w:r>
      <w:proofErr w:type="spellStart"/>
      <w:r>
        <w:rPr>
          <w:rFonts w:ascii="Arial" w:eastAsia="Times New Roman" w:hAnsi="Arial" w:cs="Arial"/>
          <w:sz w:val="18"/>
          <w:szCs w:val="18"/>
          <w:lang w:eastAsia="sl-SI"/>
        </w:rPr>
        <w:t>uzančnih</w:t>
      </w:r>
      <w:proofErr w:type="spellEnd"/>
      <w:r>
        <w:rPr>
          <w:rFonts w:ascii="Arial" w:eastAsia="Times New Roman" w:hAnsi="Arial" w:cs="Arial"/>
          <w:sz w:val="18"/>
          <w:szCs w:val="18"/>
          <w:lang w:eastAsia="sl-SI"/>
        </w:rPr>
        <w:t xml:space="preserve"> rokih.</w:t>
      </w:r>
    </w:p>
    <w:p w14:paraId="0894C0AA" w14:textId="77777777" w:rsidR="0039263C" w:rsidRDefault="0039263C" w:rsidP="0039263C">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p>
    <w:p w14:paraId="77972453" w14:textId="77777777" w:rsidR="0039263C" w:rsidRDefault="0039263C" w:rsidP="0039263C">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r>
        <w:rPr>
          <w:rFonts w:ascii="Arial" w:eastAsia="Times New Roman" w:hAnsi="Arial" w:cs="Arial"/>
          <w:sz w:val="18"/>
          <w:szCs w:val="18"/>
          <w:lang w:eastAsia="sl-SI"/>
        </w:rPr>
        <w:t>Kakovost dobavljenega blaga mora ustrezati obstoječim standardom in tehničnim predpisom na spremljajočih dokumentih.</w:t>
      </w:r>
    </w:p>
    <w:p w14:paraId="0F06E1F4" w14:textId="77777777" w:rsidR="0039263C" w:rsidRDefault="0039263C" w:rsidP="0039263C">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p>
    <w:p w14:paraId="49B89525" w14:textId="475E61BF" w:rsidR="0039263C" w:rsidRPr="0039263C" w:rsidRDefault="0039263C" w:rsidP="0039263C">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p>
    <w:p w14:paraId="6ED86D93" w14:textId="35B491CD" w:rsidR="00E00331" w:rsidRPr="00E00331" w:rsidRDefault="00E00331" w:rsidP="00B04ED9">
      <w:pPr>
        <w:pStyle w:val="Odstavekseznama"/>
        <w:numPr>
          <w:ilvl w:val="0"/>
          <w:numId w:val="32"/>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člen</w:t>
      </w:r>
    </w:p>
    <w:p w14:paraId="0F6C99EE" w14:textId="77777777" w:rsidR="00167B6B" w:rsidRPr="00167B6B" w:rsidRDefault="00167B6B" w:rsidP="00167B6B">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 xml:space="preserve">(Pogodbena vrednost) </w:t>
      </w:r>
    </w:p>
    <w:p w14:paraId="5459FE7A"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1B845EF2" w14:textId="4F6B52C6"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Okvirna pogodbena letna vrednost za razpisano ocenjeno količino e</w:t>
      </w:r>
      <w:r>
        <w:rPr>
          <w:rFonts w:ascii="Arial" w:eastAsia="Times New Roman" w:hAnsi="Arial" w:cs="Arial"/>
          <w:sz w:val="18"/>
          <w:szCs w:val="18"/>
          <w:lang w:eastAsia="sl-SI"/>
        </w:rPr>
        <w:t>kstra lahkega kurilnega olja</w:t>
      </w:r>
      <w:r w:rsidRPr="00167B6B">
        <w:rPr>
          <w:rFonts w:ascii="Arial" w:eastAsia="Times New Roman" w:hAnsi="Arial" w:cs="Arial"/>
          <w:sz w:val="18"/>
          <w:szCs w:val="18"/>
          <w:lang w:eastAsia="sl-SI"/>
        </w:rPr>
        <w:t xml:space="preserve"> znaša skupaj:</w:t>
      </w:r>
    </w:p>
    <w:p w14:paraId="403B2E79"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3972B984" w14:textId="77777777" w:rsidR="00167B6B" w:rsidRPr="00167B6B" w:rsidRDefault="00167B6B" w:rsidP="00167B6B">
      <w:pPr>
        <w:autoSpaceDE w:val="0"/>
        <w:autoSpaceDN w:val="0"/>
        <w:adjustRightInd w:val="0"/>
        <w:spacing w:after="0" w:line="240" w:lineRule="auto"/>
        <w:ind w:left="720"/>
        <w:contextualSpacing/>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brez DDV __________________________ EUR,</w:t>
      </w:r>
    </w:p>
    <w:p w14:paraId="0143C377" w14:textId="77777777" w:rsidR="00167B6B" w:rsidRPr="00167B6B" w:rsidRDefault="00167B6B" w:rsidP="00167B6B">
      <w:pPr>
        <w:autoSpaceDE w:val="0"/>
        <w:autoSpaceDN w:val="0"/>
        <w:adjustRightInd w:val="0"/>
        <w:spacing w:after="0" w:line="240" w:lineRule="auto"/>
        <w:ind w:left="720"/>
        <w:contextualSpacing/>
        <w:jc w:val="both"/>
        <w:rPr>
          <w:rFonts w:ascii="Arial" w:eastAsia="Times New Roman" w:hAnsi="Arial" w:cs="Arial"/>
          <w:sz w:val="18"/>
          <w:szCs w:val="18"/>
          <w:lang w:eastAsia="sl-SI"/>
        </w:rPr>
      </w:pPr>
    </w:p>
    <w:p w14:paraId="1FAE5CC9" w14:textId="77777777" w:rsidR="00167B6B" w:rsidRPr="00167B6B" w:rsidRDefault="00167B6B" w:rsidP="00167B6B">
      <w:pPr>
        <w:autoSpaceDE w:val="0"/>
        <w:autoSpaceDN w:val="0"/>
        <w:adjustRightInd w:val="0"/>
        <w:spacing w:after="0" w:line="240" w:lineRule="auto"/>
        <w:ind w:left="720"/>
        <w:contextualSpacing/>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z DDV __________________________ EUR.</w:t>
      </w:r>
    </w:p>
    <w:p w14:paraId="7F2A5978"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16B73CC1"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sz w:val="18"/>
          <w:szCs w:val="18"/>
          <w:lang w:eastAsia="sl-SI"/>
        </w:rPr>
      </w:pPr>
    </w:p>
    <w:p w14:paraId="0EA2866B" w14:textId="6C4891F2"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Okvirna pogodbena vrednost za razpisano ocenjeno količino e</w:t>
      </w:r>
      <w:r w:rsidR="00CE349A">
        <w:rPr>
          <w:rFonts w:ascii="Arial" w:eastAsia="Times New Roman" w:hAnsi="Arial" w:cs="Arial"/>
          <w:sz w:val="18"/>
          <w:szCs w:val="18"/>
          <w:lang w:eastAsia="sl-SI"/>
        </w:rPr>
        <w:t>kstra lahkega kurilnega</w:t>
      </w:r>
      <w:r w:rsidR="00B04ED9">
        <w:rPr>
          <w:rFonts w:ascii="Arial" w:eastAsia="Times New Roman" w:hAnsi="Arial" w:cs="Arial"/>
          <w:sz w:val="18"/>
          <w:szCs w:val="18"/>
          <w:lang w:eastAsia="sl-SI"/>
        </w:rPr>
        <w:t xml:space="preserve"> olja</w:t>
      </w:r>
      <w:r w:rsidRPr="00167B6B">
        <w:rPr>
          <w:rFonts w:ascii="Arial" w:eastAsia="Times New Roman" w:hAnsi="Arial" w:cs="Arial"/>
          <w:sz w:val="18"/>
          <w:szCs w:val="18"/>
          <w:lang w:eastAsia="sl-SI"/>
        </w:rPr>
        <w:t xml:space="preserve"> za celotno obdobje veljavnosti te pogodbe znaša skupaj:</w:t>
      </w:r>
    </w:p>
    <w:p w14:paraId="0C0B633B"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2BEA964B" w14:textId="77777777" w:rsidR="00167B6B" w:rsidRPr="00167B6B" w:rsidRDefault="00167B6B" w:rsidP="00167B6B">
      <w:pPr>
        <w:autoSpaceDE w:val="0"/>
        <w:autoSpaceDN w:val="0"/>
        <w:adjustRightInd w:val="0"/>
        <w:spacing w:after="0" w:line="240" w:lineRule="auto"/>
        <w:ind w:left="720"/>
        <w:contextualSpacing/>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brez DDV __________________________ EUR,</w:t>
      </w:r>
    </w:p>
    <w:p w14:paraId="61947623" w14:textId="77777777" w:rsidR="00167B6B" w:rsidRPr="00167B6B" w:rsidRDefault="00167B6B" w:rsidP="00167B6B">
      <w:pPr>
        <w:autoSpaceDE w:val="0"/>
        <w:autoSpaceDN w:val="0"/>
        <w:adjustRightInd w:val="0"/>
        <w:spacing w:after="0" w:line="240" w:lineRule="auto"/>
        <w:ind w:left="720"/>
        <w:contextualSpacing/>
        <w:jc w:val="both"/>
        <w:rPr>
          <w:rFonts w:ascii="Arial" w:eastAsia="Times New Roman" w:hAnsi="Arial" w:cs="Arial"/>
          <w:sz w:val="18"/>
          <w:szCs w:val="18"/>
          <w:lang w:eastAsia="sl-SI"/>
        </w:rPr>
      </w:pPr>
    </w:p>
    <w:p w14:paraId="17851414" w14:textId="77777777" w:rsidR="00167B6B" w:rsidRPr="00167B6B" w:rsidRDefault="00167B6B" w:rsidP="00167B6B">
      <w:pPr>
        <w:autoSpaceDE w:val="0"/>
        <w:autoSpaceDN w:val="0"/>
        <w:adjustRightInd w:val="0"/>
        <w:spacing w:after="0" w:line="240" w:lineRule="auto"/>
        <w:ind w:left="720"/>
        <w:contextualSpacing/>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z DDV __________________________ EUR.</w:t>
      </w:r>
    </w:p>
    <w:p w14:paraId="6760044D" w14:textId="77777777" w:rsidR="00167B6B" w:rsidRPr="00167B6B" w:rsidRDefault="00167B6B" w:rsidP="00167B6B">
      <w:pPr>
        <w:autoSpaceDE w:val="0"/>
        <w:autoSpaceDN w:val="0"/>
        <w:adjustRightInd w:val="0"/>
        <w:spacing w:after="0" w:line="240" w:lineRule="auto"/>
        <w:ind w:left="720"/>
        <w:contextualSpacing/>
        <w:jc w:val="both"/>
        <w:rPr>
          <w:rFonts w:ascii="Arial" w:eastAsia="Times New Roman" w:hAnsi="Arial" w:cs="Arial"/>
          <w:sz w:val="18"/>
          <w:szCs w:val="18"/>
          <w:lang w:eastAsia="sl-SI"/>
        </w:rPr>
      </w:pPr>
    </w:p>
    <w:p w14:paraId="6991F149"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1EE26C44" w14:textId="77777777" w:rsidR="00167B6B" w:rsidRPr="00167B6B" w:rsidRDefault="00167B6B" w:rsidP="00B04ED9">
      <w:pPr>
        <w:numPr>
          <w:ilvl w:val="0"/>
          <w:numId w:val="32"/>
        </w:numPr>
        <w:tabs>
          <w:tab w:val="left" w:pos="284"/>
        </w:tabs>
        <w:autoSpaceDE w:val="0"/>
        <w:autoSpaceDN w:val="0"/>
        <w:adjustRightInd w:val="0"/>
        <w:spacing w:after="0" w:line="240" w:lineRule="auto"/>
        <w:ind w:left="0" w:firstLine="0"/>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člen</w:t>
      </w:r>
    </w:p>
    <w:p w14:paraId="6F603202" w14:textId="77777777" w:rsidR="00167B6B" w:rsidRPr="00167B6B" w:rsidRDefault="00167B6B" w:rsidP="00167B6B">
      <w:pPr>
        <w:autoSpaceDE w:val="0"/>
        <w:autoSpaceDN w:val="0"/>
        <w:adjustRightInd w:val="0"/>
        <w:spacing w:after="0" w:line="240" w:lineRule="auto"/>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(Pogodbena cena)</w:t>
      </w:r>
    </w:p>
    <w:p w14:paraId="586B779A"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738C317F"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sz w:val="18"/>
          <w:szCs w:val="18"/>
          <w:lang w:eastAsia="sl-SI"/>
        </w:rPr>
      </w:pPr>
    </w:p>
    <w:p w14:paraId="2985E359" w14:textId="11BC5F23" w:rsidR="00CE349A" w:rsidRDefault="00CE349A" w:rsidP="00167B6B">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Izhodiščna cena se določa na enoto dobavljenega ekstra lahkega kurilnega olja, to je v EUR za</w:t>
      </w:r>
      <w:r w:rsidR="00F427B5">
        <w:rPr>
          <w:rFonts w:ascii="Arial" w:eastAsia="Times New Roman" w:hAnsi="Arial" w:cs="Arial"/>
          <w:sz w:val="18"/>
          <w:szCs w:val="18"/>
          <w:lang w:eastAsia="sl-SI"/>
        </w:rPr>
        <w:t xml:space="preserve"> liter</w:t>
      </w:r>
      <w:r>
        <w:rPr>
          <w:rFonts w:ascii="Arial" w:eastAsia="Times New Roman" w:hAnsi="Arial" w:cs="Arial"/>
          <w:sz w:val="18"/>
          <w:szCs w:val="18"/>
          <w:lang w:eastAsia="sl-SI"/>
        </w:rPr>
        <w:t xml:space="preserve"> </w:t>
      </w:r>
      <w:r w:rsidR="00F427B5">
        <w:rPr>
          <w:rFonts w:ascii="Arial" w:eastAsia="Times New Roman" w:hAnsi="Arial" w:cs="Arial"/>
          <w:sz w:val="18"/>
          <w:szCs w:val="18"/>
          <w:lang w:eastAsia="sl-SI"/>
        </w:rPr>
        <w:t>(</w:t>
      </w:r>
      <w:r>
        <w:rPr>
          <w:rFonts w:ascii="Arial" w:eastAsia="Times New Roman" w:hAnsi="Arial" w:cs="Arial"/>
          <w:sz w:val="18"/>
          <w:szCs w:val="18"/>
          <w:lang w:eastAsia="sl-SI"/>
        </w:rPr>
        <w:t>L</w:t>
      </w:r>
      <w:r w:rsidR="00F427B5">
        <w:rPr>
          <w:rFonts w:ascii="Arial" w:eastAsia="Times New Roman" w:hAnsi="Arial" w:cs="Arial"/>
          <w:sz w:val="18"/>
          <w:szCs w:val="18"/>
          <w:lang w:eastAsia="sl-SI"/>
        </w:rPr>
        <w:t>)</w:t>
      </w:r>
      <w:r>
        <w:rPr>
          <w:rFonts w:ascii="Arial" w:eastAsia="Times New Roman" w:hAnsi="Arial" w:cs="Arial"/>
          <w:sz w:val="18"/>
          <w:szCs w:val="18"/>
          <w:lang w:eastAsia="sl-SI"/>
        </w:rPr>
        <w:t>. Izhodiščna cena se usklajuje v skladu z rastjo cen naftnih derivatov na notranjem trgu.</w:t>
      </w:r>
    </w:p>
    <w:p w14:paraId="21796DB1" w14:textId="77777777" w:rsidR="00CE349A" w:rsidRDefault="00CE349A" w:rsidP="00167B6B">
      <w:pPr>
        <w:autoSpaceDE w:val="0"/>
        <w:autoSpaceDN w:val="0"/>
        <w:adjustRightInd w:val="0"/>
        <w:spacing w:after="0" w:line="240" w:lineRule="auto"/>
        <w:jc w:val="both"/>
        <w:rPr>
          <w:rFonts w:ascii="Arial" w:eastAsia="Times New Roman" w:hAnsi="Arial" w:cs="Arial"/>
          <w:sz w:val="18"/>
          <w:szCs w:val="18"/>
          <w:lang w:eastAsia="sl-SI"/>
        </w:rPr>
      </w:pPr>
    </w:p>
    <w:p w14:paraId="2E8409D9" w14:textId="77777777" w:rsidR="00CE349A" w:rsidRDefault="00CE349A" w:rsidP="00167B6B">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nudi ob vsaki dobavi stalen popust v višini _________. Odstotek popusta je fiksen ves čas trajanja pogodbe.</w:t>
      </w:r>
    </w:p>
    <w:p w14:paraId="3EFB5366" w14:textId="2AD677B6" w:rsidR="00167B6B" w:rsidRDefault="00167B6B" w:rsidP="00167B6B">
      <w:pPr>
        <w:spacing w:after="0" w:line="240" w:lineRule="auto"/>
        <w:jc w:val="both"/>
        <w:rPr>
          <w:rFonts w:ascii="Arial" w:hAnsi="Arial" w:cs="Arial"/>
          <w:color w:val="000000"/>
          <w:sz w:val="18"/>
          <w:szCs w:val="18"/>
        </w:rPr>
      </w:pPr>
    </w:p>
    <w:p w14:paraId="00BB4F7F" w14:textId="2F50A29A" w:rsidR="00CE349A" w:rsidRDefault="00CE349A" w:rsidP="00167B6B">
      <w:pPr>
        <w:spacing w:after="0" w:line="240" w:lineRule="auto"/>
        <w:jc w:val="both"/>
        <w:rPr>
          <w:rFonts w:ascii="Arial" w:hAnsi="Arial" w:cs="Arial"/>
          <w:color w:val="000000"/>
          <w:sz w:val="18"/>
          <w:szCs w:val="18"/>
        </w:rPr>
      </w:pPr>
      <w:r>
        <w:rPr>
          <w:rFonts w:ascii="Arial" w:hAnsi="Arial" w:cs="Arial"/>
          <w:color w:val="000000"/>
          <w:sz w:val="18"/>
          <w:szCs w:val="18"/>
        </w:rPr>
        <w:lastRenderedPageBreak/>
        <w:t>Dobavitelj se obveže kupca sproti obveščati o spremembah cen, akcijskih prodajah, izrednih popustih oziroma drugih posebnih ugodnosti.</w:t>
      </w:r>
    </w:p>
    <w:p w14:paraId="437AB26E" w14:textId="551C008C" w:rsidR="00CE349A" w:rsidRDefault="00CE349A" w:rsidP="00167B6B">
      <w:pPr>
        <w:spacing w:after="0" w:line="240" w:lineRule="auto"/>
        <w:jc w:val="both"/>
        <w:rPr>
          <w:rFonts w:ascii="Arial" w:hAnsi="Arial" w:cs="Arial"/>
          <w:color w:val="000000"/>
          <w:sz w:val="18"/>
          <w:szCs w:val="18"/>
        </w:rPr>
      </w:pPr>
    </w:p>
    <w:p w14:paraId="1EE98147" w14:textId="5E6E90E4" w:rsidR="00E00331" w:rsidRDefault="00E00331" w:rsidP="00E00331">
      <w:pPr>
        <w:spacing w:line="240" w:lineRule="auto"/>
        <w:jc w:val="both"/>
        <w:rPr>
          <w:rFonts w:ascii="Arial" w:eastAsia="Times New Roman" w:hAnsi="Arial" w:cs="Arial"/>
          <w:sz w:val="18"/>
          <w:szCs w:val="18"/>
          <w:lang w:eastAsia="sl-SI"/>
        </w:rPr>
      </w:pPr>
      <w:r>
        <w:rPr>
          <w:rFonts w:ascii="Arial" w:hAnsi="Arial" w:cs="Arial"/>
          <w:color w:val="000000"/>
          <w:sz w:val="18"/>
          <w:szCs w:val="18"/>
        </w:rPr>
        <w:t xml:space="preserve">Storitev prevoza je dobavitelj vračunal v končno ponudbeno ceno predračuna. </w:t>
      </w:r>
      <w:r>
        <w:rPr>
          <w:rFonts w:ascii="Arial" w:eastAsia="Times New Roman" w:hAnsi="Arial" w:cs="Arial"/>
          <w:sz w:val="18"/>
          <w:szCs w:val="18"/>
          <w:lang w:eastAsia="sl-SI"/>
        </w:rPr>
        <w:t>Naročnik dobavitelju ne bo priznaval nikakršnih dodatnih stroškov iz naslova prevoza energenta do lokacij navedenih v 3. členu te pogodbe.</w:t>
      </w:r>
    </w:p>
    <w:p w14:paraId="2136B9CB" w14:textId="7F114859" w:rsidR="00E00331" w:rsidRDefault="00E00331" w:rsidP="00167B6B">
      <w:pPr>
        <w:spacing w:after="0" w:line="240" w:lineRule="auto"/>
        <w:jc w:val="both"/>
        <w:rPr>
          <w:rFonts w:ascii="Arial" w:hAnsi="Arial" w:cs="Arial"/>
          <w:color w:val="000000"/>
          <w:sz w:val="18"/>
          <w:szCs w:val="18"/>
        </w:rPr>
      </w:pPr>
    </w:p>
    <w:p w14:paraId="2327A177" w14:textId="19ADA079" w:rsidR="00E00331" w:rsidRPr="00167B6B" w:rsidRDefault="00E00331" w:rsidP="00167B6B">
      <w:pPr>
        <w:spacing w:after="0" w:line="240" w:lineRule="auto"/>
        <w:jc w:val="both"/>
        <w:rPr>
          <w:rFonts w:ascii="Arial" w:hAnsi="Arial" w:cs="Arial"/>
          <w:color w:val="000000"/>
          <w:sz w:val="18"/>
          <w:szCs w:val="18"/>
        </w:rPr>
      </w:pPr>
      <w:r>
        <w:rPr>
          <w:rFonts w:ascii="Arial" w:hAnsi="Arial" w:cs="Arial"/>
          <w:color w:val="000000"/>
          <w:sz w:val="18"/>
          <w:szCs w:val="18"/>
        </w:rPr>
        <w:t xml:space="preserve">Naročnik in dobavitelj se dodatno dogovorita, da nudi dobavitelj ves čas trajanja veljavnosti te pogodbe brezplačen prevoz ob vsakokratni dobavi na lokacije navedene v 3. členu te pogodbe. </w:t>
      </w:r>
    </w:p>
    <w:p w14:paraId="266332FC" w14:textId="77777777" w:rsidR="00167B6B" w:rsidRPr="00167B6B" w:rsidRDefault="00167B6B" w:rsidP="00DA62CA">
      <w:pPr>
        <w:autoSpaceDE w:val="0"/>
        <w:autoSpaceDN w:val="0"/>
        <w:adjustRightInd w:val="0"/>
        <w:spacing w:after="0" w:line="240" w:lineRule="auto"/>
        <w:rPr>
          <w:rFonts w:ascii="Arial" w:eastAsia="Times New Roman" w:hAnsi="Arial" w:cs="Arial"/>
          <w:b/>
          <w:sz w:val="18"/>
          <w:szCs w:val="18"/>
          <w:lang w:eastAsia="sl-SI"/>
        </w:rPr>
      </w:pPr>
    </w:p>
    <w:p w14:paraId="7C3352CB" w14:textId="77777777" w:rsidR="00E00331" w:rsidRDefault="00E00331" w:rsidP="00167B6B">
      <w:pPr>
        <w:autoSpaceDE w:val="0"/>
        <w:autoSpaceDN w:val="0"/>
        <w:adjustRightInd w:val="0"/>
        <w:spacing w:after="0" w:line="240" w:lineRule="auto"/>
        <w:jc w:val="both"/>
        <w:rPr>
          <w:rFonts w:ascii="Arial" w:eastAsia="Times New Roman" w:hAnsi="Arial" w:cs="Arial"/>
          <w:sz w:val="18"/>
          <w:szCs w:val="18"/>
          <w:lang w:eastAsia="sl-SI"/>
        </w:rPr>
      </w:pPr>
    </w:p>
    <w:p w14:paraId="7E1F4618" w14:textId="6EE611B4" w:rsidR="00E00331" w:rsidRPr="00E00331" w:rsidRDefault="00E00331" w:rsidP="00B04ED9">
      <w:pPr>
        <w:pStyle w:val="Odstavekseznama"/>
        <w:numPr>
          <w:ilvl w:val="0"/>
          <w:numId w:val="32"/>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E00331">
        <w:rPr>
          <w:rFonts w:ascii="Arial" w:eastAsia="Times New Roman" w:hAnsi="Arial" w:cs="Arial"/>
          <w:b/>
          <w:bCs/>
          <w:sz w:val="18"/>
          <w:szCs w:val="18"/>
          <w:lang w:eastAsia="sl-SI"/>
        </w:rPr>
        <w:t>člen</w:t>
      </w:r>
    </w:p>
    <w:p w14:paraId="0B421224" w14:textId="09050501" w:rsidR="00E00331" w:rsidRPr="00E00331" w:rsidRDefault="00E00331" w:rsidP="00E00331">
      <w:pPr>
        <w:pStyle w:val="Odstavekseznama"/>
        <w:autoSpaceDE w:val="0"/>
        <w:autoSpaceDN w:val="0"/>
        <w:adjustRightInd w:val="0"/>
        <w:spacing w:after="0" w:line="240" w:lineRule="auto"/>
        <w:ind w:left="0"/>
        <w:jc w:val="center"/>
        <w:rPr>
          <w:rFonts w:ascii="Arial" w:eastAsia="Times New Roman" w:hAnsi="Arial" w:cs="Arial"/>
          <w:b/>
          <w:bCs/>
          <w:sz w:val="18"/>
          <w:szCs w:val="18"/>
          <w:lang w:eastAsia="sl-SI"/>
        </w:rPr>
      </w:pPr>
      <w:r w:rsidRPr="00E00331">
        <w:rPr>
          <w:rFonts w:ascii="Arial" w:eastAsia="Times New Roman" w:hAnsi="Arial" w:cs="Arial"/>
          <w:b/>
          <w:bCs/>
          <w:sz w:val="18"/>
          <w:szCs w:val="18"/>
          <w:lang w:eastAsia="sl-SI"/>
        </w:rPr>
        <w:t>(Način plačila)</w:t>
      </w:r>
    </w:p>
    <w:p w14:paraId="515CC45D" w14:textId="77777777" w:rsidR="00E00331" w:rsidRPr="00E00331" w:rsidRDefault="00E00331" w:rsidP="00E00331">
      <w:pPr>
        <w:pStyle w:val="Odstavekseznama"/>
        <w:autoSpaceDE w:val="0"/>
        <w:autoSpaceDN w:val="0"/>
        <w:adjustRightInd w:val="0"/>
        <w:spacing w:after="0" w:line="240" w:lineRule="auto"/>
        <w:rPr>
          <w:rFonts w:ascii="Arial" w:eastAsia="Times New Roman" w:hAnsi="Arial" w:cs="Arial"/>
          <w:sz w:val="18"/>
          <w:szCs w:val="18"/>
          <w:lang w:eastAsia="sl-SI"/>
        </w:rPr>
      </w:pPr>
    </w:p>
    <w:p w14:paraId="774DAD1E" w14:textId="42A2D363" w:rsidR="00167B6B" w:rsidRPr="00167B6B" w:rsidRDefault="00E00331" w:rsidP="00167B6B">
      <w:pPr>
        <w:autoSpaceDE w:val="0"/>
        <w:autoSpaceDN w:val="0"/>
        <w:adjustRightInd w:val="0"/>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 xml:space="preserve">Dobavitelj bo naročniku izstavil račun za dobavljeno blago. </w:t>
      </w:r>
      <w:r w:rsidR="00167B6B" w:rsidRPr="00167B6B">
        <w:rPr>
          <w:rFonts w:ascii="Arial" w:eastAsia="Times New Roman" w:hAnsi="Arial" w:cs="Arial"/>
          <w:sz w:val="18"/>
          <w:szCs w:val="18"/>
          <w:lang w:eastAsia="sl-SI"/>
        </w:rPr>
        <w:t>Račun se izstavi v obliki e-računa.</w:t>
      </w:r>
    </w:p>
    <w:p w14:paraId="79F743DE" w14:textId="77777777" w:rsidR="00167B6B" w:rsidRPr="00167B6B" w:rsidRDefault="00167B6B" w:rsidP="00167B6B">
      <w:pPr>
        <w:autoSpaceDE w:val="0"/>
        <w:autoSpaceDN w:val="0"/>
        <w:adjustRightInd w:val="0"/>
        <w:spacing w:after="0" w:line="240" w:lineRule="auto"/>
        <w:ind w:left="720"/>
        <w:contextualSpacing/>
        <w:rPr>
          <w:rFonts w:ascii="Arial" w:eastAsia="Times New Roman" w:hAnsi="Arial" w:cs="Arial"/>
          <w:sz w:val="18"/>
          <w:szCs w:val="18"/>
          <w:lang w:eastAsia="sl-SI"/>
        </w:rPr>
      </w:pPr>
    </w:p>
    <w:p w14:paraId="1DF3921D" w14:textId="77777777" w:rsidR="00167B6B" w:rsidRPr="00167B6B" w:rsidRDefault="00167B6B" w:rsidP="00167B6B">
      <w:pPr>
        <w:autoSpaceDE w:val="0"/>
        <w:autoSpaceDN w:val="0"/>
        <w:adjustRightInd w:val="0"/>
        <w:spacing w:after="0" w:line="240" w:lineRule="auto"/>
        <w:rPr>
          <w:rFonts w:ascii="Arial" w:eastAsia="Times New Roman" w:hAnsi="Arial" w:cs="Arial"/>
          <w:sz w:val="18"/>
          <w:szCs w:val="18"/>
          <w:lang w:eastAsia="sl-SI"/>
        </w:rPr>
      </w:pPr>
      <w:r w:rsidRPr="00167B6B">
        <w:rPr>
          <w:rFonts w:ascii="Arial" w:eastAsia="Times New Roman" w:hAnsi="Arial" w:cs="Arial"/>
          <w:sz w:val="18"/>
          <w:szCs w:val="18"/>
          <w:lang w:eastAsia="sl-SI"/>
        </w:rPr>
        <w:t>Naročnik je dolžan posamezni račun plačati v roku 30 dni od prejema pravilno izstavljenega računa na TRR, ki je naveden na računu.</w:t>
      </w:r>
    </w:p>
    <w:p w14:paraId="24391CC2" w14:textId="77777777" w:rsidR="00167B6B" w:rsidRPr="00167B6B" w:rsidRDefault="00167B6B" w:rsidP="00DA62CA">
      <w:pPr>
        <w:autoSpaceDE w:val="0"/>
        <w:autoSpaceDN w:val="0"/>
        <w:adjustRightInd w:val="0"/>
        <w:spacing w:after="0" w:line="240" w:lineRule="auto"/>
        <w:contextualSpacing/>
        <w:rPr>
          <w:rFonts w:ascii="Arial" w:eastAsia="Times New Roman" w:hAnsi="Arial" w:cs="Arial"/>
          <w:sz w:val="18"/>
          <w:szCs w:val="18"/>
          <w:lang w:eastAsia="sl-SI"/>
        </w:rPr>
      </w:pPr>
    </w:p>
    <w:p w14:paraId="6BFD28D1"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6A13C5E5" w14:textId="0915A8C7" w:rsidR="00167B6B" w:rsidRPr="00167B6B" w:rsidRDefault="004B27AF" w:rsidP="00167B6B">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9</w:t>
      </w:r>
      <w:r w:rsidR="00167B6B" w:rsidRPr="00167B6B">
        <w:rPr>
          <w:rFonts w:ascii="Arial" w:eastAsia="Times New Roman" w:hAnsi="Arial" w:cs="Arial"/>
          <w:b/>
          <w:sz w:val="18"/>
          <w:szCs w:val="18"/>
          <w:lang w:eastAsia="sl-SI"/>
        </w:rPr>
        <w:t>. člen</w:t>
      </w:r>
    </w:p>
    <w:p w14:paraId="139BD8A8"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(Finančna zavarovanja)</w:t>
      </w:r>
    </w:p>
    <w:p w14:paraId="5CD35F2D"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33F71964" w14:textId="77777777" w:rsidR="00167B6B" w:rsidRPr="00167B6B" w:rsidRDefault="00167B6B" w:rsidP="00167B6B">
      <w:pPr>
        <w:spacing w:after="0" w:line="240" w:lineRule="auto"/>
        <w:jc w:val="both"/>
        <w:rPr>
          <w:rFonts w:ascii="Arial" w:hAnsi="Arial" w:cs="Arial"/>
          <w:color w:val="000000"/>
          <w:sz w:val="18"/>
          <w:szCs w:val="18"/>
        </w:rPr>
      </w:pPr>
      <w:r w:rsidRPr="00167B6B">
        <w:rPr>
          <w:rFonts w:ascii="Arial" w:eastAsia="Times New Roman" w:hAnsi="Arial" w:cs="Arial"/>
          <w:sz w:val="18"/>
          <w:szCs w:val="18"/>
          <w:lang w:eastAsia="sl-SI"/>
        </w:rPr>
        <w:t xml:space="preserve">Dobavitelj je dolžan v roku </w:t>
      </w:r>
      <w:r w:rsidRPr="00167B6B">
        <w:rPr>
          <w:rFonts w:ascii="Arial" w:hAnsi="Arial" w:cs="Arial"/>
          <w:color w:val="000000"/>
          <w:sz w:val="18"/>
          <w:szCs w:val="18"/>
        </w:rPr>
        <w:t>petih (5) dni od podpisa te pogodbe predložiti naročniku podpisano in žigosano bianko menico z izpolnjeno, podpisano in žigosano menično izjavo za zavarovanje dobre izvedbe pogodbenih obveznosti, v višini 2.000,00 EUR z dobo veljavnosti še trideset (30) dni po preteku veljavnosti pogodbe ter z oznako »brez protesta« in »plačljivo na pravi poziv«.</w:t>
      </w:r>
    </w:p>
    <w:p w14:paraId="24E3AEB1" w14:textId="3BACA3D7" w:rsidR="00DA62CA" w:rsidRPr="00DA62CA" w:rsidRDefault="00167B6B" w:rsidP="00DA62CA">
      <w:pPr>
        <w:spacing w:after="0" w:line="240" w:lineRule="auto"/>
        <w:jc w:val="both"/>
        <w:rPr>
          <w:rFonts w:ascii="Arial" w:hAnsi="Arial" w:cs="Arial"/>
          <w:color w:val="000000"/>
          <w:sz w:val="18"/>
          <w:szCs w:val="18"/>
        </w:rPr>
      </w:pPr>
      <w:r w:rsidRPr="00167B6B">
        <w:rPr>
          <w:rFonts w:ascii="Arial" w:hAnsi="Arial" w:cs="Arial"/>
          <w:color w:val="000000"/>
          <w:sz w:val="18"/>
          <w:szCs w:val="18"/>
        </w:rPr>
        <w:t>V kolikor bodo nastale okoliščine, ki bodo zahtevale unovčitev finančnega zavarovanja za dobro izvedbo pogodbenih obveznosti, bo naročnik le-to un</w:t>
      </w:r>
      <w:r w:rsidR="00DA62CA">
        <w:rPr>
          <w:rFonts w:ascii="Arial" w:hAnsi="Arial" w:cs="Arial"/>
          <w:color w:val="000000"/>
          <w:sz w:val="18"/>
          <w:szCs w:val="18"/>
        </w:rPr>
        <w:t>ovčil.</w:t>
      </w:r>
    </w:p>
    <w:p w14:paraId="0D9F7A0C" w14:textId="0AD8C404" w:rsidR="00DA62CA" w:rsidRDefault="00DA62CA" w:rsidP="00167B6B">
      <w:pPr>
        <w:autoSpaceDE w:val="0"/>
        <w:autoSpaceDN w:val="0"/>
        <w:adjustRightInd w:val="0"/>
        <w:spacing w:after="0" w:line="240" w:lineRule="auto"/>
        <w:jc w:val="both"/>
        <w:rPr>
          <w:rFonts w:ascii="Arial" w:eastAsia="Times New Roman" w:hAnsi="Arial" w:cs="Arial"/>
          <w:sz w:val="18"/>
          <w:szCs w:val="18"/>
          <w:lang w:eastAsia="sl-SI"/>
        </w:rPr>
      </w:pPr>
    </w:p>
    <w:p w14:paraId="38E488F2" w14:textId="77777777" w:rsidR="00DA62CA" w:rsidRPr="00167B6B" w:rsidRDefault="00DA62CA" w:rsidP="00167B6B">
      <w:pPr>
        <w:autoSpaceDE w:val="0"/>
        <w:autoSpaceDN w:val="0"/>
        <w:adjustRightInd w:val="0"/>
        <w:spacing w:after="0" w:line="240" w:lineRule="auto"/>
        <w:jc w:val="both"/>
        <w:rPr>
          <w:rFonts w:ascii="Arial" w:eastAsia="Times New Roman" w:hAnsi="Arial" w:cs="Arial"/>
          <w:sz w:val="18"/>
          <w:szCs w:val="18"/>
          <w:lang w:eastAsia="sl-SI"/>
        </w:rPr>
      </w:pPr>
    </w:p>
    <w:p w14:paraId="57EDA007" w14:textId="35450EC3" w:rsidR="00167B6B" w:rsidRPr="00167B6B" w:rsidRDefault="004B27AF" w:rsidP="00167B6B">
      <w:pPr>
        <w:tabs>
          <w:tab w:val="left" w:pos="284"/>
        </w:tabs>
        <w:autoSpaceDE w:val="0"/>
        <w:autoSpaceDN w:val="0"/>
        <w:adjustRightInd w:val="0"/>
        <w:spacing w:after="0" w:line="240" w:lineRule="auto"/>
        <w:contextualSpacing/>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10</w:t>
      </w:r>
      <w:r w:rsidR="00167B6B" w:rsidRPr="00167B6B">
        <w:rPr>
          <w:rFonts w:ascii="Arial" w:eastAsia="Times New Roman" w:hAnsi="Arial" w:cs="Arial"/>
          <w:b/>
          <w:bCs/>
          <w:sz w:val="18"/>
          <w:szCs w:val="18"/>
          <w:lang w:eastAsia="sl-SI"/>
        </w:rPr>
        <w:t>. člen</w:t>
      </w:r>
    </w:p>
    <w:p w14:paraId="52211AB0" w14:textId="77777777" w:rsidR="00167B6B" w:rsidRPr="00167B6B" w:rsidRDefault="00167B6B" w:rsidP="00167B6B">
      <w:pPr>
        <w:tabs>
          <w:tab w:val="left" w:pos="284"/>
        </w:tabs>
        <w:autoSpaceDE w:val="0"/>
        <w:autoSpaceDN w:val="0"/>
        <w:adjustRightInd w:val="0"/>
        <w:spacing w:after="0" w:line="240" w:lineRule="auto"/>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(Odškodninska odgovornost dobavitelja)</w:t>
      </w:r>
    </w:p>
    <w:p w14:paraId="5B09AC3A"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1D210231" w14:textId="28DA4603"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Dobavitelj je naročniku dolžan povrniti vso škodo, ki jo je utrpel zaradi odpovedi pogodbe, tudi razliko do morebitne višje cene, ki jo bo za dobav</w:t>
      </w:r>
      <w:r w:rsidR="0039263C">
        <w:rPr>
          <w:rFonts w:ascii="Arial" w:eastAsia="Times New Roman" w:hAnsi="Arial" w:cs="Arial"/>
          <w:sz w:val="18"/>
          <w:szCs w:val="18"/>
          <w:lang w:eastAsia="sl-SI"/>
        </w:rPr>
        <w:t>o</w:t>
      </w:r>
      <w:r w:rsidRPr="00167B6B">
        <w:rPr>
          <w:rFonts w:ascii="Arial" w:eastAsia="Times New Roman" w:hAnsi="Arial" w:cs="Arial"/>
          <w:sz w:val="18"/>
          <w:szCs w:val="18"/>
          <w:lang w:eastAsia="sl-SI"/>
        </w:rPr>
        <w:t xml:space="preserve"> </w:t>
      </w:r>
      <w:r w:rsidR="0039263C">
        <w:rPr>
          <w:rFonts w:ascii="Arial" w:eastAsia="Times New Roman" w:hAnsi="Arial" w:cs="Arial"/>
          <w:sz w:val="18"/>
          <w:szCs w:val="18"/>
          <w:lang w:eastAsia="sl-SI"/>
        </w:rPr>
        <w:t xml:space="preserve">ekstra lahkega kurilnega olja </w:t>
      </w:r>
      <w:r w:rsidRPr="00167B6B">
        <w:rPr>
          <w:rFonts w:ascii="Arial" w:eastAsia="Times New Roman" w:hAnsi="Arial" w:cs="Arial"/>
          <w:sz w:val="18"/>
          <w:szCs w:val="18"/>
          <w:lang w:eastAsia="sl-SI"/>
        </w:rPr>
        <w:t xml:space="preserve"> določil nov dobavitelj.</w:t>
      </w:r>
    </w:p>
    <w:p w14:paraId="165DD277"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285FEFB5"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 xml:space="preserve">Povzročeno škodo je dobavitelj dolžan plačati v 30 dneh od datuma prejema pisnega zahtevka naročnika. </w:t>
      </w:r>
    </w:p>
    <w:p w14:paraId="037BA961"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3A1DB1AD"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2035FF9C" w14:textId="778719F1" w:rsidR="00167B6B" w:rsidRPr="00167B6B" w:rsidRDefault="00167B6B" w:rsidP="00167B6B">
      <w:pPr>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1</w:t>
      </w:r>
      <w:r w:rsidR="004B27AF">
        <w:rPr>
          <w:rFonts w:ascii="Arial" w:eastAsia="Times New Roman" w:hAnsi="Arial" w:cs="Arial"/>
          <w:b/>
          <w:bCs/>
          <w:sz w:val="18"/>
          <w:szCs w:val="18"/>
          <w:lang w:eastAsia="sl-SI"/>
        </w:rPr>
        <w:t>1</w:t>
      </w:r>
      <w:r w:rsidRPr="00167B6B">
        <w:rPr>
          <w:rFonts w:ascii="Arial" w:eastAsia="Times New Roman" w:hAnsi="Arial" w:cs="Arial"/>
          <w:b/>
          <w:bCs/>
          <w:sz w:val="18"/>
          <w:szCs w:val="18"/>
          <w:lang w:eastAsia="sl-SI"/>
        </w:rPr>
        <w:t>. člen</w:t>
      </w:r>
    </w:p>
    <w:p w14:paraId="529BBB45" w14:textId="77777777" w:rsidR="00167B6B" w:rsidRPr="00167B6B" w:rsidRDefault="00167B6B" w:rsidP="00167B6B">
      <w:pPr>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(Izključitev odškodninske odgovornosti naročnika)</w:t>
      </w:r>
    </w:p>
    <w:p w14:paraId="3B6C175D" w14:textId="77777777" w:rsidR="00167B6B" w:rsidRPr="00167B6B" w:rsidRDefault="00167B6B" w:rsidP="00167B6B">
      <w:pPr>
        <w:spacing w:after="0" w:line="240" w:lineRule="auto"/>
        <w:jc w:val="center"/>
        <w:rPr>
          <w:rFonts w:ascii="Arial" w:eastAsia="Times New Roman" w:hAnsi="Arial" w:cs="Arial"/>
          <w:b/>
          <w:bCs/>
          <w:sz w:val="18"/>
          <w:szCs w:val="18"/>
          <w:lang w:eastAsia="sl-SI"/>
        </w:rPr>
      </w:pPr>
    </w:p>
    <w:p w14:paraId="3CC927B2" w14:textId="77777777" w:rsidR="00167B6B" w:rsidRPr="00167B6B" w:rsidRDefault="00167B6B" w:rsidP="00167B6B">
      <w:pPr>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 xml:space="preserve">Naročnik ni odškodninsko odgovoren zaradi nedoseganja v ponudbi navedene vrednosti naročila in razpisanih količin, v kolikor bi bila to posledica zmanjšanja potrebe iz objektivnih razlogov, ki so vezani na potrebe naročnika po dobavi.  </w:t>
      </w:r>
    </w:p>
    <w:p w14:paraId="0C04BA7F" w14:textId="77777777" w:rsidR="00167B6B" w:rsidRPr="00167B6B" w:rsidRDefault="00167B6B" w:rsidP="00167B6B">
      <w:pPr>
        <w:spacing w:after="0" w:line="240" w:lineRule="auto"/>
        <w:jc w:val="both"/>
        <w:rPr>
          <w:rFonts w:ascii="Arial" w:eastAsia="Times New Roman" w:hAnsi="Arial" w:cs="Arial"/>
          <w:b/>
          <w:bCs/>
          <w:sz w:val="18"/>
          <w:szCs w:val="18"/>
          <w:lang w:eastAsia="sl-SI"/>
        </w:rPr>
      </w:pPr>
    </w:p>
    <w:p w14:paraId="2C736404" w14:textId="77777777" w:rsidR="00167B6B" w:rsidRPr="00167B6B" w:rsidRDefault="00167B6B" w:rsidP="00167B6B">
      <w:pPr>
        <w:spacing w:after="0" w:line="240" w:lineRule="auto"/>
        <w:jc w:val="both"/>
        <w:rPr>
          <w:rFonts w:ascii="Arial" w:eastAsia="Times New Roman" w:hAnsi="Arial" w:cs="Arial"/>
          <w:sz w:val="18"/>
          <w:szCs w:val="18"/>
          <w:lang w:eastAsia="sl-SI"/>
        </w:rPr>
      </w:pPr>
    </w:p>
    <w:p w14:paraId="61D0CB09" w14:textId="02E85286" w:rsidR="00167B6B" w:rsidRPr="00167B6B" w:rsidRDefault="00167B6B" w:rsidP="00167B6B">
      <w:pPr>
        <w:tabs>
          <w:tab w:val="left" w:pos="426"/>
          <w:tab w:val="left" w:pos="3119"/>
        </w:tabs>
        <w:autoSpaceDE w:val="0"/>
        <w:autoSpaceDN w:val="0"/>
        <w:adjustRightInd w:val="0"/>
        <w:spacing w:after="0" w:line="240" w:lineRule="auto"/>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1</w:t>
      </w:r>
      <w:r w:rsidR="004B27AF">
        <w:rPr>
          <w:rFonts w:ascii="Arial" w:eastAsia="Times New Roman" w:hAnsi="Arial" w:cs="Arial"/>
          <w:b/>
          <w:bCs/>
          <w:sz w:val="18"/>
          <w:szCs w:val="18"/>
          <w:lang w:eastAsia="sl-SI"/>
        </w:rPr>
        <w:t>2</w:t>
      </w:r>
      <w:r w:rsidRPr="00167B6B">
        <w:rPr>
          <w:rFonts w:ascii="Arial" w:eastAsia="Times New Roman" w:hAnsi="Arial" w:cs="Arial"/>
          <w:b/>
          <w:bCs/>
          <w:sz w:val="18"/>
          <w:szCs w:val="18"/>
          <w:lang w:eastAsia="sl-SI"/>
        </w:rPr>
        <w:t>. člen</w:t>
      </w:r>
    </w:p>
    <w:p w14:paraId="220A1374" w14:textId="77777777" w:rsidR="00167B6B" w:rsidRPr="00167B6B" w:rsidRDefault="00167B6B" w:rsidP="00167B6B">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(Protikorupcijska določba )</w:t>
      </w:r>
    </w:p>
    <w:p w14:paraId="7799144A" w14:textId="77777777" w:rsidR="00167B6B" w:rsidRPr="00167B6B" w:rsidRDefault="00167B6B" w:rsidP="00167B6B">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p>
    <w:p w14:paraId="46AC6234"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E404087"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61F85A80"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 xml:space="preserve">V primeru kršitve ali poskusa kršitve protikorupcijske klavzule je že veljavno sklenjena pogodba nična. Pogodba, ki je veljavno sklenjena pod </w:t>
      </w:r>
      <w:proofErr w:type="spellStart"/>
      <w:r w:rsidRPr="00167B6B">
        <w:rPr>
          <w:rFonts w:ascii="Arial" w:eastAsia="Times New Roman" w:hAnsi="Arial" w:cs="Arial"/>
          <w:sz w:val="18"/>
          <w:szCs w:val="18"/>
          <w:lang w:eastAsia="sl-SI"/>
        </w:rPr>
        <w:t>odložnim</w:t>
      </w:r>
      <w:proofErr w:type="spellEnd"/>
      <w:r w:rsidRPr="00167B6B">
        <w:rPr>
          <w:rFonts w:ascii="Arial" w:eastAsia="Times New Roman" w:hAnsi="Arial" w:cs="Arial"/>
          <w:sz w:val="18"/>
          <w:szCs w:val="18"/>
          <w:lang w:eastAsia="sl-SI"/>
        </w:rPr>
        <w:t xml:space="preserve"> pogojem, ki v primeru ugotovitve kršitve ali poskusa kršitve protikorupcijske klavzule še ni nastopil, se šteje, da ni bila sklenjena.  </w:t>
      </w:r>
    </w:p>
    <w:p w14:paraId="0FB4CA14"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25B9121F"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Naročnik bo v primeru ugotovitve o domnevnem obstoju dejanskega stanja iz prvega odstavka tega člena ali obvestila Komisije za preprečevanje korupcije ali drugih organov, glede njegovega</w:t>
      </w:r>
      <w:r w:rsidRPr="00167B6B">
        <w:t xml:space="preserve"> </w:t>
      </w:r>
      <w:r w:rsidRPr="00167B6B">
        <w:rPr>
          <w:rFonts w:ascii="Arial" w:eastAsia="Times New Roman" w:hAnsi="Arial" w:cs="Arial"/>
          <w:sz w:val="18"/>
          <w:szCs w:val="18"/>
          <w:lang w:eastAsia="sl-SI"/>
        </w:rPr>
        <w:t>domnevnega nastanka, pričel z ugotavljanjem pogojev ničnosti okvirnega sporazuma oziroma z drugimi ukrepi v skladu s predpisi Republike Slovenije.</w:t>
      </w:r>
    </w:p>
    <w:p w14:paraId="382A1C37"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lastRenderedPageBreak/>
        <w:t>12. člen</w:t>
      </w:r>
    </w:p>
    <w:p w14:paraId="42893DE6"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(Socialna klavzula)</w:t>
      </w:r>
    </w:p>
    <w:p w14:paraId="26188B2E"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b/>
          <w:bCs/>
          <w:sz w:val="18"/>
          <w:szCs w:val="18"/>
          <w:lang w:eastAsia="sl-SI"/>
        </w:rPr>
      </w:pPr>
    </w:p>
    <w:p w14:paraId="16A02966"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 xml:space="preserve">Pogodba preneha veljati, če je naročnik seznanjen, da je pristojni državni organ ali sodišče s pravnomočno odločitvijo ugotovilo kršitev delovne, </w:t>
      </w:r>
      <w:proofErr w:type="spellStart"/>
      <w:r w:rsidRPr="00167B6B">
        <w:rPr>
          <w:rFonts w:ascii="Arial" w:eastAsia="Times New Roman" w:hAnsi="Arial" w:cs="Arial"/>
          <w:sz w:val="18"/>
          <w:szCs w:val="18"/>
          <w:lang w:eastAsia="sl-SI"/>
        </w:rPr>
        <w:t>okoljske</w:t>
      </w:r>
      <w:proofErr w:type="spellEnd"/>
      <w:r w:rsidRPr="00167B6B">
        <w:rPr>
          <w:rFonts w:ascii="Arial" w:eastAsia="Times New Roman" w:hAnsi="Arial" w:cs="Arial"/>
          <w:sz w:val="18"/>
          <w:szCs w:val="18"/>
          <w:lang w:eastAsia="sl-SI"/>
        </w:rPr>
        <w:t xml:space="preserve"> ali socialne zakonodaje s strani izvajalca te pogodbe ali njegovega podizvajalca.</w:t>
      </w:r>
    </w:p>
    <w:p w14:paraId="1960DEB0"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344BB4FE"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576B50CF"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13. člen</w:t>
      </w:r>
    </w:p>
    <w:p w14:paraId="4B07FB8D"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(Odstop od pogodbe)</w:t>
      </w:r>
    </w:p>
    <w:p w14:paraId="0C4A2EB6"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b/>
          <w:sz w:val="18"/>
          <w:szCs w:val="18"/>
          <w:lang w:eastAsia="sl-SI"/>
        </w:rPr>
      </w:pPr>
    </w:p>
    <w:p w14:paraId="14EEB178"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Naročnik ali izvajalec lahko odstopita od pogodbe skladno z določbami Obligacijskega zakonika.</w:t>
      </w:r>
    </w:p>
    <w:p w14:paraId="241B08A9"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64C13EA3" w14:textId="7C005A2E" w:rsidR="00167B6B" w:rsidRPr="00167B6B" w:rsidRDefault="004B27AF" w:rsidP="00167B6B">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Vsaka od pogodbenih strank lahko odpove to pogodbo z enomesečnim odpovednim rokom s priporočenim pismom po pošti. Odpovedni rok začne teči z dnem prejema poštne pošiljke.</w:t>
      </w:r>
    </w:p>
    <w:p w14:paraId="648CDA04" w14:textId="34907F76" w:rsidR="00167B6B" w:rsidRDefault="00167B6B" w:rsidP="00167B6B">
      <w:pPr>
        <w:spacing w:after="0" w:line="240" w:lineRule="auto"/>
        <w:jc w:val="both"/>
        <w:rPr>
          <w:rFonts w:ascii="Arial" w:eastAsia="Times New Roman" w:hAnsi="Arial" w:cs="Arial"/>
          <w:sz w:val="18"/>
          <w:szCs w:val="18"/>
          <w:lang w:eastAsia="sl-SI"/>
        </w:rPr>
      </w:pPr>
    </w:p>
    <w:p w14:paraId="2676A94F" w14:textId="77777777" w:rsidR="004B27AF" w:rsidRPr="00167B6B" w:rsidRDefault="004B27AF" w:rsidP="00167B6B">
      <w:pPr>
        <w:spacing w:after="0" w:line="240" w:lineRule="auto"/>
        <w:jc w:val="both"/>
        <w:rPr>
          <w:rFonts w:ascii="Arial" w:eastAsia="Times New Roman" w:hAnsi="Arial" w:cs="Arial"/>
          <w:sz w:val="18"/>
          <w:szCs w:val="18"/>
          <w:lang w:eastAsia="sl-SI"/>
        </w:rPr>
      </w:pPr>
    </w:p>
    <w:p w14:paraId="0A94AD63" w14:textId="77777777" w:rsidR="00167B6B" w:rsidRPr="00167B6B" w:rsidRDefault="00167B6B" w:rsidP="00167B6B">
      <w:pPr>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14. člen</w:t>
      </w:r>
    </w:p>
    <w:p w14:paraId="04CC71F4" w14:textId="77777777" w:rsidR="00167B6B" w:rsidRPr="00167B6B" w:rsidRDefault="00167B6B" w:rsidP="00167B6B">
      <w:pPr>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(Reševanje sporov)</w:t>
      </w:r>
    </w:p>
    <w:p w14:paraId="323C5FF4" w14:textId="77777777" w:rsidR="00167B6B" w:rsidRPr="00167B6B" w:rsidRDefault="00167B6B" w:rsidP="00167B6B">
      <w:pPr>
        <w:autoSpaceDE w:val="0"/>
        <w:autoSpaceDN w:val="0"/>
        <w:adjustRightInd w:val="0"/>
        <w:spacing w:after="0" w:line="240" w:lineRule="auto"/>
        <w:jc w:val="both"/>
        <w:rPr>
          <w:rFonts w:ascii="Arial" w:eastAsia="Times New Roman" w:hAnsi="Arial" w:cs="Arial"/>
          <w:bCs/>
          <w:sz w:val="18"/>
          <w:szCs w:val="18"/>
          <w:lang w:eastAsia="sl-SI"/>
        </w:rPr>
      </w:pPr>
    </w:p>
    <w:p w14:paraId="5139E3F7" w14:textId="77777777" w:rsidR="00167B6B" w:rsidRPr="00167B6B" w:rsidRDefault="00167B6B" w:rsidP="00167B6B">
      <w:pPr>
        <w:autoSpaceDE w:val="0"/>
        <w:autoSpaceDN w:val="0"/>
        <w:adjustRightInd w:val="0"/>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 xml:space="preserve">Stranki bosta morebitne spore, ki bi nastali iz te pogodbe, reševali sporazumno. V kolikor to ne bo mogoče, bo o sporu odločalo stvarno pristojno sodišče na območju sedeža naročnika. </w:t>
      </w:r>
    </w:p>
    <w:p w14:paraId="34EB49C8"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417A4956"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0B5C2D41"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15. člen</w:t>
      </w:r>
    </w:p>
    <w:p w14:paraId="6A40D540"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(Skrbniki pogodbe in kontaktne osebe)</w:t>
      </w:r>
    </w:p>
    <w:p w14:paraId="5441F2C2"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010AD5A5" w14:textId="77777777" w:rsidR="00167B6B" w:rsidRPr="00167B6B" w:rsidRDefault="00167B6B" w:rsidP="00167B6B">
      <w:pPr>
        <w:autoSpaceDE w:val="0"/>
        <w:autoSpaceDN w:val="0"/>
        <w:adjustRightInd w:val="0"/>
        <w:spacing w:after="0" w:line="240" w:lineRule="auto"/>
        <w:jc w:val="both"/>
        <w:rPr>
          <w:rFonts w:ascii="Arial" w:eastAsia="Times New Roman" w:hAnsi="Arial" w:cs="Arial"/>
          <w:bCs/>
          <w:sz w:val="18"/>
          <w:szCs w:val="18"/>
          <w:lang w:eastAsia="sl-SI"/>
        </w:rPr>
      </w:pPr>
      <w:r w:rsidRPr="00167B6B">
        <w:rPr>
          <w:rFonts w:ascii="Arial" w:eastAsia="Times New Roman" w:hAnsi="Arial" w:cs="Arial"/>
          <w:sz w:val="18"/>
          <w:szCs w:val="18"/>
          <w:lang w:eastAsia="sl-SI"/>
        </w:rPr>
        <w:t>Skrbnik pogodbe in kontaktna oseba na strani naročnika je ravnatelj Robert Murko</w:t>
      </w:r>
      <w:r w:rsidRPr="00167B6B">
        <w:rPr>
          <w:rFonts w:ascii="Arial" w:eastAsia="Times New Roman" w:hAnsi="Arial" w:cs="Arial"/>
          <w:bCs/>
          <w:sz w:val="18"/>
          <w:szCs w:val="18"/>
          <w:lang w:eastAsia="sl-SI"/>
        </w:rPr>
        <w:t>.</w:t>
      </w:r>
    </w:p>
    <w:p w14:paraId="17B2D444"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4285E675" w14:textId="77777777" w:rsidR="00167B6B" w:rsidRPr="00167B6B" w:rsidRDefault="00167B6B" w:rsidP="00167B6B">
      <w:pPr>
        <w:autoSpaceDE w:val="0"/>
        <w:autoSpaceDN w:val="0"/>
        <w:adjustRightInd w:val="0"/>
        <w:spacing w:after="0" w:line="240" w:lineRule="auto"/>
        <w:jc w:val="both"/>
        <w:rPr>
          <w:rFonts w:ascii="Arial" w:eastAsia="Times New Roman" w:hAnsi="Arial" w:cs="Arial"/>
          <w:b/>
          <w:bCs/>
          <w:sz w:val="18"/>
          <w:szCs w:val="18"/>
          <w:lang w:eastAsia="sl-SI"/>
        </w:rPr>
      </w:pPr>
      <w:r w:rsidRPr="00167B6B">
        <w:rPr>
          <w:rFonts w:ascii="Arial" w:eastAsia="Times New Roman" w:hAnsi="Arial" w:cs="Arial"/>
          <w:sz w:val="18"/>
          <w:szCs w:val="18"/>
          <w:lang w:eastAsia="sl-SI"/>
        </w:rPr>
        <w:t xml:space="preserve">Na strani dobavitelja je skrbnik pogodbe </w:t>
      </w:r>
      <w:r w:rsidRPr="00167B6B">
        <w:rPr>
          <w:rFonts w:ascii="Arial" w:eastAsia="Times New Roman" w:hAnsi="Arial" w:cs="Arial"/>
          <w:b/>
          <w:bCs/>
          <w:sz w:val="18"/>
          <w:szCs w:val="18"/>
          <w:lang w:eastAsia="sl-SI"/>
        </w:rPr>
        <w:t>[ime in priimek</w:t>
      </w:r>
      <w:r w:rsidRPr="00167B6B">
        <w:rPr>
          <w:rFonts w:ascii="Arial" w:eastAsia="Times New Roman" w:hAnsi="Arial" w:cs="Arial"/>
          <w:bCs/>
          <w:sz w:val="18"/>
          <w:szCs w:val="18"/>
          <w:lang w:eastAsia="sl-SI"/>
        </w:rPr>
        <w:t>], ki bo naročniku dosegljiv:</w:t>
      </w:r>
    </w:p>
    <w:p w14:paraId="25E6ECDC" w14:textId="77777777" w:rsidR="00167B6B" w:rsidRPr="00167B6B" w:rsidRDefault="00167B6B" w:rsidP="00F17F0F">
      <w:pPr>
        <w:numPr>
          <w:ilvl w:val="0"/>
          <w:numId w:val="18"/>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na telefonski številki: __________________</w:t>
      </w:r>
    </w:p>
    <w:p w14:paraId="271987B2" w14:textId="77777777" w:rsidR="00167B6B" w:rsidRPr="00167B6B" w:rsidRDefault="00167B6B" w:rsidP="00F17F0F">
      <w:pPr>
        <w:numPr>
          <w:ilvl w:val="0"/>
          <w:numId w:val="18"/>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na elektronskem poštnem naslovu: ____________________</w:t>
      </w:r>
    </w:p>
    <w:p w14:paraId="19776DFD" w14:textId="77777777" w:rsidR="00167B6B" w:rsidRPr="00167B6B" w:rsidRDefault="00167B6B" w:rsidP="00167B6B">
      <w:pPr>
        <w:autoSpaceDE w:val="0"/>
        <w:autoSpaceDN w:val="0"/>
        <w:adjustRightInd w:val="0"/>
        <w:spacing w:after="0" w:line="240" w:lineRule="auto"/>
        <w:rPr>
          <w:rFonts w:ascii="Arial" w:eastAsia="Times New Roman" w:hAnsi="Arial" w:cs="Arial"/>
          <w:b/>
          <w:bCs/>
          <w:sz w:val="18"/>
          <w:szCs w:val="18"/>
          <w:lang w:eastAsia="sl-SI"/>
        </w:rPr>
      </w:pPr>
    </w:p>
    <w:p w14:paraId="15C350D7"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b/>
          <w:bCs/>
          <w:sz w:val="18"/>
          <w:szCs w:val="18"/>
          <w:lang w:eastAsia="sl-SI"/>
        </w:rPr>
      </w:pPr>
    </w:p>
    <w:p w14:paraId="0100F7FD"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16. člen</w:t>
      </w:r>
    </w:p>
    <w:p w14:paraId="1D365B03" w14:textId="77777777" w:rsidR="00167B6B" w:rsidRPr="00167B6B" w:rsidRDefault="00167B6B" w:rsidP="00167B6B">
      <w:pPr>
        <w:autoSpaceDE w:val="0"/>
        <w:autoSpaceDN w:val="0"/>
        <w:adjustRightInd w:val="0"/>
        <w:spacing w:after="0" w:line="240" w:lineRule="auto"/>
        <w:jc w:val="both"/>
        <w:rPr>
          <w:rFonts w:ascii="Arial" w:eastAsia="Times New Roman" w:hAnsi="Arial" w:cs="Arial"/>
          <w:bCs/>
          <w:sz w:val="18"/>
          <w:szCs w:val="18"/>
          <w:lang w:eastAsia="sl-SI"/>
        </w:rPr>
      </w:pPr>
    </w:p>
    <w:p w14:paraId="494E3B1C" w14:textId="77777777" w:rsidR="00167B6B" w:rsidRPr="00167B6B" w:rsidRDefault="00167B6B" w:rsidP="00167B6B">
      <w:pPr>
        <w:autoSpaceDE w:val="0"/>
        <w:autoSpaceDN w:val="0"/>
        <w:adjustRightInd w:val="0"/>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Vsaka pogodbena stranka lahko predlaga spremembe in dopolnitve k tej pogodbi, ki so veljavne le, če so sklenjene v pisni obliki, kot aneks k tej pogodbi.</w:t>
      </w:r>
    </w:p>
    <w:p w14:paraId="593E8F47" w14:textId="77777777" w:rsidR="00167B6B" w:rsidRPr="00167B6B" w:rsidRDefault="00167B6B" w:rsidP="00167B6B">
      <w:pPr>
        <w:autoSpaceDE w:val="0"/>
        <w:autoSpaceDN w:val="0"/>
        <w:adjustRightInd w:val="0"/>
        <w:spacing w:after="0" w:line="240" w:lineRule="auto"/>
        <w:jc w:val="both"/>
        <w:rPr>
          <w:rFonts w:ascii="Arial" w:eastAsia="Times New Roman" w:hAnsi="Arial" w:cs="Arial"/>
          <w:b/>
          <w:bCs/>
          <w:sz w:val="18"/>
          <w:szCs w:val="18"/>
          <w:lang w:eastAsia="sl-SI"/>
        </w:rPr>
      </w:pPr>
    </w:p>
    <w:p w14:paraId="500B80BE" w14:textId="77777777" w:rsidR="00167B6B" w:rsidRPr="00167B6B" w:rsidRDefault="00167B6B" w:rsidP="00167B6B">
      <w:pPr>
        <w:autoSpaceDE w:val="0"/>
        <w:autoSpaceDN w:val="0"/>
        <w:adjustRightInd w:val="0"/>
        <w:spacing w:after="0" w:line="240" w:lineRule="auto"/>
        <w:jc w:val="both"/>
        <w:rPr>
          <w:rFonts w:ascii="Arial" w:eastAsia="Times New Roman" w:hAnsi="Arial" w:cs="Arial"/>
          <w:b/>
          <w:bCs/>
          <w:sz w:val="18"/>
          <w:szCs w:val="18"/>
          <w:lang w:eastAsia="sl-SI"/>
        </w:rPr>
      </w:pPr>
    </w:p>
    <w:p w14:paraId="6456CCB7"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17. člen</w:t>
      </w:r>
    </w:p>
    <w:p w14:paraId="70F8848F"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b/>
          <w:bCs/>
          <w:sz w:val="18"/>
          <w:szCs w:val="18"/>
          <w:lang w:eastAsia="sl-SI"/>
        </w:rPr>
      </w:pPr>
    </w:p>
    <w:p w14:paraId="09025A5D" w14:textId="77777777" w:rsidR="00167B6B" w:rsidRPr="00167B6B" w:rsidRDefault="00167B6B" w:rsidP="00167B6B">
      <w:pPr>
        <w:autoSpaceDE w:val="0"/>
        <w:autoSpaceDN w:val="0"/>
        <w:adjustRightInd w:val="0"/>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Pogodba je sestavljena v dveh (2) enakih izvodih, od katerih prejme vsaka pogodbena stranka po en (1) izvod.</w:t>
      </w:r>
    </w:p>
    <w:p w14:paraId="3A51515E" w14:textId="77777777" w:rsidR="00167B6B" w:rsidRPr="00167B6B" w:rsidRDefault="00167B6B" w:rsidP="00167B6B">
      <w:pPr>
        <w:autoSpaceDE w:val="0"/>
        <w:autoSpaceDN w:val="0"/>
        <w:adjustRightInd w:val="0"/>
        <w:spacing w:after="0" w:line="240" w:lineRule="auto"/>
        <w:jc w:val="both"/>
        <w:rPr>
          <w:rFonts w:ascii="Arial" w:eastAsia="Times New Roman" w:hAnsi="Arial" w:cs="Arial"/>
          <w:bCs/>
          <w:sz w:val="18"/>
          <w:szCs w:val="18"/>
          <w:lang w:eastAsia="sl-SI"/>
        </w:rPr>
      </w:pPr>
    </w:p>
    <w:p w14:paraId="5CAB43BC" w14:textId="77777777" w:rsidR="00167B6B" w:rsidRPr="00167B6B" w:rsidRDefault="00167B6B" w:rsidP="00167B6B">
      <w:pPr>
        <w:autoSpaceDE w:val="0"/>
        <w:autoSpaceDN w:val="0"/>
        <w:adjustRightInd w:val="0"/>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Pogodba je sklenjena z dnem podpisa obeh pogodbenih strank, veljati pa začne ob predložitvi finančnega zavarovanja za dobro izvedbo pogodbenih obveznosti in ko bodo odjemna mesta v bilančni (pod)skupini izvajalca.</w:t>
      </w:r>
    </w:p>
    <w:p w14:paraId="3152732B" w14:textId="77777777" w:rsidR="00167B6B" w:rsidRPr="00167B6B" w:rsidRDefault="00167B6B" w:rsidP="00167B6B">
      <w:pPr>
        <w:autoSpaceDE w:val="0"/>
        <w:autoSpaceDN w:val="0"/>
        <w:adjustRightInd w:val="0"/>
        <w:spacing w:after="0" w:line="240" w:lineRule="auto"/>
        <w:jc w:val="both"/>
        <w:rPr>
          <w:rFonts w:ascii="Arial" w:eastAsia="Times New Roman" w:hAnsi="Arial" w:cs="Arial"/>
          <w:bCs/>
          <w:sz w:val="18"/>
          <w:szCs w:val="18"/>
          <w:lang w:eastAsia="sl-SI"/>
        </w:rPr>
      </w:pPr>
    </w:p>
    <w:p w14:paraId="4318F35D" w14:textId="77777777" w:rsidR="00167B6B" w:rsidRPr="00167B6B" w:rsidRDefault="00167B6B" w:rsidP="00167B6B">
      <w:pPr>
        <w:autoSpaceDE w:val="0"/>
        <w:autoSpaceDN w:val="0"/>
        <w:adjustRightInd w:val="0"/>
        <w:spacing w:after="0" w:line="240" w:lineRule="auto"/>
        <w:jc w:val="both"/>
        <w:rPr>
          <w:rFonts w:ascii="Arial" w:eastAsia="Times New Roman" w:hAnsi="Arial" w:cs="Arial"/>
          <w:b/>
          <w:bCs/>
          <w:sz w:val="18"/>
          <w:szCs w:val="18"/>
          <w:lang w:eastAsia="sl-SI"/>
        </w:rPr>
      </w:pPr>
    </w:p>
    <w:p w14:paraId="2F3D2036" w14:textId="77777777" w:rsidR="00167B6B" w:rsidRPr="00167B6B" w:rsidRDefault="00167B6B" w:rsidP="00167B6B">
      <w:pPr>
        <w:autoSpaceDE w:val="0"/>
        <w:autoSpaceDN w:val="0"/>
        <w:adjustRightInd w:val="0"/>
        <w:spacing w:after="0" w:line="240" w:lineRule="auto"/>
        <w:jc w:val="both"/>
        <w:rPr>
          <w:rFonts w:ascii="Arial" w:eastAsia="Times New Roman" w:hAnsi="Arial" w:cs="Arial"/>
          <w:b/>
          <w:bCs/>
          <w:sz w:val="18"/>
          <w:szCs w:val="18"/>
          <w:lang w:eastAsia="sl-SI"/>
        </w:rPr>
      </w:pPr>
    </w:p>
    <w:p w14:paraId="570980E5" w14:textId="77777777" w:rsidR="00167B6B" w:rsidRPr="00167B6B" w:rsidRDefault="00167B6B" w:rsidP="00167B6B">
      <w:pPr>
        <w:autoSpaceDE w:val="0"/>
        <w:autoSpaceDN w:val="0"/>
        <w:adjustRightInd w:val="0"/>
        <w:spacing w:after="0" w:line="240" w:lineRule="auto"/>
        <w:jc w:val="both"/>
        <w:rPr>
          <w:rFonts w:ascii="Arial" w:eastAsia="Times New Roman" w:hAnsi="Arial" w:cs="Arial"/>
          <w:b/>
          <w:bCs/>
          <w:sz w:val="18"/>
          <w:szCs w:val="18"/>
          <w:lang w:eastAsia="sl-SI"/>
        </w:rPr>
      </w:pPr>
    </w:p>
    <w:p w14:paraId="22A2C3C2" w14:textId="77777777" w:rsidR="00167B6B" w:rsidRPr="00167B6B" w:rsidRDefault="00167B6B" w:rsidP="00167B6B">
      <w:pPr>
        <w:autoSpaceDE w:val="0"/>
        <w:autoSpaceDN w:val="0"/>
        <w:adjustRightInd w:val="0"/>
        <w:spacing w:after="0" w:line="240" w:lineRule="auto"/>
        <w:jc w:val="both"/>
        <w:rPr>
          <w:rFonts w:ascii="Arial" w:eastAsia="Times New Roman" w:hAnsi="Arial" w:cs="Arial"/>
          <w:b/>
          <w:bCs/>
          <w:sz w:val="18"/>
          <w:szCs w:val="18"/>
          <w:lang w:eastAsia="sl-SI"/>
        </w:rPr>
      </w:pPr>
    </w:p>
    <w:p w14:paraId="593CB8E6" w14:textId="77777777" w:rsidR="00167B6B" w:rsidRPr="00167B6B" w:rsidRDefault="00167B6B" w:rsidP="00167B6B">
      <w:pPr>
        <w:autoSpaceDE w:val="0"/>
        <w:autoSpaceDN w:val="0"/>
        <w:adjustRightInd w:val="0"/>
        <w:spacing w:after="0" w:line="240" w:lineRule="auto"/>
        <w:jc w:val="both"/>
        <w:rPr>
          <w:rFonts w:ascii="Arial" w:eastAsia="Times New Roman" w:hAnsi="Arial" w:cs="Arial"/>
          <w:b/>
          <w:bCs/>
          <w:sz w:val="18"/>
          <w:szCs w:val="18"/>
          <w:lang w:eastAsia="sl-SI"/>
        </w:rPr>
      </w:pPr>
    </w:p>
    <w:p w14:paraId="098E3E14" w14:textId="77777777" w:rsidR="00167B6B" w:rsidRPr="00167B6B" w:rsidRDefault="00167B6B" w:rsidP="00167B6B">
      <w:pPr>
        <w:rPr>
          <w:rFonts w:ascii="Arial" w:eastAsia="Times New Roman" w:hAnsi="Arial" w:cs="Arial"/>
          <w:sz w:val="18"/>
          <w:szCs w:val="18"/>
          <w:lang w:eastAsia="sl-SI"/>
        </w:rPr>
      </w:pPr>
      <w:r w:rsidRPr="00167B6B">
        <w:rPr>
          <w:rFonts w:ascii="Arial" w:eastAsia="Times New Roman" w:hAnsi="Arial" w:cs="Arial"/>
          <w:sz w:val="18"/>
          <w:szCs w:val="18"/>
          <w:lang w:eastAsia="sl-SI"/>
        </w:rPr>
        <w:t>Kraj in datum, _________________</w:t>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t>Kraj in datum, ____________________</w:t>
      </w:r>
    </w:p>
    <w:p w14:paraId="30F035AC"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0A47C800"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Naročnik:</w:t>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t xml:space="preserve">Dobavitelj:  </w:t>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t xml:space="preserve"> </w:t>
      </w:r>
    </w:p>
    <w:p w14:paraId="7ED06A88" w14:textId="77777777" w:rsidR="00167B6B" w:rsidRPr="00167B6B" w:rsidRDefault="00167B6B" w:rsidP="00167B6B">
      <w:pPr>
        <w:spacing w:after="0" w:line="240" w:lineRule="auto"/>
        <w:rPr>
          <w:rFonts w:ascii="Arial" w:eastAsia="Times New Roman" w:hAnsi="Arial" w:cs="Arial"/>
          <w:sz w:val="18"/>
          <w:szCs w:val="18"/>
          <w:lang w:eastAsia="sl-SI"/>
        </w:rPr>
      </w:pPr>
      <w:r w:rsidRPr="00167B6B">
        <w:rPr>
          <w:rFonts w:ascii="Arial" w:eastAsia="Times New Roman" w:hAnsi="Arial" w:cs="Arial"/>
          <w:sz w:val="18"/>
          <w:szCs w:val="18"/>
          <w:lang w:eastAsia="sl-SI"/>
        </w:rPr>
        <w:t>Osnovna šola Videm</w:t>
      </w:r>
    </w:p>
    <w:p w14:paraId="1C93EF00" w14:textId="77777777" w:rsidR="00167B6B" w:rsidRPr="00167B6B" w:rsidRDefault="00167B6B" w:rsidP="00167B6B">
      <w:pPr>
        <w:spacing w:after="0" w:line="240" w:lineRule="auto"/>
        <w:rPr>
          <w:rFonts w:ascii="Arial" w:eastAsia="Times New Roman" w:hAnsi="Arial" w:cs="Arial"/>
          <w:bCs/>
          <w:sz w:val="18"/>
          <w:szCs w:val="18"/>
          <w:lang w:eastAsia="sl-SI"/>
        </w:rPr>
      </w:pPr>
      <w:r w:rsidRPr="00167B6B">
        <w:rPr>
          <w:rFonts w:ascii="Arial" w:eastAsia="Times New Roman" w:hAnsi="Arial" w:cs="Arial"/>
          <w:bCs/>
          <w:sz w:val="18"/>
          <w:szCs w:val="18"/>
          <w:lang w:eastAsia="sl-SI"/>
        </w:rPr>
        <w:t xml:space="preserve">Robert Murko, ravnatelj  </w:t>
      </w:r>
    </w:p>
    <w:p w14:paraId="724495C2" w14:textId="77777777" w:rsidR="00167B6B" w:rsidRPr="00167B6B" w:rsidRDefault="00167B6B" w:rsidP="00167B6B">
      <w:pPr>
        <w:spacing w:after="0" w:line="240" w:lineRule="auto"/>
        <w:rPr>
          <w:rFonts w:ascii="Arial" w:eastAsia="Times New Roman" w:hAnsi="Arial" w:cs="Arial"/>
          <w:bCs/>
          <w:sz w:val="18"/>
          <w:szCs w:val="18"/>
          <w:lang w:eastAsia="sl-SI"/>
        </w:rPr>
      </w:pPr>
    </w:p>
    <w:p w14:paraId="4C322D9C" w14:textId="77777777" w:rsidR="00167B6B" w:rsidRPr="00167B6B" w:rsidRDefault="00167B6B" w:rsidP="00167B6B">
      <w:pPr>
        <w:autoSpaceDE w:val="0"/>
        <w:autoSpaceDN w:val="0"/>
        <w:adjustRightInd w:val="0"/>
        <w:spacing w:after="0" w:line="240" w:lineRule="auto"/>
        <w:jc w:val="both"/>
        <w:rPr>
          <w:rFonts w:ascii="Arial" w:eastAsia="Times New Roman" w:hAnsi="Arial" w:cs="Arial"/>
          <w:b/>
          <w:sz w:val="18"/>
          <w:szCs w:val="18"/>
          <w:lang w:eastAsia="sl-SI"/>
        </w:rPr>
      </w:pPr>
      <w:r w:rsidRPr="00167B6B">
        <w:rPr>
          <w:rFonts w:ascii="Arial" w:eastAsia="Times New Roman" w:hAnsi="Arial" w:cs="Arial"/>
          <w:b/>
          <w:sz w:val="18"/>
          <w:szCs w:val="18"/>
          <w:lang w:eastAsia="sl-SI"/>
        </w:rPr>
        <w:tab/>
      </w:r>
      <w:r w:rsidRPr="00167B6B">
        <w:rPr>
          <w:rFonts w:ascii="Arial" w:eastAsia="Times New Roman" w:hAnsi="Arial" w:cs="Arial"/>
          <w:b/>
          <w:sz w:val="18"/>
          <w:szCs w:val="18"/>
          <w:lang w:eastAsia="sl-SI"/>
        </w:rPr>
        <w:tab/>
      </w:r>
      <w:r w:rsidRPr="00167B6B">
        <w:rPr>
          <w:rFonts w:ascii="Arial" w:eastAsia="Times New Roman" w:hAnsi="Arial" w:cs="Arial"/>
          <w:b/>
          <w:sz w:val="18"/>
          <w:szCs w:val="18"/>
          <w:lang w:eastAsia="sl-SI"/>
        </w:rPr>
        <w:tab/>
      </w:r>
      <w:r w:rsidRPr="00167B6B">
        <w:rPr>
          <w:rFonts w:ascii="Arial" w:eastAsia="Times New Roman" w:hAnsi="Arial" w:cs="Arial"/>
          <w:b/>
          <w:sz w:val="18"/>
          <w:szCs w:val="18"/>
          <w:lang w:eastAsia="sl-SI"/>
        </w:rPr>
        <w:tab/>
      </w:r>
      <w:r w:rsidRPr="00167B6B">
        <w:rPr>
          <w:rFonts w:ascii="Arial" w:eastAsia="Times New Roman" w:hAnsi="Arial" w:cs="Arial"/>
          <w:b/>
          <w:sz w:val="18"/>
          <w:szCs w:val="18"/>
          <w:lang w:eastAsia="sl-SI"/>
        </w:rPr>
        <w:tab/>
      </w:r>
      <w:r w:rsidRPr="00167B6B">
        <w:rPr>
          <w:rFonts w:ascii="Arial" w:eastAsia="Times New Roman" w:hAnsi="Arial" w:cs="Arial"/>
          <w:b/>
          <w:sz w:val="18"/>
          <w:szCs w:val="18"/>
          <w:lang w:eastAsia="sl-SI"/>
        </w:rPr>
        <w:tab/>
      </w:r>
      <w:r w:rsidRPr="00167B6B">
        <w:rPr>
          <w:rFonts w:ascii="Arial" w:eastAsia="Times New Roman" w:hAnsi="Arial" w:cs="Arial"/>
          <w:b/>
          <w:sz w:val="18"/>
          <w:szCs w:val="18"/>
          <w:lang w:eastAsia="sl-SI"/>
        </w:rPr>
        <w:tab/>
      </w:r>
    </w:p>
    <w:p w14:paraId="3C0C9682" w14:textId="77777777" w:rsidR="00167B6B" w:rsidRPr="00167B6B" w:rsidRDefault="00167B6B" w:rsidP="00167B6B">
      <w:pPr>
        <w:autoSpaceDE w:val="0"/>
        <w:autoSpaceDN w:val="0"/>
        <w:adjustRightInd w:val="0"/>
        <w:spacing w:after="0" w:line="240" w:lineRule="auto"/>
        <w:jc w:val="both"/>
        <w:rPr>
          <w:rFonts w:ascii="Arial" w:eastAsia="Times New Roman" w:hAnsi="Arial" w:cs="Arial"/>
          <w:b/>
          <w:sz w:val="18"/>
          <w:szCs w:val="18"/>
          <w:lang w:eastAsia="sl-SI"/>
        </w:rPr>
      </w:pPr>
    </w:p>
    <w:p w14:paraId="49F6D517"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b/>
          <w:sz w:val="18"/>
          <w:szCs w:val="18"/>
          <w:lang w:eastAsia="sl-SI"/>
        </w:rPr>
        <w:tab/>
      </w:r>
      <w:r w:rsidRPr="00167B6B">
        <w:rPr>
          <w:rFonts w:ascii="Arial" w:eastAsia="Times New Roman" w:hAnsi="Arial" w:cs="Arial"/>
          <w:b/>
          <w:sz w:val="18"/>
          <w:szCs w:val="18"/>
          <w:lang w:eastAsia="sl-SI"/>
        </w:rPr>
        <w:tab/>
      </w:r>
      <w:r w:rsidRPr="00167B6B">
        <w:rPr>
          <w:rFonts w:ascii="Arial" w:eastAsia="Times New Roman" w:hAnsi="Arial" w:cs="Arial"/>
          <w:b/>
          <w:sz w:val="18"/>
          <w:szCs w:val="18"/>
          <w:lang w:eastAsia="sl-SI"/>
        </w:rPr>
        <w:tab/>
      </w:r>
      <w:r w:rsidRPr="00167B6B">
        <w:rPr>
          <w:rFonts w:ascii="Arial" w:eastAsia="Times New Roman" w:hAnsi="Arial" w:cs="Arial"/>
          <w:b/>
          <w:sz w:val="18"/>
          <w:szCs w:val="18"/>
          <w:lang w:eastAsia="sl-SI"/>
        </w:rPr>
        <w:tab/>
      </w:r>
      <w:r w:rsidRPr="00167B6B">
        <w:rPr>
          <w:rFonts w:ascii="Arial" w:eastAsia="Times New Roman" w:hAnsi="Arial" w:cs="Arial"/>
          <w:b/>
          <w:sz w:val="18"/>
          <w:szCs w:val="18"/>
          <w:lang w:eastAsia="sl-SI"/>
        </w:rPr>
        <w:tab/>
      </w:r>
      <w:r w:rsidRPr="00167B6B">
        <w:rPr>
          <w:rFonts w:ascii="Arial" w:eastAsia="Times New Roman" w:hAnsi="Arial" w:cs="Arial"/>
          <w:b/>
          <w:sz w:val="18"/>
          <w:szCs w:val="18"/>
          <w:lang w:eastAsia="sl-SI"/>
        </w:rPr>
        <w:tab/>
      </w:r>
      <w:r w:rsidRPr="00167B6B">
        <w:rPr>
          <w:rFonts w:ascii="Arial" w:eastAsia="Times New Roman" w:hAnsi="Arial" w:cs="Arial"/>
          <w:b/>
          <w:sz w:val="18"/>
          <w:szCs w:val="18"/>
          <w:lang w:eastAsia="sl-SI"/>
        </w:rPr>
        <w:tab/>
      </w:r>
      <w:r w:rsidRPr="00167B6B">
        <w:rPr>
          <w:rFonts w:ascii="Arial" w:eastAsia="Times New Roman" w:hAnsi="Arial" w:cs="Arial"/>
          <w:sz w:val="18"/>
          <w:szCs w:val="18"/>
          <w:lang w:eastAsia="sl-SI"/>
        </w:rPr>
        <w:t xml:space="preserve"> </w:t>
      </w:r>
    </w:p>
    <w:p w14:paraId="1D59A15C" w14:textId="77777777" w:rsidR="00167B6B" w:rsidRPr="00167B6B" w:rsidRDefault="00167B6B" w:rsidP="00167B6B">
      <w:pPr>
        <w:autoSpaceDE w:val="0"/>
        <w:autoSpaceDN w:val="0"/>
        <w:adjustRightInd w:val="0"/>
        <w:spacing w:after="0" w:line="240" w:lineRule="auto"/>
        <w:jc w:val="both"/>
        <w:rPr>
          <w:rFonts w:ascii="Arial" w:eastAsia="Times New Roman" w:hAnsi="Arial" w:cs="Arial"/>
          <w:b/>
          <w:i/>
          <w:sz w:val="18"/>
          <w:szCs w:val="18"/>
          <w:lang w:eastAsia="sl-SI"/>
        </w:rPr>
      </w:pPr>
    </w:p>
    <w:p w14:paraId="128FFD46" w14:textId="2CEE178E" w:rsidR="00167B6B" w:rsidRDefault="00167B6B" w:rsidP="00167B6B">
      <w:pPr>
        <w:autoSpaceDE w:val="0"/>
        <w:autoSpaceDN w:val="0"/>
        <w:adjustRightInd w:val="0"/>
        <w:spacing w:after="0" w:line="240" w:lineRule="auto"/>
        <w:jc w:val="both"/>
        <w:rPr>
          <w:rFonts w:ascii="Arial" w:eastAsia="Times New Roman" w:hAnsi="Arial" w:cs="Arial"/>
          <w:b/>
          <w:i/>
          <w:sz w:val="18"/>
          <w:szCs w:val="18"/>
          <w:lang w:eastAsia="sl-SI"/>
        </w:rPr>
      </w:pPr>
    </w:p>
    <w:p w14:paraId="450A5E01" w14:textId="77777777" w:rsidR="00E41A15" w:rsidRPr="00167B6B" w:rsidRDefault="00E41A15" w:rsidP="00167B6B">
      <w:pPr>
        <w:autoSpaceDE w:val="0"/>
        <w:autoSpaceDN w:val="0"/>
        <w:adjustRightInd w:val="0"/>
        <w:spacing w:after="0" w:line="240" w:lineRule="auto"/>
        <w:jc w:val="both"/>
        <w:rPr>
          <w:rFonts w:ascii="Arial" w:eastAsia="Times New Roman" w:hAnsi="Arial" w:cs="Arial"/>
          <w:b/>
          <w:i/>
          <w:sz w:val="18"/>
          <w:szCs w:val="18"/>
          <w:lang w:eastAsia="sl-SI"/>
        </w:rPr>
      </w:pPr>
    </w:p>
    <w:p w14:paraId="38F41868" w14:textId="77777777" w:rsidR="00167B6B" w:rsidRPr="00167B6B" w:rsidRDefault="00167B6B" w:rsidP="00167B6B">
      <w:pPr>
        <w:autoSpaceDE w:val="0"/>
        <w:autoSpaceDN w:val="0"/>
        <w:adjustRightInd w:val="0"/>
        <w:spacing w:after="0" w:line="240" w:lineRule="auto"/>
        <w:jc w:val="both"/>
        <w:rPr>
          <w:rFonts w:ascii="Arial" w:eastAsia="Times New Roman" w:hAnsi="Arial" w:cs="Arial"/>
          <w:b/>
          <w:i/>
          <w:sz w:val="18"/>
          <w:szCs w:val="18"/>
          <w:u w:val="single"/>
          <w:lang w:eastAsia="sl-SI"/>
        </w:rPr>
      </w:pPr>
    </w:p>
    <w:p w14:paraId="07592D8B" w14:textId="77777777" w:rsidR="00167B6B" w:rsidRPr="00167B6B" w:rsidRDefault="00167B6B" w:rsidP="00167B6B">
      <w:pPr>
        <w:autoSpaceDE w:val="0"/>
        <w:autoSpaceDN w:val="0"/>
        <w:adjustRightInd w:val="0"/>
        <w:spacing w:after="0" w:line="240" w:lineRule="auto"/>
        <w:jc w:val="both"/>
        <w:rPr>
          <w:rFonts w:ascii="Arial" w:eastAsia="Times New Roman" w:hAnsi="Arial" w:cs="Arial"/>
          <w:bCs/>
          <w:i/>
          <w:sz w:val="18"/>
          <w:szCs w:val="18"/>
          <w:u w:val="single"/>
          <w:lang w:eastAsia="sl-SI"/>
        </w:rPr>
      </w:pPr>
      <w:r w:rsidRPr="00167B6B">
        <w:rPr>
          <w:rFonts w:ascii="Arial" w:eastAsia="Times New Roman" w:hAnsi="Arial" w:cs="Arial"/>
          <w:b/>
          <w:i/>
          <w:sz w:val="18"/>
          <w:szCs w:val="18"/>
          <w:u w:val="single"/>
          <w:lang w:eastAsia="sl-SI"/>
        </w:rPr>
        <w:lastRenderedPageBreak/>
        <w:t xml:space="preserve">OPOMBA: </w:t>
      </w:r>
      <w:r w:rsidRPr="00167B6B">
        <w:rPr>
          <w:rFonts w:ascii="Arial" w:eastAsia="Times New Roman" w:hAnsi="Arial" w:cs="Arial"/>
          <w:bCs/>
          <w:i/>
          <w:sz w:val="18"/>
          <w:szCs w:val="18"/>
          <w:lang w:eastAsia="sl-SI"/>
        </w:rPr>
        <w:t xml:space="preserve">Ponudnik mora pogodbo izpolniti v uvodu, na način, da izpolni svoje podatke ter v 15. členu z navedbo kontaktne osebe.  </w:t>
      </w:r>
    </w:p>
    <w:p w14:paraId="0334E639" w14:textId="77777777" w:rsidR="00167B6B" w:rsidRPr="00167B6B" w:rsidRDefault="00167B6B" w:rsidP="00167B6B">
      <w:pPr>
        <w:autoSpaceDE w:val="0"/>
        <w:autoSpaceDN w:val="0"/>
        <w:adjustRightInd w:val="0"/>
        <w:spacing w:after="0" w:line="240" w:lineRule="auto"/>
        <w:jc w:val="both"/>
        <w:rPr>
          <w:rFonts w:ascii="Arial" w:eastAsia="Times New Roman" w:hAnsi="Arial" w:cs="Arial"/>
          <w:bCs/>
          <w:i/>
          <w:sz w:val="18"/>
          <w:szCs w:val="18"/>
          <w:lang w:eastAsia="sl-SI"/>
        </w:rPr>
      </w:pPr>
    </w:p>
    <w:p w14:paraId="1F70B914" w14:textId="236DC00B" w:rsidR="00167B6B" w:rsidRPr="00167B6B" w:rsidRDefault="00167B6B" w:rsidP="00167B6B">
      <w:pPr>
        <w:autoSpaceDE w:val="0"/>
        <w:autoSpaceDN w:val="0"/>
        <w:adjustRightInd w:val="0"/>
        <w:spacing w:after="0" w:line="240" w:lineRule="auto"/>
        <w:jc w:val="both"/>
        <w:rPr>
          <w:rFonts w:ascii="Arial" w:eastAsia="Times New Roman" w:hAnsi="Arial" w:cs="Arial"/>
          <w:bCs/>
          <w:i/>
          <w:sz w:val="18"/>
          <w:szCs w:val="18"/>
          <w:lang w:eastAsia="sl-SI"/>
        </w:rPr>
      </w:pPr>
      <w:r w:rsidRPr="00167B6B">
        <w:rPr>
          <w:rFonts w:ascii="Arial" w:eastAsia="Times New Roman" w:hAnsi="Arial" w:cs="Arial"/>
          <w:bCs/>
          <w:i/>
          <w:sz w:val="18"/>
          <w:szCs w:val="18"/>
          <w:lang w:eastAsia="sl-SI"/>
        </w:rPr>
        <w:t xml:space="preserve">Ponudnik, ki bo oddal ponudbo za sklop </w:t>
      </w:r>
      <w:r w:rsidR="00DA62CA">
        <w:rPr>
          <w:rFonts w:ascii="Arial" w:eastAsia="Times New Roman" w:hAnsi="Arial" w:cs="Arial"/>
          <w:bCs/>
          <w:i/>
          <w:sz w:val="18"/>
          <w:szCs w:val="18"/>
          <w:lang w:eastAsia="sl-SI"/>
        </w:rPr>
        <w:t>3</w:t>
      </w:r>
      <w:r w:rsidRPr="00167B6B">
        <w:rPr>
          <w:rFonts w:ascii="Arial" w:eastAsia="Times New Roman" w:hAnsi="Arial" w:cs="Arial"/>
          <w:bCs/>
          <w:i/>
          <w:sz w:val="18"/>
          <w:szCs w:val="18"/>
          <w:lang w:eastAsia="sl-SI"/>
        </w:rPr>
        <w:t>, mora parafirati pogodbo, in sicer vsako stran te pogodbe, s čimer jamči, da se bo, v primeru da bo izbran, strinjal s pogodbenimi določili.</w:t>
      </w:r>
    </w:p>
    <w:p w14:paraId="4278F9BA" w14:textId="77777777" w:rsidR="00167B6B" w:rsidRPr="00167B6B" w:rsidRDefault="00167B6B" w:rsidP="00167B6B">
      <w:pPr>
        <w:autoSpaceDE w:val="0"/>
        <w:autoSpaceDN w:val="0"/>
        <w:adjustRightInd w:val="0"/>
        <w:spacing w:after="0" w:line="240" w:lineRule="auto"/>
        <w:jc w:val="both"/>
        <w:rPr>
          <w:rFonts w:ascii="Arial" w:eastAsia="Times New Roman" w:hAnsi="Arial" w:cs="Arial"/>
          <w:bCs/>
          <w:i/>
          <w:sz w:val="18"/>
          <w:szCs w:val="18"/>
          <w:lang w:eastAsia="sl-SI"/>
        </w:rPr>
      </w:pPr>
    </w:p>
    <w:p w14:paraId="36112DA9" w14:textId="77777777" w:rsidR="00167B6B" w:rsidRPr="00167B6B" w:rsidRDefault="00167B6B" w:rsidP="00167B6B">
      <w:pPr>
        <w:autoSpaceDE w:val="0"/>
        <w:autoSpaceDN w:val="0"/>
        <w:adjustRightInd w:val="0"/>
        <w:spacing w:after="0" w:line="240" w:lineRule="auto"/>
        <w:jc w:val="both"/>
        <w:rPr>
          <w:rFonts w:ascii="Arial" w:eastAsia="Times New Roman" w:hAnsi="Arial" w:cs="Arial"/>
          <w:bCs/>
          <w:i/>
          <w:sz w:val="18"/>
          <w:szCs w:val="18"/>
          <w:lang w:eastAsia="sl-SI"/>
        </w:rPr>
      </w:pPr>
      <w:r w:rsidRPr="00167B6B">
        <w:rPr>
          <w:rFonts w:ascii="Arial" w:eastAsia="Times New Roman" w:hAnsi="Arial" w:cs="Arial"/>
          <w:bCs/>
          <w:i/>
          <w:sz w:val="18"/>
          <w:szCs w:val="18"/>
          <w:lang w:eastAsia="sl-SI"/>
        </w:rPr>
        <w:t>Naročnik si pridržuje pravico do manjših sprememb ali vsebinskih dopolnitev predloženega vzorca, odvisno tudi od tega ali bo šlo za izvajanje v skupni ponudbi ali s podizvajalci ali s samostojnim ponudnikom.</w:t>
      </w:r>
    </w:p>
    <w:bookmarkEnd w:id="35"/>
    <w:p w14:paraId="177DC45C" w14:textId="77777777" w:rsidR="00D505EF" w:rsidRPr="007F0B8D" w:rsidRDefault="00D505EF" w:rsidP="00655C1C">
      <w:pPr>
        <w:autoSpaceDE w:val="0"/>
        <w:autoSpaceDN w:val="0"/>
        <w:adjustRightInd w:val="0"/>
        <w:spacing w:after="0" w:line="240" w:lineRule="auto"/>
        <w:jc w:val="both"/>
        <w:rPr>
          <w:rFonts w:ascii="Arial" w:eastAsia="Times New Roman" w:hAnsi="Arial" w:cs="Arial"/>
          <w:bCs/>
          <w:i/>
          <w:sz w:val="18"/>
          <w:szCs w:val="18"/>
          <w:lang w:eastAsia="sl-SI"/>
        </w:rPr>
      </w:pPr>
    </w:p>
    <w:sectPr w:rsidR="00D505EF" w:rsidRPr="007F0B8D" w:rsidSect="00D82CC3">
      <w:footerReference w:type="default" r:id="rId18"/>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C3130" w14:textId="77777777" w:rsidR="007822E2" w:rsidRDefault="007822E2" w:rsidP="006975C6">
      <w:pPr>
        <w:spacing w:after="0" w:line="240" w:lineRule="auto"/>
      </w:pPr>
      <w:r>
        <w:separator/>
      </w:r>
    </w:p>
  </w:endnote>
  <w:endnote w:type="continuationSeparator" w:id="0">
    <w:p w14:paraId="51CBC50F" w14:textId="77777777" w:rsidR="007822E2" w:rsidRDefault="007822E2"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Small">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945809604"/>
      <w:docPartObj>
        <w:docPartGallery w:val="Page Numbers (Bottom of Page)"/>
        <w:docPartUnique/>
      </w:docPartObj>
    </w:sdtPr>
    <w:sdtEndPr>
      <w:rPr>
        <w:noProof/>
      </w:rPr>
    </w:sdtEndPr>
    <w:sdtContent>
      <w:p w14:paraId="2E3D9ABA" w14:textId="1D063C3D" w:rsidR="00CF3C33" w:rsidRDefault="00CF3C33" w:rsidP="00BB3484">
        <w:pPr>
          <w:pStyle w:val="Noga"/>
          <w:jc w:val="center"/>
          <w:rPr>
            <w:rFonts w:ascii="Bookman Old Style" w:hAnsi="Bookman Old Style"/>
            <w:sz w:val="18"/>
            <w:szCs w:val="18"/>
          </w:rPr>
        </w:pPr>
        <w:r>
          <w:rPr>
            <w:rFonts w:ascii="Bookman Old Style" w:hAnsi="Bookman Old Style"/>
            <w:sz w:val="18"/>
            <w:szCs w:val="18"/>
          </w:rPr>
          <w:t>____________________________________________________________________________________________________</w:t>
        </w:r>
      </w:p>
      <w:p w14:paraId="753A5B5C" w14:textId="49D64752" w:rsidR="00CF3C33" w:rsidRPr="006F1DA5" w:rsidRDefault="00CF3C33"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24</w:t>
        </w:r>
        <w:r w:rsidRPr="006F1DA5">
          <w:rPr>
            <w:rFonts w:ascii="Arial" w:hAnsi="Arial" w:cs="Arial"/>
            <w:noProof/>
          </w:rPr>
          <w:fldChar w:fldCharType="end"/>
        </w:r>
      </w:p>
    </w:sdtContent>
  </w:sdt>
  <w:p w14:paraId="5ACFDF11" w14:textId="77777777" w:rsidR="00CF3C33" w:rsidRDefault="00CF3C33"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E34F7" w14:textId="77777777" w:rsidR="00CF3C33" w:rsidRDefault="00CF3C33"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DE097" w14:textId="77777777" w:rsidR="00CF3C33" w:rsidRDefault="00CF3C33"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164BE" w14:textId="77777777" w:rsidR="00CF3C33" w:rsidRDefault="00CF3C33"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709E6" w14:textId="77777777" w:rsidR="00CF3C33" w:rsidRDefault="00CF3C33"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7E289" w14:textId="77777777" w:rsidR="00CF3C33" w:rsidRDefault="00CF3C33"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751BD" w14:textId="77777777" w:rsidR="00CF3C33" w:rsidRDefault="00CF3C33"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DA3B3" w14:textId="77777777" w:rsidR="007822E2" w:rsidRDefault="007822E2" w:rsidP="006975C6">
      <w:pPr>
        <w:spacing w:after="0" w:line="240" w:lineRule="auto"/>
      </w:pPr>
      <w:r>
        <w:separator/>
      </w:r>
    </w:p>
  </w:footnote>
  <w:footnote w:type="continuationSeparator" w:id="0">
    <w:p w14:paraId="31C3FB6C" w14:textId="77777777" w:rsidR="007822E2" w:rsidRDefault="007822E2"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9E8B7" w14:textId="621E421E" w:rsidR="00CF3C33" w:rsidRPr="00BA0AF0" w:rsidRDefault="00CF3C33"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B7584"/>
    <w:multiLevelType w:val="multilevel"/>
    <w:tmpl w:val="480A05C0"/>
    <w:styleLink w:val="WWNum14"/>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57878D4"/>
    <w:multiLevelType w:val="hybridMultilevel"/>
    <w:tmpl w:val="551C87A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8D2373"/>
    <w:multiLevelType w:val="multilevel"/>
    <w:tmpl w:val="5C5CA96C"/>
    <w:styleLink w:val="WWNum12"/>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4"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5"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6"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7" w15:restartNumberingAfterBreak="0">
    <w:nsid w:val="1984010B"/>
    <w:multiLevelType w:val="hybridMultilevel"/>
    <w:tmpl w:val="8E8C36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0"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1" w15:restartNumberingAfterBreak="0">
    <w:nsid w:val="262D3888"/>
    <w:multiLevelType w:val="hybridMultilevel"/>
    <w:tmpl w:val="FFFFFFFF"/>
    <w:lvl w:ilvl="0" w:tplc="CCFEE180">
      <w:start w:val="11"/>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FE4DA2"/>
    <w:multiLevelType w:val="hybridMultilevel"/>
    <w:tmpl w:val="0F78CE82"/>
    <w:lvl w:ilvl="0" w:tplc="B0286F9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5523AE8"/>
    <w:multiLevelType w:val="hybridMultilevel"/>
    <w:tmpl w:val="11A41478"/>
    <w:lvl w:ilvl="0" w:tplc="BD2E36BE">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5" w15:restartNumberingAfterBreak="0">
    <w:nsid w:val="3EF56EF0"/>
    <w:multiLevelType w:val="hybridMultilevel"/>
    <w:tmpl w:val="6D42F7BE"/>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17"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18"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0"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DE344A1"/>
    <w:multiLevelType w:val="hybridMultilevel"/>
    <w:tmpl w:val="8DAA41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42A0B97"/>
    <w:multiLevelType w:val="hybridMultilevel"/>
    <w:tmpl w:val="6B922E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4E11479"/>
    <w:multiLevelType w:val="hybridMultilevel"/>
    <w:tmpl w:val="33E67B8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26" w15:restartNumberingAfterBreak="0">
    <w:nsid w:val="5A292293"/>
    <w:multiLevelType w:val="hybridMultilevel"/>
    <w:tmpl w:val="B8341114"/>
    <w:lvl w:ilvl="0" w:tplc="5D76CC4A">
      <w:start w:val="2"/>
      <w:numFmt w:val="upperRoman"/>
      <w:lvlText w:val="%1."/>
      <w:lvlJc w:val="left"/>
      <w:pPr>
        <w:ind w:left="720" w:hanging="720"/>
      </w:pPr>
      <w:rPr>
        <w:rFonts w:hint="default"/>
        <w:b/>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28"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F480E78"/>
    <w:multiLevelType w:val="hybridMultilevel"/>
    <w:tmpl w:val="EFA88170"/>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6D05916"/>
    <w:multiLevelType w:val="hybridMultilevel"/>
    <w:tmpl w:val="8490F4EC"/>
    <w:lvl w:ilvl="0" w:tplc="04240013">
      <w:start w:val="1"/>
      <w:numFmt w:val="upperRoman"/>
      <w:lvlText w:val="%1."/>
      <w:lvlJc w:val="right"/>
      <w:pPr>
        <w:ind w:left="1080" w:hanging="720"/>
      </w:pPr>
      <w:rPr>
        <w:rFonts w:hint="default"/>
        <w:b/>
        <w:sz w:val="20"/>
        <w:szCs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num w:numId="1" w16cid:durableId="1540823052">
    <w:abstractNumId w:val="17"/>
  </w:num>
  <w:num w:numId="2" w16cid:durableId="357318658">
    <w:abstractNumId w:val="4"/>
  </w:num>
  <w:num w:numId="3" w16cid:durableId="1885484485">
    <w:abstractNumId w:val="3"/>
  </w:num>
  <w:num w:numId="4" w16cid:durableId="929580958">
    <w:abstractNumId w:val="19"/>
  </w:num>
  <w:num w:numId="5" w16cid:durableId="1103957371">
    <w:abstractNumId w:val="10"/>
  </w:num>
  <w:num w:numId="6" w16cid:durableId="1675184428">
    <w:abstractNumId w:val="16"/>
  </w:num>
  <w:num w:numId="7" w16cid:durableId="167135949">
    <w:abstractNumId w:val="14"/>
  </w:num>
  <w:num w:numId="8" w16cid:durableId="834298933">
    <w:abstractNumId w:val="32"/>
  </w:num>
  <w:num w:numId="9" w16cid:durableId="1417479504">
    <w:abstractNumId w:val="9"/>
  </w:num>
  <w:num w:numId="10" w16cid:durableId="1398936565">
    <w:abstractNumId w:val="25"/>
  </w:num>
  <w:num w:numId="11" w16cid:durableId="866139874">
    <w:abstractNumId w:val="27"/>
  </w:num>
  <w:num w:numId="12" w16cid:durableId="2098943132">
    <w:abstractNumId w:val="5"/>
  </w:num>
  <w:num w:numId="13" w16cid:durableId="13725373">
    <w:abstractNumId w:val="8"/>
  </w:num>
  <w:num w:numId="14" w16cid:durableId="909657891">
    <w:abstractNumId w:val="6"/>
  </w:num>
  <w:num w:numId="15" w16cid:durableId="1581018912">
    <w:abstractNumId w:val="28"/>
  </w:num>
  <w:num w:numId="16" w16cid:durableId="679501291">
    <w:abstractNumId w:val="30"/>
  </w:num>
  <w:num w:numId="17" w16cid:durableId="2014601742">
    <w:abstractNumId w:val="24"/>
  </w:num>
  <w:num w:numId="18" w16cid:durableId="1549606949">
    <w:abstractNumId w:val="18"/>
  </w:num>
  <w:num w:numId="19" w16cid:durableId="1834225824">
    <w:abstractNumId w:val="20"/>
  </w:num>
  <w:num w:numId="20" w16cid:durableId="1412433551">
    <w:abstractNumId w:val="23"/>
  </w:num>
  <w:num w:numId="21" w16cid:durableId="934825261">
    <w:abstractNumId w:val="31"/>
  </w:num>
  <w:num w:numId="22" w16cid:durableId="267586795">
    <w:abstractNumId w:val="26"/>
  </w:num>
  <w:num w:numId="23" w16cid:durableId="1726682038">
    <w:abstractNumId w:val="12"/>
  </w:num>
  <w:num w:numId="24" w16cid:durableId="2071296850">
    <w:abstractNumId w:val="13"/>
  </w:num>
  <w:num w:numId="25" w16cid:durableId="781152001">
    <w:abstractNumId w:val="15"/>
  </w:num>
  <w:num w:numId="26" w16cid:durableId="2133665515">
    <w:abstractNumId w:val="22"/>
  </w:num>
  <w:num w:numId="27" w16cid:durableId="598871601">
    <w:abstractNumId w:val="29"/>
  </w:num>
  <w:num w:numId="28" w16cid:durableId="707605688">
    <w:abstractNumId w:val="0"/>
  </w:num>
  <w:num w:numId="29" w16cid:durableId="448159579">
    <w:abstractNumId w:val="2"/>
  </w:num>
  <w:num w:numId="30" w16cid:durableId="670065792">
    <w:abstractNumId w:val="21"/>
  </w:num>
  <w:num w:numId="31" w16cid:durableId="1664046026">
    <w:abstractNumId w:val="1"/>
  </w:num>
  <w:num w:numId="32" w16cid:durableId="1071735241">
    <w:abstractNumId w:val="7"/>
  </w:num>
  <w:num w:numId="33" w16cid:durableId="2015037301">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4F5A"/>
    <w:rsid w:val="0001495E"/>
    <w:rsid w:val="00014998"/>
    <w:rsid w:val="000154F2"/>
    <w:rsid w:val="00016767"/>
    <w:rsid w:val="00017AA0"/>
    <w:rsid w:val="00021212"/>
    <w:rsid w:val="00022B2C"/>
    <w:rsid w:val="0002397B"/>
    <w:rsid w:val="00027F41"/>
    <w:rsid w:val="000340C3"/>
    <w:rsid w:val="00037A49"/>
    <w:rsid w:val="00042794"/>
    <w:rsid w:val="00043DDE"/>
    <w:rsid w:val="000441EA"/>
    <w:rsid w:val="00044E86"/>
    <w:rsid w:val="00046493"/>
    <w:rsid w:val="00047556"/>
    <w:rsid w:val="00052F27"/>
    <w:rsid w:val="00057D64"/>
    <w:rsid w:val="00060AEA"/>
    <w:rsid w:val="00070580"/>
    <w:rsid w:val="000746A6"/>
    <w:rsid w:val="00074B4C"/>
    <w:rsid w:val="00076643"/>
    <w:rsid w:val="000771AC"/>
    <w:rsid w:val="0008431E"/>
    <w:rsid w:val="00090A58"/>
    <w:rsid w:val="00091A9D"/>
    <w:rsid w:val="000946F3"/>
    <w:rsid w:val="00095250"/>
    <w:rsid w:val="00097F4A"/>
    <w:rsid w:val="000A1F28"/>
    <w:rsid w:val="000A3E98"/>
    <w:rsid w:val="000A6F36"/>
    <w:rsid w:val="000A7F54"/>
    <w:rsid w:val="000B302B"/>
    <w:rsid w:val="000B3B55"/>
    <w:rsid w:val="000B5E92"/>
    <w:rsid w:val="000B7E57"/>
    <w:rsid w:val="000C4461"/>
    <w:rsid w:val="000C5527"/>
    <w:rsid w:val="000D5ED5"/>
    <w:rsid w:val="000E04E6"/>
    <w:rsid w:val="000E5B1B"/>
    <w:rsid w:val="000E73FE"/>
    <w:rsid w:val="000E76C6"/>
    <w:rsid w:val="000F070B"/>
    <w:rsid w:val="000F281B"/>
    <w:rsid w:val="000F3713"/>
    <w:rsid w:val="000F52E3"/>
    <w:rsid w:val="000F7B0A"/>
    <w:rsid w:val="001011E2"/>
    <w:rsid w:val="00106F76"/>
    <w:rsid w:val="001119EB"/>
    <w:rsid w:val="00115B55"/>
    <w:rsid w:val="001226B2"/>
    <w:rsid w:val="00127127"/>
    <w:rsid w:val="001312D7"/>
    <w:rsid w:val="00134892"/>
    <w:rsid w:val="0013682D"/>
    <w:rsid w:val="001412C7"/>
    <w:rsid w:val="0014265A"/>
    <w:rsid w:val="00147D69"/>
    <w:rsid w:val="0015200A"/>
    <w:rsid w:val="00153955"/>
    <w:rsid w:val="00154093"/>
    <w:rsid w:val="00155272"/>
    <w:rsid w:val="00157A32"/>
    <w:rsid w:val="00160AE2"/>
    <w:rsid w:val="001629D9"/>
    <w:rsid w:val="00163BDF"/>
    <w:rsid w:val="00165071"/>
    <w:rsid w:val="001657CA"/>
    <w:rsid w:val="00167B6B"/>
    <w:rsid w:val="0017045D"/>
    <w:rsid w:val="00175CB2"/>
    <w:rsid w:val="001805B2"/>
    <w:rsid w:val="00182B0C"/>
    <w:rsid w:val="00197639"/>
    <w:rsid w:val="001A31A4"/>
    <w:rsid w:val="001A34C8"/>
    <w:rsid w:val="001A699E"/>
    <w:rsid w:val="001B50D6"/>
    <w:rsid w:val="001B69AE"/>
    <w:rsid w:val="001C1B81"/>
    <w:rsid w:val="001C5203"/>
    <w:rsid w:val="001C6AFD"/>
    <w:rsid w:val="001D0598"/>
    <w:rsid w:val="001D7150"/>
    <w:rsid w:val="001E3D03"/>
    <w:rsid w:val="001E5435"/>
    <w:rsid w:val="001E6018"/>
    <w:rsid w:val="001F11D0"/>
    <w:rsid w:val="001F2643"/>
    <w:rsid w:val="001F5386"/>
    <w:rsid w:val="001F5FD8"/>
    <w:rsid w:val="001F72D0"/>
    <w:rsid w:val="001F7761"/>
    <w:rsid w:val="00204EDB"/>
    <w:rsid w:val="00205646"/>
    <w:rsid w:val="00210A38"/>
    <w:rsid w:val="00210F0B"/>
    <w:rsid w:val="002110F9"/>
    <w:rsid w:val="00214161"/>
    <w:rsid w:val="00222D15"/>
    <w:rsid w:val="00226973"/>
    <w:rsid w:val="002312D3"/>
    <w:rsid w:val="002332D2"/>
    <w:rsid w:val="00236146"/>
    <w:rsid w:val="00236B97"/>
    <w:rsid w:val="00244959"/>
    <w:rsid w:val="00246422"/>
    <w:rsid w:val="0024678A"/>
    <w:rsid w:val="002500B7"/>
    <w:rsid w:val="00250B95"/>
    <w:rsid w:val="002520D3"/>
    <w:rsid w:val="002561E5"/>
    <w:rsid w:val="0026095E"/>
    <w:rsid w:val="00262B3A"/>
    <w:rsid w:val="002634AA"/>
    <w:rsid w:val="002649DC"/>
    <w:rsid w:val="00265F67"/>
    <w:rsid w:val="00271F38"/>
    <w:rsid w:val="00281200"/>
    <w:rsid w:val="002825DF"/>
    <w:rsid w:val="002832EC"/>
    <w:rsid w:val="00297165"/>
    <w:rsid w:val="002A5D7F"/>
    <w:rsid w:val="002A7180"/>
    <w:rsid w:val="002B2E09"/>
    <w:rsid w:val="002C2BB6"/>
    <w:rsid w:val="002C782B"/>
    <w:rsid w:val="002D0B81"/>
    <w:rsid w:val="002D16C6"/>
    <w:rsid w:val="002D26E6"/>
    <w:rsid w:val="002D3368"/>
    <w:rsid w:val="002D58B5"/>
    <w:rsid w:val="002F0BE9"/>
    <w:rsid w:val="00304053"/>
    <w:rsid w:val="00314C32"/>
    <w:rsid w:val="003163EA"/>
    <w:rsid w:val="0032603C"/>
    <w:rsid w:val="00331855"/>
    <w:rsid w:val="0033249E"/>
    <w:rsid w:val="00337882"/>
    <w:rsid w:val="00337E4D"/>
    <w:rsid w:val="00343395"/>
    <w:rsid w:val="003451DB"/>
    <w:rsid w:val="003611DD"/>
    <w:rsid w:val="00362D71"/>
    <w:rsid w:val="0036650F"/>
    <w:rsid w:val="00366604"/>
    <w:rsid w:val="00376387"/>
    <w:rsid w:val="00380113"/>
    <w:rsid w:val="003811C8"/>
    <w:rsid w:val="0038427A"/>
    <w:rsid w:val="0039263C"/>
    <w:rsid w:val="003926CF"/>
    <w:rsid w:val="00393133"/>
    <w:rsid w:val="0039740C"/>
    <w:rsid w:val="003A1AA2"/>
    <w:rsid w:val="003A1E72"/>
    <w:rsid w:val="003A28D7"/>
    <w:rsid w:val="003A2C25"/>
    <w:rsid w:val="003A3050"/>
    <w:rsid w:val="003A31F6"/>
    <w:rsid w:val="003A4C27"/>
    <w:rsid w:val="003B24FC"/>
    <w:rsid w:val="003C53A2"/>
    <w:rsid w:val="003C53DD"/>
    <w:rsid w:val="003C5DCC"/>
    <w:rsid w:val="003C6260"/>
    <w:rsid w:val="003C6365"/>
    <w:rsid w:val="003D2A01"/>
    <w:rsid w:val="003D4BBE"/>
    <w:rsid w:val="003D6F26"/>
    <w:rsid w:val="003E77C7"/>
    <w:rsid w:val="003F304A"/>
    <w:rsid w:val="003F7E52"/>
    <w:rsid w:val="0040217E"/>
    <w:rsid w:val="00417F55"/>
    <w:rsid w:val="00420D44"/>
    <w:rsid w:val="004313D7"/>
    <w:rsid w:val="00432317"/>
    <w:rsid w:val="00434555"/>
    <w:rsid w:val="004366CE"/>
    <w:rsid w:val="00436C4F"/>
    <w:rsid w:val="00437ED3"/>
    <w:rsid w:val="004425C6"/>
    <w:rsid w:val="00447A36"/>
    <w:rsid w:val="00460B0C"/>
    <w:rsid w:val="00463543"/>
    <w:rsid w:val="0046394E"/>
    <w:rsid w:val="0046429C"/>
    <w:rsid w:val="00464601"/>
    <w:rsid w:val="004702FB"/>
    <w:rsid w:val="00470F7D"/>
    <w:rsid w:val="00471503"/>
    <w:rsid w:val="004742A4"/>
    <w:rsid w:val="004749F9"/>
    <w:rsid w:val="00476FF7"/>
    <w:rsid w:val="004776F1"/>
    <w:rsid w:val="004825C9"/>
    <w:rsid w:val="00484126"/>
    <w:rsid w:val="00490DF5"/>
    <w:rsid w:val="00491F58"/>
    <w:rsid w:val="0049479E"/>
    <w:rsid w:val="00495438"/>
    <w:rsid w:val="004A00B7"/>
    <w:rsid w:val="004A2A62"/>
    <w:rsid w:val="004A74DD"/>
    <w:rsid w:val="004B060F"/>
    <w:rsid w:val="004B1234"/>
    <w:rsid w:val="004B1820"/>
    <w:rsid w:val="004B27AF"/>
    <w:rsid w:val="004C315C"/>
    <w:rsid w:val="004D2F9F"/>
    <w:rsid w:val="004D5B09"/>
    <w:rsid w:val="004E0C24"/>
    <w:rsid w:val="004E2A61"/>
    <w:rsid w:val="004F2927"/>
    <w:rsid w:val="004F76E3"/>
    <w:rsid w:val="0050208A"/>
    <w:rsid w:val="0051146A"/>
    <w:rsid w:val="005116E9"/>
    <w:rsid w:val="0051414E"/>
    <w:rsid w:val="00520848"/>
    <w:rsid w:val="0052142A"/>
    <w:rsid w:val="00527FBB"/>
    <w:rsid w:val="00530814"/>
    <w:rsid w:val="00534DD3"/>
    <w:rsid w:val="0053510E"/>
    <w:rsid w:val="005423BF"/>
    <w:rsid w:val="00542CCA"/>
    <w:rsid w:val="00546145"/>
    <w:rsid w:val="00550BE3"/>
    <w:rsid w:val="005515F1"/>
    <w:rsid w:val="00551C43"/>
    <w:rsid w:val="00556F9B"/>
    <w:rsid w:val="00566D4E"/>
    <w:rsid w:val="00567567"/>
    <w:rsid w:val="0057227C"/>
    <w:rsid w:val="0057347A"/>
    <w:rsid w:val="00573700"/>
    <w:rsid w:val="00575969"/>
    <w:rsid w:val="00577336"/>
    <w:rsid w:val="0058216C"/>
    <w:rsid w:val="0058311B"/>
    <w:rsid w:val="00584A12"/>
    <w:rsid w:val="00585897"/>
    <w:rsid w:val="00586186"/>
    <w:rsid w:val="005A6B32"/>
    <w:rsid w:val="005A72E0"/>
    <w:rsid w:val="005B1C0F"/>
    <w:rsid w:val="005B6195"/>
    <w:rsid w:val="005B6A3D"/>
    <w:rsid w:val="005B6BD4"/>
    <w:rsid w:val="005B7C6D"/>
    <w:rsid w:val="005C3C80"/>
    <w:rsid w:val="005C43DC"/>
    <w:rsid w:val="005D262B"/>
    <w:rsid w:val="005F7AFB"/>
    <w:rsid w:val="00601528"/>
    <w:rsid w:val="00612471"/>
    <w:rsid w:val="006139A7"/>
    <w:rsid w:val="00615FF9"/>
    <w:rsid w:val="0062112A"/>
    <w:rsid w:val="006224E7"/>
    <w:rsid w:val="006243F9"/>
    <w:rsid w:val="00627D98"/>
    <w:rsid w:val="00634411"/>
    <w:rsid w:val="006347C3"/>
    <w:rsid w:val="00635300"/>
    <w:rsid w:val="00635CA0"/>
    <w:rsid w:val="00635FFC"/>
    <w:rsid w:val="0064050F"/>
    <w:rsid w:val="00646A9C"/>
    <w:rsid w:val="00655C1C"/>
    <w:rsid w:val="006613E5"/>
    <w:rsid w:val="00662A46"/>
    <w:rsid w:val="00663A49"/>
    <w:rsid w:val="006760AA"/>
    <w:rsid w:val="0067763E"/>
    <w:rsid w:val="006851B8"/>
    <w:rsid w:val="00686594"/>
    <w:rsid w:val="00686BAD"/>
    <w:rsid w:val="0068737D"/>
    <w:rsid w:val="00691A62"/>
    <w:rsid w:val="00692F8B"/>
    <w:rsid w:val="0069526B"/>
    <w:rsid w:val="00695A52"/>
    <w:rsid w:val="006975C6"/>
    <w:rsid w:val="006A0AD1"/>
    <w:rsid w:val="006A5918"/>
    <w:rsid w:val="006A5AB1"/>
    <w:rsid w:val="006B2936"/>
    <w:rsid w:val="006B5529"/>
    <w:rsid w:val="006D37C2"/>
    <w:rsid w:val="006D4B75"/>
    <w:rsid w:val="006D75DE"/>
    <w:rsid w:val="006D7BB0"/>
    <w:rsid w:val="006E026A"/>
    <w:rsid w:val="006E3195"/>
    <w:rsid w:val="006E4105"/>
    <w:rsid w:val="006F035E"/>
    <w:rsid w:val="006F1DA5"/>
    <w:rsid w:val="006F313A"/>
    <w:rsid w:val="006F4C34"/>
    <w:rsid w:val="007017A7"/>
    <w:rsid w:val="007068E7"/>
    <w:rsid w:val="00706BDD"/>
    <w:rsid w:val="007109D5"/>
    <w:rsid w:val="00717838"/>
    <w:rsid w:val="00720893"/>
    <w:rsid w:val="007223D3"/>
    <w:rsid w:val="0072524E"/>
    <w:rsid w:val="00727575"/>
    <w:rsid w:val="0073366A"/>
    <w:rsid w:val="00740182"/>
    <w:rsid w:val="00745429"/>
    <w:rsid w:val="00750715"/>
    <w:rsid w:val="0075244C"/>
    <w:rsid w:val="00754998"/>
    <w:rsid w:val="007641C0"/>
    <w:rsid w:val="007651DB"/>
    <w:rsid w:val="0076594C"/>
    <w:rsid w:val="007710BE"/>
    <w:rsid w:val="0077407D"/>
    <w:rsid w:val="007822E2"/>
    <w:rsid w:val="00785F39"/>
    <w:rsid w:val="007912DB"/>
    <w:rsid w:val="00793793"/>
    <w:rsid w:val="007A1172"/>
    <w:rsid w:val="007A3639"/>
    <w:rsid w:val="007B5219"/>
    <w:rsid w:val="007B52EB"/>
    <w:rsid w:val="007C3EA0"/>
    <w:rsid w:val="007D2073"/>
    <w:rsid w:val="007D6FB3"/>
    <w:rsid w:val="007E0E83"/>
    <w:rsid w:val="007E4767"/>
    <w:rsid w:val="007E5B92"/>
    <w:rsid w:val="007E6677"/>
    <w:rsid w:val="007F0B8D"/>
    <w:rsid w:val="007F42EA"/>
    <w:rsid w:val="00801F81"/>
    <w:rsid w:val="00804747"/>
    <w:rsid w:val="0081029A"/>
    <w:rsid w:val="008208BE"/>
    <w:rsid w:val="008264B7"/>
    <w:rsid w:val="008278F5"/>
    <w:rsid w:val="008323C6"/>
    <w:rsid w:val="008350D6"/>
    <w:rsid w:val="0083623F"/>
    <w:rsid w:val="00837821"/>
    <w:rsid w:val="008409EE"/>
    <w:rsid w:val="00840A30"/>
    <w:rsid w:val="0084141A"/>
    <w:rsid w:val="008417DF"/>
    <w:rsid w:val="00842EB4"/>
    <w:rsid w:val="0084419F"/>
    <w:rsid w:val="008448AE"/>
    <w:rsid w:val="00854D94"/>
    <w:rsid w:val="00860FE4"/>
    <w:rsid w:val="0086152A"/>
    <w:rsid w:val="008662B3"/>
    <w:rsid w:val="00867769"/>
    <w:rsid w:val="00873E82"/>
    <w:rsid w:val="00874652"/>
    <w:rsid w:val="0087536D"/>
    <w:rsid w:val="00876A30"/>
    <w:rsid w:val="00876CA9"/>
    <w:rsid w:val="0088698C"/>
    <w:rsid w:val="00887E53"/>
    <w:rsid w:val="008943EC"/>
    <w:rsid w:val="008978D4"/>
    <w:rsid w:val="008A008F"/>
    <w:rsid w:val="008A12D4"/>
    <w:rsid w:val="008A30E7"/>
    <w:rsid w:val="008A3697"/>
    <w:rsid w:val="008B3BC6"/>
    <w:rsid w:val="008B72CE"/>
    <w:rsid w:val="008D0741"/>
    <w:rsid w:val="008D20B3"/>
    <w:rsid w:val="008D22B2"/>
    <w:rsid w:val="008D2DCD"/>
    <w:rsid w:val="008D58B9"/>
    <w:rsid w:val="008E400F"/>
    <w:rsid w:val="008F07DC"/>
    <w:rsid w:val="008F7955"/>
    <w:rsid w:val="008F7EF4"/>
    <w:rsid w:val="0090724D"/>
    <w:rsid w:val="009145FF"/>
    <w:rsid w:val="00917A41"/>
    <w:rsid w:val="0092094D"/>
    <w:rsid w:val="00922345"/>
    <w:rsid w:val="00926458"/>
    <w:rsid w:val="00930868"/>
    <w:rsid w:val="00931B5A"/>
    <w:rsid w:val="00933900"/>
    <w:rsid w:val="00941EAE"/>
    <w:rsid w:val="00946107"/>
    <w:rsid w:val="0095090F"/>
    <w:rsid w:val="0095152E"/>
    <w:rsid w:val="00951866"/>
    <w:rsid w:val="00955274"/>
    <w:rsid w:val="00960022"/>
    <w:rsid w:val="00964217"/>
    <w:rsid w:val="00964F77"/>
    <w:rsid w:val="009652C0"/>
    <w:rsid w:val="00967924"/>
    <w:rsid w:val="00972475"/>
    <w:rsid w:val="00982370"/>
    <w:rsid w:val="00986C0B"/>
    <w:rsid w:val="00987D26"/>
    <w:rsid w:val="009A2A3C"/>
    <w:rsid w:val="009A6DCF"/>
    <w:rsid w:val="009B6FA3"/>
    <w:rsid w:val="009D0B6B"/>
    <w:rsid w:val="009D5EA4"/>
    <w:rsid w:val="009D7A22"/>
    <w:rsid w:val="009E214E"/>
    <w:rsid w:val="009E7E51"/>
    <w:rsid w:val="009F2116"/>
    <w:rsid w:val="009F579A"/>
    <w:rsid w:val="00A01F5C"/>
    <w:rsid w:val="00A062AA"/>
    <w:rsid w:val="00A074E0"/>
    <w:rsid w:val="00A11567"/>
    <w:rsid w:val="00A171A1"/>
    <w:rsid w:val="00A22338"/>
    <w:rsid w:val="00A24321"/>
    <w:rsid w:val="00A30660"/>
    <w:rsid w:val="00A31DC6"/>
    <w:rsid w:val="00A3318A"/>
    <w:rsid w:val="00A366BF"/>
    <w:rsid w:val="00A4001A"/>
    <w:rsid w:val="00A40797"/>
    <w:rsid w:val="00A41A63"/>
    <w:rsid w:val="00A43002"/>
    <w:rsid w:val="00A52459"/>
    <w:rsid w:val="00A61EE6"/>
    <w:rsid w:val="00A62A15"/>
    <w:rsid w:val="00A66E29"/>
    <w:rsid w:val="00A7389A"/>
    <w:rsid w:val="00A75C55"/>
    <w:rsid w:val="00A842E2"/>
    <w:rsid w:val="00A950C9"/>
    <w:rsid w:val="00A968EF"/>
    <w:rsid w:val="00AA2CAB"/>
    <w:rsid w:val="00AB0BE9"/>
    <w:rsid w:val="00AB5F0F"/>
    <w:rsid w:val="00AC0622"/>
    <w:rsid w:val="00AC1297"/>
    <w:rsid w:val="00AC4FBC"/>
    <w:rsid w:val="00AD292A"/>
    <w:rsid w:val="00AD469C"/>
    <w:rsid w:val="00AD47D6"/>
    <w:rsid w:val="00AE7F30"/>
    <w:rsid w:val="00AF1C0D"/>
    <w:rsid w:val="00AF36DA"/>
    <w:rsid w:val="00AF451C"/>
    <w:rsid w:val="00AF6B61"/>
    <w:rsid w:val="00AF7FB0"/>
    <w:rsid w:val="00AF7FF9"/>
    <w:rsid w:val="00B03882"/>
    <w:rsid w:val="00B04ED9"/>
    <w:rsid w:val="00B05760"/>
    <w:rsid w:val="00B05771"/>
    <w:rsid w:val="00B14B09"/>
    <w:rsid w:val="00B169F3"/>
    <w:rsid w:val="00B2338C"/>
    <w:rsid w:val="00B25D36"/>
    <w:rsid w:val="00B35942"/>
    <w:rsid w:val="00B35D88"/>
    <w:rsid w:val="00B36CD0"/>
    <w:rsid w:val="00B508B6"/>
    <w:rsid w:val="00B51092"/>
    <w:rsid w:val="00B5220B"/>
    <w:rsid w:val="00B535CB"/>
    <w:rsid w:val="00B53804"/>
    <w:rsid w:val="00B6382B"/>
    <w:rsid w:val="00B6413F"/>
    <w:rsid w:val="00B7380A"/>
    <w:rsid w:val="00B757D1"/>
    <w:rsid w:val="00B76281"/>
    <w:rsid w:val="00B86BB9"/>
    <w:rsid w:val="00B9090F"/>
    <w:rsid w:val="00B9193D"/>
    <w:rsid w:val="00B93434"/>
    <w:rsid w:val="00B94814"/>
    <w:rsid w:val="00B952DC"/>
    <w:rsid w:val="00BA0AF0"/>
    <w:rsid w:val="00BA23B9"/>
    <w:rsid w:val="00BA4717"/>
    <w:rsid w:val="00BA5C7D"/>
    <w:rsid w:val="00BA5DD1"/>
    <w:rsid w:val="00BB0E49"/>
    <w:rsid w:val="00BB3484"/>
    <w:rsid w:val="00BB3959"/>
    <w:rsid w:val="00BB4D96"/>
    <w:rsid w:val="00BC2D61"/>
    <w:rsid w:val="00BD2BE3"/>
    <w:rsid w:val="00BD2F84"/>
    <w:rsid w:val="00BF4757"/>
    <w:rsid w:val="00BF72A0"/>
    <w:rsid w:val="00C0267C"/>
    <w:rsid w:val="00C02721"/>
    <w:rsid w:val="00C02EF0"/>
    <w:rsid w:val="00C04956"/>
    <w:rsid w:val="00C10D9F"/>
    <w:rsid w:val="00C125C6"/>
    <w:rsid w:val="00C14D9F"/>
    <w:rsid w:val="00C16A87"/>
    <w:rsid w:val="00C16CA1"/>
    <w:rsid w:val="00C21002"/>
    <w:rsid w:val="00C21566"/>
    <w:rsid w:val="00C223E7"/>
    <w:rsid w:val="00C22F23"/>
    <w:rsid w:val="00C240A9"/>
    <w:rsid w:val="00C24613"/>
    <w:rsid w:val="00C27AC6"/>
    <w:rsid w:val="00C30443"/>
    <w:rsid w:val="00C315C9"/>
    <w:rsid w:val="00C32891"/>
    <w:rsid w:val="00C40152"/>
    <w:rsid w:val="00C40CD7"/>
    <w:rsid w:val="00C430E8"/>
    <w:rsid w:val="00C4634F"/>
    <w:rsid w:val="00C4793C"/>
    <w:rsid w:val="00C55D29"/>
    <w:rsid w:val="00C56373"/>
    <w:rsid w:val="00C64255"/>
    <w:rsid w:val="00C65C1F"/>
    <w:rsid w:val="00C745BC"/>
    <w:rsid w:val="00C76D3F"/>
    <w:rsid w:val="00C80624"/>
    <w:rsid w:val="00C84C31"/>
    <w:rsid w:val="00C92F23"/>
    <w:rsid w:val="00C949C2"/>
    <w:rsid w:val="00C94F47"/>
    <w:rsid w:val="00C95F67"/>
    <w:rsid w:val="00CA5C46"/>
    <w:rsid w:val="00CB0190"/>
    <w:rsid w:val="00CB4A95"/>
    <w:rsid w:val="00CC044B"/>
    <w:rsid w:val="00CC2CC5"/>
    <w:rsid w:val="00CC6217"/>
    <w:rsid w:val="00CC7D88"/>
    <w:rsid w:val="00CD0D70"/>
    <w:rsid w:val="00CD218D"/>
    <w:rsid w:val="00CD6E25"/>
    <w:rsid w:val="00CD7DD4"/>
    <w:rsid w:val="00CE349A"/>
    <w:rsid w:val="00CF38DC"/>
    <w:rsid w:val="00CF3C33"/>
    <w:rsid w:val="00CF52BB"/>
    <w:rsid w:val="00D02BAC"/>
    <w:rsid w:val="00D0323B"/>
    <w:rsid w:val="00D1108A"/>
    <w:rsid w:val="00D24E73"/>
    <w:rsid w:val="00D3178C"/>
    <w:rsid w:val="00D32291"/>
    <w:rsid w:val="00D32894"/>
    <w:rsid w:val="00D32BAD"/>
    <w:rsid w:val="00D379CF"/>
    <w:rsid w:val="00D401DC"/>
    <w:rsid w:val="00D425A0"/>
    <w:rsid w:val="00D42C31"/>
    <w:rsid w:val="00D443D7"/>
    <w:rsid w:val="00D45079"/>
    <w:rsid w:val="00D46EA4"/>
    <w:rsid w:val="00D47018"/>
    <w:rsid w:val="00D505EF"/>
    <w:rsid w:val="00D53E85"/>
    <w:rsid w:val="00D547C6"/>
    <w:rsid w:val="00D57E2D"/>
    <w:rsid w:val="00D60A0B"/>
    <w:rsid w:val="00D6574E"/>
    <w:rsid w:val="00D67CA2"/>
    <w:rsid w:val="00D711E3"/>
    <w:rsid w:val="00D71591"/>
    <w:rsid w:val="00D7180C"/>
    <w:rsid w:val="00D7467F"/>
    <w:rsid w:val="00D7788E"/>
    <w:rsid w:val="00D77C3E"/>
    <w:rsid w:val="00D82CC3"/>
    <w:rsid w:val="00D87442"/>
    <w:rsid w:val="00D875DB"/>
    <w:rsid w:val="00D931BF"/>
    <w:rsid w:val="00D968D5"/>
    <w:rsid w:val="00DA007E"/>
    <w:rsid w:val="00DA4414"/>
    <w:rsid w:val="00DA62CA"/>
    <w:rsid w:val="00DA74CC"/>
    <w:rsid w:val="00DB6FAA"/>
    <w:rsid w:val="00DC08F8"/>
    <w:rsid w:val="00DC46B1"/>
    <w:rsid w:val="00DC75CE"/>
    <w:rsid w:val="00DD25D6"/>
    <w:rsid w:val="00DD2FA1"/>
    <w:rsid w:val="00DD3AEB"/>
    <w:rsid w:val="00DD45F9"/>
    <w:rsid w:val="00DE16CA"/>
    <w:rsid w:val="00DE5603"/>
    <w:rsid w:val="00DE5A28"/>
    <w:rsid w:val="00E00331"/>
    <w:rsid w:val="00E0113E"/>
    <w:rsid w:val="00E01C78"/>
    <w:rsid w:val="00E022EF"/>
    <w:rsid w:val="00E07227"/>
    <w:rsid w:val="00E07F42"/>
    <w:rsid w:val="00E17B7E"/>
    <w:rsid w:val="00E20213"/>
    <w:rsid w:val="00E31DBC"/>
    <w:rsid w:val="00E32A8A"/>
    <w:rsid w:val="00E35AC5"/>
    <w:rsid w:val="00E40639"/>
    <w:rsid w:val="00E41A15"/>
    <w:rsid w:val="00E43B00"/>
    <w:rsid w:val="00E44A72"/>
    <w:rsid w:val="00E44B88"/>
    <w:rsid w:val="00E45774"/>
    <w:rsid w:val="00E529AD"/>
    <w:rsid w:val="00E55B9D"/>
    <w:rsid w:val="00E61593"/>
    <w:rsid w:val="00E629ED"/>
    <w:rsid w:val="00E62CBF"/>
    <w:rsid w:val="00E66AEF"/>
    <w:rsid w:val="00E71C9A"/>
    <w:rsid w:val="00E7762C"/>
    <w:rsid w:val="00E77D2F"/>
    <w:rsid w:val="00E807DF"/>
    <w:rsid w:val="00E81FD0"/>
    <w:rsid w:val="00E837FD"/>
    <w:rsid w:val="00E8480C"/>
    <w:rsid w:val="00E925E5"/>
    <w:rsid w:val="00E92CA1"/>
    <w:rsid w:val="00E952DB"/>
    <w:rsid w:val="00E953B8"/>
    <w:rsid w:val="00EA04E3"/>
    <w:rsid w:val="00EA4035"/>
    <w:rsid w:val="00EA524C"/>
    <w:rsid w:val="00EB1EB9"/>
    <w:rsid w:val="00EB2D52"/>
    <w:rsid w:val="00EB47FC"/>
    <w:rsid w:val="00EC1958"/>
    <w:rsid w:val="00EC5847"/>
    <w:rsid w:val="00ED41BC"/>
    <w:rsid w:val="00ED4814"/>
    <w:rsid w:val="00EE5A8F"/>
    <w:rsid w:val="00EF35BE"/>
    <w:rsid w:val="00EF3AE5"/>
    <w:rsid w:val="00EF76E1"/>
    <w:rsid w:val="00F1257E"/>
    <w:rsid w:val="00F16441"/>
    <w:rsid w:val="00F16647"/>
    <w:rsid w:val="00F17F0F"/>
    <w:rsid w:val="00F22B99"/>
    <w:rsid w:val="00F30B46"/>
    <w:rsid w:val="00F37D72"/>
    <w:rsid w:val="00F37E45"/>
    <w:rsid w:val="00F427B5"/>
    <w:rsid w:val="00F45A82"/>
    <w:rsid w:val="00F55723"/>
    <w:rsid w:val="00F660A1"/>
    <w:rsid w:val="00F7078C"/>
    <w:rsid w:val="00F76F87"/>
    <w:rsid w:val="00F776A0"/>
    <w:rsid w:val="00F8109A"/>
    <w:rsid w:val="00F829F3"/>
    <w:rsid w:val="00F83F3C"/>
    <w:rsid w:val="00F84396"/>
    <w:rsid w:val="00F851F3"/>
    <w:rsid w:val="00FA1DBE"/>
    <w:rsid w:val="00FB2BA3"/>
    <w:rsid w:val="00FB2D6A"/>
    <w:rsid w:val="00FB2FD2"/>
    <w:rsid w:val="00FB3258"/>
    <w:rsid w:val="00FC2646"/>
    <w:rsid w:val="00FC26C7"/>
    <w:rsid w:val="00FC307E"/>
    <w:rsid w:val="00FC532C"/>
    <w:rsid w:val="00FD20D3"/>
    <w:rsid w:val="00FD2770"/>
    <w:rsid w:val="00FD3C8C"/>
    <w:rsid w:val="00FD5D22"/>
    <w:rsid w:val="00FE0A63"/>
    <w:rsid w:val="00FE1836"/>
    <w:rsid w:val="00FE3423"/>
    <w:rsid w:val="00FE5EBE"/>
    <w:rsid w:val="00FF50CB"/>
    <w:rsid w:val="00FF60E6"/>
    <w:rsid w:val="00FF6A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629ED"/>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4"/>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4"/>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4"/>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table" w:styleId="Tabelaseznam4poudarek6">
    <w:name w:val="List Table 4 Accent 6"/>
    <w:basedOn w:val="Navadnatabela"/>
    <w:uiPriority w:val="49"/>
    <w:rsid w:val="001C1B81"/>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character" w:customStyle="1" w:styleId="OdstavekseznamaZnak">
    <w:name w:val="Odstavek seznama Znak"/>
    <w:link w:val="Odstavekseznama"/>
    <w:uiPriority w:val="34"/>
    <w:locked/>
    <w:rsid w:val="009A6DCF"/>
  </w:style>
  <w:style w:type="numbering" w:customStyle="1" w:styleId="WWNum14">
    <w:name w:val="WWNum14"/>
    <w:basedOn w:val="Brezseznama"/>
    <w:rsid w:val="00A61EE6"/>
    <w:pPr>
      <w:numPr>
        <w:numId w:val="28"/>
      </w:numPr>
    </w:pPr>
  </w:style>
  <w:style w:type="numbering" w:customStyle="1" w:styleId="WWNum12">
    <w:name w:val="WWNum12"/>
    <w:basedOn w:val="Brezseznama"/>
    <w:rsid w:val="00A61EE6"/>
    <w:pPr>
      <w:numPr>
        <w:numId w:val="29"/>
      </w:numPr>
    </w:pPr>
  </w:style>
  <w:style w:type="table" w:styleId="Navadnatabela1">
    <w:name w:val="Plain Table 1"/>
    <w:basedOn w:val="Navadnatabela"/>
    <w:uiPriority w:val="41"/>
    <w:rsid w:val="00A062A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7A1172"/>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198658897">
      <w:bodyDiv w:val="1"/>
      <w:marLeft w:val="0"/>
      <w:marRight w:val="0"/>
      <w:marTop w:val="0"/>
      <w:marBottom w:val="0"/>
      <w:divBdr>
        <w:top w:val="none" w:sz="0" w:space="0" w:color="auto"/>
        <w:left w:val="none" w:sz="0" w:space="0" w:color="auto"/>
        <w:bottom w:val="none" w:sz="0" w:space="0" w:color="auto"/>
        <w:right w:val="none" w:sz="0" w:space="0" w:color="auto"/>
      </w:divBdr>
    </w:div>
    <w:div w:id="1463695658">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ef465bf-a87d-4dc6-ab5f-5480a5bfaa4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86EE10CD4D0E541AD16FDDFFC0543D4" ma:contentTypeVersion="11" ma:contentTypeDescription="Ustvari nov dokument." ma:contentTypeScope="" ma:versionID="3810176eb20eccc9b3eb57554b23d4fc">
  <xsd:schema xmlns:xsd="http://www.w3.org/2001/XMLSchema" xmlns:xs="http://www.w3.org/2001/XMLSchema" xmlns:p="http://schemas.microsoft.com/office/2006/metadata/properties" xmlns:ns3="aef465bf-a87d-4dc6-ab5f-5480a5bfaa4e" targetNamespace="http://schemas.microsoft.com/office/2006/metadata/properties" ma:root="true" ma:fieldsID="d2e58ba88c82ce6dafacc9858ef869a0" ns3:_="">
    <xsd:import namespace="aef465bf-a87d-4dc6-ab5f-5480a5bfaa4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465bf-a87d-4dc6-ab5f-5480a5bfaa4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descrip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020866-C119-4830-B326-C1B1A81D2DF0}">
  <ds:schemaRefs>
    <ds:schemaRef ds:uri="http://schemas.microsoft.com/office/2006/metadata/properties"/>
    <ds:schemaRef ds:uri="http://schemas.microsoft.com/office/infopath/2007/PartnerControls"/>
    <ds:schemaRef ds:uri="aef465bf-a87d-4dc6-ab5f-5480a5bfaa4e"/>
  </ds:schemaRefs>
</ds:datastoreItem>
</file>

<file path=customXml/itemProps2.xml><?xml version="1.0" encoding="utf-8"?>
<ds:datastoreItem xmlns:ds="http://schemas.openxmlformats.org/officeDocument/2006/customXml" ds:itemID="{DE4E6A77-7A0C-4299-9437-90CBBEDF20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f465bf-a87d-4dc6-ab5f-5480a5bfaa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287A00-DCC4-4BCF-BF74-7BC3A3AF5747}">
  <ds:schemaRefs>
    <ds:schemaRef ds:uri="http://schemas.openxmlformats.org/officeDocument/2006/bibliography"/>
  </ds:schemaRefs>
</ds:datastoreItem>
</file>

<file path=customXml/itemProps4.xml><?xml version="1.0" encoding="utf-8"?>
<ds:datastoreItem xmlns:ds="http://schemas.openxmlformats.org/officeDocument/2006/customXml" ds:itemID="{3E90ED2F-4B45-4546-81C8-52CE6FE850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8914</Words>
  <Characters>50816</Characters>
  <Application>Microsoft Office Word</Application>
  <DocSecurity>0</DocSecurity>
  <Lines>423</Lines>
  <Paragraphs>119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59611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Katja Tretjak</cp:lastModifiedBy>
  <cp:revision>2</cp:revision>
  <cp:lastPrinted>2026-03-11T08:15:00Z</cp:lastPrinted>
  <dcterms:created xsi:type="dcterms:W3CDTF">2026-03-11T08:20:00Z</dcterms:created>
  <dcterms:modified xsi:type="dcterms:W3CDTF">2026-03-11T08:20:00Z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0x010100986EE10CD4D0E541AD16FDDFFC0543D4</vt:lpwstr>
  </property>
</Properties>
</file>