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69CEE936" w:rsidR="006E26AA" w:rsidRPr="00BC3082" w:rsidRDefault="006E26AA" w:rsidP="006E26AA">
      <w:pPr>
        <w:pStyle w:val="Naslov6"/>
        <w:jc w:val="right"/>
        <w:rPr>
          <w:szCs w:val="24"/>
          <w:lang w:val="sl-SI"/>
        </w:rPr>
      </w:pPr>
      <w:r w:rsidRPr="0053359B">
        <w:rPr>
          <w:sz w:val="40"/>
          <w:lang w:val="sl-SI"/>
        </w:rPr>
        <w:t>JN</w:t>
      </w:r>
      <w:r w:rsidR="00386B73">
        <w:rPr>
          <w:sz w:val="40"/>
          <w:lang w:val="sl-SI"/>
        </w:rPr>
        <w:t>1</w:t>
      </w:r>
      <w:r w:rsidR="00B01910">
        <w:rPr>
          <w:sz w:val="40"/>
          <w:lang w:val="sl-SI"/>
        </w:rPr>
        <w:t>-</w:t>
      </w:r>
      <w:r w:rsidR="00736884">
        <w:rPr>
          <w:sz w:val="40"/>
          <w:lang w:val="sl-SI"/>
        </w:rPr>
        <w:t>B</w:t>
      </w:r>
      <w:r w:rsidRPr="0053359B">
        <w:rPr>
          <w:sz w:val="40"/>
          <w:lang w:val="sl-SI"/>
        </w:rPr>
        <w:t>/6/2</w:t>
      </w:r>
      <w:r w:rsidR="00386B73">
        <w:rPr>
          <w:sz w:val="40"/>
          <w:lang w:val="sl-SI"/>
        </w:rPr>
        <w:t>6</w:t>
      </w:r>
    </w:p>
    <w:p w14:paraId="7C765518" w14:textId="77777777" w:rsidR="006E26AA" w:rsidRPr="0053359B" w:rsidRDefault="006E26AA" w:rsidP="006E26AA">
      <w:pPr>
        <w:pStyle w:val="Naslov6"/>
        <w:rPr>
          <w:sz w:val="32"/>
          <w:lang w:val="sl-SI"/>
        </w:rPr>
      </w:pPr>
    </w:p>
    <w:p w14:paraId="59958FC2" w14:textId="77777777" w:rsidR="007974D6" w:rsidRPr="00381EF1" w:rsidRDefault="007974D6" w:rsidP="00381EF1">
      <w:pPr>
        <w:jc w:val="center"/>
        <w:rPr>
          <w:color w:val="FF0000"/>
          <w:sz w:val="36"/>
        </w:rPr>
      </w:pP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7A2E931" w:rsidR="006E26AA" w:rsidRDefault="006E26AA" w:rsidP="00C45E2C">
      <w:pPr>
        <w:jc w:val="center"/>
        <w:rPr>
          <w:b/>
          <w:sz w:val="52"/>
        </w:rPr>
      </w:pPr>
      <w:r w:rsidRPr="0053359B">
        <w:rPr>
          <w:b/>
          <w:sz w:val="52"/>
        </w:rPr>
        <w:t xml:space="preserve">po odprtem postopku </w:t>
      </w:r>
    </w:p>
    <w:p w14:paraId="5D23B63A" w14:textId="77777777" w:rsidR="00381EF1" w:rsidRPr="0053359B" w:rsidRDefault="00381EF1" w:rsidP="002215F9">
      <w:pPr>
        <w:rPr>
          <w:b/>
          <w:sz w:val="52"/>
        </w:rPr>
      </w:pPr>
    </w:p>
    <w:p w14:paraId="437C59F4" w14:textId="4B8F5C91" w:rsidR="00C45E2C" w:rsidRDefault="00C45E2C" w:rsidP="006E26AA"/>
    <w:p w14:paraId="55DF01B6" w14:textId="6751978E" w:rsidR="00CC7A1F" w:rsidRDefault="00CC7A1F" w:rsidP="00C03E8C">
      <w:pPr>
        <w:jc w:val="center"/>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09C79A07" w14:textId="57970824" w:rsidR="00D617EF" w:rsidRPr="00C03E8C" w:rsidRDefault="00C03E8C" w:rsidP="00C03E8C">
      <w:pPr>
        <w:pStyle w:val="Navadensplet"/>
        <w:jc w:val="center"/>
        <w:rPr>
          <w:sz w:val="32"/>
          <w:szCs w:val="32"/>
        </w:rPr>
      </w:pPr>
      <w:r w:rsidRPr="00C03E8C">
        <w:rPr>
          <w:rStyle w:val="Krepko"/>
          <w:sz w:val="32"/>
          <w:szCs w:val="32"/>
        </w:rPr>
        <w:t>DOBAVA MONOTESTOV IN POTROŠNEGA MATERIALA ZA LABORATORIJSKO DIAGNOSTIKO, RAZDELJENA NA 3 SKLOPE</w:t>
      </w:r>
    </w:p>
    <w:p w14:paraId="694CA31E" w14:textId="5B78623A" w:rsidR="00D617EF" w:rsidRPr="00B05ED8" w:rsidRDefault="00D617EF" w:rsidP="00705689">
      <w:pPr>
        <w:pStyle w:val="Navadensplet"/>
        <w:rPr>
          <w:sz w:val="28"/>
          <w:szCs w:val="28"/>
        </w:rPr>
      </w:pPr>
      <w:r w:rsidRPr="00B05ED8">
        <w:rPr>
          <w:rStyle w:val="Krepko"/>
          <w:sz w:val="28"/>
          <w:szCs w:val="28"/>
        </w:rPr>
        <w:t>1. sklop:</w:t>
      </w:r>
      <w:r w:rsidRPr="00B05ED8">
        <w:rPr>
          <w:sz w:val="28"/>
          <w:szCs w:val="28"/>
        </w:rPr>
        <w:t xml:space="preserve"> </w:t>
      </w:r>
      <w:r w:rsidR="00EC70C0" w:rsidRPr="00B05ED8">
        <w:rPr>
          <w:sz w:val="28"/>
          <w:szCs w:val="28"/>
        </w:rPr>
        <w:t xml:space="preserve">020601 - </w:t>
      </w:r>
      <w:proofErr w:type="spellStart"/>
      <w:r w:rsidR="00EC70C0" w:rsidRPr="00B05ED8">
        <w:rPr>
          <w:sz w:val="28"/>
          <w:szCs w:val="28"/>
        </w:rPr>
        <w:t>M</w:t>
      </w:r>
      <w:r w:rsidRPr="00B05ED8">
        <w:rPr>
          <w:sz w:val="28"/>
          <w:szCs w:val="28"/>
        </w:rPr>
        <w:t>onotesti</w:t>
      </w:r>
      <w:proofErr w:type="spellEnd"/>
      <w:r w:rsidRPr="00B05ED8">
        <w:rPr>
          <w:sz w:val="28"/>
          <w:szCs w:val="28"/>
        </w:rPr>
        <w:t xml:space="preserve"> za kvalitativno dokazovanje drog v</w:t>
      </w:r>
      <w:r w:rsidR="006B6FB6">
        <w:rPr>
          <w:sz w:val="28"/>
          <w:szCs w:val="28"/>
        </w:rPr>
        <w:t xml:space="preserve"> </w:t>
      </w:r>
      <w:r w:rsidRPr="00B05ED8">
        <w:rPr>
          <w:sz w:val="28"/>
          <w:szCs w:val="28"/>
        </w:rPr>
        <w:t>urinu</w:t>
      </w:r>
      <w:r w:rsidRPr="00B05ED8">
        <w:rPr>
          <w:sz w:val="28"/>
          <w:szCs w:val="28"/>
        </w:rPr>
        <w:br/>
      </w:r>
      <w:r w:rsidRPr="00B05ED8">
        <w:rPr>
          <w:rStyle w:val="Krepko"/>
          <w:sz w:val="28"/>
          <w:szCs w:val="28"/>
        </w:rPr>
        <w:t>2. sklop:</w:t>
      </w:r>
      <w:r w:rsidRPr="00B05ED8">
        <w:rPr>
          <w:sz w:val="28"/>
          <w:szCs w:val="28"/>
        </w:rPr>
        <w:t xml:space="preserve"> 0228 – </w:t>
      </w:r>
      <w:r w:rsidR="00EC70C0" w:rsidRPr="00B05ED8">
        <w:rPr>
          <w:sz w:val="28"/>
          <w:szCs w:val="28"/>
        </w:rPr>
        <w:t>M</w:t>
      </w:r>
      <w:r w:rsidRPr="00B05ED8">
        <w:rPr>
          <w:sz w:val="28"/>
          <w:szCs w:val="28"/>
        </w:rPr>
        <w:t xml:space="preserve">aterial za </w:t>
      </w:r>
      <w:proofErr w:type="spellStart"/>
      <w:r w:rsidRPr="00B05ED8">
        <w:rPr>
          <w:sz w:val="28"/>
          <w:szCs w:val="28"/>
        </w:rPr>
        <w:t>CoaguChek</w:t>
      </w:r>
      <w:proofErr w:type="spellEnd"/>
      <w:r w:rsidRPr="00B05ED8">
        <w:rPr>
          <w:sz w:val="28"/>
          <w:szCs w:val="28"/>
        </w:rPr>
        <w:t xml:space="preserve"> Pro</w:t>
      </w:r>
      <w:r w:rsidRPr="00B05ED8">
        <w:rPr>
          <w:sz w:val="28"/>
          <w:szCs w:val="28"/>
        </w:rPr>
        <w:br/>
      </w:r>
      <w:r w:rsidRPr="00B05ED8">
        <w:rPr>
          <w:rStyle w:val="Krepko"/>
          <w:sz w:val="28"/>
          <w:szCs w:val="28"/>
        </w:rPr>
        <w:t>3. sklop:</w:t>
      </w:r>
      <w:r w:rsidRPr="00B05ED8">
        <w:rPr>
          <w:sz w:val="28"/>
          <w:szCs w:val="28"/>
        </w:rPr>
        <w:t xml:space="preserve"> 0229 – </w:t>
      </w:r>
      <w:bookmarkStart w:id="1" w:name="_Hlk224707753"/>
      <w:r w:rsidR="00EC70C0" w:rsidRPr="00B05ED8">
        <w:rPr>
          <w:sz w:val="28"/>
          <w:szCs w:val="28"/>
        </w:rPr>
        <w:t>M</w:t>
      </w:r>
      <w:r w:rsidRPr="00B05ED8">
        <w:rPr>
          <w:sz w:val="28"/>
          <w:szCs w:val="28"/>
        </w:rPr>
        <w:t xml:space="preserve">aterial za </w:t>
      </w:r>
      <w:r w:rsidR="00947295" w:rsidRPr="00B05ED8">
        <w:rPr>
          <w:sz w:val="28"/>
          <w:szCs w:val="28"/>
        </w:rPr>
        <w:t xml:space="preserve"> </w:t>
      </w:r>
      <w:proofErr w:type="spellStart"/>
      <w:r w:rsidR="00947295" w:rsidRPr="00B05ED8">
        <w:rPr>
          <w:sz w:val="28"/>
          <w:szCs w:val="28"/>
        </w:rPr>
        <w:t>Accu-Chek</w:t>
      </w:r>
      <w:proofErr w:type="spellEnd"/>
      <w:r w:rsidR="00947295" w:rsidRPr="00B05ED8">
        <w:rPr>
          <w:sz w:val="28"/>
          <w:szCs w:val="28"/>
        </w:rPr>
        <w:t xml:space="preserve"> </w:t>
      </w:r>
      <w:proofErr w:type="spellStart"/>
      <w:r w:rsidR="00947295" w:rsidRPr="00B05ED8">
        <w:rPr>
          <w:sz w:val="28"/>
          <w:szCs w:val="28"/>
        </w:rPr>
        <w:t>Guide</w:t>
      </w:r>
      <w:proofErr w:type="spellEnd"/>
      <w:r w:rsidR="00947295" w:rsidRPr="00B05ED8">
        <w:rPr>
          <w:sz w:val="28"/>
          <w:szCs w:val="28"/>
        </w:rPr>
        <w:t xml:space="preserve"> in </w:t>
      </w:r>
      <w:proofErr w:type="spellStart"/>
      <w:r w:rsidRPr="00B05ED8">
        <w:rPr>
          <w:sz w:val="28"/>
          <w:szCs w:val="28"/>
        </w:rPr>
        <w:t>Accu-Chek</w:t>
      </w:r>
      <w:proofErr w:type="spellEnd"/>
      <w:r w:rsidRPr="00B05ED8">
        <w:rPr>
          <w:sz w:val="28"/>
          <w:szCs w:val="28"/>
        </w:rPr>
        <w:t xml:space="preserve"> </w:t>
      </w:r>
      <w:proofErr w:type="spellStart"/>
      <w:r w:rsidRPr="00B05ED8">
        <w:rPr>
          <w:sz w:val="28"/>
          <w:szCs w:val="28"/>
        </w:rPr>
        <w:t>Inform</w:t>
      </w:r>
      <w:bookmarkEnd w:id="1"/>
      <w:proofErr w:type="spellEnd"/>
    </w:p>
    <w:p w14:paraId="11264C5F" w14:textId="054C8DB7" w:rsidR="00CC7A1F" w:rsidRPr="00B05ED8" w:rsidRDefault="00CC7A1F" w:rsidP="00C03E8C">
      <w:pPr>
        <w:jc w:val="center"/>
        <w:rPr>
          <w:sz w:val="28"/>
          <w:szCs w:val="28"/>
        </w:rPr>
      </w:pPr>
    </w:p>
    <w:p w14:paraId="64E5579B" w14:textId="4D5EC301" w:rsidR="00CC7A1F" w:rsidRPr="00CC7A1F" w:rsidRDefault="00CC7A1F" w:rsidP="006342F7">
      <w:pPr>
        <w:jc w:val="both"/>
      </w:pPr>
    </w:p>
    <w:bookmarkEnd w:id="0"/>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844F86">
      <w:pPr>
        <w:jc w:val="both"/>
        <w:rPr>
          <w:b/>
          <w:sz w:val="20"/>
          <w:szCs w:val="20"/>
          <w:highlight w:val="yellow"/>
        </w:rPr>
      </w:pPr>
    </w:p>
    <w:p w14:paraId="4864F236" w14:textId="63ACE485" w:rsidR="00A46092" w:rsidRDefault="00A46092" w:rsidP="006E26AA"/>
    <w:p w14:paraId="608BD502" w14:textId="6F778E02" w:rsidR="00EA7C9E" w:rsidRDefault="00EA7C9E" w:rsidP="006E26AA"/>
    <w:p w14:paraId="588FCC39" w14:textId="1F9A9D52" w:rsidR="00EA7C9E" w:rsidRDefault="00EA7C9E" w:rsidP="006E26AA"/>
    <w:p w14:paraId="12FE11AC" w14:textId="37F8A829" w:rsidR="00324327" w:rsidRDefault="00324327" w:rsidP="006E26AA"/>
    <w:p w14:paraId="5957FAF8" w14:textId="1F43E046" w:rsidR="00324327" w:rsidRDefault="00324327" w:rsidP="006E26AA"/>
    <w:p w14:paraId="09FFB1A7" w14:textId="314F0D70" w:rsidR="00324327" w:rsidRDefault="00324327" w:rsidP="006E26AA"/>
    <w:p w14:paraId="71C6CBE4" w14:textId="7288D413" w:rsidR="0079366D" w:rsidRDefault="0079366D" w:rsidP="0046279A"/>
    <w:p w14:paraId="3D8A8E71" w14:textId="5D193764" w:rsidR="006E26AA" w:rsidRPr="00386B73" w:rsidRDefault="006E26AA" w:rsidP="003151D3">
      <w:pPr>
        <w:pStyle w:val="Naslov6"/>
        <w:jc w:val="center"/>
        <w:rPr>
          <w:color w:val="FF0000"/>
          <w:szCs w:val="24"/>
          <w:lang w:val="sl-SI"/>
        </w:rPr>
        <w:sectPr w:rsidR="006E26AA" w:rsidRPr="00386B73"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3768D0">
        <w:rPr>
          <w:szCs w:val="24"/>
          <w:lang w:val="sl-SI"/>
        </w:rPr>
        <w:t xml:space="preserve">Poslano na portal javnih </w:t>
      </w:r>
      <w:r w:rsidRPr="00FB170D">
        <w:rPr>
          <w:szCs w:val="24"/>
          <w:lang w:val="sl-SI"/>
        </w:rPr>
        <w:t>naročil:</w:t>
      </w:r>
      <w:r w:rsidR="00A21D44" w:rsidRPr="00FB170D">
        <w:rPr>
          <w:szCs w:val="24"/>
          <w:lang w:val="sl-SI"/>
        </w:rPr>
        <w:t xml:space="preserve"> </w:t>
      </w:r>
      <w:r w:rsidR="00FB170D" w:rsidRPr="00FB170D">
        <w:rPr>
          <w:szCs w:val="24"/>
          <w:lang w:val="sl-SI"/>
        </w:rPr>
        <w:t>18</w:t>
      </w:r>
      <w:r w:rsidR="00386B73" w:rsidRPr="00FB170D">
        <w:rPr>
          <w:szCs w:val="24"/>
          <w:lang w:val="sl-SI"/>
        </w:rPr>
        <w:t xml:space="preserve">. </w:t>
      </w:r>
      <w:r w:rsidR="00FB170D" w:rsidRPr="00FB170D">
        <w:rPr>
          <w:szCs w:val="24"/>
          <w:lang w:val="sl-SI"/>
        </w:rPr>
        <w:t>3</w:t>
      </w:r>
      <w:r w:rsidR="00386B73" w:rsidRPr="00FB170D">
        <w:rPr>
          <w:szCs w:val="24"/>
          <w:lang w:val="sl-SI"/>
        </w:rPr>
        <w:t>. 2026</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p w14:paraId="041AD537" w14:textId="77777777" w:rsidR="006E26AA" w:rsidRPr="009E1395" w:rsidRDefault="006E26AA" w:rsidP="006E26AA">
      <w:pPr>
        <w:pStyle w:val="Noga"/>
        <w:tabs>
          <w:tab w:val="clear" w:pos="4536"/>
          <w:tab w:val="clear" w:pos="9072"/>
          <w:tab w:val="left" w:pos="567"/>
          <w:tab w:val="left" w:pos="1418"/>
        </w:tabs>
        <w:rPr>
          <w:sz w:val="20"/>
          <w:lang w:val="sl-SI"/>
        </w:rPr>
      </w:pPr>
      <w:bookmarkStart w:id="6" w:name="_Hlk185492517"/>
      <w:r w:rsidRPr="009E1395">
        <w:rPr>
          <w:sz w:val="20"/>
          <w:lang w:val="sl-SI"/>
        </w:rPr>
        <w:tab/>
      </w:r>
    </w:p>
    <w:tbl>
      <w:tblPr>
        <w:tblW w:w="0" w:type="auto"/>
        <w:tblLook w:val="04A0" w:firstRow="1" w:lastRow="0" w:firstColumn="1" w:lastColumn="0" w:noHBand="0" w:noVBand="1"/>
      </w:tblPr>
      <w:tblGrid>
        <w:gridCol w:w="1560"/>
        <w:gridCol w:w="7501"/>
      </w:tblGrid>
      <w:tr w:rsidR="00BA07B0" w:rsidRPr="00BA07B0" w14:paraId="0F28BBFC" w14:textId="77777777" w:rsidTr="008C3392">
        <w:tc>
          <w:tcPr>
            <w:tcW w:w="1560" w:type="dxa"/>
          </w:tcPr>
          <w:bookmarkEnd w:id="6"/>
          <w:p w14:paraId="18918C9E" w14:textId="77777777" w:rsidR="00BA07B0" w:rsidRPr="00BA07B0" w:rsidRDefault="00BA07B0" w:rsidP="00BA07B0">
            <w:pPr>
              <w:rPr>
                <w:sz w:val="20"/>
                <w:szCs w:val="20"/>
              </w:rPr>
            </w:pPr>
            <w:r w:rsidRPr="00BA07B0">
              <w:rPr>
                <w:sz w:val="20"/>
                <w:szCs w:val="20"/>
              </w:rPr>
              <w:t>III.1. Obrazec:</w:t>
            </w:r>
          </w:p>
        </w:tc>
        <w:tc>
          <w:tcPr>
            <w:tcW w:w="7501" w:type="dxa"/>
          </w:tcPr>
          <w:p w14:paraId="22CC3562" w14:textId="77777777" w:rsidR="00BA07B0" w:rsidRPr="00BA07B0" w:rsidRDefault="00BA07B0" w:rsidP="00BA07B0">
            <w:pPr>
              <w:rPr>
                <w:sz w:val="20"/>
                <w:szCs w:val="20"/>
              </w:rPr>
            </w:pPr>
            <w:r w:rsidRPr="00BA07B0">
              <w:rPr>
                <w:sz w:val="20"/>
                <w:szCs w:val="20"/>
              </w:rPr>
              <w:t>PONUDBA</w:t>
            </w:r>
          </w:p>
        </w:tc>
      </w:tr>
      <w:tr w:rsidR="00BA07B0" w:rsidRPr="00BA07B0" w14:paraId="2ABC00AD" w14:textId="77777777" w:rsidTr="008C3392">
        <w:tc>
          <w:tcPr>
            <w:tcW w:w="1560" w:type="dxa"/>
          </w:tcPr>
          <w:p w14:paraId="28C05BAF" w14:textId="77777777" w:rsidR="00BA07B0" w:rsidRPr="00BA07B0" w:rsidRDefault="00BA07B0" w:rsidP="00BA07B0">
            <w:pPr>
              <w:rPr>
                <w:sz w:val="20"/>
                <w:szCs w:val="20"/>
              </w:rPr>
            </w:pPr>
            <w:r w:rsidRPr="00BA07B0">
              <w:rPr>
                <w:sz w:val="20"/>
                <w:szCs w:val="20"/>
              </w:rPr>
              <w:t>III.2. Obrazec:</w:t>
            </w:r>
          </w:p>
        </w:tc>
        <w:tc>
          <w:tcPr>
            <w:tcW w:w="7501" w:type="dxa"/>
          </w:tcPr>
          <w:p w14:paraId="768A17B2" w14:textId="77777777" w:rsidR="00BA07B0" w:rsidRPr="00BA07B0" w:rsidRDefault="00BA07B0" w:rsidP="00BA07B0">
            <w:pPr>
              <w:rPr>
                <w:sz w:val="20"/>
                <w:szCs w:val="20"/>
              </w:rPr>
            </w:pPr>
            <w:r w:rsidRPr="00BA07B0">
              <w:rPr>
                <w:sz w:val="20"/>
                <w:szCs w:val="20"/>
              </w:rPr>
              <w:t>PODATKI O PONUDNIKU</w:t>
            </w:r>
          </w:p>
        </w:tc>
      </w:tr>
      <w:tr w:rsidR="00BA07B0" w:rsidRPr="00BA07B0" w14:paraId="27A1295D" w14:textId="77777777" w:rsidTr="008C3392">
        <w:tc>
          <w:tcPr>
            <w:tcW w:w="1560" w:type="dxa"/>
          </w:tcPr>
          <w:p w14:paraId="0972ADD0" w14:textId="77777777" w:rsidR="00BA07B0" w:rsidRPr="00BA07B0" w:rsidRDefault="00BA07B0" w:rsidP="00BA07B0">
            <w:pPr>
              <w:rPr>
                <w:sz w:val="20"/>
                <w:szCs w:val="20"/>
              </w:rPr>
            </w:pPr>
            <w:r w:rsidRPr="00BA07B0">
              <w:rPr>
                <w:sz w:val="20"/>
                <w:szCs w:val="20"/>
              </w:rPr>
              <w:t>III.3. Obrazec:</w:t>
            </w:r>
          </w:p>
        </w:tc>
        <w:tc>
          <w:tcPr>
            <w:tcW w:w="7501" w:type="dxa"/>
          </w:tcPr>
          <w:p w14:paraId="0F82CA8C" w14:textId="77777777" w:rsidR="00BA07B0" w:rsidRPr="00BA07B0" w:rsidRDefault="00BA07B0" w:rsidP="00BA07B0">
            <w:pPr>
              <w:rPr>
                <w:sz w:val="20"/>
                <w:szCs w:val="20"/>
              </w:rPr>
            </w:pPr>
            <w:r w:rsidRPr="00BA07B0">
              <w:rPr>
                <w:sz w:val="20"/>
                <w:szCs w:val="20"/>
              </w:rPr>
              <w:t>PODATKI O PODIZVAJALCU/PARTNERJU</w:t>
            </w:r>
          </w:p>
        </w:tc>
      </w:tr>
      <w:tr w:rsidR="00BA07B0" w:rsidRPr="00BA07B0" w14:paraId="3D886114" w14:textId="77777777" w:rsidTr="008C3392">
        <w:tc>
          <w:tcPr>
            <w:tcW w:w="1560" w:type="dxa"/>
          </w:tcPr>
          <w:p w14:paraId="6CBC99B7" w14:textId="77777777" w:rsidR="00BA07B0" w:rsidRPr="00BA07B0" w:rsidRDefault="00BA07B0" w:rsidP="00BA07B0">
            <w:pPr>
              <w:rPr>
                <w:sz w:val="20"/>
                <w:szCs w:val="20"/>
              </w:rPr>
            </w:pPr>
            <w:r w:rsidRPr="00BA07B0">
              <w:rPr>
                <w:sz w:val="20"/>
                <w:szCs w:val="20"/>
              </w:rPr>
              <w:t>III.4. Obrazec:</w:t>
            </w:r>
          </w:p>
        </w:tc>
        <w:tc>
          <w:tcPr>
            <w:tcW w:w="7501" w:type="dxa"/>
          </w:tcPr>
          <w:p w14:paraId="1A6205E2" w14:textId="77777777" w:rsidR="00BA07B0" w:rsidRPr="00BA07B0" w:rsidRDefault="00BA07B0" w:rsidP="00BA07B0">
            <w:pPr>
              <w:rPr>
                <w:sz w:val="20"/>
                <w:szCs w:val="20"/>
              </w:rPr>
            </w:pPr>
            <w:r w:rsidRPr="00BA07B0">
              <w:rPr>
                <w:sz w:val="20"/>
                <w:szCs w:val="20"/>
              </w:rPr>
              <w:t>IZJAVA PONUDNIKA O PODIZVAJALCIH/PARTNERJIH</w:t>
            </w:r>
          </w:p>
        </w:tc>
      </w:tr>
      <w:tr w:rsidR="00BA07B0" w:rsidRPr="00BA07B0" w14:paraId="04E08470" w14:textId="77777777" w:rsidTr="008C3392">
        <w:tc>
          <w:tcPr>
            <w:tcW w:w="1560" w:type="dxa"/>
          </w:tcPr>
          <w:p w14:paraId="34011C06" w14:textId="77777777" w:rsidR="00BA07B0" w:rsidRPr="00BA07B0" w:rsidRDefault="00BA07B0" w:rsidP="00BA07B0">
            <w:pPr>
              <w:rPr>
                <w:sz w:val="20"/>
                <w:szCs w:val="20"/>
              </w:rPr>
            </w:pPr>
            <w:r w:rsidRPr="00BA07B0">
              <w:rPr>
                <w:sz w:val="20"/>
                <w:szCs w:val="20"/>
              </w:rPr>
              <w:t>III.5. Obrazec:</w:t>
            </w:r>
          </w:p>
        </w:tc>
        <w:tc>
          <w:tcPr>
            <w:tcW w:w="7501" w:type="dxa"/>
          </w:tcPr>
          <w:p w14:paraId="299CF144" w14:textId="77777777" w:rsidR="00BA07B0" w:rsidRPr="00BA07B0" w:rsidRDefault="00BA07B0" w:rsidP="00BA07B0">
            <w:pPr>
              <w:rPr>
                <w:sz w:val="20"/>
                <w:szCs w:val="20"/>
              </w:rPr>
            </w:pPr>
            <w:r w:rsidRPr="00BA07B0">
              <w:rPr>
                <w:sz w:val="20"/>
                <w:szCs w:val="20"/>
              </w:rPr>
              <w:t>VZOREC POGODBE – OKVIRNI SPORAZUM</w:t>
            </w:r>
          </w:p>
        </w:tc>
      </w:tr>
      <w:tr w:rsidR="00BA07B0" w:rsidRPr="00BA07B0" w14:paraId="0781E59D" w14:textId="77777777" w:rsidTr="008C3392">
        <w:tc>
          <w:tcPr>
            <w:tcW w:w="1560" w:type="dxa"/>
          </w:tcPr>
          <w:p w14:paraId="34458226" w14:textId="77777777" w:rsidR="00BA07B0" w:rsidRPr="00BA07B0" w:rsidRDefault="00BA07B0" w:rsidP="00BA07B0">
            <w:pPr>
              <w:rPr>
                <w:sz w:val="20"/>
                <w:szCs w:val="20"/>
              </w:rPr>
            </w:pPr>
            <w:r w:rsidRPr="00BA07B0">
              <w:rPr>
                <w:sz w:val="20"/>
                <w:szCs w:val="20"/>
              </w:rPr>
              <w:t>III.6. Obrazec:</w:t>
            </w:r>
          </w:p>
        </w:tc>
        <w:tc>
          <w:tcPr>
            <w:tcW w:w="7501" w:type="dxa"/>
          </w:tcPr>
          <w:p w14:paraId="699EADE4" w14:textId="77777777" w:rsidR="00BA07B0" w:rsidRPr="00BA07B0" w:rsidRDefault="00BA07B0" w:rsidP="00BA07B0">
            <w:pPr>
              <w:rPr>
                <w:sz w:val="20"/>
                <w:szCs w:val="20"/>
              </w:rPr>
            </w:pPr>
            <w:r w:rsidRPr="00BA07B0">
              <w:rPr>
                <w:sz w:val="20"/>
                <w:szCs w:val="20"/>
              </w:rPr>
              <w:t xml:space="preserve">PREDRAČUN S SPECIFIKACIJO PREDRAČUNA </w:t>
            </w:r>
          </w:p>
        </w:tc>
      </w:tr>
      <w:tr w:rsidR="00BA07B0" w:rsidRPr="00BA07B0" w14:paraId="066E5D70" w14:textId="77777777" w:rsidTr="008C3392">
        <w:tc>
          <w:tcPr>
            <w:tcW w:w="1560" w:type="dxa"/>
          </w:tcPr>
          <w:p w14:paraId="1D526D16" w14:textId="77777777" w:rsidR="00BA07B0" w:rsidRPr="00BA07B0" w:rsidRDefault="00BA07B0" w:rsidP="00BA07B0">
            <w:pPr>
              <w:rPr>
                <w:sz w:val="20"/>
                <w:szCs w:val="20"/>
              </w:rPr>
            </w:pPr>
            <w:r w:rsidRPr="00BA07B0">
              <w:rPr>
                <w:sz w:val="20"/>
                <w:szCs w:val="20"/>
              </w:rPr>
              <w:t>III.7. Obrazec:</w:t>
            </w:r>
          </w:p>
        </w:tc>
        <w:tc>
          <w:tcPr>
            <w:tcW w:w="7501" w:type="dxa"/>
          </w:tcPr>
          <w:p w14:paraId="7E2FAF8B" w14:textId="77777777" w:rsidR="00BA07B0" w:rsidRPr="00BA07B0" w:rsidRDefault="00BA07B0" w:rsidP="00BA07B0">
            <w:pPr>
              <w:rPr>
                <w:sz w:val="20"/>
                <w:szCs w:val="20"/>
              </w:rPr>
            </w:pPr>
            <w:r w:rsidRPr="00BA07B0">
              <w:rPr>
                <w:sz w:val="20"/>
                <w:szCs w:val="20"/>
              </w:rPr>
              <w:t>IZJAVA PONUDNIKA O IZPOLNJEVANJU POGOJEV + ESPD</w:t>
            </w:r>
            <w:r w:rsidRPr="00BA07B0">
              <w:rPr>
                <w:bCs/>
                <w:iCs/>
                <w:color w:val="000000"/>
                <w:sz w:val="20"/>
                <w:szCs w:val="20"/>
              </w:rPr>
              <w:t> </w:t>
            </w:r>
          </w:p>
        </w:tc>
      </w:tr>
      <w:tr w:rsidR="00BA07B0" w:rsidRPr="00BA07B0" w14:paraId="2C98021A" w14:textId="77777777" w:rsidTr="008C3392">
        <w:trPr>
          <w:trHeight w:val="170"/>
        </w:trPr>
        <w:tc>
          <w:tcPr>
            <w:tcW w:w="1560" w:type="dxa"/>
          </w:tcPr>
          <w:p w14:paraId="53034191" w14:textId="77777777" w:rsidR="00BA07B0" w:rsidRPr="00BA07B0" w:rsidRDefault="00BA07B0" w:rsidP="00BA07B0">
            <w:pPr>
              <w:rPr>
                <w:sz w:val="20"/>
                <w:szCs w:val="20"/>
              </w:rPr>
            </w:pPr>
            <w:r w:rsidRPr="00BA07B0">
              <w:rPr>
                <w:sz w:val="20"/>
                <w:szCs w:val="20"/>
              </w:rPr>
              <w:t>III.8. Obrazec:</w:t>
            </w:r>
          </w:p>
        </w:tc>
        <w:tc>
          <w:tcPr>
            <w:tcW w:w="7501" w:type="dxa"/>
          </w:tcPr>
          <w:p w14:paraId="3EF73423" w14:textId="77777777" w:rsidR="00BA07B0" w:rsidRPr="00BA07B0" w:rsidRDefault="00BA07B0" w:rsidP="00BA07B0">
            <w:pPr>
              <w:tabs>
                <w:tab w:val="left" w:pos="567"/>
                <w:tab w:val="left" w:pos="1418"/>
              </w:tabs>
              <w:jc w:val="both"/>
              <w:rPr>
                <w:sz w:val="20"/>
                <w:szCs w:val="20"/>
              </w:rPr>
            </w:pPr>
            <w:r w:rsidRPr="00BA07B0">
              <w:rPr>
                <w:sz w:val="20"/>
                <w:szCs w:val="20"/>
              </w:rPr>
              <w:t>IZJAVA/PODATKI O UDELEŽBI FIZIČNIH IN PRAVNIH OSEB V LASTNIŠTVU PONUDNIKA</w:t>
            </w:r>
          </w:p>
        </w:tc>
      </w:tr>
      <w:tr w:rsidR="00BA07B0" w:rsidRPr="00BA07B0" w14:paraId="75A39D8A" w14:textId="77777777" w:rsidTr="008C3392">
        <w:trPr>
          <w:trHeight w:val="170"/>
        </w:trPr>
        <w:tc>
          <w:tcPr>
            <w:tcW w:w="1560" w:type="dxa"/>
          </w:tcPr>
          <w:p w14:paraId="4244E1EF" w14:textId="11103D67" w:rsidR="00BA07B0" w:rsidRPr="00BA07B0" w:rsidRDefault="00BA07B0" w:rsidP="00BA07B0">
            <w:pPr>
              <w:rPr>
                <w:sz w:val="20"/>
                <w:szCs w:val="20"/>
              </w:rPr>
            </w:pPr>
            <w:r w:rsidRPr="00BA07B0">
              <w:rPr>
                <w:sz w:val="20"/>
                <w:szCs w:val="20"/>
              </w:rPr>
              <w:t>III.</w:t>
            </w:r>
            <w:r w:rsidR="0095679C">
              <w:rPr>
                <w:sz w:val="20"/>
                <w:szCs w:val="20"/>
              </w:rPr>
              <w:t>9</w:t>
            </w:r>
            <w:r w:rsidRPr="00BA07B0">
              <w:rPr>
                <w:sz w:val="20"/>
                <w:szCs w:val="20"/>
              </w:rPr>
              <w:t>. Obrazec:</w:t>
            </w:r>
          </w:p>
        </w:tc>
        <w:tc>
          <w:tcPr>
            <w:tcW w:w="7501" w:type="dxa"/>
          </w:tcPr>
          <w:p w14:paraId="679C638A" w14:textId="26287636" w:rsidR="00BA07B0" w:rsidRPr="00BA07B0" w:rsidRDefault="00BA07B0" w:rsidP="00BA07B0">
            <w:pPr>
              <w:tabs>
                <w:tab w:val="left" w:pos="567"/>
                <w:tab w:val="left" w:pos="1418"/>
              </w:tabs>
              <w:jc w:val="both"/>
              <w:rPr>
                <w:sz w:val="20"/>
                <w:szCs w:val="20"/>
              </w:rPr>
            </w:pPr>
            <w:r w:rsidRPr="00BA07B0">
              <w:rPr>
                <w:sz w:val="20"/>
                <w:szCs w:val="20"/>
              </w:rPr>
              <w:t xml:space="preserve">IZJAVA PONUDNIKA O </w:t>
            </w:r>
            <w:r w:rsidR="005E4F0C">
              <w:rPr>
                <w:sz w:val="20"/>
                <w:szCs w:val="20"/>
              </w:rPr>
              <w:t>ČASU IN NAČINU DOBAVE BLAGA</w:t>
            </w:r>
          </w:p>
        </w:tc>
      </w:tr>
      <w:tr w:rsidR="00B05ED8" w:rsidRPr="00BA07B0" w14:paraId="19A88C31" w14:textId="77777777" w:rsidTr="008C3392">
        <w:trPr>
          <w:trHeight w:val="170"/>
        </w:trPr>
        <w:tc>
          <w:tcPr>
            <w:tcW w:w="1560" w:type="dxa"/>
          </w:tcPr>
          <w:p w14:paraId="13693951" w14:textId="3C23825F" w:rsidR="00B05ED8" w:rsidRPr="00BA07B0" w:rsidRDefault="00B05ED8" w:rsidP="00B05ED8">
            <w:pPr>
              <w:rPr>
                <w:sz w:val="20"/>
                <w:szCs w:val="20"/>
              </w:rPr>
            </w:pPr>
            <w:r w:rsidRPr="00BA07B0">
              <w:rPr>
                <w:sz w:val="20"/>
                <w:szCs w:val="20"/>
              </w:rPr>
              <w:t>III.1</w:t>
            </w:r>
            <w:r>
              <w:rPr>
                <w:sz w:val="20"/>
                <w:szCs w:val="20"/>
              </w:rPr>
              <w:t>0</w:t>
            </w:r>
            <w:r w:rsidRPr="00BA07B0">
              <w:rPr>
                <w:sz w:val="20"/>
                <w:szCs w:val="20"/>
              </w:rPr>
              <w:t>. Obrazec:</w:t>
            </w:r>
          </w:p>
        </w:tc>
        <w:tc>
          <w:tcPr>
            <w:tcW w:w="7501" w:type="dxa"/>
          </w:tcPr>
          <w:p w14:paraId="46C89FD5" w14:textId="4DB0E593" w:rsidR="00B05ED8" w:rsidRPr="00BA07B0" w:rsidRDefault="00B05ED8" w:rsidP="00B05ED8">
            <w:pPr>
              <w:tabs>
                <w:tab w:val="left" w:pos="567"/>
                <w:tab w:val="left" w:pos="1418"/>
              </w:tabs>
              <w:rPr>
                <w:sz w:val="20"/>
                <w:szCs w:val="20"/>
              </w:rPr>
            </w:pPr>
            <w:r>
              <w:rPr>
                <w:sz w:val="20"/>
                <w:szCs w:val="20"/>
              </w:rPr>
              <w:t>POSEBNA PRILOGA PONUDBE</w:t>
            </w:r>
          </w:p>
        </w:tc>
      </w:tr>
      <w:tr w:rsidR="00B05ED8" w:rsidRPr="00BA07B0" w14:paraId="7B913699" w14:textId="77777777" w:rsidTr="008C3392">
        <w:trPr>
          <w:trHeight w:val="170"/>
        </w:trPr>
        <w:tc>
          <w:tcPr>
            <w:tcW w:w="1560" w:type="dxa"/>
          </w:tcPr>
          <w:p w14:paraId="484E0C3A" w14:textId="4288EB6D" w:rsidR="00B05ED8" w:rsidRPr="00BA07B0" w:rsidRDefault="006B6FB6" w:rsidP="00B05ED8">
            <w:pPr>
              <w:rPr>
                <w:sz w:val="20"/>
                <w:szCs w:val="20"/>
              </w:rPr>
            </w:pPr>
            <w:r w:rsidRPr="00BA07B0">
              <w:rPr>
                <w:sz w:val="20"/>
                <w:szCs w:val="20"/>
              </w:rPr>
              <w:t>III.1</w:t>
            </w:r>
            <w:r>
              <w:rPr>
                <w:sz w:val="20"/>
                <w:szCs w:val="20"/>
              </w:rPr>
              <w:t>1</w:t>
            </w:r>
            <w:r w:rsidRPr="00BA07B0">
              <w:rPr>
                <w:sz w:val="20"/>
                <w:szCs w:val="20"/>
              </w:rPr>
              <w:t>. Obrazec:</w:t>
            </w:r>
          </w:p>
        </w:tc>
        <w:tc>
          <w:tcPr>
            <w:tcW w:w="7501" w:type="dxa"/>
          </w:tcPr>
          <w:p w14:paraId="7537DFCA" w14:textId="12C2F81C" w:rsidR="00B05ED8" w:rsidRDefault="006B6FB6" w:rsidP="00B05ED8">
            <w:pPr>
              <w:tabs>
                <w:tab w:val="left" w:pos="567"/>
                <w:tab w:val="left" w:pos="1418"/>
              </w:tabs>
              <w:rPr>
                <w:sz w:val="20"/>
                <w:szCs w:val="20"/>
              </w:rPr>
            </w:pPr>
            <w:r w:rsidRPr="006B6FB6">
              <w:rPr>
                <w:sz w:val="20"/>
                <w:szCs w:val="20"/>
              </w:rPr>
              <w:t>PODATKI PONUDNIKA/PARTNERJA/PODIZVAJALCA/DRUGEGA SUBJEKTA</w:t>
            </w:r>
          </w:p>
        </w:tc>
      </w:tr>
    </w:tbl>
    <w:p w14:paraId="14725EE6" w14:textId="240C62CB" w:rsidR="006E26AA" w:rsidRDefault="006E26AA" w:rsidP="006E26AA">
      <w:pPr>
        <w:tabs>
          <w:tab w:val="left" w:pos="567"/>
          <w:tab w:val="left" w:pos="1418"/>
        </w:tabs>
        <w:rPr>
          <w:sz w:val="20"/>
          <w:szCs w:val="20"/>
        </w:rPr>
      </w:pPr>
    </w:p>
    <w:p w14:paraId="0A36BE8C" w14:textId="77777777" w:rsidR="00BA07B0" w:rsidRPr="009E1395" w:rsidRDefault="00BA07B0"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5A18B37F" w:rsidR="001343C2" w:rsidRDefault="001343C2" w:rsidP="006E26AA">
      <w:pPr>
        <w:jc w:val="both"/>
        <w:rPr>
          <w:b/>
          <w:sz w:val="20"/>
        </w:rPr>
      </w:pPr>
    </w:p>
    <w:p w14:paraId="00AB07B3" w14:textId="77777777" w:rsidR="007974D6" w:rsidRDefault="007974D6" w:rsidP="006E26AA">
      <w:pPr>
        <w:jc w:val="both"/>
        <w:rPr>
          <w:b/>
          <w:sz w:val="20"/>
        </w:rPr>
      </w:pPr>
    </w:p>
    <w:p w14:paraId="7070F820" w14:textId="6000342B" w:rsidR="00247E49" w:rsidRDefault="00247E49" w:rsidP="006E26AA">
      <w:pPr>
        <w:jc w:val="both"/>
        <w:rPr>
          <w:b/>
          <w:sz w:val="20"/>
        </w:rPr>
      </w:pPr>
    </w:p>
    <w:p w14:paraId="02DE4E09" w14:textId="5C30CE92" w:rsidR="0095679C" w:rsidRDefault="0095679C" w:rsidP="006E26AA">
      <w:pPr>
        <w:jc w:val="both"/>
        <w:rPr>
          <w:b/>
          <w:sz w:val="20"/>
        </w:rPr>
      </w:pPr>
    </w:p>
    <w:p w14:paraId="57718D81" w14:textId="37E167C0" w:rsidR="00D877A6" w:rsidRDefault="00D877A6" w:rsidP="006E26AA">
      <w:pPr>
        <w:jc w:val="both"/>
        <w:rPr>
          <w:b/>
          <w:sz w:val="20"/>
        </w:rPr>
      </w:pPr>
    </w:p>
    <w:p w14:paraId="5D560172" w14:textId="4782644E" w:rsidR="00B5041E" w:rsidRDefault="00B5041E" w:rsidP="006E26AA">
      <w:pPr>
        <w:jc w:val="both"/>
        <w:rPr>
          <w:b/>
          <w:sz w:val="20"/>
        </w:rPr>
      </w:pPr>
    </w:p>
    <w:p w14:paraId="704EE1C5" w14:textId="77777777" w:rsidR="00B5041E" w:rsidRDefault="00B5041E"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06AB59A" w14:textId="77777777" w:rsidR="004550A6" w:rsidRDefault="004550A6" w:rsidP="006E26AA">
      <w:pPr>
        <w:jc w:val="both"/>
        <w:rPr>
          <w:b/>
          <w:i/>
        </w:rPr>
      </w:pPr>
    </w:p>
    <w:p w14:paraId="02ABC255" w14:textId="1C017ED0"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0D462E8A" w:rsidR="006E26AA" w:rsidRDefault="006E26AA" w:rsidP="006E26AA">
      <w:pPr>
        <w:tabs>
          <w:tab w:val="left" w:pos="284"/>
        </w:tabs>
        <w:jc w:val="both"/>
        <w:rPr>
          <w:b/>
        </w:rPr>
      </w:pPr>
    </w:p>
    <w:p w14:paraId="58740B78" w14:textId="77777777" w:rsidR="004550A6" w:rsidRPr="0053359B" w:rsidRDefault="004550A6" w:rsidP="006E26AA">
      <w:pPr>
        <w:tabs>
          <w:tab w:val="left" w:pos="284"/>
        </w:tabs>
        <w:jc w:val="both"/>
        <w:rPr>
          <w:b/>
        </w:rPr>
      </w:pPr>
    </w:p>
    <w:p w14:paraId="610E9A9D" w14:textId="275D2D31" w:rsidR="006E26AA" w:rsidRDefault="006E26AA" w:rsidP="006E26AA">
      <w:pPr>
        <w:tabs>
          <w:tab w:val="left" w:pos="284"/>
        </w:tabs>
        <w:jc w:val="both"/>
        <w:rPr>
          <w:b/>
          <w:i/>
        </w:rPr>
      </w:pPr>
      <w:r w:rsidRPr="0053359B">
        <w:rPr>
          <w:b/>
          <w:i/>
        </w:rPr>
        <w:t>PREDMET JAVNEGA NAROČILA</w:t>
      </w:r>
    </w:p>
    <w:p w14:paraId="3C9B7536" w14:textId="77777777" w:rsidR="00386B73" w:rsidRDefault="00386B73" w:rsidP="006E26AA">
      <w:pPr>
        <w:tabs>
          <w:tab w:val="left" w:pos="284"/>
        </w:tabs>
        <w:jc w:val="both"/>
        <w:rPr>
          <w:b/>
          <w:i/>
        </w:rPr>
      </w:pPr>
    </w:p>
    <w:p w14:paraId="4A5957F1" w14:textId="300BB3F2" w:rsidR="00C03E8C" w:rsidRPr="00C03E8C" w:rsidRDefault="0046279A" w:rsidP="00C03E8C">
      <w:pPr>
        <w:pStyle w:val="Navadensplet"/>
        <w:spacing w:before="0" w:beforeAutospacing="0" w:after="0" w:afterAutospacing="0"/>
        <w:rPr>
          <w:sz w:val="20"/>
          <w:szCs w:val="20"/>
        </w:rPr>
      </w:pPr>
      <w:r>
        <w:t>Blago</w:t>
      </w:r>
      <w:r w:rsidR="00386B73" w:rsidRPr="00386B73">
        <w:t xml:space="preserve">: </w:t>
      </w:r>
      <w:bookmarkStart w:id="7" w:name="_Hlk224223971"/>
      <w:r w:rsidR="00C03E8C" w:rsidRPr="00C03E8C">
        <w:rPr>
          <w:rStyle w:val="Krepko"/>
          <w:sz w:val="20"/>
          <w:szCs w:val="20"/>
        </w:rPr>
        <w:t>DOBAVA MONOTESTOV IN POTROŠNEGA MATERIALA ZA LABORATORIJSKO DIAGNOSTIKO, RAZDELJENA NA 3 SKLOPE</w:t>
      </w:r>
      <w:r w:rsidR="00C03E8C">
        <w:rPr>
          <w:rStyle w:val="Krepko"/>
          <w:sz w:val="20"/>
          <w:szCs w:val="20"/>
        </w:rPr>
        <w:t>:</w:t>
      </w:r>
    </w:p>
    <w:p w14:paraId="608F8DBE" w14:textId="5F8173EA" w:rsidR="00C03E8C" w:rsidRPr="00C03E8C" w:rsidRDefault="00C03E8C" w:rsidP="00C03E8C">
      <w:pPr>
        <w:pStyle w:val="Navadensplet"/>
        <w:spacing w:before="0" w:beforeAutospacing="0" w:after="0" w:afterAutospacing="0"/>
      </w:pPr>
      <w:r w:rsidRPr="00C03E8C">
        <w:rPr>
          <w:rStyle w:val="Krepko"/>
        </w:rPr>
        <w:t>1. sklop:</w:t>
      </w:r>
      <w:r w:rsidRPr="00C03E8C">
        <w:t xml:space="preserve"> </w:t>
      </w:r>
      <w:r w:rsidR="003F461A">
        <w:t xml:space="preserve">020601 - </w:t>
      </w:r>
      <w:proofErr w:type="spellStart"/>
      <w:r w:rsidR="003F461A">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rsidR="003F461A">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bookmarkStart w:id="8" w:name="_Hlk224707768"/>
      <w:r w:rsidR="00B06843" w:rsidRPr="00B06843">
        <w:t>Material za</w:t>
      </w:r>
      <w:r w:rsidR="00B06843">
        <w:t xml:space="preserve">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bookmarkEnd w:id="8"/>
      <w:proofErr w:type="spellEnd"/>
    </w:p>
    <w:bookmarkEnd w:id="7"/>
    <w:p w14:paraId="41A70EC8" w14:textId="049E5CC3" w:rsidR="00386B73" w:rsidRPr="00386B73" w:rsidRDefault="00386B73" w:rsidP="00C03E8C">
      <w:pPr>
        <w:tabs>
          <w:tab w:val="left" w:pos="1985"/>
          <w:tab w:val="left" w:pos="6237"/>
          <w:tab w:val="left" w:pos="6379"/>
        </w:tabs>
        <w:rPr>
          <w:caps/>
          <w:sz w:val="18"/>
        </w:rPr>
      </w:pPr>
    </w:p>
    <w:p w14:paraId="61E74401" w14:textId="6BEC47F7" w:rsidR="006E26AA" w:rsidRPr="0053359B" w:rsidRDefault="00C03E8C" w:rsidP="006E26AA">
      <w:pPr>
        <w:tabs>
          <w:tab w:val="left" w:pos="0"/>
          <w:tab w:val="left" w:pos="1134"/>
          <w:tab w:val="left" w:pos="1985"/>
          <w:tab w:val="left" w:pos="6237"/>
          <w:tab w:val="left" w:pos="6379"/>
        </w:tabs>
        <w:jc w:val="both"/>
        <w:rPr>
          <w:b/>
        </w:rPr>
      </w:pPr>
      <w:r>
        <w:t>Javno naročilo se oddaja po odprtem postopku za obdobje štirih let. Za vsak posamezni sklop bo sklenjen okvirni sporazum z enim gospodarskim subjektom.</w:t>
      </w:r>
    </w:p>
    <w:p w14:paraId="07FC0F86" w14:textId="76E8E24B" w:rsidR="00C03E8C" w:rsidRDefault="00C03E8C" w:rsidP="006E26AA">
      <w:pPr>
        <w:tabs>
          <w:tab w:val="left" w:pos="0"/>
          <w:tab w:val="left" w:pos="1134"/>
          <w:tab w:val="left" w:pos="1985"/>
          <w:tab w:val="left" w:pos="6237"/>
          <w:tab w:val="left" w:pos="6379"/>
        </w:tabs>
        <w:jc w:val="both"/>
        <w:rPr>
          <w:b/>
        </w:rPr>
      </w:pPr>
    </w:p>
    <w:p w14:paraId="5F3E4012" w14:textId="77777777" w:rsidR="004550A6" w:rsidRDefault="004550A6" w:rsidP="006E26AA">
      <w:pPr>
        <w:tabs>
          <w:tab w:val="left" w:pos="0"/>
          <w:tab w:val="left" w:pos="1134"/>
          <w:tab w:val="left" w:pos="1985"/>
          <w:tab w:val="left" w:pos="6237"/>
          <w:tab w:val="left" w:pos="6379"/>
        </w:tabs>
        <w:jc w:val="both"/>
        <w:rPr>
          <w:b/>
        </w:rPr>
      </w:pPr>
    </w:p>
    <w:p w14:paraId="0028CA16" w14:textId="50131AE8"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5DA8EA35" w14:textId="2A9CF525" w:rsidR="006E26AA" w:rsidRPr="0053359B" w:rsidRDefault="004550A6" w:rsidP="006E26AA">
      <w:pPr>
        <w:jc w:val="both"/>
      </w:pPr>
      <w:r>
        <w:t>Rok dobave: najkasneje 3 delovne dni od prejema pisnega naročila.</w:t>
      </w:r>
    </w:p>
    <w:p w14:paraId="2B85571A" w14:textId="722CD0DF" w:rsidR="00C45E2C" w:rsidRDefault="00C45E2C" w:rsidP="006E26AA"/>
    <w:p w14:paraId="3C55EF27" w14:textId="77777777" w:rsidR="004550A6" w:rsidRPr="0053359B" w:rsidRDefault="004550A6" w:rsidP="006E26AA"/>
    <w:p w14:paraId="602CB4D5" w14:textId="77777777" w:rsidR="006E26AA" w:rsidRPr="0053359B" w:rsidRDefault="006E26AA" w:rsidP="006E26AA">
      <w:pPr>
        <w:pStyle w:val="Naslov2"/>
        <w:rPr>
          <w:b/>
          <w:i/>
          <w:lang w:val="sl-SI"/>
        </w:rPr>
      </w:pPr>
      <w:r w:rsidRPr="0053359B">
        <w:rPr>
          <w:b/>
          <w:i/>
          <w:lang w:val="sl-SI"/>
        </w:rPr>
        <w:t>POVABILO</w:t>
      </w:r>
    </w:p>
    <w:p w14:paraId="2D76E180" w14:textId="77777777" w:rsidR="004550A6" w:rsidRDefault="004550A6" w:rsidP="006E26AA">
      <w:pPr>
        <w:tabs>
          <w:tab w:val="left" w:pos="0"/>
          <w:tab w:val="left" w:pos="1134"/>
          <w:tab w:val="left" w:pos="1985"/>
          <w:tab w:val="left" w:pos="6237"/>
          <w:tab w:val="left" w:pos="6379"/>
        </w:tabs>
        <w:jc w:val="both"/>
      </w:pPr>
    </w:p>
    <w:p w14:paraId="0CFA2F81" w14:textId="2DBED6E1" w:rsidR="00C97CA5" w:rsidRDefault="004550A6" w:rsidP="006E26AA">
      <w:pPr>
        <w:tabs>
          <w:tab w:val="left" w:pos="0"/>
          <w:tab w:val="left" w:pos="1134"/>
          <w:tab w:val="left" w:pos="1985"/>
          <w:tab w:val="left" w:pos="6237"/>
          <w:tab w:val="left" w:pos="6379"/>
        </w:tabs>
        <w:jc w:val="both"/>
        <w:rPr>
          <w:b/>
          <w:sz w:val="20"/>
        </w:rPr>
      </w:pPr>
      <w:r>
        <w:t>Naročnik vljudno vabi ponudnike, da oddajo svojo ponudbo po priloženi dokumentaciji v zvezi z oddajo javnega naročila.</w:t>
      </w:r>
    </w:p>
    <w:p w14:paraId="72410F5B" w14:textId="77777777" w:rsidR="00C97CA5" w:rsidRDefault="00C97CA5" w:rsidP="006E26AA">
      <w:pPr>
        <w:tabs>
          <w:tab w:val="left" w:pos="0"/>
          <w:tab w:val="left" w:pos="1134"/>
          <w:tab w:val="left" w:pos="1985"/>
          <w:tab w:val="left" w:pos="6237"/>
          <w:tab w:val="left" w:pos="6379"/>
        </w:tabs>
        <w:jc w:val="both"/>
        <w:rPr>
          <w:b/>
          <w:sz w:val="20"/>
        </w:rPr>
      </w:pP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p w14:paraId="2F4B3D37" w14:textId="630F714E" w:rsidR="00C97CA5" w:rsidRPr="00C97CA5" w:rsidRDefault="00C97CA5" w:rsidP="00C97CA5">
      <w:pPr>
        <w:pStyle w:val="Naslov6"/>
        <w:tabs>
          <w:tab w:val="left" w:pos="0"/>
          <w:tab w:val="left" w:pos="567"/>
          <w:tab w:val="left" w:pos="3969"/>
          <w:tab w:val="left" w:pos="5954"/>
        </w:tabs>
        <w:rPr>
          <w:b w:val="0"/>
          <w:szCs w:val="24"/>
          <w:lang w:val="sl-SI"/>
        </w:rPr>
      </w:pPr>
      <w:r w:rsidRPr="00C97CA5">
        <w:rPr>
          <w:b w:val="0"/>
          <w:szCs w:val="24"/>
          <w:lang w:val="sl-SI"/>
        </w:rPr>
        <w:t xml:space="preserve">                                                                                       </w:t>
      </w:r>
      <w:r w:rsidRPr="00C97CA5">
        <w:rPr>
          <w:b w:val="0"/>
          <w:sz w:val="20"/>
          <w:szCs w:val="24"/>
          <w:lang w:val="sl-SI"/>
        </w:rPr>
        <w:t>DIREKTOR</w:t>
      </w:r>
    </w:p>
    <w:p w14:paraId="30872E1D" w14:textId="74782BC3" w:rsidR="00115818" w:rsidRDefault="00C97CA5" w:rsidP="00C97CA5">
      <w:pPr>
        <w:pStyle w:val="Naslov6"/>
        <w:tabs>
          <w:tab w:val="left" w:pos="0"/>
          <w:tab w:val="left" w:pos="567"/>
          <w:tab w:val="left" w:pos="3969"/>
          <w:tab w:val="left" w:pos="5954"/>
        </w:tabs>
        <w:jc w:val="right"/>
        <w:rPr>
          <w:szCs w:val="24"/>
          <w:lang w:val="sl-SI"/>
        </w:rPr>
      </w:pPr>
      <w:r w:rsidRPr="00C97CA5">
        <w:rPr>
          <w:b w:val="0"/>
          <w:szCs w:val="24"/>
          <w:lang w:val="sl-SI"/>
        </w:rPr>
        <w:t xml:space="preserve">Izr. prof. dr., prim. Jernej </w:t>
      </w:r>
      <w:r w:rsidRPr="00C97CA5">
        <w:rPr>
          <w:b w:val="0"/>
          <w:sz w:val="20"/>
          <w:szCs w:val="24"/>
          <w:lang w:val="sl-SI"/>
        </w:rPr>
        <w:t>ZAVRŠNIK</w:t>
      </w:r>
      <w:r w:rsidRPr="00C97CA5">
        <w:rPr>
          <w:b w:val="0"/>
          <w:szCs w:val="24"/>
          <w:lang w:val="sl-SI"/>
        </w:rPr>
        <w:t>, dr. med. spec., svetnik</w:t>
      </w: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A4F98CF" w:rsidR="00DC5D56" w:rsidRDefault="00DC5D56" w:rsidP="0026195A">
      <w:pPr>
        <w:rPr>
          <w:lang w:eastAsia="x-none"/>
        </w:rPr>
      </w:pPr>
    </w:p>
    <w:p w14:paraId="4AA5FCD0" w14:textId="5CE09991" w:rsidR="007974D6" w:rsidRDefault="007974D6" w:rsidP="0026195A">
      <w:pPr>
        <w:rPr>
          <w:lang w:eastAsia="x-none"/>
        </w:rPr>
      </w:pPr>
    </w:p>
    <w:p w14:paraId="2F703FFF" w14:textId="617A42A3" w:rsidR="007974D6" w:rsidRDefault="007974D6" w:rsidP="0026195A">
      <w:pPr>
        <w:rPr>
          <w:lang w:eastAsia="x-none"/>
        </w:rPr>
      </w:pPr>
    </w:p>
    <w:p w14:paraId="2A5B3EE2" w14:textId="3C31EAAF" w:rsidR="0095679C" w:rsidRDefault="0095679C" w:rsidP="0026195A">
      <w:pPr>
        <w:rPr>
          <w:lang w:eastAsia="x-none"/>
        </w:rPr>
      </w:pPr>
    </w:p>
    <w:p w14:paraId="62050E25" w14:textId="76FC81B9" w:rsidR="00790CD9" w:rsidRDefault="00790CD9" w:rsidP="0026195A">
      <w:pPr>
        <w:rPr>
          <w:lang w:eastAsia="x-none"/>
        </w:rPr>
      </w:pPr>
    </w:p>
    <w:p w14:paraId="50097FB5" w14:textId="77777777" w:rsidR="00790CD9" w:rsidRDefault="00790CD9" w:rsidP="0026195A">
      <w:pPr>
        <w:rPr>
          <w:lang w:eastAsia="x-none"/>
        </w:rPr>
      </w:pPr>
    </w:p>
    <w:p w14:paraId="47F9F809" w14:textId="5BAD5AFE" w:rsidR="0095679C" w:rsidRDefault="0095679C" w:rsidP="0026195A">
      <w:pPr>
        <w:rPr>
          <w:lang w:eastAsia="x-none"/>
        </w:rPr>
      </w:pPr>
    </w:p>
    <w:p w14:paraId="2488A76E" w14:textId="47C473A0" w:rsidR="0095679C" w:rsidRDefault="0095679C"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  NAVODILA PONUDNIKOM ZA IZDELAVO PONUDBE</w:t>
      </w:r>
    </w:p>
    <w:p w14:paraId="50945AB9" w14:textId="6244100B" w:rsidR="006E26AA" w:rsidRDefault="006E26AA" w:rsidP="006E26AA">
      <w:pPr>
        <w:tabs>
          <w:tab w:val="left" w:pos="0"/>
          <w:tab w:val="left" w:pos="3969"/>
          <w:tab w:val="left" w:pos="5954"/>
        </w:tabs>
        <w:jc w:val="both"/>
        <w:rPr>
          <w:b/>
        </w:rPr>
      </w:pPr>
    </w:p>
    <w:p w14:paraId="68285501" w14:textId="77777777" w:rsidR="0019447E" w:rsidRPr="0053359B" w:rsidRDefault="0019447E"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331CE9D2" w14:textId="11B79FA2" w:rsidR="004550A6" w:rsidRPr="00F71D32" w:rsidRDefault="006E26AA" w:rsidP="004550A6">
      <w:pPr>
        <w:pStyle w:val="Navadensplet"/>
        <w:spacing w:before="0" w:beforeAutospacing="0" w:after="0" w:afterAutospacing="0"/>
        <w:jc w:val="both"/>
      </w:pPr>
      <w:r w:rsidRPr="0053359B">
        <w:t xml:space="preserve">V skladu z Zakonom o javnem naročanju </w:t>
      </w:r>
      <w:r w:rsidRPr="0053359B">
        <w:rPr>
          <w:sz w:val="22"/>
        </w:rPr>
        <w:t>ZJN</w:t>
      </w:r>
      <w:r w:rsidR="0095679C">
        <w:rPr>
          <w:sz w:val="22"/>
        </w:rPr>
        <w:t>-3</w:t>
      </w:r>
      <w:r w:rsidRPr="0053359B">
        <w:rPr>
          <w:sz w:val="22"/>
        </w:rPr>
        <w:t xml:space="preserve"> </w:t>
      </w:r>
      <w:bookmarkStart w:id="9" w:name="_Hlk161646305"/>
      <w:r w:rsidR="008D0BD3" w:rsidRPr="003A4D7D">
        <w:rPr>
          <w:rFonts w:eastAsia="Calibri"/>
        </w:rPr>
        <w:t xml:space="preserve">(Uradni list RS, št. 91/2015, 14/2018, </w:t>
      </w:r>
      <w:hyperlink r:id="rId1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1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1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16"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bookmarkEnd w:id="9"/>
      <w:r w:rsidR="008D0BD3">
        <w:rPr>
          <w:rFonts w:eastAsia="Calibri"/>
        </w:rPr>
        <w:t xml:space="preserve">, </w:t>
      </w:r>
      <w:r w:rsidRPr="0053359B">
        <w:t>predpisi s področja javnega naroč</w:t>
      </w:r>
      <w:r w:rsidR="00F71D32">
        <w:t>anja</w:t>
      </w:r>
      <w:r w:rsidRPr="0053359B">
        <w:t xml:space="preserve">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 xml:space="preserve">javnega naročila po odprtem postopku, za </w:t>
      </w:r>
      <w:r w:rsidR="0046279A">
        <w:t>nabavo blaga</w:t>
      </w:r>
      <w:r w:rsidRPr="007406A7">
        <w:rPr>
          <w:b/>
          <w:sz w:val="20"/>
          <w:szCs w:val="20"/>
        </w:rPr>
        <w:t xml:space="preserve">: </w:t>
      </w:r>
      <w:r w:rsidR="004550A6" w:rsidRPr="00C03E8C">
        <w:rPr>
          <w:rStyle w:val="Krepko"/>
          <w:sz w:val="20"/>
          <w:szCs w:val="20"/>
        </w:rPr>
        <w:t>DOBAVA MONOTESTOV IN POTROŠNEGA MATERIALA ZA LABORATORIJSKO DIAGNOSTIKO, RAZDELJENA NA 3 SKLOPE</w:t>
      </w:r>
      <w:r w:rsidR="004550A6">
        <w:rPr>
          <w:rStyle w:val="Krepko"/>
          <w:sz w:val="20"/>
          <w:szCs w:val="20"/>
        </w:rPr>
        <w:t>:</w:t>
      </w:r>
    </w:p>
    <w:p w14:paraId="7742ECDC" w14:textId="379888CE" w:rsidR="004550A6" w:rsidRPr="00C03E8C" w:rsidRDefault="004550A6" w:rsidP="004550A6">
      <w:pPr>
        <w:pStyle w:val="Navadensplet"/>
        <w:spacing w:before="0" w:beforeAutospacing="0" w:after="0" w:afterAutospacing="0"/>
      </w:pPr>
      <w:r w:rsidRPr="00C03E8C">
        <w:rPr>
          <w:rStyle w:val="Krepko"/>
        </w:rPr>
        <w:t>1. sklop:</w:t>
      </w:r>
      <w:r w:rsidRPr="00C03E8C">
        <w:t xml:space="preserve"> </w:t>
      </w:r>
      <w:r w:rsidR="003F461A">
        <w:t xml:space="preserve">020601 - </w:t>
      </w:r>
      <w:proofErr w:type="spellStart"/>
      <w:r w:rsidR="003F461A">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rsidR="003F461A">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p w14:paraId="11D77CA7" w14:textId="77777777" w:rsidR="004550A6" w:rsidRDefault="004550A6" w:rsidP="004550A6">
      <w:pPr>
        <w:tabs>
          <w:tab w:val="left" w:pos="1985"/>
          <w:tab w:val="left" w:pos="6237"/>
          <w:tab w:val="left" w:pos="6379"/>
        </w:tabs>
      </w:pPr>
    </w:p>
    <w:p w14:paraId="55AC4392" w14:textId="5E417FFA" w:rsidR="006E26AA" w:rsidRDefault="006E26AA" w:rsidP="004550A6">
      <w:pPr>
        <w:tabs>
          <w:tab w:val="left" w:pos="1985"/>
          <w:tab w:val="left" w:pos="6237"/>
          <w:tab w:val="left" w:pos="6379"/>
        </w:tabs>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6B9CDC5E" w14:textId="346306AA" w:rsidR="00386B73" w:rsidRDefault="00386B73" w:rsidP="006E26AA">
      <w:pPr>
        <w:tabs>
          <w:tab w:val="left" w:pos="284"/>
          <w:tab w:val="left" w:pos="3969"/>
          <w:tab w:val="left" w:pos="5954"/>
        </w:tabs>
        <w:jc w:val="both"/>
      </w:pPr>
    </w:p>
    <w:p w14:paraId="2A4C1901" w14:textId="133CD1BC" w:rsidR="0046279A" w:rsidRPr="0046279A" w:rsidRDefault="0046279A" w:rsidP="0046279A">
      <w:pPr>
        <w:tabs>
          <w:tab w:val="left" w:pos="284"/>
          <w:tab w:val="left" w:pos="3969"/>
          <w:tab w:val="left" w:pos="5954"/>
        </w:tabs>
        <w:jc w:val="both"/>
      </w:pPr>
      <w:r w:rsidRPr="0046279A">
        <w:t xml:space="preserve">Naročnik bo z enim gospodarskim subjektom </w:t>
      </w:r>
      <w:r w:rsidR="004550A6">
        <w:t xml:space="preserve">po posameznem sklopu </w:t>
      </w:r>
      <w:r w:rsidRPr="0046279A">
        <w:t xml:space="preserve">sklenil pogodbo – okvirni sporazum za obdobje štirih let. </w:t>
      </w:r>
    </w:p>
    <w:p w14:paraId="5066FD42" w14:textId="1A0EBCB3" w:rsidR="00386B73" w:rsidRDefault="00386B73" w:rsidP="006E26AA">
      <w:pPr>
        <w:tabs>
          <w:tab w:val="left" w:pos="284"/>
          <w:tab w:val="left" w:pos="3969"/>
          <w:tab w:val="left" w:pos="5954"/>
        </w:tabs>
        <w:jc w:val="both"/>
      </w:pPr>
    </w:p>
    <w:p w14:paraId="4269CBD6" w14:textId="55684B31" w:rsidR="00386B73" w:rsidRPr="0053359B" w:rsidRDefault="00386B73" w:rsidP="006E26AA">
      <w:pPr>
        <w:tabs>
          <w:tab w:val="left" w:pos="284"/>
          <w:tab w:val="left" w:pos="3969"/>
          <w:tab w:val="left" w:pos="5954"/>
        </w:tabs>
        <w:jc w:val="both"/>
      </w:pPr>
      <w:r>
        <w:t xml:space="preserve">Količina za naročnika ni obvezujoča, saj je v tem trenutku za naročnika vnaprej objektivno neugotovljiva. Naročnik bo na podlagi okvirnega sporazuma naročal vrsto </w:t>
      </w:r>
      <w:r w:rsidR="00D877A6">
        <w:t>in količino blaga</w:t>
      </w:r>
      <w:r>
        <w:t>, ki jo bo dejansko potreboval.</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52CFF50C" w:rsidR="006E26AA" w:rsidRPr="0053359B" w:rsidRDefault="006E26AA" w:rsidP="00C84B50">
      <w:pPr>
        <w:numPr>
          <w:ilvl w:val="0"/>
          <w:numId w:val="34"/>
        </w:numPr>
      </w:pPr>
      <w:bookmarkStart w:id="10" w:name="_Hlk123207219"/>
      <w:r w:rsidRPr="0053359B">
        <w:t xml:space="preserve">ponudbo </w:t>
      </w:r>
      <w:r w:rsidR="004C1CFB" w:rsidRPr="004C1CFB">
        <w:t>–</w:t>
      </w:r>
      <w:r w:rsidRPr="0053359B">
        <w:t xml:space="preserve"> </w:t>
      </w:r>
      <w:r w:rsidRPr="0053359B">
        <w:rPr>
          <w:u w:val="single"/>
        </w:rPr>
        <w:t>priloga 1</w:t>
      </w:r>
      <w:r w:rsidRPr="0053359B">
        <w:t>;</w:t>
      </w:r>
    </w:p>
    <w:p w14:paraId="6B37156A" w14:textId="186CE048" w:rsidR="006E26AA" w:rsidRPr="0053359B" w:rsidRDefault="006E26AA" w:rsidP="00C84B50">
      <w:pPr>
        <w:numPr>
          <w:ilvl w:val="0"/>
          <w:numId w:val="34"/>
        </w:numPr>
      </w:pPr>
      <w:r w:rsidRPr="0053359B">
        <w:t xml:space="preserve">podatke o ponudniku </w:t>
      </w:r>
      <w:r w:rsidR="004C1CFB" w:rsidRPr="004C1CFB">
        <w:t>–</w:t>
      </w:r>
      <w:r w:rsidRPr="0053359B">
        <w:t xml:space="preserve"> </w:t>
      </w:r>
      <w:r w:rsidRPr="0053359B">
        <w:rPr>
          <w:u w:val="single"/>
        </w:rPr>
        <w:t>priloga 2;</w:t>
      </w:r>
      <w:r w:rsidRPr="0053359B">
        <w:t xml:space="preserve"> </w:t>
      </w:r>
    </w:p>
    <w:p w14:paraId="3B3D6C09" w14:textId="358A01A6" w:rsidR="006E26AA" w:rsidRPr="0053359B" w:rsidRDefault="006E26AA" w:rsidP="00C84B50">
      <w:pPr>
        <w:numPr>
          <w:ilvl w:val="0"/>
          <w:numId w:val="34"/>
        </w:numPr>
      </w:pPr>
      <w:r w:rsidRPr="0053359B">
        <w:t xml:space="preserve">podatke o podizvajalcih/partnerjih </w:t>
      </w:r>
      <w:r w:rsidR="004C1CFB" w:rsidRPr="004C1CFB">
        <w:t>–</w:t>
      </w:r>
      <w:r w:rsidRPr="0053359B">
        <w:t xml:space="preserve"> </w:t>
      </w:r>
      <w:r w:rsidRPr="0053359B">
        <w:rPr>
          <w:u w:val="single"/>
        </w:rPr>
        <w:t xml:space="preserve">priloga 3; </w:t>
      </w:r>
    </w:p>
    <w:p w14:paraId="3E6657BB" w14:textId="77123BC2" w:rsidR="006E26AA" w:rsidRPr="0053359B" w:rsidRDefault="006E26AA" w:rsidP="00C84B50">
      <w:pPr>
        <w:numPr>
          <w:ilvl w:val="0"/>
          <w:numId w:val="34"/>
        </w:numPr>
      </w:pPr>
      <w:r w:rsidRPr="0053359B">
        <w:t xml:space="preserve">izjavo ponudnika o podizvajalcih/partnerjih </w:t>
      </w:r>
      <w:r w:rsidR="004C1CFB" w:rsidRPr="004C1CFB">
        <w:t>–</w:t>
      </w:r>
      <w:r w:rsidRPr="0053359B">
        <w:rPr>
          <w:u w:val="single"/>
        </w:rPr>
        <w:t xml:space="preserve"> priloga 4;</w:t>
      </w:r>
    </w:p>
    <w:p w14:paraId="77407F31" w14:textId="4BA974D8" w:rsidR="006E26AA" w:rsidRPr="0053359B" w:rsidRDefault="006E26AA" w:rsidP="00C84B50">
      <w:pPr>
        <w:numPr>
          <w:ilvl w:val="0"/>
          <w:numId w:val="34"/>
        </w:numPr>
      </w:pPr>
      <w:r w:rsidRPr="0053359B">
        <w:t>vzorec</w:t>
      </w:r>
      <w:r w:rsidR="00A13730">
        <w:t xml:space="preserve"> </w:t>
      </w:r>
      <w:r w:rsidR="008E65BC">
        <w:t>pogodbe</w:t>
      </w:r>
      <w:r w:rsidR="0065004C">
        <w:t xml:space="preserve"> </w:t>
      </w:r>
      <w:r w:rsidR="004C1CFB" w:rsidRPr="004C1CFB">
        <w:t>–</w:t>
      </w:r>
      <w:r w:rsidR="0065004C">
        <w:t xml:space="preserve"> </w:t>
      </w:r>
      <w:r w:rsidRPr="0053359B">
        <w:rPr>
          <w:u w:val="single"/>
        </w:rPr>
        <w:t>priloga 5;</w:t>
      </w:r>
    </w:p>
    <w:p w14:paraId="005C67FA" w14:textId="77777777" w:rsidR="006E26AA" w:rsidRPr="0053359B" w:rsidRDefault="006E26AA" w:rsidP="00C84B50">
      <w:pPr>
        <w:numPr>
          <w:ilvl w:val="0"/>
          <w:numId w:val="34"/>
        </w:numPr>
        <w:rPr>
          <w:bCs/>
          <w:iCs/>
          <w:color w:val="000000"/>
        </w:rPr>
      </w:pPr>
      <w:r w:rsidRPr="0053359B">
        <w:t xml:space="preserve">predračun s specifikacijo predračuna - </w:t>
      </w:r>
      <w:r w:rsidRPr="0053359B">
        <w:rPr>
          <w:u w:val="single"/>
        </w:rPr>
        <w:t>priloga 6;</w:t>
      </w:r>
    </w:p>
    <w:p w14:paraId="740D87F5" w14:textId="20176162" w:rsidR="006E26AA" w:rsidRDefault="006E26AA" w:rsidP="00C84B50">
      <w:pPr>
        <w:numPr>
          <w:ilvl w:val="0"/>
          <w:numId w:val="34"/>
        </w:numPr>
        <w:rPr>
          <w:bCs/>
          <w:iCs/>
          <w:color w:val="000000"/>
        </w:rPr>
      </w:pPr>
      <w:r w:rsidRPr="0053359B">
        <w:t xml:space="preserve">izjavo ponudnika o izpolnjevanju pogojev + </w:t>
      </w:r>
      <w:r w:rsidRPr="00EB194E">
        <w:rPr>
          <w:sz w:val="22"/>
          <w:szCs w:val="22"/>
        </w:rPr>
        <w:t>ESPD</w:t>
      </w:r>
      <w:r w:rsidRPr="0053359B">
        <w:rPr>
          <w:iCs/>
          <w:color w:val="000000"/>
        </w:rPr>
        <w:t xml:space="preserve"> </w:t>
      </w:r>
      <w:r w:rsidR="004C1CFB" w:rsidRPr="004C1CFB">
        <w:rPr>
          <w:iCs/>
          <w:color w:val="000000"/>
        </w:rPr>
        <w:t>–</w:t>
      </w:r>
      <w:r w:rsidRPr="0053359B">
        <w:rPr>
          <w:iCs/>
          <w:color w:val="000000"/>
        </w:rPr>
        <w:t xml:space="preserve"> </w:t>
      </w:r>
      <w:r w:rsidRPr="0053359B">
        <w:rPr>
          <w:iCs/>
          <w:color w:val="000000"/>
          <w:u w:val="single"/>
        </w:rPr>
        <w:t>priloga 7;</w:t>
      </w:r>
      <w:r w:rsidRPr="0053359B">
        <w:rPr>
          <w:bCs/>
          <w:iCs/>
          <w:color w:val="000000"/>
        </w:rPr>
        <w:t> </w:t>
      </w:r>
    </w:p>
    <w:p w14:paraId="0097CE0C" w14:textId="5D6C44D8" w:rsidR="004D2473" w:rsidRPr="00BA07B0" w:rsidRDefault="004D2473" w:rsidP="00C84B50">
      <w:pPr>
        <w:numPr>
          <w:ilvl w:val="0"/>
          <w:numId w:val="34"/>
        </w:numPr>
      </w:pPr>
      <w:r>
        <w:lastRenderedPageBreak/>
        <w:t xml:space="preserve">izjava/podatki o udeležbi fizičnih in pravnih oseb v lastništvu – </w:t>
      </w:r>
      <w:r w:rsidRPr="00250666">
        <w:rPr>
          <w:u w:val="single"/>
        </w:rPr>
        <w:t xml:space="preserve">priloga </w:t>
      </w:r>
      <w:r w:rsidR="00BA07B0">
        <w:rPr>
          <w:u w:val="single"/>
        </w:rPr>
        <w:t>8</w:t>
      </w:r>
      <w:r w:rsidRPr="00250666">
        <w:rPr>
          <w:u w:val="single"/>
        </w:rPr>
        <w:t>;</w:t>
      </w:r>
    </w:p>
    <w:p w14:paraId="192BBF78" w14:textId="4901D424" w:rsidR="004C1CFB" w:rsidRPr="00B05ED8" w:rsidRDefault="00BA07B0" w:rsidP="00C84B50">
      <w:pPr>
        <w:numPr>
          <w:ilvl w:val="0"/>
          <w:numId w:val="34"/>
        </w:numPr>
      </w:pPr>
      <w:r>
        <w:t xml:space="preserve">izjava ponudnika o </w:t>
      </w:r>
      <w:r w:rsidR="00985DE3">
        <w:t>času in načinu dobave blaga</w:t>
      </w:r>
      <w:r>
        <w:t xml:space="preserve"> – </w:t>
      </w:r>
      <w:r w:rsidRPr="00BA07B0">
        <w:rPr>
          <w:u w:val="single"/>
        </w:rPr>
        <w:t xml:space="preserve">priloga </w:t>
      </w:r>
      <w:r w:rsidR="0095679C">
        <w:rPr>
          <w:u w:val="single"/>
        </w:rPr>
        <w:t>9</w:t>
      </w:r>
      <w:r w:rsidRPr="00BA07B0">
        <w:rPr>
          <w:u w:val="single"/>
        </w:rPr>
        <w:t>;</w:t>
      </w:r>
    </w:p>
    <w:p w14:paraId="66344F6E" w14:textId="23A64BC9" w:rsidR="00B05ED8" w:rsidRPr="00BA07B0" w:rsidRDefault="00B05ED8" w:rsidP="00C84B50">
      <w:pPr>
        <w:numPr>
          <w:ilvl w:val="0"/>
          <w:numId w:val="34"/>
        </w:numPr>
      </w:pPr>
      <w:r>
        <w:t xml:space="preserve">posebna priloga ponudbe – </w:t>
      </w:r>
      <w:r>
        <w:rPr>
          <w:u w:val="single"/>
        </w:rPr>
        <w:t>priloga 10;</w:t>
      </w:r>
    </w:p>
    <w:p w14:paraId="5EF67112" w14:textId="1047FE97" w:rsidR="006E26AA" w:rsidRPr="0053359B" w:rsidRDefault="000A777B" w:rsidP="00C84B50">
      <w:pPr>
        <w:numPr>
          <w:ilvl w:val="0"/>
          <w:numId w:val="34"/>
        </w:numPr>
      </w:pPr>
      <w:r>
        <w:t>podatki</w:t>
      </w:r>
      <w:r w:rsidR="00D50263">
        <w:t xml:space="preserve"> </w:t>
      </w:r>
      <w:r w:rsidR="006E26AA" w:rsidRPr="0053359B">
        <w:t xml:space="preserve">ponudnika/partnerja/podizvajalca/drugega subjekta </w:t>
      </w:r>
      <w:r w:rsidR="004C1CFB" w:rsidRPr="004C1CFB">
        <w:t>–</w:t>
      </w:r>
      <w:r w:rsidR="006E26AA" w:rsidRPr="0053359B">
        <w:t xml:space="preserve"> </w:t>
      </w:r>
      <w:r w:rsidR="006E26AA" w:rsidRPr="0053359B">
        <w:rPr>
          <w:u w:val="single"/>
        </w:rPr>
        <w:t xml:space="preserve">priloga </w:t>
      </w:r>
      <w:r w:rsidR="00790CD9">
        <w:rPr>
          <w:u w:val="single"/>
        </w:rPr>
        <w:t>1</w:t>
      </w:r>
      <w:r w:rsidR="00B05ED8">
        <w:rPr>
          <w:u w:val="single"/>
        </w:rPr>
        <w:t>1</w:t>
      </w:r>
      <w:r w:rsidR="001B25EE">
        <w:rPr>
          <w:u w:val="single"/>
        </w:rPr>
        <w:t>.</w:t>
      </w:r>
    </w:p>
    <w:bookmarkEnd w:id="10"/>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0360EA12" w14:textId="7E0A17F3" w:rsidR="002653C5" w:rsidRDefault="006E26AA" w:rsidP="006C7175">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6445AE40" w14:textId="603AB985" w:rsidR="009A6955" w:rsidRDefault="009A6955" w:rsidP="006C7175">
      <w:pPr>
        <w:tabs>
          <w:tab w:val="left" w:pos="284"/>
          <w:tab w:val="left" w:pos="3969"/>
          <w:tab w:val="left" w:pos="5954"/>
        </w:tabs>
        <w:jc w:val="both"/>
        <w:rPr>
          <w:b/>
          <w:i/>
          <w:iCs/>
        </w:rPr>
      </w:pPr>
    </w:p>
    <w:p w14:paraId="47EC0F37" w14:textId="77777777" w:rsidR="009A6955" w:rsidRDefault="009A6955" w:rsidP="006C7175">
      <w:pPr>
        <w:tabs>
          <w:tab w:val="left" w:pos="284"/>
          <w:tab w:val="left" w:pos="3969"/>
          <w:tab w:val="left" w:pos="5954"/>
        </w:tabs>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C84B50">
      <w:pPr>
        <w:numPr>
          <w:ilvl w:val="1"/>
          <w:numId w:val="39"/>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11"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11"/>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C84B50">
      <w:pPr>
        <w:numPr>
          <w:ilvl w:val="0"/>
          <w:numId w:val="40"/>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C84B50">
      <w:pPr>
        <w:numPr>
          <w:ilvl w:val="0"/>
          <w:numId w:val="40"/>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C84B50">
      <w:pPr>
        <w:numPr>
          <w:ilvl w:val="0"/>
          <w:numId w:val="40"/>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C84B50">
      <w:pPr>
        <w:numPr>
          <w:ilvl w:val="0"/>
          <w:numId w:val="40"/>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C84B50">
      <w:pPr>
        <w:numPr>
          <w:ilvl w:val="0"/>
          <w:numId w:val="40"/>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C84B50">
      <w:pPr>
        <w:numPr>
          <w:ilvl w:val="0"/>
          <w:numId w:val="40"/>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C84B50">
      <w:pPr>
        <w:numPr>
          <w:ilvl w:val="0"/>
          <w:numId w:val="40"/>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C84B50">
      <w:pPr>
        <w:numPr>
          <w:ilvl w:val="0"/>
          <w:numId w:val="40"/>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C84B50">
      <w:pPr>
        <w:numPr>
          <w:ilvl w:val="0"/>
          <w:numId w:val="40"/>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C84B50">
      <w:pPr>
        <w:numPr>
          <w:ilvl w:val="0"/>
          <w:numId w:val="40"/>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C84B50">
      <w:pPr>
        <w:numPr>
          <w:ilvl w:val="0"/>
          <w:numId w:val="40"/>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C84B50">
      <w:pPr>
        <w:numPr>
          <w:ilvl w:val="0"/>
          <w:numId w:val="40"/>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C84B50">
      <w:pPr>
        <w:numPr>
          <w:ilvl w:val="0"/>
          <w:numId w:val="40"/>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C84B50">
      <w:pPr>
        <w:numPr>
          <w:ilvl w:val="0"/>
          <w:numId w:val="40"/>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C84B50">
      <w:pPr>
        <w:numPr>
          <w:ilvl w:val="0"/>
          <w:numId w:val="40"/>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C84B50">
      <w:pPr>
        <w:numPr>
          <w:ilvl w:val="0"/>
          <w:numId w:val="40"/>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C84B50">
      <w:pPr>
        <w:numPr>
          <w:ilvl w:val="0"/>
          <w:numId w:val="40"/>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C84B50">
      <w:pPr>
        <w:numPr>
          <w:ilvl w:val="0"/>
          <w:numId w:val="40"/>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C84B50">
      <w:pPr>
        <w:numPr>
          <w:ilvl w:val="0"/>
          <w:numId w:val="40"/>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C84B50">
      <w:pPr>
        <w:numPr>
          <w:ilvl w:val="0"/>
          <w:numId w:val="40"/>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C84B50">
      <w:pPr>
        <w:numPr>
          <w:ilvl w:val="0"/>
          <w:numId w:val="40"/>
        </w:numPr>
        <w:shd w:val="clear" w:color="auto" w:fill="FFFFFF"/>
        <w:jc w:val="both"/>
        <w:rPr>
          <w:iCs/>
          <w:color w:val="000000"/>
        </w:rPr>
      </w:pPr>
      <w:r>
        <w:rPr>
          <w:iCs/>
          <w:color w:val="000000"/>
        </w:rPr>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C84B50">
      <w:pPr>
        <w:numPr>
          <w:ilvl w:val="0"/>
          <w:numId w:val="40"/>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C84B50">
      <w:pPr>
        <w:numPr>
          <w:ilvl w:val="0"/>
          <w:numId w:val="40"/>
        </w:numPr>
        <w:shd w:val="clear" w:color="auto" w:fill="FFFFFF"/>
        <w:jc w:val="both"/>
        <w:rPr>
          <w:iCs/>
          <w:color w:val="000000"/>
        </w:rPr>
      </w:pPr>
      <w:r>
        <w:rPr>
          <w:iCs/>
          <w:color w:val="000000"/>
        </w:rPr>
        <w:lastRenderedPageBreak/>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C84B50">
      <w:pPr>
        <w:numPr>
          <w:ilvl w:val="0"/>
          <w:numId w:val="40"/>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C84B50">
      <w:pPr>
        <w:numPr>
          <w:ilvl w:val="0"/>
          <w:numId w:val="40"/>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C84B50">
      <w:pPr>
        <w:numPr>
          <w:ilvl w:val="0"/>
          <w:numId w:val="40"/>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C84B50">
      <w:pPr>
        <w:numPr>
          <w:ilvl w:val="0"/>
          <w:numId w:val="40"/>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C84B50">
      <w:pPr>
        <w:numPr>
          <w:ilvl w:val="0"/>
          <w:numId w:val="40"/>
        </w:numPr>
        <w:shd w:val="clear" w:color="auto" w:fill="FFFFFF"/>
        <w:jc w:val="both"/>
        <w:rPr>
          <w:iCs/>
          <w:color w:val="000000"/>
        </w:rPr>
      </w:pPr>
      <w:r>
        <w:rPr>
          <w:iCs/>
          <w:color w:val="000000"/>
        </w:rPr>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C84B50">
      <w:pPr>
        <w:numPr>
          <w:ilvl w:val="0"/>
          <w:numId w:val="40"/>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C84B50">
      <w:pPr>
        <w:numPr>
          <w:ilvl w:val="0"/>
          <w:numId w:val="40"/>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C84B50">
      <w:pPr>
        <w:numPr>
          <w:ilvl w:val="0"/>
          <w:numId w:val="40"/>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C84B50">
      <w:pPr>
        <w:numPr>
          <w:ilvl w:val="0"/>
          <w:numId w:val="40"/>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C84B50">
      <w:pPr>
        <w:numPr>
          <w:ilvl w:val="0"/>
          <w:numId w:val="40"/>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C84B50">
      <w:pPr>
        <w:numPr>
          <w:ilvl w:val="0"/>
          <w:numId w:val="40"/>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C84B50">
      <w:pPr>
        <w:numPr>
          <w:ilvl w:val="0"/>
          <w:numId w:val="40"/>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C84B50">
      <w:pPr>
        <w:numPr>
          <w:ilvl w:val="0"/>
          <w:numId w:val="40"/>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C84B50">
      <w:pPr>
        <w:numPr>
          <w:ilvl w:val="0"/>
          <w:numId w:val="40"/>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C84B50">
      <w:pPr>
        <w:numPr>
          <w:ilvl w:val="0"/>
          <w:numId w:val="40"/>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C84B50">
      <w:pPr>
        <w:numPr>
          <w:ilvl w:val="0"/>
          <w:numId w:val="40"/>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C84B50">
      <w:pPr>
        <w:numPr>
          <w:ilvl w:val="0"/>
          <w:numId w:val="40"/>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C84B50">
      <w:pPr>
        <w:numPr>
          <w:ilvl w:val="0"/>
          <w:numId w:val="40"/>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C84B50">
      <w:pPr>
        <w:numPr>
          <w:ilvl w:val="0"/>
          <w:numId w:val="40"/>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C84B50">
      <w:pPr>
        <w:numPr>
          <w:ilvl w:val="0"/>
          <w:numId w:val="40"/>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12"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12"/>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C84B50">
      <w:pPr>
        <w:numPr>
          <w:ilvl w:val="1"/>
          <w:numId w:val="39"/>
        </w:numPr>
        <w:shd w:val="clear" w:color="auto" w:fill="FFFFFF"/>
        <w:jc w:val="both"/>
        <w:rPr>
          <w:iCs/>
          <w:color w:val="000000"/>
        </w:rPr>
      </w:pPr>
      <w:bookmarkStart w:id="13" w:name="_Hlk181017728"/>
      <w:proofErr w:type="spellStart"/>
      <w:r>
        <w:rPr>
          <w:iCs/>
          <w:color w:val="000000"/>
        </w:rPr>
        <w:lastRenderedPageBreak/>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3"/>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C84B50">
      <w:pPr>
        <w:numPr>
          <w:ilvl w:val="1"/>
          <w:numId w:val="39"/>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C84B50">
      <w:pPr>
        <w:pStyle w:val="alineja-4-odmik-dol"/>
        <w:numPr>
          <w:ilvl w:val="1"/>
          <w:numId w:val="39"/>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4" w:name="_Hlk181017504"/>
      <w:r>
        <w:rPr>
          <w:rFonts w:eastAsia="Calibri"/>
        </w:rPr>
        <w:t>v obrazcu ESPD (v »Del VI: Sklepne izjave«)</w:t>
      </w:r>
      <w:bookmarkEnd w:id="14"/>
      <w:r>
        <w:rPr>
          <w:rFonts w:eastAsia="Calibri"/>
        </w:rPr>
        <w:t>.</w:t>
      </w:r>
    </w:p>
    <w:p w14:paraId="7E0F272A" w14:textId="77777777" w:rsidR="002044CC" w:rsidRDefault="002044CC" w:rsidP="00C84B50">
      <w:pPr>
        <w:pStyle w:val="naslov-8-bold-italic"/>
        <w:keepNext/>
        <w:numPr>
          <w:ilvl w:val="0"/>
          <w:numId w:val="41"/>
        </w:numPr>
        <w:shd w:val="clear" w:color="auto" w:fill="FFFFFF"/>
        <w:spacing w:before="0" w:beforeAutospacing="0" w:after="0" w:afterAutospacing="0"/>
        <w:jc w:val="both"/>
        <w:rPr>
          <w:b/>
          <w:bCs/>
          <w:iCs/>
        </w:rPr>
      </w:pPr>
      <w:bookmarkStart w:id="15"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C84B50">
      <w:pPr>
        <w:pStyle w:val="naslov-8-bold-italic"/>
        <w:keepNext/>
        <w:numPr>
          <w:ilvl w:val="0"/>
          <w:numId w:val="42"/>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C84B50">
      <w:pPr>
        <w:pStyle w:val="naslov-8-bold-italic"/>
        <w:keepNext/>
        <w:numPr>
          <w:ilvl w:val="0"/>
          <w:numId w:val="43"/>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5"/>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C84B50">
      <w:pPr>
        <w:numPr>
          <w:ilvl w:val="1"/>
          <w:numId w:val="44"/>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C84B50">
      <w:pPr>
        <w:numPr>
          <w:ilvl w:val="1"/>
          <w:numId w:val="45"/>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0076188F" w14:textId="77777777" w:rsidR="00CB1092" w:rsidRPr="00CB1092" w:rsidRDefault="00CB1092" w:rsidP="00CB1092">
      <w:pPr>
        <w:spacing w:after="160" w:line="252" w:lineRule="auto"/>
        <w:jc w:val="both"/>
      </w:pPr>
      <w:r w:rsidRPr="00CB1092">
        <w:t xml:space="preserve">Zaradi možne preverljivosti dokumenta iz te točke, bo naročnik v primeru odsotnosti dokazila, pred izdajo odločitve zahteval predložitev le-tega. </w:t>
      </w: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6D282C1" w14:textId="3A798CB2"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154EC8">
        <w:rPr>
          <w:color w:val="000000" w:themeColor="text1"/>
        </w:rPr>
        <w:t xml:space="preserve">izjava ponudnika o </w:t>
      </w:r>
      <w:r w:rsidR="00477F4D" w:rsidRPr="00154EC8">
        <w:rPr>
          <w:color w:val="000000" w:themeColor="text1"/>
        </w:rPr>
        <w:t>izpolnjevanju pogojev</w:t>
      </w:r>
      <w:r w:rsidR="007A73C9">
        <w:rPr>
          <w:color w:val="000000" w:themeColor="text1"/>
        </w:rPr>
        <w:t xml:space="preserve">, izjava ponudnika o </w:t>
      </w:r>
      <w:r w:rsidR="00985DE3">
        <w:rPr>
          <w:color w:val="000000" w:themeColor="text1"/>
        </w:rPr>
        <w:t>času in načinu dobave blaga</w:t>
      </w:r>
      <w:r w:rsidR="00DC0DB9">
        <w:rPr>
          <w:color w:val="000000" w:themeColor="text1"/>
        </w:rPr>
        <w:t>.</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6"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7"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7"/>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6"/>
    <w:p w14:paraId="7218A700" w14:textId="2E7A88D0"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preko portala javnih naročil. </w:t>
      </w:r>
    </w:p>
    <w:p w14:paraId="36CBA73B" w14:textId="77777777" w:rsidR="006E26AA" w:rsidRPr="0053359B" w:rsidRDefault="006E26AA" w:rsidP="006E26AA">
      <w:pPr>
        <w:tabs>
          <w:tab w:val="left" w:pos="284"/>
          <w:tab w:val="left" w:pos="3969"/>
          <w:tab w:val="left" w:pos="5954"/>
        </w:tabs>
        <w:jc w:val="both"/>
      </w:pPr>
    </w:p>
    <w:p w14:paraId="3DDB6291" w14:textId="6F6C3A7A"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00FD7728">
        <w:rPr>
          <w:iCs/>
          <w:color w:val="000000"/>
          <w:sz w:val="22"/>
          <w:szCs w:val="22"/>
          <w:shd w:val="clear" w:color="auto" w:fill="FFFFFF"/>
        </w:rPr>
        <w:t>-3</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117110CB"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w:t>
      </w:r>
      <w:r w:rsidRPr="00CA4344">
        <w:rPr>
          <w:u w:val="single"/>
        </w:rPr>
        <w:t>ljučno</w:t>
      </w:r>
      <w:r w:rsidR="00735B18" w:rsidRPr="00CA4344">
        <w:rPr>
          <w:u w:val="single"/>
        </w:rPr>
        <w:t xml:space="preserve"> </w:t>
      </w:r>
      <w:r w:rsidR="00CA4344" w:rsidRPr="00CA4344">
        <w:rPr>
          <w:u w:val="single"/>
        </w:rPr>
        <w:t>31</w:t>
      </w:r>
      <w:r w:rsidR="00735B18" w:rsidRPr="00CA4344">
        <w:rPr>
          <w:u w:val="single"/>
        </w:rPr>
        <w:t xml:space="preserve">. </w:t>
      </w:r>
      <w:r w:rsidR="00CA4344" w:rsidRPr="00CA4344">
        <w:rPr>
          <w:u w:val="single"/>
        </w:rPr>
        <w:t>3</w:t>
      </w:r>
      <w:r w:rsidR="00790360" w:rsidRPr="00CA4344">
        <w:rPr>
          <w:u w:val="single"/>
        </w:rPr>
        <w:t>.</w:t>
      </w:r>
      <w:r w:rsidR="00735B18" w:rsidRPr="00CA4344">
        <w:rPr>
          <w:u w:val="single"/>
        </w:rPr>
        <w:t xml:space="preserve"> </w:t>
      </w:r>
      <w:r w:rsidR="00054996" w:rsidRPr="00CA4344">
        <w:rPr>
          <w:u w:val="single"/>
        </w:rPr>
        <w:t>202</w:t>
      </w:r>
      <w:r w:rsidR="00790360" w:rsidRPr="00CA4344">
        <w:rPr>
          <w:u w:val="single"/>
        </w:rPr>
        <w:t>6</w:t>
      </w:r>
      <w:r w:rsidRPr="00CA4344">
        <w:rPr>
          <w:u w:val="single"/>
        </w:rPr>
        <w:t xml:space="preserve"> do 12.00. ure -</w:t>
      </w:r>
      <w:r w:rsidRPr="00CA4344">
        <w:t xml:space="preserve"> zahtevajo</w:t>
      </w:r>
      <w:r w:rsidRPr="00631CDA">
        <w:t xml:space="preserve"> dodatna pojasnila v zvezi s pripravo ponudbe.</w:t>
      </w:r>
      <w:r w:rsidRPr="0053359B">
        <w:t xml:space="preserv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8DB5B76" w:rsidR="006E26AA" w:rsidRPr="00C947C9" w:rsidRDefault="006E26AA" w:rsidP="006E26AA">
      <w:pPr>
        <w:tabs>
          <w:tab w:val="left" w:pos="284"/>
          <w:tab w:val="left" w:pos="3969"/>
          <w:tab w:val="left" w:pos="5954"/>
        </w:tabs>
        <w:jc w:val="both"/>
        <w:rPr>
          <w:iCs/>
          <w:color w:val="000000"/>
          <w:shd w:val="clear" w:color="auto" w:fill="FFFFFF"/>
        </w:rPr>
      </w:pP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43179474" w14:textId="28D6A8F6" w:rsidR="00E5109E" w:rsidRPr="00C84B50" w:rsidRDefault="006E26AA" w:rsidP="00E5109E">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501"/>
      </w:tblGrid>
      <w:tr w:rsidR="0083778F" w:rsidRPr="009E1395" w14:paraId="5D5C20D9" w14:textId="77777777" w:rsidTr="004C1CFB">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4C1CFB">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4C1CFB">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4C1CFB">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4C1CFB">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4C1CFB">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4C1CFB">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38E2D0B4" w14:textId="77777777" w:rsidTr="004C1CFB">
        <w:trPr>
          <w:trHeight w:val="170"/>
        </w:trPr>
        <w:tc>
          <w:tcPr>
            <w:tcW w:w="1560" w:type="dxa"/>
          </w:tcPr>
          <w:p w14:paraId="3ACD3AC5" w14:textId="42ADECCF" w:rsidR="0083778F" w:rsidRPr="009E1395" w:rsidRDefault="0083778F" w:rsidP="00703851">
            <w:pPr>
              <w:rPr>
                <w:sz w:val="20"/>
                <w:szCs w:val="20"/>
              </w:rPr>
            </w:pPr>
            <w:r w:rsidRPr="009E1395">
              <w:rPr>
                <w:sz w:val="20"/>
                <w:szCs w:val="20"/>
              </w:rPr>
              <w:t>III.</w:t>
            </w:r>
            <w:r w:rsidR="007A73C9">
              <w:rPr>
                <w:sz w:val="20"/>
                <w:szCs w:val="20"/>
              </w:rPr>
              <w:t>8</w:t>
            </w:r>
            <w:r w:rsidRPr="009E1395">
              <w:rPr>
                <w:sz w:val="20"/>
                <w:szCs w:val="20"/>
              </w:rPr>
              <w:t>. Obrazec:</w:t>
            </w:r>
          </w:p>
        </w:tc>
        <w:tc>
          <w:tcPr>
            <w:tcW w:w="7501" w:type="dxa"/>
          </w:tcPr>
          <w:p w14:paraId="6E547393" w14:textId="570F1E5E" w:rsidR="004C1CFB"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4C1CFB" w:rsidRPr="009E1395" w14:paraId="5FD24418" w14:textId="77777777" w:rsidTr="004C1CFB">
        <w:trPr>
          <w:trHeight w:val="170"/>
        </w:trPr>
        <w:tc>
          <w:tcPr>
            <w:tcW w:w="1560" w:type="dxa"/>
          </w:tcPr>
          <w:p w14:paraId="3C4A0246" w14:textId="71F8AAAA" w:rsidR="004C1CFB" w:rsidRPr="009E1395" w:rsidRDefault="004C1CFB" w:rsidP="00703851">
            <w:pPr>
              <w:rPr>
                <w:sz w:val="20"/>
                <w:szCs w:val="20"/>
              </w:rPr>
            </w:pPr>
            <w:r w:rsidRPr="004C1CFB">
              <w:rPr>
                <w:sz w:val="20"/>
                <w:szCs w:val="20"/>
              </w:rPr>
              <w:t>III.</w:t>
            </w:r>
            <w:r w:rsidR="0095679C">
              <w:rPr>
                <w:sz w:val="20"/>
                <w:szCs w:val="20"/>
              </w:rPr>
              <w:t>9</w:t>
            </w:r>
            <w:r w:rsidRPr="004C1CFB">
              <w:rPr>
                <w:sz w:val="20"/>
                <w:szCs w:val="20"/>
              </w:rPr>
              <w:t>. Obrazec:</w:t>
            </w:r>
          </w:p>
        </w:tc>
        <w:tc>
          <w:tcPr>
            <w:tcW w:w="7501" w:type="dxa"/>
          </w:tcPr>
          <w:p w14:paraId="7E4608F3" w14:textId="7A0425A6" w:rsidR="004C1CFB" w:rsidRPr="009E1395" w:rsidRDefault="007A73C9" w:rsidP="00703851">
            <w:pPr>
              <w:tabs>
                <w:tab w:val="left" w:pos="567"/>
                <w:tab w:val="left" w:pos="1418"/>
              </w:tabs>
              <w:rPr>
                <w:sz w:val="20"/>
                <w:szCs w:val="20"/>
              </w:rPr>
            </w:pPr>
            <w:r w:rsidRPr="007A73C9">
              <w:rPr>
                <w:sz w:val="20"/>
                <w:szCs w:val="20"/>
              </w:rPr>
              <w:t xml:space="preserve">IZJAVA PONUDNIKA O </w:t>
            </w:r>
            <w:r w:rsidR="00985DE3">
              <w:rPr>
                <w:sz w:val="20"/>
                <w:szCs w:val="20"/>
              </w:rPr>
              <w:t>ČASU IN NAČINU DOBAVE BLAGA</w:t>
            </w:r>
          </w:p>
        </w:tc>
      </w:tr>
      <w:tr w:rsidR="00C84B50" w:rsidRPr="009E1395" w14:paraId="38FB8FE1" w14:textId="77777777" w:rsidTr="004C1CFB">
        <w:trPr>
          <w:trHeight w:val="170"/>
        </w:trPr>
        <w:tc>
          <w:tcPr>
            <w:tcW w:w="1560" w:type="dxa"/>
          </w:tcPr>
          <w:p w14:paraId="6B51187E" w14:textId="63E4F98A" w:rsidR="00C84B50" w:rsidRPr="004C1CFB" w:rsidRDefault="00C84B50" w:rsidP="00703851">
            <w:pPr>
              <w:rPr>
                <w:sz w:val="20"/>
                <w:szCs w:val="20"/>
              </w:rPr>
            </w:pPr>
            <w:r>
              <w:rPr>
                <w:sz w:val="20"/>
                <w:szCs w:val="20"/>
              </w:rPr>
              <w:t>III.10. Obrazec</w:t>
            </w:r>
          </w:p>
        </w:tc>
        <w:tc>
          <w:tcPr>
            <w:tcW w:w="7501" w:type="dxa"/>
          </w:tcPr>
          <w:p w14:paraId="21258F6A" w14:textId="5E1D65C9" w:rsidR="00C84B50" w:rsidRPr="007A73C9" w:rsidRDefault="00C84B50" w:rsidP="00703851">
            <w:pPr>
              <w:tabs>
                <w:tab w:val="left" w:pos="567"/>
                <w:tab w:val="left" w:pos="1418"/>
              </w:tabs>
              <w:rPr>
                <w:sz w:val="20"/>
                <w:szCs w:val="20"/>
              </w:rPr>
            </w:pPr>
            <w:r>
              <w:rPr>
                <w:sz w:val="20"/>
                <w:szCs w:val="20"/>
              </w:rPr>
              <w:t>POSEBNA PRILOGA PONUDBE</w:t>
            </w:r>
          </w:p>
        </w:tc>
      </w:tr>
      <w:tr w:rsidR="0083778F" w:rsidRPr="009E1395" w14:paraId="7F44B083" w14:textId="77777777" w:rsidTr="004C1CFB">
        <w:trPr>
          <w:trHeight w:val="170"/>
        </w:trPr>
        <w:tc>
          <w:tcPr>
            <w:tcW w:w="1560" w:type="dxa"/>
          </w:tcPr>
          <w:p w14:paraId="3D6721A4" w14:textId="3D9E5FEC" w:rsidR="0083778F" w:rsidRPr="009E1395" w:rsidRDefault="0083778F" w:rsidP="00703851">
            <w:pPr>
              <w:rPr>
                <w:sz w:val="20"/>
                <w:szCs w:val="20"/>
              </w:rPr>
            </w:pPr>
            <w:r w:rsidRPr="009E1395">
              <w:rPr>
                <w:sz w:val="20"/>
                <w:szCs w:val="20"/>
              </w:rPr>
              <w:t>III.1</w:t>
            </w:r>
            <w:r w:rsidR="00C84B50">
              <w:rPr>
                <w:sz w:val="20"/>
                <w:szCs w:val="20"/>
              </w:rPr>
              <w:t>1</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06A3556E" w:rsidR="006E26AA" w:rsidRPr="00735B18" w:rsidRDefault="006E26AA" w:rsidP="00735B18">
      <w:bookmarkStart w:id="18" w:name="_Toc336851733"/>
      <w:bookmarkStart w:id="19" w:name="_Toc336851781"/>
      <w:r w:rsidRPr="00735B18">
        <w:t xml:space="preserve">Ponudba se šteje za </w:t>
      </w:r>
      <w:r w:rsidRPr="00CA4344">
        <w:t>pravočasno oddano, če jo naročnik prejme preko sistema e-JN</w:t>
      </w:r>
      <w:r w:rsidR="00AE52DB" w:rsidRPr="00CA4344">
        <w:t xml:space="preserve"> </w:t>
      </w:r>
      <w:hyperlink r:id="rId21" w:history="1">
        <w:r w:rsidR="00AE52DB" w:rsidRPr="00CA4344">
          <w:rPr>
            <w:rStyle w:val="Hiperpovezava"/>
          </w:rPr>
          <w:t>https://ejn.gov.si/eJN2</w:t>
        </w:r>
      </w:hyperlink>
      <w:r w:rsidR="00AE52DB" w:rsidRPr="00CA4344">
        <w:t>,</w:t>
      </w:r>
      <w:r w:rsidRPr="00CA4344">
        <w:t xml:space="preserve"> </w:t>
      </w:r>
      <w:r w:rsidR="00735B18" w:rsidRPr="00CA4344">
        <w:t xml:space="preserve">najkasneje do </w:t>
      </w:r>
      <w:r w:rsidR="002D7940" w:rsidRPr="00CA4344">
        <w:rPr>
          <w:b/>
          <w:u w:val="single"/>
        </w:rPr>
        <w:t>2</w:t>
      </w:r>
      <w:r w:rsidR="00CA4344" w:rsidRPr="00CA4344">
        <w:rPr>
          <w:b/>
          <w:u w:val="single"/>
        </w:rPr>
        <w:t>2</w:t>
      </w:r>
      <w:r w:rsidR="00735B18" w:rsidRPr="00CA4344">
        <w:rPr>
          <w:b/>
          <w:u w:val="single"/>
        </w:rPr>
        <w:t xml:space="preserve">. </w:t>
      </w:r>
      <w:r w:rsidR="00CA4344" w:rsidRPr="00CA4344">
        <w:rPr>
          <w:b/>
          <w:u w:val="single"/>
        </w:rPr>
        <w:t>4</w:t>
      </w:r>
      <w:r w:rsidR="00735B18" w:rsidRPr="00CA4344">
        <w:rPr>
          <w:b/>
          <w:u w:val="single"/>
        </w:rPr>
        <w:t xml:space="preserve">. </w:t>
      </w:r>
      <w:r w:rsidRPr="00CA4344">
        <w:rPr>
          <w:b/>
          <w:u w:val="single"/>
        </w:rPr>
        <w:t>202</w:t>
      </w:r>
      <w:r w:rsidR="00790360" w:rsidRPr="00CA4344">
        <w:rPr>
          <w:b/>
          <w:u w:val="single"/>
        </w:rPr>
        <w:t>6</w:t>
      </w:r>
      <w:r w:rsidRPr="00CA4344">
        <w:rPr>
          <w:b/>
          <w:u w:val="single"/>
        </w:rPr>
        <w:t xml:space="preserve">, do 9.00. ure. </w:t>
      </w:r>
      <w:r w:rsidRPr="00CA4344">
        <w:t>Za oddano</w:t>
      </w:r>
      <w:r w:rsidRPr="00735B18">
        <w:t xml:space="preserve">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7B99140D" w14:textId="77777777" w:rsidR="000731ED" w:rsidRPr="000731ED" w:rsidRDefault="000731ED" w:rsidP="000731ED">
      <w:pPr>
        <w:rPr>
          <w:lang w:eastAsia="x-none"/>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8"/>
    <w:bookmarkEnd w:id="19"/>
    <w:p w14:paraId="15C27A28" w14:textId="4CA27649" w:rsidR="006E26AA" w:rsidRPr="0053359B" w:rsidRDefault="006E26AA" w:rsidP="00735B18">
      <w:pPr>
        <w:rPr>
          <w:rFonts w:cs="Arial"/>
          <w:szCs w:val="20"/>
        </w:rPr>
      </w:pPr>
      <w:r w:rsidRPr="0053359B">
        <w:t xml:space="preserve">Odpiranje ponudb bo potekalo avtomatično v informacijskem </w:t>
      </w:r>
      <w:r w:rsidRPr="00CA4344">
        <w:t>sistemu e-</w:t>
      </w:r>
      <w:r w:rsidRPr="00CA4344">
        <w:rPr>
          <w:sz w:val="22"/>
          <w:szCs w:val="22"/>
        </w:rPr>
        <w:t>JN</w:t>
      </w:r>
      <w:r w:rsidRPr="00CA4344">
        <w:t xml:space="preserve"> dne, </w:t>
      </w:r>
      <w:r w:rsidR="002D7940" w:rsidRPr="00CA4344">
        <w:rPr>
          <w:b/>
          <w:u w:val="single"/>
        </w:rPr>
        <w:t>2</w:t>
      </w:r>
      <w:r w:rsidR="00CA4344" w:rsidRPr="00CA4344">
        <w:rPr>
          <w:b/>
          <w:u w:val="single"/>
        </w:rPr>
        <w:t>2</w:t>
      </w:r>
      <w:r w:rsidR="00735B18" w:rsidRPr="00CA4344">
        <w:rPr>
          <w:b/>
          <w:u w:val="single"/>
        </w:rPr>
        <w:t>.</w:t>
      </w:r>
      <w:r w:rsidR="00AB5CB5" w:rsidRPr="00CA4344">
        <w:rPr>
          <w:b/>
          <w:u w:val="single"/>
        </w:rPr>
        <w:t xml:space="preserve"> </w:t>
      </w:r>
      <w:r w:rsidR="00CA4344" w:rsidRPr="00CA4344">
        <w:rPr>
          <w:b/>
          <w:u w:val="single"/>
        </w:rPr>
        <w:t>4</w:t>
      </w:r>
      <w:r w:rsidR="00735B18" w:rsidRPr="00CA4344">
        <w:rPr>
          <w:b/>
          <w:u w:val="single"/>
        </w:rPr>
        <w:t xml:space="preserve">. </w:t>
      </w:r>
      <w:r w:rsidRPr="00CA4344">
        <w:rPr>
          <w:b/>
          <w:u w:val="single"/>
        </w:rPr>
        <w:t>202</w:t>
      </w:r>
      <w:r w:rsidR="00790360" w:rsidRPr="00CA4344">
        <w:rPr>
          <w:b/>
          <w:u w:val="single"/>
        </w:rPr>
        <w:t>6</w:t>
      </w:r>
      <w:r w:rsidR="00192E29" w:rsidRPr="00CA4344">
        <w:rPr>
          <w:b/>
        </w:rPr>
        <w:t xml:space="preserve"> </w:t>
      </w:r>
      <w:r w:rsidRPr="00CA4344">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68AB809" w14:textId="22C32436" w:rsid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E7868D0" w:rsidR="006E26AA" w:rsidRPr="0053359B" w:rsidRDefault="006E26AA" w:rsidP="006E26AA">
      <w:pPr>
        <w:tabs>
          <w:tab w:val="left" w:pos="284"/>
          <w:tab w:val="left" w:pos="3969"/>
          <w:tab w:val="left" w:pos="5954"/>
        </w:tabs>
        <w:jc w:val="both"/>
        <w:rPr>
          <w:b/>
          <w:i/>
        </w:rPr>
      </w:pPr>
      <w:r w:rsidRPr="0053359B">
        <w:rPr>
          <w:b/>
          <w:i/>
        </w:rPr>
        <w:t>VII. VRSTA, OPIS  IN OBSEG</w:t>
      </w:r>
      <w:r w:rsidR="00386B73">
        <w:rPr>
          <w:b/>
          <w:i/>
        </w:rPr>
        <w:t xml:space="preserve"> </w:t>
      </w:r>
      <w:r w:rsidR="0046279A">
        <w:rPr>
          <w:b/>
          <w:i/>
        </w:rPr>
        <w:t>BLAGA</w:t>
      </w:r>
    </w:p>
    <w:p w14:paraId="78632DEA" w14:textId="77777777" w:rsidR="006E26AA" w:rsidRPr="0053359B" w:rsidRDefault="006E26AA" w:rsidP="006E26AA">
      <w:pPr>
        <w:tabs>
          <w:tab w:val="left" w:pos="284"/>
          <w:tab w:val="left" w:pos="3969"/>
          <w:tab w:val="left" w:pos="5954"/>
        </w:tabs>
        <w:jc w:val="both"/>
        <w:rPr>
          <w:i/>
        </w:rPr>
      </w:pPr>
    </w:p>
    <w:p w14:paraId="08B46018" w14:textId="7E71E9AD" w:rsidR="00840CC4" w:rsidRPr="00840CC4" w:rsidRDefault="00840CC4" w:rsidP="00840CC4">
      <w:pPr>
        <w:jc w:val="both"/>
        <w:rPr>
          <w:b/>
          <w:sz w:val="20"/>
        </w:rPr>
      </w:pPr>
      <w:r w:rsidRPr="00840CC4">
        <w:rPr>
          <w:b/>
          <w:u w:val="single"/>
        </w:rPr>
        <w:t>Vrsta</w:t>
      </w:r>
      <w:r w:rsidR="00386B73">
        <w:rPr>
          <w:b/>
          <w:u w:val="single"/>
        </w:rPr>
        <w:t xml:space="preserve"> </w:t>
      </w:r>
      <w:r w:rsidR="0046279A">
        <w:rPr>
          <w:b/>
          <w:u w:val="single"/>
        </w:rPr>
        <w:t>blaga</w:t>
      </w:r>
      <w:r w:rsidR="00386B73">
        <w:rPr>
          <w:b/>
          <w:u w:val="single"/>
        </w:rPr>
        <w:t>:</w:t>
      </w:r>
    </w:p>
    <w:p w14:paraId="0AD73377" w14:textId="77777777" w:rsidR="00840CC4" w:rsidRPr="00840CC4" w:rsidRDefault="00840CC4" w:rsidP="00840CC4">
      <w:pPr>
        <w:jc w:val="both"/>
        <w:rPr>
          <w:color w:val="000000" w:themeColor="text1"/>
          <w:sz w:val="20"/>
          <w:szCs w:val="20"/>
        </w:rPr>
      </w:pPr>
    </w:p>
    <w:p w14:paraId="4D1634C6" w14:textId="77777777" w:rsidR="00F71D32" w:rsidRPr="00C03E8C" w:rsidRDefault="00F71D32" w:rsidP="00CA4344">
      <w:pPr>
        <w:pStyle w:val="Navadensplet"/>
        <w:spacing w:before="0" w:beforeAutospacing="0" w:after="0" w:afterAutospacing="0"/>
        <w:rPr>
          <w:sz w:val="20"/>
          <w:szCs w:val="20"/>
        </w:rPr>
      </w:pPr>
      <w:r w:rsidRPr="00C03E8C">
        <w:rPr>
          <w:rStyle w:val="Krepko"/>
          <w:sz w:val="20"/>
          <w:szCs w:val="20"/>
        </w:rPr>
        <w:t>DOBAVA MONOTESTOV IN POTROŠNEGA MATERIALA ZA LABORATORIJSKO DIAGNOSTIKO, RAZDELJENA NA 3 SKLOPE</w:t>
      </w:r>
      <w:r>
        <w:rPr>
          <w:rStyle w:val="Krepko"/>
          <w:sz w:val="20"/>
          <w:szCs w:val="20"/>
        </w:rPr>
        <w:t>:</w:t>
      </w:r>
    </w:p>
    <w:p w14:paraId="67F35B75" w14:textId="1BEACE40" w:rsidR="00F71D32" w:rsidRDefault="00F71D32" w:rsidP="00F71D32">
      <w:pPr>
        <w:pStyle w:val="Navadensplet"/>
        <w:spacing w:before="0" w:beforeAutospacing="0" w:after="0" w:afterAutospacing="0"/>
      </w:pPr>
      <w:r w:rsidRPr="00C03E8C">
        <w:rPr>
          <w:rStyle w:val="Krepko"/>
        </w:rPr>
        <w:t>1. sklop:</w:t>
      </w:r>
      <w:r w:rsidRPr="00C03E8C">
        <w:t xml:space="preserve"> </w:t>
      </w:r>
      <w:r w:rsidR="00CA4344">
        <w:t xml:space="preserve">020601 - </w:t>
      </w:r>
      <w:proofErr w:type="spellStart"/>
      <w:r w:rsidR="00CA4344">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rsidR="00CA4344">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p w14:paraId="4CE3DA5E" w14:textId="77777777" w:rsidR="00A76AA6" w:rsidRDefault="00A76AA6" w:rsidP="00840CC4">
      <w:pPr>
        <w:jc w:val="both"/>
      </w:pPr>
    </w:p>
    <w:p w14:paraId="39AA5067" w14:textId="2766BB4B" w:rsidR="00E5109E" w:rsidRDefault="00A76AA6" w:rsidP="00840CC4">
      <w:pPr>
        <w:jc w:val="both"/>
      </w:pPr>
      <w:r>
        <w:t>Naročnik že razpolaga z merilnimi aparati, ki so namenjeni uporabi z razpisanim materialom</w:t>
      </w:r>
      <w:r w:rsidR="004F6B48">
        <w:t xml:space="preserve">. </w:t>
      </w:r>
      <w:r>
        <w:t>Predmet javnega naročila je zato primarno dobava potrošnega materiala za obstoječe aparate naročnika.</w:t>
      </w:r>
    </w:p>
    <w:p w14:paraId="4C975796" w14:textId="77777777" w:rsidR="00A76AA6" w:rsidRDefault="00A76AA6" w:rsidP="00840CC4">
      <w:pPr>
        <w:jc w:val="both"/>
      </w:pPr>
    </w:p>
    <w:p w14:paraId="304518F9" w14:textId="36806422" w:rsidR="00A76AA6" w:rsidRDefault="00A76AA6" w:rsidP="00840CC4">
      <w:pPr>
        <w:jc w:val="both"/>
        <w:rPr>
          <w:b/>
          <w:u w:val="single"/>
        </w:rPr>
      </w:pPr>
      <w:r>
        <w:t>Naročnik si pridržuje pravico, da v času trajanja okvirnega sporazuma, glede na potrebe, naroči tudi kompatibilni merilni aparat za uporabo s ponujenim</w:t>
      </w:r>
      <w:r w:rsidR="003D17E1">
        <w:t xml:space="preserve"> materialom</w:t>
      </w:r>
      <w:r>
        <w:t>. Aparat je v predračunu naveden kot opcijska postavka in ne vpliva na ocenjevanje ponudb.</w:t>
      </w:r>
    </w:p>
    <w:p w14:paraId="0D98AF16" w14:textId="77777777" w:rsidR="004D64B1" w:rsidRPr="00386B73" w:rsidRDefault="004D64B1" w:rsidP="00840CC4">
      <w:pPr>
        <w:jc w:val="both"/>
        <w:rPr>
          <w:b/>
          <w:u w:val="single"/>
        </w:rPr>
      </w:pPr>
    </w:p>
    <w:p w14:paraId="710AC9FB" w14:textId="0569EB61" w:rsidR="00386B73" w:rsidRPr="00386B73" w:rsidRDefault="00386B73" w:rsidP="00386B73">
      <w:pPr>
        <w:rPr>
          <w:b/>
          <w:u w:val="single"/>
        </w:rPr>
      </w:pPr>
      <w:r w:rsidRPr="00386B73">
        <w:rPr>
          <w:b/>
          <w:u w:val="single"/>
        </w:rPr>
        <w:t xml:space="preserve">Opis </w:t>
      </w:r>
      <w:r w:rsidR="00F27CDD">
        <w:rPr>
          <w:b/>
          <w:u w:val="single"/>
        </w:rPr>
        <w:t>blaga</w:t>
      </w:r>
      <w:r w:rsidRPr="00386B73">
        <w:rPr>
          <w:b/>
          <w:u w:val="single"/>
        </w:rPr>
        <w:t>:</w:t>
      </w:r>
    </w:p>
    <w:p w14:paraId="034D987A" w14:textId="4C0BB139" w:rsidR="00F361B9" w:rsidRPr="00F361B9" w:rsidRDefault="00F361B9" w:rsidP="00F361B9">
      <w:pPr>
        <w:spacing w:before="100" w:beforeAutospacing="1" w:after="100" w:afterAutospacing="1"/>
      </w:pPr>
      <w:r w:rsidRPr="00F361B9">
        <w:rPr>
          <w:b/>
          <w:bCs/>
        </w:rPr>
        <w:t xml:space="preserve">Zahteve naročnika za 1. sklop: </w:t>
      </w:r>
      <w:r w:rsidR="00CA4344">
        <w:rPr>
          <w:b/>
          <w:bCs/>
        </w:rPr>
        <w:t xml:space="preserve">020601 - </w:t>
      </w:r>
      <w:proofErr w:type="spellStart"/>
      <w:r w:rsidR="00CA4344">
        <w:rPr>
          <w:b/>
          <w:bCs/>
        </w:rPr>
        <w:t>M</w:t>
      </w:r>
      <w:r w:rsidRPr="00F361B9">
        <w:rPr>
          <w:b/>
          <w:bCs/>
        </w:rPr>
        <w:t>onotesti</w:t>
      </w:r>
      <w:proofErr w:type="spellEnd"/>
      <w:r w:rsidRPr="00F361B9">
        <w:rPr>
          <w:b/>
          <w:bCs/>
        </w:rPr>
        <w:t xml:space="preserve"> za kvalitativno dokazovanje drog v urinu</w:t>
      </w:r>
    </w:p>
    <w:p w14:paraId="52DF2F00" w14:textId="77777777" w:rsidR="00F361B9" w:rsidRPr="00F361B9" w:rsidRDefault="00F361B9" w:rsidP="00516432">
      <w:proofErr w:type="spellStart"/>
      <w:r w:rsidRPr="00F361B9">
        <w:t>Monotesti</w:t>
      </w:r>
      <w:proofErr w:type="spellEnd"/>
      <w:r w:rsidRPr="00F361B9">
        <w:t xml:space="preserve"> morajo omogočati kvalitativno dokazovanje drog v urinu.</w:t>
      </w:r>
    </w:p>
    <w:p w14:paraId="571AF30F" w14:textId="77777777" w:rsidR="00F361B9" w:rsidRPr="00F361B9" w:rsidRDefault="00F361B9" w:rsidP="00516432">
      <w:proofErr w:type="spellStart"/>
      <w:r w:rsidRPr="00F361B9">
        <w:t>Monotesti</w:t>
      </w:r>
      <w:proofErr w:type="spellEnd"/>
      <w:r w:rsidRPr="00F361B9">
        <w:t xml:space="preserve"> morajo biti hitri </w:t>
      </w:r>
      <w:proofErr w:type="spellStart"/>
      <w:r w:rsidRPr="00F361B9">
        <w:t>imunokromatografski</w:t>
      </w:r>
      <w:proofErr w:type="spellEnd"/>
      <w:r w:rsidRPr="00F361B9">
        <w:t xml:space="preserve"> testi v obliki testnih kaset.</w:t>
      </w:r>
    </w:p>
    <w:p w14:paraId="3FEB720C" w14:textId="77777777" w:rsidR="00F361B9" w:rsidRPr="00F361B9" w:rsidRDefault="00F361B9" w:rsidP="00516432">
      <w:proofErr w:type="spellStart"/>
      <w:r w:rsidRPr="00F361B9">
        <w:lastRenderedPageBreak/>
        <w:t>Monotesti</w:t>
      </w:r>
      <w:proofErr w:type="spellEnd"/>
      <w:r w:rsidRPr="00F361B9">
        <w:t xml:space="preserve"> morajo biti namenjeni profesionalni in vitro diagnostični uporabi.</w:t>
      </w:r>
    </w:p>
    <w:p w14:paraId="468309E8" w14:textId="77777777" w:rsidR="00F361B9" w:rsidRPr="00F361B9" w:rsidRDefault="00F361B9" w:rsidP="00516432">
      <w:r w:rsidRPr="00F361B9">
        <w:t xml:space="preserve">Vsak test mora biti </w:t>
      </w:r>
      <w:proofErr w:type="spellStart"/>
      <w:r w:rsidRPr="00F361B9">
        <w:t>enoparametrski</w:t>
      </w:r>
      <w:proofErr w:type="spellEnd"/>
      <w:r w:rsidRPr="00F361B9">
        <w:t xml:space="preserve"> (</w:t>
      </w:r>
      <w:proofErr w:type="spellStart"/>
      <w:r w:rsidRPr="00F361B9">
        <w:t>monotest</w:t>
      </w:r>
      <w:proofErr w:type="spellEnd"/>
      <w:r w:rsidRPr="00F361B9">
        <w:t xml:space="preserve">) in namenjen dokazovanju posameznega </w:t>
      </w:r>
      <w:proofErr w:type="spellStart"/>
      <w:r w:rsidRPr="00F361B9">
        <w:t>analita</w:t>
      </w:r>
      <w:proofErr w:type="spellEnd"/>
      <w:r w:rsidRPr="00F361B9">
        <w:t>.</w:t>
      </w:r>
    </w:p>
    <w:p w14:paraId="2C1FD110" w14:textId="77777777" w:rsidR="00F361B9" w:rsidRPr="00F361B9" w:rsidRDefault="00F361B9" w:rsidP="00516432">
      <w:pPr>
        <w:jc w:val="both"/>
      </w:pPr>
      <w:proofErr w:type="spellStart"/>
      <w:r w:rsidRPr="00F361B9">
        <w:t>Monotesti</w:t>
      </w:r>
      <w:proofErr w:type="spellEnd"/>
      <w:r w:rsidRPr="00F361B9">
        <w:t xml:space="preserve"> morajo omogočati vidno odčitavanje rezultatov ter obvezno odčitavanje z obstoječim RSS čitalcem laboratorija.</w:t>
      </w:r>
    </w:p>
    <w:p w14:paraId="5BA42D1A" w14:textId="77777777" w:rsidR="00F361B9" w:rsidRPr="00F361B9" w:rsidRDefault="00F361B9" w:rsidP="00516432">
      <w:proofErr w:type="spellStart"/>
      <w:r w:rsidRPr="00F361B9">
        <w:t>Monotesti</w:t>
      </w:r>
      <w:proofErr w:type="spellEnd"/>
      <w:r w:rsidRPr="00F361B9">
        <w:t xml:space="preserve"> morajo imeti vgrajen notranji kontrolni postopek za preverjanje pravilnosti izvedbe testa.</w:t>
      </w:r>
    </w:p>
    <w:p w14:paraId="5E771613" w14:textId="77777777" w:rsidR="00516432" w:rsidRDefault="00516432" w:rsidP="00516432"/>
    <w:p w14:paraId="44631390" w14:textId="6AE14092" w:rsidR="00F361B9" w:rsidRPr="00F361B9" w:rsidRDefault="00F361B9" w:rsidP="00516432">
      <w:r w:rsidRPr="00F361B9">
        <w:t xml:space="preserve">Zahtevani </w:t>
      </w:r>
      <w:proofErr w:type="spellStart"/>
      <w:r w:rsidRPr="00F361B9">
        <w:t>monotesti</w:t>
      </w:r>
      <w:proofErr w:type="spellEnd"/>
      <w:r w:rsidRPr="00F361B9">
        <w:t xml:space="preserve"> in </w:t>
      </w:r>
      <w:proofErr w:type="spellStart"/>
      <w:r w:rsidRPr="00F361B9">
        <w:t>cut-off</w:t>
      </w:r>
      <w:proofErr w:type="spellEnd"/>
      <w:r w:rsidRPr="00F361B9">
        <w:t xml:space="preserve"> vrednosti so:</w:t>
      </w:r>
    </w:p>
    <w:p w14:paraId="27F26257" w14:textId="77777777" w:rsidR="00F361B9" w:rsidRPr="00F361B9" w:rsidRDefault="00F361B9" w:rsidP="00C84B50">
      <w:pPr>
        <w:numPr>
          <w:ilvl w:val="0"/>
          <w:numId w:val="47"/>
        </w:numPr>
      </w:pPr>
      <w:proofErr w:type="spellStart"/>
      <w:r w:rsidRPr="00F361B9">
        <w:t>metamfetamin</w:t>
      </w:r>
      <w:proofErr w:type="spellEnd"/>
      <w:r w:rsidRPr="00F361B9">
        <w:t xml:space="preserve"> (MET/M-AMP) – 1000 </w:t>
      </w:r>
      <w:proofErr w:type="spellStart"/>
      <w:r w:rsidRPr="00F361B9">
        <w:t>ng</w:t>
      </w:r>
      <w:proofErr w:type="spellEnd"/>
      <w:r w:rsidRPr="00F361B9">
        <w:t>/</w:t>
      </w:r>
      <w:proofErr w:type="spellStart"/>
      <w:r w:rsidRPr="00F361B9">
        <w:t>mL</w:t>
      </w:r>
      <w:proofErr w:type="spellEnd"/>
      <w:r w:rsidRPr="00F361B9">
        <w:t>,</w:t>
      </w:r>
    </w:p>
    <w:p w14:paraId="18B37415" w14:textId="77777777" w:rsidR="00F361B9" w:rsidRPr="00F361B9" w:rsidRDefault="00F361B9" w:rsidP="00C84B50">
      <w:pPr>
        <w:numPr>
          <w:ilvl w:val="0"/>
          <w:numId w:val="47"/>
        </w:numPr>
      </w:pPr>
      <w:r w:rsidRPr="00F361B9">
        <w:t xml:space="preserve">MDMA – 500 </w:t>
      </w:r>
      <w:proofErr w:type="spellStart"/>
      <w:r w:rsidRPr="00F361B9">
        <w:t>ng</w:t>
      </w:r>
      <w:proofErr w:type="spellEnd"/>
      <w:r w:rsidRPr="00F361B9">
        <w:t>/</w:t>
      </w:r>
      <w:proofErr w:type="spellStart"/>
      <w:r w:rsidRPr="00F361B9">
        <w:t>mL</w:t>
      </w:r>
      <w:proofErr w:type="spellEnd"/>
      <w:r w:rsidRPr="00F361B9">
        <w:t>,</w:t>
      </w:r>
    </w:p>
    <w:p w14:paraId="37790041" w14:textId="77777777" w:rsidR="00F361B9" w:rsidRPr="00F361B9" w:rsidRDefault="00F361B9" w:rsidP="00C84B50">
      <w:pPr>
        <w:numPr>
          <w:ilvl w:val="0"/>
          <w:numId w:val="47"/>
        </w:numPr>
      </w:pPr>
      <w:proofErr w:type="spellStart"/>
      <w:r w:rsidRPr="00F361B9">
        <w:t>oksikodon</w:t>
      </w:r>
      <w:proofErr w:type="spellEnd"/>
      <w:r w:rsidRPr="00F361B9">
        <w:t xml:space="preserve"> (OXY) – 100 </w:t>
      </w:r>
      <w:proofErr w:type="spellStart"/>
      <w:r w:rsidRPr="00F361B9">
        <w:t>ng</w:t>
      </w:r>
      <w:proofErr w:type="spellEnd"/>
      <w:r w:rsidRPr="00F361B9">
        <w:t>/</w:t>
      </w:r>
      <w:proofErr w:type="spellStart"/>
      <w:r w:rsidRPr="00F361B9">
        <w:t>mL</w:t>
      </w:r>
      <w:proofErr w:type="spellEnd"/>
      <w:r w:rsidRPr="00F361B9">
        <w:t>,</w:t>
      </w:r>
    </w:p>
    <w:p w14:paraId="380B810D" w14:textId="77777777" w:rsidR="00F361B9" w:rsidRPr="00F361B9" w:rsidRDefault="00F361B9" w:rsidP="00C84B50">
      <w:pPr>
        <w:numPr>
          <w:ilvl w:val="0"/>
          <w:numId w:val="47"/>
        </w:numPr>
      </w:pPr>
      <w:proofErr w:type="spellStart"/>
      <w:r w:rsidRPr="00F361B9">
        <w:t>pregabalin</w:t>
      </w:r>
      <w:proofErr w:type="spellEnd"/>
      <w:r w:rsidRPr="00F361B9">
        <w:t xml:space="preserve"> (PGB) – 500 </w:t>
      </w:r>
      <w:proofErr w:type="spellStart"/>
      <w:r w:rsidRPr="00F361B9">
        <w:t>ng</w:t>
      </w:r>
      <w:proofErr w:type="spellEnd"/>
      <w:r w:rsidRPr="00F361B9">
        <w:t>/</w:t>
      </w:r>
      <w:proofErr w:type="spellStart"/>
      <w:r w:rsidRPr="00F361B9">
        <w:t>mL.</w:t>
      </w:r>
      <w:proofErr w:type="spellEnd"/>
    </w:p>
    <w:p w14:paraId="49348A96" w14:textId="77777777" w:rsidR="00516432" w:rsidRDefault="00516432" w:rsidP="00516432"/>
    <w:p w14:paraId="2C62957B" w14:textId="1996CC9E" w:rsidR="00F361B9" w:rsidRPr="00F361B9" w:rsidRDefault="00F361B9" w:rsidP="00516432">
      <w:pPr>
        <w:jc w:val="both"/>
      </w:pPr>
      <w:r w:rsidRPr="00F361B9">
        <w:t>Ponudnik mora ob ponudbi priložiti tehnično dokumentacijo proizvajalca, iz katere so razvidne zahtevane lastnosti ponujenega blaga.</w:t>
      </w:r>
    </w:p>
    <w:p w14:paraId="6FB1AABD" w14:textId="77777777" w:rsidR="00516432" w:rsidRDefault="00516432" w:rsidP="00516432">
      <w:pPr>
        <w:jc w:val="both"/>
      </w:pPr>
    </w:p>
    <w:p w14:paraId="5D0D6DA4" w14:textId="7FB57760" w:rsidR="00F361B9" w:rsidRPr="00F361B9" w:rsidRDefault="00F361B9" w:rsidP="00516432">
      <w:pPr>
        <w:jc w:val="both"/>
      </w:pPr>
      <w:r w:rsidRPr="00F361B9">
        <w:t xml:space="preserve">Ponujeni </w:t>
      </w:r>
      <w:proofErr w:type="spellStart"/>
      <w:r w:rsidRPr="00F361B9">
        <w:t>monotesti</w:t>
      </w:r>
      <w:proofErr w:type="spellEnd"/>
      <w:r w:rsidRPr="00F361B9">
        <w:t xml:space="preserve"> morajo biti skladni z veljavno zakonodajo s področja in vitro diagnostičnih medicinskih pripomočkov.</w:t>
      </w:r>
    </w:p>
    <w:p w14:paraId="41E50047" w14:textId="66418C6B" w:rsidR="00516432" w:rsidRDefault="00516432" w:rsidP="008D4C61">
      <w:pPr>
        <w:tabs>
          <w:tab w:val="left" w:pos="284"/>
          <w:tab w:val="left" w:pos="3969"/>
          <w:tab w:val="left" w:pos="5954"/>
        </w:tabs>
        <w:jc w:val="both"/>
        <w:rPr>
          <w:i/>
        </w:rPr>
      </w:pPr>
    </w:p>
    <w:p w14:paraId="7BB4DD47" w14:textId="77777777" w:rsidR="008D4C61" w:rsidRDefault="008D4C61" w:rsidP="008D4C61">
      <w:pPr>
        <w:tabs>
          <w:tab w:val="left" w:pos="284"/>
          <w:tab w:val="left" w:pos="3969"/>
          <w:tab w:val="left" w:pos="5954"/>
        </w:tabs>
        <w:jc w:val="both"/>
        <w:rPr>
          <w:i/>
        </w:rPr>
      </w:pPr>
    </w:p>
    <w:p w14:paraId="71057E08" w14:textId="4B88609B" w:rsidR="009F60CA" w:rsidRPr="009F60CA" w:rsidRDefault="009F60CA" w:rsidP="008D4C61">
      <w:r w:rsidRPr="009F60CA">
        <w:rPr>
          <w:b/>
          <w:bCs/>
        </w:rPr>
        <w:t xml:space="preserve">Zahteve naročnika za 2. sklop: 0228 – </w:t>
      </w:r>
      <w:r w:rsidR="00CA4344">
        <w:rPr>
          <w:b/>
          <w:bCs/>
        </w:rPr>
        <w:t>M</w:t>
      </w:r>
      <w:r w:rsidRPr="009F60CA">
        <w:rPr>
          <w:b/>
          <w:bCs/>
        </w:rPr>
        <w:t xml:space="preserve">aterial za </w:t>
      </w:r>
      <w:proofErr w:type="spellStart"/>
      <w:r w:rsidRPr="009F60CA">
        <w:rPr>
          <w:b/>
          <w:bCs/>
        </w:rPr>
        <w:t>CoaguChek</w:t>
      </w:r>
      <w:proofErr w:type="spellEnd"/>
      <w:r w:rsidRPr="009F60CA">
        <w:rPr>
          <w:b/>
          <w:bCs/>
        </w:rPr>
        <w:t xml:space="preserve"> Pro</w:t>
      </w:r>
    </w:p>
    <w:p w14:paraId="7AC0F476" w14:textId="77777777" w:rsidR="009F60CA" w:rsidRPr="009F60CA" w:rsidRDefault="009F60CA" w:rsidP="001E7F2A">
      <w:r w:rsidRPr="009F60CA">
        <w:t xml:space="preserve">Testni lističi morajo omogočati kvantitativno določanje </w:t>
      </w:r>
      <w:proofErr w:type="spellStart"/>
      <w:r w:rsidRPr="009F60CA">
        <w:t>protrombinskega</w:t>
      </w:r>
      <w:proofErr w:type="spellEnd"/>
      <w:r w:rsidRPr="009F60CA">
        <w:t xml:space="preserve"> časa (PČ/INR) v sveži kapilarni, venski ali arterijski polni krvi brez </w:t>
      </w:r>
      <w:proofErr w:type="spellStart"/>
      <w:r w:rsidRPr="009F60CA">
        <w:t>antikoagulantov</w:t>
      </w:r>
      <w:proofErr w:type="spellEnd"/>
      <w:r w:rsidRPr="009F60CA">
        <w:t>.</w:t>
      </w:r>
    </w:p>
    <w:p w14:paraId="02FAE23A" w14:textId="77777777" w:rsidR="001E7F2A" w:rsidRDefault="001E7F2A" w:rsidP="001E7F2A"/>
    <w:p w14:paraId="576F40F0" w14:textId="51AA07D2" w:rsidR="009F60CA" w:rsidRPr="009F60CA" w:rsidRDefault="009F60CA" w:rsidP="001E7F2A">
      <w:r w:rsidRPr="009F60CA">
        <w:t xml:space="preserve">Testni lističi morajo omogočati kvantitativno določanje </w:t>
      </w:r>
      <w:proofErr w:type="spellStart"/>
      <w:r w:rsidRPr="009F60CA">
        <w:t>protrombinskega</w:t>
      </w:r>
      <w:proofErr w:type="spellEnd"/>
      <w:r w:rsidRPr="009F60CA">
        <w:t xml:space="preserve"> časa (PČ/INR) tudi za predoperativno obravnavo.</w:t>
      </w:r>
    </w:p>
    <w:p w14:paraId="4D60A95A" w14:textId="77777777" w:rsidR="001E7F2A" w:rsidRDefault="001E7F2A" w:rsidP="001E7F2A"/>
    <w:p w14:paraId="621B0A95" w14:textId="6DC583DD" w:rsidR="009F60CA" w:rsidRPr="009F60CA" w:rsidRDefault="009F60CA" w:rsidP="001E7F2A">
      <w:proofErr w:type="spellStart"/>
      <w:r w:rsidRPr="009F60CA">
        <w:t>Protrombinski</w:t>
      </w:r>
      <w:proofErr w:type="spellEnd"/>
      <w:r w:rsidRPr="009F60CA">
        <w:t xml:space="preserve"> čas mora biti merjen elektrokemijsko.</w:t>
      </w:r>
    </w:p>
    <w:p w14:paraId="10E6CB08" w14:textId="77777777" w:rsidR="001E7F2A" w:rsidRDefault="001E7F2A" w:rsidP="001E7F2A"/>
    <w:p w14:paraId="4271D656" w14:textId="104DBA0A" w:rsidR="009F60CA" w:rsidRPr="009F60CA" w:rsidRDefault="009F60CA" w:rsidP="001E7F2A">
      <w:r w:rsidRPr="009F60CA">
        <w:t xml:space="preserve">Rezultat merjenja mora biti prikazan v enotah INR, sek in % </w:t>
      </w:r>
      <w:proofErr w:type="spellStart"/>
      <w:r w:rsidRPr="009F60CA">
        <w:t>Quick</w:t>
      </w:r>
      <w:proofErr w:type="spellEnd"/>
      <w:r w:rsidRPr="009F60CA">
        <w:t>.</w:t>
      </w:r>
    </w:p>
    <w:p w14:paraId="1E29A939" w14:textId="77777777" w:rsidR="001E7F2A" w:rsidRDefault="001E7F2A" w:rsidP="001E7F2A"/>
    <w:p w14:paraId="243883C6" w14:textId="0107AAA2" w:rsidR="009F60CA" w:rsidRPr="009F60CA" w:rsidRDefault="009F60CA" w:rsidP="001E7F2A">
      <w:r w:rsidRPr="009F60CA">
        <w:t>Merilni razpon mora biti vsaj med 0,8 in 8,0 INR.</w:t>
      </w:r>
    </w:p>
    <w:p w14:paraId="232C0036" w14:textId="77777777" w:rsidR="001E7F2A" w:rsidRDefault="001E7F2A" w:rsidP="001E7F2A"/>
    <w:p w14:paraId="2724174D" w14:textId="3F4DB52B" w:rsidR="009F60CA" w:rsidRPr="009F60CA" w:rsidRDefault="009F60CA" w:rsidP="001E7F2A">
      <w:r w:rsidRPr="009F60CA">
        <w:t>Vsak testni listič mora imeti za nadzor kakovosti vgrajeno funkcijo, ki zazna morebitne poškodovane testne lističe.</w:t>
      </w:r>
    </w:p>
    <w:p w14:paraId="24AD6277" w14:textId="77777777" w:rsidR="001E7F2A" w:rsidRDefault="001E7F2A" w:rsidP="001E7F2A"/>
    <w:p w14:paraId="2E9EACAE" w14:textId="6A10E1A5" w:rsidR="009F60CA" w:rsidRPr="009F60CA" w:rsidRDefault="009F60CA" w:rsidP="001E7F2A">
      <w:proofErr w:type="spellStart"/>
      <w:r w:rsidRPr="009F60CA">
        <w:t>Tromboplastin</w:t>
      </w:r>
      <w:proofErr w:type="spellEnd"/>
      <w:r w:rsidRPr="009F60CA">
        <w:t xml:space="preserve">, uporabljen v testnih lističih, mora biti umerjen na WHO referenčni </w:t>
      </w:r>
      <w:proofErr w:type="spellStart"/>
      <w:r w:rsidRPr="009F60CA">
        <w:t>tromboplastin</w:t>
      </w:r>
      <w:proofErr w:type="spellEnd"/>
      <w:r w:rsidRPr="009F60CA">
        <w:t>.</w:t>
      </w:r>
    </w:p>
    <w:p w14:paraId="6CAE4019" w14:textId="77777777" w:rsidR="001E7F2A" w:rsidRDefault="001E7F2A" w:rsidP="001E7F2A"/>
    <w:p w14:paraId="18536289" w14:textId="2AA73BCF" w:rsidR="009F60CA" w:rsidRPr="009F60CA" w:rsidRDefault="009F60CA" w:rsidP="001E7F2A">
      <w:r w:rsidRPr="009F60CA">
        <w:t>Normalne vrednosti hematokrita (15–55 %) ne smejo vplivati na testne lističe.</w:t>
      </w:r>
    </w:p>
    <w:p w14:paraId="269A4510" w14:textId="77777777" w:rsidR="001E7F2A" w:rsidRDefault="001E7F2A" w:rsidP="001E7F2A"/>
    <w:p w14:paraId="51F7D4A5" w14:textId="73DDFF5B" w:rsidR="009F60CA" w:rsidRPr="009F60CA" w:rsidRDefault="009F60CA" w:rsidP="001E7F2A">
      <w:r w:rsidRPr="009F60CA">
        <w:t>Testne lističe je mogoče hraniti pri sobni temperaturi med 20 in 25 °C.</w:t>
      </w:r>
    </w:p>
    <w:p w14:paraId="616E7019" w14:textId="77777777" w:rsidR="001E7F2A" w:rsidRDefault="001E7F2A" w:rsidP="001E7F2A"/>
    <w:p w14:paraId="2BA5A498" w14:textId="07584C29" w:rsidR="009F60CA" w:rsidRPr="009F60CA" w:rsidRDefault="009F60CA" w:rsidP="001E7F2A">
      <w:r w:rsidRPr="009F60CA">
        <w:t>Volumen vzorca mora biti ≤ 10 µL.</w:t>
      </w:r>
    </w:p>
    <w:p w14:paraId="46E0A64A" w14:textId="77777777" w:rsidR="001E7F2A" w:rsidRDefault="001E7F2A" w:rsidP="001E7F2A"/>
    <w:p w14:paraId="0CA82F38" w14:textId="45E3953A" w:rsidR="009F60CA" w:rsidRPr="009F60CA" w:rsidRDefault="009F60CA" w:rsidP="001E7F2A">
      <w:r w:rsidRPr="009F60CA">
        <w:t>Testni lističi morajo biti namenjeni profesionalni uporabi in morajo dosegati kriterije za pridobivanje mednarodnih akreditacijskih standardov.</w:t>
      </w:r>
    </w:p>
    <w:p w14:paraId="5C5C8604" w14:textId="77777777" w:rsidR="001E7F2A" w:rsidRDefault="001E7F2A" w:rsidP="001E7F2A"/>
    <w:p w14:paraId="2B281C36" w14:textId="33584504" w:rsidR="009F60CA" w:rsidRPr="009F60CA" w:rsidRDefault="009F60CA" w:rsidP="001E7F2A">
      <w:r w:rsidRPr="009F60CA">
        <w:lastRenderedPageBreak/>
        <w:t xml:space="preserve">Nanos vzorca na testni listič mora biti omogočen z vrha ali s strani na testno polje neposredno, brez </w:t>
      </w:r>
      <w:proofErr w:type="spellStart"/>
      <w:r w:rsidRPr="009F60CA">
        <w:t>pipetiranja</w:t>
      </w:r>
      <w:proofErr w:type="spellEnd"/>
      <w:r w:rsidRPr="009F60CA">
        <w:t xml:space="preserve"> in dodatnih nastavkov.</w:t>
      </w:r>
    </w:p>
    <w:p w14:paraId="242C557A" w14:textId="77777777" w:rsidR="00D74037" w:rsidRDefault="00D74037" w:rsidP="001E7F2A"/>
    <w:p w14:paraId="3CCF052E" w14:textId="738A8564" w:rsidR="009F60CA" w:rsidRPr="009F60CA" w:rsidRDefault="009F60CA" w:rsidP="001E7F2A">
      <w:r w:rsidRPr="009F60CA">
        <w:t>Testni lističi in kontrolni material morajo imeti CE oznako.</w:t>
      </w:r>
    </w:p>
    <w:p w14:paraId="1ED624B7" w14:textId="2184562F" w:rsidR="001E7F2A" w:rsidRDefault="001E7F2A" w:rsidP="001E7F2A">
      <w:pPr>
        <w:rPr>
          <w:b/>
          <w:bCs/>
        </w:rPr>
      </w:pPr>
    </w:p>
    <w:p w14:paraId="183F1370" w14:textId="46D960FD" w:rsidR="004D64B1" w:rsidRDefault="004D64B1" w:rsidP="001E7F2A">
      <w:pPr>
        <w:rPr>
          <w:b/>
          <w:bCs/>
        </w:rPr>
      </w:pPr>
    </w:p>
    <w:p w14:paraId="6D068D13" w14:textId="4450B812" w:rsidR="009F60CA" w:rsidRDefault="009F60CA" w:rsidP="001E7F2A">
      <w:pPr>
        <w:rPr>
          <w:b/>
          <w:bCs/>
        </w:rPr>
      </w:pPr>
      <w:r w:rsidRPr="009F60CA">
        <w:rPr>
          <w:b/>
          <w:bCs/>
        </w:rPr>
        <w:t xml:space="preserve">Zahteve naročnika za 3. sklop: 0229 – </w:t>
      </w:r>
      <w:r w:rsidR="00B06843" w:rsidRPr="00B06843">
        <w:rPr>
          <w:b/>
          <w:bCs/>
        </w:rPr>
        <w:t xml:space="preserve">Material za </w:t>
      </w:r>
      <w:proofErr w:type="spellStart"/>
      <w:r w:rsidR="00B06843" w:rsidRPr="00B06843">
        <w:rPr>
          <w:b/>
          <w:bCs/>
        </w:rPr>
        <w:t>Accu-Chek</w:t>
      </w:r>
      <w:proofErr w:type="spellEnd"/>
      <w:r w:rsidR="00B06843" w:rsidRPr="00B06843">
        <w:rPr>
          <w:b/>
          <w:bCs/>
        </w:rPr>
        <w:t xml:space="preserve"> </w:t>
      </w:r>
      <w:proofErr w:type="spellStart"/>
      <w:r w:rsidR="00B06843" w:rsidRPr="00B06843">
        <w:rPr>
          <w:b/>
          <w:bCs/>
        </w:rPr>
        <w:t>Guide</w:t>
      </w:r>
      <w:proofErr w:type="spellEnd"/>
      <w:r w:rsidR="00B06843" w:rsidRPr="00B06843">
        <w:rPr>
          <w:b/>
          <w:bCs/>
        </w:rPr>
        <w:t xml:space="preserve"> in </w:t>
      </w:r>
      <w:proofErr w:type="spellStart"/>
      <w:r w:rsidR="00B06843" w:rsidRPr="00B06843">
        <w:rPr>
          <w:b/>
          <w:bCs/>
        </w:rPr>
        <w:t>Accu-Chek</w:t>
      </w:r>
      <w:proofErr w:type="spellEnd"/>
      <w:r w:rsidR="00B06843" w:rsidRPr="00B06843">
        <w:rPr>
          <w:b/>
          <w:bCs/>
        </w:rPr>
        <w:t xml:space="preserve"> </w:t>
      </w:r>
      <w:proofErr w:type="spellStart"/>
      <w:r w:rsidR="00B06843" w:rsidRPr="00B06843">
        <w:rPr>
          <w:b/>
          <w:bCs/>
        </w:rPr>
        <w:t>Inform</w:t>
      </w:r>
      <w:proofErr w:type="spellEnd"/>
    </w:p>
    <w:p w14:paraId="15D86098" w14:textId="2FA66A0C" w:rsidR="009B3CD5" w:rsidRDefault="009B3CD5" w:rsidP="009B3CD5">
      <w:pPr>
        <w:pStyle w:val="Navadensplet"/>
      </w:pPr>
      <w:r>
        <w:rPr>
          <w:rStyle w:val="Krepko"/>
        </w:rPr>
        <w:t xml:space="preserve">Material za </w:t>
      </w:r>
      <w:proofErr w:type="spellStart"/>
      <w:r>
        <w:rPr>
          <w:rStyle w:val="Krepko"/>
        </w:rPr>
        <w:t>Accu-Chek</w:t>
      </w:r>
      <w:proofErr w:type="spellEnd"/>
      <w:r>
        <w:rPr>
          <w:rStyle w:val="Krepko"/>
        </w:rPr>
        <w:t xml:space="preserve"> </w:t>
      </w:r>
      <w:proofErr w:type="spellStart"/>
      <w:r>
        <w:rPr>
          <w:rStyle w:val="Krepko"/>
        </w:rPr>
        <w:t>Guide</w:t>
      </w:r>
      <w:proofErr w:type="spellEnd"/>
    </w:p>
    <w:p w14:paraId="28FE64F6" w14:textId="63602936" w:rsidR="009B3CD5" w:rsidRDefault="009B3CD5" w:rsidP="009B3CD5">
      <w:pPr>
        <w:pStyle w:val="Navadensplet"/>
        <w:jc w:val="both"/>
      </w:pPr>
      <w:r>
        <w:t>Testni lističi morajo biti namenjeni kvantitativnemu določanju glukoze v sveži kapilarni polni krvi.</w:t>
      </w:r>
    </w:p>
    <w:p w14:paraId="4273FE9E" w14:textId="77777777" w:rsidR="009B3CD5" w:rsidRDefault="009B3CD5" w:rsidP="009B3CD5">
      <w:pPr>
        <w:pStyle w:val="Navadensplet"/>
      </w:pPr>
      <w:r>
        <w:t xml:space="preserve">Merjenje mora temeljiti na encimski metodi glukoza </w:t>
      </w:r>
      <w:proofErr w:type="spellStart"/>
      <w:r>
        <w:t>dehidrogenaza</w:t>
      </w:r>
      <w:proofErr w:type="spellEnd"/>
      <w:r>
        <w:t xml:space="preserve"> s </w:t>
      </w:r>
      <w:proofErr w:type="spellStart"/>
      <w:r>
        <w:t>flavinadenindinukleotidom</w:t>
      </w:r>
      <w:proofErr w:type="spellEnd"/>
      <w:r>
        <w:t xml:space="preserve"> (GDH-FAD), ki določa izključno glukozo in na katero prisotnost maltoze nima vpliva.</w:t>
      </w:r>
    </w:p>
    <w:p w14:paraId="76FBD7A6" w14:textId="77777777" w:rsidR="009B3CD5" w:rsidRDefault="009B3CD5" w:rsidP="009B3CD5">
      <w:pPr>
        <w:pStyle w:val="Navadensplet"/>
        <w:jc w:val="both"/>
      </w:pPr>
      <w:r>
        <w:t>Rezultat merjenja mora biti podan kot koncentracija glukoze v plazmi v enotah mmol/L.</w:t>
      </w:r>
    </w:p>
    <w:p w14:paraId="368CFCDB" w14:textId="77777777" w:rsidR="009B3CD5" w:rsidRDefault="009B3CD5" w:rsidP="009B3CD5">
      <w:pPr>
        <w:pStyle w:val="Navadensplet"/>
        <w:jc w:val="both"/>
      </w:pPr>
      <w:r>
        <w:t>Merilni razpon mora biti najmanj med 0,6 in 33,3 mmol/L.</w:t>
      </w:r>
    </w:p>
    <w:p w14:paraId="59CD39A5" w14:textId="707019EE" w:rsidR="009B3CD5" w:rsidRDefault="009B3CD5" w:rsidP="009B3CD5">
      <w:pPr>
        <w:pStyle w:val="Navadensplet"/>
        <w:jc w:val="both"/>
      </w:pPr>
      <w:r>
        <w:t xml:space="preserve">Za merjenje mora zadostovati volumen vzorca </w:t>
      </w:r>
      <w:r w:rsidRPr="009F60CA">
        <w:t xml:space="preserve">≤ </w:t>
      </w:r>
      <w:r>
        <w:t>0,6 µL.</w:t>
      </w:r>
    </w:p>
    <w:p w14:paraId="312951D9" w14:textId="77777777" w:rsidR="009B3CD5" w:rsidRDefault="009B3CD5" w:rsidP="009B3CD5">
      <w:pPr>
        <w:pStyle w:val="Navadensplet"/>
        <w:jc w:val="both"/>
      </w:pPr>
      <w:r>
        <w:t>Čas merjenja mora biti največ 5 sekund.</w:t>
      </w:r>
    </w:p>
    <w:p w14:paraId="1935C2AF" w14:textId="77777777" w:rsidR="009B3CD5" w:rsidRDefault="009B3CD5" w:rsidP="009B3CD5">
      <w:pPr>
        <w:pStyle w:val="Navadensplet"/>
        <w:jc w:val="both"/>
      </w:pPr>
      <w:r>
        <w:t>Testni lističi morajo zagotavljati zanesljive rezultate v območju hematokrita najmanj med 10 in 65 %.</w:t>
      </w:r>
    </w:p>
    <w:p w14:paraId="3E7A66AD" w14:textId="77777777" w:rsidR="009B3CD5" w:rsidRDefault="009B3CD5" w:rsidP="009B3CD5">
      <w:pPr>
        <w:pStyle w:val="Navadensplet"/>
        <w:jc w:val="both"/>
      </w:pPr>
      <w:r>
        <w:t xml:space="preserve">Metoda merjenja mora zagotavljati minimalni vpliv znanih motečih snovi (galaktoza, askorbinska kislina, </w:t>
      </w:r>
      <w:proofErr w:type="spellStart"/>
      <w:r>
        <w:t>acetaminofen</w:t>
      </w:r>
      <w:proofErr w:type="spellEnd"/>
      <w:r>
        <w:t>, prisotnost kisika, povišani lipidi in druga zdravila).</w:t>
      </w:r>
    </w:p>
    <w:p w14:paraId="78C1D00A" w14:textId="3286A10A" w:rsidR="009B3CD5" w:rsidRDefault="009B3CD5" w:rsidP="009B3CD5">
      <w:pPr>
        <w:pStyle w:val="Navadensplet"/>
        <w:jc w:val="both"/>
      </w:pPr>
      <w:r>
        <w:t xml:space="preserve">Testni lističi morajo biti pakirani v embalaži, ki zagotavlja ustrezno zaščito do uporabe oziroma do navedenega roka uporabe. Na embalaži mora biti naveden rok uporabe. </w:t>
      </w:r>
    </w:p>
    <w:p w14:paraId="3003C65A" w14:textId="29DC0F21" w:rsidR="009B3CD5" w:rsidRDefault="009B3CD5" w:rsidP="009B3CD5">
      <w:pPr>
        <w:pStyle w:val="Navadensplet"/>
        <w:jc w:val="both"/>
      </w:pPr>
      <w:r>
        <w:t>Za preverjanje pravilnosti merjenja mora biti zagotovljena tudi kontrolna raztopina. Kontrolna raztopina mora biti pakirana v embalaži, ki zagotavlja ustrezno zaščito do uporabe oziroma do navedenega roka uporabe. Na embalaži mora biti naveden rok uporabe. Kontrolno raztopino mora biti mogoče hraniti pri sobni temperaturi.</w:t>
      </w:r>
    </w:p>
    <w:p w14:paraId="7A3D3648" w14:textId="57C22C61" w:rsidR="009B3CD5" w:rsidRPr="009B3CD5" w:rsidRDefault="009B3CD5" w:rsidP="009B3CD5">
      <w:pPr>
        <w:pStyle w:val="Navadensplet"/>
        <w:rPr>
          <w:b/>
        </w:rPr>
      </w:pPr>
      <w:r w:rsidRPr="009B3CD5">
        <w:rPr>
          <w:rStyle w:val="Krepko"/>
          <w:b w:val="0"/>
        </w:rPr>
        <w:t>Testni lističi in kontrolna raztopina morajo imeti CE oznako.</w:t>
      </w:r>
    </w:p>
    <w:p w14:paraId="55E4ED74" w14:textId="43A767F2" w:rsidR="009B3CD5" w:rsidRPr="009B3CD5" w:rsidRDefault="009B3CD5" w:rsidP="009B3CD5">
      <w:pPr>
        <w:pStyle w:val="Navadensplet"/>
        <w:jc w:val="both"/>
        <w:rPr>
          <w:b/>
        </w:rPr>
      </w:pPr>
      <w:r>
        <w:rPr>
          <w:b/>
        </w:rPr>
        <w:t xml:space="preserve">Material za </w:t>
      </w:r>
      <w:proofErr w:type="spellStart"/>
      <w:r>
        <w:rPr>
          <w:b/>
        </w:rPr>
        <w:t>Accu</w:t>
      </w:r>
      <w:r w:rsidR="00440164">
        <w:rPr>
          <w:b/>
        </w:rPr>
        <w:t>-</w:t>
      </w:r>
      <w:r>
        <w:rPr>
          <w:b/>
        </w:rPr>
        <w:t>Chek</w:t>
      </w:r>
      <w:proofErr w:type="spellEnd"/>
      <w:r>
        <w:rPr>
          <w:b/>
        </w:rPr>
        <w:t xml:space="preserve"> </w:t>
      </w:r>
      <w:proofErr w:type="spellStart"/>
      <w:r>
        <w:rPr>
          <w:b/>
        </w:rPr>
        <w:t>Inform</w:t>
      </w:r>
      <w:proofErr w:type="spellEnd"/>
    </w:p>
    <w:p w14:paraId="2F5F0A2A" w14:textId="77777777" w:rsidR="009F60CA" w:rsidRPr="009F60CA" w:rsidRDefault="009F60CA" w:rsidP="001E7F2A">
      <w:r w:rsidRPr="009B3CD5">
        <w:t>Test</w:t>
      </w:r>
      <w:r w:rsidRPr="009F60CA">
        <w:t>ni lističi morajo omogočati kvantitativno določanje glukoze v sveži venski, arterijski, neonatalni in kapilarni polni krvi, odvzeti iz prsta.</w:t>
      </w:r>
    </w:p>
    <w:p w14:paraId="3B6C4E3F" w14:textId="77777777" w:rsidR="001E7F2A" w:rsidRDefault="001E7F2A" w:rsidP="001E7F2A"/>
    <w:p w14:paraId="6C15B543" w14:textId="648E1FF1" w:rsidR="009F60CA" w:rsidRPr="009F60CA" w:rsidRDefault="009F60CA" w:rsidP="001E7F2A">
      <w:r w:rsidRPr="009F60CA">
        <w:t>Rezultat merjenja mora biti prikazan kot koncentracija glukoze v plazmi v enotah mmol/L.</w:t>
      </w:r>
    </w:p>
    <w:p w14:paraId="1069D66B" w14:textId="77777777" w:rsidR="001E7F2A" w:rsidRDefault="001E7F2A" w:rsidP="001E7F2A"/>
    <w:p w14:paraId="17D7BA89" w14:textId="45029DBB" w:rsidR="009F60CA" w:rsidRPr="009F60CA" w:rsidRDefault="009F60CA" w:rsidP="001E7F2A">
      <w:r w:rsidRPr="009F60CA">
        <w:t>Merilni razpon mora biti vsaj med 1,0 in 30,0 mmol/L.</w:t>
      </w:r>
    </w:p>
    <w:p w14:paraId="6A2D271F" w14:textId="77777777" w:rsidR="001E7F2A" w:rsidRDefault="001E7F2A" w:rsidP="001E7F2A"/>
    <w:p w14:paraId="4A1BE286" w14:textId="47538549" w:rsidR="009F60CA" w:rsidRPr="009F60CA" w:rsidRDefault="009F60CA" w:rsidP="001E7F2A">
      <w:r w:rsidRPr="009F60CA">
        <w:t>Čas merjenja mora biti krajši od 10 sekund.</w:t>
      </w:r>
    </w:p>
    <w:p w14:paraId="5744E4F1" w14:textId="77777777" w:rsidR="001E7F2A" w:rsidRDefault="001E7F2A" w:rsidP="001E7F2A"/>
    <w:p w14:paraId="2ACE16D5" w14:textId="6142B5CA" w:rsidR="009F60CA" w:rsidRPr="009F60CA" w:rsidRDefault="009F60CA" w:rsidP="001E7F2A">
      <w:r w:rsidRPr="009F60CA">
        <w:t>Normalne vrednosti hematokrita (10–65 %) ne smejo vplivati na testne lističe.</w:t>
      </w:r>
    </w:p>
    <w:p w14:paraId="3F4DBDBD" w14:textId="77777777" w:rsidR="001E7F2A" w:rsidRDefault="001E7F2A" w:rsidP="001E7F2A"/>
    <w:p w14:paraId="3F4EAF4A" w14:textId="090FD43C" w:rsidR="009F60CA" w:rsidRPr="009F60CA" w:rsidRDefault="009F60CA" w:rsidP="001E7F2A">
      <w:r w:rsidRPr="009F60CA">
        <w:t>Testne lističe je mogoče hraniti pri sobni temperaturi med 20 in 25 °C.</w:t>
      </w:r>
    </w:p>
    <w:p w14:paraId="32FB4C7B" w14:textId="77777777" w:rsidR="001E7F2A" w:rsidRDefault="001E7F2A" w:rsidP="001E7F2A"/>
    <w:p w14:paraId="48A76F6B" w14:textId="2474E17D" w:rsidR="009F60CA" w:rsidRPr="009F60CA" w:rsidRDefault="009F60CA" w:rsidP="001E7F2A">
      <w:r w:rsidRPr="009F60CA">
        <w:t xml:space="preserve">Volumen vzorca mora biti </w:t>
      </w:r>
      <w:bookmarkStart w:id="20" w:name="_Hlk224678250"/>
      <w:r w:rsidRPr="009F60CA">
        <w:t xml:space="preserve">≤ </w:t>
      </w:r>
      <w:bookmarkEnd w:id="20"/>
      <w:r w:rsidRPr="009F60CA">
        <w:t>2 µL.</w:t>
      </w:r>
    </w:p>
    <w:p w14:paraId="5B73878B" w14:textId="77777777" w:rsidR="001E7F2A" w:rsidRDefault="001E7F2A" w:rsidP="001E7F2A"/>
    <w:p w14:paraId="5A6A24ED" w14:textId="6DB1DCE1" w:rsidR="009F60CA" w:rsidRPr="009F60CA" w:rsidRDefault="009F60CA" w:rsidP="001E7F2A">
      <w:r w:rsidRPr="009F60CA">
        <w:t>Testni lističi morajo biti namenjeni profesionalni uporabi in morajo dosegati kriterije za pridobivanje mednarodnih akreditacijskih standardov.</w:t>
      </w:r>
    </w:p>
    <w:p w14:paraId="47396D89" w14:textId="77777777" w:rsidR="001E7F2A" w:rsidRDefault="001E7F2A" w:rsidP="001E7F2A"/>
    <w:p w14:paraId="291A3521" w14:textId="77777777" w:rsidR="003C5D83" w:rsidRDefault="00023115" w:rsidP="001E7F2A">
      <w:r>
        <w:t>Metoda merjenja mora selektivno določati glukozo in ne sme biti občutljiva na prisotnost maltoze.</w:t>
      </w:r>
    </w:p>
    <w:p w14:paraId="0F3A0459" w14:textId="635E0607" w:rsidR="001E7F2A" w:rsidRDefault="003C5D83" w:rsidP="001E7F2A">
      <w:r>
        <w:t xml:space="preserve"> </w:t>
      </w:r>
    </w:p>
    <w:p w14:paraId="600D6F43" w14:textId="012BFA9D" w:rsidR="009F60CA" w:rsidRPr="009F60CA" w:rsidRDefault="009F60CA" w:rsidP="001E7F2A">
      <w:r w:rsidRPr="009F60CA">
        <w:t xml:space="preserve">Metoda merjenja mora zagotoviti minimalni vpliv znanih motečih snovi (galaktoza, askorbinska kislina, </w:t>
      </w:r>
      <w:proofErr w:type="spellStart"/>
      <w:r w:rsidRPr="009F60CA">
        <w:t>acetaminofen</w:t>
      </w:r>
      <w:proofErr w:type="spellEnd"/>
      <w:r w:rsidRPr="009F60CA">
        <w:t>, povišani lipidi, druga zdravila).</w:t>
      </w:r>
    </w:p>
    <w:p w14:paraId="16670C27" w14:textId="77777777" w:rsidR="001E7F2A" w:rsidRDefault="001E7F2A" w:rsidP="001E7F2A"/>
    <w:p w14:paraId="7E724ABB" w14:textId="3FC57D5C" w:rsidR="009F60CA" w:rsidRPr="009F60CA" w:rsidRDefault="009F60CA" w:rsidP="001E7F2A">
      <w:r w:rsidRPr="009F60CA">
        <w:t xml:space="preserve">Nanos vzorca na testni listič mora biti omogočen z vrha ali s strani na testno polje neposredno, brez </w:t>
      </w:r>
      <w:proofErr w:type="spellStart"/>
      <w:r w:rsidRPr="009F60CA">
        <w:t>pipetiranja</w:t>
      </w:r>
      <w:proofErr w:type="spellEnd"/>
      <w:r w:rsidRPr="009F60CA">
        <w:t xml:space="preserve"> in dodatnih nastavkov.</w:t>
      </w:r>
    </w:p>
    <w:p w14:paraId="505C95B5" w14:textId="77777777" w:rsidR="001E7F2A" w:rsidRDefault="001E7F2A" w:rsidP="001E7F2A"/>
    <w:p w14:paraId="01A9EFA2" w14:textId="0A49E82C" w:rsidR="009F60CA" w:rsidRPr="009F60CA" w:rsidRDefault="009F60CA" w:rsidP="001E7F2A">
      <w:r w:rsidRPr="009F60CA">
        <w:t>Testni lističi in kontrolni material morajo imeti CE oznako.</w:t>
      </w:r>
    </w:p>
    <w:p w14:paraId="6FE126C5" w14:textId="6A7B8050" w:rsidR="0046279A" w:rsidRDefault="0046279A" w:rsidP="00386B73">
      <w:pPr>
        <w:tabs>
          <w:tab w:val="left" w:pos="1985"/>
          <w:tab w:val="left" w:pos="6237"/>
          <w:tab w:val="left" w:pos="6379"/>
        </w:tabs>
        <w:jc w:val="both"/>
        <w:rPr>
          <w:szCs w:val="20"/>
          <w:lang w:eastAsia="x-none"/>
        </w:rPr>
      </w:pPr>
      <w:bookmarkStart w:id="21" w:name="_Hlk224216132"/>
    </w:p>
    <w:p w14:paraId="1EF67A32" w14:textId="64A11AF3" w:rsidR="00D877A6" w:rsidRDefault="00D877A6" w:rsidP="00386B73">
      <w:pPr>
        <w:tabs>
          <w:tab w:val="left" w:pos="1985"/>
          <w:tab w:val="left" w:pos="6237"/>
          <w:tab w:val="left" w:pos="6379"/>
        </w:tabs>
        <w:jc w:val="both"/>
        <w:rPr>
          <w:b/>
          <w:szCs w:val="20"/>
          <w:lang w:eastAsia="x-none"/>
        </w:rPr>
      </w:pPr>
      <w:r>
        <w:rPr>
          <w:b/>
          <w:szCs w:val="20"/>
          <w:lang w:eastAsia="x-none"/>
        </w:rPr>
        <w:t>Za vse tri sklope velja:</w:t>
      </w:r>
    </w:p>
    <w:p w14:paraId="01B73948" w14:textId="6D1D24D8" w:rsidR="00D877A6" w:rsidRPr="00F361B9" w:rsidRDefault="00D877A6" w:rsidP="00D877A6">
      <w:pPr>
        <w:jc w:val="both"/>
      </w:pPr>
      <w:bookmarkStart w:id="22" w:name="_Hlk224246035"/>
      <w:r w:rsidRPr="00F361B9">
        <w:t>Rok uporabe ob dobavi mora znašati najmanj 2/3 celotnega deklariranega roka uporabe.</w:t>
      </w:r>
    </w:p>
    <w:bookmarkEnd w:id="22"/>
    <w:p w14:paraId="1393D07F" w14:textId="77777777" w:rsidR="00D877A6" w:rsidRPr="00D877A6" w:rsidRDefault="00D877A6" w:rsidP="00386B73">
      <w:pPr>
        <w:tabs>
          <w:tab w:val="left" w:pos="1985"/>
          <w:tab w:val="left" w:pos="6237"/>
          <w:tab w:val="left" w:pos="6379"/>
        </w:tabs>
        <w:jc w:val="both"/>
        <w:rPr>
          <w:b/>
          <w:szCs w:val="20"/>
          <w:lang w:eastAsia="x-none"/>
        </w:rPr>
      </w:pPr>
    </w:p>
    <w:bookmarkEnd w:id="21"/>
    <w:p w14:paraId="67D7A20C" w14:textId="02CB2EA5" w:rsidR="006E26AA" w:rsidRPr="0053359B" w:rsidRDefault="006E26AA" w:rsidP="006E26AA">
      <w:pPr>
        <w:jc w:val="both"/>
      </w:pPr>
      <w:r w:rsidRPr="0053359B">
        <w:rPr>
          <w:u w:val="single"/>
        </w:rPr>
        <w:t>Obseg:</w:t>
      </w:r>
      <w:r w:rsidRPr="0053359B">
        <w:t xml:space="preserve"> </w:t>
      </w:r>
    </w:p>
    <w:p w14:paraId="3B8F9F0F" w14:textId="77777777" w:rsidR="00B77634" w:rsidRPr="00B77634" w:rsidRDefault="00B77634" w:rsidP="00B77634">
      <w:pPr>
        <w:spacing w:before="100" w:beforeAutospacing="1" w:after="100" w:afterAutospacing="1"/>
      </w:pPr>
      <w:r w:rsidRPr="00B77634">
        <w:t>Ponudnik mora po posameznem sklopu ponuditi celotno razpisano vrsto blaga, to je 100 % razpisane vrste blaga za posamezni sklop.</w:t>
      </w:r>
    </w:p>
    <w:p w14:paraId="0FD5D28D" w14:textId="77777777" w:rsidR="00B77634" w:rsidRPr="00B77634" w:rsidRDefault="00B77634" w:rsidP="00093FA9">
      <w:r w:rsidRPr="00B77634">
        <w:t>Ponudba, ki ne bo ustrezala zahtevam iz te točke dokumentacije v zvezi z oddajo javnega naročila, bo izločena iz nadaljnje obravnave.</w:t>
      </w:r>
    </w:p>
    <w:p w14:paraId="41F30F20" w14:textId="32CEDFEB" w:rsidR="000731ED" w:rsidRDefault="000731ED" w:rsidP="006E26AA">
      <w:pPr>
        <w:tabs>
          <w:tab w:val="left" w:pos="284"/>
          <w:tab w:val="left" w:pos="3969"/>
          <w:tab w:val="left" w:pos="5954"/>
        </w:tabs>
        <w:jc w:val="both"/>
        <w:rPr>
          <w:b/>
          <w:i/>
        </w:rPr>
      </w:pPr>
    </w:p>
    <w:p w14:paraId="45710753" w14:textId="77777777" w:rsidR="00093FA9" w:rsidRPr="0053359B" w:rsidRDefault="00093FA9"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1E67C812"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16C81EC2" w:rsidR="006E26AA" w:rsidRPr="0053359B" w:rsidRDefault="006E26AA" w:rsidP="006E26AA">
      <w:pPr>
        <w:tabs>
          <w:tab w:val="left" w:pos="284"/>
          <w:tab w:val="left" w:pos="3969"/>
          <w:tab w:val="left" w:pos="5954"/>
        </w:tabs>
        <w:jc w:val="both"/>
      </w:pPr>
      <w:r w:rsidRPr="0053359B">
        <w:t>Pri tem ni dovoljeno dopolnjeva</w:t>
      </w:r>
      <w:r w:rsidR="0073301E">
        <w:t>t</w:t>
      </w:r>
      <w:r w:rsidRPr="0053359B">
        <w:t xml:space="preserve">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w:t>
      </w:r>
      <w:r w:rsidRPr="0053359B">
        <w:lastRenderedPageBreak/>
        <w:t xml:space="preserve">posreduje v sistemu e-JN do zahtevanega roka, ki ga določi naročnik. Če ponudnik v roku, ki ga določi naročnik, ponudbe ne pojasni oz. ne dopolni z dejstvi, ki jih naročnik sam ne more preveriti, se takšna ponudba izloči. </w:t>
      </w:r>
    </w:p>
    <w:p w14:paraId="5617F036" w14:textId="6F6729EC" w:rsidR="00D23860" w:rsidRDefault="00D23860" w:rsidP="006E26AA">
      <w:pPr>
        <w:tabs>
          <w:tab w:val="left" w:pos="284"/>
          <w:tab w:val="left" w:pos="3969"/>
          <w:tab w:val="left" w:pos="5954"/>
        </w:tabs>
        <w:jc w:val="both"/>
      </w:pPr>
    </w:p>
    <w:p w14:paraId="79303146" w14:textId="77777777" w:rsidR="00B06843" w:rsidRDefault="00B06843" w:rsidP="006E26AA">
      <w:pPr>
        <w:tabs>
          <w:tab w:val="left" w:pos="284"/>
          <w:tab w:val="left" w:pos="3969"/>
          <w:tab w:val="left" w:pos="5954"/>
        </w:tabs>
        <w:jc w:val="both"/>
      </w:pPr>
    </w:p>
    <w:p w14:paraId="5AA69B68" w14:textId="48DF411E" w:rsidR="006E26AA" w:rsidRDefault="006E26AA" w:rsidP="006E26AA">
      <w:pPr>
        <w:tabs>
          <w:tab w:val="left" w:pos="284"/>
          <w:tab w:val="left" w:pos="3969"/>
          <w:tab w:val="left" w:pos="5954"/>
        </w:tabs>
        <w:jc w:val="both"/>
        <w:rPr>
          <w:b/>
          <w:i/>
        </w:rPr>
      </w:pPr>
      <w:r w:rsidRPr="0053359B">
        <w:rPr>
          <w:b/>
          <w:i/>
        </w:rPr>
        <w:t>IX. PREGLED IN OCENJEVANJE PONUDB</w:t>
      </w:r>
    </w:p>
    <w:p w14:paraId="37D1EAF3" w14:textId="77777777" w:rsidR="00B06843" w:rsidRPr="0053359B" w:rsidRDefault="00B06843" w:rsidP="006E26AA">
      <w:pPr>
        <w:tabs>
          <w:tab w:val="left" w:pos="284"/>
          <w:tab w:val="left" w:pos="3969"/>
          <w:tab w:val="left" w:pos="5954"/>
        </w:tabs>
        <w:jc w:val="both"/>
        <w:rPr>
          <w:b/>
          <w:i/>
        </w:rPr>
      </w:pPr>
    </w:p>
    <w:p w14:paraId="59F9234F" w14:textId="77777777" w:rsidR="0073301E" w:rsidRPr="0073301E" w:rsidRDefault="0073301E" w:rsidP="0073301E">
      <w:pPr>
        <w:pStyle w:val="Navadensplet"/>
        <w:spacing w:before="0" w:beforeAutospacing="0" w:after="0" w:afterAutospacing="0"/>
        <w:rPr>
          <w:b/>
        </w:rPr>
      </w:pPr>
      <w:r w:rsidRPr="0073301E">
        <w:rPr>
          <w:rStyle w:val="Krepko"/>
          <w:b w:val="0"/>
        </w:rPr>
        <w:t>Pri pregledu ponudb bo naročnik preveril izpolnitev naslednjih pogojev:</w:t>
      </w:r>
    </w:p>
    <w:p w14:paraId="45CC6524" w14:textId="77777777" w:rsidR="0073301E" w:rsidRDefault="0073301E" w:rsidP="00C84B50">
      <w:pPr>
        <w:pStyle w:val="Navadensplet"/>
        <w:numPr>
          <w:ilvl w:val="0"/>
          <w:numId w:val="50"/>
        </w:numPr>
        <w:spacing w:before="0" w:beforeAutospacing="0" w:after="0" w:afterAutospacing="0"/>
      </w:pPr>
      <w:r>
        <w:t>ali je ponudba skladna z zahtevami in pogoji, določenimi v obvestilu o javnem naročilu ter v razpisni dokumentaciji,</w:t>
      </w:r>
    </w:p>
    <w:p w14:paraId="4D50EEF1" w14:textId="77777777" w:rsidR="0073301E" w:rsidRDefault="0073301E" w:rsidP="00C84B50">
      <w:pPr>
        <w:pStyle w:val="Navadensplet"/>
        <w:numPr>
          <w:ilvl w:val="0"/>
          <w:numId w:val="50"/>
        </w:numPr>
        <w:spacing w:before="0" w:beforeAutospacing="0" w:after="0" w:afterAutospacing="0"/>
      </w:pPr>
      <w:r>
        <w:t>ali za ponudnika, ki je oddal ponudbo, ne obstajajo razlogi za izključitev iz 75. člena ZJN-3 in ali izpolnjuje pogoje za sodelovanje.</w:t>
      </w:r>
    </w:p>
    <w:p w14:paraId="2C02708E" w14:textId="77777777" w:rsidR="0073301E" w:rsidRDefault="0073301E" w:rsidP="0073301E">
      <w:pPr>
        <w:pStyle w:val="Navadensplet"/>
        <w:spacing w:before="0" w:beforeAutospacing="0" w:after="0" w:afterAutospacing="0"/>
        <w:rPr>
          <w:rStyle w:val="Krepko"/>
        </w:rPr>
      </w:pPr>
    </w:p>
    <w:p w14:paraId="34EB7DBA" w14:textId="49430ACF" w:rsidR="0073301E" w:rsidRPr="0073301E" w:rsidRDefault="0073301E" w:rsidP="0073301E">
      <w:pPr>
        <w:pStyle w:val="Navadensplet"/>
        <w:spacing w:before="0" w:beforeAutospacing="0" w:after="0" w:afterAutospacing="0"/>
        <w:rPr>
          <w:b/>
        </w:rPr>
      </w:pPr>
      <w:r w:rsidRPr="0073301E">
        <w:rPr>
          <w:rStyle w:val="Krepko"/>
          <w:b w:val="0"/>
        </w:rPr>
        <w:t>Naročnik bo oddal naročilo na podlagi ekonomsko najugodnejše ponudbe, določene na podlagi najnižje skupne končne vrednosti ponudbe z DDV.</w:t>
      </w:r>
    </w:p>
    <w:p w14:paraId="4A4B52E3" w14:textId="74A4CAC1" w:rsidR="006E26AA" w:rsidRDefault="006E26AA" w:rsidP="006E26AA">
      <w:pPr>
        <w:tabs>
          <w:tab w:val="left" w:pos="284"/>
          <w:tab w:val="left" w:pos="567"/>
          <w:tab w:val="left" w:pos="3969"/>
          <w:tab w:val="left" w:pos="5954"/>
        </w:tabs>
        <w:jc w:val="both"/>
        <w:rPr>
          <w:b/>
          <w:i/>
        </w:rPr>
      </w:pPr>
    </w:p>
    <w:p w14:paraId="71033FC7" w14:textId="77777777" w:rsidR="0073301E" w:rsidRDefault="0073301E"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2D827704" w14:textId="42828CED" w:rsidR="00B06843" w:rsidRDefault="006E26AA" w:rsidP="00790CD9">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r w:rsidR="00B06843">
        <w:rPr>
          <w:iCs/>
          <w:color w:val="000000"/>
        </w:rPr>
        <w:t>.</w:t>
      </w:r>
    </w:p>
    <w:p w14:paraId="4043D3DD" w14:textId="77777777" w:rsidR="00B06843" w:rsidRDefault="00B06843" w:rsidP="00790CD9">
      <w:pPr>
        <w:pStyle w:val="besedilo---italic"/>
        <w:shd w:val="clear" w:color="auto" w:fill="FFFFFF"/>
        <w:spacing w:before="0" w:beforeAutospacing="0" w:after="0" w:afterAutospacing="0"/>
        <w:jc w:val="both"/>
        <w:rPr>
          <w:iCs/>
          <w:color w:val="000000"/>
        </w:rPr>
      </w:pPr>
    </w:p>
    <w:p w14:paraId="276C5E56" w14:textId="05239E74" w:rsidR="00180951" w:rsidRDefault="00180951" w:rsidP="00790CD9">
      <w:pPr>
        <w:pStyle w:val="besedilo---italic"/>
        <w:shd w:val="clear" w:color="auto" w:fill="FFFFFF"/>
        <w:spacing w:before="0" w:beforeAutospacing="0" w:after="0" w:afterAutospacing="0"/>
        <w:jc w:val="both"/>
        <w:rPr>
          <w:i/>
        </w:rPr>
      </w:pPr>
    </w:p>
    <w:p w14:paraId="71486CFB" w14:textId="76C6104D" w:rsidR="006E26AA" w:rsidRPr="0053359B" w:rsidRDefault="006E26AA" w:rsidP="001E7F2A">
      <w:pPr>
        <w:pStyle w:val="Naslov1"/>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4F0FC8F3"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w:t>
      </w:r>
      <w:r w:rsidR="0095679C">
        <w:t xml:space="preserve">skupne </w:t>
      </w:r>
      <w:r w:rsidRPr="0053359B">
        <w:t xml:space="preserve">končne vrednosti ponudbe z </w:t>
      </w:r>
      <w:r w:rsidRPr="00662B87">
        <w:rPr>
          <w:sz w:val="22"/>
          <w:szCs w:val="22"/>
        </w:rPr>
        <w:t>DDV</w:t>
      </w:r>
      <w:r w:rsidR="00361037">
        <w:t>.</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648A4679" w:rsidR="007C427C" w:rsidRPr="004E1276" w:rsidRDefault="006E26AA" w:rsidP="004E1276">
      <w:pPr>
        <w:pStyle w:val="Telobesedila"/>
        <w:tabs>
          <w:tab w:val="left" w:pos="0"/>
        </w:tabs>
        <w:rPr>
          <w:lang w:val="sl-SI"/>
        </w:rPr>
      </w:pPr>
      <w:r w:rsidRPr="0053359B">
        <w:rPr>
          <w:lang w:val="sl-SI"/>
        </w:rPr>
        <w:t>Pri izbiri najugodnejše ponudbe naročnik upošteva edino merilo cena (</w:t>
      </w:r>
      <w:r w:rsidR="0095679C">
        <w:rPr>
          <w:lang w:val="sl-SI"/>
        </w:rPr>
        <w:t xml:space="preserve">skupna </w:t>
      </w:r>
      <w:r w:rsidRPr="0053359B">
        <w:rPr>
          <w:lang w:val="sl-SI"/>
        </w:rPr>
        <w:t xml:space="preserve">končna vrednost ponudbe). V primeru enake cene bo naročnik izvedel žreb v prisotnosti ponudnikov z enako ceno. </w:t>
      </w:r>
    </w:p>
    <w:p w14:paraId="35F6CEAC" w14:textId="58637486" w:rsidR="00B06843" w:rsidRDefault="00B06843" w:rsidP="006E26AA">
      <w:pPr>
        <w:tabs>
          <w:tab w:val="left" w:pos="284"/>
          <w:tab w:val="left" w:pos="3969"/>
          <w:tab w:val="left" w:pos="5954"/>
        </w:tabs>
        <w:jc w:val="both"/>
        <w:rPr>
          <w:b/>
          <w:i/>
        </w:rPr>
      </w:pPr>
    </w:p>
    <w:p w14:paraId="7A7A22ED" w14:textId="77777777" w:rsidR="00B06843" w:rsidRDefault="00B06843" w:rsidP="006E26AA">
      <w:pPr>
        <w:tabs>
          <w:tab w:val="left" w:pos="284"/>
          <w:tab w:val="left" w:pos="3969"/>
          <w:tab w:val="left" w:pos="5954"/>
        </w:tabs>
        <w:jc w:val="both"/>
        <w:rPr>
          <w:b/>
          <w:i/>
        </w:rPr>
      </w:pPr>
    </w:p>
    <w:p w14:paraId="3D86FEF9" w14:textId="0AE823AA"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6FF8AD3A" w:rsidR="006E26AA" w:rsidRDefault="006E26AA" w:rsidP="006E26AA">
      <w:pPr>
        <w:jc w:val="both"/>
      </w:pPr>
      <w:r w:rsidRPr="0053359B">
        <w:t xml:space="preserve">Izpolnjevanje pogojev za podizvajalce mora biti v skladu s 94. členom Zakona o javnem naročanju </w:t>
      </w:r>
      <w:r w:rsidRPr="0053359B">
        <w:rPr>
          <w:sz w:val="22"/>
        </w:rPr>
        <w:t>ZJN</w:t>
      </w:r>
      <w:r w:rsidR="008C3392">
        <w:rPr>
          <w:sz w:val="22"/>
        </w:rPr>
        <w:t>-3</w:t>
      </w:r>
      <w:r w:rsidRPr="0053359B">
        <w:rPr>
          <w:sz w:val="22"/>
        </w:rPr>
        <w:t xml:space="preserve"> </w:t>
      </w:r>
      <w:r w:rsidR="008D0BD3" w:rsidRPr="003A4D7D">
        <w:rPr>
          <w:rFonts w:eastAsia="Calibri"/>
        </w:rPr>
        <w:t xml:space="preserve">(Uradni list RS, št. 91/2015, 14/2018, </w:t>
      </w:r>
      <w:hyperlink r:id="rId2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2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2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26"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r w:rsidR="008D0BD3">
        <w:rPr>
          <w:rFonts w:eastAsia="Calibri"/>
        </w:rPr>
        <w:t>.</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w:t>
      </w:r>
      <w:r w:rsidRPr="0053359B">
        <w:rPr>
          <w:iCs/>
          <w:color w:val="000000"/>
          <w:shd w:val="clear" w:color="auto" w:fill="FFFFFF"/>
        </w:rPr>
        <w:lastRenderedPageBreak/>
        <w:t xml:space="preserve">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6C80930D"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00B947E3" w:rsidRPr="003A4D7D">
        <w:rPr>
          <w:rFonts w:eastAsia="Calibri"/>
        </w:rPr>
        <w:t xml:space="preserve">(Uradni list RS, št. 91/2015, 14/2018, </w:t>
      </w:r>
      <w:hyperlink r:id="rId27"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28"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29"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0"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r w:rsidR="00B947E3" w:rsidRPr="003A4D7D">
        <w:rPr>
          <w:rFonts w:eastAsia="Calibri"/>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275986">
      <w:pPr>
        <w:pStyle w:val="Naslov8"/>
        <w:rPr>
          <w:i/>
          <w:sz w:val="24"/>
          <w:lang w:val="sl-SI"/>
        </w:rPr>
      </w:pPr>
      <w:r w:rsidRPr="0053359B">
        <w:rPr>
          <w:i/>
          <w:sz w:val="24"/>
          <w:lang w:val="sl-SI"/>
        </w:rPr>
        <w:lastRenderedPageBreak/>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034EF">
      <w:pPr>
        <w:tabs>
          <w:tab w:val="left" w:pos="284"/>
          <w:tab w:val="left" w:pos="3969"/>
          <w:tab w:val="left" w:pos="5954"/>
        </w:tabs>
        <w:rPr>
          <w:b/>
          <w:i/>
        </w:rPr>
      </w:pPr>
    </w:p>
    <w:p w14:paraId="54FF119A" w14:textId="4608E524" w:rsidR="006034EF" w:rsidRDefault="006034EF" w:rsidP="006034EF">
      <w:pPr>
        <w:tabs>
          <w:tab w:val="left" w:pos="284"/>
          <w:tab w:val="left" w:pos="3969"/>
          <w:tab w:val="left" w:pos="5954"/>
        </w:tabs>
      </w:pPr>
      <w:bookmarkStart w:id="23" w:name="_Hlk110940348"/>
      <w:bookmarkStart w:id="24" w:name="_Hlk110939618"/>
      <w:r w:rsidRPr="006034EF">
        <w:t xml:space="preserve">Izbrani ponudnik je dolžan </w:t>
      </w:r>
      <w:r w:rsidRPr="006034EF">
        <w:rPr>
          <w:b/>
          <w:bCs/>
        </w:rPr>
        <w:t>najkasneje ob podpisu pogodbe</w:t>
      </w:r>
      <w:r w:rsidRPr="006034EF">
        <w:t xml:space="preserve"> naročniku posredovati podatke o:</w:t>
      </w:r>
      <w:r w:rsidRPr="006034EF">
        <w:br/>
        <w:t xml:space="preserve">– svojih ustanoviteljih, družbenikih, vključno s tihimi družbeniki, delničarjih, </w:t>
      </w:r>
      <w:proofErr w:type="spellStart"/>
      <w:r w:rsidRPr="006034EF">
        <w:t>komanditistih</w:t>
      </w:r>
      <w:proofErr w:type="spellEnd"/>
      <w:r w:rsidRPr="006034EF">
        <w:t xml:space="preserve"> ali drugih lastnikih ter podatke o lastniških deležih navedenih oseb,</w:t>
      </w:r>
      <w:r w:rsidRPr="006034EF">
        <w:br/>
        <w:t>– gospodarskih subjektih, za katere se v skladu z zakonom, ki ureja gospodarske družbe, šteje, da so z njim povezane družbe.</w:t>
      </w:r>
    </w:p>
    <w:p w14:paraId="5E4B6247" w14:textId="77777777" w:rsidR="006034EF" w:rsidRPr="006034EF" w:rsidRDefault="006034EF" w:rsidP="006034EF">
      <w:pPr>
        <w:tabs>
          <w:tab w:val="left" w:pos="284"/>
          <w:tab w:val="left" w:pos="3969"/>
          <w:tab w:val="left" w:pos="5954"/>
        </w:tabs>
      </w:pPr>
    </w:p>
    <w:p w14:paraId="585330D0" w14:textId="77777777" w:rsidR="006034EF" w:rsidRPr="006034EF" w:rsidRDefault="006034EF" w:rsidP="006034EF">
      <w:pPr>
        <w:tabs>
          <w:tab w:val="left" w:pos="284"/>
          <w:tab w:val="left" w:pos="3969"/>
          <w:tab w:val="left" w:pos="5954"/>
        </w:tabs>
      </w:pPr>
      <w:r w:rsidRPr="006034EF">
        <w:t xml:space="preserve">Ponudnik lahko navedene podatke </w:t>
      </w:r>
      <w:r w:rsidRPr="006034EF">
        <w:rPr>
          <w:b/>
          <w:bCs/>
        </w:rPr>
        <w:t>predloži že v okviru ponudbe</w:t>
      </w:r>
      <w:r w:rsidRPr="006034EF">
        <w:t xml:space="preserve"> na priloženem obrazcu.</w:t>
      </w:r>
      <w:bookmarkEnd w:id="23"/>
      <w:bookmarkEnd w:id="24"/>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3060DEB1" w:rsidR="006E26AA" w:rsidRDefault="006E26AA" w:rsidP="008C3392">
      <w:pPr>
        <w:tabs>
          <w:tab w:val="left" w:pos="284"/>
          <w:tab w:val="left" w:pos="3969"/>
          <w:tab w:val="left" w:pos="5954"/>
        </w:tabs>
      </w:pPr>
      <w:r w:rsidRPr="0053359B">
        <w:t xml:space="preserve">Naročnik ima pravico do izločitve ponudb, ustavitve postopka, zavrnitve vseh ponudb in odstopa do izvedbe javnega naročila v skladu z 90. in 96. členom Zakona o javnem naročanju </w:t>
      </w:r>
      <w:r w:rsidRPr="0053359B">
        <w:rPr>
          <w:sz w:val="22"/>
        </w:rPr>
        <w:t>ZJN</w:t>
      </w:r>
      <w:r w:rsidR="008C3392">
        <w:rPr>
          <w:sz w:val="22"/>
        </w:rPr>
        <w:t>-3</w:t>
      </w:r>
      <w:r w:rsidRPr="0053359B">
        <w:rPr>
          <w:sz w:val="22"/>
        </w:rPr>
        <w:t xml:space="preserve"> </w:t>
      </w:r>
      <w:r w:rsidR="00B947E3" w:rsidRPr="003A4D7D">
        <w:rPr>
          <w:rFonts w:eastAsia="Calibri"/>
        </w:rPr>
        <w:t xml:space="preserve">(Uradni list RS, št. 91/2015, 14/2018, </w:t>
      </w:r>
      <w:hyperlink r:id="rId31"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32"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33"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4"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3809B6E0" w14:textId="406B366E" w:rsidR="001B25EE" w:rsidRDefault="001B25EE" w:rsidP="006E26AA">
      <w:pPr>
        <w:tabs>
          <w:tab w:val="left" w:pos="284"/>
          <w:tab w:val="left" w:pos="3969"/>
          <w:tab w:val="left" w:pos="5954"/>
        </w:tabs>
        <w:jc w:val="both"/>
        <w:rPr>
          <w:b/>
          <w:i/>
        </w:rPr>
      </w:pPr>
    </w:p>
    <w:p w14:paraId="6C1402DC" w14:textId="77777777" w:rsidR="00B947E3" w:rsidRPr="0053359B" w:rsidRDefault="00B947E3"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7CB41A31" w:rsidR="006E26AA" w:rsidRPr="0047104C" w:rsidRDefault="006E26AA" w:rsidP="006E26AA">
      <w:pPr>
        <w:tabs>
          <w:tab w:val="left" w:pos="284"/>
          <w:tab w:val="left" w:pos="3969"/>
          <w:tab w:val="left" w:pos="5954"/>
        </w:tabs>
        <w:jc w:val="both"/>
        <w:rPr>
          <w:i/>
          <w:iCs/>
        </w:rPr>
      </w:pPr>
      <w:r w:rsidRPr="004D64B1">
        <w:t>Ponudba mora biti veljavna</w:t>
      </w:r>
      <w:r w:rsidRPr="004D64B1">
        <w:rPr>
          <w:i/>
          <w:iCs/>
        </w:rPr>
        <w:t xml:space="preserve"> najmanj 5 mesecev od odpiranja ponudb, to je do </w:t>
      </w:r>
      <w:r w:rsidR="004D64B1" w:rsidRPr="004D64B1">
        <w:rPr>
          <w:iCs/>
        </w:rPr>
        <w:t>22</w:t>
      </w:r>
      <w:r w:rsidR="00CE7501" w:rsidRPr="004D64B1">
        <w:t xml:space="preserve">. </w:t>
      </w:r>
      <w:r w:rsidR="004D64B1" w:rsidRPr="004D64B1">
        <w:t>9</w:t>
      </w:r>
      <w:r w:rsidR="00CE7501" w:rsidRPr="004D64B1">
        <w:t xml:space="preserve">. </w:t>
      </w:r>
      <w:r w:rsidR="003E78DB" w:rsidRPr="004D64B1">
        <w:t>202</w:t>
      </w:r>
      <w:r w:rsidR="00AB5CB5" w:rsidRPr="004D64B1">
        <w:t>6</w:t>
      </w:r>
      <w:r w:rsidRPr="004D64B1">
        <w:t>.</w:t>
      </w:r>
    </w:p>
    <w:p w14:paraId="790D432A" w14:textId="77777777" w:rsidR="006E26AA" w:rsidRPr="0053359B" w:rsidRDefault="006E26AA" w:rsidP="006E26AA">
      <w:pPr>
        <w:tabs>
          <w:tab w:val="left" w:pos="284"/>
          <w:tab w:val="left" w:pos="3969"/>
          <w:tab w:val="left" w:pos="5954"/>
        </w:tabs>
        <w:jc w:val="both"/>
        <w:rPr>
          <w:b/>
          <w:i/>
        </w:rPr>
      </w:pPr>
    </w:p>
    <w:p w14:paraId="0AB24E98" w14:textId="77777777" w:rsidR="00BC7280" w:rsidRPr="0053359B" w:rsidRDefault="00BC7280"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736B9DF3" w14:textId="77777777" w:rsidR="0089377D" w:rsidRPr="0053359B" w:rsidRDefault="0089377D"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11565199" w14:textId="77777777" w:rsidR="004128EC" w:rsidRPr="0053359B" w:rsidRDefault="004128EC"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C84B50">
      <w:pPr>
        <w:numPr>
          <w:ilvl w:val="0"/>
          <w:numId w:val="10"/>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C84B50">
      <w:pPr>
        <w:numPr>
          <w:ilvl w:val="0"/>
          <w:numId w:val="11"/>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C84B50">
      <w:pPr>
        <w:numPr>
          <w:ilvl w:val="0"/>
          <w:numId w:val="11"/>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75CD7911" w14:textId="77777777" w:rsidR="00BC7280" w:rsidRDefault="00BC7280"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lastRenderedPageBreak/>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5"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6"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7"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8"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39"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0"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8B615E">
      <w:pPr>
        <w:numPr>
          <w:ilvl w:val="0"/>
          <w:numId w:val="6"/>
        </w:numPr>
        <w:jc w:val="both"/>
      </w:pPr>
      <w:r w:rsidRPr="0053359B">
        <w:t>Kadar se zahtevek za revizijo nanaša na vsebino objave, povabilo k oddaji ponudb ali razpisno dokumentacijo, znaša taksa:</w:t>
      </w:r>
    </w:p>
    <w:p w14:paraId="4E079958" w14:textId="62FF1143" w:rsidR="00E5109E" w:rsidRPr="00E21ACA" w:rsidRDefault="00E21ACA" w:rsidP="00E21ACA">
      <w:pPr>
        <w:pStyle w:val="Alineazaodstavkom"/>
        <w:numPr>
          <w:ilvl w:val="0"/>
          <w:numId w:val="0"/>
        </w:numPr>
        <w:ind w:left="360"/>
        <w:rPr>
          <w:rFonts w:ascii="Times New Roman" w:hAnsi="Times New Roman"/>
          <w:sz w:val="24"/>
          <w:szCs w:val="24"/>
          <w:lang w:val="sl-SI"/>
        </w:rPr>
      </w:pPr>
      <w:r>
        <w:rPr>
          <w:rFonts w:ascii="Times New Roman" w:hAnsi="Times New Roman"/>
          <w:sz w:val="24"/>
          <w:szCs w:val="24"/>
          <w:lang w:val="sl-SI"/>
        </w:rPr>
        <w:t xml:space="preserve">- </w:t>
      </w:r>
      <w:r w:rsidR="006E26AA" w:rsidRPr="00E21ACA">
        <w:rPr>
          <w:rFonts w:ascii="Times New Roman" w:hAnsi="Times New Roman"/>
          <w:sz w:val="24"/>
          <w:szCs w:val="24"/>
          <w:lang w:val="sl-SI"/>
        </w:rPr>
        <w:t xml:space="preserve">4.000 eurov, če se javno naročilo oddaja po odprtem postopku, </w:t>
      </w:r>
    </w:p>
    <w:p w14:paraId="22705A31" w14:textId="77777777" w:rsidR="006E26AA" w:rsidRPr="0053359B" w:rsidRDefault="006E26AA" w:rsidP="008B615E">
      <w:pPr>
        <w:pStyle w:val="Odstavek"/>
        <w:numPr>
          <w:ilvl w:val="0"/>
          <w:numId w:val="6"/>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35A83E32" w:rsidR="009C26F2" w:rsidRPr="003C6316" w:rsidRDefault="009C26F2" w:rsidP="00FC7440">
            <w:pPr>
              <w:tabs>
                <w:tab w:val="left" w:pos="0"/>
                <w:tab w:val="left" w:pos="1134"/>
                <w:tab w:val="left" w:pos="1985"/>
                <w:tab w:val="left" w:pos="6237"/>
                <w:tab w:val="left" w:pos="6379"/>
              </w:tabs>
              <w:jc w:val="center"/>
              <w:rPr>
                <w:b/>
                <w:szCs w:val="20"/>
              </w:rPr>
            </w:pPr>
            <w:r w:rsidRPr="00BC7280">
              <w:rPr>
                <w:bCs/>
                <w:sz w:val="22"/>
                <w:szCs w:val="20"/>
              </w:rPr>
              <w:t>Izr. prof. dr., prim.</w:t>
            </w:r>
            <w:r w:rsidRPr="003C6316">
              <w:rPr>
                <w:bCs/>
                <w:szCs w:val="20"/>
              </w:rPr>
              <w:t xml:space="preserve"> Jernej </w:t>
            </w:r>
            <w:r w:rsidR="00BC7280" w:rsidRPr="00BC7280">
              <w:rPr>
                <w:bCs/>
                <w:sz w:val="20"/>
                <w:szCs w:val="20"/>
              </w:rPr>
              <w:t>ZAVRŠNIK</w:t>
            </w:r>
            <w:r w:rsidRPr="003C6316">
              <w:rPr>
                <w:bCs/>
                <w:szCs w:val="20"/>
              </w:rPr>
              <w:t xml:space="preserve">, </w:t>
            </w:r>
            <w:r w:rsidRPr="00BC7280">
              <w:rPr>
                <w:bCs/>
                <w:sz w:val="22"/>
                <w:szCs w:val="20"/>
              </w:rPr>
              <w:t>dr. med. spec., svetnik</w:t>
            </w:r>
          </w:p>
        </w:tc>
      </w:tr>
    </w:tbl>
    <w:p w14:paraId="30071CBB" w14:textId="78627EA8" w:rsidR="00CE7501" w:rsidRDefault="00CE7501" w:rsidP="006E26AA">
      <w:pPr>
        <w:pStyle w:val="Telobesedila2"/>
        <w:jc w:val="left"/>
        <w:rPr>
          <w:sz w:val="23"/>
          <w:szCs w:val="23"/>
          <w:u w:val="single"/>
        </w:rPr>
      </w:pPr>
    </w:p>
    <w:p w14:paraId="75A1FC86" w14:textId="77777777" w:rsidR="00324327" w:rsidRDefault="00324327" w:rsidP="006E26AA">
      <w:pPr>
        <w:pStyle w:val="Telobesedila2"/>
        <w:jc w:val="left"/>
        <w:rPr>
          <w:sz w:val="23"/>
          <w:szCs w:val="23"/>
          <w:u w:val="single"/>
        </w:rPr>
      </w:pPr>
    </w:p>
    <w:p w14:paraId="1CCB056D" w14:textId="4FE266E1" w:rsidR="006E26AA" w:rsidRDefault="006E26AA" w:rsidP="006E26AA">
      <w:pPr>
        <w:pStyle w:val="Telobesedila2"/>
        <w:jc w:val="left"/>
        <w:rPr>
          <w:sz w:val="23"/>
          <w:szCs w:val="23"/>
        </w:rPr>
      </w:pPr>
      <w:r w:rsidRPr="009C26F2">
        <w:rPr>
          <w:sz w:val="23"/>
          <w:szCs w:val="23"/>
          <w:u w:val="single"/>
        </w:rPr>
        <w:t>Prilog</w:t>
      </w:r>
      <w:r w:rsidR="00B5270F">
        <w:rPr>
          <w:sz w:val="23"/>
          <w:szCs w:val="23"/>
          <w:u w:val="single"/>
        </w:rPr>
        <w:t>e</w:t>
      </w:r>
      <w:r w:rsidRPr="009C26F2">
        <w:rPr>
          <w:sz w:val="23"/>
          <w:szCs w:val="23"/>
        </w:rPr>
        <w:t>:</w:t>
      </w:r>
      <w:r w:rsidR="00093FA9">
        <w:rPr>
          <w:sz w:val="23"/>
          <w:szCs w:val="23"/>
        </w:rPr>
        <w:t xml:space="preserve"> 1</w:t>
      </w:r>
      <w:r w:rsidR="00C84B50">
        <w:rPr>
          <w:sz w:val="23"/>
          <w:szCs w:val="23"/>
        </w:rPr>
        <w:t>1</w:t>
      </w:r>
      <w:r w:rsidR="00093FA9">
        <w:rPr>
          <w:sz w:val="23"/>
          <w:szCs w:val="23"/>
        </w:rPr>
        <w:t>x</w:t>
      </w:r>
      <w:r w:rsidRPr="009C26F2">
        <w:rPr>
          <w:sz w:val="23"/>
          <w:szCs w:val="23"/>
        </w:rPr>
        <w:t xml:space="preserve"> </w:t>
      </w:r>
    </w:p>
    <w:p w14:paraId="67A48D9B" w14:textId="2ED95A56" w:rsidR="0073301E" w:rsidRDefault="0073301E" w:rsidP="006E26AA">
      <w:pPr>
        <w:pStyle w:val="Telobesedila2"/>
        <w:jc w:val="left"/>
        <w:rPr>
          <w:sz w:val="23"/>
          <w:szCs w:val="23"/>
        </w:rPr>
      </w:pPr>
    </w:p>
    <w:p w14:paraId="636B65B7" w14:textId="2A29FA78" w:rsidR="0073301E" w:rsidRDefault="0073301E" w:rsidP="006E26AA">
      <w:pPr>
        <w:pStyle w:val="Telobesedila2"/>
        <w:jc w:val="left"/>
        <w:rPr>
          <w:sz w:val="23"/>
          <w:szCs w:val="23"/>
        </w:rPr>
      </w:pPr>
    </w:p>
    <w:p w14:paraId="277A9108" w14:textId="241AA5AB" w:rsidR="0073301E" w:rsidRDefault="0073301E" w:rsidP="006E26AA">
      <w:pPr>
        <w:pStyle w:val="Telobesedila2"/>
        <w:jc w:val="left"/>
        <w:rPr>
          <w:sz w:val="23"/>
          <w:szCs w:val="23"/>
        </w:rPr>
      </w:pPr>
    </w:p>
    <w:p w14:paraId="2D5248B8" w14:textId="48BC8C24" w:rsidR="0073301E" w:rsidRDefault="0073301E" w:rsidP="006E26AA">
      <w:pPr>
        <w:pStyle w:val="Telobesedila2"/>
        <w:jc w:val="left"/>
        <w:rPr>
          <w:sz w:val="23"/>
          <w:szCs w:val="23"/>
        </w:rPr>
      </w:pPr>
    </w:p>
    <w:p w14:paraId="04591DFE" w14:textId="69E055BD" w:rsidR="0073301E" w:rsidRDefault="0073301E" w:rsidP="006E26AA">
      <w:pPr>
        <w:pStyle w:val="Telobesedila2"/>
        <w:jc w:val="left"/>
        <w:rPr>
          <w:sz w:val="23"/>
          <w:szCs w:val="23"/>
        </w:rPr>
      </w:pPr>
    </w:p>
    <w:p w14:paraId="5E4623E7" w14:textId="43DC3281" w:rsidR="0073301E" w:rsidRDefault="0073301E" w:rsidP="006E26AA">
      <w:pPr>
        <w:pStyle w:val="Telobesedila2"/>
        <w:jc w:val="left"/>
        <w:rPr>
          <w:sz w:val="23"/>
          <w:szCs w:val="23"/>
        </w:rPr>
      </w:pPr>
    </w:p>
    <w:p w14:paraId="718A53AE" w14:textId="62B92BBA" w:rsidR="0073301E" w:rsidRDefault="0073301E" w:rsidP="006E26AA">
      <w:pPr>
        <w:pStyle w:val="Telobesedila2"/>
        <w:jc w:val="left"/>
        <w:rPr>
          <w:sz w:val="23"/>
          <w:szCs w:val="23"/>
        </w:rPr>
      </w:pPr>
    </w:p>
    <w:p w14:paraId="74CF5F99" w14:textId="52937966" w:rsidR="0073301E" w:rsidRDefault="0073301E" w:rsidP="006E26AA">
      <w:pPr>
        <w:pStyle w:val="Telobesedila2"/>
        <w:jc w:val="left"/>
        <w:rPr>
          <w:sz w:val="23"/>
          <w:szCs w:val="23"/>
        </w:rPr>
      </w:pPr>
    </w:p>
    <w:p w14:paraId="7EA531F7" w14:textId="227AD0DC" w:rsidR="0073301E" w:rsidRDefault="0073301E" w:rsidP="006E26AA">
      <w:pPr>
        <w:pStyle w:val="Telobesedila2"/>
        <w:jc w:val="left"/>
        <w:rPr>
          <w:sz w:val="23"/>
          <w:szCs w:val="23"/>
        </w:rPr>
      </w:pPr>
    </w:p>
    <w:p w14:paraId="5CAB52C6" w14:textId="33936161" w:rsidR="0073301E" w:rsidRDefault="0073301E" w:rsidP="006E26AA">
      <w:pPr>
        <w:pStyle w:val="Telobesedila2"/>
        <w:jc w:val="left"/>
        <w:rPr>
          <w:sz w:val="23"/>
          <w:szCs w:val="23"/>
        </w:rPr>
      </w:pPr>
    </w:p>
    <w:p w14:paraId="380B8BD9" w14:textId="2E00D3DB" w:rsidR="0073301E" w:rsidRDefault="0073301E" w:rsidP="006E26AA">
      <w:pPr>
        <w:pStyle w:val="Telobesedila2"/>
        <w:jc w:val="left"/>
        <w:rPr>
          <w:sz w:val="23"/>
          <w:szCs w:val="23"/>
        </w:rPr>
      </w:pPr>
    </w:p>
    <w:p w14:paraId="70CC5218" w14:textId="6976653E" w:rsidR="0073301E" w:rsidRDefault="0073301E" w:rsidP="006E26AA">
      <w:pPr>
        <w:pStyle w:val="Telobesedila2"/>
        <w:jc w:val="left"/>
        <w:rPr>
          <w:sz w:val="23"/>
          <w:szCs w:val="23"/>
        </w:rPr>
      </w:pPr>
    </w:p>
    <w:p w14:paraId="7E16E58B" w14:textId="4F710686" w:rsidR="0073301E" w:rsidRDefault="0073301E" w:rsidP="006E26AA">
      <w:pPr>
        <w:pStyle w:val="Telobesedila2"/>
        <w:jc w:val="left"/>
        <w:rPr>
          <w:sz w:val="23"/>
          <w:szCs w:val="23"/>
        </w:rPr>
      </w:pPr>
    </w:p>
    <w:p w14:paraId="3E14146D" w14:textId="236079F5" w:rsidR="0073301E" w:rsidRDefault="0073301E" w:rsidP="006E26AA">
      <w:pPr>
        <w:pStyle w:val="Telobesedila2"/>
        <w:jc w:val="left"/>
        <w:rPr>
          <w:sz w:val="23"/>
          <w:szCs w:val="23"/>
        </w:rPr>
      </w:pPr>
    </w:p>
    <w:p w14:paraId="4733761C" w14:textId="1C46DC4D" w:rsidR="0073301E" w:rsidRDefault="0073301E" w:rsidP="006E26AA">
      <w:pPr>
        <w:pStyle w:val="Telobesedila2"/>
        <w:jc w:val="left"/>
        <w:rPr>
          <w:sz w:val="23"/>
          <w:szCs w:val="23"/>
        </w:rPr>
      </w:pPr>
    </w:p>
    <w:p w14:paraId="657E3E6D" w14:textId="372DCE3D" w:rsidR="0073301E" w:rsidRDefault="0073301E" w:rsidP="006E26AA">
      <w:pPr>
        <w:pStyle w:val="Telobesedila2"/>
        <w:jc w:val="left"/>
        <w:rPr>
          <w:sz w:val="23"/>
          <w:szCs w:val="23"/>
        </w:rPr>
      </w:pPr>
    </w:p>
    <w:p w14:paraId="734DD08D" w14:textId="0B469BA0" w:rsidR="0073301E" w:rsidRDefault="0073301E" w:rsidP="006E26AA">
      <w:pPr>
        <w:pStyle w:val="Telobesedila2"/>
        <w:jc w:val="left"/>
        <w:rPr>
          <w:sz w:val="23"/>
          <w:szCs w:val="23"/>
        </w:rPr>
      </w:pPr>
    </w:p>
    <w:p w14:paraId="2ECCF9E8" w14:textId="089BF647" w:rsidR="0073301E" w:rsidRDefault="0073301E" w:rsidP="006E26AA">
      <w:pPr>
        <w:pStyle w:val="Telobesedila2"/>
        <w:jc w:val="left"/>
        <w:rPr>
          <w:sz w:val="23"/>
          <w:szCs w:val="23"/>
        </w:rPr>
      </w:pPr>
    </w:p>
    <w:p w14:paraId="6243AFB9" w14:textId="59B9334F" w:rsidR="0073301E" w:rsidRDefault="0073301E" w:rsidP="006E26AA">
      <w:pPr>
        <w:pStyle w:val="Telobesedila2"/>
        <w:jc w:val="left"/>
        <w:rPr>
          <w:sz w:val="23"/>
          <w:szCs w:val="23"/>
        </w:rPr>
      </w:pPr>
    </w:p>
    <w:p w14:paraId="30F23524" w14:textId="56ED7EF1" w:rsidR="0073301E" w:rsidRDefault="0073301E" w:rsidP="006E26AA">
      <w:pPr>
        <w:pStyle w:val="Telobesedila2"/>
        <w:jc w:val="left"/>
        <w:rPr>
          <w:sz w:val="23"/>
          <w:szCs w:val="23"/>
        </w:rPr>
      </w:pPr>
    </w:p>
    <w:p w14:paraId="702BCDB9" w14:textId="5B801ACE" w:rsidR="0073301E" w:rsidRDefault="0073301E" w:rsidP="006E26AA">
      <w:pPr>
        <w:pStyle w:val="Telobesedila2"/>
        <w:jc w:val="left"/>
        <w:rPr>
          <w:sz w:val="23"/>
          <w:szCs w:val="23"/>
        </w:rPr>
      </w:pPr>
    </w:p>
    <w:p w14:paraId="5C91408D" w14:textId="4B665AC2" w:rsidR="0073301E" w:rsidRDefault="0073301E" w:rsidP="006E26AA">
      <w:pPr>
        <w:pStyle w:val="Telobesedila2"/>
        <w:jc w:val="left"/>
        <w:rPr>
          <w:sz w:val="23"/>
          <w:szCs w:val="23"/>
        </w:rPr>
      </w:pPr>
    </w:p>
    <w:p w14:paraId="30B48FC8" w14:textId="19FCB431" w:rsidR="0073301E" w:rsidRDefault="0073301E" w:rsidP="006E26AA">
      <w:pPr>
        <w:pStyle w:val="Telobesedila2"/>
        <w:jc w:val="left"/>
        <w:rPr>
          <w:sz w:val="23"/>
          <w:szCs w:val="23"/>
        </w:rPr>
      </w:pPr>
    </w:p>
    <w:p w14:paraId="54C39C5D" w14:textId="77777777" w:rsidR="0073301E" w:rsidRPr="009C26F2" w:rsidRDefault="0073301E" w:rsidP="006E26AA">
      <w:pPr>
        <w:pStyle w:val="Telobesedila2"/>
        <w:jc w:val="left"/>
        <w:rPr>
          <w:sz w:val="23"/>
          <w:szCs w:val="23"/>
        </w:rPr>
      </w:pPr>
    </w:p>
    <w:p w14:paraId="52D49BE4" w14:textId="6B700C0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D40FFC">
        <w:rPr>
          <w:b/>
          <w:sz w:val="20"/>
        </w:rPr>
        <w:t>1</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3C5F1F48"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7D9ADF70" w14:textId="77777777" w:rsidR="001E7F2A" w:rsidRPr="00C03E8C" w:rsidRDefault="003960D4" w:rsidP="001E7F2A">
      <w:pPr>
        <w:pStyle w:val="Navadensplet"/>
        <w:spacing w:before="0" w:beforeAutospacing="0" w:after="0" w:afterAutospacing="0"/>
        <w:rPr>
          <w:sz w:val="20"/>
          <w:szCs w:val="20"/>
        </w:rPr>
      </w:pPr>
      <w:r w:rsidRPr="003960D4">
        <w:t xml:space="preserve">Predmet javnega naročila: </w:t>
      </w:r>
      <w:r w:rsidR="001E7F2A" w:rsidRPr="00C03E8C">
        <w:rPr>
          <w:rStyle w:val="Krepko"/>
          <w:sz w:val="20"/>
          <w:szCs w:val="20"/>
        </w:rPr>
        <w:t>DOBAVA MONOTESTOV IN POTROŠNEGA MATERIALA ZA LABORATORIJSKO DIAGNOSTIKO, RAZDELJENA NA 3 SKLOPE</w:t>
      </w:r>
      <w:r w:rsidR="001E7F2A">
        <w:rPr>
          <w:rStyle w:val="Krepko"/>
          <w:sz w:val="20"/>
          <w:szCs w:val="20"/>
        </w:rPr>
        <w:t>:</w:t>
      </w:r>
    </w:p>
    <w:p w14:paraId="397AC599" w14:textId="342652EC" w:rsidR="001E7F2A" w:rsidRPr="00C03E8C" w:rsidRDefault="001E7F2A" w:rsidP="001E7F2A">
      <w:pPr>
        <w:pStyle w:val="Navadensplet"/>
        <w:spacing w:before="0" w:beforeAutospacing="0" w:after="0" w:afterAutospacing="0"/>
      </w:pPr>
      <w:r w:rsidRPr="00C03E8C">
        <w:rPr>
          <w:rStyle w:val="Krepko"/>
        </w:rPr>
        <w:t>1. sklop:</w:t>
      </w:r>
      <w:r w:rsidRPr="00C03E8C">
        <w:t xml:space="preserve"> </w:t>
      </w:r>
      <w:r w:rsidR="004D64B1">
        <w:t xml:space="preserve">020601 - </w:t>
      </w:r>
      <w:proofErr w:type="spellStart"/>
      <w:r w:rsidR="004D64B1">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rsidR="004D64B1">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p w14:paraId="5B38751A" w14:textId="6FDFF3DA" w:rsidR="003960D4" w:rsidRPr="0047246C" w:rsidRDefault="003960D4" w:rsidP="001E7F2A">
      <w:pPr>
        <w:rPr>
          <w:sz w:val="2"/>
        </w:rPr>
      </w:pPr>
    </w:p>
    <w:p w14:paraId="5086030A" w14:textId="743E8916" w:rsidR="006E26AA" w:rsidRPr="0053359B" w:rsidRDefault="000B089D" w:rsidP="00CE7501">
      <w:pPr>
        <w:tabs>
          <w:tab w:val="left" w:pos="284"/>
          <w:tab w:val="left" w:pos="5954"/>
        </w:tabs>
      </w:pPr>
      <w:r w:rsidRPr="000B089D">
        <w:rPr>
          <w:highlight w:val="yellow"/>
        </w:rPr>
        <w:t>(obkrožite za vsak sklop posebej)</w:t>
      </w: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03CA17F3" w14:textId="77777777" w:rsidR="001E7F2A" w:rsidRPr="00C03E8C" w:rsidRDefault="0047246C" w:rsidP="001E7F2A">
            <w:pPr>
              <w:pStyle w:val="Navadensplet"/>
              <w:spacing w:before="0" w:beforeAutospacing="0" w:after="0" w:afterAutospacing="0"/>
              <w:rPr>
                <w:sz w:val="20"/>
                <w:szCs w:val="20"/>
              </w:rPr>
            </w:pPr>
            <w:r>
              <w:rPr>
                <w:b/>
              </w:rPr>
              <w:t>Blago</w:t>
            </w:r>
            <w:r w:rsidR="009A68FB" w:rsidRPr="0047246C">
              <w:t>:</w:t>
            </w:r>
            <w:r w:rsidR="006A071C" w:rsidRPr="0047246C">
              <w:rPr>
                <w:sz w:val="20"/>
                <w:szCs w:val="20"/>
              </w:rPr>
              <w:t xml:space="preserve"> </w:t>
            </w:r>
            <w:bookmarkStart w:id="25" w:name="_Hlk224629062"/>
            <w:r w:rsidR="001E7F2A" w:rsidRPr="00C03E8C">
              <w:rPr>
                <w:rStyle w:val="Krepko"/>
                <w:sz w:val="20"/>
                <w:szCs w:val="20"/>
              </w:rPr>
              <w:t>DOBAVA MONOTESTOV IN POTROŠNEGA MATERIALA ZA LABORATORIJSKO DIAGNOSTIKO, RAZDELJENA NA 3 SKLOPE</w:t>
            </w:r>
            <w:r w:rsidR="001E7F2A">
              <w:rPr>
                <w:rStyle w:val="Krepko"/>
                <w:sz w:val="20"/>
                <w:szCs w:val="20"/>
              </w:rPr>
              <w:t>:</w:t>
            </w:r>
          </w:p>
          <w:p w14:paraId="785DDF87" w14:textId="73F16F6F" w:rsidR="005520A8" w:rsidRPr="004D64B1" w:rsidRDefault="001E7F2A" w:rsidP="004D64B1">
            <w:pPr>
              <w:pStyle w:val="Navadensplet"/>
              <w:spacing w:before="0" w:beforeAutospacing="0" w:after="0" w:afterAutospacing="0"/>
            </w:pPr>
            <w:r w:rsidRPr="00C03E8C">
              <w:rPr>
                <w:rStyle w:val="Krepko"/>
              </w:rPr>
              <w:t>1. sklop:</w:t>
            </w:r>
            <w:r w:rsidRPr="00C03E8C">
              <w:t xml:space="preserve"> </w:t>
            </w:r>
            <w:r w:rsidR="004D64B1">
              <w:t xml:space="preserve">020601 - </w:t>
            </w:r>
            <w:proofErr w:type="spellStart"/>
            <w:r w:rsidR="004D64B1">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rsidR="004D64B1">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bookmarkEnd w:id="25"/>
            <w:proofErr w:type="spellEnd"/>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79842B9E"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B5CB5">
              <w:t>do</w:t>
            </w:r>
            <w:r w:rsidR="00CE7501" w:rsidRPr="00AB5CB5">
              <w:t xml:space="preserve"> </w:t>
            </w:r>
            <w:r w:rsidR="002D7940">
              <w:t>2</w:t>
            </w:r>
            <w:r w:rsidR="004D64B1">
              <w:t>2</w:t>
            </w:r>
            <w:r w:rsidR="00CE7501" w:rsidRPr="00AB5CB5">
              <w:t xml:space="preserve">. </w:t>
            </w:r>
            <w:r w:rsidR="004D64B1">
              <w:t>9.</w:t>
            </w:r>
            <w:r w:rsidRPr="00AB5CB5">
              <w:t xml:space="preserve"> 202</w:t>
            </w:r>
            <w:r w:rsidR="00AB5CB5" w:rsidRPr="00AB5CB5">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1"/>
          <w:footerReference w:type="first" r:id="rId42"/>
          <w:pgSz w:w="11907" w:h="16840" w:code="9"/>
          <w:pgMar w:top="1418" w:right="1418" w:bottom="1418" w:left="1418" w:header="709" w:footer="709" w:gutter="0"/>
          <w:cols w:space="708"/>
          <w:titlePg/>
          <w:docGrid w:linePitch="326"/>
        </w:sectPr>
      </w:pPr>
    </w:p>
    <w:p w14:paraId="67D3AFEC" w14:textId="2BF8B2F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1F0F23">
        <w:rPr>
          <w:b/>
          <w:sz w:val="20"/>
        </w:rPr>
        <w:t>1</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65F8ED6D" w14:textId="77777777" w:rsidR="004D64B1" w:rsidRPr="00C03E8C" w:rsidRDefault="006E26AA" w:rsidP="004D64B1">
            <w:pPr>
              <w:pStyle w:val="Navadensplet"/>
              <w:spacing w:before="0" w:beforeAutospacing="0" w:after="0" w:afterAutospacing="0"/>
              <w:rPr>
                <w:sz w:val="20"/>
                <w:szCs w:val="20"/>
              </w:rPr>
            </w:pPr>
            <w:r w:rsidRPr="0053359B">
              <w:t>Predmet javnega naročila:</w:t>
            </w:r>
            <w:r w:rsidRPr="0053359B">
              <w:rPr>
                <w:b/>
                <w:sz w:val="20"/>
              </w:rPr>
              <w:t xml:space="preserve"> </w:t>
            </w:r>
            <w:r w:rsidR="004D64B1" w:rsidRPr="00C03E8C">
              <w:rPr>
                <w:rStyle w:val="Krepko"/>
                <w:sz w:val="20"/>
                <w:szCs w:val="20"/>
              </w:rPr>
              <w:t>DOBAVA MONOTESTOV IN POTROŠNEGA MATERIALA ZA LABORATORIJSKO DIAGNOSTIKO, RAZDELJENA NA 3 SKLOPE</w:t>
            </w:r>
            <w:r w:rsidR="004D64B1">
              <w:rPr>
                <w:rStyle w:val="Krepko"/>
                <w:sz w:val="20"/>
                <w:szCs w:val="20"/>
              </w:rPr>
              <w:t>:</w:t>
            </w:r>
          </w:p>
          <w:p w14:paraId="1C2D3881" w14:textId="6913CD26" w:rsidR="006E26AA" w:rsidRPr="005D6C01" w:rsidRDefault="004D64B1" w:rsidP="004D64B1">
            <w:pPr>
              <w:rPr>
                <w:sz w:val="18"/>
                <w:szCs w:val="18"/>
              </w:rPr>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374CB228" w14:textId="77777777" w:rsidR="00F11FF7" w:rsidRDefault="00F11FF7" w:rsidP="006E26AA">
      <w:pPr>
        <w:tabs>
          <w:tab w:val="left" w:pos="284"/>
        </w:tabs>
        <w:jc w:val="both"/>
      </w:pPr>
    </w:p>
    <w:p w14:paraId="4D9E4A00" w14:textId="77777777" w:rsidR="00F11FF7" w:rsidRDefault="00F11FF7" w:rsidP="006E26AA">
      <w:pPr>
        <w:tabs>
          <w:tab w:val="left" w:pos="284"/>
        </w:tabs>
        <w:jc w:val="both"/>
      </w:pPr>
    </w:p>
    <w:p w14:paraId="1BB3691B" w14:textId="671C8EC7"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4021B01D" w14:textId="14E3CEC9" w:rsidR="00791631" w:rsidRDefault="001859A4" w:rsidP="006E26AA">
      <w:pPr>
        <w:tabs>
          <w:tab w:val="left" w:pos="284"/>
        </w:tabs>
        <w:jc w:val="both"/>
      </w:pPr>
      <w:r>
        <w:t>Datum:                                                                                                         Žig</w:t>
      </w:r>
    </w:p>
    <w:p w14:paraId="0280C007" w14:textId="20537934" w:rsidR="001E7F2A" w:rsidRDefault="001E7F2A" w:rsidP="006E26AA">
      <w:pPr>
        <w:tabs>
          <w:tab w:val="left" w:pos="284"/>
        </w:tabs>
        <w:jc w:val="both"/>
      </w:pPr>
    </w:p>
    <w:p w14:paraId="3D5D7D42" w14:textId="77777777" w:rsidR="001E7F2A" w:rsidRDefault="001E7F2A" w:rsidP="006E26AA">
      <w:pPr>
        <w:tabs>
          <w:tab w:val="left" w:pos="284"/>
        </w:tabs>
        <w:jc w:val="both"/>
      </w:pPr>
    </w:p>
    <w:p w14:paraId="54D056B3" w14:textId="449300C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1F0F23">
        <w:rPr>
          <w:b/>
          <w:sz w:val="20"/>
        </w:rPr>
        <w:t>1</w:t>
      </w:r>
      <w:r w:rsidRPr="0053359B">
        <w:rPr>
          <w:b/>
          <w:sz w:val="20"/>
        </w:rPr>
        <w:t>-</w:t>
      </w:r>
      <w:r w:rsidR="009422DB">
        <w:rPr>
          <w:b/>
          <w:sz w:val="20"/>
        </w:rPr>
        <w:t>B</w:t>
      </w:r>
      <w:r w:rsidR="00B607BC">
        <w:rPr>
          <w:b/>
          <w:sz w:val="20"/>
        </w:rPr>
        <w:t>/</w:t>
      </w:r>
      <w:r w:rsidRPr="0053359B">
        <w:rPr>
          <w:b/>
          <w:sz w:val="20"/>
        </w:rPr>
        <w:t>2</w:t>
      </w:r>
      <w:r w:rsidR="001F0F23">
        <w:rPr>
          <w:b/>
          <w:sz w:val="20"/>
        </w:rPr>
        <w:t>6</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3B108323" w14:textId="77777777" w:rsidR="004D64B1" w:rsidRPr="00C03E8C" w:rsidRDefault="006E26AA" w:rsidP="004D64B1">
            <w:pPr>
              <w:pStyle w:val="Navadensplet"/>
              <w:spacing w:before="0" w:beforeAutospacing="0" w:after="0" w:afterAutospacing="0"/>
              <w:rPr>
                <w:sz w:val="20"/>
                <w:szCs w:val="20"/>
              </w:rPr>
            </w:pPr>
            <w:r w:rsidRPr="0053359B">
              <w:t>Predmet javnega naročila</w:t>
            </w:r>
            <w:r w:rsidR="001E7F2A" w:rsidRPr="00C03E8C">
              <w:rPr>
                <w:rStyle w:val="Krepko"/>
                <w:sz w:val="20"/>
                <w:szCs w:val="20"/>
              </w:rPr>
              <w:t xml:space="preserve"> </w:t>
            </w:r>
            <w:r w:rsidR="004D64B1" w:rsidRPr="00C03E8C">
              <w:rPr>
                <w:rStyle w:val="Krepko"/>
                <w:sz w:val="20"/>
                <w:szCs w:val="20"/>
              </w:rPr>
              <w:t>DOBAVA MONOTESTOV IN POTROŠNEGA MATERIALA ZA LABORATORIJSKO DIAGNOSTIKO, RAZDELJENA NA 3 SKLOPE</w:t>
            </w:r>
            <w:r w:rsidR="004D64B1">
              <w:rPr>
                <w:rStyle w:val="Krepko"/>
                <w:sz w:val="20"/>
                <w:szCs w:val="20"/>
              </w:rPr>
              <w:t>:</w:t>
            </w:r>
          </w:p>
          <w:p w14:paraId="26B71F2C" w14:textId="7847753D" w:rsidR="006E26AA" w:rsidRPr="0053359B" w:rsidRDefault="004D64B1" w:rsidP="004D64B1">
            <w:pPr>
              <w:rPr>
                <w:b/>
              </w:rPr>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3"/>
          <w:pgSz w:w="11907" w:h="16840" w:code="9"/>
          <w:pgMar w:top="1418" w:right="1418" w:bottom="1418" w:left="1418" w:header="709" w:footer="709" w:gutter="0"/>
          <w:cols w:space="708"/>
          <w:titlePg/>
          <w:docGrid w:linePitch="326"/>
        </w:sectPr>
      </w:pPr>
    </w:p>
    <w:p w14:paraId="6C720B92" w14:textId="4159C1A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1F0F23">
        <w:rPr>
          <w:b/>
          <w:sz w:val="20"/>
        </w:rPr>
        <w:t>1</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bookmarkStart w:id="26" w:name="_Hlk221791394"/>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bookmarkStart w:id="27" w:name="_Hlk221791367"/>
    </w:p>
    <w:p w14:paraId="02F27156" w14:textId="77777777" w:rsidR="003920FD" w:rsidRPr="00C03E8C" w:rsidRDefault="006E26AA" w:rsidP="003920FD">
      <w:pPr>
        <w:pStyle w:val="Navadensplet"/>
        <w:spacing w:before="0" w:beforeAutospacing="0" w:after="0" w:afterAutospacing="0"/>
        <w:rPr>
          <w:sz w:val="20"/>
          <w:szCs w:val="20"/>
        </w:rPr>
      </w:pPr>
      <w:r w:rsidRPr="0053359B">
        <w:t>Predmet javnega naročila</w:t>
      </w:r>
      <w:r w:rsidRPr="00011197">
        <w:rPr>
          <w:sz w:val="18"/>
          <w:szCs w:val="18"/>
        </w:rPr>
        <w:t xml:space="preserve">: </w:t>
      </w:r>
      <w:bookmarkStart w:id="28" w:name="_Hlk224629460"/>
      <w:bookmarkStart w:id="29" w:name="_Hlk178254533"/>
      <w:r w:rsidR="003920FD" w:rsidRPr="00C03E8C">
        <w:rPr>
          <w:rStyle w:val="Krepko"/>
          <w:sz w:val="20"/>
          <w:szCs w:val="20"/>
        </w:rPr>
        <w:t>DOBAVA MONOTESTOV IN POTROŠNEGA MATERIALA ZA LABORATORIJSKO DIAGNOSTIKO, RAZDELJENA NA 3 SKLOPE</w:t>
      </w:r>
      <w:r w:rsidR="003920FD">
        <w:rPr>
          <w:rStyle w:val="Krepko"/>
          <w:sz w:val="20"/>
          <w:szCs w:val="20"/>
        </w:rPr>
        <w:t>:</w:t>
      </w:r>
    </w:p>
    <w:p w14:paraId="1F78ACF6" w14:textId="01FFF935" w:rsidR="0047246C" w:rsidRPr="000B089D" w:rsidRDefault="003920FD" w:rsidP="003920FD">
      <w:pPr>
        <w:pStyle w:val="Navadensplet"/>
        <w:spacing w:before="0" w:beforeAutospacing="0" w:after="0" w:afterAutospacing="0"/>
        <w:rPr>
          <w:sz w:val="2"/>
        </w:rPr>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bookmarkEnd w:id="28"/>
    <w:p w14:paraId="1655FEE1" w14:textId="04FFBBE1" w:rsidR="00FF760E" w:rsidRPr="0047246C" w:rsidRDefault="00FF760E" w:rsidP="001F0F23">
      <w:pPr>
        <w:rPr>
          <w:sz w:val="2"/>
        </w:rPr>
      </w:pPr>
    </w:p>
    <w:bookmarkEnd w:id="29"/>
    <w:bookmarkEnd w:id="27"/>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bookmarkEnd w:id="26"/>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C84B50">
      <w:pPr>
        <w:numPr>
          <w:ilvl w:val="0"/>
          <w:numId w:val="17"/>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C84B50">
      <w:pPr>
        <w:pStyle w:val="Telobesedila"/>
        <w:numPr>
          <w:ilvl w:val="0"/>
          <w:numId w:val="18"/>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C84B50">
      <w:pPr>
        <w:pStyle w:val="Telobesedila"/>
        <w:numPr>
          <w:ilvl w:val="0"/>
          <w:numId w:val="18"/>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C84B50">
      <w:pPr>
        <w:numPr>
          <w:ilvl w:val="0"/>
          <w:numId w:val="18"/>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509010D" w14:textId="557A45E2" w:rsidR="00B607BC" w:rsidRDefault="00B607BC"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405CCEB1" w14:textId="77777777" w:rsidR="00684488" w:rsidRDefault="00684488"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42D24FB6" w14:textId="77777777" w:rsidR="003920FD" w:rsidRPr="00C03E8C" w:rsidRDefault="006E26AA" w:rsidP="003920FD">
      <w:pPr>
        <w:pStyle w:val="Navadensplet"/>
        <w:spacing w:before="0" w:beforeAutospacing="0" w:after="0" w:afterAutospacing="0"/>
        <w:rPr>
          <w:sz w:val="20"/>
          <w:szCs w:val="20"/>
        </w:rPr>
      </w:pPr>
      <w:r w:rsidRPr="0053359B">
        <w:t xml:space="preserve">da bo naročnik: ________________________________________________za javno naročilo:  </w:t>
      </w:r>
      <w:r w:rsidRPr="0053359B">
        <w:rPr>
          <w:b/>
          <w:szCs w:val="23"/>
        </w:rPr>
        <w:t xml:space="preserve"> </w:t>
      </w:r>
      <w:r w:rsidR="003920FD" w:rsidRPr="00C03E8C">
        <w:rPr>
          <w:rStyle w:val="Krepko"/>
          <w:sz w:val="20"/>
          <w:szCs w:val="20"/>
        </w:rPr>
        <w:t>DOBAVA MONOTESTOV IN POTROŠNEGA MATERIALA ZA LABORATORIJSKO DIAGNOSTIKO, RAZDELJENA NA 3 SKLOPE</w:t>
      </w:r>
      <w:r w:rsidR="003920FD">
        <w:rPr>
          <w:rStyle w:val="Krepko"/>
          <w:sz w:val="20"/>
          <w:szCs w:val="20"/>
        </w:rPr>
        <w:t>:</w:t>
      </w:r>
    </w:p>
    <w:p w14:paraId="47053DA0" w14:textId="723E5078" w:rsidR="003920FD" w:rsidRDefault="003920FD" w:rsidP="003920FD">
      <w:pPr>
        <w:pStyle w:val="Navadensplet"/>
        <w:spacing w:before="0" w:beforeAutospacing="0" w:after="0" w:afterAutospacing="0"/>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p w14:paraId="3289F7FE" w14:textId="1978B6B0" w:rsidR="006E26AA" w:rsidRPr="000B089D" w:rsidRDefault="006E26AA" w:rsidP="003920FD">
      <w:pPr>
        <w:pStyle w:val="Navadensplet"/>
        <w:spacing w:before="0" w:beforeAutospacing="0" w:after="0" w:afterAutospacing="0"/>
        <w:rPr>
          <w:b/>
        </w:rPr>
      </w:pP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5B422196" w14:textId="77777777" w:rsidR="00791631" w:rsidRDefault="00791631" w:rsidP="000B089D">
      <w:pPr>
        <w:pStyle w:val="HTML-oblikovano"/>
        <w:rPr>
          <w:rFonts w:ascii="Times New Roman" w:hAnsi="Times New Roman"/>
          <w:b/>
          <w:sz w:val="28"/>
          <w:szCs w:val="28"/>
          <w:lang w:val="sl-SI"/>
        </w:rPr>
      </w:pPr>
    </w:p>
    <w:p w14:paraId="6328BEB1" w14:textId="70E1B37B" w:rsidR="00684488" w:rsidRDefault="00684488" w:rsidP="006C0308">
      <w:pPr>
        <w:pStyle w:val="HTML-oblikovano"/>
        <w:rPr>
          <w:rFonts w:ascii="Times New Roman" w:hAnsi="Times New Roman"/>
          <w:b/>
          <w:sz w:val="28"/>
          <w:szCs w:val="28"/>
          <w:lang w:val="sl-SI"/>
        </w:rPr>
      </w:pPr>
    </w:p>
    <w:p w14:paraId="06D9CB97" w14:textId="6C6426CF" w:rsidR="00684488" w:rsidRDefault="00684488" w:rsidP="006E26AA">
      <w:pPr>
        <w:pStyle w:val="HTML-oblikovano"/>
        <w:jc w:val="center"/>
        <w:rPr>
          <w:rFonts w:ascii="Times New Roman" w:hAnsi="Times New Roman"/>
          <w:b/>
          <w:sz w:val="28"/>
          <w:szCs w:val="28"/>
          <w:lang w:val="sl-SI"/>
        </w:rPr>
      </w:pPr>
    </w:p>
    <w:p w14:paraId="5931D3ED" w14:textId="77777777" w:rsidR="00684488" w:rsidRDefault="00684488"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3AD67B5E" w14:textId="77777777" w:rsidR="000F3E7C" w:rsidRPr="00C03E8C" w:rsidRDefault="000F3E7C" w:rsidP="000F3E7C">
      <w:pPr>
        <w:pStyle w:val="Navadensplet"/>
        <w:spacing w:before="0" w:beforeAutospacing="0" w:after="0" w:afterAutospacing="0"/>
        <w:rPr>
          <w:sz w:val="20"/>
          <w:szCs w:val="20"/>
        </w:rPr>
      </w:pPr>
      <w:r w:rsidRPr="00C03E8C">
        <w:rPr>
          <w:rStyle w:val="Krepko"/>
          <w:sz w:val="20"/>
          <w:szCs w:val="20"/>
        </w:rPr>
        <w:t>DOBAVA MONOTESTOV IN POTROŠNEGA MATERIALA ZA LABORATORIJSKO DIAGNOSTIKO, RAZDELJENA NA 3 SKLOPE</w:t>
      </w:r>
      <w:r>
        <w:rPr>
          <w:rStyle w:val="Krepko"/>
          <w:sz w:val="20"/>
          <w:szCs w:val="20"/>
        </w:rPr>
        <w:t>:</w:t>
      </w:r>
    </w:p>
    <w:p w14:paraId="7BF82016" w14:textId="0105B756" w:rsidR="000F3E7C" w:rsidRDefault="000F3E7C" w:rsidP="000F3E7C">
      <w:pPr>
        <w:tabs>
          <w:tab w:val="left" w:pos="1985"/>
          <w:tab w:val="left" w:pos="6237"/>
          <w:tab w:val="left" w:pos="6379"/>
        </w:tabs>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r w:rsidR="00B06843">
        <w:t>,</w:t>
      </w:r>
    </w:p>
    <w:p w14:paraId="75D343FE" w14:textId="41A898BB" w:rsidR="00CB227E" w:rsidRPr="000B089D" w:rsidRDefault="006E26AA" w:rsidP="000F3E7C">
      <w:pPr>
        <w:tabs>
          <w:tab w:val="left" w:pos="1985"/>
          <w:tab w:val="left" w:pos="6237"/>
          <w:tab w:val="left" w:pos="6379"/>
        </w:tabs>
        <w:rPr>
          <w:b/>
        </w:rPr>
      </w:pPr>
      <w:r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4"/>
          <w:footerReference w:type="default" r:id="rId45"/>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0DF76E5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1F0F23">
        <w:rPr>
          <w:b/>
          <w:sz w:val="20"/>
        </w:rPr>
        <w:t>1</w:t>
      </w:r>
      <w:r w:rsidR="00B607BC">
        <w:rPr>
          <w:b/>
          <w:sz w:val="20"/>
        </w:rPr>
        <w:t>-</w:t>
      </w:r>
      <w:r w:rsidR="009422DB">
        <w:rPr>
          <w:b/>
          <w:sz w:val="20"/>
        </w:rPr>
        <w:t>B</w:t>
      </w:r>
      <w:r w:rsidRPr="0053359B">
        <w:rPr>
          <w:b/>
          <w:sz w:val="20"/>
        </w:rPr>
        <w:t>/2</w:t>
      </w:r>
      <w:r w:rsidR="001F0F23">
        <w:rPr>
          <w:b/>
          <w:sz w:val="20"/>
        </w:rPr>
        <w:t>6</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00A18371" w14:textId="694298E3" w:rsidR="00C12790" w:rsidRPr="00B607BC" w:rsidRDefault="0039698F" w:rsidP="00B607BC">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4478E2A9" w14:textId="77777777" w:rsidR="001F0F23" w:rsidRPr="001F0F23" w:rsidRDefault="001F0F23" w:rsidP="001F0F23">
      <w:pPr>
        <w:tabs>
          <w:tab w:val="left" w:pos="284"/>
          <w:tab w:val="left" w:pos="5954"/>
        </w:tabs>
        <w:jc w:val="center"/>
        <w:rPr>
          <w:b/>
          <w:sz w:val="28"/>
        </w:rPr>
      </w:pPr>
      <w:r w:rsidRPr="001F0F23">
        <w:rPr>
          <w:b/>
          <w:bCs/>
          <w:sz w:val="28"/>
          <w:szCs w:val="28"/>
        </w:rPr>
        <w:t>POGODBA – OKVIRNI SPORAZUM</w:t>
      </w:r>
    </w:p>
    <w:p w14:paraId="2AE82165" w14:textId="77777777" w:rsidR="00094B95" w:rsidRDefault="00094B95" w:rsidP="006E26AA">
      <w:pPr>
        <w:tabs>
          <w:tab w:val="left" w:pos="284"/>
          <w:tab w:val="left" w:pos="5954"/>
        </w:tabs>
        <w:jc w:val="both"/>
        <w:rPr>
          <w:i/>
          <w:szCs w:val="20"/>
        </w:rPr>
      </w:pPr>
    </w:p>
    <w:p w14:paraId="2E7B6D0D" w14:textId="3D4F6BD2"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7DA4ACA7" w:rsidR="00DD0358" w:rsidRDefault="006E26AA" w:rsidP="006E26AA">
      <w:pPr>
        <w:tabs>
          <w:tab w:val="left" w:pos="284"/>
          <w:tab w:val="left" w:pos="5954"/>
        </w:tabs>
        <w:jc w:val="both"/>
      </w:pPr>
      <w:r w:rsidRPr="0053359B">
        <w:t xml:space="preserve">……………………………………………………….., ki jo zastopa ……………………….., kot </w:t>
      </w:r>
      <w:r w:rsidR="00DD0358">
        <w:t xml:space="preserve"> </w:t>
      </w:r>
      <w:r w:rsidR="008902F1">
        <w:t>prodajalec</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47275BE0" w:rsidR="006E26AA" w:rsidRDefault="006E26AA" w:rsidP="00715455">
      <w:pPr>
        <w:jc w:val="both"/>
      </w:pPr>
      <w:r w:rsidRPr="0053359B">
        <w:t xml:space="preserve">Stranki ugotavljata, da je naročnik, v skladu z Zakonom o javnem naročanju </w:t>
      </w:r>
      <w:r w:rsidRPr="00F35EA3">
        <w:rPr>
          <w:sz w:val="22"/>
          <w:szCs w:val="22"/>
        </w:rPr>
        <w:t>ZJN</w:t>
      </w:r>
      <w:r w:rsidR="008C3392">
        <w:rPr>
          <w:sz w:val="22"/>
          <w:szCs w:val="22"/>
        </w:rPr>
        <w:t>-3</w:t>
      </w:r>
      <w:r w:rsidRPr="0053359B">
        <w:t xml:space="preserve"> </w:t>
      </w:r>
      <w:r w:rsidR="00B947E3" w:rsidRPr="003A4D7D">
        <w:rPr>
          <w:rFonts w:eastAsia="Calibri"/>
        </w:rPr>
        <w:t xml:space="preserve">(Uradni list RS, št. 91/2015, 14/2018, </w:t>
      </w:r>
      <w:hyperlink r:id="rId46"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47"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48"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49"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 xml:space="preserve">) </w:t>
      </w:r>
      <w:r w:rsidRPr="0053359B">
        <w:rPr>
          <w:szCs w:val="23"/>
        </w:rPr>
        <w:t xml:space="preserve">in </w:t>
      </w:r>
      <w:r w:rsidRPr="0053359B">
        <w:t>predpisi s področja javnega naroč</w:t>
      </w:r>
      <w:r w:rsidR="00097FDD">
        <w:t>anja</w:t>
      </w:r>
      <w:r w:rsidRPr="0053359B">
        <w:t>, na podlagi javnega razpisa, objavljenega na portalu javnih naročil (</w:t>
      </w:r>
      <w:r w:rsidRPr="00562782">
        <w:rPr>
          <w:sz w:val="22"/>
          <w:szCs w:val="22"/>
        </w:rPr>
        <w:t>EU</w:t>
      </w:r>
      <w:r w:rsidRPr="0053359B">
        <w:t xml:space="preserve"> obrazec), št.: …………………,  z dne ………………, oddal naročilo po odprtem postopku, za </w:t>
      </w:r>
      <w:r w:rsidR="00097FDD">
        <w:t xml:space="preserve">dobavo </w:t>
      </w:r>
      <w:r w:rsidRPr="0053359B">
        <w:t>blag</w:t>
      </w:r>
      <w:r w:rsidR="00097FDD">
        <w:t>a</w:t>
      </w:r>
      <w:r w:rsidRPr="0053359B">
        <w:t>, ki je predmet te pogodbe (v nadaljevanju pogodbe).</w:t>
      </w:r>
    </w:p>
    <w:p w14:paraId="1DDC9C80" w14:textId="336C9565" w:rsidR="00BB5C21" w:rsidRDefault="00BB5C21" w:rsidP="00715455">
      <w:pPr>
        <w:jc w:val="both"/>
      </w:pPr>
    </w:p>
    <w:p w14:paraId="67AC14B0" w14:textId="6BCCCB18" w:rsidR="00BB5C21" w:rsidRPr="0053359B" w:rsidRDefault="00BB5C21" w:rsidP="00715455">
      <w:pPr>
        <w:jc w:val="both"/>
      </w:pPr>
      <w:r>
        <w:t>Sestavni del pogodbe je razpisna dokumentacija naročnika in ponudbena dokume</w:t>
      </w:r>
      <w:r w:rsidR="002014C5">
        <w:t>n</w:t>
      </w:r>
      <w:r>
        <w:t xml:space="preserve">tacija </w:t>
      </w:r>
      <w:r w:rsidR="006D4090">
        <w:t>prodajalca</w:t>
      </w:r>
      <w:r>
        <w:t>.</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2D685CE4" w14:textId="784F5613" w:rsidR="00B607BC" w:rsidRDefault="00F5601F" w:rsidP="006E26AA">
      <w:pPr>
        <w:pStyle w:val="Telobesedila"/>
        <w:tabs>
          <w:tab w:val="left" w:pos="284"/>
          <w:tab w:val="left" w:pos="5954"/>
        </w:tabs>
      </w:pPr>
      <w:r>
        <w:t xml:space="preserve">S to pogodbo – okvirnim sporazumom se naročnik in </w:t>
      </w:r>
      <w:r w:rsidR="008902F1">
        <w:rPr>
          <w:lang w:val="sl-SI"/>
        </w:rPr>
        <w:t>prodajalec</w:t>
      </w:r>
      <w:r>
        <w:t xml:space="preserve"> dogovorita o medsebojnih pravicah in obveznostih pri dobavi blaga, ki je predmet tega javnega naročila.</w:t>
      </w:r>
    </w:p>
    <w:p w14:paraId="5BCF43D1" w14:textId="77777777" w:rsidR="00F5601F" w:rsidRDefault="00F5601F" w:rsidP="006E26AA">
      <w:pPr>
        <w:pStyle w:val="Telobesedila"/>
        <w:tabs>
          <w:tab w:val="left" w:pos="284"/>
          <w:tab w:val="left" w:pos="5954"/>
        </w:tabs>
        <w:rPr>
          <w:szCs w:val="24"/>
          <w:lang w:val="sl-SI"/>
        </w:rPr>
      </w:pPr>
    </w:p>
    <w:p w14:paraId="30238151" w14:textId="286B7BE6" w:rsidR="006E26AA" w:rsidRDefault="006E26AA" w:rsidP="00B607BC">
      <w:pPr>
        <w:tabs>
          <w:tab w:val="left" w:pos="284"/>
          <w:tab w:val="left" w:pos="5954"/>
        </w:tabs>
        <w:jc w:val="center"/>
      </w:pPr>
      <w:r w:rsidRPr="0053359B">
        <w:t>3. člen</w:t>
      </w:r>
    </w:p>
    <w:p w14:paraId="4FCC3CBA" w14:textId="77777777" w:rsidR="00B607BC" w:rsidRDefault="00B607BC" w:rsidP="00B607BC">
      <w:pPr>
        <w:jc w:val="both"/>
      </w:pPr>
    </w:p>
    <w:p w14:paraId="17FD1C05" w14:textId="77777777" w:rsidR="000F3E7C" w:rsidRPr="00C03E8C" w:rsidRDefault="001F0F23" w:rsidP="000F3E7C">
      <w:pPr>
        <w:pStyle w:val="Navadensplet"/>
        <w:spacing w:before="0" w:beforeAutospacing="0" w:after="0" w:afterAutospacing="0"/>
        <w:rPr>
          <w:sz w:val="20"/>
          <w:szCs w:val="20"/>
        </w:rPr>
      </w:pPr>
      <w:r w:rsidRPr="001F0F23">
        <w:rPr>
          <w:bCs/>
          <w:szCs w:val="20"/>
        </w:rPr>
        <w:t>Predmet:</w:t>
      </w:r>
      <w:r w:rsidRPr="001F0F23">
        <w:rPr>
          <w:szCs w:val="23"/>
        </w:rPr>
        <w:t xml:space="preserve"> </w:t>
      </w:r>
      <w:r w:rsidR="000F3E7C" w:rsidRPr="00C03E8C">
        <w:rPr>
          <w:rStyle w:val="Krepko"/>
          <w:sz w:val="20"/>
          <w:szCs w:val="20"/>
        </w:rPr>
        <w:t>DOBAVA MONOTESTOV IN POTROŠNEGA MATERIALA ZA LABORATORIJSKO DIAGNOSTIKO, RAZDELJENA NA 3 SKLOPE</w:t>
      </w:r>
      <w:r w:rsidR="000F3E7C">
        <w:rPr>
          <w:rStyle w:val="Krepko"/>
          <w:sz w:val="20"/>
          <w:szCs w:val="20"/>
        </w:rPr>
        <w:t>:</w:t>
      </w:r>
    </w:p>
    <w:p w14:paraId="7CDD7139" w14:textId="0474382B" w:rsidR="001F0F23" w:rsidRDefault="000F3E7C" w:rsidP="000F3E7C">
      <w:pPr>
        <w:pStyle w:val="Navadensplet"/>
        <w:spacing w:before="0" w:beforeAutospacing="0" w:after="0" w:afterAutospacing="0"/>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p w14:paraId="4AB96E91" w14:textId="77777777" w:rsidR="000F3E7C" w:rsidRPr="001F0F23" w:rsidRDefault="000F3E7C" w:rsidP="000F3E7C">
      <w:pPr>
        <w:pStyle w:val="Navadensplet"/>
        <w:spacing w:before="0" w:beforeAutospacing="0" w:after="0" w:afterAutospacing="0"/>
        <w:rPr>
          <w:sz w:val="20"/>
          <w:szCs w:val="23"/>
        </w:rPr>
      </w:pPr>
    </w:p>
    <w:p w14:paraId="791D1F26" w14:textId="6C841EF3" w:rsidR="001F0F23" w:rsidRPr="001F0F23" w:rsidRDefault="001F0F23" w:rsidP="001F0F23">
      <w:pPr>
        <w:tabs>
          <w:tab w:val="left" w:pos="284"/>
          <w:tab w:val="left" w:pos="5954"/>
        </w:tabs>
        <w:jc w:val="both"/>
      </w:pPr>
      <w:r w:rsidRPr="001F0F23">
        <w:lastRenderedPageBreak/>
        <w:t xml:space="preserve">Naročnik izjavlja, da </w:t>
      </w:r>
      <w:r w:rsidR="00F27CDD">
        <w:t>blago</w:t>
      </w:r>
      <w:r w:rsidRPr="001F0F23">
        <w:t xml:space="preserve"> naroča za lastno uporabo z obračunanimi davki.</w:t>
      </w:r>
    </w:p>
    <w:p w14:paraId="34F4A5CC" w14:textId="1B622314" w:rsidR="00254D1D" w:rsidRDefault="00254D1D" w:rsidP="009B4E35">
      <w:pPr>
        <w:tabs>
          <w:tab w:val="left" w:pos="284"/>
          <w:tab w:val="left" w:pos="5954"/>
        </w:tabs>
      </w:pPr>
    </w:p>
    <w:p w14:paraId="1EE87116" w14:textId="77777777" w:rsidR="000B089D" w:rsidRDefault="000B089D" w:rsidP="009B4E35">
      <w:pPr>
        <w:tabs>
          <w:tab w:val="left" w:pos="284"/>
          <w:tab w:val="left" w:pos="5954"/>
        </w:tabs>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25EDC433" w14:textId="77777777" w:rsidR="00AF673D" w:rsidRPr="00AF673D" w:rsidRDefault="00AF673D" w:rsidP="00AF673D">
      <w:pPr>
        <w:tabs>
          <w:tab w:val="left" w:pos="284"/>
          <w:tab w:val="left" w:pos="5954"/>
        </w:tabs>
        <w:jc w:val="both"/>
      </w:pPr>
      <w:r w:rsidRPr="00AF673D">
        <w:t xml:space="preserve">Količina in vrsta blaga sta natančno opredeljena v dokumentaciji za oddajo javnega naročila in specifikaciji predračuna, ki sta sestavni del te pogodbe. </w:t>
      </w:r>
    </w:p>
    <w:p w14:paraId="04862846" w14:textId="77777777" w:rsidR="003D17E1" w:rsidRDefault="003D17E1" w:rsidP="006E26AA">
      <w:pPr>
        <w:tabs>
          <w:tab w:val="left" w:pos="284"/>
          <w:tab w:val="left" w:pos="5954"/>
        </w:tabs>
        <w:jc w:val="both"/>
      </w:pPr>
    </w:p>
    <w:p w14:paraId="3DCFF0B3" w14:textId="51F02346" w:rsidR="00880871" w:rsidRDefault="003D17E1" w:rsidP="006E26AA">
      <w:pPr>
        <w:tabs>
          <w:tab w:val="left" w:pos="284"/>
          <w:tab w:val="left" w:pos="5954"/>
        </w:tabs>
        <w:jc w:val="both"/>
        <w:rPr>
          <w:b/>
          <w:bCs/>
        </w:rPr>
      </w:pPr>
      <w:r>
        <w:t>Naročnik že razpolaga z merilnimi aparati za uporabo z razpisanim materialom. Naročnik si pridržuje pravico, da v času trajanja okvirnega sporazuma glede na potrebe naroči tudi kompatibilni merilni aparat, ki je v predračunu naveden kot opcijska postavka.</w:t>
      </w:r>
    </w:p>
    <w:p w14:paraId="583C69C9" w14:textId="2B399D8B" w:rsidR="005D21F4" w:rsidRDefault="005D21F4" w:rsidP="006E26AA">
      <w:pPr>
        <w:tabs>
          <w:tab w:val="left" w:pos="284"/>
          <w:tab w:val="left" w:pos="5954"/>
        </w:tabs>
        <w:jc w:val="both"/>
        <w:rPr>
          <w:b/>
          <w:bCs/>
        </w:rPr>
      </w:pPr>
    </w:p>
    <w:p w14:paraId="5C5DB0F7" w14:textId="77777777" w:rsidR="003D17E1" w:rsidRDefault="003D17E1" w:rsidP="006E26AA">
      <w:pPr>
        <w:tabs>
          <w:tab w:val="left" w:pos="284"/>
          <w:tab w:val="left" w:pos="5954"/>
        </w:tabs>
        <w:jc w:val="both"/>
        <w:rPr>
          <w:b/>
          <w:bCs/>
        </w:rPr>
      </w:pPr>
    </w:p>
    <w:p w14:paraId="5B1F1955" w14:textId="322275D2" w:rsidR="006E26AA" w:rsidRPr="0053359B" w:rsidRDefault="006E26AA" w:rsidP="006E26AA">
      <w:pPr>
        <w:tabs>
          <w:tab w:val="left" w:pos="284"/>
          <w:tab w:val="left" w:pos="5954"/>
        </w:tabs>
        <w:jc w:val="both"/>
        <w:rPr>
          <w:b/>
          <w:bCs/>
        </w:rPr>
      </w:pPr>
      <w:r w:rsidRPr="0053359B">
        <w:rPr>
          <w:b/>
          <w:bCs/>
        </w:rPr>
        <w:t>III. KVALITETA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7DFB7722" w14:textId="3FD0483F" w:rsidR="00651F6E" w:rsidRPr="00651F6E" w:rsidRDefault="00651F6E" w:rsidP="00651F6E">
      <w:pPr>
        <w:tabs>
          <w:tab w:val="left" w:pos="1985"/>
          <w:tab w:val="left" w:pos="6237"/>
          <w:tab w:val="left" w:pos="6379"/>
        </w:tabs>
        <w:jc w:val="both"/>
        <w:rPr>
          <w:szCs w:val="20"/>
        </w:rPr>
      </w:pPr>
      <w:r w:rsidRPr="00651F6E">
        <w:rPr>
          <w:szCs w:val="20"/>
        </w:rPr>
        <w:t xml:space="preserve">Dobava blaga mora biti izvedena kvalitetno, strokovno,  pravočasno in v dogovorjenem obsegu ter v skladu z zahtevami naročnika. </w:t>
      </w:r>
    </w:p>
    <w:p w14:paraId="331661F1" w14:textId="77777777" w:rsidR="00651F6E" w:rsidRPr="00651F6E" w:rsidRDefault="00651F6E" w:rsidP="00651F6E">
      <w:pPr>
        <w:tabs>
          <w:tab w:val="left" w:pos="284"/>
          <w:tab w:val="left" w:pos="5954"/>
        </w:tabs>
        <w:jc w:val="both"/>
        <w:rPr>
          <w:b/>
        </w:rPr>
      </w:pPr>
    </w:p>
    <w:p w14:paraId="02FBDE6D" w14:textId="70AD68F0" w:rsidR="000535DB" w:rsidRPr="0053359B" w:rsidRDefault="001E7F2A" w:rsidP="00ED46EB">
      <w:pPr>
        <w:tabs>
          <w:tab w:val="left" w:pos="1985"/>
          <w:tab w:val="left" w:pos="6237"/>
          <w:tab w:val="left" w:pos="6379"/>
        </w:tabs>
        <w:jc w:val="both"/>
      </w:pPr>
      <w:r>
        <w:rPr>
          <w:szCs w:val="20"/>
        </w:rPr>
        <w:t>Dobavljeno blago</w:t>
      </w:r>
      <w:r w:rsidR="00651F6E" w:rsidRPr="00651F6E">
        <w:rPr>
          <w:szCs w:val="20"/>
        </w:rPr>
        <w:t xml:space="preserve"> mora ustrezati obstoječim standardom in deklarirani kvaliteti na embalaži artikla. </w:t>
      </w:r>
      <w:r w:rsidR="00F5601F">
        <w:rPr>
          <w:rStyle w:val="Krepko"/>
          <w:b w:val="0"/>
        </w:rPr>
        <w:t>R</w:t>
      </w:r>
      <w:r w:rsidR="00F5601F" w:rsidRPr="00F5601F">
        <w:rPr>
          <w:rStyle w:val="Krepko"/>
          <w:b w:val="0"/>
        </w:rPr>
        <w:t xml:space="preserve">ok uporabe ob dobavi </w:t>
      </w:r>
      <w:r w:rsidR="006C1715">
        <w:rPr>
          <w:rStyle w:val="Krepko"/>
          <w:b w:val="0"/>
        </w:rPr>
        <w:t xml:space="preserve">mora znašati </w:t>
      </w:r>
      <w:r w:rsidR="00F5601F" w:rsidRPr="00F5601F">
        <w:rPr>
          <w:rStyle w:val="Krepko"/>
          <w:b w:val="0"/>
        </w:rPr>
        <w:t>najmanj 2/3 celotnega deklariranega roka uporabe</w:t>
      </w:r>
      <w:r w:rsidR="00F5601F">
        <w:rPr>
          <w:b/>
        </w:rPr>
        <w:t xml:space="preserve">. </w:t>
      </w:r>
      <w:r w:rsidR="00ED46EB">
        <w:t>Posamezna enkratna dobava iste vrste potrošnega materiala mora imeti isti LOT, kadar je to glede na naravo blaga mogoče.</w:t>
      </w:r>
    </w:p>
    <w:p w14:paraId="4013AA52" w14:textId="3D068081" w:rsidR="006E26AA" w:rsidRDefault="006E26AA" w:rsidP="006E26AA">
      <w:pPr>
        <w:pStyle w:val="Telobesedila"/>
        <w:rPr>
          <w:b/>
          <w:bCs/>
          <w:lang w:val="sl-SI"/>
        </w:rPr>
      </w:pPr>
    </w:p>
    <w:p w14:paraId="3D7C9AEC" w14:textId="77777777" w:rsidR="002A57D1" w:rsidRPr="0053359B" w:rsidRDefault="002A57D1" w:rsidP="006E26AA">
      <w:pPr>
        <w:pStyle w:val="Telobesedila"/>
        <w:rPr>
          <w:b/>
          <w:bCs/>
          <w:lang w:val="sl-SI"/>
        </w:rPr>
      </w:pPr>
    </w:p>
    <w:p w14:paraId="51C5CF33" w14:textId="4F1A8BA5" w:rsidR="006E26AA" w:rsidRPr="00180951" w:rsidRDefault="006E26AA" w:rsidP="00180951">
      <w:pPr>
        <w:tabs>
          <w:tab w:val="left" w:pos="284"/>
          <w:tab w:val="left" w:pos="5954"/>
        </w:tabs>
        <w:jc w:val="both"/>
        <w:rPr>
          <w:b/>
          <w:bCs/>
        </w:rPr>
      </w:pPr>
      <w:r w:rsidRPr="0053359B">
        <w:rPr>
          <w:b/>
          <w:bCs/>
        </w:rPr>
        <w:t xml:space="preserve">IV. ČAS IN NAČIN </w:t>
      </w:r>
      <w:r w:rsidR="005D21F4">
        <w:rPr>
          <w:b/>
          <w:bCs/>
        </w:rPr>
        <w:t>IZVEDBE</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1537A7B" w14:textId="53239870" w:rsidR="005D21F4" w:rsidRPr="005D21F4" w:rsidRDefault="00F27CDD" w:rsidP="005D21F4">
      <w:pPr>
        <w:tabs>
          <w:tab w:val="left" w:pos="284"/>
          <w:tab w:val="left" w:pos="3969"/>
          <w:tab w:val="left" w:pos="5954"/>
        </w:tabs>
        <w:jc w:val="both"/>
      </w:pPr>
      <w:r>
        <w:t>Blago</w:t>
      </w:r>
      <w:r w:rsidR="005D21F4" w:rsidRPr="005D21F4">
        <w:t xml:space="preserve"> se</w:t>
      </w:r>
      <w:r>
        <w:t xml:space="preserve"> dobavlja</w:t>
      </w:r>
      <w:r w:rsidR="005D21F4" w:rsidRPr="005D21F4">
        <w:t xml:space="preserve"> skozi celotno </w:t>
      </w:r>
      <w:r w:rsidR="00651F6E">
        <w:t>štiriletno</w:t>
      </w:r>
      <w:r w:rsidR="005D21F4" w:rsidRPr="005D21F4">
        <w:t xml:space="preserve"> obdobje.</w:t>
      </w:r>
    </w:p>
    <w:p w14:paraId="2D294A7A" w14:textId="77777777" w:rsidR="00B83B4B" w:rsidRPr="00B83B4B" w:rsidRDefault="00B83B4B" w:rsidP="00B83B4B">
      <w:pPr>
        <w:tabs>
          <w:tab w:val="left" w:pos="284"/>
          <w:tab w:val="left" w:pos="5954"/>
        </w:tabs>
        <w:jc w:val="both"/>
      </w:pPr>
    </w:p>
    <w:p w14:paraId="588B501E" w14:textId="74B56EB5" w:rsidR="00DF3000" w:rsidRDefault="00DF3000" w:rsidP="00DF3000">
      <w:pPr>
        <w:tabs>
          <w:tab w:val="left" w:pos="0"/>
          <w:tab w:val="left" w:pos="5954"/>
        </w:tabs>
        <w:jc w:val="center"/>
      </w:pPr>
      <w:r>
        <w:t xml:space="preserve">7. člen </w:t>
      </w:r>
    </w:p>
    <w:p w14:paraId="6F651B59" w14:textId="77777777" w:rsidR="009E30AB" w:rsidRDefault="009E30AB" w:rsidP="00DF3000">
      <w:pPr>
        <w:tabs>
          <w:tab w:val="left" w:pos="0"/>
          <w:tab w:val="left" w:pos="5954"/>
        </w:tabs>
        <w:jc w:val="center"/>
      </w:pPr>
    </w:p>
    <w:p w14:paraId="58815562" w14:textId="6EE0D0EE" w:rsidR="009E30AB" w:rsidRPr="00716FC7" w:rsidRDefault="00A379CA" w:rsidP="009E30AB">
      <w:pPr>
        <w:tabs>
          <w:tab w:val="left" w:pos="284"/>
          <w:tab w:val="left" w:pos="3969"/>
          <w:tab w:val="left" w:pos="5954"/>
        </w:tabs>
        <w:jc w:val="both"/>
      </w:pPr>
      <w:r>
        <w:t xml:space="preserve">Prodajalec se zavezuje, da bo naročniku dobavil </w:t>
      </w:r>
      <w:r w:rsidR="001E7F2A">
        <w:t xml:space="preserve">blago </w:t>
      </w:r>
      <w:r>
        <w:t>v roku</w:t>
      </w:r>
      <w:r w:rsidR="009E30AB" w:rsidRPr="00716FC7">
        <w:t xml:space="preserve"> ……….  dni oz. najkasneje v </w:t>
      </w:r>
      <w:r>
        <w:t>3</w:t>
      </w:r>
      <w:r w:rsidR="009E30AB" w:rsidRPr="00716FC7">
        <w:t xml:space="preserve"> delovnih dnevih od prejema naročila (v skladu s pravnimi predpisi).</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1F15282D" w14:textId="56472305" w:rsidR="001B25EE" w:rsidRDefault="001B25EE" w:rsidP="006E26AA">
      <w:pPr>
        <w:tabs>
          <w:tab w:val="left" w:pos="284"/>
          <w:tab w:val="left" w:pos="5954"/>
        </w:tabs>
        <w:rPr>
          <w:b/>
        </w:rPr>
      </w:pPr>
    </w:p>
    <w:p w14:paraId="02176258" w14:textId="5624702E" w:rsidR="000B089D" w:rsidRDefault="000B089D" w:rsidP="006E26AA">
      <w:pPr>
        <w:tabs>
          <w:tab w:val="left" w:pos="284"/>
          <w:tab w:val="left" w:pos="5954"/>
        </w:tabs>
        <w:rPr>
          <w:b/>
        </w:rPr>
      </w:pPr>
    </w:p>
    <w:p w14:paraId="60CA2011" w14:textId="77777777" w:rsidR="00A379CA" w:rsidRPr="00A379CA" w:rsidRDefault="00A379CA" w:rsidP="00A379CA">
      <w:pPr>
        <w:tabs>
          <w:tab w:val="left" w:pos="284"/>
          <w:tab w:val="left" w:pos="5954"/>
        </w:tabs>
        <w:jc w:val="both"/>
        <w:rPr>
          <w:b/>
          <w:bCs/>
        </w:rPr>
      </w:pPr>
      <w:r w:rsidRPr="00A379CA">
        <w:rPr>
          <w:b/>
          <w:bCs/>
        </w:rPr>
        <w:lastRenderedPageBreak/>
        <w:t>V. KOLIČINSKI IN KAKOVOSTNI PREVZEM, REKLAMACIJE</w:t>
      </w:r>
    </w:p>
    <w:p w14:paraId="453D063D" w14:textId="77777777" w:rsidR="00A379CA" w:rsidRPr="00A379CA" w:rsidRDefault="00A379CA" w:rsidP="00A379CA">
      <w:pPr>
        <w:tabs>
          <w:tab w:val="left" w:pos="284"/>
          <w:tab w:val="left" w:pos="5954"/>
        </w:tabs>
        <w:jc w:val="both"/>
        <w:rPr>
          <w:b/>
          <w:bCs/>
        </w:rPr>
      </w:pPr>
    </w:p>
    <w:p w14:paraId="512538BC" w14:textId="6AE11585" w:rsidR="00A379CA" w:rsidRPr="00A379CA" w:rsidRDefault="00A379CA" w:rsidP="00A379CA">
      <w:pPr>
        <w:tabs>
          <w:tab w:val="left" w:pos="284"/>
          <w:tab w:val="left" w:pos="5954"/>
        </w:tabs>
        <w:jc w:val="center"/>
      </w:pPr>
      <w:r>
        <w:t>9</w:t>
      </w:r>
      <w:r w:rsidRPr="00A379CA">
        <w:t>. člen</w:t>
      </w:r>
    </w:p>
    <w:p w14:paraId="1BFE77B0" w14:textId="77777777" w:rsidR="00A379CA" w:rsidRPr="00A379CA" w:rsidRDefault="00A379CA" w:rsidP="00A379CA">
      <w:pPr>
        <w:tabs>
          <w:tab w:val="left" w:pos="284"/>
          <w:tab w:val="left" w:pos="5954"/>
        </w:tabs>
      </w:pPr>
    </w:p>
    <w:p w14:paraId="0C426A4A" w14:textId="77777777" w:rsidR="00A379CA" w:rsidRPr="00A379CA" w:rsidRDefault="00A379CA" w:rsidP="00A379CA">
      <w:pPr>
        <w:tabs>
          <w:tab w:val="left" w:pos="284"/>
          <w:tab w:val="left" w:pos="5954"/>
        </w:tabs>
        <w:jc w:val="both"/>
      </w:pPr>
      <w:r w:rsidRPr="00A379CA">
        <w:t>Naročnik  se obvezuje naročeno blago  prevzeti na podlagi dobavnice oz. zapisnika o primopredaji.</w:t>
      </w:r>
    </w:p>
    <w:p w14:paraId="6AF45A11" w14:textId="77777777" w:rsidR="00A379CA" w:rsidRPr="00A379CA" w:rsidRDefault="00A379CA" w:rsidP="00A379CA">
      <w:pPr>
        <w:tabs>
          <w:tab w:val="left" w:pos="284"/>
          <w:tab w:val="left" w:pos="5954"/>
        </w:tabs>
        <w:jc w:val="both"/>
      </w:pPr>
    </w:p>
    <w:p w14:paraId="3B303F6D" w14:textId="3C6A29F3" w:rsidR="00A379CA" w:rsidRPr="00A379CA" w:rsidRDefault="00A379CA" w:rsidP="00A379CA">
      <w:pPr>
        <w:tabs>
          <w:tab w:val="left" w:pos="284"/>
          <w:tab w:val="left" w:pos="5954"/>
        </w:tabs>
        <w:jc w:val="both"/>
      </w:pPr>
      <w:r w:rsidRPr="00A379CA">
        <w:t xml:space="preserve">Količinski prevzem blaga se opravi takoj po prevzemu blaga. O </w:t>
      </w:r>
      <w:r w:rsidR="00812227">
        <w:t>morebitnih</w:t>
      </w:r>
      <w:r w:rsidRPr="00A379CA">
        <w:t xml:space="preserve"> količinskih odstopanjih se mora sestaviti zapisnik in ga v 8 dneh posredovati prodajalcu.</w:t>
      </w:r>
    </w:p>
    <w:p w14:paraId="44FE1F2D" w14:textId="77777777" w:rsidR="00A379CA" w:rsidRPr="00A379CA" w:rsidRDefault="00A379CA" w:rsidP="00A379CA">
      <w:pPr>
        <w:tabs>
          <w:tab w:val="left" w:pos="284"/>
          <w:tab w:val="left" w:pos="5954"/>
        </w:tabs>
        <w:jc w:val="both"/>
      </w:pPr>
    </w:p>
    <w:p w14:paraId="63FECE5F" w14:textId="77777777" w:rsidR="00A379CA" w:rsidRPr="00A379CA" w:rsidRDefault="00A379CA" w:rsidP="00A379CA">
      <w:pPr>
        <w:tabs>
          <w:tab w:val="left" w:pos="284"/>
          <w:tab w:val="left" w:pos="5954"/>
        </w:tabs>
        <w:jc w:val="both"/>
      </w:pPr>
      <w:r w:rsidRPr="00A379CA">
        <w:t xml:space="preserve">V kolikor dobavljeno blago ne ustreza dogovorjeni kvaliteti, je prodajalec dolžan pomanjkljivosti nemudoma odpraviti. </w:t>
      </w:r>
    </w:p>
    <w:p w14:paraId="41400839" w14:textId="77777777" w:rsidR="00A379CA" w:rsidRPr="00A379CA" w:rsidRDefault="00A379CA" w:rsidP="00A379CA">
      <w:pPr>
        <w:tabs>
          <w:tab w:val="left" w:pos="284"/>
          <w:tab w:val="left" w:pos="5954"/>
        </w:tabs>
        <w:jc w:val="both"/>
      </w:pPr>
    </w:p>
    <w:p w14:paraId="50885A42" w14:textId="77777777" w:rsidR="00A379CA" w:rsidRPr="00A379CA" w:rsidRDefault="00A379CA" w:rsidP="00A379CA">
      <w:pPr>
        <w:tabs>
          <w:tab w:val="left" w:pos="284"/>
          <w:tab w:val="left" w:pos="5954"/>
        </w:tabs>
        <w:jc w:val="both"/>
      </w:pPr>
      <w:r w:rsidRPr="00A379CA">
        <w:t>Naročnik mora izvršiti kakovostni prevzem najkasneje v 30 dneh po količinskem prevzemu.</w:t>
      </w:r>
    </w:p>
    <w:p w14:paraId="19FB70DE" w14:textId="77777777" w:rsidR="00A379CA" w:rsidRPr="00A379CA" w:rsidRDefault="00A379CA" w:rsidP="00A379CA">
      <w:pPr>
        <w:tabs>
          <w:tab w:val="left" w:pos="284"/>
          <w:tab w:val="left" w:pos="5954"/>
        </w:tabs>
        <w:jc w:val="both"/>
      </w:pPr>
      <w:r w:rsidRPr="00A379CA">
        <w:t>Kvaliteto blaga mora naročnik reklamirati najkasneje v 30 dneh od dneva prevzema in o tem sestavi zapisnik, ki ga posreduje prodajalcu. Prodajalec je dolžan pomanjkljivosti odpraviti v roku, določenem v zapisniku.</w:t>
      </w:r>
    </w:p>
    <w:p w14:paraId="5FC74BE5" w14:textId="7BB7829B" w:rsidR="00A379CA" w:rsidRDefault="00A379CA" w:rsidP="006E26AA">
      <w:pPr>
        <w:tabs>
          <w:tab w:val="left" w:pos="284"/>
          <w:tab w:val="left" w:pos="5954"/>
        </w:tabs>
        <w:rPr>
          <w:b/>
        </w:rPr>
      </w:pPr>
    </w:p>
    <w:p w14:paraId="7B1B17DE" w14:textId="77777777" w:rsidR="00A379CA" w:rsidRDefault="00A379CA" w:rsidP="006E26AA">
      <w:pPr>
        <w:tabs>
          <w:tab w:val="left" w:pos="284"/>
          <w:tab w:val="left" w:pos="5954"/>
        </w:tabs>
        <w:rPr>
          <w:b/>
        </w:rPr>
      </w:pPr>
    </w:p>
    <w:p w14:paraId="0C18D250" w14:textId="5803767E" w:rsidR="006E26AA" w:rsidRPr="0053359B" w:rsidRDefault="006E26AA" w:rsidP="006E26AA">
      <w:pPr>
        <w:tabs>
          <w:tab w:val="left" w:pos="284"/>
          <w:tab w:val="left" w:pos="5954"/>
        </w:tabs>
        <w:jc w:val="both"/>
      </w:pPr>
      <w:r w:rsidRPr="0053359B">
        <w:rPr>
          <w:b/>
          <w:bCs/>
        </w:rPr>
        <w:t>V</w:t>
      </w:r>
      <w:r w:rsidR="00A379CA">
        <w:rPr>
          <w:b/>
          <w:bCs/>
        </w:rPr>
        <w:t>I</w:t>
      </w:r>
      <w:r w:rsidRPr="0053359B">
        <w:rPr>
          <w:b/>
          <w:bCs/>
        </w:rPr>
        <w:t>.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DB3B75C" w:rsidR="006E26AA" w:rsidRDefault="00A379CA" w:rsidP="000F1700">
      <w:pPr>
        <w:tabs>
          <w:tab w:val="left" w:pos="284"/>
          <w:tab w:val="left" w:pos="5954"/>
        </w:tabs>
        <w:jc w:val="center"/>
      </w:pPr>
      <w:r>
        <w:t>10</w:t>
      </w:r>
      <w:r w:rsidR="009E30AB">
        <w:t>.</w:t>
      </w:r>
      <w:r w:rsidR="006E26AA" w:rsidRPr="0053359B">
        <w:t xml:space="preserve"> člen</w:t>
      </w:r>
    </w:p>
    <w:p w14:paraId="11938BD5" w14:textId="77777777" w:rsidR="00085C9C" w:rsidRDefault="00085C9C" w:rsidP="00E43CFE">
      <w:pPr>
        <w:rPr>
          <w:szCs w:val="18"/>
          <w:lang w:eastAsia="en-US"/>
        </w:rPr>
      </w:pPr>
    </w:p>
    <w:p w14:paraId="1F1E2FEA" w14:textId="77777777" w:rsidR="001E7F2A" w:rsidRDefault="009E30AB" w:rsidP="009E30AB">
      <w:pPr>
        <w:tabs>
          <w:tab w:val="left" w:pos="284"/>
          <w:tab w:val="left" w:pos="5954"/>
        </w:tabs>
        <w:jc w:val="both"/>
      </w:pPr>
      <w:r w:rsidRPr="00716FC7">
        <w:t xml:space="preserve">Pogodbeni stranki se dogovorita za </w:t>
      </w:r>
      <w:r>
        <w:t>vrednost</w:t>
      </w:r>
      <w:r w:rsidRPr="00716FC7">
        <w:t xml:space="preserve"> po predračunu, ki je sestavni del te pogodbe – okvirnega sporazuma in znaša</w:t>
      </w:r>
      <w:r w:rsidR="001E7F2A">
        <w:t>:</w:t>
      </w:r>
    </w:p>
    <w:p w14:paraId="29A86A45" w14:textId="00D4B38B" w:rsidR="009359D2" w:rsidRPr="009359D2" w:rsidRDefault="009359D2" w:rsidP="00C84B50">
      <w:pPr>
        <w:numPr>
          <w:ilvl w:val="0"/>
          <w:numId w:val="49"/>
        </w:numPr>
        <w:jc w:val="both"/>
      </w:pPr>
      <w:r w:rsidRPr="009359D2">
        <w:t xml:space="preserve">za 1. sklop znaša: ……………………. </w:t>
      </w:r>
      <w:r w:rsidRPr="009359D2">
        <w:rPr>
          <w:sz w:val="22"/>
        </w:rPr>
        <w:t xml:space="preserve">EUR </w:t>
      </w:r>
      <w:r w:rsidRPr="009359D2">
        <w:t xml:space="preserve">brez </w:t>
      </w:r>
      <w:r w:rsidRPr="009359D2">
        <w:rPr>
          <w:sz w:val="22"/>
        </w:rPr>
        <w:t xml:space="preserve">DDV, </w:t>
      </w:r>
      <w:bookmarkStart w:id="30" w:name="_Hlk213417717"/>
      <w:r w:rsidRPr="009359D2">
        <w:rPr>
          <w:sz w:val="22"/>
        </w:rPr>
        <w:t>……………………. EUR z DDV</w:t>
      </w:r>
      <w:bookmarkEnd w:id="30"/>
      <w:r>
        <w:rPr>
          <w:sz w:val="22"/>
        </w:rPr>
        <w:t>.</w:t>
      </w:r>
    </w:p>
    <w:p w14:paraId="3D01AC63" w14:textId="7AF88E12" w:rsidR="009359D2" w:rsidRPr="009359D2" w:rsidRDefault="009359D2" w:rsidP="00C84B50">
      <w:pPr>
        <w:numPr>
          <w:ilvl w:val="0"/>
          <w:numId w:val="49"/>
        </w:numPr>
        <w:jc w:val="both"/>
      </w:pPr>
      <w:r w:rsidRPr="009359D2">
        <w:t xml:space="preserve">za 2. sklop znaša: ……………………. </w:t>
      </w:r>
      <w:r w:rsidRPr="009359D2">
        <w:rPr>
          <w:sz w:val="22"/>
        </w:rPr>
        <w:t xml:space="preserve">EUR </w:t>
      </w:r>
      <w:r w:rsidRPr="009359D2">
        <w:t xml:space="preserve">brez </w:t>
      </w:r>
      <w:r w:rsidRPr="009359D2">
        <w:rPr>
          <w:sz w:val="22"/>
        </w:rPr>
        <w:t>DDV, ……………………. EUR z DDV</w:t>
      </w:r>
      <w:r>
        <w:rPr>
          <w:sz w:val="22"/>
        </w:rPr>
        <w:t>.</w:t>
      </w:r>
    </w:p>
    <w:p w14:paraId="043F2B35" w14:textId="2C6F39AF" w:rsidR="009359D2" w:rsidRPr="009359D2" w:rsidRDefault="009359D2" w:rsidP="00C84B50">
      <w:pPr>
        <w:numPr>
          <w:ilvl w:val="0"/>
          <w:numId w:val="49"/>
        </w:numPr>
        <w:jc w:val="both"/>
      </w:pPr>
      <w:bookmarkStart w:id="31" w:name="_Hlk221625403"/>
      <w:r w:rsidRPr="009359D2">
        <w:t xml:space="preserve">za 3. sklop znaša: ……………………. </w:t>
      </w:r>
      <w:r w:rsidRPr="009359D2">
        <w:rPr>
          <w:sz w:val="22"/>
        </w:rPr>
        <w:t xml:space="preserve">EUR </w:t>
      </w:r>
      <w:r w:rsidRPr="009359D2">
        <w:t xml:space="preserve">brez </w:t>
      </w:r>
      <w:r w:rsidRPr="009359D2">
        <w:rPr>
          <w:sz w:val="22"/>
        </w:rPr>
        <w:t>DDV, ……………………. EUR z DDV</w:t>
      </w:r>
      <w:bookmarkEnd w:id="31"/>
      <w:r>
        <w:rPr>
          <w:sz w:val="22"/>
        </w:rPr>
        <w:t>.</w:t>
      </w:r>
    </w:p>
    <w:p w14:paraId="65CC4DFD" w14:textId="77777777" w:rsidR="009E30AB" w:rsidRPr="00716FC7" w:rsidRDefault="009E30AB" w:rsidP="009E30AB">
      <w:pPr>
        <w:tabs>
          <w:tab w:val="left" w:pos="284"/>
          <w:tab w:val="left" w:pos="5954"/>
        </w:tabs>
        <w:jc w:val="both"/>
      </w:pPr>
    </w:p>
    <w:p w14:paraId="44B16D56" w14:textId="26866027" w:rsidR="003D17E1" w:rsidRDefault="003D17E1" w:rsidP="00E43CFE">
      <w:r>
        <w:t>Cena mora biti fiksna za obdobje enega leta in izražena v EUR. Vsebovati mora vse stroške (prevozne, materialne, stroške carine in druge) ter DDV.</w:t>
      </w:r>
    </w:p>
    <w:p w14:paraId="0C238D37" w14:textId="77777777" w:rsidR="003D17E1" w:rsidRDefault="003D17E1" w:rsidP="00E43CFE"/>
    <w:p w14:paraId="5D5371AA" w14:textId="394C71AB" w:rsidR="00E51D81" w:rsidRDefault="003D17E1" w:rsidP="003D17E1">
      <w:pPr>
        <w:jc w:val="both"/>
        <w:rPr>
          <w:szCs w:val="18"/>
          <w:highlight w:val="yellow"/>
          <w:lang w:eastAsia="en-US"/>
        </w:rPr>
      </w:pPr>
      <w:r>
        <w:t>Ponujene cene veljajo tudi za opcijske postavke, navedene v predračunu. V primeru, da naročnik v času trajanja okvirnega sporazuma naroči kompatibilni merilni aparat kot opcijsko postavko, se uporabi cena aparata, navedena v predračunu, pod enakimi pogoji kot za ostalo blago iz te pogodbe.</w:t>
      </w:r>
    </w:p>
    <w:p w14:paraId="0353AB6B" w14:textId="77777777" w:rsidR="003D17E1" w:rsidRDefault="003D17E1" w:rsidP="009359D2">
      <w:pPr>
        <w:jc w:val="both"/>
      </w:pPr>
    </w:p>
    <w:p w14:paraId="631D1E4D" w14:textId="65BC4944" w:rsidR="009359D2" w:rsidRPr="009359D2" w:rsidRDefault="009359D2" w:rsidP="009359D2">
      <w:pPr>
        <w:jc w:val="both"/>
      </w:pPr>
      <w:r w:rsidRPr="009359D2">
        <w:t>Po preteku enega leta je možna valorizacija cen, če kumulativno povečanje indeksa cen življenjskih potrebščin preseže 4 % vrednosti, šteto od preteka enega leta od sklenitve pogodbe.</w:t>
      </w:r>
    </w:p>
    <w:p w14:paraId="5FC35BA7" w14:textId="77777777" w:rsidR="006D4090" w:rsidRDefault="006D4090" w:rsidP="009359D2">
      <w:pPr>
        <w:jc w:val="both"/>
        <w:rPr>
          <w:color w:val="000000"/>
        </w:rPr>
      </w:pPr>
    </w:p>
    <w:p w14:paraId="6F2055F3" w14:textId="5DC81465" w:rsidR="009359D2" w:rsidRPr="009359D2" w:rsidRDefault="009359D2" w:rsidP="009359D2">
      <w:pPr>
        <w:jc w:val="both"/>
        <w:rPr>
          <w:color w:val="000000"/>
        </w:rPr>
      </w:pPr>
      <w:r w:rsidRPr="009359D2">
        <w:rPr>
          <w:color w:val="000000"/>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69D05C13" w14:textId="77777777" w:rsidR="006D4090" w:rsidRDefault="006D4090" w:rsidP="009359D2">
      <w:pPr>
        <w:jc w:val="both"/>
        <w:rPr>
          <w:color w:val="000000"/>
        </w:rPr>
      </w:pPr>
    </w:p>
    <w:p w14:paraId="468E2D49" w14:textId="64A00443" w:rsidR="009359D2" w:rsidRPr="009359D2" w:rsidRDefault="009359D2" w:rsidP="009359D2">
      <w:pPr>
        <w:jc w:val="both"/>
        <w:rPr>
          <w:color w:val="000000"/>
        </w:rPr>
      </w:pPr>
      <w:r w:rsidRPr="009359D2">
        <w:rPr>
          <w:color w:val="000000"/>
        </w:rPr>
        <w:t>Povišanje denarnih obveznosti v smislu tega pravilnika se prizna na pisni predlog ponudnika, o čemer stranki skleneta aneks k pogodbi, na osnovi obstoječih podatkov SURS-a, ki veljajo na dan vložitve pisnega predloga.</w:t>
      </w:r>
    </w:p>
    <w:p w14:paraId="576C1379" w14:textId="77777777" w:rsidR="009359D2" w:rsidRPr="009359D2" w:rsidRDefault="009359D2" w:rsidP="009359D2">
      <w:pPr>
        <w:jc w:val="both"/>
        <w:rPr>
          <w:color w:val="000000"/>
        </w:rPr>
      </w:pPr>
    </w:p>
    <w:p w14:paraId="6833ED82" w14:textId="77777777" w:rsidR="009359D2" w:rsidRPr="009359D2" w:rsidRDefault="009359D2" w:rsidP="009359D2">
      <w:pPr>
        <w:jc w:val="both"/>
        <w:rPr>
          <w:color w:val="000000"/>
        </w:rPr>
      </w:pPr>
      <w:r w:rsidRPr="009359D2">
        <w:rPr>
          <w:color w:val="000000"/>
        </w:rPr>
        <w:t>Na podlagi 8. člena (znižanje denarnih obveznosti) se bodo določbe tega pravilnika smiselno uporabljale tudi za:</w:t>
      </w:r>
    </w:p>
    <w:p w14:paraId="2B2B8B4A" w14:textId="77777777" w:rsidR="009359D2" w:rsidRPr="009359D2" w:rsidRDefault="009359D2" w:rsidP="00C84B50">
      <w:pPr>
        <w:numPr>
          <w:ilvl w:val="0"/>
          <w:numId w:val="48"/>
        </w:numPr>
        <w:jc w:val="both"/>
        <w:rPr>
          <w:color w:val="000000"/>
        </w:rPr>
      </w:pPr>
      <w:r w:rsidRPr="009359D2">
        <w:rPr>
          <w:color w:val="000000"/>
        </w:rPr>
        <w:lastRenderedPageBreak/>
        <w:t>znižanje denarnih obveznosti in</w:t>
      </w:r>
    </w:p>
    <w:p w14:paraId="408B6169" w14:textId="77777777" w:rsidR="009359D2" w:rsidRPr="009359D2" w:rsidRDefault="009359D2" w:rsidP="00C84B50">
      <w:pPr>
        <w:numPr>
          <w:ilvl w:val="0"/>
          <w:numId w:val="48"/>
        </w:numPr>
        <w:jc w:val="both"/>
        <w:rPr>
          <w:color w:val="000000"/>
        </w:rPr>
      </w:pPr>
      <w:r w:rsidRPr="009359D2">
        <w:rPr>
          <w:color w:val="000000"/>
        </w:rPr>
        <w:t xml:space="preserve">spremljanje denarnih obveznosti v pogodbah </w:t>
      </w:r>
    </w:p>
    <w:p w14:paraId="3E24D695" w14:textId="796927A8" w:rsidR="009359D2" w:rsidRPr="009359D2" w:rsidRDefault="009359D2" w:rsidP="009359D2">
      <w:pPr>
        <w:jc w:val="both"/>
      </w:pPr>
      <w:r w:rsidRPr="009359D2">
        <w:rPr>
          <w:color w:val="000000"/>
        </w:rPr>
        <w:t>Znižanje denarnih obveznosti se prizna na pisni predlog naročnika, po preteku enega leta, o čemer stranki skleneta aneks k pogodbi, na osnovi obstoječih podatkov SURS-a, ki veljajo na dan vložitve pisnega predloga</w:t>
      </w:r>
      <w:r w:rsidR="006D4090">
        <w:rPr>
          <w:color w:val="000000"/>
        </w:rPr>
        <w:t>.</w:t>
      </w:r>
    </w:p>
    <w:p w14:paraId="15DDD36A" w14:textId="77777777" w:rsidR="00F5601F" w:rsidRPr="00F5601F" w:rsidRDefault="00F5601F" w:rsidP="00E43CFE">
      <w:pPr>
        <w:jc w:val="both"/>
        <w:rPr>
          <w:i/>
          <w:color w:val="FF0000"/>
        </w:rPr>
      </w:pPr>
    </w:p>
    <w:p w14:paraId="215EA84D" w14:textId="77777777" w:rsidR="00085C9C" w:rsidRPr="0019144A" w:rsidRDefault="00085C9C" w:rsidP="00085C9C">
      <w:pPr>
        <w:tabs>
          <w:tab w:val="left" w:pos="284"/>
          <w:tab w:val="left" w:pos="567"/>
          <w:tab w:val="left" w:pos="3969"/>
          <w:tab w:val="left" w:pos="5954"/>
        </w:tabs>
        <w:jc w:val="both"/>
      </w:pPr>
      <w:r w:rsidRPr="0019144A">
        <w:t xml:space="preserve">DDV se navzgor ne sme spreminjati, razen v primeru spremembe davčne stopnje, na podlagi veljavne zakonodaje, ki ureja DDV, skladno s 1. odstavkom 95. člena ZJN. </w:t>
      </w:r>
    </w:p>
    <w:p w14:paraId="53BA92B2" w14:textId="77777777" w:rsidR="000D3B24" w:rsidRDefault="00085C9C" w:rsidP="000D3B24">
      <w:pPr>
        <w:jc w:val="both"/>
      </w:pPr>
      <w:r w:rsidRPr="0019144A">
        <w:t>Tveganje za spremembo stopnje DDV, ki nima zakonske osnove oz. se stopnja DDV spreminja le zaradi spremembe tolmačenja veljavne zakonodaje ali v primeru premalo obračunanega DDV, je na strani ponudnika.</w:t>
      </w:r>
      <w:r w:rsidR="000D3B24" w:rsidRPr="000D3B24">
        <w:t xml:space="preserve"> </w:t>
      </w:r>
    </w:p>
    <w:p w14:paraId="41F97BC4" w14:textId="77777777" w:rsidR="000D3B24" w:rsidRDefault="000D3B24" w:rsidP="000D3B24">
      <w:pPr>
        <w:jc w:val="both"/>
      </w:pPr>
    </w:p>
    <w:p w14:paraId="4C61DB8C" w14:textId="379AA004" w:rsidR="000D3B24" w:rsidRDefault="000D3B24" w:rsidP="000D3B24">
      <w:pPr>
        <w:jc w:val="both"/>
      </w:pPr>
      <w:r>
        <w:t xml:space="preserve">Vsi stroški so vključeni v ceno. Naročnik ne priznava nobenih dodatnih stroškov za izvedbo tega naročila. </w:t>
      </w:r>
    </w:p>
    <w:p w14:paraId="425B9C22" w14:textId="3BBC78B0" w:rsidR="0019144A" w:rsidRDefault="0019144A" w:rsidP="0019144A">
      <w:pPr>
        <w:tabs>
          <w:tab w:val="left" w:pos="284"/>
          <w:tab w:val="left" w:pos="5954"/>
        </w:tabs>
        <w:jc w:val="both"/>
      </w:pPr>
    </w:p>
    <w:p w14:paraId="486ED48C" w14:textId="77777777" w:rsidR="009E30AB" w:rsidRPr="0019144A" w:rsidRDefault="009E30AB" w:rsidP="0019144A">
      <w:pPr>
        <w:tabs>
          <w:tab w:val="left" w:pos="284"/>
          <w:tab w:val="left" w:pos="5954"/>
        </w:tabs>
        <w:jc w:val="both"/>
        <w:rPr>
          <w:szCs w:val="20"/>
        </w:rPr>
      </w:pPr>
    </w:p>
    <w:p w14:paraId="6B5E4023" w14:textId="2435D5CF" w:rsidR="006E26AA" w:rsidRPr="0053359B" w:rsidRDefault="006E26AA" w:rsidP="006E26AA">
      <w:pPr>
        <w:tabs>
          <w:tab w:val="left" w:pos="284"/>
          <w:tab w:val="left" w:pos="5954"/>
        </w:tabs>
        <w:jc w:val="both"/>
        <w:rPr>
          <w:b/>
        </w:rPr>
      </w:pPr>
      <w:r w:rsidRPr="0053359B">
        <w:rPr>
          <w:b/>
        </w:rPr>
        <w:t>VI</w:t>
      </w:r>
      <w:r w:rsidR="00A379CA">
        <w:rPr>
          <w:b/>
        </w:rPr>
        <w:t>I</w:t>
      </w:r>
      <w:r w:rsidRPr="0053359B">
        <w:rPr>
          <w:b/>
        </w:rPr>
        <w:t>. PLAČILNI POGOJI IN NAČIN PLAČILA</w:t>
      </w:r>
    </w:p>
    <w:p w14:paraId="19CF5E67" w14:textId="77777777" w:rsidR="006E26AA" w:rsidRPr="0053359B" w:rsidRDefault="006E26AA" w:rsidP="006E26AA">
      <w:pPr>
        <w:tabs>
          <w:tab w:val="left" w:pos="284"/>
          <w:tab w:val="left" w:pos="5954"/>
        </w:tabs>
        <w:jc w:val="both"/>
        <w:rPr>
          <w:b/>
        </w:rPr>
      </w:pPr>
    </w:p>
    <w:p w14:paraId="4365473F" w14:textId="10AF7E92" w:rsidR="006E26AA" w:rsidRPr="0053359B" w:rsidRDefault="006E26AA" w:rsidP="006E26AA">
      <w:pPr>
        <w:tabs>
          <w:tab w:val="left" w:pos="284"/>
          <w:tab w:val="left" w:pos="5954"/>
        </w:tabs>
        <w:jc w:val="center"/>
      </w:pPr>
      <w:r w:rsidRPr="0053359B">
        <w:t>1</w:t>
      </w:r>
      <w:r w:rsidR="00A379CA">
        <w:t>1</w:t>
      </w:r>
      <w:r w:rsidRPr="0053359B">
        <w:t>. člen</w:t>
      </w:r>
    </w:p>
    <w:p w14:paraId="44AF49AF" w14:textId="77777777" w:rsidR="00777F22" w:rsidRDefault="00777F22" w:rsidP="006E26AA">
      <w:pPr>
        <w:tabs>
          <w:tab w:val="left" w:pos="284"/>
          <w:tab w:val="left" w:pos="5954"/>
        </w:tabs>
        <w:jc w:val="both"/>
      </w:pPr>
    </w:p>
    <w:p w14:paraId="0E4DFD49" w14:textId="382E0C5C" w:rsidR="0019447E" w:rsidRDefault="00F5601F" w:rsidP="000D3B24">
      <w:pPr>
        <w:tabs>
          <w:tab w:val="left" w:pos="284"/>
          <w:tab w:val="left" w:pos="5954"/>
        </w:tabs>
        <w:jc w:val="both"/>
      </w:pPr>
      <w:r>
        <w:t xml:space="preserve">Naročnik se zavezuje dobavljeno blago plačati v roku 30 dni od pravilno izstavljenega e-računa na transakcijski račun </w:t>
      </w:r>
      <w:r w:rsidR="00EE461F">
        <w:t>prodajalca</w:t>
      </w:r>
      <w:r>
        <w:t xml:space="preserve"> št. …………………………… .</w:t>
      </w:r>
    </w:p>
    <w:p w14:paraId="60772DC4" w14:textId="77777777" w:rsidR="00F5601F" w:rsidRDefault="00F5601F" w:rsidP="006E26AA">
      <w:pPr>
        <w:jc w:val="both"/>
        <w:rPr>
          <w:b/>
          <w:bCs/>
        </w:rPr>
      </w:pPr>
    </w:p>
    <w:p w14:paraId="0C83AC34" w14:textId="77777777" w:rsidR="00F5601F" w:rsidRDefault="00F5601F" w:rsidP="006E26AA">
      <w:pPr>
        <w:jc w:val="both"/>
        <w:rPr>
          <w:b/>
          <w:bCs/>
        </w:rPr>
      </w:pPr>
    </w:p>
    <w:p w14:paraId="1B84DD12" w14:textId="57239E7B" w:rsidR="006E26AA" w:rsidRPr="0053359B" w:rsidRDefault="009E30AB" w:rsidP="006E26AA">
      <w:pPr>
        <w:jc w:val="both"/>
        <w:rPr>
          <w:b/>
          <w:bCs/>
        </w:rPr>
      </w:pPr>
      <w:r>
        <w:rPr>
          <w:b/>
          <w:bCs/>
        </w:rPr>
        <w:t>VII</w:t>
      </w:r>
      <w:r w:rsidR="00A379CA">
        <w:rPr>
          <w:b/>
          <w:bCs/>
        </w:rPr>
        <w:t>I</w:t>
      </w:r>
      <w:r w:rsidR="00FC6DC6">
        <w:rPr>
          <w:b/>
          <w:bCs/>
        </w:rPr>
        <w:t xml:space="preserve">. </w:t>
      </w:r>
      <w:r w:rsidR="006E26AA" w:rsidRPr="0053359B">
        <w:rPr>
          <w:b/>
          <w:bCs/>
        </w:rPr>
        <w:t xml:space="preserve"> ZAUPNOST PODATKOV</w:t>
      </w:r>
    </w:p>
    <w:p w14:paraId="5321B336" w14:textId="107E29B7" w:rsidR="006E26AA" w:rsidRPr="0053359B" w:rsidRDefault="006E26AA" w:rsidP="006E26AA">
      <w:pPr>
        <w:jc w:val="center"/>
      </w:pPr>
      <w:r w:rsidRPr="0053359B">
        <w:t>1</w:t>
      </w:r>
      <w:r w:rsidR="00A379CA">
        <w:t>2</w:t>
      </w:r>
      <w:r w:rsidRPr="0053359B">
        <w:t>. člen</w:t>
      </w:r>
    </w:p>
    <w:p w14:paraId="4EE4F6E2" w14:textId="77777777" w:rsidR="006E26AA" w:rsidRPr="0053359B" w:rsidRDefault="006E26AA" w:rsidP="006E26AA">
      <w:pPr>
        <w:jc w:val="center"/>
      </w:pPr>
    </w:p>
    <w:p w14:paraId="40E014E4" w14:textId="1C1EB67C" w:rsidR="006E26AA" w:rsidRPr="0053359B" w:rsidRDefault="008902F1" w:rsidP="006E26AA">
      <w:pPr>
        <w:pStyle w:val="Telobesedila"/>
        <w:rPr>
          <w:lang w:val="sl-SI"/>
        </w:rPr>
      </w:pPr>
      <w:r>
        <w:rPr>
          <w:lang w:val="sl-SI"/>
        </w:rPr>
        <w:t>Prodajalec</w:t>
      </w:r>
      <w:r w:rsidR="006E26AA" w:rsidRPr="0053359B">
        <w:rPr>
          <w:lang w:val="sl-SI"/>
        </w:rP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w:t>
      </w:r>
      <w:r w:rsidR="00EE461F">
        <w:rPr>
          <w:lang w:val="sl-SI"/>
        </w:rPr>
        <w:t>prodaja</w:t>
      </w:r>
      <w:r w:rsidR="00B375CB">
        <w:rPr>
          <w:lang w:val="sl-SI"/>
        </w:rPr>
        <w:t>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7EDC475D" w:rsidR="006E26AA" w:rsidRPr="0053359B" w:rsidRDefault="008902F1" w:rsidP="006E26AA">
      <w:pPr>
        <w:pStyle w:val="Telobesedila"/>
        <w:rPr>
          <w:lang w:val="sl-SI"/>
        </w:rPr>
      </w:pPr>
      <w:r>
        <w:rPr>
          <w:lang w:val="sl-SI"/>
        </w:rPr>
        <w:t xml:space="preserve">Prodajalec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19132982" w14:textId="77777777" w:rsidR="00672106" w:rsidRPr="00B04A80" w:rsidRDefault="00672106" w:rsidP="006E26AA">
      <w:pPr>
        <w:tabs>
          <w:tab w:val="left" w:pos="284"/>
          <w:tab w:val="left" w:pos="5954"/>
        </w:tabs>
        <w:jc w:val="both"/>
        <w:rPr>
          <w:i/>
          <w:iCs/>
          <w:szCs w:val="16"/>
        </w:rPr>
      </w:pPr>
    </w:p>
    <w:p w14:paraId="505CBB9F" w14:textId="0C025E2A" w:rsidR="006E26AA" w:rsidRPr="0053359B" w:rsidRDefault="000731ED" w:rsidP="006E26AA">
      <w:pPr>
        <w:tabs>
          <w:tab w:val="left" w:pos="284"/>
          <w:tab w:val="left" w:pos="5954"/>
        </w:tabs>
        <w:jc w:val="both"/>
        <w:rPr>
          <w:b/>
          <w:bCs/>
        </w:rPr>
      </w:pPr>
      <w:r w:rsidRPr="000731ED">
        <w:rPr>
          <w:b/>
          <w:bCs/>
        </w:rPr>
        <w:t>I</w:t>
      </w:r>
      <w:r w:rsidR="00A379CA">
        <w:rPr>
          <w:b/>
          <w:bCs/>
        </w:rPr>
        <w:t>X</w:t>
      </w:r>
      <w:r w:rsidR="006E26AA" w:rsidRPr="000731ED">
        <w:rPr>
          <w:b/>
          <w:bCs/>
        </w:rPr>
        <w:t>. OBVEZNOSTI</w:t>
      </w:r>
      <w:r w:rsidR="00350404">
        <w:rPr>
          <w:b/>
          <w:bCs/>
        </w:rPr>
        <w:t xml:space="preserve"> </w:t>
      </w:r>
      <w:r w:rsidR="00A379CA">
        <w:rPr>
          <w:b/>
          <w:bCs/>
        </w:rPr>
        <w:t>PRODAJALCA</w:t>
      </w:r>
    </w:p>
    <w:p w14:paraId="10969ABB" w14:textId="77777777" w:rsidR="006E26AA" w:rsidRPr="0053359B" w:rsidRDefault="006E26AA" w:rsidP="006E26AA">
      <w:pPr>
        <w:tabs>
          <w:tab w:val="left" w:pos="284"/>
          <w:tab w:val="left" w:pos="5954"/>
        </w:tabs>
        <w:jc w:val="center"/>
      </w:pPr>
    </w:p>
    <w:p w14:paraId="7CBAB4D9" w14:textId="5F31E4B0" w:rsidR="006E26AA" w:rsidRPr="0053359B" w:rsidRDefault="009E30AB" w:rsidP="006E26AA">
      <w:pPr>
        <w:tabs>
          <w:tab w:val="left" w:pos="284"/>
          <w:tab w:val="left" w:pos="5954"/>
        </w:tabs>
        <w:jc w:val="center"/>
      </w:pPr>
      <w:r>
        <w:t>1</w:t>
      </w:r>
      <w:r w:rsidR="00A379CA">
        <w:t>3</w:t>
      </w:r>
      <w:r w:rsidR="008B61B4">
        <w:t>.</w:t>
      </w:r>
      <w:r w:rsidR="006E26AA" w:rsidRPr="0053359B">
        <w:t xml:space="preserve"> člen</w:t>
      </w:r>
    </w:p>
    <w:p w14:paraId="2F857CA6" w14:textId="77777777" w:rsidR="00A379CA" w:rsidRPr="00A379CA" w:rsidRDefault="00A379CA" w:rsidP="00A379CA">
      <w:pPr>
        <w:tabs>
          <w:tab w:val="left" w:pos="284"/>
          <w:tab w:val="left" w:pos="5954"/>
        </w:tabs>
      </w:pPr>
      <w:r w:rsidRPr="00A379CA">
        <w:t>Prodajalec se obvezuje, da:</w:t>
      </w:r>
    </w:p>
    <w:p w14:paraId="70057EE6" w14:textId="77777777" w:rsidR="00A379CA" w:rsidRPr="00A379CA" w:rsidRDefault="00A379CA" w:rsidP="00A379CA">
      <w:pPr>
        <w:numPr>
          <w:ilvl w:val="0"/>
          <w:numId w:val="4"/>
        </w:numPr>
        <w:tabs>
          <w:tab w:val="left" w:pos="284"/>
          <w:tab w:val="left" w:pos="5954"/>
        </w:tabs>
        <w:ind w:left="644"/>
        <w:jc w:val="both"/>
      </w:pPr>
      <w:r w:rsidRPr="00A379CA">
        <w:t>da bo dobavil blago, ki je predmet naročila v dogovorjeni kvaliteti in roku;</w:t>
      </w:r>
    </w:p>
    <w:p w14:paraId="1DE227A8" w14:textId="77777777" w:rsidR="00A379CA" w:rsidRPr="00A379CA" w:rsidRDefault="00A379CA" w:rsidP="00A379CA">
      <w:pPr>
        <w:numPr>
          <w:ilvl w:val="0"/>
          <w:numId w:val="4"/>
        </w:numPr>
        <w:tabs>
          <w:tab w:val="left" w:pos="284"/>
          <w:tab w:val="left" w:pos="5954"/>
        </w:tabs>
        <w:jc w:val="both"/>
      </w:pPr>
      <w:r w:rsidRPr="00A379CA">
        <w:t>da bo nemudoma obvestil naročnika o nastanku vzrokov, ki bi preprečevali izpolnitev dogovorjenih obveznosti;</w:t>
      </w:r>
    </w:p>
    <w:p w14:paraId="0818134E" w14:textId="77777777" w:rsidR="00A379CA" w:rsidRPr="00A379CA" w:rsidRDefault="00A379CA" w:rsidP="00A379CA">
      <w:pPr>
        <w:numPr>
          <w:ilvl w:val="0"/>
          <w:numId w:val="4"/>
        </w:numPr>
        <w:tabs>
          <w:tab w:val="left" w:pos="284"/>
          <w:tab w:val="left" w:pos="5954"/>
        </w:tabs>
        <w:jc w:val="both"/>
      </w:pPr>
      <w:r w:rsidRPr="00A379CA">
        <w:t>da bo dosledno upošteval vse pogoje, ki izhajajo iz izjav, podpisanih v ponudbeni dokumentaciji.</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51E333A5" w:rsidR="006E26AA" w:rsidRPr="0053359B" w:rsidRDefault="009E30AB" w:rsidP="006E26AA">
      <w:pPr>
        <w:tabs>
          <w:tab w:val="left" w:pos="284"/>
          <w:tab w:val="left" w:pos="5954"/>
        </w:tabs>
        <w:jc w:val="both"/>
        <w:rPr>
          <w:b/>
        </w:rPr>
      </w:pPr>
      <w:r>
        <w:rPr>
          <w:b/>
        </w:rPr>
        <w:lastRenderedPageBreak/>
        <w:t>X</w:t>
      </w:r>
      <w:r w:rsidR="006E26AA"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204B80BA" w:rsidR="006E26AA" w:rsidRPr="0053359B" w:rsidRDefault="009E30AB" w:rsidP="006E26AA">
      <w:pPr>
        <w:tabs>
          <w:tab w:val="left" w:pos="284"/>
          <w:tab w:val="left" w:pos="5954"/>
        </w:tabs>
        <w:jc w:val="center"/>
      </w:pPr>
      <w:r>
        <w:t>1</w:t>
      </w:r>
      <w:r w:rsidR="00A379CA">
        <w:t>4</w:t>
      </w:r>
      <w:r w:rsidR="006E26AA" w:rsidRPr="0053359B">
        <w:t>. člen</w:t>
      </w:r>
    </w:p>
    <w:p w14:paraId="18DD4B2B" w14:textId="618BBB50" w:rsidR="009E30AB" w:rsidRDefault="009E30AB" w:rsidP="009E30AB">
      <w:pPr>
        <w:tabs>
          <w:tab w:val="left" w:pos="284"/>
          <w:tab w:val="left" w:pos="5954"/>
        </w:tabs>
        <w:jc w:val="both"/>
      </w:pPr>
      <w:r>
        <w:t>Naročnik se obvezuje:</w:t>
      </w:r>
    </w:p>
    <w:p w14:paraId="7C996704" w14:textId="1ABD0E09" w:rsidR="009E30AB" w:rsidRDefault="009E30AB" w:rsidP="009E30AB">
      <w:pPr>
        <w:numPr>
          <w:ilvl w:val="0"/>
          <w:numId w:val="3"/>
        </w:numPr>
        <w:tabs>
          <w:tab w:val="clear" w:pos="720"/>
          <w:tab w:val="left" w:pos="284"/>
          <w:tab w:val="num" w:pos="360"/>
          <w:tab w:val="left" w:pos="5954"/>
        </w:tabs>
        <w:ind w:left="360"/>
        <w:jc w:val="both"/>
      </w:pPr>
      <w:r>
        <w:t xml:space="preserve">opraviti oddajo, prevzem in nadzor </w:t>
      </w:r>
      <w:r w:rsidR="003D6255">
        <w:t>nad dobavo blaga</w:t>
      </w:r>
      <w:r>
        <w:t>,</w:t>
      </w:r>
    </w:p>
    <w:p w14:paraId="53A124DE" w14:textId="290D0078" w:rsidR="00254693" w:rsidRDefault="00EE461F" w:rsidP="00EE461F">
      <w:pPr>
        <w:tabs>
          <w:tab w:val="left" w:pos="284"/>
          <w:tab w:val="left" w:pos="5954"/>
        </w:tabs>
      </w:pPr>
      <w:r>
        <w:t xml:space="preserve">-    </w:t>
      </w:r>
      <w:r w:rsidR="009E30AB">
        <w:t xml:space="preserve">poravnati finančne obveznosti </w:t>
      </w:r>
      <w:r>
        <w:t>do prodajalca.</w:t>
      </w:r>
    </w:p>
    <w:p w14:paraId="0C5A5ABF" w14:textId="77777777" w:rsidR="00EE461F" w:rsidRPr="00EE461F" w:rsidRDefault="00EE461F" w:rsidP="00EE461F">
      <w:pPr>
        <w:tabs>
          <w:tab w:val="left" w:pos="284"/>
          <w:tab w:val="left" w:pos="5954"/>
        </w:tabs>
        <w:rPr>
          <w:iCs/>
          <w:szCs w:val="16"/>
        </w:rPr>
      </w:pPr>
    </w:p>
    <w:p w14:paraId="49BE7DB4" w14:textId="77777777" w:rsidR="009E30AB" w:rsidRDefault="009E30AB" w:rsidP="00254693">
      <w:pPr>
        <w:tabs>
          <w:tab w:val="left" w:pos="284"/>
          <w:tab w:val="left" w:pos="5954"/>
        </w:tabs>
        <w:jc w:val="center"/>
        <w:rPr>
          <w:iCs/>
          <w:szCs w:val="16"/>
        </w:rPr>
      </w:pPr>
    </w:p>
    <w:p w14:paraId="5D648D20" w14:textId="0B962BA0" w:rsidR="006E26AA" w:rsidRPr="0053359B" w:rsidRDefault="006E26AA" w:rsidP="006E26AA">
      <w:pPr>
        <w:tabs>
          <w:tab w:val="left" w:pos="284"/>
          <w:tab w:val="left" w:pos="5954"/>
        </w:tabs>
        <w:rPr>
          <w:b/>
          <w:bCs/>
        </w:rPr>
      </w:pPr>
      <w:r w:rsidRPr="0053359B">
        <w:rPr>
          <w:b/>
          <w:bCs/>
        </w:rPr>
        <w:t>X</w:t>
      </w:r>
      <w:r w:rsidR="00A379CA">
        <w:rPr>
          <w:b/>
          <w:bCs/>
        </w:rPr>
        <w:t>I</w:t>
      </w:r>
      <w:r w:rsidRPr="0053359B">
        <w:rPr>
          <w:b/>
          <w:bCs/>
        </w:rPr>
        <w:t>. PROTIKURUPCIJSKA KLAVZULA</w:t>
      </w:r>
    </w:p>
    <w:p w14:paraId="7586F131" w14:textId="77777777" w:rsidR="006E26AA" w:rsidRPr="0053359B" w:rsidRDefault="006E26AA" w:rsidP="006E26AA">
      <w:pPr>
        <w:tabs>
          <w:tab w:val="left" w:pos="284"/>
          <w:tab w:val="left" w:pos="5954"/>
        </w:tabs>
        <w:rPr>
          <w:b/>
          <w:bCs/>
        </w:rPr>
      </w:pPr>
    </w:p>
    <w:p w14:paraId="54DFEC92" w14:textId="306F5DE0" w:rsidR="006E26AA" w:rsidRDefault="009E30AB" w:rsidP="008B61B4">
      <w:pPr>
        <w:tabs>
          <w:tab w:val="left" w:pos="284"/>
          <w:tab w:val="left" w:pos="5954"/>
        </w:tabs>
        <w:ind w:left="360"/>
        <w:jc w:val="center"/>
      </w:pPr>
      <w:r>
        <w:t>1</w:t>
      </w:r>
      <w:r w:rsidR="00A379CA">
        <w:t>5</w:t>
      </w:r>
      <w:r w:rsidR="008B61B4">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C84B50">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C84B50">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C84B50">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C84B50">
      <w:pPr>
        <w:pStyle w:val="Telobesedila"/>
        <w:numPr>
          <w:ilvl w:val="0"/>
          <w:numId w:val="16"/>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4BA7BD57" w:rsidR="006E26AA" w:rsidRPr="0053359B" w:rsidRDefault="006E26AA" w:rsidP="006E26AA">
      <w:pPr>
        <w:tabs>
          <w:tab w:val="left" w:pos="284"/>
          <w:tab w:val="left" w:pos="5954"/>
        </w:tabs>
        <w:jc w:val="both"/>
        <w:rPr>
          <w:b/>
          <w:iCs/>
        </w:rPr>
      </w:pPr>
      <w:r w:rsidRPr="0053359B">
        <w:rPr>
          <w:b/>
          <w:iCs/>
        </w:rPr>
        <w:t>X</w:t>
      </w:r>
      <w:r w:rsidR="00A379CA">
        <w:rPr>
          <w:b/>
          <w:iCs/>
        </w:rPr>
        <w:t>I</w:t>
      </w:r>
      <w:r w:rsidR="000731ED">
        <w:rPr>
          <w:b/>
          <w:iCs/>
        </w:rPr>
        <w:t>I</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016B6DF7" w:rsidR="006E26AA" w:rsidRPr="0053359B" w:rsidRDefault="009E30AB" w:rsidP="006E26AA">
      <w:pPr>
        <w:tabs>
          <w:tab w:val="left" w:pos="284"/>
          <w:tab w:val="left" w:pos="5954"/>
        </w:tabs>
        <w:jc w:val="center"/>
        <w:rPr>
          <w:iCs/>
        </w:rPr>
      </w:pPr>
      <w:r>
        <w:rPr>
          <w:iCs/>
        </w:rPr>
        <w:t>1</w:t>
      </w:r>
      <w:r w:rsidR="00A379CA">
        <w:rPr>
          <w:iCs/>
        </w:rPr>
        <w:t>6</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2D345195" w:rsidR="006E26AA" w:rsidRPr="0053359B" w:rsidRDefault="008902F1" w:rsidP="006E26AA">
      <w:pPr>
        <w:tabs>
          <w:tab w:val="left" w:pos="284"/>
          <w:tab w:val="left" w:pos="5954"/>
        </w:tabs>
        <w:jc w:val="both"/>
        <w:rPr>
          <w:iCs/>
        </w:rPr>
      </w:pPr>
      <w:r>
        <w:rPr>
          <w:iCs/>
        </w:rPr>
        <w:t>Prodajalec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0D6489D2" w:rsidR="006E26AA" w:rsidRPr="0053359B" w:rsidRDefault="008902F1" w:rsidP="006E26AA">
      <w:pPr>
        <w:tabs>
          <w:tab w:val="left" w:pos="284"/>
          <w:tab w:val="left" w:pos="5954"/>
        </w:tabs>
        <w:jc w:val="both"/>
        <w:rPr>
          <w:iCs/>
        </w:rPr>
      </w:pPr>
      <w:r>
        <w:rPr>
          <w:iCs/>
        </w:rPr>
        <w:t>Prodajalec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51D9C91" w:rsidR="002B1030" w:rsidRDefault="006E26AA" w:rsidP="00E72C41">
      <w:pPr>
        <w:jc w:val="both"/>
        <w:rPr>
          <w:color w:val="2C363A"/>
          <w:sz w:val="22"/>
          <w:szCs w:val="22"/>
          <w:shd w:val="clear" w:color="auto" w:fill="FFFFFF"/>
        </w:rPr>
      </w:pPr>
      <w:r w:rsidRPr="0053359B">
        <w:t xml:space="preserve">Izpolnjevanje pogojev za skupno ponudbo mora biti v skladu s 10.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0"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1"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2"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3"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8B615E">
      <w:pPr>
        <w:numPr>
          <w:ilvl w:val="0"/>
          <w:numId w:val="9"/>
        </w:numPr>
        <w:shd w:val="clear" w:color="auto" w:fill="FFFFFF"/>
        <w:jc w:val="both"/>
        <w:rPr>
          <w:color w:val="000000"/>
        </w:rPr>
      </w:pPr>
      <w:r w:rsidRPr="0053359B">
        <w:rPr>
          <w:color w:val="000000"/>
        </w:rPr>
        <w:lastRenderedPageBreak/>
        <w:t>druge morebitne pravice in obveznosti med partnerji v skupini,</w:t>
      </w:r>
    </w:p>
    <w:p w14:paraId="14041C3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5374903E" w:rsidR="006E26AA" w:rsidRPr="0053359B" w:rsidRDefault="006E26AA" w:rsidP="00DE2C07">
      <w:pPr>
        <w:jc w:val="both"/>
      </w:pPr>
      <w:r w:rsidRPr="0053359B">
        <w:t xml:space="preserve">Izpolnjevanje pogojev za podizvajalce mora biti v skladu s 94.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4"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5"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6"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7"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7D17A086" w:rsidR="006E26AA" w:rsidRPr="0053359B" w:rsidRDefault="006E26AA" w:rsidP="006E26AA">
      <w:pPr>
        <w:tabs>
          <w:tab w:val="left" w:pos="284"/>
          <w:tab w:val="left" w:pos="5954"/>
        </w:tabs>
        <w:rPr>
          <w:b/>
          <w:bCs/>
        </w:rPr>
      </w:pPr>
      <w:r w:rsidRPr="0053359B">
        <w:rPr>
          <w:b/>
          <w:bCs/>
        </w:rPr>
        <w:t>X</w:t>
      </w:r>
      <w:r w:rsidR="000731ED">
        <w:rPr>
          <w:b/>
          <w:bCs/>
        </w:rPr>
        <w:t>II</w:t>
      </w:r>
      <w:r w:rsidR="00A379CA">
        <w:rPr>
          <w:b/>
          <w:bCs/>
        </w:rPr>
        <w:t>I</w:t>
      </w:r>
      <w:r w:rsidRPr="0053359B">
        <w:rPr>
          <w:b/>
          <w:bCs/>
        </w:rPr>
        <w:t xml:space="preserve">. VELJAVNOST POGODBE </w:t>
      </w:r>
    </w:p>
    <w:p w14:paraId="01367202" w14:textId="1EA1019A" w:rsidR="006E26AA" w:rsidRPr="0053359B" w:rsidRDefault="009E30AB" w:rsidP="006E26AA">
      <w:pPr>
        <w:tabs>
          <w:tab w:val="left" w:pos="284"/>
          <w:tab w:val="left" w:pos="5954"/>
        </w:tabs>
        <w:jc w:val="center"/>
      </w:pPr>
      <w:r>
        <w:t>1</w:t>
      </w:r>
      <w:r w:rsidR="00A379CA">
        <w:t>7</w:t>
      </w:r>
      <w:r w:rsidR="006E26AA" w:rsidRPr="0053359B">
        <w:t>. člen</w:t>
      </w:r>
    </w:p>
    <w:p w14:paraId="20C07944" w14:textId="77777777" w:rsidR="006E26AA" w:rsidRPr="0053359B" w:rsidRDefault="006E26AA" w:rsidP="006E26AA">
      <w:pPr>
        <w:tabs>
          <w:tab w:val="left" w:pos="284"/>
          <w:tab w:val="left" w:pos="5954"/>
        </w:tabs>
        <w:jc w:val="both"/>
      </w:pPr>
    </w:p>
    <w:p w14:paraId="665C8D95" w14:textId="7BDDA2A7" w:rsidR="009E30AB" w:rsidRPr="005E4B42" w:rsidRDefault="009E30AB" w:rsidP="009E30AB">
      <w:pPr>
        <w:tabs>
          <w:tab w:val="left" w:pos="284"/>
          <w:tab w:val="left" w:pos="5954"/>
        </w:tabs>
        <w:jc w:val="both"/>
      </w:pPr>
      <w:r w:rsidRPr="005E4B42">
        <w:t xml:space="preserve">Pogodba – okvirni sporazum se sklepa za </w:t>
      </w:r>
      <w:r w:rsidR="00A379CA">
        <w:t xml:space="preserve">štiriletno </w:t>
      </w:r>
      <w:r w:rsidRPr="005E4B42">
        <w:t xml:space="preserve">obdobje. Pogodba je sklenjena </w:t>
      </w:r>
      <w:r w:rsidR="00F80C56">
        <w:t xml:space="preserve">in veljavna </w:t>
      </w:r>
      <w:r w:rsidRPr="005E4B42">
        <w:t>z dnem podpisa obeh pogodbenih strank.</w:t>
      </w:r>
      <w:r w:rsidR="00F80C56">
        <w:t xml:space="preserve"> Uporablja se od ………………do …………………</w:t>
      </w:r>
    </w:p>
    <w:p w14:paraId="71658339" w14:textId="6499E906" w:rsidR="006E26AA" w:rsidRDefault="006E26AA" w:rsidP="006E26AA">
      <w:pPr>
        <w:tabs>
          <w:tab w:val="left" w:pos="284"/>
          <w:tab w:val="left" w:pos="5954"/>
        </w:tabs>
        <w:jc w:val="both"/>
        <w:rPr>
          <w:bCs/>
        </w:rPr>
      </w:pPr>
    </w:p>
    <w:p w14:paraId="7F8D6B4F" w14:textId="6F5AB79F" w:rsidR="008D4C61" w:rsidRDefault="008D4C61" w:rsidP="006E26AA">
      <w:pPr>
        <w:tabs>
          <w:tab w:val="left" w:pos="284"/>
          <w:tab w:val="left" w:pos="5954"/>
        </w:tabs>
        <w:jc w:val="both"/>
        <w:rPr>
          <w:bCs/>
        </w:rPr>
      </w:pPr>
    </w:p>
    <w:p w14:paraId="06434DC5" w14:textId="5F0B2D8B" w:rsidR="008D4C61" w:rsidRDefault="008D4C61" w:rsidP="006E26AA">
      <w:pPr>
        <w:tabs>
          <w:tab w:val="left" w:pos="284"/>
          <w:tab w:val="left" w:pos="5954"/>
        </w:tabs>
        <w:jc w:val="both"/>
        <w:rPr>
          <w:bCs/>
        </w:rPr>
      </w:pPr>
    </w:p>
    <w:p w14:paraId="4ADF296D" w14:textId="77777777" w:rsidR="008D4C61" w:rsidRDefault="008D4C61" w:rsidP="006E26AA">
      <w:pPr>
        <w:tabs>
          <w:tab w:val="left" w:pos="284"/>
          <w:tab w:val="left" w:pos="5954"/>
        </w:tabs>
        <w:jc w:val="both"/>
        <w:rPr>
          <w:bCs/>
        </w:rPr>
      </w:pPr>
    </w:p>
    <w:p w14:paraId="3657164F" w14:textId="335BA4E3" w:rsidR="00672106" w:rsidRDefault="009E30AB" w:rsidP="00672106">
      <w:pPr>
        <w:tabs>
          <w:tab w:val="left" w:pos="284"/>
          <w:tab w:val="left" w:pos="5954"/>
        </w:tabs>
        <w:jc w:val="center"/>
        <w:rPr>
          <w:bCs/>
        </w:rPr>
      </w:pPr>
      <w:r>
        <w:rPr>
          <w:bCs/>
        </w:rPr>
        <w:lastRenderedPageBreak/>
        <w:t>1</w:t>
      </w:r>
      <w:r w:rsidR="00A379CA">
        <w:rPr>
          <w:bCs/>
        </w:rPr>
        <w:t>8</w:t>
      </w:r>
      <w:r w:rsidR="000731ED">
        <w:rPr>
          <w:bCs/>
        </w:rPr>
        <w:t xml:space="preserve">. </w:t>
      </w:r>
      <w:r w:rsidR="00672106">
        <w:rPr>
          <w:bCs/>
        </w:rPr>
        <w:t>člen</w:t>
      </w:r>
    </w:p>
    <w:p w14:paraId="34AA89DB" w14:textId="77777777" w:rsidR="00672106" w:rsidRPr="00201385" w:rsidRDefault="00672106" w:rsidP="006E26AA">
      <w:pPr>
        <w:tabs>
          <w:tab w:val="left" w:pos="284"/>
          <w:tab w:val="left" w:pos="5954"/>
        </w:tabs>
        <w:jc w:val="both"/>
        <w:rPr>
          <w:color w:val="000000" w:themeColor="text1"/>
        </w:rPr>
      </w:pPr>
      <w:bookmarkStart w:id="32" w:name="_Hlk210132389"/>
    </w:p>
    <w:p w14:paraId="6C03AE0F" w14:textId="530652FD" w:rsidR="00074990" w:rsidRPr="00201385" w:rsidRDefault="00074990" w:rsidP="006E26AA">
      <w:pPr>
        <w:tabs>
          <w:tab w:val="left" w:pos="284"/>
          <w:tab w:val="left" w:pos="5954"/>
        </w:tabs>
        <w:jc w:val="both"/>
        <w:rPr>
          <w:color w:val="000000" w:themeColor="text1"/>
        </w:rPr>
      </w:pPr>
      <w:r w:rsidRPr="00201385">
        <w:rPr>
          <w:color w:val="000000" w:themeColor="text1"/>
        </w:rPr>
        <w:t xml:space="preserve">Naročnik ima pravico odstopiti od pogodbe, če ponudnik kljub pisnemu opozorilu v roku 15 dni ne odpravi bistvenih kršitev pogodbenih obveznosti. </w:t>
      </w:r>
      <w:bookmarkEnd w:id="32"/>
    </w:p>
    <w:p w14:paraId="6585119C" w14:textId="77777777" w:rsidR="00074990" w:rsidRDefault="00074990" w:rsidP="006E26AA">
      <w:pPr>
        <w:tabs>
          <w:tab w:val="left" w:pos="284"/>
          <w:tab w:val="left" w:pos="5954"/>
        </w:tabs>
        <w:jc w:val="both"/>
        <w:rPr>
          <w:bCs/>
        </w:rPr>
      </w:pPr>
    </w:p>
    <w:p w14:paraId="5BF84901" w14:textId="44F8DB95" w:rsidR="00672106" w:rsidRDefault="009E30AB" w:rsidP="00672106">
      <w:pPr>
        <w:jc w:val="center"/>
        <w:rPr>
          <w:bCs/>
        </w:rPr>
      </w:pPr>
      <w:r>
        <w:rPr>
          <w:bCs/>
        </w:rPr>
        <w:t>1</w:t>
      </w:r>
      <w:r w:rsidR="00A379CA">
        <w:rPr>
          <w:bCs/>
        </w:rPr>
        <w:t>9</w:t>
      </w:r>
      <w:r w:rsidR="000731ED">
        <w:rPr>
          <w:bCs/>
        </w:rPr>
        <w:t>. č</w:t>
      </w:r>
      <w:r w:rsidR="00672106">
        <w:rPr>
          <w:bCs/>
        </w:rPr>
        <w:t>len</w:t>
      </w:r>
    </w:p>
    <w:p w14:paraId="0891EFC5" w14:textId="77777777" w:rsidR="00672106" w:rsidRDefault="00672106" w:rsidP="00672106">
      <w:pPr>
        <w:jc w:val="center"/>
        <w:rPr>
          <w:bCs/>
        </w:rPr>
      </w:pPr>
    </w:p>
    <w:p w14:paraId="3CC46C4D" w14:textId="0AB6A0B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 xml:space="preserve">akon o javnem naročanju </w:t>
      </w:r>
      <w:r w:rsidR="00571426">
        <w:rPr>
          <w:bCs/>
          <w:shd w:val="clear" w:color="auto" w:fill="FFFFFF"/>
        </w:rPr>
        <w:t xml:space="preserve">ZJN-3 </w:t>
      </w:r>
      <w:r w:rsidR="00B947E3" w:rsidRPr="003A4D7D">
        <w:rPr>
          <w:rFonts w:eastAsia="Calibri"/>
        </w:rPr>
        <w:t xml:space="preserve">(Uradni list RS, št. 91/2015, 14/2018, </w:t>
      </w:r>
      <w:hyperlink r:id="rId58"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9"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60"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61"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 xml:space="preserve"> </w:t>
      </w:r>
      <w:r w:rsidRPr="00515567">
        <w:rPr>
          <w:shd w:val="clear" w:color="auto" w:fill="FFFFFF"/>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3E34AD46" w:rsidR="006E26AA" w:rsidRPr="0053359B" w:rsidRDefault="00A379CA" w:rsidP="006E26AA">
      <w:pPr>
        <w:tabs>
          <w:tab w:val="left" w:pos="284"/>
          <w:tab w:val="left" w:pos="5954"/>
        </w:tabs>
        <w:jc w:val="center"/>
      </w:pPr>
      <w:r>
        <w:t>20</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36520B3" w14:textId="77777777" w:rsidR="00861A33" w:rsidRDefault="00861A33" w:rsidP="006E26AA">
      <w:pPr>
        <w:tabs>
          <w:tab w:val="left" w:pos="284"/>
          <w:tab w:val="left" w:pos="3420"/>
        </w:tabs>
        <w:jc w:val="both"/>
        <w:rPr>
          <w:b/>
          <w:bCs/>
        </w:rPr>
      </w:pPr>
    </w:p>
    <w:p w14:paraId="0FC94304" w14:textId="3B3BBFE9" w:rsidR="006E26AA" w:rsidRPr="0053359B" w:rsidRDefault="006E26AA" w:rsidP="006E26AA">
      <w:pPr>
        <w:tabs>
          <w:tab w:val="left" w:pos="284"/>
          <w:tab w:val="left" w:pos="3420"/>
        </w:tabs>
        <w:jc w:val="both"/>
        <w:rPr>
          <w:b/>
          <w:bCs/>
        </w:rPr>
      </w:pPr>
      <w:r w:rsidRPr="0053359B">
        <w:rPr>
          <w:b/>
          <w:bCs/>
        </w:rPr>
        <w:t>X</w:t>
      </w:r>
      <w:r w:rsidR="000731ED">
        <w:rPr>
          <w:b/>
          <w:bCs/>
        </w:rPr>
        <w:t>I</w:t>
      </w:r>
      <w:r w:rsidR="00A379CA">
        <w:rPr>
          <w:b/>
          <w:bCs/>
        </w:rPr>
        <w:t>V</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37A4B7D5" w:rsidR="006E26AA" w:rsidRPr="0053359B" w:rsidRDefault="009E30AB" w:rsidP="006E26AA">
      <w:pPr>
        <w:tabs>
          <w:tab w:val="left" w:pos="284"/>
          <w:tab w:val="left" w:pos="5954"/>
        </w:tabs>
        <w:jc w:val="center"/>
      </w:pPr>
      <w:r>
        <w:t>2</w:t>
      </w:r>
      <w:r w:rsidR="00A379CA">
        <w:t>1</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240C7D52" w:rsidR="006E26AA" w:rsidRPr="0053359B" w:rsidRDefault="006E26AA" w:rsidP="006E26AA">
      <w:pPr>
        <w:numPr>
          <w:ilvl w:val="0"/>
          <w:numId w:val="3"/>
        </w:numPr>
        <w:tabs>
          <w:tab w:val="clear" w:pos="720"/>
          <w:tab w:val="left" w:pos="284"/>
          <w:tab w:val="num" w:pos="360"/>
          <w:tab w:val="left" w:pos="5954"/>
        </w:tabs>
        <w:ind w:left="360"/>
        <w:jc w:val="both"/>
      </w:pPr>
      <w:r w:rsidRPr="0053359B">
        <w:lastRenderedPageBreak/>
        <w:t xml:space="preserve">dokumentacija za oddajo javnega naročila, objavljena na portalu javnih naročil, št.: ….…, z </w:t>
      </w:r>
      <w:r w:rsidR="008902F1">
        <w:t>d</w:t>
      </w:r>
      <w:r w:rsidRPr="0053359B">
        <w:t xml:space="preserve">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7561465D" w:rsidR="006E26AA" w:rsidRPr="0053359B" w:rsidRDefault="009E30AB" w:rsidP="006E26AA">
      <w:pPr>
        <w:tabs>
          <w:tab w:val="left" w:pos="284"/>
          <w:tab w:val="left" w:pos="5954"/>
        </w:tabs>
        <w:jc w:val="center"/>
      </w:pPr>
      <w:r>
        <w:t>2</w:t>
      </w:r>
      <w:r w:rsidR="00A379CA">
        <w:t>2</w:t>
      </w:r>
      <w:r w:rsidR="006E26AA" w:rsidRPr="0053359B">
        <w:t>. člen</w:t>
      </w:r>
    </w:p>
    <w:p w14:paraId="0DC75F90" w14:textId="77777777" w:rsidR="006E26AA" w:rsidRPr="0053359B" w:rsidRDefault="006E26AA" w:rsidP="006E26AA">
      <w:pPr>
        <w:tabs>
          <w:tab w:val="left" w:pos="284"/>
          <w:tab w:val="left" w:pos="5954"/>
        </w:tabs>
        <w:jc w:val="center"/>
      </w:pPr>
    </w:p>
    <w:p w14:paraId="3BF7BE3A" w14:textId="77777777" w:rsidR="00C94F48" w:rsidRDefault="006E26AA" w:rsidP="00C94F48">
      <w:pPr>
        <w:pStyle w:val="Telobesedila"/>
        <w:tabs>
          <w:tab w:val="left" w:pos="284"/>
          <w:tab w:val="left" w:pos="5954"/>
        </w:tabs>
      </w:pPr>
      <w:r w:rsidRPr="0053359B">
        <w:rPr>
          <w:lang w:val="sl-SI"/>
        </w:rPr>
        <w:t xml:space="preserve">Če </w:t>
      </w:r>
      <w:r w:rsidR="008902F1">
        <w:rPr>
          <w:lang w:val="sl-SI"/>
        </w:rPr>
        <w:t>prodajalec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 xml:space="preserve">nastanku objektivnih vzrokov, ki bi preprečevali izpolnitev dogovorjenih obveznosti, </w:t>
      </w:r>
      <w:r w:rsidR="00C94F48">
        <w:t>lahko naročnik odstopi od te pogodbe.</w:t>
      </w:r>
    </w:p>
    <w:p w14:paraId="6209FAAB" w14:textId="77777777" w:rsidR="00C94F48" w:rsidRDefault="00C94F48" w:rsidP="00C94F48">
      <w:pPr>
        <w:pStyle w:val="Telobesedila"/>
        <w:tabs>
          <w:tab w:val="left" w:pos="284"/>
          <w:tab w:val="left" w:pos="5954"/>
        </w:tabs>
      </w:pPr>
    </w:p>
    <w:p w14:paraId="34D25032" w14:textId="2A498898" w:rsidR="006E26AA" w:rsidRPr="0053359B" w:rsidRDefault="009E30AB" w:rsidP="00C94F48">
      <w:pPr>
        <w:pStyle w:val="Telobesedila"/>
        <w:tabs>
          <w:tab w:val="left" w:pos="284"/>
          <w:tab w:val="left" w:pos="5954"/>
        </w:tabs>
        <w:jc w:val="center"/>
      </w:pPr>
      <w:r>
        <w:t>2</w:t>
      </w:r>
      <w:r w:rsidR="00A379CA">
        <w:t>3</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165BFC50" w:rsidR="006E26AA" w:rsidRPr="0053359B" w:rsidRDefault="009E30AB" w:rsidP="006E26AA">
      <w:pPr>
        <w:tabs>
          <w:tab w:val="left" w:pos="284"/>
          <w:tab w:val="left" w:pos="5954"/>
        </w:tabs>
        <w:jc w:val="center"/>
      </w:pPr>
      <w:r>
        <w:t>2</w:t>
      </w:r>
      <w:r w:rsidR="00A379CA">
        <w:t>4</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4DDC8AFE" w:rsidR="006E26AA" w:rsidRDefault="006E26AA" w:rsidP="006E26AA">
      <w:pPr>
        <w:tabs>
          <w:tab w:val="left" w:pos="284"/>
          <w:tab w:val="left" w:pos="5954"/>
        </w:tabs>
        <w:jc w:val="both"/>
      </w:pPr>
      <w:r w:rsidRPr="0053359B">
        <w:t>V kolikor sporazumno reševanje ni možno, bo o sporu iz tega dokumenta odločilo pristojno sodišče v Mariboru.</w:t>
      </w:r>
    </w:p>
    <w:p w14:paraId="0905A9C5" w14:textId="394E8ED5" w:rsidR="004128EC" w:rsidRDefault="004128EC" w:rsidP="000B089D">
      <w:pPr>
        <w:tabs>
          <w:tab w:val="left" w:pos="284"/>
          <w:tab w:val="left" w:pos="5954"/>
        </w:tabs>
      </w:pPr>
    </w:p>
    <w:p w14:paraId="15CA57ED" w14:textId="77777777" w:rsidR="004128EC" w:rsidRPr="0053359B" w:rsidRDefault="004128EC" w:rsidP="006E26AA">
      <w:pPr>
        <w:tabs>
          <w:tab w:val="left" w:pos="284"/>
          <w:tab w:val="left" w:pos="5954"/>
        </w:tabs>
        <w:jc w:val="center"/>
      </w:pPr>
    </w:p>
    <w:p w14:paraId="39DC8343" w14:textId="19222470" w:rsidR="006E26AA" w:rsidRPr="0053359B" w:rsidRDefault="009E30AB" w:rsidP="006E26AA">
      <w:pPr>
        <w:tabs>
          <w:tab w:val="left" w:pos="284"/>
          <w:tab w:val="left" w:pos="5954"/>
        </w:tabs>
        <w:jc w:val="center"/>
      </w:pPr>
      <w:r>
        <w:t>2</w:t>
      </w:r>
      <w:r w:rsidR="00A379CA">
        <w:t>5</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100CE49F" w14:textId="0E9BCAB6" w:rsidR="0091614E" w:rsidRDefault="0091614E" w:rsidP="006E26AA">
      <w:pPr>
        <w:tabs>
          <w:tab w:val="left" w:pos="284"/>
          <w:tab w:val="left" w:pos="5954"/>
        </w:tabs>
        <w:jc w:val="both"/>
        <w:rPr>
          <w:b/>
        </w:rPr>
      </w:pPr>
    </w:p>
    <w:p w14:paraId="09BC50A8" w14:textId="186EFAC6" w:rsidR="004128EC" w:rsidRDefault="004128EC" w:rsidP="006E26AA">
      <w:pPr>
        <w:tabs>
          <w:tab w:val="left" w:pos="284"/>
          <w:tab w:val="left" w:pos="5954"/>
        </w:tabs>
        <w:jc w:val="both"/>
        <w:rPr>
          <w:b/>
        </w:rPr>
      </w:pPr>
    </w:p>
    <w:p w14:paraId="74974B2E" w14:textId="6B2C07F6" w:rsidR="004128EC" w:rsidRDefault="004128EC" w:rsidP="006E26AA">
      <w:pPr>
        <w:tabs>
          <w:tab w:val="left" w:pos="284"/>
          <w:tab w:val="left" w:pos="5954"/>
        </w:tabs>
        <w:jc w:val="both"/>
        <w:rPr>
          <w:b/>
        </w:rPr>
      </w:pPr>
    </w:p>
    <w:p w14:paraId="133A6A12" w14:textId="77777777" w:rsidR="004128EC" w:rsidRPr="0053359B" w:rsidRDefault="004128EC"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5D0A4824" w14:textId="217AA4B8" w:rsidR="00201385" w:rsidRPr="008902F1" w:rsidRDefault="008902F1" w:rsidP="006E26AA">
      <w:pPr>
        <w:tabs>
          <w:tab w:val="left" w:pos="284"/>
          <w:tab w:val="left" w:pos="5387"/>
          <w:tab w:val="left" w:pos="5954"/>
          <w:tab w:val="left" w:pos="7088"/>
        </w:tabs>
        <w:jc w:val="both"/>
        <w:rPr>
          <w:sz w:val="20"/>
          <w:szCs w:val="20"/>
        </w:rPr>
      </w:pPr>
      <w:r w:rsidRPr="008902F1">
        <w:rPr>
          <w:sz w:val="20"/>
          <w:szCs w:val="20"/>
        </w:rPr>
        <w:t>PRODAJALEC</w:t>
      </w:r>
      <w:r w:rsidR="004A56F6" w:rsidRPr="008902F1">
        <w:rPr>
          <w:sz w:val="20"/>
          <w:szCs w:val="20"/>
        </w:rPr>
        <w:t xml:space="preserve">: </w:t>
      </w:r>
      <w:r w:rsidR="006E26AA" w:rsidRPr="008902F1">
        <w:rPr>
          <w:sz w:val="20"/>
          <w:szCs w:val="20"/>
        </w:rPr>
        <w:tab/>
        <w:t xml:space="preserve">NAROČNIK:  </w:t>
      </w:r>
    </w:p>
    <w:p w14:paraId="057BD5C5" w14:textId="76CC3564" w:rsidR="0019447E" w:rsidRPr="008902F1" w:rsidRDefault="0019447E" w:rsidP="006E26AA">
      <w:pPr>
        <w:tabs>
          <w:tab w:val="left" w:pos="284"/>
          <w:tab w:val="left" w:pos="5387"/>
          <w:tab w:val="left" w:pos="5954"/>
          <w:tab w:val="left" w:pos="7088"/>
        </w:tabs>
        <w:jc w:val="both"/>
        <w:rPr>
          <w:sz w:val="20"/>
          <w:szCs w:val="20"/>
        </w:rPr>
      </w:pPr>
    </w:p>
    <w:p w14:paraId="13293E6F" w14:textId="304CDA9A" w:rsidR="00A379CA" w:rsidRDefault="00A379CA" w:rsidP="006E26AA">
      <w:pPr>
        <w:tabs>
          <w:tab w:val="left" w:pos="284"/>
          <w:tab w:val="left" w:pos="5387"/>
          <w:tab w:val="left" w:pos="5954"/>
          <w:tab w:val="left" w:pos="7088"/>
        </w:tabs>
        <w:jc w:val="both"/>
      </w:pPr>
    </w:p>
    <w:p w14:paraId="0F6B1B38" w14:textId="1AFFDB95" w:rsidR="00A379CA" w:rsidRDefault="00A379CA" w:rsidP="006E26AA">
      <w:pPr>
        <w:tabs>
          <w:tab w:val="left" w:pos="284"/>
          <w:tab w:val="left" w:pos="5387"/>
          <w:tab w:val="left" w:pos="5954"/>
          <w:tab w:val="left" w:pos="7088"/>
        </w:tabs>
        <w:jc w:val="both"/>
      </w:pPr>
    </w:p>
    <w:p w14:paraId="6497AB5C" w14:textId="2995C629" w:rsidR="00A379CA" w:rsidRDefault="00A379CA" w:rsidP="006E26AA">
      <w:pPr>
        <w:tabs>
          <w:tab w:val="left" w:pos="284"/>
          <w:tab w:val="left" w:pos="5387"/>
          <w:tab w:val="left" w:pos="5954"/>
          <w:tab w:val="left" w:pos="7088"/>
        </w:tabs>
        <w:jc w:val="both"/>
      </w:pPr>
    </w:p>
    <w:p w14:paraId="71DFCF49" w14:textId="32200CCC" w:rsidR="00A379CA" w:rsidRDefault="00A379CA" w:rsidP="006E26AA">
      <w:pPr>
        <w:tabs>
          <w:tab w:val="left" w:pos="284"/>
          <w:tab w:val="left" w:pos="5387"/>
          <w:tab w:val="left" w:pos="5954"/>
          <w:tab w:val="left" w:pos="7088"/>
        </w:tabs>
        <w:jc w:val="both"/>
      </w:pPr>
    </w:p>
    <w:p w14:paraId="1297A988" w14:textId="5F4F7B74" w:rsidR="00A379CA" w:rsidRDefault="00A379CA" w:rsidP="006E26AA">
      <w:pPr>
        <w:tabs>
          <w:tab w:val="left" w:pos="284"/>
          <w:tab w:val="left" w:pos="5387"/>
          <w:tab w:val="left" w:pos="5954"/>
          <w:tab w:val="left" w:pos="7088"/>
        </w:tabs>
        <w:jc w:val="both"/>
      </w:pPr>
    </w:p>
    <w:p w14:paraId="07400210" w14:textId="3D9BC906" w:rsidR="00A379CA" w:rsidRDefault="00A379CA" w:rsidP="006E26AA">
      <w:pPr>
        <w:tabs>
          <w:tab w:val="left" w:pos="284"/>
          <w:tab w:val="left" w:pos="5387"/>
          <w:tab w:val="left" w:pos="5954"/>
          <w:tab w:val="left" w:pos="7088"/>
        </w:tabs>
        <w:jc w:val="both"/>
      </w:pPr>
    </w:p>
    <w:p w14:paraId="1C7BC146" w14:textId="52B268F4" w:rsidR="00A379CA" w:rsidRDefault="00A379CA" w:rsidP="006E26AA">
      <w:pPr>
        <w:tabs>
          <w:tab w:val="left" w:pos="284"/>
          <w:tab w:val="left" w:pos="5387"/>
          <w:tab w:val="left" w:pos="5954"/>
          <w:tab w:val="left" w:pos="7088"/>
        </w:tabs>
        <w:jc w:val="both"/>
      </w:pPr>
    </w:p>
    <w:p w14:paraId="21714045" w14:textId="10BB5290" w:rsidR="00A379CA" w:rsidRDefault="00A379CA" w:rsidP="006E26AA">
      <w:pPr>
        <w:tabs>
          <w:tab w:val="left" w:pos="284"/>
          <w:tab w:val="left" w:pos="5387"/>
          <w:tab w:val="left" w:pos="5954"/>
          <w:tab w:val="left" w:pos="7088"/>
        </w:tabs>
        <w:jc w:val="both"/>
      </w:pPr>
    </w:p>
    <w:p w14:paraId="7D5B1A54" w14:textId="2B0DF550" w:rsidR="00A379CA" w:rsidRDefault="00A379CA" w:rsidP="006E26AA">
      <w:pPr>
        <w:tabs>
          <w:tab w:val="left" w:pos="284"/>
          <w:tab w:val="left" w:pos="5387"/>
          <w:tab w:val="left" w:pos="5954"/>
          <w:tab w:val="left" w:pos="7088"/>
        </w:tabs>
        <w:jc w:val="both"/>
      </w:pPr>
    </w:p>
    <w:p w14:paraId="5188CE03" w14:textId="08541BAA" w:rsidR="00A379CA" w:rsidRDefault="00A379CA" w:rsidP="006E26AA">
      <w:pPr>
        <w:tabs>
          <w:tab w:val="left" w:pos="284"/>
          <w:tab w:val="left" w:pos="5387"/>
          <w:tab w:val="left" w:pos="5954"/>
          <w:tab w:val="left" w:pos="7088"/>
        </w:tabs>
        <w:jc w:val="both"/>
      </w:pPr>
    </w:p>
    <w:p w14:paraId="1DB602AE" w14:textId="6A919058" w:rsidR="00A379CA" w:rsidRDefault="00A379CA" w:rsidP="006E26AA">
      <w:pPr>
        <w:tabs>
          <w:tab w:val="left" w:pos="284"/>
          <w:tab w:val="left" w:pos="5387"/>
          <w:tab w:val="left" w:pos="5954"/>
          <w:tab w:val="left" w:pos="7088"/>
        </w:tabs>
        <w:jc w:val="both"/>
      </w:pPr>
    </w:p>
    <w:p w14:paraId="6D5B7694" w14:textId="68E0FA35" w:rsidR="00A379CA" w:rsidRDefault="00A379CA" w:rsidP="006E26AA">
      <w:pPr>
        <w:tabs>
          <w:tab w:val="left" w:pos="284"/>
          <w:tab w:val="left" w:pos="5387"/>
          <w:tab w:val="left" w:pos="5954"/>
          <w:tab w:val="left" w:pos="7088"/>
        </w:tabs>
        <w:jc w:val="both"/>
      </w:pPr>
    </w:p>
    <w:p w14:paraId="19EBB991" w14:textId="033AC240" w:rsidR="00A379CA" w:rsidRDefault="00A379CA" w:rsidP="006E26AA">
      <w:pPr>
        <w:tabs>
          <w:tab w:val="left" w:pos="284"/>
          <w:tab w:val="left" w:pos="5387"/>
          <w:tab w:val="left" w:pos="5954"/>
          <w:tab w:val="left" w:pos="7088"/>
        </w:tabs>
        <w:jc w:val="both"/>
      </w:pPr>
    </w:p>
    <w:p w14:paraId="710B8E8A" w14:textId="636837E5" w:rsidR="00A379CA" w:rsidRDefault="00A379CA" w:rsidP="006E26AA">
      <w:pPr>
        <w:tabs>
          <w:tab w:val="left" w:pos="284"/>
          <w:tab w:val="left" w:pos="5387"/>
          <w:tab w:val="left" w:pos="5954"/>
          <w:tab w:val="left" w:pos="7088"/>
        </w:tabs>
        <w:jc w:val="both"/>
      </w:pPr>
      <w:bookmarkStart w:id="33" w:name="_GoBack"/>
      <w:bookmarkEnd w:id="33"/>
    </w:p>
    <w:p w14:paraId="4714FC99" w14:textId="0F2ED54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2B75AE">
        <w:rPr>
          <w:b/>
          <w:sz w:val="20"/>
        </w:rPr>
        <w:t>1</w:t>
      </w:r>
      <w:r w:rsidRPr="0053359B">
        <w:rPr>
          <w:b/>
          <w:sz w:val="20"/>
        </w:rPr>
        <w:t>-</w:t>
      </w:r>
      <w:r w:rsidR="009422DB">
        <w:rPr>
          <w:b/>
          <w:sz w:val="20"/>
        </w:rPr>
        <w:t>B</w:t>
      </w:r>
      <w:r w:rsidRPr="0053359B">
        <w:rPr>
          <w:b/>
          <w:sz w:val="20"/>
        </w:rPr>
        <w:t>/</w:t>
      </w:r>
      <w:r w:rsidR="002B75AE">
        <w:rPr>
          <w:b/>
          <w:sz w:val="20"/>
        </w:rPr>
        <w:t>26</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6A3073C4" w:rsidR="006E26AA" w:rsidRPr="0053359B" w:rsidRDefault="006E26AA" w:rsidP="006E26AA">
      <w:pPr>
        <w:tabs>
          <w:tab w:val="left" w:pos="284"/>
          <w:tab w:val="left" w:pos="5954"/>
        </w:tabs>
        <w:jc w:val="both"/>
        <w:rPr>
          <w:b/>
        </w:rPr>
      </w:pPr>
      <w:r w:rsidRPr="0053359B">
        <w:rPr>
          <w:b/>
        </w:rPr>
        <w:t xml:space="preserve"> </w:t>
      </w:r>
    </w:p>
    <w:p w14:paraId="542EF6BF"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28BCED68" w14:textId="77777777" w:rsidR="00C36751" w:rsidRPr="0053359B" w:rsidRDefault="00C36751" w:rsidP="00C36751">
      <w:pPr>
        <w:tabs>
          <w:tab w:val="left" w:pos="284"/>
          <w:tab w:val="left" w:pos="5954"/>
        </w:tabs>
        <w:jc w:val="both"/>
      </w:pPr>
    </w:p>
    <w:p w14:paraId="534C2BE2" w14:textId="77777777" w:rsidR="00680ABA" w:rsidRPr="00C03E8C" w:rsidRDefault="00C36751" w:rsidP="00680ABA">
      <w:pPr>
        <w:pStyle w:val="Navadensplet"/>
        <w:spacing w:before="0" w:beforeAutospacing="0" w:after="0" w:afterAutospacing="0"/>
        <w:rPr>
          <w:sz w:val="20"/>
          <w:szCs w:val="20"/>
        </w:rPr>
      </w:pPr>
      <w:r w:rsidRPr="0053359B">
        <w:t>Predmet javnega naročila</w:t>
      </w:r>
      <w:r w:rsidRPr="00011197">
        <w:rPr>
          <w:sz w:val="18"/>
          <w:szCs w:val="18"/>
        </w:rPr>
        <w:t xml:space="preserve">: </w:t>
      </w:r>
      <w:r w:rsidR="00680ABA" w:rsidRPr="00C03E8C">
        <w:rPr>
          <w:rStyle w:val="Krepko"/>
          <w:sz w:val="20"/>
          <w:szCs w:val="20"/>
        </w:rPr>
        <w:t>DOBAVA MONOTESTOV IN POTROŠNEGA MATERIALA ZA LABORATORIJSKO DIAGNOSTIKO, RAZDELJENA NA 3 SKLOPE</w:t>
      </w:r>
      <w:r w:rsidR="00680ABA">
        <w:rPr>
          <w:rStyle w:val="Krepko"/>
          <w:sz w:val="20"/>
          <w:szCs w:val="20"/>
        </w:rPr>
        <w:t>:</w:t>
      </w:r>
    </w:p>
    <w:p w14:paraId="2C3C5299" w14:textId="56BC8A71" w:rsidR="00680ABA" w:rsidRPr="000B089D" w:rsidRDefault="00680ABA" w:rsidP="00680ABA">
      <w:pPr>
        <w:pStyle w:val="Navadensplet"/>
        <w:spacing w:before="0" w:beforeAutospacing="0" w:after="0" w:afterAutospacing="0"/>
        <w:rPr>
          <w:sz w:val="2"/>
        </w:rPr>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p w14:paraId="72EC7775" w14:textId="2C730323" w:rsidR="00C36751" w:rsidRPr="000B089D" w:rsidRDefault="00C36751" w:rsidP="00680ABA">
      <w:pPr>
        <w:pStyle w:val="Navadensplet"/>
        <w:spacing w:before="0" w:beforeAutospacing="0" w:after="0" w:afterAutospacing="0"/>
        <w:rPr>
          <w:sz w:val="2"/>
        </w:rPr>
      </w:pPr>
    </w:p>
    <w:p w14:paraId="74AFCB0C" w14:textId="77777777" w:rsidR="00C36751" w:rsidRPr="0047246C" w:rsidRDefault="00C36751" w:rsidP="00C36751">
      <w:pPr>
        <w:rPr>
          <w:sz w:val="2"/>
        </w:rPr>
      </w:pPr>
    </w:p>
    <w:p w14:paraId="170D7BD4" w14:textId="77777777" w:rsidR="00C36751" w:rsidRPr="00011197" w:rsidRDefault="00C36751" w:rsidP="00C36751">
      <w:pPr>
        <w:pBdr>
          <w:top w:val="single" w:sz="4" w:space="1" w:color="auto"/>
        </w:pBdr>
        <w:tabs>
          <w:tab w:val="left" w:pos="284"/>
          <w:tab w:val="left" w:pos="5954"/>
        </w:tabs>
        <w:jc w:val="both"/>
        <w:rPr>
          <w:b/>
          <w:sz w:val="18"/>
          <w:szCs w:val="18"/>
        </w:rPr>
      </w:pPr>
    </w:p>
    <w:p w14:paraId="32A7BF95" w14:textId="77777777" w:rsidR="006E26AA" w:rsidRPr="00C36751" w:rsidRDefault="006E26AA" w:rsidP="006E26AA">
      <w:pPr>
        <w:tabs>
          <w:tab w:val="left" w:pos="284"/>
          <w:tab w:val="left" w:pos="5954"/>
        </w:tabs>
        <w:jc w:val="both"/>
        <w:rPr>
          <w:sz w:val="16"/>
        </w:rPr>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48CA628E" w14:textId="77777777" w:rsidR="002B75AE" w:rsidRPr="002B75AE" w:rsidRDefault="002B75AE" w:rsidP="00C84B50">
      <w:pPr>
        <w:numPr>
          <w:ilvl w:val="0"/>
          <w:numId w:val="46"/>
        </w:numPr>
        <w:tabs>
          <w:tab w:val="left" w:pos="284"/>
          <w:tab w:val="left" w:pos="3969"/>
          <w:tab w:val="left" w:pos="5954"/>
        </w:tabs>
        <w:jc w:val="both"/>
        <w:rPr>
          <w:szCs w:val="20"/>
          <w:lang w:eastAsia="x-none"/>
        </w:rPr>
      </w:pPr>
      <w:r w:rsidRPr="002B75AE">
        <w:rPr>
          <w:szCs w:val="20"/>
          <w:lang w:eastAsia="x-none"/>
        </w:rPr>
        <w:t xml:space="preserve">Ponudnik je dolžan v predračun vpisati: neto cena na </w:t>
      </w:r>
      <w:smartTag w:uri="urn:schemas-microsoft-com:office:smarttags" w:element="PersonName">
        <w:smartTagPr>
          <w:attr w:name="ProductID" w:val="EM brez DDV"/>
        </w:smartTagPr>
        <w:r w:rsidRPr="002B75AE">
          <w:rPr>
            <w:szCs w:val="20"/>
            <w:lang w:eastAsia="x-none"/>
          </w:rPr>
          <w:t>EM brez DDV</w:t>
        </w:r>
      </w:smartTag>
      <w:r w:rsidRPr="002B75AE">
        <w:rPr>
          <w:szCs w:val="20"/>
          <w:lang w:eastAsia="x-none"/>
        </w:rPr>
        <w:t>, % in vrednost popusta, % in vrednost DDV, končno vrednost (količina x neto cena/EM - popust + DDV).</w:t>
      </w:r>
    </w:p>
    <w:p w14:paraId="1733B50F" w14:textId="75C7B5D4" w:rsidR="002B75AE" w:rsidRDefault="002B75AE" w:rsidP="00C84B50">
      <w:pPr>
        <w:numPr>
          <w:ilvl w:val="0"/>
          <w:numId w:val="46"/>
        </w:numPr>
        <w:tabs>
          <w:tab w:val="left" w:pos="284"/>
          <w:tab w:val="left" w:pos="3969"/>
          <w:tab w:val="left" w:pos="5954"/>
        </w:tabs>
        <w:jc w:val="both"/>
        <w:rPr>
          <w:szCs w:val="20"/>
          <w:lang w:eastAsia="x-none"/>
        </w:rPr>
      </w:pPr>
      <w:r w:rsidRPr="002B75AE">
        <w:rPr>
          <w:szCs w:val="20"/>
          <w:lang w:eastAsia="x-none"/>
        </w:rPr>
        <w:t>Ponudnik je dolžan vpisati skupno neto vrednost, skupno vrednost popustov/rabatov in skupno vrednost DDV (ki so upoštevani pri izračunu končne vrednosti predračuna) ter končno vrednost predračuna.</w:t>
      </w:r>
    </w:p>
    <w:p w14:paraId="09978792" w14:textId="648B8F7E" w:rsidR="008902F1" w:rsidRPr="002B75AE" w:rsidRDefault="008902F1" w:rsidP="00C84B50">
      <w:pPr>
        <w:numPr>
          <w:ilvl w:val="0"/>
          <w:numId w:val="46"/>
        </w:numPr>
        <w:tabs>
          <w:tab w:val="left" w:pos="284"/>
          <w:tab w:val="left" w:pos="3969"/>
          <w:tab w:val="left" w:pos="5954"/>
        </w:tabs>
        <w:jc w:val="both"/>
        <w:rPr>
          <w:szCs w:val="20"/>
          <w:lang w:eastAsia="x-none"/>
        </w:rPr>
      </w:pPr>
      <w:r>
        <w:rPr>
          <w:szCs w:val="20"/>
          <w:lang w:eastAsia="x-none"/>
        </w:rPr>
        <w:t>Ponudnik v spodnjo tabelo vpiše končno skupno vrednost posameznega sklopa (z DDV in popustom).</w:t>
      </w:r>
    </w:p>
    <w:p w14:paraId="35B5C143" w14:textId="77777777" w:rsidR="002B75AE" w:rsidRPr="002B75AE" w:rsidRDefault="002B75AE" w:rsidP="00C84B50">
      <w:pPr>
        <w:numPr>
          <w:ilvl w:val="0"/>
          <w:numId w:val="46"/>
        </w:numPr>
        <w:tabs>
          <w:tab w:val="left" w:pos="284"/>
          <w:tab w:val="left" w:pos="3969"/>
          <w:tab w:val="left" w:pos="5954"/>
        </w:tabs>
        <w:jc w:val="both"/>
        <w:rPr>
          <w:szCs w:val="20"/>
          <w:lang w:eastAsia="x-none"/>
        </w:rPr>
      </w:pPr>
      <w:r w:rsidRPr="002B75AE">
        <w:rPr>
          <w:szCs w:val="20"/>
          <w:lang w:eastAsia="x-none"/>
        </w:rPr>
        <w:t xml:space="preserve">V primeru, da bo naročnik pri pregledu in ocenjevanju ponudb odkril očitne računske napake, bo ravnal v skladu s 7. odst. 89. člena ZJN-3. </w:t>
      </w:r>
    </w:p>
    <w:p w14:paraId="77D3E644" w14:textId="7088E0E7" w:rsidR="00500B84" w:rsidRPr="00C84B50" w:rsidRDefault="002B75AE" w:rsidP="00C84B50">
      <w:pPr>
        <w:numPr>
          <w:ilvl w:val="0"/>
          <w:numId w:val="46"/>
        </w:numPr>
        <w:tabs>
          <w:tab w:val="left" w:pos="284"/>
          <w:tab w:val="left" w:pos="3969"/>
          <w:tab w:val="left" w:pos="5954"/>
        </w:tabs>
        <w:jc w:val="both"/>
        <w:rPr>
          <w:b/>
          <w:szCs w:val="20"/>
          <w:lang w:eastAsia="x-none"/>
        </w:rPr>
      </w:pPr>
      <w:r w:rsidRPr="002B75AE">
        <w:rPr>
          <w:b/>
          <w:szCs w:val="20"/>
          <w:lang w:eastAsia="x-none"/>
        </w:rPr>
        <w:t>Ponudnik v del »Predračun« naloži izpolnjen obrazec Priloga 6, III.6. Predračun v .</w:t>
      </w:r>
      <w:proofErr w:type="spellStart"/>
      <w:r w:rsidRPr="002B75AE">
        <w:rPr>
          <w:b/>
          <w:szCs w:val="20"/>
          <w:lang w:eastAsia="x-none"/>
        </w:rPr>
        <w:t>pdf</w:t>
      </w:r>
      <w:proofErr w:type="spellEnd"/>
      <w:r w:rsidRPr="002B75AE">
        <w:rPr>
          <w:b/>
          <w:szCs w:val="20"/>
          <w:lang w:eastAsia="x-none"/>
        </w:rPr>
        <w:t xml:space="preserve"> datoteki in bo dostopen na javnem odpiranju ponudb.</w:t>
      </w:r>
    </w:p>
    <w:p w14:paraId="2D7EB255" w14:textId="708C28BD" w:rsidR="00F56C85" w:rsidRDefault="00F56C85" w:rsidP="00C6665F">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30"/>
        <w:gridCol w:w="4560"/>
        <w:gridCol w:w="22"/>
      </w:tblGrid>
      <w:tr w:rsidR="002B75AE" w:rsidRPr="002B75AE" w14:paraId="7BE4798F" w14:textId="77777777" w:rsidTr="008C3392">
        <w:tc>
          <w:tcPr>
            <w:tcW w:w="4630" w:type="dxa"/>
            <w:tcBorders>
              <w:top w:val="single" w:sz="4" w:space="0" w:color="auto"/>
              <w:left w:val="single" w:sz="4" w:space="0" w:color="auto"/>
              <w:bottom w:val="single" w:sz="4" w:space="0" w:color="auto"/>
              <w:right w:val="single" w:sz="4" w:space="0" w:color="auto"/>
            </w:tcBorders>
            <w:shd w:val="pct5" w:color="000000" w:fill="FFFFFF"/>
          </w:tcPr>
          <w:p w14:paraId="67BDB1FB" w14:textId="77777777" w:rsidR="002B75AE" w:rsidRPr="002B75AE" w:rsidRDefault="002B75AE" w:rsidP="002B75AE">
            <w:pPr>
              <w:tabs>
                <w:tab w:val="left" w:pos="284"/>
                <w:tab w:val="left" w:pos="3969"/>
                <w:tab w:val="left" w:pos="5954"/>
              </w:tabs>
              <w:rPr>
                <w:b/>
                <w:bCs/>
                <w:sz w:val="20"/>
              </w:rPr>
            </w:pPr>
          </w:p>
          <w:p w14:paraId="7361D388" w14:textId="07D6E069" w:rsidR="002B75AE" w:rsidRPr="002B75AE" w:rsidRDefault="008902F1" w:rsidP="000B089D">
            <w:pPr>
              <w:tabs>
                <w:tab w:val="left" w:pos="1985"/>
                <w:tab w:val="left" w:pos="6237"/>
                <w:tab w:val="left" w:pos="6379"/>
              </w:tabs>
              <w:rPr>
                <w:b/>
                <w:bCs/>
                <w:sz w:val="20"/>
              </w:rPr>
            </w:pPr>
            <w:r w:rsidRPr="00C03E8C">
              <w:rPr>
                <w:rStyle w:val="Krepko"/>
                <w:sz w:val="20"/>
                <w:szCs w:val="20"/>
              </w:rPr>
              <w:t>DOBAVA MONOTESTOV IN POTROŠNEGA MATERIALA ZA LABORATORIJSKO DIAGNOSTIKO, RAZDELJENA NA 3 SKLOPE</w:t>
            </w:r>
            <w:r w:rsidRPr="002B75AE">
              <w:rPr>
                <w:b/>
                <w:bCs/>
                <w:sz w:val="20"/>
              </w:rPr>
              <w:t xml:space="preserve"> </w:t>
            </w:r>
          </w:p>
        </w:tc>
        <w:tc>
          <w:tcPr>
            <w:tcW w:w="4582" w:type="dxa"/>
            <w:gridSpan w:val="2"/>
            <w:tcBorders>
              <w:top w:val="single" w:sz="4" w:space="0" w:color="auto"/>
              <w:left w:val="single" w:sz="4" w:space="0" w:color="auto"/>
              <w:bottom w:val="single" w:sz="4" w:space="0" w:color="auto"/>
              <w:right w:val="single" w:sz="4" w:space="0" w:color="auto"/>
            </w:tcBorders>
            <w:shd w:val="pct5" w:color="000000" w:fill="FFFFFF"/>
          </w:tcPr>
          <w:p w14:paraId="0AFCF116" w14:textId="77777777" w:rsidR="002B75AE" w:rsidRPr="002B75AE" w:rsidRDefault="002B75AE" w:rsidP="002B75AE">
            <w:pPr>
              <w:tabs>
                <w:tab w:val="left" w:pos="284"/>
                <w:tab w:val="left" w:pos="3969"/>
                <w:tab w:val="left" w:pos="5954"/>
              </w:tabs>
              <w:rPr>
                <w:b/>
                <w:bCs/>
                <w:sz w:val="20"/>
              </w:rPr>
            </w:pPr>
          </w:p>
          <w:p w14:paraId="63668200" w14:textId="77777777" w:rsidR="008902F1" w:rsidRDefault="002B75AE" w:rsidP="002B75AE">
            <w:pPr>
              <w:tabs>
                <w:tab w:val="left" w:pos="284"/>
                <w:tab w:val="left" w:pos="3969"/>
                <w:tab w:val="left" w:pos="5954"/>
              </w:tabs>
              <w:jc w:val="center"/>
              <w:rPr>
                <w:b/>
                <w:bCs/>
                <w:sz w:val="20"/>
              </w:rPr>
            </w:pPr>
            <w:r w:rsidRPr="002B75AE">
              <w:rPr>
                <w:b/>
                <w:bCs/>
                <w:sz w:val="20"/>
              </w:rPr>
              <w:t xml:space="preserve">KONČNA </w:t>
            </w:r>
            <w:r w:rsidR="008902F1">
              <w:rPr>
                <w:b/>
                <w:bCs/>
                <w:sz w:val="20"/>
              </w:rPr>
              <w:t xml:space="preserve">SKUPNA </w:t>
            </w:r>
            <w:r w:rsidRPr="002B75AE">
              <w:rPr>
                <w:b/>
                <w:bCs/>
                <w:sz w:val="20"/>
              </w:rPr>
              <w:t>VREDNOST V EUR</w:t>
            </w:r>
          </w:p>
          <w:p w14:paraId="24B98307" w14:textId="6E9EF694" w:rsidR="002B75AE" w:rsidRPr="002B75AE" w:rsidRDefault="004F252D" w:rsidP="002B75AE">
            <w:pPr>
              <w:tabs>
                <w:tab w:val="left" w:pos="284"/>
                <w:tab w:val="left" w:pos="3969"/>
                <w:tab w:val="left" w:pos="5954"/>
              </w:tabs>
              <w:jc w:val="center"/>
              <w:rPr>
                <w:b/>
                <w:bCs/>
                <w:sz w:val="20"/>
              </w:rPr>
            </w:pPr>
            <w:r>
              <w:rPr>
                <w:b/>
                <w:bCs/>
                <w:sz w:val="20"/>
              </w:rPr>
              <w:t xml:space="preserve"> (z DDV in popustom)</w:t>
            </w:r>
          </w:p>
        </w:tc>
      </w:tr>
      <w:tr w:rsidR="002B75AE" w:rsidRPr="002B75AE" w14:paraId="0D80FCB5" w14:textId="77777777" w:rsidTr="008C339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0B2D240C" w14:textId="4E28E47F" w:rsidR="002B75AE" w:rsidRPr="000B089D" w:rsidRDefault="008902F1" w:rsidP="008902F1">
            <w:pPr>
              <w:rPr>
                <w:szCs w:val="20"/>
              </w:rPr>
            </w:pPr>
            <w:r w:rsidRPr="00C03E8C">
              <w:rPr>
                <w:rStyle w:val="Krepko"/>
              </w:rPr>
              <w:t>1. sklop:</w:t>
            </w:r>
            <w:r w:rsidRPr="00C03E8C">
              <w:t xml:space="preserve"> </w:t>
            </w:r>
            <w:r w:rsidR="009F72C0">
              <w:t xml:space="preserve">020601 - </w:t>
            </w:r>
            <w:proofErr w:type="spellStart"/>
            <w:r w:rsidR="009F72C0">
              <w:t>M</w:t>
            </w:r>
            <w:r w:rsidRPr="00C03E8C">
              <w:t>onotesti</w:t>
            </w:r>
            <w:proofErr w:type="spellEnd"/>
            <w:r w:rsidRPr="00C03E8C">
              <w:t xml:space="preserve"> za kvalitativno dokazovanje drog v urinu</w:t>
            </w:r>
          </w:p>
        </w:tc>
        <w:tc>
          <w:tcPr>
            <w:tcW w:w="4560" w:type="dxa"/>
          </w:tcPr>
          <w:p w14:paraId="5DCC9BC7" w14:textId="77777777" w:rsidR="002B75AE" w:rsidRPr="002B75AE" w:rsidRDefault="002B75AE" w:rsidP="002B75AE">
            <w:pPr>
              <w:jc w:val="center"/>
              <w:rPr>
                <w:b/>
                <w:szCs w:val="20"/>
              </w:rPr>
            </w:pPr>
          </w:p>
        </w:tc>
      </w:tr>
      <w:tr w:rsidR="000B089D" w:rsidRPr="002B75AE" w14:paraId="7501AECA" w14:textId="77777777" w:rsidTr="008C339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07A2C1F4" w14:textId="11D2A93E" w:rsidR="000B089D" w:rsidRPr="000B089D" w:rsidRDefault="008902F1" w:rsidP="008902F1">
            <w:pPr>
              <w:rPr>
                <w:szCs w:val="20"/>
              </w:rPr>
            </w:pPr>
            <w:r w:rsidRPr="00C03E8C">
              <w:rPr>
                <w:rStyle w:val="Krepko"/>
              </w:rPr>
              <w:t>2. sklop:</w:t>
            </w:r>
            <w:r w:rsidRPr="00C03E8C">
              <w:t xml:space="preserve"> 0228 – </w:t>
            </w:r>
            <w:r w:rsidR="00B06843">
              <w:t>M</w:t>
            </w:r>
            <w:r w:rsidRPr="00C03E8C">
              <w:t xml:space="preserve">aterial za </w:t>
            </w:r>
            <w:proofErr w:type="spellStart"/>
            <w:r w:rsidRPr="00C03E8C">
              <w:t>CoaguChek</w:t>
            </w:r>
            <w:proofErr w:type="spellEnd"/>
            <w:r w:rsidRPr="00C03E8C">
              <w:t xml:space="preserve"> Pro</w:t>
            </w:r>
          </w:p>
        </w:tc>
        <w:tc>
          <w:tcPr>
            <w:tcW w:w="4560" w:type="dxa"/>
          </w:tcPr>
          <w:p w14:paraId="09F772F4" w14:textId="77777777" w:rsidR="000B089D" w:rsidRPr="002B75AE" w:rsidRDefault="000B089D" w:rsidP="002B75AE">
            <w:pPr>
              <w:jc w:val="center"/>
              <w:rPr>
                <w:b/>
                <w:szCs w:val="20"/>
              </w:rPr>
            </w:pPr>
          </w:p>
        </w:tc>
      </w:tr>
      <w:tr w:rsidR="008902F1" w:rsidRPr="002B75AE" w14:paraId="278287F1" w14:textId="77777777" w:rsidTr="008C339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30058524" w14:textId="59B35F7A" w:rsidR="008902F1" w:rsidRPr="00C84B50" w:rsidRDefault="008902F1" w:rsidP="00C84B50">
            <w:pPr>
              <w:pStyle w:val="Navadensplet"/>
              <w:spacing w:before="0" w:beforeAutospacing="0" w:after="0" w:afterAutospacing="0"/>
            </w:pP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tc>
        <w:tc>
          <w:tcPr>
            <w:tcW w:w="4560" w:type="dxa"/>
          </w:tcPr>
          <w:p w14:paraId="5ED18906" w14:textId="77777777" w:rsidR="008902F1" w:rsidRPr="002B75AE" w:rsidRDefault="008902F1" w:rsidP="002B75AE">
            <w:pPr>
              <w:jc w:val="center"/>
              <w:rPr>
                <w:b/>
                <w:szCs w:val="20"/>
              </w:rPr>
            </w:pPr>
          </w:p>
        </w:tc>
      </w:tr>
    </w:tbl>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C84B50">
      <w:pPr>
        <w:numPr>
          <w:ilvl w:val="0"/>
          <w:numId w:val="19"/>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C84B50">
      <w:pPr>
        <w:numPr>
          <w:ilvl w:val="0"/>
          <w:numId w:val="19"/>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6BFFFED6" w14:textId="668D9402" w:rsidR="009069BB" w:rsidRDefault="009069BB" w:rsidP="006E26AA">
      <w:pPr>
        <w:pStyle w:val="Telobesedila"/>
        <w:rPr>
          <w:lang w:val="sl-SI"/>
        </w:rPr>
      </w:pPr>
    </w:p>
    <w:p w14:paraId="6073F0A2" w14:textId="77777777" w:rsidR="00B36C57" w:rsidRPr="0053359B" w:rsidRDefault="00B36C57"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r w:rsidR="00AF4C87">
        <w:t xml:space="preserve">: </w:t>
      </w: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2"/>
          <w:pgSz w:w="11907" w:h="16840" w:code="9"/>
          <w:pgMar w:top="1418" w:right="1418" w:bottom="1418" w:left="1418" w:header="709" w:footer="709" w:gutter="0"/>
          <w:cols w:space="708"/>
          <w:titlePg/>
          <w:docGrid w:linePitch="326"/>
        </w:sectPr>
      </w:pPr>
      <w:r w:rsidRPr="0053359B">
        <w:t xml:space="preserve">                                                                                                            Žig</w:t>
      </w:r>
    </w:p>
    <w:p w14:paraId="6CBFA681" w14:textId="240CC913"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34"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324327">
        <w:rPr>
          <w:b/>
          <w:sz w:val="20"/>
        </w:rPr>
        <w:t>1</w:t>
      </w:r>
      <w:r w:rsidRPr="0053359B">
        <w:rPr>
          <w:b/>
          <w:sz w:val="20"/>
        </w:rPr>
        <w:t>-</w:t>
      </w:r>
      <w:r w:rsidR="000B089D">
        <w:rPr>
          <w:b/>
          <w:sz w:val="20"/>
        </w:rPr>
        <w:t>B</w:t>
      </w:r>
      <w:r w:rsidRPr="0053359B">
        <w:rPr>
          <w:b/>
          <w:sz w:val="20"/>
        </w:rPr>
        <w:t>/2</w:t>
      </w:r>
      <w:r w:rsidR="002B75AE">
        <w:rPr>
          <w:b/>
          <w:sz w:val="20"/>
        </w:rPr>
        <w:t>6</w:t>
      </w:r>
      <w:r w:rsidRPr="0053359B">
        <w:rPr>
          <w:b/>
          <w:sz w:val="20"/>
        </w:rPr>
        <w:tab/>
        <w:t>OBRAZEC</w:t>
      </w:r>
    </w:p>
    <w:bookmarkEnd w:id="34"/>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63D82F73" w14:textId="61A21AFC" w:rsidR="00C36751" w:rsidRPr="0053359B" w:rsidRDefault="006E26AA" w:rsidP="00C36751">
      <w:pPr>
        <w:tabs>
          <w:tab w:val="left" w:pos="284"/>
          <w:tab w:val="left" w:pos="5954"/>
        </w:tabs>
        <w:jc w:val="both"/>
        <w:rPr>
          <w:b/>
        </w:rPr>
      </w:pPr>
      <w:r w:rsidRPr="0053359B">
        <w:rPr>
          <w:b/>
        </w:rPr>
        <w:t xml:space="preserve">   </w:t>
      </w:r>
      <w:bookmarkStart w:id="35" w:name="_Hlk210735797"/>
    </w:p>
    <w:p w14:paraId="77A13E3B"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FDD51B8" w14:textId="77777777" w:rsidR="00C36751" w:rsidRPr="0053359B" w:rsidRDefault="00C36751" w:rsidP="00C36751">
      <w:pPr>
        <w:tabs>
          <w:tab w:val="left" w:pos="284"/>
          <w:tab w:val="left" w:pos="5954"/>
        </w:tabs>
        <w:jc w:val="both"/>
      </w:pPr>
    </w:p>
    <w:p w14:paraId="4EC5ED36" w14:textId="77777777" w:rsidR="00594DDA" w:rsidRPr="00C03E8C" w:rsidRDefault="00C36751" w:rsidP="00594DDA">
      <w:pPr>
        <w:pStyle w:val="Navadensplet"/>
        <w:spacing w:before="0" w:beforeAutospacing="0" w:after="0" w:afterAutospacing="0"/>
        <w:rPr>
          <w:sz w:val="20"/>
          <w:szCs w:val="20"/>
        </w:rPr>
      </w:pPr>
      <w:r w:rsidRPr="0053359B">
        <w:t>Predmet javnega naročila</w:t>
      </w:r>
      <w:r w:rsidRPr="00011197">
        <w:rPr>
          <w:sz w:val="18"/>
          <w:szCs w:val="18"/>
        </w:rPr>
        <w:t xml:space="preserve">: </w:t>
      </w:r>
      <w:r w:rsidR="00594DDA" w:rsidRPr="00C03E8C">
        <w:rPr>
          <w:rStyle w:val="Krepko"/>
          <w:sz w:val="20"/>
          <w:szCs w:val="20"/>
        </w:rPr>
        <w:t>DOBAVA MONOTESTOV IN POTROŠNEGA MATERIALA ZA LABORATORIJSKO DIAGNOSTIKO, RAZDELJENA NA 3 SKLOPE</w:t>
      </w:r>
      <w:r w:rsidR="00594DDA">
        <w:rPr>
          <w:rStyle w:val="Krepko"/>
          <w:sz w:val="20"/>
          <w:szCs w:val="20"/>
        </w:rPr>
        <w:t>:</w:t>
      </w:r>
    </w:p>
    <w:p w14:paraId="1A2A16BF" w14:textId="35BEFACC" w:rsidR="00594DDA" w:rsidRPr="000B089D" w:rsidRDefault="00594DDA" w:rsidP="00594DDA">
      <w:pPr>
        <w:pStyle w:val="Navadensplet"/>
        <w:spacing w:before="0" w:beforeAutospacing="0" w:after="0" w:afterAutospacing="0"/>
        <w:rPr>
          <w:sz w:val="2"/>
        </w:rPr>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p w14:paraId="6894FC73" w14:textId="4A4AE139" w:rsidR="00C36751" w:rsidRPr="000B089D" w:rsidRDefault="00C36751" w:rsidP="00594DDA">
      <w:pPr>
        <w:pStyle w:val="Navadensplet"/>
        <w:spacing w:before="0" w:beforeAutospacing="0" w:after="0" w:afterAutospacing="0"/>
        <w:rPr>
          <w:sz w:val="2"/>
        </w:rPr>
      </w:pPr>
    </w:p>
    <w:p w14:paraId="36A5A451" w14:textId="77777777" w:rsidR="00C36751" w:rsidRPr="0047246C" w:rsidRDefault="00C36751" w:rsidP="00C36751">
      <w:pPr>
        <w:rPr>
          <w:sz w:val="2"/>
        </w:rPr>
      </w:pPr>
    </w:p>
    <w:p w14:paraId="0B9D776B" w14:textId="77777777" w:rsidR="00C36751" w:rsidRPr="00011197" w:rsidRDefault="00C36751" w:rsidP="00C36751">
      <w:pPr>
        <w:pBdr>
          <w:top w:val="single" w:sz="4" w:space="1" w:color="auto"/>
        </w:pBdr>
        <w:tabs>
          <w:tab w:val="left" w:pos="284"/>
          <w:tab w:val="left" w:pos="5954"/>
        </w:tabs>
        <w:jc w:val="both"/>
        <w:rPr>
          <w:b/>
          <w:sz w:val="18"/>
          <w:szCs w:val="18"/>
        </w:rPr>
      </w:pPr>
    </w:p>
    <w:p w14:paraId="4B018EFE" w14:textId="77777777" w:rsidR="006E26AA" w:rsidRPr="0053359B" w:rsidRDefault="006E26AA" w:rsidP="006E26AA">
      <w:pPr>
        <w:tabs>
          <w:tab w:val="left" w:pos="284"/>
          <w:tab w:val="left" w:pos="5954"/>
        </w:tabs>
        <w:jc w:val="both"/>
        <w:rPr>
          <w:b/>
        </w:rPr>
      </w:pPr>
    </w:p>
    <w:bookmarkEnd w:id="35"/>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C84B50">
      <w:pPr>
        <w:pStyle w:val="Odstavekseznama"/>
        <w:numPr>
          <w:ilvl w:val="0"/>
          <w:numId w:val="36"/>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C84B50">
      <w:pPr>
        <w:pStyle w:val="Odstavekseznama"/>
        <w:numPr>
          <w:ilvl w:val="0"/>
          <w:numId w:val="36"/>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65CEF4A1" w14:textId="77777777" w:rsidR="009802F4" w:rsidRPr="00AD64CC" w:rsidRDefault="009802F4" w:rsidP="00C84B50">
      <w:pPr>
        <w:pStyle w:val="Odstavekseznama"/>
        <w:numPr>
          <w:ilvl w:val="0"/>
          <w:numId w:val="36"/>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C84B50">
      <w:pPr>
        <w:pStyle w:val="Odstavekseznama"/>
        <w:numPr>
          <w:ilvl w:val="0"/>
          <w:numId w:val="36"/>
        </w:numPr>
        <w:shd w:val="clear" w:color="auto" w:fill="FFFFFF"/>
        <w:jc w:val="both"/>
      </w:pPr>
      <w:r>
        <w:t>vse podatke, ki smo jih pridobili od naročnika, obravnavamo kot poslovno skrivnost;</w:t>
      </w:r>
    </w:p>
    <w:p w14:paraId="3FFA0C7E" w14:textId="77777777" w:rsidR="009802F4" w:rsidRDefault="009802F4" w:rsidP="00C84B50">
      <w:pPr>
        <w:pStyle w:val="Odstavekseznama"/>
        <w:numPr>
          <w:ilvl w:val="0"/>
          <w:numId w:val="36"/>
        </w:numPr>
        <w:shd w:val="clear" w:color="auto" w:fill="FFFFFF"/>
        <w:jc w:val="both"/>
      </w:pPr>
      <w:r w:rsidRPr="00AD64CC">
        <w:rPr>
          <w:color w:val="000000"/>
        </w:rPr>
        <w:t>smo podali samo resnične oziroma verodostojne izjave;</w:t>
      </w:r>
    </w:p>
    <w:p w14:paraId="76BE0148" w14:textId="77777777" w:rsidR="009802F4" w:rsidRPr="00AD64CC" w:rsidRDefault="009802F4" w:rsidP="00C84B50">
      <w:pPr>
        <w:pStyle w:val="Odstavekseznama"/>
        <w:numPr>
          <w:ilvl w:val="0"/>
          <w:numId w:val="36"/>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C84B50">
      <w:pPr>
        <w:pStyle w:val="Odstavekseznama"/>
        <w:numPr>
          <w:ilvl w:val="0"/>
          <w:numId w:val="37"/>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C84B50">
      <w:pPr>
        <w:pStyle w:val="Odstavekseznama"/>
        <w:numPr>
          <w:ilvl w:val="0"/>
          <w:numId w:val="37"/>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075377">
      <w:pPr>
        <w:tabs>
          <w:tab w:val="left" w:pos="284"/>
          <w:tab w:val="left" w:pos="5954"/>
        </w:tabs>
        <w:spacing w:line="259" w:lineRule="auto"/>
        <w:ind w:left="284"/>
        <w:jc w:val="both"/>
        <w:rPr>
          <w:color w:val="000000" w:themeColor="text1"/>
        </w:rPr>
      </w:pPr>
      <w:r w:rsidRPr="0053359B">
        <w:t>Kraj:</w:t>
      </w:r>
      <w:r w:rsidR="00791631">
        <w:t xml:space="preserve">  </w:t>
      </w:r>
      <w:r w:rsidR="00791631">
        <w:tab/>
        <w:t>Podpis odgovorne osebe</w:t>
      </w:r>
    </w:p>
    <w:p w14:paraId="2B84398C" w14:textId="7E4F591E" w:rsidR="006E26AA" w:rsidRPr="0053359B" w:rsidRDefault="006E26AA" w:rsidP="006E26AA">
      <w:pPr>
        <w:tabs>
          <w:tab w:val="left" w:pos="284"/>
          <w:tab w:val="left" w:pos="5954"/>
        </w:tabs>
        <w:jc w:val="both"/>
      </w:pPr>
      <w:r w:rsidRPr="0053359B">
        <w:t>Datum:</w:t>
      </w:r>
      <w:r w:rsidR="00791631">
        <w:tab/>
      </w:r>
      <w:r w:rsidR="00861A33">
        <w:t xml:space="preserve">               </w:t>
      </w:r>
      <w:r w:rsidR="00791631">
        <w:t>Žig</w:t>
      </w:r>
    </w:p>
    <w:p w14:paraId="3197ADAE" w14:textId="77777777" w:rsidR="00075377" w:rsidRDefault="00075377" w:rsidP="00791631">
      <w:pPr>
        <w:tabs>
          <w:tab w:val="left" w:pos="284"/>
          <w:tab w:val="left" w:pos="5954"/>
        </w:tabs>
        <w:jc w:val="both"/>
        <w:rPr>
          <w:u w:val="single"/>
        </w:rPr>
      </w:pPr>
    </w:p>
    <w:p w14:paraId="1BDD0E5B" w14:textId="2CC492B6" w:rsidR="00204545" w:rsidRPr="00791631" w:rsidRDefault="00A14C13" w:rsidP="00791631">
      <w:pPr>
        <w:tabs>
          <w:tab w:val="left" w:pos="284"/>
          <w:tab w:val="left" w:pos="5954"/>
        </w:tabs>
        <w:jc w:val="both"/>
        <w:rPr>
          <w:u w:val="single"/>
        </w:rPr>
      </w:pPr>
      <w:r w:rsidRPr="0053359B">
        <w:rPr>
          <w:u w:val="single"/>
        </w:rPr>
        <w:t>Priloge:</w:t>
      </w:r>
    </w:p>
    <w:p w14:paraId="3CD68695" w14:textId="3924B065"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40077C">
        <w:rPr>
          <w:b/>
          <w:sz w:val="20"/>
        </w:rPr>
        <w:t>1</w:t>
      </w:r>
      <w:r>
        <w:rPr>
          <w:b/>
          <w:sz w:val="20"/>
        </w:rPr>
        <w:t>-</w:t>
      </w:r>
      <w:r w:rsidR="009422DB">
        <w:rPr>
          <w:b/>
          <w:sz w:val="20"/>
        </w:rPr>
        <w:t>B</w:t>
      </w:r>
      <w:r>
        <w:rPr>
          <w:b/>
          <w:sz w:val="20"/>
        </w:rPr>
        <w:t>/2</w:t>
      </w:r>
      <w:r w:rsidR="002B75AE">
        <w:rPr>
          <w:b/>
          <w:sz w:val="20"/>
        </w:rPr>
        <w:t>6</w:t>
      </w:r>
      <w:r>
        <w:rPr>
          <w:sz w:val="20"/>
        </w:rPr>
        <w:tab/>
      </w:r>
      <w:r w:rsidRPr="004B6A98">
        <w:rPr>
          <w:b/>
          <w:sz w:val="20"/>
        </w:rPr>
        <w:t>O</w:t>
      </w:r>
      <w:r>
        <w:rPr>
          <w:b/>
          <w:sz w:val="20"/>
        </w:rPr>
        <w:t>BRAZEC</w:t>
      </w:r>
    </w:p>
    <w:p w14:paraId="061D6312" w14:textId="77777777" w:rsidR="00A44ECF" w:rsidRDefault="00A44ECF" w:rsidP="00A44ECF">
      <w:pPr>
        <w:tabs>
          <w:tab w:val="left" w:pos="0"/>
          <w:tab w:val="left" w:pos="5954"/>
        </w:tabs>
        <w:jc w:val="both"/>
        <w:rPr>
          <w:b/>
          <w:sz w:val="28"/>
        </w:rPr>
      </w:pPr>
    </w:p>
    <w:p w14:paraId="306E4E55" w14:textId="3229B091" w:rsidR="00A44ECF" w:rsidRPr="0053359B" w:rsidRDefault="00A44ECF" w:rsidP="00A44ECF">
      <w:pPr>
        <w:tabs>
          <w:tab w:val="left" w:pos="0"/>
          <w:tab w:val="left" w:pos="5954"/>
        </w:tabs>
        <w:jc w:val="both"/>
        <w:rPr>
          <w:b/>
          <w:sz w:val="28"/>
        </w:rPr>
      </w:pPr>
      <w:r>
        <w:rPr>
          <w:b/>
          <w:sz w:val="28"/>
        </w:rPr>
        <w:t>III.</w:t>
      </w:r>
      <w:r w:rsidR="002B75AE">
        <w:rPr>
          <w:b/>
          <w:sz w:val="28"/>
        </w:rPr>
        <w:t>8</w:t>
      </w:r>
      <w:r>
        <w:rPr>
          <w:b/>
          <w:sz w:val="28"/>
        </w:rPr>
        <w:t xml:space="preserve">. </w:t>
      </w:r>
      <w:r w:rsidRPr="0053359B">
        <w:rPr>
          <w:b/>
          <w:sz w:val="28"/>
        </w:rPr>
        <w:t>IZJAVA/PODATKI O UDELEŽBI FIZIČNIH IN PRAVNIH OSEB V LASTNIŠTVU PONUDNIKA</w:t>
      </w:r>
    </w:p>
    <w:p w14:paraId="4B910983" w14:textId="03B98F4C" w:rsidR="00C36751" w:rsidRPr="0053359B" w:rsidRDefault="00A44ECF" w:rsidP="00C36751">
      <w:pPr>
        <w:tabs>
          <w:tab w:val="left" w:pos="284"/>
          <w:tab w:val="left" w:pos="5954"/>
        </w:tabs>
        <w:jc w:val="both"/>
        <w:rPr>
          <w:b/>
        </w:rPr>
      </w:pPr>
      <w:r w:rsidRPr="0053359B">
        <w:rPr>
          <w:b/>
        </w:rPr>
        <w:t xml:space="preserve">  </w:t>
      </w:r>
    </w:p>
    <w:p w14:paraId="6A0412DC" w14:textId="78E852B3"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26F8CD4B" w14:textId="77777777" w:rsidR="00800627" w:rsidRPr="00C03E8C" w:rsidRDefault="00C36751" w:rsidP="00800627">
      <w:pPr>
        <w:pStyle w:val="Navadensplet"/>
        <w:spacing w:before="0" w:beforeAutospacing="0" w:after="0" w:afterAutospacing="0"/>
        <w:rPr>
          <w:sz w:val="20"/>
          <w:szCs w:val="20"/>
        </w:rPr>
      </w:pPr>
      <w:r w:rsidRPr="0053359B">
        <w:t>Predmet javnega naročila</w:t>
      </w:r>
      <w:r w:rsidRPr="00011197">
        <w:rPr>
          <w:sz w:val="18"/>
          <w:szCs w:val="18"/>
        </w:rPr>
        <w:t xml:space="preserve">: </w:t>
      </w:r>
      <w:r w:rsidR="00800627" w:rsidRPr="00C03E8C">
        <w:rPr>
          <w:rStyle w:val="Krepko"/>
          <w:sz w:val="20"/>
          <w:szCs w:val="20"/>
        </w:rPr>
        <w:t>DOBAVA MONOTESTOV IN POTROŠNEGA MATERIALA ZA LABORATORIJSKO DIAGNOSTIKO, RAZDELJENA NA 3 SKLOPE</w:t>
      </w:r>
      <w:r w:rsidR="00800627">
        <w:rPr>
          <w:rStyle w:val="Krepko"/>
          <w:sz w:val="20"/>
          <w:szCs w:val="20"/>
        </w:rPr>
        <w:t>:</w:t>
      </w:r>
    </w:p>
    <w:p w14:paraId="31E88EE3" w14:textId="0C7397E0" w:rsidR="00800627" w:rsidRPr="000B089D" w:rsidRDefault="00800627" w:rsidP="00800627">
      <w:pPr>
        <w:pStyle w:val="Navadensplet"/>
        <w:spacing w:before="0" w:beforeAutospacing="0" w:after="0" w:afterAutospacing="0"/>
        <w:rPr>
          <w:sz w:val="2"/>
        </w:rPr>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p w14:paraId="3954789C" w14:textId="752BA8D4" w:rsidR="00C36751" w:rsidRPr="000B089D" w:rsidRDefault="00C36751" w:rsidP="00800627">
      <w:pPr>
        <w:pStyle w:val="Navadensplet"/>
        <w:spacing w:before="0" w:beforeAutospacing="0" w:after="0" w:afterAutospacing="0"/>
        <w:rPr>
          <w:sz w:val="2"/>
        </w:rPr>
      </w:pPr>
    </w:p>
    <w:p w14:paraId="78A3C7B8" w14:textId="77777777" w:rsidR="00C36751" w:rsidRPr="0047246C" w:rsidRDefault="00C36751" w:rsidP="00C36751">
      <w:pPr>
        <w:rPr>
          <w:sz w:val="2"/>
        </w:rPr>
      </w:pPr>
    </w:p>
    <w:p w14:paraId="3E31CFE3" w14:textId="77777777" w:rsidR="00C36751" w:rsidRPr="00011197" w:rsidRDefault="00C36751" w:rsidP="00C36751">
      <w:pPr>
        <w:pBdr>
          <w:top w:val="single" w:sz="4" w:space="1" w:color="auto"/>
        </w:pBdr>
        <w:tabs>
          <w:tab w:val="left" w:pos="284"/>
          <w:tab w:val="left" w:pos="5954"/>
        </w:tabs>
        <w:jc w:val="both"/>
        <w:rPr>
          <w:b/>
          <w:sz w:val="18"/>
          <w:szCs w:val="18"/>
        </w:rPr>
      </w:pPr>
    </w:p>
    <w:p w14:paraId="595E3F5D" w14:textId="77777777" w:rsidR="00A44ECF" w:rsidRPr="00C55A4B" w:rsidRDefault="00A44ECF" w:rsidP="00C36751">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3"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4"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C84B50">
      <w:pPr>
        <w:pStyle w:val="Odstavekseznama"/>
        <w:numPr>
          <w:ilvl w:val="0"/>
          <w:numId w:val="38"/>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C84B50">
      <w:pPr>
        <w:pStyle w:val="Odstavekseznama"/>
        <w:numPr>
          <w:ilvl w:val="0"/>
          <w:numId w:val="38"/>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C84B50">
      <w:pPr>
        <w:pStyle w:val="Odstavekseznama"/>
        <w:numPr>
          <w:ilvl w:val="0"/>
          <w:numId w:val="38"/>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65"/>
          <w:pgSz w:w="11907" w:h="16840" w:code="9"/>
          <w:pgMar w:top="1418" w:right="1418" w:bottom="1418" w:left="1418" w:header="709" w:footer="709" w:gutter="0"/>
          <w:cols w:space="708"/>
          <w:titlePg/>
          <w:docGrid w:linePitch="326"/>
        </w:sectPr>
      </w:pPr>
    </w:p>
    <w:p w14:paraId="58763658" w14:textId="60AE20DA"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r w:rsidRPr="002B75AE">
        <w:rPr>
          <w:b/>
          <w:sz w:val="20"/>
        </w:rPr>
        <w:lastRenderedPageBreak/>
        <w:t xml:space="preserve">PRILOGA </w:t>
      </w:r>
      <w:r w:rsidR="00571426">
        <w:rPr>
          <w:b/>
          <w:sz w:val="20"/>
        </w:rPr>
        <w:t>9</w:t>
      </w:r>
      <w:r w:rsidRPr="002B75AE">
        <w:rPr>
          <w:b/>
          <w:sz w:val="20"/>
        </w:rPr>
        <w:t xml:space="preserve"> - </w:t>
      </w:r>
      <w:r w:rsidRPr="002B75AE">
        <w:rPr>
          <w:sz w:val="20"/>
        </w:rPr>
        <w:t xml:space="preserve">k ponudbeni dokumentaciji  </w:t>
      </w:r>
      <w:r w:rsidRPr="002B75AE">
        <w:rPr>
          <w:b/>
          <w:color w:val="000000"/>
          <w:sz w:val="20"/>
        </w:rPr>
        <w:t>JN</w:t>
      </w:r>
      <w:r>
        <w:rPr>
          <w:b/>
          <w:color w:val="000000"/>
          <w:sz w:val="20"/>
        </w:rPr>
        <w:t>1</w:t>
      </w:r>
      <w:r w:rsidRPr="002B75AE">
        <w:rPr>
          <w:b/>
          <w:color w:val="000000"/>
          <w:sz w:val="20"/>
        </w:rPr>
        <w:t>-</w:t>
      </w:r>
      <w:r w:rsidR="009422DB">
        <w:rPr>
          <w:b/>
          <w:color w:val="000000"/>
          <w:sz w:val="20"/>
        </w:rPr>
        <w:t>B</w:t>
      </w:r>
      <w:r w:rsidRPr="002B75AE">
        <w:rPr>
          <w:b/>
          <w:color w:val="000000"/>
          <w:sz w:val="20"/>
        </w:rPr>
        <w:t>/2</w:t>
      </w:r>
      <w:r>
        <w:rPr>
          <w:b/>
          <w:color w:val="000000"/>
          <w:sz w:val="20"/>
        </w:rPr>
        <w:t>6</w:t>
      </w:r>
      <w:r w:rsidRPr="002B75AE">
        <w:rPr>
          <w:color w:val="FF0000"/>
          <w:sz w:val="20"/>
        </w:rPr>
        <w:tab/>
      </w:r>
      <w:r w:rsidRPr="002B75AE">
        <w:rPr>
          <w:sz w:val="20"/>
        </w:rPr>
        <w:t xml:space="preserve">          </w:t>
      </w:r>
      <w:r w:rsidRPr="002B75AE">
        <w:rPr>
          <w:b/>
          <w:sz w:val="20"/>
        </w:rPr>
        <w:t>OBRAZEC</w:t>
      </w:r>
    </w:p>
    <w:p w14:paraId="4A0FB7EB" w14:textId="77777777" w:rsidR="002B75AE" w:rsidRPr="002B75AE" w:rsidRDefault="002B75AE" w:rsidP="002B75AE">
      <w:pPr>
        <w:tabs>
          <w:tab w:val="left" w:pos="284"/>
          <w:tab w:val="left" w:pos="3969"/>
          <w:tab w:val="left" w:pos="5954"/>
        </w:tabs>
        <w:jc w:val="both"/>
      </w:pPr>
    </w:p>
    <w:p w14:paraId="66970FE4" w14:textId="5F89FEED" w:rsidR="002B75AE" w:rsidRPr="002B75AE" w:rsidRDefault="002B75AE" w:rsidP="00C36751">
      <w:pPr>
        <w:tabs>
          <w:tab w:val="left" w:pos="284"/>
          <w:tab w:val="left" w:pos="5954"/>
        </w:tabs>
        <w:jc w:val="both"/>
        <w:rPr>
          <w:b/>
          <w:sz w:val="28"/>
        </w:rPr>
      </w:pPr>
      <w:r w:rsidRPr="002B75AE">
        <w:rPr>
          <w:b/>
          <w:sz w:val="28"/>
        </w:rPr>
        <w:t>III.</w:t>
      </w:r>
      <w:r w:rsidR="00571426">
        <w:rPr>
          <w:b/>
          <w:sz w:val="28"/>
        </w:rPr>
        <w:t>9</w:t>
      </w:r>
      <w:r w:rsidRPr="002B75AE">
        <w:rPr>
          <w:b/>
          <w:sz w:val="28"/>
        </w:rPr>
        <w:t xml:space="preserve">. IZJAVA PONUDNIKA O </w:t>
      </w:r>
      <w:r w:rsidR="00C36751">
        <w:rPr>
          <w:b/>
          <w:sz w:val="28"/>
        </w:rPr>
        <w:t>ČASU IN NAČINU DOBAVE BLAGA</w:t>
      </w:r>
    </w:p>
    <w:p w14:paraId="4C49963D" w14:textId="77777777" w:rsidR="002B75AE" w:rsidRPr="002B75AE" w:rsidRDefault="002B75AE" w:rsidP="002B75AE">
      <w:pPr>
        <w:tabs>
          <w:tab w:val="left" w:pos="284"/>
          <w:tab w:val="left" w:pos="3969"/>
          <w:tab w:val="left" w:pos="5954"/>
        </w:tabs>
        <w:jc w:val="both"/>
      </w:pPr>
      <w:bookmarkStart w:id="36" w:name="_Hlk221791641"/>
    </w:p>
    <w:p w14:paraId="59824CB8" w14:textId="77777777" w:rsidR="00C36751" w:rsidRPr="0053359B" w:rsidRDefault="00C36751" w:rsidP="00C36751">
      <w:pPr>
        <w:tabs>
          <w:tab w:val="left" w:pos="284"/>
          <w:tab w:val="left" w:pos="5954"/>
        </w:tabs>
        <w:jc w:val="both"/>
        <w:rPr>
          <w:b/>
        </w:rPr>
      </w:pPr>
    </w:p>
    <w:p w14:paraId="76C624C7"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2A7DE2C0" w14:textId="77777777" w:rsidR="00C36751" w:rsidRPr="00C36751" w:rsidRDefault="00C36751" w:rsidP="00C36751">
      <w:pPr>
        <w:tabs>
          <w:tab w:val="left" w:pos="284"/>
          <w:tab w:val="left" w:pos="5954"/>
        </w:tabs>
        <w:jc w:val="both"/>
        <w:rPr>
          <w:sz w:val="14"/>
        </w:rPr>
      </w:pPr>
    </w:p>
    <w:p w14:paraId="32BCF7EC" w14:textId="77777777" w:rsidR="00A624DD" w:rsidRPr="00C03E8C" w:rsidRDefault="00C36751" w:rsidP="00A624DD">
      <w:pPr>
        <w:pStyle w:val="Navadensplet"/>
        <w:spacing w:before="0" w:beforeAutospacing="0" w:after="0" w:afterAutospacing="0"/>
        <w:rPr>
          <w:sz w:val="20"/>
          <w:szCs w:val="20"/>
        </w:rPr>
      </w:pPr>
      <w:r w:rsidRPr="0053359B">
        <w:t>Predmet javnega naročila</w:t>
      </w:r>
      <w:r w:rsidRPr="00011197">
        <w:rPr>
          <w:sz w:val="18"/>
          <w:szCs w:val="18"/>
        </w:rPr>
        <w:t xml:space="preserve">: </w:t>
      </w:r>
      <w:r w:rsidR="00A624DD" w:rsidRPr="00C03E8C">
        <w:rPr>
          <w:rStyle w:val="Krepko"/>
          <w:sz w:val="20"/>
          <w:szCs w:val="20"/>
        </w:rPr>
        <w:t>DOBAVA MONOTESTOV IN POTROŠNEGA MATERIALA ZA LABORATORIJSKO DIAGNOSTIKO, RAZDELJENA NA 3 SKLOPE</w:t>
      </w:r>
      <w:r w:rsidR="00A624DD">
        <w:rPr>
          <w:rStyle w:val="Krepko"/>
          <w:sz w:val="20"/>
          <w:szCs w:val="20"/>
        </w:rPr>
        <w:t>:</w:t>
      </w:r>
    </w:p>
    <w:p w14:paraId="167FFA72" w14:textId="734211BB" w:rsidR="00A624DD" w:rsidRPr="000B089D" w:rsidRDefault="00A624DD" w:rsidP="00A624DD">
      <w:pPr>
        <w:pStyle w:val="Navadensplet"/>
        <w:spacing w:before="0" w:beforeAutospacing="0" w:after="0" w:afterAutospacing="0"/>
        <w:rPr>
          <w:sz w:val="2"/>
        </w:rPr>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w:t>
      </w:r>
      <w:proofErr w:type="spellStart"/>
      <w:r w:rsidR="00B06843" w:rsidRPr="00B06843">
        <w:t>Inform</w:t>
      </w:r>
      <w:proofErr w:type="spellEnd"/>
    </w:p>
    <w:p w14:paraId="3A70AE5A" w14:textId="5A0952DE" w:rsidR="00C36751" w:rsidRPr="000B089D" w:rsidRDefault="00C36751" w:rsidP="00A624DD">
      <w:pPr>
        <w:pStyle w:val="Navadensplet"/>
        <w:spacing w:before="0" w:beforeAutospacing="0" w:after="0" w:afterAutospacing="0"/>
        <w:rPr>
          <w:sz w:val="2"/>
        </w:rPr>
      </w:pPr>
    </w:p>
    <w:p w14:paraId="0FDD7AEE" w14:textId="77777777" w:rsidR="00C36751" w:rsidRPr="0047246C" w:rsidRDefault="00C36751" w:rsidP="00C36751">
      <w:pPr>
        <w:rPr>
          <w:sz w:val="2"/>
        </w:rPr>
      </w:pPr>
    </w:p>
    <w:p w14:paraId="3EC1B3D5" w14:textId="77777777" w:rsidR="00C36751" w:rsidRPr="00011197" w:rsidRDefault="00C36751" w:rsidP="00C36751">
      <w:pPr>
        <w:pBdr>
          <w:top w:val="single" w:sz="4" w:space="1" w:color="auto"/>
        </w:pBdr>
        <w:tabs>
          <w:tab w:val="left" w:pos="284"/>
          <w:tab w:val="left" w:pos="5954"/>
        </w:tabs>
        <w:jc w:val="both"/>
        <w:rPr>
          <w:b/>
          <w:sz w:val="18"/>
          <w:szCs w:val="18"/>
        </w:rPr>
      </w:pPr>
    </w:p>
    <w:p w14:paraId="1575F425" w14:textId="77777777" w:rsidR="002B75AE" w:rsidRPr="002B75AE" w:rsidRDefault="002B75AE" w:rsidP="002B75AE">
      <w:pPr>
        <w:tabs>
          <w:tab w:val="left" w:pos="0"/>
          <w:tab w:val="left" w:pos="1134"/>
          <w:tab w:val="left" w:pos="1985"/>
          <w:tab w:val="left" w:pos="6237"/>
          <w:tab w:val="left" w:pos="6379"/>
        </w:tabs>
        <w:jc w:val="both"/>
        <w:rPr>
          <w:sz w:val="20"/>
          <w:szCs w:val="23"/>
        </w:rPr>
      </w:pPr>
    </w:p>
    <w:bookmarkEnd w:id="36"/>
    <w:p w14:paraId="6923E6F6" w14:textId="2B3AF91C" w:rsidR="002B75AE" w:rsidRDefault="002B75AE" w:rsidP="002B75AE">
      <w:pPr>
        <w:tabs>
          <w:tab w:val="left" w:pos="1985"/>
          <w:tab w:val="left" w:pos="6237"/>
          <w:tab w:val="left" w:pos="6379"/>
        </w:tabs>
        <w:jc w:val="center"/>
        <w:rPr>
          <w:b/>
          <w:sz w:val="28"/>
        </w:rPr>
      </w:pPr>
      <w:r w:rsidRPr="002B75AE">
        <w:rPr>
          <w:b/>
          <w:sz w:val="28"/>
        </w:rPr>
        <w:t>I z j a v l j a m o ,</w:t>
      </w:r>
    </w:p>
    <w:p w14:paraId="10736DAF" w14:textId="37438321" w:rsidR="00C36751" w:rsidRDefault="00C36751" w:rsidP="002B75AE">
      <w:pPr>
        <w:tabs>
          <w:tab w:val="left" w:pos="1985"/>
          <w:tab w:val="left" w:pos="6237"/>
          <w:tab w:val="left" w:pos="6379"/>
        </w:tabs>
        <w:jc w:val="center"/>
        <w:rPr>
          <w:b/>
          <w:sz w:val="28"/>
        </w:rPr>
      </w:pPr>
    </w:p>
    <w:p w14:paraId="340A5770" w14:textId="0BC94459" w:rsidR="00C36751" w:rsidRDefault="00C36751" w:rsidP="002B75AE">
      <w:pPr>
        <w:tabs>
          <w:tab w:val="left" w:pos="1985"/>
          <w:tab w:val="left" w:pos="6237"/>
          <w:tab w:val="left" w:pos="6379"/>
        </w:tabs>
        <w:jc w:val="center"/>
        <w:rPr>
          <w:b/>
          <w:sz w:val="28"/>
        </w:rPr>
      </w:pPr>
    </w:p>
    <w:p w14:paraId="434FC9F2" w14:textId="77777777" w:rsidR="00C36751" w:rsidRPr="002B75AE" w:rsidRDefault="00C36751" w:rsidP="002B75AE">
      <w:pPr>
        <w:tabs>
          <w:tab w:val="left" w:pos="1985"/>
          <w:tab w:val="left" w:pos="6237"/>
          <w:tab w:val="left" w:pos="6379"/>
        </w:tabs>
        <w:jc w:val="center"/>
        <w:rPr>
          <w:b/>
          <w:sz w:val="28"/>
        </w:rPr>
      </w:pPr>
    </w:p>
    <w:p w14:paraId="21605C10" w14:textId="77777777" w:rsidR="002B75AE" w:rsidRPr="002B75AE" w:rsidRDefault="002B75AE" w:rsidP="002B75AE">
      <w:pPr>
        <w:tabs>
          <w:tab w:val="left" w:pos="284"/>
          <w:tab w:val="left" w:pos="3969"/>
          <w:tab w:val="left" w:pos="5954"/>
        </w:tabs>
        <w:jc w:val="both"/>
      </w:pPr>
    </w:p>
    <w:p w14:paraId="637B3B89" w14:textId="77777777" w:rsidR="00C36751" w:rsidRPr="00C36751" w:rsidRDefault="00C36751" w:rsidP="00C84B50">
      <w:pPr>
        <w:numPr>
          <w:ilvl w:val="0"/>
          <w:numId w:val="35"/>
        </w:numPr>
        <w:tabs>
          <w:tab w:val="left" w:pos="284"/>
          <w:tab w:val="left" w:pos="3969"/>
          <w:tab w:val="left" w:pos="5954"/>
        </w:tabs>
        <w:jc w:val="both"/>
        <w:rPr>
          <w:lang w:eastAsia="en-US"/>
        </w:rPr>
      </w:pPr>
      <w:r w:rsidRPr="00C36751">
        <w:t xml:space="preserve">da zagotavljamo dobavo materiala v ……………. delovnih dneh oz. najkasneje v </w:t>
      </w:r>
      <w:r w:rsidRPr="00C36751">
        <w:rPr>
          <w:lang w:eastAsia="en-US"/>
        </w:rPr>
        <w:t xml:space="preserve">3 delovnih dneh od prejema pisnega naročila. </w:t>
      </w:r>
    </w:p>
    <w:p w14:paraId="09A7DE06" w14:textId="77777777" w:rsidR="00C36751" w:rsidRPr="00C36751" w:rsidRDefault="00C36751" w:rsidP="00C36751">
      <w:pPr>
        <w:ind w:left="708"/>
        <w:rPr>
          <w:szCs w:val="20"/>
          <w:lang w:eastAsia="en-US"/>
        </w:rPr>
      </w:pPr>
    </w:p>
    <w:p w14:paraId="2FE175DD" w14:textId="72D7B271" w:rsidR="006C1715" w:rsidRPr="00F361B9" w:rsidRDefault="00C36751" w:rsidP="00C84B50">
      <w:pPr>
        <w:numPr>
          <w:ilvl w:val="0"/>
          <w:numId w:val="35"/>
        </w:numPr>
        <w:tabs>
          <w:tab w:val="left" w:pos="284"/>
          <w:tab w:val="left" w:pos="3969"/>
          <w:tab w:val="left" w:pos="5954"/>
        </w:tabs>
        <w:jc w:val="both"/>
        <w:rPr>
          <w:lang w:eastAsia="en-US"/>
        </w:rPr>
      </w:pPr>
      <w:r w:rsidRPr="00C36751">
        <w:rPr>
          <w:lang w:eastAsia="en-US"/>
        </w:rPr>
        <w:t>da zagotavljamo rok uporabe</w:t>
      </w:r>
      <w:r w:rsidR="006C1715">
        <w:rPr>
          <w:lang w:eastAsia="en-US"/>
        </w:rPr>
        <w:t xml:space="preserve"> blaga</w:t>
      </w:r>
      <w:r w:rsidR="009902C9">
        <w:rPr>
          <w:lang w:eastAsia="en-US"/>
        </w:rPr>
        <w:t xml:space="preserve"> </w:t>
      </w:r>
      <w:r w:rsidR="006C1715" w:rsidRPr="00F361B9">
        <w:t>ob dobavi najmanj 2/3 celotnega deklariranega roka uporabe.</w:t>
      </w:r>
    </w:p>
    <w:p w14:paraId="1B3A8DCA" w14:textId="70D8D04F" w:rsidR="00C36751" w:rsidRPr="00C36751" w:rsidRDefault="00C36751" w:rsidP="00C36751">
      <w:pPr>
        <w:tabs>
          <w:tab w:val="left" w:pos="284"/>
          <w:tab w:val="left" w:pos="3969"/>
          <w:tab w:val="left" w:pos="5954"/>
        </w:tabs>
        <w:jc w:val="both"/>
        <w:rPr>
          <w:lang w:eastAsia="en-US"/>
        </w:rPr>
      </w:pPr>
    </w:p>
    <w:p w14:paraId="5754E4FB" w14:textId="77777777" w:rsidR="002B75AE" w:rsidRPr="002B75AE" w:rsidRDefault="002B75AE" w:rsidP="002B75AE">
      <w:pPr>
        <w:tabs>
          <w:tab w:val="left" w:pos="284"/>
          <w:tab w:val="left" w:pos="3969"/>
          <w:tab w:val="left" w:pos="5954"/>
        </w:tabs>
        <w:jc w:val="both"/>
        <w:rPr>
          <w:color w:val="FF0000"/>
        </w:rPr>
      </w:pPr>
    </w:p>
    <w:p w14:paraId="6EE14ADF" w14:textId="77777777" w:rsidR="002B75AE" w:rsidRPr="002B75AE" w:rsidRDefault="002B75AE" w:rsidP="002B75AE">
      <w:pPr>
        <w:tabs>
          <w:tab w:val="left" w:pos="284"/>
          <w:tab w:val="left" w:pos="3969"/>
          <w:tab w:val="left" w:pos="5954"/>
        </w:tabs>
        <w:jc w:val="both"/>
        <w:rPr>
          <w:color w:val="FF0000"/>
        </w:rPr>
      </w:pPr>
    </w:p>
    <w:p w14:paraId="5402371C" w14:textId="77777777" w:rsidR="002B75AE" w:rsidRPr="002B75AE" w:rsidRDefault="002B75AE" w:rsidP="002B75AE">
      <w:pPr>
        <w:tabs>
          <w:tab w:val="left" w:pos="284"/>
          <w:tab w:val="left" w:pos="3969"/>
          <w:tab w:val="left" w:pos="5954"/>
        </w:tabs>
        <w:jc w:val="both"/>
        <w:rPr>
          <w:color w:val="FF0000"/>
        </w:rPr>
      </w:pPr>
    </w:p>
    <w:p w14:paraId="74090ECD" w14:textId="77777777" w:rsidR="002B75AE" w:rsidRPr="002B75AE" w:rsidRDefault="002B75AE" w:rsidP="002B75AE">
      <w:pPr>
        <w:tabs>
          <w:tab w:val="left" w:pos="284"/>
          <w:tab w:val="left" w:pos="3969"/>
          <w:tab w:val="left" w:pos="5954"/>
        </w:tabs>
        <w:jc w:val="both"/>
        <w:rPr>
          <w:color w:val="FF0000"/>
        </w:rPr>
      </w:pPr>
    </w:p>
    <w:p w14:paraId="1A89C250" w14:textId="77777777" w:rsidR="002B75AE" w:rsidRPr="002B75AE" w:rsidRDefault="002B75AE" w:rsidP="002B75AE">
      <w:pPr>
        <w:tabs>
          <w:tab w:val="left" w:pos="284"/>
          <w:tab w:val="left" w:pos="3969"/>
          <w:tab w:val="left" w:pos="5954"/>
        </w:tabs>
        <w:jc w:val="both"/>
        <w:rPr>
          <w:color w:val="FF0000"/>
        </w:rPr>
      </w:pPr>
    </w:p>
    <w:p w14:paraId="31F04A02" w14:textId="77777777" w:rsidR="002B75AE" w:rsidRPr="002B75AE" w:rsidRDefault="002B75AE" w:rsidP="002B75AE">
      <w:pPr>
        <w:tabs>
          <w:tab w:val="left" w:pos="284"/>
          <w:tab w:val="left" w:pos="3969"/>
          <w:tab w:val="left" w:pos="5954"/>
        </w:tabs>
        <w:jc w:val="both"/>
        <w:rPr>
          <w:color w:val="FF0000"/>
        </w:rPr>
      </w:pPr>
    </w:p>
    <w:p w14:paraId="6A540B7C" w14:textId="77777777" w:rsidR="002B75AE" w:rsidRPr="002B75AE" w:rsidRDefault="002B75AE" w:rsidP="002B75AE">
      <w:pPr>
        <w:tabs>
          <w:tab w:val="left" w:pos="284"/>
          <w:tab w:val="left" w:pos="3969"/>
          <w:tab w:val="left" w:pos="5954"/>
        </w:tabs>
        <w:jc w:val="both"/>
        <w:rPr>
          <w:color w:val="FF0000"/>
        </w:rPr>
      </w:pPr>
    </w:p>
    <w:p w14:paraId="35498F4E" w14:textId="77777777" w:rsidR="002B75AE" w:rsidRPr="002B75AE" w:rsidRDefault="002B75AE" w:rsidP="002B75AE">
      <w:pPr>
        <w:tabs>
          <w:tab w:val="left" w:pos="284"/>
          <w:tab w:val="left" w:pos="3969"/>
          <w:tab w:val="left" w:pos="5954"/>
        </w:tabs>
        <w:jc w:val="both"/>
        <w:rPr>
          <w:color w:val="FF0000"/>
        </w:rPr>
      </w:pPr>
    </w:p>
    <w:p w14:paraId="620B7575" w14:textId="77777777" w:rsidR="002B75AE" w:rsidRPr="002B75AE" w:rsidRDefault="002B75AE" w:rsidP="002B75AE">
      <w:pPr>
        <w:tabs>
          <w:tab w:val="left" w:pos="284"/>
          <w:tab w:val="left" w:pos="3969"/>
          <w:tab w:val="left" w:pos="5954"/>
        </w:tabs>
        <w:jc w:val="both"/>
      </w:pPr>
      <w:r w:rsidRPr="002B75AE">
        <w:t>Kraj:</w:t>
      </w:r>
    </w:p>
    <w:p w14:paraId="6CA5E656" w14:textId="77777777" w:rsidR="002B75AE" w:rsidRPr="002B75AE" w:rsidRDefault="002B75AE" w:rsidP="002B75AE">
      <w:pPr>
        <w:tabs>
          <w:tab w:val="left" w:pos="284"/>
          <w:tab w:val="left" w:pos="3969"/>
          <w:tab w:val="left" w:pos="5954"/>
        </w:tabs>
        <w:jc w:val="both"/>
      </w:pPr>
      <w:r w:rsidRPr="002B75AE">
        <w:t>Datum:</w:t>
      </w:r>
    </w:p>
    <w:p w14:paraId="33827378" w14:textId="77777777" w:rsidR="002B75AE" w:rsidRPr="002B75AE" w:rsidRDefault="002B75AE" w:rsidP="002B75AE">
      <w:pPr>
        <w:tabs>
          <w:tab w:val="left" w:pos="284"/>
          <w:tab w:val="left" w:pos="3969"/>
          <w:tab w:val="left" w:pos="5954"/>
        </w:tabs>
        <w:ind w:left="660"/>
        <w:jc w:val="both"/>
      </w:pPr>
      <w:r w:rsidRPr="002B75AE">
        <w:tab/>
        <w:t xml:space="preserve">                               Podpis odgovorne osebe</w:t>
      </w:r>
    </w:p>
    <w:p w14:paraId="2E9490BF" w14:textId="77777777" w:rsidR="002B75AE" w:rsidRPr="002B75AE" w:rsidRDefault="002B75AE" w:rsidP="002B75AE">
      <w:pPr>
        <w:tabs>
          <w:tab w:val="left" w:pos="284"/>
          <w:tab w:val="left" w:pos="3969"/>
          <w:tab w:val="left" w:pos="5954"/>
        </w:tabs>
        <w:ind w:left="660"/>
        <w:jc w:val="both"/>
      </w:pPr>
      <w:r w:rsidRPr="002B75AE">
        <w:t xml:space="preserve"> </w:t>
      </w:r>
      <w:r w:rsidRPr="002B75AE">
        <w:tab/>
      </w:r>
      <w:r w:rsidRPr="002B75AE">
        <w:rPr>
          <w:sz w:val="28"/>
        </w:rPr>
        <w:t xml:space="preserve"> </w:t>
      </w:r>
      <w:r w:rsidRPr="002B75AE">
        <w:rPr>
          <w:sz w:val="28"/>
        </w:rPr>
        <w:tab/>
        <w:t xml:space="preserve">             </w:t>
      </w:r>
      <w:r w:rsidRPr="002B75AE">
        <w:t xml:space="preserve"> Žig</w:t>
      </w:r>
    </w:p>
    <w:p w14:paraId="1481B42D" w14:textId="77777777" w:rsidR="002B75AE" w:rsidRPr="002B75AE" w:rsidRDefault="002B75AE" w:rsidP="002B75AE">
      <w:pPr>
        <w:jc w:val="both"/>
      </w:pPr>
      <w:r w:rsidRPr="002B75AE">
        <w:tab/>
      </w:r>
      <w:r w:rsidRPr="002B75AE">
        <w:tab/>
      </w:r>
    </w:p>
    <w:p w14:paraId="43105F39" w14:textId="6621EBAA" w:rsidR="001B3C4A" w:rsidRDefault="001B3C4A" w:rsidP="002B75AE">
      <w:pPr>
        <w:tabs>
          <w:tab w:val="left" w:pos="284"/>
          <w:tab w:val="left" w:pos="3969"/>
          <w:tab w:val="left" w:pos="5954"/>
        </w:tabs>
        <w:jc w:val="both"/>
      </w:pPr>
    </w:p>
    <w:p w14:paraId="3E5AD06B" w14:textId="3CFA75C8" w:rsidR="001B3C4A" w:rsidRDefault="001B3C4A" w:rsidP="003E246B">
      <w:pPr>
        <w:tabs>
          <w:tab w:val="left" w:pos="284"/>
          <w:tab w:val="left" w:pos="3969"/>
          <w:tab w:val="left" w:pos="5954"/>
        </w:tabs>
        <w:ind w:left="660"/>
        <w:jc w:val="both"/>
      </w:pPr>
    </w:p>
    <w:p w14:paraId="6F855C7C" w14:textId="6A39F14A" w:rsidR="001B3C4A" w:rsidRDefault="001B3C4A" w:rsidP="003E246B">
      <w:pPr>
        <w:tabs>
          <w:tab w:val="left" w:pos="284"/>
          <w:tab w:val="left" w:pos="3969"/>
          <w:tab w:val="left" w:pos="5954"/>
        </w:tabs>
        <w:ind w:left="660"/>
        <w:jc w:val="both"/>
      </w:pPr>
    </w:p>
    <w:p w14:paraId="4BEA819E" w14:textId="7E7B6D27" w:rsidR="001B3C4A" w:rsidRDefault="001B3C4A" w:rsidP="003E246B">
      <w:pPr>
        <w:tabs>
          <w:tab w:val="left" w:pos="284"/>
          <w:tab w:val="left" w:pos="3969"/>
          <w:tab w:val="left" w:pos="5954"/>
        </w:tabs>
        <w:ind w:left="660"/>
        <w:jc w:val="both"/>
      </w:pPr>
    </w:p>
    <w:p w14:paraId="60175A71" w14:textId="7AF582D4" w:rsidR="001B3C4A" w:rsidRDefault="001B3C4A" w:rsidP="003E246B">
      <w:pPr>
        <w:tabs>
          <w:tab w:val="left" w:pos="284"/>
          <w:tab w:val="left" w:pos="3969"/>
          <w:tab w:val="left" w:pos="5954"/>
        </w:tabs>
        <w:ind w:left="660"/>
        <w:jc w:val="both"/>
      </w:pPr>
    </w:p>
    <w:p w14:paraId="37A900CB" w14:textId="6990364C" w:rsidR="001B3C4A" w:rsidRDefault="001B3C4A" w:rsidP="003E246B">
      <w:pPr>
        <w:tabs>
          <w:tab w:val="left" w:pos="284"/>
          <w:tab w:val="left" w:pos="3969"/>
          <w:tab w:val="left" w:pos="5954"/>
        </w:tabs>
        <w:ind w:left="660"/>
        <w:jc w:val="both"/>
      </w:pPr>
    </w:p>
    <w:p w14:paraId="5C7FF78C" w14:textId="34488BF4" w:rsidR="001B3C4A" w:rsidRDefault="001B3C4A" w:rsidP="003E246B">
      <w:pPr>
        <w:tabs>
          <w:tab w:val="left" w:pos="284"/>
          <w:tab w:val="left" w:pos="3969"/>
          <w:tab w:val="left" w:pos="5954"/>
        </w:tabs>
        <w:ind w:left="660"/>
        <w:jc w:val="both"/>
      </w:pPr>
    </w:p>
    <w:p w14:paraId="5E2DDE2A" w14:textId="5841AC94" w:rsidR="001B3C4A" w:rsidRDefault="001B3C4A" w:rsidP="003E246B">
      <w:pPr>
        <w:tabs>
          <w:tab w:val="left" w:pos="284"/>
          <w:tab w:val="left" w:pos="3969"/>
          <w:tab w:val="left" w:pos="5954"/>
        </w:tabs>
        <w:ind w:left="660"/>
        <w:jc w:val="both"/>
      </w:pPr>
    </w:p>
    <w:p w14:paraId="6A869D4E" w14:textId="494D969F" w:rsidR="00BE42A4" w:rsidRDefault="00BE42A4" w:rsidP="003E246B">
      <w:pPr>
        <w:tabs>
          <w:tab w:val="left" w:pos="284"/>
          <w:tab w:val="left" w:pos="3969"/>
          <w:tab w:val="left" w:pos="5954"/>
        </w:tabs>
        <w:ind w:left="660"/>
        <w:jc w:val="both"/>
      </w:pPr>
    </w:p>
    <w:p w14:paraId="40983112" w14:textId="299F5B2E" w:rsidR="00BE42A4" w:rsidRDefault="00BE42A4" w:rsidP="003E246B">
      <w:pPr>
        <w:tabs>
          <w:tab w:val="left" w:pos="284"/>
          <w:tab w:val="left" w:pos="3969"/>
          <w:tab w:val="left" w:pos="5954"/>
        </w:tabs>
        <w:ind w:left="660"/>
        <w:jc w:val="both"/>
      </w:pPr>
    </w:p>
    <w:p w14:paraId="6179ACCE" w14:textId="77777777" w:rsidR="00BE42A4" w:rsidRDefault="00BE42A4" w:rsidP="003E246B">
      <w:pPr>
        <w:tabs>
          <w:tab w:val="left" w:pos="284"/>
          <w:tab w:val="left" w:pos="3969"/>
          <w:tab w:val="left" w:pos="5954"/>
        </w:tabs>
        <w:ind w:left="660"/>
        <w:jc w:val="both"/>
      </w:pPr>
    </w:p>
    <w:p w14:paraId="0FD29FEB" w14:textId="4ED351FD" w:rsidR="005B59C9" w:rsidRDefault="002B75AE" w:rsidP="00B00DC3">
      <w:pPr>
        <w:tabs>
          <w:tab w:val="left" w:pos="284"/>
          <w:tab w:val="left" w:pos="5954"/>
        </w:tabs>
        <w:jc w:val="both"/>
      </w:pPr>
      <w:r>
        <w:tab/>
        <w:t xml:space="preserve">   </w:t>
      </w:r>
    </w:p>
    <w:p w14:paraId="3B5087F5" w14:textId="19F5255A"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EE461F">
        <w:rPr>
          <w:b/>
          <w:bCs/>
          <w:sz w:val="20"/>
        </w:rPr>
        <w:t>0</w:t>
      </w:r>
      <w:r>
        <w:rPr>
          <w:b/>
          <w:bCs/>
          <w:sz w:val="20"/>
        </w:rPr>
        <w:t xml:space="preserve">- </w:t>
      </w:r>
      <w:r>
        <w:rPr>
          <w:sz w:val="20"/>
        </w:rPr>
        <w:t xml:space="preserve">k ponudbeni dokumentaciji  </w:t>
      </w:r>
      <w:r>
        <w:rPr>
          <w:b/>
          <w:sz w:val="20"/>
        </w:rPr>
        <w:t>JN</w:t>
      </w:r>
      <w:r w:rsidR="002B75AE">
        <w:rPr>
          <w:b/>
          <w:sz w:val="20"/>
        </w:rPr>
        <w:t>1</w:t>
      </w:r>
      <w:r>
        <w:rPr>
          <w:b/>
          <w:sz w:val="20"/>
        </w:rPr>
        <w:t>-</w:t>
      </w:r>
      <w:r w:rsidR="009422DB">
        <w:rPr>
          <w:b/>
          <w:sz w:val="20"/>
        </w:rPr>
        <w:t>B</w:t>
      </w:r>
      <w:r>
        <w:rPr>
          <w:b/>
          <w:sz w:val="20"/>
        </w:rPr>
        <w:t>/2</w:t>
      </w:r>
      <w:r w:rsidR="002B75AE">
        <w:rPr>
          <w:b/>
          <w:sz w:val="20"/>
        </w:rPr>
        <w:t>6</w:t>
      </w:r>
      <w:r>
        <w:rPr>
          <w:b/>
          <w:bCs/>
          <w:sz w:val="20"/>
        </w:rPr>
        <w:tab/>
        <w:t>OBRAZEC</w:t>
      </w:r>
    </w:p>
    <w:p w14:paraId="5D25D458" w14:textId="7B75ACB9" w:rsidR="00B05ED8" w:rsidRPr="00ED078C" w:rsidRDefault="00B05ED8" w:rsidP="00B05ED8">
      <w:pPr>
        <w:pStyle w:val="Navadensplet"/>
        <w:rPr>
          <w:sz w:val="28"/>
        </w:rPr>
      </w:pPr>
      <w:r w:rsidRPr="00ED078C">
        <w:rPr>
          <w:rStyle w:val="Krepko"/>
          <w:sz w:val="28"/>
        </w:rPr>
        <w:t>III.10. POSEBNA PRILOGA PONUDBE</w:t>
      </w:r>
    </w:p>
    <w:p w14:paraId="0F50153B" w14:textId="77777777" w:rsidR="00B05ED8" w:rsidRDefault="00B05ED8" w:rsidP="00B05ED8">
      <w:pPr>
        <w:pStyle w:val="Navadensplet"/>
      </w:pPr>
      <w:r>
        <w:rPr>
          <w:rStyle w:val="Krepko"/>
        </w:rPr>
        <w:t>PONUDNIK:</w:t>
      </w:r>
      <w:r>
        <w:t xml:space="preserve"> _________________________________________________</w:t>
      </w:r>
    </w:p>
    <w:p w14:paraId="0E4B2312" w14:textId="77777777" w:rsidR="00B05ED8" w:rsidRDefault="00B05ED8" w:rsidP="00B05ED8">
      <w:pPr>
        <w:pStyle w:val="Navadensplet"/>
        <w:pBdr>
          <w:bottom w:val="single" w:sz="4" w:space="1" w:color="auto"/>
        </w:pBdr>
        <w:spacing w:before="0" w:beforeAutospacing="0" w:after="0" w:afterAutospacing="0"/>
      </w:pPr>
      <w:r>
        <w:rPr>
          <w:rStyle w:val="Krepko"/>
        </w:rPr>
        <w:t>Predmet javnega naročila:</w:t>
      </w:r>
      <w:r>
        <w:br/>
      </w:r>
      <w:r>
        <w:rPr>
          <w:rStyle w:val="Krepko"/>
        </w:rPr>
        <w:t>DOBAVA MONOTESTOV IN POTROŠNEGA MATERIALA ZA LABORATORIJSKO DIAGNOSTIKO, RAZDELJENA NA 3 SKLOPE:</w:t>
      </w:r>
      <w:r>
        <w:br/>
      </w:r>
      <w:r>
        <w:rPr>
          <w:rStyle w:val="Krepko"/>
        </w:rPr>
        <w:t>1. sklop:</w:t>
      </w:r>
      <w:r>
        <w:t xml:space="preserve"> </w:t>
      </w:r>
      <w:proofErr w:type="spellStart"/>
      <w:r>
        <w:t>monotesti</w:t>
      </w:r>
      <w:proofErr w:type="spellEnd"/>
      <w:r>
        <w:t xml:space="preserve"> za kvalitativno dokazovanje drog v urinu</w:t>
      </w:r>
      <w:r>
        <w:br/>
      </w:r>
      <w:r>
        <w:rPr>
          <w:rStyle w:val="Krepko"/>
        </w:rPr>
        <w:t>2. sklop:</w:t>
      </w:r>
      <w:r>
        <w:t xml:space="preserve"> 0228 – material za </w:t>
      </w:r>
      <w:proofErr w:type="spellStart"/>
      <w:r>
        <w:t>CoaguChek</w:t>
      </w:r>
      <w:proofErr w:type="spellEnd"/>
      <w:r>
        <w:t xml:space="preserve"> Pro</w:t>
      </w:r>
      <w:r>
        <w:br/>
      </w:r>
      <w:r>
        <w:rPr>
          <w:rStyle w:val="Krepko"/>
        </w:rPr>
        <w:t>3. sklop:</w:t>
      </w:r>
      <w:r>
        <w:t xml:space="preserve"> 0229 – material za </w:t>
      </w:r>
      <w:proofErr w:type="spellStart"/>
      <w:r>
        <w:t>Accu-Chek</w:t>
      </w:r>
      <w:proofErr w:type="spellEnd"/>
      <w:r>
        <w:t xml:space="preserve"> </w:t>
      </w:r>
      <w:proofErr w:type="spellStart"/>
      <w:r>
        <w:t>Inform</w:t>
      </w:r>
      <w:proofErr w:type="spellEnd"/>
    </w:p>
    <w:p w14:paraId="04A888FE" w14:textId="509C2395" w:rsidR="00B05ED8" w:rsidRDefault="00B05ED8" w:rsidP="00B05ED8">
      <w:pPr>
        <w:pStyle w:val="Navadensplet"/>
        <w:spacing w:before="0" w:beforeAutospacing="0" w:after="0" w:afterAutospacing="0"/>
        <w:jc w:val="center"/>
        <w:rPr>
          <w:rStyle w:val="Krepko"/>
          <w:sz w:val="28"/>
          <w:szCs w:val="28"/>
        </w:rPr>
      </w:pPr>
    </w:p>
    <w:p w14:paraId="110DE486" w14:textId="77777777" w:rsidR="00B05ED8" w:rsidRDefault="00B05ED8" w:rsidP="00B05ED8">
      <w:pPr>
        <w:pStyle w:val="Navadensplet"/>
        <w:spacing w:before="0" w:beforeAutospacing="0" w:after="0" w:afterAutospacing="0"/>
        <w:jc w:val="center"/>
        <w:rPr>
          <w:rStyle w:val="Krepko"/>
          <w:sz w:val="28"/>
          <w:szCs w:val="28"/>
        </w:rPr>
      </w:pPr>
    </w:p>
    <w:p w14:paraId="738D2A93" w14:textId="3A986D5E" w:rsidR="00B05ED8" w:rsidRPr="00B05ED8" w:rsidRDefault="00B05ED8" w:rsidP="00B05ED8">
      <w:pPr>
        <w:pStyle w:val="Navadensplet"/>
        <w:spacing w:before="0" w:beforeAutospacing="0" w:after="0" w:afterAutospacing="0"/>
        <w:jc w:val="center"/>
        <w:rPr>
          <w:sz w:val="28"/>
          <w:szCs w:val="28"/>
        </w:rPr>
      </w:pPr>
      <w:r w:rsidRPr="00B05ED8">
        <w:rPr>
          <w:rStyle w:val="Krepko"/>
          <w:sz w:val="28"/>
          <w:szCs w:val="28"/>
        </w:rPr>
        <w:t>P r i l a g a m o :</w:t>
      </w:r>
    </w:p>
    <w:p w14:paraId="09A73CB8" w14:textId="77777777" w:rsidR="00B05ED8" w:rsidRDefault="00B05ED8" w:rsidP="00C84B50">
      <w:pPr>
        <w:pStyle w:val="Navadensplet"/>
        <w:numPr>
          <w:ilvl w:val="0"/>
          <w:numId w:val="51"/>
        </w:numPr>
      </w:pPr>
      <w:r>
        <w:t>tehnično dokumentacijo proizvajalca za ponujeno blago,</w:t>
      </w:r>
    </w:p>
    <w:p w14:paraId="45DD8140" w14:textId="77777777" w:rsidR="00B05ED8" w:rsidRDefault="00B05ED8" w:rsidP="00C84B50">
      <w:pPr>
        <w:pStyle w:val="Navadensplet"/>
        <w:numPr>
          <w:ilvl w:val="0"/>
          <w:numId w:val="51"/>
        </w:numPr>
      </w:pPr>
      <w:r>
        <w:t>navedbo varnostnih listov za artikle, za katere ti obstajajo.</w:t>
      </w:r>
    </w:p>
    <w:p w14:paraId="5DB44ACA" w14:textId="77777777" w:rsidR="00B05ED8" w:rsidRDefault="00B05ED8" w:rsidP="00B05ED8">
      <w:pPr>
        <w:pStyle w:val="Navadensplet"/>
      </w:pPr>
      <w:r>
        <w:t>Ponudnik mora v priloženi tehnični dokumentaciji nedvoumno označiti tiste dele dokumentacije, iz katerih bo razvidno, da ponujeno blago izpolnjuje tehnične zahteve naročnika.</w:t>
      </w:r>
    </w:p>
    <w:p w14:paraId="481BA4BE" w14:textId="7B5E7035" w:rsidR="00B05ED8" w:rsidRDefault="00B05ED8" w:rsidP="00B05ED8">
      <w:pPr>
        <w:pStyle w:val="Navadensplet"/>
        <w:jc w:val="both"/>
      </w:pPr>
      <w:r>
        <w:t>Tehnična dokumentacija je lahko predložena tudi v angleškem jeziku.</w:t>
      </w:r>
    </w:p>
    <w:p w14:paraId="678BF120" w14:textId="77777777" w:rsidR="00B05ED8" w:rsidRDefault="00B05ED8" w:rsidP="00B05ED8">
      <w:pPr>
        <w:pStyle w:val="Navadensplet"/>
        <w:jc w:val="both"/>
      </w:pPr>
      <w:r>
        <w:t>Naročnik si v fazi pregleda in ocenjevanja ponudb pridržuje pravico, da od ponudnika zahteva dodatno dokumentacijo in predložitev vzorcev ponujenega blaga.</w:t>
      </w:r>
    </w:p>
    <w:p w14:paraId="7EAE4C3C" w14:textId="77777777" w:rsidR="00B05ED8" w:rsidRDefault="00B05ED8" w:rsidP="00B05ED8">
      <w:pPr>
        <w:pStyle w:val="Navadensplet"/>
        <w:jc w:val="both"/>
      </w:pPr>
      <w:r>
        <w:t>Ponudniki morajo navesti varnostne liste za vse artikle, za katere ti obstajajo. Izbrani ponudnik bo moral predložiti varnostne liste v PDF obliki. Iz varnostnih listov mora biti jasno razvidno, na kateri artikel se posamezni varnostni list nanaša.</w:t>
      </w:r>
    </w:p>
    <w:p w14:paraId="7FAFA469" w14:textId="77777777" w:rsidR="00B05ED8" w:rsidRDefault="00B05ED8" w:rsidP="00B05ED8">
      <w:pPr>
        <w:pStyle w:val="Navadensplet"/>
      </w:pPr>
      <w:r>
        <w:rPr>
          <w:rStyle w:val="Krepko"/>
        </w:rPr>
        <w:t>Priloge:</w:t>
      </w:r>
    </w:p>
    <w:p w14:paraId="104351D9" w14:textId="7103A19A" w:rsidR="00B05ED8" w:rsidRDefault="00B05ED8" w:rsidP="00C84B50">
      <w:pPr>
        <w:pStyle w:val="Navadensplet"/>
        <w:numPr>
          <w:ilvl w:val="0"/>
          <w:numId w:val="52"/>
        </w:numPr>
      </w:pPr>
      <w:r>
        <w:t>tehnični podatki,</w:t>
      </w:r>
    </w:p>
    <w:p w14:paraId="01A7B57F" w14:textId="77777777" w:rsidR="00B05ED8" w:rsidRDefault="00B05ED8" w:rsidP="00C84B50">
      <w:pPr>
        <w:pStyle w:val="Navadensplet"/>
        <w:numPr>
          <w:ilvl w:val="0"/>
          <w:numId w:val="52"/>
        </w:numPr>
      </w:pPr>
      <w:r>
        <w:t>navedba varnostnih listov.</w:t>
      </w:r>
    </w:p>
    <w:p w14:paraId="1B7C9687" w14:textId="19EA7D70" w:rsidR="00BB33B5" w:rsidRDefault="00BB33B5" w:rsidP="00BB33B5">
      <w:pPr>
        <w:tabs>
          <w:tab w:val="left" w:pos="284"/>
          <w:tab w:val="left" w:pos="5954"/>
        </w:tabs>
        <w:rPr>
          <w:b/>
          <w:sz w:val="28"/>
        </w:rPr>
      </w:pPr>
    </w:p>
    <w:p w14:paraId="0B567742" w14:textId="77777777" w:rsidR="00B05ED8" w:rsidRPr="002B75AE" w:rsidRDefault="00B05ED8" w:rsidP="00B05ED8">
      <w:pPr>
        <w:tabs>
          <w:tab w:val="left" w:pos="284"/>
          <w:tab w:val="left" w:pos="3969"/>
          <w:tab w:val="left" w:pos="5954"/>
        </w:tabs>
        <w:jc w:val="both"/>
      </w:pPr>
      <w:r w:rsidRPr="002B75AE">
        <w:t>Kraj:</w:t>
      </w:r>
    </w:p>
    <w:p w14:paraId="0F29E3EA" w14:textId="77777777" w:rsidR="00B05ED8" w:rsidRPr="002B75AE" w:rsidRDefault="00B05ED8" w:rsidP="00B05ED8">
      <w:pPr>
        <w:tabs>
          <w:tab w:val="left" w:pos="284"/>
          <w:tab w:val="left" w:pos="3969"/>
          <w:tab w:val="left" w:pos="5954"/>
        </w:tabs>
        <w:jc w:val="both"/>
      </w:pPr>
      <w:r w:rsidRPr="002B75AE">
        <w:t>Datum:</w:t>
      </w:r>
    </w:p>
    <w:p w14:paraId="55193FAE" w14:textId="77777777" w:rsidR="00B05ED8" w:rsidRPr="002B75AE" w:rsidRDefault="00B05ED8" w:rsidP="00B05ED8">
      <w:pPr>
        <w:tabs>
          <w:tab w:val="left" w:pos="284"/>
          <w:tab w:val="left" w:pos="3969"/>
          <w:tab w:val="left" w:pos="5954"/>
        </w:tabs>
        <w:ind w:left="660"/>
        <w:jc w:val="both"/>
      </w:pPr>
      <w:r w:rsidRPr="002B75AE">
        <w:tab/>
        <w:t xml:space="preserve">                               Podpis odgovorne osebe</w:t>
      </w:r>
    </w:p>
    <w:p w14:paraId="44ACCE7A" w14:textId="77777777" w:rsidR="00B05ED8" w:rsidRPr="002B75AE" w:rsidRDefault="00B05ED8" w:rsidP="00B05ED8">
      <w:pPr>
        <w:tabs>
          <w:tab w:val="left" w:pos="284"/>
          <w:tab w:val="left" w:pos="3969"/>
          <w:tab w:val="left" w:pos="5954"/>
        </w:tabs>
        <w:ind w:left="660"/>
        <w:jc w:val="both"/>
      </w:pPr>
      <w:r w:rsidRPr="002B75AE">
        <w:t xml:space="preserve"> </w:t>
      </w:r>
      <w:r w:rsidRPr="002B75AE">
        <w:tab/>
      </w:r>
      <w:r w:rsidRPr="002B75AE">
        <w:rPr>
          <w:sz w:val="28"/>
        </w:rPr>
        <w:t xml:space="preserve"> </w:t>
      </w:r>
      <w:r w:rsidRPr="002B75AE">
        <w:rPr>
          <w:sz w:val="28"/>
        </w:rPr>
        <w:tab/>
        <w:t xml:space="preserve">             </w:t>
      </w:r>
      <w:r w:rsidRPr="002B75AE">
        <w:t xml:space="preserve"> Žig</w:t>
      </w:r>
    </w:p>
    <w:p w14:paraId="3479F71D" w14:textId="77777777" w:rsidR="00B05ED8" w:rsidRPr="002B75AE" w:rsidRDefault="00B05ED8" w:rsidP="00B05ED8">
      <w:pPr>
        <w:jc w:val="both"/>
      </w:pPr>
      <w:r w:rsidRPr="002B75AE">
        <w:tab/>
      </w:r>
      <w:r w:rsidRPr="002B75AE">
        <w:tab/>
      </w:r>
    </w:p>
    <w:p w14:paraId="53DB0349" w14:textId="1419E572" w:rsidR="00B05ED8" w:rsidRDefault="00B05ED8" w:rsidP="00BB33B5">
      <w:pPr>
        <w:tabs>
          <w:tab w:val="left" w:pos="284"/>
          <w:tab w:val="left" w:pos="5954"/>
        </w:tabs>
        <w:rPr>
          <w:b/>
          <w:sz w:val="28"/>
        </w:rPr>
      </w:pPr>
    </w:p>
    <w:p w14:paraId="40840102" w14:textId="23278537" w:rsidR="00B05ED8" w:rsidRDefault="00B05ED8" w:rsidP="00BB33B5">
      <w:pPr>
        <w:tabs>
          <w:tab w:val="left" w:pos="284"/>
          <w:tab w:val="left" w:pos="5954"/>
        </w:tabs>
        <w:rPr>
          <w:b/>
          <w:sz w:val="28"/>
        </w:rPr>
      </w:pPr>
    </w:p>
    <w:p w14:paraId="3E2E6081" w14:textId="14390052" w:rsidR="00B05ED8" w:rsidRDefault="00B05ED8" w:rsidP="00BB33B5">
      <w:pPr>
        <w:tabs>
          <w:tab w:val="left" w:pos="284"/>
          <w:tab w:val="left" w:pos="5954"/>
        </w:tabs>
        <w:rPr>
          <w:b/>
          <w:sz w:val="28"/>
        </w:rPr>
      </w:pPr>
    </w:p>
    <w:p w14:paraId="69CDF9E4" w14:textId="1DF89132" w:rsidR="00B05ED8" w:rsidRDefault="00B05ED8" w:rsidP="00BB33B5">
      <w:pPr>
        <w:tabs>
          <w:tab w:val="left" w:pos="284"/>
          <w:tab w:val="left" w:pos="5954"/>
        </w:tabs>
        <w:rPr>
          <w:b/>
          <w:sz w:val="28"/>
        </w:rPr>
      </w:pPr>
    </w:p>
    <w:p w14:paraId="00663CF1" w14:textId="77777777" w:rsidR="00B05ED8" w:rsidRDefault="00B05ED8" w:rsidP="00BB33B5">
      <w:pPr>
        <w:tabs>
          <w:tab w:val="left" w:pos="284"/>
          <w:tab w:val="left" w:pos="5954"/>
        </w:tabs>
        <w:rPr>
          <w:b/>
          <w:sz w:val="28"/>
        </w:rPr>
      </w:pPr>
    </w:p>
    <w:p w14:paraId="6408F99E" w14:textId="59B7CE9E" w:rsidR="00B05ED8" w:rsidRDefault="00B05ED8" w:rsidP="00B05ED8">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 xml:space="preserve">PRILOGA 11- </w:t>
      </w:r>
      <w:r>
        <w:rPr>
          <w:sz w:val="20"/>
        </w:rPr>
        <w:t xml:space="preserve">k ponudbeni dokumentaciji  </w:t>
      </w:r>
      <w:r>
        <w:rPr>
          <w:b/>
          <w:sz w:val="20"/>
        </w:rPr>
        <w:t>JN1-B/26</w:t>
      </w:r>
      <w:r>
        <w:rPr>
          <w:b/>
          <w:bCs/>
          <w:sz w:val="20"/>
        </w:rPr>
        <w:tab/>
        <w:t>OBRAZEC</w:t>
      </w:r>
    </w:p>
    <w:p w14:paraId="515C7BDF" w14:textId="77777777" w:rsidR="00B05ED8" w:rsidRDefault="00B05ED8" w:rsidP="00BB33B5">
      <w:pPr>
        <w:tabs>
          <w:tab w:val="left" w:pos="284"/>
          <w:tab w:val="left" w:pos="5954"/>
        </w:tabs>
        <w:rPr>
          <w:b/>
          <w:sz w:val="28"/>
        </w:rPr>
      </w:pPr>
    </w:p>
    <w:p w14:paraId="15A76853" w14:textId="3C60E116" w:rsidR="00BB33B5" w:rsidRDefault="00BB33B5" w:rsidP="00BB33B5">
      <w:pPr>
        <w:tabs>
          <w:tab w:val="left" w:pos="284"/>
          <w:tab w:val="left" w:pos="5954"/>
        </w:tabs>
        <w:rPr>
          <w:b/>
          <w:sz w:val="28"/>
        </w:rPr>
      </w:pPr>
      <w:r>
        <w:rPr>
          <w:b/>
          <w:sz w:val="28"/>
        </w:rPr>
        <w:t>III.1</w:t>
      </w:r>
      <w:r w:rsidR="00B05ED8">
        <w:rPr>
          <w:b/>
          <w:sz w:val="28"/>
        </w:rPr>
        <w:t>1</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7D8C8EE0" w14:textId="77777777" w:rsidR="000D5E67" w:rsidRDefault="00BB33B5" w:rsidP="000D5E67">
      <w:pPr>
        <w:tabs>
          <w:tab w:val="left" w:pos="284"/>
          <w:tab w:val="left" w:pos="3969"/>
          <w:tab w:val="left" w:pos="5954"/>
        </w:tabs>
        <w:jc w:val="both"/>
        <w:rPr>
          <w:b/>
        </w:rPr>
      </w:pPr>
      <w:r>
        <w:rPr>
          <w:b/>
        </w:rPr>
        <w:t xml:space="preserve">SUBJEKT: </w:t>
      </w:r>
    </w:p>
    <w:p w14:paraId="5A36FD58" w14:textId="246D0583" w:rsidR="000D5E67" w:rsidRDefault="000D5E67" w:rsidP="000D5E67">
      <w:pPr>
        <w:tabs>
          <w:tab w:val="left" w:pos="284"/>
          <w:tab w:val="left" w:pos="3969"/>
          <w:tab w:val="left" w:pos="5954"/>
        </w:tabs>
        <w:jc w:val="both"/>
        <w:rPr>
          <w:b/>
        </w:rPr>
      </w:pPr>
      <w:r>
        <w:rPr>
          <w:b/>
        </w:rPr>
        <w:t>___________________________________________________________________________</w:t>
      </w:r>
    </w:p>
    <w:p w14:paraId="7F781B13" w14:textId="77777777" w:rsidR="003F79E9" w:rsidRPr="003F79E9" w:rsidRDefault="003F79E9" w:rsidP="003F79E9">
      <w:pPr>
        <w:tabs>
          <w:tab w:val="left" w:pos="284"/>
          <w:tab w:val="left" w:pos="5954"/>
        </w:tabs>
        <w:jc w:val="both"/>
        <w:rPr>
          <w:sz w:val="4"/>
        </w:rPr>
      </w:pPr>
    </w:p>
    <w:p w14:paraId="0CCEEC46" w14:textId="77777777" w:rsidR="00A624DD" w:rsidRPr="00C03E8C" w:rsidRDefault="003F79E9" w:rsidP="00A624DD">
      <w:pPr>
        <w:pStyle w:val="Navadensplet"/>
        <w:spacing w:before="0" w:beforeAutospacing="0" w:after="0" w:afterAutospacing="0"/>
        <w:rPr>
          <w:sz w:val="20"/>
          <w:szCs w:val="20"/>
        </w:rPr>
      </w:pPr>
      <w:r w:rsidRPr="0053359B">
        <w:t>Predmet javnega naročila</w:t>
      </w:r>
      <w:r w:rsidRPr="00011197">
        <w:rPr>
          <w:sz w:val="18"/>
          <w:szCs w:val="18"/>
        </w:rPr>
        <w:t xml:space="preserve">: </w:t>
      </w:r>
      <w:r w:rsidR="00A624DD" w:rsidRPr="00C03E8C">
        <w:rPr>
          <w:rStyle w:val="Krepko"/>
          <w:sz w:val="20"/>
          <w:szCs w:val="20"/>
        </w:rPr>
        <w:t>DOBAVA MONOTESTOV IN POTROŠNEGA MATERIALA ZA LABORATORIJSKO DIAGNOSTIKO, RAZDELJENA NA 3 SKLOPE</w:t>
      </w:r>
      <w:r w:rsidR="00A624DD">
        <w:rPr>
          <w:rStyle w:val="Krepko"/>
          <w:sz w:val="20"/>
          <w:szCs w:val="20"/>
        </w:rPr>
        <w:t>:</w:t>
      </w:r>
    </w:p>
    <w:p w14:paraId="794AF8D1" w14:textId="38E07E89" w:rsidR="00A624DD" w:rsidRPr="000B089D" w:rsidRDefault="00A624DD" w:rsidP="00B05ED8">
      <w:pPr>
        <w:pStyle w:val="Navadensplet"/>
        <w:pBdr>
          <w:bottom w:val="single" w:sz="4" w:space="1" w:color="auto"/>
        </w:pBdr>
        <w:spacing w:before="0" w:beforeAutospacing="0" w:after="0" w:afterAutospacing="0"/>
        <w:rPr>
          <w:sz w:val="2"/>
        </w:rPr>
      </w:pPr>
      <w:r w:rsidRPr="00C03E8C">
        <w:rPr>
          <w:rStyle w:val="Krepko"/>
        </w:rPr>
        <w:t>1. sklop:</w:t>
      </w:r>
      <w:r w:rsidRPr="00C03E8C">
        <w:t xml:space="preserve"> </w:t>
      </w:r>
      <w:r>
        <w:t xml:space="preserve">020601 - </w:t>
      </w:r>
      <w:proofErr w:type="spellStart"/>
      <w:r>
        <w:t>M</w:t>
      </w:r>
      <w:r w:rsidRPr="00C03E8C">
        <w:t>onotesti</w:t>
      </w:r>
      <w:proofErr w:type="spellEnd"/>
      <w:r w:rsidRPr="00C03E8C">
        <w:t xml:space="preserve"> za kvalitativno dokazovanje drog v urinu</w:t>
      </w:r>
      <w:r w:rsidRPr="00C03E8C">
        <w:br/>
      </w:r>
      <w:r w:rsidRPr="00C03E8C">
        <w:rPr>
          <w:rStyle w:val="Krepko"/>
        </w:rPr>
        <w:t>2. sklop:</w:t>
      </w:r>
      <w:r w:rsidRPr="00C03E8C">
        <w:t xml:space="preserve"> 0228 – </w:t>
      </w:r>
      <w:r>
        <w:t>M</w:t>
      </w:r>
      <w:r w:rsidRPr="00C03E8C">
        <w:t xml:space="preserve">aterial za </w:t>
      </w:r>
      <w:proofErr w:type="spellStart"/>
      <w:r w:rsidRPr="00C03E8C">
        <w:t>CoaguChek</w:t>
      </w:r>
      <w:proofErr w:type="spellEnd"/>
      <w:r w:rsidRPr="00C03E8C">
        <w:t xml:space="preserve"> Pro</w:t>
      </w:r>
      <w:r w:rsidRPr="00C03E8C">
        <w:br/>
      </w:r>
      <w:r w:rsidRPr="00C03E8C">
        <w:rPr>
          <w:rStyle w:val="Krepko"/>
        </w:rPr>
        <w:t>3. sklop:</w:t>
      </w:r>
      <w:r w:rsidRPr="00C03E8C">
        <w:t xml:space="preserve"> 0229 – </w:t>
      </w:r>
      <w:r w:rsidR="00B06843" w:rsidRPr="00B06843">
        <w:t xml:space="preserve">Material za </w:t>
      </w:r>
      <w:proofErr w:type="spellStart"/>
      <w:r w:rsidR="00B06843" w:rsidRPr="00B06843">
        <w:t>Accu-Chek</w:t>
      </w:r>
      <w:proofErr w:type="spellEnd"/>
      <w:r w:rsidR="00B06843" w:rsidRPr="00B06843">
        <w:t xml:space="preserve"> </w:t>
      </w:r>
      <w:proofErr w:type="spellStart"/>
      <w:r w:rsidR="00B06843" w:rsidRPr="00B06843">
        <w:t>Guide</w:t>
      </w:r>
      <w:proofErr w:type="spellEnd"/>
      <w:r w:rsidR="00B06843" w:rsidRPr="00B06843">
        <w:t xml:space="preserve"> in </w:t>
      </w:r>
      <w:proofErr w:type="spellStart"/>
      <w:r w:rsidR="00B06843" w:rsidRPr="00B06843">
        <w:t>Accu-Chek</w:t>
      </w:r>
      <w:proofErr w:type="spellEnd"/>
      <w:r w:rsidR="00B06843" w:rsidRPr="00B06843">
        <w:t xml:space="preserve"> Inform</w:t>
      </w:r>
    </w:p>
    <w:p w14:paraId="2453C46E" w14:textId="77777777" w:rsidR="00B05ED8" w:rsidRDefault="00B05ED8" w:rsidP="00BB33B5">
      <w:pPr>
        <w:tabs>
          <w:tab w:val="left" w:pos="284"/>
          <w:tab w:val="left" w:pos="5954"/>
        </w:tabs>
        <w:jc w:val="center"/>
        <w:rPr>
          <w:b/>
          <w:sz w:val="28"/>
        </w:rPr>
      </w:pPr>
    </w:p>
    <w:p w14:paraId="0D97820A" w14:textId="6BA7ED9E"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37"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37"/>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66"/>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B05ED8" w:rsidRDefault="00B05ED8">
      <w:r>
        <w:separator/>
      </w:r>
    </w:p>
  </w:endnote>
  <w:endnote w:type="continuationSeparator" w:id="0">
    <w:p w14:paraId="01B2F9AC" w14:textId="77777777" w:rsidR="00B05ED8" w:rsidRDefault="00B0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F2EA3" w14:textId="77777777" w:rsidR="00B05ED8" w:rsidRDefault="00B05ED8" w:rsidP="00FB170D">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2AC35B36" w14:textId="3A2E7CAF" w:rsidR="00B05ED8" w:rsidRPr="00FB170D" w:rsidRDefault="00B05ED8" w:rsidP="00FB170D">
    <w:pPr>
      <w:tabs>
        <w:tab w:val="center" w:pos="4536"/>
        <w:tab w:val="right" w:pos="9072"/>
      </w:tabs>
      <w:jc w:val="center"/>
      <w:rPr>
        <w:b/>
        <w:sz w:val="16"/>
        <w:szCs w:val="16"/>
        <w:lang w:eastAsia="x-none"/>
      </w:rPr>
    </w:pPr>
    <w:r w:rsidRPr="003F461A">
      <w:rPr>
        <w:b/>
        <w:bCs/>
        <w:sz w:val="16"/>
        <w:szCs w:val="16"/>
        <w:lang w:eastAsia="x-none"/>
      </w:rPr>
      <w:t>DOBAVA MONOTESTOV IN POTROŠNEGA MATERIALA ZA LABORATORIJSKO DIAGNOSTIKO, RAZDELJENA NA 3 SKLOPE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422B4FEA" w:rsidR="00B05ED8" w:rsidRDefault="00B05ED8" w:rsidP="00207C0E">
    <w:pPr>
      <w:pStyle w:val="Noga"/>
      <w:pBdr>
        <w:bottom w:val="single" w:sz="4" w:space="1" w:color="auto"/>
      </w:pBdr>
      <w:rPr>
        <w:sz w:val="12"/>
      </w:rPr>
    </w:pPr>
    <w:bookmarkStart w:id="2" w:name="_Hlk201212347"/>
    <w:bookmarkStart w:id="3" w:name="_Hlk201212348"/>
    <w:bookmarkStart w:id="4" w:name="_Hlk224628512"/>
    <w:bookmarkStart w:id="5" w:name="_Hlk224628513"/>
    <w:r>
      <w:rPr>
        <w:rStyle w:val="tevilkastrani"/>
        <w:sz w:val="20"/>
        <w:lang w:val="sl-SI"/>
      </w:rPr>
      <w:t>JN1</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bookmarkEnd w:id="2"/>
  <w:bookmarkEnd w:id="3"/>
  <w:p w14:paraId="286383FF" w14:textId="5DAE97D1" w:rsidR="00B05ED8" w:rsidRPr="0046279A" w:rsidRDefault="00B05ED8" w:rsidP="003F461A">
    <w:pPr>
      <w:tabs>
        <w:tab w:val="center" w:pos="4536"/>
        <w:tab w:val="right" w:pos="9072"/>
      </w:tabs>
      <w:jc w:val="center"/>
      <w:rPr>
        <w:b/>
        <w:sz w:val="16"/>
        <w:szCs w:val="16"/>
        <w:lang w:eastAsia="x-none"/>
      </w:rPr>
    </w:pPr>
    <w:r w:rsidRPr="003F461A">
      <w:rPr>
        <w:b/>
        <w:bCs/>
        <w:sz w:val="16"/>
        <w:szCs w:val="16"/>
        <w:lang w:eastAsia="x-none"/>
      </w:rPr>
      <w:t>DOBAVA MONOTESTOV IN POTROŠNEGA MATERIALA ZA LABORATORIJSKO DIAGNOSTIKO, RAZDELJENA NA 3 SKLOPE</w:t>
    </w:r>
    <w:bookmarkEnd w:id="4"/>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12DF4" w14:textId="77777777" w:rsidR="00B05ED8" w:rsidRDefault="00B05ED8" w:rsidP="003F461A">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007B30C" w14:textId="13605E03" w:rsidR="00B05ED8" w:rsidRPr="003F461A" w:rsidRDefault="00B05ED8" w:rsidP="003F461A">
    <w:pPr>
      <w:tabs>
        <w:tab w:val="center" w:pos="4536"/>
        <w:tab w:val="right" w:pos="9072"/>
      </w:tabs>
      <w:jc w:val="center"/>
      <w:rPr>
        <w:b/>
        <w:sz w:val="16"/>
        <w:szCs w:val="16"/>
        <w:lang w:eastAsia="x-none"/>
      </w:rPr>
    </w:pPr>
    <w:r w:rsidRPr="003F461A">
      <w:rPr>
        <w:b/>
        <w:bCs/>
        <w:sz w:val="16"/>
        <w:szCs w:val="16"/>
        <w:lang w:eastAsia="x-none"/>
      </w:rPr>
      <w:t>DOBAVA MONOTESTOV IN POTROŠNEGA MATERIALA ZA LABORATORIJSKO DIAGNOSTIKO, RAZDELJENA NA 3 SKLOPE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97EE2" w14:textId="77777777" w:rsidR="00B05ED8" w:rsidRDefault="00B05ED8" w:rsidP="00FB170D">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36C82779" w14:textId="1CCC7A6C" w:rsidR="00B05ED8" w:rsidRPr="00FB170D" w:rsidRDefault="00B05ED8" w:rsidP="00FB170D">
    <w:pPr>
      <w:tabs>
        <w:tab w:val="center" w:pos="4536"/>
        <w:tab w:val="right" w:pos="9072"/>
      </w:tabs>
      <w:jc w:val="center"/>
      <w:rPr>
        <w:b/>
        <w:sz w:val="16"/>
        <w:szCs w:val="16"/>
        <w:lang w:eastAsia="x-none"/>
      </w:rPr>
    </w:pPr>
    <w:r w:rsidRPr="003F461A">
      <w:rPr>
        <w:b/>
        <w:bCs/>
        <w:sz w:val="16"/>
        <w:szCs w:val="16"/>
        <w:lang w:eastAsia="x-none"/>
      </w:rPr>
      <w:t>DOBAVA MONOTESTOV IN POTROŠNEGA MATERIALA ZA LABORATORIJSKO DIAGNOSTIKO, RAZDELJENA NA 3 SKLOPE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85BB" w14:textId="77777777" w:rsidR="00B05ED8" w:rsidRDefault="00B05ED8" w:rsidP="00FB170D">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1820312" w14:textId="3D7E67E9" w:rsidR="00B05ED8" w:rsidRPr="00FB170D" w:rsidRDefault="00B05ED8" w:rsidP="00FB170D">
    <w:pPr>
      <w:tabs>
        <w:tab w:val="center" w:pos="4536"/>
        <w:tab w:val="right" w:pos="9072"/>
      </w:tabs>
      <w:jc w:val="center"/>
      <w:rPr>
        <w:b/>
        <w:sz w:val="16"/>
        <w:szCs w:val="16"/>
        <w:lang w:eastAsia="x-none"/>
      </w:rPr>
    </w:pPr>
    <w:r w:rsidRPr="003F461A">
      <w:rPr>
        <w:b/>
        <w:bCs/>
        <w:sz w:val="16"/>
        <w:szCs w:val="16"/>
        <w:lang w:eastAsia="x-none"/>
      </w:rPr>
      <w:t>DOBAVA MONOTESTOV IN POTROŠNEGA MATERIALA ZA LABORATORIJSKO DIAGNOSTIKO, RAZDELJENA NA 3 SKLOPE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B05ED8" w:rsidRDefault="00B05ED8">
      <w:r>
        <w:separator/>
      </w:r>
    </w:p>
  </w:footnote>
  <w:footnote w:type="continuationSeparator" w:id="0">
    <w:p w14:paraId="6D76E921" w14:textId="77777777" w:rsidR="00B05ED8" w:rsidRDefault="00B05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B05ED8" w:rsidRDefault="00B05ED8"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B05ED8" w:rsidRDefault="00B05ED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B05ED8" w:rsidRPr="00946D7A" w:rsidRDefault="00B05ED8"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B05ED8" w:rsidRDefault="00B05ED8"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B05ED8" w:rsidRDefault="00B05ED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B05ED8" w:rsidRDefault="00B05ED8"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B05ED8" w:rsidRDefault="00B05ED8" w:rsidP="00AD46A0">
    <w:pPr>
      <w:pStyle w:val="Glava"/>
    </w:pPr>
  </w:p>
  <w:p w14:paraId="50B541F2" w14:textId="77777777" w:rsidR="00B05ED8" w:rsidRDefault="00B05ED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B05ED8" w:rsidRDefault="00B05ED8"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B05ED8" w:rsidRDefault="00B05ED8" w:rsidP="00AD46A0">
    <w:pPr>
      <w:pStyle w:val="Glava"/>
    </w:pPr>
  </w:p>
  <w:p w14:paraId="17429189" w14:textId="77777777" w:rsidR="00B05ED8" w:rsidRDefault="00B05ED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B05ED8" w:rsidRDefault="00B05ED8"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B05ED8" w:rsidRPr="00AA6349" w:rsidRDefault="00B05ED8"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7"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08A25135"/>
    <w:multiLevelType w:val="hybridMultilevel"/>
    <w:tmpl w:val="78B2D3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2" w15:restartNumberingAfterBreak="0">
    <w:nsid w:val="0E3B1ED6"/>
    <w:multiLevelType w:val="hybridMultilevel"/>
    <w:tmpl w:val="7F6AA104"/>
    <w:lvl w:ilvl="0" w:tplc="89A89D4A">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11477A4A"/>
    <w:multiLevelType w:val="hybridMultilevel"/>
    <w:tmpl w:val="9EFCBA40"/>
    <w:lvl w:ilvl="0" w:tplc="C172B82E">
      <w:start w:val="1"/>
      <w:numFmt w:val="bullet"/>
      <w:lvlText w:val=""/>
      <w:lvlJc w:val="left"/>
      <w:pPr>
        <w:ind w:left="360" w:hanging="360"/>
      </w:pPr>
      <w:rPr>
        <w:rFonts w:ascii="Wingdings" w:hAnsi="Wingdings"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C005E8"/>
    <w:multiLevelType w:val="multilevel"/>
    <w:tmpl w:val="6FDC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0"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1" w15:restartNumberingAfterBreak="0">
    <w:nsid w:val="2BAA4B65"/>
    <w:multiLevelType w:val="multilevel"/>
    <w:tmpl w:val="66F8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3"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24"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7"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3DE6475"/>
    <w:multiLevelType w:val="multilevel"/>
    <w:tmpl w:val="73282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771B18"/>
    <w:multiLevelType w:val="multilevel"/>
    <w:tmpl w:val="5C2A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4"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4"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22"/>
  </w:num>
  <w:num w:numId="3">
    <w:abstractNumId w:val="20"/>
  </w:num>
  <w:num w:numId="4">
    <w:abstractNumId w:val="29"/>
  </w:num>
  <w:num w:numId="5">
    <w:abstractNumId w:val="11"/>
  </w:num>
  <w:num w:numId="6">
    <w:abstractNumId w:val="19"/>
  </w:num>
  <w:num w:numId="7">
    <w:abstractNumId w:val="43"/>
  </w:num>
  <w:num w:numId="8">
    <w:abstractNumId w:val="41"/>
  </w:num>
  <w:num w:numId="9">
    <w:abstractNumId w:val="52"/>
  </w:num>
  <w:num w:numId="10">
    <w:abstractNumId w:val="42"/>
  </w:num>
  <w:num w:numId="11">
    <w:abstractNumId w:val="42"/>
    <w:lvlOverride w:ilvl="0">
      <w:lvl w:ilvl="0">
        <w:start w:val="1"/>
        <w:numFmt w:val="decimal"/>
        <w:lvlText w:val="%1."/>
        <w:legacy w:legacy="1" w:legacySpace="0" w:legacyIndent="283"/>
        <w:lvlJc w:val="left"/>
        <w:pPr>
          <w:ind w:left="283" w:hanging="283"/>
        </w:pPr>
        <w:rPr>
          <w:b w:val="0"/>
          <w:color w:val="auto"/>
        </w:rPr>
      </w:lvl>
    </w:lvlOverride>
  </w:num>
  <w:num w:numId="12">
    <w:abstractNumId w:val="51"/>
  </w:num>
  <w:num w:numId="13">
    <w:abstractNumId w:val="48"/>
  </w:num>
  <w:num w:numId="14">
    <w:abstractNumId w:val="13"/>
  </w:num>
  <w:num w:numId="15">
    <w:abstractNumId w:val="30"/>
  </w:num>
  <w:num w:numId="16">
    <w:abstractNumId w:val="16"/>
  </w:num>
  <w:num w:numId="17">
    <w:abstractNumId w:val="28"/>
  </w:num>
  <w:num w:numId="18">
    <w:abstractNumId w:val="34"/>
  </w:num>
  <w:num w:numId="19">
    <w:abstractNumId w:val="38"/>
  </w:num>
  <w:num w:numId="20">
    <w:abstractNumId w:val="5"/>
  </w:num>
  <w:num w:numId="21">
    <w:abstractNumId w:val="35"/>
  </w:num>
  <w:num w:numId="22">
    <w:abstractNumId w:val="45"/>
  </w:num>
  <w:num w:numId="23">
    <w:abstractNumId w:val="10"/>
  </w:num>
  <w:num w:numId="24">
    <w:abstractNumId w:val="44"/>
  </w:num>
  <w:num w:numId="25">
    <w:abstractNumId w:val="4"/>
  </w:num>
  <w:num w:numId="26">
    <w:abstractNumId w:val="54"/>
  </w:num>
  <w:num w:numId="27">
    <w:abstractNumId w:val="46"/>
  </w:num>
  <w:num w:numId="28">
    <w:abstractNumId w:val="50"/>
  </w:num>
  <w:num w:numId="29">
    <w:abstractNumId w:val="27"/>
  </w:num>
  <w:num w:numId="30">
    <w:abstractNumId w:val="40"/>
  </w:num>
  <w:num w:numId="31">
    <w:abstractNumId w:val="23"/>
  </w:num>
  <w:num w:numId="32">
    <w:abstractNumId w:val="25"/>
  </w:num>
  <w:num w:numId="33">
    <w:abstractNumId w:val="37"/>
  </w:num>
  <w:num w:numId="34">
    <w:abstractNumId w:val="9"/>
  </w:num>
  <w:num w:numId="35">
    <w:abstractNumId w:val="39"/>
  </w:num>
  <w:num w:numId="36">
    <w:abstractNumId w:val="36"/>
  </w:num>
  <w:num w:numId="37">
    <w:abstractNumId w:val="24"/>
  </w:num>
  <w:num w:numId="38">
    <w:abstractNumId w:val="49"/>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18"/>
  </w:num>
  <w:num w:numId="48">
    <w:abstractNumId w:val="7"/>
  </w:num>
  <w:num w:numId="49">
    <w:abstractNumId w:val="12"/>
  </w:num>
  <w:num w:numId="50">
    <w:abstractNumId w:val="33"/>
  </w:num>
  <w:num w:numId="51">
    <w:abstractNumId w:val="32"/>
  </w:num>
  <w:num w:numId="5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11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0E1B"/>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2EE"/>
    <w:rsid w:val="0001242D"/>
    <w:rsid w:val="00012E42"/>
    <w:rsid w:val="00012F2B"/>
    <w:rsid w:val="00014180"/>
    <w:rsid w:val="00014473"/>
    <w:rsid w:val="00015171"/>
    <w:rsid w:val="000156F5"/>
    <w:rsid w:val="000162B4"/>
    <w:rsid w:val="00016435"/>
    <w:rsid w:val="00016CB4"/>
    <w:rsid w:val="00021E50"/>
    <w:rsid w:val="000225A0"/>
    <w:rsid w:val="00023115"/>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524"/>
    <w:rsid w:val="0004464B"/>
    <w:rsid w:val="00044E58"/>
    <w:rsid w:val="00045128"/>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5ACC"/>
    <w:rsid w:val="00066080"/>
    <w:rsid w:val="00066405"/>
    <w:rsid w:val="00066BD8"/>
    <w:rsid w:val="000703D2"/>
    <w:rsid w:val="00070A49"/>
    <w:rsid w:val="0007230F"/>
    <w:rsid w:val="00072F3E"/>
    <w:rsid w:val="00072FAF"/>
    <w:rsid w:val="000731ED"/>
    <w:rsid w:val="000733A3"/>
    <w:rsid w:val="00073C74"/>
    <w:rsid w:val="0007443E"/>
    <w:rsid w:val="00074990"/>
    <w:rsid w:val="00074AE7"/>
    <w:rsid w:val="00075377"/>
    <w:rsid w:val="00075385"/>
    <w:rsid w:val="0007712A"/>
    <w:rsid w:val="000809D4"/>
    <w:rsid w:val="000820B6"/>
    <w:rsid w:val="000839B7"/>
    <w:rsid w:val="0008519F"/>
    <w:rsid w:val="00085C9C"/>
    <w:rsid w:val="00086577"/>
    <w:rsid w:val="00086832"/>
    <w:rsid w:val="00087DF1"/>
    <w:rsid w:val="000911A2"/>
    <w:rsid w:val="00091BBD"/>
    <w:rsid w:val="00092DE1"/>
    <w:rsid w:val="00092F0A"/>
    <w:rsid w:val="0009346D"/>
    <w:rsid w:val="000934FC"/>
    <w:rsid w:val="00093FA9"/>
    <w:rsid w:val="00094B95"/>
    <w:rsid w:val="00095662"/>
    <w:rsid w:val="00096199"/>
    <w:rsid w:val="00096458"/>
    <w:rsid w:val="00096597"/>
    <w:rsid w:val="00096DE4"/>
    <w:rsid w:val="00097670"/>
    <w:rsid w:val="00097746"/>
    <w:rsid w:val="0009779F"/>
    <w:rsid w:val="00097FDD"/>
    <w:rsid w:val="000A0816"/>
    <w:rsid w:val="000A0CF5"/>
    <w:rsid w:val="000A1AAE"/>
    <w:rsid w:val="000A20CE"/>
    <w:rsid w:val="000A27C0"/>
    <w:rsid w:val="000A375E"/>
    <w:rsid w:val="000A53C6"/>
    <w:rsid w:val="000A70F2"/>
    <w:rsid w:val="000A7218"/>
    <w:rsid w:val="000A7352"/>
    <w:rsid w:val="000A777B"/>
    <w:rsid w:val="000B089D"/>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555"/>
    <w:rsid w:val="000D0D80"/>
    <w:rsid w:val="000D14F9"/>
    <w:rsid w:val="000D36A0"/>
    <w:rsid w:val="000D3B24"/>
    <w:rsid w:val="000D4860"/>
    <w:rsid w:val="000D4E34"/>
    <w:rsid w:val="000D5124"/>
    <w:rsid w:val="000D5572"/>
    <w:rsid w:val="000D5E67"/>
    <w:rsid w:val="000D603D"/>
    <w:rsid w:val="000D6D0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3E7C"/>
    <w:rsid w:val="000F4B44"/>
    <w:rsid w:val="000F60A1"/>
    <w:rsid w:val="000F7FEE"/>
    <w:rsid w:val="00100237"/>
    <w:rsid w:val="0010282A"/>
    <w:rsid w:val="00102B97"/>
    <w:rsid w:val="001034AF"/>
    <w:rsid w:val="001037BB"/>
    <w:rsid w:val="00103EDA"/>
    <w:rsid w:val="00104933"/>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9EA"/>
    <w:rsid w:val="00123BC3"/>
    <w:rsid w:val="00124654"/>
    <w:rsid w:val="0012543D"/>
    <w:rsid w:val="00126889"/>
    <w:rsid w:val="00130118"/>
    <w:rsid w:val="001309D2"/>
    <w:rsid w:val="00131188"/>
    <w:rsid w:val="001318F6"/>
    <w:rsid w:val="001328FC"/>
    <w:rsid w:val="00132DA2"/>
    <w:rsid w:val="00133863"/>
    <w:rsid w:val="00133DBB"/>
    <w:rsid w:val="00134285"/>
    <w:rsid w:val="001343C2"/>
    <w:rsid w:val="00134940"/>
    <w:rsid w:val="00134B3A"/>
    <w:rsid w:val="00134C35"/>
    <w:rsid w:val="00134F1D"/>
    <w:rsid w:val="00136EED"/>
    <w:rsid w:val="00140BBF"/>
    <w:rsid w:val="001411CC"/>
    <w:rsid w:val="00141269"/>
    <w:rsid w:val="001415A8"/>
    <w:rsid w:val="00141F07"/>
    <w:rsid w:val="001428A1"/>
    <w:rsid w:val="00142A7E"/>
    <w:rsid w:val="00142B79"/>
    <w:rsid w:val="00143066"/>
    <w:rsid w:val="0014377F"/>
    <w:rsid w:val="001456CF"/>
    <w:rsid w:val="00145F3B"/>
    <w:rsid w:val="00145FD0"/>
    <w:rsid w:val="001460C7"/>
    <w:rsid w:val="00146811"/>
    <w:rsid w:val="00147202"/>
    <w:rsid w:val="00147883"/>
    <w:rsid w:val="001479B5"/>
    <w:rsid w:val="00147CF1"/>
    <w:rsid w:val="00147F42"/>
    <w:rsid w:val="001514FF"/>
    <w:rsid w:val="001527B7"/>
    <w:rsid w:val="00152DE8"/>
    <w:rsid w:val="00154EC8"/>
    <w:rsid w:val="00155477"/>
    <w:rsid w:val="00155B79"/>
    <w:rsid w:val="00156ABE"/>
    <w:rsid w:val="00156BF8"/>
    <w:rsid w:val="0016161D"/>
    <w:rsid w:val="00164928"/>
    <w:rsid w:val="00164E7E"/>
    <w:rsid w:val="0016543A"/>
    <w:rsid w:val="001657E8"/>
    <w:rsid w:val="00165F62"/>
    <w:rsid w:val="00166034"/>
    <w:rsid w:val="001660A6"/>
    <w:rsid w:val="00171403"/>
    <w:rsid w:val="00171744"/>
    <w:rsid w:val="00171B13"/>
    <w:rsid w:val="00171FE8"/>
    <w:rsid w:val="001736E7"/>
    <w:rsid w:val="00173E44"/>
    <w:rsid w:val="001742A7"/>
    <w:rsid w:val="00174769"/>
    <w:rsid w:val="001756ED"/>
    <w:rsid w:val="00175E5D"/>
    <w:rsid w:val="00176154"/>
    <w:rsid w:val="00176770"/>
    <w:rsid w:val="00176F0A"/>
    <w:rsid w:val="001770A7"/>
    <w:rsid w:val="00177A37"/>
    <w:rsid w:val="00177D08"/>
    <w:rsid w:val="00180951"/>
    <w:rsid w:val="00180B9E"/>
    <w:rsid w:val="00180CAB"/>
    <w:rsid w:val="00181870"/>
    <w:rsid w:val="001819A3"/>
    <w:rsid w:val="00181B37"/>
    <w:rsid w:val="00182548"/>
    <w:rsid w:val="0018309A"/>
    <w:rsid w:val="00183650"/>
    <w:rsid w:val="00183D57"/>
    <w:rsid w:val="00184322"/>
    <w:rsid w:val="001843C4"/>
    <w:rsid w:val="001859A4"/>
    <w:rsid w:val="00185B52"/>
    <w:rsid w:val="001867AB"/>
    <w:rsid w:val="00186A5C"/>
    <w:rsid w:val="00187557"/>
    <w:rsid w:val="001900FB"/>
    <w:rsid w:val="001901EE"/>
    <w:rsid w:val="00190982"/>
    <w:rsid w:val="0019125B"/>
    <w:rsid w:val="0019144A"/>
    <w:rsid w:val="00192C25"/>
    <w:rsid w:val="00192E29"/>
    <w:rsid w:val="0019447E"/>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D12"/>
    <w:rsid w:val="001B2E4E"/>
    <w:rsid w:val="001B338E"/>
    <w:rsid w:val="001B3C4A"/>
    <w:rsid w:val="001B532B"/>
    <w:rsid w:val="001B791E"/>
    <w:rsid w:val="001C44F9"/>
    <w:rsid w:val="001C48A4"/>
    <w:rsid w:val="001C6596"/>
    <w:rsid w:val="001C68F6"/>
    <w:rsid w:val="001C69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E7F2A"/>
    <w:rsid w:val="001F0F23"/>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385"/>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E49"/>
    <w:rsid w:val="00250666"/>
    <w:rsid w:val="002508A0"/>
    <w:rsid w:val="00250E93"/>
    <w:rsid w:val="002513A7"/>
    <w:rsid w:val="00251449"/>
    <w:rsid w:val="00251981"/>
    <w:rsid w:val="00252433"/>
    <w:rsid w:val="00252929"/>
    <w:rsid w:val="00253633"/>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3FBE"/>
    <w:rsid w:val="00275986"/>
    <w:rsid w:val="00275C9D"/>
    <w:rsid w:val="0027611A"/>
    <w:rsid w:val="002768A8"/>
    <w:rsid w:val="002776A2"/>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87D6B"/>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7D1"/>
    <w:rsid w:val="002A5985"/>
    <w:rsid w:val="002B1030"/>
    <w:rsid w:val="002B1389"/>
    <w:rsid w:val="002B1512"/>
    <w:rsid w:val="002B188F"/>
    <w:rsid w:val="002B2248"/>
    <w:rsid w:val="002B28E3"/>
    <w:rsid w:val="002B2D07"/>
    <w:rsid w:val="002B3185"/>
    <w:rsid w:val="002B351C"/>
    <w:rsid w:val="002B5182"/>
    <w:rsid w:val="002B6EF4"/>
    <w:rsid w:val="002B75AE"/>
    <w:rsid w:val="002C0538"/>
    <w:rsid w:val="002C0ED3"/>
    <w:rsid w:val="002C204F"/>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940"/>
    <w:rsid w:val="002D7C6C"/>
    <w:rsid w:val="002E0CDD"/>
    <w:rsid w:val="002E2584"/>
    <w:rsid w:val="002E2F42"/>
    <w:rsid w:val="002E4C12"/>
    <w:rsid w:val="002E5668"/>
    <w:rsid w:val="002E5FA6"/>
    <w:rsid w:val="002E6856"/>
    <w:rsid w:val="002E6952"/>
    <w:rsid w:val="002E7865"/>
    <w:rsid w:val="002F0301"/>
    <w:rsid w:val="002F0A8D"/>
    <w:rsid w:val="002F0DD7"/>
    <w:rsid w:val="002F1351"/>
    <w:rsid w:val="002F24F3"/>
    <w:rsid w:val="002F3289"/>
    <w:rsid w:val="002F35BC"/>
    <w:rsid w:val="002F389D"/>
    <w:rsid w:val="002F50F5"/>
    <w:rsid w:val="002F704B"/>
    <w:rsid w:val="002F7A7F"/>
    <w:rsid w:val="00300153"/>
    <w:rsid w:val="003008D1"/>
    <w:rsid w:val="0030270B"/>
    <w:rsid w:val="00302B38"/>
    <w:rsid w:val="00303A8C"/>
    <w:rsid w:val="00303B1F"/>
    <w:rsid w:val="003064D8"/>
    <w:rsid w:val="00307915"/>
    <w:rsid w:val="003102A5"/>
    <w:rsid w:val="003111CB"/>
    <w:rsid w:val="003118BA"/>
    <w:rsid w:val="00313A98"/>
    <w:rsid w:val="003151D3"/>
    <w:rsid w:val="0031521E"/>
    <w:rsid w:val="003157E3"/>
    <w:rsid w:val="00316CCB"/>
    <w:rsid w:val="0031759D"/>
    <w:rsid w:val="00317B9D"/>
    <w:rsid w:val="0032004E"/>
    <w:rsid w:val="00320091"/>
    <w:rsid w:val="00320C4E"/>
    <w:rsid w:val="0032124A"/>
    <w:rsid w:val="0032160E"/>
    <w:rsid w:val="003229E1"/>
    <w:rsid w:val="00323341"/>
    <w:rsid w:val="00323CE8"/>
    <w:rsid w:val="00323DFA"/>
    <w:rsid w:val="00323FAA"/>
    <w:rsid w:val="00324069"/>
    <w:rsid w:val="00324327"/>
    <w:rsid w:val="003250FD"/>
    <w:rsid w:val="003252CD"/>
    <w:rsid w:val="0032711C"/>
    <w:rsid w:val="003303BC"/>
    <w:rsid w:val="00330A08"/>
    <w:rsid w:val="003322F1"/>
    <w:rsid w:val="00333715"/>
    <w:rsid w:val="00333CD5"/>
    <w:rsid w:val="0033417B"/>
    <w:rsid w:val="003341B2"/>
    <w:rsid w:val="003343D1"/>
    <w:rsid w:val="00334B60"/>
    <w:rsid w:val="00335132"/>
    <w:rsid w:val="003351AF"/>
    <w:rsid w:val="003356A7"/>
    <w:rsid w:val="0033587E"/>
    <w:rsid w:val="00335943"/>
    <w:rsid w:val="003367B5"/>
    <w:rsid w:val="00336F43"/>
    <w:rsid w:val="003379F8"/>
    <w:rsid w:val="00340084"/>
    <w:rsid w:val="00341327"/>
    <w:rsid w:val="0034147F"/>
    <w:rsid w:val="00341B2B"/>
    <w:rsid w:val="00341D6A"/>
    <w:rsid w:val="0034287E"/>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3CED"/>
    <w:rsid w:val="00376217"/>
    <w:rsid w:val="003768D0"/>
    <w:rsid w:val="00376CF2"/>
    <w:rsid w:val="003772B2"/>
    <w:rsid w:val="00380A1B"/>
    <w:rsid w:val="00381635"/>
    <w:rsid w:val="00381646"/>
    <w:rsid w:val="00381EF1"/>
    <w:rsid w:val="0038314F"/>
    <w:rsid w:val="003833ED"/>
    <w:rsid w:val="0038463C"/>
    <w:rsid w:val="00384920"/>
    <w:rsid w:val="00384D7D"/>
    <w:rsid w:val="003857DE"/>
    <w:rsid w:val="0038641C"/>
    <w:rsid w:val="00386663"/>
    <w:rsid w:val="00386B73"/>
    <w:rsid w:val="00386BD8"/>
    <w:rsid w:val="003871E4"/>
    <w:rsid w:val="00390E6F"/>
    <w:rsid w:val="003914A5"/>
    <w:rsid w:val="003915FD"/>
    <w:rsid w:val="00391838"/>
    <w:rsid w:val="00391C6D"/>
    <w:rsid w:val="00391ED7"/>
    <w:rsid w:val="003920FD"/>
    <w:rsid w:val="003931BC"/>
    <w:rsid w:val="0039438B"/>
    <w:rsid w:val="003947A2"/>
    <w:rsid w:val="0039574F"/>
    <w:rsid w:val="003960D4"/>
    <w:rsid w:val="0039698F"/>
    <w:rsid w:val="003A11E3"/>
    <w:rsid w:val="003A33D8"/>
    <w:rsid w:val="003A3A04"/>
    <w:rsid w:val="003A47ED"/>
    <w:rsid w:val="003A57AF"/>
    <w:rsid w:val="003A7988"/>
    <w:rsid w:val="003B31F9"/>
    <w:rsid w:val="003B35F6"/>
    <w:rsid w:val="003B51EB"/>
    <w:rsid w:val="003B5FE4"/>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5D83"/>
    <w:rsid w:val="003C6316"/>
    <w:rsid w:val="003C7372"/>
    <w:rsid w:val="003D17E1"/>
    <w:rsid w:val="003D32FC"/>
    <w:rsid w:val="003D3BBD"/>
    <w:rsid w:val="003D3E3C"/>
    <w:rsid w:val="003D4C15"/>
    <w:rsid w:val="003D6255"/>
    <w:rsid w:val="003D7006"/>
    <w:rsid w:val="003E1332"/>
    <w:rsid w:val="003E16CA"/>
    <w:rsid w:val="003E246B"/>
    <w:rsid w:val="003E346A"/>
    <w:rsid w:val="003E3815"/>
    <w:rsid w:val="003E77D2"/>
    <w:rsid w:val="003E78DB"/>
    <w:rsid w:val="003E7960"/>
    <w:rsid w:val="003F01B4"/>
    <w:rsid w:val="003F03BC"/>
    <w:rsid w:val="003F067C"/>
    <w:rsid w:val="003F2433"/>
    <w:rsid w:val="003F2AB3"/>
    <w:rsid w:val="003F4489"/>
    <w:rsid w:val="003F461A"/>
    <w:rsid w:val="003F470D"/>
    <w:rsid w:val="003F4778"/>
    <w:rsid w:val="003F486F"/>
    <w:rsid w:val="003F58E3"/>
    <w:rsid w:val="003F6DCD"/>
    <w:rsid w:val="003F711B"/>
    <w:rsid w:val="003F79E9"/>
    <w:rsid w:val="003F7A8A"/>
    <w:rsid w:val="0040077C"/>
    <w:rsid w:val="004012DA"/>
    <w:rsid w:val="0040203C"/>
    <w:rsid w:val="00402793"/>
    <w:rsid w:val="00402A49"/>
    <w:rsid w:val="00403979"/>
    <w:rsid w:val="00403DDA"/>
    <w:rsid w:val="0040435D"/>
    <w:rsid w:val="0040585E"/>
    <w:rsid w:val="00405AF6"/>
    <w:rsid w:val="0040765A"/>
    <w:rsid w:val="004079B6"/>
    <w:rsid w:val="00407BEF"/>
    <w:rsid w:val="004104FD"/>
    <w:rsid w:val="004109B0"/>
    <w:rsid w:val="00411E66"/>
    <w:rsid w:val="004128EC"/>
    <w:rsid w:val="004141AF"/>
    <w:rsid w:val="00414C9C"/>
    <w:rsid w:val="00414EB8"/>
    <w:rsid w:val="004150E2"/>
    <w:rsid w:val="004159E8"/>
    <w:rsid w:val="00421262"/>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164"/>
    <w:rsid w:val="00440693"/>
    <w:rsid w:val="00441B58"/>
    <w:rsid w:val="004433AB"/>
    <w:rsid w:val="004434EA"/>
    <w:rsid w:val="00443BD6"/>
    <w:rsid w:val="00443D82"/>
    <w:rsid w:val="00443EC6"/>
    <w:rsid w:val="00444FA9"/>
    <w:rsid w:val="00445068"/>
    <w:rsid w:val="004457CA"/>
    <w:rsid w:val="00447564"/>
    <w:rsid w:val="00450242"/>
    <w:rsid w:val="00451640"/>
    <w:rsid w:val="00451A89"/>
    <w:rsid w:val="004520DB"/>
    <w:rsid w:val="0045289B"/>
    <w:rsid w:val="00453823"/>
    <w:rsid w:val="00453BB8"/>
    <w:rsid w:val="00454096"/>
    <w:rsid w:val="00454240"/>
    <w:rsid w:val="004550A6"/>
    <w:rsid w:val="004559B8"/>
    <w:rsid w:val="00457929"/>
    <w:rsid w:val="00457D4A"/>
    <w:rsid w:val="00460B35"/>
    <w:rsid w:val="004624E0"/>
    <w:rsid w:val="0046278F"/>
    <w:rsid w:val="0046279A"/>
    <w:rsid w:val="004627BB"/>
    <w:rsid w:val="00462A3D"/>
    <w:rsid w:val="004632AB"/>
    <w:rsid w:val="004640AA"/>
    <w:rsid w:val="0046438A"/>
    <w:rsid w:val="004648BE"/>
    <w:rsid w:val="00465AF8"/>
    <w:rsid w:val="004660C7"/>
    <w:rsid w:val="004661DB"/>
    <w:rsid w:val="004707F4"/>
    <w:rsid w:val="0047104C"/>
    <w:rsid w:val="004713B3"/>
    <w:rsid w:val="004715AE"/>
    <w:rsid w:val="00471AFC"/>
    <w:rsid w:val="004723F3"/>
    <w:rsid w:val="0047246C"/>
    <w:rsid w:val="004724FB"/>
    <w:rsid w:val="004732E2"/>
    <w:rsid w:val="004734E6"/>
    <w:rsid w:val="0047359B"/>
    <w:rsid w:val="00473668"/>
    <w:rsid w:val="00474597"/>
    <w:rsid w:val="00474ED7"/>
    <w:rsid w:val="004750E6"/>
    <w:rsid w:val="004754E6"/>
    <w:rsid w:val="0047602A"/>
    <w:rsid w:val="0047661C"/>
    <w:rsid w:val="0047790B"/>
    <w:rsid w:val="00477F4D"/>
    <w:rsid w:val="00480C3E"/>
    <w:rsid w:val="0048101B"/>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19C1"/>
    <w:rsid w:val="004925B6"/>
    <w:rsid w:val="00492D99"/>
    <w:rsid w:val="0049452C"/>
    <w:rsid w:val="0049507C"/>
    <w:rsid w:val="004958B3"/>
    <w:rsid w:val="004962C7"/>
    <w:rsid w:val="00496873"/>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1CFB"/>
    <w:rsid w:val="004C2016"/>
    <w:rsid w:val="004C2CB4"/>
    <w:rsid w:val="004C3804"/>
    <w:rsid w:val="004C40F4"/>
    <w:rsid w:val="004C41E3"/>
    <w:rsid w:val="004C4267"/>
    <w:rsid w:val="004C43D9"/>
    <w:rsid w:val="004C50AA"/>
    <w:rsid w:val="004C528E"/>
    <w:rsid w:val="004C5AA2"/>
    <w:rsid w:val="004C6315"/>
    <w:rsid w:val="004C6964"/>
    <w:rsid w:val="004C7058"/>
    <w:rsid w:val="004C7C36"/>
    <w:rsid w:val="004D011C"/>
    <w:rsid w:val="004D14CB"/>
    <w:rsid w:val="004D16E1"/>
    <w:rsid w:val="004D16FE"/>
    <w:rsid w:val="004D2473"/>
    <w:rsid w:val="004D3F1C"/>
    <w:rsid w:val="004D47A4"/>
    <w:rsid w:val="004D4F60"/>
    <w:rsid w:val="004D64B1"/>
    <w:rsid w:val="004D6E64"/>
    <w:rsid w:val="004D77A6"/>
    <w:rsid w:val="004E1276"/>
    <w:rsid w:val="004E134E"/>
    <w:rsid w:val="004E2578"/>
    <w:rsid w:val="004E27A7"/>
    <w:rsid w:val="004E2D57"/>
    <w:rsid w:val="004E2D87"/>
    <w:rsid w:val="004E56C7"/>
    <w:rsid w:val="004E59D3"/>
    <w:rsid w:val="004E5FA8"/>
    <w:rsid w:val="004E6A90"/>
    <w:rsid w:val="004E7777"/>
    <w:rsid w:val="004E77DA"/>
    <w:rsid w:val="004E799F"/>
    <w:rsid w:val="004E7F58"/>
    <w:rsid w:val="004F1B42"/>
    <w:rsid w:val="004F1C92"/>
    <w:rsid w:val="004F1F33"/>
    <w:rsid w:val="004F252D"/>
    <w:rsid w:val="004F2F4D"/>
    <w:rsid w:val="004F30B0"/>
    <w:rsid w:val="004F3295"/>
    <w:rsid w:val="004F4AFE"/>
    <w:rsid w:val="004F5148"/>
    <w:rsid w:val="004F5E48"/>
    <w:rsid w:val="004F6B48"/>
    <w:rsid w:val="004F6CE9"/>
    <w:rsid w:val="004F70F1"/>
    <w:rsid w:val="004F7C07"/>
    <w:rsid w:val="0050036E"/>
    <w:rsid w:val="00500B84"/>
    <w:rsid w:val="00500D81"/>
    <w:rsid w:val="00501662"/>
    <w:rsid w:val="00501756"/>
    <w:rsid w:val="00501C1D"/>
    <w:rsid w:val="00502933"/>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16432"/>
    <w:rsid w:val="005200EF"/>
    <w:rsid w:val="00520D05"/>
    <w:rsid w:val="00520D74"/>
    <w:rsid w:val="00520ECE"/>
    <w:rsid w:val="00521284"/>
    <w:rsid w:val="0052228B"/>
    <w:rsid w:val="00522306"/>
    <w:rsid w:val="00522CF6"/>
    <w:rsid w:val="00523560"/>
    <w:rsid w:val="00523F11"/>
    <w:rsid w:val="00524418"/>
    <w:rsid w:val="00524779"/>
    <w:rsid w:val="00525123"/>
    <w:rsid w:val="00525F0A"/>
    <w:rsid w:val="005276BE"/>
    <w:rsid w:val="0052782B"/>
    <w:rsid w:val="00531A27"/>
    <w:rsid w:val="00531E0E"/>
    <w:rsid w:val="00531FC1"/>
    <w:rsid w:val="00532996"/>
    <w:rsid w:val="0053359B"/>
    <w:rsid w:val="00534F31"/>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6D8F"/>
    <w:rsid w:val="0055728C"/>
    <w:rsid w:val="005573BB"/>
    <w:rsid w:val="00560607"/>
    <w:rsid w:val="00560CA2"/>
    <w:rsid w:val="00561913"/>
    <w:rsid w:val="00561CB8"/>
    <w:rsid w:val="00562782"/>
    <w:rsid w:val="00562818"/>
    <w:rsid w:val="005630C1"/>
    <w:rsid w:val="0056593B"/>
    <w:rsid w:val="005666C6"/>
    <w:rsid w:val="0057075D"/>
    <w:rsid w:val="00571426"/>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DF"/>
    <w:rsid w:val="0058224A"/>
    <w:rsid w:val="00582438"/>
    <w:rsid w:val="005828FC"/>
    <w:rsid w:val="00583B10"/>
    <w:rsid w:val="00584354"/>
    <w:rsid w:val="00585449"/>
    <w:rsid w:val="00585C89"/>
    <w:rsid w:val="00586280"/>
    <w:rsid w:val="005867F9"/>
    <w:rsid w:val="00587177"/>
    <w:rsid w:val="0059075A"/>
    <w:rsid w:val="00590AF5"/>
    <w:rsid w:val="00590B43"/>
    <w:rsid w:val="00590C0B"/>
    <w:rsid w:val="00590DC6"/>
    <w:rsid w:val="005922D3"/>
    <w:rsid w:val="00593DCD"/>
    <w:rsid w:val="00594DDA"/>
    <w:rsid w:val="0059632D"/>
    <w:rsid w:val="00596572"/>
    <w:rsid w:val="00597672"/>
    <w:rsid w:val="005A2540"/>
    <w:rsid w:val="005A2EBA"/>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3CD7"/>
    <w:rsid w:val="005C5300"/>
    <w:rsid w:val="005C53E1"/>
    <w:rsid w:val="005C5528"/>
    <w:rsid w:val="005C662C"/>
    <w:rsid w:val="005C75D9"/>
    <w:rsid w:val="005D0E6A"/>
    <w:rsid w:val="005D0EBD"/>
    <w:rsid w:val="005D21F4"/>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4F0C"/>
    <w:rsid w:val="005E5661"/>
    <w:rsid w:val="005E6137"/>
    <w:rsid w:val="005E7593"/>
    <w:rsid w:val="005F07CD"/>
    <w:rsid w:val="005F0957"/>
    <w:rsid w:val="005F1C51"/>
    <w:rsid w:val="005F44A2"/>
    <w:rsid w:val="005F5AD7"/>
    <w:rsid w:val="005F6D17"/>
    <w:rsid w:val="005F7113"/>
    <w:rsid w:val="005F78EB"/>
    <w:rsid w:val="00601164"/>
    <w:rsid w:val="00601B3F"/>
    <w:rsid w:val="00601ECE"/>
    <w:rsid w:val="0060323E"/>
    <w:rsid w:val="00603405"/>
    <w:rsid w:val="006034EF"/>
    <w:rsid w:val="0060448B"/>
    <w:rsid w:val="00606007"/>
    <w:rsid w:val="006061F0"/>
    <w:rsid w:val="00606545"/>
    <w:rsid w:val="00606C0F"/>
    <w:rsid w:val="00606F60"/>
    <w:rsid w:val="0061097A"/>
    <w:rsid w:val="00610F1B"/>
    <w:rsid w:val="00612EC6"/>
    <w:rsid w:val="0061338A"/>
    <w:rsid w:val="006133C2"/>
    <w:rsid w:val="00616184"/>
    <w:rsid w:val="0061632B"/>
    <w:rsid w:val="00620009"/>
    <w:rsid w:val="006204F4"/>
    <w:rsid w:val="00621F69"/>
    <w:rsid w:val="006229EB"/>
    <w:rsid w:val="00623161"/>
    <w:rsid w:val="006236D0"/>
    <w:rsid w:val="00624999"/>
    <w:rsid w:val="00624E4F"/>
    <w:rsid w:val="006258C1"/>
    <w:rsid w:val="006279CC"/>
    <w:rsid w:val="00630C07"/>
    <w:rsid w:val="00630F12"/>
    <w:rsid w:val="006313BF"/>
    <w:rsid w:val="00631CDA"/>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1F6E"/>
    <w:rsid w:val="00652181"/>
    <w:rsid w:val="00652211"/>
    <w:rsid w:val="00652767"/>
    <w:rsid w:val="00654E1E"/>
    <w:rsid w:val="0065526C"/>
    <w:rsid w:val="00655B7C"/>
    <w:rsid w:val="00655F83"/>
    <w:rsid w:val="00656075"/>
    <w:rsid w:val="00656A16"/>
    <w:rsid w:val="00657825"/>
    <w:rsid w:val="00661823"/>
    <w:rsid w:val="0066219D"/>
    <w:rsid w:val="00662260"/>
    <w:rsid w:val="00662B87"/>
    <w:rsid w:val="00663085"/>
    <w:rsid w:val="00663201"/>
    <w:rsid w:val="00663769"/>
    <w:rsid w:val="00665D5F"/>
    <w:rsid w:val="006661E1"/>
    <w:rsid w:val="00667364"/>
    <w:rsid w:val="0066765C"/>
    <w:rsid w:val="00667EB6"/>
    <w:rsid w:val="006704E5"/>
    <w:rsid w:val="006709E7"/>
    <w:rsid w:val="00670DF5"/>
    <w:rsid w:val="00671B42"/>
    <w:rsid w:val="00672106"/>
    <w:rsid w:val="00672464"/>
    <w:rsid w:val="00673172"/>
    <w:rsid w:val="00673430"/>
    <w:rsid w:val="006761EE"/>
    <w:rsid w:val="00676388"/>
    <w:rsid w:val="00676571"/>
    <w:rsid w:val="00676AE4"/>
    <w:rsid w:val="0067713C"/>
    <w:rsid w:val="006775A0"/>
    <w:rsid w:val="006775E6"/>
    <w:rsid w:val="006804C1"/>
    <w:rsid w:val="006806EA"/>
    <w:rsid w:val="00680ABA"/>
    <w:rsid w:val="006812FA"/>
    <w:rsid w:val="00681597"/>
    <w:rsid w:val="006833A4"/>
    <w:rsid w:val="00684488"/>
    <w:rsid w:val="006845F5"/>
    <w:rsid w:val="0068526A"/>
    <w:rsid w:val="0068668C"/>
    <w:rsid w:val="00686761"/>
    <w:rsid w:val="00686C7A"/>
    <w:rsid w:val="00690D06"/>
    <w:rsid w:val="00691A2A"/>
    <w:rsid w:val="00692142"/>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2BCF"/>
    <w:rsid w:val="006B54AC"/>
    <w:rsid w:val="006B5623"/>
    <w:rsid w:val="006B5B22"/>
    <w:rsid w:val="006B63F6"/>
    <w:rsid w:val="006B6595"/>
    <w:rsid w:val="006B68FB"/>
    <w:rsid w:val="006B6FB6"/>
    <w:rsid w:val="006B71A0"/>
    <w:rsid w:val="006B7217"/>
    <w:rsid w:val="006B78D5"/>
    <w:rsid w:val="006C0308"/>
    <w:rsid w:val="006C1715"/>
    <w:rsid w:val="006C28AE"/>
    <w:rsid w:val="006C3029"/>
    <w:rsid w:val="006C3782"/>
    <w:rsid w:val="006C37FA"/>
    <w:rsid w:val="006C42CE"/>
    <w:rsid w:val="006C512B"/>
    <w:rsid w:val="006C650E"/>
    <w:rsid w:val="006C7175"/>
    <w:rsid w:val="006D03C6"/>
    <w:rsid w:val="006D233A"/>
    <w:rsid w:val="006D257D"/>
    <w:rsid w:val="006D35F5"/>
    <w:rsid w:val="006D3D0A"/>
    <w:rsid w:val="006D4090"/>
    <w:rsid w:val="006D6DEF"/>
    <w:rsid w:val="006D7161"/>
    <w:rsid w:val="006D7217"/>
    <w:rsid w:val="006E0076"/>
    <w:rsid w:val="006E0A15"/>
    <w:rsid w:val="006E16CE"/>
    <w:rsid w:val="006E1A17"/>
    <w:rsid w:val="006E26AA"/>
    <w:rsid w:val="006E3F8E"/>
    <w:rsid w:val="006E4906"/>
    <w:rsid w:val="006E5402"/>
    <w:rsid w:val="006E625A"/>
    <w:rsid w:val="006E6CC8"/>
    <w:rsid w:val="006E7124"/>
    <w:rsid w:val="006F01FD"/>
    <w:rsid w:val="006F037D"/>
    <w:rsid w:val="006F05D4"/>
    <w:rsid w:val="006F1042"/>
    <w:rsid w:val="006F10E7"/>
    <w:rsid w:val="006F12AC"/>
    <w:rsid w:val="006F2511"/>
    <w:rsid w:val="006F3B5D"/>
    <w:rsid w:val="006F3DC3"/>
    <w:rsid w:val="006F4E4F"/>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689"/>
    <w:rsid w:val="00705FFB"/>
    <w:rsid w:val="00707B0A"/>
    <w:rsid w:val="00710523"/>
    <w:rsid w:val="00710AF6"/>
    <w:rsid w:val="00710B62"/>
    <w:rsid w:val="007123C2"/>
    <w:rsid w:val="00712615"/>
    <w:rsid w:val="0071387D"/>
    <w:rsid w:val="00714CBE"/>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01E"/>
    <w:rsid w:val="00733A78"/>
    <w:rsid w:val="00734DAA"/>
    <w:rsid w:val="00735104"/>
    <w:rsid w:val="007357F8"/>
    <w:rsid w:val="00735AE7"/>
    <w:rsid w:val="00735B18"/>
    <w:rsid w:val="00735B8F"/>
    <w:rsid w:val="00736343"/>
    <w:rsid w:val="00736884"/>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3FFE"/>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142B"/>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360"/>
    <w:rsid w:val="007909AD"/>
    <w:rsid w:val="00790CD9"/>
    <w:rsid w:val="00791631"/>
    <w:rsid w:val="0079366D"/>
    <w:rsid w:val="0079529C"/>
    <w:rsid w:val="00795815"/>
    <w:rsid w:val="00795B1B"/>
    <w:rsid w:val="007961DC"/>
    <w:rsid w:val="00796D7D"/>
    <w:rsid w:val="007974D6"/>
    <w:rsid w:val="00797634"/>
    <w:rsid w:val="00797729"/>
    <w:rsid w:val="00797829"/>
    <w:rsid w:val="00797A0C"/>
    <w:rsid w:val="007A077E"/>
    <w:rsid w:val="007A21BB"/>
    <w:rsid w:val="007A2F1A"/>
    <w:rsid w:val="007A3A66"/>
    <w:rsid w:val="007A61A7"/>
    <w:rsid w:val="007A73C9"/>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0C"/>
    <w:rsid w:val="007B79AC"/>
    <w:rsid w:val="007C122D"/>
    <w:rsid w:val="007C17AD"/>
    <w:rsid w:val="007C24F8"/>
    <w:rsid w:val="007C2962"/>
    <w:rsid w:val="007C32AB"/>
    <w:rsid w:val="007C32F4"/>
    <w:rsid w:val="007C3D72"/>
    <w:rsid w:val="007C4019"/>
    <w:rsid w:val="007C427C"/>
    <w:rsid w:val="007C4B83"/>
    <w:rsid w:val="007C502B"/>
    <w:rsid w:val="007C5E43"/>
    <w:rsid w:val="007C610B"/>
    <w:rsid w:val="007C752B"/>
    <w:rsid w:val="007C755A"/>
    <w:rsid w:val="007C7C80"/>
    <w:rsid w:val="007C7D65"/>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2A67"/>
    <w:rsid w:val="007E3354"/>
    <w:rsid w:val="007E37EE"/>
    <w:rsid w:val="007E3ED2"/>
    <w:rsid w:val="007E5C0C"/>
    <w:rsid w:val="007E6B06"/>
    <w:rsid w:val="007E7692"/>
    <w:rsid w:val="007E7CE5"/>
    <w:rsid w:val="007F064B"/>
    <w:rsid w:val="007F0F2C"/>
    <w:rsid w:val="007F116E"/>
    <w:rsid w:val="007F255B"/>
    <w:rsid w:val="007F6936"/>
    <w:rsid w:val="007F6A5E"/>
    <w:rsid w:val="007F6D42"/>
    <w:rsid w:val="008003CE"/>
    <w:rsid w:val="00800627"/>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227"/>
    <w:rsid w:val="008126E0"/>
    <w:rsid w:val="008128AA"/>
    <w:rsid w:val="00813533"/>
    <w:rsid w:val="00813F93"/>
    <w:rsid w:val="0081546E"/>
    <w:rsid w:val="0082090E"/>
    <w:rsid w:val="00820D76"/>
    <w:rsid w:val="008213DF"/>
    <w:rsid w:val="0082196E"/>
    <w:rsid w:val="00821E76"/>
    <w:rsid w:val="008233E4"/>
    <w:rsid w:val="008238B8"/>
    <w:rsid w:val="00824303"/>
    <w:rsid w:val="00824326"/>
    <w:rsid w:val="00824717"/>
    <w:rsid w:val="00824AF6"/>
    <w:rsid w:val="00824BEB"/>
    <w:rsid w:val="00825A7D"/>
    <w:rsid w:val="0082669C"/>
    <w:rsid w:val="00826A92"/>
    <w:rsid w:val="008276DD"/>
    <w:rsid w:val="00827C0F"/>
    <w:rsid w:val="00831013"/>
    <w:rsid w:val="0083297D"/>
    <w:rsid w:val="00834508"/>
    <w:rsid w:val="00834DB9"/>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95"/>
    <w:rsid w:val="00860C96"/>
    <w:rsid w:val="00861A33"/>
    <w:rsid w:val="00862F7A"/>
    <w:rsid w:val="00864752"/>
    <w:rsid w:val="00864DE4"/>
    <w:rsid w:val="008654D2"/>
    <w:rsid w:val="008657BB"/>
    <w:rsid w:val="008679E9"/>
    <w:rsid w:val="00867CB0"/>
    <w:rsid w:val="008712D4"/>
    <w:rsid w:val="00872262"/>
    <w:rsid w:val="00873872"/>
    <w:rsid w:val="00874A54"/>
    <w:rsid w:val="00874EB5"/>
    <w:rsid w:val="00876394"/>
    <w:rsid w:val="00880871"/>
    <w:rsid w:val="00880BAC"/>
    <w:rsid w:val="00882256"/>
    <w:rsid w:val="008825BB"/>
    <w:rsid w:val="00882A01"/>
    <w:rsid w:val="00882F57"/>
    <w:rsid w:val="00883504"/>
    <w:rsid w:val="00883ACD"/>
    <w:rsid w:val="00884F55"/>
    <w:rsid w:val="00885C66"/>
    <w:rsid w:val="008865B6"/>
    <w:rsid w:val="00886F8A"/>
    <w:rsid w:val="008902F1"/>
    <w:rsid w:val="008906D1"/>
    <w:rsid w:val="00890886"/>
    <w:rsid w:val="00893708"/>
    <w:rsid w:val="0089377D"/>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70C"/>
    <w:rsid w:val="008B49EE"/>
    <w:rsid w:val="008B5687"/>
    <w:rsid w:val="008B5A31"/>
    <w:rsid w:val="008B5F58"/>
    <w:rsid w:val="008B615E"/>
    <w:rsid w:val="008B61B4"/>
    <w:rsid w:val="008B6CE1"/>
    <w:rsid w:val="008B75E0"/>
    <w:rsid w:val="008B7AC6"/>
    <w:rsid w:val="008C1A3D"/>
    <w:rsid w:val="008C234D"/>
    <w:rsid w:val="008C284F"/>
    <w:rsid w:val="008C3392"/>
    <w:rsid w:val="008C362A"/>
    <w:rsid w:val="008C48F3"/>
    <w:rsid w:val="008C66BE"/>
    <w:rsid w:val="008C67C5"/>
    <w:rsid w:val="008C6936"/>
    <w:rsid w:val="008C7370"/>
    <w:rsid w:val="008C7643"/>
    <w:rsid w:val="008D075F"/>
    <w:rsid w:val="008D0BD3"/>
    <w:rsid w:val="008D1008"/>
    <w:rsid w:val="008D215B"/>
    <w:rsid w:val="008D2365"/>
    <w:rsid w:val="008D2B30"/>
    <w:rsid w:val="008D3CAF"/>
    <w:rsid w:val="008D3D77"/>
    <w:rsid w:val="008D4C61"/>
    <w:rsid w:val="008D594E"/>
    <w:rsid w:val="008D7C63"/>
    <w:rsid w:val="008D7DAF"/>
    <w:rsid w:val="008E0743"/>
    <w:rsid w:val="008E0EF9"/>
    <w:rsid w:val="008E1A2F"/>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1C53"/>
    <w:rsid w:val="008F2673"/>
    <w:rsid w:val="008F3599"/>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9BB"/>
    <w:rsid w:val="00906B38"/>
    <w:rsid w:val="00906FBC"/>
    <w:rsid w:val="00907B47"/>
    <w:rsid w:val="0091028E"/>
    <w:rsid w:val="00910549"/>
    <w:rsid w:val="00910726"/>
    <w:rsid w:val="0091125A"/>
    <w:rsid w:val="009115B2"/>
    <w:rsid w:val="009118B4"/>
    <w:rsid w:val="00912D77"/>
    <w:rsid w:val="0091352D"/>
    <w:rsid w:val="00913BA0"/>
    <w:rsid w:val="00914373"/>
    <w:rsid w:val="0091494C"/>
    <w:rsid w:val="0091614E"/>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24B9"/>
    <w:rsid w:val="00932A56"/>
    <w:rsid w:val="009335CB"/>
    <w:rsid w:val="00934C1B"/>
    <w:rsid w:val="00935115"/>
    <w:rsid w:val="0093582D"/>
    <w:rsid w:val="009359D2"/>
    <w:rsid w:val="00935D99"/>
    <w:rsid w:val="00935E74"/>
    <w:rsid w:val="009364A4"/>
    <w:rsid w:val="00936A3B"/>
    <w:rsid w:val="009402A4"/>
    <w:rsid w:val="00940574"/>
    <w:rsid w:val="009405D9"/>
    <w:rsid w:val="0094062E"/>
    <w:rsid w:val="00940656"/>
    <w:rsid w:val="00941018"/>
    <w:rsid w:val="009415E9"/>
    <w:rsid w:val="00942016"/>
    <w:rsid w:val="009422DB"/>
    <w:rsid w:val="009424B4"/>
    <w:rsid w:val="00944FCB"/>
    <w:rsid w:val="00945304"/>
    <w:rsid w:val="00946D41"/>
    <w:rsid w:val="00946D7A"/>
    <w:rsid w:val="00947295"/>
    <w:rsid w:val="00947659"/>
    <w:rsid w:val="00950195"/>
    <w:rsid w:val="00950B4B"/>
    <w:rsid w:val="00951454"/>
    <w:rsid w:val="0095270F"/>
    <w:rsid w:val="00952911"/>
    <w:rsid w:val="00953437"/>
    <w:rsid w:val="00954F22"/>
    <w:rsid w:val="0095574E"/>
    <w:rsid w:val="00955B58"/>
    <w:rsid w:val="00956509"/>
    <w:rsid w:val="0095679C"/>
    <w:rsid w:val="00957734"/>
    <w:rsid w:val="0096060E"/>
    <w:rsid w:val="009610DD"/>
    <w:rsid w:val="00961994"/>
    <w:rsid w:val="0096357D"/>
    <w:rsid w:val="009636D5"/>
    <w:rsid w:val="00963D2A"/>
    <w:rsid w:val="0096520B"/>
    <w:rsid w:val="00966F0A"/>
    <w:rsid w:val="00967493"/>
    <w:rsid w:val="009679D8"/>
    <w:rsid w:val="009709EF"/>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261A"/>
    <w:rsid w:val="00983A3E"/>
    <w:rsid w:val="00984514"/>
    <w:rsid w:val="0098541A"/>
    <w:rsid w:val="00985DE3"/>
    <w:rsid w:val="009865CA"/>
    <w:rsid w:val="0098768D"/>
    <w:rsid w:val="00987F3F"/>
    <w:rsid w:val="009902C9"/>
    <w:rsid w:val="009908DE"/>
    <w:rsid w:val="00991280"/>
    <w:rsid w:val="00993D2E"/>
    <w:rsid w:val="00994A49"/>
    <w:rsid w:val="00995463"/>
    <w:rsid w:val="0099591B"/>
    <w:rsid w:val="00995C68"/>
    <w:rsid w:val="009971D2"/>
    <w:rsid w:val="009A0679"/>
    <w:rsid w:val="009A0C26"/>
    <w:rsid w:val="009A19B5"/>
    <w:rsid w:val="009A1DB2"/>
    <w:rsid w:val="009A23F0"/>
    <w:rsid w:val="009A351E"/>
    <w:rsid w:val="009A420E"/>
    <w:rsid w:val="009A508C"/>
    <w:rsid w:val="009A543D"/>
    <w:rsid w:val="009A68FB"/>
    <w:rsid w:val="009A6955"/>
    <w:rsid w:val="009B1586"/>
    <w:rsid w:val="009B26CA"/>
    <w:rsid w:val="009B3BEC"/>
    <w:rsid w:val="009B3CD5"/>
    <w:rsid w:val="009B426C"/>
    <w:rsid w:val="009B4E35"/>
    <w:rsid w:val="009B51E5"/>
    <w:rsid w:val="009B597D"/>
    <w:rsid w:val="009B5F25"/>
    <w:rsid w:val="009B61AE"/>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38B0"/>
    <w:rsid w:val="009D5F9A"/>
    <w:rsid w:val="009D67AE"/>
    <w:rsid w:val="009E11A4"/>
    <w:rsid w:val="009E123F"/>
    <w:rsid w:val="009E1395"/>
    <w:rsid w:val="009E17E9"/>
    <w:rsid w:val="009E1EB8"/>
    <w:rsid w:val="009E30AB"/>
    <w:rsid w:val="009E32E7"/>
    <w:rsid w:val="009E4994"/>
    <w:rsid w:val="009E4C37"/>
    <w:rsid w:val="009E510D"/>
    <w:rsid w:val="009E542D"/>
    <w:rsid w:val="009E6A7E"/>
    <w:rsid w:val="009E70F7"/>
    <w:rsid w:val="009E7B66"/>
    <w:rsid w:val="009E7D18"/>
    <w:rsid w:val="009E7E7B"/>
    <w:rsid w:val="009F0672"/>
    <w:rsid w:val="009F09AB"/>
    <w:rsid w:val="009F1489"/>
    <w:rsid w:val="009F2337"/>
    <w:rsid w:val="009F3FB6"/>
    <w:rsid w:val="009F4DFF"/>
    <w:rsid w:val="009F556A"/>
    <w:rsid w:val="009F60CA"/>
    <w:rsid w:val="009F72C0"/>
    <w:rsid w:val="009F7F25"/>
    <w:rsid w:val="00A00E84"/>
    <w:rsid w:val="00A01820"/>
    <w:rsid w:val="00A04A25"/>
    <w:rsid w:val="00A04C8C"/>
    <w:rsid w:val="00A04F9A"/>
    <w:rsid w:val="00A115DE"/>
    <w:rsid w:val="00A12987"/>
    <w:rsid w:val="00A13730"/>
    <w:rsid w:val="00A14611"/>
    <w:rsid w:val="00A14C13"/>
    <w:rsid w:val="00A14DB9"/>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3750D"/>
    <w:rsid w:val="00A379CA"/>
    <w:rsid w:val="00A40774"/>
    <w:rsid w:val="00A40DF5"/>
    <w:rsid w:val="00A40F0B"/>
    <w:rsid w:val="00A42D72"/>
    <w:rsid w:val="00A42E46"/>
    <w:rsid w:val="00A430C8"/>
    <w:rsid w:val="00A431D6"/>
    <w:rsid w:val="00A4360A"/>
    <w:rsid w:val="00A44ECF"/>
    <w:rsid w:val="00A44F88"/>
    <w:rsid w:val="00A45F92"/>
    <w:rsid w:val="00A46092"/>
    <w:rsid w:val="00A47AC7"/>
    <w:rsid w:val="00A50234"/>
    <w:rsid w:val="00A502F2"/>
    <w:rsid w:val="00A50CD7"/>
    <w:rsid w:val="00A528E3"/>
    <w:rsid w:val="00A53EC4"/>
    <w:rsid w:val="00A55360"/>
    <w:rsid w:val="00A55584"/>
    <w:rsid w:val="00A5668C"/>
    <w:rsid w:val="00A61DE2"/>
    <w:rsid w:val="00A624DD"/>
    <w:rsid w:val="00A62DAD"/>
    <w:rsid w:val="00A63390"/>
    <w:rsid w:val="00A64686"/>
    <w:rsid w:val="00A64AE8"/>
    <w:rsid w:val="00A65906"/>
    <w:rsid w:val="00A66599"/>
    <w:rsid w:val="00A66D2B"/>
    <w:rsid w:val="00A66DE7"/>
    <w:rsid w:val="00A67774"/>
    <w:rsid w:val="00A71DA6"/>
    <w:rsid w:val="00A754F8"/>
    <w:rsid w:val="00A758C9"/>
    <w:rsid w:val="00A75A9B"/>
    <w:rsid w:val="00A76289"/>
    <w:rsid w:val="00A76AA6"/>
    <w:rsid w:val="00A76AF5"/>
    <w:rsid w:val="00A76FE8"/>
    <w:rsid w:val="00A8063F"/>
    <w:rsid w:val="00A80A8F"/>
    <w:rsid w:val="00A80F6D"/>
    <w:rsid w:val="00A81A1E"/>
    <w:rsid w:val="00A82310"/>
    <w:rsid w:val="00A82D07"/>
    <w:rsid w:val="00A82DB5"/>
    <w:rsid w:val="00A83163"/>
    <w:rsid w:val="00A836BB"/>
    <w:rsid w:val="00A856F9"/>
    <w:rsid w:val="00A85F95"/>
    <w:rsid w:val="00A8787D"/>
    <w:rsid w:val="00A9064A"/>
    <w:rsid w:val="00A90703"/>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5CB5"/>
    <w:rsid w:val="00AB6672"/>
    <w:rsid w:val="00AB686B"/>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00D"/>
    <w:rsid w:val="00AF545B"/>
    <w:rsid w:val="00AF54F6"/>
    <w:rsid w:val="00AF673D"/>
    <w:rsid w:val="00AF6974"/>
    <w:rsid w:val="00AF6A9D"/>
    <w:rsid w:val="00AF73D5"/>
    <w:rsid w:val="00B002DD"/>
    <w:rsid w:val="00B003AB"/>
    <w:rsid w:val="00B00417"/>
    <w:rsid w:val="00B00DC3"/>
    <w:rsid w:val="00B00EC6"/>
    <w:rsid w:val="00B01063"/>
    <w:rsid w:val="00B014DB"/>
    <w:rsid w:val="00B01910"/>
    <w:rsid w:val="00B01E50"/>
    <w:rsid w:val="00B04A80"/>
    <w:rsid w:val="00B052D6"/>
    <w:rsid w:val="00B05ED8"/>
    <w:rsid w:val="00B0601C"/>
    <w:rsid w:val="00B06386"/>
    <w:rsid w:val="00B0651D"/>
    <w:rsid w:val="00B06750"/>
    <w:rsid w:val="00B06843"/>
    <w:rsid w:val="00B07BE7"/>
    <w:rsid w:val="00B07DEA"/>
    <w:rsid w:val="00B10E7A"/>
    <w:rsid w:val="00B11671"/>
    <w:rsid w:val="00B12341"/>
    <w:rsid w:val="00B126F1"/>
    <w:rsid w:val="00B13AC8"/>
    <w:rsid w:val="00B1452D"/>
    <w:rsid w:val="00B15E8A"/>
    <w:rsid w:val="00B1613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6C57"/>
    <w:rsid w:val="00B375CB"/>
    <w:rsid w:val="00B37BE8"/>
    <w:rsid w:val="00B402D6"/>
    <w:rsid w:val="00B408C4"/>
    <w:rsid w:val="00B40B57"/>
    <w:rsid w:val="00B42FA1"/>
    <w:rsid w:val="00B44786"/>
    <w:rsid w:val="00B46143"/>
    <w:rsid w:val="00B4656D"/>
    <w:rsid w:val="00B474D1"/>
    <w:rsid w:val="00B47664"/>
    <w:rsid w:val="00B47CA5"/>
    <w:rsid w:val="00B5041E"/>
    <w:rsid w:val="00B505DF"/>
    <w:rsid w:val="00B50E17"/>
    <w:rsid w:val="00B513B1"/>
    <w:rsid w:val="00B51817"/>
    <w:rsid w:val="00B519CF"/>
    <w:rsid w:val="00B51C09"/>
    <w:rsid w:val="00B5270F"/>
    <w:rsid w:val="00B52FB9"/>
    <w:rsid w:val="00B53D94"/>
    <w:rsid w:val="00B544F2"/>
    <w:rsid w:val="00B54C95"/>
    <w:rsid w:val="00B558B4"/>
    <w:rsid w:val="00B55A8C"/>
    <w:rsid w:val="00B55E61"/>
    <w:rsid w:val="00B572D5"/>
    <w:rsid w:val="00B575D5"/>
    <w:rsid w:val="00B57AA4"/>
    <w:rsid w:val="00B607BC"/>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634"/>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87B95"/>
    <w:rsid w:val="00B910E3"/>
    <w:rsid w:val="00B91123"/>
    <w:rsid w:val="00B9316C"/>
    <w:rsid w:val="00B93288"/>
    <w:rsid w:val="00B93841"/>
    <w:rsid w:val="00B93921"/>
    <w:rsid w:val="00B93F31"/>
    <w:rsid w:val="00B947E3"/>
    <w:rsid w:val="00B94BB2"/>
    <w:rsid w:val="00B94D80"/>
    <w:rsid w:val="00BA07B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C7280"/>
    <w:rsid w:val="00BD05D4"/>
    <w:rsid w:val="00BD11CB"/>
    <w:rsid w:val="00BD192D"/>
    <w:rsid w:val="00BD2345"/>
    <w:rsid w:val="00BD28BC"/>
    <w:rsid w:val="00BD4C95"/>
    <w:rsid w:val="00BD52FD"/>
    <w:rsid w:val="00BD5B49"/>
    <w:rsid w:val="00BD6D2A"/>
    <w:rsid w:val="00BD78EB"/>
    <w:rsid w:val="00BE0BAF"/>
    <w:rsid w:val="00BE17E8"/>
    <w:rsid w:val="00BE1CA7"/>
    <w:rsid w:val="00BE22D6"/>
    <w:rsid w:val="00BE2E76"/>
    <w:rsid w:val="00BE34E9"/>
    <w:rsid w:val="00BE41CE"/>
    <w:rsid w:val="00BE42A4"/>
    <w:rsid w:val="00BE4E74"/>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592F"/>
    <w:rsid w:val="00BF6144"/>
    <w:rsid w:val="00BF729E"/>
    <w:rsid w:val="00BF76C2"/>
    <w:rsid w:val="00BF7A4B"/>
    <w:rsid w:val="00BF7E75"/>
    <w:rsid w:val="00BF7FA5"/>
    <w:rsid w:val="00C00F7F"/>
    <w:rsid w:val="00C01599"/>
    <w:rsid w:val="00C01E0C"/>
    <w:rsid w:val="00C025FA"/>
    <w:rsid w:val="00C033FA"/>
    <w:rsid w:val="00C0360F"/>
    <w:rsid w:val="00C03E8C"/>
    <w:rsid w:val="00C04890"/>
    <w:rsid w:val="00C04B5F"/>
    <w:rsid w:val="00C04C87"/>
    <w:rsid w:val="00C05D7B"/>
    <w:rsid w:val="00C06274"/>
    <w:rsid w:val="00C06B60"/>
    <w:rsid w:val="00C10772"/>
    <w:rsid w:val="00C114AB"/>
    <w:rsid w:val="00C119A1"/>
    <w:rsid w:val="00C11EE4"/>
    <w:rsid w:val="00C121F9"/>
    <w:rsid w:val="00C1231A"/>
    <w:rsid w:val="00C124B0"/>
    <w:rsid w:val="00C12790"/>
    <w:rsid w:val="00C130D3"/>
    <w:rsid w:val="00C13301"/>
    <w:rsid w:val="00C1380D"/>
    <w:rsid w:val="00C13AE6"/>
    <w:rsid w:val="00C141FB"/>
    <w:rsid w:val="00C16562"/>
    <w:rsid w:val="00C16BD4"/>
    <w:rsid w:val="00C16DE7"/>
    <w:rsid w:val="00C16F27"/>
    <w:rsid w:val="00C200BE"/>
    <w:rsid w:val="00C21108"/>
    <w:rsid w:val="00C21309"/>
    <w:rsid w:val="00C21FB3"/>
    <w:rsid w:val="00C22053"/>
    <w:rsid w:val="00C22FA7"/>
    <w:rsid w:val="00C2315A"/>
    <w:rsid w:val="00C2365D"/>
    <w:rsid w:val="00C237D3"/>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751"/>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99B"/>
    <w:rsid w:val="00C57B89"/>
    <w:rsid w:val="00C57D96"/>
    <w:rsid w:val="00C60402"/>
    <w:rsid w:val="00C608A5"/>
    <w:rsid w:val="00C608D6"/>
    <w:rsid w:val="00C6178B"/>
    <w:rsid w:val="00C61C33"/>
    <w:rsid w:val="00C63EE8"/>
    <w:rsid w:val="00C64AC4"/>
    <w:rsid w:val="00C6604B"/>
    <w:rsid w:val="00C66394"/>
    <w:rsid w:val="00C6665F"/>
    <w:rsid w:val="00C6679A"/>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4B50"/>
    <w:rsid w:val="00C85D87"/>
    <w:rsid w:val="00C86B21"/>
    <w:rsid w:val="00C86B84"/>
    <w:rsid w:val="00C86DAF"/>
    <w:rsid w:val="00C874E1"/>
    <w:rsid w:val="00C87709"/>
    <w:rsid w:val="00C902F6"/>
    <w:rsid w:val="00C91AE5"/>
    <w:rsid w:val="00C9253F"/>
    <w:rsid w:val="00C93C80"/>
    <w:rsid w:val="00C947C9"/>
    <w:rsid w:val="00C94A9C"/>
    <w:rsid w:val="00C94F48"/>
    <w:rsid w:val="00C952C7"/>
    <w:rsid w:val="00C9778F"/>
    <w:rsid w:val="00C97CA5"/>
    <w:rsid w:val="00CA0283"/>
    <w:rsid w:val="00CA0B03"/>
    <w:rsid w:val="00CA0FAB"/>
    <w:rsid w:val="00CA1600"/>
    <w:rsid w:val="00CA1AA6"/>
    <w:rsid w:val="00CA1EB8"/>
    <w:rsid w:val="00CA2730"/>
    <w:rsid w:val="00CA2C43"/>
    <w:rsid w:val="00CA4344"/>
    <w:rsid w:val="00CA437D"/>
    <w:rsid w:val="00CA4E23"/>
    <w:rsid w:val="00CA5470"/>
    <w:rsid w:val="00CA5CD9"/>
    <w:rsid w:val="00CA634F"/>
    <w:rsid w:val="00CA7D5C"/>
    <w:rsid w:val="00CB0C5C"/>
    <w:rsid w:val="00CB1092"/>
    <w:rsid w:val="00CB20FA"/>
    <w:rsid w:val="00CB227E"/>
    <w:rsid w:val="00CB3E3E"/>
    <w:rsid w:val="00CB425E"/>
    <w:rsid w:val="00CB484D"/>
    <w:rsid w:val="00CB530E"/>
    <w:rsid w:val="00CB5808"/>
    <w:rsid w:val="00CB6A57"/>
    <w:rsid w:val="00CB6B83"/>
    <w:rsid w:val="00CB6DF2"/>
    <w:rsid w:val="00CB710F"/>
    <w:rsid w:val="00CB7A8F"/>
    <w:rsid w:val="00CC2C8B"/>
    <w:rsid w:val="00CC53D0"/>
    <w:rsid w:val="00CC6963"/>
    <w:rsid w:val="00CC6E05"/>
    <w:rsid w:val="00CC7A1F"/>
    <w:rsid w:val="00CD0EA1"/>
    <w:rsid w:val="00CD11F6"/>
    <w:rsid w:val="00CD430B"/>
    <w:rsid w:val="00CD52DA"/>
    <w:rsid w:val="00CD5962"/>
    <w:rsid w:val="00CD7EDA"/>
    <w:rsid w:val="00CE02CC"/>
    <w:rsid w:val="00CE1A09"/>
    <w:rsid w:val="00CE2E6D"/>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97C"/>
    <w:rsid w:val="00D01D98"/>
    <w:rsid w:val="00D025CC"/>
    <w:rsid w:val="00D044AA"/>
    <w:rsid w:val="00D045B5"/>
    <w:rsid w:val="00D04BC3"/>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860"/>
    <w:rsid w:val="00D23C2A"/>
    <w:rsid w:val="00D2417E"/>
    <w:rsid w:val="00D241FD"/>
    <w:rsid w:val="00D2427F"/>
    <w:rsid w:val="00D25F2D"/>
    <w:rsid w:val="00D27046"/>
    <w:rsid w:val="00D27397"/>
    <w:rsid w:val="00D3078C"/>
    <w:rsid w:val="00D309CC"/>
    <w:rsid w:val="00D31D2B"/>
    <w:rsid w:val="00D32961"/>
    <w:rsid w:val="00D32D8C"/>
    <w:rsid w:val="00D33EB8"/>
    <w:rsid w:val="00D341DE"/>
    <w:rsid w:val="00D34525"/>
    <w:rsid w:val="00D34CB6"/>
    <w:rsid w:val="00D34E84"/>
    <w:rsid w:val="00D37FD0"/>
    <w:rsid w:val="00D40361"/>
    <w:rsid w:val="00D4048E"/>
    <w:rsid w:val="00D408AD"/>
    <w:rsid w:val="00D40B40"/>
    <w:rsid w:val="00D40FFC"/>
    <w:rsid w:val="00D410BA"/>
    <w:rsid w:val="00D416D8"/>
    <w:rsid w:val="00D42CB9"/>
    <w:rsid w:val="00D42CC1"/>
    <w:rsid w:val="00D43031"/>
    <w:rsid w:val="00D4339D"/>
    <w:rsid w:val="00D435A2"/>
    <w:rsid w:val="00D451C6"/>
    <w:rsid w:val="00D454C1"/>
    <w:rsid w:val="00D45685"/>
    <w:rsid w:val="00D456B6"/>
    <w:rsid w:val="00D45C8B"/>
    <w:rsid w:val="00D464FD"/>
    <w:rsid w:val="00D475A4"/>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17EF"/>
    <w:rsid w:val="00D630A8"/>
    <w:rsid w:val="00D65D78"/>
    <w:rsid w:val="00D662FB"/>
    <w:rsid w:val="00D66702"/>
    <w:rsid w:val="00D6771F"/>
    <w:rsid w:val="00D67A03"/>
    <w:rsid w:val="00D67F02"/>
    <w:rsid w:val="00D71365"/>
    <w:rsid w:val="00D734D7"/>
    <w:rsid w:val="00D74037"/>
    <w:rsid w:val="00D7407B"/>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7A6"/>
    <w:rsid w:val="00D8792E"/>
    <w:rsid w:val="00D90227"/>
    <w:rsid w:val="00D90CA0"/>
    <w:rsid w:val="00D90E04"/>
    <w:rsid w:val="00D91A9C"/>
    <w:rsid w:val="00D934B7"/>
    <w:rsid w:val="00D943B9"/>
    <w:rsid w:val="00D9456D"/>
    <w:rsid w:val="00D95B8E"/>
    <w:rsid w:val="00D96254"/>
    <w:rsid w:val="00D97E27"/>
    <w:rsid w:val="00DA13CF"/>
    <w:rsid w:val="00DA20B2"/>
    <w:rsid w:val="00DA2267"/>
    <w:rsid w:val="00DA4619"/>
    <w:rsid w:val="00DA5487"/>
    <w:rsid w:val="00DA5B11"/>
    <w:rsid w:val="00DA7B7A"/>
    <w:rsid w:val="00DB2A50"/>
    <w:rsid w:val="00DB3038"/>
    <w:rsid w:val="00DB4516"/>
    <w:rsid w:val="00DB45CF"/>
    <w:rsid w:val="00DB66BE"/>
    <w:rsid w:val="00DB7595"/>
    <w:rsid w:val="00DC0470"/>
    <w:rsid w:val="00DC0DB9"/>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64C3"/>
    <w:rsid w:val="00DD6B79"/>
    <w:rsid w:val="00DD7060"/>
    <w:rsid w:val="00DD7352"/>
    <w:rsid w:val="00DD7CD2"/>
    <w:rsid w:val="00DE1586"/>
    <w:rsid w:val="00DE283F"/>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1CEE"/>
    <w:rsid w:val="00E1279C"/>
    <w:rsid w:val="00E13A19"/>
    <w:rsid w:val="00E1451F"/>
    <w:rsid w:val="00E15722"/>
    <w:rsid w:val="00E15F7B"/>
    <w:rsid w:val="00E21132"/>
    <w:rsid w:val="00E21ACA"/>
    <w:rsid w:val="00E223E4"/>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359"/>
    <w:rsid w:val="00E40B81"/>
    <w:rsid w:val="00E41B07"/>
    <w:rsid w:val="00E43355"/>
    <w:rsid w:val="00E4377F"/>
    <w:rsid w:val="00E43CFE"/>
    <w:rsid w:val="00E44238"/>
    <w:rsid w:val="00E44ECE"/>
    <w:rsid w:val="00E451B0"/>
    <w:rsid w:val="00E462E6"/>
    <w:rsid w:val="00E474C0"/>
    <w:rsid w:val="00E47535"/>
    <w:rsid w:val="00E47AAE"/>
    <w:rsid w:val="00E47D45"/>
    <w:rsid w:val="00E509DA"/>
    <w:rsid w:val="00E5109E"/>
    <w:rsid w:val="00E51D81"/>
    <w:rsid w:val="00E52FA7"/>
    <w:rsid w:val="00E54145"/>
    <w:rsid w:val="00E54B87"/>
    <w:rsid w:val="00E55461"/>
    <w:rsid w:val="00E57509"/>
    <w:rsid w:val="00E57BBF"/>
    <w:rsid w:val="00E57EC1"/>
    <w:rsid w:val="00E609CC"/>
    <w:rsid w:val="00E616C4"/>
    <w:rsid w:val="00E61A3B"/>
    <w:rsid w:val="00E627CE"/>
    <w:rsid w:val="00E62923"/>
    <w:rsid w:val="00E62C26"/>
    <w:rsid w:val="00E62FA9"/>
    <w:rsid w:val="00E62FC7"/>
    <w:rsid w:val="00E638EF"/>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5BE1"/>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247C"/>
    <w:rsid w:val="00EA2705"/>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090"/>
    <w:rsid w:val="00EB7B47"/>
    <w:rsid w:val="00EB7D55"/>
    <w:rsid w:val="00EC1DBD"/>
    <w:rsid w:val="00EC1E03"/>
    <w:rsid w:val="00EC1E73"/>
    <w:rsid w:val="00EC2090"/>
    <w:rsid w:val="00EC2C90"/>
    <w:rsid w:val="00EC441A"/>
    <w:rsid w:val="00EC481E"/>
    <w:rsid w:val="00EC486C"/>
    <w:rsid w:val="00EC4897"/>
    <w:rsid w:val="00EC70C0"/>
    <w:rsid w:val="00EC7979"/>
    <w:rsid w:val="00EC7D4F"/>
    <w:rsid w:val="00ED078C"/>
    <w:rsid w:val="00ED0D55"/>
    <w:rsid w:val="00ED122C"/>
    <w:rsid w:val="00ED19BA"/>
    <w:rsid w:val="00ED1AE6"/>
    <w:rsid w:val="00ED1C63"/>
    <w:rsid w:val="00ED2C5D"/>
    <w:rsid w:val="00ED3F13"/>
    <w:rsid w:val="00ED4280"/>
    <w:rsid w:val="00ED44DA"/>
    <w:rsid w:val="00ED46EB"/>
    <w:rsid w:val="00ED610D"/>
    <w:rsid w:val="00ED72F4"/>
    <w:rsid w:val="00EE02E2"/>
    <w:rsid w:val="00EE03BB"/>
    <w:rsid w:val="00EE0F27"/>
    <w:rsid w:val="00EE0FD0"/>
    <w:rsid w:val="00EE1379"/>
    <w:rsid w:val="00EE1851"/>
    <w:rsid w:val="00EE257C"/>
    <w:rsid w:val="00EE3E82"/>
    <w:rsid w:val="00EE3EE1"/>
    <w:rsid w:val="00EE461F"/>
    <w:rsid w:val="00EE4791"/>
    <w:rsid w:val="00EE5059"/>
    <w:rsid w:val="00EE50D0"/>
    <w:rsid w:val="00EE58DC"/>
    <w:rsid w:val="00EE5EBE"/>
    <w:rsid w:val="00EE70D2"/>
    <w:rsid w:val="00EF0538"/>
    <w:rsid w:val="00EF1B41"/>
    <w:rsid w:val="00EF1CF6"/>
    <w:rsid w:val="00EF3381"/>
    <w:rsid w:val="00EF475C"/>
    <w:rsid w:val="00EF65FA"/>
    <w:rsid w:val="00F004B5"/>
    <w:rsid w:val="00F01A01"/>
    <w:rsid w:val="00F04518"/>
    <w:rsid w:val="00F0485E"/>
    <w:rsid w:val="00F049EC"/>
    <w:rsid w:val="00F04DBD"/>
    <w:rsid w:val="00F06A03"/>
    <w:rsid w:val="00F072F3"/>
    <w:rsid w:val="00F077F5"/>
    <w:rsid w:val="00F11DAB"/>
    <w:rsid w:val="00F11FF7"/>
    <w:rsid w:val="00F139B1"/>
    <w:rsid w:val="00F14A40"/>
    <w:rsid w:val="00F14E22"/>
    <w:rsid w:val="00F14EAA"/>
    <w:rsid w:val="00F168EA"/>
    <w:rsid w:val="00F16A82"/>
    <w:rsid w:val="00F16E33"/>
    <w:rsid w:val="00F1762D"/>
    <w:rsid w:val="00F2133D"/>
    <w:rsid w:val="00F21974"/>
    <w:rsid w:val="00F2287B"/>
    <w:rsid w:val="00F22AD6"/>
    <w:rsid w:val="00F231F9"/>
    <w:rsid w:val="00F24EB9"/>
    <w:rsid w:val="00F25F4C"/>
    <w:rsid w:val="00F26BCB"/>
    <w:rsid w:val="00F2734C"/>
    <w:rsid w:val="00F27CDD"/>
    <w:rsid w:val="00F3011E"/>
    <w:rsid w:val="00F30D19"/>
    <w:rsid w:val="00F31243"/>
    <w:rsid w:val="00F31DCF"/>
    <w:rsid w:val="00F32726"/>
    <w:rsid w:val="00F33246"/>
    <w:rsid w:val="00F33574"/>
    <w:rsid w:val="00F3479A"/>
    <w:rsid w:val="00F34EF4"/>
    <w:rsid w:val="00F35EA3"/>
    <w:rsid w:val="00F361B9"/>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632"/>
    <w:rsid w:val="00F47D99"/>
    <w:rsid w:val="00F50E2F"/>
    <w:rsid w:val="00F53B2A"/>
    <w:rsid w:val="00F53B2E"/>
    <w:rsid w:val="00F5441E"/>
    <w:rsid w:val="00F551EC"/>
    <w:rsid w:val="00F558C6"/>
    <w:rsid w:val="00F55C4C"/>
    <w:rsid w:val="00F55D97"/>
    <w:rsid w:val="00F5601F"/>
    <w:rsid w:val="00F562B6"/>
    <w:rsid w:val="00F56C85"/>
    <w:rsid w:val="00F571A0"/>
    <w:rsid w:val="00F5768C"/>
    <w:rsid w:val="00F57A0B"/>
    <w:rsid w:val="00F601AF"/>
    <w:rsid w:val="00F60966"/>
    <w:rsid w:val="00F61332"/>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1D32"/>
    <w:rsid w:val="00F738DF"/>
    <w:rsid w:val="00F740AB"/>
    <w:rsid w:val="00F74E09"/>
    <w:rsid w:val="00F752DE"/>
    <w:rsid w:val="00F76826"/>
    <w:rsid w:val="00F80452"/>
    <w:rsid w:val="00F80753"/>
    <w:rsid w:val="00F807BE"/>
    <w:rsid w:val="00F80C56"/>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312"/>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92"/>
    <w:rsid w:val="00FA7EAF"/>
    <w:rsid w:val="00FB00CE"/>
    <w:rsid w:val="00FB084D"/>
    <w:rsid w:val="00FB170D"/>
    <w:rsid w:val="00FB20E4"/>
    <w:rsid w:val="00FB2413"/>
    <w:rsid w:val="00FB26E9"/>
    <w:rsid w:val="00FB2D30"/>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1EC"/>
    <w:rsid w:val="00FD7540"/>
    <w:rsid w:val="00FD7728"/>
    <w:rsid w:val="00FD7CF2"/>
    <w:rsid w:val="00FE00C8"/>
    <w:rsid w:val="00FE0240"/>
    <w:rsid w:val="00FE0D89"/>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11649"/>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F3E7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2"/>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3"/>
      </w:numPr>
    </w:pPr>
  </w:style>
  <w:style w:type="numbering" w:customStyle="1" w:styleId="Slog2">
    <w:name w:val="Slog2"/>
    <w:rsid w:val="006E26AA"/>
    <w:pPr>
      <w:numPr>
        <w:numId w:val="14"/>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15"/>
      </w:numPr>
      <w:spacing w:before="120" w:after="120"/>
      <w:jc w:val="both"/>
    </w:pPr>
    <w:rPr>
      <w:snapToGrid w:val="0"/>
      <w:lang w:val="en-GB"/>
    </w:rPr>
  </w:style>
  <w:style w:type="paragraph" w:styleId="Otevilenseznam">
    <w:name w:val="List Number"/>
    <w:basedOn w:val="Navaden"/>
    <w:rsid w:val="006E26AA"/>
    <w:pPr>
      <w:numPr>
        <w:numId w:val="13"/>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0"/>
      </w:numPr>
    </w:pPr>
  </w:style>
  <w:style w:type="numbering" w:customStyle="1" w:styleId="ImportedStyle3">
    <w:name w:val="Imported Style 3"/>
    <w:rsid w:val="006E26AA"/>
    <w:pPr>
      <w:numPr>
        <w:numId w:val="21"/>
      </w:numPr>
    </w:pPr>
  </w:style>
  <w:style w:type="numbering" w:customStyle="1" w:styleId="ImportedStyle4">
    <w:name w:val="Imported Style 4"/>
    <w:rsid w:val="006E26AA"/>
    <w:pPr>
      <w:numPr>
        <w:numId w:val="22"/>
      </w:numPr>
    </w:pPr>
  </w:style>
  <w:style w:type="numbering" w:customStyle="1" w:styleId="ImportedStyle5">
    <w:name w:val="Imported Style 5"/>
    <w:rsid w:val="006E26AA"/>
    <w:pPr>
      <w:numPr>
        <w:numId w:val="23"/>
      </w:numPr>
    </w:pPr>
  </w:style>
  <w:style w:type="numbering" w:customStyle="1" w:styleId="ImportedStyle11">
    <w:name w:val="Imported Style 11"/>
    <w:rsid w:val="006E26AA"/>
    <w:pPr>
      <w:numPr>
        <w:numId w:val="24"/>
      </w:numPr>
    </w:pPr>
  </w:style>
  <w:style w:type="numbering" w:customStyle="1" w:styleId="ImportedStyle6">
    <w:name w:val="Imported Style 6"/>
    <w:rsid w:val="006E26AA"/>
    <w:pPr>
      <w:numPr>
        <w:numId w:val="25"/>
      </w:numPr>
    </w:pPr>
  </w:style>
  <w:style w:type="numbering" w:customStyle="1" w:styleId="ImportedStyle7">
    <w:name w:val="Imported Style 7"/>
    <w:rsid w:val="006E26AA"/>
    <w:pPr>
      <w:numPr>
        <w:numId w:val="26"/>
      </w:numPr>
    </w:pPr>
  </w:style>
  <w:style w:type="numbering" w:customStyle="1" w:styleId="ImportedStyle8">
    <w:name w:val="Imported Style 8"/>
    <w:rsid w:val="006E26AA"/>
    <w:pPr>
      <w:numPr>
        <w:numId w:val="27"/>
      </w:numPr>
    </w:pPr>
  </w:style>
  <w:style w:type="numbering" w:customStyle="1" w:styleId="ImportedStyle9">
    <w:name w:val="Imported Style 9"/>
    <w:rsid w:val="006E26AA"/>
    <w:pPr>
      <w:numPr>
        <w:numId w:val="28"/>
      </w:numPr>
    </w:pPr>
  </w:style>
  <w:style w:type="numbering" w:customStyle="1" w:styleId="ImportedStyle10">
    <w:name w:val="Imported Style 10"/>
    <w:rsid w:val="006E26AA"/>
    <w:pPr>
      <w:numPr>
        <w:numId w:val="29"/>
      </w:numPr>
    </w:pPr>
  </w:style>
  <w:style w:type="numbering" w:customStyle="1" w:styleId="ImportedStyle12">
    <w:name w:val="Imported Style 12"/>
    <w:rsid w:val="006E26AA"/>
    <w:pPr>
      <w:numPr>
        <w:numId w:val="30"/>
      </w:numPr>
    </w:pPr>
  </w:style>
  <w:style w:type="numbering" w:customStyle="1" w:styleId="Dash">
    <w:name w:val="Dash"/>
    <w:rsid w:val="006E26AA"/>
    <w:pPr>
      <w:numPr>
        <w:numId w:val="31"/>
      </w:numPr>
    </w:pPr>
  </w:style>
  <w:style w:type="numbering" w:customStyle="1" w:styleId="Seznam31">
    <w:name w:val="Seznam 31"/>
    <w:rsid w:val="006E26AA"/>
    <w:pPr>
      <w:numPr>
        <w:numId w:val="32"/>
      </w:numPr>
    </w:pPr>
  </w:style>
  <w:style w:type="numbering" w:customStyle="1" w:styleId="List1">
    <w:name w:val="List 1"/>
    <w:rsid w:val="006E26AA"/>
    <w:pPr>
      <w:numPr>
        <w:numId w:val="33"/>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6C3782"/>
    <w:pPr>
      <w:spacing w:before="100" w:beforeAutospacing="1" w:after="100" w:afterAutospacing="1"/>
    </w:pPr>
  </w:style>
  <w:style w:type="character" w:styleId="Krepko">
    <w:name w:val="Strong"/>
    <w:basedOn w:val="Privzetapisavaodstavka"/>
    <w:uiPriority w:val="22"/>
    <w:qFormat/>
    <w:rsid w:val="00D617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71">
      <w:bodyDiv w:val="1"/>
      <w:marLeft w:val="0"/>
      <w:marRight w:val="0"/>
      <w:marTop w:val="0"/>
      <w:marBottom w:val="0"/>
      <w:divBdr>
        <w:top w:val="none" w:sz="0" w:space="0" w:color="auto"/>
        <w:left w:val="none" w:sz="0" w:space="0" w:color="auto"/>
        <w:bottom w:val="none" w:sz="0" w:space="0" w:color="auto"/>
        <w:right w:val="none" w:sz="0" w:space="0" w:color="auto"/>
      </w:divBdr>
    </w:div>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28841883">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130827185">
      <w:bodyDiv w:val="1"/>
      <w:marLeft w:val="0"/>
      <w:marRight w:val="0"/>
      <w:marTop w:val="0"/>
      <w:marBottom w:val="0"/>
      <w:divBdr>
        <w:top w:val="none" w:sz="0" w:space="0" w:color="auto"/>
        <w:left w:val="none" w:sz="0" w:space="0" w:color="auto"/>
        <w:bottom w:val="none" w:sz="0" w:space="0" w:color="auto"/>
        <w:right w:val="none" w:sz="0" w:space="0" w:color="auto"/>
      </w:divBdr>
    </w:div>
    <w:div w:id="134765839">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36748351">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54940603">
      <w:bodyDiv w:val="1"/>
      <w:marLeft w:val="0"/>
      <w:marRight w:val="0"/>
      <w:marTop w:val="0"/>
      <w:marBottom w:val="0"/>
      <w:divBdr>
        <w:top w:val="none" w:sz="0" w:space="0" w:color="auto"/>
        <w:left w:val="none" w:sz="0" w:space="0" w:color="auto"/>
        <w:bottom w:val="none" w:sz="0" w:space="0" w:color="auto"/>
        <w:right w:val="none" w:sz="0" w:space="0" w:color="auto"/>
      </w:divBdr>
    </w:div>
    <w:div w:id="263417919">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406870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391463399">
      <w:bodyDiv w:val="1"/>
      <w:marLeft w:val="0"/>
      <w:marRight w:val="0"/>
      <w:marTop w:val="0"/>
      <w:marBottom w:val="0"/>
      <w:divBdr>
        <w:top w:val="none" w:sz="0" w:space="0" w:color="auto"/>
        <w:left w:val="none" w:sz="0" w:space="0" w:color="auto"/>
        <w:bottom w:val="none" w:sz="0" w:space="0" w:color="auto"/>
        <w:right w:val="none" w:sz="0" w:space="0" w:color="auto"/>
      </w:divBdr>
    </w:div>
    <w:div w:id="393697431">
      <w:bodyDiv w:val="1"/>
      <w:marLeft w:val="0"/>
      <w:marRight w:val="0"/>
      <w:marTop w:val="0"/>
      <w:marBottom w:val="0"/>
      <w:divBdr>
        <w:top w:val="none" w:sz="0" w:space="0" w:color="auto"/>
        <w:left w:val="none" w:sz="0" w:space="0" w:color="auto"/>
        <w:bottom w:val="none" w:sz="0" w:space="0" w:color="auto"/>
        <w:right w:val="none" w:sz="0" w:space="0" w:color="auto"/>
      </w:divBdr>
    </w:div>
    <w:div w:id="414059747">
      <w:bodyDiv w:val="1"/>
      <w:marLeft w:val="0"/>
      <w:marRight w:val="0"/>
      <w:marTop w:val="0"/>
      <w:marBottom w:val="0"/>
      <w:divBdr>
        <w:top w:val="none" w:sz="0" w:space="0" w:color="auto"/>
        <w:left w:val="none" w:sz="0" w:space="0" w:color="auto"/>
        <w:bottom w:val="none" w:sz="0" w:space="0" w:color="auto"/>
        <w:right w:val="none" w:sz="0" w:space="0" w:color="auto"/>
      </w:divBdr>
    </w:div>
    <w:div w:id="416289195">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83730833">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23737291">
      <w:bodyDiv w:val="1"/>
      <w:marLeft w:val="0"/>
      <w:marRight w:val="0"/>
      <w:marTop w:val="0"/>
      <w:marBottom w:val="0"/>
      <w:divBdr>
        <w:top w:val="none" w:sz="0" w:space="0" w:color="auto"/>
        <w:left w:val="none" w:sz="0" w:space="0" w:color="auto"/>
        <w:bottom w:val="none" w:sz="0" w:space="0" w:color="auto"/>
        <w:right w:val="none" w:sz="0" w:space="0" w:color="auto"/>
      </w:divBdr>
    </w:div>
    <w:div w:id="626741105">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10812211">
      <w:bodyDiv w:val="1"/>
      <w:marLeft w:val="0"/>
      <w:marRight w:val="0"/>
      <w:marTop w:val="0"/>
      <w:marBottom w:val="0"/>
      <w:divBdr>
        <w:top w:val="none" w:sz="0" w:space="0" w:color="auto"/>
        <w:left w:val="none" w:sz="0" w:space="0" w:color="auto"/>
        <w:bottom w:val="none" w:sz="0" w:space="0" w:color="auto"/>
        <w:right w:val="none" w:sz="0" w:space="0" w:color="auto"/>
      </w:divBdr>
    </w:div>
    <w:div w:id="746070951">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781263798">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862784077">
      <w:bodyDiv w:val="1"/>
      <w:marLeft w:val="0"/>
      <w:marRight w:val="0"/>
      <w:marTop w:val="0"/>
      <w:marBottom w:val="0"/>
      <w:divBdr>
        <w:top w:val="none" w:sz="0" w:space="0" w:color="auto"/>
        <w:left w:val="none" w:sz="0" w:space="0" w:color="auto"/>
        <w:bottom w:val="none" w:sz="0" w:space="0" w:color="auto"/>
        <w:right w:val="none" w:sz="0" w:space="0" w:color="auto"/>
      </w:divBdr>
    </w:div>
    <w:div w:id="873156938">
      <w:bodyDiv w:val="1"/>
      <w:marLeft w:val="0"/>
      <w:marRight w:val="0"/>
      <w:marTop w:val="0"/>
      <w:marBottom w:val="0"/>
      <w:divBdr>
        <w:top w:val="none" w:sz="0" w:space="0" w:color="auto"/>
        <w:left w:val="none" w:sz="0" w:space="0" w:color="auto"/>
        <w:bottom w:val="none" w:sz="0" w:space="0" w:color="auto"/>
        <w:right w:val="none" w:sz="0" w:space="0" w:color="auto"/>
      </w:divBdr>
    </w:div>
    <w:div w:id="920261565">
      <w:bodyDiv w:val="1"/>
      <w:marLeft w:val="0"/>
      <w:marRight w:val="0"/>
      <w:marTop w:val="0"/>
      <w:marBottom w:val="0"/>
      <w:divBdr>
        <w:top w:val="none" w:sz="0" w:space="0" w:color="auto"/>
        <w:left w:val="none" w:sz="0" w:space="0" w:color="auto"/>
        <w:bottom w:val="none" w:sz="0" w:space="0" w:color="auto"/>
        <w:right w:val="none" w:sz="0" w:space="0" w:color="auto"/>
      </w:divBdr>
    </w:div>
    <w:div w:id="953050459">
      <w:bodyDiv w:val="1"/>
      <w:marLeft w:val="0"/>
      <w:marRight w:val="0"/>
      <w:marTop w:val="0"/>
      <w:marBottom w:val="0"/>
      <w:divBdr>
        <w:top w:val="none" w:sz="0" w:space="0" w:color="auto"/>
        <w:left w:val="none" w:sz="0" w:space="0" w:color="auto"/>
        <w:bottom w:val="none" w:sz="0" w:space="0" w:color="auto"/>
        <w:right w:val="none" w:sz="0" w:space="0" w:color="auto"/>
      </w:divBdr>
    </w:div>
    <w:div w:id="954486731">
      <w:bodyDiv w:val="1"/>
      <w:marLeft w:val="0"/>
      <w:marRight w:val="0"/>
      <w:marTop w:val="0"/>
      <w:marBottom w:val="0"/>
      <w:divBdr>
        <w:top w:val="none" w:sz="0" w:space="0" w:color="auto"/>
        <w:left w:val="none" w:sz="0" w:space="0" w:color="auto"/>
        <w:bottom w:val="none" w:sz="0" w:space="0" w:color="auto"/>
        <w:right w:val="none" w:sz="0" w:space="0" w:color="auto"/>
      </w:divBdr>
    </w:div>
    <w:div w:id="984092280">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026323133">
      <w:bodyDiv w:val="1"/>
      <w:marLeft w:val="0"/>
      <w:marRight w:val="0"/>
      <w:marTop w:val="0"/>
      <w:marBottom w:val="0"/>
      <w:divBdr>
        <w:top w:val="none" w:sz="0" w:space="0" w:color="auto"/>
        <w:left w:val="none" w:sz="0" w:space="0" w:color="auto"/>
        <w:bottom w:val="none" w:sz="0" w:space="0" w:color="auto"/>
        <w:right w:val="none" w:sz="0" w:space="0" w:color="auto"/>
      </w:divBdr>
    </w:div>
    <w:div w:id="1049769222">
      <w:bodyDiv w:val="1"/>
      <w:marLeft w:val="0"/>
      <w:marRight w:val="0"/>
      <w:marTop w:val="0"/>
      <w:marBottom w:val="0"/>
      <w:divBdr>
        <w:top w:val="none" w:sz="0" w:space="0" w:color="auto"/>
        <w:left w:val="none" w:sz="0" w:space="0" w:color="auto"/>
        <w:bottom w:val="none" w:sz="0" w:space="0" w:color="auto"/>
        <w:right w:val="none" w:sz="0" w:space="0" w:color="auto"/>
      </w:divBdr>
    </w:div>
    <w:div w:id="110507689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39493598">
      <w:bodyDiv w:val="1"/>
      <w:marLeft w:val="0"/>
      <w:marRight w:val="0"/>
      <w:marTop w:val="0"/>
      <w:marBottom w:val="0"/>
      <w:divBdr>
        <w:top w:val="none" w:sz="0" w:space="0" w:color="auto"/>
        <w:left w:val="none" w:sz="0" w:space="0" w:color="auto"/>
        <w:bottom w:val="none" w:sz="0" w:space="0" w:color="auto"/>
        <w:right w:val="none" w:sz="0" w:space="0" w:color="auto"/>
      </w:divBdr>
    </w:div>
    <w:div w:id="1151363557">
      <w:bodyDiv w:val="1"/>
      <w:marLeft w:val="0"/>
      <w:marRight w:val="0"/>
      <w:marTop w:val="0"/>
      <w:marBottom w:val="0"/>
      <w:divBdr>
        <w:top w:val="none" w:sz="0" w:space="0" w:color="auto"/>
        <w:left w:val="none" w:sz="0" w:space="0" w:color="auto"/>
        <w:bottom w:val="none" w:sz="0" w:space="0" w:color="auto"/>
        <w:right w:val="none" w:sz="0" w:space="0" w:color="auto"/>
      </w:divBdr>
    </w:div>
    <w:div w:id="1184442814">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46770110">
      <w:bodyDiv w:val="1"/>
      <w:marLeft w:val="0"/>
      <w:marRight w:val="0"/>
      <w:marTop w:val="0"/>
      <w:marBottom w:val="0"/>
      <w:divBdr>
        <w:top w:val="none" w:sz="0" w:space="0" w:color="auto"/>
        <w:left w:val="none" w:sz="0" w:space="0" w:color="auto"/>
        <w:bottom w:val="none" w:sz="0" w:space="0" w:color="auto"/>
        <w:right w:val="none" w:sz="0" w:space="0" w:color="auto"/>
      </w:divBdr>
    </w:div>
    <w:div w:id="1274826042">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360281242">
      <w:bodyDiv w:val="1"/>
      <w:marLeft w:val="0"/>
      <w:marRight w:val="0"/>
      <w:marTop w:val="0"/>
      <w:marBottom w:val="0"/>
      <w:divBdr>
        <w:top w:val="none" w:sz="0" w:space="0" w:color="auto"/>
        <w:left w:val="none" w:sz="0" w:space="0" w:color="auto"/>
        <w:bottom w:val="none" w:sz="0" w:space="0" w:color="auto"/>
        <w:right w:val="none" w:sz="0" w:space="0" w:color="auto"/>
      </w:divBdr>
    </w:div>
    <w:div w:id="1369722046">
      <w:bodyDiv w:val="1"/>
      <w:marLeft w:val="0"/>
      <w:marRight w:val="0"/>
      <w:marTop w:val="0"/>
      <w:marBottom w:val="0"/>
      <w:divBdr>
        <w:top w:val="none" w:sz="0" w:space="0" w:color="auto"/>
        <w:left w:val="none" w:sz="0" w:space="0" w:color="auto"/>
        <w:bottom w:val="none" w:sz="0" w:space="0" w:color="auto"/>
        <w:right w:val="none" w:sz="0" w:space="0" w:color="auto"/>
      </w:divBdr>
    </w:div>
    <w:div w:id="1401708803">
      <w:bodyDiv w:val="1"/>
      <w:marLeft w:val="0"/>
      <w:marRight w:val="0"/>
      <w:marTop w:val="0"/>
      <w:marBottom w:val="0"/>
      <w:divBdr>
        <w:top w:val="none" w:sz="0" w:space="0" w:color="auto"/>
        <w:left w:val="none" w:sz="0" w:space="0" w:color="auto"/>
        <w:bottom w:val="none" w:sz="0" w:space="0" w:color="auto"/>
        <w:right w:val="none" w:sz="0" w:space="0" w:color="auto"/>
      </w:divBdr>
    </w:div>
    <w:div w:id="1414469843">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458641503">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1061587">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0964171">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25042053">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675449176">
      <w:bodyDiv w:val="1"/>
      <w:marLeft w:val="0"/>
      <w:marRight w:val="0"/>
      <w:marTop w:val="0"/>
      <w:marBottom w:val="0"/>
      <w:divBdr>
        <w:top w:val="none" w:sz="0" w:space="0" w:color="auto"/>
        <w:left w:val="none" w:sz="0" w:space="0" w:color="auto"/>
        <w:bottom w:val="none" w:sz="0" w:space="0" w:color="auto"/>
        <w:right w:val="none" w:sz="0" w:space="0" w:color="auto"/>
      </w:divBdr>
    </w:div>
    <w:div w:id="1736002166">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41127450">
      <w:bodyDiv w:val="1"/>
      <w:marLeft w:val="0"/>
      <w:marRight w:val="0"/>
      <w:marTop w:val="0"/>
      <w:marBottom w:val="0"/>
      <w:divBdr>
        <w:top w:val="none" w:sz="0" w:space="0" w:color="auto"/>
        <w:left w:val="none" w:sz="0" w:space="0" w:color="auto"/>
        <w:bottom w:val="none" w:sz="0" w:space="0" w:color="auto"/>
        <w:right w:val="none" w:sz="0" w:space="0" w:color="auto"/>
      </w:divBdr>
    </w:div>
    <w:div w:id="175357796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16755086">
      <w:bodyDiv w:val="1"/>
      <w:marLeft w:val="0"/>
      <w:marRight w:val="0"/>
      <w:marTop w:val="0"/>
      <w:marBottom w:val="0"/>
      <w:divBdr>
        <w:top w:val="none" w:sz="0" w:space="0" w:color="auto"/>
        <w:left w:val="none" w:sz="0" w:space="0" w:color="auto"/>
        <w:bottom w:val="none" w:sz="0" w:space="0" w:color="auto"/>
        <w:right w:val="none" w:sz="0" w:space="0" w:color="auto"/>
      </w:divBdr>
    </w:div>
    <w:div w:id="1819564938">
      <w:bodyDiv w:val="1"/>
      <w:marLeft w:val="0"/>
      <w:marRight w:val="0"/>
      <w:marTop w:val="0"/>
      <w:marBottom w:val="0"/>
      <w:divBdr>
        <w:top w:val="none" w:sz="0" w:space="0" w:color="auto"/>
        <w:left w:val="none" w:sz="0" w:space="0" w:color="auto"/>
        <w:bottom w:val="none" w:sz="0" w:space="0" w:color="auto"/>
        <w:right w:val="none" w:sz="0" w:space="0" w:color="auto"/>
      </w:divBdr>
    </w:div>
    <w:div w:id="1832986683">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867478832">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27880521">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55860948">
      <w:bodyDiv w:val="1"/>
      <w:marLeft w:val="0"/>
      <w:marRight w:val="0"/>
      <w:marTop w:val="0"/>
      <w:marBottom w:val="0"/>
      <w:divBdr>
        <w:top w:val="none" w:sz="0" w:space="0" w:color="auto"/>
        <w:left w:val="none" w:sz="0" w:space="0" w:color="auto"/>
        <w:bottom w:val="none" w:sz="0" w:space="0" w:color="auto"/>
        <w:right w:val="none" w:sz="0" w:space="0" w:color="auto"/>
      </w:divBdr>
    </w:div>
    <w:div w:id="1971200306">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1998730752">
      <w:bodyDiv w:val="1"/>
      <w:marLeft w:val="0"/>
      <w:marRight w:val="0"/>
      <w:marTop w:val="0"/>
      <w:marBottom w:val="0"/>
      <w:divBdr>
        <w:top w:val="none" w:sz="0" w:space="0" w:color="auto"/>
        <w:left w:val="none" w:sz="0" w:space="0" w:color="auto"/>
        <w:bottom w:val="none" w:sz="0" w:space="0" w:color="auto"/>
        <w:right w:val="none" w:sz="0" w:space="0" w:color="auto"/>
      </w:divBdr>
    </w:div>
    <w:div w:id="2018145000">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 w:id="2115243855">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2511"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22-01-2511" TargetMode="External"/><Relationship Id="rId42" Type="http://schemas.openxmlformats.org/officeDocument/2006/relationships/footer" Target="footer3.xml"/><Relationship Id="rId47" Type="http://schemas.openxmlformats.org/officeDocument/2006/relationships/hyperlink" Target="http://www.uradni-list.si/1/objava.jsp?sop=2022-01-0107" TargetMode="Externa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2-01-0107" TargetMode="External"/><Relationship Id="rId63" Type="http://schemas.openxmlformats.org/officeDocument/2006/relationships/hyperlink" Target="http://www.uradni-list.si/1/objava.jsp?sop=2020-01-2765"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2-01-0107"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4.xml"/><Relationship Id="rId53" Type="http://schemas.openxmlformats.org/officeDocument/2006/relationships/hyperlink" Target="http://www.uradni-list.si/1/objava.jsp?sop=2022-01-2511" TargetMode="External"/><Relationship Id="rId58" Type="http://schemas.openxmlformats.org/officeDocument/2006/relationships/hyperlink" Target="http://www.uradni-list.si/1/objava.jsp?sop=2021-01-2575" TargetMode="External"/><Relationship Id="rId66" Type="http://schemas.openxmlformats.org/officeDocument/2006/relationships/header" Target="header6.xml"/><Relationship Id="rId5" Type="http://schemas.openxmlformats.org/officeDocument/2006/relationships/webSettings" Target="webSettings.xml"/><Relationship Id="rId61" Type="http://schemas.openxmlformats.org/officeDocument/2006/relationships/hyperlink" Target="http://www.uradni-list.si/1/objava.jsp?sop=2022-01-2511"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11-01-2040" TargetMode="External"/><Relationship Id="rId43" Type="http://schemas.openxmlformats.org/officeDocument/2006/relationships/header" Target="header3.xml"/><Relationship Id="rId48" Type="http://schemas.openxmlformats.org/officeDocument/2006/relationships/hyperlink" Target="http://www.uradni-list.si/1/objava.jsp?sop=2022-01-1705" TargetMode="External"/><Relationship Id="rId56" Type="http://schemas.openxmlformats.org/officeDocument/2006/relationships/hyperlink" Target="http://www.uradni-list.si/1/objava.jsp?sop=2022-01-1705" TargetMode="External"/><Relationship Id="rId64" Type="http://schemas.openxmlformats.org/officeDocument/2006/relationships/hyperlink" Target="http://www.uradni-list.si/1/objava.jsp?sop=2022-01-0014" TargetMode="External"/><Relationship Id="rId8" Type="http://schemas.openxmlformats.org/officeDocument/2006/relationships/footer" Target="footer1.xml"/><Relationship Id="rId51" Type="http://schemas.openxmlformats.org/officeDocument/2006/relationships/hyperlink" Target="http://www.uradni-list.si/1/objava.jsp?sop=2022-01-0107"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14-01-3646" TargetMode="External"/><Relationship Id="rId46" Type="http://schemas.openxmlformats.org/officeDocument/2006/relationships/hyperlink" Target="http://www.uradni-list.si/1/objava.jsp?sop=2021-01-2575" TargetMode="External"/><Relationship Id="rId59" Type="http://schemas.openxmlformats.org/officeDocument/2006/relationships/hyperlink" Target="http://www.uradni-list.si/1/objava.jsp?sop=2022-01-0107" TargetMode="External"/><Relationship Id="rId67" Type="http://schemas.openxmlformats.org/officeDocument/2006/relationships/fontTable" Target="fontTable.xml"/><Relationship Id="rId20" Type="http://schemas.openxmlformats.org/officeDocument/2006/relationships/hyperlink" Target="https://ejn.gov.si/" TargetMode="External"/><Relationship Id="rId41" Type="http://schemas.openxmlformats.org/officeDocument/2006/relationships/header" Target="header2.xml"/><Relationship Id="rId54" Type="http://schemas.openxmlformats.org/officeDocument/2006/relationships/hyperlink" Target="http://www.uradni-list.si/1/objava.jsp?sop=2021-01-2575" TargetMode="External"/><Relationship Id="rId6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1-01-2575"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11-01-2820" TargetMode="External"/><Relationship Id="rId49" Type="http://schemas.openxmlformats.org/officeDocument/2006/relationships/hyperlink" Target="http://www.uradni-list.si/1/objava.jsp?sop=2022-01-2511"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eader" Target="header4.xml"/><Relationship Id="rId52" Type="http://schemas.openxmlformats.org/officeDocument/2006/relationships/hyperlink" Target="http://www.uradni-list.si/1/objava.jsp?sop=2022-01-1705" TargetMode="External"/><Relationship Id="rId60" Type="http://schemas.openxmlformats.org/officeDocument/2006/relationships/hyperlink" Target="http://www.uradni-list.si/1/objava.jsp?sop=2022-01-1705" TargetMode="External"/><Relationship Id="rId65"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7-01-288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243C35-4334-44EF-BA6C-EEC0F10CC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2367</TotalTime>
  <Pages>40</Pages>
  <Words>12648</Words>
  <Characters>72096</Characters>
  <Application>Microsoft Office Word</Application>
  <DocSecurity>0</DocSecurity>
  <Lines>600</Lines>
  <Paragraphs>169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224</cp:revision>
  <cp:lastPrinted>2026-03-18T05:28:00Z</cp:lastPrinted>
  <dcterms:created xsi:type="dcterms:W3CDTF">2025-02-17T09:24:00Z</dcterms:created>
  <dcterms:modified xsi:type="dcterms:W3CDTF">2026-03-18T11:56:00Z</dcterms:modified>
</cp:coreProperties>
</file>