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DA54D5B" w14:textId="77777777" w:rsidTr="004F2927">
        <w:trPr>
          <w:trHeight w:val="1268"/>
        </w:trPr>
        <w:tc>
          <w:tcPr>
            <w:tcW w:w="1668" w:type="dxa"/>
          </w:tcPr>
          <w:p w14:paraId="07B25A21" w14:textId="77777777" w:rsidR="004702FB" w:rsidRPr="006F1DA5" w:rsidRDefault="004702FB" w:rsidP="004702FB">
            <w:pPr>
              <w:pStyle w:val="Glava"/>
              <w:rPr>
                <w:rFonts w:ascii="Arial" w:hAnsi="Arial" w:cs="Arial"/>
                <w:b/>
                <w:color w:val="000000" w:themeColor="text1"/>
              </w:rPr>
            </w:pPr>
          </w:p>
        </w:tc>
        <w:tc>
          <w:tcPr>
            <w:tcW w:w="3361" w:type="dxa"/>
          </w:tcPr>
          <w:p w14:paraId="60384FE5" w14:textId="77777777" w:rsidR="004702FB" w:rsidRPr="006F1DA5" w:rsidRDefault="004702FB" w:rsidP="004702FB">
            <w:pPr>
              <w:pStyle w:val="Glava"/>
              <w:rPr>
                <w:rFonts w:ascii="Arial" w:hAnsi="Arial" w:cs="Arial"/>
                <w:b/>
                <w:color w:val="000000" w:themeColor="text1"/>
              </w:rPr>
            </w:pPr>
          </w:p>
        </w:tc>
        <w:tc>
          <w:tcPr>
            <w:tcW w:w="4209" w:type="dxa"/>
          </w:tcPr>
          <w:p w14:paraId="6B5DEEF6" w14:textId="77777777" w:rsidR="004702FB" w:rsidRPr="006F1DA5" w:rsidRDefault="004702FB" w:rsidP="004702FB">
            <w:pPr>
              <w:pStyle w:val="Glava"/>
              <w:rPr>
                <w:rFonts w:ascii="Arial" w:hAnsi="Arial" w:cs="Arial"/>
                <w:b/>
                <w:color w:val="000000" w:themeColor="text1"/>
              </w:rPr>
            </w:pPr>
          </w:p>
        </w:tc>
      </w:tr>
    </w:tbl>
    <w:p w14:paraId="19954473" w14:textId="77777777" w:rsidR="004702FB" w:rsidRDefault="004702FB" w:rsidP="006975C6">
      <w:pPr>
        <w:pStyle w:val="Paragraf"/>
        <w:rPr>
          <w:rFonts w:ascii="Arial" w:hAnsi="Arial" w:cs="Arial"/>
        </w:rPr>
      </w:pPr>
    </w:p>
    <w:p w14:paraId="0E6F9F96"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JN0003/2026-0003</w:t>
      </w:r>
    </w:p>
    <w:p w14:paraId="6B49EC9F"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16.03.2026</w:t>
      </w:r>
      <w:r w:rsidR="00FC2646" w:rsidRPr="006F1DA5">
        <w:rPr>
          <w:rFonts w:ascii="Arial" w:hAnsi="Arial" w:cs="Arial"/>
        </w:rPr>
        <w:tab/>
      </w:r>
    </w:p>
    <w:p w14:paraId="0E077345"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23505C4"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EDDD9EF"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2FFE84AF"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Sukcesivna dobava konvencionalnih in ekoloških živil ter prehrambenega blaga za potrebe Doma upokojencev Ptuj</w:t>
            </w:r>
          </w:p>
        </w:tc>
      </w:tr>
    </w:tbl>
    <w:p w14:paraId="572B0206" w14:textId="77777777" w:rsidR="00FB3258" w:rsidRPr="006F1DA5" w:rsidRDefault="00FB3258" w:rsidP="006975C6">
      <w:pPr>
        <w:pStyle w:val="Paragraf"/>
        <w:rPr>
          <w:rFonts w:ascii="Arial" w:hAnsi="Arial" w:cs="Arial"/>
        </w:rPr>
      </w:pPr>
    </w:p>
    <w:p w14:paraId="27F98782" w14:textId="77777777" w:rsidR="00FB3258" w:rsidRPr="006F1DA5" w:rsidRDefault="00FB3258" w:rsidP="006975C6">
      <w:pPr>
        <w:pStyle w:val="Paragraf"/>
        <w:rPr>
          <w:rFonts w:ascii="Arial" w:hAnsi="Arial" w:cs="Arial"/>
        </w:rPr>
      </w:pPr>
      <w:r w:rsidRPr="006F1DA5">
        <w:rPr>
          <w:rFonts w:ascii="Arial" w:hAnsi="Arial" w:cs="Arial"/>
        </w:rPr>
        <w:t>Zaporedna številka: JN0003/2026</w:t>
      </w:r>
    </w:p>
    <w:p w14:paraId="2AD04C3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408801F" w14:textId="77777777" w:rsidR="00337E4D" w:rsidRDefault="00337E4D">
      <w:pPr>
        <w:rPr>
          <w:rFonts w:ascii="Arial" w:hAnsi="Arial" w:cs="Arial"/>
          <w:sz w:val="18"/>
          <w:szCs w:val="18"/>
        </w:rPr>
      </w:pPr>
    </w:p>
    <w:p w14:paraId="2527EA33" w14:textId="77777777" w:rsidR="00960022" w:rsidRDefault="00E55B9D">
      <w:pPr>
        <w:rPr>
          <w:rFonts w:ascii="Arial" w:hAnsi="Arial" w:cs="Arial"/>
          <w:sz w:val="18"/>
          <w:szCs w:val="18"/>
        </w:rPr>
      </w:pPr>
      <w:r>
        <w:rPr>
          <w:rFonts w:ascii="Arial" w:hAnsi="Arial" w:cs="Arial"/>
        </w:rPr>
        <w:br w:type="page"/>
      </w:r>
    </w:p>
    <w:p w14:paraId="07505E34"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8F34D2E" w14:textId="77777777" w:rsidTr="004F2927">
        <w:trPr>
          <w:trHeight w:val="1268"/>
        </w:trPr>
        <w:tc>
          <w:tcPr>
            <w:tcW w:w="1668" w:type="dxa"/>
          </w:tcPr>
          <w:p w14:paraId="313AA2CB" w14:textId="77777777" w:rsidR="004702FB" w:rsidRPr="006F1DA5" w:rsidRDefault="004702FB" w:rsidP="004702FB">
            <w:pPr>
              <w:pStyle w:val="Glava"/>
              <w:rPr>
                <w:rFonts w:ascii="Arial" w:hAnsi="Arial" w:cs="Arial"/>
                <w:b/>
                <w:color w:val="000000" w:themeColor="text1"/>
              </w:rPr>
            </w:pPr>
          </w:p>
        </w:tc>
        <w:tc>
          <w:tcPr>
            <w:tcW w:w="3361" w:type="dxa"/>
          </w:tcPr>
          <w:p w14:paraId="31841E8A" w14:textId="77777777" w:rsidR="004702FB" w:rsidRPr="006F1DA5" w:rsidRDefault="004702FB" w:rsidP="004702FB">
            <w:pPr>
              <w:pStyle w:val="Glava"/>
              <w:rPr>
                <w:rFonts w:ascii="Arial" w:hAnsi="Arial" w:cs="Arial"/>
                <w:b/>
                <w:color w:val="000000" w:themeColor="text1"/>
              </w:rPr>
            </w:pPr>
          </w:p>
        </w:tc>
        <w:tc>
          <w:tcPr>
            <w:tcW w:w="4209" w:type="dxa"/>
          </w:tcPr>
          <w:p w14:paraId="349450FA" w14:textId="77777777" w:rsidR="004702FB" w:rsidRPr="006F1DA5" w:rsidRDefault="004702FB" w:rsidP="004702FB">
            <w:pPr>
              <w:pStyle w:val="Glava"/>
              <w:rPr>
                <w:rFonts w:ascii="Arial" w:hAnsi="Arial" w:cs="Arial"/>
                <w:b/>
                <w:color w:val="000000" w:themeColor="text1"/>
              </w:rPr>
            </w:pPr>
          </w:p>
        </w:tc>
      </w:tr>
    </w:tbl>
    <w:p w14:paraId="68E4A6B0" w14:textId="77777777" w:rsidR="006669CD"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6DBAAFF" w14:textId="77777777" w:rsidR="006669CD"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43BB22E" w14:textId="77777777" w:rsidR="001676E8" w:rsidRDefault="00000000">
      <w:pPr>
        <w:spacing w:before="225" w:after="225" w:line="240" w:lineRule="auto"/>
      </w:pPr>
      <w:r>
        <w:rPr>
          <w:rFonts w:ascii="Arial" w:hAnsi="Arial" w:cs="Arial"/>
          <w:color w:val="000000"/>
          <w:sz w:val="18"/>
          <w:szCs w:val="18"/>
        </w:rPr>
        <w:t>Sukcesivna dobava konvencionalnih in ekoloških živil ter prehrambenega blaga za potrebe Doma upokojencev Ptuj</w:t>
      </w:r>
    </w:p>
    <w:p w14:paraId="112F7BBC" w14:textId="77777777" w:rsidR="001676E8" w:rsidRDefault="00000000">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DOM UPOKOJENCEV PTUJ, Volkmerjeva cesta 10, 2250 PTUJ (v nadaljevanju: naročnik), vabi zainteresirane ponudnike, da predložijo svojo pisno ponudbo v skladu s to razpisno dokumentacijo in sodelujejo v postopku oddaje javnega naročila.</w:t>
      </w:r>
    </w:p>
    <w:p w14:paraId="65AA99C9" w14:textId="77777777" w:rsidR="001676E8" w:rsidRDefault="00000000">
      <w:pPr>
        <w:spacing w:before="225" w:after="225" w:line="240" w:lineRule="auto"/>
      </w:pPr>
      <w:r>
        <w:rPr>
          <w:rFonts w:ascii="Arial" w:hAnsi="Arial" w:cs="Arial"/>
          <w:color w:val="000000"/>
          <w:sz w:val="18"/>
          <w:szCs w:val="18"/>
        </w:rPr>
        <w:t>Predmet javnega naročila je: Sukcesivna dobava konvencionalnih in ekoloških živil ter prehrambenega blaga za potrebe Doma upokojencev Ptuj.</w:t>
      </w:r>
    </w:p>
    <w:p w14:paraId="5CDAA097" w14:textId="77777777" w:rsidR="001676E8" w:rsidRDefault="00000000">
      <w:pPr>
        <w:spacing w:before="225" w:after="225" w:line="240" w:lineRule="auto"/>
      </w:pPr>
      <w:r>
        <w:rPr>
          <w:rFonts w:ascii="Arial" w:hAnsi="Arial" w:cs="Arial"/>
          <w:color w:val="000000"/>
          <w:sz w:val="18"/>
          <w:szCs w:val="18"/>
        </w:rPr>
        <w:t>Delitev naročila na sklope. Naročilo se oddaja po sklopih, sklopov je 22</w:t>
      </w:r>
    </w:p>
    <w:p w14:paraId="4A4FA243" w14:textId="77777777" w:rsidR="001676E8" w:rsidRDefault="0000000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6C10C346" w14:textId="77777777" w:rsidR="006669CD"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1676E8" w14:paraId="4F49F007"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203396" w14:textId="77777777" w:rsidR="001676E8"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67F5B5" w14:textId="77777777" w:rsidR="001676E8" w:rsidRDefault="00000000">
            <w:pPr>
              <w:jc w:val="right"/>
            </w:pPr>
            <w:r>
              <w:rPr>
                <w:rFonts w:ascii="Arial" w:hAnsi="Arial" w:cs="Arial"/>
                <w:b/>
                <w:bCs/>
                <w:color w:val="000000"/>
                <w:position w:val="-2"/>
                <w:sz w:val="18"/>
                <w:szCs w:val="18"/>
                <w:shd w:val="clear" w:color="auto" w:fill="D1D1D1"/>
              </w:rPr>
              <w:t>Datumi</w:t>
            </w:r>
          </w:p>
        </w:tc>
      </w:tr>
      <w:tr w:rsidR="001676E8" w14:paraId="08A5B3F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8A1D20" w14:textId="77777777" w:rsidR="001676E8"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C33A2" w14:textId="77777777" w:rsidR="001676E8" w:rsidRDefault="00000000">
            <w:pPr>
              <w:jc w:val="right"/>
            </w:pPr>
            <w:r>
              <w:rPr>
                <w:rFonts w:ascii="Arial" w:hAnsi="Arial" w:cs="Arial"/>
                <w:color w:val="000000"/>
                <w:position w:val="-2"/>
                <w:sz w:val="18"/>
                <w:szCs w:val="18"/>
              </w:rPr>
              <w:t>do 22.04.2026 do 09:00</w:t>
            </w:r>
          </w:p>
        </w:tc>
      </w:tr>
      <w:tr w:rsidR="001676E8" w14:paraId="0C322B5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66DC3" w14:textId="77777777" w:rsidR="001676E8"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DDB9EB" w14:textId="77777777" w:rsidR="001676E8" w:rsidRDefault="00000000">
            <w:pPr>
              <w:jc w:val="right"/>
            </w:pPr>
            <w:r>
              <w:rPr>
                <w:rFonts w:ascii="Arial" w:hAnsi="Arial" w:cs="Arial"/>
                <w:color w:val="000000"/>
                <w:position w:val="-2"/>
                <w:sz w:val="18"/>
                <w:szCs w:val="18"/>
              </w:rPr>
              <w:t>do 30.04.2026 do 09:00</w:t>
            </w:r>
          </w:p>
        </w:tc>
      </w:tr>
      <w:tr w:rsidR="001676E8" w14:paraId="2080520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465B7" w14:textId="77777777" w:rsidR="001676E8"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F0C86" w14:textId="77777777" w:rsidR="001676E8" w:rsidRDefault="00000000">
            <w:pPr>
              <w:jc w:val="right"/>
            </w:pPr>
            <w:r>
              <w:rPr>
                <w:rFonts w:ascii="Arial" w:hAnsi="Arial" w:cs="Arial"/>
                <w:color w:val="000000"/>
                <w:position w:val="-2"/>
                <w:sz w:val="18"/>
                <w:szCs w:val="18"/>
              </w:rPr>
              <w:t>30.04.2026 ob 10:00</w:t>
            </w:r>
          </w:p>
        </w:tc>
      </w:tr>
    </w:tbl>
    <w:p w14:paraId="75D7150D" w14:textId="77777777" w:rsidR="001676E8" w:rsidRDefault="00000000">
      <w:pPr>
        <w:spacing w:after="0" w:line="240" w:lineRule="auto"/>
        <w:jc w:val="both"/>
      </w:pPr>
      <w:r>
        <w:rPr>
          <w:rFonts w:ascii="Arial" w:hAnsi="Arial" w:cs="Arial"/>
          <w:color w:val="000000"/>
          <w:sz w:val="18"/>
          <w:szCs w:val="18"/>
        </w:rPr>
        <w:t> </w:t>
      </w:r>
    </w:p>
    <w:p w14:paraId="574F9D5D" w14:textId="77777777" w:rsidR="001676E8" w:rsidRDefault="00000000">
      <w:pPr>
        <w:spacing w:after="0" w:line="240" w:lineRule="auto"/>
      </w:pPr>
      <w:r>
        <w:rPr>
          <w:rFonts w:ascii="Arial" w:hAnsi="Arial" w:cs="Arial"/>
          <w:color w:val="000000"/>
          <w:sz w:val="18"/>
          <w:szCs w:val="18"/>
        </w:rPr>
        <w:t xml:space="preserve"> Naročilo se oddaja s sklenitvijo okvirnega sporazuma. Čas trajanja okvirnega sporazuma je 36 mesecev. </w:t>
      </w:r>
    </w:p>
    <w:p w14:paraId="2454EC8D" w14:textId="77777777" w:rsidR="006669CD" w:rsidRPr="008806CE" w:rsidRDefault="00000000"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6903A90C" w14:textId="77777777" w:rsidR="006669CD" w:rsidRDefault="00000000"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4C792AAB" w14:textId="77777777" w:rsidR="006669CD" w:rsidRDefault="00000000" w:rsidP="00782787">
      <w:pPr>
        <w:spacing w:before="120" w:after="120"/>
        <w:jc w:val="both"/>
        <w:rPr>
          <w:rFonts w:ascii="Arial" w:hAnsi="Arial" w:cs="Arial"/>
          <w:sz w:val="18"/>
          <w:szCs w:val="18"/>
        </w:rPr>
      </w:pPr>
      <w:r>
        <w:rPr>
          <w:rFonts w:ascii="Arial" w:hAnsi="Arial" w:cs="Arial"/>
          <w:sz w:val="18"/>
          <w:szCs w:val="18"/>
        </w:rPr>
        <w:t>Okvirni sporazum se sklepa z večimi ponudniki, s ponovnim odpiranjem konkurence</w:t>
      </w:r>
    </w:p>
    <w:p w14:paraId="5F66BEE1" w14:textId="77777777" w:rsidR="006669CD" w:rsidRDefault="00000000"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03B5B900" w14:textId="77777777" w:rsidR="001676E8" w:rsidRDefault="00000000">
      <w:pPr>
        <w:spacing w:before="225" w:after="225" w:line="240" w:lineRule="auto"/>
      </w:pPr>
      <w:r>
        <w:rPr>
          <w:rFonts w:ascii="Arial" w:hAnsi="Arial" w:cs="Arial"/>
          <w:color w:val="000000"/>
          <w:sz w:val="18"/>
          <w:szCs w:val="18"/>
        </w:rPr>
        <w:t>Naročnik bo v vsakem sklopu sklenil okvirni sporazum s tremi ponudniki, ki bodo predložili najugodnejšo dopustno ponudbo oz. z manjšim številom ponudnikov, če bodo za posamezni sklop ponudbo oddali manj kot trije ponudniki.</w:t>
      </w:r>
    </w:p>
    <w:p w14:paraId="6D86E0C1" w14:textId="77777777" w:rsidR="001676E8" w:rsidRDefault="00000000">
      <w:pPr>
        <w:spacing w:before="225" w:after="225" w:line="240" w:lineRule="auto"/>
      </w:pPr>
      <w:r>
        <w:rPr>
          <w:rFonts w:ascii="Arial" w:hAnsi="Arial" w:cs="Arial"/>
          <w:color w:val="000000"/>
          <w:sz w:val="18"/>
          <w:szCs w:val="18"/>
        </w:rPr>
        <w:t>Konkurenca med ponudniki se bo odpirala predvidoma na vsakih 12 mesecev, ko bo naročnik odpiral konkurenco med ponudniki. Naročnik si pridružuje pravico, da bo odpiral konkurenco med ponudniki tudi v drugačnih obdobjih kot je predvideno. Ponudbene cene so fiksne in zavezujoče do naslednjega odpiranja konkurence, kar je obvezujoče tudi za tistega ponudnika, ki v posameznem odpiranju konkurence ni bil izbran kot najugodnejši ponudnik (za primer dobave blaga, v kolikor izbrani ponudnik ne bi mogel zagotoviti kakovostne in pravočasne dobave naročenega blaga). Naročnik bo izvedbene pogoje opredelil v vsakokratnem posamičnem odpiranju konkurence. Ob posameznem odpiranju konkurence oziroma povpraševanju bodo iz obrazca predračuna razvidne okvirne potrebne količine za obdobje, za katerega se bo odpirala konkurenca.</w:t>
      </w:r>
    </w:p>
    <w:p w14:paraId="6A694F4F" w14:textId="77777777" w:rsidR="001676E8" w:rsidRDefault="00000000">
      <w:pPr>
        <w:spacing w:before="225" w:after="225" w:line="240" w:lineRule="auto"/>
      </w:pPr>
      <w:r>
        <w:rPr>
          <w:rFonts w:ascii="Arial" w:hAnsi="Arial" w:cs="Arial"/>
          <w:color w:val="000000"/>
          <w:sz w:val="18"/>
          <w:szCs w:val="18"/>
        </w:rPr>
        <w:t>Za prvo obdobje po pravnomočno zaključenem postopku oddaje javnega naročila do prvega odpiranja konkurence bo izbran ponudnik, ki bo po merilih podal ekonomsko najugodnejšo ponudbo, ki ustreza standardu dopustnosti po ZJN-3.</w:t>
      </w:r>
    </w:p>
    <w:p w14:paraId="65148BFF" w14:textId="77777777" w:rsidR="001676E8" w:rsidRDefault="00000000">
      <w:pPr>
        <w:spacing w:before="225" w:after="225" w:line="240" w:lineRule="auto"/>
      </w:pPr>
      <w:r>
        <w:rPr>
          <w:rFonts w:ascii="Arial" w:hAnsi="Arial" w:cs="Arial"/>
          <w:color w:val="000000"/>
          <w:sz w:val="18"/>
          <w:szCs w:val="18"/>
        </w:rPr>
        <w:t>Okvirni sporazum se bo pričel izvajati takoj po pravnomočno zaključenem postopku oddaje javnega naročila oz. 1.6.2026. Ponudbene cene dane v ponudbi morajo biti fiksne do naslednjega povpraševanja naročnika.</w:t>
      </w:r>
    </w:p>
    <w:p w14:paraId="604BB0F8" w14:textId="77777777" w:rsidR="001676E8" w:rsidRDefault="00000000">
      <w:pPr>
        <w:spacing w:before="225" w:after="225" w:line="240" w:lineRule="auto"/>
      </w:pPr>
      <w:r>
        <w:rPr>
          <w:rFonts w:ascii="Arial" w:hAnsi="Arial" w:cs="Arial"/>
          <w:color w:val="000000"/>
          <w:sz w:val="18"/>
          <w:szCs w:val="18"/>
        </w:rPr>
        <w:t>V kolikor bo naročnik sklenil okvirni sporazum samo z enim ponudnikom, si naročnik pridržuje pravico, da ne odpira konkurence, pač pa mora dobavitelj dobavljati blago po prvotni ponudbeni ceni ves čas trajanja veljavnosti okvirnega sporazuma, tj. 36 mesecev, ob upoštevanju valorizacijske klavzule.</w:t>
      </w:r>
    </w:p>
    <w:p w14:paraId="52D0F32F" w14:textId="77777777" w:rsidR="006669CD"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50E2ACA" w14:textId="77777777" w:rsidR="006669CD"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Bernarda Kozel</w:t>
      </w:r>
    </w:p>
    <w:p w14:paraId="7B8C639E" w14:textId="77777777" w:rsidR="006669CD"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bernardakozel@domptuj.si</w:t>
      </w:r>
    </w:p>
    <w:p w14:paraId="53D6953D" w14:textId="77777777" w:rsidR="006669CD"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+386 2 620 75 12</w:t>
      </w:r>
    </w:p>
    <w:p w14:paraId="6A283447" w14:textId="77777777" w:rsidR="001676E8"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36A6FF2" w14:textId="77777777" w:rsidR="006669CD"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5555CD2" w14:textId="77777777" w:rsidR="006669CD"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1676E8" w14:paraId="29FD8A7F" w14:textId="77777777">
        <w:tc>
          <w:tcPr>
            <w:tcW w:w="0" w:type="auto"/>
            <w:tcMar>
              <w:top w:w="0" w:type="auto"/>
              <w:bottom w:w="0" w:type="auto"/>
            </w:tcMar>
          </w:tcPr>
          <w:p w14:paraId="76D6D02F" w14:textId="77777777" w:rsidR="001676E8"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EB6E181" w14:textId="77777777" w:rsidR="001676E8" w:rsidRDefault="00000000">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48F61AFB" w14:textId="77777777" w:rsidR="001676E8" w:rsidRDefault="0000000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2475F89C" w14:textId="77777777" w:rsidR="001676E8" w:rsidRDefault="0000000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5CCF41F3" w14:textId="77777777" w:rsidR="001676E8"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1621F9D8" w14:textId="77777777" w:rsidR="001676E8" w:rsidRDefault="0000000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1676E8" w14:paraId="3DEFCACC" w14:textId="77777777">
        <w:tc>
          <w:tcPr>
            <w:tcW w:w="0" w:type="auto"/>
            <w:tcMar>
              <w:top w:w="0" w:type="auto"/>
              <w:bottom w:w="0" w:type="auto"/>
            </w:tcMar>
          </w:tcPr>
          <w:p w14:paraId="307AA2E5" w14:textId="77777777" w:rsidR="001676E8"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6BC7F358" w14:textId="77777777" w:rsidR="001676E8"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70CF7419" w14:textId="77777777" w:rsidR="001676E8"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61A5CA1B" w14:textId="77777777" w:rsidR="001676E8"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304764B9" w14:textId="77777777" w:rsidR="001676E8"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3343D9CA" w14:textId="77777777" w:rsidR="006669CD"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4D06E084" w14:textId="77777777" w:rsidR="006669CD"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BE00265" w14:textId="77777777" w:rsidR="006669CD"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7BC89961" w14:textId="77777777" w:rsidR="001676E8"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59B12362" w14:textId="77777777" w:rsidR="001676E8"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7BA75E42" w14:textId="77777777" w:rsidR="006669CD"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ED80D40" w14:textId="77777777" w:rsidR="006669CD"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21813315" w14:textId="77777777" w:rsidR="001676E8"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4917681" w14:textId="77777777" w:rsidR="006669CD"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0B7C36D1" w14:textId="77777777" w:rsidR="006669CD"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74F9E75" w14:textId="77777777" w:rsidR="001676E8"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47EC0A1" w14:textId="77777777" w:rsidR="006669CD"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DB096F7" w14:textId="77777777" w:rsidR="001676E8"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1676E8" w14:paraId="65FFA06F" w14:textId="77777777">
        <w:tc>
          <w:tcPr>
            <w:tcW w:w="0" w:type="auto"/>
            <w:tcMar>
              <w:top w:w="0" w:type="auto"/>
              <w:bottom w:w="0" w:type="auto"/>
            </w:tcMar>
          </w:tcPr>
          <w:p w14:paraId="4A9C373B" w14:textId="77777777" w:rsidR="001676E8"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1ABA9F8A" w14:textId="77777777" w:rsidR="001676E8" w:rsidRDefault="00000000">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0487231D" w14:textId="77777777" w:rsidR="001676E8" w:rsidRDefault="00000000">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F5AC8EE" w14:textId="77777777" w:rsidR="001676E8" w:rsidRDefault="00000000">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tbl>
      <w:tblPr>
        <w:tblStyle w:val="NormalTablePHPDOCX"/>
        <w:tblW w:w="5000" w:type="pct"/>
        <w:tblInd w:w="108" w:type="dxa"/>
        <w:tblLook w:val="04A0" w:firstRow="1" w:lastRow="0" w:firstColumn="1" w:lastColumn="0" w:noHBand="0" w:noVBand="1"/>
      </w:tblPr>
      <w:tblGrid>
        <w:gridCol w:w="4687"/>
        <w:gridCol w:w="4383"/>
      </w:tblGrid>
      <w:tr w:rsidR="000967A6" w14:paraId="172AF90E" w14:textId="77777777" w:rsidTr="00393095">
        <w:trPr>
          <w:cantSplit/>
        </w:trPr>
        <w:tc>
          <w:tcPr>
            <w:tcW w:w="0" w:type="auto"/>
            <w:tcMar>
              <w:top w:w="135" w:type="dxa"/>
              <w:bottom w:w="135" w:type="dxa"/>
            </w:tcMar>
            <w:vAlign w:val="center"/>
          </w:tcPr>
          <w:p w14:paraId="266AAD4F" w14:textId="77777777" w:rsidR="000967A6" w:rsidRDefault="000967A6" w:rsidP="00393095">
            <w:r>
              <w:rPr>
                <w:rFonts w:ascii="Arial" w:hAnsi="Arial" w:cs="Arial"/>
                <w:color w:val="000000"/>
                <w:position w:val="-2"/>
                <w:sz w:val="18"/>
                <w:szCs w:val="18"/>
              </w:rPr>
              <w:t>Za naročnika:</w:t>
            </w:r>
            <w:r>
              <w:rPr>
                <w:rFonts w:ascii="Arial" w:hAnsi="Arial" w:cs="Arial"/>
                <w:color w:val="000000"/>
                <w:position w:val="-2"/>
                <w:sz w:val="18"/>
                <w:szCs w:val="18"/>
              </w:rPr>
              <w:br/>
            </w:r>
            <w:r>
              <w:rPr>
                <w:rFonts w:ascii="Arial" w:hAnsi="Arial" w:cs="Arial"/>
                <w:color w:val="000000"/>
                <w:position w:val="-2"/>
                <w:sz w:val="18"/>
                <w:szCs w:val="18"/>
              </w:rPr>
              <w:br/>
              <w:t>Bernarda Kozel, univ. dipl. prav.</w:t>
            </w:r>
          </w:p>
        </w:tc>
        <w:tc>
          <w:tcPr>
            <w:tcW w:w="0" w:type="auto"/>
            <w:tcMar>
              <w:top w:w="135" w:type="dxa"/>
              <w:bottom w:w="135" w:type="dxa"/>
            </w:tcMar>
            <w:vAlign w:val="center"/>
          </w:tcPr>
          <w:p w14:paraId="65876B44" w14:textId="77777777" w:rsidR="000967A6" w:rsidRDefault="000967A6" w:rsidP="00393095">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Vesna Šiplič, direktorica</w:t>
            </w:r>
          </w:p>
        </w:tc>
      </w:tr>
    </w:tbl>
    <w:p w14:paraId="68DB318B" w14:textId="77777777" w:rsidR="006669CD" w:rsidRPr="00BB1848" w:rsidRDefault="006669CD" w:rsidP="00872C8A">
      <w:pPr>
        <w:pStyle w:val="Paragraf"/>
        <w:spacing w:before="0" w:after="0"/>
        <w:rPr>
          <w:rFonts w:cs="Arial"/>
        </w:rPr>
      </w:pPr>
    </w:p>
    <w:p w14:paraId="3C088E98" w14:textId="77777777" w:rsidR="006669CD" w:rsidRPr="00445A62" w:rsidRDefault="006669CD" w:rsidP="001761E6">
      <w:pPr>
        <w:pStyle w:val="Paragraf"/>
        <w:spacing w:before="0" w:after="0"/>
        <w:jc w:val="both"/>
        <w:rPr>
          <w:rFonts w:ascii="Arial" w:hAnsi="Arial" w:cs="Arial"/>
        </w:rPr>
      </w:pPr>
    </w:p>
    <w:p w14:paraId="2F5322AE" w14:textId="77777777" w:rsidR="001676E8" w:rsidRDefault="00000000">
      <w:pPr>
        <w:spacing w:after="0" w:line="240" w:lineRule="auto"/>
      </w:pPr>
      <w:r>
        <w:rPr>
          <w:rFonts w:ascii="Arial" w:hAnsi="Arial" w:cs="Arial"/>
          <w:color w:val="000000"/>
          <w:sz w:val="18"/>
          <w:szCs w:val="18"/>
        </w:rPr>
        <w:t>Datum: 16.03.2026</w:t>
      </w:r>
      <w:r>
        <w:rPr>
          <w:rFonts w:ascii="Arial" w:hAnsi="Arial" w:cs="Arial"/>
          <w:color w:val="000000"/>
          <w:sz w:val="18"/>
          <w:szCs w:val="18"/>
        </w:rPr>
        <w:br/>
        <w:t>Kraj: PTUJ</w:t>
      </w:r>
    </w:p>
    <w:p w14:paraId="04E67695" w14:textId="77777777" w:rsidR="001676E8" w:rsidRDefault="001676E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1676E8" w14:paraId="1799978E" w14:textId="77777777">
        <w:tc>
          <w:tcPr>
            <w:tcW w:w="0" w:type="auto"/>
            <w:tcMar>
              <w:top w:w="135" w:type="dxa"/>
              <w:bottom w:w="135" w:type="dxa"/>
            </w:tcMar>
            <w:vAlign w:val="center"/>
          </w:tcPr>
          <w:p w14:paraId="185FDB58" w14:textId="77777777" w:rsidR="001676E8" w:rsidRDefault="001676E8"/>
        </w:tc>
        <w:tc>
          <w:tcPr>
            <w:tcW w:w="4000" w:type="pct"/>
            <w:shd w:val="clear" w:color="auto" w:fill="3E8BC9"/>
            <w:tcMar>
              <w:top w:w="135" w:type="dxa"/>
              <w:bottom w:w="135" w:type="dxa"/>
            </w:tcMar>
            <w:vAlign w:val="center"/>
          </w:tcPr>
          <w:p w14:paraId="306E6EB3" w14:textId="77777777" w:rsidR="001676E8" w:rsidRDefault="00000000">
            <w:r>
              <w:rPr>
                <w:rFonts w:ascii="Arial" w:hAnsi="Arial" w:cs="Arial"/>
                <w:color w:val="FFFFFF"/>
                <w:position w:val="-2"/>
                <w:sz w:val="18"/>
                <w:szCs w:val="18"/>
                <w:shd w:val="clear" w:color="auto" w:fill="3E8BC9"/>
              </w:rPr>
              <w:t>Sklopi</w:t>
            </w:r>
          </w:p>
        </w:tc>
      </w:tr>
    </w:tbl>
    <w:p w14:paraId="7A57E3D8" w14:textId="77777777" w:rsidR="001676E8" w:rsidRDefault="0000000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1676E8" w14:paraId="67304EF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CCDDB1" w14:textId="77777777" w:rsidR="001676E8" w:rsidRDefault="0000000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6618B79" w14:textId="77777777" w:rsidR="001676E8" w:rsidRDefault="00000000">
            <w:pPr>
              <w:jc w:val="center"/>
            </w:pPr>
            <w:r>
              <w:rPr>
                <w:rFonts w:ascii="Arial" w:hAnsi="Arial" w:cs="Arial"/>
                <w:b/>
                <w:bCs/>
                <w:color w:val="000000"/>
                <w:position w:val="-2"/>
                <w:sz w:val="18"/>
                <w:szCs w:val="18"/>
                <w:shd w:val="clear" w:color="auto" w:fill="D1D1D1"/>
              </w:rPr>
              <w:t>Naziv sklopa</w:t>
            </w:r>
          </w:p>
        </w:tc>
      </w:tr>
      <w:tr w:rsidR="001676E8" w14:paraId="76CFBA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22170" w14:textId="77777777" w:rsidR="001676E8"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99902" w14:textId="77777777" w:rsidR="001676E8" w:rsidRDefault="00000000">
            <w:r>
              <w:rPr>
                <w:rFonts w:ascii="Arial" w:hAnsi="Arial" w:cs="Arial"/>
                <w:color w:val="000000"/>
                <w:position w:val="-2"/>
                <w:sz w:val="18"/>
                <w:szCs w:val="18"/>
              </w:rPr>
              <w:t>Sklop 1: KRUH IN PEKOVSKO PECIVO</w:t>
            </w:r>
          </w:p>
        </w:tc>
      </w:tr>
      <w:tr w:rsidR="001676E8" w14:paraId="3CEB6B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47C63" w14:textId="77777777" w:rsidR="001676E8"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48FBF" w14:textId="77777777" w:rsidR="001676E8" w:rsidRDefault="00000000">
            <w:r>
              <w:rPr>
                <w:rFonts w:ascii="Arial" w:hAnsi="Arial" w:cs="Arial"/>
                <w:color w:val="000000"/>
                <w:position w:val="-2"/>
                <w:sz w:val="18"/>
                <w:szCs w:val="18"/>
              </w:rPr>
              <w:t>Sklop 2: MOKE, ZDROBI IN TESTENINE</w:t>
            </w:r>
          </w:p>
        </w:tc>
      </w:tr>
      <w:tr w:rsidR="001676E8" w14:paraId="4172D6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9DFE8" w14:textId="77777777" w:rsidR="001676E8" w:rsidRDefault="0000000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F9F65" w14:textId="77777777" w:rsidR="001676E8" w:rsidRDefault="00000000">
            <w:r>
              <w:rPr>
                <w:rFonts w:ascii="Arial" w:hAnsi="Arial" w:cs="Arial"/>
                <w:color w:val="000000"/>
                <w:position w:val="-2"/>
                <w:sz w:val="18"/>
                <w:szCs w:val="18"/>
              </w:rPr>
              <w:t>Sklop 3: MLEKO IN MLEČNI IZDELKI</w:t>
            </w:r>
          </w:p>
        </w:tc>
      </w:tr>
      <w:tr w:rsidR="001676E8" w14:paraId="736D62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B6DCD" w14:textId="77777777" w:rsidR="001676E8" w:rsidRDefault="00000000">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04469" w14:textId="77777777" w:rsidR="001676E8" w:rsidRDefault="00000000">
            <w:r>
              <w:rPr>
                <w:rFonts w:ascii="Arial" w:hAnsi="Arial" w:cs="Arial"/>
                <w:color w:val="000000"/>
                <w:position w:val="-2"/>
                <w:sz w:val="18"/>
                <w:szCs w:val="18"/>
              </w:rPr>
              <w:t>Sklop 4: MLEKO IN MLEČNI IZDELKI - KAVARNA</w:t>
            </w:r>
          </w:p>
        </w:tc>
      </w:tr>
      <w:tr w:rsidR="001676E8" w14:paraId="7D9D0F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6AEFCD" w14:textId="77777777" w:rsidR="001676E8" w:rsidRDefault="00000000">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E5C06" w14:textId="7132C47E" w:rsidR="001676E8" w:rsidRDefault="00000000">
            <w:r>
              <w:rPr>
                <w:rFonts w:ascii="Arial" w:hAnsi="Arial" w:cs="Arial"/>
                <w:color w:val="000000"/>
                <w:position w:val="-2"/>
                <w:sz w:val="18"/>
                <w:szCs w:val="18"/>
              </w:rPr>
              <w:t>Sklop 5: JAJCA</w:t>
            </w:r>
            <w:r w:rsidR="0060043B">
              <w:rPr>
                <w:rFonts w:ascii="Arial" w:hAnsi="Arial" w:cs="Arial"/>
                <w:color w:val="000000"/>
                <w:position w:val="-2"/>
                <w:sz w:val="18"/>
                <w:szCs w:val="18"/>
              </w:rPr>
              <w:t xml:space="preserve"> TALNE REJE</w:t>
            </w:r>
          </w:p>
        </w:tc>
      </w:tr>
      <w:tr w:rsidR="001676E8" w14:paraId="3D62C3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72DE3F" w14:textId="77777777" w:rsidR="001676E8" w:rsidRDefault="00000000">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4DD19" w14:textId="77777777" w:rsidR="001676E8" w:rsidRDefault="00000000">
            <w:r>
              <w:rPr>
                <w:rFonts w:ascii="Arial" w:hAnsi="Arial" w:cs="Arial"/>
                <w:color w:val="000000"/>
                <w:position w:val="-2"/>
                <w:sz w:val="18"/>
                <w:szCs w:val="18"/>
              </w:rPr>
              <w:t>Sklop 6: OLJE IN MAŠČOBE</w:t>
            </w:r>
          </w:p>
        </w:tc>
      </w:tr>
      <w:tr w:rsidR="001676E8" w14:paraId="439B41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48190" w14:textId="77777777" w:rsidR="001676E8" w:rsidRDefault="00000000">
            <w:r>
              <w:rPr>
                <w:rFonts w:ascii="Arial" w:hAnsi="Arial" w:cs="Arial"/>
                <w:color w:val="000000"/>
                <w:position w:val="-2"/>
                <w:sz w:val="18"/>
                <w:szCs w:val="18"/>
              </w:rPr>
              <w:t>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B2A1C" w14:textId="77777777" w:rsidR="001676E8" w:rsidRDefault="00000000">
            <w:r>
              <w:rPr>
                <w:rFonts w:ascii="Arial" w:hAnsi="Arial" w:cs="Arial"/>
                <w:color w:val="000000"/>
                <w:position w:val="-2"/>
                <w:sz w:val="18"/>
                <w:szCs w:val="18"/>
              </w:rPr>
              <w:t>Sklop 7: SVEŽE PERUTNINSKO MESO IN PERUTNINSKI IZDELKI</w:t>
            </w:r>
          </w:p>
        </w:tc>
      </w:tr>
      <w:tr w:rsidR="001676E8" w14:paraId="575658C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AEFB7" w14:textId="77777777" w:rsidR="001676E8" w:rsidRDefault="00000000">
            <w:r>
              <w:rPr>
                <w:rFonts w:ascii="Arial" w:hAnsi="Arial" w:cs="Arial"/>
                <w:color w:val="000000"/>
                <w:position w:val="-2"/>
                <w:sz w:val="18"/>
                <w:szCs w:val="18"/>
              </w:rPr>
              <w:t>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0B01F2" w14:textId="77777777" w:rsidR="001676E8" w:rsidRDefault="00000000">
            <w:r>
              <w:rPr>
                <w:rFonts w:ascii="Arial" w:hAnsi="Arial" w:cs="Arial"/>
                <w:color w:val="000000"/>
                <w:position w:val="-2"/>
                <w:sz w:val="18"/>
                <w:szCs w:val="18"/>
              </w:rPr>
              <w:t>Sklop 8: SVEŽE MESO IN MESNI IZDELKI</w:t>
            </w:r>
          </w:p>
        </w:tc>
      </w:tr>
      <w:tr w:rsidR="001676E8" w14:paraId="7DCD7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99EA5F" w14:textId="77777777" w:rsidR="001676E8" w:rsidRDefault="00000000">
            <w:r>
              <w:rPr>
                <w:rFonts w:ascii="Arial" w:hAnsi="Arial" w:cs="Arial"/>
                <w:color w:val="000000"/>
                <w:position w:val="-2"/>
                <w:sz w:val="18"/>
                <w:szCs w:val="18"/>
              </w:rPr>
              <w:t>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10AEF" w14:textId="77777777" w:rsidR="001676E8" w:rsidRDefault="00000000">
            <w:r>
              <w:rPr>
                <w:rFonts w:ascii="Arial" w:hAnsi="Arial" w:cs="Arial"/>
                <w:color w:val="000000"/>
                <w:position w:val="-2"/>
                <w:sz w:val="18"/>
                <w:szCs w:val="18"/>
              </w:rPr>
              <w:t>Sklop 9: EKOLOŠKO GOVEJE MESO</w:t>
            </w:r>
          </w:p>
        </w:tc>
      </w:tr>
      <w:tr w:rsidR="001676E8" w14:paraId="2BD818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5132F" w14:textId="77777777" w:rsidR="001676E8" w:rsidRDefault="00000000">
            <w:r>
              <w:rPr>
                <w:rFonts w:ascii="Arial" w:hAnsi="Arial" w:cs="Arial"/>
                <w:color w:val="000000"/>
                <w:position w:val="-2"/>
                <w:sz w:val="18"/>
                <w:szCs w:val="18"/>
              </w:rPr>
              <w:t>10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DD103" w14:textId="77777777" w:rsidR="001676E8" w:rsidRDefault="00000000">
            <w:r>
              <w:rPr>
                <w:rFonts w:ascii="Arial" w:hAnsi="Arial" w:cs="Arial"/>
                <w:color w:val="000000"/>
                <w:position w:val="-2"/>
                <w:sz w:val="18"/>
                <w:szCs w:val="18"/>
              </w:rPr>
              <w:t>Sklop 10: RIBE</w:t>
            </w:r>
          </w:p>
        </w:tc>
      </w:tr>
      <w:tr w:rsidR="001676E8" w14:paraId="575C23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F8A2B" w14:textId="77777777" w:rsidR="001676E8" w:rsidRDefault="00000000">
            <w:r>
              <w:rPr>
                <w:rFonts w:ascii="Arial" w:hAnsi="Arial" w:cs="Arial"/>
                <w:color w:val="000000"/>
                <w:position w:val="-2"/>
                <w:sz w:val="18"/>
                <w:szCs w:val="18"/>
              </w:rPr>
              <w:t>11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454F5" w14:textId="77777777" w:rsidR="001676E8" w:rsidRDefault="00000000">
            <w:r>
              <w:rPr>
                <w:rFonts w:ascii="Arial" w:hAnsi="Arial" w:cs="Arial"/>
                <w:color w:val="000000"/>
                <w:position w:val="-2"/>
                <w:sz w:val="18"/>
                <w:szCs w:val="18"/>
              </w:rPr>
              <w:t>Sklop 11: EKOLOŠKO SADJE IN ZELENJAVA</w:t>
            </w:r>
          </w:p>
        </w:tc>
      </w:tr>
      <w:tr w:rsidR="001676E8" w14:paraId="5CE90C5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75A48" w14:textId="77777777" w:rsidR="001676E8" w:rsidRDefault="00000000">
            <w:r>
              <w:rPr>
                <w:rFonts w:ascii="Arial" w:hAnsi="Arial" w:cs="Arial"/>
                <w:color w:val="000000"/>
                <w:position w:val="-2"/>
                <w:sz w:val="18"/>
                <w:szCs w:val="18"/>
              </w:rPr>
              <w:t>12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F1C99" w14:textId="77777777" w:rsidR="001676E8" w:rsidRDefault="00000000">
            <w:r>
              <w:rPr>
                <w:rFonts w:ascii="Arial" w:hAnsi="Arial" w:cs="Arial"/>
                <w:color w:val="000000"/>
                <w:position w:val="-2"/>
                <w:sz w:val="18"/>
                <w:szCs w:val="18"/>
              </w:rPr>
              <w:t>Sklop 12: SADJE</w:t>
            </w:r>
          </w:p>
        </w:tc>
      </w:tr>
      <w:tr w:rsidR="001676E8" w14:paraId="212EB0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C7CD6" w14:textId="77777777" w:rsidR="001676E8" w:rsidRDefault="00000000">
            <w:r>
              <w:rPr>
                <w:rFonts w:ascii="Arial" w:hAnsi="Arial" w:cs="Arial"/>
                <w:color w:val="000000"/>
                <w:position w:val="-2"/>
                <w:sz w:val="18"/>
                <w:szCs w:val="18"/>
              </w:rPr>
              <w:t>13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E2642" w14:textId="77777777" w:rsidR="001676E8" w:rsidRDefault="00000000">
            <w:r>
              <w:rPr>
                <w:rFonts w:ascii="Arial" w:hAnsi="Arial" w:cs="Arial"/>
                <w:color w:val="000000"/>
                <w:position w:val="-2"/>
                <w:sz w:val="18"/>
                <w:szCs w:val="18"/>
              </w:rPr>
              <w:t>Sklop 13: ZELENJAVA</w:t>
            </w:r>
          </w:p>
        </w:tc>
      </w:tr>
      <w:tr w:rsidR="001676E8" w14:paraId="1A538B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316390" w14:textId="77777777" w:rsidR="001676E8" w:rsidRDefault="00000000">
            <w:r>
              <w:rPr>
                <w:rFonts w:ascii="Arial" w:hAnsi="Arial" w:cs="Arial"/>
                <w:color w:val="000000"/>
                <w:position w:val="-2"/>
                <w:sz w:val="18"/>
                <w:szCs w:val="18"/>
              </w:rPr>
              <w:t>14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55B7C" w14:textId="77777777" w:rsidR="001676E8" w:rsidRDefault="00000000">
            <w:r>
              <w:rPr>
                <w:rFonts w:ascii="Arial" w:hAnsi="Arial" w:cs="Arial"/>
                <w:color w:val="000000"/>
                <w:position w:val="-2"/>
                <w:sz w:val="18"/>
                <w:szCs w:val="18"/>
              </w:rPr>
              <w:t>Sklop 14: ZAMRZNJENI PROGRAM</w:t>
            </w:r>
          </w:p>
        </w:tc>
      </w:tr>
      <w:tr w:rsidR="001676E8" w14:paraId="52820D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1C679A" w14:textId="77777777" w:rsidR="001676E8" w:rsidRDefault="00000000">
            <w:r>
              <w:rPr>
                <w:rFonts w:ascii="Arial" w:hAnsi="Arial" w:cs="Arial"/>
                <w:color w:val="000000"/>
                <w:position w:val="-2"/>
                <w:sz w:val="18"/>
                <w:szCs w:val="18"/>
              </w:rPr>
              <w:t>15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F4334" w14:textId="77777777" w:rsidR="001676E8" w:rsidRDefault="00000000">
            <w:r>
              <w:rPr>
                <w:rFonts w:ascii="Arial" w:hAnsi="Arial" w:cs="Arial"/>
                <w:color w:val="000000"/>
                <w:position w:val="-2"/>
                <w:sz w:val="18"/>
                <w:szCs w:val="18"/>
              </w:rPr>
              <w:t>Sklop 15: IZDELKI IZ TESTA IN KROMPIRJA</w:t>
            </w:r>
          </w:p>
        </w:tc>
      </w:tr>
      <w:tr w:rsidR="001676E8" w14:paraId="5FF25F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5D872D" w14:textId="77777777" w:rsidR="001676E8" w:rsidRDefault="00000000">
            <w:r>
              <w:rPr>
                <w:rFonts w:ascii="Arial" w:hAnsi="Arial" w:cs="Arial"/>
                <w:color w:val="000000"/>
                <w:position w:val="-2"/>
                <w:sz w:val="18"/>
                <w:szCs w:val="18"/>
              </w:rPr>
              <w:t>16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7C521" w14:textId="77777777" w:rsidR="001676E8" w:rsidRDefault="00000000">
            <w:r>
              <w:rPr>
                <w:rFonts w:ascii="Arial" w:hAnsi="Arial" w:cs="Arial"/>
                <w:color w:val="000000"/>
                <w:position w:val="-2"/>
                <w:sz w:val="18"/>
                <w:szCs w:val="18"/>
              </w:rPr>
              <w:t>Sklop 16: KONZERVIRANA ŽIVILA</w:t>
            </w:r>
          </w:p>
        </w:tc>
      </w:tr>
      <w:tr w:rsidR="001676E8" w14:paraId="77E5F3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477E07" w14:textId="77777777" w:rsidR="001676E8" w:rsidRDefault="00000000">
            <w:r>
              <w:rPr>
                <w:rFonts w:ascii="Arial" w:hAnsi="Arial" w:cs="Arial"/>
                <w:color w:val="000000"/>
                <w:position w:val="-2"/>
                <w:sz w:val="18"/>
                <w:szCs w:val="18"/>
              </w:rPr>
              <w:t>17</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AD765" w14:textId="77777777" w:rsidR="001676E8" w:rsidRDefault="00000000">
            <w:r>
              <w:rPr>
                <w:rFonts w:ascii="Arial" w:hAnsi="Arial" w:cs="Arial"/>
                <w:color w:val="000000"/>
                <w:position w:val="-2"/>
                <w:sz w:val="18"/>
                <w:szCs w:val="18"/>
              </w:rPr>
              <w:t>Sklop 17: PIJAČA</w:t>
            </w:r>
          </w:p>
        </w:tc>
      </w:tr>
      <w:tr w:rsidR="001676E8" w14:paraId="75BB06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AC8CEF" w14:textId="77777777" w:rsidR="001676E8" w:rsidRDefault="00000000">
            <w:r>
              <w:rPr>
                <w:rFonts w:ascii="Arial" w:hAnsi="Arial" w:cs="Arial"/>
                <w:color w:val="000000"/>
                <w:position w:val="-2"/>
                <w:sz w:val="18"/>
                <w:szCs w:val="18"/>
              </w:rPr>
              <w:t>18</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77EDF" w14:textId="77777777" w:rsidR="001676E8" w:rsidRDefault="00000000">
            <w:r>
              <w:rPr>
                <w:rFonts w:ascii="Arial" w:hAnsi="Arial" w:cs="Arial"/>
                <w:color w:val="000000"/>
                <w:position w:val="-2"/>
                <w:sz w:val="18"/>
                <w:szCs w:val="18"/>
              </w:rPr>
              <w:t>Sklop 18: PIJAČA - KAVARNA</w:t>
            </w:r>
          </w:p>
        </w:tc>
      </w:tr>
      <w:tr w:rsidR="001676E8" w14:paraId="3E3306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3C5B9" w14:textId="77777777" w:rsidR="001676E8" w:rsidRDefault="00000000">
            <w:r>
              <w:rPr>
                <w:rFonts w:ascii="Arial" w:hAnsi="Arial" w:cs="Arial"/>
                <w:color w:val="000000"/>
                <w:position w:val="-2"/>
                <w:sz w:val="18"/>
                <w:szCs w:val="18"/>
              </w:rPr>
              <w:t>19</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517E8" w14:textId="77777777" w:rsidR="001676E8" w:rsidRDefault="00000000">
            <w:r>
              <w:rPr>
                <w:rFonts w:ascii="Arial" w:hAnsi="Arial" w:cs="Arial"/>
                <w:color w:val="000000"/>
                <w:position w:val="-2"/>
                <w:sz w:val="18"/>
                <w:szCs w:val="18"/>
              </w:rPr>
              <w:t>Sklop 19: ČAJI, KAVE, INSTANT KAVE</w:t>
            </w:r>
          </w:p>
        </w:tc>
      </w:tr>
      <w:tr w:rsidR="001676E8" w14:paraId="0A7F46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FB402" w14:textId="77777777" w:rsidR="001676E8" w:rsidRDefault="00000000">
            <w:r>
              <w:rPr>
                <w:rFonts w:ascii="Arial" w:hAnsi="Arial" w:cs="Arial"/>
                <w:color w:val="000000"/>
                <w:position w:val="-2"/>
                <w:sz w:val="18"/>
                <w:szCs w:val="18"/>
              </w:rPr>
              <w:t>20</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98EFC" w14:textId="77777777" w:rsidR="001676E8" w:rsidRDefault="00000000">
            <w:r>
              <w:rPr>
                <w:rFonts w:ascii="Arial" w:hAnsi="Arial" w:cs="Arial"/>
                <w:color w:val="000000"/>
                <w:position w:val="-2"/>
                <w:sz w:val="18"/>
                <w:szCs w:val="18"/>
              </w:rPr>
              <w:t>Sklop 20: SPLOŠNO PREHRAMBENO BLAGO</w:t>
            </w:r>
          </w:p>
        </w:tc>
      </w:tr>
      <w:tr w:rsidR="001676E8" w14:paraId="2A96D2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8CD58" w14:textId="77777777" w:rsidR="001676E8" w:rsidRDefault="00000000">
            <w:r>
              <w:rPr>
                <w:rFonts w:ascii="Arial" w:hAnsi="Arial" w:cs="Arial"/>
                <w:color w:val="000000"/>
                <w:position w:val="-2"/>
                <w:sz w:val="18"/>
                <w:szCs w:val="18"/>
              </w:rPr>
              <w:t>21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A9444" w14:textId="77777777" w:rsidR="001676E8" w:rsidRDefault="00000000">
            <w:r>
              <w:rPr>
                <w:rFonts w:ascii="Arial" w:hAnsi="Arial" w:cs="Arial"/>
                <w:color w:val="000000"/>
                <w:position w:val="-2"/>
                <w:sz w:val="18"/>
                <w:szCs w:val="18"/>
              </w:rPr>
              <w:t>Sklop 21: SPLOŠNO BLAGO - INTERNA TRGOVINA</w:t>
            </w:r>
          </w:p>
        </w:tc>
      </w:tr>
      <w:tr w:rsidR="001676E8" w14:paraId="75BE67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F74EC" w14:textId="77777777" w:rsidR="001676E8" w:rsidRDefault="00000000">
            <w:r>
              <w:rPr>
                <w:rFonts w:ascii="Arial" w:hAnsi="Arial" w:cs="Arial"/>
                <w:color w:val="000000"/>
                <w:position w:val="-2"/>
                <w:sz w:val="18"/>
                <w:szCs w:val="18"/>
              </w:rPr>
              <w:t>22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D580E4" w14:textId="77777777" w:rsidR="001676E8" w:rsidRDefault="00000000">
            <w:r>
              <w:rPr>
                <w:rFonts w:ascii="Arial" w:hAnsi="Arial" w:cs="Arial"/>
                <w:color w:val="000000"/>
                <w:position w:val="-2"/>
                <w:sz w:val="18"/>
                <w:szCs w:val="18"/>
              </w:rPr>
              <w:t>Sklop 22: KAVOVINA INSTANT</w:t>
            </w:r>
          </w:p>
        </w:tc>
      </w:tr>
    </w:tbl>
    <w:p w14:paraId="249ED7B7" w14:textId="77777777" w:rsidR="001676E8" w:rsidRDefault="001676E8">
      <w:pPr>
        <w:sectPr w:rsidR="001676E8" w:rsidSect="006E7A2B">
          <w:headerReference w:type="default" r:id="rId10"/>
          <w:footerReference w:type="default" r:id="rId11"/>
          <w:pgSz w:w="11906" w:h="16838"/>
          <w:pgMar w:top="1418" w:right="1418" w:bottom="1418" w:left="1418" w:header="567" w:footer="596" w:gutter="0"/>
          <w:cols w:space="708"/>
          <w:docGrid w:linePitch="360"/>
        </w:sectPr>
      </w:pPr>
    </w:p>
    <w:p w14:paraId="7CC64C56" w14:textId="77777777" w:rsidR="006669CD"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5E6B7CAC" w14:textId="77777777" w:rsidR="006669CD" w:rsidRDefault="006669CD"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1676E8" w14:paraId="3539392B" w14:textId="77777777">
        <w:tc>
          <w:tcPr>
            <w:tcW w:w="0" w:type="auto"/>
            <w:shd w:val="clear" w:color="auto" w:fill="000000"/>
            <w:tcMar>
              <w:top w:w="150" w:type="dxa"/>
              <w:bottom w:w="150" w:type="dxa"/>
            </w:tcMar>
            <w:vAlign w:val="center"/>
          </w:tcPr>
          <w:p w14:paraId="5C9AAF05" w14:textId="77777777" w:rsidR="001676E8" w:rsidRDefault="00000000">
            <w:r>
              <w:rPr>
                <w:rFonts w:ascii="Arial" w:hAnsi="Arial" w:cs="Arial"/>
                <w:b/>
                <w:bCs/>
                <w:color w:val="FFFFFF"/>
                <w:position w:val="-2"/>
                <w:sz w:val="18"/>
                <w:szCs w:val="18"/>
                <w:shd w:val="clear" w:color="auto" w:fill="000000"/>
              </w:rPr>
              <w:t>1. Splošna navodila</w:t>
            </w:r>
          </w:p>
        </w:tc>
      </w:tr>
    </w:tbl>
    <w:p w14:paraId="6F53051A" w14:textId="77777777" w:rsidR="001676E8"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EF7B885" w14:textId="77777777" w:rsidR="001676E8"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06EACBE" w14:textId="77777777" w:rsidR="001676E8"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0E5DA7B" w14:textId="77777777" w:rsidR="001676E8"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CFB51E9" w14:textId="77777777" w:rsidR="001676E8"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30823E73" w14:textId="77777777" w:rsidR="001676E8"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FA27D59" w14:textId="77777777" w:rsidR="001676E8"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67AF8251" w14:textId="77777777" w:rsidR="001676E8" w:rsidRDefault="001676E8">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676E8" w14:paraId="24B923C5" w14:textId="77777777">
        <w:tc>
          <w:tcPr>
            <w:tcW w:w="0" w:type="auto"/>
            <w:shd w:val="clear" w:color="auto" w:fill="000000"/>
            <w:tcMar>
              <w:top w:w="150" w:type="dxa"/>
              <w:bottom w:w="150" w:type="dxa"/>
            </w:tcMar>
            <w:vAlign w:val="center"/>
          </w:tcPr>
          <w:p w14:paraId="5327461A" w14:textId="77777777" w:rsidR="001676E8" w:rsidRDefault="00000000">
            <w:r>
              <w:rPr>
                <w:rFonts w:ascii="Arial" w:hAnsi="Arial" w:cs="Arial"/>
                <w:b/>
                <w:bCs/>
                <w:color w:val="FFFFFF"/>
                <w:position w:val="-2"/>
                <w:sz w:val="18"/>
                <w:szCs w:val="18"/>
                <w:shd w:val="clear" w:color="auto" w:fill="000000"/>
              </w:rPr>
              <w:t>2. Zakoni in predpisi</w:t>
            </w:r>
          </w:p>
        </w:tc>
      </w:tr>
    </w:tbl>
    <w:p w14:paraId="6D9E0B9D" w14:textId="77777777" w:rsidR="001676E8" w:rsidRDefault="0000000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1676E8" w14:paraId="3EBD57C0" w14:textId="77777777">
        <w:tc>
          <w:tcPr>
            <w:tcW w:w="0" w:type="auto"/>
            <w:tcMar>
              <w:top w:w="0" w:type="auto"/>
              <w:bottom w:w="0" w:type="auto"/>
            </w:tcMar>
          </w:tcPr>
          <w:p w14:paraId="63307813" w14:textId="77777777" w:rsidR="001676E8"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557B5C6C" w14:textId="77777777" w:rsidR="001676E8"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78958E2C" w14:textId="77777777" w:rsidR="001676E8" w:rsidRDefault="0000000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1C7C2041" w14:textId="77777777" w:rsidR="001676E8"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60EE113D" w14:textId="77777777" w:rsidR="001676E8" w:rsidRDefault="00000000">
            <w:pPr>
              <w:numPr>
                <w:ilvl w:val="0"/>
                <w:numId w:val="12"/>
              </w:numPr>
              <w:rPr>
                <w:rFonts w:ascii="Arial" w:hAnsi="Arial" w:cs="Arial"/>
                <w:color w:val="000000"/>
                <w:sz w:val="18"/>
                <w:szCs w:val="18"/>
              </w:rPr>
            </w:pPr>
            <w:r>
              <w:rPr>
                <w:rFonts w:ascii="Arial" w:hAnsi="Arial" w:cs="Arial"/>
                <w:color w:val="000000"/>
                <w:sz w:val="18"/>
                <w:szCs w:val="18"/>
              </w:rPr>
              <w:t>Uredba o zelenem javnem naročanju (Uradni list RS, št. 51/17, 64/19, 121/21, 132/23 in 43/25; v nadaljnjem besedilu: Uredba o ZeJN</w:t>
            </w:r>
          </w:p>
          <w:p w14:paraId="4313C6B7" w14:textId="77777777" w:rsidR="001676E8" w:rsidRPr="0060043B" w:rsidRDefault="00000000" w:rsidP="0060043B">
            <w:pPr>
              <w:numPr>
                <w:ilvl w:val="0"/>
                <w:numId w:val="12"/>
              </w:numPr>
              <w:rPr>
                <w:rFonts w:ascii="Arial" w:hAnsi="Arial" w:cs="Arial"/>
                <w:color w:val="000000"/>
                <w:sz w:val="18"/>
                <w:szCs w:val="18"/>
              </w:rPr>
            </w:pPr>
            <w:r w:rsidRPr="0060043B">
              <w:rPr>
                <w:rFonts w:ascii="Arial" w:hAnsi="Arial" w:cs="Arial"/>
                <w:color w:val="000000"/>
                <w:sz w:val="18"/>
                <w:szCs w:val="18"/>
              </w:rPr>
              <w:t>Zakon o hrani (Uradni list RS, št. 100/25).</w:t>
            </w:r>
          </w:p>
          <w:p w14:paraId="68BB2974" w14:textId="77777777" w:rsidR="001676E8" w:rsidRDefault="00000000">
            <w:pPr>
              <w:numPr>
                <w:ilvl w:val="0"/>
                <w:numId w:val="12"/>
              </w:numPr>
              <w:rPr>
                <w:rFonts w:ascii="Arial" w:hAnsi="Arial" w:cs="Arial"/>
                <w:color w:val="000000"/>
                <w:sz w:val="18"/>
                <w:szCs w:val="18"/>
              </w:rPr>
            </w:pPr>
            <w:r>
              <w:rPr>
                <w:rFonts w:ascii="Arial" w:hAnsi="Arial" w:cs="Arial"/>
                <w:color w:val="000000"/>
                <w:sz w:val="18"/>
                <w:szCs w:val="18"/>
              </w:rPr>
              <w:t>Zakon o zdravstveni ustreznosti živil in izdelkov ter snovi, ki prihajajo v stik z živili (Uradni list RS, št. 52/00, 42/02, 47/04-ZdZPZ in 100/252-ZVHK)</w:t>
            </w:r>
          </w:p>
          <w:p w14:paraId="6F323236" w14:textId="77777777" w:rsidR="001676E8" w:rsidRDefault="00000000">
            <w:pPr>
              <w:numPr>
                <w:ilvl w:val="0"/>
                <w:numId w:val="12"/>
              </w:numPr>
              <w:rPr>
                <w:rFonts w:ascii="Arial" w:hAnsi="Arial" w:cs="Arial"/>
                <w:color w:val="000000"/>
                <w:sz w:val="18"/>
                <w:szCs w:val="18"/>
              </w:rPr>
            </w:pPr>
            <w:r>
              <w:rPr>
                <w:rFonts w:ascii="Arial" w:hAnsi="Arial" w:cs="Arial"/>
                <w:color w:val="000000"/>
                <w:sz w:val="18"/>
                <w:szCs w:val="18"/>
              </w:rPr>
              <w:t>Uredbe Evropske unije za področje higiene živil</w:t>
            </w:r>
          </w:p>
          <w:p w14:paraId="73BD311C" w14:textId="77777777" w:rsidR="001676E8" w:rsidRDefault="00000000">
            <w:pPr>
              <w:numPr>
                <w:ilvl w:val="0"/>
                <w:numId w:val="12"/>
              </w:numPr>
              <w:rPr>
                <w:rFonts w:ascii="Arial" w:hAnsi="Arial" w:cs="Arial"/>
                <w:color w:val="000000"/>
                <w:sz w:val="18"/>
                <w:szCs w:val="18"/>
              </w:rPr>
            </w:pPr>
            <w:r>
              <w:rPr>
                <w:rFonts w:ascii="Arial" w:hAnsi="Arial" w:cs="Arial"/>
                <w:color w:val="000000"/>
                <w:sz w:val="18"/>
                <w:szCs w:val="18"/>
              </w:rPr>
              <w:t>Predpisov, ki urejajo ekološko pridelavo in predelavo kmetijskih pridelkov ioziroma živil v RS in EU ter</w:t>
            </w:r>
          </w:p>
          <w:p w14:paraId="3C11E3CD" w14:textId="77777777" w:rsidR="001676E8"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55D0737" w14:textId="77777777" w:rsidR="001676E8"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2CEA975B" w14:textId="77777777" w:rsidR="001676E8"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00DC247D" w14:textId="77777777" w:rsidR="001676E8" w:rsidRDefault="00000000">
      <w:pPr>
        <w:spacing w:before="225" w:after="225" w:line="240" w:lineRule="auto"/>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8708AAE" w14:textId="77777777" w:rsidR="001676E8" w:rsidRDefault="0000000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1676E8" w14:paraId="1473F346" w14:textId="77777777">
        <w:tc>
          <w:tcPr>
            <w:tcW w:w="0" w:type="auto"/>
            <w:tcMar>
              <w:top w:w="0" w:type="auto"/>
              <w:bottom w:w="0" w:type="auto"/>
            </w:tcMar>
          </w:tcPr>
          <w:p w14:paraId="308502B0" w14:textId="77777777" w:rsidR="001676E8"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79C4F83B" w14:textId="77777777" w:rsidR="001676E8"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3F487BA7" w14:textId="77777777" w:rsidR="001676E8" w:rsidRDefault="00000000">
      <w:pPr>
        <w:spacing w:before="225" w:after="225" w:line="240" w:lineRule="auto"/>
      </w:pPr>
      <w:r>
        <w:rPr>
          <w:rFonts w:ascii="Arial" w:hAnsi="Arial" w:cs="Arial"/>
          <w:color w:val="000000"/>
          <w:sz w:val="18"/>
          <w:szCs w:val="18"/>
        </w:rPr>
        <w:t>Izbrani ponudnik mora podatke posredovati naročniku v roku osmih dni od prejema naročnikovega poziva.</w:t>
      </w:r>
    </w:p>
    <w:p w14:paraId="5ABC8A7C" w14:textId="77777777" w:rsidR="001676E8" w:rsidRDefault="00000000">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E19A891" w14:textId="77777777" w:rsidR="001676E8" w:rsidRDefault="0000000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9647D46" w14:textId="77777777" w:rsidR="001676E8" w:rsidRDefault="0000000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1676E8" w14:paraId="372A681C" w14:textId="77777777">
        <w:tc>
          <w:tcPr>
            <w:tcW w:w="0" w:type="auto"/>
            <w:shd w:val="clear" w:color="auto" w:fill="000000"/>
            <w:tcMar>
              <w:top w:w="150" w:type="dxa"/>
              <w:bottom w:w="150" w:type="dxa"/>
            </w:tcMar>
            <w:vAlign w:val="center"/>
          </w:tcPr>
          <w:p w14:paraId="6F269B8D" w14:textId="77777777" w:rsidR="001676E8" w:rsidRDefault="00000000">
            <w:r>
              <w:rPr>
                <w:rFonts w:ascii="Arial" w:hAnsi="Arial" w:cs="Arial"/>
                <w:b/>
                <w:bCs/>
                <w:color w:val="FFFFFF"/>
                <w:position w:val="-2"/>
                <w:sz w:val="18"/>
                <w:szCs w:val="18"/>
                <w:shd w:val="clear" w:color="auto" w:fill="000000"/>
              </w:rPr>
              <w:t>3. Jezik razpisne dokumentacije in ponudbe ter oblika</w:t>
            </w:r>
          </w:p>
        </w:tc>
      </w:tr>
    </w:tbl>
    <w:p w14:paraId="70E8C59F" w14:textId="77777777" w:rsidR="001676E8"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CF26198" w14:textId="77777777" w:rsidR="001676E8"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996CF5F" w14:textId="77777777" w:rsidR="001676E8"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99E5078" w14:textId="77777777" w:rsidR="001676E8"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2981E715" w14:textId="77777777" w:rsidR="001676E8"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1676E8" w14:paraId="2612BD9F" w14:textId="77777777">
        <w:tc>
          <w:tcPr>
            <w:tcW w:w="0" w:type="auto"/>
            <w:shd w:val="clear" w:color="auto" w:fill="000000"/>
            <w:tcMar>
              <w:top w:w="150" w:type="dxa"/>
              <w:bottom w:w="150" w:type="dxa"/>
            </w:tcMar>
            <w:vAlign w:val="center"/>
          </w:tcPr>
          <w:p w14:paraId="778AE226" w14:textId="77777777" w:rsidR="001676E8" w:rsidRDefault="00000000">
            <w:r>
              <w:rPr>
                <w:rFonts w:ascii="Arial" w:hAnsi="Arial" w:cs="Arial"/>
                <w:b/>
                <w:bCs/>
                <w:color w:val="FFFFFF"/>
                <w:position w:val="-2"/>
                <w:sz w:val="18"/>
                <w:szCs w:val="18"/>
                <w:shd w:val="clear" w:color="auto" w:fill="000000"/>
              </w:rPr>
              <w:t>4. Skupna ponudba</w:t>
            </w:r>
          </w:p>
        </w:tc>
      </w:tr>
    </w:tbl>
    <w:p w14:paraId="3801534E" w14:textId="77777777" w:rsidR="001676E8"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1676E8" w14:paraId="6F868DB7" w14:textId="77777777">
        <w:tc>
          <w:tcPr>
            <w:tcW w:w="0" w:type="auto"/>
            <w:tcMar>
              <w:top w:w="0" w:type="auto"/>
              <w:bottom w:w="0" w:type="auto"/>
            </w:tcMar>
          </w:tcPr>
          <w:p w14:paraId="25E5A94F" w14:textId="77777777" w:rsidR="001676E8"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69D0A99" w14:textId="77777777" w:rsidR="001676E8"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1AC73B1" w14:textId="77777777" w:rsidR="001676E8"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FDEF430" w14:textId="77777777" w:rsidR="001676E8"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74AB9B2" w14:textId="77777777" w:rsidR="001676E8"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48C2AD7E" w14:textId="77777777" w:rsidR="001676E8"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7F7A89C" w14:textId="77777777" w:rsidR="001676E8"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30C175B" w14:textId="77777777" w:rsidR="001676E8"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1676E8" w14:paraId="67DE3BB5" w14:textId="77777777">
        <w:tc>
          <w:tcPr>
            <w:tcW w:w="0" w:type="auto"/>
            <w:shd w:val="clear" w:color="auto" w:fill="000000"/>
            <w:tcMar>
              <w:top w:w="150" w:type="dxa"/>
              <w:bottom w:w="150" w:type="dxa"/>
            </w:tcMar>
            <w:vAlign w:val="center"/>
          </w:tcPr>
          <w:p w14:paraId="51E8B7C1" w14:textId="77777777" w:rsidR="001676E8" w:rsidRDefault="00000000">
            <w:r>
              <w:rPr>
                <w:rFonts w:ascii="Arial" w:hAnsi="Arial" w:cs="Arial"/>
                <w:b/>
                <w:bCs/>
                <w:color w:val="FFFFFF"/>
                <w:position w:val="-2"/>
                <w:sz w:val="18"/>
                <w:szCs w:val="18"/>
                <w:shd w:val="clear" w:color="auto" w:fill="000000"/>
              </w:rPr>
              <w:t>5. ESPD</w:t>
            </w:r>
          </w:p>
        </w:tc>
      </w:tr>
    </w:tbl>
    <w:p w14:paraId="53A56B5D" w14:textId="77777777" w:rsidR="001676E8"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C14BC1C" w14:textId="77777777" w:rsidR="001676E8"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1281322D" w14:textId="77777777" w:rsidR="001676E8" w:rsidRDefault="001676E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1676E8" w14:paraId="0BB2FB73" w14:textId="77777777">
        <w:tc>
          <w:tcPr>
            <w:tcW w:w="0" w:type="auto"/>
            <w:shd w:val="clear" w:color="auto" w:fill="000000"/>
            <w:tcMar>
              <w:top w:w="150" w:type="dxa"/>
              <w:bottom w:w="150" w:type="dxa"/>
            </w:tcMar>
            <w:vAlign w:val="center"/>
          </w:tcPr>
          <w:p w14:paraId="016E9E13" w14:textId="77777777" w:rsidR="001676E8" w:rsidRDefault="00000000">
            <w:r>
              <w:rPr>
                <w:rFonts w:ascii="Arial" w:hAnsi="Arial" w:cs="Arial"/>
                <w:b/>
                <w:bCs/>
                <w:color w:val="FFFFFF"/>
                <w:position w:val="-2"/>
                <w:sz w:val="18"/>
                <w:szCs w:val="18"/>
                <w:shd w:val="clear" w:color="auto" w:fill="000000"/>
              </w:rPr>
              <w:t>6. Ponudba s podizvajalci</w:t>
            </w:r>
          </w:p>
        </w:tc>
      </w:tr>
    </w:tbl>
    <w:p w14:paraId="6C651543" w14:textId="77777777" w:rsidR="001676E8"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7CED904D" w14:textId="77777777" w:rsidR="001676E8"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p w14:paraId="55962960" w14:textId="77777777" w:rsidR="000967A6" w:rsidRDefault="000967A6">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676E8" w14:paraId="02D0F0C5" w14:textId="77777777">
        <w:tc>
          <w:tcPr>
            <w:tcW w:w="0" w:type="auto"/>
            <w:shd w:val="clear" w:color="auto" w:fill="000000"/>
            <w:tcMar>
              <w:top w:w="150" w:type="dxa"/>
              <w:bottom w:w="150" w:type="dxa"/>
            </w:tcMar>
            <w:vAlign w:val="center"/>
          </w:tcPr>
          <w:p w14:paraId="40C5E437" w14:textId="77777777" w:rsidR="001676E8"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24B1606D" w14:textId="77777777" w:rsidR="001676E8"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1676E8" w14:paraId="2C40AB17" w14:textId="77777777">
        <w:tc>
          <w:tcPr>
            <w:tcW w:w="0" w:type="auto"/>
            <w:shd w:val="clear" w:color="auto" w:fill="000000"/>
            <w:tcMar>
              <w:top w:w="150" w:type="dxa"/>
              <w:bottom w:w="150" w:type="dxa"/>
            </w:tcMar>
            <w:vAlign w:val="center"/>
          </w:tcPr>
          <w:p w14:paraId="43CD0B8B" w14:textId="77777777" w:rsidR="001676E8" w:rsidRDefault="00000000">
            <w:r>
              <w:rPr>
                <w:rFonts w:ascii="Arial" w:hAnsi="Arial" w:cs="Arial"/>
                <w:b/>
                <w:bCs/>
                <w:color w:val="FFFFFF"/>
                <w:position w:val="-2"/>
                <w:sz w:val="18"/>
                <w:szCs w:val="18"/>
                <w:shd w:val="clear" w:color="auto" w:fill="000000"/>
              </w:rPr>
              <w:t>8. Zmanjšanje obsega naročila</w:t>
            </w:r>
          </w:p>
        </w:tc>
      </w:tr>
    </w:tbl>
    <w:p w14:paraId="47F051CB" w14:textId="77777777" w:rsidR="001676E8"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97EBAAD" w14:textId="77777777" w:rsidR="001676E8"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1676E8" w14:paraId="65C62ED6" w14:textId="77777777">
        <w:tc>
          <w:tcPr>
            <w:tcW w:w="0" w:type="auto"/>
            <w:shd w:val="clear" w:color="auto" w:fill="000000"/>
            <w:tcMar>
              <w:top w:w="150" w:type="dxa"/>
              <w:bottom w:w="150" w:type="dxa"/>
            </w:tcMar>
            <w:vAlign w:val="center"/>
          </w:tcPr>
          <w:p w14:paraId="3DCC6833" w14:textId="77777777" w:rsidR="001676E8" w:rsidRDefault="00000000">
            <w:r>
              <w:rPr>
                <w:rFonts w:ascii="Arial" w:hAnsi="Arial" w:cs="Arial"/>
                <w:b/>
                <w:bCs/>
                <w:color w:val="FFFFFF"/>
                <w:position w:val="-2"/>
                <w:sz w:val="18"/>
                <w:szCs w:val="18"/>
                <w:shd w:val="clear" w:color="auto" w:fill="000000"/>
              </w:rPr>
              <w:t>9. Dopolnjevanje, spreminjanje ter pojasnjevanje ponudb</w:t>
            </w:r>
          </w:p>
        </w:tc>
      </w:tr>
    </w:tbl>
    <w:p w14:paraId="7EFFBE6D" w14:textId="77777777" w:rsidR="001676E8"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34395103" w14:textId="77777777" w:rsidR="001676E8"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5E5ABD8" w14:textId="77777777" w:rsidR="001676E8"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6FE4973" w14:textId="77777777" w:rsidR="001676E8"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4547B4D" w14:textId="77777777" w:rsidR="001676E8"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80AE721" w14:textId="77777777" w:rsidR="001676E8" w:rsidRDefault="00000000">
      <w:pPr>
        <w:spacing w:before="225" w:after="225" w:line="240" w:lineRule="auto"/>
        <w:jc w:val="both"/>
        <w:rPr>
          <w:rFonts w:ascii="Arial" w:hAnsi="Arial" w:cs="Arial"/>
          <w:color w:val="000000"/>
          <w:sz w:val="18"/>
          <w:szCs w:val="18"/>
        </w:rPr>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29420B90" w14:textId="77777777" w:rsidR="000967A6" w:rsidRDefault="000967A6">
      <w:pPr>
        <w:spacing w:before="225" w:after="225" w:line="240" w:lineRule="auto"/>
        <w:jc w:val="both"/>
      </w:pPr>
    </w:p>
    <w:p w14:paraId="77A69786" w14:textId="77777777" w:rsidR="0060043B" w:rsidRDefault="0060043B">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1676E8" w14:paraId="7A3EBBED" w14:textId="77777777">
        <w:tc>
          <w:tcPr>
            <w:tcW w:w="0" w:type="auto"/>
            <w:shd w:val="clear" w:color="auto" w:fill="000000"/>
            <w:tcMar>
              <w:top w:w="150" w:type="dxa"/>
              <w:bottom w:w="150" w:type="dxa"/>
            </w:tcMar>
            <w:vAlign w:val="center"/>
          </w:tcPr>
          <w:p w14:paraId="1551B2A2" w14:textId="77777777" w:rsidR="001676E8" w:rsidRDefault="00000000">
            <w:r>
              <w:rPr>
                <w:rFonts w:ascii="Arial" w:hAnsi="Arial" w:cs="Arial"/>
                <w:b/>
                <w:bCs/>
                <w:color w:val="FFFFFF"/>
                <w:position w:val="-2"/>
                <w:sz w:val="18"/>
                <w:szCs w:val="18"/>
                <w:shd w:val="clear" w:color="auto" w:fill="000000"/>
              </w:rPr>
              <w:t>10. Obvestilo o oddaji naročila</w:t>
            </w:r>
          </w:p>
        </w:tc>
      </w:tr>
    </w:tbl>
    <w:p w14:paraId="53BC7373" w14:textId="77777777" w:rsidR="001676E8"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FA5E275" w14:textId="77777777" w:rsidR="001676E8"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9EDA0FC" w14:textId="77777777" w:rsidR="001676E8"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C45AE66" w14:textId="77777777" w:rsidR="001676E8"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1676E8" w14:paraId="4A429C79" w14:textId="77777777">
        <w:tc>
          <w:tcPr>
            <w:tcW w:w="0" w:type="auto"/>
            <w:shd w:val="clear" w:color="auto" w:fill="000000"/>
            <w:tcMar>
              <w:top w:w="150" w:type="dxa"/>
              <w:bottom w:w="150" w:type="dxa"/>
            </w:tcMar>
            <w:vAlign w:val="center"/>
          </w:tcPr>
          <w:p w14:paraId="28406A81" w14:textId="77777777" w:rsidR="001676E8" w:rsidRDefault="00000000">
            <w:r>
              <w:rPr>
                <w:rFonts w:ascii="Arial" w:hAnsi="Arial" w:cs="Arial"/>
                <w:b/>
                <w:bCs/>
                <w:color w:val="FFFFFF"/>
                <w:position w:val="-2"/>
                <w:sz w:val="18"/>
                <w:szCs w:val="18"/>
                <w:shd w:val="clear" w:color="auto" w:fill="000000"/>
              </w:rPr>
              <w:t>11. Sklenitev pogodbe in spremembe pogodbe</w:t>
            </w:r>
          </w:p>
        </w:tc>
      </w:tr>
    </w:tbl>
    <w:p w14:paraId="78799DFA" w14:textId="77777777" w:rsidR="001676E8"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6CAE7FB8" w14:textId="77777777" w:rsidR="001676E8"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D66B871" w14:textId="77777777" w:rsidR="001676E8"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 Naročnik si pridržuje pravico zoper izbranega ponudnika podati predlog za uvedbo postopka o prekršku iz četrte točke prvega odstavka 112. člena ZJN-3.</w:t>
      </w:r>
    </w:p>
    <w:p w14:paraId="68BEB7F7" w14:textId="77777777" w:rsidR="001676E8"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77A474BD" w14:textId="77777777" w:rsidR="001676E8"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7B1F7A15" w14:textId="77777777" w:rsidR="001676E8"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019B688D" w14:textId="77777777" w:rsidR="001676E8"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42069282" w14:textId="77777777" w:rsidR="001676E8"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112F624B" w14:textId="77777777" w:rsidR="001676E8"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61DA86C0" w14:textId="77777777" w:rsidR="001676E8"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177053BC" w14:textId="77777777" w:rsidR="001676E8" w:rsidRDefault="00000000">
      <w:pPr>
        <w:spacing w:before="225" w:after="225" w:line="240" w:lineRule="auto"/>
        <w:jc w:val="both"/>
      </w:pPr>
      <w:r>
        <w:rPr>
          <w:rFonts w:ascii="Arial" w:hAnsi="Arial" w:cs="Arial"/>
          <w:color w:val="000000"/>
          <w:sz w:val="18"/>
          <w:szCs w:val="18"/>
        </w:rPr>
        <w:t>- nedvoumna določba o reviziji ali opcija v skladu s 1. točko;</w:t>
      </w:r>
    </w:p>
    <w:p w14:paraId="4B4920EC" w14:textId="77777777" w:rsidR="001676E8"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4F80DE77" w14:textId="77777777" w:rsidR="001676E8" w:rsidRDefault="00000000">
      <w:pPr>
        <w:spacing w:before="225" w:after="225" w:line="240" w:lineRule="auto"/>
        <w:jc w:val="both"/>
      </w:pPr>
      <w:r>
        <w:rPr>
          <w:rFonts w:ascii="Arial" w:hAnsi="Arial" w:cs="Arial"/>
          <w:color w:val="000000"/>
          <w:sz w:val="18"/>
          <w:szCs w:val="18"/>
        </w:rPr>
        <w:t> 5. če sprememba ne glede na njeno vrednost ni bistvena.</w:t>
      </w:r>
    </w:p>
    <w:p w14:paraId="1DE3682E" w14:textId="77777777" w:rsidR="001676E8"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3820643C" w14:textId="77777777" w:rsidR="001676E8"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1676E8" w14:paraId="702A5E76" w14:textId="77777777">
        <w:tc>
          <w:tcPr>
            <w:tcW w:w="0" w:type="auto"/>
            <w:tcMar>
              <w:top w:w="0" w:type="auto"/>
              <w:bottom w:w="0" w:type="auto"/>
            </w:tcMar>
          </w:tcPr>
          <w:p w14:paraId="4DB21C20" w14:textId="77777777" w:rsidR="001676E8"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44EDD8A8" w14:textId="77777777" w:rsidR="001676E8"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39D877C" w14:textId="77777777" w:rsidR="001676E8" w:rsidRDefault="00000000">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7D6393CF" w14:textId="77777777" w:rsidR="001676E8" w:rsidRDefault="00000000">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2476D539" w14:textId="77777777" w:rsidR="001676E8" w:rsidRDefault="001676E8"/>
    <w:tbl>
      <w:tblPr>
        <w:tblStyle w:val="NormalTablePHPDOCX"/>
        <w:tblW w:w="2500" w:type="pct"/>
        <w:tblInd w:w="108" w:type="dxa"/>
        <w:tblLook w:val="04A0" w:firstRow="1" w:lastRow="0" w:firstColumn="1" w:lastColumn="0" w:noHBand="0" w:noVBand="1"/>
      </w:tblPr>
      <w:tblGrid>
        <w:gridCol w:w="4535"/>
      </w:tblGrid>
      <w:tr w:rsidR="001676E8" w14:paraId="616DD5A8" w14:textId="77777777">
        <w:tc>
          <w:tcPr>
            <w:tcW w:w="0" w:type="auto"/>
            <w:shd w:val="clear" w:color="auto" w:fill="000000"/>
            <w:tcMar>
              <w:top w:w="150" w:type="dxa"/>
              <w:bottom w:w="150" w:type="dxa"/>
            </w:tcMar>
            <w:vAlign w:val="center"/>
          </w:tcPr>
          <w:p w14:paraId="7DDEA506" w14:textId="77777777" w:rsidR="001676E8" w:rsidRDefault="00000000">
            <w:r>
              <w:rPr>
                <w:rFonts w:ascii="Arial" w:hAnsi="Arial" w:cs="Arial"/>
                <w:b/>
                <w:bCs/>
                <w:color w:val="FFFFFF"/>
                <w:position w:val="-2"/>
                <w:sz w:val="18"/>
                <w:szCs w:val="18"/>
                <w:shd w:val="clear" w:color="auto" w:fill="000000"/>
              </w:rPr>
              <w:t>12. Zaupnost ponudbene dokumentacije</w:t>
            </w:r>
          </w:p>
        </w:tc>
      </w:tr>
    </w:tbl>
    <w:p w14:paraId="4DAA7F3F" w14:textId="77777777" w:rsidR="001676E8"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20E07F56" w14:textId="77777777" w:rsidR="001676E8"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F81CBD9" w14:textId="77777777" w:rsidR="001676E8"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1676E8" w14:paraId="62018D5D" w14:textId="77777777">
        <w:tc>
          <w:tcPr>
            <w:tcW w:w="0" w:type="auto"/>
            <w:tcMar>
              <w:top w:w="0" w:type="auto"/>
              <w:bottom w:w="0" w:type="auto"/>
            </w:tcMar>
          </w:tcPr>
          <w:p w14:paraId="11763A39" w14:textId="77777777" w:rsidR="001676E8" w:rsidRDefault="00000000">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FA44FE1" w14:textId="77777777" w:rsidR="001676E8" w:rsidRDefault="00000000">
            <w:pPr>
              <w:numPr>
                <w:ilvl w:val="0"/>
                <w:numId w:val="16"/>
              </w:numPr>
              <w:rPr>
                <w:rFonts w:ascii="Arial" w:hAnsi="Arial" w:cs="Arial"/>
                <w:color w:val="000000"/>
                <w:sz w:val="18"/>
                <w:szCs w:val="18"/>
              </w:rPr>
            </w:pPr>
            <w:r>
              <w:rPr>
                <w:rFonts w:ascii="Arial" w:hAnsi="Arial" w:cs="Arial"/>
                <w:color w:val="000000"/>
                <w:sz w:val="18"/>
                <w:szCs w:val="18"/>
              </w:rPr>
              <w:t>ima tržno vrednost;</w:t>
            </w:r>
          </w:p>
          <w:p w14:paraId="5D996D43" w14:textId="77777777" w:rsidR="001676E8" w:rsidRDefault="00000000">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70990372" w14:textId="77777777" w:rsidR="001676E8"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9262460" w14:textId="77777777" w:rsidR="001676E8"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74E4960" w14:textId="77777777" w:rsidR="001676E8"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1676E8" w14:paraId="787D7E45" w14:textId="77777777">
        <w:tc>
          <w:tcPr>
            <w:tcW w:w="0" w:type="auto"/>
            <w:shd w:val="clear" w:color="auto" w:fill="000000"/>
            <w:tcMar>
              <w:top w:w="150" w:type="dxa"/>
              <w:bottom w:w="150" w:type="dxa"/>
            </w:tcMar>
            <w:vAlign w:val="center"/>
          </w:tcPr>
          <w:p w14:paraId="61619AD3" w14:textId="77777777" w:rsidR="001676E8" w:rsidRDefault="00000000">
            <w:r>
              <w:rPr>
                <w:rFonts w:ascii="Arial" w:hAnsi="Arial" w:cs="Arial"/>
                <w:b/>
                <w:bCs/>
                <w:color w:val="FFFFFF"/>
                <w:position w:val="-2"/>
                <w:sz w:val="18"/>
                <w:szCs w:val="18"/>
                <w:shd w:val="clear" w:color="auto" w:fill="000000"/>
              </w:rPr>
              <w:t>13. Način predložitve dokumentov v ponudbi</w:t>
            </w:r>
          </w:p>
        </w:tc>
      </w:tr>
    </w:tbl>
    <w:p w14:paraId="0162134F" w14:textId="77777777" w:rsidR="001676E8"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A8B6317" w14:textId="77777777" w:rsidR="001676E8"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0653556" w14:textId="77777777" w:rsidR="001676E8"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5BBEA44" w14:textId="77777777" w:rsidR="001676E8"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516EF8C" w14:textId="77777777" w:rsidR="001676E8"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1676E8" w14:paraId="4772F153" w14:textId="77777777">
        <w:tc>
          <w:tcPr>
            <w:tcW w:w="0" w:type="auto"/>
            <w:shd w:val="clear" w:color="auto" w:fill="000000"/>
            <w:tcMar>
              <w:top w:w="150" w:type="dxa"/>
              <w:bottom w:w="150" w:type="dxa"/>
            </w:tcMar>
            <w:vAlign w:val="center"/>
          </w:tcPr>
          <w:p w14:paraId="2BF09438" w14:textId="77777777" w:rsidR="001676E8" w:rsidRDefault="00000000">
            <w:r>
              <w:rPr>
                <w:rFonts w:ascii="Arial" w:hAnsi="Arial" w:cs="Arial"/>
                <w:b/>
                <w:bCs/>
                <w:color w:val="FFFFFF"/>
                <w:position w:val="-2"/>
                <w:sz w:val="18"/>
                <w:szCs w:val="18"/>
                <w:shd w:val="clear" w:color="auto" w:fill="000000"/>
              </w:rPr>
              <w:t>14. Veljavnost ponudbe</w:t>
            </w:r>
          </w:p>
        </w:tc>
      </w:tr>
    </w:tbl>
    <w:p w14:paraId="1FA0D3D9" w14:textId="77777777" w:rsidR="001676E8" w:rsidRDefault="00000000">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77EBE560" w14:textId="77777777" w:rsidR="001676E8"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1676E8" w14:paraId="2D1CB61F" w14:textId="77777777">
        <w:tc>
          <w:tcPr>
            <w:tcW w:w="0" w:type="auto"/>
            <w:shd w:val="clear" w:color="auto" w:fill="000000"/>
            <w:tcMar>
              <w:top w:w="150" w:type="dxa"/>
              <w:bottom w:w="150" w:type="dxa"/>
            </w:tcMar>
            <w:vAlign w:val="center"/>
          </w:tcPr>
          <w:p w14:paraId="2FCB80E6" w14:textId="77777777" w:rsidR="001676E8" w:rsidRDefault="00000000">
            <w:r>
              <w:rPr>
                <w:rFonts w:ascii="Arial" w:hAnsi="Arial" w:cs="Arial"/>
                <w:b/>
                <w:bCs/>
                <w:color w:val="FFFFFF"/>
                <w:position w:val="-2"/>
                <w:sz w:val="18"/>
                <w:szCs w:val="18"/>
                <w:shd w:val="clear" w:color="auto" w:fill="000000"/>
              </w:rPr>
              <w:t>15. Pravno varstvo</w:t>
            </w:r>
          </w:p>
        </w:tc>
      </w:tr>
    </w:tbl>
    <w:p w14:paraId="41839070" w14:textId="77777777" w:rsidR="001676E8"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F48F5F8" w14:textId="77777777" w:rsidR="001676E8"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D1130C4" w14:textId="77777777" w:rsidR="001676E8"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788AAD6" w14:textId="77777777" w:rsidR="001676E8"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10ED990" w14:textId="77777777" w:rsidR="001676E8"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1BD5309" w14:textId="77777777" w:rsidR="001676E8"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727656D" w14:textId="77777777" w:rsidR="001676E8" w:rsidRDefault="00000000">
      <w:pPr>
        <w:spacing w:before="225" w:after="225" w:line="240" w:lineRule="auto"/>
        <w:jc w:val="both"/>
      </w:pPr>
      <w:r>
        <w:rPr>
          <w:rFonts w:ascii="Arial" w:hAnsi="Arial" w:cs="Arial"/>
          <w:color w:val="000000"/>
          <w:sz w:val="18"/>
          <w:szCs w:val="18"/>
        </w:rPr>
        <w:t>https://ejn.gov.si/sistem/pravno-varstvo.html</w:t>
      </w:r>
    </w:p>
    <w:p w14:paraId="5D6AC250" w14:textId="77777777" w:rsidR="001676E8"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3AD6E59" w14:textId="77777777" w:rsidR="001676E8"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0F6F2CC5" w14:textId="77777777" w:rsidR="001676E8"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7152C47" w14:textId="77777777" w:rsidR="001676E8" w:rsidRDefault="001676E8">
      <w:pPr>
        <w:sectPr w:rsidR="001676E8" w:rsidSect="00D931BF">
          <w:pgSz w:w="11906" w:h="16838"/>
          <w:pgMar w:top="1418" w:right="1418" w:bottom="1418" w:left="1418" w:header="567" w:footer="680" w:gutter="0"/>
          <w:cols w:space="708"/>
          <w:docGrid w:linePitch="360"/>
        </w:sectPr>
      </w:pPr>
    </w:p>
    <w:p w14:paraId="425067CD" w14:textId="77777777" w:rsidR="006669CD"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21AAEC4E" w14:textId="77777777" w:rsidR="006669CD" w:rsidRDefault="006669CD" w:rsidP="00C25086">
      <w:pPr>
        <w:rPr>
          <w:rFonts w:ascii="Arial" w:hAnsi="Arial" w:cs="Arial"/>
          <w:sz w:val="18"/>
          <w:szCs w:val="18"/>
        </w:rPr>
      </w:pPr>
    </w:p>
    <w:p w14:paraId="35383518" w14:textId="77777777" w:rsidR="001676E8"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48599B81" w14:textId="77777777" w:rsidR="001676E8"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0AF9023" w14:textId="77777777" w:rsidR="001676E8"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1676E8" w14:paraId="4A3C4F6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9543F" w14:textId="77777777" w:rsidR="001676E8"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1E44E" w14:textId="77777777" w:rsidR="001676E8"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06200" w14:textId="77777777" w:rsidR="001676E8" w:rsidRDefault="00000000">
            <w:pPr>
              <w:jc w:val="both"/>
              <w:textAlignment w:val="center"/>
            </w:pPr>
            <w:r>
              <w:rPr>
                <w:rFonts w:ascii="Arial" w:hAnsi="Arial" w:cs="Arial"/>
                <w:color w:val="000000"/>
                <w:position w:val="-2"/>
                <w:sz w:val="18"/>
                <w:szCs w:val="18"/>
              </w:rPr>
              <w:t> </w:t>
            </w:r>
          </w:p>
        </w:tc>
      </w:tr>
    </w:tbl>
    <w:p w14:paraId="06BFCFA2" w14:textId="77777777" w:rsidR="001676E8"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078D34D3" w14:textId="77777777" w:rsidR="006669CD" w:rsidRPr="00C25086" w:rsidRDefault="006669CD" w:rsidP="00C25086"/>
    <w:p w14:paraId="4F303441" w14:textId="77777777" w:rsidR="001676E8" w:rsidRDefault="001676E8">
      <w:pPr>
        <w:sectPr w:rsidR="001676E8" w:rsidSect="00D931BF">
          <w:pgSz w:w="11906" w:h="16838"/>
          <w:pgMar w:top="1418" w:right="1418" w:bottom="1418" w:left="1418" w:header="567" w:footer="680" w:gutter="0"/>
          <w:cols w:space="708"/>
          <w:docGrid w:linePitch="360"/>
        </w:sectPr>
      </w:pPr>
    </w:p>
    <w:p w14:paraId="075184E6"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14:paraId="5D641284" w14:textId="77777777" w:rsidR="001676E8"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3273D2C" w14:textId="77777777" w:rsidR="001676E8"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362BE69" w14:textId="77777777" w:rsidR="001676E8"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1676E8" w14:paraId="79A15DAE"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E2FC4E5" w14:textId="77777777" w:rsidR="001676E8" w:rsidRDefault="00000000">
            <w:r>
              <w:rPr>
                <w:rFonts w:ascii="Arial" w:hAnsi="Arial" w:cs="Arial"/>
                <w:color w:val="FFFFFF"/>
                <w:position w:val="-2"/>
                <w:sz w:val="18"/>
                <w:szCs w:val="18"/>
              </w:rPr>
              <w:t>Razlogi za izključitev</w:t>
            </w:r>
          </w:p>
        </w:tc>
      </w:tr>
    </w:tbl>
    <w:p w14:paraId="3E93C9E8" w14:textId="77777777" w:rsidR="001676E8" w:rsidRDefault="001676E8"/>
    <w:tbl>
      <w:tblPr>
        <w:tblStyle w:val="NormalTablePHPDOCX"/>
        <w:tblW w:w="9300" w:type="dxa"/>
        <w:tblInd w:w="108" w:type="dxa"/>
        <w:tblLook w:val="04A0" w:firstRow="1" w:lastRow="0" w:firstColumn="1" w:lastColumn="0" w:noHBand="0" w:noVBand="1"/>
      </w:tblPr>
      <w:tblGrid>
        <w:gridCol w:w="1860"/>
        <w:gridCol w:w="7440"/>
      </w:tblGrid>
      <w:tr w:rsidR="001676E8" w14:paraId="01CA1B1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6B5A020" w14:textId="77777777" w:rsidR="001676E8"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CB31B" w14:textId="77777777" w:rsidR="001676E8"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07FFF797" w14:textId="77777777" w:rsidR="001676E8"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676E8" w14:paraId="03AC93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E4D3F" w14:textId="77777777" w:rsidR="001676E8"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64873" w14:textId="77777777" w:rsidR="001676E8" w:rsidRDefault="00000000">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5FF63719" w14:textId="77777777" w:rsidR="001676E8" w:rsidRDefault="00000000">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1676E8" w14:paraId="33F81F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C9772" w14:textId="77777777" w:rsidR="001676E8"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A9E0C" w14:textId="77777777" w:rsidR="001676E8"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D3DFD97" w14:textId="77777777" w:rsidR="001676E8"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E364B6A" w14:textId="77777777" w:rsidR="001676E8"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676E8" w14:paraId="3114EB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D33935" w14:textId="77777777" w:rsidR="001676E8"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67C1F"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7514913E" w14:textId="77777777" w:rsidR="001676E8"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1676E8" w14:paraId="35014A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BE153" w14:textId="77777777" w:rsidR="001676E8"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FF3BD"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79D6512E" w14:textId="77777777" w:rsidR="001676E8" w:rsidRDefault="00000000">
            <w:pPr>
              <w:spacing w:before="135" w:after="135"/>
              <w:jc w:val="both"/>
              <w:textAlignment w:val="center"/>
            </w:pPr>
            <w:r>
              <w:rPr>
                <w:rFonts w:ascii="Arial" w:hAnsi="Arial" w:cs="Arial"/>
                <w:color w:val="000000"/>
                <w:position w:val="-2"/>
                <w:sz w:val="18"/>
                <w:szCs w:val="18"/>
              </w:rPr>
              <w:t>Velja enako kot za ponudnika.</w:t>
            </w:r>
          </w:p>
          <w:p w14:paraId="2DF54268" w14:textId="77777777" w:rsidR="001676E8"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D92003D" w14:textId="77777777" w:rsidR="001676E8" w:rsidRDefault="001676E8"/>
    <w:tbl>
      <w:tblPr>
        <w:tblStyle w:val="NormalTablePHPDOCX"/>
        <w:tblW w:w="9300" w:type="dxa"/>
        <w:tblInd w:w="108" w:type="dxa"/>
        <w:tblLook w:val="04A0" w:firstRow="1" w:lastRow="0" w:firstColumn="1" w:lastColumn="0" w:noHBand="0" w:noVBand="1"/>
      </w:tblPr>
      <w:tblGrid>
        <w:gridCol w:w="1860"/>
        <w:gridCol w:w="7440"/>
      </w:tblGrid>
      <w:tr w:rsidR="001676E8" w14:paraId="7C20C81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51FCB33" w14:textId="77777777" w:rsidR="001676E8"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C32F5B" w14:textId="77777777" w:rsidR="001676E8"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DFC8902" w14:textId="77777777" w:rsidR="001676E8"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676E8" w14:paraId="20BD37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AA4886" w14:textId="77777777" w:rsidR="001676E8"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CE883" w14:textId="77777777" w:rsidR="001676E8"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5760CD65" w14:textId="77777777" w:rsidR="001676E8"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7B4736F" w14:textId="77777777" w:rsidR="001676E8"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1676E8" w14:paraId="74FD52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0EA7B8" w14:textId="77777777" w:rsidR="001676E8"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50194" w14:textId="77777777" w:rsidR="001676E8"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15A6C66" w14:textId="77777777" w:rsidR="001676E8"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676E8" w14:paraId="041884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3FE34" w14:textId="77777777" w:rsidR="001676E8"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4BDFCA"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63D52C7C" w14:textId="77777777" w:rsidR="001676E8" w:rsidRDefault="00000000">
            <w:pPr>
              <w:spacing w:before="135" w:after="135"/>
              <w:jc w:val="both"/>
              <w:textAlignment w:val="center"/>
            </w:pPr>
            <w:r>
              <w:rPr>
                <w:rFonts w:ascii="Arial" w:hAnsi="Arial" w:cs="Arial"/>
                <w:color w:val="000000"/>
                <w:position w:val="-2"/>
                <w:sz w:val="18"/>
                <w:szCs w:val="18"/>
              </w:rPr>
              <w:t>Veljajo enake zahteve kot za vodilnega partnerja.</w:t>
            </w:r>
          </w:p>
        </w:tc>
      </w:tr>
      <w:tr w:rsidR="001676E8" w14:paraId="292984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62BA6" w14:textId="77777777" w:rsidR="001676E8"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E55A7D"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29CD6FC9" w14:textId="77777777" w:rsidR="001676E8"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49464DF5" w14:textId="77777777" w:rsidR="001676E8"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38DF1D8C" w14:textId="77777777" w:rsidR="001676E8" w:rsidRDefault="001676E8"/>
    <w:tbl>
      <w:tblPr>
        <w:tblStyle w:val="NormalTablePHPDOCX"/>
        <w:tblW w:w="9300" w:type="dxa"/>
        <w:tblInd w:w="108" w:type="dxa"/>
        <w:tblLook w:val="04A0" w:firstRow="1" w:lastRow="0" w:firstColumn="1" w:lastColumn="0" w:noHBand="0" w:noVBand="1"/>
      </w:tblPr>
      <w:tblGrid>
        <w:gridCol w:w="1860"/>
        <w:gridCol w:w="7440"/>
      </w:tblGrid>
      <w:tr w:rsidR="001676E8" w14:paraId="20E4353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27D5C93" w14:textId="77777777" w:rsidR="001676E8"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554FA3" w14:textId="77777777" w:rsidR="001676E8"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29DD110F" w14:textId="77777777" w:rsidR="001676E8"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676E8" w14:paraId="49FC86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9F40A" w14:textId="77777777" w:rsidR="001676E8"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740FE7" w14:textId="77777777" w:rsidR="001676E8"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4892FCE4" w14:textId="77777777" w:rsidR="001676E8" w:rsidRDefault="0000000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676E8" w14:paraId="3452C1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E32BB" w14:textId="77777777" w:rsidR="001676E8"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D3276" w14:textId="77777777" w:rsidR="001676E8" w:rsidRDefault="00000000">
            <w:pPr>
              <w:jc w:val="both"/>
              <w:textAlignment w:val="center"/>
            </w:pPr>
            <w:r>
              <w:rPr>
                <w:rFonts w:ascii="Arial" w:hAnsi="Arial" w:cs="Arial"/>
                <w:color w:val="000000"/>
                <w:position w:val="-2"/>
                <w:sz w:val="18"/>
                <w:szCs w:val="18"/>
              </w:rPr>
              <w:t> </w:t>
            </w:r>
          </w:p>
          <w:p w14:paraId="2A059C87" w14:textId="77777777" w:rsidR="001676E8" w:rsidRDefault="00000000">
            <w:r>
              <w:rPr>
                <w:rFonts w:ascii="Arial" w:hAnsi="Arial" w:cs="Arial"/>
                <w:color w:val="000000"/>
                <w:position w:val="-2"/>
                <w:sz w:val="18"/>
                <w:szCs w:val="18"/>
              </w:rPr>
              <w:t xml:space="preserve"> /</w:t>
            </w:r>
          </w:p>
        </w:tc>
      </w:tr>
      <w:tr w:rsidR="001676E8" w14:paraId="29A7F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E0E59" w14:textId="77777777" w:rsidR="001676E8"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9651F"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3909023F" w14:textId="77777777" w:rsidR="001676E8"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1676E8" w14:paraId="2164A2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F5E34" w14:textId="77777777" w:rsidR="001676E8"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DC004"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0AEC2C1A" w14:textId="77777777" w:rsidR="001676E8"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CB47C42" w14:textId="77777777" w:rsidR="001676E8" w:rsidRDefault="001676E8"/>
    <w:tbl>
      <w:tblPr>
        <w:tblStyle w:val="NormalTablePHPDOCX"/>
        <w:tblW w:w="9300" w:type="dxa"/>
        <w:tblInd w:w="108" w:type="dxa"/>
        <w:tblLook w:val="04A0" w:firstRow="1" w:lastRow="0" w:firstColumn="1" w:lastColumn="0" w:noHBand="0" w:noVBand="1"/>
      </w:tblPr>
      <w:tblGrid>
        <w:gridCol w:w="1860"/>
        <w:gridCol w:w="7440"/>
      </w:tblGrid>
      <w:tr w:rsidR="001676E8" w14:paraId="68BFEBB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30FC09A" w14:textId="77777777" w:rsidR="001676E8"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C9882" w14:textId="77777777" w:rsidR="001676E8"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536E6C" w14:textId="77777777" w:rsidR="001676E8"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676E8" w14:paraId="11479FB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C3AEF1" w14:textId="77777777" w:rsidR="001676E8"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B2200" w14:textId="77777777" w:rsidR="001676E8"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2EF43AA9" w14:textId="77777777" w:rsidR="001676E8"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6A7B2502" w14:textId="77777777" w:rsidR="001676E8" w:rsidRDefault="00000000">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1676E8" w14:paraId="3AFD9F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C7B941" w14:textId="77777777" w:rsidR="001676E8"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1AB0CE" w14:textId="77777777" w:rsidR="001676E8"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676E8" w14:paraId="53C1FB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E164C" w14:textId="77777777" w:rsidR="001676E8"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0A3F0C"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3921763E" w14:textId="77777777" w:rsidR="001676E8" w:rsidRDefault="00000000">
            <w:pPr>
              <w:spacing w:before="135" w:after="135"/>
              <w:jc w:val="both"/>
              <w:textAlignment w:val="center"/>
            </w:pPr>
            <w:r>
              <w:rPr>
                <w:rFonts w:ascii="Arial" w:hAnsi="Arial" w:cs="Arial"/>
                <w:color w:val="000000"/>
                <w:position w:val="-2"/>
                <w:sz w:val="18"/>
                <w:szCs w:val="18"/>
              </w:rPr>
              <w:t>Izpolnjen in podpisan Obrazec  KROVNA IZJAVA.</w:t>
            </w:r>
          </w:p>
        </w:tc>
      </w:tr>
      <w:tr w:rsidR="001676E8" w14:paraId="478FF7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EA4694" w14:textId="77777777" w:rsidR="001676E8"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27E4B"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3DD3FDFB" w14:textId="77777777" w:rsidR="001676E8"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08C34DE5" w14:textId="77777777" w:rsidR="001676E8" w:rsidRDefault="0000000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7909460B" w14:textId="77777777" w:rsidR="001676E8" w:rsidRDefault="001676E8"/>
    <w:tbl>
      <w:tblPr>
        <w:tblStyle w:val="NormalTablePHPDOCX"/>
        <w:tblW w:w="2500" w:type="pct"/>
        <w:tblInd w:w="108" w:type="dxa"/>
        <w:tblLook w:val="04A0" w:firstRow="1" w:lastRow="0" w:firstColumn="1" w:lastColumn="0" w:noHBand="0" w:noVBand="1"/>
      </w:tblPr>
      <w:tblGrid>
        <w:gridCol w:w="4504"/>
      </w:tblGrid>
      <w:tr w:rsidR="001676E8" w14:paraId="332C8673"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3D0FAA5" w14:textId="77777777" w:rsidR="001676E8" w:rsidRDefault="00000000">
            <w:r>
              <w:rPr>
                <w:rFonts w:ascii="Arial" w:hAnsi="Arial" w:cs="Arial"/>
                <w:color w:val="FFFFFF"/>
                <w:position w:val="-2"/>
                <w:sz w:val="18"/>
                <w:szCs w:val="18"/>
              </w:rPr>
              <w:t>Poslovna in finančna sposobnost</w:t>
            </w:r>
          </w:p>
        </w:tc>
      </w:tr>
    </w:tbl>
    <w:p w14:paraId="4E2EC304" w14:textId="77777777" w:rsidR="001676E8" w:rsidRDefault="001676E8"/>
    <w:tbl>
      <w:tblPr>
        <w:tblStyle w:val="NormalTablePHPDOCX"/>
        <w:tblW w:w="9300" w:type="dxa"/>
        <w:tblInd w:w="108" w:type="dxa"/>
        <w:tblLook w:val="04A0" w:firstRow="1" w:lastRow="0" w:firstColumn="1" w:lastColumn="0" w:noHBand="0" w:noVBand="1"/>
      </w:tblPr>
      <w:tblGrid>
        <w:gridCol w:w="1860"/>
        <w:gridCol w:w="7440"/>
      </w:tblGrid>
      <w:tr w:rsidR="001676E8" w14:paraId="22F2B99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2FC571A" w14:textId="77777777" w:rsidR="001676E8"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Ekonomski in finančni položaj</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67ACD" w14:textId="77777777" w:rsidR="001676E8" w:rsidRDefault="00000000">
            <w:pPr>
              <w:spacing w:before="135" w:after="135"/>
              <w:jc w:val="both"/>
              <w:textAlignment w:val="center"/>
            </w:pPr>
            <w:r>
              <w:rPr>
                <w:rFonts w:ascii="Arial" w:hAnsi="Arial" w:cs="Arial"/>
                <w:color w:val="000000"/>
                <w:position w:val="-2"/>
                <w:sz w:val="18"/>
                <w:szCs w:val="18"/>
              </w:rPr>
              <w:t>1. Ponudnik mora biti ekonomsko in finančno sposoben izvesti predmetno javno naročilo. Ponudnik v šestih mesecih pred oddajo ponudbe ni imel blokiranih transakcijskih računov.</w:t>
            </w:r>
          </w:p>
          <w:p w14:paraId="6EC1FC23" w14:textId="77777777" w:rsidR="001676E8" w:rsidRDefault="00000000">
            <w:pPr>
              <w:spacing w:before="135" w:after="135"/>
              <w:jc w:val="both"/>
              <w:textAlignment w:val="center"/>
            </w:pPr>
            <w:r>
              <w:rPr>
                <w:rFonts w:ascii="Arial" w:hAnsi="Arial" w:cs="Arial"/>
                <w:color w:val="000000"/>
                <w:position w:val="-2"/>
                <w:sz w:val="18"/>
                <w:szCs w:val="18"/>
              </w:rPr>
              <w:t>2. Ponudnik mora nuditi 30-dnevni plačilni rok, ki prične teči z dnem prejema pravilno izstavljenega računa v elektronski obliki kot e-račun s priloženimi dokumenti, potrjenimi s strani naročnika.</w:t>
            </w:r>
          </w:p>
        </w:tc>
      </w:tr>
      <w:tr w:rsidR="001676E8" w14:paraId="7C8011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768EB" w14:textId="77777777" w:rsidR="001676E8"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0D1A6" w14:textId="77777777" w:rsidR="001676E8" w:rsidRDefault="00000000">
            <w:pPr>
              <w:spacing w:before="135" w:after="135"/>
              <w:jc w:val="both"/>
              <w:textAlignment w:val="center"/>
            </w:pPr>
            <w:r>
              <w:rPr>
                <w:rFonts w:ascii="Arial" w:hAnsi="Arial" w:cs="Arial"/>
                <w:color w:val="000000"/>
                <w:position w:val="-2"/>
                <w:sz w:val="18"/>
                <w:szCs w:val="18"/>
              </w:rPr>
              <w:t>1. izpolnjen obrazec KROVNA IZJAVA in ESPD ter BON 2 oz. potrdilo poslovne banke oz. vseh bank, ki vodijo ponudnikove račune. Dokazilo ne sme biti starejše od 30 dni pred rokom za oddajo ponudb in se skenirano naloži v sistem e-JN v razdelek "Druge priloge" v pdf. obliki.</w:t>
            </w:r>
          </w:p>
          <w:p w14:paraId="7D476B59" w14:textId="77777777" w:rsidR="001676E8" w:rsidRDefault="00000000">
            <w:pPr>
              <w:spacing w:before="135" w:after="135"/>
              <w:jc w:val="both"/>
              <w:textAlignment w:val="center"/>
            </w:pPr>
            <w:r>
              <w:rPr>
                <w:rFonts w:ascii="Arial" w:hAnsi="Arial" w:cs="Arial"/>
                <w:color w:val="000000"/>
                <w:position w:val="-2"/>
                <w:sz w:val="18"/>
                <w:szCs w:val="18"/>
              </w:rPr>
              <w:t>Pogoj mora izpolniti ponudnik. </w:t>
            </w:r>
          </w:p>
          <w:p w14:paraId="37EE2F51" w14:textId="77777777" w:rsidR="001676E8" w:rsidRDefault="00000000">
            <w:pPr>
              <w:spacing w:before="135" w:after="135"/>
              <w:jc w:val="both"/>
              <w:textAlignment w:val="center"/>
            </w:pPr>
            <w:r>
              <w:rPr>
                <w:rFonts w:ascii="Arial" w:hAnsi="Arial" w:cs="Arial"/>
                <w:color w:val="000000"/>
                <w:position w:val="-2"/>
                <w:sz w:val="18"/>
                <w:szCs w:val="18"/>
              </w:rPr>
              <w:t>2. Izpoljnjen obrazec KROVNA IZJAVA in ESPD za vse gospodarske subjekte, ki sodelujejo v ponudbi.</w:t>
            </w:r>
          </w:p>
          <w:p w14:paraId="479A10B7" w14:textId="77777777" w:rsidR="001676E8" w:rsidRDefault="00000000">
            <w:pPr>
              <w:spacing w:before="135" w:after="135"/>
              <w:jc w:val="both"/>
              <w:textAlignment w:val="center"/>
            </w:pPr>
            <w:r>
              <w:rPr>
                <w:rFonts w:ascii="Arial" w:hAnsi="Arial" w:cs="Arial"/>
                <w:color w:val="000000"/>
                <w:position w:val="-2"/>
                <w:sz w:val="18"/>
                <w:szCs w:val="18"/>
              </w:rPr>
              <w:t>Če država, v kateri ima ponudnik svoj sedež, ne izdaja dokumentov, bo naročnik namesto pisnega dokazila sprejel zapriseženo izjavo prič ali zapriseženo izjavo ponudnika. Izjava mora biti podana pred pravosodnim ali upravnim organom, notarjem ali pristojnim organom poklicnih ali gospodarskih subjektov v državi, v kateri ima ponudnik svoj sedež.</w:t>
            </w:r>
          </w:p>
        </w:tc>
      </w:tr>
      <w:tr w:rsidR="001676E8" w14:paraId="3DD2EF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30019B" w14:textId="77777777" w:rsidR="001676E8"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A8E38" w14:textId="77777777" w:rsidR="001676E8" w:rsidRDefault="00000000">
            <w:pPr>
              <w:jc w:val="both"/>
              <w:textAlignment w:val="center"/>
            </w:pPr>
            <w:r>
              <w:rPr>
                <w:rFonts w:ascii="Arial" w:hAnsi="Arial" w:cs="Arial"/>
                <w:color w:val="000000"/>
                <w:position w:val="-2"/>
                <w:sz w:val="18"/>
                <w:szCs w:val="18"/>
              </w:rPr>
              <w:t> </w:t>
            </w:r>
          </w:p>
          <w:p w14:paraId="43EEDE4C" w14:textId="77777777" w:rsidR="001676E8" w:rsidRDefault="00000000">
            <w:r>
              <w:rPr>
                <w:rFonts w:ascii="Arial" w:hAnsi="Arial" w:cs="Arial"/>
                <w:color w:val="000000"/>
                <w:position w:val="-2"/>
                <w:sz w:val="18"/>
                <w:szCs w:val="18"/>
              </w:rPr>
              <w:t xml:space="preserve"> /</w:t>
            </w:r>
          </w:p>
        </w:tc>
      </w:tr>
      <w:tr w:rsidR="001676E8" w14:paraId="7A2830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2B004" w14:textId="77777777" w:rsidR="001676E8"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763E5"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31E004E2" w14:textId="77777777" w:rsidR="001676E8" w:rsidRDefault="00000000">
            <w:pPr>
              <w:jc w:val="both"/>
              <w:textAlignment w:val="center"/>
            </w:pPr>
            <w:r>
              <w:rPr>
                <w:rFonts w:ascii="Arial" w:hAnsi="Arial" w:cs="Arial"/>
                <w:color w:val="000000"/>
                <w:position w:val="-2"/>
                <w:sz w:val="18"/>
                <w:szCs w:val="18"/>
              </w:rPr>
              <w:t> </w:t>
            </w:r>
          </w:p>
        </w:tc>
      </w:tr>
      <w:tr w:rsidR="001676E8" w14:paraId="48E88BA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845AF" w14:textId="77777777" w:rsidR="001676E8"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646E1"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789A0CC3" w14:textId="77777777" w:rsidR="001676E8" w:rsidRDefault="00000000">
            <w:pPr>
              <w:jc w:val="both"/>
              <w:textAlignment w:val="center"/>
            </w:pPr>
            <w:r>
              <w:rPr>
                <w:rFonts w:ascii="Arial" w:hAnsi="Arial" w:cs="Arial"/>
                <w:color w:val="000000"/>
                <w:position w:val="-2"/>
                <w:sz w:val="18"/>
                <w:szCs w:val="18"/>
              </w:rPr>
              <w:t> </w:t>
            </w:r>
          </w:p>
        </w:tc>
      </w:tr>
    </w:tbl>
    <w:p w14:paraId="1C4348FC" w14:textId="77777777" w:rsidR="001676E8" w:rsidRDefault="001676E8"/>
    <w:tbl>
      <w:tblPr>
        <w:tblStyle w:val="NormalTablePHPDOCX"/>
        <w:tblW w:w="9300" w:type="dxa"/>
        <w:tblInd w:w="108" w:type="dxa"/>
        <w:tblLook w:val="04A0" w:firstRow="1" w:lastRow="0" w:firstColumn="1" w:lastColumn="0" w:noHBand="0" w:noVBand="1"/>
      </w:tblPr>
      <w:tblGrid>
        <w:gridCol w:w="1860"/>
        <w:gridCol w:w="7440"/>
      </w:tblGrid>
      <w:tr w:rsidR="001676E8" w14:paraId="75EF079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C53BCEB" w14:textId="77777777" w:rsidR="001676E8"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836741" w14:textId="77777777" w:rsidR="001676E8"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31CE0F6" w14:textId="77777777" w:rsidR="001676E8"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1676E8" w14:paraId="0DDD4A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438D3" w14:textId="77777777" w:rsidR="001676E8"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4DD61" w14:textId="77777777" w:rsidR="001676E8" w:rsidRDefault="00000000">
            <w:pPr>
              <w:spacing w:before="135" w:after="135"/>
              <w:jc w:val="both"/>
              <w:textAlignment w:val="center"/>
            </w:pPr>
            <w:r>
              <w:rPr>
                <w:rFonts w:ascii="Arial" w:hAnsi="Arial" w:cs="Arial"/>
                <w:color w:val="000000"/>
                <w:position w:val="-2"/>
                <w:sz w:val="18"/>
                <w:szCs w:val="18"/>
              </w:rPr>
              <w:t>Izpolnjen in podpisan Obrazec KROVNA IZJAVA in ESPD.</w:t>
            </w:r>
          </w:p>
          <w:p w14:paraId="5CADAD46" w14:textId="77777777" w:rsidR="001676E8"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676E8" w14:paraId="447F220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E0AD3" w14:textId="77777777" w:rsidR="001676E8"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23B3C" w14:textId="77777777" w:rsidR="001676E8"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0E74CEF" w14:textId="77777777" w:rsidR="001676E8"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676E8" w14:paraId="1AC54B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918AB" w14:textId="77777777" w:rsidR="001676E8"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45147"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06EF05FC" w14:textId="77777777" w:rsidR="001676E8"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1676E8" w14:paraId="12C389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75A2A" w14:textId="77777777" w:rsidR="001676E8"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ABAC6" w14:textId="77777777" w:rsidR="001676E8" w:rsidRDefault="00000000">
            <w:pPr>
              <w:spacing w:before="135" w:after="135"/>
              <w:jc w:val="both"/>
              <w:textAlignment w:val="center"/>
            </w:pPr>
            <w:r>
              <w:rPr>
                <w:rFonts w:ascii="Arial" w:hAnsi="Arial" w:cs="Arial"/>
                <w:color w:val="000000"/>
                <w:position w:val="-2"/>
                <w:sz w:val="18"/>
                <w:szCs w:val="18"/>
              </w:rPr>
              <w:t>MORAJO izpolnjevati pogoj</w:t>
            </w:r>
          </w:p>
          <w:p w14:paraId="325C1CA4" w14:textId="77777777" w:rsidR="001676E8"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28B8A71" w14:textId="77777777" w:rsidR="001676E8" w:rsidRDefault="001676E8"/>
    <w:tbl>
      <w:tblPr>
        <w:tblStyle w:val="NormalTablePHPDOCX"/>
        <w:tblW w:w="2500" w:type="pct"/>
        <w:tblInd w:w="108" w:type="dxa"/>
        <w:tblLook w:val="04A0" w:firstRow="1" w:lastRow="0" w:firstColumn="1" w:lastColumn="0" w:noHBand="0" w:noVBand="1"/>
      </w:tblPr>
      <w:tblGrid>
        <w:gridCol w:w="4504"/>
      </w:tblGrid>
      <w:tr w:rsidR="001676E8" w14:paraId="4D0AA897"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E4AF7A0" w14:textId="77777777" w:rsidR="001676E8" w:rsidRDefault="00000000">
            <w:r>
              <w:rPr>
                <w:rFonts w:ascii="Arial" w:hAnsi="Arial" w:cs="Arial"/>
                <w:color w:val="FFFFFF"/>
                <w:position w:val="-2"/>
                <w:sz w:val="18"/>
                <w:szCs w:val="18"/>
              </w:rPr>
              <w:t>Tehnična sposobnost</w:t>
            </w:r>
          </w:p>
        </w:tc>
      </w:tr>
    </w:tbl>
    <w:p w14:paraId="2CF27F40" w14:textId="77777777" w:rsidR="001676E8" w:rsidRDefault="001676E8"/>
    <w:tbl>
      <w:tblPr>
        <w:tblStyle w:val="NormalTablePHPDOCX"/>
        <w:tblW w:w="9300" w:type="dxa"/>
        <w:tblInd w:w="108" w:type="dxa"/>
        <w:tblLook w:val="04A0" w:firstRow="1" w:lastRow="0" w:firstColumn="1" w:lastColumn="0" w:noHBand="0" w:noVBand="1"/>
      </w:tblPr>
      <w:tblGrid>
        <w:gridCol w:w="1860"/>
        <w:gridCol w:w="7440"/>
      </w:tblGrid>
      <w:tr w:rsidR="001676E8" w14:paraId="06310C1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E087E48" w14:textId="77777777" w:rsidR="001676E8"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E18DA9" w14:textId="77777777" w:rsidR="001676E8" w:rsidRDefault="0000000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1908"/>
            </w:tblGrid>
            <w:tr w:rsidR="001676E8" w14:paraId="1342CCEB" w14:textId="77777777">
              <w:tc>
                <w:tcPr>
                  <w:tcW w:w="0" w:type="auto"/>
                  <w:tcMar>
                    <w:top w:w="0" w:type="auto"/>
                    <w:bottom w:w="0" w:type="auto"/>
                  </w:tcMar>
                </w:tcPr>
                <w:p w14:paraId="26046FD4" w14:textId="77777777" w:rsidR="001676E8" w:rsidRDefault="00000000">
                  <w:r>
                    <w:rPr>
                      <w:rFonts w:ascii="Arial" w:hAnsi="Arial" w:cs="Arial"/>
                      <w:color w:val="000000"/>
                      <w:position w:val="-2"/>
                      <w:sz w:val="18"/>
                      <w:szCs w:val="18"/>
                    </w:rPr>
                    <w:t>Ponudnik izjavlja, da:</w:t>
                  </w:r>
                </w:p>
              </w:tc>
            </w:tr>
          </w:tbl>
          <w:p w14:paraId="04BC0FFE" w14:textId="77777777" w:rsidR="001676E8" w:rsidRDefault="001676E8"/>
          <w:tbl>
            <w:tblPr>
              <w:tblStyle w:val="NormalTablePHPDOCX"/>
              <w:tblW w:w="0" w:type="auto"/>
              <w:tblLook w:val="04A0" w:firstRow="1" w:lastRow="0" w:firstColumn="1" w:lastColumn="0" w:noHBand="0" w:noVBand="1"/>
            </w:tblPr>
            <w:tblGrid>
              <w:gridCol w:w="7224"/>
            </w:tblGrid>
            <w:tr w:rsidR="001676E8" w14:paraId="44F998EA" w14:textId="77777777">
              <w:tc>
                <w:tcPr>
                  <w:tcW w:w="0" w:type="auto"/>
                  <w:tcMar>
                    <w:top w:w="0" w:type="auto"/>
                    <w:bottom w:w="0" w:type="auto"/>
                  </w:tcMar>
                </w:tcPr>
                <w:p w14:paraId="3DBE34BA" w14:textId="77777777" w:rsidR="001676E8" w:rsidRDefault="00000000">
                  <w:r>
                    <w:rPr>
                      <w:rFonts w:ascii="Arial" w:hAnsi="Arial" w:cs="Arial"/>
                      <w:color w:val="000000"/>
                      <w:position w:val="-2"/>
                      <w:sz w:val="18"/>
                      <w:szCs w:val="18"/>
                    </w:rPr>
                    <w:t>- je seznanjen s pogoji, merili, dodatnimi zahtevami naročnika glede na kakovost blaga, posebnimi zahtevami naročnika po sklopih in ostalimi določili iz te razpisne dokumentacije in z njimi v celoti soglaša ter jih sprejema;</w:t>
                  </w:r>
                </w:p>
              </w:tc>
            </w:tr>
          </w:tbl>
          <w:p w14:paraId="366C1E94" w14:textId="77777777" w:rsidR="001676E8" w:rsidRDefault="001676E8"/>
          <w:tbl>
            <w:tblPr>
              <w:tblStyle w:val="NormalTablePHPDOCX"/>
              <w:tblW w:w="0" w:type="auto"/>
              <w:tblLook w:val="04A0" w:firstRow="1" w:lastRow="0" w:firstColumn="1" w:lastColumn="0" w:noHBand="0" w:noVBand="1"/>
            </w:tblPr>
            <w:tblGrid>
              <w:gridCol w:w="5760"/>
            </w:tblGrid>
            <w:tr w:rsidR="001676E8" w14:paraId="15AF8A7D" w14:textId="77777777">
              <w:tc>
                <w:tcPr>
                  <w:tcW w:w="0" w:type="auto"/>
                  <w:tcMar>
                    <w:top w:w="0" w:type="auto"/>
                    <w:bottom w:w="0" w:type="auto"/>
                  </w:tcMar>
                </w:tcPr>
                <w:p w14:paraId="6CDDD7DF" w14:textId="77777777" w:rsidR="001676E8" w:rsidRDefault="00000000">
                  <w:r>
                    <w:rPr>
                      <w:rFonts w:ascii="Arial" w:hAnsi="Arial" w:cs="Arial"/>
                      <w:color w:val="000000"/>
                      <w:position w:val="-2"/>
                      <w:sz w:val="18"/>
                      <w:szCs w:val="18"/>
                    </w:rPr>
                    <w:t>- je tehnično in kadrovsko sposoben izvesti predmetno javno naročilo;</w:t>
                  </w:r>
                </w:p>
              </w:tc>
            </w:tr>
          </w:tbl>
          <w:p w14:paraId="0A609649" w14:textId="77777777" w:rsidR="001676E8" w:rsidRDefault="001676E8"/>
          <w:tbl>
            <w:tblPr>
              <w:tblStyle w:val="NormalTablePHPDOCX"/>
              <w:tblW w:w="0" w:type="auto"/>
              <w:tblLook w:val="04A0" w:firstRow="1" w:lastRow="0" w:firstColumn="1" w:lastColumn="0" w:noHBand="0" w:noVBand="1"/>
            </w:tblPr>
            <w:tblGrid>
              <w:gridCol w:w="7224"/>
            </w:tblGrid>
            <w:tr w:rsidR="001676E8" w14:paraId="52C8AE3B" w14:textId="77777777">
              <w:tc>
                <w:tcPr>
                  <w:tcW w:w="0" w:type="auto"/>
                  <w:tcMar>
                    <w:top w:w="0" w:type="auto"/>
                    <w:bottom w:w="0" w:type="auto"/>
                  </w:tcMar>
                </w:tcPr>
                <w:p w14:paraId="36721CD3" w14:textId="77777777" w:rsidR="001676E8" w:rsidRDefault="00000000">
                  <w:r>
                    <w:rPr>
                      <w:rFonts w:ascii="Arial" w:hAnsi="Arial" w:cs="Arial"/>
                      <w:color w:val="000000"/>
                      <w:position w:val="-2"/>
                      <w:sz w:val="18"/>
                      <w:szCs w:val="18"/>
                    </w:rPr>
                    <w:t>- zagotavlja 100% razpisanih vrst blaga in količin sklopa oz. sklopov na katere se prijavlja in se strinja, da se razpisane količine med letom lahko spremenijo;</w:t>
                  </w:r>
                </w:p>
              </w:tc>
            </w:tr>
          </w:tbl>
          <w:p w14:paraId="77D0F6A1" w14:textId="77777777" w:rsidR="001676E8" w:rsidRDefault="001676E8"/>
          <w:tbl>
            <w:tblPr>
              <w:tblStyle w:val="NormalTablePHPDOCX"/>
              <w:tblW w:w="0" w:type="auto"/>
              <w:tblLook w:val="04A0" w:firstRow="1" w:lastRow="0" w:firstColumn="1" w:lastColumn="0" w:noHBand="0" w:noVBand="1"/>
            </w:tblPr>
            <w:tblGrid>
              <w:gridCol w:w="7224"/>
            </w:tblGrid>
            <w:tr w:rsidR="001676E8" w14:paraId="5D359C7F" w14:textId="77777777">
              <w:tc>
                <w:tcPr>
                  <w:tcW w:w="0" w:type="auto"/>
                  <w:tcMar>
                    <w:top w:w="0" w:type="auto"/>
                    <w:bottom w:w="0" w:type="auto"/>
                  </w:tcMar>
                </w:tcPr>
                <w:p w14:paraId="26927F97" w14:textId="77777777" w:rsidR="001676E8" w:rsidRDefault="00000000">
                  <w:r>
                    <w:rPr>
                      <w:rFonts w:ascii="Arial" w:hAnsi="Arial" w:cs="Arial"/>
                      <w:color w:val="000000"/>
                      <w:position w:val="-2"/>
                      <w:sz w:val="18"/>
                      <w:szCs w:val="18"/>
                    </w:rPr>
                    <w:t>- bo v času sklenitve pogodbe dobavljal le artikle, ki jih je navedel v predračunu oz. bo zamenjavo artikla naredil izključno po predhodni potrditvi naročnika za spremembo artikla;</w:t>
                  </w:r>
                </w:p>
              </w:tc>
            </w:tr>
          </w:tbl>
          <w:p w14:paraId="6CC18967" w14:textId="77777777" w:rsidR="001676E8" w:rsidRDefault="001676E8"/>
          <w:tbl>
            <w:tblPr>
              <w:tblStyle w:val="NormalTablePHPDOCX"/>
              <w:tblW w:w="0" w:type="auto"/>
              <w:tblLook w:val="04A0" w:firstRow="1" w:lastRow="0" w:firstColumn="1" w:lastColumn="0" w:noHBand="0" w:noVBand="1"/>
            </w:tblPr>
            <w:tblGrid>
              <w:gridCol w:w="7224"/>
            </w:tblGrid>
            <w:tr w:rsidR="001676E8" w14:paraId="285D5CE9" w14:textId="77777777">
              <w:tc>
                <w:tcPr>
                  <w:tcW w:w="0" w:type="auto"/>
                  <w:tcMar>
                    <w:top w:w="0" w:type="auto"/>
                    <w:bottom w:w="0" w:type="auto"/>
                  </w:tcMar>
                </w:tcPr>
                <w:p w14:paraId="57C12961" w14:textId="77777777" w:rsidR="001676E8" w:rsidRDefault="00000000">
                  <w:r>
                    <w:rPr>
                      <w:rFonts w:ascii="Arial" w:hAnsi="Arial" w:cs="Arial"/>
                      <w:color w:val="000000"/>
                      <w:position w:val="-2"/>
                      <w:sz w:val="18"/>
                      <w:szCs w:val="18"/>
                    </w:rPr>
                    <w:t>- zagotavlja dostavo skladno z določili te razpisne dokumentacije oz. po dogovoru z naročnikom;</w:t>
                  </w:r>
                </w:p>
              </w:tc>
            </w:tr>
          </w:tbl>
          <w:p w14:paraId="20C214FD" w14:textId="77777777" w:rsidR="001676E8" w:rsidRDefault="001676E8"/>
          <w:tbl>
            <w:tblPr>
              <w:tblStyle w:val="NormalTablePHPDOCX"/>
              <w:tblW w:w="0" w:type="auto"/>
              <w:tblLook w:val="04A0" w:firstRow="1" w:lastRow="0" w:firstColumn="1" w:lastColumn="0" w:noHBand="0" w:noVBand="1"/>
            </w:tblPr>
            <w:tblGrid>
              <w:gridCol w:w="7224"/>
            </w:tblGrid>
            <w:tr w:rsidR="001676E8" w14:paraId="6DAA5C5B" w14:textId="77777777">
              <w:tc>
                <w:tcPr>
                  <w:tcW w:w="0" w:type="auto"/>
                  <w:tcMar>
                    <w:top w:w="0" w:type="auto"/>
                    <w:bottom w:w="0" w:type="auto"/>
                  </w:tcMar>
                </w:tcPr>
                <w:p w14:paraId="50ABE62E" w14:textId="77777777" w:rsidR="001676E8" w:rsidRDefault="00000000">
                  <w:r>
                    <w:rPr>
                      <w:rFonts w:ascii="Arial" w:hAnsi="Arial" w:cs="Arial"/>
                      <w:color w:val="000000"/>
                      <w:position w:val="-2"/>
                      <w:sz w:val="18"/>
                      <w:szCs w:val="18"/>
                    </w:rPr>
                    <w:t>- da bo v primeru izbire naročniku pisno posredoval informacije o akcijskih cenah oz. maloprodajnih cenah v primeru, da bodo te cene za živila, ki bodo predmet pogodbe, ugodnejše od tistih, ki izhajajo iz ponudbnega predračuna. Dobave živil za naročila, ki jih bo naročniku posredoval v obdobju nižjih cen, bo obračunaval po cenah, ki veljajo ob akcijah oz. po maloprodajnem ceniku;</w:t>
                  </w:r>
                </w:p>
              </w:tc>
            </w:tr>
          </w:tbl>
          <w:p w14:paraId="3BA6139B" w14:textId="77777777" w:rsidR="001676E8" w:rsidRDefault="001676E8"/>
          <w:tbl>
            <w:tblPr>
              <w:tblStyle w:val="NormalTablePHPDOCX"/>
              <w:tblW w:w="0" w:type="auto"/>
              <w:tblLook w:val="04A0" w:firstRow="1" w:lastRow="0" w:firstColumn="1" w:lastColumn="0" w:noHBand="0" w:noVBand="1"/>
            </w:tblPr>
            <w:tblGrid>
              <w:gridCol w:w="7224"/>
            </w:tblGrid>
            <w:tr w:rsidR="001676E8" w14:paraId="726EDD01" w14:textId="77777777">
              <w:tc>
                <w:tcPr>
                  <w:tcW w:w="0" w:type="auto"/>
                  <w:tcMar>
                    <w:top w:w="0" w:type="auto"/>
                    <w:bottom w:w="0" w:type="auto"/>
                  </w:tcMar>
                </w:tcPr>
                <w:p w14:paraId="6D4B0795" w14:textId="77777777" w:rsidR="001676E8" w:rsidRDefault="00000000">
                  <w:r>
                    <w:rPr>
                      <w:rFonts w:ascii="Arial" w:hAnsi="Arial" w:cs="Arial"/>
                      <w:color w:val="000000"/>
                      <w:position w:val="-2"/>
                      <w:sz w:val="18"/>
                      <w:szCs w:val="18"/>
                    </w:rPr>
                    <w:t>- zagotavlja dobavo blaga tudi na dela proste dni, praznike oz. po dogovoru z naročnikom;</w:t>
                  </w:r>
                </w:p>
              </w:tc>
            </w:tr>
          </w:tbl>
          <w:p w14:paraId="22217590" w14:textId="77777777" w:rsidR="001676E8" w:rsidRDefault="001676E8"/>
          <w:tbl>
            <w:tblPr>
              <w:tblStyle w:val="NormalTablePHPDOCX"/>
              <w:tblW w:w="0" w:type="auto"/>
              <w:tblLook w:val="04A0" w:firstRow="1" w:lastRow="0" w:firstColumn="1" w:lastColumn="0" w:noHBand="0" w:noVBand="1"/>
            </w:tblPr>
            <w:tblGrid>
              <w:gridCol w:w="7224"/>
            </w:tblGrid>
            <w:tr w:rsidR="001676E8" w14:paraId="59A629D8" w14:textId="77777777">
              <w:tc>
                <w:tcPr>
                  <w:tcW w:w="0" w:type="auto"/>
                  <w:tcMar>
                    <w:top w:w="0" w:type="auto"/>
                    <w:bottom w:w="0" w:type="auto"/>
                  </w:tcMar>
                </w:tcPr>
                <w:p w14:paraId="78A7D513" w14:textId="77777777" w:rsidR="001676E8" w:rsidRDefault="00000000">
                  <w:r>
                    <w:rPr>
                      <w:rFonts w:ascii="Arial" w:hAnsi="Arial" w:cs="Arial"/>
                      <w:color w:val="000000"/>
                      <w:position w:val="-2"/>
                      <w:sz w:val="18"/>
                      <w:szCs w:val="18"/>
                    </w:rPr>
                    <w:t>- zagotavlja dobavo naročenega blaga fco skladišče, kuhinja DUP, Volkmerjeva cesta 10, Ptuj, kuhinja Žabjak, Žabjak 1/c, Ptuj, kuhinja Muretinci, Muretinci 45a, Gorišnica, kuhinja Kidričevo, Kajuhova ulica 2, Kidričevo, kuhinja Juršinci, Juršinci 19D, Juršinci, kuhinja Koper, Oljčna pot 65, Koper.</w:t>
                  </w:r>
                </w:p>
              </w:tc>
            </w:tr>
          </w:tbl>
          <w:p w14:paraId="56A02BB1" w14:textId="77777777" w:rsidR="001676E8" w:rsidRDefault="001676E8"/>
          <w:tbl>
            <w:tblPr>
              <w:tblStyle w:val="NormalTablePHPDOCX"/>
              <w:tblW w:w="0" w:type="auto"/>
              <w:tblLook w:val="04A0" w:firstRow="1" w:lastRow="0" w:firstColumn="1" w:lastColumn="0" w:noHBand="0" w:noVBand="1"/>
            </w:tblPr>
            <w:tblGrid>
              <w:gridCol w:w="7224"/>
            </w:tblGrid>
            <w:tr w:rsidR="001676E8" w14:paraId="2CEF4DE9" w14:textId="77777777">
              <w:tc>
                <w:tcPr>
                  <w:tcW w:w="0" w:type="auto"/>
                  <w:tcMar>
                    <w:top w:w="0" w:type="auto"/>
                    <w:bottom w:w="0" w:type="auto"/>
                  </w:tcMar>
                </w:tcPr>
                <w:p w14:paraId="59B9188A" w14:textId="77777777" w:rsidR="001676E8" w:rsidRDefault="00000000">
                  <w:r>
                    <w:rPr>
                      <w:rFonts w:ascii="Arial" w:hAnsi="Arial" w:cs="Arial"/>
                      <w:color w:val="000000"/>
                      <w:position w:val="-2"/>
                      <w:sz w:val="18"/>
                      <w:szCs w:val="18"/>
                    </w:rPr>
                    <w:t>- bodo dobave potekale sukcesivno glede na dejanske potrebe naročnika in na zgoraj navedene lokacije;</w:t>
                  </w:r>
                </w:p>
              </w:tc>
            </w:tr>
          </w:tbl>
          <w:p w14:paraId="738CAD12" w14:textId="77777777" w:rsidR="001676E8" w:rsidRDefault="001676E8"/>
          <w:tbl>
            <w:tblPr>
              <w:tblStyle w:val="NormalTablePHPDOCX"/>
              <w:tblW w:w="0" w:type="auto"/>
              <w:tblLook w:val="04A0" w:firstRow="1" w:lastRow="0" w:firstColumn="1" w:lastColumn="0" w:noHBand="0" w:noVBand="1"/>
            </w:tblPr>
            <w:tblGrid>
              <w:gridCol w:w="7224"/>
            </w:tblGrid>
            <w:tr w:rsidR="001676E8" w14:paraId="6C814940" w14:textId="77777777">
              <w:tc>
                <w:tcPr>
                  <w:tcW w:w="0" w:type="auto"/>
                  <w:tcMar>
                    <w:top w:w="0" w:type="auto"/>
                    <w:bottom w:w="0" w:type="auto"/>
                  </w:tcMar>
                </w:tcPr>
                <w:p w14:paraId="76D88C0A" w14:textId="77777777" w:rsidR="001676E8" w:rsidRDefault="00000000">
                  <w:r>
                    <w:rPr>
                      <w:rFonts w:ascii="Arial" w:hAnsi="Arial" w:cs="Arial"/>
                      <w:color w:val="000000"/>
                      <w:position w:val="-2"/>
                      <w:sz w:val="18"/>
                      <w:szCs w:val="18"/>
                    </w:rPr>
                    <w:t>- bo dobavil vso naročeno količino blaga v celoti in bo pozoren pri izdelkih, ki imajo označen datum izdelave oz. rok uporabnosti, da ima celotna izdobavljena pošiljka isti datum;</w:t>
                  </w:r>
                </w:p>
              </w:tc>
            </w:tr>
          </w:tbl>
          <w:p w14:paraId="36E41290" w14:textId="77777777" w:rsidR="001676E8" w:rsidRDefault="001676E8"/>
          <w:tbl>
            <w:tblPr>
              <w:tblStyle w:val="NormalTablePHPDOCX"/>
              <w:tblW w:w="0" w:type="auto"/>
              <w:tblLook w:val="04A0" w:firstRow="1" w:lastRow="0" w:firstColumn="1" w:lastColumn="0" w:noHBand="0" w:noVBand="1"/>
            </w:tblPr>
            <w:tblGrid>
              <w:gridCol w:w="7224"/>
            </w:tblGrid>
            <w:tr w:rsidR="001676E8" w14:paraId="7A30CE40" w14:textId="77777777">
              <w:tc>
                <w:tcPr>
                  <w:tcW w:w="0" w:type="auto"/>
                  <w:tcMar>
                    <w:top w:w="0" w:type="auto"/>
                    <w:bottom w:w="0" w:type="auto"/>
                  </w:tcMar>
                </w:tcPr>
                <w:p w14:paraId="66A8F0F5" w14:textId="77777777" w:rsidR="001676E8" w:rsidRDefault="00000000">
                  <w:r>
                    <w:rPr>
                      <w:rFonts w:ascii="Arial" w:hAnsi="Arial" w:cs="Arial"/>
                      <w:color w:val="000000"/>
                      <w:position w:val="-2"/>
                      <w:sz w:val="18"/>
                      <w:szCs w:val="18"/>
                    </w:rPr>
                    <w:t>- ponujeno blago ustreza vsem tehničnim in kakovostnim zahtevam naročnika v celoti in da bo vso dobavljeno blago, pri vsaki posamezni dobavi ustrezalo vsem tehničnim in kakovostnim zahtevam naročnika v celoti;</w:t>
                  </w:r>
                </w:p>
              </w:tc>
            </w:tr>
          </w:tbl>
          <w:p w14:paraId="3D6578FE" w14:textId="77777777" w:rsidR="001676E8" w:rsidRDefault="001676E8"/>
          <w:tbl>
            <w:tblPr>
              <w:tblStyle w:val="NormalTablePHPDOCX"/>
              <w:tblW w:w="0" w:type="auto"/>
              <w:tblLook w:val="04A0" w:firstRow="1" w:lastRow="0" w:firstColumn="1" w:lastColumn="0" w:noHBand="0" w:noVBand="1"/>
            </w:tblPr>
            <w:tblGrid>
              <w:gridCol w:w="4249"/>
            </w:tblGrid>
            <w:tr w:rsidR="001676E8" w14:paraId="3030B3FC" w14:textId="77777777">
              <w:tc>
                <w:tcPr>
                  <w:tcW w:w="0" w:type="auto"/>
                  <w:tcMar>
                    <w:top w:w="0" w:type="auto"/>
                    <w:bottom w:w="0" w:type="auto"/>
                  </w:tcMar>
                </w:tcPr>
                <w:p w14:paraId="78DF78F8" w14:textId="77777777" w:rsidR="001676E8" w:rsidRDefault="00000000">
                  <w:r>
                    <w:rPr>
                      <w:rFonts w:ascii="Arial" w:hAnsi="Arial" w:cs="Arial"/>
                      <w:color w:val="000000"/>
                      <w:position w:val="-2"/>
                      <w:sz w:val="18"/>
                      <w:szCs w:val="18"/>
                    </w:rPr>
                    <w:t>- so vsa ponujena živila I. kvalitete in niso generiki;</w:t>
                  </w:r>
                </w:p>
              </w:tc>
            </w:tr>
          </w:tbl>
          <w:p w14:paraId="5775A7FB" w14:textId="77777777" w:rsidR="001676E8" w:rsidRDefault="001676E8"/>
          <w:tbl>
            <w:tblPr>
              <w:tblStyle w:val="NormalTablePHPDOCX"/>
              <w:tblW w:w="0" w:type="auto"/>
              <w:tblLook w:val="04A0" w:firstRow="1" w:lastRow="0" w:firstColumn="1" w:lastColumn="0" w:noHBand="0" w:noVBand="1"/>
            </w:tblPr>
            <w:tblGrid>
              <w:gridCol w:w="7224"/>
            </w:tblGrid>
            <w:tr w:rsidR="001676E8" w14:paraId="1DA0905C" w14:textId="77777777">
              <w:tc>
                <w:tcPr>
                  <w:tcW w:w="0" w:type="auto"/>
                  <w:tcMar>
                    <w:top w:w="0" w:type="auto"/>
                    <w:bottom w:w="0" w:type="auto"/>
                  </w:tcMar>
                </w:tcPr>
                <w:p w14:paraId="57BA356E" w14:textId="77777777" w:rsidR="001676E8" w:rsidRDefault="00000000">
                  <w:r>
                    <w:rPr>
                      <w:rFonts w:ascii="Arial" w:hAnsi="Arial" w:cs="Arial"/>
                      <w:color w:val="000000"/>
                      <w:position w:val="-2"/>
                      <w:sz w:val="18"/>
                      <w:szCs w:val="18"/>
                    </w:rPr>
                    <w:t>- bo ob dobavi naročenega blaga rok uporabe v skladu z dodatnimi zahtevami naročnika;</w:t>
                  </w:r>
                </w:p>
              </w:tc>
            </w:tr>
          </w:tbl>
          <w:p w14:paraId="33CED345" w14:textId="77777777" w:rsidR="001676E8" w:rsidRDefault="001676E8"/>
          <w:tbl>
            <w:tblPr>
              <w:tblStyle w:val="NormalTablePHPDOCX"/>
              <w:tblW w:w="0" w:type="auto"/>
              <w:tblLook w:val="04A0" w:firstRow="1" w:lastRow="0" w:firstColumn="1" w:lastColumn="0" w:noHBand="0" w:noVBand="1"/>
            </w:tblPr>
            <w:tblGrid>
              <w:gridCol w:w="7224"/>
            </w:tblGrid>
            <w:tr w:rsidR="001676E8" w14:paraId="2B74642B" w14:textId="77777777">
              <w:tc>
                <w:tcPr>
                  <w:tcW w:w="0" w:type="auto"/>
                  <w:tcMar>
                    <w:top w:w="0" w:type="auto"/>
                    <w:bottom w:w="0" w:type="auto"/>
                  </w:tcMar>
                </w:tcPr>
                <w:p w14:paraId="208BBA3C" w14:textId="77777777" w:rsidR="001676E8" w:rsidRDefault="00000000">
                  <w:r>
                    <w:rPr>
                      <w:rFonts w:ascii="Arial" w:hAnsi="Arial" w:cs="Arial"/>
                      <w:color w:val="000000"/>
                      <w:position w:val="-2"/>
                      <w:sz w:val="18"/>
                      <w:szCs w:val="18"/>
                    </w:rPr>
                    <w:t>- hrani vse izjave in tehnološke liste proizvajalcev/rejcev ter tudi vsa druga dokazila (certifikate, specifikacije, analize...), iz katerih je razvidno, da izpolnjuje tehnične in kakovostne zahteve naročnika za vsako posamezno živilo ali izdelek iz popisa;</w:t>
                  </w:r>
                </w:p>
              </w:tc>
            </w:tr>
          </w:tbl>
          <w:p w14:paraId="2B338D54" w14:textId="77777777" w:rsidR="001676E8" w:rsidRDefault="001676E8"/>
          <w:tbl>
            <w:tblPr>
              <w:tblStyle w:val="NormalTablePHPDOCX"/>
              <w:tblW w:w="0" w:type="auto"/>
              <w:tblLook w:val="04A0" w:firstRow="1" w:lastRow="0" w:firstColumn="1" w:lastColumn="0" w:noHBand="0" w:noVBand="1"/>
            </w:tblPr>
            <w:tblGrid>
              <w:gridCol w:w="7224"/>
            </w:tblGrid>
            <w:tr w:rsidR="001676E8" w14:paraId="6690C4FB" w14:textId="77777777">
              <w:tc>
                <w:tcPr>
                  <w:tcW w:w="0" w:type="auto"/>
                  <w:tcMar>
                    <w:top w:w="0" w:type="auto"/>
                    <w:bottom w:w="0" w:type="auto"/>
                  </w:tcMar>
                </w:tcPr>
                <w:p w14:paraId="73C1A2D5" w14:textId="77777777" w:rsidR="001676E8" w:rsidRDefault="00000000">
                  <w:r>
                    <w:rPr>
                      <w:rFonts w:ascii="Arial" w:hAnsi="Arial" w:cs="Arial"/>
                      <w:color w:val="000000"/>
                      <w:position w:val="-2"/>
                      <w:sz w:val="18"/>
                      <w:szCs w:val="18"/>
                    </w:rPr>
                    <w:t>- zagotavlja odvoz embalaže, tako povratne kot tudi nepovratne ter jo po potrebi reciklira ali ponovno uporabi;</w:t>
                  </w:r>
                </w:p>
              </w:tc>
            </w:tr>
          </w:tbl>
          <w:p w14:paraId="5AE1B7E9" w14:textId="77777777" w:rsidR="001676E8" w:rsidRDefault="001676E8"/>
          <w:tbl>
            <w:tblPr>
              <w:tblStyle w:val="NormalTablePHPDOCX"/>
              <w:tblW w:w="0" w:type="auto"/>
              <w:tblLook w:val="04A0" w:firstRow="1" w:lastRow="0" w:firstColumn="1" w:lastColumn="0" w:noHBand="0" w:noVBand="1"/>
            </w:tblPr>
            <w:tblGrid>
              <w:gridCol w:w="7224"/>
            </w:tblGrid>
            <w:tr w:rsidR="001676E8" w14:paraId="1B1067C8" w14:textId="77777777">
              <w:tc>
                <w:tcPr>
                  <w:tcW w:w="0" w:type="auto"/>
                  <w:tcMar>
                    <w:top w:w="0" w:type="auto"/>
                    <w:bottom w:w="0" w:type="auto"/>
                  </w:tcMar>
                </w:tcPr>
                <w:p w14:paraId="2059409C" w14:textId="77777777" w:rsidR="001676E8" w:rsidRDefault="00000000">
                  <w:r>
                    <w:rPr>
                      <w:rFonts w:ascii="Arial" w:hAnsi="Arial" w:cs="Arial"/>
                      <w:color w:val="000000"/>
                      <w:position w:val="-2"/>
                      <w:sz w:val="18"/>
                      <w:szCs w:val="18"/>
                    </w:rPr>
                    <w:t>- če oddaja ponudbo za ekološka živila za sklope 10 in 11, ima zanje veljavna potrdila, da ima blago znak za okolje tipa I (veljavne certifikate), kot to izhaja iz Uredbe o ekološki pridelavi in predelavi kmetijskih pridelkov in živil.</w:t>
                  </w:r>
                </w:p>
              </w:tc>
            </w:tr>
          </w:tbl>
          <w:p w14:paraId="5F6A2597" w14:textId="77777777" w:rsidR="001676E8" w:rsidRDefault="001676E8"/>
        </w:tc>
      </w:tr>
      <w:tr w:rsidR="001676E8" w14:paraId="59C23D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8A578" w14:textId="77777777" w:rsidR="001676E8"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0B666" w14:textId="77777777" w:rsidR="001676E8" w:rsidRDefault="00000000">
            <w:pPr>
              <w:spacing w:before="135" w:after="135"/>
              <w:jc w:val="both"/>
              <w:textAlignment w:val="center"/>
            </w:pPr>
            <w:r>
              <w:rPr>
                <w:rFonts w:ascii="Arial" w:hAnsi="Arial" w:cs="Arial"/>
                <w:color w:val="000000"/>
                <w:position w:val="-2"/>
                <w:sz w:val="18"/>
                <w:szCs w:val="18"/>
              </w:rPr>
              <w:t>KROVNA IZJAVA (Obr. 2), ki mora biti izpolnjen, datiran, žigosan in podpisan ter skeniran naložen na portal e-JN pod rubriko Dokumenti, v razdelek "Druge priloge" v pdf. obliki.</w:t>
            </w:r>
          </w:p>
        </w:tc>
      </w:tr>
      <w:tr w:rsidR="001676E8" w14:paraId="7A233FC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C4C86E" w14:textId="77777777" w:rsidR="001676E8"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9C861" w14:textId="77777777" w:rsidR="001676E8" w:rsidRDefault="00000000">
            <w:pPr>
              <w:jc w:val="both"/>
              <w:textAlignment w:val="center"/>
            </w:pPr>
            <w:r>
              <w:rPr>
                <w:rFonts w:ascii="Arial" w:hAnsi="Arial" w:cs="Arial"/>
                <w:color w:val="000000"/>
                <w:position w:val="-2"/>
                <w:sz w:val="18"/>
                <w:szCs w:val="18"/>
              </w:rPr>
              <w:t> </w:t>
            </w:r>
          </w:p>
          <w:p w14:paraId="0498EF5C" w14:textId="77777777" w:rsidR="001676E8" w:rsidRDefault="00000000">
            <w:r>
              <w:rPr>
                <w:rFonts w:ascii="Arial" w:hAnsi="Arial" w:cs="Arial"/>
                <w:color w:val="000000"/>
                <w:position w:val="-2"/>
                <w:sz w:val="18"/>
                <w:szCs w:val="18"/>
              </w:rPr>
              <w:t xml:space="preserve"> /</w:t>
            </w:r>
          </w:p>
        </w:tc>
      </w:tr>
      <w:tr w:rsidR="001676E8" w14:paraId="693F9D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2F808" w14:textId="77777777" w:rsidR="001676E8"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2280B" w14:textId="77777777" w:rsidR="001676E8" w:rsidRDefault="00000000">
            <w:pPr>
              <w:spacing w:before="135" w:after="135"/>
              <w:jc w:val="both"/>
              <w:textAlignment w:val="center"/>
            </w:pPr>
            <w:r>
              <w:rPr>
                <w:rFonts w:ascii="Arial" w:hAnsi="Arial" w:cs="Arial"/>
                <w:color w:val="000000"/>
                <w:position w:val="-2"/>
                <w:sz w:val="18"/>
                <w:szCs w:val="18"/>
              </w:rPr>
              <w:t>NI POTREBNO izpolnjevati pogoja</w:t>
            </w:r>
          </w:p>
          <w:p w14:paraId="2CC6FF5F" w14:textId="77777777" w:rsidR="001676E8" w:rsidRDefault="00000000">
            <w:pPr>
              <w:jc w:val="both"/>
              <w:textAlignment w:val="center"/>
            </w:pPr>
            <w:r>
              <w:rPr>
                <w:rFonts w:ascii="Arial" w:hAnsi="Arial" w:cs="Arial"/>
                <w:color w:val="000000"/>
                <w:position w:val="-2"/>
                <w:sz w:val="18"/>
                <w:szCs w:val="18"/>
              </w:rPr>
              <w:t> </w:t>
            </w:r>
          </w:p>
        </w:tc>
      </w:tr>
      <w:tr w:rsidR="001676E8" w14:paraId="2FAFD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7F441" w14:textId="77777777" w:rsidR="001676E8"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22BDE" w14:textId="77777777" w:rsidR="001676E8" w:rsidRDefault="00000000">
            <w:pPr>
              <w:spacing w:before="135" w:after="135"/>
              <w:jc w:val="both"/>
              <w:textAlignment w:val="center"/>
            </w:pPr>
            <w:r>
              <w:rPr>
                <w:rFonts w:ascii="Arial" w:hAnsi="Arial" w:cs="Arial"/>
                <w:color w:val="000000"/>
                <w:position w:val="-2"/>
                <w:sz w:val="18"/>
                <w:szCs w:val="18"/>
              </w:rPr>
              <w:t>NI POTREBNO izpolnjevati pogoja</w:t>
            </w:r>
          </w:p>
          <w:p w14:paraId="4BB9BDB6" w14:textId="77777777" w:rsidR="001676E8" w:rsidRDefault="00000000">
            <w:pPr>
              <w:jc w:val="both"/>
              <w:textAlignment w:val="center"/>
            </w:pPr>
            <w:r>
              <w:rPr>
                <w:rFonts w:ascii="Arial" w:hAnsi="Arial" w:cs="Arial"/>
                <w:color w:val="000000"/>
                <w:position w:val="-2"/>
                <w:sz w:val="18"/>
                <w:szCs w:val="18"/>
              </w:rPr>
              <w:t> </w:t>
            </w:r>
          </w:p>
        </w:tc>
      </w:tr>
    </w:tbl>
    <w:p w14:paraId="07A5DAB2" w14:textId="77777777" w:rsidR="001676E8" w:rsidRDefault="001676E8"/>
    <w:tbl>
      <w:tblPr>
        <w:tblStyle w:val="NormalTablePHPDOCX"/>
        <w:tblW w:w="9300" w:type="dxa"/>
        <w:tblInd w:w="108" w:type="dxa"/>
        <w:tblLook w:val="04A0" w:firstRow="1" w:lastRow="0" w:firstColumn="1" w:lastColumn="0" w:noHBand="0" w:noVBand="1"/>
      </w:tblPr>
      <w:tblGrid>
        <w:gridCol w:w="1860"/>
        <w:gridCol w:w="7440"/>
      </w:tblGrid>
      <w:tr w:rsidR="001676E8" w14:paraId="2F12AE0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0C387A7" w14:textId="77777777" w:rsidR="001676E8"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Zdravstvena ustreznost živil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37D2DA" w14:textId="77777777" w:rsidR="001676E8" w:rsidRDefault="00000000">
            <w:pPr>
              <w:jc w:val="both"/>
              <w:textAlignment w:val="center"/>
            </w:pPr>
            <w:r>
              <w:rPr>
                <w:rFonts w:ascii="Arial" w:hAnsi="Arial" w:cs="Arial"/>
                <w:color w:val="000000"/>
                <w:position w:val="-2"/>
                <w:sz w:val="18"/>
                <w:szCs w:val="18"/>
              </w:rPr>
              <w:t> </w:t>
            </w:r>
          </w:p>
          <w:tbl>
            <w:tblPr>
              <w:tblStyle w:val="NormalTablePHPDOCX"/>
              <w:tblW w:w="0" w:type="auto"/>
              <w:tblLook w:val="04A0" w:firstRow="1" w:lastRow="0" w:firstColumn="1" w:lastColumn="0" w:noHBand="0" w:noVBand="1"/>
            </w:tblPr>
            <w:tblGrid>
              <w:gridCol w:w="1908"/>
            </w:tblGrid>
            <w:tr w:rsidR="001676E8" w14:paraId="7A1B6560" w14:textId="77777777">
              <w:tc>
                <w:tcPr>
                  <w:tcW w:w="0" w:type="auto"/>
                  <w:tcMar>
                    <w:top w:w="0" w:type="auto"/>
                    <w:bottom w:w="0" w:type="auto"/>
                  </w:tcMar>
                </w:tcPr>
                <w:p w14:paraId="40A0F673" w14:textId="77777777" w:rsidR="001676E8" w:rsidRDefault="00000000">
                  <w:r>
                    <w:rPr>
                      <w:rFonts w:ascii="Arial" w:hAnsi="Arial" w:cs="Arial"/>
                      <w:color w:val="000000"/>
                      <w:position w:val="-2"/>
                      <w:sz w:val="18"/>
                      <w:szCs w:val="18"/>
                    </w:rPr>
                    <w:t>Ponudnik izjavlja, da:</w:t>
                  </w:r>
                </w:p>
              </w:tc>
            </w:tr>
          </w:tbl>
          <w:p w14:paraId="080D1EA5" w14:textId="77777777" w:rsidR="001676E8" w:rsidRDefault="001676E8"/>
          <w:tbl>
            <w:tblPr>
              <w:tblStyle w:val="NormalTablePHPDOCX"/>
              <w:tblW w:w="0" w:type="auto"/>
              <w:tblLook w:val="04A0" w:firstRow="1" w:lastRow="0" w:firstColumn="1" w:lastColumn="0" w:noHBand="0" w:noVBand="1"/>
            </w:tblPr>
            <w:tblGrid>
              <w:gridCol w:w="7224"/>
            </w:tblGrid>
            <w:tr w:rsidR="001676E8" w14:paraId="6BA06728" w14:textId="77777777">
              <w:tc>
                <w:tcPr>
                  <w:tcW w:w="0" w:type="auto"/>
                  <w:tcMar>
                    <w:top w:w="0" w:type="auto"/>
                    <w:bottom w:w="0" w:type="auto"/>
                  </w:tcMar>
                </w:tcPr>
                <w:p w14:paraId="7A5D62B3" w14:textId="77777777" w:rsidR="001676E8" w:rsidRDefault="00000000">
                  <w:r>
                    <w:rPr>
                      <w:rFonts w:ascii="Arial" w:hAnsi="Arial" w:cs="Arial"/>
                      <w:color w:val="000000"/>
                      <w:position w:val="-2"/>
                      <w:sz w:val="18"/>
                      <w:szCs w:val="18"/>
                    </w:rPr>
                    <w:t>- izpolnjuje vse pogoje in načela o higieni živil, skladno z veljavno zakonodajo ter da upošteva tudi vse druge veljavne predpise in Uredbe o higieni in zdravstveno-tehničnih pogojih v proizvodnji in prometu z živili,</w:t>
                  </w:r>
                </w:p>
              </w:tc>
            </w:tr>
          </w:tbl>
          <w:p w14:paraId="03A26CBC" w14:textId="77777777" w:rsidR="001676E8" w:rsidRDefault="001676E8"/>
          <w:tbl>
            <w:tblPr>
              <w:tblStyle w:val="NormalTablePHPDOCX"/>
              <w:tblW w:w="0" w:type="auto"/>
              <w:tblLook w:val="04A0" w:firstRow="1" w:lastRow="0" w:firstColumn="1" w:lastColumn="0" w:noHBand="0" w:noVBand="1"/>
            </w:tblPr>
            <w:tblGrid>
              <w:gridCol w:w="6950"/>
            </w:tblGrid>
            <w:tr w:rsidR="001676E8" w14:paraId="62B0C8FB" w14:textId="77777777">
              <w:tc>
                <w:tcPr>
                  <w:tcW w:w="0" w:type="auto"/>
                  <w:tcMar>
                    <w:top w:w="0" w:type="auto"/>
                    <w:bottom w:w="0" w:type="auto"/>
                  </w:tcMar>
                </w:tcPr>
                <w:p w14:paraId="09321DE0" w14:textId="77777777" w:rsidR="001676E8" w:rsidRDefault="00000000">
                  <w:r>
                    <w:rPr>
                      <w:rFonts w:ascii="Arial" w:hAnsi="Arial" w:cs="Arial"/>
                      <w:color w:val="000000"/>
                      <w:position w:val="-2"/>
                      <w:sz w:val="18"/>
                      <w:szCs w:val="18"/>
                    </w:rPr>
                    <w:t>- upošteva strokovna priporočila dobre higienske prakse in dobre proizvodne prakse,</w:t>
                  </w:r>
                </w:p>
              </w:tc>
            </w:tr>
          </w:tbl>
          <w:p w14:paraId="331B1E46" w14:textId="77777777" w:rsidR="001676E8" w:rsidRDefault="001676E8"/>
          <w:tbl>
            <w:tblPr>
              <w:tblStyle w:val="NormalTablePHPDOCX"/>
              <w:tblW w:w="0" w:type="auto"/>
              <w:tblLook w:val="04A0" w:firstRow="1" w:lastRow="0" w:firstColumn="1" w:lastColumn="0" w:noHBand="0" w:noVBand="1"/>
            </w:tblPr>
            <w:tblGrid>
              <w:gridCol w:w="7224"/>
            </w:tblGrid>
            <w:tr w:rsidR="001676E8" w14:paraId="70C133AD" w14:textId="77777777">
              <w:tc>
                <w:tcPr>
                  <w:tcW w:w="0" w:type="auto"/>
                  <w:tcMar>
                    <w:top w:w="0" w:type="auto"/>
                    <w:bottom w:w="0" w:type="auto"/>
                  </w:tcMar>
                </w:tcPr>
                <w:p w14:paraId="32653C25" w14:textId="77777777" w:rsidR="001676E8" w:rsidRDefault="00000000">
                  <w:r>
                    <w:rPr>
                      <w:rFonts w:ascii="Arial" w:hAnsi="Arial" w:cs="Arial"/>
                      <w:color w:val="000000"/>
                      <w:position w:val="-2"/>
                      <w:sz w:val="18"/>
                      <w:szCs w:val="18"/>
                    </w:rPr>
                    <w:t>- so vsa ponujena in dobavljena živilla neoporečna, pakirana skladno z veljavnimi predpisi in opremljena z zakonsko predpisanimi deklaracijami,</w:t>
                  </w:r>
                </w:p>
              </w:tc>
            </w:tr>
          </w:tbl>
          <w:p w14:paraId="3EE864B1" w14:textId="77777777" w:rsidR="001676E8" w:rsidRDefault="001676E8"/>
          <w:tbl>
            <w:tblPr>
              <w:tblStyle w:val="NormalTablePHPDOCX"/>
              <w:tblW w:w="0" w:type="auto"/>
              <w:tblLook w:val="04A0" w:firstRow="1" w:lastRow="0" w:firstColumn="1" w:lastColumn="0" w:noHBand="0" w:noVBand="1"/>
            </w:tblPr>
            <w:tblGrid>
              <w:gridCol w:w="7224"/>
            </w:tblGrid>
            <w:tr w:rsidR="001676E8" w14:paraId="605B383C" w14:textId="77777777">
              <w:tc>
                <w:tcPr>
                  <w:tcW w:w="0" w:type="auto"/>
                  <w:tcMar>
                    <w:top w:w="0" w:type="auto"/>
                    <w:bottom w:w="0" w:type="auto"/>
                  </w:tcMar>
                </w:tcPr>
                <w:p w14:paraId="746BA30E" w14:textId="77777777" w:rsidR="001676E8" w:rsidRDefault="00000000">
                  <w:r>
                    <w:rPr>
                      <w:rFonts w:ascii="Arial" w:hAnsi="Arial" w:cs="Arial"/>
                      <w:color w:val="000000"/>
                      <w:position w:val="-2"/>
                      <w:sz w:val="18"/>
                      <w:szCs w:val="18"/>
                    </w:rPr>
                    <w:t>- posluje skladno s sistemom HACCAP in, da blago, ki je predmet ponudbe, ustreza vsem predpisom, ki so v času veljave predmetega javnega naročila v veljavi v RS glede proizvodnje, pridelave, predelave, obdelave, pakiranja, skladiščenja in transporta,</w:t>
                  </w:r>
                </w:p>
              </w:tc>
            </w:tr>
          </w:tbl>
          <w:p w14:paraId="26894238" w14:textId="77777777" w:rsidR="001676E8" w:rsidRDefault="001676E8"/>
          <w:tbl>
            <w:tblPr>
              <w:tblStyle w:val="NormalTablePHPDOCX"/>
              <w:tblW w:w="0" w:type="auto"/>
              <w:tblLook w:val="04A0" w:firstRow="1" w:lastRow="0" w:firstColumn="1" w:lastColumn="0" w:noHBand="0" w:noVBand="1"/>
            </w:tblPr>
            <w:tblGrid>
              <w:gridCol w:w="7224"/>
            </w:tblGrid>
            <w:tr w:rsidR="001676E8" w14:paraId="6D89DFBC" w14:textId="77777777">
              <w:tc>
                <w:tcPr>
                  <w:tcW w:w="0" w:type="auto"/>
                  <w:tcMar>
                    <w:top w:w="0" w:type="auto"/>
                    <w:bottom w:w="0" w:type="auto"/>
                  </w:tcMar>
                </w:tcPr>
                <w:p w14:paraId="7ABE31D0" w14:textId="77777777" w:rsidR="001676E8" w:rsidRDefault="00000000">
                  <w:r>
                    <w:rPr>
                      <w:rFonts w:ascii="Arial" w:hAnsi="Arial" w:cs="Arial"/>
                      <w:color w:val="000000"/>
                      <w:position w:val="-2"/>
                      <w:sz w:val="18"/>
                      <w:szCs w:val="18"/>
                    </w:rPr>
                    <w:t>- izpolnjuje vse zakonske zahteve, ki jih določa Zakon o zdravstveni ustreznosti živil in izdelkov ter snovi, ki prihajajo v stik z živili,</w:t>
                  </w:r>
                </w:p>
              </w:tc>
            </w:tr>
          </w:tbl>
          <w:p w14:paraId="5D593425" w14:textId="77777777" w:rsidR="001676E8" w:rsidRDefault="001676E8"/>
          <w:tbl>
            <w:tblPr>
              <w:tblStyle w:val="NormalTablePHPDOCX"/>
              <w:tblW w:w="0" w:type="auto"/>
              <w:tblLook w:val="04A0" w:firstRow="1" w:lastRow="0" w:firstColumn="1" w:lastColumn="0" w:noHBand="0" w:noVBand="1"/>
            </w:tblPr>
            <w:tblGrid>
              <w:gridCol w:w="7224"/>
            </w:tblGrid>
            <w:tr w:rsidR="001676E8" w14:paraId="1E7CDD78" w14:textId="77777777">
              <w:tc>
                <w:tcPr>
                  <w:tcW w:w="0" w:type="auto"/>
                  <w:tcMar>
                    <w:top w:w="0" w:type="auto"/>
                    <w:bottom w:w="0" w:type="auto"/>
                  </w:tcMar>
                </w:tcPr>
                <w:p w14:paraId="42324B3B" w14:textId="77777777" w:rsidR="001676E8" w:rsidRDefault="00000000">
                  <w:r>
                    <w:rPr>
                      <w:rFonts w:ascii="Arial" w:hAnsi="Arial" w:cs="Arial"/>
                      <w:color w:val="000000"/>
                      <w:position w:val="-2"/>
                      <w:sz w:val="18"/>
                      <w:szCs w:val="18"/>
                    </w:rPr>
                    <w:t>- ima vpeljan sistem za odpoklic zdravstveno neustreznih živil iz proizvodnje oz. prometa,</w:t>
                  </w:r>
                </w:p>
              </w:tc>
            </w:tr>
          </w:tbl>
          <w:p w14:paraId="3748FF90" w14:textId="77777777" w:rsidR="001676E8" w:rsidRDefault="001676E8"/>
          <w:tbl>
            <w:tblPr>
              <w:tblStyle w:val="NormalTablePHPDOCX"/>
              <w:tblW w:w="0" w:type="auto"/>
              <w:tblLook w:val="04A0" w:firstRow="1" w:lastRow="0" w:firstColumn="1" w:lastColumn="0" w:noHBand="0" w:noVBand="1"/>
            </w:tblPr>
            <w:tblGrid>
              <w:gridCol w:w="7224"/>
            </w:tblGrid>
            <w:tr w:rsidR="001676E8" w14:paraId="2033FA13" w14:textId="77777777">
              <w:tc>
                <w:tcPr>
                  <w:tcW w:w="0" w:type="auto"/>
                  <w:tcMar>
                    <w:top w:w="0" w:type="auto"/>
                    <w:bottom w:w="0" w:type="auto"/>
                  </w:tcMar>
                </w:tcPr>
                <w:p w14:paraId="06810F48" w14:textId="77777777" w:rsidR="001676E8" w:rsidRDefault="00000000">
                  <w:r>
                    <w:rPr>
                      <w:rFonts w:ascii="Arial" w:hAnsi="Arial" w:cs="Arial"/>
                      <w:color w:val="000000"/>
                      <w:position w:val="-2"/>
                      <w:sz w:val="18"/>
                      <w:szCs w:val="18"/>
                    </w:rPr>
                    <w:t>- upošteva obveznosti uredbe o izvajanju delov določenih uredb Skupnosti glede živil, higiene živil in uradnega nadzora nad živili,</w:t>
                  </w:r>
                </w:p>
              </w:tc>
            </w:tr>
          </w:tbl>
          <w:p w14:paraId="050D783B" w14:textId="77777777" w:rsidR="001676E8" w:rsidRDefault="001676E8"/>
          <w:tbl>
            <w:tblPr>
              <w:tblStyle w:val="NormalTablePHPDOCX"/>
              <w:tblW w:w="0" w:type="auto"/>
              <w:tblLook w:val="04A0" w:firstRow="1" w:lastRow="0" w:firstColumn="1" w:lastColumn="0" w:noHBand="0" w:noVBand="1"/>
            </w:tblPr>
            <w:tblGrid>
              <w:gridCol w:w="7224"/>
            </w:tblGrid>
            <w:tr w:rsidR="001676E8" w14:paraId="1844F851" w14:textId="77777777">
              <w:tc>
                <w:tcPr>
                  <w:tcW w:w="0" w:type="auto"/>
                  <w:tcMar>
                    <w:top w:w="0" w:type="auto"/>
                    <w:bottom w:w="0" w:type="auto"/>
                  </w:tcMar>
                </w:tcPr>
                <w:p w14:paraId="70CA344A" w14:textId="77777777" w:rsidR="001676E8" w:rsidRDefault="00000000">
                  <w:r>
                    <w:rPr>
                      <w:rFonts w:ascii="Arial" w:hAnsi="Arial" w:cs="Arial"/>
                      <w:color w:val="000000"/>
                      <w:position w:val="-2"/>
                      <w:sz w:val="18"/>
                      <w:szCs w:val="18"/>
                    </w:rPr>
                    <w:t>- upošteva Uredbo Komisije  (ES) št. 37/05 o spremljanju temperature v prevoznih sredstvih, skladiščih in pri shranjevanju hitro zamrznjenih živil, anmenjenih za prehrano ljudi,</w:t>
                  </w:r>
                </w:p>
              </w:tc>
            </w:tr>
          </w:tbl>
          <w:p w14:paraId="28F6F19A" w14:textId="77777777" w:rsidR="001676E8" w:rsidRDefault="001676E8"/>
          <w:tbl>
            <w:tblPr>
              <w:tblStyle w:val="NormalTablePHPDOCX"/>
              <w:tblW w:w="0" w:type="auto"/>
              <w:tblLook w:val="04A0" w:firstRow="1" w:lastRow="0" w:firstColumn="1" w:lastColumn="0" w:noHBand="0" w:noVBand="1"/>
            </w:tblPr>
            <w:tblGrid>
              <w:gridCol w:w="7224"/>
            </w:tblGrid>
            <w:tr w:rsidR="001676E8" w14:paraId="11568F50" w14:textId="77777777">
              <w:tc>
                <w:tcPr>
                  <w:tcW w:w="0" w:type="auto"/>
                  <w:tcMar>
                    <w:top w:w="0" w:type="auto"/>
                    <w:bottom w:w="0" w:type="auto"/>
                  </w:tcMar>
                </w:tcPr>
                <w:p w14:paraId="249F60F0" w14:textId="77777777" w:rsidR="001676E8" w:rsidRDefault="00000000">
                  <w:r>
                    <w:rPr>
                      <w:rFonts w:ascii="Arial" w:hAnsi="Arial" w:cs="Arial"/>
                      <w:color w:val="000000"/>
                      <w:position w:val="-2"/>
                      <w:sz w:val="18"/>
                      <w:szCs w:val="18"/>
                    </w:rPr>
                    <w:t>- upošteva Uredbo o izvajanju uredb Sveta in Komisije (ES) o onesnaževalih v živilih, Uredbo Sveta (EGS) št. 315/93 o doloitvi postopkov Skupnosti za kontaminate v hrani, Uredbo (ES) Komisije št. 1881/06 o določitvi mejnih vrednosti nekaterih onesnaževal v živilih,</w:t>
                  </w:r>
                </w:p>
              </w:tc>
            </w:tr>
          </w:tbl>
          <w:p w14:paraId="40C4A569" w14:textId="77777777" w:rsidR="001676E8" w:rsidRDefault="001676E8"/>
          <w:tbl>
            <w:tblPr>
              <w:tblStyle w:val="NormalTablePHPDOCX"/>
              <w:tblW w:w="0" w:type="auto"/>
              <w:tblLook w:val="04A0" w:firstRow="1" w:lastRow="0" w:firstColumn="1" w:lastColumn="0" w:noHBand="0" w:noVBand="1"/>
            </w:tblPr>
            <w:tblGrid>
              <w:gridCol w:w="7224"/>
            </w:tblGrid>
            <w:tr w:rsidR="001676E8" w14:paraId="57CC2D7E" w14:textId="77777777">
              <w:tc>
                <w:tcPr>
                  <w:tcW w:w="0" w:type="auto"/>
                  <w:tcMar>
                    <w:top w:w="0" w:type="auto"/>
                    <w:bottom w:w="0" w:type="auto"/>
                  </w:tcMar>
                </w:tcPr>
                <w:p w14:paraId="530A9392" w14:textId="77777777" w:rsidR="001676E8" w:rsidRDefault="00000000">
                  <w:r>
                    <w:rPr>
                      <w:rFonts w:ascii="Arial" w:hAnsi="Arial" w:cs="Arial"/>
                      <w:color w:val="000000"/>
                      <w:position w:val="-2"/>
                      <w:sz w:val="18"/>
                      <w:szCs w:val="18"/>
                    </w:rPr>
                    <w:t>- so vsa rastlinska olja, maščobe, maščobne emulzije ter živila, ki vsebujejo takšna olja, maščobe in maščobne emulzije, v skladu s Pravilnikom o največji dovoljeni vsebnosti transmaščobnih kislin v živilih.</w:t>
                  </w:r>
                </w:p>
              </w:tc>
            </w:tr>
          </w:tbl>
          <w:p w14:paraId="4EFA125D" w14:textId="77777777" w:rsidR="001676E8" w:rsidRDefault="001676E8"/>
          <w:tbl>
            <w:tblPr>
              <w:tblStyle w:val="NormalTablePHPDOCX"/>
              <w:tblW w:w="0" w:type="auto"/>
              <w:tblLook w:val="04A0" w:firstRow="1" w:lastRow="0" w:firstColumn="1" w:lastColumn="0" w:noHBand="0" w:noVBand="1"/>
            </w:tblPr>
            <w:tblGrid>
              <w:gridCol w:w="7224"/>
            </w:tblGrid>
            <w:tr w:rsidR="001676E8" w14:paraId="7F493C6C" w14:textId="77777777">
              <w:tc>
                <w:tcPr>
                  <w:tcW w:w="0" w:type="auto"/>
                  <w:tcMar>
                    <w:top w:w="0" w:type="auto"/>
                    <w:bottom w:w="0" w:type="auto"/>
                  </w:tcMar>
                </w:tcPr>
                <w:p w14:paraId="6A9F6096" w14:textId="77777777" w:rsidR="001676E8" w:rsidRDefault="00000000">
                  <w:r>
                    <w:rPr>
                      <w:rFonts w:ascii="Arial" w:hAnsi="Arial" w:cs="Arial"/>
                      <w:color w:val="000000"/>
                      <w:position w:val="-2"/>
                      <w:sz w:val="18"/>
                      <w:szCs w:val="18"/>
                    </w:rPr>
                    <w:t>- živila živalskega izvora izhajajo iz objektov, ki so za izvajanje določene dejavnosti z veljavno odločbo odobreni s strani pristojnega organa,</w:t>
                  </w:r>
                </w:p>
              </w:tc>
            </w:tr>
          </w:tbl>
          <w:p w14:paraId="379FE496" w14:textId="77777777" w:rsidR="001676E8" w:rsidRDefault="001676E8"/>
          <w:tbl>
            <w:tblPr>
              <w:tblStyle w:val="NormalTablePHPDOCX"/>
              <w:tblW w:w="0" w:type="auto"/>
              <w:tblLook w:val="04A0" w:firstRow="1" w:lastRow="0" w:firstColumn="1" w:lastColumn="0" w:noHBand="0" w:noVBand="1"/>
            </w:tblPr>
            <w:tblGrid>
              <w:gridCol w:w="7224"/>
            </w:tblGrid>
            <w:tr w:rsidR="001676E8" w14:paraId="05C43EE7" w14:textId="77777777">
              <w:tc>
                <w:tcPr>
                  <w:tcW w:w="0" w:type="auto"/>
                  <w:tcMar>
                    <w:top w:w="0" w:type="auto"/>
                    <w:bottom w:w="0" w:type="auto"/>
                  </w:tcMar>
                </w:tcPr>
                <w:p w14:paraId="0C1110F5" w14:textId="77777777" w:rsidR="001676E8" w:rsidRDefault="00000000">
                  <w:r>
                    <w:rPr>
                      <w:rFonts w:ascii="Arial" w:hAnsi="Arial" w:cs="Arial"/>
                      <w:color w:val="000000"/>
                      <w:position w:val="-2"/>
                      <w:sz w:val="18"/>
                      <w:szCs w:val="18"/>
                    </w:rPr>
                    <w:t>- zagotavlja, da izvaja nadzor varnosti in kakovosti živil in ima ali organizirano lastno službo ali sklenjen dogovor/pogodbo z ustrezno zunanjo institucijo</w:t>
                  </w:r>
                </w:p>
              </w:tc>
            </w:tr>
          </w:tbl>
          <w:p w14:paraId="54ADEAB9" w14:textId="77777777" w:rsidR="001676E8" w:rsidRDefault="001676E8"/>
        </w:tc>
      </w:tr>
      <w:tr w:rsidR="001676E8" w14:paraId="6F35B7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A9F3F6" w14:textId="77777777" w:rsidR="001676E8"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12CE2" w14:textId="73E90B82" w:rsidR="001676E8" w:rsidRDefault="00000000">
            <w:pPr>
              <w:spacing w:before="135" w:after="135"/>
              <w:jc w:val="both"/>
              <w:textAlignment w:val="center"/>
            </w:pPr>
            <w:r>
              <w:rPr>
                <w:rFonts w:ascii="Arial" w:hAnsi="Arial" w:cs="Arial"/>
                <w:color w:val="000000"/>
                <w:position w:val="-2"/>
                <w:sz w:val="18"/>
                <w:szCs w:val="18"/>
              </w:rPr>
              <w:t xml:space="preserve">Izjava o zdravstveni ustreznosti živil (Obr. </w:t>
            </w:r>
            <w:r w:rsidR="0060043B">
              <w:rPr>
                <w:rFonts w:ascii="Arial" w:hAnsi="Arial" w:cs="Arial"/>
                <w:color w:val="000000"/>
                <w:position w:val="-2"/>
                <w:sz w:val="18"/>
                <w:szCs w:val="18"/>
              </w:rPr>
              <w:t>4</w:t>
            </w:r>
            <w:r>
              <w:rPr>
                <w:rFonts w:ascii="Arial" w:hAnsi="Arial" w:cs="Arial"/>
                <w:color w:val="000000"/>
                <w:position w:val="-2"/>
                <w:sz w:val="18"/>
                <w:szCs w:val="18"/>
              </w:rPr>
              <w:t>). Obrazec mora biti izpolnjen, žigosan in podpisan ter naložen na portal e-JN</w:t>
            </w:r>
          </w:p>
          <w:p w14:paraId="7923D881" w14:textId="77777777" w:rsidR="001676E8" w:rsidRDefault="00000000">
            <w:pPr>
              <w:spacing w:before="135" w:after="135"/>
              <w:jc w:val="both"/>
              <w:textAlignment w:val="center"/>
            </w:pPr>
            <w:r>
              <w:rPr>
                <w:rFonts w:ascii="Arial" w:hAnsi="Arial" w:cs="Arial"/>
                <w:color w:val="000000"/>
                <w:position w:val="-2"/>
                <w:sz w:val="18"/>
                <w:szCs w:val="18"/>
              </w:rPr>
              <w:t>Ponudnik predloži še ustrezno izjavo, certifikat</w:t>
            </w:r>
          </w:p>
        </w:tc>
      </w:tr>
      <w:tr w:rsidR="001676E8" w14:paraId="322DFB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E9CE3" w14:textId="77777777" w:rsidR="001676E8"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5AA12" w14:textId="77777777" w:rsidR="001676E8" w:rsidRDefault="00000000">
            <w:pPr>
              <w:jc w:val="both"/>
              <w:textAlignment w:val="center"/>
            </w:pPr>
            <w:r>
              <w:rPr>
                <w:rFonts w:ascii="Arial" w:hAnsi="Arial" w:cs="Arial"/>
                <w:color w:val="000000"/>
                <w:position w:val="-2"/>
                <w:sz w:val="18"/>
                <w:szCs w:val="18"/>
              </w:rPr>
              <w:t> </w:t>
            </w:r>
          </w:p>
          <w:p w14:paraId="71AA6D3F" w14:textId="77777777" w:rsidR="001676E8" w:rsidRDefault="00000000">
            <w:r>
              <w:rPr>
                <w:rFonts w:ascii="Arial" w:hAnsi="Arial" w:cs="Arial"/>
                <w:color w:val="000000"/>
                <w:position w:val="-2"/>
                <w:sz w:val="18"/>
                <w:szCs w:val="18"/>
              </w:rPr>
              <w:t xml:space="preserve"> /</w:t>
            </w:r>
          </w:p>
        </w:tc>
      </w:tr>
      <w:tr w:rsidR="001676E8" w14:paraId="1F0495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1DFEEF" w14:textId="77777777" w:rsidR="001676E8"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9E8CB" w14:textId="77777777" w:rsidR="001676E8" w:rsidRDefault="00000000">
            <w:pPr>
              <w:spacing w:before="135" w:after="135"/>
              <w:jc w:val="both"/>
              <w:textAlignment w:val="center"/>
            </w:pPr>
            <w:r>
              <w:rPr>
                <w:rFonts w:ascii="Arial" w:hAnsi="Arial" w:cs="Arial"/>
                <w:color w:val="000000"/>
                <w:position w:val="-2"/>
                <w:sz w:val="18"/>
                <w:szCs w:val="18"/>
              </w:rPr>
              <w:t>NI POTREBNO izpolnjevati pogoja</w:t>
            </w:r>
          </w:p>
          <w:p w14:paraId="22F4A903" w14:textId="77777777" w:rsidR="001676E8" w:rsidRDefault="00000000">
            <w:pPr>
              <w:jc w:val="both"/>
              <w:textAlignment w:val="center"/>
            </w:pPr>
            <w:r>
              <w:rPr>
                <w:rFonts w:ascii="Arial" w:hAnsi="Arial" w:cs="Arial"/>
                <w:color w:val="000000"/>
                <w:position w:val="-2"/>
                <w:sz w:val="18"/>
                <w:szCs w:val="18"/>
              </w:rPr>
              <w:t> </w:t>
            </w:r>
          </w:p>
        </w:tc>
      </w:tr>
      <w:tr w:rsidR="001676E8" w14:paraId="2C85B0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7B981" w14:textId="77777777" w:rsidR="001676E8"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443A1" w14:textId="77777777" w:rsidR="001676E8" w:rsidRDefault="00000000">
            <w:pPr>
              <w:spacing w:before="135" w:after="135"/>
              <w:jc w:val="both"/>
              <w:textAlignment w:val="center"/>
            </w:pPr>
            <w:r>
              <w:rPr>
                <w:rFonts w:ascii="Arial" w:hAnsi="Arial" w:cs="Arial"/>
                <w:color w:val="000000"/>
                <w:position w:val="-2"/>
                <w:sz w:val="18"/>
                <w:szCs w:val="18"/>
              </w:rPr>
              <w:t>NI POTREBNO izpolnjevati pogoja</w:t>
            </w:r>
          </w:p>
          <w:p w14:paraId="19F3796B" w14:textId="77777777" w:rsidR="001676E8" w:rsidRDefault="00000000">
            <w:pPr>
              <w:jc w:val="both"/>
              <w:textAlignment w:val="center"/>
            </w:pPr>
            <w:r>
              <w:rPr>
                <w:rFonts w:ascii="Arial" w:hAnsi="Arial" w:cs="Arial"/>
                <w:color w:val="000000"/>
                <w:position w:val="-2"/>
                <w:sz w:val="18"/>
                <w:szCs w:val="18"/>
              </w:rPr>
              <w:t> </w:t>
            </w:r>
          </w:p>
        </w:tc>
      </w:tr>
    </w:tbl>
    <w:p w14:paraId="1FC37713" w14:textId="77777777" w:rsidR="001676E8" w:rsidRDefault="001676E8"/>
    <w:tbl>
      <w:tblPr>
        <w:tblStyle w:val="NormalTablePHPDOCX"/>
        <w:tblW w:w="9300" w:type="dxa"/>
        <w:tblInd w:w="108" w:type="dxa"/>
        <w:tblLook w:val="04A0" w:firstRow="1" w:lastRow="0" w:firstColumn="1" w:lastColumn="0" w:noHBand="0" w:noVBand="1"/>
      </w:tblPr>
      <w:tblGrid>
        <w:gridCol w:w="1860"/>
        <w:gridCol w:w="7440"/>
      </w:tblGrid>
      <w:tr w:rsidR="001676E8" w14:paraId="0967717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8BBE281" w14:textId="77777777" w:rsidR="001676E8"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Odločba o registraciji objekta pri Veterinarski upravi RS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D3718" w14:textId="77777777" w:rsidR="001676E8" w:rsidRDefault="00000000">
            <w:pPr>
              <w:spacing w:before="135" w:after="135"/>
              <w:jc w:val="both"/>
              <w:textAlignment w:val="center"/>
            </w:pPr>
            <w:r>
              <w:rPr>
                <w:rFonts w:ascii="Arial" w:hAnsi="Arial" w:cs="Arial"/>
                <w:color w:val="000000"/>
                <w:position w:val="-2"/>
                <w:sz w:val="18"/>
                <w:szCs w:val="18"/>
              </w:rPr>
              <w:t>Ponudnik, ki ponuja živila živalskega izvora, mora imeti registriran objekt pri Veterinarski upravi RS. V primeru, da živila živalskega izvora ne ponujajo proizvajalci, morajo ponudniki, ki takšno blago ponujajo, priložiti kopijo navedene odločbe svojega dobavitelja oz. proizvajalca.</w:t>
            </w:r>
          </w:p>
        </w:tc>
      </w:tr>
      <w:tr w:rsidR="001676E8" w14:paraId="7F2761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851E5" w14:textId="77777777" w:rsidR="001676E8"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EAA778" w14:textId="77777777" w:rsidR="001676E8" w:rsidRDefault="00000000">
            <w:pPr>
              <w:spacing w:before="135" w:after="135"/>
              <w:jc w:val="both"/>
              <w:textAlignment w:val="center"/>
            </w:pPr>
            <w:r>
              <w:rPr>
                <w:rFonts w:ascii="Arial" w:hAnsi="Arial" w:cs="Arial"/>
                <w:color w:val="000000"/>
                <w:position w:val="-2"/>
                <w:sz w:val="18"/>
                <w:szCs w:val="18"/>
              </w:rPr>
              <w:t>Kopija odločbe o registraciji objekta pri Veterinarski Upravi RS. Ponudnik kopijo odločbe pri elektronski oddaji ponudb naloži v aplikaciji e-JN v razdelek "Ostale priloge".</w:t>
            </w:r>
          </w:p>
        </w:tc>
      </w:tr>
      <w:tr w:rsidR="001676E8" w14:paraId="365B67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508A3" w14:textId="77777777" w:rsidR="001676E8"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91489" w14:textId="77777777" w:rsidR="001676E8" w:rsidRDefault="00000000">
            <w:pPr>
              <w:jc w:val="both"/>
              <w:textAlignment w:val="center"/>
            </w:pPr>
            <w:r>
              <w:rPr>
                <w:rFonts w:ascii="Arial" w:hAnsi="Arial" w:cs="Arial"/>
                <w:color w:val="000000"/>
                <w:position w:val="-2"/>
                <w:sz w:val="18"/>
                <w:szCs w:val="18"/>
              </w:rPr>
              <w:t> </w:t>
            </w:r>
          </w:p>
          <w:p w14:paraId="02E56B8B" w14:textId="77777777" w:rsidR="001676E8" w:rsidRDefault="00000000">
            <w:r>
              <w:rPr>
                <w:rFonts w:ascii="Arial" w:hAnsi="Arial" w:cs="Arial"/>
                <w:color w:val="000000"/>
                <w:position w:val="-2"/>
                <w:sz w:val="18"/>
                <w:szCs w:val="18"/>
              </w:rPr>
              <w:t xml:space="preserve"> /</w:t>
            </w:r>
          </w:p>
        </w:tc>
      </w:tr>
      <w:tr w:rsidR="001676E8" w14:paraId="630259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13A97" w14:textId="77777777" w:rsidR="001676E8"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1AFB0" w14:textId="77777777" w:rsidR="001676E8" w:rsidRDefault="00000000">
            <w:pPr>
              <w:spacing w:before="135" w:after="135"/>
              <w:jc w:val="both"/>
              <w:textAlignment w:val="center"/>
            </w:pPr>
            <w:r>
              <w:rPr>
                <w:rFonts w:ascii="Arial" w:hAnsi="Arial" w:cs="Arial"/>
                <w:color w:val="000000"/>
                <w:position w:val="-2"/>
                <w:sz w:val="18"/>
                <w:szCs w:val="18"/>
              </w:rPr>
              <w:t>KUMULATIVNO izpolnjevanje pogoja</w:t>
            </w:r>
          </w:p>
          <w:p w14:paraId="0FCDBE18" w14:textId="77777777" w:rsidR="001676E8" w:rsidRDefault="00000000">
            <w:pPr>
              <w:jc w:val="both"/>
              <w:textAlignment w:val="center"/>
            </w:pPr>
            <w:r>
              <w:rPr>
                <w:rFonts w:ascii="Arial" w:hAnsi="Arial" w:cs="Arial"/>
                <w:color w:val="000000"/>
                <w:position w:val="-2"/>
                <w:sz w:val="18"/>
                <w:szCs w:val="18"/>
              </w:rPr>
              <w:t> </w:t>
            </w:r>
          </w:p>
        </w:tc>
      </w:tr>
      <w:tr w:rsidR="001676E8" w14:paraId="693B73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92D8C" w14:textId="77777777" w:rsidR="001676E8"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54BC0" w14:textId="77777777" w:rsidR="001676E8" w:rsidRDefault="00000000">
            <w:pPr>
              <w:spacing w:before="135" w:after="135"/>
              <w:jc w:val="both"/>
              <w:textAlignment w:val="center"/>
            </w:pPr>
            <w:r>
              <w:rPr>
                <w:rFonts w:ascii="Arial" w:hAnsi="Arial" w:cs="Arial"/>
                <w:color w:val="000000"/>
                <w:position w:val="-2"/>
                <w:sz w:val="18"/>
                <w:szCs w:val="18"/>
              </w:rPr>
              <w:t>KUMULATIVNO izpolnjevanje pogoja</w:t>
            </w:r>
          </w:p>
          <w:p w14:paraId="65F7A9D6" w14:textId="77777777" w:rsidR="001676E8" w:rsidRDefault="00000000">
            <w:pPr>
              <w:jc w:val="both"/>
              <w:textAlignment w:val="center"/>
            </w:pPr>
            <w:r>
              <w:rPr>
                <w:rFonts w:ascii="Arial" w:hAnsi="Arial" w:cs="Arial"/>
                <w:color w:val="000000"/>
                <w:position w:val="-2"/>
                <w:sz w:val="18"/>
                <w:szCs w:val="18"/>
              </w:rPr>
              <w:t> </w:t>
            </w:r>
          </w:p>
        </w:tc>
      </w:tr>
    </w:tbl>
    <w:p w14:paraId="28CDB069" w14:textId="77777777" w:rsidR="001676E8" w:rsidRDefault="001676E8"/>
    <w:tbl>
      <w:tblPr>
        <w:tblStyle w:val="NormalTablePHPDOCX"/>
        <w:tblW w:w="9300" w:type="dxa"/>
        <w:tblInd w:w="108" w:type="dxa"/>
        <w:tblLook w:val="04A0" w:firstRow="1" w:lastRow="0" w:firstColumn="1" w:lastColumn="0" w:noHBand="0" w:noVBand="1"/>
      </w:tblPr>
      <w:tblGrid>
        <w:gridCol w:w="1860"/>
        <w:gridCol w:w="7440"/>
      </w:tblGrid>
      <w:tr w:rsidR="001676E8" w14:paraId="483A1B1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5F57619" w14:textId="77777777" w:rsidR="001676E8"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Preprečevanje in zmanjševanje odpadne hrane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C081A2" w14:textId="77777777" w:rsidR="001676E8" w:rsidRDefault="00000000">
            <w:pPr>
              <w:spacing w:before="135" w:after="135"/>
              <w:ind w:left="103"/>
              <w:jc w:val="both"/>
              <w:textAlignment w:val="center"/>
            </w:pPr>
            <w:r>
              <w:rPr>
                <w:rFonts w:ascii="Arial" w:hAnsi="Arial" w:cs="Arial"/>
                <w:color w:val="000000"/>
                <w:position w:val="-2"/>
                <w:sz w:val="18"/>
                <w:szCs w:val="18"/>
              </w:rPr>
              <w:t>Ponudnik mora imeti sistem s katerim izvaja ukrepe za preprečevanje in zmanjševanje odpadne hrane.</w:t>
            </w:r>
          </w:p>
        </w:tc>
      </w:tr>
      <w:tr w:rsidR="001676E8" w14:paraId="7F3F47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D0E46" w14:textId="77777777" w:rsidR="001676E8"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98EFC" w14:textId="77777777" w:rsidR="001676E8" w:rsidRDefault="00000000">
            <w:pPr>
              <w:spacing w:before="135" w:after="135"/>
              <w:ind w:left="103"/>
              <w:jc w:val="both"/>
              <w:textAlignment w:val="center"/>
            </w:pPr>
            <w:r>
              <w:rPr>
                <w:rFonts w:ascii="Arial" w:hAnsi="Arial" w:cs="Arial"/>
                <w:color w:val="000000"/>
                <w:position w:val="-2"/>
                <w:sz w:val="18"/>
                <w:szCs w:val="18"/>
              </w:rPr>
              <w:t>Ponudnik mora ponudbi priložiti dokument, s katerim dokazuje, da ima opredeljen cilj za zmanjšanje odpadne hrane in s katerimi aktivnostmi preprečuje in zmanjšuje nastajanje odpadne hrane. Obvezno mora predložiti tudi listino oz. certifikat.</w:t>
            </w:r>
          </w:p>
        </w:tc>
      </w:tr>
      <w:tr w:rsidR="001676E8" w14:paraId="45AFF7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AB4BCB" w14:textId="77777777" w:rsidR="001676E8"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878B07" w14:textId="77777777" w:rsidR="001676E8" w:rsidRDefault="00000000">
            <w:pPr>
              <w:jc w:val="both"/>
              <w:textAlignment w:val="center"/>
            </w:pPr>
            <w:r>
              <w:rPr>
                <w:rFonts w:ascii="Arial" w:hAnsi="Arial" w:cs="Arial"/>
                <w:color w:val="000000"/>
                <w:position w:val="-2"/>
                <w:sz w:val="18"/>
                <w:szCs w:val="18"/>
              </w:rPr>
              <w:t> </w:t>
            </w:r>
          </w:p>
          <w:p w14:paraId="19ED750B" w14:textId="77777777" w:rsidR="001676E8" w:rsidRDefault="00000000">
            <w:r>
              <w:rPr>
                <w:rFonts w:ascii="Arial" w:hAnsi="Arial" w:cs="Arial"/>
                <w:color w:val="000000"/>
                <w:position w:val="-2"/>
                <w:sz w:val="18"/>
                <w:szCs w:val="18"/>
              </w:rPr>
              <w:t xml:space="preserve"> /</w:t>
            </w:r>
          </w:p>
        </w:tc>
      </w:tr>
      <w:tr w:rsidR="001676E8" w14:paraId="1AAF68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CF3F9" w14:textId="77777777" w:rsidR="001676E8"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840E5" w14:textId="77777777" w:rsidR="001676E8" w:rsidRDefault="00000000">
            <w:pPr>
              <w:spacing w:before="135" w:after="135"/>
              <w:jc w:val="both"/>
              <w:textAlignment w:val="center"/>
            </w:pPr>
            <w:r>
              <w:rPr>
                <w:rFonts w:ascii="Arial" w:hAnsi="Arial" w:cs="Arial"/>
                <w:color w:val="000000"/>
                <w:position w:val="-2"/>
                <w:sz w:val="18"/>
                <w:szCs w:val="18"/>
              </w:rPr>
              <w:t>KUMULATIVNO izpolnjevanje pogoja</w:t>
            </w:r>
          </w:p>
          <w:p w14:paraId="457E55D3" w14:textId="77777777" w:rsidR="001676E8" w:rsidRDefault="00000000">
            <w:pPr>
              <w:jc w:val="both"/>
              <w:textAlignment w:val="center"/>
            </w:pPr>
            <w:r>
              <w:rPr>
                <w:rFonts w:ascii="Arial" w:hAnsi="Arial" w:cs="Arial"/>
                <w:color w:val="000000"/>
                <w:position w:val="-2"/>
                <w:sz w:val="18"/>
                <w:szCs w:val="18"/>
              </w:rPr>
              <w:t> </w:t>
            </w:r>
          </w:p>
        </w:tc>
      </w:tr>
      <w:tr w:rsidR="001676E8" w14:paraId="4862F4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3C6F19" w14:textId="77777777" w:rsidR="001676E8"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7EE95F" w14:textId="77777777" w:rsidR="001676E8" w:rsidRDefault="00000000">
            <w:pPr>
              <w:spacing w:before="135" w:after="135"/>
              <w:jc w:val="both"/>
              <w:textAlignment w:val="center"/>
            </w:pPr>
            <w:r>
              <w:rPr>
                <w:rFonts w:ascii="Arial" w:hAnsi="Arial" w:cs="Arial"/>
                <w:color w:val="000000"/>
                <w:position w:val="-2"/>
                <w:sz w:val="18"/>
                <w:szCs w:val="18"/>
              </w:rPr>
              <w:t>KUMULATIVNO izpolnjevanje pogoja</w:t>
            </w:r>
          </w:p>
          <w:p w14:paraId="0ACBD2CF" w14:textId="77777777" w:rsidR="001676E8" w:rsidRDefault="00000000">
            <w:pPr>
              <w:jc w:val="both"/>
              <w:textAlignment w:val="center"/>
            </w:pPr>
            <w:r>
              <w:rPr>
                <w:rFonts w:ascii="Arial" w:hAnsi="Arial" w:cs="Arial"/>
                <w:color w:val="000000"/>
                <w:position w:val="-2"/>
                <w:sz w:val="18"/>
                <w:szCs w:val="18"/>
              </w:rPr>
              <w:t> </w:t>
            </w:r>
          </w:p>
        </w:tc>
      </w:tr>
    </w:tbl>
    <w:p w14:paraId="17599051" w14:textId="77777777" w:rsidR="001676E8" w:rsidRDefault="001676E8">
      <w:pPr>
        <w:sectPr w:rsidR="001676E8" w:rsidSect="00D931BF">
          <w:pgSz w:w="11906" w:h="16838"/>
          <w:pgMar w:top="1418" w:right="1418" w:bottom="1418" w:left="1418" w:header="567" w:footer="680" w:gutter="0"/>
          <w:cols w:space="708"/>
          <w:docGrid w:linePitch="360"/>
        </w:sectPr>
      </w:pPr>
    </w:p>
    <w:p w14:paraId="620243D2" w14:textId="77777777" w:rsidR="006669CD"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tbl>
      <w:tblPr>
        <w:tblStyle w:val="NormalTablePHPDOCX"/>
        <w:tblW w:w="2500" w:type="pct"/>
        <w:tblInd w:w="108" w:type="dxa"/>
        <w:tblLook w:val="04A0" w:firstRow="1" w:lastRow="0" w:firstColumn="1" w:lastColumn="0" w:noHBand="0" w:noVBand="1"/>
      </w:tblPr>
      <w:tblGrid>
        <w:gridCol w:w="4535"/>
      </w:tblGrid>
      <w:tr w:rsidR="001676E8" w14:paraId="2FC24D0B" w14:textId="77777777">
        <w:tc>
          <w:tcPr>
            <w:tcW w:w="0" w:type="auto"/>
            <w:shd w:val="clear" w:color="auto" w:fill="000000"/>
            <w:tcMar>
              <w:top w:w="150" w:type="dxa"/>
              <w:bottom w:w="150" w:type="dxa"/>
            </w:tcMar>
            <w:vAlign w:val="center"/>
          </w:tcPr>
          <w:p w14:paraId="0BF0CBAC" w14:textId="77777777" w:rsidR="001676E8" w:rsidRDefault="00000000">
            <w:pPr>
              <w:jc w:val="center"/>
            </w:pPr>
            <w:r>
              <w:rPr>
                <w:rFonts w:ascii="Arial" w:hAnsi="Arial" w:cs="Arial"/>
                <w:b/>
                <w:bCs/>
                <w:color w:val="FFFFFF"/>
                <w:position w:val="-2"/>
                <w:sz w:val="18"/>
                <w:szCs w:val="18"/>
                <w:shd w:val="clear" w:color="auto" w:fill="000000"/>
              </w:rPr>
              <w:t>Zavarovanje za dobro izvedbo</w:t>
            </w:r>
          </w:p>
        </w:tc>
      </w:tr>
    </w:tbl>
    <w:p w14:paraId="4C126461" w14:textId="77777777" w:rsidR="001676E8" w:rsidRDefault="00000000">
      <w:pPr>
        <w:spacing w:before="225" w:after="225" w:line="240" w:lineRule="auto"/>
        <w:jc w:val="both"/>
      </w:pPr>
      <w:r>
        <w:rPr>
          <w:rFonts w:ascii="Arial" w:hAnsi="Arial" w:cs="Arial"/>
          <w:color w:val="000000"/>
          <w:sz w:val="18"/>
          <w:szCs w:val="18"/>
        </w:rPr>
        <w:t>Instrument zavarovanja: menica</w:t>
      </w:r>
    </w:p>
    <w:p w14:paraId="78A1BEB8" w14:textId="77777777" w:rsidR="001676E8" w:rsidRDefault="00000000">
      <w:pPr>
        <w:spacing w:before="225" w:after="225" w:line="240" w:lineRule="auto"/>
        <w:jc w:val="both"/>
      </w:pPr>
      <w:r>
        <w:rPr>
          <w:rFonts w:ascii="Arial" w:hAnsi="Arial" w:cs="Arial"/>
          <w:color w:val="000000"/>
          <w:sz w:val="18"/>
          <w:szCs w:val="18"/>
        </w:rPr>
        <w:t>Višina zavarovanja: najmanj 10,00 % pogodbene vrednosti z DDV</w:t>
      </w:r>
    </w:p>
    <w:p w14:paraId="701E7EBE" w14:textId="77777777" w:rsidR="001676E8" w:rsidRDefault="00000000">
      <w:pPr>
        <w:spacing w:before="225" w:after="225" w:line="240" w:lineRule="auto"/>
        <w:jc w:val="both"/>
      </w:pPr>
      <w:r>
        <w:rPr>
          <w:rFonts w:ascii="Arial" w:hAnsi="Arial" w:cs="Arial"/>
          <w:color w:val="000000"/>
          <w:sz w:val="18"/>
          <w:szCs w:val="18"/>
        </w:rPr>
        <w:t>Čas veljavnosti: najmanj 60 dni od roka za izvedbo del</w:t>
      </w:r>
    </w:p>
    <w:p w14:paraId="5CF1406C" w14:textId="77777777" w:rsidR="001676E8" w:rsidRDefault="00000000">
      <w:pPr>
        <w:spacing w:before="225" w:after="225" w:line="240" w:lineRule="auto"/>
        <w:jc w:val="both"/>
      </w:pPr>
      <w:r>
        <w:rPr>
          <w:rFonts w:ascii="Arial" w:hAnsi="Arial" w:cs="Arial"/>
          <w:color w:val="000000"/>
          <w:sz w:val="18"/>
          <w:szCs w:val="18"/>
        </w:rPr>
        <w:t>Zahtevanje dokazila: ni zahtevano dokazilo</w:t>
      </w:r>
    </w:p>
    <w:p w14:paraId="2E4163C0" w14:textId="77777777" w:rsidR="001676E8" w:rsidRDefault="00000000">
      <w:pPr>
        <w:spacing w:before="225" w:after="225" w:line="240" w:lineRule="auto"/>
      </w:pPr>
      <w:r>
        <w:rPr>
          <w:rFonts w:ascii="Arial" w:hAnsi="Arial" w:cs="Arial"/>
          <w:color w:val="000000"/>
          <w:sz w:val="18"/>
          <w:szCs w:val="18"/>
        </w:rPr>
        <w:t>Ponudnik z oddajo ponudbe potrjuje, da bo naročniku izročil ustrezno zavarovanje.</w:t>
      </w:r>
    </w:p>
    <w:p w14:paraId="1D9C8189" w14:textId="77777777" w:rsidR="001676E8" w:rsidRDefault="001676E8">
      <w:pPr>
        <w:sectPr w:rsidR="001676E8" w:rsidSect="00D931BF">
          <w:pgSz w:w="11906" w:h="16838"/>
          <w:pgMar w:top="1418" w:right="1418" w:bottom="1418" w:left="1418" w:header="567" w:footer="680" w:gutter="0"/>
          <w:cols w:space="708"/>
          <w:docGrid w:linePitch="360"/>
        </w:sectPr>
      </w:pPr>
    </w:p>
    <w:p w14:paraId="182234DF" w14:textId="77777777" w:rsidR="006669CD"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73530927" w14:textId="77777777" w:rsidR="006669CD" w:rsidRDefault="006669CD"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1676E8" w14:paraId="4D959A5D" w14:textId="77777777">
        <w:tc>
          <w:tcPr>
            <w:tcW w:w="0" w:type="auto"/>
            <w:shd w:val="clear" w:color="auto" w:fill="FFFFFF"/>
            <w:tcMar>
              <w:top w:w="75" w:type="dxa"/>
              <w:bottom w:w="75" w:type="dxa"/>
            </w:tcMar>
            <w:vAlign w:val="center"/>
          </w:tcPr>
          <w:p w14:paraId="53931B92" w14:textId="77777777" w:rsidR="001676E8" w:rsidRDefault="00000000">
            <w:r>
              <w:rPr>
                <w:rFonts w:ascii="Arial" w:hAnsi="Arial" w:cs="Arial"/>
                <w:b/>
                <w:bCs/>
                <w:color w:val="000000"/>
                <w:position w:val="-2"/>
                <w:sz w:val="18"/>
                <w:szCs w:val="18"/>
                <w:shd w:val="clear" w:color="auto" w:fill="FFFFFF"/>
              </w:rPr>
              <w:t>Splošne specifikacije</w:t>
            </w:r>
          </w:p>
        </w:tc>
      </w:tr>
    </w:tbl>
    <w:p w14:paraId="7F4FB1F4" w14:textId="77777777" w:rsidR="001676E8" w:rsidRDefault="00000000">
      <w:pPr>
        <w:spacing w:before="225" w:after="225" w:line="240" w:lineRule="auto"/>
      </w:pPr>
      <w:r>
        <w:rPr>
          <w:rFonts w:ascii="Arial" w:hAnsi="Arial" w:cs="Arial"/>
          <w:color w:val="000000"/>
          <w:sz w:val="18"/>
          <w:szCs w:val="18"/>
        </w:rPr>
        <w:t>Izdelki morajo biti v skladu z vsemi veljavnimi predpisi in zahtevami naročnika. Hranjeni morajo biti na način,  in da se ohrani njihova kvaliteta. Glede na vrsto izdelka morajo biti ustrezne barve, arome in okusa, ki je značilen za posamezni izdelek. Vsi izdelki morajo biti prve kvalitete. Pakirani in embalirani morajo biti skladno s predpisi in zahtevami naročnika. Prevoz mora biti opravljen na način, da se prepreči zunanje vplive.</w:t>
      </w:r>
    </w:p>
    <w:p w14:paraId="2F6AEB7B" w14:textId="77777777" w:rsidR="001676E8" w:rsidRDefault="00000000">
      <w:pPr>
        <w:spacing w:before="225" w:after="225" w:line="240" w:lineRule="auto"/>
      </w:pPr>
      <w:r>
        <w:rPr>
          <w:rFonts w:ascii="Arial" w:hAnsi="Arial" w:cs="Arial"/>
          <w:color w:val="000000"/>
          <w:sz w:val="18"/>
          <w:szCs w:val="18"/>
        </w:rPr>
        <w:t>Naročnik bo naročal v večininski meri sezonska živila.</w:t>
      </w:r>
    </w:p>
    <w:p w14:paraId="33D8A1AE" w14:textId="77777777" w:rsidR="001676E8" w:rsidRDefault="00000000">
      <w:pPr>
        <w:spacing w:before="225" w:after="225" w:line="240" w:lineRule="auto"/>
      </w:pPr>
      <w:r>
        <w:rPr>
          <w:rFonts w:ascii="Arial" w:hAnsi="Arial" w:cs="Arial"/>
          <w:color w:val="000000"/>
          <w:sz w:val="18"/>
          <w:szCs w:val="18"/>
        </w:rPr>
        <w:t>Ponudnik mora redno izvajati kontrolo kakovosti.</w:t>
      </w:r>
    </w:p>
    <w:p w14:paraId="18BF5B71" w14:textId="77777777" w:rsidR="001676E8" w:rsidRDefault="00000000">
      <w:pPr>
        <w:spacing w:before="225" w:after="225" w:line="240" w:lineRule="auto"/>
      </w:pPr>
      <w:r>
        <w:rPr>
          <w:rFonts w:ascii="Arial" w:hAnsi="Arial" w:cs="Arial"/>
          <w:color w:val="000000"/>
          <w:sz w:val="18"/>
          <w:szCs w:val="18"/>
        </w:rPr>
        <w:t>Ponudnik mora upoštevati, da so v veliki meri porabniki predmetnih artiklov starejše osebe, za katere se priporoča, da uživajo zdrava in kvalitetna živila skladno s smernicami zdravega prehranjevanja in Nacionalnega programa prehranske politike v RS.</w:t>
      </w:r>
    </w:p>
    <w:p w14:paraId="0023BF9E" w14:textId="77777777" w:rsidR="001676E8" w:rsidRDefault="00000000">
      <w:pPr>
        <w:spacing w:before="225" w:after="225" w:line="240" w:lineRule="auto"/>
      </w:pPr>
      <w:r>
        <w:rPr>
          <w:rFonts w:ascii="Arial" w:hAnsi="Arial" w:cs="Arial"/>
          <w:color w:val="000000"/>
          <w:sz w:val="18"/>
          <w:szCs w:val="18"/>
        </w:rPr>
        <w:t>Ponudniki morajo zagotoviti redno kontrolo vhodnih surovin in kontrolo kritičnih točk v proizvodnji in prevozi v skladu z zakonodajo o zdravstveni ustreznosti živil v Sloveniji – HACCP.</w:t>
      </w:r>
    </w:p>
    <w:p w14:paraId="767AC166" w14:textId="77777777" w:rsidR="001676E8" w:rsidRDefault="00000000">
      <w:pPr>
        <w:spacing w:before="225" w:after="225" w:line="240" w:lineRule="auto"/>
      </w:pPr>
      <w:r>
        <w:rPr>
          <w:rFonts w:ascii="Arial" w:hAnsi="Arial" w:cs="Arial"/>
          <w:color w:val="000000"/>
          <w:sz w:val="18"/>
          <w:szCs w:val="18"/>
        </w:rPr>
        <w:t>Ponudnik mora zagotavljati, da so cene rezanih (konfekcioniranih) živil in živil v kosu enake. </w:t>
      </w:r>
    </w:p>
    <w:p w14:paraId="5E5A5E51" w14:textId="77777777" w:rsidR="001676E8" w:rsidRDefault="00000000">
      <w:pPr>
        <w:spacing w:before="225" w:after="225" w:line="240" w:lineRule="auto"/>
      </w:pPr>
      <w:r>
        <w:rPr>
          <w:rFonts w:ascii="Arial" w:hAnsi="Arial" w:cs="Arial"/>
          <w:color w:val="000000"/>
          <w:sz w:val="18"/>
          <w:szCs w:val="18"/>
        </w:rPr>
        <w:t>Ponudnik zagotavlja, da organoleptične lastnosti živil ustrezajo predpisanim normativom in da so vsa ponujena in dobavljena živila I. kvalitete in niso genetiki.</w:t>
      </w:r>
    </w:p>
    <w:p w14:paraId="4BE11FD1" w14:textId="77777777" w:rsidR="001676E8" w:rsidRDefault="00000000">
      <w:pPr>
        <w:spacing w:before="225" w:after="225" w:line="240" w:lineRule="auto"/>
      </w:pPr>
      <w:r>
        <w:rPr>
          <w:rFonts w:ascii="Arial" w:hAnsi="Arial" w:cs="Arial"/>
          <w:color w:val="000000"/>
          <w:sz w:val="18"/>
          <w:szCs w:val="18"/>
        </w:rPr>
        <w:t>Prav tako ponudnik zagotavlja, da so ponujeni artikli na zalogi oz. so dobavljivi.</w:t>
      </w:r>
    </w:p>
    <w:p w14:paraId="168E7F54" w14:textId="77777777" w:rsidR="001676E8" w:rsidRDefault="00000000">
      <w:pPr>
        <w:spacing w:before="225" w:after="225" w:line="240" w:lineRule="auto"/>
      </w:pPr>
      <w:r>
        <w:rPr>
          <w:rFonts w:ascii="Arial" w:hAnsi="Arial" w:cs="Arial"/>
          <w:color w:val="000000"/>
          <w:sz w:val="18"/>
          <w:szCs w:val="18"/>
        </w:rPr>
        <w:t>Ponudnik se zavezuje, da bo na zahtevo naročnika podal za določene izdelke še deklaracije, kemijske analize, analize hranilne in energijske vrednosti izdelkov oz. živil, vsebnost nasičenih maščob, holesterola, prehranske vlaknine, označene alergene.</w:t>
      </w:r>
    </w:p>
    <w:p w14:paraId="73B76A4B" w14:textId="77777777" w:rsidR="001676E8" w:rsidRDefault="00000000">
      <w:pPr>
        <w:spacing w:before="225" w:after="225" w:line="240" w:lineRule="auto"/>
      </w:pPr>
      <w:r>
        <w:rPr>
          <w:rFonts w:ascii="Arial" w:hAnsi="Arial" w:cs="Arial"/>
          <w:color w:val="000000"/>
          <w:sz w:val="18"/>
          <w:szCs w:val="18"/>
        </w:rPr>
        <w:t>Ponudnik se strinja, da lahko naročnik opravi kritni kup ali odstopi od pogodbe, če ugotovi, da izdelki, ki jih ponudnik nudi niso ustrezne kakovosti ali da se kontrola kakovosti ne opravlja.</w:t>
      </w:r>
    </w:p>
    <w:p w14:paraId="5E75A299" w14:textId="77777777" w:rsidR="001676E8" w:rsidRDefault="00000000">
      <w:pPr>
        <w:spacing w:before="180" w:after="180" w:line="240" w:lineRule="auto"/>
        <w:outlineLvl w:val="2"/>
      </w:pPr>
      <w:r>
        <w:rPr>
          <w:rFonts w:ascii="Arial" w:hAnsi="Arial" w:cs="Arial"/>
          <w:b/>
          <w:bCs/>
          <w:color w:val="000000"/>
          <w:sz w:val="18"/>
          <w:szCs w:val="18"/>
        </w:rPr>
        <w:t> CERTIFIKATI ZA EKOLOŠKA ŽIVILA</w:t>
      </w:r>
    </w:p>
    <w:p w14:paraId="61EBC263" w14:textId="77777777" w:rsidR="001676E8" w:rsidRDefault="00000000">
      <w:pPr>
        <w:spacing w:before="225" w:after="225" w:line="240" w:lineRule="auto"/>
      </w:pPr>
      <w:r>
        <w:rPr>
          <w:rFonts w:ascii="Arial" w:hAnsi="Arial" w:cs="Arial"/>
          <w:color w:val="000000"/>
          <w:sz w:val="18"/>
          <w:szCs w:val="18"/>
        </w:rPr>
        <w:t xml:space="preserve">Skladno z veljavno Uredbo o zelenem javnem naročanju je naročnik pri pripravi razpisne dokumentacije upošteval temeljne okoljske zahteve za živila. Med razpisanimi artikli so vključena živila, pridelana na ekološki način, kot ga določajo </w:t>
      </w:r>
      <w:r>
        <w:rPr>
          <w:rFonts w:ascii="Arial" w:hAnsi="Arial" w:cs="Arial"/>
          <w:b/>
          <w:bCs/>
          <w:color w:val="000000"/>
          <w:sz w:val="18"/>
          <w:szCs w:val="18"/>
        </w:rPr>
        <w:t>Uredba Sveta (ES) št. 834/2007</w:t>
      </w:r>
      <w:r>
        <w:rPr>
          <w:rFonts w:ascii="Arial" w:hAnsi="Arial" w:cs="Arial"/>
          <w:color w:val="000000"/>
          <w:sz w:val="18"/>
          <w:szCs w:val="18"/>
        </w:rPr>
        <w:t xml:space="preserve">, </w:t>
      </w:r>
      <w:r>
        <w:rPr>
          <w:rFonts w:ascii="Arial" w:hAnsi="Arial" w:cs="Arial"/>
          <w:b/>
          <w:bCs/>
          <w:color w:val="000000"/>
          <w:sz w:val="18"/>
          <w:szCs w:val="18"/>
        </w:rPr>
        <w:t>Uredba Komisije (ES) št. 889/2008</w:t>
      </w:r>
      <w:r>
        <w:rPr>
          <w:rFonts w:ascii="Arial" w:hAnsi="Arial" w:cs="Arial"/>
          <w:color w:val="000000"/>
          <w:sz w:val="18"/>
          <w:szCs w:val="18"/>
        </w:rPr>
        <w:t xml:space="preserve"> oziroma drug veljavni predpis, ki ureja ekološko pridelavo in predelavo kmetijskih pridelkov oziroma živil.</w:t>
      </w:r>
    </w:p>
    <w:p w14:paraId="2C8D4501" w14:textId="77777777" w:rsidR="001676E8" w:rsidRDefault="00000000">
      <w:pPr>
        <w:spacing w:before="225" w:after="225" w:line="240" w:lineRule="auto"/>
      </w:pPr>
      <w:r>
        <w:rPr>
          <w:rFonts w:ascii="Arial" w:hAnsi="Arial" w:cs="Arial"/>
          <w:b/>
          <w:bCs/>
          <w:color w:val="000000"/>
          <w:sz w:val="18"/>
          <w:szCs w:val="18"/>
        </w:rPr>
        <w:t> Obvezna dokazila ob oddaji ponudbe</w:t>
      </w:r>
    </w:p>
    <w:p w14:paraId="429D0690" w14:textId="77777777" w:rsidR="001676E8" w:rsidRDefault="00000000">
      <w:pPr>
        <w:spacing w:before="225" w:after="225" w:line="240" w:lineRule="auto"/>
      </w:pPr>
      <w:r>
        <w:rPr>
          <w:rFonts w:ascii="Arial" w:hAnsi="Arial" w:cs="Arial"/>
          <w:color w:val="000000"/>
          <w:sz w:val="18"/>
          <w:szCs w:val="18"/>
        </w:rPr>
        <w:t>Ponudnik, ki ponuja ekološka živila, mora obvezno – kot pogoj za sodelovanje – predložiti kopije veljavnih certifikatov oziroma potrdil, s katerimi dokazuje, da prideluje, predeluje ali trži ekološka živila (za vse artikle v posameznem sklopu).</w:t>
      </w:r>
    </w:p>
    <w:p w14:paraId="1D119BEE" w14:textId="77777777" w:rsidR="001676E8" w:rsidRDefault="00000000">
      <w:pPr>
        <w:spacing w:before="225" w:after="225" w:line="240" w:lineRule="auto"/>
      </w:pPr>
      <w:r>
        <w:rPr>
          <w:rFonts w:ascii="Arial" w:hAnsi="Arial" w:cs="Arial"/>
          <w:color w:val="000000"/>
          <w:sz w:val="18"/>
          <w:szCs w:val="18"/>
        </w:rPr>
        <w:t>Ponudnik, ki odda ponudbo za ekološka živila (sklop 9 in 11) in ne predloži ustreznih dokazil, bo v tem delu izločen iz nadaljnje obravnave.</w:t>
      </w:r>
    </w:p>
    <w:p w14:paraId="4797B63A" w14:textId="77777777" w:rsidR="001676E8" w:rsidRDefault="00000000">
      <w:pPr>
        <w:spacing w:before="225" w:after="225" w:line="240" w:lineRule="auto"/>
      </w:pPr>
      <w:r>
        <w:rPr>
          <w:rFonts w:ascii="Arial" w:hAnsi="Arial" w:cs="Arial"/>
          <w:color w:val="000000"/>
          <w:sz w:val="18"/>
          <w:szCs w:val="18"/>
        </w:rPr>
        <w:t>Če certifikat zajema več različnih živil, mora ponudnik na priloženem dokazilu jasno označiti ponujeni artikel ter navesti zaporedno številko izdelka, kot je navedena v specifikaciji predračuna posameznega sklopa.</w:t>
      </w:r>
    </w:p>
    <w:p w14:paraId="2236B4D3" w14:textId="77777777" w:rsidR="001676E8" w:rsidRDefault="00000000">
      <w:pPr>
        <w:spacing w:before="225" w:after="225" w:line="240" w:lineRule="auto"/>
        <w:rPr>
          <w:rFonts w:ascii="Arial" w:hAnsi="Arial" w:cs="Arial"/>
          <w:color w:val="000000"/>
          <w:sz w:val="18"/>
          <w:szCs w:val="18"/>
        </w:rPr>
      </w:pPr>
      <w:r>
        <w:rPr>
          <w:rFonts w:ascii="Arial" w:hAnsi="Arial" w:cs="Arial"/>
          <w:color w:val="000000"/>
          <w:sz w:val="18"/>
          <w:szCs w:val="18"/>
        </w:rPr>
        <w:t>V primeru, da je certifikat izdan v tujem jeziku, mora biti priložen tudi prevod v slovenski jezik (v izvirniku ali fotokopiji).</w:t>
      </w:r>
    </w:p>
    <w:p w14:paraId="6BC8E688" w14:textId="77777777" w:rsidR="000967A6" w:rsidRDefault="000967A6">
      <w:pPr>
        <w:spacing w:before="225" w:after="225" w:line="240" w:lineRule="auto"/>
      </w:pPr>
    </w:p>
    <w:p w14:paraId="27C3CFC1" w14:textId="77777777" w:rsidR="001676E8" w:rsidRDefault="00000000">
      <w:pPr>
        <w:spacing w:before="225" w:after="225" w:line="240" w:lineRule="auto"/>
      </w:pPr>
      <w:r>
        <w:rPr>
          <w:rFonts w:ascii="Arial" w:hAnsi="Arial" w:cs="Arial"/>
          <w:b/>
          <w:bCs/>
          <w:color w:val="000000"/>
          <w:sz w:val="18"/>
          <w:szCs w:val="18"/>
        </w:rPr>
        <w:t> Spremljanje dobav</w:t>
      </w:r>
    </w:p>
    <w:p w14:paraId="1E05F56F" w14:textId="77777777" w:rsidR="001676E8" w:rsidRDefault="00000000">
      <w:pPr>
        <w:spacing w:before="225" w:after="225" w:line="240" w:lineRule="auto"/>
      </w:pPr>
      <w:r>
        <w:rPr>
          <w:rFonts w:ascii="Arial" w:hAnsi="Arial" w:cs="Arial"/>
          <w:color w:val="000000"/>
          <w:sz w:val="18"/>
          <w:szCs w:val="18"/>
        </w:rPr>
        <w:t>Vsako posamezno dobavo ekoloških živil mora spremljati kopija veljavnega certifikata oziroma potrdila.</w:t>
      </w:r>
    </w:p>
    <w:p w14:paraId="65A56064" w14:textId="77777777" w:rsidR="001676E8" w:rsidRDefault="00000000">
      <w:pPr>
        <w:spacing w:before="225" w:after="225" w:line="240" w:lineRule="auto"/>
      </w:pPr>
      <w:r>
        <w:rPr>
          <w:rFonts w:ascii="Arial" w:hAnsi="Arial" w:cs="Arial"/>
          <w:color w:val="000000"/>
          <w:sz w:val="18"/>
          <w:szCs w:val="18"/>
        </w:rPr>
        <w:t>Dobavljena ekološka živila morajo biti ustrezno pakirana in označena tako, da je iz deklaracije razvidno:</w:t>
      </w:r>
    </w:p>
    <w:tbl>
      <w:tblPr>
        <w:tblStyle w:val="NormalTablePHPDOCX"/>
        <w:tblW w:w="0" w:type="auto"/>
        <w:tblInd w:w="108" w:type="dxa"/>
        <w:shd w:val="clear" w:color="auto" w:fill="FFFFFF"/>
        <w:tblLook w:val="04A0" w:firstRow="1" w:lastRow="0" w:firstColumn="1" w:lastColumn="0" w:noHBand="0" w:noVBand="1"/>
      </w:tblPr>
      <w:tblGrid>
        <w:gridCol w:w="3228"/>
      </w:tblGrid>
      <w:tr w:rsidR="001676E8" w14:paraId="4B572F8F" w14:textId="77777777">
        <w:tc>
          <w:tcPr>
            <w:tcW w:w="0" w:type="auto"/>
            <w:tcMar>
              <w:top w:w="0" w:type="auto"/>
              <w:bottom w:w="0" w:type="auto"/>
            </w:tcMar>
          </w:tcPr>
          <w:p w14:paraId="146FB798" w14:textId="77777777" w:rsidR="001676E8" w:rsidRDefault="00000000">
            <w:pPr>
              <w:numPr>
                <w:ilvl w:val="0"/>
                <w:numId w:val="17"/>
              </w:numPr>
              <w:rPr>
                <w:rFonts w:ascii="Arial" w:hAnsi="Arial" w:cs="Arial"/>
                <w:color w:val="000000"/>
                <w:sz w:val="18"/>
                <w:szCs w:val="18"/>
              </w:rPr>
            </w:pPr>
            <w:r>
              <w:rPr>
                <w:rFonts w:ascii="Arial" w:hAnsi="Arial" w:cs="Arial"/>
                <w:color w:val="000000"/>
                <w:sz w:val="18"/>
                <w:szCs w:val="18"/>
              </w:rPr>
              <w:t>ime nadzorne organizacije in</w:t>
            </w:r>
          </w:p>
          <w:p w14:paraId="1CE2FED7" w14:textId="77777777" w:rsidR="001676E8" w:rsidRDefault="00000000">
            <w:pPr>
              <w:numPr>
                <w:ilvl w:val="0"/>
                <w:numId w:val="17"/>
              </w:numPr>
              <w:rPr>
                <w:rFonts w:ascii="Arial" w:hAnsi="Arial" w:cs="Arial"/>
                <w:color w:val="000000"/>
                <w:sz w:val="18"/>
                <w:szCs w:val="18"/>
              </w:rPr>
            </w:pPr>
            <w:r>
              <w:rPr>
                <w:rFonts w:ascii="Arial" w:hAnsi="Arial" w:cs="Arial"/>
                <w:color w:val="000000"/>
                <w:sz w:val="18"/>
                <w:szCs w:val="18"/>
              </w:rPr>
              <w:t>koda nadzorne organizacije.</w:t>
            </w:r>
          </w:p>
        </w:tc>
      </w:tr>
    </w:tbl>
    <w:p w14:paraId="751E5D78" w14:textId="77777777" w:rsidR="000967A6" w:rsidRDefault="000967A6" w:rsidP="000967A6">
      <w:pPr>
        <w:spacing w:before="225" w:after="225" w:line="240" w:lineRule="auto"/>
        <w:rPr>
          <w:rFonts w:ascii="Arial" w:hAnsi="Arial" w:cs="Arial"/>
          <w:b/>
          <w:bCs/>
          <w:color w:val="000000"/>
          <w:sz w:val="18"/>
          <w:szCs w:val="18"/>
        </w:rPr>
      </w:pPr>
    </w:p>
    <w:p w14:paraId="6AC8564A" w14:textId="1540E1AD" w:rsidR="001676E8" w:rsidRDefault="00000000" w:rsidP="000967A6">
      <w:pPr>
        <w:spacing w:before="225" w:after="225" w:line="240" w:lineRule="auto"/>
      </w:pPr>
      <w:r>
        <w:rPr>
          <w:rFonts w:ascii="Arial" w:hAnsi="Arial" w:cs="Arial"/>
          <w:b/>
          <w:bCs/>
          <w:color w:val="000000"/>
          <w:sz w:val="18"/>
          <w:szCs w:val="18"/>
        </w:rPr>
        <w:t>Pogoji glede na vlogo ponudnika</w:t>
      </w:r>
    </w:p>
    <w:p w14:paraId="22A350D1" w14:textId="77777777" w:rsidR="001676E8" w:rsidRDefault="00000000">
      <w:pPr>
        <w:spacing w:before="225" w:after="225" w:line="240" w:lineRule="auto"/>
      </w:pPr>
      <w:r>
        <w:rPr>
          <w:rFonts w:ascii="Arial" w:hAnsi="Arial" w:cs="Arial"/>
          <w:color w:val="000000"/>
          <w:sz w:val="18"/>
          <w:szCs w:val="18"/>
        </w:rPr>
        <w:t>Pri oddaji ponudbe za ekološka živila se upošteva naslednje:</w:t>
      </w:r>
    </w:p>
    <w:p w14:paraId="6E60262F" w14:textId="77777777" w:rsidR="001676E8" w:rsidRDefault="00000000">
      <w:pPr>
        <w:spacing w:before="225" w:after="225" w:line="240" w:lineRule="auto"/>
      </w:pPr>
      <w:r>
        <w:rPr>
          <w:rFonts w:ascii="Arial" w:hAnsi="Arial" w:cs="Arial"/>
          <w:color w:val="000000"/>
          <w:sz w:val="18"/>
          <w:szCs w:val="18"/>
        </w:rPr>
        <w:t xml:space="preserve">a) </w:t>
      </w:r>
      <w:r>
        <w:rPr>
          <w:rFonts w:ascii="Arial" w:hAnsi="Arial" w:cs="Arial"/>
          <w:b/>
          <w:bCs/>
          <w:color w:val="000000"/>
          <w:sz w:val="18"/>
          <w:szCs w:val="18"/>
        </w:rPr>
        <w:t>Če je dobavitelj hkrati proizvajalec ekoloških živil:</w:t>
      </w:r>
      <w:r>
        <w:rPr>
          <w:rFonts w:ascii="Arial" w:hAnsi="Arial" w:cs="Arial"/>
          <w:color w:val="000000"/>
          <w:sz w:val="18"/>
          <w:szCs w:val="18"/>
        </w:rPr>
        <w:br/>
        <w:t>– predložiti mora veljaven certifikat za ekološka živila, ki se glasi na proizvajalca.</w:t>
      </w:r>
    </w:p>
    <w:p w14:paraId="79A5C51E" w14:textId="77777777" w:rsidR="001676E8" w:rsidRDefault="00000000">
      <w:pPr>
        <w:spacing w:before="225" w:after="225" w:line="240" w:lineRule="auto"/>
      </w:pPr>
      <w:r>
        <w:rPr>
          <w:rFonts w:ascii="Arial" w:hAnsi="Arial" w:cs="Arial"/>
          <w:color w:val="000000"/>
          <w:sz w:val="18"/>
          <w:szCs w:val="18"/>
        </w:rPr>
        <w:t xml:space="preserve">b) </w:t>
      </w:r>
      <w:r>
        <w:rPr>
          <w:rFonts w:ascii="Arial" w:hAnsi="Arial" w:cs="Arial"/>
          <w:b/>
          <w:bCs/>
          <w:color w:val="000000"/>
          <w:sz w:val="18"/>
          <w:szCs w:val="18"/>
        </w:rPr>
        <w:t>Če je dobavitelj distributer oziroma trgovec:</w:t>
      </w:r>
      <w:r>
        <w:rPr>
          <w:rFonts w:ascii="Arial" w:hAnsi="Arial" w:cs="Arial"/>
          <w:color w:val="000000"/>
          <w:sz w:val="18"/>
          <w:szCs w:val="18"/>
        </w:rPr>
        <w:br/>
        <w:t>– predložiti mora:</w:t>
      </w:r>
    </w:p>
    <w:tbl>
      <w:tblPr>
        <w:tblStyle w:val="NormalTablePHPDOCX"/>
        <w:tblW w:w="0" w:type="auto"/>
        <w:tblInd w:w="108" w:type="dxa"/>
        <w:tblLook w:val="04A0" w:firstRow="1" w:lastRow="0" w:firstColumn="1" w:lastColumn="0" w:noHBand="0" w:noVBand="1"/>
      </w:tblPr>
      <w:tblGrid>
        <w:gridCol w:w="6999"/>
      </w:tblGrid>
      <w:tr w:rsidR="001676E8" w14:paraId="170E5F19" w14:textId="77777777">
        <w:tc>
          <w:tcPr>
            <w:tcW w:w="0" w:type="auto"/>
            <w:tcMar>
              <w:top w:w="0" w:type="auto"/>
              <w:bottom w:w="0" w:type="auto"/>
            </w:tcMar>
          </w:tcPr>
          <w:p w14:paraId="67880D67" w14:textId="77777777" w:rsidR="001676E8" w:rsidRDefault="00000000">
            <w:pPr>
              <w:numPr>
                <w:ilvl w:val="0"/>
                <w:numId w:val="18"/>
              </w:numPr>
              <w:rPr>
                <w:rFonts w:ascii="Arial" w:hAnsi="Arial" w:cs="Arial"/>
                <w:color w:val="000000"/>
                <w:sz w:val="18"/>
                <w:szCs w:val="18"/>
              </w:rPr>
            </w:pPr>
            <w:r>
              <w:rPr>
                <w:rFonts w:ascii="Arial" w:hAnsi="Arial" w:cs="Arial"/>
                <w:color w:val="000000"/>
                <w:sz w:val="18"/>
                <w:szCs w:val="18"/>
              </w:rPr>
              <w:t>certifikat za ekološka živila, ki se glasi na proizvajalca, in</w:t>
            </w:r>
          </w:p>
          <w:p w14:paraId="69770BD8" w14:textId="77777777" w:rsidR="001676E8" w:rsidRDefault="00000000">
            <w:pPr>
              <w:numPr>
                <w:ilvl w:val="0"/>
                <w:numId w:val="18"/>
              </w:numPr>
              <w:rPr>
                <w:rFonts w:ascii="Arial" w:hAnsi="Arial" w:cs="Arial"/>
                <w:color w:val="000000"/>
                <w:sz w:val="18"/>
                <w:szCs w:val="18"/>
              </w:rPr>
            </w:pPr>
            <w:r>
              <w:rPr>
                <w:rFonts w:ascii="Arial" w:hAnsi="Arial" w:cs="Arial"/>
                <w:color w:val="000000"/>
                <w:sz w:val="18"/>
                <w:szCs w:val="18"/>
              </w:rPr>
              <w:t>certifikat za distribucijo ekoloških živil, ki se glasi na dobavitelja (ponudnika).</w:t>
            </w:r>
          </w:p>
        </w:tc>
      </w:tr>
    </w:tbl>
    <w:p w14:paraId="520BEDD3" w14:textId="77777777" w:rsidR="000967A6" w:rsidRDefault="000967A6" w:rsidP="000967A6">
      <w:pPr>
        <w:spacing w:before="225" w:after="225" w:line="240" w:lineRule="auto"/>
        <w:rPr>
          <w:rFonts w:ascii="Arial" w:hAnsi="Arial" w:cs="Arial"/>
          <w:b/>
          <w:bCs/>
          <w:color w:val="000000"/>
          <w:sz w:val="18"/>
          <w:szCs w:val="18"/>
        </w:rPr>
      </w:pPr>
    </w:p>
    <w:p w14:paraId="1D62FEB4" w14:textId="28F4CA91" w:rsidR="001676E8" w:rsidRDefault="00000000" w:rsidP="000967A6">
      <w:pPr>
        <w:spacing w:before="225" w:after="225" w:line="240" w:lineRule="auto"/>
      </w:pPr>
      <w:r>
        <w:rPr>
          <w:rFonts w:ascii="Arial" w:hAnsi="Arial" w:cs="Arial"/>
          <w:b/>
          <w:bCs/>
          <w:color w:val="000000"/>
          <w:sz w:val="18"/>
          <w:szCs w:val="18"/>
        </w:rPr>
        <w:t>Ustrezna dokazila</w:t>
      </w:r>
    </w:p>
    <w:p w14:paraId="79D1F0D7" w14:textId="77777777" w:rsidR="001676E8" w:rsidRDefault="00000000">
      <w:pPr>
        <w:spacing w:before="225" w:after="225" w:line="240" w:lineRule="auto"/>
      </w:pPr>
      <w:r>
        <w:rPr>
          <w:rFonts w:ascii="Arial" w:hAnsi="Arial" w:cs="Arial"/>
          <w:color w:val="000000"/>
          <w:sz w:val="18"/>
          <w:szCs w:val="18"/>
        </w:rPr>
        <w:t>Kot ustrezno dokazilo se šteje kopija veljavnega certifikata, iz katerega je razvidno, da ima posamezno živilo znak za okolje tipa I oziroma veljaven certifikat, ki dokazuje ekološko kakovost živila.</w:t>
      </w:r>
    </w:p>
    <w:p w14:paraId="061163D1" w14:textId="77777777" w:rsidR="001676E8" w:rsidRDefault="00000000">
      <w:pPr>
        <w:spacing w:before="225" w:after="225" w:line="240" w:lineRule="auto"/>
      </w:pPr>
      <w:r>
        <w:rPr>
          <w:rFonts w:ascii="Arial" w:hAnsi="Arial" w:cs="Arial"/>
          <w:color w:val="000000"/>
          <w:sz w:val="18"/>
          <w:szCs w:val="18"/>
        </w:rPr>
        <w:t>Upoštevajo se ekološka živila, skladna z Uredbo (ES) št. 834/2007, Uredbo Komisije (ES) št. 889/2008 oziroma drugim veljavnim predpisom, ki ureja ekološko pridelavo in predelavo kmetijskih pridelkov.</w:t>
      </w:r>
    </w:p>
    <w:p w14:paraId="642EF834" w14:textId="77777777" w:rsidR="001676E8" w:rsidRDefault="00000000">
      <w:pPr>
        <w:spacing w:before="225" w:after="225" w:line="240" w:lineRule="auto"/>
      </w:pPr>
      <w:r>
        <w:rPr>
          <w:rFonts w:ascii="Arial" w:hAnsi="Arial" w:cs="Arial"/>
          <w:color w:val="000000"/>
          <w:sz w:val="18"/>
          <w:szCs w:val="18"/>
        </w:rPr>
        <w:t>Naročnik bo priznal certifikate oziroma potrdila, ki jih v Republiki Sloveniji izdajajo:</w:t>
      </w:r>
    </w:p>
    <w:tbl>
      <w:tblPr>
        <w:tblStyle w:val="NormalTablePHPDOCX"/>
        <w:tblW w:w="0" w:type="auto"/>
        <w:tblInd w:w="108" w:type="dxa"/>
        <w:tblLook w:val="04A0" w:firstRow="1" w:lastRow="0" w:firstColumn="1" w:lastColumn="0" w:noHBand="0" w:noVBand="1"/>
      </w:tblPr>
      <w:tblGrid>
        <w:gridCol w:w="8962"/>
      </w:tblGrid>
      <w:tr w:rsidR="001676E8" w14:paraId="6B210B7D" w14:textId="77777777">
        <w:tc>
          <w:tcPr>
            <w:tcW w:w="0" w:type="auto"/>
            <w:tcMar>
              <w:top w:w="0" w:type="auto"/>
              <w:bottom w:w="0" w:type="auto"/>
            </w:tcMar>
          </w:tcPr>
          <w:p w14:paraId="78F4D454" w14:textId="77777777" w:rsidR="001676E8" w:rsidRDefault="00000000">
            <w:pPr>
              <w:numPr>
                <w:ilvl w:val="0"/>
                <w:numId w:val="19"/>
              </w:numPr>
              <w:rPr>
                <w:rFonts w:ascii="Arial" w:hAnsi="Arial" w:cs="Arial"/>
                <w:color w:val="000000"/>
                <w:sz w:val="18"/>
                <w:szCs w:val="18"/>
              </w:rPr>
            </w:pPr>
            <w:r>
              <w:rPr>
                <w:rFonts w:ascii="Arial" w:hAnsi="Arial" w:cs="Arial"/>
                <w:color w:val="000000"/>
                <w:sz w:val="18"/>
                <w:szCs w:val="18"/>
              </w:rPr>
              <w:t>Bureau Veritas d.o.o., Linhartova 49a, 1000 LJUBLJANA</w:t>
            </w:r>
          </w:p>
          <w:p w14:paraId="63829ADE" w14:textId="77777777" w:rsidR="001676E8" w:rsidRDefault="00000000">
            <w:pPr>
              <w:numPr>
                <w:ilvl w:val="0"/>
                <w:numId w:val="19"/>
              </w:numPr>
              <w:rPr>
                <w:rFonts w:ascii="Arial" w:hAnsi="Arial" w:cs="Arial"/>
                <w:color w:val="000000"/>
                <w:sz w:val="18"/>
                <w:szCs w:val="18"/>
              </w:rPr>
            </w:pPr>
            <w:r>
              <w:rPr>
                <w:rFonts w:ascii="Arial" w:hAnsi="Arial" w:cs="Arial"/>
                <w:color w:val="000000"/>
                <w:sz w:val="18"/>
                <w:szCs w:val="18"/>
              </w:rPr>
              <w:t>Inštitut za kontrolo in certifikacijo v kmetijstvu in gozdarstvu Maribor, Vinarska ulica 14, 2000 Maribor</w:t>
            </w:r>
          </w:p>
          <w:p w14:paraId="247C1655" w14:textId="77777777" w:rsidR="001676E8" w:rsidRDefault="00000000">
            <w:pPr>
              <w:numPr>
                <w:ilvl w:val="0"/>
                <w:numId w:val="19"/>
              </w:numPr>
              <w:rPr>
                <w:rFonts w:ascii="Arial" w:hAnsi="Arial" w:cs="Arial"/>
                <w:color w:val="000000"/>
                <w:sz w:val="18"/>
                <w:szCs w:val="18"/>
              </w:rPr>
            </w:pPr>
            <w:r>
              <w:rPr>
                <w:rFonts w:ascii="Arial" w:hAnsi="Arial" w:cs="Arial"/>
                <w:color w:val="000000"/>
                <w:sz w:val="18"/>
                <w:szCs w:val="18"/>
              </w:rPr>
              <w:t>Inštitut za kontrolo in certifikacijo UM, Pivola 8, 2311 Hoče</w:t>
            </w:r>
          </w:p>
          <w:p w14:paraId="477192FF" w14:textId="77777777" w:rsidR="001676E8" w:rsidRDefault="00000000">
            <w:pPr>
              <w:numPr>
                <w:ilvl w:val="0"/>
                <w:numId w:val="19"/>
              </w:numPr>
              <w:rPr>
                <w:rFonts w:ascii="Arial" w:hAnsi="Arial" w:cs="Arial"/>
                <w:color w:val="000000"/>
                <w:sz w:val="18"/>
                <w:szCs w:val="18"/>
              </w:rPr>
            </w:pPr>
            <w:r>
              <w:rPr>
                <w:rFonts w:ascii="Arial" w:hAnsi="Arial" w:cs="Arial"/>
                <w:color w:val="000000"/>
                <w:sz w:val="18"/>
                <w:szCs w:val="18"/>
              </w:rPr>
              <w:t>TÜV SÜD Sava d.o.o., Stoženska ulica 2, 1000 LJUBLJANA                                                                  ter enakovredne certifikate, izdane s strani pooblaščenih organizacij drugih držav članic Evropske unije ali drugih držav, skladno z veljavno zakonodajo.</w:t>
            </w:r>
          </w:p>
        </w:tc>
      </w:tr>
    </w:tbl>
    <w:p w14:paraId="1ECC9333" w14:textId="77777777" w:rsidR="000967A6" w:rsidRDefault="000967A6">
      <w:pPr>
        <w:spacing w:before="225" w:after="225" w:line="240" w:lineRule="auto"/>
        <w:rPr>
          <w:rFonts w:ascii="Arial" w:hAnsi="Arial" w:cs="Arial"/>
          <w:b/>
          <w:bCs/>
          <w:color w:val="000000"/>
          <w:sz w:val="18"/>
          <w:szCs w:val="18"/>
        </w:rPr>
      </w:pPr>
    </w:p>
    <w:p w14:paraId="6DC2A5DB" w14:textId="2EAF86A1" w:rsidR="001676E8" w:rsidRDefault="00000000">
      <w:pPr>
        <w:spacing w:before="225" w:after="225" w:line="240" w:lineRule="auto"/>
      </w:pPr>
      <w:r>
        <w:rPr>
          <w:rFonts w:ascii="Arial" w:hAnsi="Arial" w:cs="Arial"/>
          <w:b/>
          <w:bCs/>
          <w:color w:val="000000"/>
          <w:sz w:val="18"/>
          <w:szCs w:val="18"/>
        </w:rPr>
        <w:t>POSEBNE ZAHTEVE – EKOLOŠKA ŽIVILA</w:t>
      </w:r>
    </w:p>
    <w:p w14:paraId="5F61AEAE" w14:textId="77777777" w:rsidR="001676E8" w:rsidRDefault="00000000">
      <w:pPr>
        <w:spacing w:before="225" w:after="225" w:line="240" w:lineRule="auto"/>
      </w:pPr>
      <w:r>
        <w:rPr>
          <w:rFonts w:ascii="Arial" w:hAnsi="Arial" w:cs="Arial"/>
          <w:b/>
          <w:bCs/>
          <w:color w:val="000000"/>
          <w:sz w:val="18"/>
          <w:szCs w:val="18"/>
        </w:rPr>
        <w:t>Skladnost s predpisi</w:t>
      </w:r>
      <w:r>
        <w:rPr>
          <w:rFonts w:ascii="Arial" w:hAnsi="Arial" w:cs="Arial"/>
          <w:color w:val="000000"/>
          <w:sz w:val="18"/>
          <w:szCs w:val="18"/>
        </w:rPr>
        <w:br/>
        <w:t>Ponudnik mora zagotavljati, da vsa ponujena ekološka živila v celoti ustrezajo veljavnim predpisom s področja ekološkega kmetijstva in ekološke pridelave ter predelave živil, ki veljajo v Republiki Sloveniji in Evropski uniji.</w:t>
      </w:r>
    </w:p>
    <w:p w14:paraId="4177273F" w14:textId="77777777" w:rsidR="001676E8" w:rsidRDefault="00000000">
      <w:pPr>
        <w:spacing w:before="225" w:after="225" w:line="240" w:lineRule="auto"/>
      </w:pPr>
      <w:r>
        <w:rPr>
          <w:rFonts w:ascii="Arial" w:hAnsi="Arial" w:cs="Arial"/>
          <w:b/>
          <w:bCs/>
          <w:color w:val="000000"/>
          <w:sz w:val="18"/>
          <w:szCs w:val="18"/>
        </w:rPr>
        <w:t>Certifikat o ekološki pridelavi/predelavi</w:t>
      </w:r>
      <w:r>
        <w:rPr>
          <w:rFonts w:ascii="Arial" w:hAnsi="Arial" w:cs="Arial"/>
          <w:color w:val="000000"/>
          <w:sz w:val="18"/>
          <w:szCs w:val="18"/>
        </w:rPr>
        <w:br/>
        <w:t>Ponudnik mora predložiti veljaven certifikat, izdan s strani pooblaščene kontrolne organizacije, s katerim dokazuje, da sam ali njegov pogodbeni dobavitelj izpolnjuje vse predpisane pogoje za ekološko pridelavo oziroma predelavo živil.</w:t>
      </w:r>
    </w:p>
    <w:p w14:paraId="13297428" w14:textId="77777777" w:rsidR="001676E8" w:rsidRDefault="00000000">
      <w:pPr>
        <w:spacing w:before="225" w:after="225" w:line="240" w:lineRule="auto"/>
      </w:pPr>
      <w:r>
        <w:rPr>
          <w:rFonts w:ascii="Arial" w:hAnsi="Arial" w:cs="Arial"/>
          <w:b/>
          <w:bCs/>
          <w:color w:val="000000"/>
          <w:sz w:val="18"/>
          <w:szCs w:val="18"/>
        </w:rPr>
        <w:t>Vpis v uradno evidenco</w:t>
      </w:r>
      <w:r>
        <w:rPr>
          <w:rFonts w:ascii="Arial" w:hAnsi="Arial" w:cs="Arial"/>
          <w:color w:val="000000"/>
          <w:sz w:val="18"/>
          <w:szCs w:val="18"/>
        </w:rPr>
        <w:br/>
        <w:t>Ponudnik ali njegov pogodbeni dobavitelj mora biti vpisan v uradno evidenco pridelovalcev in predelovalcev ekoloških kmetijskih pridelkov oziroma živil, skladno z veljavno zakonodajo.</w:t>
      </w:r>
    </w:p>
    <w:p w14:paraId="3859D4F5" w14:textId="77777777" w:rsidR="001676E8" w:rsidRDefault="00000000">
      <w:pPr>
        <w:spacing w:before="225" w:after="225" w:line="240" w:lineRule="auto"/>
        <w:rPr>
          <w:rFonts w:ascii="Arial" w:hAnsi="Arial" w:cs="Arial"/>
          <w:color w:val="000000"/>
          <w:sz w:val="18"/>
          <w:szCs w:val="18"/>
        </w:rPr>
      </w:pPr>
      <w:r>
        <w:rPr>
          <w:rFonts w:ascii="Arial" w:hAnsi="Arial" w:cs="Arial"/>
          <w:b/>
          <w:bCs/>
          <w:color w:val="000000"/>
          <w:sz w:val="18"/>
          <w:szCs w:val="18"/>
        </w:rPr>
        <w:t>Dostava se izvaja v kuhinje vseh enot naročnika od ponedeljka do sobote med 6.00 in 7.00 uro zjutraj oziroma po predhodnem dogovoru.</w:t>
      </w:r>
      <w:r>
        <w:rPr>
          <w:rFonts w:ascii="Arial" w:hAnsi="Arial" w:cs="Arial"/>
          <w:color w:val="000000"/>
          <w:sz w:val="18"/>
          <w:szCs w:val="18"/>
        </w:rPr>
        <w:t> </w:t>
      </w:r>
    </w:p>
    <w:p w14:paraId="5DE615A9" w14:textId="77777777" w:rsidR="000967A6" w:rsidRDefault="000967A6">
      <w:pPr>
        <w:spacing w:before="225" w:after="225" w:line="240" w:lineRule="auto"/>
      </w:pPr>
    </w:p>
    <w:p w14:paraId="694B9E35" w14:textId="77777777" w:rsidR="001676E8" w:rsidRDefault="00000000">
      <w:pPr>
        <w:spacing w:before="225" w:after="225" w:line="240" w:lineRule="auto"/>
      </w:pPr>
      <w:r>
        <w:rPr>
          <w:rFonts w:ascii="Arial" w:hAnsi="Arial" w:cs="Arial"/>
          <w:b/>
          <w:bCs/>
          <w:color w:val="000000"/>
          <w:sz w:val="18"/>
          <w:szCs w:val="18"/>
        </w:rPr>
        <w:t>CERTIFIKATI ZA ŽIVILA Z ZNAKOM "IZBRANA KAKOVOST"</w:t>
      </w:r>
    </w:p>
    <w:p w14:paraId="150143FA" w14:textId="77777777" w:rsidR="001676E8" w:rsidRDefault="00000000">
      <w:pPr>
        <w:spacing w:before="225" w:after="225" w:line="240" w:lineRule="auto"/>
      </w:pPr>
      <w:r>
        <w:rPr>
          <w:rFonts w:ascii="Arial" w:hAnsi="Arial" w:cs="Arial"/>
          <w:color w:val="000000"/>
          <w:sz w:val="18"/>
          <w:szCs w:val="18"/>
        </w:rPr>
        <w:t>V skladu s 6. členom Uredbe o zelenem javnem naročanju (UL. RS, št. 51/17) je naročnik oblikoval sklop 3,7, 9 in 11, v katerega je razporedil živila iz ene sheme kakovosti in sicer živila z znakom "Izbrana kakovost", podeljenim na podlagi Pravilnika o postopku priznanja označbe "izbrana kakovost" (UL RS, št. 79/15 in 32/18). Izbrana kakovost je nacionalna shema kakovosti, ki je namenjena kmetijskim pridelkom in živilom s posebnimi lastnostmi, ki se lahko nanašajo na sestavo, okolju prijazno pridelavo, kakovost surovin, dobrobit živali, posebno zdravstveno varstvo živali, način krmljenja, dolžino transportnih poti, predelavo, hitrost predelave surovin oz. čim manjšo poznejšo obdelavo pri skladiščenju in transportu. </w:t>
      </w:r>
    </w:p>
    <w:p w14:paraId="6C9996CC" w14:textId="77777777" w:rsidR="001676E8" w:rsidRDefault="00000000">
      <w:pPr>
        <w:spacing w:before="225" w:after="225" w:line="240" w:lineRule="auto"/>
      </w:pPr>
      <w:r>
        <w:rPr>
          <w:rFonts w:ascii="Arial" w:hAnsi="Arial" w:cs="Arial"/>
          <w:color w:val="000000"/>
          <w:sz w:val="18"/>
          <w:szCs w:val="18"/>
        </w:rPr>
        <w:t>Standard "Izbrana kakovost" naročnik zahteva pri sklopu 7 in 8, in sicer za goveje meso in piščančje meso. Ponudnik mora na fotokopiji certifikata označiti/pripisati zaporedno številko ponujenega artikla in sklopa, ki se nahaja v specifikaciji predračuna predmetnega sklopa.</w:t>
      </w:r>
    </w:p>
    <w:tbl>
      <w:tblPr>
        <w:tblStyle w:val="NormalTablePHPDOCX"/>
        <w:tblW w:w="0" w:type="auto"/>
        <w:tblInd w:w="108" w:type="dxa"/>
        <w:tblLook w:val="04A0" w:firstRow="1" w:lastRow="0" w:firstColumn="1" w:lastColumn="0" w:noHBand="0" w:noVBand="1"/>
      </w:tblPr>
      <w:tblGrid>
        <w:gridCol w:w="8962"/>
      </w:tblGrid>
      <w:tr w:rsidR="001676E8" w14:paraId="0374E43F" w14:textId="77777777">
        <w:tc>
          <w:tcPr>
            <w:tcW w:w="0" w:type="auto"/>
            <w:tcMar>
              <w:top w:w="0" w:type="auto"/>
              <w:bottom w:w="0" w:type="auto"/>
            </w:tcMar>
          </w:tcPr>
          <w:p w14:paraId="5B3B0D2A" w14:textId="77777777" w:rsidR="001676E8" w:rsidRDefault="00000000">
            <w:pPr>
              <w:numPr>
                <w:ilvl w:val="0"/>
                <w:numId w:val="20"/>
              </w:numPr>
              <w:rPr>
                <w:rFonts w:ascii="Arial" w:hAnsi="Arial" w:cs="Arial"/>
                <w:color w:val="000000"/>
                <w:sz w:val="18"/>
                <w:szCs w:val="18"/>
              </w:rPr>
            </w:pPr>
            <w:r>
              <w:rPr>
                <w:rFonts w:ascii="Arial" w:hAnsi="Arial" w:cs="Arial"/>
                <w:color w:val="000000"/>
                <w:sz w:val="18"/>
                <w:szCs w:val="18"/>
              </w:rPr>
              <w:t>DOKAZILA: kopija ustrezno veljavnega certifikata, da ima blago (posamezno živilo) znak "izbrana kakovost". Naročnik bo upošteval živila z znakom "izbrana kakovost", kot določa Pravilnik o postopku priznanja označbe "Izbrana kakovost" (UL RS, št. 79/15 in 32/18). Naročnik bo priznal certifikate oz. potrdila, ki jih v RS izdajajo Inštitut KON-CERT, IKC (Inštitut za kontrolo in certifikacijo Univerze v Mariboru), Bureau Veritas, Inštitut za kontrolo in certifikacijo UM, Pivola 8, 2311 Hoče.</w:t>
            </w:r>
          </w:p>
        </w:tc>
      </w:tr>
    </w:tbl>
    <w:p w14:paraId="3664EC26" w14:textId="77777777" w:rsidR="001676E8" w:rsidRPr="000967A6" w:rsidRDefault="00000000">
      <w:pPr>
        <w:spacing w:before="225" w:after="225" w:line="240" w:lineRule="auto"/>
        <w:rPr>
          <w:b/>
          <w:bCs/>
        </w:rPr>
      </w:pPr>
      <w:r w:rsidRPr="000967A6">
        <w:rPr>
          <w:rFonts w:ascii="Arial" w:hAnsi="Arial" w:cs="Arial"/>
          <w:b/>
          <w:bCs/>
          <w:color w:val="000000"/>
          <w:sz w:val="18"/>
          <w:szCs w:val="18"/>
        </w:rPr>
        <w:t>INTERVENTNA DOBAVA</w:t>
      </w:r>
    </w:p>
    <w:p w14:paraId="58C44E89" w14:textId="77777777" w:rsidR="001676E8" w:rsidRDefault="00000000">
      <w:pPr>
        <w:spacing w:before="225" w:after="225" w:line="240" w:lineRule="auto"/>
      </w:pPr>
      <w:r>
        <w:rPr>
          <w:rFonts w:ascii="Arial" w:hAnsi="Arial" w:cs="Arial"/>
          <w:color w:val="000000"/>
          <w:sz w:val="18"/>
          <w:szCs w:val="18"/>
        </w:rPr>
        <w:t>V nujnih primerih bo naročnik zahteval interventno dobavo, kar pomeni, da bodo ponudniki morali interventno dostavili blago (dnevnega oziroma klasičnega asortimaju) v največ v roku dveh ur po prejemu naročila oz. po dogovoru z naročnikom).</w:t>
      </w:r>
    </w:p>
    <w:p w14:paraId="7E05CAB6" w14:textId="77777777" w:rsidR="001676E8" w:rsidRPr="000967A6" w:rsidRDefault="00000000">
      <w:pPr>
        <w:spacing w:before="225" w:after="225" w:line="240" w:lineRule="auto"/>
        <w:rPr>
          <w:b/>
          <w:bCs/>
        </w:rPr>
      </w:pPr>
      <w:r w:rsidRPr="000967A6">
        <w:rPr>
          <w:rFonts w:ascii="Arial" w:hAnsi="Arial" w:cs="Arial"/>
          <w:b/>
          <w:bCs/>
          <w:color w:val="000000"/>
          <w:sz w:val="18"/>
          <w:szCs w:val="18"/>
        </w:rPr>
        <w:t>USTREZNOST IN PRAVOČASNOST PREVOZA</w:t>
      </w:r>
    </w:p>
    <w:p w14:paraId="3F3EAC5E" w14:textId="77777777" w:rsidR="001676E8" w:rsidRDefault="00000000">
      <w:pPr>
        <w:spacing w:before="225" w:after="225" w:line="240" w:lineRule="auto"/>
      </w:pPr>
      <w:r>
        <w:rPr>
          <w:rFonts w:ascii="Arial" w:hAnsi="Arial" w:cs="Arial"/>
          <w:color w:val="000000"/>
          <w:sz w:val="18"/>
          <w:szCs w:val="18"/>
        </w:rPr>
        <w:t>Ponudniki morajo dostavljali blago v transportnih sredstvih s hladilnimi napravami, ki bodo zagotavljale dostavo v nepretrgani hladni  verigi. Blago mora biti dostavljeno v prostore naročnika po dogovoru oz. ob uri, ki jo določi naročnik.</w:t>
      </w:r>
    </w:p>
    <w:p w14:paraId="62675C8D" w14:textId="77777777" w:rsidR="001676E8" w:rsidRDefault="00000000">
      <w:pPr>
        <w:spacing w:before="225" w:after="225" w:line="240" w:lineRule="auto"/>
      </w:pPr>
      <w:r>
        <w:rPr>
          <w:rFonts w:ascii="Arial" w:hAnsi="Arial" w:cs="Arial"/>
          <w:b/>
          <w:bCs/>
          <w:color w:val="000000"/>
          <w:sz w:val="18"/>
          <w:szCs w:val="18"/>
        </w:rPr>
        <w:t>Dobavitelj mora dostaviti blago v dogovorjenem času in sicer od 6. do 7. ure zjutraj.</w:t>
      </w:r>
    </w:p>
    <w:p w14:paraId="32567539" w14:textId="77777777" w:rsidR="001676E8" w:rsidRPr="000967A6" w:rsidRDefault="00000000">
      <w:pPr>
        <w:spacing w:before="225" w:after="225" w:line="240" w:lineRule="auto"/>
        <w:rPr>
          <w:b/>
          <w:bCs/>
        </w:rPr>
      </w:pPr>
      <w:r w:rsidRPr="000967A6">
        <w:rPr>
          <w:rFonts w:ascii="Arial" w:hAnsi="Arial" w:cs="Arial"/>
          <w:b/>
          <w:bCs/>
          <w:color w:val="000000"/>
          <w:sz w:val="18"/>
          <w:szCs w:val="18"/>
        </w:rPr>
        <w:t>DOSTAVA  V PRIMERUH TREH ALI DVEH ZAPOREDNIH DELA PROSTIH DNI, OZIROMA PRAZNIKA IN NEDELJE, SE DOSTAVA VRŠI DRUGI ZAPOREDNI PRAZNIK ALI NEDELJO.</w:t>
      </w:r>
    </w:p>
    <w:p w14:paraId="39DBEA0B" w14:textId="77777777" w:rsidR="001676E8" w:rsidRDefault="001676E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1676E8" w14:paraId="73E8F53C"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44AE75C6" w14:textId="77777777" w:rsidR="001676E8" w:rsidRDefault="00000000">
            <w:r>
              <w:rPr>
                <w:rFonts w:ascii="Arial" w:hAnsi="Arial" w:cs="Arial"/>
                <w:b/>
                <w:bCs/>
                <w:color w:val="FFFFFF"/>
                <w:position w:val="-3"/>
                <w:sz w:val="20"/>
                <w:szCs w:val="20"/>
                <w:shd w:val="clear" w:color="auto" w:fill="000000"/>
              </w:rPr>
              <w:t>Sklop 1: KRUH IN PEKOVSKO PECIVO</w:t>
            </w:r>
          </w:p>
        </w:tc>
      </w:tr>
    </w:tbl>
    <w:p w14:paraId="4B14E380"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2F27CFC7" w14:textId="77777777">
        <w:tc>
          <w:tcPr>
            <w:tcW w:w="0" w:type="auto"/>
            <w:tcMar>
              <w:top w:w="135" w:type="dxa"/>
              <w:bottom w:w="135" w:type="dxa"/>
            </w:tcMar>
            <w:vAlign w:val="center"/>
          </w:tcPr>
          <w:p w14:paraId="27673C56" w14:textId="77777777" w:rsidR="001676E8" w:rsidRDefault="001676E8"/>
          <w:p w14:paraId="3E827D18" w14:textId="77777777" w:rsidR="001676E8" w:rsidRDefault="00000000">
            <w:pPr>
              <w:spacing w:after="135"/>
              <w:jc w:val="both"/>
              <w:textAlignment w:val="center"/>
            </w:pPr>
            <w:r>
              <w:rPr>
                <w:rFonts w:ascii="Arial" w:hAnsi="Arial" w:cs="Arial"/>
                <w:b/>
                <w:bCs/>
                <w:color w:val="000000"/>
                <w:position w:val="-2"/>
                <w:sz w:val="18"/>
                <w:szCs w:val="18"/>
              </w:rPr>
              <w:t>Splošne zahteve glede kakovosti in varnosti živil:</w:t>
            </w:r>
            <w:r>
              <w:rPr>
                <w:rFonts w:ascii="Arial" w:hAnsi="Arial" w:cs="Arial"/>
                <w:color w:val="000000"/>
                <w:position w:val="-2"/>
                <w:sz w:val="18"/>
                <w:szCs w:val="18"/>
              </w:rPr>
              <w:t xml:space="preserve"> vsi dobavljeni izdelki morajo biti dnevno sveži, ustrezno pečeni ter zdravstveno neoporečni. Ne smejo vsebovati zdravju škodljivih snovi, kot so toksini, patogeni mikroorganizmi ali druge kontaminacije, ki bi lahko ogrozile varnost potrošnikov. Organoleptične lastnosti izdelkov (videz, barva, vonj, okus, tekstura) morajo ustrezati veljavnim normativom in standardom kakovosti. Izdelki ne smejo presegati zakonsko dovoljenih vrednosti aditivov, barvil, konzervansov ali drugih kemičnih snovi, skladno z veljavno zakonodajo Republika Slovenija in Evropska unija.</w:t>
            </w:r>
          </w:p>
          <w:p w14:paraId="2F05D0FF" w14:textId="77777777" w:rsidR="001676E8" w:rsidRDefault="00000000">
            <w:pPr>
              <w:spacing w:after="135"/>
              <w:jc w:val="both"/>
              <w:textAlignment w:val="center"/>
            </w:pPr>
            <w:r>
              <w:rPr>
                <w:rFonts w:ascii="Arial" w:hAnsi="Arial" w:cs="Arial"/>
                <w:color w:val="000000"/>
                <w:position w:val="-2"/>
                <w:sz w:val="18"/>
                <w:szCs w:val="18"/>
              </w:rPr>
              <w:t>Dobavitelj mora zagotavljati strogo spoštovanje higienskih zahtev v vseh fazah proizvodnje, skladiščenja in distribucije, v skladu z načeli sistema HACCP ter ostalimi veljavnimi predpisi s področja varnosti živil. Na zahtevo naročnika mora dobavitelj predložiti ustrezna dokazila o vzpostavljenem in delujočem sistemu notranjega nadzora ter sledljivosti živil.</w:t>
            </w:r>
          </w:p>
          <w:p w14:paraId="0D2F80DC" w14:textId="77777777" w:rsidR="001676E8" w:rsidRDefault="00000000">
            <w:pPr>
              <w:spacing w:after="135"/>
              <w:jc w:val="both"/>
              <w:textAlignment w:val="center"/>
            </w:pPr>
            <w:r>
              <w:rPr>
                <w:rFonts w:ascii="Arial" w:hAnsi="Arial" w:cs="Arial"/>
                <w:b/>
                <w:bCs/>
                <w:color w:val="000000"/>
                <w:position w:val="-2"/>
                <w:sz w:val="18"/>
                <w:szCs w:val="18"/>
              </w:rPr>
              <w:t>Zahteve glede embalaže:</w:t>
            </w:r>
            <w:r>
              <w:rPr>
                <w:rFonts w:ascii="Arial" w:hAnsi="Arial" w:cs="Arial"/>
                <w:color w:val="000000"/>
                <w:position w:val="-2"/>
                <w:sz w:val="18"/>
                <w:szCs w:val="18"/>
              </w:rPr>
              <w:t xml:space="preserve"> Kruh in drugi pekovski izdelki morajo biti zaščiteni z ustrezno embalažo (npr. PVC folija, kartonska embalaža ali druga primerna zaščitna embalaža), ki: preprečuje drobljenje, lomljenje in izsuševanje, preprečuje stik z zdravju škodljivimi snovmi, je čista, nepoškodovana in skladna s predpisi o materialih, ki prihajajo v stik z živili.</w:t>
            </w:r>
          </w:p>
          <w:p w14:paraId="726F3091" w14:textId="77777777" w:rsidR="001676E8" w:rsidRDefault="00000000">
            <w:pPr>
              <w:spacing w:after="135"/>
              <w:jc w:val="both"/>
              <w:textAlignment w:val="center"/>
            </w:pPr>
            <w:r>
              <w:rPr>
                <w:rFonts w:ascii="Arial" w:hAnsi="Arial" w:cs="Arial"/>
                <w:b/>
                <w:bCs/>
                <w:color w:val="000000"/>
                <w:position w:val="-2"/>
                <w:sz w:val="18"/>
                <w:szCs w:val="18"/>
              </w:rPr>
              <w:t>Zahteve glede transporta in dostave:</w:t>
            </w:r>
            <w:r>
              <w:rPr>
                <w:rFonts w:ascii="Arial" w:hAnsi="Arial" w:cs="Arial"/>
                <w:color w:val="000000"/>
                <w:position w:val="-2"/>
                <w:sz w:val="18"/>
                <w:szCs w:val="18"/>
              </w:rPr>
              <w:t xml:space="preserve"> naročnik zahteva kakovostno in skrbno izvedeno dostavo. Izdelki med transportom ne smejo biti deformirani, zmečkani ali kako drugače poškodovani.</w:t>
            </w:r>
          </w:p>
          <w:p w14:paraId="2EA710CE" w14:textId="77777777" w:rsidR="001676E8" w:rsidRDefault="00000000">
            <w:pPr>
              <w:spacing w:after="135"/>
              <w:jc w:val="both"/>
              <w:textAlignment w:val="center"/>
            </w:pPr>
            <w:r>
              <w:rPr>
                <w:rFonts w:ascii="Arial" w:hAnsi="Arial" w:cs="Arial"/>
                <w:color w:val="000000"/>
                <w:position w:val="-2"/>
                <w:sz w:val="18"/>
                <w:szCs w:val="18"/>
              </w:rPr>
              <w:t>Prevoz mora biti organiziran tako, da: preprečuje možnost kontaminacije, zagotavlja ustrezne higienske pogoje, ohranja kakovost in svežino izdelkov.</w:t>
            </w:r>
          </w:p>
          <w:p w14:paraId="5A3C787D" w14:textId="77777777" w:rsidR="001676E8" w:rsidRDefault="00000000">
            <w:pPr>
              <w:spacing w:after="135"/>
              <w:jc w:val="both"/>
              <w:textAlignment w:val="center"/>
            </w:pPr>
            <w:r>
              <w:rPr>
                <w:rFonts w:ascii="Arial" w:hAnsi="Arial" w:cs="Arial"/>
                <w:color w:val="000000"/>
                <w:position w:val="-2"/>
                <w:sz w:val="18"/>
                <w:szCs w:val="18"/>
              </w:rPr>
              <w:t>Dobava se izvaja neposredno v kuhinje vseh enot naročnika, vse dni v tednu med 6.00 in 7.00 uro zjutraj, oziroma po predhodnem dogovoru v primeru dodatnih ali izrednih naročil.</w:t>
            </w:r>
          </w:p>
          <w:p w14:paraId="5CE74274" w14:textId="77777777" w:rsidR="001676E8" w:rsidRDefault="00000000">
            <w:pPr>
              <w:spacing w:after="135"/>
              <w:jc w:val="both"/>
              <w:textAlignment w:val="center"/>
            </w:pPr>
            <w:r>
              <w:rPr>
                <w:rFonts w:ascii="Arial" w:hAnsi="Arial" w:cs="Arial"/>
                <w:b/>
                <w:bCs/>
                <w:color w:val="000000"/>
                <w:position w:val="-2"/>
                <w:sz w:val="18"/>
                <w:szCs w:val="18"/>
              </w:rPr>
              <w:t>Dodatne storitve:</w:t>
            </w:r>
            <w:r>
              <w:rPr>
                <w:rFonts w:ascii="Arial" w:hAnsi="Arial" w:cs="Arial"/>
                <w:color w:val="000000"/>
                <w:position w:val="-2"/>
                <w:sz w:val="18"/>
                <w:szCs w:val="18"/>
              </w:rPr>
              <w:t xml:space="preserve"> ponudnik se zavezuje, da bo na zahtevo naročnika brezplačno izvajal dodatne storitve rezanja in pakiranja izdelkov iz posameznega sklopa, in sicer: porcijsko (npr. po dva kosa kruha), ali skladno z drugimi specifičnimi zahtevami naročnika.</w:t>
            </w:r>
          </w:p>
          <w:p w14:paraId="2EED3D53" w14:textId="77777777" w:rsidR="001676E8" w:rsidRDefault="00000000">
            <w:pPr>
              <w:spacing w:after="135"/>
              <w:jc w:val="both"/>
              <w:textAlignment w:val="center"/>
            </w:pPr>
            <w:r>
              <w:rPr>
                <w:rFonts w:ascii="Arial" w:hAnsi="Arial" w:cs="Arial"/>
                <w:b/>
                <w:bCs/>
                <w:color w:val="000000"/>
                <w:position w:val="-2"/>
                <w:sz w:val="18"/>
                <w:szCs w:val="18"/>
              </w:rPr>
              <w:t>Posebne zahteve glede vrst kruha:</w:t>
            </w:r>
            <w:r>
              <w:rPr>
                <w:rFonts w:ascii="Arial" w:hAnsi="Arial" w:cs="Arial"/>
                <w:color w:val="000000"/>
                <w:position w:val="-2"/>
                <w:sz w:val="18"/>
                <w:szCs w:val="18"/>
              </w:rPr>
              <w:t xml:space="preserve"> kruhi iz specifičnih vrst moke (npr. koruzni, ajdov, rženi, polnozrnati, črni kruh) morajo vsebovati predpisan oziroma deklariran delež posamezne vrste moke v skladu z veljavnimi standardi in deklaracijskimi zahtevami. Delež posamezne vrste moke mora biti jasno razviden iz specifikacije ali deklaracije izdelka.      </w:t>
            </w:r>
          </w:p>
          <w:p w14:paraId="5E56632E" w14:textId="77777777" w:rsidR="001676E8" w:rsidRDefault="00000000">
            <w:pPr>
              <w:spacing w:after="135"/>
              <w:jc w:val="both"/>
              <w:textAlignment w:val="center"/>
            </w:pPr>
            <w:r>
              <w:rPr>
                <w:rFonts w:ascii="Arial" w:hAnsi="Arial" w:cs="Arial"/>
                <w:color w:val="000000"/>
                <w:position w:val="-2"/>
                <w:sz w:val="18"/>
                <w:szCs w:val="18"/>
              </w:rPr>
              <w:t>Kruh mora biti narezan na rezine debeline približno 2 cm ter pakiran v prozorno zaščitno folijo, razen če naročnik določi drugače.</w:t>
            </w:r>
          </w:p>
          <w:p w14:paraId="3327C73C" w14:textId="77777777" w:rsidR="001676E8" w:rsidRDefault="00000000">
            <w:pPr>
              <w:spacing w:after="135"/>
              <w:jc w:val="both"/>
              <w:textAlignment w:val="center"/>
            </w:pPr>
            <w:r>
              <w:rPr>
                <w:rFonts w:ascii="Arial" w:hAnsi="Arial" w:cs="Arial"/>
                <w:b/>
                <w:bCs/>
                <w:color w:val="000000"/>
                <w:position w:val="-2"/>
                <w:sz w:val="18"/>
                <w:szCs w:val="18"/>
              </w:rPr>
              <w:t>Merila za izbiro ponudnika:</w:t>
            </w:r>
            <w:r>
              <w:rPr>
                <w:rFonts w:ascii="Arial" w:hAnsi="Arial" w:cs="Arial"/>
                <w:color w:val="000000"/>
                <w:position w:val="-2"/>
                <w:sz w:val="18"/>
                <w:szCs w:val="18"/>
              </w:rPr>
              <w:t xml:space="preserve"> naročnik si pridržuje pravico do izbire ponudnika na podlagi meril, ki vključujejo: najkrajšo dostavno pot, preference uporabnikov glede nabave kruha in pekovskih izdelkov iz najbližje pekarne, izpolnjevanje vseh razpisnih pogojev.</w:t>
            </w:r>
          </w:p>
          <w:p w14:paraId="18131560" w14:textId="77777777" w:rsidR="001676E8" w:rsidRDefault="00000000">
            <w:pPr>
              <w:spacing w:after="135"/>
              <w:jc w:val="both"/>
              <w:textAlignment w:val="center"/>
            </w:pPr>
            <w:r>
              <w:rPr>
                <w:rFonts w:ascii="Arial" w:hAnsi="Arial" w:cs="Arial"/>
                <w:b/>
                <w:bCs/>
                <w:color w:val="000000"/>
                <w:position w:val="-2"/>
                <w:sz w:val="18"/>
                <w:szCs w:val="18"/>
              </w:rPr>
              <w:t>Dostava se izvaja v kuhinje vseh enot naročnika od ponedeljka do sobote med 6.00 in 7.00 uro zjutraj oziroma po predhodnem dogovoru. </w:t>
            </w:r>
          </w:p>
        </w:tc>
      </w:tr>
    </w:tbl>
    <w:p w14:paraId="255ADF35"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538E4275"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A31CCE5" w14:textId="77777777" w:rsidR="001676E8" w:rsidRDefault="00000000">
            <w:r>
              <w:rPr>
                <w:rFonts w:ascii="Arial" w:hAnsi="Arial" w:cs="Arial"/>
                <w:b/>
                <w:bCs/>
                <w:color w:val="FFFFFF"/>
                <w:position w:val="-3"/>
                <w:sz w:val="20"/>
                <w:szCs w:val="20"/>
                <w:shd w:val="clear" w:color="auto" w:fill="000000"/>
              </w:rPr>
              <w:t>Sklop 2: MOKE, ZDROBI IN TESTENINE</w:t>
            </w:r>
          </w:p>
        </w:tc>
      </w:tr>
    </w:tbl>
    <w:p w14:paraId="13987778"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1C165A10" w14:textId="77777777">
        <w:tc>
          <w:tcPr>
            <w:tcW w:w="0" w:type="auto"/>
            <w:tcMar>
              <w:top w:w="135" w:type="dxa"/>
              <w:bottom w:w="135" w:type="dxa"/>
            </w:tcMar>
            <w:vAlign w:val="center"/>
          </w:tcPr>
          <w:p w14:paraId="26BD32B9" w14:textId="77777777" w:rsidR="001676E8" w:rsidRDefault="001676E8"/>
          <w:p w14:paraId="434FA61E" w14:textId="77777777" w:rsidR="001676E8" w:rsidRDefault="00000000">
            <w:pPr>
              <w:spacing w:after="135"/>
              <w:jc w:val="both"/>
              <w:textAlignment w:val="center"/>
            </w:pPr>
            <w:r>
              <w:rPr>
                <w:rFonts w:ascii="Arial" w:hAnsi="Arial" w:cs="Arial"/>
                <w:b/>
                <w:bCs/>
                <w:color w:val="000000"/>
                <w:position w:val="-2"/>
                <w:sz w:val="18"/>
                <w:szCs w:val="18"/>
              </w:rPr>
              <w:t>TEHNIČNE SPECIFIKACIJE – TESTENINE IN JUŠNE ZAKUHE</w:t>
            </w:r>
          </w:p>
          <w:p w14:paraId="61A4AE9A" w14:textId="77777777" w:rsidR="001676E8" w:rsidRDefault="00000000">
            <w:pPr>
              <w:spacing w:after="135"/>
              <w:jc w:val="both"/>
              <w:textAlignment w:val="center"/>
            </w:pPr>
            <w:r>
              <w:rPr>
                <w:rFonts w:ascii="Arial" w:hAnsi="Arial" w:cs="Arial"/>
                <w:b/>
                <w:bCs/>
                <w:color w:val="000000"/>
                <w:position w:val="-2"/>
                <w:sz w:val="18"/>
                <w:szCs w:val="18"/>
              </w:rPr>
              <w:t>Sestava:</w:t>
            </w:r>
            <w:r>
              <w:rPr>
                <w:rFonts w:ascii="Arial" w:hAnsi="Arial" w:cs="Arial"/>
                <w:color w:val="000000"/>
                <w:position w:val="-2"/>
                <w:sz w:val="18"/>
                <w:szCs w:val="18"/>
              </w:rPr>
              <w:t xml:space="preserve"> testenine in jušne zakuhe morajo biti izdelane iz moke različnih tipov, vode in soli. Kot dodatne sestavine se lahko uporabljajo druga živila, skladno z veljavnimi predpisi, ki urejajo kakovost in varnost živil.</w:t>
            </w:r>
          </w:p>
          <w:p w14:paraId="05CB44C2" w14:textId="77777777" w:rsidR="001676E8" w:rsidRDefault="00000000">
            <w:pPr>
              <w:spacing w:after="135"/>
              <w:jc w:val="both"/>
              <w:textAlignment w:val="center"/>
            </w:pPr>
            <w:r>
              <w:rPr>
                <w:rFonts w:ascii="Arial" w:hAnsi="Arial" w:cs="Arial"/>
                <w:b/>
                <w:bCs/>
                <w:color w:val="000000"/>
                <w:position w:val="-2"/>
                <w:sz w:val="18"/>
                <w:szCs w:val="18"/>
              </w:rPr>
              <w:t>Jajčne testenine in jušne zakuhe:</w:t>
            </w:r>
            <w:r>
              <w:rPr>
                <w:rFonts w:ascii="Arial" w:hAnsi="Arial" w:cs="Arial"/>
                <w:color w:val="000000"/>
                <w:position w:val="-2"/>
                <w:sz w:val="18"/>
                <w:szCs w:val="18"/>
              </w:rPr>
              <w:t xml:space="preserve"> jajčne testenine oziroma zakuhe morajo biti izdelane iz mlevskih izdelkov (npr. durum zdroba), vode in jajc. Vsebovati morajo najmanj: 3 jajca (razreda D, skladno s predpisi o kakovosti jajc) ali najmanj 124 g jajčnega melanža ali ustrezno količino jajčnega prahu na 1 kg mlevskih izdelkov.</w:t>
            </w:r>
          </w:p>
          <w:p w14:paraId="62196EC9" w14:textId="77777777" w:rsidR="001676E8" w:rsidRDefault="00000000">
            <w:pPr>
              <w:spacing w:after="135"/>
              <w:jc w:val="both"/>
              <w:textAlignment w:val="center"/>
            </w:pPr>
            <w:r>
              <w:rPr>
                <w:rFonts w:ascii="Arial" w:hAnsi="Arial" w:cs="Arial"/>
                <w:b/>
                <w:bCs/>
                <w:color w:val="000000"/>
                <w:position w:val="-2"/>
                <w:sz w:val="18"/>
                <w:szCs w:val="18"/>
              </w:rPr>
              <w:t>Senzorične lastnosti in kakovost:</w:t>
            </w:r>
            <w:r>
              <w:rPr>
                <w:rFonts w:ascii="Arial" w:hAnsi="Arial" w:cs="Arial"/>
                <w:color w:val="000000"/>
                <w:position w:val="-2"/>
                <w:sz w:val="18"/>
                <w:szCs w:val="18"/>
              </w:rPr>
              <w:t xml:space="preserve"> videz, barva, okus in konsistenca morajo biti značilni za posamezno vrsto testenin oziroma jušnih zakuh. Izdelki ne smejo biti polomljeni ali zdrobljeni.</w:t>
            </w:r>
          </w:p>
          <w:p w14:paraId="04BC0A96" w14:textId="77777777" w:rsidR="001676E8" w:rsidRDefault="00000000">
            <w:pPr>
              <w:spacing w:after="135"/>
              <w:jc w:val="both"/>
              <w:textAlignment w:val="center"/>
            </w:pPr>
            <w:r>
              <w:rPr>
                <w:rFonts w:ascii="Arial" w:hAnsi="Arial" w:cs="Arial"/>
                <w:b/>
                <w:bCs/>
                <w:color w:val="000000"/>
                <w:position w:val="-2"/>
                <w:sz w:val="18"/>
                <w:szCs w:val="18"/>
              </w:rPr>
              <w:t>Lastnosti pri kuhanju:</w:t>
            </w:r>
            <w:r>
              <w:rPr>
                <w:rFonts w:ascii="Arial" w:hAnsi="Arial" w:cs="Arial"/>
                <w:color w:val="000000"/>
                <w:position w:val="-2"/>
                <w:sz w:val="18"/>
                <w:szCs w:val="18"/>
              </w:rPr>
              <w:t xml:space="preserve"> testenine in jušne zakuhe morajo med kuhanjem ohraniti obliko, se ne smejo lepiti ali razkuhati. Po kuhanju morata biti okus in vonj značilna, brez tujih priokusov ali neznačilnih vonjev.</w:t>
            </w:r>
          </w:p>
          <w:p w14:paraId="3CEECFBE" w14:textId="77777777" w:rsidR="001676E8" w:rsidRDefault="00000000">
            <w:pPr>
              <w:spacing w:after="135"/>
              <w:jc w:val="both"/>
              <w:textAlignment w:val="center"/>
            </w:pPr>
            <w:r>
              <w:rPr>
                <w:rFonts w:ascii="Arial" w:hAnsi="Arial" w:cs="Arial"/>
                <w:b/>
                <w:bCs/>
                <w:color w:val="000000"/>
                <w:position w:val="-2"/>
                <w:sz w:val="18"/>
                <w:szCs w:val="18"/>
              </w:rPr>
              <w:t>Vsebnost vode:</w:t>
            </w:r>
            <w:r>
              <w:rPr>
                <w:rFonts w:ascii="Arial" w:hAnsi="Arial" w:cs="Arial"/>
                <w:color w:val="000000"/>
                <w:position w:val="-2"/>
                <w:sz w:val="18"/>
                <w:szCs w:val="18"/>
              </w:rPr>
              <w:t xml:space="preserve"> vsebnost vode v izdelku ne sme presegati 12,5 %.</w:t>
            </w:r>
          </w:p>
          <w:p w14:paraId="30A48F28" w14:textId="77777777" w:rsidR="001676E8" w:rsidRDefault="00000000">
            <w:pPr>
              <w:spacing w:after="135"/>
              <w:jc w:val="both"/>
              <w:textAlignment w:val="center"/>
            </w:pPr>
            <w:r>
              <w:rPr>
                <w:rFonts w:ascii="Arial" w:hAnsi="Arial" w:cs="Arial"/>
                <w:b/>
                <w:bCs/>
                <w:color w:val="000000"/>
                <w:position w:val="-2"/>
                <w:sz w:val="18"/>
                <w:szCs w:val="18"/>
              </w:rPr>
              <w:t>Označevanje in skladnost:</w:t>
            </w:r>
            <w:r>
              <w:rPr>
                <w:rFonts w:ascii="Arial" w:hAnsi="Arial" w:cs="Arial"/>
                <w:color w:val="000000"/>
                <w:position w:val="-2"/>
                <w:sz w:val="18"/>
                <w:szCs w:val="18"/>
              </w:rPr>
              <w:t xml:space="preserve"> označevanje mora biti skladno z veljavnimi predpisi, zlasti tistimi, ki urejajo zdravstveno ustreznost živil ter kakovost testenin in jušnih zakuh.</w:t>
            </w:r>
          </w:p>
          <w:p w14:paraId="3414B0EC" w14:textId="77777777" w:rsidR="001676E8" w:rsidRDefault="00000000">
            <w:pPr>
              <w:spacing w:after="135"/>
              <w:jc w:val="both"/>
              <w:textAlignment w:val="center"/>
            </w:pPr>
            <w:r>
              <w:rPr>
                <w:rFonts w:ascii="Arial" w:hAnsi="Arial" w:cs="Arial"/>
                <w:b/>
                <w:bCs/>
                <w:color w:val="000000"/>
                <w:position w:val="-2"/>
                <w:sz w:val="18"/>
                <w:szCs w:val="18"/>
              </w:rPr>
              <w:t>Rok uporabe: o</w:t>
            </w:r>
            <w:r>
              <w:rPr>
                <w:rFonts w:ascii="Arial" w:hAnsi="Arial" w:cs="Arial"/>
                <w:color w:val="000000"/>
                <w:position w:val="-2"/>
                <w:sz w:val="18"/>
                <w:szCs w:val="18"/>
              </w:rPr>
              <w:t>b dobavi morajo imeti izdelki najmanj 6 mesecev preostalega roka uporabe.</w:t>
            </w:r>
          </w:p>
          <w:p w14:paraId="18D41AD7" w14:textId="77777777" w:rsidR="001676E8" w:rsidRDefault="00000000">
            <w:pPr>
              <w:spacing w:after="135"/>
              <w:jc w:val="both"/>
              <w:textAlignment w:val="center"/>
            </w:pPr>
            <w:r>
              <w:rPr>
                <w:rFonts w:ascii="Arial" w:hAnsi="Arial" w:cs="Arial"/>
                <w:b/>
                <w:bCs/>
                <w:color w:val="000000"/>
                <w:position w:val="-2"/>
                <w:sz w:val="18"/>
                <w:szCs w:val="18"/>
              </w:rPr>
              <w:t>Dostava se izvaja v kuhinje vseh enot naročnika od ponedeljka do sobote med 6.00 in 7.00 uro zjutraj oziroma po predhodnem dogovoru.</w:t>
            </w:r>
          </w:p>
        </w:tc>
      </w:tr>
    </w:tbl>
    <w:p w14:paraId="2089D4E2"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5E85BDFB"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62B89700" w14:textId="77777777" w:rsidR="001676E8" w:rsidRDefault="00000000">
            <w:r>
              <w:rPr>
                <w:rFonts w:ascii="Arial" w:hAnsi="Arial" w:cs="Arial"/>
                <w:b/>
                <w:bCs/>
                <w:color w:val="FFFFFF"/>
                <w:position w:val="-3"/>
                <w:sz w:val="20"/>
                <w:szCs w:val="20"/>
                <w:shd w:val="clear" w:color="auto" w:fill="000000"/>
              </w:rPr>
              <w:t>Sklop 3: MLEKO IN MLEČNI IZDELKI</w:t>
            </w:r>
          </w:p>
        </w:tc>
      </w:tr>
    </w:tbl>
    <w:p w14:paraId="4BD61E00" w14:textId="77777777" w:rsidR="001676E8" w:rsidRDefault="001676E8"/>
    <w:tbl>
      <w:tblPr>
        <w:tblStyle w:val="NormalTablePHPDOCX"/>
        <w:tblW w:w="5000" w:type="pct"/>
        <w:tblLook w:val="04A0" w:firstRow="1" w:lastRow="0" w:firstColumn="1" w:lastColumn="0" w:noHBand="0" w:noVBand="1"/>
      </w:tblPr>
      <w:tblGrid>
        <w:gridCol w:w="9070"/>
      </w:tblGrid>
      <w:tr w:rsidR="001676E8" w14:paraId="55F3C804" w14:textId="77777777" w:rsidTr="000967A6">
        <w:tc>
          <w:tcPr>
            <w:tcW w:w="0" w:type="auto"/>
            <w:tcMar>
              <w:top w:w="135" w:type="dxa"/>
              <w:bottom w:w="135" w:type="dxa"/>
            </w:tcMar>
            <w:vAlign w:val="center"/>
          </w:tcPr>
          <w:p w14:paraId="6E461664" w14:textId="77777777" w:rsidR="001676E8" w:rsidRDefault="001676E8"/>
          <w:p w14:paraId="11D5E661" w14:textId="77777777" w:rsidR="001676E8" w:rsidRDefault="00000000" w:rsidP="0060043B">
            <w:pPr>
              <w:spacing w:after="135"/>
              <w:textAlignment w:val="center"/>
            </w:pPr>
            <w:r>
              <w:rPr>
                <w:rFonts w:ascii="Arial" w:hAnsi="Arial" w:cs="Arial"/>
                <w:b/>
                <w:bCs/>
                <w:color w:val="000000"/>
                <w:position w:val="-2"/>
                <w:sz w:val="18"/>
                <w:szCs w:val="18"/>
              </w:rPr>
              <w:t> Splošne zahteve</w:t>
            </w:r>
            <w:r>
              <w:rPr>
                <w:rFonts w:ascii="Arial" w:hAnsi="Arial" w:cs="Arial"/>
                <w:color w:val="000000"/>
                <w:position w:val="-2"/>
                <w:sz w:val="18"/>
                <w:szCs w:val="18"/>
              </w:rPr>
              <w:br/>
              <w:t>Vsi mleko in mlečni izdelki morajo biti I. kakovosti, skladni z veljavnimi predpisi ter zahtevami naročnika. Izdelki ne smejo vsebovati konzervansov, aditivov ali umetnih sladil (razen kjer je to izrecno dovoljeno po predpisih in zahtevano s specifikacijo).</w:t>
            </w:r>
            <w:r>
              <w:rPr>
                <w:rFonts w:ascii="Arial" w:hAnsi="Arial" w:cs="Arial"/>
                <w:color w:val="000000"/>
                <w:position w:val="-2"/>
                <w:sz w:val="18"/>
                <w:szCs w:val="18"/>
              </w:rPr>
              <w:br/>
              <w:t>Embalaža mora biti skladna z veljavno zakonodajo, nepoškodovana in popolnoma čista. Vsi izdelki morajo biti ustrezno deklarirani.</w:t>
            </w:r>
            <w:r>
              <w:rPr>
                <w:rFonts w:ascii="Arial" w:hAnsi="Arial" w:cs="Arial"/>
                <w:color w:val="000000"/>
                <w:position w:val="-2"/>
                <w:sz w:val="18"/>
                <w:szCs w:val="18"/>
              </w:rPr>
              <w:br/>
              <w:t>Zahteva se neprekinjena hladna veriga ter prevoz z ustreznimi vozili v skladu s sistemom HACCP.</w:t>
            </w:r>
            <w:r>
              <w:rPr>
                <w:rFonts w:ascii="Arial" w:hAnsi="Arial" w:cs="Arial"/>
                <w:color w:val="000000"/>
                <w:position w:val="-2"/>
                <w:sz w:val="18"/>
                <w:szCs w:val="18"/>
              </w:rPr>
              <w:br/>
              <w:t> </w:t>
            </w:r>
            <w:r>
              <w:rPr>
                <w:rFonts w:ascii="Arial" w:hAnsi="Arial" w:cs="Arial"/>
                <w:b/>
                <w:bCs/>
                <w:color w:val="000000"/>
                <w:position w:val="-2"/>
                <w:sz w:val="18"/>
                <w:szCs w:val="18"/>
              </w:rPr>
              <w:t>Mleko</w:t>
            </w:r>
            <w:r>
              <w:rPr>
                <w:rFonts w:ascii="Arial" w:hAnsi="Arial" w:cs="Arial"/>
                <w:color w:val="000000"/>
                <w:position w:val="-2"/>
                <w:sz w:val="18"/>
                <w:szCs w:val="18"/>
              </w:rPr>
              <w:t>: mleko mora biti izbrane kakovosti (IK), pasterizirano ali sterilizirano, z vsebnostjo 3,5 % m.m. ali 1,6 % m.m., brez konzervansov in aditivov.</w:t>
            </w:r>
            <w:r>
              <w:rPr>
                <w:rFonts w:ascii="Arial" w:hAnsi="Arial" w:cs="Arial"/>
                <w:color w:val="000000"/>
                <w:position w:val="-2"/>
                <w:sz w:val="18"/>
                <w:szCs w:val="18"/>
              </w:rPr>
              <w:br/>
              <w:t>Hramba: do +8 °C.</w:t>
            </w:r>
            <w:r>
              <w:rPr>
                <w:rFonts w:ascii="Arial" w:hAnsi="Arial" w:cs="Arial"/>
                <w:color w:val="000000"/>
                <w:position w:val="-2"/>
                <w:sz w:val="18"/>
                <w:szCs w:val="18"/>
              </w:rPr>
              <w:br/>
              <w:t>Prevoz: z ustreznimi vozili, ki zagotavljajo hladno verigo.</w:t>
            </w:r>
            <w:r>
              <w:rPr>
                <w:rFonts w:ascii="Arial" w:hAnsi="Arial" w:cs="Arial"/>
                <w:b/>
                <w:bCs/>
                <w:color w:val="000000"/>
                <w:position w:val="-2"/>
                <w:sz w:val="18"/>
                <w:szCs w:val="18"/>
              </w:rPr>
              <w:br/>
              <w:t>Jogurti:</w:t>
            </w:r>
            <w:r>
              <w:rPr>
                <w:rFonts w:ascii="Arial" w:hAnsi="Arial" w:cs="Arial"/>
                <w:color w:val="000000"/>
                <w:position w:val="-2"/>
                <w:sz w:val="18"/>
                <w:szCs w:val="18"/>
              </w:rPr>
              <w:t xml:space="preserve"> jogurti morajo biti skladni z veljavnimi predpisi in zahtevami naročnika, brez konzervansov, aditivov in umetnih sladil. Po potrebi se dobavljajo različni okusi ter izdelki z dodatkom sadja ali sadnega pripravka.</w:t>
            </w:r>
            <w:r>
              <w:rPr>
                <w:rFonts w:ascii="Arial" w:hAnsi="Arial" w:cs="Arial"/>
                <w:color w:val="000000"/>
                <w:position w:val="-2"/>
                <w:sz w:val="18"/>
                <w:szCs w:val="18"/>
              </w:rPr>
              <w:br/>
              <w:t>Pakiranje mora biti v embalaži, kot jo zahteva naročnik.</w:t>
            </w:r>
            <w:r>
              <w:rPr>
                <w:rFonts w:ascii="Arial" w:hAnsi="Arial" w:cs="Arial"/>
                <w:color w:val="000000"/>
                <w:position w:val="-2"/>
                <w:sz w:val="18"/>
                <w:szCs w:val="18"/>
              </w:rPr>
              <w:br/>
              <w:t>Hramba: od +2 °C do +6 °C.</w:t>
            </w:r>
            <w:r>
              <w:rPr>
                <w:rFonts w:ascii="Arial" w:hAnsi="Arial" w:cs="Arial"/>
                <w:color w:val="000000"/>
                <w:position w:val="-2"/>
                <w:sz w:val="18"/>
                <w:szCs w:val="18"/>
              </w:rPr>
              <w:br/>
              <w:t>Prevoz: z ustreznimi vozili (hladna veriga).</w:t>
            </w:r>
            <w:r>
              <w:rPr>
                <w:rFonts w:ascii="Arial" w:hAnsi="Arial" w:cs="Arial"/>
                <w:b/>
                <w:bCs/>
                <w:color w:val="000000"/>
                <w:position w:val="-2"/>
                <w:sz w:val="18"/>
                <w:szCs w:val="18"/>
              </w:rPr>
              <w:br/>
              <w:t>Skuta:</w:t>
            </w:r>
            <w:r>
              <w:rPr>
                <w:rFonts w:ascii="Arial" w:hAnsi="Arial" w:cs="Arial"/>
                <w:color w:val="000000"/>
                <w:position w:val="-2"/>
                <w:sz w:val="18"/>
                <w:szCs w:val="18"/>
              </w:rPr>
              <w:t xml:space="preserve"> skuta mora vsebovati 35 % mlečne maščobe v suhi snovi, brez konzervansov in aditivov.</w:t>
            </w:r>
            <w:r>
              <w:rPr>
                <w:rFonts w:ascii="Arial" w:hAnsi="Arial" w:cs="Arial"/>
                <w:color w:val="000000"/>
                <w:position w:val="-2"/>
                <w:sz w:val="18"/>
                <w:szCs w:val="18"/>
              </w:rPr>
              <w:br/>
              <w:t>Pakiranje mora ustrezati zahtevam naročnika.</w:t>
            </w:r>
            <w:r>
              <w:rPr>
                <w:rFonts w:ascii="Arial" w:hAnsi="Arial" w:cs="Arial"/>
                <w:color w:val="000000"/>
                <w:position w:val="-2"/>
                <w:sz w:val="18"/>
                <w:szCs w:val="18"/>
              </w:rPr>
              <w:br/>
              <w:t>Hramba in prevoz: od +2 °C do +6 °C (hladna veriga).</w:t>
            </w:r>
            <w:r>
              <w:rPr>
                <w:rFonts w:ascii="Arial" w:hAnsi="Arial" w:cs="Arial"/>
                <w:b/>
                <w:bCs/>
                <w:color w:val="000000"/>
                <w:position w:val="-2"/>
                <w:sz w:val="18"/>
                <w:szCs w:val="18"/>
              </w:rPr>
              <w:br/>
              <w:t>Smetana:</w:t>
            </w:r>
            <w:r>
              <w:rPr>
                <w:rFonts w:ascii="Arial" w:hAnsi="Arial" w:cs="Arial"/>
                <w:color w:val="000000"/>
                <w:position w:val="-2"/>
                <w:sz w:val="18"/>
                <w:szCs w:val="18"/>
              </w:rPr>
              <w:t xml:space="preserve"> Kisla smetana mora biti pridobljena s fermentacijo pasterizirane homogenizirane smetane. Sladka smetana mora biti pasterizirana. Odstotek mlečne maščobe mora ustrezati zahtevam naročnika za posamezni izdelek. Hramba in prevoz: od +2 °C do +6 °C (hladna veriga).</w:t>
            </w:r>
            <w:r>
              <w:rPr>
                <w:rFonts w:ascii="Arial" w:hAnsi="Arial" w:cs="Arial"/>
                <w:b/>
                <w:bCs/>
                <w:color w:val="000000"/>
                <w:position w:val="-2"/>
                <w:sz w:val="18"/>
                <w:szCs w:val="18"/>
              </w:rPr>
              <w:br/>
              <w:t>Maslo:</w:t>
            </w:r>
            <w:r>
              <w:rPr>
                <w:rFonts w:ascii="Arial" w:hAnsi="Arial" w:cs="Arial"/>
                <w:color w:val="000000"/>
                <w:position w:val="-2"/>
                <w:sz w:val="18"/>
                <w:szCs w:val="18"/>
              </w:rPr>
              <w:t xml:space="preserve"> Maslo mora biti surovo, neslano, I. kakovosti, z najmanj 82 % mlečne maščobe, brez konzervansov in aditivov. Hramba in prevoz: od +2 °C do +6 °C (hladna veriga).</w:t>
            </w:r>
            <w:r>
              <w:rPr>
                <w:rFonts w:ascii="Arial" w:hAnsi="Arial" w:cs="Arial"/>
                <w:b/>
                <w:bCs/>
                <w:color w:val="000000"/>
                <w:position w:val="-2"/>
                <w:sz w:val="18"/>
                <w:szCs w:val="18"/>
              </w:rPr>
              <w:br/>
              <w:t>Siri in sirni namazi:</w:t>
            </w:r>
            <w:r>
              <w:rPr>
                <w:rFonts w:ascii="Arial" w:hAnsi="Arial" w:cs="Arial"/>
                <w:color w:val="000000"/>
                <w:position w:val="-2"/>
                <w:sz w:val="18"/>
                <w:szCs w:val="18"/>
              </w:rPr>
              <w:t xml:space="preserve"> Siri morajo ustrezati veljavnim predpisom in zahtevam naročnika. Vsebnost mlečne maščobe v suhi snovi mora ustrezati zahtevani kategoriji posamezne vrste sira. Izdelki ne smejo vsebovati konzervansov in aditivov. Pakirani morajo biti v kontrolirani atmosferi, z jasno navedenim rokom uporabe.</w:t>
            </w:r>
            <w:r>
              <w:rPr>
                <w:rFonts w:ascii="Arial" w:hAnsi="Arial" w:cs="Arial"/>
                <w:color w:val="000000"/>
                <w:position w:val="-2"/>
                <w:sz w:val="18"/>
                <w:szCs w:val="18"/>
              </w:rPr>
              <w:br/>
              <w:t>Hramba: do +8 °C. Prevoz: z ustreznimi vozili (hladna veriga). Sirni namazi morajo biti izdelani iz svežega sira in dodatkov ter hranjeni pri temperaturi od +2 °C do +6 °C. Prevoz mora potekati v okviru hladne verige.</w:t>
            </w:r>
            <w:r>
              <w:rPr>
                <w:rFonts w:ascii="Arial" w:hAnsi="Arial" w:cs="Arial"/>
                <w:b/>
                <w:bCs/>
                <w:color w:val="000000"/>
                <w:position w:val="-2"/>
                <w:sz w:val="18"/>
                <w:szCs w:val="18"/>
              </w:rPr>
              <w:br/>
              <w:t>Dodatne zahteve:</w:t>
            </w:r>
            <w:r>
              <w:rPr>
                <w:rFonts w:ascii="Arial" w:hAnsi="Arial" w:cs="Arial"/>
                <w:color w:val="000000"/>
                <w:position w:val="-2"/>
                <w:sz w:val="18"/>
                <w:szCs w:val="18"/>
              </w:rPr>
              <w:t xml:space="preserve"> Izvidi o ustrezni kakovosti in zdravstveni neoporečnosti živil ne smejo biti starejši od treh (3) mesecev. Zaradi občutljivosti mleka in mlečnih izdelkov naročnik zahteva strokovno zagotovljeno zdravstveno ustreznost v vseh fazah proizvodnje, predelave in distribucije. Postopki predelave in distribucije morajo zagotavljati, da ob pravilnem ravnanju ni možna mikrobiološka kontaminacija izdelkov. Proizvajalec mora zagotavljati varnost živil skladno z veljavno zakonodajo in nacionalno prehransko politiko. Izbrani dobavitelj mora v okviru zakonskih možnosti omogočiti ogled proizvodnih oziroma predelovalnih objektov. Če je ponudnik hkrati predelovalec mleka in mlečnih izdelkov, mora imeti za obrat veljavno odločbo pristojnega organa. Vsi izdelki morajo biti dobavljeni v skladu z zahtevami naročnika ter ob dobavi ustrezne I. kakovosti. </w:t>
            </w:r>
            <w:r>
              <w:rPr>
                <w:rFonts w:ascii="Arial" w:hAnsi="Arial" w:cs="Arial"/>
                <w:b/>
                <w:bCs/>
                <w:color w:val="000000"/>
                <w:position w:val="-2"/>
                <w:sz w:val="18"/>
                <w:szCs w:val="18"/>
              </w:rPr>
              <w:br/>
              <w:t>Dostava se izvaja v kuhinje vseh enot naročnika od ponedeljka do sobote med 6.00 in 7.00 uro zjutraj oziroma po predhodnem dogovoru.</w:t>
            </w:r>
          </w:p>
        </w:tc>
      </w:tr>
    </w:tbl>
    <w:p w14:paraId="044D24D0"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2C68E1E0"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E89ED7F" w14:textId="77777777" w:rsidR="001676E8" w:rsidRDefault="00000000">
            <w:r>
              <w:rPr>
                <w:rFonts w:ascii="Arial" w:hAnsi="Arial" w:cs="Arial"/>
                <w:b/>
                <w:bCs/>
                <w:color w:val="FFFFFF"/>
                <w:position w:val="-3"/>
                <w:sz w:val="20"/>
                <w:szCs w:val="20"/>
                <w:shd w:val="clear" w:color="auto" w:fill="000000"/>
              </w:rPr>
              <w:t>Sklop 4: MLEKO IN MLEČNI IZDELKI - KAVARNA</w:t>
            </w:r>
          </w:p>
        </w:tc>
      </w:tr>
    </w:tbl>
    <w:p w14:paraId="4EAE25D1"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00D7E619" w14:textId="77777777">
        <w:tc>
          <w:tcPr>
            <w:tcW w:w="0" w:type="auto"/>
            <w:tcMar>
              <w:top w:w="135" w:type="dxa"/>
              <w:bottom w:w="135" w:type="dxa"/>
            </w:tcMar>
            <w:vAlign w:val="center"/>
          </w:tcPr>
          <w:p w14:paraId="3EC9F630" w14:textId="77777777" w:rsidR="001676E8" w:rsidRDefault="001676E8"/>
          <w:p w14:paraId="64F658CA" w14:textId="77777777" w:rsidR="001676E8" w:rsidRDefault="00000000">
            <w:pPr>
              <w:spacing w:after="135"/>
              <w:jc w:val="both"/>
              <w:textAlignment w:val="center"/>
            </w:pPr>
            <w:r>
              <w:rPr>
                <w:rFonts w:ascii="Arial" w:hAnsi="Arial" w:cs="Arial"/>
                <w:b/>
                <w:bCs/>
                <w:color w:val="000000"/>
                <w:position w:val="-2"/>
                <w:sz w:val="18"/>
                <w:szCs w:val="18"/>
              </w:rPr>
              <w:t>SPLOŠNE ZAHTEVE: v</w:t>
            </w:r>
            <w:r>
              <w:rPr>
                <w:rFonts w:ascii="Arial" w:hAnsi="Arial" w:cs="Arial"/>
                <w:color w:val="000000"/>
                <w:position w:val="-2"/>
                <w:sz w:val="18"/>
                <w:szCs w:val="18"/>
              </w:rPr>
              <w:t>si dobavljeni izdelki morajo biti skladni z veljavno zakonodajo Republike Slovenije in Evropske unije na področju živil. Izdelki morajo biti zdravstveno ustrezni, varni za uporabo in pravilno deklarirani. Dobavitelj mora zagotavljati sledljivost izdelkov od proizvajalca do naročnika. Embalaža mora biti nepoškodovana, čista in primerna za stik z živili. Izdelki morajo biti ob dobavi ustrezno označeni (naziv izdelka, proizvajalec, rok uporabe, serija/lot, sestava, alergeni).</w:t>
            </w:r>
          </w:p>
          <w:p w14:paraId="59B936EA" w14:textId="77777777" w:rsidR="001676E8" w:rsidRDefault="00000000">
            <w:pPr>
              <w:spacing w:after="135"/>
              <w:jc w:val="both"/>
              <w:textAlignment w:val="center"/>
            </w:pPr>
            <w:r>
              <w:rPr>
                <w:rFonts w:ascii="Arial" w:hAnsi="Arial" w:cs="Arial"/>
                <w:b/>
                <w:bCs/>
                <w:color w:val="000000"/>
                <w:position w:val="-2"/>
                <w:sz w:val="18"/>
                <w:szCs w:val="18"/>
              </w:rPr>
              <w:t>Zahteve glede kakovosti: m</w:t>
            </w:r>
            <w:r>
              <w:rPr>
                <w:rFonts w:ascii="Arial" w:hAnsi="Arial" w:cs="Arial"/>
                <w:color w:val="000000"/>
                <w:position w:val="-2"/>
                <w:sz w:val="18"/>
                <w:szCs w:val="18"/>
              </w:rPr>
              <w:t xml:space="preserve">leko in mlečni izdelki morajo biti sveži, brez znakov kvarjenja ali neustreznega skladiščenja. Izdelki ne smejo vsebovati tujih vonjev, okusov ali primesi. Rok uporabe ob dobavi mora znašati najmanj </w:t>
            </w:r>
            <w:r>
              <w:rPr>
                <w:rFonts w:ascii="Arial" w:hAnsi="Arial" w:cs="Arial"/>
                <w:b/>
                <w:bCs/>
                <w:color w:val="000000"/>
                <w:position w:val="-2"/>
                <w:sz w:val="18"/>
                <w:szCs w:val="18"/>
              </w:rPr>
              <w:t>2/3 celotnega roka trajanja izdelka</w:t>
            </w:r>
            <w:r>
              <w:rPr>
                <w:rFonts w:ascii="Arial" w:hAnsi="Arial" w:cs="Arial"/>
                <w:color w:val="000000"/>
                <w:position w:val="-2"/>
                <w:sz w:val="18"/>
                <w:szCs w:val="18"/>
              </w:rPr>
              <w:t xml:space="preserve">, razen pri svežih izdelkih, kjer se upošteva narava proizvoda. Izdelki morajo biti shranjeni in transportirani v ustreznem </w:t>
            </w:r>
            <w:r>
              <w:rPr>
                <w:rFonts w:ascii="Arial" w:hAnsi="Arial" w:cs="Arial"/>
                <w:b/>
                <w:bCs/>
                <w:color w:val="000000"/>
                <w:position w:val="-2"/>
                <w:sz w:val="18"/>
                <w:szCs w:val="18"/>
              </w:rPr>
              <w:t>hladnem režimu.</w:t>
            </w:r>
          </w:p>
          <w:p w14:paraId="317CA0AD" w14:textId="77777777" w:rsidR="001676E8" w:rsidRDefault="00000000">
            <w:pPr>
              <w:spacing w:after="135"/>
              <w:jc w:val="both"/>
              <w:textAlignment w:val="center"/>
            </w:pPr>
            <w:r>
              <w:rPr>
                <w:rFonts w:ascii="Arial" w:hAnsi="Arial" w:cs="Arial"/>
                <w:b/>
                <w:bCs/>
                <w:color w:val="000000"/>
                <w:position w:val="-2"/>
                <w:sz w:val="18"/>
                <w:szCs w:val="18"/>
              </w:rPr>
              <w:t>Transport in dostava: t</w:t>
            </w:r>
            <w:r>
              <w:rPr>
                <w:rFonts w:ascii="Arial" w:hAnsi="Arial" w:cs="Arial"/>
                <w:color w:val="000000"/>
                <w:position w:val="-2"/>
                <w:sz w:val="18"/>
                <w:szCs w:val="18"/>
              </w:rPr>
              <w:t xml:space="preserve">ransport mora potekati v vozilih, ki zagotavljajo ustrezne higienske pogoje in temperaturni režim. Temperatura transporta: mleko in mlečni izdelki: </w:t>
            </w:r>
            <w:r>
              <w:rPr>
                <w:rFonts w:ascii="Arial" w:hAnsi="Arial" w:cs="Arial"/>
                <w:b/>
                <w:bCs/>
                <w:color w:val="000000"/>
                <w:position w:val="-2"/>
                <w:sz w:val="18"/>
                <w:szCs w:val="18"/>
              </w:rPr>
              <w:t>0 °C do +6 °C,</w:t>
            </w:r>
            <w:r>
              <w:rPr>
                <w:rFonts w:ascii="Arial" w:hAnsi="Arial" w:cs="Arial"/>
                <w:color w:val="000000"/>
                <w:position w:val="-2"/>
                <w:sz w:val="18"/>
                <w:szCs w:val="18"/>
              </w:rPr>
              <w:t xml:space="preserve"> sladoled: </w:t>
            </w:r>
            <w:r>
              <w:rPr>
                <w:rFonts w:ascii="Arial" w:hAnsi="Arial" w:cs="Arial"/>
                <w:b/>
                <w:bCs/>
                <w:color w:val="000000"/>
                <w:position w:val="-2"/>
                <w:sz w:val="18"/>
                <w:szCs w:val="18"/>
              </w:rPr>
              <w:t>–18 °C ali nižje.</w:t>
            </w:r>
            <w:r>
              <w:rPr>
                <w:rFonts w:ascii="Arial" w:hAnsi="Arial" w:cs="Arial"/>
                <w:color w:val="000000"/>
                <w:position w:val="-2"/>
                <w:sz w:val="18"/>
                <w:szCs w:val="18"/>
              </w:rPr>
              <w:t xml:space="preserve"> Dobavitelj mora zagotavljati redne dobave skladno z naročili naročnika.</w:t>
            </w:r>
          </w:p>
          <w:p w14:paraId="152CD562" w14:textId="77777777" w:rsidR="001676E8" w:rsidRDefault="00000000">
            <w:pPr>
              <w:spacing w:after="135"/>
              <w:jc w:val="both"/>
              <w:textAlignment w:val="center"/>
              <w:rPr>
                <w:rFonts w:ascii="Arial" w:hAnsi="Arial" w:cs="Arial"/>
                <w:color w:val="000000"/>
                <w:position w:val="-2"/>
                <w:sz w:val="18"/>
                <w:szCs w:val="18"/>
              </w:rPr>
            </w:pPr>
            <w:r>
              <w:rPr>
                <w:rFonts w:ascii="Arial" w:hAnsi="Arial" w:cs="Arial"/>
                <w:b/>
                <w:bCs/>
                <w:color w:val="000000"/>
                <w:position w:val="-2"/>
                <w:sz w:val="18"/>
                <w:szCs w:val="18"/>
              </w:rPr>
              <w:t>Specifikacije za posamezne skupine izdelkov: mleko;</w:t>
            </w:r>
            <w:r>
              <w:rPr>
                <w:rFonts w:ascii="Arial" w:hAnsi="Arial" w:cs="Arial"/>
                <w:color w:val="000000"/>
                <w:position w:val="-2"/>
                <w:sz w:val="18"/>
                <w:szCs w:val="18"/>
              </w:rPr>
              <w:t xml:space="preserve"> pasterizirano ali UHT mleko, različne stopnje mlečne maščobe (npr. polnomastno, delno posneto), pakiranje: npr. 1 l ali drugo ustrezno pakiranje za gostinsko uporabo. </w:t>
            </w:r>
            <w:r>
              <w:rPr>
                <w:rFonts w:ascii="Arial" w:hAnsi="Arial" w:cs="Arial"/>
                <w:b/>
                <w:bCs/>
                <w:color w:val="000000"/>
                <w:position w:val="-2"/>
                <w:sz w:val="18"/>
                <w:szCs w:val="18"/>
              </w:rPr>
              <w:t>Smetana v sprejo</w:t>
            </w:r>
            <w:r>
              <w:rPr>
                <w:rFonts w:ascii="Arial" w:hAnsi="Arial" w:cs="Arial"/>
                <w:color w:val="000000"/>
                <w:position w:val="-2"/>
                <w:sz w:val="18"/>
                <w:szCs w:val="18"/>
              </w:rPr>
              <w:t xml:space="preserve"> z okusom vanilje 500g. mlečni izdelki po potrebi naročnika</w:t>
            </w:r>
          </w:p>
          <w:p w14:paraId="28E3C728" w14:textId="77777777" w:rsidR="000967A6" w:rsidRDefault="000967A6">
            <w:pPr>
              <w:spacing w:after="135"/>
              <w:jc w:val="both"/>
              <w:textAlignment w:val="center"/>
            </w:pPr>
          </w:p>
          <w:p w14:paraId="7402BD7B" w14:textId="77777777" w:rsidR="001676E8" w:rsidRPr="000967A6" w:rsidRDefault="00000000">
            <w:pPr>
              <w:spacing w:before="224" w:after="224"/>
              <w:textAlignment w:val="center"/>
              <w:outlineLvl w:val="1"/>
              <w:rPr>
                <w:sz w:val="20"/>
                <w:szCs w:val="20"/>
              </w:rPr>
            </w:pPr>
            <w:r w:rsidRPr="000967A6">
              <w:rPr>
                <w:rFonts w:ascii="Arial" w:hAnsi="Arial" w:cs="Arial"/>
                <w:b/>
                <w:bCs/>
                <w:color w:val="000000"/>
                <w:position w:val="-3"/>
                <w:sz w:val="20"/>
                <w:szCs w:val="20"/>
              </w:rPr>
              <w:t>TEHNIČNE ZAHTEVE ZA IZDELEK: SLADOLED</w:t>
            </w:r>
          </w:p>
          <w:p w14:paraId="282C1052" w14:textId="77777777" w:rsidR="001676E8" w:rsidRDefault="00000000">
            <w:pPr>
              <w:spacing w:after="135"/>
              <w:jc w:val="both"/>
              <w:textAlignment w:val="center"/>
            </w:pPr>
            <w:r>
              <w:rPr>
                <w:rFonts w:ascii="Arial" w:hAnsi="Arial" w:cs="Arial"/>
                <w:color w:val="000000"/>
                <w:position w:val="-2"/>
                <w:sz w:val="18"/>
                <w:szCs w:val="18"/>
              </w:rPr>
              <w:t>Ponudnik mora zagotoviti, da: je izdelek proizveden v skladu z veljavno zakonodajo RS in EU (HACCP sistem), je proizvodnja certificirana po standardih varnosti živil (npr. IFS, BRC ali enakovredno), ima sladoled ustrezno deklaracijo v slovenskem jeziku, je zagotovljena sledljivost surovin, je zagotovljena neprekinjena hladna veriga pri temperaturi najmanj –18 °C ali nižje.</w:t>
            </w:r>
          </w:p>
          <w:p w14:paraId="3D7ADE59" w14:textId="77777777" w:rsidR="001676E8" w:rsidRDefault="00000000">
            <w:pPr>
              <w:spacing w:after="135"/>
              <w:jc w:val="both"/>
              <w:textAlignment w:val="center"/>
            </w:pPr>
            <w:r>
              <w:rPr>
                <w:rFonts w:ascii="Arial" w:hAnsi="Arial" w:cs="Arial"/>
                <w:b/>
                <w:bCs/>
                <w:color w:val="000000"/>
                <w:position w:val="-2"/>
                <w:sz w:val="18"/>
                <w:szCs w:val="18"/>
              </w:rPr>
              <w:t>Kakovostne zahteve:</w:t>
            </w:r>
            <w:r>
              <w:rPr>
                <w:rFonts w:ascii="Arial" w:hAnsi="Arial" w:cs="Arial"/>
                <w:color w:val="000000"/>
                <w:position w:val="-2"/>
                <w:sz w:val="18"/>
                <w:szCs w:val="18"/>
              </w:rPr>
              <w:t xml:space="preserve"> sladoled mora biti izdelan iz kakovostnih surovin, ne vsebovati umetnih barvil in umetnih arom (razen če je posebej navedeno), ne vsebovati hidrogeniranih maščob, imeti najmanj 8 % mlečne maščobe (za mlečni sladoled), imeti ustrezno teksturo brez ledenih kristalov, imeti tipičen okus in aromo glede na deklarirano vrsto.</w:t>
            </w:r>
          </w:p>
          <w:p w14:paraId="2DB0DDE4" w14:textId="77777777" w:rsidR="001676E8" w:rsidRDefault="00000000">
            <w:pPr>
              <w:spacing w:after="135"/>
              <w:jc w:val="both"/>
              <w:textAlignment w:val="center"/>
            </w:pPr>
            <w:r>
              <w:rPr>
                <w:rFonts w:ascii="Arial" w:hAnsi="Arial" w:cs="Arial"/>
                <w:color w:val="000000"/>
                <w:position w:val="-2"/>
                <w:sz w:val="18"/>
                <w:szCs w:val="18"/>
              </w:rPr>
              <w:t>Naročnik zahteva naslednje vrste: Mlečni sladoled (vanilja, čokolada, jagoda), sadni sladoled / sorbet (limona, mango ipd.), sladoled brez laktoze (po potrebi), sladoled brez dodanega sladkorja (po potrebi).</w:t>
            </w:r>
          </w:p>
          <w:p w14:paraId="753D3A55" w14:textId="77777777" w:rsidR="001676E8" w:rsidRDefault="00000000">
            <w:pPr>
              <w:spacing w:after="135"/>
              <w:jc w:val="both"/>
              <w:textAlignment w:val="center"/>
            </w:pPr>
            <w:r>
              <w:rPr>
                <w:rFonts w:ascii="Arial" w:hAnsi="Arial" w:cs="Arial"/>
                <w:color w:val="000000"/>
                <w:position w:val="-2"/>
                <w:sz w:val="18"/>
                <w:szCs w:val="18"/>
              </w:rPr>
              <w:t>Možna pakiranja: Posode 2,5 L ali 5 L (gostinsko pakiranje), posamezna pakiranja (lučke,  kornete, lončki 100–200 ml)</w:t>
            </w:r>
          </w:p>
          <w:p w14:paraId="48F3CC29" w14:textId="77777777" w:rsidR="001676E8" w:rsidRDefault="00000000">
            <w:pPr>
              <w:spacing w:after="135"/>
              <w:jc w:val="both"/>
              <w:textAlignment w:val="center"/>
            </w:pPr>
            <w:r>
              <w:rPr>
                <w:rFonts w:ascii="Arial" w:hAnsi="Arial" w:cs="Arial"/>
                <w:b/>
                <w:bCs/>
                <w:color w:val="000000"/>
                <w:position w:val="-2"/>
                <w:sz w:val="18"/>
                <w:szCs w:val="18"/>
              </w:rPr>
              <w:t>Embalaža:</w:t>
            </w:r>
            <w:r>
              <w:rPr>
                <w:rFonts w:ascii="Arial" w:hAnsi="Arial" w:cs="Arial"/>
                <w:color w:val="000000"/>
                <w:position w:val="-2"/>
                <w:sz w:val="18"/>
                <w:szCs w:val="18"/>
              </w:rPr>
              <w:t xml:space="preserve"> embalaža mora biti nepoškodovana in primerna za stik z živili, jasno označen datum proizvodnje in rok uporabe, označene alergene sestavine v skladu z Uredbo (EU) 1169/2011.</w:t>
            </w:r>
          </w:p>
          <w:p w14:paraId="4BEC0F58" w14:textId="77777777" w:rsidR="001676E8" w:rsidRDefault="00000000">
            <w:pPr>
              <w:spacing w:after="135"/>
              <w:jc w:val="both"/>
              <w:textAlignment w:val="center"/>
            </w:pPr>
            <w:r>
              <w:rPr>
                <w:rFonts w:ascii="Arial" w:hAnsi="Arial" w:cs="Arial"/>
                <w:b/>
                <w:bCs/>
                <w:color w:val="000000"/>
                <w:position w:val="-2"/>
                <w:sz w:val="18"/>
                <w:szCs w:val="18"/>
              </w:rPr>
              <w:t>Rok uporabe:</w:t>
            </w:r>
            <w:r>
              <w:rPr>
                <w:rFonts w:ascii="Arial" w:hAnsi="Arial" w:cs="Arial"/>
                <w:color w:val="000000"/>
                <w:position w:val="-2"/>
                <w:sz w:val="18"/>
                <w:szCs w:val="18"/>
              </w:rPr>
              <w:t xml:space="preserve"> ob dobavi mora biti najmanj 2/3 roka uporabe še veljavnega.</w:t>
            </w:r>
          </w:p>
          <w:p w14:paraId="3A1583A0" w14:textId="77777777" w:rsidR="001676E8" w:rsidRDefault="00000000">
            <w:pPr>
              <w:spacing w:after="135"/>
              <w:jc w:val="both"/>
              <w:textAlignment w:val="center"/>
            </w:pPr>
            <w:r>
              <w:rPr>
                <w:rFonts w:ascii="Arial" w:hAnsi="Arial" w:cs="Arial"/>
                <w:b/>
                <w:bCs/>
                <w:color w:val="000000"/>
                <w:position w:val="-2"/>
                <w:sz w:val="18"/>
                <w:szCs w:val="18"/>
              </w:rPr>
              <w:t>Dostava:</w:t>
            </w:r>
            <w:r>
              <w:rPr>
                <w:rFonts w:ascii="Arial" w:hAnsi="Arial" w:cs="Arial"/>
                <w:color w:val="000000"/>
                <w:position w:val="-2"/>
                <w:sz w:val="18"/>
                <w:szCs w:val="18"/>
              </w:rPr>
              <w:t xml:space="preserve"> dobava po naročilu naročnika, transport z ustreznimi hladilnimi vozili, priložena dobavnica z navedbo serije in roka uporabe.</w:t>
            </w:r>
          </w:p>
          <w:p w14:paraId="6667771A" w14:textId="77777777" w:rsidR="001676E8" w:rsidRDefault="00000000">
            <w:pPr>
              <w:spacing w:after="135"/>
              <w:jc w:val="both"/>
              <w:textAlignment w:val="center"/>
            </w:pPr>
            <w:r>
              <w:rPr>
                <w:rFonts w:ascii="Arial" w:hAnsi="Arial" w:cs="Arial"/>
                <w:color w:val="000000"/>
                <w:position w:val="-2"/>
                <w:sz w:val="18"/>
                <w:szCs w:val="18"/>
              </w:rPr>
              <w:t>Naročnik si pridržuje pravico do: laboratorijske analize v primeru suma neskladnosti.</w:t>
            </w:r>
          </w:p>
          <w:p w14:paraId="2A510274" w14:textId="77777777" w:rsidR="001676E8" w:rsidRDefault="00000000">
            <w:pPr>
              <w:spacing w:after="135"/>
              <w:jc w:val="both"/>
              <w:textAlignment w:val="center"/>
            </w:pPr>
            <w:r>
              <w:rPr>
                <w:rFonts w:ascii="Arial" w:hAnsi="Arial" w:cs="Arial"/>
                <w:b/>
                <w:bCs/>
                <w:color w:val="000000"/>
                <w:position w:val="-2"/>
                <w:sz w:val="18"/>
                <w:szCs w:val="18"/>
              </w:rPr>
              <w:t>Dostava se izvaja v kuhinjo vseh enot: od ponedeljka do sobote, med 6.00 in 7.00 uro zjutraj, oziroma po predhodnem dogovoru z naročnikom.</w:t>
            </w:r>
          </w:p>
        </w:tc>
      </w:tr>
    </w:tbl>
    <w:p w14:paraId="75A30B45"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593FC221"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0AF44D22" w14:textId="3B4559A5" w:rsidR="001676E8" w:rsidRDefault="00000000">
            <w:r>
              <w:rPr>
                <w:rFonts w:ascii="Arial" w:hAnsi="Arial" w:cs="Arial"/>
                <w:b/>
                <w:bCs/>
                <w:color w:val="FFFFFF"/>
                <w:position w:val="-3"/>
                <w:sz w:val="20"/>
                <w:szCs w:val="20"/>
                <w:shd w:val="clear" w:color="auto" w:fill="000000"/>
              </w:rPr>
              <w:t>Sklop 5: JAJCA</w:t>
            </w:r>
            <w:r w:rsidR="0060043B">
              <w:rPr>
                <w:rFonts w:ascii="Arial" w:hAnsi="Arial" w:cs="Arial"/>
                <w:b/>
                <w:bCs/>
                <w:color w:val="FFFFFF"/>
                <w:position w:val="-3"/>
                <w:sz w:val="20"/>
                <w:szCs w:val="20"/>
                <w:shd w:val="clear" w:color="auto" w:fill="000000"/>
              </w:rPr>
              <w:t xml:space="preserve"> TALNE REJE</w:t>
            </w:r>
          </w:p>
        </w:tc>
      </w:tr>
    </w:tbl>
    <w:p w14:paraId="7E074F57"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0D15C8D4" w14:textId="77777777">
        <w:tc>
          <w:tcPr>
            <w:tcW w:w="0" w:type="auto"/>
            <w:tcMar>
              <w:top w:w="135" w:type="dxa"/>
              <w:bottom w:w="135" w:type="dxa"/>
            </w:tcMar>
            <w:vAlign w:val="center"/>
          </w:tcPr>
          <w:p w14:paraId="1B79E271" w14:textId="77777777" w:rsidR="001676E8" w:rsidRDefault="001676E8"/>
          <w:p w14:paraId="2DF0BE67" w14:textId="77777777" w:rsidR="001676E8" w:rsidRDefault="00000000">
            <w:pPr>
              <w:jc w:val="both"/>
              <w:textAlignment w:val="center"/>
            </w:pPr>
            <w:r>
              <w:rPr>
                <w:rFonts w:ascii="Arial" w:hAnsi="Arial" w:cs="Arial"/>
                <w:color w:val="000000"/>
                <w:position w:val="-2"/>
                <w:sz w:val="18"/>
                <w:szCs w:val="18"/>
              </w:rPr>
              <w:t> </w:t>
            </w:r>
          </w:p>
          <w:p w14:paraId="07C5357C" w14:textId="77777777" w:rsidR="001676E8" w:rsidRPr="000967A6" w:rsidRDefault="00000000">
            <w:pPr>
              <w:spacing w:before="224" w:after="224"/>
              <w:textAlignment w:val="center"/>
              <w:outlineLvl w:val="1"/>
              <w:rPr>
                <w:sz w:val="20"/>
                <w:szCs w:val="20"/>
              </w:rPr>
            </w:pPr>
            <w:r w:rsidRPr="000967A6">
              <w:rPr>
                <w:rFonts w:ascii="Arial" w:hAnsi="Arial" w:cs="Arial"/>
                <w:b/>
                <w:bCs/>
                <w:color w:val="000000"/>
                <w:position w:val="-3"/>
                <w:sz w:val="20"/>
                <w:szCs w:val="20"/>
              </w:rPr>
              <w:t>SPLOŠNE ZAHTEVE</w:t>
            </w:r>
          </w:p>
          <w:p w14:paraId="33A19523" w14:textId="77777777" w:rsidR="001676E8" w:rsidRDefault="00000000">
            <w:pPr>
              <w:spacing w:after="135"/>
              <w:jc w:val="both"/>
              <w:textAlignment w:val="center"/>
            </w:pPr>
            <w:r>
              <w:rPr>
                <w:rFonts w:ascii="Arial" w:hAnsi="Arial" w:cs="Arial"/>
                <w:b/>
                <w:bCs/>
                <w:color w:val="000000"/>
                <w:position w:val="-2"/>
                <w:sz w:val="18"/>
                <w:szCs w:val="18"/>
              </w:rPr>
              <w:t>Sveža jajca morajo: biti dostavljena v nepretrgani hladni verigi do končnega uporabnika,  higiensko neoporečna, ne vsebovati zdravju škodljivih mikroorganizmov ali toksičnih snovi, skladna z veljavno zakonodajo Republike Slovenije in EU, ustrezati kakovostnemu razredu »A«.</w:t>
            </w:r>
          </w:p>
          <w:p w14:paraId="58E3374E" w14:textId="77777777" w:rsidR="001676E8" w:rsidRDefault="00000000">
            <w:pPr>
              <w:spacing w:after="135"/>
              <w:jc w:val="both"/>
              <w:textAlignment w:val="center"/>
            </w:pPr>
            <w:r>
              <w:rPr>
                <w:rFonts w:ascii="Arial" w:hAnsi="Arial" w:cs="Arial"/>
                <w:color w:val="000000"/>
                <w:position w:val="-2"/>
                <w:sz w:val="18"/>
                <w:szCs w:val="18"/>
              </w:rPr>
              <w:t>Dobavitelj mora zagotavljati varnost živil v skladu z veljavno zakonodajo in sistemom HACCP.</w:t>
            </w:r>
          </w:p>
          <w:p w14:paraId="1FCD9224" w14:textId="77777777" w:rsidR="001676E8" w:rsidRDefault="00000000">
            <w:pPr>
              <w:spacing w:after="135"/>
              <w:jc w:val="both"/>
              <w:textAlignment w:val="center"/>
            </w:pPr>
            <w:r>
              <w:rPr>
                <w:rFonts w:ascii="Arial" w:hAnsi="Arial" w:cs="Arial"/>
                <w:b/>
                <w:bCs/>
                <w:color w:val="000000"/>
                <w:position w:val="-2"/>
                <w:sz w:val="18"/>
                <w:szCs w:val="18"/>
              </w:rPr>
              <w:t>KAKOVOSTNE ZAHTEVE:</w:t>
            </w:r>
            <w:r>
              <w:rPr>
                <w:rFonts w:ascii="Arial" w:hAnsi="Arial" w:cs="Arial"/>
                <w:color w:val="000000"/>
                <w:position w:val="-2"/>
                <w:sz w:val="18"/>
                <w:szCs w:val="18"/>
              </w:rPr>
              <w:t xml:space="preserve"> sveža jajca morajo izpolnjevati naslednje pogoje: lupina mora biti čista, suha, nepoškodovana in brez razpok, povrhnjica (kutikula) ne sme biti poškodovana, jajca ne smejo imeti tujih vonjev, vsebina mora biti enakomerno presojna, rumenjak mora biti viden v sredini kot senca, zračni mehurček ne sme presegati 6 mm, jajca morajo biti brez vidnih nepravilnosti v notranjosti.</w:t>
            </w:r>
          </w:p>
          <w:p w14:paraId="2C6C2AA6" w14:textId="77777777" w:rsidR="001676E8" w:rsidRDefault="00000000">
            <w:pPr>
              <w:spacing w:after="135"/>
              <w:jc w:val="both"/>
              <w:textAlignment w:val="center"/>
            </w:pPr>
            <w:r>
              <w:rPr>
                <w:rFonts w:ascii="Arial" w:hAnsi="Arial" w:cs="Arial"/>
                <w:color w:val="000000"/>
                <w:position w:val="-2"/>
                <w:sz w:val="18"/>
                <w:szCs w:val="18"/>
              </w:rPr>
              <w:t>Masa jajc: velikost L (63 g do 72 g), oziroma druga velikost glede na potrebe naročnika.</w:t>
            </w:r>
          </w:p>
          <w:p w14:paraId="4CACE54A" w14:textId="77777777" w:rsidR="001676E8" w:rsidRDefault="00000000">
            <w:pPr>
              <w:spacing w:after="135"/>
              <w:jc w:val="both"/>
              <w:textAlignment w:val="center"/>
            </w:pPr>
            <w:r>
              <w:rPr>
                <w:rFonts w:ascii="Arial" w:hAnsi="Arial" w:cs="Arial"/>
                <w:b/>
                <w:bCs/>
                <w:color w:val="000000"/>
                <w:position w:val="-2"/>
                <w:sz w:val="18"/>
                <w:szCs w:val="18"/>
              </w:rPr>
              <w:t>ROK UPORABE:</w:t>
            </w:r>
            <w:r>
              <w:rPr>
                <w:rFonts w:ascii="Arial" w:hAnsi="Arial" w:cs="Arial"/>
                <w:color w:val="000000"/>
                <w:position w:val="-2"/>
                <w:sz w:val="18"/>
                <w:szCs w:val="18"/>
              </w:rPr>
              <w:t xml:space="preserve"> minimalni rok trajanja svežih jajc je največ 28 dni po dnevu znesenja. Ob dobavi ne sme preteči več kot 1/3 celotnega roka uporabe. Na embalaži mora biti jasno označen datum znesenja ali rok uporabe.</w:t>
            </w:r>
          </w:p>
          <w:p w14:paraId="1FE5308F" w14:textId="77777777" w:rsidR="001676E8" w:rsidRDefault="00000000">
            <w:pPr>
              <w:spacing w:after="135"/>
              <w:jc w:val="both"/>
              <w:textAlignment w:val="center"/>
            </w:pPr>
            <w:r>
              <w:rPr>
                <w:rFonts w:ascii="Arial" w:hAnsi="Arial" w:cs="Arial"/>
                <w:b/>
                <w:bCs/>
                <w:color w:val="000000"/>
                <w:position w:val="-2"/>
                <w:sz w:val="18"/>
                <w:szCs w:val="18"/>
              </w:rPr>
              <w:t>SKLADIŠČENJE:</w:t>
            </w:r>
            <w:r>
              <w:rPr>
                <w:rFonts w:ascii="Arial" w:hAnsi="Arial" w:cs="Arial"/>
                <w:color w:val="000000"/>
                <w:position w:val="-2"/>
                <w:sz w:val="18"/>
                <w:szCs w:val="18"/>
              </w:rPr>
              <w:t xml:space="preserve"> jajca za takojšnjo uporabo se shranjujejo v hladnem in temnem prostoru. Od 18. dne po znesenju morajo biti skladiščena pri temperaturi med +5 °C in +8 °C. Jajca se hranijo v hladilniku ločeno od ostalih živil. Temperatura ob prevzemu mora znašati +8 °C (največ do +10 °C).</w:t>
            </w:r>
          </w:p>
          <w:p w14:paraId="3684AE46" w14:textId="77777777" w:rsidR="001676E8" w:rsidRDefault="00000000">
            <w:pPr>
              <w:spacing w:after="135"/>
              <w:jc w:val="both"/>
              <w:textAlignment w:val="center"/>
            </w:pPr>
            <w:r>
              <w:rPr>
                <w:rFonts w:ascii="Arial" w:hAnsi="Arial" w:cs="Arial"/>
                <w:b/>
                <w:bCs/>
                <w:color w:val="000000"/>
                <w:position w:val="-2"/>
                <w:sz w:val="18"/>
                <w:szCs w:val="18"/>
              </w:rPr>
              <w:t>EMBALAŽA IN OZNAČEVANJE:</w:t>
            </w:r>
            <w:r>
              <w:rPr>
                <w:rFonts w:ascii="Arial" w:hAnsi="Arial" w:cs="Arial"/>
                <w:color w:val="000000"/>
                <w:position w:val="-2"/>
                <w:sz w:val="18"/>
                <w:szCs w:val="18"/>
              </w:rPr>
              <w:t xml:space="preserve"> jajca morajo biti pakirana v: čisto, nepoškodovano in suho embalažo, kartonske škatle ali drugo embalažo, primerno za stik z živili. V primeru naročila manjše količine od celotnega kartona mora biti embalaža prilagojena naročeni količini in ustrezno zaščitena pred poškodbami. Označba mora biti skladna z veljavno zakonodajo in mora vsebovati: kakovostni razred (A), težnostni razred (npr. L), način reje, registrsko številko proizvajalca, rok uporabe, datum znesenja (če je naveden), pogoje shranjevanja, državo porekla.</w:t>
            </w:r>
          </w:p>
          <w:p w14:paraId="1B1E827B" w14:textId="77777777" w:rsidR="001676E8" w:rsidRDefault="00000000">
            <w:pPr>
              <w:spacing w:after="135"/>
              <w:jc w:val="both"/>
              <w:textAlignment w:val="center"/>
            </w:pPr>
            <w:r>
              <w:rPr>
                <w:rFonts w:ascii="Arial" w:hAnsi="Arial" w:cs="Arial"/>
                <w:b/>
                <w:bCs/>
                <w:color w:val="000000"/>
                <w:position w:val="-2"/>
                <w:sz w:val="18"/>
                <w:szCs w:val="18"/>
              </w:rPr>
              <w:t>TRANSPORT:</w:t>
            </w:r>
            <w:r>
              <w:rPr>
                <w:rFonts w:ascii="Arial" w:hAnsi="Arial" w:cs="Arial"/>
                <w:color w:val="000000"/>
                <w:position w:val="-2"/>
                <w:sz w:val="18"/>
                <w:szCs w:val="18"/>
              </w:rPr>
              <w:t xml:space="preserve"> prevoz mora potekati skladno s sistemom HACCP. Hladna veriga med transportom ne sme biti prekinjena. Jajca morajo biti zaščitena pred mehanskimi poškodbami. Vozilo mora biti čisto in namenjeno prevozu živil.</w:t>
            </w:r>
          </w:p>
          <w:p w14:paraId="7C80745C" w14:textId="77777777" w:rsidR="001676E8" w:rsidRDefault="00000000">
            <w:pPr>
              <w:spacing w:after="135"/>
              <w:jc w:val="both"/>
              <w:textAlignment w:val="center"/>
            </w:pPr>
            <w:r>
              <w:rPr>
                <w:rFonts w:ascii="Arial" w:hAnsi="Arial" w:cs="Arial"/>
                <w:b/>
                <w:bCs/>
                <w:color w:val="000000"/>
                <w:position w:val="-2"/>
                <w:sz w:val="18"/>
                <w:szCs w:val="18"/>
              </w:rPr>
              <w:t>PREVZEM BLAGA:</w:t>
            </w:r>
            <w:r>
              <w:rPr>
                <w:rFonts w:ascii="Arial" w:hAnsi="Arial" w:cs="Arial"/>
                <w:color w:val="000000"/>
                <w:position w:val="-2"/>
                <w:sz w:val="18"/>
                <w:szCs w:val="18"/>
              </w:rPr>
              <w:t xml:space="preserve"> naročnik si pridržuje pravico do zavrnitve blaga, če: temperatura ob dobavi presega dovoljeno mejo, so jajca poškodovana ali razpokana, embalaža ni ustrezna, rok uporabe ni skladen z zahtevami, izdelek ne ustreza kakovostnim zahtevam.</w:t>
            </w:r>
          </w:p>
          <w:p w14:paraId="66FCD8CB" w14:textId="77777777" w:rsidR="001676E8" w:rsidRDefault="00000000">
            <w:pPr>
              <w:spacing w:after="135"/>
              <w:jc w:val="both"/>
              <w:textAlignment w:val="center"/>
            </w:pPr>
            <w:r>
              <w:rPr>
                <w:rFonts w:ascii="Arial" w:hAnsi="Arial" w:cs="Arial"/>
                <w:b/>
                <w:bCs/>
                <w:color w:val="000000"/>
                <w:position w:val="-2"/>
                <w:sz w:val="18"/>
                <w:szCs w:val="18"/>
              </w:rPr>
              <w:t>Dostava se izvaja v kuhinjo vseh enot: od ponedeljka do sobote, med 6.00 in 7.00 uro zjutraj, oziroma po predhodnem dogovoru z naročnikom.</w:t>
            </w:r>
          </w:p>
        </w:tc>
      </w:tr>
    </w:tbl>
    <w:p w14:paraId="17C621C5"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4D101DF2"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70A3140" w14:textId="77777777" w:rsidR="001676E8" w:rsidRDefault="00000000">
            <w:r>
              <w:rPr>
                <w:rFonts w:ascii="Arial" w:hAnsi="Arial" w:cs="Arial"/>
                <w:b/>
                <w:bCs/>
                <w:color w:val="FFFFFF"/>
                <w:position w:val="-3"/>
                <w:sz w:val="20"/>
                <w:szCs w:val="20"/>
                <w:shd w:val="clear" w:color="auto" w:fill="000000"/>
              </w:rPr>
              <w:t>Sklop 6: OLJE IN MAŠČOBE</w:t>
            </w:r>
          </w:p>
        </w:tc>
      </w:tr>
    </w:tbl>
    <w:p w14:paraId="7E59A181"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3E153431" w14:textId="77777777">
        <w:tc>
          <w:tcPr>
            <w:tcW w:w="0" w:type="auto"/>
            <w:tcMar>
              <w:top w:w="135" w:type="dxa"/>
              <w:bottom w:w="135" w:type="dxa"/>
            </w:tcMar>
            <w:vAlign w:val="center"/>
          </w:tcPr>
          <w:p w14:paraId="6E69572C" w14:textId="77777777" w:rsidR="001676E8" w:rsidRDefault="001676E8"/>
          <w:p w14:paraId="5A42356F" w14:textId="77777777" w:rsidR="001676E8" w:rsidRDefault="00000000">
            <w:pPr>
              <w:spacing w:after="135"/>
              <w:jc w:val="both"/>
              <w:textAlignment w:val="center"/>
            </w:pPr>
            <w:r>
              <w:rPr>
                <w:rFonts w:ascii="Arial" w:hAnsi="Arial" w:cs="Arial"/>
                <w:b/>
                <w:bCs/>
                <w:color w:val="000000"/>
                <w:position w:val="-2"/>
                <w:sz w:val="18"/>
                <w:szCs w:val="18"/>
              </w:rPr>
              <w:t>TEHNIČNE SPECIFIKACIJE – MARGARINE, MASTI IN OLJA</w:t>
            </w:r>
          </w:p>
          <w:p w14:paraId="3908C64E" w14:textId="77777777" w:rsidR="001676E8" w:rsidRDefault="00000000">
            <w:pPr>
              <w:spacing w:after="135"/>
              <w:jc w:val="both"/>
              <w:textAlignment w:val="center"/>
            </w:pPr>
            <w:r>
              <w:rPr>
                <w:rFonts w:ascii="Arial" w:hAnsi="Arial" w:cs="Arial"/>
                <w:b/>
                <w:bCs/>
                <w:color w:val="000000"/>
                <w:position w:val="-2"/>
                <w:sz w:val="18"/>
                <w:szCs w:val="18"/>
              </w:rPr>
              <w:t>Splošne zahteve:</w:t>
            </w:r>
            <w:r>
              <w:rPr>
                <w:rFonts w:ascii="Arial" w:hAnsi="Arial" w:cs="Arial"/>
                <w:color w:val="000000"/>
                <w:position w:val="-2"/>
                <w:sz w:val="18"/>
                <w:szCs w:val="18"/>
              </w:rPr>
              <w:t xml:space="preserve"> prevoz mora biti izveden v skladu z vsemi veljavnimi predpisi ter na način, ki zagotavlja zaščito živil pred zunanjimi vplivi, onesnaženjem, poškodbami in temperaturnimi odstopanji. Način pakiranja in embalaža morata biti za posamezno živilo skladna z veljavno zakonodajo ter zahtevami naročnika. Vsi izdelki morajo biti I. kakovosti ter skladni s predpisi, ki urejajo zdravstveno ustreznost in kakovost margarin, masti in olj. Izdelki ne smejo vsebovati konzervansov, imeti morajo značilen vonj, aromo, barvo in ustrezno viskoznost, brez tujega ali žarkega vonja in okusa. Vsebnost transmaščobnih kislin ne sme presegati mejnih vrednosti, določenih s Pravilnikom o največji dovoljeni vsebnosti transmaščobnih kislin v živilih (Uradni list RS, št. 18/2018, 23/2018). Pri proizvodnji se lahko uporabljajo le dovoljeni aditivi, skladno s predpisom, ki ureja področje aditivov v živilih.</w:t>
            </w:r>
          </w:p>
          <w:p w14:paraId="20AC7627" w14:textId="77777777" w:rsidR="001676E8" w:rsidRDefault="00000000">
            <w:pPr>
              <w:spacing w:after="135"/>
              <w:jc w:val="both"/>
              <w:textAlignment w:val="center"/>
            </w:pPr>
            <w:r>
              <w:rPr>
                <w:rFonts w:ascii="Arial" w:hAnsi="Arial" w:cs="Arial"/>
                <w:b/>
                <w:bCs/>
                <w:color w:val="000000"/>
                <w:position w:val="-2"/>
                <w:sz w:val="18"/>
                <w:szCs w:val="18"/>
              </w:rPr>
              <w:t>Označevanje:</w:t>
            </w:r>
            <w:r>
              <w:rPr>
                <w:rFonts w:ascii="Arial" w:hAnsi="Arial" w:cs="Arial"/>
                <w:color w:val="000000"/>
                <w:position w:val="-2"/>
                <w:sz w:val="18"/>
                <w:szCs w:val="18"/>
              </w:rPr>
              <w:t xml:space="preserve"> margarine, masti in olja morajo biti označena v skladu s predpisi o splošnem označevanju predpakiranih in nepredpakiranih živil. Označevanje mora biti skladno tudi z Uredbo (EU) št. 1169/2011 o zagotavljanju informacij o živilih potrošnikom. Pri označevanju morajo biti upoštevani vsi drugi veljavni predpisi, zlasti tisti, ki urejajo zdravstveno ustreznost ter kakovost margarin, masti in olj.</w:t>
            </w:r>
          </w:p>
          <w:p w14:paraId="133D8B84" w14:textId="77777777" w:rsidR="001676E8" w:rsidRDefault="00000000">
            <w:pPr>
              <w:spacing w:after="135"/>
              <w:jc w:val="both"/>
              <w:textAlignment w:val="center"/>
            </w:pPr>
            <w:r>
              <w:rPr>
                <w:rFonts w:ascii="Arial" w:hAnsi="Arial" w:cs="Arial"/>
                <w:b/>
                <w:bCs/>
                <w:color w:val="000000"/>
                <w:position w:val="-2"/>
                <w:sz w:val="18"/>
                <w:szCs w:val="18"/>
              </w:rPr>
              <w:t>Jedilna rastlinska olja – splošne zahteve:</w:t>
            </w:r>
            <w:r>
              <w:rPr>
                <w:rFonts w:ascii="Arial" w:hAnsi="Arial" w:cs="Arial"/>
                <w:color w:val="000000"/>
                <w:position w:val="-2"/>
                <w:sz w:val="18"/>
                <w:szCs w:val="18"/>
              </w:rPr>
              <w:t xml:space="preserve"> jedilna rastlinska olja so živila, sestavljena iz gliceridov maščobnih kislin, pridobljenih izključno iz rastlin. Vsebujejo lahko manjše količine drugih naravno prisotnih snovi. Dodajanje aditivov je dovoljeno le v skladu s predpisi, konzervansi niso dovoljeni.</w:t>
            </w:r>
          </w:p>
          <w:p w14:paraId="3B1DF629" w14:textId="77777777" w:rsidR="001676E8" w:rsidRDefault="00000000">
            <w:pPr>
              <w:spacing w:after="135"/>
              <w:jc w:val="both"/>
              <w:textAlignment w:val="center"/>
            </w:pPr>
            <w:r>
              <w:rPr>
                <w:rFonts w:ascii="Arial" w:hAnsi="Arial" w:cs="Arial"/>
                <w:b/>
                <w:bCs/>
                <w:color w:val="000000"/>
                <w:position w:val="-2"/>
                <w:sz w:val="18"/>
                <w:szCs w:val="18"/>
              </w:rPr>
              <w:t> Rafinirana jedilna rastlinska olja:</w:t>
            </w:r>
            <w:r>
              <w:rPr>
                <w:rFonts w:ascii="Arial" w:hAnsi="Arial" w:cs="Arial"/>
                <w:color w:val="000000"/>
                <w:position w:val="-2"/>
                <w:sz w:val="18"/>
                <w:szCs w:val="18"/>
              </w:rPr>
              <w:t xml:space="preserve"> rafinirana olja morajo izpolnjevati naslednje pogoje kakovosti: bistrost pri 25 °C, značilna barva, blag, prijeten in značilen vonj in okus pri 25 °C, brez tujega ali žarkega vonja in okusa, največ 0,3 % prostih maščobnih kislin (izraženih kot oleinska kislina), največ 0,2 % vode in drugih hlapljivih snovi, največ 50 mg/kg mila (izraženo kot Na-oleinat).</w:t>
            </w:r>
          </w:p>
          <w:p w14:paraId="07794702" w14:textId="77777777" w:rsidR="001676E8" w:rsidRDefault="00000000">
            <w:pPr>
              <w:spacing w:after="135"/>
              <w:jc w:val="both"/>
              <w:textAlignment w:val="center"/>
            </w:pPr>
            <w:r>
              <w:rPr>
                <w:rFonts w:ascii="Arial" w:hAnsi="Arial" w:cs="Arial"/>
                <w:b/>
                <w:bCs/>
                <w:color w:val="000000"/>
                <w:position w:val="-2"/>
                <w:sz w:val="18"/>
                <w:szCs w:val="18"/>
              </w:rPr>
              <w:t>Nerafinirana in hladno stiskana jedilna rastlinska olja:</w:t>
            </w:r>
            <w:r>
              <w:rPr>
                <w:rFonts w:ascii="Arial" w:hAnsi="Arial" w:cs="Arial"/>
                <w:color w:val="000000"/>
                <w:position w:val="-2"/>
                <w:sz w:val="18"/>
                <w:szCs w:val="18"/>
              </w:rPr>
              <w:t xml:space="preserve"> izpolnjevati morajo naslednje pogoje: značilna barva, okus in vonj za posamezno vrsto olja, brez tujega ali žarkega vonja in okusa, največ 0,05 % nečistoč, največ 0,4 % vlage in hlapnih snovi.</w:t>
            </w:r>
          </w:p>
          <w:p w14:paraId="52A5CF79" w14:textId="77777777" w:rsidR="001676E8" w:rsidRDefault="00000000">
            <w:pPr>
              <w:spacing w:after="135"/>
              <w:jc w:val="both"/>
              <w:textAlignment w:val="center"/>
            </w:pPr>
            <w:r>
              <w:rPr>
                <w:rFonts w:ascii="Arial" w:hAnsi="Arial" w:cs="Arial"/>
                <w:b/>
                <w:bCs/>
                <w:color w:val="000000"/>
                <w:position w:val="-2"/>
                <w:sz w:val="18"/>
                <w:szCs w:val="18"/>
              </w:rPr>
              <w:t>Rok uporabe in dostava:</w:t>
            </w:r>
            <w:r>
              <w:rPr>
                <w:rFonts w:ascii="Arial" w:hAnsi="Arial" w:cs="Arial"/>
                <w:color w:val="000000"/>
                <w:position w:val="-2"/>
                <w:sz w:val="18"/>
                <w:szCs w:val="18"/>
              </w:rPr>
              <w:t xml:space="preserve"> izdelki morajo imeti ob dobavi najmanj 6 mesecev preostalega roka uporabe, ob dobavi ne sme preteči več kot 1/3 celotnega roka uporabe izdelka, dostava se izvaja v kuhinje vseh enot naročnika od ponedeljka do sobote med 6.00 in 7.00 uro zjutraj oziroma po predhodnem dogovoru.</w:t>
            </w:r>
          </w:p>
        </w:tc>
      </w:tr>
    </w:tbl>
    <w:p w14:paraId="4E801078"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28C1142F"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204AF2D" w14:textId="77777777" w:rsidR="001676E8" w:rsidRDefault="00000000">
            <w:r>
              <w:rPr>
                <w:rFonts w:ascii="Arial" w:hAnsi="Arial" w:cs="Arial"/>
                <w:b/>
                <w:bCs/>
                <w:color w:val="FFFFFF"/>
                <w:position w:val="-3"/>
                <w:sz w:val="20"/>
                <w:szCs w:val="20"/>
                <w:shd w:val="clear" w:color="auto" w:fill="000000"/>
              </w:rPr>
              <w:t>Sklop 7: SVEŽE PERUTNINSKO MESO IN PERUTNINSKI IZDELKI</w:t>
            </w:r>
          </w:p>
        </w:tc>
      </w:tr>
    </w:tbl>
    <w:p w14:paraId="123029D1"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199B6C1D" w14:textId="77777777">
        <w:tc>
          <w:tcPr>
            <w:tcW w:w="0" w:type="auto"/>
            <w:tcMar>
              <w:top w:w="135" w:type="dxa"/>
              <w:bottom w:w="135" w:type="dxa"/>
            </w:tcMar>
            <w:vAlign w:val="center"/>
          </w:tcPr>
          <w:p w14:paraId="29869A9B" w14:textId="77777777" w:rsidR="001676E8" w:rsidRDefault="001676E8"/>
          <w:p w14:paraId="2BE5F42B" w14:textId="77777777" w:rsidR="001676E8" w:rsidRDefault="00000000">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8854"/>
            </w:tblGrid>
            <w:tr w:rsidR="001676E8" w14:paraId="1AA86160" w14:textId="77777777">
              <w:tc>
                <w:tcPr>
                  <w:tcW w:w="0" w:type="auto"/>
                  <w:tcMar>
                    <w:top w:w="0" w:type="auto"/>
                    <w:bottom w:w="0" w:type="auto"/>
                  </w:tcMar>
                </w:tcPr>
                <w:p w14:paraId="2FD4D084" w14:textId="77777777" w:rsidR="001676E8" w:rsidRDefault="00000000">
                  <w:pPr>
                    <w:spacing w:after="135"/>
                    <w:jc w:val="both"/>
                    <w:textAlignment w:val="center"/>
                  </w:pPr>
                  <w:r>
                    <w:rPr>
                      <w:rFonts w:ascii="Arial" w:hAnsi="Arial" w:cs="Arial"/>
                      <w:b/>
                      <w:bCs/>
                      <w:color w:val="000000"/>
                      <w:position w:val="-2"/>
                      <w:sz w:val="18"/>
                      <w:szCs w:val="18"/>
                    </w:rPr>
                    <w:t>Splošne zahteve glede kakovosti</w:t>
                  </w:r>
                </w:p>
                <w:p w14:paraId="125028F4" w14:textId="77777777" w:rsidR="001676E8" w:rsidRDefault="00000000">
                  <w:pPr>
                    <w:spacing w:after="135"/>
                    <w:jc w:val="both"/>
                    <w:textAlignment w:val="center"/>
                  </w:pPr>
                  <w:r>
                    <w:rPr>
                      <w:rFonts w:ascii="Arial" w:hAnsi="Arial" w:cs="Arial"/>
                      <w:color w:val="000000"/>
                      <w:position w:val="-2"/>
                      <w:sz w:val="18"/>
                      <w:szCs w:val="18"/>
                    </w:rPr>
                    <w:t xml:space="preserve">Sveže perutninsko meso mora biti </w:t>
                  </w:r>
                  <w:r>
                    <w:rPr>
                      <w:rFonts w:ascii="Arial" w:hAnsi="Arial" w:cs="Arial"/>
                      <w:b/>
                      <w:bCs/>
                      <w:color w:val="000000"/>
                      <w:position w:val="-2"/>
                      <w:sz w:val="18"/>
                      <w:szCs w:val="18"/>
                    </w:rPr>
                    <w:t>izbrane kakovosti (IK)</w:t>
                  </w:r>
                  <w:r>
                    <w:rPr>
                      <w:rFonts w:ascii="Arial" w:hAnsi="Arial" w:cs="Arial"/>
                      <w:color w:val="000000"/>
                      <w:position w:val="-2"/>
                      <w:sz w:val="18"/>
                      <w:szCs w:val="18"/>
                    </w:rPr>
                    <w:t>, vzrejeno in predelano v Republiki Sloveniji ter skladno z vsemi veljavnimi predpisi o zdravstveni ustreznosti živil, kakovosti mesa in zahtevami naročnika.</w:t>
                  </w:r>
                </w:p>
                <w:p w14:paraId="283FD9AE" w14:textId="77777777" w:rsidR="001676E8" w:rsidRDefault="00000000">
                  <w:pPr>
                    <w:spacing w:after="135"/>
                    <w:jc w:val="both"/>
                    <w:textAlignment w:val="center"/>
                  </w:pPr>
                  <w:r>
                    <w:rPr>
                      <w:rFonts w:ascii="Arial" w:hAnsi="Arial" w:cs="Arial"/>
                      <w:color w:val="000000"/>
                      <w:position w:val="-2"/>
                      <w:sz w:val="18"/>
                      <w:szCs w:val="18"/>
                    </w:rPr>
                    <w:t>Meso mora biti: sveže, ohlajeno, zdravo in higiensko neoporečno, čisto, brez umazanije, krvi, tujkov, anatomskih deformacij, podplutb ali zdrobljenih kosti, dobro razvito, mesnato, z zelo tanko plastjo maščobe, značilnega videza, barve, strukture, konsistence, vonja in okusa za posamezno vrsto mesa, brez tujih vonjev in priokusov. Sveže perutninsko meso ne sme biti predhodno zamrznjeno, odmrznjeno ali ponovno zamrznjeno. Takšno meso bo naročnik zavrnil. Meso mora biti brez kala.</w:t>
                  </w:r>
                </w:p>
                <w:p w14:paraId="348EB52A" w14:textId="77777777" w:rsidR="001676E8" w:rsidRDefault="00000000">
                  <w:pPr>
                    <w:spacing w:after="135"/>
                    <w:jc w:val="both"/>
                    <w:textAlignment w:val="center"/>
                  </w:pPr>
                  <w:r>
                    <w:rPr>
                      <w:rFonts w:ascii="Arial" w:hAnsi="Arial" w:cs="Arial"/>
                      <w:b/>
                      <w:bCs/>
                      <w:color w:val="000000"/>
                      <w:position w:val="-2"/>
                      <w:sz w:val="18"/>
                      <w:szCs w:val="18"/>
                    </w:rPr>
                    <w:t>Temperaturni režim:</w:t>
                  </w:r>
                  <w:r>
                    <w:rPr>
                      <w:rFonts w:ascii="Arial" w:hAnsi="Arial" w:cs="Arial"/>
                      <w:color w:val="000000"/>
                      <w:position w:val="-2"/>
                      <w:sz w:val="18"/>
                      <w:szCs w:val="18"/>
                    </w:rPr>
                    <w:t xml:space="preserve"> ohlajeno meso: temperatura v globini prsne mišice od –2 °C do +4 °C. Globoko zamrznjeno meso (kadar je predmet naročila): najmanj –18 °C. Ohlajeno meso ne sme kazati znakov predhodne zamrznitve. Hramba in prevoz morata potekati pri temperaturi od –2 °C do +4 °C (hladna veriga).</w:t>
                  </w:r>
                </w:p>
                <w:p w14:paraId="61C8D4A3" w14:textId="77777777" w:rsidR="001676E8" w:rsidRDefault="00000000">
                  <w:pPr>
                    <w:spacing w:after="135"/>
                    <w:jc w:val="both"/>
                    <w:textAlignment w:val="center"/>
                  </w:pPr>
                  <w:r>
                    <w:rPr>
                      <w:rFonts w:ascii="Arial" w:hAnsi="Arial" w:cs="Arial"/>
                      <w:color w:val="000000"/>
                      <w:position w:val="-2"/>
                      <w:sz w:val="18"/>
                      <w:szCs w:val="18"/>
                    </w:rPr>
                    <w:t>Prevoz mora biti izveden v namenskih hlajenih vozilih, skladno s sistemom HACCP, tako da hladna veriga ni prekinjena. Dobava mora potekati v zaprtih posodah.</w:t>
                  </w:r>
                </w:p>
                <w:p w14:paraId="70925CE2" w14:textId="77777777" w:rsidR="001676E8" w:rsidRDefault="00000000">
                  <w:pPr>
                    <w:spacing w:after="135"/>
                    <w:jc w:val="both"/>
                    <w:textAlignment w:val="center"/>
                  </w:pPr>
                  <w:r>
                    <w:rPr>
                      <w:rFonts w:ascii="Arial" w:hAnsi="Arial" w:cs="Arial"/>
                      <w:b/>
                      <w:bCs/>
                      <w:color w:val="000000"/>
                      <w:position w:val="-2"/>
                      <w:sz w:val="18"/>
                      <w:szCs w:val="18"/>
                    </w:rPr>
                    <w:t>Teža in količinska odstopanja: o</w:t>
                  </w:r>
                  <w:r>
                    <w:rPr>
                      <w:rFonts w:ascii="Arial" w:hAnsi="Arial" w:cs="Arial"/>
                      <w:color w:val="000000"/>
                      <w:position w:val="-2"/>
                      <w:sz w:val="18"/>
                      <w:szCs w:val="18"/>
                    </w:rPr>
                    <w:t>dstopanje teže posameznega uporabniškega kosa (npr. zrezek) ne sme presegati ±3 % zahtevane teže. Skupna dobavljena količina ne sme odstopati več kot ±1 % od naročene količine.</w:t>
                  </w:r>
                </w:p>
                <w:p w14:paraId="3A024AFB" w14:textId="77777777" w:rsidR="001676E8" w:rsidRDefault="00000000">
                  <w:pPr>
                    <w:spacing w:after="135"/>
                    <w:jc w:val="both"/>
                    <w:textAlignment w:val="center"/>
                  </w:pPr>
                  <w:r>
                    <w:rPr>
                      <w:rFonts w:ascii="Arial" w:hAnsi="Arial" w:cs="Arial"/>
                      <w:b/>
                      <w:bCs/>
                      <w:color w:val="000000"/>
                      <w:position w:val="-2"/>
                      <w:sz w:val="18"/>
                      <w:szCs w:val="18"/>
                    </w:rPr>
                    <w:t>Rok uporabe:</w:t>
                  </w:r>
                  <w:r>
                    <w:rPr>
                      <w:rFonts w:ascii="Arial" w:hAnsi="Arial" w:cs="Arial"/>
                      <w:color w:val="000000"/>
                      <w:position w:val="-2"/>
                      <w:sz w:val="18"/>
                      <w:szCs w:val="18"/>
                    </w:rPr>
                    <w:t xml:space="preserve"> ob dobavi izdelkom ne sme preteči več kot 1/3 celotnega roka uporabe. Perutninski in mesni izdelki z rokom trajanja 10–30 dni ob dobavi ne smejo biti starejši od 5 dni. Vakumirani perutninski izdelki morajo imeti najmanj 30 dni roka uporabe.</w:t>
                  </w:r>
                </w:p>
                <w:p w14:paraId="050342D9" w14:textId="77777777" w:rsidR="001676E8" w:rsidRDefault="00000000">
                  <w:pPr>
                    <w:spacing w:after="135"/>
                    <w:jc w:val="both"/>
                    <w:textAlignment w:val="center"/>
                  </w:pPr>
                  <w:r>
                    <w:rPr>
                      <w:rFonts w:ascii="Arial" w:hAnsi="Arial" w:cs="Arial"/>
                      <w:b/>
                      <w:bCs/>
                      <w:color w:val="000000"/>
                      <w:position w:val="-2"/>
                      <w:sz w:val="18"/>
                      <w:szCs w:val="18"/>
                    </w:rPr>
                    <w:t>Varnost in nadzor kakovosti:</w:t>
                  </w:r>
                  <w:r>
                    <w:rPr>
                      <w:rFonts w:ascii="Arial" w:hAnsi="Arial" w:cs="Arial"/>
                      <w:color w:val="000000"/>
                      <w:position w:val="-2"/>
                      <w:sz w:val="18"/>
                      <w:szCs w:val="18"/>
                    </w:rPr>
                    <w:t xml:space="preserve"> meso in mesni izdelki ne smejo biti okuženi z zdravju škodljivimi mikroorganizmi ali vsebovati toksičnih snovi. Postopki predelave in distribucije morajo zagotavljati, da ob pravilnem ravnanju ni možna mikrobiološka kontaminacija. Proizvajalec mora zagotavljati varnost živil skladno z veljavno zakonodajo. Če naročnik med izvajanjem pogodbe zahteva izvide o kakovosti mesa in izdelkov, ti ne smejo biti starejši od treh (3) mesecev. Ponudnik mora na zahtevo naročnika posredovati poročila o rezultatih mikrobioloških in kemičnih analiz. Na zahtevo naročnika mora ponudnik predložiti potrdilo o odkupu živine oziroma lastni vzreji ter potrdilo veterinarskega zavoda o zdravstvenem stanju pošiljke. V okviru zakonskih možnosti mora izbrani dobavitelj omogočiti ogled proizvodnih objektov.</w:t>
                  </w:r>
                </w:p>
                <w:p w14:paraId="69283321" w14:textId="77777777" w:rsidR="001676E8" w:rsidRDefault="00000000">
                  <w:pPr>
                    <w:spacing w:after="135"/>
                    <w:jc w:val="both"/>
                    <w:textAlignment w:val="center"/>
                  </w:pPr>
                  <w:r>
                    <w:rPr>
                      <w:rFonts w:ascii="Arial" w:hAnsi="Arial" w:cs="Arial"/>
                      <w:b/>
                      <w:bCs/>
                      <w:color w:val="000000"/>
                      <w:position w:val="-2"/>
                      <w:sz w:val="18"/>
                      <w:szCs w:val="18"/>
                    </w:rPr>
                    <w:t>Označevanje in sledljivost:</w:t>
                  </w:r>
                  <w:r>
                    <w:rPr>
                      <w:rFonts w:ascii="Arial" w:hAnsi="Arial" w:cs="Arial"/>
                      <w:color w:val="000000"/>
                      <w:position w:val="-2"/>
                      <w:sz w:val="18"/>
                      <w:szCs w:val="18"/>
                    </w:rPr>
                    <w:t xml:space="preserve"> sveže perutninsko meso mora biti označeno skladno: s predpisi o splošnem označevanju predpakiranih oziroma nepredpakiranih živil, z drugimi predpisi, ki urejajo zdravstveno ustreznost in kakovost mesa, z Uredbo (EU) št. 1169/2011. Označba mora vsebovati tudi podatke o poreklu oziroma izvoru mesa oziroma surovin.</w:t>
                  </w:r>
                  <w:r>
                    <w:rPr>
                      <w:rFonts w:ascii="Arial" w:hAnsi="Arial" w:cs="Arial"/>
                      <w:color w:val="000000"/>
                      <w:position w:val="-2"/>
                      <w:sz w:val="18"/>
                      <w:szCs w:val="18"/>
                    </w:rPr>
                    <w:br/>
                    <w:t>Ponudnik mora na dobavnici jasno označiti poreklo mesa. Naročniku mora biti vedno dostopna deklaracija ter podatek o proizvajalcu (rejcu).</w:t>
                  </w:r>
                </w:p>
                <w:p w14:paraId="463E70F3" w14:textId="77777777" w:rsidR="001676E8" w:rsidRDefault="00000000">
                  <w:pPr>
                    <w:spacing w:after="135"/>
                    <w:jc w:val="both"/>
                    <w:textAlignment w:val="center"/>
                  </w:pPr>
                  <w:r>
                    <w:rPr>
                      <w:rFonts w:ascii="Arial" w:hAnsi="Arial" w:cs="Arial"/>
                      <w:b/>
                      <w:bCs/>
                      <w:color w:val="000000"/>
                      <w:position w:val="-2"/>
                      <w:sz w:val="18"/>
                      <w:szCs w:val="18"/>
                    </w:rPr>
                    <w:t> Dodatne zahteve:</w:t>
                  </w:r>
                  <w:r>
                    <w:rPr>
                      <w:rFonts w:ascii="Arial" w:hAnsi="Arial" w:cs="Arial"/>
                      <w:color w:val="000000"/>
                      <w:position w:val="-2"/>
                      <w:sz w:val="18"/>
                      <w:szCs w:val="18"/>
                    </w:rPr>
                    <w:t xml:space="preserve"> če je ponudnik hkrati predelovalec mesa in mesnih izdelkov, mora imeti za obrat veljavno odločbo pristojnega organa. Naročnik lahko naroča tudi obdelano oziroma konfekcionirano meso; cena konfekcioniranega mesa mora biti enaka ceni mesa v kosu. Po potrebi bo naročnik naročal tudi rezane salame; cena rezanih salam mora biti enaka ceni v kosu. V primeru dobave neustreznega ali nesvežega mesa bo naročnik dobavo zavrnil. Vsa živila morajo biti I. kakovosti.</w:t>
                  </w:r>
                </w:p>
                <w:p w14:paraId="647FECB2" w14:textId="77777777" w:rsidR="001676E8" w:rsidRDefault="00000000">
                  <w:r>
                    <w:rPr>
                      <w:rFonts w:ascii="Arial" w:hAnsi="Arial" w:cs="Arial"/>
                      <w:b/>
                      <w:bCs/>
                      <w:color w:val="000000"/>
                      <w:position w:val="-2"/>
                      <w:sz w:val="18"/>
                      <w:szCs w:val="18"/>
                    </w:rPr>
                    <w:t>Dostava perutnine in perutninskih izdelkov se izvaja v kuhinje vseh enot naročnika od ponedeljka do sobote med 6.00 in 7.00 uro zjutraj.</w:t>
                  </w:r>
                </w:p>
              </w:tc>
            </w:tr>
          </w:tbl>
          <w:p w14:paraId="48AC6B41" w14:textId="77777777" w:rsidR="001676E8" w:rsidRDefault="001676E8"/>
        </w:tc>
      </w:tr>
    </w:tbl>
    <w:p w14:paraId="7A8F63A8" w14:textId="77777777" w:rsidR="001676E8" w:rsidRDefault="001676E8"/>
    <w:tbl>
      <w:tblPr>
        <w:tblStyle w:val="NormalTablePHPDOCX"/>
        <w:tblW w:w="2500" w:type="pct"/>
        <w:tblInd w:w="108" w:type="dxa"/>
        <w:tblLook w:val="04A0" w:firstRow="1" w:lastRow="0" w:firstColumn="1" w:lastColumn="0" w:noHBand="0" w:noVBand="1"/>
      </w:tblPr>
      <w:tblGrid>
        <w:gridCol w:w="4535"/>
      </w:tblGrid>
      <w:tr w:rsidR="001676E8" w14:paraId="1539EFF6"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69EF1D0A" w14:textId="77777777" w:rsidR="001676E8" w:rsidRDefault="00000000">
            <w:r>
              <w:rPr>
                <w:rFonts w:ascii="Arial" w:hAnsi="Arial" w:cs="Arial"/>
                <w:b/>
                <w:bCs/>
                <w:color w:val="FFFFFF"/>
                <w:position w:val="-3"/>
                <w:sz w:val="20"/>
                <w:szCs w:val="20"/>
                <w:shd w:val="clear" w:color="auto" w:fill="000000"/>
              </w:rPr>
              <w:t>Sklop 8: SVEŽE MESO IN MESNI IZDELKI</w:t>
            </w:r>
          </w:p>
        </w:tc>
      </w:tr>
    </w:tbl>
    <w:p w14:paraId="6AB77659"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35B60FA6" w14:textId="77777777">
        <w:tc>
          <w:tcPr>
            <w:tcW w:w="0" w:type="auto"/>
            <w:tcMar>
              <w:top w:w="135" w:type="dxa"/>
              <w:bottom w:w="135" w:type="dxa"/>
            </w:tcMar>
            <w:vAlign w:val="center"/>
          </w:tcPr>
          <w:p w14:paraId="4B6C50E7" w14:textId="77777777" w:rsidR="001676E8" w:rsidRDefault="001676E8"/>
          <w:p w14:paraId="15688630" w14:textId="77777777" w:rsidR="001676E8" w:rsidRDefault="00000000">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8854"/>
            </w:tblGrid>
            <w:tr w:rsidR="001676E8" w14:paraId="765D115A" w14:textId="77777777">
              <w:tc>
                <w:tcPr>
                  <w:tcW w:w="0" w:type="auto"/>
                  <w:tcMar>
                    <w:top w:w="0" w:type="auto"/>
                    <w:bottom w:w="0" w:type="auto"/>
                  </w:tcMar>
                </w:tcPr>
                <w:p w14:paraId="65F091DD" w14:textId="77777777" w:rsidR="001676E8" w:rsidRDefault="00000000">
                  <w:pPr>
                    <w:spacing w:after="135"/>
                    <w:jc w:val="both"/>
                    <w:textAlignment w:val="center"/>
                  </w:pPr>
                  <w:r>
                    <w:rPr>
                      <w:rFonts w:ascii="Arial" w:hAnsi="Arial" w:cs="Arial"/>
                      <w:b/>
                      <w:bCs/>
                      <w:color w:val="000000"/>
                      <w:position w:val="-2"/>
                      <w:sz w:val="18"/>
                      <w:szCs w:val="18"/>
                    </w:rPr>
                    <w:t>SPLOŠNE ZAHTEVE KAKOVOSTI -Skladnost z zakonodajo</w:t>
                  </w:r>
                </w:p>
                <w:p w14:paraId="5918AE7D" w14:textId="77777777" w:rsidR="001676E8" w:rsidRDefault="00000000">
                  <w:pPr>
                    <w:spacing w:after="135"/>
                    <w:jc w:val="both"/>
                    <w:textAlignment w:val="center"/>
                  </w:pPr>
                  <w:r>
                    <w:rPr>
                      <w:rFonts w:ascii="Arial" w:hAnsi="Arial" w:cs="Arial"/>
                      <w:color w:val="000000"/>
                      <w:position w:val="-2"/>
                      <w:sz w:val="18"/>
                      <w:szCs w:val="18"/>
                    </w:rPr>
                    <w:t>Dobavljeno sveže rdeče meso mora v celoti ustrezati veljavni zakonodaji Republike Slovenije in Evropske unije s področja varnosti živil, zlasti:</w:t>
                  </w:r>
                </w:p>
                <w:tbl>
                  <w:tblPr>
                    <w:tblStyle w:val="NormalTablePHPDOCX"/>
                    <w:tblW w:w="0" w:type="auto"/>
                    <w:tblLook w:val="04A0" w:firstRow="1" w:lastRow="0" w:firstColumn="1" w:lastColumn="0" w:noHBand="0" w:noVBand="1"/>
                  </w:tblPr>
                  <w:tblGrid>
                    <w:gridCol w:w="7480"/>
                  </w:tblGrid>
                  <w:tr w:rsidR="001676E8" w14:paraId="281EFEF0" w14:textId="77777777">
                    <w:tc>
                      <w:tcPr>
                        <w:tcW w:w="0" w:type="auto"/>
                        <w:tcMar>
                          <w:top w:w="0" w:type="auto"/>
                          <w:bottom w:w="0" w:type="auto"/>
                        </w:tcMar>
                      </w:tcPr>
                      <w:p w14:paraId="22EADE22" w14:textId="77777777" w:rsidR="001676E8" w:rsidRDefault="00000000">
                        <w:pPr>
                          <w:numPr>
                            <w:ilvl w:val="0"/>
                            <w:numId w:val="21"/>
                          </w:numPr>
                          <w:rPr>
                            <w:rFonts w:ascii="Arial" w:hAnsi="Arial" w:cs="Arial"/>
                            <w:color w:val="000000"/>
                            <w:sz w:val="18"/>
                            <w:szCs w:val="18"/>
                          </w:rPr>
                        </w:pPr>
                        <w:r>
                          <w:rPr>
                            <w:rFonts w:ascii="Arial" w:hAnsi="Arial" w:cs="Arial"/>
                            <w:color w:val="000000"/>
                            <w:position w:val="-2"/>
                            <w:sz w:val="18"/>
                            <w:szCs w:val="18"/>
                          </w:rPr>
                          <w:t>Uredbi (ES) št. 852/2004 o higieni živil,</w:t>
                        </w:r>
                      </w:p>
                      <w:p w14:paraId="27588755" w14:textId="77777777" w:rsidR="001676E8" w:rsidRDefault="00000000">
                        <w:pPr>
                          <w:numPr>
                            <w:ilvl w:val="0"/>
                            <w:numId w:val="21"/>
                          </w:numPr>
                          <w:rPr>
                            <w:rFonts w:ascii="Arial" w:hAnsi="Arial" w:cs="Arial"/>
                            <w:color w:val="000000"/>
                            <w:sz w:val="18"/>
                            <w:szCs w:val="18"/>
                          </w:rPr>
                        </w:pPr>
                        <w:r>
                          <w:rPr>
                            <w:rFonts w:ascii="Arial" w:hAnsi="Arial" w:cs="Arial"/>
                            <w:color w:val="000000"/>
                            <w:position w:val="-2"/>
                            <w:sz w:val="18"/>
                            <w:szCs w:val="18"/>
                          </w:rPr>
                          <w:t>Uredbi (ES) št. 853/2004 o posebnih higienskih pravilih za živila živalskega izvora,</w:t>
                        </w:r>
                      </w:p>
                      <w:p w14:paraId="0A4C9E93" w14:textId="77777777" w:rsidR="001676E8" w:rsidRDefault="00000000">
                        <w:pPr>
                          <w:numPr>
                            <w:ilvl w:val="0"/>
                            <w:numId w:val="21"/>
                          </w:numPr>
                          <w:rPr>
                            <w:rFonts w:ascii="Arial" w:hAnsi="Arial" w:cs="Arial"/>
                            <w:color w:val="000000"/>
                            <w:sz w:val="18"/>
                            <w:szCs w:val="18"/>
                          </w:rPr>
                        </w:pPr>
                        <w:r>
                          <w:rPr>
                            <w:rFonts w:ascii="Arial" w:hAnsi="Arial" w:cs="Arial"/>
                            <w:color w:val="000000"/>
                            <w:position w:val="-2"/>
                            <w:sz w:val="18"/>
                            <w:szCs w:val="18"/>
                          </w:rPr>
                          <w:t>Uredbi (EU) št. 1169/2011 o zagotavljanju informacij o živilih potrošnikom,</w:t>
                        </w:r>
                      </w:p>
                      <w:p w14:paraId="386C26F3" w14:textId="77777777" w:rsidR="001676E8" w:rsidRDefault="00000000">
                        <w:pPr>
                          <w:numPr>
                            <w:ilvl w:val="0"/>
                            <w:numId w:val="21"/>
                          </w:numPr>
                          <w:rPr>
                            <w:rFonts w:ascii="Arial" w:hAnsi="Arial" w:cs="Arial"/>
                            <w:color w:val="000000"/>
                            <w:sz w:val="18"/>
                            <w:szCs w:val="18"/>
                          </w:rPr>
                        </w:pPr>
                        <w:r>
                          <w:rPr>
                            <w:rFonts w:ascii="Arial" w:hAnsi="Arial" w:cs="Arial"/>
                            <w:color w:val="000000"/>
                            <w:position w:val="-2"/>
                            <w:sz w:val="18"/>
                            <w:szCs w:val="18"/>
                          </w:rPr>
                          <w:t>Zakonu o varnosti živil ter pripadajočim podzakonskim aktom.</w:t>
                        </w:r>
                      </w:p>
                    </w:tc>
                  </w:tr>
                </w:tbl>
                <w:p w14:paraId="4826FBAD" w14:textId="77777777" w:rsidR="001676E8" w:rsidRDefault="001676E8"/>
                <w:p w14:paraId="1A92086C" w14:textId="77777777" w:rsidR="001676E8" w:rsidRDefault="00000000">
                  <w:pPr>
                    <w:spacing w:after="135"/>
                    <w:jc w:val="both"/>
                    <w:textAlignment w:val="center"/>
                  </w:pPr>
                  <w:r>
                    <w:rPr>
                      <w:rFonts w:ascii="Arial" w:hAnsi="Arial" w:cs="Arial"/>
                      <w:color w:val="000000"/>
                      <w:position w:val="-2"/>
                      <w:sz w:val="18"/>
                      <w:szCs w:val="18"/>
                    </w:rPr>
                    <w:t>Ponudnik mora zagotavljati skladnost z vsemi predpisi, ki urejajo proizvodnjo, predelavo, skladiščenje, prevoz in promet mesa.</w:t>
                  </w:r>
                </w:p>
                <w:p w14:paraId="6F59D246" w14:textId="77777777" w:rsidR="001676E8" w:rsidRDefault="00000000">
                  <w:pPr>
                    <w:spacing w:after="135"/>
                    <w:jc w:val="both"/>
                    <w:textAlignment w:val="center"/>
                  </w:pPr>
                  <w:r>
                    <w:rPr>
                      <w:rFonts w:ascii="Arial" w:hAnsi="Arial" w:cs="Arial"/>
                      <w:b/>
                      <w:bCs/>
                      <w:color w:val="000000"/>
                      <w:position w:val="-2"/>
                      <w:sz w:val="18"/>
                      <w:szCs w:val="18"/>
                    </w:rPr>
                    <w:t>Svežina in zdravstvena ustreznost -</w:t>
                  </w:r>
                  <w:r>
                    <w:rPr>
                      <w:rFonts w:ascii="Arial" w:hAnsi="Arial" w:cs="Arial"/>
                      <w:color w:val="000000"/>
                      <w:position w:val="-2"/>
                      <w:sz w:val="18"/>
                      <w:szCs w:val="18"/>
                    </w:rPr>
                    <w:t xml:space="preserve"> meso mora biti: sveže (ne zamrznjeno), razen če naročnik naroči drugače, zdravstveno ustrezno in veterinarsko pregledano, brez znakov kvarjenja (neprijeten vonj, sluzavost, razbarvanost), brez tujkov, poškodb ali mehanskih nečistoč, brez znakov ponovnega zamrzovanja. Ob dobavi mora imeti meso najmanj 70 % preostanka roka uporabe.</w:t>
                  </w:r>
                </w:p>
                <w:p w14:paraId="63E4CCBA" w14:textId="77777777" w:rsidR="001676E8" w:rsidRDefault="00000000">
                  <w:pPr>
                    <w:spacing w:after="135"/>
                    <w:jc w:val="both"/>
                    <w:textAlignment w:val="center"/>
                  </w:pPr>
                  <w:r>
                    <w:rPr>
                      <w:rFonts w:ascii="Arial" w:hAnsi="Arial" w:cs="Arial"/>
                      <w:b/>
                      <w:bCs/>
                      <w:color w:val="000000"/>
                      <w:position w:val="-2"/>
                      <w:sz w:val="18"/>
                      <w:szCs w:val="18"/>
                    </w:rPr>
                    <w:t>Kakovostne lastnosti:</w:t>
                  </w:r>
                  <w:r>
                    <w:rPr>
                      <w:rFonts w:ascii="Arial" w:hAnsi="Arial" w:cs="Arial"/>
                      <w:color w:val="000000"/>
                      <w:position w:val="-2"/>
                      <w:sz w:val="18"/>
                      <w:szCs w:val="18"/>
                    </w:rPr>
                    <w:t xml:space="preserve"> dobavljeno meso mora: imeti značilno barvo, vonj in strukturo za posamezno vrsto mesa, biti čvrste in elastične strukture, ne sme kazati znakov PSE ali DFD napak (pri svinjini in govedini), biti ustrezno obdelano (brez nepotrebnih kit, hrustanca, večjih maščobnih oblog, razen kjer je to značilno za posamezni kos), ne sme vsebovati dodane vode, aditivov ali drugih nedovoljenih snovi. brez kala oziroma z največ do 3 % kala, Mleto meso mora biti pripravljeno iz svežega mesa istega dne oziroma največ 24 ur pred dobavo. Od dneva zakola do dobave: goveje meso: največ 30 dni, svinjsko meso: največ 14 dni.</w:t>
                  </w:r>
                </w:p>
                <w:p w14:paraId="5B8EDACE" w14:textId="77777777" w:rsidR="001676E8" w:rsidRDefault="00000000">
                  <w:pPr>
                    <w:spacing w:after="135"/>
                    <w:jc w:val="both"/>
                    <w:textAlignment w:val="center"/>
                  </w:pPr>
                  <w:r>
                    <w:rPr>
                      <w:rFonts w:ascii="Arial" w:hAnsi="Arial" w:cs="Arial"/>
                      <w:b/>
                      <w:bCs/>
                      <w:color w:val="000000"/>
                      <w:position w:val="-2"/>
                      <w:sz w:val="18"/>
                      <w:szCs w:val="18"/>
                    </w:rPr>
                    <w:t>Sledljivost in poreklo:</w:t>
                  </w:r>
                  <w:r>
                    <w:rPr>
                      <w:rFonts w:ascii="Arial" w:hAnsi="Arial" w:cs="Arial"/>
                      <w:color w:val="000000"/>
                      <w:position w:val="-2"/>
                      <w:sz w:val="18"/>
                      <w:szCs w:val="18"/>
                    </w:rPr>
                    <w:t xml:space="preserve"> ponudnik mora zagotoviti popolno sledljivost mesa od reje živali do dobave naročniku. Ob vsaki dobavi mora biti zagotovljena dokumentacija, iz katere so razvidni: država reje, država zakola, država razseka, identifikacijska številka obrata (ovalni veterinarski znak), serijska številka oziroma lot dobave.</w:t>
                  </w:r>
                </w:p>
                <w:p w14:paraId="126CE582" w14:textId="77777777" w:rsidR="001676E8" w:rsidRDefault="00000000">
                  <w:pPr>
                    <w:spacing w:after="135"/>
                    <w:jc w:val="both"/>
                    <w:textAlignment w:val="center"/>
                  </w:pPr>
                  <w:r>
                    <w:rPr>
                      <w:rFonts w:ascii="Arial" w:hAnsi="Arial" w:cs="Arial"/>
                      <w:b/>
                      <w:bCs/>
                      <w:color w:val="000000"/>
                      <w:position w:val="-2"/>
                      <w:sz w:val="18"/>
                      <w:szCs w:val="18"/>
                    </w:rPr>
                    <w:t>Higienski standardi:</w:t>
                  </w:r>
                  <w:r>
                    <w:rPr>
                      <w:rFonts w:ascii="Arial" w:hAnsi="Arial" w:cs="Arial"/>
                      <w:color w:val="000000"/>
                      <w:position w:val="-2"/>
                      <w:sz w:val="18"/>
                      <w:szCs w:val="18"/>
                    </w:rPr>
                    <w:t xml:space="preserve"> ponudnik mora imeti vzpostavljen in dokumentiran sistem notranjega nadzora po načelih HACCP. Meso mora biti:  skladiščeno pri temperaturi od 0 °C do +4 °C, transportirano v ustreznih hladilnih vozilih, zaščiteno pred kontaminacijo med transportom. Naročnik si pridržuje pravico do preverjanja temperature ob prevzemu blaga ter zavrnitve blaga, ki ne ustreza zahtevam.</w:t>
                  </w:r>
                </w:p>
                <w:p w14:paraId="76AD6971" w14:textId="77777777" w:rsidR="001676E8" w:rsidRDefault="00000000">
                  <w:pPr>
                    <w:spacing w:after="135"/>
                    <w:jc w:val="both"/>
                    <w:textAlignment w:val="center"/>
                  </w:pPr>
                  <w:r>
                    <w:rPr>
                      <w:rFonts w:ascii="Arial" w:hAnsi="Arial" w:cs="Arial"/>
                      <w:b/>
                      <w:bCs/>
                      <w:color w:val="000000"/>
                      <w:position w:val="-2"/>
                      <w:sz w:val="18"/>
                      <w:szCs w:val="18"/>
                    </w:rPr>
                    <w:t>Temperaturni režim in dostava:</w:t>
                  </w:r>
                  <w:r>
                    <w:rPr>
                      <w:rFonts w:ascii="Arial" w:hAnsi="Arial" w:cs="Arial"/>
                      <w:color w:val="000000"/>
                      <w:position w:val="-2"/>
                      <w:sz w:val="18"/>
                      <w:szCs w:val="18"/>
                    </w:rPr>
                    <w:t xml:space="preserve"> sveže meso mora imeti središčno temperaturo od 0 °C do +4 °C. Središčna temperatura ob prevzemu: od 0 °C do +7 °C (zaželeno do +4 °C). Hramba in prevoz: od 0 °C do +4 °C. Izjemoma lahko naročnik naroči zamrznjen izdelek; ta mora imeti skladiščno temperaturo najmanj –18 °C.</w:t>
                  </w:r>
                </w:p>
                <w:p w14:paraId="75B2FD3F" w14:textId="77777777" w:rsidR="001676E8" w:rsidRDefault="00000000">
                  <w:pPr>
                    <w:spacing w:after="135"/>
                    <w:jc w:val="both"/>
                    <w:textAlignment w:val="center"/>
                  </w:pPr>
                  <w:r>
                    <w:rPr>
                      <w:rFonts w:ascii="Arial" w:hAnsi="Arial" w:cs="Arial"/>
                      <w:b/>
                      <w:bCs/>
                      <w:color w:val="000000"/>
                      <w:position w:val="-2"/>
                      <w:sz w:val="18"/>
                      <w:szCs w:val="18"/>
                    </w:rPr>
                    <w:t>Teža in količinska odstopanja:</w:t>
                  </w:r>
                  <w:r>
                    <w:rPr>
                      <w:rFonts w:ascii="Arial" w:hAnsi="Arial" w:cs="Arial"/>
                      <w:color w:val="000000"/>
                      <w:position w:val="-2"/>
                      <w:sz w:val="18"/>
                      <w:szCs w:val="18"/>
                    </w:rPr>
                    <w:t xml:space="preserve"> odstopanje teže posameznega kosa (npr. zrezki) ali izdelka ne sme presegati ±3 % zahtevane teže. Skupna dobavljena količina ne sme odstopati več kot ±1 % od naročene količine. Velikost konfekcioniranih kosov se določi po dogovoru z naročnikom. Cena konfekcioniranega ali mletega mesa mora biti enaka ceni mesa v kosu.</w:t>
                  </w:r>
                </w:p>
                <w:p w14:paraId="6EAA5AFC" w14:textId="77777777" w:rsidR="001676E8" w:rsidRDefault="00000000">
                  <w:pPr>
                    <w:spacing w:after="135"/>
                    <w:jc w:val="both"/>
                    <w:textAlignment w:val="center"/>
                  </w:pPr>
                  <w:r>
                    <w:rPr>
                      <w:rFonts w:ascii="Arial" w:hAnsi="Arial" w:cs="Arial"/>
                      <w:b/>
                      <w:bCs/>
                      <w:color w:val="000000"/>
                      <w:position w:val="-2"/>
                      <w:sz w:val="18"/>
                      <w:szCs w:val="18"/>
                    </w:rPr>
                    <w:t>Zahteve glede prehrane starejših oseb:</w:t>
                  </w:r>
                  <w:r>
                    <w:rPr>
                      <w:rFonts w:ascii="Arial" w:hAnsi="Arial" w:cs="Arial"/>
                      <w:color w:val="000000"/>
                      <w:position w:val="-2"/>
                      <w:sz w:val="18"/>
                      <w:szCs w:val="18"/>
                    </w:rPr>
                    <w:t xml:space="preserve"> ker je meso namenjeno prehrani stanovalcev doma starejših, mora biti: mehkejše teksture in primerno za kuhanje, dušenje ali mletje, brez trdih vezivnih tkiv, primerno za pripravo dietnih obrokov in prilagojenih tekstur (sesekljana, mleta ali pasirana prehrana).</w:t>
                  </w:r>
                </w:p>
                <w:p w14:paraId="1871748E" w14:textId="77777777" w:rsidR="001676E8" w:rsidRDefault="00000000">
                  <w:pPr>
                    <w:spacing w:after="135"/>
                    <w:jc w:val="both"/>
                    <w:textAlignment w:val="center"/>
                  </w:pPr>
                  <w:r>
                    <w:rPr>
                      <w:rFonts w:ascii="Arial" w:hAnsi="Arial" w:cs="Arial"/>
                      <w:b/>
                      <w:bCs/>
                      <w:color w:val="000000"/>
                      <w:position w:val="-2"/>
                      <w:sz w:val="18"/>
                      <w:szCs w:val="18"/>
                    </w:rPr>
                    <w:t>Pravica do nadzora:</w:t>
                  </w:r>
                  <w:r>
                    <w:rPr>
                      <w:rFonts w:ascii="Arial" w:hAnsi="Arial" w:cs="Arial"/>
                      <w:color w:val="000000"/>
                      <w:position w:val="-2"/>
                      <w:sz w:val="18"/>
                      <w:szCs w:val="18"/>
                    </w:rPr>
                    <w:t xml:space="preserve"> naročnik si pridržuje pravico do nenapovedanega nadzora pri ponudniku, zahteve po laboratorijski analizi, takojšnje zamenjave neustreznega blaga na stroške ponudnika.</w:t>
                  </w:r>
                </w:p>
                <w:p w14:paraId="53911A91" w14:textId="77777777" w:rsidR="001676E8" w:rsidRDefault="00000000">
                  <w:pPr>
                    <w:spacing w:after="135"/>
                    <w:jc w:val="both"/>
                    <w:textAlignment w:val="center"/>
                  </w:pPr>
                  <w:r>
                    <w:rPr>
                      <w:rFonts w:ascii="Arial" w:hAnsi="Arial" w:cs="Arial"/>
                      <w:b/>
                      <w:bCs/>
                      <w:color w:val="000000"/>
                      <w:position w:val="-2"/>
                      <w:sz w:val="18"/>
                      <w:szCs w:val="18"/>
                    </w:rPr>
                    <w:t>Embalaža in označevanje:</w:t>
                  </w:r>
                  <w:r>
                    <w:rPr>
                      <w:rFonts w:ascii="Arial" w:hAnsi="Arial" w:cs="Arial"/>
                      <w:color w:val="000000"/>
                      <w:position w:val="-2"/>
                      <w:sz w:val="18"/>
                      <w:szCs w:val="18"/>
                    </w:rPr>
                    <w:t xml:space="preserve"> embalaža mora biti primerna za meso, čista, brez vonja in skladna z veljavnimi predpisi. Dovoljeno pakiranje: razsuto v vrečkah in kartonastih škatlah, v vrečkah in kartonastih škatlah, na stiropornih podstavkih, ovitih s folijo, razrezano na kocke, rezance, zrezke različnih gramatur ali večje kose – skladno z zahtevami naročnika.  Meso mora biti označeno skladno z veljavno zakonodajo. Na embalaži in dobavnici mora biti jasno navedeno poreklo oziroma izvor mesa. Naročniku mora biti vedno dostopna deklaracija ter podatek o proizvajalcu (rejcu).</w:t>
                  </w:r>
                </w:p>
                <w:p w14:paraId="00B50240" w14:textId="77777777" w:rsidR="001676E8" w:rsidRDefault="00000000">
                  <w:pPr>
                    <w:spacing w:after="135"/>
                    <w:jc w:val="both"/>
                    <w:textAlignment w:val="center"/>
                  </w:pPr>
                  <w:r>
                    <w:rPr>
                      <w:rFonts w:ascii="Arial" w:hAnsi="Arial" w:cs="Arial"/>
                      <w:b/>
                      <w:bCs/>
                      <w:color w:val="000000"/>
                      <w:position w:val="-2"/>
                      <w:sz w:val="18"/>
                      <w:szCs w:val="18"/>
                    </w:rPr>
                    <w:t>Varnost in dokazila:</w:t>
                  </w:r>
                  <w:r>
                    <w:rPr>
                      <w:rFonts w:ascii="Arial" w:hAnsi="Arial" w:cs="Arial"/>
                      <w:color w:val="000000"/>
                      <w:position w:val="-2"/>
                      <w:sz w:val="18"/>
                      <w:szCs w:val="18"/>
                    </w:rPr>
                    <w:t xml:space="preserve"> meso ne sme biti okuženo z zdravju škodljivimi mikroorganizmi ali vsebovati toksičnih snovi. Postopki predelave in distribucije morajo preprečevati mikrobiološko kontaminacijo. Proizvajalec mora zagotavljati varnost živil skladno z zakonodajo. Če naročnik zahteva izvide o kakovosti, ti ne smejo biti starejši od treh (3) mesecev. Na zahtevo naročnika mora ponudnik predložiti potrdilo o odkupu živine oziroma lastni vzreji ter potrdilo veterinarskega zavoda o zdravstvenem stanju pošiljke. Izbrani dobavitelj mora v okviru zakonskih možnosti omogočiti ogled predelovalnih objektov. Če je ponudnik hkrati predelovalec mesa, mora imeti za obrat veljavno odločbo pristojnega organa.</w:t>
                  </w:r>
                </w:p>
                <w:p w14:paraId="3B23EEFF" w14:textId="77777777" w:rsidR="001676E8" w:rsidRDefault="00000000">
                  <w:pPr>
                    <w:spacing w:after="135"/>
                    <w:jc w:val="both"/>
                    <w:textAlignment w:val="center"/>
                  </w:pPr>
                  <w:r>
                    <w:rPr>
                      <w:rFonts w:ascii="Arial" w:hAnsi="Arial" w:cs="Arial"/>
                      <w:b/>
                      <w:bCs/>
                      <w:color w:val="000000"/>
                      <w:position w:val="-2"/>
                      <w:sz w:val="18"/>
                      <w:szCs w:val="18"/>
                    </w:rPr>
                    <w:t>MESNI IZDELKI:</w:t>
                  </w:r>
                  <w:r>
                    <w:rPr>
                      <w:rFonts w:ascii="Arial" w:hAnsi="Arial" w:cs="Arial"/>
                      <w:color w:val="000000"/>
                      <w:position w:val="-2"/>
                      <w:sz w:val="18"/>
                      <w:szCs w:val="18"/>
                    </w:rPr>
                    <w:t xml:space="preserve"> morajo biti skladni z vsemi veljavnimi predpisi o zdravstveni ustreznosti in kakovosti, imeti značilen videz, vonj, okus in konsistenco za posamezno vrsto, vsebovati le dovoljene aditive v predpisanih količinah in biti I. kakovosti.</w:t>
                  </w:r>
                </w:p>
                <w:p w14:paraId="6C948ABF" w14:textId="77777777" w:rsidR="001676E8" w:rsidRDefault="00000000">
                  <w:pPr>
                    <w:spacing w:after="135"/>
                    <w:jc w:val="both"/>
                    <w:textAlignment w:val="center"/>
                  </w:pPr>
                  <w:r>
                    <w:rPr>
                      <w:rFonts w:ascii="Arial" w:hAnsi="Arial" w:cs="Arial"/>
                      <w:b/>
                      <w:bCs/>
                      <w:color w:val="000000"/>
                      <w:position w:val="-2"/>
                      <w:sz w:val="18"/>
                      <w:szCs w:val="18"/>
                    </w:rPr>
                    <w:t>Temperatura, hramba in transport:</w:t>
                  </w:r>
                  <w:r>
                    <w:rPr>
                      <w:rFonts w:ascii="Arial" w:hAnsi="Arial" w:cs="Arial"/>
                      <w:color w:val="000000"/>
                      <w:position w:val="-2"/>
                      <w:sz w:val="18"/>
                      <w:szCs w:val="18"/>
                    </w:rPr>
                    <w:t xml:space="preserve"> hramba in prevoz: od 0 °C do +4 °C, dobava mora potekati v nepretrgani hladni verigi, v zaprtih posodah in z namensko hlajenimi vozili.</w:t>
                  </w:r>
                </w:p>
                <w:p w14:paraId="199BAC16" w14:textId="77777777" w:rsidR="001676E8" w:rsidRDefault="00000000">
                  <w:pPr>
                    <w:spacing w:after="135"/>
                    <w:jc w:val="both"/>
                    <w:textAlignment w:val="center"/>
                  </w:pPr>
                  <w:r>
                    <w:rPr>
                      <w:rFonts w:ascii="Arial" w:hAnsi="Arial" w:cs="Arial"/>
                      <w:b/>
                      <w:bCs/>
                      <w:color w:val="000000"/>
                      <w:position w:val="-2"/>
                      <w:sz w:val="18"/>
                      <w:szCs w:val="18"/>
                    </w:rPr>
                    <w:t>Označevanje in sledljivost:</w:t>
                  </w:r>
                  <w:r>
                    <w:rPr>
                      <w:rFonts w:ascii="Arial" w:hAnsi="Arial" w:cs="Arial"/>
                      <w:color w:val="000000"/>
                      <w:position w:val="-2"/>
                      <w:sz w:val="18"/>
                      <w:szCs w:val="18"/>
                    </w:rPr>
                    <w:t xml:space="preserve"> na dobavnici mora biti navedeno poreklo oziroma izvor mesnih izdelkov. Označevanje mora biti skladno z veljavno zakonodajo Republike Slovenije.  Na zahtevo naročnika mora ponudnik predložiti poročila o mikrobioloških in kemičnih analizah (v skladu z Uredbo Komisije (ES) št. 2073/2005). Če je ponudnik tudi predelovalec mesnih izdelkov, mora imeti za obrat veljavno odločbo pristojnega organa.</w:t>
                  </w:r>
                </w:p>
                <w:p w14:paraId="042594A6" w14:textId="77777777" w:rsidR="001676E8" w:rsidRDefault="00000000">
                  <w:pPr>
                    <w:spacing w:after="135"/>
                    <w:jc w:val="both"/>
                    <w:textAlignment w:val="center"/>
                  </w:pPr>
                  <w:r>
                    <w:rPr>
                      <w:rFonts w:ascii="Arial" w:hAnsi="Arial" w:cs="Arial"/>
                      <w:b/>
                      <w:bCs/>
                      <w:color w:val="000000"/>
                      <w:position w:val="-2"/>
                      <w:sz w:val="18"/>
                      <w:szCs w:val="18"/>
                    </w:rPr>
                    <w:t> Posebne zahteve:</w:t>
                  </w:r>
                  <w:r>
                    <w:rPr>
                      <w:rFonts w:ascii="Arial" w:hAnsi="Arial" w:cs="Arial"/>
                      <w:color w:val="000000"/>
                      <w:position w:val="-2"/>
                      <w:sz w:val="18"/>
                      <w:szCs w:val="18"/>
                    </w:rPr>
                    <w:t xml:space="preserve"> po potrebi bo naročnik naročal tudi rezane salame; cena rezanih izdelkov mora biti enaka ceni v kosu. Rezine morajo biti ustrezne debeline in zložene tako, da omogočajo enostavno razdeljevanje. Meso in mesni izdelki morajo biti dobavljeni najkasneje en dan po končanem procesu zorenja (kjer je zorenje potrebno). Ob dobavi izdelkom ne sme preteči več kot 1/3 celotnega roka uporabe. Vsa živila morajo biti I. kakovosti.</w:t>
                  </w:r>
                </w:p>
                <w:p w14:paraId="30C450D0" w14:textId="77777777" w:rsidR="001676E8" w:rsidRDefault="00000000">
                  <w:pPr>
                    <w:spacing w:after="135"/>
                    <w:jc w:val="both"/>
                    <w:textAlignment w:val="center"/>
                  </w:pPr>
                  <w:r>
                    <w:rPr>
                      <w:rFonts w:ascii="Arial" w:hAnsi="Arial" w:cs="Arial"/>
                      <w:b/>
                      <w:bCs/>
                      <w:color w:val="000000"/>
                      <w:position w:val="-2"/>
                      <w:sz w:val="18"/>
                      <w:szCs w:val="18"/>
                    </w:rPr>
                    <w:t> Dostava: Dostava mesa in mesnih izdelkov se izvaja v kuhinje vseh enot naročnika od ponedeljka do sobote med 6.00 in 7.00 uro zjutraj.</w:t>
                  </w:r>
                </w:p>
              </w:tc>
            </w:tr>
          </w:tbl>
          <w:p w14:paraId="6B6FA912" w14:textId="77777777" w:rsidR="001676E8" w:rsidRDefault="001676E8"/>
        </w:tc>
      </w:tr>
    </w:tbl>
    <w:p w14:paraId="248333BD" w14:textId="77777777" w:rsidR="001676E8" w:rsidRDefault="001676E8"/>
    <w:tbl>
      <w:tblPr>
        <w:tblStyle w:val="NormalTablePHPDOCX"/>
        <w:tblW w:w="2500" w:type="pct"/>
        <w:tblInd w:w="108" w:type="dxa"/>
        <w:tblLook w:val="04A0" w:firstRow="1" w:lastRow="0" w:firstColumn="1" w:lastColumn="0" w:noHBand="0" w:noVBand="1"/>
      </w:tblPr>
      <w:tblGrid>
        <w:gridCol w:w="4535"/>
      </w:tblGrid>
      <w:tr w:rsidR="001676E8" w14:paraId="28F6B64E"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5864AABB" w14:textId="77777777" w:rsidR="001676E8" w:rsidRDefault="00000000">
            <w:r>
              <w:rPr>
                <w:rFonts w:ascii="Arial" w:hAnsi="Arial" w:cs="Arial"/>
                <w:b/>
                <w:bCs/>
                <w:color w:val="FFFFFF"/>
                <w:position w:val="-3"/>
                <w:sz w:val="20"/>
                <w:szCs w:val="20"/>
                <w:shd w:val="clear" w:color="auto" w:fill="000000"/>
              </w:rPr>
              <w:t>Sklop 9: EKOLOŠKO GOVEJE MESO</w:t>
            </w:r>
          </w:p>
        </w:tc>
      </w:tr>
    </w:tbl>
    <w:p w14:paraId="1BBC972B" w14:textId="77777777" w:rsidR="001676E8" w:rsidRDefault="001676E8"/>
    <w:p w14:paraId="13A3C557" w14:textId="77777777" w:rsidR="000967A6" w:rsidRPr="00982D03" w:rsidRDefault="000967A6" w:rsidP="000967A6">
      <w:p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b/>
          <w:bCs/>
          <w:sz w:val="18"/>
          <w:szCs w:val="18"/>
          <w:lang w:eastAsia="sl-SI"/>
        </w:rPr>
        <w:t>Ekološka pridelava</w:t>
      </w:r>
      <w:r w:rsidRPr="00DC3907">
        <w:rPr>
          <w:rFonts w:ascii="Arial" w:eastAsia="Times New Roman" w:hAnsi="Arial" w:cs="Arial"/>
          <w:b/>
          <w:bCs/>
          <w:sz w:val="18"/>
          <w:szCs w:val="18"/>
          <w:lang w:eastAsia="sl-SI"/>
        </w:rPr>
        <w:t xml:space="preserve"> - </w:t>
      </w:r>
      <w:r w:rsidRPr="00DC3907">
        <w:rPr>
          <w:rFonts w:ascii="Arial" w:eastAsia="Times New Roman" w:hAnsi="Arial" w:cs="Arial"/>
          <w:sz w:val="18"/>
          <w:szCs w:val="18"/>
          <w:lang w:eastAsia="sl-SI"/>
        </w:rPr>
        <w:t>p</w:t>
      </w:r>
      <w:r w:rsidRPr="00982D03">
        <w:rPr>
          <w:rFonts w:ascii="Arial" w:eastAsia="Times New Roman" w:hAnsi="Arial" w:cs="Arial"/>
          <w:sz w:val="18"/>
          <w:szCs w:val="18"/>
          <w:lang w:eastAsia="sl-SI"/>
        </w:rPr>
        <w:t>onujeno goveje meso mora:</w:t>
      </w:r>
    </w:p>
    <w:p w14:paraId="0CD65F18" w14:textId="77777777" w:rsidR="000967A6" w:rsidRPr="00982D03" w:rsidRDefault="000967A6" w:rsidP="000967A6">
      <w:pPr>
        <w:numPr>
          <w:ilvl w:val="0"/>
          <w:numId w:val="46"/>
        </w:num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sz w:val="18"/>
          <w:szCs w:val="18"/>
          <w:lang w:eastAsia="sl-SI"/>
        </w:rPr>
        <w:t>biti pridelano v skladu z veljavno zakonodajo Evropske unije o ekološki pridelavi,</w:t>
      </w:r>
    </w:p>
    <w:p w14:paraId="170ADE50" w14:textId="77777777" w:rsidR="000967A6" w:rsidRPr="00982D03" w:rsidRDefault="000967A6" w:rsidP="000967A6">
      <w:pPr>
        <w:numPr>
          <w:ilvl w:val="0"/>
          <w:numId w:val="46"/>
        </w:num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sz w:val="18"/>
          <w:szCs w:val="18"/>
          <w:lang w:eastAsia="sl-SI"/>
        </w:rPr>
        <w:t xml:space="preserve">imeti veljaven </w:t>
      </w:r>
      <w:r w:rsidRPr="00982D03">
        <w:rPr>
          <w:rFonts w:ascii="Arial" w:eastAsia="Times New Roman" w:hAnsi="Arial" w:cs="Arial"/>
          <w:b/>
          <w:bCs/>
          <w:sz w:val="18"/>
          <w:szCs w:val="18"/>
          <w:lang w:eastAsia="sl-SI"/>
        </w:rPr>
        <w:t>certifikat za ekološko pridelavo ali predelavo</w:t>
      </w:r>
      <w:r w:rsidRPr="00982D03">
        <w:rPr>
          <w:rFonts w:ascii="Arial" w:eastAsia="Times New Roman" w:hAnsi="Arial" w:cs="Arial"/>
          <w:sz w:val="18"/>
          <w:szCs w:val="18"/>
          <w:lang w:eastAsia="sl-SI"/>
        </w:rPr>
        <w:t>,</w:t>
      </w:r>
    </w:p>
    <w:p w14:paraId="16FF70BF" w14:textId="77777777" w:rsidR="000967A6" w:rsidRPr="00982D03" w:rsidRDefault="000967A6" w:rsidP="000967A6">
      <w:pPr>
        <w:numPr>
          <w:ilvl w:val="0"/>
          <w:numId w:val="46"/>
        </w:num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sz w:val="18"/>
          <w:szCs w:val="18"/>
          <w:lang w:eastAsia="sl-SI"/>
        </w:rPr>
        <w:t xml:space="preserve">biti označeno z ustrezno </w:t>
      </w:r>
      <w:r w:rsidRPr="00982D03">
        <w:rPr>
          <w:rFonts w:ascii="Arial" w:eastAsia="Times New Roman" w:hAnsi="Arial" w:cs="Arial"/>
          <w:b/>
          <w:bCs/>
          <w:sz w:val="18"/>
          <w:szCs w:val="18"/>
          <w:lang w:eastAsia="sl-SI"/>
        </w:rPr>
        <w:t>EU oznako za ekološko pridelavo</w:t>
      </w:r>
      <w:r w:rsidRPr="00982D03">
        <w:rPr>
          <w:rFonts w:ascii="Arial" w:eastAsia="Times New Roman" w:hAnsi="Arial" w:cs="Arial"/>
          <w:sz w:val="18"/>
          <w:szCs w:val="18"/>
          <w:lang w:eastAsia="sl-SI"/>
        </w:rPr>
        <w:t>,</w:t>
      </w:r>
    </w:p>
    <w:p w14:paraId="60951892" w14:textId="77777777" w:rsidR="000967A6" w:rsidRDefault="000967A6" w:rsidP="000967A6">
      <w:pPr>
        <w:numPr>
          <w:ilvl w:val="0"/>
          <w:numId w:val="46"/>
        </w:num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sz w:val="18"/>
          <w:szCs w:val="18"/>
          <w:lang w:eastAsia="sl-SI"/>
        </w:rPr>
        <w:t xml:space="preserve">zagotavljati popolno </w:t>
      </w:r>
      <w:r w:rsidRPr="00982D03">
        <w:rPr>
          <w:rFonts w:ascii="Arial" w:eastAsia="Times New Roman" w:hAnsi="Arial" w:cs="Arial"/>
          <w:b/>
          <w:bCs/>
          <w:sz w:val="18"/>
          <w:szCs w:val="18"/>
          <w:lang w:eastAsia="sl-SI"/>
        </w:rPr>
        <w:t>sledljivost od rejca do naročnika</w:t>
      </w:r>
      <w:r w:rsidRPr="00982D03">
        <w:rPr>
          <w:rFonts w:ascii="Arial" w:eastAsia="Times New Roman" w:hAnsi="Arial" w:cs="Arial"/>
          <w:sz w:val="18"/>
          <w:szCs w:val="18"/>
          <w:lang w:eastAsia="sl-SI"/>
        </w:rPr>
        <w:t>.</w:t>
      </w:r>
    </w:p>
    <w:p w14:paraId="52DC8C7C" w14:textId="77777777" w:rsidR="000967A6" w:rsidRPr="004064C6" w:rsidRDefault="000967A6" w:rsidP="000967A6">
      <w:pPr>
        <w:pStyle w:val="Navadensplet"/>
        <w:numPr>
          <w:ilvl w:val="0"/>
          <w:numId w:val="46"/>
        </w:numPr>
        <w:rPr>
          <w:rFonts w:ascii="Arial" w:hAnsi="Arial" w:cs="Arial"/>
          <w:sz w:val="18"/>
          <w:szCs w:val="18"/>
        </w:rPr>
      </w:pPr>
      <w:r>
        <w:rPr>
          <w:rFonts w:ascii="Arial" w:hAnsi="Arial" w:cs="Arial"/>
          <w:sz w:val="18"/>
          <w:szCs w:val="18"/>
        </w:rPr>
        <w:t>d</w:t>
      </w:r>
      <w:r w:rsidRPr="004064C6">
        <w:rPr>
          <w:rFonts w:ascii="Arial" w:hAnsi="Arial" w:cs="Arial"/>
          <w:sz w:val="18"/>
          <w:szCs w:val="18"/>
        </w:rPr>
        <w:t xml:space="preserve">obava govejega mesa mora zagotavljati </w:t>
      </w:r>
      <w:r w:rsidRPr="004064C6">
        <w:rPr>
          <w:rStyle w:val="Krepko"/>
          <w:rFonts w:ascii="Arial" w:eastAsiaTheme="majorEastAsia" w:hAnsi="Arial" w:cs="Arial"/>
          <w:sz w:val="18"/>
          <w:szCs w:val="18"/>
        </w:rPr>
        <w:t>najkrajšo možno dobavno verigo</w:t>
      </w:r>
      <w:r w:rsidRPr="004064C6">
        <w:rPr>
          <w:rFonts w:ascii="Arial" w:hAnsi="Arial" w:cs="Arial"/>
          <w:sz w:val="18"/>
          <w:szCs w:val="18"/>
        </w:rPr>
        <w:t>, s poudarkom na lokalnem ali regionalnem poreklu, da se zagotovi svežina, kakovost in zmanjšanje transportnega vpliva na okolje.</w:t>
      </w:r>
    </w:p>
    <w:p w14:paraId="72064F3B" w14:textId="77777777" w:rsidR="000967A6" w:rsidRPr="00982D03" w:rsidRDefault="000967A6" w:rsidP="000967A6">
      <w:pPr>
        <w:pStyle w:val="Navadensplet"/>
        <w:numPr>
          <w:ilvl w:val="0"/>
          <w:numId w:val="46"/>
        </w:numPr>
        <w:rPr>
          <w:rFonts w:ascii="Arial" w:hAnsi="Arial" w:cs="Arial"/>
          <w:sz w:val="18"/>
          <w:szCs w:val="18"/>
        </w:rPr>
      </w:pPr>
      <w:r w:rsidRPr="00172A8E">
        <w:rPr>
          <w:rFonts w:ascii="Arial" w:hAnsi="Arial" w:cs="Arial"/>
          <w:sz w:val="18"/>
          <w:szCs w:val="18"/>
        </w:rPr>
        <w:t xml:space="preserve">meso mora biti pridobljeno iz </w:t>
      </w:r>
      <w:r w:rsidRPr="00172A8E">
        <w:rPr>
          <w:rStyle w:val="Krepko"/>
          <w:rFonts w:ascii="Arial" w:eastAsiaTheme="majorEastAsia" w:hAnsi="Arial" w:cs="Arial"/>
          <w:sz w:val="18"/>
          <w:szCs w:val="18"/>
        </w:rPr>
        <w:t>lokalnih ali regionalnih rej</w:t>
      </w:r>
      <w:r w:rsidRPr="00172A8E">
        <w:rPr>
          <w:rFonts w:ascii="Arial" w:hAnsi="Arial" w:cs="Arial"/>
          <w:sz w:val="18"/>
          <w:szCs w:val="18"/>
        </w:rPr>
        <w:t xml:space="preserve">, pri čemer je cilj zagotoviti </w:t>
      </w:r>
      <w:r w:rsidRPr="00172A8E">
        <w:rPr>
          <w:rStyle w:val="Krepko"/>
          <w:rFonts w:ascii="Arial" w:eastAsiaTheme="majorEastAsia" w:hAnsi="Arial" w:cs="Arial"/>
          <w:sz w:val="18"/>
          <w:szCs w:val="18"/>
        </w:rPr>
        <w:t>najkrajšo verigo od proizvajalca do naročnika</w:t>
      </w:r>
      <w:r w:rsidRPr="00172A8E">
        <w:rPr>
          <w:rFonts w:ascii="Arial" w:hAnsi="Arial" w:cs="Arial"/>
          <w:sz w:val="18"/>
          <w:szCs w:val="18"/>
        </w:rPr>
        <w:t>.</w:t>
      </w:r>
    </w:p>
    <w:p w14:paraId="771A70A2" w14:textId="77777777" w:rsidR="000967A6" w:rsidRPr="00982D03" w:rsidRDefault="000967A6" w:rsidP="000967A6">
      <w:p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b/>
          <w:bCs/>
          <w:sz w:val="18"/>
          <w:szCs w:val="18"/>
          <w:lang w:eastAsia="sl-SI"/>
        </w:rPr>
        <w:t xml:space="preserve"> Kakovost mesa</w:t>
      </w:r>
    </w:p>
    <w:p w14:paraId="4C5FEDC3" w14:textId="77777777" w:rsidR="000967A6" w:rsidRPr="00DC3907" w:rsidRDefault="000967A6" w:rsidP="000967A6">
      <w:p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sz w:val="18"/>
          <w:szCs w:val="18"/>
          <w:lang w:eastAsia="sl-SI"/>
        </w:rPr>
        <w:t>Dobavljeno meso mora:</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biti sveže, zdravstveno neoporečno in veterinarsko pregledano,</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biti brez neprijetnih vonjav ali znakov kvarjenja,</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imeti značilno barvo in teksturo svežega govejega mesa,</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biti brez prekomerne maščobe, hrustanca ali kit.</w:t>
      </w:r>
    </w:p>
    <w:p w14:paraId="173135DF" w14:textId="77777777" w:rsidR="000967A6" w:rsidRPr="00982D03" w:rsidRDefault="000967A6" w:rsidP="000967A6">
      <w:p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sz w:val="18"/>
          <w:szCs w:val="18"/>
          <w:lang w:eastAsia="sl-SI"/>
        </w:rPr>
        <w:t xml:space="preserve">Meso mora ustrezati vsem veljavnim </w:t>
      </w:r>
      <w:r w:rsidRPr="00982D03">
        <w:rPr>
          <w:rFonts w:ascii="Arial" w:eastAsia="Times New Roman" w:hAnsi="Arial" w:cs="Arial"/>
          <w:b/>
          <w:bCs/>
          <w:sz w:val="18"/>
          <w:szCs w:val="18"/>
          <w:lang w:eastAsia="sl-SI"/>
        </w:rPr>
        <w:t>higienskim in veterinarskim predpisom za živila živalskega izvora</w:t>
      </w:r>
      <w:r w:rsidRPr="00982D03">
        <w:rPr>
          <w:rFonts w:ascii="Arial" w:eastAsia="Times New Roman" w:hAnsi="Arial" w:cs="Arial"/>
          <w:sz w:val="18"/>
          <w:szCs w:val="18"/>
          <w:lang w:eastAsia="sl-SI"/>
        </w:rPr>
        <w:t>.</w:t>
      </w:r>
    </w:p>
    <w:p w14:paraId="55EC724B" w14:textId="77777777" w:rsidR="000967A6" w:rsidRDefault="000967A6" w:rsidP="000967A6">
      <w:p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b/>
          <w:bCs/>
          <w:sz w:val="18"/>
          <w:szCs w:val="18"/>
          <w:lang w:eastAsia="sl-SI"/>
        </w:rPr>
        <w:t>Razrez mesa</w:t>
      </w:r>
      <w:r w:rsidRPr="00DC3907">
        <w:rPr>
          <w:rFonts w:ascii="Arial" w:eastAsia="Times New Roman" w:hAnsi="Arial" w:cs="Arial"/>
          <w:b/>
          <w:bCs/>
          <w:sz w:val="18"/>
          <w:szCs w:val="18"/>
          <w:lang w:eastAsia="sl-SI"/>
        </w:rPr>
        <w:t>-</w:t>
      </w:r>
      <w:r w:rsidRPr="00DC3907">
        <w:rPr>
          <w:rFonts w:ascii="Arial" w:eastAsia="Times New Roman" w:hAnsi="Arial" w:cs="Arial"/>
          <w:sz w:val="18"/>
          <w:szCs w:val="18"/>
          <w:lang w:eastAsia="sl-SI"/>
        </w:rPr>
        <w:t xml:space="preserve"> d</w:t>
      </w:r>
      <w:r w:rsidRPr="00982D03">
        <w:rPr>
          <w:rFonts w:ascii="Arial" w:eastAsia="Times New Roman" w:hAnsi="Arial" w:cs="Arial"/>
          <w:sz w:val="18"/>
          <w:szCs w:val="18"/>
          <w:lang w:eastAsia="sl-SI"/>
        </w:rPr>
        <w:t>obavitelj mora zagotavljati naslednje vrste razreza:</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Goveje meso za golaž</w:t>
      </w:r>
      <w:r w:rsidRPr="00982D03">
        <w:rPr>
          <w:rFonts w:ascii="Arial" w:eastAsia="Times New Roman" w:hAnsi="Arial" w:cs="Arial"/>
          <w:sz w:val="18"/>
          <w:szCs w:val="18"/>
          <w:lang w:eastAsia="sl-SI"/>
        </w:rPr>
        <w:br/>
        <w:t xml:space="preserve">kosi mesa velikosti približno </w:t>
      </w:r>
      <w:r w:rsidRPr="00DC3907">
        <w:rPr>
          <w:rFonts w:ascii="Arial" w:eastAsia="Times New Roman" w:hAnsi="Arial" w:cs="Arial"/>
          <w:sz w:val="18"/>
          <w:szCs w:val="18"/>
          <w:lang w:eastAsia="sl-SI"/>
        </w:rPr>
        <w:t>1</w:t>
      </w:r>
      <w:r w:rsidRPr="00982D03">
        <w:rPr>
          <w:rFonts w:ascii="Arial" w:eastAsia="Times New Roman" w:hAnsi="Arial" w:cs="Arial"/>
          <w:sz w:val="18"/>
          <w:szCs w:val="18"/>
          <w:lang w:eastAsia="sl-SI"/>
        </w:rPr>
        <w:t>–</w:t>
      </w:r>
      <w:r w:rsidRPr="00DC3907">
        <w:rPr>
          <w:rFonts w:ascii="Arial" w:eastAsia="Times New Roman" w:hAnsi="Arial" w:cs="Arial"/>
          <w:sz w:val="18"/>
          <w:szCs w:val="18"/>
          <w:lang w:eastAsia="sl-SI"/>
        </w:rPr>
        <w:t>2</w:t>
      </w:r>
      <w:r w:rsidRPr="00982D03">
        <w:rPr>
          <w:rFonts w:ascii="Arial" w:eastAsia="Times New Roman" w:hAnsi="Arial" w:cs="Arial"/>
          <w:sz w:val="18"/>
          <w:szCs w:val="18"/>
          <w:lang w:eastAsia="sl-SI"/>
        </w:rPr>
        <w:t xml:space="preserve"> cm</w:t>
      </w:r>
      <w:r w:rsidRPr="00DC3907">
        <w:rPr>
          <w:rFonts w:ascii="Arial" w:eastAsia="Times New Roman" w:hAnsi="Arial" w:cs="Arial"/>
          <w:sz w:val="18"/>
          <w:szCs w:val="18"/>
          <w:lang w:eastAsia="sl-SI"/>
        </w:rPr>
        <w:t>, m</w:t>
      </w:r>
      <w:r w:rsidRPr="00982D03">
        <w:rPr>
          <w:rFonts w:ascii="Arial" w:eastAsia="Times New Roman" w:hAnsi="Arial" w:cs="Arial"/>
          <w:sz w:val="18"/>
          <w:szCs w:val="18"/>
          <w:lang w:eastAsia="sl-SI"/>
        </w:rPr>
        <w:t>leto goveje meso</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sveže mleto meso brez dodatkov, največ 20 % maščobe</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Goveji zrezki</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rezine iz kakovostnega dela mesa (npr. stegno ali hrbet), debeline približno 1–2 cm</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Jušno goveje meso</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večji kosi mesa primerni za kuhanje juh</w:t>
      </w:r>
      <w:r>
        <w:rPr>
          <w:rFonts w:ascii="Arial" w:eastAsia="Times New Roman" w:hAnsi="Arial" w:cs="Arial"/>
          <w:sz w:val="18"/>
          <w:szCs w:val="18"/>
          <w:lang w:eastAsia="sl-SI"/>
        </w:rPr>
        <w:t xml:space="preserve"> in dušenje</w:t>
      </w:r>
      <w:r w:rsidRPr="00982D03">
        <w:rPr>
          <w:rFonts w:ascii="Arial" w:eastAsia="Times New Roman" w:hAnsi="Arial" w:cs="Arial"/>
          <w:sz w:val="18"/>
          <w:szCs w:val="18"/>
          <w:lang w:eastAsia="sl-SI"/>
        </w:rPr>
        <w:t>.</w:t>
      </w:r>
    </w:p>
    <w:p w14:paraId="6AE98F9E" w14:textId="77777777" w:rsidR="000967A6" w:rsidRPr="00982D03" w:rsidRDefault="000967A6" w:rsidP="000967A6">
      <w:p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b/>
          <w:bCs/>
          <w:sz w:val="18"/>
          <w:szCs w:val="18"/>
          <w:lang w:eastAsia="sl-SI"/>
        </w:rPr>
        <w:t xml:space="preserve"> Pakiranje</w:t>
      </w:r>
      <w:r w:rsidRPr="00DC3907">
        <w:rPr>
          <w:rFonts w:ascii="Arial" w:eastAsia="Times New Roman" w:hAnsi="Arial" w:cs="Arial"/>
          <w:b/>
          <w:bCs/>
          <w:sz w:val="18"/>
          <w:szCs w:val="18"/>
          <w:lang w:eastAsia="sl-SI"/>
        </w:rPr>
        <w:t xml:space="preserve">- </w:t>
      </w:r>
      <w:r w:rsidRPr="00982D03">
        <w:rPr>
          <w:rFonts w:ascii="Arial" w:eastAsia="Times New Roman" w:hAnsi="Arial" w:cs="Arial"/>
          <w:sz w:val="18"/>
          <w:szCs w:val="18"/>
          <w:lang w:eastAsia="sl-SI"/>
        </w:rPr>
        <w:t>Meso mora biti:</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pakirano vakuumsko ali v zaščitni atmosferi,</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pakirano v embalaži primerni za živila,</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pakirano v količinah, ki omogočajo racionalno uporabo v kuhinji (npr. 1–5 kg).</w:t>
      </w:r>
    </w:p>
    <w:p w14:paraId="1D37A194" w14:textId="77777777" w:rsidR="000967A6" w:rsidRPr="00982D03" w:rsidRDefault="000967A6" w:rsidP="000967A6">
      <w:p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b/>
          <w:bCs/>
          <w:sz w:val="18"/>
          <w:szCs w:val="18"/>
          <w:lang w:eastAsia="sl-SI"/>
        </w:rPr>
        <w:t>Označevanje</w:t>
      </w:r>
      <w:r w:rsidRPr="00DC3907">
        <w:rPr>
          <w:rFonts w:ascii="Arial" w:eastAsia="Times New Roman" w:hAnsi="Arial" w:cs="Arial"/>
          <w:b/>
          <w:bCs/>
          <w:sz w:val="18"/>
          <w:szCs w:val="18"/>
          <w:lang w:eastAsia="sl-SI"/>
        </w:rPr>
        <w:t xml:space="preserve"> - v</w:t>
      </w:r>
      <w:r w:rsidRPr="00982D03">
        <w:rPr>
          <w:rFonts w:ascii="Arial" w:eastAsia="Times New Roman" w:hAnsi="Arial" w:cs="Arial"/>
          <w:sz w:val="18"/>
          <w:szCs w:val="18"/>
          <w:lang w:eastAsia="sl-SI"/>
        </w:rPr>
        <w:t>sako pakiranje mora vsebovati najmanj naslednje podatke:</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naziv izdelka,</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oznako ekološkega proizvoda,</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državo porekla,</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identifikacijsko številko serije,</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datum zakola ali pakiranja,</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rok uporabe,</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naziv proizvajalca oziroma dobavitelja.</w:t>
      </w:r>
    </w:p>
    <w:p w14:paraId="7A3E63EF" w14:textId="77777777" w:rsidR="000967A6" w:rsidRPr="00982D03" w:rsidRDefault="000967A6" w:rsidP="000967A6">
      <w:p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sz w:val="18"/>
          <w:szCs w:val="18"/>
          <w:lang w:eastAsia="sl-SI"/>
        </w:rPr>
        <w:t>Transport mora biti izveden:</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v hladilnih vozilih, ki zagotavljajo temperaturo od 0 °C do +4 °C,</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skladno s higienskimi predpisi za prevoz živil.</w:t>
      </w:r>
    </w:p>
    <w:p w14:paraId="468CB85E" w14:textId="77777777" w:rsidR="000967A6" w:rsidRPr="00982D03" w:rsidRDefault="000967A6" w:rsidP="000967A6">
      <w:p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sz w:val="18"/>
          <w:szCs w:val="18"/>
          <w:lang w:eastAsia="sl-SI"/>
        </w:rPr>
        <w:t>Dobavitelj mora:</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zagotavljati redno dobavo glede na naročila naročnika,</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dostaviti blago v dogovorjenih terminih,</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omogočiti prilagoditev količin glede na potrebe naročnika.</w:t>
      </w:r>
    </w:p>
    <w:p w14:paraId="1F89C165" w14:textId="77777777" w:rsidR="000967A6" w:rsidRPr="00DC3907" w:rsidRDefault="000967A6" w:rsidP="000967A6">
      <w:pPr>
        <w:spacing w:before="100" w:beforeAutospacing="1" w:after="100" w:afterAutospacing="1" w:line="240" w:lineRule="auto"/>
        <w:rPr>
          <w:rFonts w:ascii="Arial" w:eastAsia="Times New Roman" w:hAnsi="Arial" w:cs="Arial"/>
          <w:sz w:val="18"/>
          <w:szCs w:val="18"/>
          <w:lang w:eastAsia="sl-SI"/>
        </w:rPr>
      </w:pPr>
      <w:r w:rsidRPr="00982D03">
        <w:rPr>
          <w:rFonts w:ascii="Arial" w:eastAsia="Times New Roman" w:hAnsi="Arial" w:cs="Arial"/>
          <w:sz w:val="18"/>
          <w:szCs w:val="18"/>
          <w:lang w:eastAsia="sl-SI"/>
        </w:rPr>
        <w:t>Naročnik si pridržuje pravico:</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preveriti skladnost dobavljenega mesa z razpisnimi zahtevami,</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zavrniti dobavo v primeru neustrezne kakovosti,</w:t>
      </w:r>
      <w:r w:rsidRPr="00DC3907">
        <w:rPr>
          <w:rFonts w:ascii="Arial" w:eastAsia="Times New Roman" w:hAnsi="Arial" w:cs="Arial"/>
          <w:sz w:val="18"/>
          <w:szCs w:val="18"/>
          <w:lang w:eastAsia="sl-SI"/>
        </w:rPr>
        <w:t xml:space="preserve"> </w:t>
      </w:r>
      <w:r w:rsidRPr="00982D03">
        <w:rPr>
          <w:rFonts w:ascii="Arial" w:eastAsia="Times New Roman" w:hAnsi="Arial" w:cs="Arial"/>
          <w:sz w:val="18"/>
          <w:szCs w:val="18"/>
          <w:lang w:eastAsia="sl-SI"/>
        </w:rPr>
        <w:t>zahtevati dodatna dokazila o poreklu in ekološkem certifikatu.</w:t>
      </w:r>
    </w:p>
    <w:p w14:paraId="00673D35" w14:textId="02CD11F7" w:rsidR="000967A6" w:rsidRDefault="000967A6" w:rsidP="000967A6">
      <w:pPr>
        <w:rPr>
          <w:rFonts w:ascii="Arial" w:eastAsia="Times New Roman" w:hAnsi="Arial" w:cs="Arial"/>
          <w:b/>
          <w:bCs/>
          <w:sz w:val="18"/>
          <w:szCs w:val="18"/>
          <w:lang w:eastAsia="sl-SI"/>
        </w:rPr>
      </w:pPr>
      <w:r w:rsidRPr="004B480D">
        <w:rPr>
          <w:rFonts w:ascii="Arial" w:eastAsia="Times New Roman" w:hAnsi="Arial" w:cs="Arial"/>
          <w:b/>
          <w:bCs/>
          <w:sz w:val="18"/>
          <w:szCs w:val="18"/>
          <w:lang w:eastAsia="sl-SI"/>
        </w:rPr>
        <w:t>Dostava: Dostava mesa in mesnih izdelkov se izvaja v kuhinje vseh enot naročnika od ponedeljka do sobote med 6.00 in 7.00 uro zjutraj.</w:t>
      </w:r>
    </w:p>
    <w:tbl>
      <w:tblPr>
        <w:tblStyle w:val="NormalTablePHPDOCX"/>
        <w:tblW w:w="2500" w:type="pct"/>
        <w:tblInd w:w="108" w:type="dxa"/>
        <w:tblLook w:val="04A0" w:firstRow="1" w:lastRow="0" w:firstColumn="1" w:lastColumn="0" w:noHBand="0" w:noVBand="1"/>
      </w:tblPr>
      <w:tblGrid>
        <w:gridCol w:w="4535"/>
      </w:tblGrid>
      <w:tr w:rsidR="000967A6" w14:paraId="009FB80C" w14:textId="77777777" w:rsidTr="004A713A">
        <w:tc>
          <w:tcPr>
            <w:tcW w:w="0" w:type="auto"/>
            <w:tcBorders>
              <w:top w:val="single" w:sz="25" w:space="0" w:color="000000"/>
              <w:bottom w:val="single" w:sz="25" w:space="0" w:color="000000"/>
            </w:tcBorders>
            <w:shd w:val="clear" w:color="auto" w:fill="000000"/>
            <w:tcMar>
              <w:top w:w="75" w:type="dxa"/>
              <w:bottom w:w="75" w:type="dxa"/>
            </w:tcMar>
            <w:vAlign w:val="center"/>
          </w:tcPr>
          <w:p w14:paraId="175A5C9D" w14:textId="19051AF5" w:rsidR="000967A6" w:rsidRDefault="000967A6" w:rsidP="004A713A">
            <w:r>
              <w:rPr>
                <w:rFonts w:ascii="Arial" w:hAnsi="Arial" w:cs="Arial"/>
                <w:b/>
                <w:bCs/>
                <w:color w:val="FFFFFF"/>
                <w:position w:val="-3"/>
                <w:sz w:val="20"/>
                <w:szCs w:val="20"/>
                <w:shd w:val="clear" w:color="auto" w:fill="000000"/>
              </w:rPr>
              <w:t>Sklop 10: RIBE</w:t>
            </w:r>
          </w:p>
        </w:tc>
      </w:tr>
    </w:tbl>
    <w:p w14:paraId="794097B3" w14:textId="77777777" w:rsidR="000967A6" w:rsidRDefault="000967A6" w:rsidP="000967A6">
      <w:pPr>
        <w:rPr>
          <w:rFonts w:ascii="Arial" w:eastAsia="Times New Roman" w:hAnsi="Arial" w:cs="Arial"/>
          <w:b/>
          <w:bCs/>
          <w:sz w:val="18"/>
          <w:szCs w:val="18"/>
          <w:lang w:eastAsia="sl-SI"/>
        </w:rPr>
      </w:pPr>
    </w:p>
    <w:p w14:paraId="122F3898" w14:textId="77777777" w:rsidR="000967A6" w:rsidRPr="007B205B" w:rsidRDefault="000967A6" w:rsidP="000967A6">
      <w:pPr>
        <w:spacing w:before="100" w:beforeAutospacing="1" w:after="100" w:afterAutospacing="1"/>
        <w:outlineLvl w:val="1"/>
        <w:rPr>
          <w:rFonts w:ascii="Arial" w:eastAsia="Times New Roman" w:hAnsi="Arial" w:cs="Arial"/>
          <w:b/>
          <w:bCs/>
          <w:sz w:val="18"/>
          <w:szCs w:val="18"/>
          <w:lang w:eastAsia="sl-SI"/>
        </w:rPr>
      </w:pPr>
      <w:r w:rsidRPr="007B205B">
        <w:rPr>
          <w:rFonts w:ascii="Arial" w:eastAsia="Times New Roman" w:hAnsi="Arial" w:cs="Arial"/>
          <w:b/>
          <w:bCs/>
          <w:sz w:val="18"/>
          <w:szCs w:val="18"/>
          <w:lang w:eastAsia="sl-SI"/>
        </w:rPr>
        <w:t>SPLOŠNE ZAHTEVE</w:t>
      </w:r>
    </w:p>
    <w:p w14:paraId="389AE0A2" w14:textId="77777777" w:rsidR="000967A6" w:rsidRPr="007B205B" w:rsidRDefault="000967A6" w:rsidP="000967A6">
      <w:pPr>
        <w:spacing w:before="100" w:beforeAutospacing="1" w:after="100" w:afterAutospacing="1"/>
        <w:jc w:val="both"/>
        <w:rPr>
          <w:rFonts w:ascii="Arial" w:eastAsia="Times New Roman" w:hAnsi="Arial" w:cs="Arial"/>
          <w:sz w:val="18"/>
          <w:szCs w:val="18"/>
          <w:lang w:eastAsia="sl-SI"/>
        </w:rPr>
      </w:pPr>
      <w:r w:rsidRPr="007B205B">
        <w:rPr>
          <w:rFonts w:ascii="Arial" w:eastAsia="Times New Roman" w:hAnsi="Arial" w:cs="Arial"/>
          <w:sz w:val="18"/>
          <w:szCs w:val="18"/>
          <w:lang w:eastAsia="sl-SI"/>
        </w:rPr>
        <w:t>Dobavitelj mora zagotavljati, da so vse dobavljene ribe in ribji izdelki:</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I. kakovostnega razreda,</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zdravstveno neoporečni,</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skladni z veljavno zakonodajo Republike Slovenije in EU,</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proizvedeni, skladiščeni in transportirani v skladu s sistemom HACCP,</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brez uporabe nedovoljenih aditivov ali konzervansov.</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Dobavitelj mora na zahtevo naročnika predložiti izvide oziroma dokazila o kakovosti, ki ne smejo biti starejša od treh (3) mesecev.</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Ribe ne smejo biti okužene z zdravju škodljivimi mikroorganizmi ali vsebovati toksičnih snovi.</w:t>
      </w:r>
    </w:p>
    <w:p w14:paraId="28A87048" w14:textId="77777777" w:rsidR="000967A6" w:rsidRPr="007B205B" w:rsidRDefault="000967A6" w:rsidP="000967A6">
      <w:pPr>
        <w:spacing w:before="100" w:beforeAutospacing="1" w:after="100" w:afterAutospacing="1"/>
        <w:jc w:val="both"/>
        <w:outlineLvl w:val="1"/>
        <w:rPr>
          <w:rFonts w:ascii="Arial" w:eastAsia="Times New Roman" w:hAnsi="Arial" w:cs="Arial"/>
          <w:sz w:val="18"/>
          <w:szCs w:val="18"/>
          <w:lang w:eastAsia="sl-SI"/>
        </w:rPr>
      </w:pPr>
      <w:r w:rsidRPr="007B205B">
        <w:rPr>
          <w:rFonts w:ascii="Arial" w:eastAsia="Times New Roman" w:hAnsi="Arial" w:cs="Arial"/>
          <w:b/>
          <w:bCs/>
          <w:sz w:val="18"/>
          <w:szCs w:val="18"/>
          <w:lang w:eastAsia="sl-SI"/>
        </w:rPr>
        <w:t>ZAHTEVE ZA SVEŽE RIBE</w:t>
      </w:r>
      <w:r>
        <w:rPr>
          <w:rFonts w:ascii="Arial" w:eastAsia="Times New Roman" w:hAnsi="Arial" w:cs="Arial"/>
          <w:b/>
          <w:bCs/>
          <w:sz w:val="18"/>
          <w:szCs w:val="18"/>
          <w:lang w:eastAsia="sl-SI"/>
        </w:rPr>
        <w:t xml:space="preserve">: </w:t>
      </w:r>
      <w:r w:rsidRPr="004B480D">
        <w:rPr>
          <w:rFonts w:ascii="Arial" w:eastAsia="Times New Roman" w:hAnsi="Arial" w:cs="Arial"/>
          <w:sz w:val="18"/>
          <w:szCs w:val="18"/>
          <w:lang w:eastAsia="sl-SI"/>
        </w:rPr>
        <w:t>s</w:t>
      </w:r>
      <w:r w:rsidRPr="007B205B">
        <w:rPr>
          <w:rFonts w:ascii="Arial" w:eastAsia="Times New Roman" w:hAnsi="Arial" w:cs="Arial"/>
          <w:sz w:val="18"/>
          <w:szCs w:val="18"/>
          <w:lang w:eastAsia="sl-SI"/>
        </w:rPr>
        <w:t>veže ribe morajo:</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biti dostavljene v nepretrgani hladni verigi brez uporabe konzervansov,</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 xml:space="preserve"> higiensko neoporečne, kožo naravnega sijaja in barve, brez poškodb in brez znakov izsušitve,</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imeti prozorno sluz,</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 xml:space="preserve">čvrsto pritrjene luske, svetlo rdeče, </w:t>
      </w:r>
      <w:proofErr w:type="spellStart"/>
      <w:r w:rsidRPr="007B205B">
        <w:rPr>
          <w:rFonts w:ascii="Arial" w:eastAsia="Times New Roman" w:hAnsi="Arial" w:cs="Arial"/>
          <w:sz w:val="18"/>
          <w:szCs w:val="18"/>
          <w:lang w:eastAsia="sl-SI"/>
        </w:rPr>
        <w:t>nezlepljene</w:t>
      </w:r>
      <w:proofErr w:type="spellEnd"/>
      <w:r w:rsidRPr="007B205B">
        <w:rPr>
          <w:rFonts w:ascii="Arial" w:eastAsia="Times New Roman" w:hAnsi="Arial" w:cs="Arial"/>
          <w:sz w:val="18"/>
          <w:szCs w:val="18"/>
          <w:lang w:eastAsia="sl-SI"/>
        </w:rPr>
        <w:t xml:space="preserve"> škrge,</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imeti napete, jasne in sijoče oči,</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 xml:space="preserve"> čvrsto meso,</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 xml:space="preserve"> svež, nevpadljiv vonj, odstranjeno drobovje, trebušno votlino brez neprijetnega vonja, ostanke krvi sijoče rdeče barve.</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Sveže ribe in ribji proizvodi ob dobavi ne smejo biti starejši od enega (1) dne.</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Središčna temperatura svežih rib ob prevzemu mora biti 4 °C ali nižja.</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Hramba in transport svežih rib mora potekati na ledu, v temperaturnem območju od –1 °C do +1 °C, v nepretrgani hladni verigi.</w:t>
      </w:r>
    </w:p>
    <w:p w14:paraId="60E8544B" w14:textId="77777777" w:rsidR="000967A6" w:rsidRPr="00FC7AE7" w:rsidRDefault="000967A6" w:rsidP="000967A6">
      <w:pPr>
        <w:spacing w:before="100" w:beforeAutospacing="1" w:after="100" w:afterAutospacing="1"/>
        <w:jc w:val="both"/>
        <w:outlineLvl w:val="1"/>
        <w:rPr>
          <w:rFonts w:ascii="Arial" w:eastAsia="Times New Roman" w:hAnsi="Arial" w:cs="Arial"/>
          <w:sz w:val="18"/>
          <w:szCs w:val="18"/>
          <w:lang w:eastAsia="sl-SI"/>
        </w:rPr>
      </w:pPr>
      <w:r w:rsidRPr="007B205B">
        <w:rPr>
          <w:rFonts w:ascii="Arial" w:eastAsia="Times New Roman" w:hAnsi="Arial" w:cs="Arial"/>
          <w:b/>
          <w:bCs/>
          <w:sz w:val="18"/>
          <w:szCs w:val="18"/>
          <w:lang w:eastAsia="sl-SI"/>
        </w:rPr>
        <w:t>ZAHTEVE ZA GLOBOKO ZAMRZNJENE RIBE IN RIBJE IZDELKE</w:t>
      </w:r>
      <w:r>
        <w:rPr>
          <w:rFonts w:ascii="Arial" w:eastAsia="Times New Roman" w:hAnsi="Arial" w:cs="Arial"/>
          <w:b/>
          <w:bCs/>
          <w:sz w:val="18"/>
          <w:szCs w:val="18"/>
          <w:lang w:eastAsia="sl-SI"/>
        </w:rPr>
        <w:t xml:space="preserve">: </w:t>
      </w:r>
      <w:r w:rsidRPr="004B480D">
        <w:rPr>
          <w:rFonts w:ascii="Arial" w:eastAsia="Times New Roman" w:hAnsi="Arial" w:cs="Arial"/>
          <w:sz w:val="18"/>
          <w:szCs w:val="18"/>
          <w:lang w:eastAsia="sl-SI"/>
        </w:rPr>
        <w:t>g</w:t>
      </w:r>
      <w:r w:rsidRPr="007B205B">
        <w:rPr>
          <w:rFonts w:ascii="Arial" w:eastAsia="Times New Roman" w:hAnsi="Arial" w:cs="Arial"/>
          <w:sz w:val="18"/>
          <w:szCs w:val="18"/>
          <w:lang w:eastAsia="sl-SI"/>
        </w:rPr>
        <w:t>loboko zamrznjeni izdelki morajo:</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biti zamrznjeni in skladiščeni pri temperaturi pod –18 °C, pravilno in nepoškodovano pakirani, brez znakov odtajevanja ali ponovnega zamrzovanja, brez znakov dehidracije (opeklin zaradi zamrzovanja),</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po odtajanju ne smejo imeti tujega ali žarkega vonja.</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Po toplotni obdelavi mora biti meso:</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prijetnega vonja in okusa,</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pretežno čvrste konsistence,</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značilne barve za posamezni izdelek.</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Panirani ribji izdelki:</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lahko vsebujejo le aditive, ki jih dovoljuje veljavna zakonodaja,</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ne smejo vsebovati konzervansov.</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Zamrznjeni izdelki morajo biti ob dobavi uporabni še najmanj tri (3) mesece.</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Ob dobavi ne sme preteči več kot 1/3 celotnega roka uporabe izdelka.</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Odmrznjene, ponovno zamrznjene ali neustrezno zamrznjene ribe bo naročnik zavrnil.</w:t>
      </w:r>
    </w:p>
    <w:p w14:paraId="4BF6AECA" w14:textId="77777777" w:rsidR="000967A6" w:rsidRPr="007B205B" w:rsidRDefault="000967A6" w:rsidP="000967A6">
      <w:pPr>
        <w:tabs>
          <w:tab w:val="num" w:pos="720"/>
        </w:tabs>
        <w:spacing w:before="100" w:beforeAutospacing="1" w:after="100" w:afterAutospacing="1"/>
        <w:jc w:val="both"/>
        <w:rPr>
          <w:rFonts w:ascii="Arial" w:eastAsia="Times New Roman" w:hAnsi="Arial" w:cs="Arial"/>
          <w:sz w:val="18"/>
          <w:szCs w:val="18"/>
          <w:lang w:eastAsia="sl-SI"/>
        </w:rPr>
      </w:pPr>
      <w:r w:rsidRPr="007B205B">
        <w:rPr>
          <w:rFonts w:ascii="Arial" w:eastAsia="Times New Roman" w:hAnsi="Arial" w:cs="Arial"/>
          <w:b/>
          <w:bCs/>
          <w:sz w:val="18"/>
          <w:szCs w:val="18"/>
          <w:lang w:eastAsia="sl-SI"/>
        </w:rPr>
        <w:t>EMBALAŽA IN OZNAČEVANJE</w:t>
      </w:r>
      <w:r>
        <w:rPr>
          <w:rFonts w:ascii="Arial" w:eastAsia="Times New Roman" w:hAnsi="Arial" w:cs="Arial"/>
          <w:b/>
          <w:bCs/>
          <w:sz w:val="18"/>
          <w:szCs w:val="18"/>
          <w:lang w:eastAsia="sl-SI"/>
        </w:rPr>
        <w:t xml:space="preserve">: </w:t>
      </w:r>
      <w:r w:rsidRPr="00D64841">
        <w:rPr>
          <w:rFonts w:ascii="Arial" w:eastAsia="Times New Roman" w:hAnsi="Arial" w:cs="Arial"/>
          <w:sz w:val="18"/>
          <w:szCs w:val="18"/>
          <w:lang w:eastAsia="sl-SI"/>
        </w:rPr>
        <w:t>emb</w:t>
      </w:r>
      <w:r w:rsidRPr="007B205B">
        <w:rPr>
          <w:rFonts w:ascii="Arial" w:eastAsia="Times New Roman" w:hAnsi="Arial" w:cs="Arial"/>
          <w:sz w:val="18"/>
          <w:szCs w:val="18"/>
          <w:lang w:eastAsia="sl-SI"/>
        </w:rPr>
        <w:t>alaža mora biti:</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čista,</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nepoškodovana,</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brez tujih vonjev,</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primerna za stik z živili.</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Označba izdelka mora biti skladna z veljavno zakonodajo, vključno z:</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Uredbo (EU) št. 1169/2011 o zagotavljanju informacij o živilih potrošnikom,</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 xml:space="preserve">predpisi o označevanju predpakiranih in </w:t>
      </w:r>
      <w:proofErr w:type="spellStart"/>
      <w:r w:rsidRPr="007B205B">
        <w:rPr>
          <w:rFonts w:ascii="Arial" w:eastAsia="Times New Roman" w:hAnsi="Arial" w:cs="Arial"/>
          <w:sz w:val="18"/>
          <w:szCs w:val="18"/>
          <w:lang w:eastAsia="sl-SI"/>
        </w:rPr>
        <w:t>nepredpakiranih</w:t>
      </w:r>
      <w:proofErr w:type="spellEnd"/>
      <w:r w:rsidRPr="007B205B">
        <w:rPr>
          <w:rFonts w:ascii="Arial" w:eastAsia="Times New Roman" w:hAnsi="Arial" w:cs="Arial"/>
          <w:sz w:val="18"/>
          <w:szCs w:val="18"/>
          <w:lang w:eastAsia="sl-SI"/>
        </w:rPr>
        <w:t xml:space="preserve"> živil,</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predpisi o zdravstveni ustreznosti živil,</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predpisi o kakovosti rib in ribjih proizvodov.</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Označba mora vsebovati:</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naziv živila,</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neto količino,</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rok uporabe,</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pogoje shranjevanja,</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podatke o proizvajalcu ali dobavitelju,</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državo porekla oziroma poreklo surovin,</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serijsko številko (lot),</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način uporabe (kadar je to potrebno).</w:t>
      </w:r>
    </w:p>
    <w:p w14:paraId="519C6AA7" w14:textId="77777777" w:rsidR="000967A6" w:rsidRPr="007B205B" w:rsidRDefault="000967A6" w:rsidP="000967A6">
      <w:pPr>
        <w:spacing w:before="100" w:beforeAutospacing="1" w:after="100" w:afterAutospacing="1"/>
        <w:outlineLvl w:val="1"/>
        <w:rPr>
          <w:rFonts w:ascii="Arial" w:eastAsia="Times New Roman" w:hAnsi="Arial" w:cs="Arial"/>
          <w:sz w:val="18"/>
          <w:szCs w:val="18"/>
          <w:lang w:eastAsia="sl-SI"/>
        </w:rPr>
      </w:pPr>
      <w:r w:rsidRPr="007B205B">
        <w:rPr>
          <w:rFonts w:ascii="Arial" w:eastAsia="Times New Roman" w:hAnsi="Arial" w:cs="Arial"/>
          <w:b/>
          <w:bCs/>
          <w:sz w:val="18"/>
          <w:szCs w:val="18"/>
          <w:lang w:eastAsia="sl-SI"/>
        </w:rPr>
        <w:t>TRANSPORT</w:t>
      </w:r>
      <w:r w:rsidRPr="00FC7AE7">
        <w:rPr>
          <w:rFonts w:ascii="Arial" w:eastAsia="Times New Roman" w:hAnsi="Arial" w:cs="Arial"/>
          <w:b/>
          <w:bCs/>
          <w:sz w:val="18"/>
          <w:szCs w:val="18"/>
          <w:lang w:eastAsia="sl-SI"/>
        </w:rPr>
        <w:t xml:space="preserve">: </w:t>
      </w:r>
      <w:r w:rsidRPr="007B205B">
        <w:rPr>
          <w:rFonts w:ascii="Arial" w:eastAsia="Times New Roman" w:hAnsi="Arial" w:cs="Arial"/>
          <w:sz w:val="18"/>
          <w:szCs w:val="18"/>
          <w:lang w:eastAsia="sl-SI"/>
        </w:rPr>
        <w:t>rib do naročnika se mora izvajati:</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v namenskih hlajenih vozilih,</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skladno s sistemom HACCP,</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zaprtih, čistih posodah,</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tako, da se hladna veriga ne prekine.</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Sveže ribe morajo biti prevažane pri temperaturi od –1 °C do +1 °C.</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Zamrznjeni izdelki morajo biti prevažani pri temperaturi pod –18 °C.</w:t>
      </w:r>
    </w:p>
    <w:p w14:paraId="78B45863" w14:textId="77777777" w:rsidR="000967A6" w:rsidRPr="00FC7AE7" w:rsidRDefault="000967A6" w:rsidP="000967A6">
      <w:pPr>
        <w:tabs>
          <w:tab w:val="num" w:pos="720"/>
        </w:tabs>
        <w:spacing w:before="100" w:beforeAutospacing="1" w:after="100" w:afterAutospacing="1"/>
        <w:outlineLvl w:val="1"/>
        <w:rPr>
          <w:rFonts w:ascii="Arial" w:eastAsia="Times New Roman" w:hAnsi="Arial" w:cs="Arial"/>
          <w:b/>
          <w:bCs/>
          <w:sz w:val="18"/>
          <w:szCs w:val="18"/>
          <w:lang w:eastAsia="sl-SI"/>
        </w:rPr>
      </w:pPr>
      <w:r w:rsidRPr="007B205B">
        <w:rPr>
          <w:rFonts w:ascii="Arial" w:eastAsia="Times New Roman" w:hAnsi="Arial" w:cs="Arial"/>
          <w:b/>
          <w:bCs/>
          <w:sz w:val="18"/>
          <w:szCs w:val="18"/>
          <w:lang w:eastAsia="sl-SI"/>
        </w:rPr>
        <w:t>KOLIČINSKA ODSTOPANJA</w:t>
      </w:r>
      <w:r w:rsidRPr="00FC7AE7">
        <w:rPr>
          <w:rFonts w:ascii="Arial" w:eastAsia="Times New Roman" w:hAnsi="Arial" w:cs="Arial"/>
          <w:b/>
          <w:bCs/>
          <w:sz w:val="18"/>
          <w:szCs w:val="18"/>
          <w:lang w:eastAsia="sl-SI"/>
        </w:rPr>
        <w:t xml:space="preserve">: </w:t>
      </w:r>
      <w:r w:rsidRPr="004B480D">
        <w:rPr>
          <w:rFonts w:ascii="Arial" w:eastAsia="Times New Roman" w:hAnsi="Arial" w:cs="Arial"/>
          <w:sz w:val="18"/>
          <w:szCs w:val="18"/>
          <w:lang w:eastAsia="sl-SI"/>
        </w:rPr>
        <w:t>o</w:t>
      </w:r>
      <w:r w:rsidRPr="007B205B">
        <w:rPr>
          <w:rFonts w:ascii="Arial" w:eastAsia="Times New Roman" w:hAnsi="Arial" w:cs="Arial"/>
          <w:sz w:val="18"/>
          <w:szCs w:val="18"/>
          <w:lang w:eastAsia="sl-SI"/>
        </w:rPr>
        <w:t>dstopanje mase posameznega kosa (npr. file, panirane kocke) ne sme presegati ±5 % zahtevane mase.</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Skupna dobavljena količina ne sme odstopati več kot ±3 % naročene količine.</w:t>
      </w:r>
    </w:p>
    <w:p w14:paraId="39AFD85C" w14:textId="77777777" w:rsidR="000967A6" w:rsidRPr="007B205B" w:rsidRDefault="000967A6" w:rsidP="000967A6">
      <w:pPr>
        <w:tabs>
          <w:tab w:val="num" w:pos="720"/>
        </w:tabs>
        <w:spacing w:before="100" w:beforeAutospacing="1" w:after="100" w:afterAutospacing="1"/>
        <w:outlineLvl w:val="1"/>
        <w:rPr>
          <w:rFonts w:ascii="Arial" w:eastAsia="Times New Roman" w:hAnsi="Arial" w:cs="Arial"/>
          <w:sz w:val="18"/>
          <w:szCs w:val="18"/>
          <w:lang w:eastAsia="sl-SI"/>
        </w:rPr>
      </w:pPr>
      <w:r w:rsidRPr="007B205B">
        <w:rPr>
          <w:rFonts w:ascii="Arial" w:eastAsia="Times New Roman" w:hAnsi="Arial" w:cs="Arial"/>
          <w:b/>
          <w:bCs/>
          <w:sz w:val="18"/>
          <w:szCs w:val="18"/>
          <w:lang w:eastAsia="sl-SI"/>
        </w:rPr>
        <w:t xml:space="preserve"> DODATNE ZAHTEVE DOBAVITELJA</w:t>
      </w:r>
      <w:r>
        <w:rPr>
          <w:rFonts w:ascii="Arial" w:eastAsia="Times New Roman" w:hAnsi="Arial" w:cs="Arial"/>
          <w:b/>
          <w:bCs/>
          <w:sz w:val="18"/>
          <w:szCs w:val="18"/>
          <w:lang w:eastAsia="sl-SI"/>
        </w:rPr>
        <w:t xml:space="preserve">: </w:t>
      </w:r>
      <w:r w:rsidRPr="004B480D">
        <w:rPr>
          <w:rFonts w:ascii="Arial" w:eastAsia="Times New Roman" w:hAnsi="Arial" w:cs="Arial"/>
          <w:sz w:val="18"/>
          <w:szCs w:val="18"/>
          <w:lang w:eastAsia="sl-SI"/>
        </w:rPr>
        <w:t>d</w:t>
      </w:r>
      <w:r w:rsidRPr="007B205B">
        <w:rPr>
          <w:rFonts w:ascii="Arial" w:eastAsia="Times New Roman" w:hAnsi="Arial" w:cs="Arial"/>
          <w:sz w:val="18"/>
          <w:szCs w:val="18"/>
          <w:lang w:eastAsia="sl-SI"/>
        </w:rPr>
        <w:t>obavitelj mora zagotavljati varnost živil v skladu s prehransko politiko in zakonodajo.</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Postopki predelave in distribucije morajo zagotavljati, da ob pravilnem ravnanju ni možna mikrobiološka kontaminacija.</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Dobavitelj mora na zahtevo omogočiti ogled proizvodnih oziroma skladiščnih prostorov v okviru zakonskih možnosti.</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Če je dobavitelj predelovalec rib, mora imeti za objekt veljavno odločbo pristojnega organa (npr. UVHVVR).</w:t>
      </w:r>
      <w:r>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Prevoz mora biti dokumentiran (evidenca temperatur, sledljivost).</w:t>
      </w:r>
    </w:p>
    <w:p w14:paraId="2A0C07C8" w14:textId="77777777" w:rsidR="000967A6" w:rsidRPr="007B205B" w:rsidRDefault="000967A6" w:rsidP="000967A6">
      <w:pPr>
        <w:spacing w:before="100" w:beforeAutospacing="1" w:after="100" w:afterAutospacing="1"/>
        <w:outlineLvl w:val="1"/>
        <w:rPr>
          <w:rFonts w:ascii="Arial" w:eastAsia="Times New Roman" w:hAnsi="Arial" w:cs="Arial"/>
          <w:sz w:val="18"/>
          <w:szCs w:val="18"/>
          <w:lang w:eastAsia="sl-SI"/>
        </w:rPr>
      </w:pPr>
      <w:r w:rsidRPr="007B205B">
        <w:rPr>
          <w:rFonts w:ascii="Arial" w:eastAsia="Times New Roman" w:hAnsi="Arial" w:cs="Arial"/>
          <w:b/>
          <w:bCs/>
          <w:sz w:val="18"/>
          <w:szCs w:val="18"/>
          <w:lang w:eastAsia="sl-SI"/>
        </w:rPr>
        <w:t>PREVZEM BLAGA</w:t>
      </w:r>
      <w:r>
        <w:rPr>
          <w:rFonts w:ascii="Arial" w:eastAsia="Times New Roman" w:hAnsi="Arial" w:cs="Arial"/>
          <w:b/>
          <w:bCs/>
          <w:sz w:val="18"/>
          <w:szCs w:val="18"/>
          <w:lang w:eastAsia="sl-SI"/>
        </w:rPr>
        <w:t xml:space="preserve">: </w:t>
      </w:r>
      <w:r w:rsidRPr="00D64841">
        <w:rPr>
          <w:rFonts w:ascii="Arial" w:eastAsia="Times New Roman" w:hAnsi="Arial" w:cs="Arial"/>
          <w:sz w:val="18"/>
          <w:szCs w:val="18"/>
          <w:lang w:eastAsia="sl-SI"/>
        </w:rPr>
        <w:t>na</w:t>
      </w:r>
      <w:r w:rsidRPr="007B205B">
        <w:rPr>
          <w:rFonts w:ascii="Arial" w:eastAsia="Times New Roman" w:hAnsi="Arial" w:cs="Arial"/>
          <w:sz w:val="18"/>
          <w:szCs w:val="18"/>
          <w:lang w:eastAsia="sl-SI"/>
        </w:rPr>
        <w:t>ročnik si pridržuje pravico do zavrnitve blaga, če:</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ne ustreza temperaturnim zahtevam,</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kaže znake kvarjenja,</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embalaža poškodovana,</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rok uporabe ni skladen z zahtevami,</w:t>
      </w:r>
      <w:r w:rsidRPr="00FC7AE7">
        <w:rPr>
          <w:rFonts w:ascii="Arial" w:eastAsia="Times New Roman" w:hAnsi="Arial" w:cs="Arial"/>
          <w:sz w:val="18"/>
          <w:szCs w:val="18"/>
          <w:lang w:eastAsia="sl-SI"/>
        </w:rPr>
        <w:t xml:space="preserve"> </w:t>
      </w:r>
      <w:r w:rsidRPr="007B205B">
        <w:rPr>
          <w:rFonts w:ascii="Arial" w:eastAsia="Times New Roman" w:hAnsi="Arial" w:cs="Arial"/>
          <w:sz w:val="18"/>
          <w:szCs w:val="18"/>
          <w:lang w:eastAsia="sl-SI"/>
        </w:rPr>
        <w:t>niso izpolnjene druge razpisne zahteve.</w:t>
      </w:r>
    </w:p>
    <w:p w14:paraId="2A934CA3" w14:textId="77777777" w:rsidR="000967A6" w:rsidRPr="007B205B" w:rsidRDefault="000967A6" w:rsidP="000967A6">
      <w:pPr>
        <w:tabs>
          <w:tab w:val="num" w:pos="720"/>
        </w:tabs>
        <w:spacing w:before="100" w:beforeAutospacing="1" w:after="100" w:afterAutospacing="1"/>
        <w:rPr>
          <w:rFonts w:ascii="Arial" w:eastAsia="Times New Roman" w:hAnsi="Arial" w:cs="Arial"/>
          <w:sz w:val="18"/>
          <w:szCs w:val="18"/>
          <w:lang w:eastAsia="sl-SI"/>
        </w:rPr>
      </w:pPr>
      <w:r w:rsidRPr="007B205B">
        <w:rPr>
          <w:rFonts w:ascii="Arial" w:eastAsia="Times New Roman" w:hAnsi="Arial" w:cs="Arial"/>
          <w:b/>
          <w:bCs/>
          <w:sz w:val="18"/>
          <w:szCs w:val="18"/>
          <w:lang w:eastAsia="sl-SI"/>
        </w:rPr>
        <w:t>Dostava se izvaja v kuhinjo vseh enot:</w:t>
      </w:r>
      <w:r w:rsidRPr="00FC7AE7">
        <w:rPr>
          <w:rFonts w:ascii="Arial" w:eastAsia="Times New Roman" w:hAnsi="Arial" w:cs="Arial"/>
          <w:b/>
          <w:bCs/>
          <w:sz w:val="18"/>
          <w:szCs w:val="18"/>
          <w:lang w:eastAsia="sl-SI"/>
        </w:rPr>
        <w:t xml:space="preserve"> </w:t>
      </w:r>
      <w:r w:rsidRPr="007B205B">
        <w:rPr>
          <w:rFonts w:ascii="Arial" w:eastAsia="Times New Roman" w:hAnsi="Arial" w:cs="Arial"/>
          <w:b/>
          <w:bCs/>
          <w:sz w:val="18"/>
          <w:szCs w:val="18"/>
          <w:lang w:eastAsia="sl-SI"/>
        </w:rPr>
        <w:t>od ponedeljka do sobote,</w:t>
      </w:r>
      <w:r w:rsidRPr="00FC7AE7">
        <w:rPr>
          <w:rFonts w:ascii="Arial" w:eastAsia="Times New Roman" w:hAnsi="Arial" w:cs="Arial"/>
          <w:b/>
          <w:bCs/>
          <w:sz w:val="18"/>
          <w:szCs w:val="18"/>
          <w:lang w:eastAsia="sl-SI"/>
        </w:rPr>
        <w:t xml:space="preserve"> </w:t>
      </w:r>
      <w:r w:rsidRPr="007B205B">
        <w:rPr>
          <w:rFonts w:ascii="Arial" w:eastAsia="Times New Roman" w:hAnsi="Arial" w:cs="Arial"/>
          <w:b/>
          <w:bCs/>
          <w:sz w:val="18"/>
          <w:szCs w:val="18"/>
          <w:lang w:eastAsia="sl-SI"/>
        </w:rPr>
        <w:t>med 6.00 in 7.00 uro zjutraj</w:t>
      </w:r>
      <w:r w:rsidRPr="00FC7AE7">
        <w:rPr>
          <w:rFonts w:ascii="Arial" w:eastAsia="Times New Roman" w:hAnsi="Arial" w:cs="Arial"/>
          <w:b/>
          <w:bCs/>
          <w:sz w:val="18"/>
          <w:szCs w:val="18"/>
          <w:lang w:eastAsia="sl-SI"/>
        </w:rPr>
        <w:t>, ozi</w:t>
      </w:r>
      <w:r w:rsidRPr="007B205B">
        <w:rPr>
          <w:rFonts w:ascii="Arial" w:eastAsia="Times New Roman" w:hAnsi="Arial" w:cs="Arial"/>
          <w:b/>
          <w:bCs/>
          <w:sz w:val="18"/>
          <w:szCs w:val="18"/>
          <w:lang w:eastAsia="sl-SI"/>
        </w:rPr>
        <w:t>roma po predhodnem dogovoru z naročnikom</w:t>
      </w:r>
      <w:r w:rsidRPr="007B205B">
        <w:rPr>
          <w:rFonts w:ascii="Arial" w:eastAsia="Times New Roman" w:hAnsi="Arial" w:cs="Arial"/>
          <w:sz w:val="18"/>
          <w:szCs w:val="18"/>
          <w:lang w:eastAsia="sl-SI"/>
        </w:rPr>
        <w:t>.</w:t>
      </w:r>
    </w:p>
    <w:p w14:paraId="07997AC3"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7EDD3BDF"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6073DDE" w14:textId="77777777" w:rsidR="001676E8" w:rsidRDefault="00000000">
            <w:r>
              <w:rPr>
                <w:rFonts w:ascii="Arial" w:hAnsi="Arial" w:cs="Arial"/>
                <w:b/>
                <w:bCs/>
                <w:color w:val="FFFFFF"/>
                <w:position w:val="-3"/>
                <w:sz w:val="20"/>
                <w:szCs w:val="20"/>
                <w:shd w:val="clear" w:color="auto" w:fill="000000"/>
              </w:rPr>
              <w:t>Sklop 11: EKOLOŠKO SADJE IN ZELENJAVA</w:t>
            </w:r>
          </w:p>
        </w:tc>
      </w:tr>
    </w:tbl>
    <w:p w14:paraId="084ECC22"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1BD39805" w14:textId="77777777">
        <w:tc>
          <w:tcPr>
            <w:tcW w:w="0" w:type="auto"/>
            <w:tcMar>
              <w:top w:w="135" w:type="dxa"/>
              <w:bottom w:w="135" w:type="dxa"/>
            </w:tcMar>
            <w:vAlign w:val="center"/>
          </w:tcPr>
          <w:p w14:paraId="0BC2FA73" w14:textId="77777777" w:rsidR="001676E8" w:rsidRDefault="001676E8"/>
          <w:p w14:paraId="520EBD82" w14:textId="77777777" w:rsidR="001676E8" w:rsidRDefault="00000000">
            <w:pPr>
              <w:spacing w:after="135"/>
              <w:jc w:val="both"/>
              <w:textAlignment w:val="center"/>
            </w:pPr>
            <w:r>
              <w:rPr>
                <w:rFonts w:ascii="Arial" w:hAnsi="Arial" w:cs="Arial"/>
                <w:color w:val="000000"/>
                <w:position w:val="-2"/>
                <w:sz w:val="18"/>
                <w:szCs w:val="18"/>
              </w:rPr>
              <w:t>Vse dobavljeno sadje mora biti: I. kakovostnega razreda (IK), razen če se naročnik in dobavitelj pisno dogovorita drugače, sveže, zdravo in primerno za neposredno porabo, skladno z veljavno zakonodajo Republike Slovenije in EU, deklarirano v skladu s predpisi, brez gensko spremenjenih organizmov (GSO), brez preseženih ostankov sredstev za varstvo rastlin. Ponudnik naj naročniku ponudi čim več sadja certificirane (ekološke) pridelave, kadar je to mogoče.</w:t>
            </w:r>
          </w:p>
          <w:p w14:paraId="1A88F2C1" w14:textId="77777777" w:rsidR="001676E8" w:rsidRDefault="00000000">
            <w:pPr>
              <w:spacing w:after="135"/>
              <w:jc w:val="both"/>
              <w:textAlignment w:val="center"/>
            </w:pPr>
            <w:r>
              <w:rPr>
                <w:rFonts w:ascii="Arial" w:hAnsi="Arial" w:cs="Arial"/>
                <w:color w:val="000000"/>
                <w:position w:val="-2"/>
                <w:sz w:val="18"/>
                <w:szCs w:val="18"/>
              </w:rPr>
              <w:t> </w:t>
            </w:r>
            <w:r>
              <w:rPr>
                <w:rFonts w:ascii="Arial" w:hAnsi="Arial" w:cs="Arial"/>
                <w:b/>
                <w:bCs/>
                <w:color w:val="000000"/>
                <w:position w:val="-2"/>
                <w:sz w:val="18"/>
                <w:szCs w:val="18"/>
              </w:rPr>
              <w:t>KAKOVOSTNE ZAHTEVE:</w:t>
            </w:r>
            <w:r>
              <w:rPr>
                <w:rFonts w:ascii="Arial" w:hAnsi="Arial" w:cs="Arial"/>
                <w:color w:val="000000"/>
                <w:position w:val="-2"/>
                <w:sz w:val="18"/>
                <w:szCs w:val="18"/>
              </w:rPr>
              <w:t xml:space="preserve"> sadje mora biti I. kvalitete oziroma najvišje kakovosti,  sveže, zdravo in nepoškodovano,  brez znakov gnitja, plesni ali mehanskih poškodb, čisto, brez vidnih tujkov ali primesi, suho (brez zunanje vlage), brez tujega vonja ali okusa,  brez škodljivcev ali poškodb zaradi škodljivcev, ustrezno razvito in zrelo, primerno za takojšnjo porabo brez dodatnega dozorevanja. Sadje mora izpolnjevati vse zahteve za I. razred, določene s pravilniki. Organoleptične lastnosti (videz, barva, vonj, okus, tekstura) morajo ustrezati predpisanim normativom.</w:t>
            </w:r>
          </w:p>
          <w:p w14:paraId="12D59761" w14:textId="77777777" w:rsidR="001676E8" w:rsidRDefault="00000000">
            <w:pPr>
              <w:spacing w:after="135"/>
              <w:jc w:val="both"/>
              <w:textAlignment w:val="center"/>
            </w:pPr>
            <w:r>
              <w:rPr>
                <w:rFonts w:ascii="Arial" w:hAnsi="Arial" w:cs="Arial"/>
                <w:color w:val="000000"/>
                <w:position w:val="-2"/>
                <w:sz w:val="18"/>
                <w:szCs w:val="18"/>
              </w:rPr>
              <w:t>V isti pošiljki mora biti sadje istega porekla in iste sorte. Vidni del vsebine posamezne embalažne enote mora biti reprezentativen za celotno vsebino.</w:t>
            </w:r>
          </w:p>
          <w:p w14:paraId="271D1FBC" w14:textId="77777777" w:rsidR="001676E8" w:rsidRDefault="00000000">
            <w:pPr>
              <w:spacing w:after="135"/>
              <w:jc w:val="both"/>
              <w:textAlignment w:val="center"/>
            </w:pPr>
            <w:r>
              <w:rPr>
                <w:rFonts w:ascii="Arial" w:hAnsi="Arial" w:cs="Arial"/>
                <w:b/>
                <w:bCs/>
                <w:color w:val="000000"/>
                <w:position w:val="-2"/>
                <w:sz w:val="18"/>
                <w:szCs w:val="18"/>
              </w:rPr>
              <w:t>EKOLOŠKA IN GEOGRAFSKA OZNAČBA:</w:t>
            </w:r>
            <w:r>
              <w:rPr>
                <w:rFonts w:ascii="Arial" w:hAnsi="Arial" w:cs="Arial"/>
                <w:color w:val="000000"/>
                <w:position w:val="-2"/>
                <w:sz w:val="18"/>
                <w:szCs w:val="18"/>
              </w:rPr>
              <w:t xml:space="preserve"> kadar je sadje deklarirano kot: ekološko pridelano, z geografsko označbo, mora biti certificirano in ustrezno označeno v skladu z veljavnimi predpisi. Naročnik lahko zahteva: vpogled v koledar agrotehničnih ukrepov, dokazila o načinu pridelave, veljavne certifikate.</w:t>
            </w:r>
          </w:p>
          <w:p w14:paraId="23572B51" w14:textId="77777777" w:rsidR="001676E8" w:rsidRDefault="00000000">
            <w:pPr>
              <w:spacing w:after="135"/>
              <w:jc w:val="both"/>
              <w:textAlignment w:val="center"/>
            </w:pPr>
            <w:r>
              <w:rPr>
                <w:rFonts w:ascii="Arial" w:hAnsi="Arial" w:cs="Arial"/>
                <w:b/>
                <w:bCs/>
                <w:color w:val="000000"/>
                <w:position w:val="-2"/>
                <w:sz w:val="18"/>
                <w:szCs w:val="18"/>
              </w:rPr>
              <w:t>OSTANKI PESTICIDOV IN VARNOST ŽIVIL:</w:t>
            </w:r>
            <w:r>
              <w:rPr>
                <w:rFonts w:ascii="Arial" w:hAnsi="Arial" w:cs="Arial"/>
                <w:color w:val="000000"/>
                <w:position w:val="-2"/>
                <w:sz w:val="18"/>
                <w:szCs w:val="18"/>
              </w:rPr>
              <w:t xml:space="preserve"> sadje ne sme vsebovati zdravju škodljivih snovi (toksinov, patogenih mikroorganizmov), ne sme presegati dovoljenih vrednosti ostankov fitofarmacevtskih sredstev, ne sme vsebovati nedovoljenih aditivov ali barvil. Dobavitelj mora na zahtevo naročnika predložiti izvide o ustrezni kakovosti, ki ne smejo biti starejši od treh (3) mesecev.</w:t>
            </w:r>
          </w:p>
          <w:p w14:paraId="622588DB" w14:textId="77777777" w:rsidR="001676E8" w:rsidRDefault="00000000">
            <w:pPr>
              <w:spacing w:after="135"/>
              <w:jc w:val="both"/>
              <w:textAlignment w:val="center"/>
            </w:pPr>
            <w:r>
              <w:rPr>
                <w:rFonts w:ascii="Arial" w:hAnsi="Arial" w:cs="Arial"/>
                <w:b/>
                <w:bCs/>
                <w:color w:val="000000"/>
                <w:position w:val="-2"/>
                <w:sz w:val="18"/>
                <w:szCs w:val="18"/>
              </w:rPr>
              <w:t>ENOTNA TEŽA PLODOV:</w:t>
            </w:r>
            <w:r>
              <w:rPr>
                <w:rFonts w:ascii="Arial" w:hAnsi="Arial" w:cs="Arial"/>
                <w:color w:val="000000"/>
                <w:position w:val="-2"/>
                <w:sz w:val="18"/>
                <w:szCs w:val="18"/>
              </w:rPr>
              <w:t xml:space="preserve"> na zahtevo naročnika mora dobavitelj zagotoviti enotno težo posameznega sadja (npr. jabolka, hruške, pomaranče, banane ipd.), pri čemer težo določi naročnik.</w:t>
            </w:r>
          </w:p>
          <w:p w14:paraId="55002FDF" w14:textId="77777777" w:rsidR="001676E8" w:rsidRDefault="00000000">
            <w:pPr>
              <w:spacing w:after="135"/>
              <w:jc w:val="both"/>
              <w:textAlignment w:val="center"/>
            </w:pPr>
            <w:r>
              <w:rPr>
                <w:rFonts w:ascii="Arial" w:hAnsi="Arial" w:cs="Arial"/>
                <w:b/>
                <w:bCs/>
                <w:color w:val="000000"/>
                <w:position w:val="-2"/>
                <w:sz w:val="18"/>
                <w:szCs w:val="18"/>
              </w:rPr>
              <w:t>EMBALAŽA IN OZNAČEVANJE:</w:t>
            </w:r>
            <w:r>
              <w:rPr>
                <w:rFonts w:ascii="Arial" w:hAnsi="Arial" w:cs="Arial"/>
                <w:color w:val="000000"/>
                <w:position w:val="-2"/>
                <w:sz w:val="18"/>
                <w:szCs w:val="18"/>
              </w:rPr>
              <w:t xml:space="preserve"> sadje mora biti ustrezno embalirano (zaboj, karton, vreča ali druga primerna embalaža), zaščiteno pred mehanskimi poškodbami in zunanjimi vplivi, pakirano v čisto in nepoškodovano embalažo. Deklaracija mora biti skladna z zakonodajo in mora vsebovati vse obvezne podatke, vključno z: nazivom proizvoda, sorto (kadar je zahtevano), državo porekla, kakovostnim razredom, neto težo v posameznem pakiranju, podatki o proizvajalcu ali dobavitelju. Deklaracijska nalepka mora biti nameščena na vsaki embalažni enoti.</w:t>
            </w:r>
          </w:p>
          <w:p w14:paraId="03395096" w14:textId="77777777" w:rsidR="001676E8" w:rsidRDefault="00000000">
            <w:pPr>
              <w:spacing w:after="135"/>
              <w:jc w:val="both"/>
              <w:textAlignment w:val="center"/>
            </w:pPr>
            <w:r>
              <w:rPr>
                <w:rFonts w:ascii="Arial" w:hAnsi="Arial" w:cs="Arial"/>
                <w:b/>
                <w:bCs/>
                <w:color w:val="000000"/>
                <w:position w:val="-2"/>
                <w:sz w:val="18"/>
                <w:szCs w:val="18"/>
              </w:rPr>
              <w:t>SKLADIŠČENJE IN TRANSPORT:</w:t>
            </w:r>
            <w:r>
              <w:rPr>
                <w:rFonts w:ascii="Arial" w:hAnsi="Arial" w:cs="Arial"/>
                <w:color w:val="000000"/>
                <w:position w:val="-2"/>
                <w:sz w:val="18"/>
                <w:szCs w:val="18"/>
              </w:rPr>
              <w:t xml:space="preserve"> skladiščenje in transport morata: potekati v skladu s predpisi, zagotavljati ohranitev kakovosti in higienske neoporečnosti, potekati v ustreznih vozilih, biti skladna s sistemom HACCP. Pri dobavi mora biti sadje obvezno razloženo v zaprt prostor. Za sezonsko sveže sadje naročnik zahteva, da je sadje obrano največ 24 ur pred dobavo.</w:t>
            </w:r>
          </w:p>
          <w:p w14:paraId="48D54469" w14:textId="77777777" w:rsidR="001676E8" w:rsidRDefault="00000000">
            <w:pPr>
              <w:spacing w:after="135"/>
              <w:jc w:val="both"/>
              <w:textAlignment w:val="center"/>
            </w:pPr>
            <w:r>
              <w:rPr>
                <w:rFonts w:ascii="Arial" w:hAnsi="Arial" w:cs="Arial"/>
                <w:b/>
                <w:bCs/>
                <w:color w:val="000000"/>
                <w:position w:val="-2"/>
                <w:sz w:val="18"/>
                <w:szCs w:val="18"/>
              </w:rPr>
              <w:t>DODATNE ZAHTEVE DOBAVITELJA:</w:t>
            </w:r>
            <w:r>
              <w:rPr>
                <w:rFonts w:ascii="Arial" w:hAnsi="Arial" w:cs="Arial"/>
                <w:color w:val="000000"/>
                <w:position w:val="-2"/>
                <w:sz w:val="18"/>
                <w:szCs w:val="18"/>
              </w:rPr>
              <w:t xml:space="preserve"> dobavitelj mora: zagotavljati stroge higienske normative v celotnem procesu pridelave, skladiščenja in transporta, zagotavljati stalno zalogo ponujenih izdelkov, zagotoviti varnost živil v skladu z zakonodajo in prehransko politiko, na zahtevo omogočiti ogled objektov v okviru zakonskih možnosti. Na zahtevo naročnika je ponudnik dolžan priskrbeli enotno težo sadja (npr. jabolka, oranže, banane...), težo določi naročnik.</w:t>
            </w:r>
          </w:p>
          <w:p w14:paraId="38AE59A6" w14:textId="77777777" w:rsidR="001676E8" w:rsidRDefault="00000000">
            <w:pPr>
              <w:spacing w:after="135"/>
              <w:jc w:val="both"/>
              <w:textAlignment w:val="center"/>
            </w:pPr>
            <w:r>
              <w:rPr>
                <w:rFonts w:ascii="Arial" w:hAnsi="Arial" w:cs="Arial"/>
                <w:color w:val="000000"/>
                <w:position w:val="-2"/>
                <w:sz w:val="18"/>
                <w:szCs w:val="18"/>
              </w:rPr>
              <w:t>Vsa dobavljena zelenjava mora biti: I. kakovostnega razreda (IK), razen če naročnik izrecno dovoli odstopanje, sveža, zdrava in primerna za neposredno uporabo, skladna z veljavno zakonodajo Republike Slovenije in EU, deklarirana v skladu s predpisi, brez gensko spremenjenih organizmov (GSO), brez preseženih dovoljenih ostankov sredstev za varstvo rastlin. Zaželena je zelenjava lokalnega pridelovalca zaradi zagotavljanja svežine in višje kakovosti.</w:t>
            </w:r>
          </w:p>
          <w:p w14:paraId="13B1F632" w14:textId="77777777" w:rsidR="001676E8" w:rsidRDefault="00000000">
            <w:pPr>
              <w:spacing w:after="135"/>
              <w:jc w:val="both"/>
              <w:textAlignment w:val="center"/>
            </w:pPr>
            <w:r>
              <w:rPr>
                <w:rFonts w:ascii="Arial" w:hAnsi="Arial" w:cs="Arial"/>
                <w:b/>
                <w:bCs/>
                <w:color w:val="000000"/>
                <w:position w:val="-2"/>
                <w:sz w:val="18"/>
                <w:szCs w:val="18"/>
              </w:rPr>
              <w:t>KAKOVOSTNE ZAHTEVE:</w:t>
            </w:r>
            <w:r>
              <w:rPr>
                <w:rFonts w:ascii="Arial" w:hAnsi="Arial" w:cs="Arial"/>
                <w:color w:val="000000"/>
                <w:position w:val="-2"/>
                <w:sz w:val="18"/>
                <w:szCs w:val="18"/>
              </w:rPr>
              <w:t xml:space="preserve"> zelenjava mora sveža, nepoškodovana in zdrava, brez gnilobe, plesni ali mehanskih poškodb, čista, brez vidnih tujih snovi, suha (brez zunanje vlage), brez tujega vonja ali okusa,  brez znakov odganjanja, brez škodljivcev in poškodb zaradi škodljivcev, brez poškodb zaradi zmrzali ali sonca, ustrezno razvita in zrela, primerna za uporabo brez dodatnega dozorevanja. Vsa zelenjava mora ustrezati zahtevam I. razreda skladno s pravilniki. Odstopanja so možna samo ob predhodnem soglasju naročnika.</w:t>
            </w:r>
          </w:p>
          <w:p w14:paraId="2D3E9B2E" w14:textId="77777777" w:rsidR="001676E8" w:rsidRDefault="00000000">
            <w:pPr>
              <w:spacing w:after="135"/>
              <w:jc w:val="both"/>
              <w:textAlignment w:val="center"/>
            </w:pPr>
            <w:r>
              <w:rPr>
                <w:rFonts w:ascii="Arial" w:hAnsi="Arial" w:cs="Arial"/>
                <w:b/>
                <w:bCs/>
                <w:color w:val="000000"/>
                <w:position w:val="-2"/>
                <w:sz w:val="18"/>
                <w:szCs w:val="18"/>
              </w:rPr>
              <w:t>POSEBNE ZAHTEVE – FIŽOL V ZRNJU:</w:t>
            </w:r>
            <w:r>
              <w:rPr>
                <w:rFonts w:ascii="Arial" w:hAnsi="Arial" w:cs="Arial"/>
                <w:color w:val="000000"/>
                <w:position w:val="-2"/>
                <w:sz w:val="18"/>
                <w:szCs w:val="18"/>
              </w:rPr>
              <w:t xml:space="preserve"> fižol v zrnju mora izpolnjevati zahteve razreda </w:t>
            </w:r>
            <w:r>
              <w:rPr>
                <w:rFonts w:ascii="Arial" w:hAnsi="Arial" w:cs="Arial"/>
                <w:b/>
                <w:bCs/>
                <w:color w:val="000000"/>
                <w:position w:val="-2"/>
                <w:sz w:val="18"/>
                <w:szCs w:val="18"/>
              </w:rPr>
              <w:t>ekstra</w:t>
            </w:r>
            <w:r>
              <w:rPr>
                <w:rFonts w:ascii="Arial" w:hAnsi="Arial" w:cs="Arial"/>
                <w:color w:val="000000"/>
                <w:position w:val="-2"/>
                <w:sz w:val="18"/>
                <w:szCs w:val="18"/>
              </w:rPr>
              <w:t xml:space="preserve"> in mora biti: nepoškodovan, zdrav in čist, svežega videza, brez plesni, brez škodljivcev ali poškodb zaradi škodljivcev, brez odvečne zunanje vlage, brez tujega vonja in/ali okusa, čvrst in gladek, značilne oblike, razvitosti in obarvanosti za posamezno sorto. V istem pakiranju mora biti fižol izenačen po: poreklu, sorti oziroma komercialnem tipu, kakovosti, velikosti. Pakiran mora biti v čisti embalaži, ki ga ščiti pred zunanjimi vplivi, ter ustrezno deklariran skladno z veljavnimi predpisi.</w:t>
            </w:r>
          </w:p>
          <w:p w14:paraId="55D40455" w14:textId="77777777" w:rsidR="001676E8" w:rsidRDefault="00000000">
            <w:pPr>
              <w:spacing w:after="135"/>
              <w:jc w:val="both"/>
              <w:textAlignment w:val="center"/>
            </w:pPr>
            <w:r>
              <w:rPr>
                <w:rFonts w:ascii="Arial" w:hAnsi="Arial" w:cs="Arial"/>
                <w:b/>
                <w:bCs/>
                <w:color w:val="000000"/>
                <w:position w:val="-2"/>
                <w:sz w:val="18"/>
                <w:szCs w:val="18"/>
              </w:rPr>
              <w:t>EKOLOŠKA IN GEOGRAFSKA OZNAČBA:</w:t>
            </w:r>
            <w:r>
              <w:rPr>
                <w:rFonts w:ascii="Arial" w:hAnsi="Arial" w:cs="Arial"/>
                <w:color w:val="000000"/>
                <w:position w:val="-2"/>
                <w:sz w:val="18"/>
                <w:szCs w:val="18"/>
              </w:rPr>
              <w:t xml:space="preserve"> kadar je zelenjava deklarirana kot: ekološko pridelana, z geografsko označbo, mora biti certificirana in označena skladno z veljavno zakonodajo.</w:t>
            </w:r>
          </w:p>
          <w:p w14:paraId="41B71BCD" w14:textId="77777777" w:rsidR="001676E8" w:rsidRDefault="00000000">
            <w:pPr>
              <w:spacing w:after="135"/>
              <w:jc w:val="both"/>
              <w:textAlignment w:val="center"/>
            </w:pPr>
            <w:r>
              <w:rPr>
                <w:rFonts w:ascii="Arial" w:hAnsi="Arial" w:cs="Arial"/>
                <w:b/>
                <w:bCs/>
                <w:color w:val="000000"/>
                <w:position w:val="-2"/>
                <w:sz w:val="18"/>
                <w:szCs w:val="18"/>
              </w:rPr>
              <w:t>OSTANKI PESTICIDOV IN VARNOST: z</w:t>
            </w:r>
            <w:r>
              <w:rPr>
                <w:rFonts w:ascii="Arial" w:hAnsi="Arial" w:cs="Arial"/>
                <w:color w:val="000000"/>
                <w:position w:val="-2"/>
                <w:sz w:val="18"/>
                <w:szCs w:val="18"/>
              </w:rPr>
              <w:t>elenjava ne sme vsebovati zdravju škodljivih snovi (toksinov, patogenih mikroorganizmov), ne sme presegati dovoljenih vrednosti ostankov fitofarmacevtskih sredstev, ne sme vsebovati nedovoljenih aditivov. Dobavitelj mora zagotavljati stroge higienske standarde v celotnem procesu pridelave, skladiščenja in transporta.</w:t>
            </w:r>
          </w:p>
          <w:p w14:paraId="28B26908" w14:textId="77777777" w:rsidR="001676E8" w:rsidRDefault="00000000">
            <w:pPr>
              <w:spacing w:after="135"/>
              <w:jc w:val="both"/>
              <w:textAlignment w:val="center"/>
            </w:pPr>
            <w:r>
              <w:rPr>
                <w:rFonts w:ascii="Arial" w:hAnsi="Arial" w:cs="Arial"/>
                <w:b/>
                <w:bCs/>
                <w:color w:val="000000"/>
                <w:position w:val="-2"/>
                <w:sz w:val="18"/>
                <w:szCs w:val="18"/>
              </w:rPr>
              <w:t>EMBALAŽA IN OZNAČEVANJE:</w:t>
            </w:r>
            <w:r>
              <w:rPr>
                <w:rFonts w:ascii="Arial" w:hAnsi="Arial" w:cs="Arial"/>
                <w:color w:val="000000"/>
                <w:position w:val="-2"/>
                <w:sz w:val="18"/>
                <w:szCs w:val="18"/>
              </w:rPr>
              <w:t xml:space="preserve"> zelenjava mora biti ustrezno embalirana (zaboj, karton, vreča ali druga primerna embalaža), zaščitena pred mehanskimi poškodbami in zunanjimi vplivi, pakirana v čisto in nepoškodovano embalažo. Na vsaki embalažni enoti mora biti deklaracijska nalepka, ki vsebuje: naziv proizvoda, sorto (kadar je zahtevano), državo porekla, kakovostni razred, neto težo v posameznem pakiranju, podatke o proizvajalcu ali dobavitelju, druge podatke, zahtevane z zakonodajo.</w:t>
            </w:r>
          </w:p>
          <w:p w14:paraId="5F741E6A" w14:textId="77777777" w:rsidR="001676E8" w:rsidRDefault="00000000">
            <w:pPr>
              <w:spacing w:after="135"/>
              <w:jc w:val="both"/>
              <w:textAlignment w:val="center"/>
            </w:pPr>
            <w:r>
              <w:rPr>
                <w:rFonts w:ascii="Arial" w:hAnsi="Arial" w:cs="Arial"/>
                <w:b/>
                <w:bCs/>
                <w:color w:val="000000"/>
                <w:position w:val="-2"/>
                <w:sz w:val="18"/>
                <w:szCs w:val="18"/>
              </w:rPr>
              <w:t>SKLADIŠČENJE IN TRANSPORT:</w:t>
            </w:r>
            <w:r>
              <w:rPr>
                <w:rFonts w:ascii="Arial" w:hAnsi="Arial" w:cs="Arial"/>
                <w:color w:val="000000"/>
                <w:position w:val="-2"/>
                <w:sz w:val="18"/>
                <w:szCs w:val="18"/>
              </w:rPr>
              <w:t xml:space="preserve"> mora zagotavljati ohranitev kakovosti in higienske neoporečnosti, potekati v ustreznih hladilnicah, potekati v transportnih sredstvih s hladilnimi napravami, biti skladna s sistemom HACCP. Zelenjava mora biti ob dobavi obvezno razložena v zaprt prostor.</w:t>
            </w:r>
          </w:p>
          <w:p w14:paraId="04BF9F6E" w14:textId="77777777" w:rsidR="001676E8" w:rsidRDefault="00000000">
            <w:pPr>
              <w:spacing w:after="135"/>
              <w:jc w:val="both"/>
              <w:textAlignment w:val="center"/>
            </w:pPr>
            <w:r>
              <w:rPr>
                <w:rFonts w:ascii="Arial" w:hAnsi="Arial" w:cs="Arial"/>
                <w:b/>
                <w:bCs/>
                <w:color w:val="000000"/>
                <w:position w:val="-2"/>
                <w:sz w:val="18"/>
                <w:szCs w:val="18"/>
              </w:rPr>
              <w:t>PREVZEM BLAGA: n</w:t>
            </w:r>
            <w:r>
              <w:rPr>
                <w:rFonts w:ascii="Arial" w:hAnsi="Arial" w:cs="Arial"/>
                <w:color w:val="000000"/>
                <w:position w:val="-2"/>
                <w:sz w:val="18"/>
                <w:szCs w:val="18"/>
              </w:rPr>
              <w:t>aročnik si pridržuje pravico do zavrnitve blaga, če: ne ustreza kakovostnim zahtevam, ni ustrezno deklarirano, je embalaža poškodovana, ne ustreza zahtevam glede razreda ali porekla, kaže znake kvarjenja ali nepravilnega skladiščenja.</w:t>
            </w:r>
          </w:p>
          <w:p w14:paraId="4653E70C" w14:textId="77777777" w:rsidR="001676E8"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tc>
      </w:tr>
    </w:tbl>
    <w:p w14:paraId="1F7BB76F" w14:textId="77777777" w:rsidR="001676E8" w:rsidRDefault="001676E8"/>
    <w:p w14:paraId="5A85ECE9" w14:textId="77777777" w:rsidR="001676E8" w:rsidRDefault="001676E8"/>
    <w:p w14:paraId="05FCC541"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1286224C"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4D27FF9E" w14:textId="77777777" w:rsidR="001676E8" w:rsidRDefault="00000000">
            <w:r>
              <w:rPr>
                <w:rFonts w:ascii="Arial" w:hAnsi="Arial" w:cs="Arial"/>
                <w:b/>
                <w:bCs/>
                <w:color w:val="FFFFFF"/>
                <w:position w:val="-3"/>
                <w:sz w:val="20"/>
                <w:szCs w:val="20"/>
                <w:shd w:val="clear" w:color="auto" w:fill="000000"/>
              </w:rPr>
              <w:t>Sklop 12: SADJE</w:t>
            </w:r>
          </w:p>
        </w:tc>
      </w:tr>
    </w:tbl>
    <w:p w14:paraId="3EDE858A"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5EA4B69E" w14:textId="77777777">
        <w:tc>
          <w:tcPr>
            <w:tcW w:w="0" w:type="auto"/>
            <w:tcMar>
              <w:top w:w="135" w:type="dxa"/>
              <w:bottom w:w="135" w:type="dxa"/>
            </w:tcMar>
            <w:vAlign w:val="center"/>
          </w:tcPr>
          <w:p w14:paraId="1A62288A" w14:textId="77777777" w:rsidR="001676E8" w:rsidRDefault="001676E8"/>
          <w:p w14:paraId="42B9E723" w14:textId="77777777" w:rsidR="001676E8" w:rsidRDefault="00000000">
            <w:pPr>
              <w:spacing w:after="135"/>
              <w:jc w:val="both"/>
              <w:textAlignment w:val="center"/>
            </w:pPr>
            <w:r>
              <w:rPr>
                <w:rFonts w:ascii="Arial" w:hAnsi="Arial" w:cs="Arial"/>
                <w:color w:val="000000"/>
                <w:position w:val="-2"/>
                <w:sz w:val="18"/>
                <w:szCs w:val="18"/>
              </w:rPr>
              <w:t xml:space="preserve">Vse dobavljeno sadje mora biti: I. kakovostnega razreda (IK), razen če naročnik izrecno dovoli drugače, pridelano v sistemu </w:t>
            </w:r>
            <w:r>
              <w:rPr>
                <w:rFonts w:ascii="Arial" w:hAnsi="Arial" w:cs="Arial"/>
                <w:b/>
                <w:bCs/>
                <w:color w:val="000000"/>
                <w:position w:val="-2"/>
                <w:sz w:val="18"/>
                <w:szCs w:val="18"/>
              </w:rPr>
              <w:t>integrirane pridelave</w:t>
            </w:r>
            <w:r>
              <w:rPr>
                <w:rFonts w:ascii="Arial" w:hAnsi="Arial" w:cs="Arial"/>
                <w:color w:val="000000"/>
                <w:position w:val="-2"/>
                <w:sz w:val="18"/>
                <w:szCs w:val="18"/>
              </w:rPr>
              <w:t>, skladno z veljavno zakonodajo Republike Slovenije in EU, ustrezno deklarirano, brez gensko spremenjenih organizmov (GSO). Ponudnik naj, kjer je mogoče, ponudi tudi sadje certificirane ekološke pridelave.</w:t>
            </w:r>
          </w:p>
          <w:p w14:paraId="70E4FB9C" w14:textId="77777777" w:rsidR="001676E8" w:rsidRDefault="00000000">
            <w:pPr>
              <w:spacing w:after="135"/>
              <w:jc w:val="both"/>
              <w:textAlignment w:val="center"/>
            </w:pPr>
            <w:r>
              <w:rPr>
                <w:rFonts w:ascii="Arial" w:hAnsi="Arial" w:cs="Arial"/>
                <w:b/>
                <w:bCs/>
                <w:color w:val="000000"/>
                <w:position w:val="-2"/>
                <w:sz w:val="18"/>
                <w:szCs w:val="18"/>
              </w:rPr>
              <w:t>KAKOVOSTNE ZAHTEVE:</w:t>
            </w:r>
            <w:r>
              <w:rPr>
                <w:rFonts w:ascii="Arial" w:hAnsi="Arial" w:cs="Arial"/>
                <w:color w:val="000000"/>
                <w:position w:val="-2"/>
                <w:sz w:val="18"/>
                <w:szCs w:val="18"/>
              </w:rPr>
              <w:t xml:space="preserve"> sadje mora: biti sveže, zdravo in nepoškodovano,  brez znakov gnitja, plesni ali mehanskih poškodb, čisto, brez vidnih tujkov ali primesi, suho (brez zunanje vlage), brez tujega vonja ali okusa, brez škodljivcev ali poškodb zaradi škodljivcev, ustrezno razvito in zrelo,  primerno za porabo brez dodatnega dozorevanja. Sadje mora ustrezati vsem zahtevam za I. razred, določenim s pravilniki. Organoleptične lastnosti (videz, barva, vonj, okus, tekstura) morajo ustrezati predpisanim normativom. V isti pošiljki mora biti sadje istega porekla in iste sorte. Vidni del vsebine vsake embalažne enote mora biti reprezentativen za celotno vsebino. Za sezonsko sveže sadje naročnik zahteva, da je sadje obrano največ 24 ur pred dobavo.</w:t>
            </w:r>
          </w:p>
          <w:p w14:paraId="1B957DF8" w14:textId="77777777" w:rsidR="001676E8" w:rsidRDefault="00000000">
            <w:pPr>
              <w:spacing w:after="135"/>
              <w:jc w:val="both"/>
              <w:textAlignment w:val="center"/>
            </w:pPr>
            <w:r>
              <w:rPr>
                <w:rFonts w:ascii="Arial" w:hAnsi="Arial" w:cs="Arial"/>
                <w:b/>
                <w:bCs/>
                <w:color w:val="000000"/>
                <w:position w:val="-2"/>
                <w:sz w:val="18"/>
                <w:szCs w:val="18"/>
              </w:rPr>
              <w:t>INTEGRIRANA PRIDELAVA :</w:t>
            </w:r>
            <w:r>
              <w:rPr>
                <w:rFonts w:ascii="Arial" w:hAnsi="Arial" w:cs="Arial"/>
                <w:color w:val="000000"/>
                <w:position w:val="-2"/>
                <w:sz w:val="18"/>
                <w:szCs w:val="18"/>
              </w:rPr>
              <w:t xml:space="preserve"> sadje mora biti pridelano skladno s pravili integrirane pridelave. Naročnik lahko zahteva: dokazilo o certificirani integrirani pridelavi, vpogled v koledar agrotehničnih ukrepov, dokumentacijo, ki dokazuje način pridelave. Ostanki sredstev za varstvo rastlin ne smejo presegati zakonsko dovoljenih mejnih vrednosti.</w:t>
            </w:r>
          </w:p>
          <w:p w14:paraId="510E54F4" w14:textId="77777777" w:rsidR="001676E8" w:rsidRDefault="00000000">
            <w:pPr>
              <w:spacing w:after="135"/>
              <w:jc w:val="both"/>
              <w:textAlignment w:val="center"/>
            </w:pPr>
            <w:r>
              <w:rPr>
                <w:rFonts w:ascii="Arial" w:hAnsi="Arial" w:cs="Arial"/>
                <w:b/>
                <w:bCs/>
                <w:color w:val="000000"/>
                <w:position w:val="-2"/>
                <w:sz w:val="18"/>
                <w:szCs w:val="18"/>
              </w:rPr>
              <w:t>VARNOST ŽIVIL:</w:t>
            </w:r>
            <w:r>
              <w:rPr>
                <w:rFonts w:ascii="Arial" w:hAnsi="Arial" w:cs="Arial"/>
                <w:color w:val="000000"/>
                <w:position w:val="-2"/>
                <w:sz w:val="18"/>
                <w:szCs w:val="18"/>
              </w:rPr>
              <w:t xml:space="preserve"> izdelki: ne smejo vsebovati zdravju škodljivih snovi (toksinov, patogenih mikroorganizmov), ne smejo presegati zakonsko določenih mej za ostanke pesticidov, ne smejo vsebovati nedovoljenih aditivov ali barvil. Dobavitelj mora na zahtevo naročnika predložiti izvide o ustrezni kakovosti, ki ne smejo biti starejši od treh (3) mesecev.</w:t>
            </w:r>
          </w:p>
          <w:p w14:paraId="2DDE07E2" w14:textId="77777777" w:rsidR="001676E8" w:rsidRDefault="00000000">
            <w:pPr>
              <w:spacing w:after="135"/>
              <w:jc w:val="both"/>
              <w:textAlignment w:val="center"/>
            </w:pPr>
            <w:r>
              <w:rPr>
                <w:rFonts w:ascii="Arial" w:hAnsi="Arial" w:cs="Arial"/>
                <w:b/>
                <w:bCs/>
                <w:color w:val="000000"/>
                <w:position w:val="-2"/>
                <w:sz w:val="18"/>
                <w:szCs w:val="18"/>
              </w:rPr>
              <w:t>ENOTNA TEŽA PLODOV:</w:t>
            </w:r>
            <w:r>
              <w:rPr>
                <w:rFonts w:ascii="Arial" w:hAnsi="Arial" w:cs="Arial"/>
                <w:color w:val="000000"/>
                <w:position w:val="-2"/>
                <w:sz w:val="18"/>
                <w:szCs w:val="18"/>
              </w:rPr>
              <w:t xml:space="preserve"> na zahtevo naročnika mora dobavitelj zagotoviti enotno težo posameznega sadja (npr. jabolka, pomaranče, banane ipd.), pri čemer težo določi naročnik.</w:t>
            </w:r>
          </w:p>
          <w:p w14:paraId="39E12A84" w14:textId="77777777" w:rsidR="001676E8" w:rsidRDefault="00000000">
            <w:pPr>
              <w:spacing w:after="135"/>
              <w:jc w:val="both"/>
              <w:textAlignment w:val="center"/>
            </w:pPr>
            <w:r>
              <w:rPr>
                <w:rFonts w:ascii="Arial" w:hAnsi="Arial" w:cs="Arial"/>
                <w:b/>
                <w:bCs/>
                <w:color w:val="000000"/>
                <w:position w:val="-2"/>
                <w:sz w:val="18"/>
                <w:szCs w:val="18"/>
              </w:rPr>
              <w:t>EMBALAŽA IN OZNAČEVANJE:</w:t>
            </w:r>
            <w:r>
              <w:rPr>
                <w:rFonts w:ascii="Arial" w:hAnsi="Arial" w:cs="Arial"/>
                <w:color w:val="000000"/>
                <w:position w:val="-2"/>
                <w:sz w:val="18"/>
                <w:szCs w:val="18"/>
              </w:rPr>
              <w:t xml:space="preserve"> sadje mora biti: primerno embalirano (zaboj, karton, vreča ali druga primerna embalaža), zaščiteno pred mehanskimi poškodbami in zunanjimi vplivi, pakirano v čisto in nepoškodovano embalažo. Deklaracija mora biti skladna z veljavno zakonodajo in mora vsebovati: naziv proizvoda, sorto (kadar je zahtevano), državo porekla, kakovostni razred, neto težo v posameznem pakiranju, podatke o proizvajalcu ali dobavitelju, druge zakonsko predpisane podatke. Deklaracijska nalepka mora biti nameščena na vsaki embalažni enoti.</w:t>
            </w:r>
          </w:p>
          <w:p w14:paraId="0E28D363" w14:textId="77777777" w:rsidR="001676E8" w:rsidRDefault="00000000">
            <w:pPr>
              <w:spacing w:after="135"/>
              <w:jc w:val="both"/>
              <w:textAlignment w:val="center"/>
            </w:pPr>
            <w:r>
              <w:rPr>
                <w:rFonts w:ascii="Arial" w:hAnsi="Arial" w:cs="Arial"/>
                <w:b/>
                <w:bCs/>
                <w:color w:val="000000"/>
                <w:position w:val="-2"/>
                <w:sz w:val="18"/>
                <w:szCs w:val="18"/>
              </w:rPr>
              <w:t>SKLADIŠČENJE IN TRANSPORT:</w:t>
            </w:r>
            <w:r>
              <w:rPr>
                <w:rFonts w:ascii="Arial" w:hAnsi="Arial" w:cs="Arial"/>
                <w:color w:val="000000"/>
                <w:position w:val="-2"/>
                <w:sz w:val="18"/>
                <w:szCs w:val="18"/>
              </w:rPr>
              <w:t xml:space="preserve"> morata zagotavljati ohranitev kakovosti in higienske neoporečnosti, potekati skladno s predpisi, biti izvajana z ustreznimi vozili, biti skladna s sistemom HACCP. Sadje mora biti ob dobavi obvezno razloženo v zaprt prostor.</w:t>
            </w:r>
          </w:p>
          <w:p w14:paraId="4F4230BD" w14:textId="77777777" w:rsidR="001676E8" w:rsidRDefault="00000000">
            <w:pPr>
              <w:spacing w:after="135"/>
              <w:jc w:val="both"/>
              <w:textAlignment w:val="center"/>
            </w:pPr>
            <w:r>
              <w:rPr>
                <w:rFonts w:ascii="Arial" w:hAnsi="Arial" w:cs="Arial"/>
                <w:b/>
                <w:bCs/>
                <w:color w:val="000000"/>
                <w:position w:val="-2"/>
                <w:sz w:val="18"/>
                <w:szCs w:val="18"/>
              </w:rPr>
              <w:t>DODATNE ZAHTEVE DOBAVITELJA:</w:t>
            </w:r>
            <w:r>
              <w:rPr>
                <w:rFonts w:ascii="Arial" w:hAnsi="Arial" w:cs="Arial"/>
                <w:color w:val="000000"/>
                <w:position w:val="-2"/>
                <w:sz w:val="18"/>
                <w:szCs w:val="18"/>
              </w:rPr>
              <w:t xml:space="preserve"> mora zagotavljati stroge higienske normative v celotnem procesu pridelave, skladiščenja, transporta in dostave, zagotavljati stalno razpoložljivost ponujenih izdelkov, zagotoviti varnost živil v okviru prehranske politike in zakonodaje, na zahtevo omogočiti ogled objektov v okviru zakonskih možnosti.</w:t>
            </w:r>
          </w:p>
          <w:p w14:paraId="3954B035" w14:textId="77777777" w:rsidR="001676E8" w:rsidRDefault="00000000">
            <w:pPr>
              <w:spacing w:after="135"/>
              <w:jc w:val="both"/>
              <w:textAlignment w:val="center"/>
            </w:pPr>
            <w:r>
              <w:rPr>
                <w:rFonts w:ascii="Arial" w:hAnsi="Arial" w:cs="Arial"/>
                <w:b/>
                <w:bCs/>
                <w:color w:val="000000"/>
                <w:position w:val="-2"/>
                <w:sz w:val="18"/>
                <w:szCs w:val="18"/>
              </w:rPr>
              <w:t>PREVZEM BLAGA:</w:t>
            </w:r>
            <w:r>
              <w:rPr>
                <w:rFonts w:ascii="Arial" w:hAnsi="Arial" w:cs="Arial"/>
                <w:color w:val="000000"/>
                <w:position w:val="-2"/>
                <w:sz w:val="18"/>
                <w:szCs w:val="18"/>
              </w:rPr>
              <w:t xml:space="preserve"> naročnik si pridržuje pravico do zavrnitve blaga, če ne ustreza kakovostnim zahtevam, ni ustrezno deklarirano, embalaža ni ustrezna, niso izpolnjene zahteve glede porekla, sorte ali integrirane pridelave, kaže znake kvarjenja ali nepravilnega skladiščenja.</w:t>
            </w:r>
          </w:p>
          <w:p w14:paraId="00F8AA2A" w14:textId="77777777" w:rsidR="001676E8"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tc>
      </w:tr>
    </w:tbl>
    <w:p w14:paraId="0B56C157" w14:textId="77777777" w:rsidR="000967A6" w:rsidRDefault="000967A6"/>
    <w:p w14:paraId="2841C5C4" w14:textId="77777777" w:rsidR="0060043B" w:rsidRDefault="0060043B"/>
    <w:p w14:paraId="6223C2D9" w14:textId="77777777" w:rsidR="0060043B" w:rsidRDefault="0060043B"/>
    <w:p w14:paraId="6C6F6749" w14:textId="77777777" w:rsidR="0060043B" w:rsidRDefault="0060043B"/>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55656030"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89CE0B6" w14:textId="77777777" w:rsidR="001676E8" w:rsidRDefault="00000000">
            <w:r>
              <w:rPr>
                <w:rFonts w:ascii="Arial" w:hAnsi="Arial" w:cs="Arial"/>
                <w:b/>
                <w:bCs/>
                <w:color w:val="FFFFFF"/>
                <w:position w:val="-3"/>
                <w:sz w:val="20"/>
                <w:szCs w:val="20"/>
                <w:shd w:val="clear" w:color="auto" w:fill="000000"/>
              </w:rPr>
              <w:t>Sklop 13: ZELENJAVA</w:t>
            </w:r>
          </w:p>
        </w:tc>
      </w:tr>
    </w:tbl>
    <w:p w14:paraId="2D27E283"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7A4F679D" w14:textId="77777777">
        <w:tc>
          <w:tcPr>
            <w:tcW w:w="0" w:type="auto"/>
            <w:tcMar>
              <w:top w:w="135" w:type="dxa"/>
              <w:bottom w:w="135" w:type="dxa"/>
            </w:tcMar>
            <w:vAlign w:val="center"/>
          </w:tcPr>
          <w:p w14:paraId="2568A444" w14:textId="77777777" w:rsidR="001676E8" w:rsidRDefault="001676E8"/>
          <w:p w14:paraId="3A72867E" w14:textId="77777777" w:rsidR="001676E8" w:rsidRDefault="00000000">
            <w:pPr>
              <w:spacing w:after="135"/>
              <w:jc w:val="both"/>
              <w:textAlignment w:val="center"/>
            </w:pPr>
            <w:r>
              <w:rPr>
                <w:rFonts w:ascii="Arial" w:hAnsi="Arial" w:cs="Arial"/>
                <w:b/>
                <w:bCs/>
                <w:color w:val="000000"/>
                <w:position w:val="-2"/>
                <w:sz w:val="18"/>
                <w:szCs w:val="18"/>
              </w:rPr>
              <w:t>SPLOŠNE ZAHTEVE</w:t>
            </w:r>
          </w:p>
          <w:p w14:paraId="569E55AE" w14:textId="77777777" w:rsidR="001676E8" w:rsidRDefault="00000000">
            <w:pPr>
              <w:spacing w:after="135"/>
              <w:jc w:val="both"/>
              <w:textAlignment w:val="center"/>
            </w:pPr>
            <w:r>
              <w:rPr>
                <w:rFonts w:ascii="Arial" w:hAnsi="Arial" w:cs="Arial"/>
                <w:color w:val="000000"/>
                <w:position w:val="-2"/>
                <w:sz w:val="18"/>
                <w:szCs w:val="18"/>
              </w:rPr>
              <w:t>Vsa dobavljena zelenjava mora biti, kar se da izbrane kakovosti (IK), I. kakovostnega razreda, razen če naročnik pisno dovoli drugače, pridelana v sistemu integrirane pridelave, skladna z veljavno zakonodajo Republike Slovenije in EU, brez gensko spremenjenih organizmov (GSO). Zaželena je zelenjava lokalnega pridelovalca zaradi zagotavljanja višje svežine in kakovosti.</w:t>
            </w:r>
          </w:p>
          <w:p w14:paraId="1349E01C" w14:textId="77777777" w:rsidR="001676E8" w:rsidRDefault="00000000">
            <w:pPr>
              <w:spacing w:after="135"/>
              <w:jc w:val="both"/>
              <w:textAlignment w:val="center"/>
            </w:pPr>
            <w:r>
              <w:rPr>
                <w:rFonts w:ascii="Arial" w:hAnsi="Arial" w:cs="Arial"/>
                <w:b/>
                <w:bCs/>
                <w:color w:val="000000"/>
                <w:position w:val="-2"/>
                <w:sz w:val="18"/>
                <w:szCs w:val="18"/>
              </w:rPr>
              <w:t>KAKOVOSTNE ZAHTEVE:</w:t>
            </w:r>
            <w:r>
              <w:rPr>
                <w:rFonts w:ascii="Arial" w:hAnsi="Arial" w:cs="Arial"/>
                <w:color w:val="000000"/>
                <w:position w:val="-2"/>
                <w:sz w:val="18"/>
                <w:szCs w:val="18"/>
              </w:rPr>
              <w:t xml:space="preserve"> zelenjava mora biti sveža, zdrava in nepoškodovana, brez znakov gnitja, plesni ali mehanskih poškodb, čista, brez vidnih tujih snovi, suha (brez zunanje vlage),  brez tujega vonja ali okusa, brez vidnih znakov odganjanja, brez škodljivcev ali poškodb zaradi škodljivcev, brez poškodb zaradi zmrzali ali sonca, ustrezno razvita in zrela,  primerna za uporabo brez dodatnega dozorevanja. Zelenjava mora ustrezati vsem zahtevam I. razreda skladno s pravilniki.  Morebitna odstopanja so dovoljena izključno s predhodnim soglasjem naročnika. Ostanki sredstev za varstvo rastlin ne smejo presegati zakonsko dovoljenih mejnih vrednosti.</w:t>
            </w:r>
          </w:p>
          <w:p w14:paraId="14275B3B" w14:textId="77777777" w:rsidR="001676E8" w:rsidRDefault="00000000">
            <w:pPr>
              <w:spacing w:after="135"/>
              <w:jc w:val="both"/>
              <w:textAlignment w:val="center"/>
            </w:pPr>
            <w:r>
              <w:rPr>
                <w:rFonts w:ascii="Arial" w:hAnsi="Arial" w:cs="Arial"/>
                <w:b/>
                <w:bCs/>
                <w:color w:val="000000"/>
                <w:position w:val="-2"/>
                <w:sz w:val="18"/>
                <w:szCs w:val="18"/>
              </w:rPr>
              <w:t>POSEBNE ZAHTEVE – FIŽOL V ZRNJU:</w:t>
            </w:r>
            <w:r>
              <w:rPr>
                <w:rFonts w:ascii="Arial" w:hAnsi="Arial" w:cs="Arial"/>
                <w:color w:val="000000"/>
                <w:position w:val="-2"/>
                <w:sz w:val="18"/>
                <w:szCs w:val="18"/>
              </w:rPr>
              <w:t xml:space="preserve"> fižol v zrnju mora izpolnjevati zahteve razreda </w:t>
            </w:r>
            <w:r>
              <w:rPr>
                <w:rFonts w:ascii="Arial" w:hAnsi="Arial" w:cs="Arial"/>
                <w:b/>
                <w:bCs/>
                <w:color w:val="000000"/>
                <w:position w:val="-2"/>
                <w:sz w:val="18"/>
                <w:szCs w:val="18"/>
              </w:rPr>
              <w:t>ekstra</w:t>
            </w:r>
            <w:r>
              <w:rPr>
                <w:rFonts w:ascii="Arial" w:hAnsi="Arial" w:cs="Arial"/>
                <w:color w:val="000000"/>
                <w:position w:val="-2"/>
                <w:sz w:val="18"/>
                <w:szCs w:val="18"/>
              </w:rPr>
              <w:t xml:space="preserve"> in mora biti: nepoškodovan, zdrav in čist, svežega videza, brez plesni, škodljivcev ali poškodb zaradi škodljivcev, odvečne zunanje vlage, tujega vonja in/ali okusa, čvrst in gladek, značilne oblike, razvitosti in obarvanosti za posamezno sorto. V istem pakiranju mora biti fižol izenačen po: poreklu, sorti oziroma komercialnem tipu, kakovosti, velikosti. Pakiran mora biti v čisti embalaži, ki zagotavlja zaščito pred zunanjimi vplivi, ter ustrezno deklariran skladno z veljavno zakonodajo.</w:t>
            </w:r>
          </w:p>
          <w:p w14:paraId="44E39DBB" w14:textId="77777777" w:rsidR="001676E8" w:rsidRDefault="00000000">
            <w:pPr>
              <w:spacing w:after="135"/>
              <w:jc w:val="both"/>
              <w:textAlignment w:val="center"/>
            </w:pPr>
            <w:r>
              <w:rPr>
                <w:rFonts w:ascii="Arial" w:hAnsi="Arial" w:cs="Arial"/>
                <w:b/>
                <w:bCs/>
                <w:color w:val="000000"/>
                <w:position w:val="-2"/>
                <w:sz w:val="18"/>
                <w:szCs w:val="18"/>
              </w:rPr>
              <w:t>OČIŠČENA ZELENJAVA:</w:t>
            </w:r>
            <w:r>
              <w:rPr>
                <w:rFonts w:ascii="Arial" w:hAnsi="Arial" w:cs="Arial"/>
                <w:color w:val="000000"/>
                <w:position w:val="-2"/>
                <w:sz w:val="18"/>
                <w:szCs w:val="18"/>
              </w:rPr>
              <w:t xml:space="preserve"> (npr. krompir, čebula, solata) mora: biti brez dodanih konzervansov,  pakirana v primerno, čisto in varno embalažo, imeti ustrezno deklaracijo z vsemi zakonsko zahtevanimi podatki, biti dostavljena isti dan, kot je bila očiščena.</w:t>
            </w:r>
          </w:p>
          <w:p w14:paraId="6B26EAB8" w14:textId="77777777" w:rsidR="001676E8" w:rsidRDefault="00000000">
            <w:pPr>
              <w:spacing w:after="135"/>
              <w:jc w:val="both"/>
              <w:textAlignment w:val="center"/>
            </w:pPr>
            <w:r>
              <w:rPr>
                <w:rFonts w:ascii="Arial" w:hAnsi="Arial" w:cs="Arial"/>
                <w:b/>
                <w:bCs/>
                <w:color w:val="000000"/>
                <w:position w:val="-2"/>
                <w:sz w:val="18"/>
                <w:szCs w:val="18"/>
              </w:rPr>
              <w:t>EMBALAŽA IN OZNAČEVANJE:</w:t>
            </w:r>
            <w:r>
              <w:rPr>
                <w:rFonts w:ascii="Arial" w:hAnsi="Arial" w:cs="Arial"/>
                <w:color w:val="000000"/>
                <w:position w:val="-2"/>
                <w:sz w:val="18"/>
                <w:szCs w:val="18"/>
              </w:rPr>
              <w:t xml:space="preserve"> mora biti: ustrezno embalirana (zaboj, karton, vreča ali druga primerna embalaža), zaščitena pred mehanskimi poškodbami in zunanjimi vplivi, pakirana v čisto in nepoškodovano embalažo. Na vsaki embalažni enoti mora biti deklaracijska nalepka, ki vsebuje: naziv proizvoda, sorto (kadar je zahtevano), državo porekla, kakovostni razred, neto težo posameznega pakiranja, podatke o proizvajalcu ali dobavitelju, druge zakonsko predpisane podatke.</w:t>
            </w:r>
          </w:p>
          <w:p w14:paraId="4F07823D" w14:textId="77777777" w:rsidR="001676E8" w:rsidRDefault="00000000">
            <w:pPr>
              <w:spacing w:after="135"/>
              <w:jc w:val="both"/>
              <w:textAlignment w:val="center"/>
            </w:pPr>
            <w:r>
              <w:rPr>
                <w:rFonts w:ascii="Arial" w:hAnsi="Arial" w:cs="Arial"/>
                <w:b/>
                <w:bCs/>
                <w:color w:val="000000"/>
                <w:position w:val="-2"/>
                <w:sz w:val="18"/>
                <w:szCs w:val="18"/>
              </w:rPr>
              <w:t>SKLADIŠČENJE IN TRANSPORT:</w:t>
            </w:r>
            <w:r>
              <w:rPr>
                <w:rFonts w:ascii="Arial" w:hAnsi="Arial" w:cs="Arial"/>
                <w:color w:val="000000"/>
                <w:position w:val="-2"/>
                <w:sz w:val="18"/>
                <w:szCs w:val="18"/>
              </w:rPr>
              <w:t xml:space="preserve"> morata zagotavljati ohranitev kakovosti in higienske neoporečnosti, potekati v ustreznih hladilnicah, potekati v transportnih sredstvih s hladilnimi napravami, biti skladna s sistemom HACCP. Pri dobavi mora biti zelenjava obvezno razložena v zaprt prostor.</w:t>
            </w:r>
          </w:p>
          <w:p w14:paraId="6E1C3F7D" w14:textId="77777777" w:rsidR="001676E8" w:rsidRDefault="00000000">
            <w:pPr>
              <w:spacing w:after="135"/>
              <w:jc w:val="both"/>
              <w:textAlignment w:val="center"/>
            </w:pPr>
            <w:r>
              <w:rPr>
                <w:rFonts w:ascii="Arial" w:hAnsi="Arial" w:cs="Arial"/>
                <w:b/>
                <w:bCs/>
                <w:color w:val="000000"/>
                <w:position w:val="-2"/>
                <w:sz w:val="18"/>
                <w:szCs w:val="18"/>
              </w:rPr>
              <w:t>DODATNE ZAHTEVE DOBAVITELJA:</w:t>
            </w:r>
            <w:r>
              <w:rPr>
                <w:rFonts w:ascii="Arial" w:hAnsi="Arial" w:cs="Arial"/>
                <w:color w:val="000000"/>
                <w:position w:val="-2"/>
                <w:sz w:val="18"/>
                <w:szCs w:val="18"/>
              </w:rPr>
              <w:t xml:space="preserve"> dobavitelj mora zagotavljati stroge higienske normative v celotnem procesu pridelave, skladiščenja, transporta in dostave, zagotavljati skladnost z zakonodajo glede varnosti živil, omogočiti naročniku vpogled v dokumentacijo ali ogled objektov v okviru zakonskih možnosti.</w:t>
            </w:r>
          </w:p>
          <w:p w14:paraId="4CBC9CBD" w14:textId="77777777" w:rsidR="001676E8" w:rsidRDefault="00000000">
            <w:pPr>
              <w:spacing w:after="135"/>
              <w:jc w:val="both"/>
              <w:textAlignment w:val="center"/>
            </w:pPr>
            <w:r>
              <w:rPr>
                <w:rFonts w:ascii="Arial" w:hAnsi="Arial" w:cs="Arial"/>
                <w:b/>
                <w:bCs/>
                <w:color w:val="000000"/>
                <w:position w:val="-2"/>
                <w:sz w:val="18"/>
                <w:szCs w:val="18"/>
              </w:rPr>
              <w:t>PREVZEM BLAGA:</w:t>
            </w:r>
            <w:r>
              <w:rPr>
                <w:rFonts w:ascii="Arial" w:hAnsi="Arial" w:cs="Arial"/>
                <w:color w:val="000000"/>
                <w:position w:val="-2"/>
                <w:sz w:val="18"/>
                <w:szCs w:val="18"/>
              </w:rPr>
              <w:t xml:space="preserve"> naročnik si pridržuje pravico do zavrnitve pošiljke, če: zelenjava ne ustreza kakovostnim zahtevam, ni ustrezno deklarirana, embalaža ni ustrezna ali je poškodovana, niso izpolnjene zahteve glede integrirane pridelave, so prisotni znaki kvarjenja ali nepravilnega skladiščenja.</w:t>
            </w:r>
          </w:p>
          <w:p w14:paraId="7AD5E216" w14:textId="77777777" w:rsidR="001676E8"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tc>
      </w:tr>
    </w:tbl>
    <w:p w14:paraId="5346FB87"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7000F214"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652C4FDE" w14:textId="77777777" w:rsidR="001676E8" w:rsidRDefault="00000000">
            <w:r>
              <w:rPr>
                <w:rFonts w:ascii="Arial" w:hAnsi="Arial" w:cs="Arial"/>
                <w:b/>
                <w:bCs/>
                <w:color w:val="FFFFFF"/>
                <w:position w:val="-3"/>
                <w:sz w:val="20"/>
                <w:szCs w:val="20"/>
                <w:shd w:val="clear" w:color="auto" w:fill="000000"/>
              </w:rPr>
              <w:t>Sklop 14: ZAMRZNJENI PROGRAM</w:t>
            </w:r>
          </w:p>
        </w:tc>
      </w:tr>
    </w:tbl>
    <w:p w14:paraId="6F53E1D3"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1E350EA6" w14:textId="77777777">
        <w:tc>
          <w:tcPr>
            <w:tcW w:w="0" w:type="auto"/>
            <w:tcMar>
              <w:top w:w="135" w:type="dxa"/>
              <w:bottom w:w="135" w:type="dxa"/>
            </w:tcMar>
            <w:vAlign w:val="center"/>
          </w:tcPr>
          <w:p w14:paraId="3CFFE006" w14:textId="77777777" w:rsidR="001676E8" w:rsidRDefault="001676E8"/>
          <w:p w14:paraId="3F4229C2" w14:textId="77777777" w:rsidR="001676E8" w:rsidRDefault="00000000">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8854"/>
            </w:tblGrid>
            <w:tr w:rsidR="001676E8" w14:paraId="2694DF09" w14:textId="77777777">
              <w:tc>
                <w:tcPr>
                  <w:tcW w:w="0" w:type="auto"/>
                  <w:tcMar>
                    <w:top w:w="0" w:type="auto"/>
                    <w:bottom w:w="0" w:type="auto"/>
                  </w:tcMar>
                </w:tcPr>
                <w:p w14:paraId="6848E0AC" w14:textId="77777777" w:rsidR="001676E8" w:rsidRDefault="00000000">
                  <w:pPr>
                    <w:spacing w:after="135"/>
                    <w:jc w:val="both"/>
                    <w:textAlignment w:val="center"/>
                  </w:pPr>
                  <w:r>
                    <w:rPr>
                      <w:rFonts w:ascii="Arial" w:hAnsi="Arial" w:cs="Arial"/>
                      <w:b/>
                      <w:bCs/>
                      <w:color w:val="000000"/>
                      <w:position w:val="-2"/>
                      <w:sz w:val="18"/>
                      <w:szCs w:val="18"/>
                    </w:rPr>
                    <w:t>POSTOPEK ZAMRZOVANJA:</w:t>
                  </w:r>
                  <w:r>
                    <w:rPr>
                      <w:rFonts w:ascii="Arial" w:hAnsi="Arial" w:cs="Arial"/>
                      <w:color w:val="000000"/>
                      <w:position w:val="-2"/>
                      <w:sz w:val="18"/>
                      <w:szCs w:val="18"/>
                    </w:rPr>
                    <w:t xml:space="preserve"> zamrznjeno sadje in zelenjava morata biti naglo globoko zamrznjena pri temperaturi pod –35 °C, globoko zamrznjena (core temperature pod –18 °C), brez znakov odmrzovanja ali ponovnega zamrzovanja. Posamezni kosi morajo biti med seboj ločeni (IQF), brez sprijemanja.</w:t>
                  </w:r>
                </w:p>
                <w:p w14:paraId="4EE02796" w14:textId="77777777" w:rsidR="001676E8" w:rsidRDefault="00000000">
                  <w:pPr>
                    <w:spacing w:after="135"/>
                    <w:jc w:val="both"/>
                    <w:textAlignment w:val="center"/>
                  </w:pPr>
                  <w:r>
                    <w:rPr>
                      <w:rFonts w:ascii="Arial" w:hAnsi="Arial" w:cs="Arial"/>
                      <w:b/>
                      <w:bCs/>
                      <w:color w:val="000000"/>
                      <w:position w:val="-2"/>
                      <w:sz w:val="18"/>
                      <w:szCs w:val="18"/>
                    </w:rPr>
                    <w:t>KAKOVOSTNE ZAHTEVE:</w:t>
                  </w:r>
                  <w:r>
                    <w:rPr>
                      <w:rFonts w:ascii="Arial" w:hAnsi="Arial" w:cs="Arial"/>
                      <w:color w:val="000000"/>
                      <w:position w:val="-2"/>
                      <w:sz w:val="18"/>
                      <w:szCs w:val="18"/>
                    </w:rPr>
                    <w:t xml:space="preserve"> plodovi morajo biti: zdravi, čisti in celi, brez tujih primesi, brez mehanskih poškodb, brez znakov kvarjenja. Po odmrzovanju morajo: ohraniti prvotne senzorične lastnosti, imeti značilno aromo, biti brez tujega vonja ali okusa, ohraniti značilno barvo in teksturo. Izdelki ne smejo vsebovati nedovoljenih dodatkov. Prepovedana sta barvanje in aromatiziranje izdelkov ter uporaba konzervansov. Uporabljeni aditivi so dovoljeni le v skladu z veljavno zakonodajo.</w:t>
                  </w:r>
                </w:p>
                <w:p w14:paraId="085B7E10" w14:textId="77777777" w:rsidR="001676E8" w:rsidRDefault="00000000">
                  <w:pPr>
                    <w:spacing w:after="135"/>
                    <w:jc w:val="both"/>
                    <w:textAlignment w:val="center"/>
                  </w:pPr>
                  <w:r>
                    <w:rPr>
                      <w:rFonts w:ascii="Arial" w:hAnsi="Arial" w:cs="Arial"/>
                      <w:b/>
                      <w:bCs/>
                      <w:color w:val="000000"/>
                      <w:position w:val="-2"/>
                      <w:sz w:val="18"/>
                      <w:szCs w:val="18"/>
                    </w:rPr>
                    <w:t>SKLADIŠČENJE IN TRANSPORT :</w:t>
                  </w:r>
                  <w:r>
                    <w:rPr>
                      <w:rFonts w:ascii="Arial" w:hAnsi="Arial" w:cs="Arial"/>
                      <w:color w:val="000000"/>
                      <w:position w:val="-2"/>
                      <w:sz w:val="18"/>
                      <w:szCs w:val="18"/>
                    </w:rPr>
                    <w:t xml:space="preserve"> hramba in prevoz morata potekati pri temperaturi –18 °C ali nižje. Transport mora potekati v namenskih hlajenih vozilih. Hladna veriga ne sme biti prekinjena. Izpolnjeni morajo biti vsi pogoji higienske neoporečnosti živil. V isti dobavi morajo imeti vsi enaki izdelki isti datum proizvodnje oziroma morajo biti iz iste serije (LOT). Dobavljeno zamrznjeno sadje ali zelenjava mora biti ob dobavi uporabno še najmanj 3 mesece.</w:t>
                  </w:r>
                </w:p>
                <w:p w14:paraId="38FFD3C0" w14:textId="77777777" w:rsidR="001676E8" w:rsidRDefault="00000000">
                  <w:pPr>
                    <w:spacing w:after="135"/>
                    <w:jc w:val="both"/>
                    <w:textAlignment w:val="center"/>
                  </w:pPr>
                  <w:r>
                    <w:rPr>
                      <w:rFonts w:ascii="Arial" w:hAnsi="Arial" w:cs="Arial"/>
                      <w:b/>
                      <w:bCs/>
                      <w:color w:val="000000"/>
                      <w:position w:val="-2"/>
                      <w:sz w:val="18"/>
                      <w:szCs w:val="18"/>
                    </w:rPr>
                    <w:t>EMBALAŽA IN PAKIRANJE: n</w:t>
                  </w:r>
                  <w:r>
                    <w:rPr>
                      <w:rFonts w:ascii="Arial" w:hAnsi="Arial" w:cs="Arial"/>
                      <w:color w:val="000000"/>
                      <w:position w:val="-2"/>
                      <w:sz w:val="18"/>
                      <w:szCs w:val="18"/>
                    </w:rPr>
                    <w:t>ačin pakiranja mora biti skladen z zahtevami naročnika (navedene v obrazcu »Predračun«), z vsemi veljavnimi predpisi. Embalaža mora biti: čista, nepoškodovana, primerna za stik z živili, skladna z zakonodajo.</w:t>
                  </w:r>
                </w:p>
                <w:p w14:paraId="496B3F78" w14:textId="77777777" w:rsidR="001676E8" w:rsidRDefault="00000000">
                  <w:pPr>
                    <w:spacing w:after="135"/>
                    <w:jc w:val="both"/>
                    <w:textAlignment w:val="center"/>
                  </w:pPr>
                  <w:r>
                    <w:rPr>
                      <w:rFonts w:ascii="Arial" w:hAnsi="Arial" w:cs="Arial"/>
                      <w:b/>
                      <w:bCs/>
                      <w:color w:val="000000"/>
                      <w:position w:val="-2"/>
                      <w:sz w:val="18"/>
                      <w:szCs w:val="18"/>
                    </w:rPr>
                    <w:t>OZNAČEVANJE -</w:t>
                  </w:r>
                  <w:r>
                    <w:rPr>
                      <w:rFonts w:ascii="Arial" w:hAnsi="Arial" w:cs="Arial"/>
                      <w:color w:val="000000"/>
                      <w:position w:val="-2"/>
                      <w:sz w:val="18"/>
                      <w:szCs w:val="18"/>
                    </w:rPr>
                    <w:t xml:space="preserve"> mora biti skladno z veljavnimi predpisi o splošnem označevanju živil, predpisi o zdravstveni ustreznosti živil, predpisi o kakovosti sadja in zelenjave, Uredbo (EU) št. 1169/2011. Označba mora vsebovati tudi podatke o poreklu živila oziroma poreklu surovin.</w:t>
                  </w:r>
                </w:p>
                <w:p w14:paraId="326ECCD0" w14:textId="77777777" w:rsidR="001676E8" w:rsidRPr="000967A6" w:rsidRDefault="00000000">
                  <w:pPr>
                    <w:spacing w:before="224" w:after="224"/>
                    <w:textAlignment w:val="center"/>
                    <w:outlineLvl w:val="1"/>
                    <w:rPr>
                      <w:sz w:val="20"/>
                      <w:szCs w:val="20"/>
                    </w:rPr>
                  </w:pPr>
                  <w:r w:rsidRPr="000967A6">
                    <w:rPr>
                      <w:rFonts w:ascii="Arial" w:hAnsi="Arial" w:cs="Arial"/>
                      <w:b/>
                      <w:bCs/>
                      <w:color w:val="000000"/>
                      <w:position w:val="-3"/>
                      <w:sz w:val="20"/>
                      <w:szCs w:val="20"/>
                    </w:rPr>
                    <w:t>TEHNIČNE ZAHTEVE ZA IZDELEK: SLADOLED</w:t>
                  </w:r>
                </w:p>
                <w:p w14:paraId="5FB428D1" w14:textId="77777777" w:rsidR="001676E8" w:rsidRDefault="00000000">
                  <w:pPr>
                    <w:spacing w:after="135"/>
                    <w:jc w:val="both"/>
                    <w:textAlignment w:val="center"/>
                  </w:pPr>
                  <w:r>
                    <w:rPr>
                      <w:rFonts w:ascii="Arial" w:hAnsi="Arial" w:cs="Arial"/>
                      <w:color w:val="000000"/>
                      <w:position w:val="-2"/>
                      <w:sz w:val="18"/>
                      <w:szCs w:val="18"/>
                    </w:rPr>
                    <w:t>Ponudnik mora zagotoviti, da: je izdelek proizveden v skladu z veljavno zakonodajo RS in EU (HACCP sistem), je proizvodnja certificirana po standardih varnosti živil (npr. IFS, BRC ali enakovredno), ima sladoled ustrezno deklaracijo v slovenskem jeziku, je zagotovljena sledljivost surovin, je zagotovljena neprekinjena hladna veriga pri temperaturi najmanj –18 °C ali nižje.</w:t>
                  </w:r>
                </w:p>
                <w:p w14:paraId="1D8ED14A" w14:textId="77777777" w:rsidR="001676E8" w:rsidRDefault="00000000">
                  <w:pPr>
                    <w:spacing w:after="135"/>
                    <w:jc w:val="both"/>
                    <w:textAlignment w:val="center"/>
                  </w:pPr>
                  <w:r>
                    <w:rPr>
                      <w:rFonts w:ascii="Arial" w:hAnsi="Arial" w:cs="Arial"/>
                      <w:b/>
                      <w:bCs/>
                      <w:color w:val="000000"/>
                      <w:position w:val="-2"/>
                      <w:sz w:val="18"/>
                      <w:szCs w:val="18"/>
                    </w:rPr>
                    <w:t>Kakovostne zahteve:</w:t>
                  </w:r>
                  <w:r>
                    <w:rPr>
                      <w:rFonts w:ascii="Arial" w:hAnsi="Arial" w:cs="Arial"/>
                      <w:color w:val="000000"/>
                      <w:position w:val="-2"/>
                      <w:sz w:val="18"/>
                      <w:szCs w:val="18"/>
                    </w:rPr>
                    <w:t xml:space="preserve"> sladoled mora: biti izdelan iz kakovostnih surovin, ne vsebovati umetnih barvil in umetnih arom (razen če je posebej navedeno), ne vsebovati hidrogeniranih maščob, imeti najmanj 8 % mlečne maščobe (za mlečni sladoled), imeti ustrezno teksturo brez ledenih kristalov, imeti tipičen okus in aromo glede na deklarirano vrsto.</w:t>
                  </w:r>
                </w:p>
                <w:p w14:paraId="0AFFC4ED" w14:textId="77777777" w:rsidR="001676E8" w:rsidRDefault="00000000">
                  <w:pPr>
                    <w:spacing w:after="135"/>
                    <w:jc w:val="both"/>
                    <w:textAlignment w:val="center"/>
                  </w:pPr>
                  <w:r>
                    <w:rPr>
                      <w:rFonts w:ascii="Arial" w:hAnsi="Arial" w:cs="Arial"/>
                      <w:color w:val="000000"/>
                      <w:position w:val="-2"/>
                      <w:sz w:val="18"/>
                      <w:szCs w:val="18"/>
                    </w:rPr>
                    <w:t>Naročnik zahteva naslednje vrste: Mlečni sladoled (vanilja, čokolada, jagoda), sadni sladoled / sorbet (limona, mango ipd.), sladoled brez laktoze (po potrebi), sladoled brez dodanega sladkorja (po potrebi).</w:t>
                  </w:r>
                </w:p>
                <w:p w14:paraId="11325EB0" w14:textId="77777777" w:rsidR="001676E8" w:rsidRDefault="00000000">
                  <w:pPr>
                    <w:spacing w:after="135"/>
                    <w:jc w:val="both"/>
                    <w:textAlignment w:val="center"/>
                  </w:pPr>
                  <w:r>
                    <w:rPr>
                      <w:rFonts w:ascii="Arial" w:hAnsi="Arial" w:cs="Arial"/>
                      <w:color w:val="000000"/>
                      <w:position w:val="-2"/>
                      <w:sz w:val="18"/>
                      <w:szCs w:val="18"/>
                    </w:rPr>
                    <w:t>Možna pakiranja: Posode 2,5 L ali 5 L (gostinsko pakiranje), posamezna pakiranja (lučke,  kornete, lončki 100–200 ml)</w:t>
                  </w:r>
                </w:p>
                <w:p w14:paraId="54674E51" w14:textId="77777777" w:rsidR="001676E8" w:rsidRDefault="00000000">
                  <w:pPr>
                    <w:spacing w:after="135"/>
                    <w:jc w:val="both"/>
                    <w:textAlignment w:val="center"/>
                  </w:pPr>
                  <w:r>
                    <w:rPr>
                      <w:rFonts w:ascii="Arial" w:hAnsi="Arial" w:cs="Arial"/>
                      <w:b/>
                      <w:bCs/>
                      <w:color w:val="000000"/>
                      <w:position w:val="-2"/>
                      <w:sz w:val="18"/>
                      <w:szCs w:val="18"/>
                    </w:rPr>
                    <w:t>Embalaža:</w:t>
                  </w:r>
                  <w:r>
                    <w:rPr>
                      <w:rFonts w:ascii="Arial" w:hAnsi="Arial" w:cs="Arial"/>
                      <w:color w:val="000000"/>
                      <w:position w:val="-2"/>
                      <w:sz w:val="18"/>
                      <w:szCs w:val="18"/>
                    </w:rPr>
                    <w:t xml:space="preserve"> embalaža mora biti nepoškodovana in primerna za stik z živili, jasno označen datum proizvodnje in rok uporabe, označene alergene sestavine v skladu z Uredbo (EU) 1169/2011.</w:t>
                  </w:r>
                </w:p>
                <w:p w14:paraId="1A34651A" w14:textId="77777777" w:rsidR="001676E8" w:rsidRDefault="00000000">
                  <w:pPr>
                    <w:spacing w:after="135"/>
                    <w:jc w:val="both"/>
                    <w:textAlignment w:val="center"/>
                  </w:pPr>
                  <w:r>
                    <w:rPr>
                      <w:rFonts w:ascii="Arial" w:hAnsi="Arial" w:cs="Arial"/>
                      <w:b/>
                      <w:bCs/>
                      <w:color w:val="000000"/>
                      <w:position w:val="-2"/>
                      <w:sz w:val="18"/>
                      <w:szCs w:val="18"/>
                    </w:rPr>
                    <w:t>Rok uporabe:</w:t>
                  </w:r>
                  <w:r>
                    <w:rPr>
                      <w:rFonts w:ascii="Arial" w:hAnsi="Arial" w:cs="Arial"/>
                      <w:color w:val="000000"/>
                      <w:position w:val="-2"/>
                      <w:sz w:val="18"/>
                      <w:szCs w:val="18"/>
                    </w:rPr>
                    <w:t xml:space="preserve"> ob dobavi mora biti najmanj 2/3 roka uporabe še veljavnega.</w:t>
                  </w:r>
                </w:p>
                <w:p w14:paraId="67174A98" w14:textId="77777777" w:rsidR="001676E8" w:rsidRDefault="00000000">
                  <w:pPr>
                    <w:spacing w:after="135"/>
                    <w:jc w:val="both"/>
                    <w:textAlignment w:val="center"/>
                  </w:pPr>
                  <w:r>
                    <w:rPr>
                      <w:rFonts w:ascii="Arial" w:hAnsi="Arial" w:cs="Arial"/>
                      <w:b/>
                      <w:bCs/>
                      <w:color w:val="000000"/>
                      <w:position w:val="-2"/>
                      <w:sz w:val="18"/>
                      <w:szCs w:val="18"/>
                    </w:rPr>
                    <w:t>Dostava:</w:t>
                  </w:r>
                  <w:r>
                    <w:rPr>
                      <w:rFonts w:ascii="Arial" w:hAnsi="Arial" w:cs="Arial"/>
                      <w:color w:val="000000"/>
                      <w:position w:val="-2"/>
                      <w:sz w:val="18"/>
                      <w:szCs w:val="18"/>
                    </w:rPr>
                    <w:t xml:space="preserve"> dobava po naročilu naročnika, transport z ustreznimi hladilnimi vozili, priložena dobavnica z navedbo serije in roka uporabe.</w:t>
                  </w:r>
                </w:p>
                <w:p w14:paraId="0395933F" w14:textId="77777777" w:rsidR="001676E8" w:rsidRDefault="00000000">
                  <w:pPr>
                    <w:spacing w:after="135"/>
                    <w:jc w:val="both"/>
                    <w:textAlignment w:val="center"/>
                  </w:pPr>
                  <w:r>
                    <w:rPr>
                      <w:rFonts w:ascii="Arial" w:hAnsi="Arial" w:cs="Arial"/>
                      <w:color w:val="000000"/>
                      <w:position w:val="-2"/>
                      <w:sz w:val="18"/>
                      <w:szCs w:val="18"/>
                    </w:rPr>
                    <w:t>Naročnik si pridržuje pravico do: laboratorijske analize v primeru suma neskladnosti.</w:t>
                  </w:r>
                </w:p>
                <w:p w14:paraId="1C3E8C30" w14:textId="77777777" w:rsidR="001676E8"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tc>
            </w:tr>
          </w:tbl>
          <w:p w14:paraId="383D2EB1" w14:textId="77777777" w:rsidR="001676E8" w:rsidRDefault="001676E8"/>
        </w:tc>
      </w:tr>
    </w:tbl>
    <w:p w14:paraId="747FC1AE" w14:textId="77777777" w:rsidR="001676E8" w:rsidRDefault="001676E8"/>
    <w:tbl>
      <w:tblPr>
        <w:tblStyle w:val="NormalTablePHPDOCX"/>
        <w:tblW w:w="2500" w:type="pct"/>
        <w:tblInd w:w="108" w:type="dxa"/>
        <w:tblLook w:val="04A0" w:firstRow="1" w:lastRow="0" w:firstColumn="1" w:lastColumn="0" w:noHBand="0" w:noVBand="1"/>
      </w:tblPr>
      <w:tblGrid>
        <w:gridCol w:w="4535"/>
      </w:tblGrid>
      <w:tr w:rsidR="001676E8" w14:paraId="0C5F761B"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64362612" w14:textId="77777777" w:rsidR="001676E8" w:rsidRDefault="00000000">
            <w:r>
              <w:rPr>
                <w:rFonts w:ascii="Arial" w:hAnsi="Arial" w:cs="Arial"/>
                <w:b/>
                <w:bCs/>
                <w:color w:val="FFFFFF"/>
                <w:position w:val="-3"/>
                <w:sz w:val="20"/>
                <w:szCs w:val="20"/>
                <w:shd w:val="clear" w:color="auto" w:fill="000000"/>
              </w:rPr>
              <w:t>Sklop 15: IZDELKI IZ TESTA IN KROMPIRJA</w:t>
            </w:r>
          </w:p>
        </w:tc>
      </w:tr>
    </w:tbl>
    <w:p w14:paraId="45429D0F"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1819853E" w14:textId="77777777">
        <w:tc>
          <w:tcPr>
            <w:tcW w:w="0" w:type="auto"/>
            <w:tcMar>
              <w:top w:w="135" w:type="dxa"/>
              <w:bottom w:w="135" w:type="dxa"/>
            </w:tcMar>
            <w:vAlign w:val="center"/>
          </w:tcPr>
          <w:p w14:paraId="40A1656B" w14:textId="77777777" w:rsidR="001676E8" w:rsidRDefault="001676E8"/>
          <w:p w14:paraId="0ABC9031" w14:textId="77777777" w:rsidR="001676E8" w:rsidRDefault="00000000">
            <w:pPr>
              <w:spacing w:after="135"/>
              <w:jc w:val="both"/>
              <w:textAlignment w:val="center"/>
            </w:pPr>
            <w:r>
              <w:rPr>
                <w:rFonts w:ascii="Arial" w:hAnsi="Arial" w:cs="Arial"/>
                <w:color w:val="000000"/>
                <w:position w:val="-2"/>
                <w:sz w:val="18"/>
                <w:szCs w:val="18"/>
              </w:rPr>
              <w:t>Izdelki morajo biti skladni z veljavno zakonodajo RS in EU s področja varnosti živil ter imeti vzpostavljen HACCP sistem.</w:t>
            </w:r>
          </w:p>
          <w:p w14:paraId="7EF464DD" w14:textId="77777777" w:rsidR="001676E8" w:rsidRDefault="00000000">
            <w:pPr>
              <w:spacing w:after="135"/>
              <w:jc w:val="both"/>
              <w:textAlignment w:val="center"/>
            </w:pPr>
            <w:r>
              <w:rPr>
                <w:rFonts w:ascii="Arial" w:hAnsi="Arial" w:cs="Arial"/>
                <w:b/>
                <w:bCs/>
                <w:color w:val="000000"/>
                <w:position w:val="-2"/>
                <w:sz w:val="18"/>
                <w:szCs w:val="18"/>
              </w:rPr>
              <w:t>SPLOŠNE ZAHTEVE:</w:t>
            </w:r>
            <w:r>
              <w:rPr>
                <w:rFonts w:ascii="Arial" w:hAnsi="Arial" w:cs="Arial"/>
                <w:color w:val="000000"/>
                <w:position w:val="-2"/>
                <w:sz w:val="18"/>
                <w:szCs w:val="18"/>
              </w:rPr>
              <w:t xml:space="preserve"> zamrznjeni izdelki iz testa in krompirja morajo biti naglo globoko zamrznjeni pri temperaturi pod –35 °C, skladiščeni in transportirani pri –18 °C ali nižje, dostavljeni v nepretrgani hladni verigi, globoko zamrznjeni brez znakov odmrzovanja ali ponovnega zamrzovanja, brez tujih primesi, brez tujega vonja ali okusa. Posamezni kosi morajo biti ločeni. Vsi izdelki iste vrste v isti dobavi morajo imeti isti datum proizvodnje oziroma biti iz iste serije. Ob dobavi morajo biti uporabni še najmanj 3 mesece.</w:t>
            </w:r>
          </w:p>
          <w:p w14:paraId="00CE73EA" w14:textId="77777777" w:rsidR="001676E8" w:rsidRDefault="00000000">
            <w:pPr>
              <w:spacing w:after="135"/>
              <w:jc w:val="both"/>
              <w:textAlignment w:val="center"/>
            </w:pPr>
            <w:r>
              <w:rPr>
                <w:rFonts w:ascii="Arial" w:hAnsi="Arial" w:cs="Arial"/>
                <w:b/>
                <w:bCs/>
                <w:color w:val="000000"/>
                <w:position w:val="-2"/>
                <w:sz w:val="18"/>
                <w:szCs w:val="18"/>
              </w:rPr>
              <w:t>ADITIVI IN SESTAVA:</w:t>
            </w:r>
            <w:r>
              <w:rPr>
                <w:rFonts w:ascii="Arial" w:hAnsi="Arial" w:cs="Arial"/>
                <w:color w:val="000000"/>
                <w:position w:val="-2"/>
                <w:sz w:val="18"/>
                <w:szCs w:val="18"/>
              </w:rPr>
              <w:t xml:space="preserve"> izdelki lahko vsebujejo le aditive, dovoljene z zakonodajo, ne smejo vsebovati konzervansov, ne smejo biti barvani ali aromatizirani, ne smejo presegati dovoljene vsebnosti transmaščobnih kislin skladno z veljavno zakonodajo. Izpolnjeni morajo biti vsi pogoji higienske neoporečnosti.</w:t>
            </w:r>
          </w:p>
          <w:p w14:paraId="0B4194C7" w14:textId="77777777" w:rsidR="001676E8" w:rsidRDefault="00000000">
            <w:pPr>
              <w:spacing w:after="135"/>
              <w:jc w:val="both"/>
              <w:textAlignment w:val="center"/>
            </w:pPr>
            <w:r>
              <w:rPr>
                <w:rFonts w:ascii="Arial" w:hAnsi="Arial" w:cs="Arial"/>
                <w:color w:val="000000"/>
                <w:position w:val="-2"/>
                <w:sz w:val="18"/>
                <w:szCs w:val="18"/>
              </w:rPr>
              <w:t>Vsi izdelki morajo biti zdravstveno neoporečni, brez znakov kvarjenja, plesni ali tujkov.</w:t>
            </w:r>
          </w:p>
          <w:p w14:paraId="6DF555AE" w14:textId="77777777" w:rsidR="001676E8" w:rsidRDefault="00000000">
            <w:pPr>
              <w:spacing w:after="135"/>
              <w:jc w:val="both"/>
              <w:textAlignment w:val="center"/>
            </w:pPr>
            <w:r>
              <w:rPr>
                <w:rFonts w:ascii="Arial" w:hAnsi="Arial" w:cs="Arial"/>
                <w:color w:val="000000"/>
                <w:position w:val="-2"/>
                <w:sz w:val="18"/>
                <w:szCs w:val="18"/>
              </w:rPr>
              <w:t>Obvezna deklaracija v slovenskem jeziku (ime, sestavine, alergeni, hranilna vrednost, rok uporabe, pogoji shranjevanja, proizvajalec). Brez GSO.</w:t>
            </w:r>
          </w:p>
          <w:p w14:paraId="77E4F32D" w14:textId="77777777" w:rsidR="001676E8" w:rsidRDefault="00000000">
            <w:pPr>
              <w:spacing w:after="135"/>
              <w:jc w:val="both"/>
              <w:textAlignment w:val="center"/>
            </w:pPr>
            <w:r>
              <w:rPr>
                <w:rFonts w:ascii="Arial" w:hAnsi="Arial" w:cs="Arial"/>
                <w:color w:val="000000"/>
                <w:position w:val="-2"/>
                <w:sz w:val="18"/>
                <w:szCs w:val="18"/>
              </w:rPr>
              <w:t>Rok uporabe ob dobavi: sveži izdelki: najmanj 70 % celotnega roka, zamrznjeni izdelki: najmanj 80 % celotnega roka.</w:t>
            </w:r>
          </w:p>
          <w:p w14:paraId="2551EA6E" w14:textId="77777777" w:rsidR="001676E8" w:rsidRDefault="00000000">
            <w:pPr>
              <w:spacing w:after="135"/>
              <w:jc w:val="both"/>
              <w:textAlignment w:val="center"/>
            </w:pPr>
            <w:r>
              <w:rPr>
                <w:rFonts w:ascii="Arial" w:hAnsi="Arial" w:cs="Arial"/>
                <w:color w:val="000000"/>
                <w:position w:val="-2"/>
                <w:sz w:val="18"/>
                <w:szCs w:val="18"/>
              </w:rPr>
              <w:t>Embalaža mora biti nepoškodovana, primerna za stik z živili. Zagotovljena hladna veriga: hlajeni izdelki: +2 °C do +6 °C, zamrznjeni izdelki: –18 °C ali nižje. Izdelki naj bodo brez nepotrebnih aditivov, brez umetnih barvil in ojačevalcev okusa (npr. MSG), razen če tehnološko nujno.</w:t>
            </w:r>
          </w:p>
          <w:p w14:paraId="529B32C9" w14:textId="77777777" w:rsidR="001676E8" w:rsidRDefault="00000000">
            <w:pPr>
              <w:spacing w:after="135"/>
              <w:jc w:val="both"/>
              <w:textAlignment w:val="center"/>
            </w:pPr>
            <w:r>
              <w:rPr>
                <w:rFonts w:ascii="Arial" w:hAnsi="Arial" w:cs="Arial"/>
                <w:b/>
                <w:bCs/>
                <w:color w:val="000000"/>
                <w:position w:val="-2"/>
                <w:sz w:val="18"/>
                <w:szCs w:val="18"/>
              </w:rPr>
              <w:t>POSEBNE PREHRANSKE ZAHTEVE</w:t>
            </w:r>
          </w:p>
          <w:p w14:paraId="26F82509" w14:textId="77777777" w:rsidR="001676E8" w:rsidRDefault="00000000">
            <w:pPr>
              <w:spacing w:after="135"/>
              <w:jc w:val="both"/>
              <w:textAlignment w:val="center"/>
            </w:pPr>
            <w:r>
              <w:rPr>
                <w:rFonts w:ascii="Arial" w:hAnsi="Arial" w:cs="Arial"/>
                <w:color w:val="000000"/>
                <w:position w:val="-2"/>
                <w:sz w:val="18"/>
                <w:szCs w:val="18"/>
              </w:rPr>
              <w:t>Zaradi starostne strukture uporabnikov morajo izdelki omogočati: mehko teksturo po pripravi (primerno za osebe z oteženim žvečenjem), možnost priprave pasirane ali mehke prehrane, nižjo vsebnost soli (po možnosti ≤ 1,2 g soli / 100 g pri oblikovanih izdelkih), brez pretirano trde skorje ali hrustljave strukture (pri predcvrtih izdelkih), možnost dobave izdelkov brez jajc (za alergike), možnost dobave izdelkov brez mlečnih sestavin (po potrebi). Smernice naj bodo usklajene s priporočili Ministrstvo za zdravje Republike Slovenije za prehrano starejših.</w:t>
            </w:r>
          </w:p>
          <w:p w14:paraId="18B17FD9" w14:textId="77777777" w:rsidR="001676E8" w:rsidRDefault="00000000">
            <w:pPr>
              <w:spacing w:after="135"/>
              <w:jc w:val="both"/>
              <w:textAlignment w:val="center"/>
            </w:pPr>
            <w:r>
              <w:rPr>
                <w:rFonts w:ascii="Arial" w:hAnsi="Arial" w:cs="Arial"/>
                <w:b/>
                <w:bCs/>
                <w:color w:val="000000"/>
                <w:position w:val="-2"/>
                <w:sz w:val="18"/>
                <w:szCs w:val="18"/>
              </w:rPr>
              <w:t> IZDELKI IZ TESTA</w:t>
            </w:r>
          </w:p>
          <w:p w14:paraId="6C82566F" w14:textId="77777777" w:rsidR="001676E8" w:rsidRDefault="00000000">
            <w:pPr>
              <w:spacing w:after="135"/>
              <w:jc w:val="both"/>
              <w:textAlignment w:val="center"/>
            </w:pPr>
            <w:r>
              <w:rPr>
                <w:rFonts w:ascii="Arial" w:hAnsi="Arial" w:cs="Arial"/>
                <w:b/>
                <w:bCs/>
                <w:color w:val="000000"/>
                <w:position w:val="-2"/>
                <w:sz w:val="18"/>
                <w:szCs w:val="18"/>
              </w:rPr>
              <w:t>Suhe testenine: p</w:t>
            </w:r>
            <w:r>
              <w:rPr>
                <w:rFonts w:ascii="Arial" w:hAnsi="Arial" w:cs="Arial"/>
                <w:color w:val="000000"/>
                <w:position w:val="-2"/>
                <w:sz w:val="18"/>
                <w:szCs w:val="18"/>
              </w:rPr>
              <w:t>rimeri: špageti, peresniki, makaroni, polžki, rezanci.</w:t>
            </w:r>
          </w:p>
          <w:p w14:paraId="5F3ADFC7" w14:textId="77777777" w:rsidR="001676E8" w:rsidRDefault="00000000">
            <w:pPr>
              <w:spacing w:after="135"/>
              <w:jc w:val="both"/>
              <w:textAlignment w:val="center"/>
            </w:pPr>
            <w:r>
              <w:rPr>
                <w:rFonts w:ascii="Arial" w:hAnsi="Arial" w:cs="Arial"/>
                <w:b/>
                <w:bCs/>
                <w:color w:val="000000"/>
                <w:position w:val="-2"/>
                <w:sz w:val="18"/>
                <w:szCs w:val="18"/>
              </w:rPr>
              <w:t>Zahteve:</w:t>
            </w:r>
            <w:r>
              <w:rPr>
                <w:rFonts w:ascii="Arial" w:hAnsi="Arial" w:cs="Arial"/>
                <w:color w:val="000000"/>
                <w:position w:val="-2"/>
                <w:sz w:val="18"/>
                <w:szCs w:val="18"/>
              </w:rPr>
              <w:t xml:space="preserve"> Iz 100 % pšeničnega zdroba (durum) ali polnozrnate variante. Vlaga ≤ 12,5 %. Brez lomljenja in zlepljenosti. Po kuhanju ohranijo obliko, vendar mehke teksture. Pakiranje: 1 kg ali 5 kg. Možnost dobave drobnejših oblik (primerne za lažje uživanje).</w:t>
            </w:r>
          </w:p>
          <w:p w14:paraId="70A7AE15" w14:textId="77777777" w:rsidR="001676E8" w:rsidRDefault="00000000">
            <w:pPr>
              <w:spacing w:after="135"/>
              <w:jc w:val="both"/>
              <w:textAlignment w:val="center"/>
            </w:pPr>
            <w:r>
              <w:rPr>
                <w:rFonts w:ascii="Arial" w:hAnsi="Arial" w:cs="Arial"/>
                <w:b/>
                <w:bCs/>
                <w:color w:val="000000"/>
                <w:position w:val="-2"/>
                <w:sz w:val="18"/>
                <w:szCs w:val="18"/>
              </w:rPr>
              <w:t>Sveže testenine (hlajene)</w:t>
            </w:r>
            <w:r>
              <w:rPr>
                <w:rFonts w:ascii="Arial" w:hAnsi="Arial" w:cs="Arial"/>
                <w:color w:val="000000"/>
                <w:position w:val="-2"/>
                <w:sz w:val="18"/>
                <w:szCs w:val="18"/>
              </w:rPr>
              <w:t xml:space="preserve"> Primeri: rezanci, ravioli, tortelini.</w:t>
            </w:r>
          </w:p>
          <w:p w14:paraId="6BCE3ED5" w14:textId="77777777" w:rsidR="001676E8" w:rsidRDefault="00000000">
            <w:pPr>
              <w:spacing w:after="135"/>
              <w:jc w:val="both"/>
              <w:textAlignment w:val="center"/>
            </w:pPr>
            <w:r>
              <w:rPr>
                <w:rFonts w:ascii="Arial" w:hAnsi="Arial" w:cs="Arial"/>
                <w:b/>
                <w:bCs/>
                <w:color w:val="000000"/>
                <w:position w:val="-2"/>
                <w:sz w:val="18"/>
                <w:szCs w:val="18"/>
              </w:rPr>
              <w:t>Zahteve:</w:t>
            </w:r>
            <w:r>
              <w:rPr>
                <w:rFonts w:ascii="Arial" w:hAnsi="Arial" w:cs="Arial"/>
                <w:color w:val="000000"/>
                <w:position w:val="-2"/>
                <w:sz w:val="18"/>
                <w:szCs w:val="18"/>
              </w:rPr>
              <w:t xml:space="preserve"> Enotna oblika in velikost. Polnila jasno deklarirana. Rok uporabe najmanj 5 dni ob dobavi. Hranjenje pri +2 °C do +6 °C. Polnila z zmerno vsebnostjo soli. Brez umetnih arom.</w:t>
            </w:r>
          </w:p>
          <w:p w14:paraId="624D5E19" w14:textId="77777777" w:rsidR="001676E8" w:rsidRDefault="00000000">
            <w:pPr>
              <w:spacing w:after="135"/>
              <w:jc w:val="both"/>
              <w:textAlignment w:val="center"/>
            </w:pPr>
            <w:r>
              <w:rPr>
                <w:rFonts w:ascii="Arial" w:hAnsi="Arial" w:cs="Arial"/>
                <w:b/>
                <w:bCs/>
                <w:color w:val="000000"/>
                <w:position w:val="-2"/>
                <w:sz w:val="18"/>
                <w:szCs w:val="18"/>
              </w:rPr>
              <w:t>Zamrznjeni izdelki iz testa -</w:t>
            </w:r>
            <w:r>
              <w:rPr>
                <w:rFonts w:ascii="Arial" w:hAnsi="Arial" w:cs="Arial"/>
                <w:color w:val="000000"/>
                <w:position w:val="-2"/>
                <w:sz w:val="18"/>
                <w:szCs w:val="18"/>
              </w:rPr>
              <w:t xml:space="preserve"> Primeri: cmoki, svaljki, ravioli, štruklji.</w:t>
            </w:r>
          </w:p>
          <w:p w14:paraId="4D1FD480" w14:textId="77777777" w:rsidR="001676E8" w:rsidRDefault="00000000">
            <w:pPr>
              <w:spacing w:after="135"/>
              <w:jc w:val="both"/>
              <w:textAlignment w:val="center"/>
            </w:pPr>
            <w:r>
              <w:rPr>
                <w:rFonts w:ascii="Arial" w:hAnsi="Arial" w:cs="Arial"/>
                <w:b/>
                <w:bCs/>
                <w:color w:val="000000"/>
                <w:position w:val="-2"/>
                <w:sz w:val="18"/>
                <w:szCs w:val="18"/>
              </w:rPr>
              <w:t>Zahteve:</w:t>
            </w:r>
            <w:r>
              <w:rPr>
                <w:rFonts w:ascii="Arial" w:hAnsi="Arial" w:cs="Arial"/>
                <w:color w:val="000000"/>
                <w:position w:val="-2"/>
                <w:sz w:val="18"/>
                <w:szCs w:val="18"/>
              </w:rPr>
              <w:t xml:space="preserve"> Hitro zamrznjeni (IQF ali blok). Brez znakov ponovnega zamrzovanja. Temperatura ob dobavi –18 °C ali nižje. Brez presežnih ledenih kristalov. Po pripravi mehke strukture.</w:t>
            </w:r>
          </w:p>
          <w:p w14:paraId="59281029" w14:textId="77777777" w:rsidR="001676E8" w:rsidRDefault="00000000">
            <w:pPr>
              <w:spacing w:after="135"/>
              <w:jc w:val="both"/>
              <w:textAlignment w:val="center"/>
            </w:pPr>
            <w:r>
              <w:rPr>
                <w:rFonts w:ascii="Arial" w:hAnsi="Arial" w:cs="Arial"/>
                <w:b/>
                <w:bCs/>
                <w:color w:val="000000"/>
                <w:position w:val="-2"/>
                <w:sz w:val="18"/>
                <w:szCs w:val="18"/>
              </w:rPr>
              <w:t>SADNI CMOKI:</w:t>
            </w:r>
            <w:r>
              <w:rPr>
                <w:rFonts w:ascii="Arial" w:hAnsi="Arial" w:cs="Arial"/>
                <w:color w:val="000000"/>
                <w:position w:val="-2"/>
                <w:sz w:val="18"/>
                <w:szCs w:val="18"/>
              </w:rPr>
              <w:t xml:space="preserve"> iz krompirjevega testa, brez konzervansov, najmanj 15 % sadnega polnila, ustrezne teksture, prijetnega okusa in vonja, vsebnost natrija ≤ 400 mg/100 g, vsebnost dodanega sladkorja ≤ 5 g/100 g.</w:t>
            </w:r>
          </w:p>
          <w:p w14:paraId="7100D0AE" w14:textId="77777777" w:rsidR="001676E8" w:rsidRDefault="00000000">
            <w:pPr>
              <w:spacing w:after="135"/>
              <w:jc w:val="both"/>
              <w:textAlignment w:val="center"/>
            </w:pPr>
            <w:r>
              <w:rPr>
                <w:rFonts w:ascii="Arial" w:hAnsi="Arial" w:cs="Arial"/>
                <w:b/>
                <w:bCs/>
                <w:color w:val="000000"/>
                <w:position w:val="-2"/>
                <w:sz w:val="18"/>
                <w:szCs w:val="18"/>
              </w:rPr>
              <w:t>ŠTRUKLJI:</w:t>
            </w:r>
            <w:r>
              <w:rPr>
                <w:rFonts w:ascii="Arial" w:hAnsi="Arial" w:cs="Arial"/>
                <w:color w:val="000000"/>
                <w:position w:val="-2"/>
                <w:sz w:val="18"/>
                <w:szCs w:val="18"/>
              </w:rPr>
              <w:t xml:space="preserve"> iz vlečenega testa, najmanj 20 % nadeva, brez konzervansov, ustrezne teksture, prijetnega okusa in vonja, vsebnost maščobe ≤ 17 g/100 g, vsebnost sladkorja ≤ 10 g/100 g.</w:t>
            </w:r>
          </w:p>
          <w:p w14:paraId="4752909B" w14:textId="77777777" w:rsidR="001676E8" w:rsidRDefault="00000000">
            <w:pPr>
              <w:spacing w:after="135"/>
              <w:jc w:val="both"/>
              <w:textAlignment w:val="center"/>
            </w:pPr>
            <w:r>
              <w:rPr>
                <w:rFonts w:ascii="Arial" w:hAnsi="Arial" w:cs="Arial"/>
                <w:b/>
                <w:bCs/>
                <w:color w:val="000000"/>
                <w:position w:val="-2"/>
                <w:sz w:val="18"/>
                <w:szCs w:val="18"/>
              </w:rPr>
              <w:t>KANELONI:</w:t>
            </w:r>
            <w:r>
              <w:rPr>
                <w:rFonts w:ascii="Arial" w:hAnsi="Arial" w:cs="Arial"/>
                <w:color w:val="000000"/>
                <w:position w:val="-2"/>
                <w:sz w:val="18"/>
                <w:szCs w:val="18"/>
              </w:rPr>
              <w:t xml:space="preserve"> pripravljeni iz osnovnih surovin, polnjeni z različnimi nadevi (npr. šunka, sir, gobe), vsebnost nadeva ≥ 20 %, brez uhajanja nadeva, značilne barve, vonja in okusa, brez tujih priokusov, vsebnost maščobe ≤ 17 g/100 g.</w:t>
            </w:r>
          </w:p>
          <w:p w14:paraId="45826BA4" w14:textId="77777777" w:rsidR="001676E8" w:rsidRDefault="00000000">
            <w:pPr>
              <w:spacing w:after="135"/>
              <w:jc w:val="both"/>
              <w:textAlignment w:val="center"/>
            </w:pPr>
            <w:r>
              <w:rPr>
                <w:rFonts w:ascii="Arial" w:hAnsi="Arial" w:cs="Arial"/>
                <w:b/>
                <w:bCs/>
                <w:color w:val="000000"/>
                <w:position w:val="-2"/>
                <w:sz w:val="18"/>
                <w:szCs w:val="18"/>
              </w:rPr>
              <w:t>Zamrznjeni krompirjevi izdelki: p</w:t>
            </w:r>
            <w:r>
              <w:rPr>
                <w:rFonts w:ascii="Arial" w:hAnsi="Arial" w:cs="Arial"/>
                <w:color w:val="000000"/>
                <w:position w:val="-2"/>
                <w:sz w:val="18"/>
                <w:szCs w:val="18"/>
              </w:rPr>
              <w:t>rimeri: pomfrit, kroketi, krompirjevi svaljki.</w:t>
            </w:r>
          </w:p>
          <w:p w14:paraId="37684A8B" w14:textId="77777777" w:rsidR="001676E8" w:rsidRDefault="00000000">
            <w:pPr>
              <w:spacing w:after="135"/>
              <w:jc w:val="both"/>
              <w:textAlignment w:val="center"/>
            </w:pPr>
            <w:r>
              <w:rPr>
                <w:rFonts w:ascii="Arial" w:hAnsi="Arial" w:cs="Arial"/>
                <w:b/>
                <w:bCs/>
                <w:color w:val="000000"/>
                <w:position w:val="-2"/>
                <w:sz w:val="18"/>
                <w:szCs w:val="18"/>
              </w:rPr>
              <w:t>Zahteve:</w:t>
            </w:r>
            <w:r>
              <w:rPr>
                <w:rFonts w:ascii="Arial" w:hAnsi="Arial" w:cs="Arial"/>
                <w:color w:val="000000"/>
                <w:position w:val="-2"/>
                <w:sz w:val="18"/>
                <w:szCs w:val="18"/>
              </w:rPr>
              <w:t xml:space="preserve"> Delež krompirja najmanj 85 % (pri oblikovanih izdelkih). Enotna velikost. Temperatura ob dobavi –18 °C ali nižje. Prednost imajo nepredcvrt ali nizkomaščobni izdelki. Vsebnost soli ≤ 1,2 g / 100 g (če je sol dodana). Brez umetnih ojačevalcev okusa.</w:t>
            </w:r>
          </w:p>
          <w:p w14:paraId="370099C7" w14:textId="77777777" w:rsidR="001676E8" w:rsidRDefault="00000000">
            <w:pPr>
              <w:spacing w:after="135"/>
              <w:jc w:val="both"/>
              <w:textAlignment w:val="center"/>
            </w:pPr>
            <w:r>
              <w:rPr>
                <w:rFonts w:ascii="Arial" w:hAnsi="Arial" w:cs="Arial"/>
                <w:b/>
                <w:bCs/>
                <w:color w:val="000000"/>
                <w:position w:val="-2"/>
                <w:sz w:val="18"/>
                <w:szCs w:val="18"/>
              </w:rPr>
              <w:t> Krompirjevo testo / svaljki</w:t>
            </w:r>
          </w:p>
          <w:p w14:paraId="2D18349F" w14:textId="77777777" w:rsidR="001676E8" w:rsidRDefault="00000000">
            <w:pPr>
              <w:spacing w:after="135"/>
              <w:jc w:val="both"/>
              <w:textAlignment w:val="center"/>
            </w:pPr>
            <w:r>
              <w:rPr>
                <w:rFonts w:ascii="Arial" w:hAnsi="Arial" w:cs="Arial"/>
                <w:color w:val="000000"/>
                <w:position w:val="-2"/>
                <w:sz w:val="18"/>
                <w:szCs w:val="18"/>
              </w:rPr>
              <w:t>Delež krompirja najmanj 60 %. Homogena, mehka struktura. Brez tujkov. Primerno za mehko ali pasirano prehrano.</w:t>
            </w:r>
          </w:p>
          <w:p w14:paraId="14A77CA0" w14:textId="77777777" w:rsidR="001676E8" w:rsidRDefault="00000000">
            <w:pPr>
              <w:spacing w:after="135"/>
              <w:jc w:val="both"/>
              <w:textAlignment w:val="center"/>
            </w:pPr>
            <w:r>
              <w:rPr>
                <w:rFonts w:ascii="Arial" w:hAnsi="Arial" w:cs="Arial"/>
                <w:b/>
                <w:bCs/>
                <w:color w:val="000000"/>
                <w:position w:val="-2"/>
                <w:sz w:val="18"/>
                <w:szCs w:val="18"/>
              </w:rPr>
              <w:t>SVALJKI:</w:t>
            </w:r>
            <w:r>
              <w:rPr>
                <w:rFonts w:ascii="Arial" w:hAnsi="Arial" w:cs="Arial"/>
                <w:color w:val="000000"/>
                <w:position w:val="-2"/>
                <w:sz w:val="18"/>
                <w:szCs w:val="18"/>
              </w:rPr>
              <w:t xml:space="preserve"> iz krompirjevega testa, brez konzervansov, ustrezne teksture in vonja, vsebnost natrija ≤ 400 mg/100 g</w:t>
            </w:r>
          </w:p>
          <w:p w14:paraId="7864B6D3" w14:textId="77777777" w:rsidR="001676E8" w:rsidRDefault="00000000">
            <w:pPr>
              <w:spacing w:after="135"/>
              <w:jc w:val="both"/>
              <w:textAlignment w:val="center"/>
            </w:pPr>
            <w:r>
              <w:rPr>
                <w:rFonts w:ascii="Arial" w:hAnsi="Arial" w:cs="Arial"/>
                <w:b/>
                <w:bCs/>
                <w:color w:val="000000"/>
                <w:position w:val="-2"/>
                <w:sz w:val="18"/>
                <w:szCs w:val="18"/>
              </w:rPr>
              <w:t>KROKETI / OCVRTKI:</w:t>
            </w:r>
            <w:r>
              <w:rPr>
                <w:rFonts w:ascii="Arial" w:hAnsi="Arial" w:cs="Arial"/>
                <w:color w:val="000000"/>
                <w:position w:val="-2"/>
                <w:sz w:val="18"/>
                <w:szCs w:val="18"/>
              </w:rPr>
              <w:t xml:space="preserve"> iz krompirjevega testa, brez konzervansov, ustrezne teksture in vonja, vsebnost natrija ≤ 400 mg/100 g.</w:t>
            </w:r>
          </w:p>
          <w:p w14:paraId="4AC6BF67" w14:textId="77777777" w:rsidR="001676E8" w:rsidRDefault="00000000">
            <w:pPr>
              <w:spacing w:after="135"/>
              <w:jc w:val="both"/>
              <w:textAlignment w:val="center"/>
            </w:pPr>
            <w:r>
              <w:rPr>
                <w:rFonts w:ascii="Arial" w:hAnsi="Arial" w:cs="Arial"/>
                <w:b/>
                <w:bCs/>
                <w:color w:val="000000"/>
                <w:position w:val="-2"/>
                <w:sz w:val="18"/>
                <w:szCs w:val="18"/>
              </w:rPr>
              <w:t> OZNAČEVANJE:</w:t>
            </w:r>
            <w:r>
              <w:rPr>
                <w:rFonts w:ascii="Arial" w:hAnsi="Arial" w:cs="Arial"/>
                <w:color w:val="000000"/>
                <w:position w:val="-2"/>
                <w:sz w:val="18"/>
                <w:szCs w:val="18"/>
              </w:rPr>
              <w:t xml:space="preserve"> mora biti skladno z veljavnimi predpisi o splošnem označevanju živil, predpisi o zdravstveni ustreznosti živil, Uredbo (EU) št. 1169/2011. Označba mora vsebovati tudi podatke o poreklu živila oziroma surovin.</w:t>
            </w:r>
          </w:p>
          <w:p w14:paraId="45A9AAE9" w14:textId="77777777" w:rsidR="001676E8" w:rsidRDefault="00000000">
            <w:pPr>
              <w:spacing w:after="135"/>
              <w:jc w:val="both"/>
              <w:textAlignment w:val="center"/>
            </w:pPr>
            <w:r>
              <w:rPr>
                <w:rFonts w:ascii="Arial" w:hAnsi="Arial" w:cs="Arial"/>
                <w:b/>
                <w:bCs/>
                <w:color w:val="000000"/>
                <w:position w:val="-2"/>
                <w:sz w:val="18"/>
                <w:szCs w:val="18"/>
              </w:rPr>
              <w:t>DODATNE ZAHTEVE</w:t>
            </w:r>
          </w:p>
          <w:p w14:paraId="190E73FB" w14:textId="77777777" w:rsidR="001676E8" w:rsidRDefault="00000000">
            <w:pPr>
              <w:spacing w:after="135"/>
              <w:jc w:val="both"/>
              <w:textAlignment w:val="center"/>
            </w:pPr>
            <w:r>
              <w:rPr>
                <w:rFonts w:ascii="Arial" w:hAnsi="Arial" w:cs="Arial"/>
                <w:color w:val="000000"/>
                <w:position w:val="-2"/>
                <w:sz w:val="18"/>
                <w:szCs w:val="18"/>
              </w:rPr>
              <w:t>Možnost dobave ekoloških izdelkov (certifikat). Slovensko poreklo (če je skladno z zakonodajo o javnem naročanju). Krajše dobavne verige. Manjša pakiranja za racionalno porabo.</w:t>
            </w:r>
          </w:p>
          <w:p w14:paraId="5A8414A9" w14:textId="77777777" w:rsidR="001676E8"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tc>
      </w:tr>
    </w:tbl>
    <w:p w14:paraId="261959F1"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442EF7E9"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359C31CB" w14:textId="77777777" w:rsidR="001676E8" w:rsidRDefault="00000000">
            <w:r>
              <w:rPr>
                <w:rFonts w:ascii="Arial" w:hAnsi="Arial" w:cs="Arial"/>
                <w:b/>
                <w:bCs/>
                <w:color w:val="FFFFFF"/>
                <w:position w:val="-3"/>
                <w:sz w:val="20"/>
                <w:szCs w:val="20"/>
                <w:shd w:val="clear" w:color="auto" w:fill="000000"/>
              </w:rPr>
              <w:t>Sklop 16: KONZERVIRANA ŽIVILA</w:t>
            </w:r>
          </w:p>
        </w:tc>
      </w:tr>
    </w:tbl>
    <w:p w14:paraId="58E98434"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7C777742" w14:textId="77777777">
        <w:tc>
          <w:tcPr>
            <w:tcW w:w="0" w:type="auto"/>
            <w:tcMar>
              <w:top w:w="135" w:type="dxa"/>
              <w:bottom w:w="135" w:type="dxa"/>
            </w:tcMar>
            <w:vAlign w:val="center"/>
          </w:tcPr>
          <w:p w14:paraId="315155CC" w14:textId="77777777" w:rsidR="001676E8" w:rsidRDefault="001676E8"/>
          <w:p w14:paraId="1855472F" w14:textId="77777777" w:rsidR="001676E8" w:rsidRDefault="00000000">
            <w:pPr>
              <w:spacing w:after="135"/>
              <w:jc w:val="both"/>
              <w:textAlignment w:val="center"/>
            </w:pPr>
            <w:r>
              <w:rPr>
                <w:rFonts w:ascii="Arial" w:hAnsi="Arial" w:cs="Arial"/>
                <w:b/>
                <w:bCs/>
                <w:color w:val="000000"/>
                <w:position w:val="-2"/>
                <w:sz w:val="18"/>
                <w:szCs w:val="18"/>
              </w:rPr>
              <w:t>SPLOŠNE ZAHTEVE -</w:t>
            </w:r>
            <w:r>
              <w:rPr>
                <w:rFonts w:ascii="Arial" w:hAnsi="Arial" w:cs="Arial"/>
                <w:color w:val="000000"/>
                <w:position w:val="-2"/>
                <w:sz w:val="18"/>
                <w:szCs w:val="18"/>
              </w:rPr>
              <w:t xml:space="preserve"> dobavljena konzervirana živila morajo: biti v posamezni dobavi iz iste serije (LOT), ob dobavi uporabna še najmanj eno (1) leto, ustrezati veljavni zakonodaji Republike Slovenije in EU, izpolnjevati vse pogoje higienske neoporečnosti.</w:t>
            </w:r>
          </w:p>
          <w:p w14:paraId="1A9881E9" w14:textId="77777777" w:rsidR="001676E8" w:rsidRDefault="00000000">
            <w:pPr>
              <w:spacing w:after="135"/>
              <w:jc w:val="both"/>
              <w:textAlignment w:val="center"/>
            </w:pPr>
            <w:r>
              <w:rPr>
                <w:rFonts w:ascii="Arial" w:hAnsi="Arial" w:cs="Arial"/>
                <w:b/>
                <w:bCs/>
                <w:color w:val="000000"/>
                <w:position w:val="-2"/>
                <w:sz w:val="18"/>
                <w:szCs w:val="18"/>
              </w:rPr>
              <w:t>EMBALAŽA -</w:t>
            </w:r>
            <w:r>
              <w:rPr>
                <w:rFonts w:ascii="Arial" w:hAnsi="Arial" w:cs="Arial"/>
                <w:color w:val="000000"/>
                <w:position w:val="-2"/>
                <w:sz w:val="18"/>
                <w:szCs w:val="18"/>
              </w:rPr>
              <w:t xml:space="preserve"> embalaža mora biti: skladna z vsemi veljavnimi predpisi, čista, nepoškodovana in primerna za stik z živili, takšna, da zagotavlja zaščito pred zunanjimi vplivi. Če so izdelki pakirani v pločevinkah, morajo te biti: nepoškodovane, brez sledi rje, brez nabreklosti (bombiranja), brez udrtin ali drugih mehanskih poškodb, hermetično zaprte. Naročnik si pridržuje pravico do zavrnitve izdelkov z vidnimi poškodbami embalaže.</w:t>
            </w:r>
          </w:p>
          <w:p w14:paraId="67BC8515" w14:textId="77777777" w:rsidR="001676E8" w:rsidRDefault="00000000">
            <w:pPr>
              <w:spacing w:after="135"/>
              <w:jc w:val="both"/>
              <w:textAlignment w:val="center"/>
            </w:pPr>
            <w:r>
              <w:rPr>
                <w:rFonts w:ascii="Arial" w:hAnsi="Arial" w:cs="Arial"/>
                <w:b/>
                <w:bCs/>
                <w:color w:val="000000"/>
                <w:position w:val="-2"/>
                <w:sz w:val="18"/>
                <w:szCs w:val="18"/>
              </w:rPr>
              <w:t>OZNAČEVANJE -</w:t>
            </w:r>
            <w:r>
              <w:rPr>
                <w:rFonts w:ascii="Arial" w:hAnsi="Arial" w:cs="Arial"/>
                <w:color w:val="000000"/>
                <w:position w:val="-2"/>
                <w:sz w:val="18"/>
                <w:szCs w:val="18"/>
              </w:rPr>
              <w:t xml:space="preserve"> konzervirana živila morajo biti označena skladno z: veljavnimi predpisi o splošnem označevanju predpakiranih živil, predpisi o označevanju nepredpakiranih živil (kadar je to relevantno), predpisi, ki urejajo zdravstveno ustreznost živil, predpisi o kakovosti konzerviranih živil, Uredbo (EU) št. 1169/2011. Označba mora vsebovati vse zakonsko zahtevane podatke, vključno z: nazivom živila, seznamom sestavin, neto količino, rokom uporabe, pogoji shranjevanja, serijsko številko (LOT), podatki o proizvajalcu oziroma pakirniku in/ali distributerju, državo porekla živila oziroma poreklo surovin.</w:t>
            </w:r>
          </w:p>
          <w:p w14:paraId="464A74BC" w14:textId="77777777" w:rsidR="001676E8" w:rsidRDefault="00000000">
            <w:pPr>
              <w:spacing w:after="135"/>
              <w:jc w:val="both"/>
              <w:textAlignment w:val="center"/>
            </w:pPr>
            <w:r>
              <w:rPr>
                <w:rFonts w:ascii="Arial" w:hAnsi="Arial" w:cs="Arial"/>
                <w:b/>
                <w:bCs/>
                <w:color w:val="000000"/>
                <w:position w:val="-2"/>
                <w:sz w:val="18"/>
                <w:szCs w:val="18"/>
              </w:rPr>
              <w:t>POSEBNE ZAHTEVE – KISLA ZELENJAVA:</w:t>
            </w:r>
            <w:r>
              <w:rPr>
                <w:rFonts w:ascii="Arial" w:hAnsi="Arial" w:cs="Arial"/>
                <w:color w:val="000000"/>
                <w:position w:val="-2"/>
                <w:sz w:val="18"/>
                <w:szCs w:val="18"/>
              </w:rPr>
              <w:t xml:space="preserve"> kisla zelenjava mora: biti I. kakovostnega razreda, biti pridelana po postopku biološkega kisanja (naravna fermentacija), ustrezati vsem predpisom o kakovosti in zdravstveni ustreznosti.  Pakirana mora biti v: čisto plastično embalažo, embalažo, ki ščiti pred zunanjimi vplivi, pakiranje, prilagojeno zahtevam naročnika. Na vsakem pakiranju mora biti deklaracija, ki vsebuje: vrsto kisle zelenjave, poreklo, prodajno označbo, podatke o proizvajalcu oziroma pakirniku in/ali razpošiljatelju, rok uporabe, serijsko številko.</w:t>
            </w:r>
          </w:p>
          <w:p w14:paraId="316D1EAC" w14:textId="77777777" w:rsidR="001676E8" w:rsidRDefault="00000000">
            <w:pPr>
              <w:spacing w:after="135"/>
              <w:jc w:val="both"/>
              <w:textAlignment w:val="center"/>
            </w:pPr>
            <w:r>
              <w:rPr>
                <w:rFonts w:ascii="Arial" w:hAnsi="Arial" w:cs="Arial"/>
                <w:b/>
                <w:bCs/>
                <w:color w:val="000000"/>
                <w:position w:val="-2"/>
                <w:sz w:val="18"/>
                <w:szCs w:val="18"/>
              </w:rPr>
              <w:t>TRANSPORT -</w:t>
            </w:r>
            <w:r>
              <w:rPr>
                <w:rFonts w:ascii="Arial" w:hAnsi="Arial" w:cs="Arial"/>
                <w:color w:val="000000"/>
                <w:position w:val="-2"/>
                <w:sz w:val="18"/>
                <w:szCs w:val="18"/>
              </w:rPr>
              <w:t xml:space="preserve"> prevoz mora: potekati v skladu z veljavnimi predpisi, zagotavljati zaščito živil pred zunanjimi vplivi, omogočati ohranjanje ustrezne kakovosti izdelkov, potekati v čistih in za živila primernih vozilih.</w:t>
            </w:r>
          </w:p>
          <w:p w14:paraId="423E862C" w14:textId="77777777" w:rsidR="001676E8" w:rsidRDefault="00000000">
            <w:pPr>
              <w:spacing w:after="135"/>
              <w:jc w:val="both"/>
              <w:textAlignment w:val="center"/>
            </w:pPr>
            <w:r>
              <w:rPr>
                <w:rFonts w:ascii="Arial" w:hAnsi="Arial" w:cs="Arial"/>
                <w:b/>
                <w:bCs/>
                <w:color w:val="000000"/>
                <w:position w:val="-2"/>
                <w:sz w:val="18"/>
                <w:szCs w:val="18"/>
              </w:rPr>
              <w:t>PREVZEM BLAGA -</w:t>
            </w:r>
            <w:r>
              <w:rPr>
                <w:rFonts w:ascii="Arial" w:hAnsi="Arial" w:cs="Arial"/>
                <w:color w:val="000000"/>
                <w:position w:val="-2"/>
                <w:sz w:val="18"/>
                <w:szCs w:val="18"/>
              </w:rPr>
              <w:t xml:space="preserve"> naročnik si pridržuje pravico do zavrnitve blaga: če ni iz iste serije, rok uporabe ne ustreza zahtevi (najmanj 1 leto), embalaža ni ustrezna ali je poškodovana, izdelki niso ustrezno deklarirani, obstajajo znaki kvarjenja ali neustreznega skladiščenja.</w:t>
            </w:r>
          </w:p>
          <w:p w14:paraId="73AE3014" w14:textId="77777777" w:rsidR="001676E8"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tc>
      </w:tr>
    </w:tbl>
    <w:p w14:paraId="0E2712E5" w14:textId="77777777" w:rsidR="001676E8" w:rsidRDefault="001676E8"/>
    <w:p w14:paraId="3C3CD71C" w14:textId="77777777" w:rsidR="0060043B" w:rsidRDefault="0060043B"/>
    <w:p w14:paraId="1669DC91" w14:textId="77777777" w:rsidR="0060043B" w:rsidRDefault="0060043B"/>
    <w:p w14:paraId="7B075295" w14:textId="77777777" w:rsidR="0060043B" w:rsidRDefault="0060043B"/>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58CA07CB"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0C0C8EAC" w14:textId="77777777" w:rsidR="001676E8" w:rsidRDefault="00000000">
            <w:r>
              <w:rPr>
                <w:rFonts w:ascii="Arial" w:hAnsi="Arial" w:cs="Arial"/>
                <w:b/>
                <w:bCs/>
                <w:color w:val="FFFFFF"/>
                <w:position w:val="-3"/>
                <w:sz w:val="20"/>
                <w:szCs w:val="20"/>
                <w:shd w:val="clear" w:color="auto" w:fill="000000"/>
              </w:rPr>
              <w:t>Sklop 17: PIJAČA</w:t>
            </w:r>
          </w:p>
        </w:tc>
      </w:tr>
    </w:tbl>
    <w:p w14:paraId="5999D022"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1744A89E" w14:textId="77777777">
        <w:tc>
          <w:tcPr>
            <w:tcW w:w="0" w:type="auto"/>
            <w:tcMar>
              <w:top w:w="135" w:type="dxa"/>
              <w:bottom w:w="135" w:type="dxa"/>
            </w:tcMar>
            <w:vAlign w:val="center"/>
          </w:tcPr>
          <w:p w14:paraId="20FB9D64" w14:textId="77777777" w:rsidR="001676E8" w:rsidRDefault="001676E8"/>
          <w:p w14:paraId="6FD1C6D0" w14:textId="77777777" w:rsidR="001676E8" w:rsidRDefault="00000000">
            <w:pPr>
              <w:spacing w:after="135"/>
              <w:jc w:val="both"/>
              <w:textAlignment w:val="center"/>
            </w:pPr>
            <w:r>
              <w:rPr>
                <w:rFonts w:ascii="Arial" w:hAnsi="Arial" w:cs="Arial"/>
                <w:b/>
                <w:bCs/>
                <w:color w:val="000000"/>
                <w:position w:val="-2"/>
                <w:sz w:val="18"/>
                <w:szCs w:val="18"/>
              </w:rPr>
              <w:t>OZNAČEVANJE -</w:t>
            </w:r>
            <w:r>
              <w:rPr>
                <w:rFonts w:ascii="Arial" w:hAnsi="Arial" w:cs="Arial"/>
                <w:color w:val="000000"/>
                <w:position w:val="-2"/>
                <w:sz w:val="18"/>
                <w:szCs w:val="18"/>
              </w:rPr>
              <w:t xml:space="preserve"> dobavljena pijača mora biti označena skladno z </w:t>
            </w:r>
            <w:r>
              <w:rPr>
                <w:rFonts w:ascii="Arial" w:hAnsi="Arial" w:cs="Arial"/>
                <w:b/>
                <w:bCs/>
                <w:color w:val="000000"/>
                <w:position w:val="-2"/>
                <w:sz w:val="18"/>
                <w:szCs w:val="18"/>
              </w:rPr>
              <w:t>Pravilnikom o splošnem označevanju predpakiranih živil</w:t>
            </w:r>
            <w:r>
              <w:rPr>
                <w:rFonts w:ascii="Arial" w:hAnsi="Arial" w:cs="Arial"/>
                <w:color w:val="000000"/>
                <w:position w:val="-2"/>
                <w:sz w:val="18"/>
                <w:szCs w:val="18"/>
              </w:rPr>
              <w:t xml:space="preserve"> oziroma </w:t>
            </w:r>
            <w:r>
              <w:rPr>
                <w:rFonts w:ascii="Arial" w:hAnsi="Arial" w:cs="Arial"/>
                <w:b/>
                <w:bCs/>
                <w:color w:val="000000"/>
                <w:position w:val="-2"/>
                <w:sz w:val="18"/>
                <w:szCs w:val="18"/>
              </w:rPr>
              <w:t>Pravilnikom o splošnem označevanju živil, ki niso predpakirana</w:t>
            </w:r>
            <w:r>
              <w:rPr>
                <w:rFonts w:ascii="Arial" w:hAnsi="Arial" w:cs="Arial"/>
                <w:color w:val="000000"/>
                <w:position w:val="-2"/>
                <w:sz w:val="18"/>
                <w:szCs w:val="18"/>
              </w:rPr>
              <w:t xml:space="preserve">, kjer je to relevantno, drugimi predpisi, ki urejajo </w:t>
            </w:r>
            <w:r>
              <w:rPr>
                <w:rFonts w:ascii="Arial" w:hAnsi="Arial" w:cs="Arial"/>
                <w:b/>
                <w:bCs/>
                <w:color w:val="000000"/>
                <w:position w:val="-2"/>
                <w:sz w:val="18"/>
                <w:szCs w:val="18"/>
              </w:rPr>
              <w:t>zdravstveno ustreznost živil</w:t>
            </w:r>
            <w:r>
              <w:rPr>
                <w:rFonts w:ascii="Arial" w:hAnsi="Arial" w:cs="Arial"/>
                <w:color w:val="000000"/>
                <w:position w:val="-2"/>
                <w:sz w:val="18"/>
                <w:szCs w:val="18"/>
              </w:rPr>
              <w:t xml:space="preserve"> in </w:t>
            </w:r>
            <w:r>
              <w:rPr>
                <w:rFonts w:ascii="Arial" w:hAnsi="Arial" w:cs="Arial"/>
                <w:b/>
                <w:bCs/>
                <w:color w:val="000000"/>
                <w:position w:val="-2"/>
                <w:sz w:val="18"/>
                <w:szCs w:val="18"/>
              </w:rPr>
              <w:t>kakovost pijače</w:t>
            </w:r>
            <w:r>
              <w:rPr>
                <w:rFonts w:ascii="Arial" w:hAnsi="Arial" w:cs="Arial"/>
                <w:color w:val="000000"/>
                <w:position w:val="-2"/>
                <w:sz w:val="18"/>
                <w:szCs w:val="18"/>
              </w:rPr>
              <w:t xml:space="preserve">, Uredbo </w:t>
            </w:r>
            <w:r>
              <w:rPr>
                <w:rFonts w:ascii="Arial" w:hAnsi="Arial" w:cs="Arial"/>
                <w:b/>
                <w:bCs/>
                <w:color w:val="000000"/>
                <w:position w:val="-2"/>
                <w:sz w:val="18"/>
                <w:szCs w:val="18"/>
              </w:rPr>
              <w:t>(EU) št. 1169/2011</w:t>
            </w:r>
            <w:r>
              <w:rPr>
                <w:rFonts w:ascii="Arial" w:hAnsi="Arial" w:cs="Arial"/>
                <w:color w:val="000000"/>
                <w:position w:val="-2"/>
                <w:sz w:val="18"/>
                <w:szCs w:val="18"/>
              </w:rPr>
              <w:t>.</w:t>
            </w:r>
          </w:p>
          <w:p w14:paraId="5DC51053" w14:textId="77777777" w:rsidR="001676E8" w:rsidRDefault="00000000">
            <w:pPr>
              <w:spacing w:after="135"/>
              <w:jc w:val="both"/>
              <w:textAlignment w:val="center"/>
            </w:pPr>
            <w:r>
              <w:rPr>
                <w:rFonts w:ascii="Arial" w:hAnsi="Arial" w:cs="Arial"/>
                <w:color w:val="000000"/>
                <w:position w:val="-2"/>
                <w:sz w:val="18"/>
                <w:szCs w:val="18"/>
              </w:rPr>
              <w:t xml:space="preserve">Deklaracija mora vsebovati: naziv pijače, seznam sestavin, neto količino, rok uporabe ali datum najmanjše trajnosti, pogoje shranjevanja, serijsko številko oziroma datum proizvodnje, podatke o proizvajalcu oziroma pakirniku /distributerju, poreklo surovin oziroma poreklo živila. Vsi izdelki morajo biti </w:t>
            </w:r>
            <w:r>
              <w:rPr>
                <w:rFonts w:ascii="Arial" w:hAnsi="Arial" w:cs="Arial"/>
                <w:b/>
                <w:bCs/>
                <w:color w:val="000000"/>
                <w:position w:val="-2"/>
                <w:sz w:val="18"/>
                <w:szCs w:val="18"/>
              </w:rPr>
              <w:t>polno in pravilno deklarirani</w:t>
            </w:r>
            <w:r>
              <w:rPr>
                <w:rFonts w:ascii="Arial" w:hAnsi="Arial" w:cs="Arial"/>
                <w:color w:val="000000"/>
                <w:position w:val="-2"/>
                <w:sz w:val="18"/>
                <w:szCs w:val="18"/>
              </w:rPr>
              <w:t>, skladno z vsemi predpisi o označevanju živil.</w:t>
            </w:r>
          </w:p>
          <w:p w14:paraId="6C10163E" w14:textId="77777777" w:rsidR="001676E8" w:rsidRDefault="00000000">
            <w:pPr>
              <w:spacing w:after="135"/>
              <w:jc w:val="both"/>
              <w:textAlignment w:val="center"/>
            </w:pPr>
            <w:r>
              <w:rPr>
                <w:rFonts w:ascii="Arial" w:hAnsi="Arial" w:cs="Arial"/>
                <w:b/>
                <w:bCs/>
                <w:color w:val="000000"/>
                <w:position w:val="-2"/>
                <w:sz w:val="18"/>
                <w:szCs w:val="18"/>
              </w:rPr>
              <w:t>SERIJA IN ROK UPORABE -</w:t>
            </w:r>
            <w:r>
              <w:rPr>
                <w:rFonts w:ascii="Arial" w:hAnsi="Arial" w:cs="Arial"/>
                <w:color w:val="000000"/>
                <w:position w:val="-2"/>
                <w:sz w:val="18"/>
                <w:szCs w:val="18"/>
              </w:rPr>
              <w:t xml:space="preserve"> dobavljena pijača mora biti </w:t>
            </w:r>
            <w:r>
              <w:rPr>
                <w:rFonts w:ascii="Arial" w:hAnsi="Arial" w:cs="Arial"/>
                <w:b/>
                <w:bCs/>
                <w:color w:val="000000"/>
                <w:position w:val="-2"/>
                <w:sz w:val="18"/>
                <w:szCs w:val="18"/>
              </w:rPr>
              <w:t>iz iste serije (LOT)</w:t>
            </w:r>
            <w:r>
              <w:rPr>
                <w:rFonts w:ascii="Arial" w:hAnsi="Arial" w:cs="Arial"/>
                <w:color w:val="000000"/>
                <w:position w:val="-2"/>
                <w:sz w:val="18"/>
                <w:szCs w:val="18"/>
              </w:rPr>
              <w:t xml:space="preserve"> v posamezni dobavi. Dobavitelj mora zagotoviti, da </w:t>
            </w:r>
            <w:r>
              <w:rPr>
                <w:rFonts w:ascii="Arial" w:hAnsi="Arial" w:cs="Arial"/>
                <w:b/>
                <w:bCs/>
                <w:color w:val="000000"/>
                <w:position w:val="-2"/>
                <w:sz w:val="18"/>
                <w:szCs w:val="18"/>
              </w:rPr>
              <w:t>ni pretekla več kot polovica celotnega roka uporabe</w:t>
            </w:r>
            <w:r>
              <w:rPr>
                <w:rFonts w:ascii="Arial" w:hAnsi="Arial" w:cs="Arial"/>
                <w:color w:val="000000"/>
                <w:position w:val="-2"/>
                <w:sz w:val="18"/>
                <w:szCs w:val="18"/>
              </w:rPr>
              <w:t xml:space="preserve"> pri prevzemu blaga.</w:t>
            </w:r>
          </w:p>
          <w:p w14:paraId="40323D69" w14:textId="77777777" w:rsidR="001676E8" w:rsidRDefault="00000000">
            <w:pPr>
              <w:spacing w:after="135"/>
              <w:jc w:val="both"/>
              <w:textAlignment w:val="center"/>
            </w:pPr>
            <w:r>
              <w:rPr>
                <w:rFonts w:ascii="Arial" w:hAnsi="Arial" w:cs="Arial"/>
                <w:b/>
                <w:bCs/>
                <w:color w:val="000000"/>
                <w:position w:val="-2"/>
                <w:sz w:val="18"/>
                <w:szCs w:val="18"/>
              </w:rPr>
              <w:t>EMBALAŽA IN PAKIRANJE -</w:t>
            </w:r>
            <w:r>
              <w:rPr>
                <w:rFonts w:ascii="Arial" w:hAnsi="Arial" w:cs="Arial"/>
                <w:color w:val="000000"/>
                <w:position w:val="-2"/>
                <w:sz w:val="18"/>
                <w:szCs w:val="18"/>
              </w:rPr>
              <w:t xml:space="preserve"> način pakiranja mora biti določen </w:t>
            </w:r>
            <w:r>
              <w:rPr>
                <w:rFonts w:ascii="Arial" w:hAnsi="Arial" w:cs="Arial"/>
                <w:b/>
                <w:bCs/>
                <w:color w:val="000000"/>
                <w:position w:val="-2"/>
                <w:sz w:val="18"/>
                <w:szCs w:val="18"/>
              </w:rPr>
              <w:t>v skladu z zahtevami naročnika</w:t>
            </w:r>
            <w:r>
              <w:rPr>
                <w:rFonts w:ascii="Arial" w:hAnsi="Arial" w:cs="Arial"/>
                <w:color w:val="000000"/>
                <w:position w:val="-2"/>
                <w:sz w:val="18"/>
                <w:szCs w:val="18"/>
              </w:rPr>
              <w:t xml:space="preserve">, kot so navedene v obrazcu </w:t>
            </w:r>
            <w:r>
              <w:rPr>
                <w:rFonts w:ascii="Arial" w:hAnsi="Arial" w:cs="Arial"/>
                <w:i/>
                <w:iCs/>
                <w:color w:val="000000"/>
                <w:position w:val="-2"/>
                <w:sz w:val="18"/>
                <w:szCs w:val="18"/>
              </w:rPr>
              <w:t>Predračun</w:t>
            </w:r>
            <w:r>
              <w:rPr>
                <w:rFonts w:ascii="Arial" w:hAnsi="Arial" w:cs="Arial"/>
                <w:color w:val="000000"/>
                <w:position w:val="-2"/>
                <w:sz w:val="18"/>
                <w:szCs w:val="18"/>
              </w:rPr>
              <w:t xml:space="preserve">, in hkrati </w:t>
            </w:r>
            <w:r>
              <w:rPr>
                <w:rFonts w:ascii="Arial" w:hAnsi="Arial" w:cs="Arial"/>
                <w:b/>
                <w:bCs/>
                <w:color w:val="000000"/>
                <w:position w:val="-2"/>
                <w:sz w:val="18"/>
                <w:szCs w:val="18"/>
              </w:rPr>
              <w:t>v skladu z vsemi veljavnimi predpisi</w:t>
            </w:r>
            <w:r>
              <w:rPr>
                <w:rFonts w:ascii="Arial" w:hAnsi="Arial" w:cs="Arial"/>
                <w:color w:val="000000"/>
                <w:position w:val="-2"/>
                <w:sz w:val="18"/>
                <w:szCs w:val="18"/>
              </w:rPr>
              <w:t>. Embalaža mora biti čista, nepoškodovana in primerna za stik s hrano, ter zagotavljati zaščito pred zunanjimi vplivi.</w:t>
            </w:r>
          </w:p>
          <w:p w14:paraId="626ACCC5" w14:textId="77777777" w:rsidR="001676E8" w:rsidRDefault="00000000">
            <w:pPr>
              <w:spacing w:after="135"/>
              <w:jc w:val="both"/>
              <w:textAlignment w:val="center"/>
            </w:pPr>
            <w:r>
              <w:rPr>
                <w:rFonts w:ascii="Arial" w:hAnsi="Arial" w:cs="Arial"/>
                <w:b/>
                <w:bCs/>
                <w:color w:val="000000"/>
                <w:position w:val="-2"/>
                <w:sz w:val="18"/>
                <w:szCs w:val="18"/>
              </w:rPr>
              <w:t>TRANSPORT -</w:t>
            </w:r>
            <w:r>
              <w:rPr>
                <w:rFonts w:ascii="Arial" w:hAnsi="Arial" w:cs="Arial"/>
                <w:color w:val="000000"/>
                <w:position w:val="-2"/>
                <w:sz w:val="18"/>
                <w:szCs w:val="18"/>
              </w:rPr>
              <w:t xml:space="preserve"> prevoz mora potekati </w:t>
            </w:r>
            <w:r>
              <w:rPr>
                <w:rFonts w:ascii="Arial" w:hAnsi="Arial" w:cs="Arial"/>
                <w:b/>
                <w:bCs/>
                <w:color w:val="000000"/>
                <w:position w:val="-2"/>
                <w:sz w:val="18"/>
                <w:szCs w:val="18"/>
              </w:rPr>
              <w:t>v skladu z vsemi veljavnimi predpisi</w:t>
            </w:r>
            <w:r>
              <w:rPr>
                <w:rFonts w:ascii="Arial" w:hAnsi="Arial" w:cs="Arial"/>
                <w:color w:val="000000"/>
                <w:position w:val="-2"/>
                <w:sz w:val="18"/>
                <w:szCs w:val="18"/>
              </w:rPr>
              <w:t>, zagotoviti zaščito pijače pred zunanjimi vplivi (toplota, svetloba, kontaminacija), vzdrževati ustrezno kakovost izdelkov do prevzema.</w:t>
            </w:r>
          </w:p>
          <w:p w14:paraId="363E836C" w14:textId="77777777" w:rsidR="001676E8" w:rsidRDefault="00000000">
            <w:pPr>
              <w:spacing w:after="135"/>
              <w:jc w:val="both"/>
              <w:textAlignment w:val="center"/>
            </w:pPr>
            <w:r>
              <w:rPr>
                <w:rFonts w:ascii="Arial" w:hAnsi="Arial" w:cs="Arial"/>
                <w:b/>
                <w:bCs/>
                <w:color w:val="000000"/>
                <w:position w:val="-2"/>
                <w:sz w:val="18"/>
                <w:szCs w:val="18"/>
              </w:rPr>
              <w:t> Dostava se izvaja v kuhinjo v vse enote od ponedeljka do sobote med 6. in 7. uro zjutraj oz. po dogovoru.</w:t>
            </w:r>
          </w:p>
        </w:tc>
      </w:tr>
    </w:tbl>
    <w:p w14:paraId="40057BD5"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3337EB16"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D6C6A54" w14:textId="77777777" w:rsidR="001676E8" w:rsidRDefault="00000000">
            <w:r>
              <w:rPr>
                <w:rFonts w:ascii="Arial" w:hAnsi="Arial" w:cs="Arial"/>
                <w:b/>
                <w:bCs/>
                <w:color w:val="FFFFFF"/>
                <w:position w:val="-3"/>
                <w:sz w:val="20"/>
                <w:szCs w:val="20"/>
                <w:shd w:val="clear" w:color="auto" w:fill="000000"/>
              </w:rPr>
              <w:t>Sklop 18: PIJAČA - KAVARNA</w:t>
            </w:r>
          </w:p>
        </w:tc>
      </w:tr>
    </w:tbl>
    <w:p w14:paraId="03428B47"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27863B1F" w14:textId="77777777">
        <w:tc>
          <w:tcPr>
            <w:tcW w:w="0" w:type="auto"/>
            <w:tcMar>
              <w:top w:w="135" w:type="dxa"/>
              <w:bottom w:w="135" w:type="dxa"/>
            </w:tcMar>
            <w:vAlign w:val="center"/>
          </w:tcPr>
          <w:p w14:paraId="71724433" w14:textId="77777777" w:rsidR="001676E8" w:rsidRDefault="001676E8"/>
          <w:p w14:paraId="47AF459F" w14:textId="77777777" w:rsidR="001676E8" w:rsidRDefault="00000000">
            <w:pPr>
              <w:spacing w:after="135"/>
              <w:jc w:val="both"/>
              <w:textAlignment w:val="center"/>
            </w:pPr>
            <w:r>
              <w:rPr>
                <w:rFonts w:ascii="Arial" w:hAnsi="Arial" w:cs="Arial"/>
                <w:b/>
                <w:bCs/>
                <w:color w:val="000000"/>
                <w:position w:val="-2"/>
                <w:sz w:val="18"/>
                <w:szCs w:val="18"/>
              </w:rPr>
              <w:t>OZNAČEVANJE -</w:t>
            </w:r>
            <w:r>
              <w:rPr>
                <w:rFonts w:ascii="Arial" w:hAnsi="Arial" w:cs="Arial"/>
                <w:color w:val="000000"/>
                <w:position w:val="-2"/>
                <w:sz w:val="18"/>
                <w:szCs w:val="18"/>
              </w:rPr>
              <w:t xml:space="preserve"> dobavljena pijača mora biti označena skladno z </w:t>
            </w:r>
            <w:r>
              <w:rPr>
                <w:rFonts w:ascii="Arial" w:hAnsi="Arial" w:cs="Arial"/>
                <w:b/>
                <w:bCs/>
                <w:color w:val="000000"/>
                <w:position w:val="-2"/>
                <w:sz w:val="18"/>
                <w:szCs w:val="18"/>
              </w:rPr>
              <w:t>Pravilnikom o splošnem označevanju predpakiranih živil</w:t>
            </w:r>
            <w:r>
              <w:rPr>
                <w:rFonts w:ascii="Arial" w:hAnsi="Arial" w:cs="Arial"/>
                <w:color w:val="000000"/>
                <w:position w:val="-2"/>
                <w:sz w:val="18"/>
                <w:szCs w:val="18"/>
              </w:rPr>
              <w:t xml:space="preserve"> oziroma </w:t>
            </w:r>
            <w:r>
              <w:rPr>
                <w:rFonts w:ascii="Arial" w:hAnsi="Arial" w:cs="Arial"/>
                <w:b/>
                <w:bCs/>
                <w:color w:val="000000"/>
                <w:position w:val="-2"/>
                <w:sz w:val="18"/>
                <w:szCs w:val="18"/>
              </w:rPr>
              <w:t>Pravilnikom o splošnem označevanju živil, ki niso predpakirana</w:t>
            </w:r>
            <w:r>
              <w:rPr>
                <w:rFonts w:ascii="Arial" w:hAnsi="Arial" w:cs="Arial"/>
                <w:color w:val="000000"/>
                <w:position w:val="-2"/>
                <w:sz w:val="18"/>
                <w:szCs w:val="18"/>
              </w:rPr>
              <w:t xml:space="preserve">, kjer je to relevantno, drugimi predpisi, ki urejajo </w:t>
            </w:r>
            <w:r>
              <w:rPr>
                <w:rFonts w:ascii="Arial" w:hAnsi="Arial" w:cs="Arial"/>
                <w:b/>
                <w:bCs/>
                <w:color w:val="000000"/>
                <w:position w:val="-2"/>
                <w:sz w:val="18"/>
                <w:szCs w:val="18"/>
              </w:rPr>
              <w:t>zdravstveno ustreznost živil</w:t>
            </w:r>
            <w:r>
              <w:rPr>
                <w:rFonts w:ascii="Arial" w:hAnsi="Arial" w:cs="Arial"/>
                <w:color w:val="000000"/>
                <w:position w:val="-2"/>
                <w:sz w:val="18"/>
                <w:szCs w:val="18"/>
              </w:rPr>
              <w:t xml:space="preserve"> in </w:t>
            </w:r>
            <w:r>
              <w:rPr>
                <w:rFonts w:ascii="Arial" w:hAnsi="Arial" w:cs="Arial"/>
                <w:b/>
                <w:bCs/>
                <w:color w:val="000000"/>
                <w:position w:val="-2"/>
                <w:sz w:val="18"/>
                <w:szCs w:val="18"/>
              </w:rPr>
              <w:t>kakovost pijače</w:t>
            </w:r>
            <w:r>
              <w:rPr>
                <w:rFonts w:ascii="Arial" w:hAnsi="Arial" w:cs="Arial"/>
                <w:color w:val="000000"/>
                <w:position w:val="-2"/>
                <w:sz w:val="18"/>
                <w:szCs w:val="18"/>
              </w:rPr>
              <w:t xml:space="preserve">, Uredbo </w:t>
            </w:r>
            <w:r>
              <w:rPr>
                <w:rFonts w:ascii="Arial" w:hAnsi="Arial" w:cs="Arial"/>
                <w:b/>
                <w:bCs/>
                <w:color w:val="000000"/>
                <w:position w:val="-2"/>
                <w:sz w:val="18"/>
                <w:szCs w:val="18"/>
              </w:rPr>
              <w:t>(EU) št. 1169/2011</w:t>
            </w:r>
            <w:r>
              <w:rPr>
                <w:rFonts w:ascii="Arial" w:hAnsi="Arial" w:cs="Arial"/>
                <w:color w:val="000000"/>
                <w:position w:val="-2"/>
                <w:sz w:val="18"/>
                <w:szCs w:val="18"/>
              </w:rPr>
              <w:t>.</w:t>
            </w:r>
          </w:p>
          <w:p w14:paraId="2A0ED096" w14:textId="77777777" w:rsidR="001676E8" w:rsidRDefault="00000000">
            <w:pPr>
              <w:spacing w:after="135"/>
              <w:jc w:val="both"/>
              <w:textAlignment w:val="center"/>
            </w:pPr>
            <w:r>
              <w:rPr>
                <w:rFonts w:ascii="Arial" w:hAnsi="Arial" w:cs="Arial"/>
                <w:color w:val="000000"/>
                <w:position w:val="-2"/>
                <w:sz w:val="18"/>
                <w:szCs w:val="18"/>
              </w:rPr>
              <w:t xml:space="preserve">Deklaracija mora vsebovati: naziv pijače, seznam sestavin, neto količino, rok uporabe ali datum najmanjše trajnosti, pogoje shranjevanja, serijsko številko oziroma datum proizvodnje, podatke o proizvajalcu oziroma pakirniku /distributerju, poreklo surovin oziroma poreklo živila. Vsi izdelki morajo biti </w:t>
            </w:r>
            <w:r>
              <w:rPr>
                <w:rFonts w:ascii="Arial" w:hAnsi="Arial" w:cs="Arial"/>
                <w:b/>
                <w:bCs/>
                <w:color w:val="000000"/>
                <w:position w:val="-2"/>
                <w:sz w:val="18"/>
                <w:szCs w:val="18"/>
              </w:rPr>
              <w:t>polno in pravilno deklarirani</w:t>
            </w:r>
            <w:r>
              <w:rPr>
                <w:rFonts w:ascii="Arial" w:hAnsi="Arial" w:cs="Arial"/>
                <w:color w:val="000000"/>
                <w:position w:val="-2"/>
                <w:sz w:val="18"/>
                <w:szCs w:val="18"/>
              </w:rPr>
              <w:t>, skladno z vsemi predpisi o označevanju živil.</w:t>
            </w:r>
          </w:p>
          <w:p w14:paraId="1564CC95" w14:textId="77777777" w:rsidR="001676E8" w:rsidRDefault="00000000">
            <w:pPr>
              <w:spacing w:after="135"/>
              <w:jc w:val="both"/>
              <w:textAlignment w:val="center"/>
            </w:pPr>
            <w:r>
              <w:rPr>
                <w:rFonts w:ascii="Arial" w:hAnsi="Arial" w:cs="Arial"/>
                <w:b/>
                <w:bCs/>
                <w:color w:val="000000"/>
                <w:position w:val="-2"/>
                <w:sz w:val="18"/>
                <w:szCs w:val="18"/>
              </w:rPr>
              <w:t>SERIJA IN ROK UPORABE -</w:t>
            </w:r>
            <w:r>
              <w:rPr>
                <w:rFonts w:ascii="Arial" w:hAnsi="Arial" w:cs="Arial"/>
                <w:color w:val="000000"/>
                <w:position w:val="-2"/>
                <w:sz w:val="18"/>
                <w:szCs w:val="18"/>
              </w:rPr>
              <w:t xml:space="preserve"> dobavljena pijača mora biti </w:t>
            </w:r>
            <w:r>
              <w:rPr>
                <w:rFonts w:ascii="Arial" w:hAnsi="Arial" w:cs="Arial"/>
                <w:b/>
                <w:bCs/>
                <w:color w:val="000000"/>
                <w:position w:val="-2"/>
                <w:sz w:val="18"/>
                <w:szCs w:val="18"/>
              </w:rPr>
              <w:t>iz iste serije (LOT)</w:t>
            </w:r>
            <w:r>
              <w:rPr>
                <w:rFonts w:ascii="Arial" w:hAnsi="Arial" w:cs="Arial"/>
                <w:color w:val="000000"/>
                <w:position w:val="-2"/>
                <w:sz w:val="18"/>
                <w:szCs w:val="18"/>
              </w:rPr>
              <w:t xml:space="preserve"> v posamezni dobavi. Dobavitelj mora zagotoviti, da </w:t>
            </w:r>
            <w:r>
              <w:rPr>
                <w:rFonts w:ascii="Arial" w:hAnsi="Arial" w:cs="Arial"/>
                <w:b/>
                <w:bCs/>
                <w:color w:val="000000"/>
                <w:position w:val="-2"/>
                <w:sz w:val="18"/>
                <w:szCs w:val="18"/>
              </w:rPr>
              <w:t>ni pretekla več kot polovica celotnega roka uporabe</w:t>
            </w:r>
            <w:r>
              <w:rPr>
                <w:rFonts w:ascii="Arial" w:hAnsi="Arial" w:cs="Arial"/>
                <w:color w:val="000000"/>
                <w:position w:val="-2"/>
                <w:sz w:val="18"/>
                <w:szCs w:val="18"/>
              </w:rPr>
              <w:t xml:space="preserve"> pri prevzemu blaga.</w:t>
            </w:r>
          </w:p>
          <w:p w14:paraId="57092B8C" w14:textId="77777777" w:rsidR="001676E8" w:rsidRDefault="00000000">
            <w:pPr>
              <w:spacing w:after="135"/>
              <w:jc w:val="both"/>
              <w:textAlignment w:val="center"/>
            </w:pPr>
            <w:r>
              <w:rPr>
                <w:rFonts w:ascii="Arial" w:hAnsi="Arial" w:cs="Arial"/>
                <w:b/>
                <w:bCs/>
                <w:color w:val="000000"/>
                <w:position w:val="-2"/>
                <w:sz w:val="18"/>
                <w:szCs w:val="18"/>
              </w:rPr>
              <w:t>EMBALAŽA IN PAKIRANJE -</w:t>
            </w:r>
            <w:r>
              <w:rPr>
                <w:rFonts w:ascii="Arial" w:hAnsi="Arial" w:cs="Arial"/>
                <w:color w:val="000000"/>
                <w:position w:val="-2"/>
                <w:sz w:val="18"/>
                <w:szCs w:val="18"/>
              </w:rPr>
              <w:t xml:space="preserve"> način pakiranja mora biti določen </w:t>
            </w:r>
            <w:r>
              <w:rPr>
                <w:rFonts w:ascii="Arial" w:hAnsi="Arial" w:cs="Arial"/>
                <w:b/>
                <w:bCs/>
                <w:color w:val="000000"/>
                <w:position w:val="-2"/>
                <w:sz w:val="18"/>
                <w:szCs w:val="18"/>
              </w:rPr>
              <w:t>v skladu z zahtevami naročnika</w:t>
            </w:r>
            <w:r>
              <w:rPr>
                <w:rFonts w:ascii="Arial" w:hAnsi="Arial" w:cs="Arial"/>
                <w:color w:val="000000"/>
                <w:position w:val="-2"/>
                <w:sz w:val="18"/>
                <w:szCs w:val="18"/>
              </w:rPr>
              <w:t xml:space="preserve">, kot so navedene v obrazcu </w:t>
            </w:r>
            <w:r>
              <w:rPr>
                <w:rFonts w:ascii="Arial" w:hAnsi="Arial" w:cs="Arial"/>
                <w:i/>
                <w:iCs/>
                <w:color w:val="000000"/>
                <w:position w:val="-2"/>
                <w:sz w:val="18"/>
                <w:szCs w:val="18"/>
              </w:rPr>
              <w:t>Predračun</w:t>
            </w:r>
            <w:r>
              <w:rPr>
                <w:rFonts w:ascii="Arial" w:hAnsi="Arial" w:cs="Arial"/>
                <w:color w:val="000000"/>
                <w:position w:val="-2"/>
                <w:sz w:val="18"/>
                <w:szCs w:val="18"/>
              </w:rPr>
              <w:t xml:space="preserve">, in hkrati </w:t>
            </w:r>
            <w:r>
              <w:rPr>
                <w:rFonts w:ascii="Arial" w:hAnsi="Arial" w:cs="Arial"/>
                <w:b/>
                <w:bCs/>
                <w:color w:val="000000"/>
                <w:position w:val="-2"/>
                <w:sz w:val="18"/>
                <w:szCs w:val="18"/>
              </w:rPr>
              <w:t>v skladu z vsemi veljavnimi predpisi</w:t>
            </w:r>
            <w:r>
              <w:rPr>
                <w:rFonts w:ascii="Arial" w:hAnsi="Arial" w:cs="Arial"/>
                <w:color w:val="000000"/>
                <w:position w:val="-2"/>
                <w:sz w:val="18"/>
                <w:szCs w:val="18"/>
              </w:rPr>
              <w:t>. Embalaža mora biti čista, nepoškodovana in primerna za stik s hrano, ter zagotavljati zaščito pred zunanjimi vplivi.</w:t>
            </w:r>
          </w:p>
          <w:p w14:paraId="15D87546" w14:textId="77777777" w:rsidR="001676E8" w:rsidRDefault="00000000">
            <w:pPr>
              <w:spacing w:after="135"/>
              <w:jc w:val="both"/>
              <w:textAlignment w:val="center"/>
            </w:pPr>
            <w:r>
              <w:rPr>
                <w:rFonts w:ascii="Arial" w:hAnsi="Arial" w:cs="Arial"/>
                <w:b/>
                <w:bCs/>
                <w:color w:val="000000"/>
                <w:position w:val="-2"/>
                <w:sz w:val="18"/>
                <w:szCs w:val="18"/>
              </w:rPr>
              <w:t>TRANSPORT -</w:t>
            </w:r>
            <w:r>
              <w:rPr>
                <w:rFonts w:ascii="Arial" w:hAnsi="Arial" w:cs="Arial"/>
                <w:color w:val="000000"/>
                <w:position w:val="-2"/>
                <w:sz w:val="18"/>
                <w:szCs w:val="18"/>
              </w:rPr>
              <w:t xml:space="preserve"> prevoz mora potekati </w:t>
            </w:r>
            <w:r>
              <w:rPr>
                <w:rFonts w:ascii="Arial" w:hAnsi="Arial" w:cs="Arial"/>
                <w:b/>
                <w:bCs/>
                <w:color w:val="000000"/>
                <w:position w:val="-2"/>
                <w:sz w:val="18"/>
                <w:szCs w:val="18"/>
              </w:rPr>
              <w:t>v skladu z vsemi veljavnimi predpisi</w:t>
            </w:r>
            <w:r>
              <w:rPr>
                <w:rFonts w:ascii="Arial" w:hAnsi="Arial" w:cs="Arial"/>
                <w:color w:val="000000"/>
                <w:position w:val="-2"/>
                <w:sz w:val="18"/>
                <w:szCs w:val="18"/>
              </w:rPr>
              <w:t>, zagotoviti zaščito pijače pred zunanjimi vplivi (toplota, svetloba, kontaminacija), vzdrževati ustrezno kakovost izdelkov do prevzema.</w:t>
            </w:r>
          </w:p>
          <w:p w14:paraId="2C17C8FC" w14:textId="77777777" w:rsidR="001676E8" w:rsidRDefault="00000000">
            <w:pPr>
              <w:spacing w:after="135"/>
              <w:jc w:val="both"/>
              <w:textAlignment w:val="center"/>
            </w:pPr>
            <w:r>
              <w:rPr>
                <w:rFonts w:ascii="Arial" w:hAnsi="Arial" w:cs="Arial"/>
                <w:b/>
                <w:bCs/>
                <w:color w:val="000000"/>
                <w:position w:val="-2"/>
                <w:sz w:val="18"/>
                <w:szCs w:val="18"/>
              </w:rPr>
              <w:t> Dostava se izvaja v kuhinjo v vse enote od ponedeljka do sobote med 6. in 7. uro zjutraj oz. po dogovoru.</w:t>
            </w:r>
          </w:p>
        </w:tc>
      </w:tr>
    </w:tbl>
    <w:p w14:paraId="6396EA5A" w14:textId="77777777" w:rsidR="001676E8" w:rsidRDefault="001676E8"/>
    <w:p w14:paraId="621846FD" w14:textId="77777777" w:rsidR="0060043B" w:rsidRDefault="0060043B"/>
    <w:p w14:paraId="32B9285C" w14:textId="77777777" w:rsidR="0060043B" w:rsidRDefault="0060043B"/>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12C402C2"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FA97396" w14:textId="77777777" w:rsidR="001676E8" w:rsidRDefault="00000000">
            <w:r>
              <w:rPr>
                <w:rFonts w:ascii="Arial" w:hAnsi="Arial" w:cs="Arial"/>
                <w:b/>
                <w:bCs/>
                <w:color w:val="FFFFFF"/>
                <w:position w:val="-3"/>
                <w:sz w:val="20"/>
                <w:szCs w:val="20"/>
                <w:shd w:val="clear" w:color="auto" w:fill="000000"/>
              </w:rPr>
              <w:t>Sklop 19: ČAJI, KAVE, INSTANT KAVE</w:t>
            </w:r>
          </w:p>
        </w:tc>
      </w:tr>
    </w:tbl>
    <w:p w14:paraId="04AA87F9"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78B225AF" w14:textId="77777777">
        <w:tc>
          <w:tcPr>
            <w:tcW w:w="0" w:type="auto"/>
            <w:tcMar>
              <w:top w:w="135" w:type="dxa"/>
              <w:bottom w:w="135" w:type="dxa"/>
            </w:tcMar>
            <w:vAlign w:val="center"/>
          </w:tcPr>
          <w:p w14:paraId="6879E10F" w14:textId="77777777" w:rsidR="001676E8" w:rsidRDefault="001676E8"/>
          <w:p w14:paraId="26BBF563" w14:textId="77777777" w:rsidR="001676E8" w:rsidRDefault="00000000">
            <w:pPr>
              <w:spacing w:after="135"/>
              <w:jc w:val="both"/>
              <w:textAlignment w:val="center"/>
            </w:pPr>
            <w:r>
              <w:rPr>
                <w:rFonts w:ascii="Arial" w:hAnsi="Arial" w:cs="Arial"/>
                <w:b/>
                <w:bCs/>
                <w:color w:val="000000"/>
                <w:position w:val="-2"/>
                <w:sz w:val="18"/>
                <w:szCs w:val="18"/>
              </w:rPr>
              <w:t>ZELIŠČNI ČAJI -</w:t>
            </w:r>
            <w:r>
              <w:rPr>
                <w:rFonts w:ascii="Arial" w:hAnsi="Arial" w:cs="Arial"/>
                <w:color w:val="000000"/>
                <w:position w:val="-2"/>
                <w:sz w:val="18"/>
                <w:szCs w:val="18"/>
              </w:rPr>
              <w:t xml:space="preserve"> morajo biti pripravljeni iz </w:t>
            </w:r>
            <w:r>
              <w:rPr>
                <w:rFonts w:ascii="Arial" w:hAnsi="Arial" w:cs="Arial"/>
                <w:b/>
                <w:bCs/>
                <w:color w:val="000000"/>
                <w:position w:val="-2"/>
                <w:sz w:val="18"/>
                <w:szCs w:val="18"/>
              </w:rPr>
              <w:t>posušenih cvetov, listov, nadzemnih delov, korenin, plodov, sadežev, semen</w:t>
            </w:r>
            <w:r>
              <w:rPr>
                <w:rFonts w:ascii="Arial" w:hAnsi="Arial" w:cs="Arial"/>
                <w:color w:val="000000"/>
                <w:position w:val="-2"/>
                <w:sz w:val="18"/>
                <w:szCs w:val="18"/>
              </w:rPr>
              <w:t xml:space="preserve"> in drugih delov rastlinskih surovin ali iz mešanice teh surovin, lahko vsebujejo tudi </w:t>
            </w:r>
            <w:r>
              <w:rPr>
                <w:rFonts w:ascii="Arial" w:hAnsi="Arial" w:cs="Arial"/>
                <w:b/>
                <w:bCs/>
                <w:color w:val="000000"/>
                <w:position w:val="-2"/>
                <w:sz w:val="18"/>
                <w:szCs w:val="18"/>
              </w:rPr>
              <w:t>suho sadje, šipek, zelenjavo, robidovo listje, jagodovo listje, bezgovo cvetje</w:t>
            </w:r>
            <w:r>
              <w:rPr>
                <w:rFonts w:ascii="Arial" w:hAnsi="Arial" w:cs="Arial"/>
                <w:color w:val="000000"/>
                <w:position w:val="-2"/>
                <w:sz w:val="18"/>
                <w:szCs w:val="18"/>
              </w:rPr>
              <w:t xml:space="preserve"> in druge rastline, I. kakovosti, sveži, čisti, brez tujkov, plesni ali gnilobe. Organoleptične lastnosti morajo ustrezati: </w:t>
            </w:r>
            <w:r>
              <w:rPr>
                <w:rFonts w:ascii="Arial" w:hAnsi="Arial" w:cs="Arial"/>
                <w:b/>
                <w:bCs/>
                <w:color w:val="000000"/>
                <w:position w:val="-2"/>
                <w:sz w:val="18"/>
                <w:szCs w:val="18"/>
              </w:rPr>
              <w:t>vonj</w:t>
            </w:r>
            <w:r>
              <w:rPr>
                <w:rFonts w:ascii="Arial" w:hAnsi="Arial" w:cs="Arial"/>
                <w:color w:val="000000"/>
                <w:position w:val="-2"/>
                <w:sz w:val="18"/>
                <w:szCs w:val="18"/>
              </w:rPr>
              <w:t xml:space="preserve">: značilen po uporabljenih zeliščih ali sadju, </w:t>
            </w:r>
            <w:r>
              <w:rPr>
                <w:rFonts w:ascii="Arial" w:hAnsi="Arial" w:cs="Arial"/>
                <w:b/>
                <w:bCs/>
                <w:color w:val="000000"/>
                <w:position w:val="-2"/>
                <w:sz w:val="18"/>
                <w:szCs w:val="18"/>
              </w:rPr>
              <w:t>barva</w:t>
            </w:r>
            <w:r>
              <w:rPr>
                <w:rFonts w:ascii="Arial" w:hAnsi="Arial" w:cs="Arial"/>
                <w:color w:val="000000"/>
                <w:position w:val="-2"/>
                <w:sz w:val="18"/>
                <w:szCs w:val="18"/>
              </w:rPr>
              <w:t xml:space="preserve">: primerna glede na vrsto zelišča ali čaja, </w:t>
            </w:r>
            <w:r>
              <w:rPr>
                <w:rFonts w:ascii="Arial" w:hAnsi="Arial" w:cs="Arial"/>
                <w:b/>
                <w:bCs/>
                <w:color w:val="000000"/>
                <w:position w:val="-2"/>
                <w:sz w:val="18"/>
                <w:szCs w:val="18"/>
              </w:rPr>
              <w:t>okus</w:t>
            </w:r>
            <w:r>
              <w:rPr>
                <w:rFonts w:ascii="Arial" w:hAnsi="Arial" w:cs="Arial"/>
                <w:color w:val="000000"/>
                <w:position w:val="-2"/>
                <w:sz w:val="18"/>
                <w:szCs w:val="18"/>
              </w:rPr>
              <w:t>: značilen, brez tujega priokusa.</w:t>
            </w:r>
          </w:p>
          <w:p w14:paraId="13C190E3" w14:textId="77777777" w:rsidR="001676E8" w:rsidRDefault="00000000">
            <w:pPr>
              <w:spacing w:after="135"/>
              <w:jc w:val="both"/>
              <w:textAlignment w:val="center"/>
            </w:pPr>
            <w:r>
              <w:rPr>
                <w:rFonts w:ascii="Arial" w:hAnsi="Arial" w:cs="Arial"/>
                <w:b/>
                <w:bCs/>
                <w:color w:val="000000"/>
                <w:position w:val="-2"/>
                <w:sz w:val="18"/>
                <w:szCs w:val="18"/>
              </w:rPr>
              <w:t>SADNI ČAJI -</w:t>
            </w:r>
            <w:r>
              <w:rPr>
                <w:rFonts w:ascii="Arial" w:hAnsi="Arial" w:cs="Arial"/>
                <w:color w:val="000000"/>
                <w:position w:val="-2"/>
                <w:sz w:val="18"/>
                <w:szCs w:val="18"/>
              </w:rPr>
              <w:t xml:space="preserve"> morajo biti iz posušenega sadja, pripravljeni tako, da se s </w:t>
            </w:r>
            <w:r>
              <w:rPr>
                <w:rFonts w:ascii="Arial" w:hAnsi="Arial" w:cs="Arial"/>
                <w:b/>
                <w:bCs/>
                <w:color w:val="000000"/>
                <w:position w:val="-2"/>
                <w:sz w:val="18"/>
                <w:szCs w:val="18"/>
              </w:rPr>
              <w:t>poparjenjem, prevretjem ali namakanjem</w:t>
            </w:r>
            <w:r>
              <w:rPr>
                <w:rFonts w:ascii="Arial" w:hAnsi="Arial" w:cs="Arial"/>
                <w:color w:val="000000"/>
                <w:position w:val="-2"/>
                <w:sz w:val="18"/>
                <w:szCs w:val="18"/>
              </w:rPr>
              <w:t xml:space="preserve"> dobi čajni napitek, lahko vsebujejo mešanice surovin, pri čemer mora </w:t>
            </w:r>
            <w:r>
              <w:rPr>
                <w:rFonts w:ascii="Arial" w:hAnsi="Arial" w:cs="Arial"/>
                <w:b/>
                <w:bCs/>
                <w:color w:val="000000"/>
                <w:position w:val="-2"/>
                <w:sz w:val="18"/>
                <w:szCs w:val="18"/>
              </w:rPr>
              <w:t>sadni delež znašati najmanj 50 %</w:t>
            </w:r>
            <w:r>
              <w:rPr>
                <w:rFonts w:ascii="Arial" w:hAnsi="Arial" w:cs="Arial"/>
                <w:color w:val="000000"/>
                <w:position w:val="-2"/>
                <w:sz w:val="18"/>
                <w:szCs w:val="18"/>
              </w:rPr>
              <w:t>, če se izdelek označuje kot sadni čaj, I. kakovosti, sveži, čisti, brez plesni ali tujih primesi. Organoleptične lastnosti morajo ustrezati:  vonj: značilen po sadju, barva: primerna za vrsto sadja, okus: prijeten in značilen, brez tujega priokusa.</w:t>
            </w:r>
          </w:p>
          <w:p w14:paraId="03E0179B" w14:textId="77777777" w:rsidR="001676E8" w:rsidRDefault="00000000">
            <w:pPr>
              <w:spacing w:after="135"/>
              <w:jc w:val="both"/>
              <w:textAlignment w:val="center"/>
            </w:pPr>
            <w:r>
              <w:rPr>
                <w:rFonts w:ascii="Arial" w:hAnsi="Arial" w:cs="Arial"/>
                <w:b/>
                <w:bCs/>
                <w:color w:val="000000"/>
                <w:position w:val="-2"/>
                <w:sz w:val="18"/>
                <w:szCs w:val="18"/>
              </w:rPr>
              <w:t>KAVA IN KAVNI NADOMESTKI -</w:t>
            </w:r>
            <w:r>
              <w:rPr>
                <w:rFonts w:ascii="Arial" w:hAnsi="Arial" w:cs="Arial"/>
                <w:color w:val="000000"/>
                <w:position w:val="-2"/>
                <w:sz w:val="18"/>
                <w:szCs w:val="18"/>
              </w:rPr>
              <w:t xml:space="preserve">  morajo biti </w:t>
            </w:r>
            <w:r>
              <w:rPr>
                <w:rFonts w:ascii="Arial" w:hAnsi="Arial" w:cs="Arial"/>
                <w:b/>
                <w:bCs/>
                <w:color w:val="000000"/>
                <w:position w:val="-2"/>
                <w:sz w:val="18"/>
                <w:szCs w:val="18"/>
              </w:rPr>
              <w:t>v skladu z vsemi veljavnimi predpisi</w:t>
            </w:r>
            <w:r>
              <w:rPr>
                <w:rFonts w:ascii="Arial" w:hAnsi="Arial" w:cs="Arial"/>
                <w:color w:val="000000"/>
                <w:position w:val="-2"/>
                <w:sz w:val="18"/>
                <w:szCs w:val="18"/>
              </w:rPr>
              <w:t xml:space="preserve"> glede: zdravstvene ustreznosti živil, kakovosti, zahtev naročnika. Dobavljeni izdelki morajo biti </w:t>
            </w:r>
            <w:r>
              <w:rPr>
                <w:rFonts w:ascii="Arial" w:hAnsi="Arial" w:cs="Arial"/>
                <w:b/>
                <w:bCs/>
                <w:color w:val="000000"/>
                <w:position w:val="-2"/>
                <w:sz w:val="18"/>
                <w:szCs w:val="18"/>
              </w:rPr>
              <w:t>sveži, pravilno pakirani, čisti in nepoškodovani</w:t>
            </w:r>
            <w:r>
              <w:rPr>
                <w:rFonts w:ascii="Arial" w:hAnsi="Arial" w:cs="Arial"/>
                <w:color w:val="000000"/>
                <w:position w:val="-2"/>
                <w:sz w:val="18"/>
                <w:szCs w:val="18"/>
              </w:rPr>
              <w:t>, embalaža mora biti skladna z zakonodajo in omogočati ohranjanje kakovosti.</w:t>
            </w:r>
          </w:p>
          <w:p w14:paraId="46F63F32" w14:textId="77777777" w:rsidR="001676E8" w:rsidRDefault="00000000">
            <w:pPr>
              <w:spacing w:after="135"/>
              <w:jc w:val="both"/>
              <w:textAlignment w:val="center"/>
            </w:pPr>
            <w:r>
              <w:rPr>
                <w:rFonts w:ascii="Arial" w:hAnsi="Arial" w:cs="Arial"/>
                <w:b/>
                <w:bCs/>
                <w:color w:val="000000"/>
                <w:position w:val="-2"/>
                <w:sz w:val="18"/>
                <w:szCs w:val="18"/>
              </w:rPr>
              <w:t>OZNAČEVANJE -</w:t>
            </w:r>
            <w:r>
              <w:rPr>
                <w:rFonts w:ascii="Arial" w:hAnsi="Arial" w:cs="Arial"/>
                <w:color w:val="000000"/>
                <w:position w:val="-2"/>
                <w:sz w:val="18"/>
                <w:szCs w:val="18"/>
              </w:rPr>
              <w:t xml:space="preserve"> vsi čaji, kave in kavni nadomestki morajo biti </w:t>
            </w:r>
            <w:r>
              <w:rPr>
                <w:rFonts w:ascii="Arial" w:hAnsi="Arial" w:cs="Arial"/>
                <w:b/>
                <w:bCs/>
                <w:color w:val="000000"/>
                <w:position w:val="-2"/>
                <w:sz w:val="18"/>
                <w:szCs w:val="18"/>
              </w:rPr>
              <w:t>označeni skladno z veljavnimi predpisi</w:t>
            </w:r>
            <w:r>
              <w:rPr>
                <w:rFonts w:ascii="Arial" w:hAnsi="Arial" w:cs="Arial"/>
                <w:color w:val="000000"/>
                <w:position w:val="-2"/>
                <w:sz w:val="18"/>
                <w:szCs w:val="18"/>
              </w:rPr>
              <w:t xml:space="preserve"> in </w:t>
            </w:r>
            <w:r>
              <w:rPr>
                <w:rFonts w:ascii="Arial" w:hAnsi="Arial" w:cs="Arial"/>
                <w:b/>
                <w:bCs/>
                <w:color w:val="000000"/>
                <w:position w:val="-2"/>
                <w:sz w:val="18"/>
                <w:szCs w:val="18"/>
              </w:rPr>
              <w:t>Uredbo (EU) št. 1169/2011</w:t>
            </w:r>
            <w:r>
              <w:rPr>
                <w:rFonts w:ascii="Arial" w:hAnsi="Arial" w:cs="Arial"/>
                <w:color w:val="000000"/>
                <w:position w:val="-2"/>
                <w:sz w:val="18"/>
                <w:szCs w:val="18"/>
              </w:rPr>
              <w:t>, kar vključuje: naziv izdelka, seznam sestavin, neto količino, rok uporabe ali datum najmanjše trajnosti, pogoje shranjevanja, podatke o proizvajalcu ali pakirniku, poreklo surovin, serijsko številko oziroma datum proizvodnje.</w:t>
            </w:r>
          </w:p>
          <w:p w14:paraId="6FE3293E" w14:textId="77777777" w:rsidR="001676E8"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tc>
      </w:tr>
    </w:tbl>
    <w:p w14:paraId="655C95A5"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2996C8D3"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2BE5CA83" w14:textId="77777777" w:rsidR="001676E8" w:rsidRDefault="00000000">
            <w:r>
              <w:rPr>
                <w:rFonts w:ascii="Arial" w:hAnsi="Arial" w:cs="Arial"/>
                <w:b/>
                <w:bCs/>
                <w:color w:val="FFFFFF"/>
                <w:position w:val="-3"/>
                <w:sz w:val="20"/>
                <w:szCs w:val="20"/>
                <w:shd w:val="clear" w:color="auto" w:fill="000000"/>
              </w:rPr>
              <w:t>Sklop 20: SPLOŠNO PREHRAMBENO BLAGO</w:t>
            </w:r>
          </w:p>
        </w:tc>
      </w:tr>
    </w:tbl>
    <w:p w14:paraId="18A31A33"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4ECAC935" w14:textId="77777777">
        <w:tc>
          <w:tcPr>
            <w:tcW w:w="0" w:type="auto"/>
            <w:tcMar>
              <w:top w:w="135" w:type="dxa"/>
              <w:bottom w:w="135" w:type="dxa"/>
            </w:tcMar>
            <w:vAlign w:val="center"/>
          </w:tcPr>
          <w:p w14:paraId="5D8EFD07" w14:textId="77777777" w:rsidR="001676E8" w:rsidRDefault="001676E8"/>
          <w:p w14:paraId="518DDC92" w14:textId="77777777" w:rsidR="001676E8" w:rsidRDefault="00000000">
            <w:pPr>
              <w:spacing w:after="135"/>
              <w:jc w:val="both"/>
              <w:textAlignment w:val="center"/>
            </w:pPr>
            <w:r>
              <w:rPr>
                <w:rFonts w:ascii="Arial" w:hAnsi="Arial" w:cs="Arial"/>
                <w:b/>
                <w:bCs/>
                <w:color w:val="000000"/>
                <w:position w:val="-2"/>
                <w:sz w:val="18"/>
                <w:szCs w:val="18"/>
              </w:rPr>
              <w:t>1. Splošne zahteve glede označevanja -</w:t>
            </w:r>
            <w:r>
              <w:rPr>
                <w:rFonts w:ascii="Arial" w:hAnsi="Arial" w:cs="Arial"/>
                <w:color w:val="000000"/>
                <w:position w:val="-2"/>
                <w:sz w:val="18"/>
                <w:szCs w:val="18"/>
              </w:rPr>
              <w:t xml:space="preserve">  mora biti označeno v skladu z veljavno zakonodajo, zlasti: Uredba (EU) št. 1169/2011 o zagotavljanju informacij o živilih potrošnikom, pravilnikom o splošnem označevanju predpakiranih živil, pravilnikom o splošnem označevanju živil, ki niso predpakirana, drugimi veljavnimi predpisi, ki urejajo zdravstveno ustreznost živil ter kakovost sadja in zelenjave. Vsi izdelki morajo biti deklarirani skladno s predpisi o splošnem označevanju živil.</w:t>
            </w:r>
          </w:p>
          <w:p w14:paraId="4A539D83" w14:textId="77777777" w:rsidR="001676E8" w:rsidRDefault="00000000">
            <w:pPr>
              <w:spacing w:after="135"/>
              <w:jc w:val="both"/>
              <w:textAlignment w:val="center"/>
            </w:pPr>
            <w:r>
              <w:rPr>
                <w:rFonts w:ascii="Arial" w:hAnsi="Arial" w:cs="Arial"/>
                <w:color w:val="000000"/>
                <w:position w:val="-2"/>
                <w:sz w:val="18"/>
                <w:szCs w:val="18"/>
              </w:rPr>
              <w:t>Označba mora vsebovati najmanj: naziv živila, seznam sestavin, podatke o alergenih, neto količino, rok uporabe, pogoje shranjevanja, ime in naslov proizvajalca ali distributerja, podatke o poreklu živila oziroma poreklu surovin, hranilno vrednost (kjer je zahtevana), serijsko oznako (LOT).</w:t>
            </w:r>
          </w:p>
          <w:p w14:paraId="04CE8794" w14:textId="77777777" w:rsidR="001676E8" w:rsidRDefault="00000000">
            <w:pPr>
              <w:spacing w:after="135"/>
              <w:jc w:val="both"/>
              <w:textAlignment w:val="center"/>
            </w:pPr>
            <w:r>
              <w:rPr>
                <w:rFonts w:ascii="Arial" w:hAnsi="Arial" w:cs="Arial"/>
                <w:b/>
                <w:bCs/>
                <w:color w:val="000000"/>
                <w:position w:val="-2"/>
                <w:sz w:val="18"/>
                <w:szCs w:val="18"/>
              </w:rPr>
              <w:t>Zahteve za izdelke brez glutena:</w:t>
            </w:r>
            <w:r>
              <w:rPr>
                <w:rFonts w:ascii="Arial" w:hAnsi="Arial" w:cs="Arial"/>
                <w:color w:val="000000"/>
                <w:position w:val="-2"/>
                <w:sz w:val="18"/>
                <w:szCs w:val="18"/>
              </w:rPr>
              <w:t xml:space="preserve"> kadar naročnik zahteva živila brez glutena, morajo biti ta skladna z: Uredba (EU) št. 828/2014 o zahtevah za zagotavljanje informacij potrošnikom o odsotnosti ali zmanjšani prisotnosti glutena v živilih. Izdelki z oznako »brez glutena« morajo vsebovati največ 20 mg glutena/kg živila. Dodatne zahteve: proizvodnja mora potekati v kontroliranem okolju, ki preprečuje navzkrižno kontaminacijo z glutenom, zagotovljena mora biti ustrezna analiza oziroma izjava proizvajalca o vsebnosti glutena, embalaža mora biti jasno označena z navedbo »brez glutena«, priložena mora biti specifikacija alergenov.</w:t>
            </w:r>
          </w:p>
          <w:p w14:paraId="0233FC35" w14:textId="77777777" w:rsidR="001676E8" w:rsidRDefault="00000000">
            <w:pPr>
              <w:spacing w:after="135"/>
              <w:jc w:val="both"/>
              <w:textAlignment w:val="center"/>
            </w:pPr>
            <w:r>
              <w:rPr>
                <w:rFonts w:ascii="Arial" w:hAnsi="Arial" w:cs="Arial"/>
                <w:b/>
                <w:bCs/>
                <w:color w:val="000000"/>
                <w:position w:val="-2"/>
                <w:sz w:val="18"/>
                <w:szCs w:val="18"/>
              </w:rPr>
              <w:t>Pakiranje in embalaža -</w:t>
            </w:r>
            <w:r>
              <w:rPr>
                <w:rFonts w:ascii="Arial" w:hAnsi="Arial" w:cs="Arial"/>
                <w:color w:val="000000"/>
                <w:position w:val="-2"/>
                <w:sz w:val="18"/>
                <w:szCs w:val="18"/>
              </w:rPr>
              <w:t xml:space="preserve"> način pakiranja mora biti za posamezno živilo skladen: z zahtevami naročnika, navedenimi v obrazcu »Predračun«, z vsemi veljavnimi predpisi s področja varnosti živil in embalaže. Embalaža mora zagotavljati: zaščito pred mehanskimi poškodbami, zaščito pred vlago in zunanjimi vplivi, zdravstveno neoporečnost, obstojnost izdelka pri sobni temperaturi (kadar je to primerno). Prevoz mora biti organiziran tako, da je blago ustrezno zaščiteno pred zunanjimi vplivi in kontaminacijo.</w:t>
            </w:r>
          </w:p>
          <w:p w14:paraId="1F5F1CA7" w14:textId="77777777" w:rsidR="001676E8" w:rsidRDefault="00000000">
            <w:pPr>
              <w:spacing w:after="135"/>
              <w:jc w:val="both"/>
              <w:textAlignment w:val="center"/>
            </w:pPr>
            <w:r>
              <w:rPr>
                <w:rFonts w:ascii="Arial" w:hAnsi="Arial" w:cs="Arial"/>
                <w:b/>
                <w:bCs/>
                <w:color w:val="000000"/>
                <w:position w:val="-2"/>
                <w:sz w:val="18"/>
                <w:szCs w:val="18"/>
              </w:rPr>
              <w:t>Posebne zahteve za RIŽ -</w:t>
            </w:r>
            <w:r>
              <w:rPr>
                <w:rFonts w:ascii="Arial" w:hAnsi="Arial" w:cs="Arial"/>
                <w:color w:val="000000"/>
                <w:position w:val="-2"/>
                <w:sz w:val="18"/>
                <w:szCs w:val="18"/>
              </w:rPr>
              <w:t xml:space="preserve">  mora biti skladen z vsemi veljavnimi predpisi in zahtevami naročnika. Kakovostne zahteve: Riževa zrna morajo biti sortno značilne oblike, velikosti in barve. Vsebnost vode mora biti pod 15 %. Ne sme vsebovati: tujih snovi, neoluščenih zrn in delov lusk, nečistoč živalskega izvora, zrn drugih žit, poškodovanih zrn. Lastnosti po kuhanju: zrna morajo enakomerno nabrekniti, ohraniti morajo svojo obliko, ne smejo se zlepiti ali razkuhati, vonj in okus morata biti značilna za vrsto in sorto, brez tujih vonjev ali okusov. Izdelek mora biti embaliran skladno z veljavnimi predpisi in primeren za skladiščenje pri sobni temperaturi.</w:t>
            </w:r>
          </w:p>
          <w:p w14:paraId="1EDAEA45" w14:textId="77777777" w:rsidR="001676E8" w:rsidRDefault="00000000">
            <w:pPr>
              <w:spacing w:after="135"/>
              <w:jc w:val="both"/>
              <w:textAlignment w:val="center"/>
            </w:pPr>
            <w:r>
              <w:rPr>
                <w:rFonts w:ascii="Arial" w:hAnsi="Arial" w:cs="Arial"/>
                <w:b/>
                <w:bCs/>
                <w:color w:val="000000"/>
                <w:position w:val="-2"/>
                <w:sz w:val="18"/>
                <w:szCs w:val="18"/>
              </w:rPr>
              <w:t>Rok uporabe -</w:t>
            </w:r>
            <w:r>
              <w:rPr>
                <w:rFonts w:ascii="Arial" w:hAnsi="Arial" w:cs="Arial"/>
                <w:color w:val="000000"/>
                <w:position w:val="-2"/>
                <w:sz w:val="18"/>
                <w:szCs w:val="18"/>
              </w:rPr>
              <w:t xml:space="preserve"> vsi izdelki morajo imeti ob dobavi najmanj </w:t>
            </w:r>
            <w:r>
              <w:rPr>
                <w:rFonts w:ascii="Arial" w:hAnsi="Arial" w:cs="Arial"/>
                <w:b/>
                <w:bCs/>
                <w:color w:val="000000"/>
                <w:position w:val="-2"/>
                <w:sz w:val="18"/>
                <w:szCs w:val="18"/>
              </w:rPr>
              <w:t>6 mesecev roka uporabe</w:t>
            </w:r>
            <w:r>
              <w:rPr>
                <w:rFonts w:ascii="Arial" w:hAnsi="Arial" w:cs="Arial"/>
                <w:color w:val="000000"/>
                <w:position w:val="-2"/>
                <w:sz w:val="18"/>
                <w:szCs w:val="18"/>
              </w:rPr>
              <w:t xml:space="preserve">. Izjema: juhe, jušne zakuhe, praški, kreme in dodatki za peciva morajo imeti najmanj </w:t>
            </w:r>
            <w:r>
              <w:rPr>
                <w:rFonts w:ascii="Arial" w:hAnsi="Arial" w:cs="Arial"/>
                <w:b/>
                <w:bCs/>
                <w:color w:val="000000"/>
                <w:position w:val="-2"/>
                <w:sz w:val="18"/>
                <w:szCs w:val="18"/>
              </w:rPr>
              <w:t>3 mesece roka uporabe</w:t>
            </w:r>
            <w:r>
              <w:rPr>
                <w:rFonts w:ascii="Arial" w:hAnsi="Arial" w:cs="Arial"/>
                <w:color w:val="000000"/>
                <w:position w:val="-2"/>
                <w:sz w:val="18"/>
                <w:szCs w:val="18"/>
              </w:rPr>
              <w:t xml:space="preserve">. Ob dobavi ne sme preteči več kot </w:t>
            </w:r>
            <w:r>
              <w:rPr>
                <w:rFonts w:ascii="Arial" w:hAnsi="Arial" w:cs="Arial"/>
                <w:b/>
                <w:bCs/>
                <w:color w:val="000000"/>
                <w:position w:val="-2"/>
                <w:sz w:val="18"/>
                <w:szCs w:val="18"/>
              </w:rPr>
              <w:t>1/3 celotnega roka uporabe</w:t>
            </w:r>
            <w:r>
              <w:rPr>
                <w:rFonts w:ascii="Arial" w:hAnsi="Arial" w:cs="Arial"/>
                <w:color w:val="000000"/>
                <w:position w:val="-2"/>
                <w:sz w:val="18"/>
                <w:szCs w:val="18"/>
              </w:rPr>
              <w:t xml:space="preserve"> izdelka.</w:t>
            </w:r>
          </w:p>
          <w:p w14:paraId="4F5A1B01" w14:textId="77777777" w:rsidR="001676E8" w:rsidRPr="00720F69" w:rsidRDefault="00000000">
            <w:pPr>
              <w:spacing w:before="241" w:after="241"/>
              <w:textAlignment w:val="center"/>
              <w:outlineLvl w:val="0"/>
              <w:rPr>
                <w:sz w:val="20"/>
                <w:szCs w:val="20"/>
              </w:rPr>
            </w:pPr>
            <w:r w:rsidRPr="00720F69">
              <w:rPr>
                <w:rFonts w:ascii="Arial" w:hAnsi="Arial" w:cs="Arial"/>
                <w:b/>
                <w:bCs/>
                <w:color w:val="000000"/>
                <w:position w:val="-5"/>
                <w:sz w:val="20"/>
                <w:szCs w:val="20"/>
              </w:rPr>
              <w:t>Dostava se izvaja v kuhinjo v vse enote od ponedeljka do sobote med 6. in 7. uro zjutraj oz. po dogovoru. </w:t>
            </w:r>
          </w:p>
        </w:tc>
      </w:tr>
    </w:tbl>
    <w:p w14:paraId="5495D9E8"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0206D766"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13D58974" w14:textId="77777777" w:rsidR="001676E8" w:rsidRDefault="00000000">
            <w:r>
              <w:rPr>
                <w:rFonts w:ascii="Arial" w:hAnsi="Arial" w:cs="Arial"/>
                <w:b/>
                <w:bCs/>
                <w:color w:val="FFFFFF"/>
                <w:position w:val="-3"/>
                <w:sz w:val="20"/>
                <w:szCs w:val="20"/>
                <w:shd w:val="clear" w:color="auto" w:fill="000000"/>
              </w:rPr>
              <w:t>Sklop 21: SPLOŠNO BLAGO - INTERNA TRGOVINA</w:t>
            </w:r>
          </w:p>
        </w:tc>
      </w:tr>
    </w:tbl>
    <w:p w14:paraId="5B8216A1"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60F35BC5" w14:textId="77777777">
        <w:tc>
          <w:tcPr>
            <w:tcW w:w="0" w:type="auto"/>
            <w:tcMar>
              <w:top w:w="135" w:type="dxa"/>
              <w:bottom w:w="135" w:type="dxa"/>
            </w:tcMar>
            <w:vAlign w:val="center"/>
          </w:tcPr>
          <w:p w14:paraId="6310A71E" w14:textId="77777777" w:rsidR="001676E8" w:rsidRDefault="001676E8"/>
          <w:p w14:paraId="10E820BD" w14:textId="77777777" w:rsidR="001676E8" w:rsidRDefault="00000000">
            <w:pPr>
              <w:spacing w:after="135"/>
              <w:jc w:val="both"/>
              <w:textAlignment w:val="center"/>
            </w:pPr>
            <w:r>
              <w:rPr>
                <w:rFonts w:ascii="Arial" w:hAnsi="Arial" w:cs="Arial"/>
                <w:b/>
                <w:bCs/>
                <w:color w:val="000000"/>
                <w:position w:val="-2"/>
                <w:sz w:val="18"/>
                <w:szCs w:val="18"/>
              </w:rPr>
              <w:t>Splošne zahteve glede označevanja -</w:t>
            </w:r>
            <w:r>
              <w:rPr>
                <w:rFonts w:ascii="Arial" w:hAnsi="Arial" w:cs="Arial"/>
                <w:color w:val="000000"/>
                <w:position w:val="-2"/>
                <w:sz w:val="18"/>
                <w:szCs w:val="18"/>
              </w:rPr>
              <w:t xml:space="preserve">  mora biti označeno v skladu z veljavno zakonodajo, zlasti: Uredba (EU) št. 1169/2011 o zagotavljanju informacij o živilih potrošnikom, pravilnikom o splošnem označevanju predpakiranih živil, pravilnikom o splošnem označevanju živil, ki niso predpakirana, drugimi veljavnimi predpisi, ki urejajo zdravstveno ustreznost živil ter kakovost sadja in zelenjave. Vsi izdelki morajo biti deklarirani skladno s predpisi o splošnem označevanju živil.</w:t>
            </w:r>
          </w:p>
          <w:p w14:paraId="343CA949" w14:textId="77777777" w:rsidR="001676E8" w:rsidRDefault="00000000">
            <w:pPr>
              <w:spacing w:after="135"/>
              <w:jc w:val="both"/>
              <w:textAlignment w:val="center"/>
            </w:pPr>
            <w:r>
              <w:rPr>
                <w:rFonts w:ascii="Arial" w:hAnsi="Arial" w:cs="Arial"/>
                <w:color w:val="000000"/>
                <w:position w:val="-2"/>
                <w:sz w:val="18"/>
                <w:szCs w:val="18"/>
              </w:rPr>
              <w:t>Označba mora vsebovati najmanj: naziv živila, seznam sestavin, podatke o alergenih, neto količino, rok uporabe, pogoje shranjevanja, ime in naslov proizvajalca ali distributerja, podatke o poreklu živila oziroma poreklu surovin, hranilno vrednost (kjer je zahtevana), serijsko oznako (LOT).</w:t>
            </w:r>
          </w:p>
          <w:p w14:paraId="163718F5" w14:textId="77777777" w:rsidR="001676E8" w:rsidRDefault="00000000">
            <w:pPr>
              <w:spacing w:after="135"/>
              <w:jc w:val="both"/>
              <w:textAlignment w:val="center"/>
            </w:pPr>
            <w:r>
              <w:rPr>
                <w:rFonts w:ascii="Arial" w:hAnsi="Arial" w:cs="Arial"/>
                <w:b/>
                <w:bCs/>
                <w:color w:val="000000"/>
                <w:position w:val="-2"/>
                <w:sz w:val="18"/>
                <w:szCs w:val="18"/>
              </w:rPr>
              <w:t>Zahteve glede kakovosti:</w:t>
            </w:r>
            <w:r>
              <w:rPr>
                <w:rFonts w:ascii="Arial" w:hAnsi="Arial" w:cs="Arial"/>
                <w:color w:val="000000"/>
                <w:position w:val="-2"/>
                <w:sz w:val="18"/>
                <w:szCs w:val="18"/>
              </w:rPr>
              <w:t xml:space="preserve"> Izdelki morajo biti standardne trgovske kakovosti in primerni za prodajo ali uporabo v gostinstvu. Rok uporabe ob dobavi mora znašati najmanj </w:t>
            </w:r>
            <w:r>
              <w:rPr>
                <w:rFonts w:ascii="Arial" w:hAnsi="Arial" w:cs="Arial"/>
                <w:b/>
                <w:bCs/>
                <w:color w:val="000000"/>
                <w:position w:val="-2"/>
                <w:sz w:val="18"/>
                <w:szCs w:val="18"/>
              </w:rPr>
              <w:t>2/3 celotnega roka trajanja izdelka</w:t>
            </w:r>
            <w:r>
              <w:rPr>
                <w:rFonts w:ascii="Arial" w:hAnsi="Arial" w:cs="Arial"/>
                <w:color w:val="000000"/>
                <w:position w:val="-2"/>
                <w:sz w:val="18"/>
                <w:szCs w:val="18"/>
              </w:rPr>
              <w:t>, razen pri izdelkih, kjer to zaradi narave izdelka ni mogoče. Izdelki ne smejo kazati znakov poškodbe embalaže, spremembe barve, vonja ali okusa</w:t>
            </w:r>
          </w:p>
          <w:p w14:paraId="5AC534C3" w14:textId="77777777" w:rsidR="001676E8" w:rsidRDefault="00000000">
            <w:pPr>
              <w:spacing w:after="135"/>
              <w:jc w:val="both"/>
              <w:textAlignment w:val="center"/>
            </w:pPr>
            <w:r>
              <w:rPr>
                <w:rFonts w:ascii="Arial" w:hAnsi="Arial" w:cs="Arial"/>
                <w:b/>
                <w:bCs/>
                <w:color w:val="000000"/>
                <w:position w:val="-2"/>
                <w:sz w:val="18"/>
                <w:szCs w:val="18"/>
              </w:rPr>
              <w:t>Transport in dostava:</w:t>
            </w:r>
            <w:r>
              <w:rPr>
                <w:rFonts w:ascii="Arial" w:hAnsi="Arial" w:cs="Arial"/>
                <w:color w:val="000000"/>
                <w:position w:val="-2"/>
                <w:sz w:val="18"/>
                <w:szCs w:val="18"/>
              </w:rPr>
              <w:t xml:space="preserve"> Dobavitelj mora zagotavljati transport v ustreznih higienskih pogojih. Blago mora biti zaščiteno pred mehanskimi poškodbami in neustreznimi temperaturami. Dobave se izvajajo po predhodnem naročilu naročnika in v dogovorjenih rokih.</w:t>
            </w:r>
          </w:p>
          <w:p w14:paraId="5A85FACC" w14:textId="77777777" w:rsidR="001676E8" w:rsidRDefault="00000000">
            <w:pPr>
              <w:spacing w:after="135"/>
              <w:jc w:val="both"/>
              <w:textAlignment w:val="center"/>
            </w:pPr>
            <w:r>
              <w:rPr>
                <w:rFonts w:ascii="Arial" w:hAnsi="Arial" w:cs="Arial"/>
                <w:color w:val="000000"/>
                <w:position w:val="-2"/>
                <w:sz w:val="18"/>
                <w:szCs w:val="18"/>
              </w:rPr>
              <w:t>Dostava se izvaja v kuhinjo v vse enote od ponedeljka do sobote med 6. in 7. uro zjutraj oz. po dogovoru.</w:t>
            </w:r>
          </w:p>
        </w:tc>
      </w:tr>
    </w:tbl>
    <w:p w14:paraId="7314717A" w14:textId="77777777" w:rsidR="001676E8" w:rsidRDefault="001676E8"/>
    <w:tbl>
      <w:tblPr>
        <w:tblStyle w:val="NormalTablePHPDOCX"/>
        <w:tblW w:w="2500" w:type="pct"/>
        <w:tblInd w:w="108" w:type="dxa"/>
        <w:shd w:val="clear" w:color="auto" w:fill="FFFFFF"/>
        <w:tblLook w:val="04A0" w:firstRow="1" w:lastRow="0" w:firstColumn="1" w:lastColumn="0" w:noHBand="0" w:noVBand="1"/>
      </w:tblPr>
      <w:tblGrid>
        <w:gridCol w:w="4535"/>
      </w:tblGrid>
      <w:tr w:rsidR="001676E8" w14:paraId="5740FA1F" w14:textId="77777777">
        <w:tc>
          <w:tcPr>
            <w:tcW w:w="0" w:type="auto"/>
            <w:tcBorders>
              <w:top w:val="single" w:sz="25" w:space="0" w:color="000000"/>
              <w:bottom w:val="single" w:sz="25" w:space="0" w:color="000000"/>
            </w:tcBorders>
            <w:shd w:val="clear" w:color="auto" w:fill="000000"/>
            <w:tcMar>
              <w:top w:w="75" w:type="dxa"/>
              <w:bottom w:w="75" w:type="dxa"/>
            </w:tcMar>
            <w:vAlign w:val="center"/>
          </w:tcPr>
          <w:p w14:paraId="72523826" w14:textId="77777777" w:rsidR="001676E8" w:rsidRDefault="00000000">
            <w:r>
              <w:rPr>
                <w:rFonts w:ascii="Arial" w:hAnsi="Arial" w:cs="Arial"/>
                <w:b/>
                <w:bCs/>
                <w:color w:val="FFFFFF"/>
                <w:position w:val="-3"/>
                <w:sz w:val="20"/>
                <w:szCs w:val="20"/>
                <w:shd w:val="clear" w:color="auto" w:fill="000000"/>
              </w:rPr>
              <w:t>Sklop 22: KAVOVINA INSTANT</w:t>
            </w:r>
          </w:p>
        </w:tc>
      </w:tr>
    </w:tbl>
    <w:p w14:paraId="72C85BE3" w14:textId="77777777" w:rsidR="001676E8" w:rsidRDefault="001676E8"/>
    <w:tbl>
      <w:tblPr>
        <w:tblStyle w:val="NormalTablePHPDOCX"/>
        <w:tblW w:w="5000" w:type="pct"/>
        <w:tblInd w:w="600" w:type="dxa"/>
        <w:tblLook w:val="04A0" w:firstRow="1" w:lastRow="0" w:firstColumn="1" w:lastColumn="0" w:noHBand="0" w:noVBand="1"/>
      </w:tblPr>
      <w:tblGrid>
        <w:gridCol w:w="9070"/>
      </w:tblGrid>
      <w:tr w:rsidR="001676E8" w14:paraId="593A5BE3" w14:textId="77777777">
        <w:tc>
          <w:tcPr>
            <w:tcW w:w="0" w:type="auto"/>
            <w:tcMar>
              <w:top w:w="135" w:type="dxa"/>
              <w:bottom w:w="135" w:type="dxa"/>
            </w:tcMar>
            <w:vAlign w:val="center"/>
          </w:tcPr>
          <w:p w14:paraId="7ED3FE0B" w14:textId="77777777" w:rsidR="001676E8" w:rsidRDefault="001676E8"/>
          <w:p w14:paraId="25C5F3D8" w14:textId="77777777" w:rsidR="001676E8" w:rsidRDefault="00000000">
            <w:pPr>
              <w:spacing w:after="135"/>
              <w:jc w:val="both"/>
              <w:textAlignment w:val="center"/>
            </w:pPr>
            <w:r>
              <w:rPr>
                <w:rFonts w:ascii="Arial" w:hAnsi="Arial" w:cs="Arial"/>
                <w:b/>
                <w:bCs/>
                <w:color w:val="000000"/>
                <w:position w:val="-2"/>
                <w:sz w:val="18"/>
                <w:szCs w:val="18"/>
              </w:rPr>
              <w:t>TEHNIČNE SPECIFIKACIJE – BIO ORGANSKI IZDELEK (NAPITEK NA OSNOVI CIKORIJE, JEČMENA IN RŽI)</w:t>
            </w:r>
          </w:p>
          <w:p w14:paraId="36286515" w14:textId="77777777" w:rsidR="001676E8" w:rsidRDefault="00000000">
            <w:pPr>
              <w:spacing w:after="135"/>
              <w:jc w:val="both"/>
              <w:textAlignment w:val="center"/>
            </w:pPr>
            <w:r>
              <w:rPr>
                <w:rFonts w:ascii="Arial" w:hAnsi="Arial" w:cs="Arial"/>
                <w:b/>
                <w:bCs/>
                <w:color w:val="000000"/>
                <w:position w:val="-2"/>
                <w:sz w:val="18"/>
                <w:szCs w:val="18"/>
              </w:rPr>
              <w:t>Splošne zahteve -</w:t>
            </w:r>
            <w:r>
              <w:rPr>
                <w:rFonts w:ascii="Arial" w:hAnsi="Arial" w:cs="Arial"/>
                <w:color w:val="000000"/>
                <w:position w:val="-2"/>
                <w:sz w:val="18"/>
                <w:szCs w:val="18"/>
              </w:rPr>
              <w:t xml:space="preserve"> izdelek mora biti: </w:t>
            </w:r>
            <w:r>
              <w:rPr>
                <w:rFonts w:ascii="Arial" w:hAnsi="Arial" w:cs="Arial"/>
                <w:b/>
                <w:bCs/>
                <w:color w:val="000000"/>
                <w:position w:val="-2"/>
                <w:sz w:val="18"/>
                <w:szCs w:val="18"/>
              </w:rPr>
              <w:t>ekološko (bio) živilo</w:t>
            </w:r>
            <w:r>
              <w:rPr>
                <w:rFonts w:ascii="Arial" w:hAnsi="Arial" w:cs="Arial"/>
                <w:color w:val="000000"/>
                <w:position w:val="-2"/>
                <w:sz w:val="18"/>
                <w:szCs w:val="18"/>
              </w:rPr>
              <w:t xml:space="preserve">, pridelano izključno iz certificiranih ekoloških surovin, pridelano in predelano v skladu z veljavno zakonodajo Evropske unije, zlasti: Uredba (EU) 2018/848 o ekološki pridelavi in označevanju ekoloških proizvodov, Uredba (EU) št. 1169/2011 o zagotavljanju informacij o živilih potrošnikom, proizvedeno ob upoštevanju priporočil EU glede zdrave in uravnotežene prehrane. Ponudnik mora zagotoviti veljaven </w:t>
            </w:r>
            <w:r>
              <w:rPr>
                <w:rFonts w:ascii="Arial" w:hAnsi="Arial" w:cs="Arial"/>
                <w:b/>
                <w:bCs/>
                <w:color w:val="000000"/>
                <w:position w:val="-2"/>
                <w:sz w:val="18"/>
                <w:szCs w:val="18"/>
              </w:rPr>
              <w:t>certifikat o ekološkem poreklu</w:t>
            </w:r>
            <w:r>
              <w:rPr>
                <w:rFonts w:ascii="Arial" w:hAnsi="Arial" w:cs="Arial"/>
                <w:color w:val="000000"/>
                <w:position w:val="-2"/>
                <w:sz w:val="18"/>
                <w:szCs w:val="18"/>
              </w:rPr>
              <w:t>.</w:t>
            </w:r>
          </w:p>
          <w:p w14:paraId="46BAB8A3" w14:textId="77777777" w:rsidR="001676E8" w:rsidRDefault="00000000">
            <w:pPr>
              <w:spacing w:after="135"/>
              <w:jc w:val="both"/>
              <w:textAlignment w:val="center"/>
            </w:pPr>
            <w:r>
              <w:rPr>
                <w:rFonts w:ascii="Arial" w:hAnsi="Arial" w:cs="Arial"/>
                <w:b/>
                <w:bCs/>
                <w:color w:val="000000"/>
                <w:position w:val="-2"/>
                <w:sz w:val="18"/>
                <w:szCs w:val="18"/>
              </w:rPr>
              <w:t>Sestava izdelka -</w:t>
            </w:r>
            <w:r>
              <w:rPr>
                <w:rFonts w:ascii="Arial" w:hAnsi="Arial" w:cs="Arial"/>
                <w:color w:val="000000"/>
                <w:position w:val="-2"/>
                <w:sz w:val="18"/>
                <w:szCs w:val="18"/>
              </w:rPr>
              <w:t xml:space="preserve"> izdelek: mora vsebovati </w:t>
            </w:r>
            <w:r>
              <w:rPr>
                <w:rFonts w:ascii="Arial" w:hAnsi="Arial" w:cs="Arial"/>
                <w:b/>
                <w:bCs/>
                <w:color w:val="000000"/>
                <w:position w:val="-2"/>
                <w:sz w:val="18"/>
                <w:szCs w:val="18"/>
              </w:rPr>
              <w:t>cikorijo, ječmen in rž</w:t>
            </w:r>
            <w:r>
              <w:rPr>
                <w:rFonts w:ascii="Arial" w:hAnsi="Arial" w:cs="Arial"/>
                <w:color w:val="000000"/>
                <w:position w:val="-2"/>
                <w:sz w:val="18"/>
                <w:szCs w:val="18"/>
              </w:rPr>
              <w:t xml:space="preserve"> (iz ekološke pridelave), biti </w:t>
            </w:r>
            <w:r>
              <w:rPr>
                <w:rFonts w:ascii="Arial" w:hAnsi="Arial" w:cs="Arial"/>
                <w:b/>
                <w:bCs/>
                <w:color w:val="000000"/>
                <w:position w:val="-2"/>
                <w:sz w:val="18"/>
                <w:szCs w:val="18"/>
              </w:rPr>
              <w:t>brez kofeina</w:t>
            </w:r>
            <w:r>
              <w:rPr>
                <w:rFonts w:ascii="Arial" w:hAnsi="Arial" w:cs="Arial"/>
                <w:color w:val="000000"/>
                <w:position w:val="-2"/>
                <w:sz w:val="18"/>
                <w:szCs w:val="18"/>
              </w:rPr>
              <w:t xml:space="preserve">, biti </w:t>
            </w:r>
            <w:r>
              <w:rPr>
                <w:rFonts w:ascii="Arial" w:hAnsi="Arial" w:cs="Arial"/>
                <w:b/>
                <w:bCs/>
                <w:color w:val="000000"/>
                <w:position w:val="-2"/>
                <w:sz w:val="18"/>
                <w:szCs w:val="18"/>
              </w:rPr>
              <w:t>brez dodanega sladkorja</w:t>
            </w:r>
            <w:r>
              <w:rPr>
                <w:rFonts w:ascii="Arial" w:hAnsi="Arial" w:cs="Arial"/>
                <w:color w:val="000000"/>
                <w:position w:val="-2"/>
                <w:sz w:val="18"/>
                <w:szCs w:val="18"/>
              </w:rPr>
              <w:t xml:space="preserve"> (primeren tudi za diabetike), ne sme vsebovati: konzervansov, stabilizatorjev, ojačevalcev okusa, umetnih barvil, emulgatorjev. Izdelek mora biti zdravstveno ustrezen in brez škodljivih snovi, zlasti mora biti: brez vsebnosti </w:t>
            </w:r>
            <w:r>
              <w:rPr>
                <w:rFonts w:ascii="Arial" w:hAnsi="Arial" w:cs="Arial"/>
                <w:b/>
                <w:bCs/>
                <w:color w:val="000000"/>
                <w:position w:val="-2"/>
                <w:sz w:val="18"/>
                <w:szCs w:val="18"/>
              </w:rPr>
              <w:t>akrilamida</w:t>
            </w:r>
            <w:r>
              <w:rPr>
                <w:rFonts w:ascii="Arial" w:hAnsi="Arial" w:cs="Arial"/>
                <w:color w:val="000000"/>
                <w:position w:val="-2"/>
                <w:sz w:val="18"/>
                <w:szCs w:val="18"/>
              </w:rPr>
              <w:t xml:space="preserve"> oziroma v vrednostih pod zakonsko določenimi mejnimi vrednostmi skladno z Uredba (EU) 2017/2158. Ponudnik mora predložiti </w:t>
            </w:r>
            <w:r>
              <w:rPr>
                <w:rFonts w:ascii="Arial" w:hAnsi="Arial" w:cs="Arial"/>
                <w:b/>
                <w:bCs/>
                <w:color w:val="000000"/>
                <w:position w:val="-2"/>
                <w:sz w:val="18"/>
                <w:szCs w:val="18"/>
              </w:rPr>
              <w:t>laboratorijsko analizo</w:t>
            </w:r>
            <w:r>
              <w:rPr>
                <w:rFonts w:ascii="Arial" w:hAnsi="Arial" w:cs="Arial"/>
                <w:color w:val="000000"/>
                <w:position w:val="-2"/>
                <w:sz w:val="18"/>
                <w:szCs w:val="18"/>
              </w:rPr>
              <w:t>, ki dokazuje skladnost z navedenimi zahtevami.</w:t>
            </w:r>
          </w:p>
          <w:p w14:paraId="044A0F2C" w14:textId="77777777" w:rsidR="001676E8" w:rsidRDefault="00000000">
            <w:pPr>
              <w:spacing w:after="135"/>
              <w:jc w:val="both"/>
              <w:textAlignment w:val="center"/>
            </w:pPr>
            <w:r>
              <w:rPr>
                <w:rFonts w:ascii="Arial" w:hAnsi="Arial" w:cs="Arial"/>
                <w:b/>
                <w:bCs/>
                <w:color w:val="000000"/>
                <w:position w:val="-2"/>
                <w:sz w:val="18"/>
                <w:szCs w:val="18"/>
              </w:rPr>
              <w:t>Varnost in nadzor kakovosti:</w:t>
            </w:r>
            <w:r>
              <w:rPr>
                <w:rFonts w:ascii="Arial" w:hAnsi="Arial" w:cs="Arial"/>
                <w:color w:val="000000"/>
                <w:position w:val="-2"/>
                <w:sz w:val="18"/>
                <w:szCs w:val="18"/>
              </w:rPr>
              <w:t xml:space="preserve"> izdelek mora biti proizveden v obratu, ki deluje v skladu s sistemom: </w:t>
            </w:r>
            <w:r>
              <w:rPr>
                <w:rFonts w:ascii="Arial" w:hAnsi="Arial" w:cs="Arial"/>
                <w:b/>
                <w:bCs/>
                <w:color w:val="000000"/>
                <w:position w:val="-2"/>
                <w:sz w:val="18"/>
                <w:szCs w:val="18"/>
              </w:rPr>
              <w:t>HACCP</w:t>
            </w:r>
            <w:r>
              <w:rPr>
                <w:rFonts w:ascii="Arial" w:hAnsi="Arial" w:cs="Arial"/>
                <w:color w:val="000000"/>
                <w:position w:val="-2"/>
                <w:sz w:val="18"/>
                <w:szCs w:val="18"/>
              </w:rPr>
              <w:t xml:space="preserve"> (Hazard Analysis and Critical Control Points). Ponudnik mora zagotoviti: specifikacijo embalaže, specifikacijo alergenov (zaradi prisotnosti ječmena in rži – gluten), veljavne analize o zdravstveni ustreznosti živila.</w:t>
            </w:r>
          </w:p>
          <w:p w14:paraId="2834C92D" w14:textId="77777777" w:rsidR="001676E8" w:rsidRDefault="00000000">
            <w:pPr>
              <w:spacing w:after="135"/>
              <w:jc w:val="both"/>
              <w:textAlignment w:val="center"/>
            </w:pPr>
            <w:r>
              <w:rPr>
                <w:rFonts w:ascii="Arial" w:hAnsi="Arial" w:cs="Arial"/>
                <w:b/>
                <w:bCs/>
                <w:color w:val="000000"/>
                <w:position w:val="-2"/>
                <w:sz w:val="18"/>
                <w:szCs w:val="18"/>
              </w:rPr>
              <w:t>Embalaža in skladiščenje:</w:t>
            </w:r>
            <w:r>
              <w:rPr>
                <w:rFonts w:ascii="Arial" w:hAnsi="Arial" w:cs="Arial"/>
                <w:color w:val="000000"/>
                <w:position w:val="-2"/>
                <w:sz w:val="18"/>
                <w:szCs w:val="18"/>
              </w:rPr>
              <w:t xml:space="preserve"> mora ustrezati vsem veljavnim predpisom o materialih v stiku z živili, zagotavljati zaščito pred vlago in zunanjimi vplivi, omogočati skladiščenje pri sobni temperaturi, biti ustrezno označena v skladu z veljavno zakonodajo EU.</w:t>
            </w:r>
          </w:p>
          <w:p w14:paraId="0C16940D" w14:textId="77777777" w:rsidR="001676E8" w:rsidRDefault="00000000">
            <w:pPr>
              <w:spacing w:after="135"/>
              <w:jc w:val="both"/>
              <w:textAlignment w:val="center"/>
            </w:pPr>
            <w:r>
              <w:rPr>
                <w:rFonts w:ascii="Arial" w:hAnsi="Arial" w:cs="Arial"/>
                <w:b/>
                <w:bCs/>
                <w:color w:val="000000"/>
                <w:position w:val="-2"/>
                <w:sz w:val="18"/>
                <w:szCs w:val="18"/>
              </w:rPr>
              <w:t>Dostava se izvaja v kuhinjo v vse enote od ponedeljka do sobote med 6. in 7. uro zjutraj oz. po dogovoru.</w:t>
            </w:r>
          </w:p>
        </w:tc>
      </w:tr>
    </w:tbl>
    <w:p w14:paraId="2EE3F0E7" w14:textId="77777777" w:rsidR="001676E8" w:rsidRDefault="001676E8">
      <w:pPr>
        <w:sectPr w:rsidR="001676E8" w:rsidSect="00D931BF">
          <w:pgSz w:w="11906" w:h="16838"/>
          <w:pgMar w:top="1418" w:right="1418" w:bottom="1418" w:left="1418" w:header="567" w:footer="680" w:gutter="0"/>
          <w:cols w:space="708"/>
          <w:docGrid w:linePitch="360"/>
        </w:sectPr>
      </w:pPr>
    </w:p>
    <w:p w14:paraId="799D94CC" w14:textId="77777777" w:rsidR="006669CD"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2D624FDF" w14:textId="77777777" w:rsidR="006669CD" w:rsidRPr="00A17BFF" w:rsidRDefault="006669CD" w:rsidP="00827BFC">
      <w:pPr>
        <w:pStyle w:val="Paragraf"/>
        <w:rPr>
          <w:rFonts w:ascii="Arial" w:hAnsi="Arial" w:cs="Arial"/>
        </w:rPr>
      </w:pPr>
    </w:p>
    <w:p w14:paraId="2F9ED7EF" w14:textId="77777777" w:rsidR="001676E8"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7BCEAEF5" w14:textId="77777777" w:rsidR="001676E8"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431AE39E" w14:textId="77777777" w:rsidR="001676E8"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799AEC8D" w14:textId="77777777" w:rsidR="006669CD" w:rsidRPr="00A17BFF" w:rsidRDefault="006669CD"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1006"/>
        <w:gridCol w:w="4702"/>
        <w:gridCol w:w="3344"/>
      </w:tblGrid>
      <w:tr w:rsidR="001676E8" w14:paraId="228EB259" w14:textId="77777777" w:rsidTr="00720F69">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771DA5A" w14:textId="77777777" w:rsidR="001676E8"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5D295B8" w14:textId="77777777" w:rsidR="001676E8"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C6AAAF" w14:textId="77777777" w:rsidR="001676E8" w:rsidRDefault="00000000">
            <w:pPr>
              <w:jc w:val="center"/>
            </w:pPr>
            <w:r>
              <w:rPr>
                <w:rFonts w:ascii="Arial" w:hAnsi="Arial" w:cs="Arial"/>
                <w:b/>
                <w:bCs/>
                <w:color w:val="000000"/>
                <w:position w:val="-3"/>
                <w:sz w:val="20"/>
                <w:szCs w:val="20"/>
                <w:shd w:val="clear" w:color="auto" w:fill="AAAAAA"/>
              </w:rPr>
              <w:t>Opombe</w:t>
            </w:r>
          </w:p>
        </w:tc>
      </w:tr>
      <w:tr w:rsidR="001676E8" w14:paraId="030477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CD1B4" w14:textId="77777777" w:rsidR="001676E8"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5CA46" w14:textId="6A1286ED" w:rsidR="001676E8" w:rsidRDefault="00000000">
            <w:r>
              <w:rPr>
                <w:rFonts w:ascii="Arial" w:hAnsi="Arial" w:cs="Arial"/>
                <w:color w:val="000000"/>
                <w:position w:val="-2"/>
                <w:sz w:val="18"/>
                <w:szCs w:val="18"/>
              </w:rPr>
              <w:t>Ponudba</w:t>
            </w:r>
            <w:r>
              <w:rPr>
                <w:rFonts w:ascii="Arial" w:hAnsi="Arial" w:cs="Arial"/>
                <w:color w:val="000000"/>
                <w:position w:val="-2"/>
                <w:sz w:val="18"/>
                <w:szCs w:val="18"/>
              </w:rPr>
              <w:br/>
              <w:t xml:space="preserve">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w:t>
            </w:r>
            <w:r w:rsidR="0060043B">
              <w:rPr>
                <w:rFonts w:ascii="Arial" w:hAnsi="Arial" w:cs="Arial"/>
                <w:color w:val="000000"/>
                <w:position w:val="-2"/>
                <w:sz w:val="18"/>
                <w:szCs w:val="18"/>
              </w:rPr>
              <w:t>sklop 10 (RIBE)</w:t>
            </w:r>
            <w:r w:rsidR="0060043B">
              <w:rPr>
                <w:rFonts w:ascii="Arial" w:hAnsi="Arial" w:cs="Arial"/>
                <w:color w:val="000000"/>
                <w:position w:val="-2"/>
                <w:sz w:val="18"/>
                <w:szCs w:val="18"/>
              </w:rPr>
              <w:t>,</w:t>
            </w:r>
            <w:r>
              <w:rPr>
                <w:rFonts w:ascii="Arial" w:hAnsi="Arial" w:cs="Arial"/>
                <w:color w:val="000000"/>
                <w:position w:val="-2"/>
                <w:sz w:val="18"/>
                <w:szCs w:val="18"/>
              </w:rPr>
              <w:t>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r w:rsidR="0060043B">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D97C6" w14:textId="77777777" w:rsidR="001676E8"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1676E8" w14:paraId="68E17E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6B0FFF" w14:textId="77777777" w:rsidR="001676E8"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1972F" w14:textId="3E56074B" w:rsidR="001676E8" w:rsidRDefault="00000000">
            <w:r>
              <w:rPr>
                <w:rFonts w:ascii="Arial" w:hAnsi="Arial" w:cs="Arial"/>
                <w:color w:val="000000"/>
                <w:position w:val="-2"/>
                <w:sz w:val="18"/>
                <w:szCs w:val="18"/>
              </w:rPr>
              <w:t>Krovna izjava</w:t>
            </w:r>
            <w:r>
              <w:rPr>
                <w:rFonts w:ascii="Arial" w:hAnsi="Arial" w:cs="Arial"/>
                <w:color w:val="000000"/>
                <w:position w:val="-2"/>
                <w:sz w:val="18"/>
                <w:szCs w:val="18"/>
              </w:rPr>
              <w:br/>
            </w:r>
            <w:r w:rsidR="0060043B">
              <w:rPr>
                <w:rFonts w:ascii="Arial" w:hAnsi="Arial" w:cs="Arial"/>
                <w:color w:val="000000"/>
                <w:position w:val="-2"/>
                <w:sz w:val="18"/>
                <w:szCs w:val="18"/>
              </w:rP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1C5FC" w14:textId="77777777" w:rsidR="001676E8" w:rsidRDefault="00000000">
            <w:pPr>
              <w:spacing w:before="135" w:after="135"/>
              <w:textAlignment w:val="center"/>
            </w:pPr>
            <w:r>
              <w:rPr>
                <w:rFonts w:ascii="Arial" w:hAnsi="Arial" w:cs="Arial"/>
                <w:color w:val="000000"/>
                <w:position w:val="-2"/>
                <w:sz w:val="18"/>
                <w:szCs w:val="18"/>
              </w:rPr>
              <w:t>Izpolnjen, podpisan in žigosan.</w:t>
            </w:r>
          </w:p>
          <w:p w14:paraId="32B51B35" w14:textId="77777777" w:rsidR="001676E8"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1676E8" w14:paraId="4391FF7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C82B99" w14:textId="77777777" w:rsidR="001676E8"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3D479F" w14:textId="31E8AF13" w:rsidR="001676E8" w:rsidRDefault="00000000">
            <w:r>
              <w:rPr>
                <w:rFonts w:ascii="Arial" w:hAnsi="Arial" w:cs="Arial"/>
                <w:color w:val="000000"/>
                <w:position w:val="-2"/>
                <w:sz w:val="18"/>
                <w:szCs w:val="18"/>
              </w:rPr>
              <w:t>ESPD</w:t>
            </w:r>
            <w:r>
              <w:rPr>
                <w:rFonts w:ascii="Arial" w:hAnsi="Arial" w:cs="Arial"/>
                <w:color w:val="000000"/>
                <w:position w:val="-2"/>
                <w:sz w:val="18"/>
                <w:szCs w:val="18"/>
              </w:rPr>
              <w:br/>
            </w:r>
            <w:r w:rsidR="0060043B">
              <w:rPr>
                <w:rFonts w:ascii="Arial" w:hAnsi="Arial" w:cs="Arial"/>
                <w:color w:val="000000"/>
                <w:position w:val="-2"/>
                <w:sz w:val="18"/>
                <w:szCs w:val="18"/>
              </w:rP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1A410" w14:textId="77777777" w:rsidR="001676E8" w:rsidRDefault="00000000">
            <w:pPr>
              <w:spacing w:before="135" w:after="135"/>
              <w:jc w:val="both"/>
              <w:textAlignment w:val="center"/>
            </w:pPr>
            <w:r>
              <w:rPr>
                <w:rFonts w:ascii="Arial" w:hAnsi="Arial" w:cs="Arial"/>
                <w:color w:val="000000"/>
                <w:position w:val="-2"/>
                <w:sz w:val="18"/>
                <w:szCs w:val="18"/>
              </w:rPr>
              <w:t>Izpolnjen .xml, uvoziti v e-JN</w:t>
            </w:r>
          </w:p>
          <w:p w14:paraId="212FB2AF" w14:textId="77777777" w:rsidR="001676E8" w:rsidRDefault="00000000">
            <w:pPr>
              <w:spacing w:before="135" w:after="135"/>
              <w:jc w:val="both"/>
              <w:textAlignment w:val="center"/>
            </w:pPr>
            <w:r>
              <w:rPr>
                <w:rFonts w:ascii="Arial" w:hAnsi="Arial" w:cs="Arial"/>
                <w:color w:val="000000"/>
                <w:position w:val="-2"/>
                <w:sz w:val="18"/>
                <w:szCs w:val="18"/>
              </w:rPr>
              <w:t>Dodatno ga je potrebno priložiti še v formatu .pdf.</w:t>
            </w:r>
          </w:p>
          <w:tbl>
            <w:tblPr>
              <w:tblStyle w:val="NormalTablePHPDOCX"/>
              <w:tblW w:w="0" w:type="auto"/>
              <w:tblLook w:val="04A0" w:firstRow="1" w:lastRow="0" w:firstColumn="1" w:lastColumn="0" w:noHBand="0" w:noVBand="1"/>
            </w:tblPr>
            <w:tblGrid>
              <w:gridCol w:w="438"/>
            </w:tblGrid>
            <w:tr w:rsidR="001676E8" w14:paraId="027620AF"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1676E8" w14:paraId="5737061A" w14:textId="77777777">
                    <w:tc>
                      <w:tcPr>
                        <w:tcW w:w="0" w:type="auto"/>
                        <w:tcMar>
                          <w:top w:w="0" w:type="auto"/>
                          <w:bottom w:w="0" w:type="auto"/>
                        </w:tcMar>
                      </w:tcPr>
                      <w:p w14:paraId="3DE6B83E" w14:textId="77777777" w:rsidR="001676E8" w:rsidRDefault="001676E8"/>
                    </w:tc>
                  </w:tr>
                </w:tbl>
                <w:p w14:paraId="74F1FCA4" w14:textId="77777777" w:rsidR="001676E8" w:rsidRDefault="001676E8"/>
              </w:tc>
            </w:tr>
          </w:tbl>
          <w:p w14:paraId="08D08BDB" w14:textId="77777777" w:rsidR="001676E8" w:rsidRDefault="001676E8"/>
        </w:tc>
      </w:tr>
      <w:tr w:rsidR="001676E8" w14:paraId="0E11E95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25DD3" w14:textId="77777777" w:rsidR="001676E8"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63DE6" w14:textId="4AE8E154" w:rsidR="001676E8" w:rsidRDefault="00000000">
            <w:r>
              <w:rPr>
                <w:rFonts w:ascii="Arial" w:hAnsi="Arial" w:cs="Arial"/>
                <w:color w:val="000000"/>
                <w:position w:val="-2"/>
                <w:sz w:val="18"/>
                <w:szCs w:val="18"/>
              </w:rPr>
              <w:t>Zdravstvena ustreznost živil</w:t>
            </w:r>
            <w:r>
              <w:rPr>
                <w:rFonts w:ascii="Arial" w:hAnsi="Arial" w:cs="Arial"/>
                <w:color w:val="000000"/>
                <w:position w:val="-2"/>
                <w:sz w:val="18"/>
                <w:szCs w:val="18"/>
              </w:rPr>
              <w:br/>
            </w:r>
            <w:r w:rsidR="0060043B">
              <w:rPr>
                <w:rFonts w:ascii="Arial" w:hAnsi="Arial" w:cs="Arial"/>
                <w:color w:val="000000"/>
                <w:position w:val="-2"/>
                <w:sz w:val="18"/>
                <w:szCs w:val="18"/>
              </w:rP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156A7" w14:textId="77777777" w:rsidR="001676E8" w:rsidRDefault="00000000">
            <w:pPr>
              <w:spacing w:before="135" w:after="135"/>
              <w:textAlignment w:val="center"/>
            </w:pPr>
            <w:r>
              <w:rPr>
                <w:rFonts w:ascii="Arial" w:hAnsi="Arial" w:cs="Arial"/>
                <w:color w:val="000000"/>
                <w:position w:val="-2"/>
                <w:sz w:val="18"/>
                <w:szCs w:val="18"/>
              </w:rPr>
              <w:t>Izpolnjen, podpisan in žigosan.</w:t>
            </w:r>
          </w:p>
          <w:p w14:paraId="4E36240D" w14:textId="77777777" w:rsidR="001676E8"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1676E8" w14:paraId="0147855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116DA" w14:textId="77777777" w:rsidR="001676E8"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469325" w14:textId="595ADD4E" w:rsidR="001676E8" w:rsidRDefault="00000000">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r w:rsidR="0060043B">
              <w:rPr>
                <w:rFonts w:ascii="Arial" w:hAnsi="Arial" w:cs="Arial"/>
                <w:color w:val="000000"/>
                <w:position w:val="-2"/>
                <w:sz w:val="18"/>
                <w:szCs w:val="18"/>
              </w:rP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7C622" w14:textId="77777777" w:rsidR="001676E8" w:rsidRDefault="00000000">
            <w:pPr>
              <w:spacing w:before="135" w:after="135"/>
              <w:textAlignment w:val="center"/>
            </w:pPr>
            <w:r>
              <w:rPr>
                <w:rFonts w:ascii="Arial" w:hAnsi="Arial" w:cs="Arial"/>
                <w:color w:val="000000"/>
                <w:position w:val="-2"/>
                <w:sz w:val="18"/>
                <w:szCs w:val="18"/>
              </w:rPr>
              <w:t>Izpolnjen, podpisan in žigosan. </w:t>
            </w:r>
          </w:p>
          <w:tbl>
            <w:tblPr>
              <w:tblStyle w:val="NormalTablePHPDOCX"/>
              <w:tblW w:w="0" w:type="auto"/>
              <w:tblLook w:val="04A0" w:firstRow="1" w:lastRow="0" w:firstColumn="1" w:lastColumn="0" w:noHBand="0" w:noVBand="1"/>
            </w:tblPr>
            <w:tblGrid>
              <w:gridCol w:w="3128"/>
            </w:tblGrid>
            <w:tr w:rsidR="001676E8" w14:paraId="4D6F2E5F" w14:textId="77777777">
              <w:tc>
                <w:tcPr>
                  <w:tcW w:w="0" w:type="auto"/>
                  <w:tcMar>
                    <w:top w:w="0" w:type="auto"/>
                    <w:bottom w:w="0" w:type="auto"/>
                  </w:tcMar>
                </w:tcPr>
                <w:p w14:paraId="2FC9026F" w14:textId="77777777" w:rsidR="001676E8" w:rsidRDefault="00000000">
                  <w:pPr>
                    <w:jc w:val="both"/>
                  </w:pPr>
                  <w:r>
                    <w:rPr>
                      <w:rFonts w:ascii="Arial" w:hAnsi="Arial" w:cs="Arial"/>
                      <w:color w:val="000000"/>
                      <w:position w:val="-2"/>
                      <w:sz w:val="18"/>
                      <w:szCs w:val="18"/>
                    </w:rPr>
                    <w:t>Dokument pri elektronski oddaji ponudb naložiti v aplikaciji e-JN v razdelek "Ostale priloge".</w:t>
                  </w:r>
                </w:p>
              </w:tc>
            </w:tr>
          </w:tbl>
          <w:p w14:paraId="3D52C861" w14:textId="77777777" w:rsidR="001676E8" w:rsidRDefault="001676E8"/>
          <w:p w14:paraId="2BDE1139" w14:textId="77777777" w:rsidR="001676E8" w:rsidRDefault="00000000">
            <w:pPr>
              <w:spacing w:before="135" w:after="135"/>
              <w:textAlignment w:val="center"/>
            </w:pPr>
            <w:r>
              <w:rPr>
                <w:rFonts w:ascii="Arial" w:hAnsi="Arial" w:cs="Arial"/>
                <w:color w:val="000000"/>
                <w:position w:val="-2"/>
                <w:sz w:val="18"/>
                <w:szCs w:val="18"/>
              </w:rPr>
              <w:t>Potrebno predložiti tudi za člane organov in zastopnike partnerjev in podizvajalcev.</w:t>
            </w:r>
          </w:p>
        </w:tc>
      </w:tr>
      <w:tr w:rsidR="001676E8" w14:paraId="1AC5D8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D2EE9D" w14:textId="77777777" w:rsidR="001676E8"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F57AD5" w14:textId="77777777" w:rsidR="0060043B" w:rsidRDefault="00000000">
            <w:pPr>
              <w:rPr>
                <w:rFonts w:ascii="Arial" w:hAnsi="Arial" w:cs="Arial"/>
                <w:color w:val="000000"/>
                <w:position w:val="-2"/>
                <w:sz w:val="18"/>
                <w:szCs w:val="18"/>
              </w:rPr>
            </w:pPr>
            <w:r>
              <w:rPr>
                <w:rFonts w:ascii="Arial" w:hAnsi="Arial" w:cs="Arial"/>
                <w:color w:val="000000"/>
                <w:position w:val="-2"/>
                <w:sz w:val="18"/>
                <w:szCs w:val="18"/>
              </w:rPr>
              <w:t>Vzorec menične izjave za dobro izvedbo</w:t>
            </w:r>
          </w:p>
          <w:p w14:paraId="4A18C39E" w14:textId="7B5FEC6E" w:rsidR="001676E8" w:rsidRDefault="0060043B">
            <w:r>
              <w:rPr>
                <w:rFonts w:ascii="Arial" w:hAnsi="Arial" w:cs="Arial"/>
                <w:color w:val="000000"/>
                <w:position w:val="-2"/>
                <w:sz w:val="18"/>
                <w:szCs w:val="18"/>
              </w:rP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156DC9" w14:textId="77777777" w:rsidR="001676E8" w:rsidRDefault="00000000">
            <w:pPr>
              <w:spacing w:before="135" w:after="135"/>
              <w:textAlignment w:val="center"/>
            </w:pPr>
            <w:r>
              <w:rPr>
                <w:rFonts w:ascii="Arial" w:hAnsi="Arial" w:cs="Arial"/>
                <w:color w:val="000000"/>
                <w:position w:val="-2"/>
                <w:sz w:val="18"/>
                <w:szCs w:val="18"/>
              </w:rPr>
              <w:t>Parafiran ali elektronsko podpisan.</w:t>
            </w:r>
          </w:p>
          <w:p w14:paraId="58219108" w14:textId="77777777" w:rsidR="001676E8"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1676E8" w14:paraId="5B04C50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FCF1D0" w14:textId="77777777" w:rsidR="001676E8"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D582AB" w14:textId="3C0CCC0C" w:rsidR="001676E8" w:rsidRDefault="00000000">
            <w:r>
              <w:rPr>
                <w:rFonts w:ascii="Arial" w:hAnsi="Arial" w:cs="Arial"/>
                <w:color w:val="000000"/>
                <w:position w:val="-2"/>
                <w:sz w:val="18"/>
                <w:szCs w:val="18"/>
              </w:rPr>
              <w:t>Izjava zastopnika podizvajalca v zvezi z izpolnjevanjem obveznih pogojev za podizvajalce</w:t>
            </w:r>
            <w:r>
              <w:rPr>
                <w:rFonts w:ascii="Arial" w:hAnsi="Arial" w:cs="Arial"/>
                <w:color w:val="000000"/>
                <w:position w:val="-2"/>
                <w:sz w:val="18"/>
                <w:szCs w:val="18"/>
              </w:rPr>
              <w:br/>
            </w:r>
            <w:r w:rsidR="0060043B">
              <w:rPr>
                <w:rFonts w:ascii="Arial" w:hAnsi="Arial" w:cs="Arial"/>
                <w:color w:val="000000"/>
                <w:position w:val="-2"/>
                <w:sz w:val="18"/>
                <w:szCs w:val="18"/>
              </w:rP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2A640" w14:textId="77777777" w:rsidR="001676E8" w:rsidRDefault="00000000">
            <w:pPr>
              <w:spacing w:before="135" w:after="135"/>
              <w:textAlignment w:val="center"/>
            </w:pPr>
            <w:r>
              <w:rPr>
                <w:rFonts w:ascii="Arial" w:hAnsi="Arial" w:cs="Arial"/>
                <w:color w:val="000000"/>
                <w:position w:val="-2"/>
                <w:sz w:val="18"/>
                <w:szCs w:val="18"/>
              </w:rPr>
              <w:t>Izpolnjen, podpisan in žigosan.</w:t>
            </w:r>
          </w:p>
          <w:p w14:paraId="7EB0ADB4" w14:textId="77777777" w:rsidR="001676E8"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1676E8" w14:paraId="43C1CC4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079A72" w14:textId="77777777" w:rsidR="001676E8"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CFFBF" w14:textId="178702F9" w:rsidR="001676E8" w:rsidRDefault="00000000">
            <w:r>
              <w:rPr>
                <w:rFonts w:ascii="Arial" w:hAnsi="Arial" w:cs="Arial"/>
                <w:color w:val="000000"/>
                <w:position w:val="-2"/>
                <w:sz w:val="18"/>
                <w:szCs w:val="18"/>
              </w:rPr>
              <w:t>Izjava podizvajalca</w:t>
            </w:r>
            <w:r>
              <w:rPr>
                <w:rFonts w:ascii="Arial" w:hAnsi="Arial" w:cs="Arial"/>
                <w:color w:val="000000"/>
                <w:position w:val="-2"/>
                <w:sz w:val="18"/>
                <w:szCs w:val="18"/>
              </w:rPr>
              <w:br/>
            </w:r>
            <w:r w:rsidR="0060043B">
              <w:rPr>
                <w:rFonts w:ascii="Arial" w:hAnsi="Arial" w:cs="Arial"/>
                <w:color w:val="000000"/>
                <w:position w:val="-2"/>
                <w:sz w:val="18"/>
                <w:szCs w:val="18"/>
              </w:rP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C37A7" w14:textId="77777777" w:rsidR="001676E8" w:rsidRDefault="00000000">
            <w:pPr>
              <w:spacing w:before="135" w:after="135"/>
              <w:textAlignment w:val="center"/>
            </w:pPr>
            <w:r>
              <w:rPr>
                <w:rFonts w:ascii="Arial" w:hAnsi="Arial" w:cs="Arial"/>
                <w:color w:val="000000"/>
                <w:position w:val="-2"/>
                <w:sz w:val="18"/>
                <w:szCs w:val="18"/>
              </w:rPr>
              <w:t>Izpolnjen, podpisan in žigosan.</w:t>
            </w:r>
          </w:p>
          <w:p w14:paraId="15DFBF7D" w14:textId="77777777" w:rsidR="001676E8"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1676E8" w14:paraId="2ABC4C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C62CD5" w14:textId="77777777" w:rsidR="001676E8"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7B86A" w14:textId="77777777" w:rsidR="0060043B" w:rsidRDefault="00000000">
            <w:pPr>
              <w:rPr>
                <w:rFonts w:ascii="Arial" w:hAnsi="Arial" w:cs="Arial"/>
                <w:color w:val="000000"/>
                <w:position w:val="-2"/>
                <w:sz w:val="18"/>
                <w:szCs w:val="18"/>
              </w:rPr>
            </w:pPr>
            <w:r>
              <w:rPr>
                <w:rFonts w:ascii="Arial" w:hAnsi="Arial" w:cs="Arial"/>
                <w:color w:val="000000"/>
                <w:position w:val="-2"/>
                <w:sz w:val="18"/>
                <w:szCs w:val="18"/>
              </w:rPr>
              <w:t>Izjava o nastopu s podizvajalci</w:t>
            </w:r>
          </w:p>
          <w:p w14:paraId="59B2E94E" w14:textId="10E3E7F3" w:rsidR="001676E8" w:rsidRDefault="0060043B">
            <w:r>
              <w:rPr>
                <w:rFonts w:ascii="Arial" w:hAnsi="Arial" w:cs="Arial"/>
                <w:color w:val="000000"/>
                <w:position w:val="-2"/>
                <w:sz w:val="18"/>
                <w:szCs w:val="18"/>
              </w:rP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D2DFA" w14:textId="77777777" w:rsidR="001676E8" w:rsidRDefault="00000000">
            <w:pPr>
              <w:spacing w:before="135" w:after="135"/>
              <w:textAlignment w:val="center"/>
            </w:pPr>
            <w:r>
              <w:rPr>
                <w:rFonts w:ascii="Arial" w:hAnsi="Arial" w:cs="Arial"/>
                <w:color w:val="000000"/>
                <w:position w:val="-2"/>
                <w:sz w:val="18"/>
                <w:szCs w:val="18"/>
              </w:rPr>
              <w:t>Izpolnjen, podpisan in žigosan. </w:t>
            </w:r>
          </w:p>
          <w:p w14:paraId="71C9A516" w14:textId="77777777" w:rsidR="001676E8"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p w14:paraId="5FCF31F4" w14:textId="77777777" w:rsidR="001676E8" w:rsidRDefault="00000000">
            <w:pPr>
              <w:spacing w:before="135" w:after="135"/>
              <w:textAlignment w:val="center"/>
            </w:pPr>
            <w:r>
              <w:rPr>
                <w:rFonts w:ascii="Arial" w:hAnsi="Arial" w:cs="Arial"/>
                <w:color w:val="000000"/>
                <w:position w:val="-2"/>
                <w:sz w:val="18"/>
                <w:szCs w:val="18"/>
              </w:rPr>
              <w:t>Priložen izpolnjen ESPD obrazec za vsakega podizvajalca (79. člen ZJN-3). Datoteka za uvoz ESPD je pr</w:t>
            </w:r>
          </w:p>
        </w:tc>
      </w:tr>
      <w:tr w:rsidR="001676E8" w14:paraId="36004DD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C85768" w14:textId="77777777" w:rsidR="001676E8"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DE90D" w14:textId="26150B68" w:rsidR="001676E8" w:rsidRDefault="00000000">
            <w:r>
              <w:rPr>
                <w:rFonts w:ascii="Arial" w:hAnsi="Arial" w:cs="Arial"/>
                <w:color w:val="000000"/>
                <w:position w:val="-2"/>
                <w:sz w:val="18"/>
                <w:szCs w:val="18"/>
              </w:rPr>
              <w:t>Izjava o lastniških deležih</w:t>
            </w:r>
            <w:r>
              <w:rPr>
                <w:rFonts w:ascii="Arial" w:hAnsi="Arial" w:cs="Arial"/>
                <w:color w:val="000000"/>
                <w:position w:val="-2"/>
                <w:sz w:val="18"/>
                <w:szCs w:val="18"/>
              </w:rPr>
              <w:br/>
            </w:r>
            <w:r w:rsidR="0060043B">
              <w:rPr>
                <w:rFonts w:ascii="Arial" w:hAnsi="Arial" w:cs="Arial"/>
                <w:color w:val="000000"/>
                <w:position w:val="-2"/>
                <w:sz w:val="18"/>
                <w:szCs w:val="18"/>
              </w:rP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2815F" w14:textId="77777777" w:rsidR="001676E8" w:rsidRDefault="00000000">
            <w:pPr>
              <w:spacing w:before="135" w:after="135"/>
              <w:textAlignment w:val="center"/>
            </w:pPr>
            <w:r>
              <w:rPr>
                <w:rFonts w:ascii="Arial" w:hAnsi="Arial" w:cs="Arial"/>
                <w:color w:val="000000"/>
                <w:position w:val="-2"/>
                <w:sz w:val="18"/>
                <w:szCs w:val="18"/>
              </w:rPr>
              <w:t>Izpolnjen, podpisan in žigosan.</w:t>
            </w:r>
          </w:p>
          <w:p w14:paraId="25D9F7B3" w14:textId="77777777" w:rsidR="001676E8" w:rsidRDefault="00000000">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tc>
      </w:tr>
      <w:tr w:rsidR="00720F69" w14:paraId="34E323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84373" w14:textId="06B66CA5" w:rsidR="00720F69" w:rsidRDefault="00720F69" w:rsidP="00720F69">
            <w:pPr>
              <w:rPr>
                <w:rFonts w:ascii="Arial" w:hAnsi="Arial" w:cs="Arial"/>
                <w:color w:val="000000"/>
                <w:position w:val="-2"/>
                <w:sz w:val="18"/>
                <w:szCs w:val="18"/>
              </w:rPr>
            </w:pPr>
            <w:r>
              <w:rPr>
                <w:rFonts w:ascii="Arial" w:hAnsi="Arial" w:cs="Arial"/>
                <w:color w:val="000000"/>
                <w:position w:val="-2"/>
                <w:sz w:val="18"/>
                <w:szCs w:val="18"/>
              </w:rPr>
              <w:t>Priloga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F06623" w14:textId="4D78AB5D" w:rsidR="00720F69" w:rsidRDefault="00720F69" w:rsidP="00720F69">
            <w:pPr>
              <w:rPr>
                <w:rFonts w:ascii="Arial" w:hAnsi="Arial" w:cs="Arial"/>
                <w:color w:val="000000"/>
                <w:position w:val="-2"/>
                <w:sz w:val="18"/>
                <w:szCs w:val="18"/>
              </w:rPr>
            </w:pPr>
            <w:r>
              <w:rPr>
                <w:rFonts w:ascii="Arial" w:hAnsi="Arial" w:cs="Arial"/>
                <w:color w:val="000000"/>
                <w:position w:val="-2"/>
                <w:sz w:val="18"/>
                <w:szCs w:val="18"/>
              </w:rPr>
              <w:t>Vzorec okvirnega sporazuma za blago - z odpiranjem konkurence (več ponudnikov).</w:t>
            </w:r>
            <w:r>
              <w:rPr>
                <w:rFonts w:ascii="Arial" w:hAnsi="Arial" w:cs="Arial"/>
                <w:color w:val="000000"/>
                <w:position w:val="-2"/>
                <w:sz w:val="18"/>
                <w:szCs w:val="18"/>
              </w:rPr>
              <w:b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 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B164C" w14:textId="36576C57" w:rsidR="00720F69" w:rsidRDefault="00720F69" w:rsidP="00720F69">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720F69" w14:paraId="2373937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09F5BB" w14:textId="1F5B0263" w:rsidR="00720F69" w:rsidRDefault="00720F69" w:rsidP="00720F69">
            <w:pPr>
              <w:rPr>
                <w:rFonts w:ascii="Arial" w:hAnsi="Arial" w:cs="Arial"/>
                <w:color w:val="000000"/>
                <w:position w:val="-2"/>
                <w:sz w:val="18"/>
                <w:szCs w:val="18"/>
              </w:rPr>
            </w:pPr>
            <w:r>
              <w:rPr>
                <w:rFonts w:ascii="Arial" w:hAnsi="Arial" w:cs="Arial"/>
                <w:color w:val="000000"/>
                <w:position w:val="-2"/>
                <w:sz w:val="18"/>
                <w:szCs w:val="18"/>
              </w:rPr>
              <w:t>Priloga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4D7C7" w14:textId="0731C880" w:rsidR="00720F69" w:rsidRDefault="00720F69" w:rsidP="00720F69">
            <w:pPr>
              <w:rPr>
                <w:rFonts w:ascii="Arial" w:hAnsi="Arial" w:cs="Arial"/>
                <w:color w:val="000000"/>
                <w:position w:val="-2"/>
                <w:sz w:val="18"/>
                <w:szCs w:val="18"/>
              </w:rPr>
            </w:pPr>
            <w:r>
              <w:rPr>
                <w:rFonts w:ascii="Arial" w:hAnsi="Arial" w:cs="Arial"/>
                <w:color w:val="000000"/>
                <w:position w:val="-2"/>
                <w:sz w:val="18"/>
                <w:szCs w:val="18"/>
              </w:rPr>
              <w:t>Vzorec pogodbe na podlagi okvirnega sporazuma.</w:t>
            </w:r>
            <w:r>
              <w:rPr>
                <w:rFonts w:ascii="Arial" w:hAnsi="Arial" w:cs="Arial"/>
                <w:color w:val="000000"/>
                <w:position w:val="-2"/>
                <w:sz w:val="18"/>
                <w:szCs w:val="18"/>
              </w:rPr>
              <w:b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 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6ED1F" w14:textId="7BFF7697" w:rsidR="00720F69" w:rsidRDefault="00720F69" w:rsidP="00720F69">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720F69" w14:paraId="1F2F7F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80E32" w14:textId="014329BA" w:rsidR="00720F69" w:rsidRDefault="00720F69" w:rsidP="00720F69">
            <w:r>
              <w:rPr>
                <w:rFonts w:ascii="Arial" w:hAnsi="Arial" w:cs="Arial"/>
                <w:color w:val="000000"/>
                <w:position w:val="-2"/>
                <w:sz w:val="18"/>
                <w:szCs w:val="18"/>
              </w:rPr>
              <w:t>Priloga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5781E" w14:textId="4E542E34" w:rsidR="00720F69" w:rsidRDefault="00720F69" w:rsidP="00720F69">
            <w:r>
              <w:rPr>
                <w:rFonts w:ascii="Arial" w:hAnsi="Arial" w:cs="Arial"/>
                <w:color w:val="000000"/>
                <w:position w:val="-2"/>
                <w:sz w:val="18"/>
                <w:szCs w:val="18"/>
              </w:rPr>
              <w:t>Vzorec pogodba o sukcesivni dobavi živil.</w:t>
            </w:r>
            <w:r>
              <w:rPr>
                <w:rFonts w:ascii="Arial" w:hAnsi="Arial" w:cs="Arial"/>
                <w:color w:val="000000"/>
                <w:position w:val="-2"/>
                <w:sz w:val="18"/>
                <w:szCs w:val="18"/>
              </w:rPr>
              <w:b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DDFC94" w14:textId="77777777" w:rsidR="00720F69" w:rsidRDefault="00720F69" w:rsidP="00720F69">
            <w:pPr>
              <w:spacing w:before="135" w:after="135"/>
              <w:jc w:val="both"/>
              <w:textAlignment w:val="center"/>
            </w:pPr>
            <w:r>
              <w:rPr>
                <w:rFonts w:ascii="Arial" w:hAnsi="Arial" w:cs="Arial"/>
                <w:color w:val="000000"/>
                <w:position w:val="-2"/>
                <w:sz w:val="18"/>
                <w:szCs w:val="18"/>
              </w:rPr>
              <w:t>Podpisan (ročno ali elektronsko).</w:t>
            </w:r>
          </w:p>
        </w:tc>
      </w:tr>
      <w:tr w:rsidR="00720F69" w14:paraId="3437AAF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A74FD" w14:textId="73371A71" w:rsidR="00720F69" w:rsidRPr="00720F69" w:rsidRDefault="00720F69" w:rsidP="00720F69">
            <w:pPr>
              <w:rPr>
                <w:rFonts w:ascii="Arial" w:hAnsi="Arial" w:cs="Arial"/>
                <w:sz w:val="20"/>
                <w:szCs w:val="20"/>
              </w:rPr>
            </w:pPr>
            <w:r w:rsidRPr="00720F69">
              <w:rPr>
                <w:rFonts w:ascii="Arial" w:hAnsi="Arial" w:cs="Arial"/>
                <w:sz w:val="20"/>
                <w:szCs w:val="20"/>
              </w:rPr>
              <w:t>Priloga 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DB7C7" w14:textId="77777777" w:rsidR="00720F69" w:rsidRDefault="00720F69" w:rsidP="00720F69">
            <w:pPr>
              <w:rPr>
                <w:rFonts w:ascii="Arial" w:hAnsi="Arial" w:cs="Arial"/>
                <w:color w:val="000000"/>
                <w:position w:val="-2"/>
                <w:sz w:val="18"/>
                <w:szCs w:val="18"/>
              </w:rPr>
            </w:pPr>
            <w:r w:rsidRPr="00720F69">
              <w:rPr>
                <w:rFonts w:ascii="Arial" w:hAnsi="Arial" w:cs="Arial"/>
                <w:sz w:val="20"/>
                <w:szCs w:val="20"/>
              </w:rPr>
              <w:t>Predračun</w:t>
            </w:r>
            <w:r>
              <w:rPr>
                <w:rFonts w:ascii="Arial" w:hAnsi="Arial" w:cs="Arial"/>
                <w:color w:val="000000"/>
                <w:position w:val="-2"/>
                <w:sz w:val="18"/>
                <w:szCs w:val="18"/>
              </w:rPr>
              <w:t xml:space="preserve"> </w:t>
            </w:r>
          </w:p>
          <w:p w14:paraId="4F771754" w14:textId="0D02860F" w:rsidR="00720F69" w:rsidRPr="00720F69" w:rsidRDefault="00720F69" w:rsidP="00720F69">
            <w:pPr>
              <w:rPr>
                <w:rFonts w:ascii="Arial" w:hAnsi="Arial" w:cs="Arial"/>
                <w:sz w:val="20"/>
                <w:szCs w:val="20"/>
              </w:rPr>
            </w:pPr>
            <w:r>
              <w:rPr>
                <w:rFonts w:ascii="Arial" w:hAnsi="Arial" w:cs="Arial"/>
                <w:color w:val="000000"/>
                <w:position w:val="-2"/>
                <w:sz w:val="18"/>
                <w:szCs w:val="18"/>
              </w:rPr>
              <w:t>Velja za sklop 1 (KRUH IN PEKOVSKO PECIVO), sklop 2 (MOKE, ZDROBI IN TESTENINE), sklop 3 (MLEKO IN MLEČNI IZDELKI), sklop 4 (MLEKO IN MLEČNI IZDELKI - KAVARNA), sklop 5 (JAJCA), sklop 6 (OLJE IN MAŠČOBE), sklop 7 (SVEŽE PERUTNINSKO MESO IN PERUTNINSKI IZDELKI), sklop 8 (SVEŽE MESO IN MESNI IZDELKI), sklop 9 (EKOLOŠKO GOVEJE MESO), sklop 10 (RIBE), sklop 11 (EKOLOŠKO SADJE IN ZELENJAVA), sklop 12 (SADJE), sklop 13 (ZELENJAVA), sklop 14 (ZAMRZNJENI PROGRAM), sklop 15 (IZDELKI IZ TESTA IN KROMPIRJA), sklop 16 (KONZERVIRANA ŽIVILA), sklop 17 (PIJAČA), sklop 18 (PIJAČA - KAVARNA), sklop 19 (ČAJI, KAVE, INSTANT KAVE), sklop 20 (SPLOŠNO PREHRAMBENO BLAGO), sklop 21 (SPLOŠNO BLAGO - INTERNA TRGOVINA), sklop 22 (KAVOVINA INSTANT).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4A2BB" w14:textId="77777777" w:rsidR="00720F69" w:rsidRDefault="00720F69" w:rsidP="00720F69">
            <w:pPr>
              <w:spacing w:before="135" w:after="135"/>
              <w:textAlignment w:val="center"/>
            </w:pPr>
            <w:r>
              <w:rPr>
                <w:rFonts w:ascii="Arial" w:hAnsi="Arial" w:cs="Arial"/>
                <w:color w:val="000000"/>
                <w:position w:val="-2"/>
                <w:sz w:val="18"/>
                <w:szCs w:val="18"/>
              </w:rPr>
              <w:t>Izpolnjen, podpisan in žigosan. </w:t>
            </w:r>
          </w:p>
          <w:p w14:paraId="60A3B2E1" w14:textId="77777777" w:rsidR="00720F69" w:rsidRDefault="00720F69" w:rsidP="00720F69">
            <w:pPr>
              <w:spacing w:before="135" w:after="135"/>
              <w:textAlignment w:val="center"/>
            </w:pPr>
            <w:r>
              <w:rPr>
                <w:rFonts w:ascii="Arial" w:hAnsi="Arial" w:cs="Arial"/>
                <w:color w:val="000000"/>
                <w:position w:val="-2"/>
                <w:sz w:val="18"/>
                <w:szCs w:val="18"/>
              </w:rPr>
              <w:t>Dokument pri elektronski oddaji ponudb naložiti v aplikaciji e-JN v razdelek "Ostale priloge".</w:t>
            </w:r>
          </w:p>
          <w:p w14:paraId="26C6D074" w14:textId="27651661" w:rsidR="00720F69" w:rsidRDefault="00720F69" w:rsidP="00720F69">
            <w:pPr>
              <w:spacing w:before="135" w:after="135"/>
              <w:jc w:val="both"/>
              <w:textAlignment w:val="center"/>
            </w:pPr>
          </w:p>
        </w:tc>
      </w:tr>
    </w:tbl>
    <w:p w14:paraId="5640DEA2" w14:textId="77777777" w:rsidR="001676E8" w:rsidRDefault="001676E8">
      <w:pPr>
        <w:sectPr w:rsidR="001676E8" w:rsidSect="00D931BF">
          <w:pgSz w:w="11906" w:h="16838"/>
          <w:pgMar w:top="1418" w:right="1418" w:bottom="1418" w:left="1418" w:header="567" w:footer="680" w:gutter="0"/>
          <w:cols w:space="708"/>
          <w:docGrid w:linePitch="360"/>
        </w:sectPr>
      </w:pPr>
    </w:p>
    <w:p w14:paraId="11A9DFA5" w14:textId="77777777" w:rsidR="006669CD"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3CF57AE8" w14:textId="77777777" w:rsidR="006669CD" w:rsidRPr="00252358" w:rsidRDefault="006669CD" w:rsidP="00252358"/>
    <w:p w14:paraId="3078F870" w14:textId="77777777" w:rsidR="006669CD"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BDFB894" w14:textId="77777777" w:rsidR="006669CD" w:rsidRDefault="006669CD" w:rsidP="00EB2A75">
      <w:pPr>
        <w:spacing w:after="120"/>
        <w:rPr>
          <w:rFonts w:ascii="Arial" w:hAnsi="Arial" w:cs="Arial"/>
        </w:rPr>
      </w:pPr>
    </w:p>
    <w:p w14:paraId="40B8E214" w14:textId="77777777" w:rsidR="001676E8"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Sukcesivna dobava konvencionalnih in ekoloških živil ter prehrambenega blaga za potrebe Doma upokojencev Ptuj</w:t>
      </w:r>
      <w:r>
        <w:rPr>
          <w:rFonts w:ascii="Arial" w:hAnsi="Arial" w:cs="Arial"/>
          <w:color w:val="000000"/>
          <w:sz w:val="18"/>
          <w:szCs w:val="18"/>
        </w:rPr>
        <w:t>« dajemo ponudbo, kot sledi:</w:t>
      </w:r>
    </w:p>
    <w:p w14:paraId="0FC5EAB7" w14:textId="77777777" w:rsidR="001676E8"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676E8" w14:paraId="7CD5FC6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CA32F7" w14:textId="77777777" w:rsidR="001676E8"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120853" w14:textId="77777777" w:rsidR="001676E8" w:rsidRDefault="00000000">
            <w:r>
              <w:rPr>
                <w:rFonts w:ascii="Arial" w:hAnsi="Arial" w:cs="Arial"/>
                <w:color w:val="000000"/>
                <w:position w:val="-2"/>
                <w:sz w:val="18"/>
                <w:szCs w:val="18"/>
              </w:rPr>
              <w:t> </w:t>
            </w:r>
          </w:p>
        </w:tc>
      </w:tr>
      <w:tr w:rsidR="001676E8" w14:paraId="03A3847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416B6A" w14:textId="77777777" w:rsidR="001676E8"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2938E" w14:textId="77777777" w:rsidR="001676E8" w:rsidRDefault="00000000">
            <w:r>
              <w:rPr>
                <w:rFonts w:ascii="Arial" w:hAnsi="Arial" w:cs="Arial"/>
                <w:color w:val="000000"/>
                <w:position w:val="-2"/>
                <w:sz w:val="18"/>
                <w:szCs w:val="18"/>
              </w:rPr>
              <w:t> </w:t>
            </w:r>
          </w:p>
        </w:tc>
      </w:tr>
      <w:tr w:rsidR="001676E8" w14:paraId="09FE72F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1D3620" w14:textId="77777777" w:rsidR="001676E8"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23741" w14:textId="77777777" w:rsidR="001676E8" w:rsidRDefault="00000000">
            <w:r>
              <w:rPr>
                <w:rFonts w:ascii="Arial" w:hAnsi="Arial" w:cs="Arial"/>
                <w:color w:val="000000"/>
                <w:position w:val="-2"/>
                <w:sz w:val="18"/>
                <w:szCs w:val="18"/>
              </w:rPr>
              <w:t> </w:t>
            </w:r>
          </w:p>
        </w:tc>
      </w:tr>
      <w:tr w:rsidR="001676E8" w14:paraId="2A6B3F0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DF423" w14:textId="77777777" w:rsidR="001676E8"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B8ADE" w14:textId="77777777" w:rsidR="001676E8" w:rsidRDefault="00000000">
            <w:r>
              <w:rPr>
                <w:rFonts w:ascii="Arial" w:hAnsi="Arial" w:cs="Arial"/>
                <w:color w:val="000000"/>
                <w:position w:val="-2"/>
                <w:sz w:val="18"/>
                <w:szCs w:val="18"/>
              </w:rPr>
              <w:t> </w:t>
            </w:r>
          </w:p>
        </w:tc>
      </w:tr>
    </w:tbl>
    <w:p w14:paraId="6F5D6F17" w14:textId="77777777" w:rsidR="001676E8"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E7BC21C" w14:textId="77777777" w:rsidR="001676E8" w:rsidRDefault="00000000">
      <w:pPr>
        <w:spacing w:before="225" w:after="225" w:line="240" w:lineRule="auto"/>
      </w:pPr>
      <w:r>
        <w:rPr>
          <w:rFonts w:ascii="Arial" w:hAnsi="Arial" w:cs="Arial"/>
          <w:color w:val="000000"/>
          <w:sz w:val="18"/>
          <w:szCs w:val="18"/>
        </w:rPr>
        <w:t>Ponudbo oddajamo (ustrezno označite):</w:t>
      </w:r>
    </w:p>
    <w:p w14:paraId="1CD296A6" w14:textId="77777777" w:rsidR="001676E8" w:rsidRDefault="00000000">
      <w:pPr>
        <w:spacing w:before="225" w:after="225" w:line="240" w:lineRule="auto"/>
      </w:pPr>
      <w:r>
        <w:fldChar w:fldCharType="begin">
          <w:ffData>
            <w:name w:val="cbox169c3df7140c29"/>
            <w:enabled/>
            <w:calcOnExit w:val="0"/>
            <w:checkBox>
              <w:sizeAuto/>
              <w:default w:val="0"/>
            </w:checkBox>
          </w:ffData>
        </w:fldChar>
      </w:r>
      <w:bookmarkStart w:id="0" w:name="cbox169c3df7140c29"/>
      <w:r>
        <w:instrText xml:space="preserve"> FORMCHECKBOX </w:instrText>
      </w:r>
      <w:r>
        <w:fldChar w:fldCharType="separate"/>
      </w:r>
      <w:r>
        <w:fldChar w:fldCharType="end"/>
      </w:r>
      <w:bookmarkEnd w:id="0"/>
      <w:r>
        <w:rPr>
          <w:rFonts w:ascii="Arial" w:hAnsi="Arial" w:cs="Arial"/>
          <w:color w:val="000000"/>
          <w:sz w:val="18"/>
          <w:szCs w:val="18"/>
        </w:rPr>
        <w:t> samostojno</w:t>
      </w:r>
    </w:p>
    <w:p w14:paraId="55EA1620" w14:textId="77777777" w:rsidR="001676E8" w:rsidRDefault="00000000">
      <w:pPr>
        <w:spacing w:before="225" w:after="225" w:line="240" w:lineRule="auto"/>
      </w:pPr>
      <w:r>
        <w:fldChar w:fldCharType="begin">
          <w:ffData>
            <w:name w:val="cbox169c3df7140e20"/>
            <w:enabled/>
            <w:calcOnExit w:val="0"/>
            <w:checkBox>
              <w:sizeAuto/>
              <w:default w:val="0"/>
            </w:checkBox>
          </w:ffData>
        </w:fldChar>
      </w:r>
      <w:bookmarkStart w:id="1" w:name="cbox169c3df7140e20"/>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05FAFD5" w14:textId="77777777" w:rsidR="001676E8" w:rsidRDefault="00000000">
      <w:pPr>
        <w:spacing w:before="225" w:after="225" w:line="240" w:lineRule="auto"/>
      </w:pPr>
      <w:r>
        <w:fldChar w:fldCharType="begin">
          <w:ffData>
            <w:name w:val="cbox169c3df714100f"/>
            <w:enabled/>
            <w:calcOnExit w:val="0"/>
            <w:checkBox>
              <w:sizeAuto/>
              <w:default w:val="0"/>
            </w:checkBox>
          </w:ffData>
        </w:fldChar>
      </w:r>
      <w:bookmarkStart w:id="2" w:name="cbox169c3df714100f"/>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1E92890" w14:textId="77777777" w:rsidR="001676E8" w:rsidRDefault="00000000">
      <w:pPr>
        <w:spacing w:before="225" w:after="225" w:line="240" w:lineRule="auto"/>
      </w:pPr>
      <w:r>
        <w:fldChar w:fldCharType="begin">
          <w:ffData>
            <w:name w:val="cbox169c3df714120e"/>
            <w:enabled/>
            <w:calcOnExit w:val="0"/>
            <w:checkBox>
              <w:sizeAuto/>
              <w:default w:val="0"/>
            </w:checkBox>
          </w:ffData>
        </w:fldChar>
      </w:r>
      <w:bookmarkStart w:id="3" w:name="cbox169c3df714120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8C60045" w14:textId="77777777" w:rsidR="001676E8"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p w14:paraId="4F051661" w14:textId="77777777" w:rsidR="001676E8" w:rsidRDefault="001676E8">
      <w:pPr>
        <w:spacing w:before="225" w:after="225" w:line="240" w:lineRule="auto"/>
      </w:pPr>
    </w:p>
    <w:tbl>
      <w:tblPr>
        <w:tblStyle w:val="NormalTablePHPDOCX"/>
        <w:tblW w:w="5000" w:type="pct"/>
        <w:tblInd w:w="108" w:type="dxa"/>
        <w:tblLook w:val="04A0" w:firstRow="1" w:lastRow="0" w:firstColumn="1" w:lastColumn="0" w:noHBand="0" w:noVBand="1"/>
      </w:tblPr>
      <w:tblGrid>
        <w:gridCol w:w="2717"/>
        <w:gridCol w:w="2265"/>
        <w:gridCol w:w="1877"/>
        <w:gridCol w:w="607"/>
        <w:gridCol w:w="1592"/>
      </w:tblGrid>
      <w:tr w:rsidR="001676E8" w14:paraId="30E7983A" w14:textId="77777777">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3873BD" w14:textId="77777777" w:rsidR="001676E8" w:rsidRDefault="00000000">
            <w:pPr>
              <w:jc w:val="center"/>
            </w:pPr>
            <w:r>
              <w:rPr>
                <w:rFonts w:ascii="Arial" w:hAnsi="Arial" w:cs="Arial"/>
                <w:b/>
                <w:bCs/>
                <w:color w:val="000000"/>
                <w:position w:val="-2"/>
                <w:sz w:val="18"/>
                <w:szCs w:val="18"/>
                <w:shd w:val="clear" w:color="auto" w:fill="D1D1D1"/>
              </w:rPr>
              <w:t>Sklop</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BCCDBC" w14:textId="77777777" w:rsidR="001676E8"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2D885B" w14:textId="77777777" w:rsidR="001676E8"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D4C37A" w14:textId="77777777" w:rsidR="001676E8"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5C16E8" w14:textId="77777777" w:rsidR="001676E8" w:rsidRDefault="00000000">
            <w:pPr>
              <w:jc w:val="center"/>
            </w:pPr>
            <w:r>
              <w:rPr>
                <w:rFonts w:ascii="Arial" w:hAnsi="Arial" w:cs="Arial"/>
                <w:b/>
                <w:bCs/>
                <w:color w:val="000000"/>
                <w:position w:val="-2"/>
                <w:sz w:val="18"/>
                <w:szCs w:val="18"/>
                <w:shd w:val="clear" w:color="auto" w:fill="D1D1D1"/>
              </w:rPr>
              <w:t>Vrednost z DDV</w:t>
            </w:r>
          </w:p>
        </w:tc>
      </w:tr>
      <w:tr w:rsidR="001676E8" w14:paraId="712E6F3D"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C7A9A9" w14:textId="77777777" w:rsidR="001676E8" w:rsidRDefault="00000000">
            <w:pPr>
              <w:jc w:val="right"/>
            </w:pPr>
            <w:r>
              <w:rPr>
                <w:rFonts w:ascii="Arial" w:hAnsi="Arial" w:cs="Arial"/>
                <w:color w:val="000000"/>
                <w:position w:val="-2"/>
                <w:sz w:val="18"/>
                <w:szCs w:val="18"/>
              </w:rPr>
              <w:t>KRUH IN PEKOVSKO PECIVO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481E6"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B835AA"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F7DD1"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BAAA93" w14:textId="77777777" w:rsidR="001676E8" w:rsidRDefault="00000000">
            <w:r>
              <w:rPr>
                <w:rFonts w:ascii="Arial" w:hAnsi="Arial" w:cs="Arial"/>
                <w:color w:val="000000"/>
                <w:position w:val="-2"/>
                <w:sz w:val="18"/>
                <w:szCs w:val="18"/>
              </w:rPr>
              <w:t> </w:t>
            </w:r>
          </w:p>
        </w:tc>
      </w:tr>
      <w:tr w:rsidR="001676E8" w14:paraId="247BA2C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E6CF4" w14:textId="77777777" w:rsidR="001676E8" w:rsidRDefault="00000000">
            <w:pPr>
              <w:jc w:val="right"/>
            </w:pPr>
            <w:r>
              <w:rPr>
                <w:rFonts w:ascii="Arial" w:hAnsi="Arial" w:cs="Arial"/>
                <w:color w:val="000000"/>
                <w:position w:val="-2"/>
                <w:sz w:val="18"/>
                <w:szCs w:val="18"/>
              </w:rPr>
              <w:t>MOKE, ZDROBI IN TESTENINE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68583"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CC743"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5128E"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5BACA" w14:textId="77777777" w:rsidR="001676E8" w:rsidRDefault="00000000">
            <w:r>
              <w:rPr>
                <w:rFonts w:ascii="Arial" w:hAnsi="Arial" w:cs="Arial"/>
                <w:color w:val="000000"/>
                <w:position w:val="-2"/>
                <w:sz w:val="18"/>
                <w:szCs w:val="18"/>
              </w:rPr>
              <w:t> </w:t>
            </w:r>
          </w:p>
        </w:tc>
      </w:tr>
      <w:tr w:rsidR="001676E8" w14:paraId="7205B02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FE257" w14:textId="77777777" w:rsidR="001676E8" w:rsidRDefault="00000000">
            <w:pPr>
              <w:jc w:val="right"/>
            </w:pPr>
            <w:r>
              <w:rPr>
                <w:rFonts w:ascii="Arial" w:hAnsi="Arial" w:cs="Arial"/>
                <w:color w:val="000000"/>
                <w:position w:val="-2"/>
                <w:sz w:val="18"/>
                <w:szCs w:val="18"/>
              </w:rPr>
              <w:t>MLEKO IN MLEČNI IZDELKI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AF2BC"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EC294"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B8F05"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A8037" w14:textId="77777777" w:rsidR="001676E8" w:rsidRDefault="00000000">
            <w:r>
              <w:rPr>
                <w:rFonts w:ascii="Arial" w:hAnsi="Arial" w:cs="Arial"/>
                <w:color w:val="000000"/>
                <w:position w:val="-2"/>
                <w:sz w:val="18"/>
                <w:szCs w:val="18"/>
              </w:rPr>
              <w:t> </w:t>
            </w:r>
          </w:p>
        </w:tc>
      </w:tr>
      <w:tr w:rsidR="001676E8" w14:paraId="59CC4552"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45AEE" w14:textId="77777777" w:rsidR="001676E8" w:rsidRDefault="00000000">
            <w:pPr>
              <w:jc w:val="right"/>
            </w:pPr>
            <w:r>
              <w:rPr>
                <w:rFonts w:ascii="Arial" w:hAnsi="Arial" w:cs="Arial"/>
                <w:color w:val="000000"/>
                <w:position w:val="-2"/>
                <w:sz w:val="18"/>
                <w:szCs w:val="18"/>
              </w:rPr>
              <w:t>MLEKO IN MLEČNI IZDELKI - KAVARNA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1394C"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FF479"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293F5"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2FB36" w14:textId="77777777" w:rsidR="001676E8" w:rsidRDefault="00000000">
            <w:r>
              <w:rPr>
                <w:rFonts w:ascii="Arial" w:hAnsi="Arial" w:cs="Arial"/>
                <w:color w:val="000000"/>
                <w:position w:val="-2"/>
                <w:sz w:val="18"/>
                <w:szCs w:val="18"/>
              </w:rPr>
              <w:t> </w:t>
            </w:r>
          </w:p>
        </w:tc>
      </w:tr>
      <w:tr w:rsidR="001676E8" w14:paraId="26783C7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C3AA0" w14:textId="39C1CA24" w:rsidR="001676E8" w:rsidRDefault="00000000">
            <w:pPr>
              <w:jc w:val="right"/>
            </w:pPr>
            <w:r>
              <w:rPr>
                <w:rFonts w:ascii="Arial" w:hAnsi="Arial" w:cs="Arial"/>
                <w:color w:val="000000"/>
                <w:position w:val="-2"/>
                <w:sz w:val="18"/>
                <w:szCs w:val="18"/>
              </w:rPr>
              <w:t>JAJCA</w:t>
            </w:r>
            <w:r w:rsidR="0060043B">
              <w:rPr>
                <w:rFonts w:ascii="Arial" w:hAnsi="Arial" w:cs="Arial"/>
                <w:color w:val="000000"/>
                <w:position w:val="-2"/>
                <w:sz w:val="18"/>
                <w:szCs w:val="18"/>
              </w:rPr>
              <w:t xml:space="preserve"> TALNE REJE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1CBD0"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E4D38A"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941B0B"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E3A87" w14:textId="77777777" w:rsidR="001676E8" w:rsidRDefault="00000000">
            <w:r>
              <w:rPr>
                <w:rFonts w:ascii="Arial" w:hAnsi="Arial" w:cs="Arial"/>
                <w:color w:val="000000"/>
                <w:position w:val="-2"/>
                <w:sz w:val="18"/>
                <w:szCs w:val="18"/>
              </w:rPr>
              <w:t> </w:t>
            </w:r>
          </w:p>
        </w:tc>
      </w:tr>
      <w:tr w:rsidR="001676E8" w14:paraId="5334F100"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B45886" w14:textId="77777777" w:rsidR="001676E8" w:rsidRDefault="00000000">
            <w:pPr>
              <w:jc w:val="right"/>
            </w:pPr>
            <w:r>
              <w:rPr>
                <w:rFonts w:ascii="Arial" w:hAnsi="Arial" w:cs="Arial"/>
                <w:color w:val="000000"/>
                <w:position w:val="-2"/>
                <w:sz w:val="18"/>
                <w:szCs w:val="18"/>
              </w:rPr>
              <w:t>OLJE IN MAŠČOBE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50ED5"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6C87C"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62559"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39B2D" w14:textId="77777777" w:rsidR="001676E8" w:rsidRDefault="00000000">
            <w:r>
              <w:rPr>
                <w:rFonts w:ascii="Arial" w:hAnsi="Arial" w:cs="Arial"/>
                <w:color w:val="000000"/>
                <w:position w:val="-2"/>
                <w:sz w:val="18"/>
                <w:szCs w:val="18"/>
              </w:rPr>
              <w:t> </w:t>
            </w:r>
          </w:p>
        </w:tc>
      </w:tr>
      <w:tr w:rsidR="001676E8" w14:paraId="1F62F02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E7D2B" w14:textId="77777777" w:rsidR="001676E8" w:rsidRDefault="00000000">
            <w:pPr>
              <w:jc w:val="right"/>
            </w:pPr>
            <w:r>
              <w:rPr>
                <w:rFonts w:ascii="Arial" w:hAnsi="Arial" w:cs="Arial"/>
                <w:color w:val="000000"/>
                <w:position w:val="-2"/>
                <w:sz w:val="18"/>
                <w:szCs w:val="18"/>
              </w:rPr>
              <w:t>SVEŽE PERUTNINSKO MESO IN PERUTNINSKI IZDELKI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4B13E"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04A1A"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D79239"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17930" w14:textId="77777777" w:rsidR="001676E8" w:rsidRDefault="00000000">
            <w:r>
              <w:rPr>
                <w:rFonts w:ascii="Arial" w:hAnsi="Arial" w:cs="Arial"/>
                <w:color w:val="000000"/>
                <w:position w:val="-2"/>
                <w:sz w:val="18"/>
                <w:szCs w:val="18"/>
              </w:rPr>
              <w:t> </w:t>
            </w:r>
          </w:p>
        </w:tc>
      </w:tr>
      <w:tr w:rsidR="001676E8" w14:paraId="072D5DFA"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47145" w14:textId="77777777" w:rsidR="001676E8" w:rsidRDefault="00000000">
            <w:pPr>
              <w:jc w:val="right"/>
            </w:pPr>
            <w:r>
              <w:rPr>
                <w:rFonts w:ascii="Arial" w:hAnsi="Arial" w:cs="Arial"/>
                <w:color w:val="000000"/>
                <w:position w:val="-2"/>
                <w:sz w:val="18"/>
                <w:szCs w:val="18"/>
              </w:rPr>
              <w:t>SVEŽE MESO IN MESNI IZDELKI</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A4121"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15965"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F3954"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729DB" w14:textId="77777777" w:rsidR="001676E8" w:rsidRDefault="00000000">
            <w:r>
              <w:rPr>
                <w:rFonts w:ascii="Arial" w:hAnsi="Arial" w:cs="Arial"/>
                <w:color w:val="000000"/>
                <w:position w:val="-2"/>
                <w:sz w:val="18"/>
                <w:szCs w:val="18"/>
              </w:rPr>
              <w:t> </w:t>
            </w:r>
          </w:p>
        </w:tc>
      </w:tr>
      <w:tr w:rsidR="00720F69" w14:paraId="6139D21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164B2" w14:textId="7E4CDDAD" w:rsidR="00720F69" w:rsidRDefault="00720F69">
            <w:pPr>
              <w:jc w:val="right"/>
              <w:rPr>
                <w:rFonts w:ascii="Arial" w:hAnsi="Arial" w:cs="Arial"/>
                <w:color w:val="000000"/>
                <w:position w:val="-2"/>
                <w:sz w:val="18"/>
                <w:szCs w:val="18"/>
              </w:rPr>
            </w:pPr>
            <w:r>
              <w:rPr>
                <w:rFonts w:ascii="Arial" w:hAnsi="Arial" w:cs="Arial"/>
                <w:color w:val="000000"/>
                <w:position w:val="-2"/>
                <w:sz w:val="18"/>
                <w:szCs w:val="18"/>
              </w:rPr>
              <w:t>EKOLOŠKO GOVEJE MESO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0DE2C" w14:textId="77777777" w:rsidR="00720F69" w:rsidRDefault="00720F69"/>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83233" w14:textId="77777777" w:rsidR="00720F69" w:rsidRDefault="00720F69">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6A9DCD" w14:textId="77777777" w:rsidR="00720F69" w:rsidRDefault="00720F69">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4A20E" w14:textId="77777777" w:rsidR="00720F69" w:rsidRDefault="00720F69">
            <w:pPr>
              <w:rPr>
                <w:rFonts w:ascii="Arial" w:hAnsi="Arial" w:cs="Arial"/>
                <w:color w:val="000000"/>
                <w:position w:val="-2"/>
                <w:sz w:val="18"/>
                <w:szCs w:val="18"/>
              </w:rPr>
            </w:pPr>
          </w:p>
        </w:tc>
      </w:tr>
      <w:tr w:rsidR="001676E8" w14:paraId="0E50442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AE1C3" w14:textId="77777777" w:rsidR="001676E8" w:rsidRDefault="00000000">
            <w:pPr>
              <w:jc w:val="right"/>
            </w:pPr>
            <w:r>
              <w:rPr>
                <w:rFonts w:ascii="Arial" w:hAnsi="Arial" w:cs="Arial"/>
                <w:color w:val="000000"/>
                <w:position w:val="-2"/>
                <w:sz w:val="18"/>
                <w:szCs w:val="18"/>
              </w:rPr>
              <w:t>RIBE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3DA8A"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3E522"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A0CB7"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68746" w14:textId="77777777" w:rsidR="001676E8" w:rsidRDefault="00000000">
            <w:r>
              <w:rPr>
                <w:rFonts w:ascii="Arial" w:hAnsi="Arial" w:cs="Arial"/>
                <w:color w:val="000000"/>
                <w:position w:val="-2"/>
                <w:sz w:val="18"/>
                <w:szCs w:val="18"/>
              </w:rPr>
              <w:t> </w:t>
            </w:r>
          </w:p>
        </w:tc>
      </w:tr>
      <w:tr w:rsidR="001676E8" w14:paraId="0157A68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5336BA" w14:textId="69131423" w:rsidR="001676E8" w:rsidRDefault="00000000">
            <w:pPr>
              <w:jc w:val="right"/>
            </w:pPr>
            <w:r>
              <w:rPr>
                <w:rFonts w:ascii="Arial" w:hAnsi="Arial" w:cs="Arial"/>
                <w:color w:val="000000"/>
                <w:position w:val="-2"/>
                <w:sz w:val="18"/>
                <w:szCs w:val="18"/>
              </w:rPr>
              <w:t>EKOLOŠKO SADJE</w:t>
            </w:r>
            <w:r w:rsidR="00720F69">
              <w:rPr>
                <w:rFonts w:ascii="Arial" w:hAnsi="Arial" w:cs="Arial"/>
                <w:color w:val="000000"/>
                <w:position w:val="-2"/>
                <w:sz w:val="18"/>
                <w:szCs w:val="18"/>
              </w:rPr>
              <w:t xml:space="preserve"> IN ZELENJAVA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75E00"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E1D6F"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C19D8"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84A50" w14:textId="77777777" w:rsidR="001676E8" w:rsidRDefault="00000000">
            <w:r>
              <w:rPr>
                <w:rFonts w:ascii="Arial" w:hAnsi="Arial" w:cs="Arial"/>
                <w:color w:val="000000"/>
                <w:position w:val="-2"/>
                <w:sz w:val="18"/>
                <w:szCs w:val="18"/>
              </w:rPr>
              <w:t> </w:t>
            </w:r>
          </w:p>
        </w:tc>
      </w:tr>
      <w:tr w:rsidR="001676E8" w14:paraId="0321DF5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57B48" w14:textId="77777777" w:rsidR="001676E8" w:rsidRDefault="00000000">
            <w:pPr>
              <w:jc w:val="right"/>
            </w:pPr>
            <w:r>
              <w:rPr>
                <w:rFonts w:ascii="Arial" w:hAnsi="Arial" w:cs="Arial"/>
                <w:color w:val="000000"/>
                <w:position w:val="-2"/>
                <w:sz w:val="18"/>
                <w:szCs w:val="18"/>
              </w:rPr>
              <w:t>SADJE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74F79"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B862"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E8939"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35933" w14:textId="77777777" w:rsidR="001676E8" w:rsidRDefault="00000000">
            <w:r>
              <w:rPr>
                <w:rFonts w:ascii="Arial" w:hAnsi="Arial" w:cs="Arial"/>
                <w:color w:val="000000"/>
                <w:position w:val="-2"/>
                <w:sz w:val="18"/>
                <w:szCs w:val="18"/>
              </w:rPr>
              <w:t> </w:t>
            </w:r>
          </w:p>
        </w:tc>
      </w:tr>
      <w:tr w:rsidR="001676E8" w14:paraId="0F2F5ED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27A21" w14:textId="77777777" w:rsidR="001676E8" w:rsidRDefault="00000000">
            <w:pPr>
              <w:jc w:val="right"/>
            </w:pPr>
            <w:r>
              <w:rPr>
                <w:rFonts w:ascii="Arial" w:hAnsi="Arial" w:cs="Arial"/>
                <w:color w:val="000000"/>
                <w:position w:val="-2"/>
                <w:sz w:val="18"/>
                <w:szCs w:val="18"/>
              </w:rPr>
              <w:t>ZELENJAVA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41630"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2403E3"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B5C3C6"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4787F" w14:textId="77777777" w:rsidR="001676E8" w:rsidRDefault="00000000">
            <w:r>
              <w:rPr>
                <w:rFonts w:ascii="Arial" w:hAnsi="Arial" w:cs="Arial"/>
                <w:color w:val="000000"/>
                <w:position w:val="-2"/>
                <w:sz w:val="18"/>
                <w:szCs w:val="18"/>
              </w:rPr>
              <w:t> </w:t>
            </w:r>
          </w:p>
        </w:tc>
      </w:tr>
      <w:tr w:rsidR="001676E8" w14:paraId="461B59BF"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56AC4F" w14:textId="77777777" w:rsidR="001676E8" w:rsidRDefault="00000000">
            <w:pPr>
              <w:jc w:val="right"/>
            </w:pPr>
            <w:r>
              <w:rPr>
                <w:rFonts w:ascii="Arial" w:hAnsi="Arial" w:cs="Arial"/>
                <w:color w:val="000000"/>
                <w:position w:val="-2"/>
                <w:sz w:val="18"/>
                <w:szCs w:val="18"/>
              </w:rPr>
              <w:t>ZAMRZNJENI PROGRAM</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1D27BE"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8A8415"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F9EE38"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34DD51" w14:textId="77777777" w:rsidR="001676E8" w:rsidRDefault="00000000">
            <w:r>
              <w:rPr>
                <w:rFonts w:ascii="Arial" w:hAnsi="Arial" w:cs="Arial"/>
                <w:color w:val="000000"/>
                <w:position w:val="-2"/>
                <w:sz w:val="18"/>
                <w:szCs w:val="18"/>
              </w:rPr>
              <w:t> </w:t>
            </w:r>
          </w:p>
        </w:tc>
      </w:tr>
      <w:tr w:rsidR="001676E8" w14:paraId="5FFE2CEA"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ECEC1" w14:textId="77777777" w:rsidR="001676E8" w:rsidRDefault="00000000">
            <w:pPr>
              <w:jc w:val="right"/>
            </w:pPr>
            <w:r>
              <w:rPr>
                <w:rFonts w:ascii="Arial" w:hAnsi="Arial" w:cs="Arial"/>
                <w:color w:val="000000"/>
                <w:position w:val="-2"/>
                <w:sz w:val="18"/>
                <w:szCs w:val="18"/>
              </w:rPr>
              <w:t>IZDELKI IZ TESTA IN KROMPIRJA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E77D6"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82FA5"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B8C427"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9E5B5" w14:textId="77777777" w:rsidR="001676E8" w:rsidRDefault="00000000">
            <w:r>
              <w:rPr>
                <w:rFonts w:ascii="Arial" w:hAnsi="Arial" w:cs="Arial"/>
                <w:color w:val="000000"/>
                <w:position w:val="-2"/>
                <w:sz w:val="18"/>
                <w:szCs w:val="18"/>
              </w:rPr>
              <w:t> </w:t>
            </w:r>
          </w:p>
        </w:tc>
      </w:tr>
      <w:tr w:rsidR="001676E8" w14:paraId="25025FE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DF6E2" w14:textId="77777777" w:rsidR="001676E8" w:rsidRDefault="00000000">
            <w:pPr>
              <w:jc w:val="right"/>
            </w:pPr>
            <w:r>
              <w:rPr>
                <w:rFonts w:ascii="Arial" w:hAnsi="Arial" w:cs="Arial"/>
                <w:color w:val="000000"/>
                <w:position w:val="-2"/>
                <w:sz w:val="18"/>
                <w:szCs w:val="18"/>
              </w:rPr>
              <w:t>KONZERVIRANA ŽIVILA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C508D3"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086DA"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2514E"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A5FDB2" w14:textId="77777777" w:rsidR="001676E8" w:rsidRDefault="00000000">
            <w:r>
              <w:rPr>
                <w:rFonts w:ascii="Arial" w:hAnsi="Arial" w:cs="Arial"/>
                <w:color w:val="000000"/>
                <w:position w:val="-2"/>
                <w:sz w:val="18"/>
                <w:szCs w:val="18"/>
              </w:rPr>
              <w:t> </w:t>
            </w:r>
          </w:p>
        </w:tc>
      </w:tr>
      <w:tr w:rsidR="001676E8" w14:paraId="7CD19BB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6946F" w14:textId="77777777" w:rsidR="001676E8" w:rsidRDefault="00000000">
            <w:pPr>
              <w:jc w:val="right"/>
            </w:pPr>
            <w:r>
              <w:rPr>
                <w:rFonts w:ascii="Arial" w:hAnsi="Arial" w:cs="Arial"/>
                <w:color w:val="000000"/>
                <w:position w:val="-2"/>
                <w:sz w:val="18"/>
                <w:szCs w:val="18"/>
              </w:rPr>
              <w:t>PIJAČA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194CE7"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A806F2"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F4144"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178EE5" w14:textId="77777777" w:rsidR="001676E8" w:rsidRDefault="00000000">
            <w:r>
              <w:rPr>
                <w:rFonts w:ascii="Arial" w:hAnsi="Arial" w:cs="Arial"/>
                <w:color w:val="000000"/>
                <w:position w:val="-2"/>
                <w:sz w:val="18"/>
                <w:szCs w:val="18"/>
              </w:rPr>
              <w:t> </w:t>
            </w:r>
          </w:p>
        </w:tc>
      </w:tr>
      <w:tr w:rsidR="001676E8" w14:paraId="03EF951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4FA1FC" w14:textId="77777777" w:rsidR="001676E8" w:rsidRDefault="00000000">
            <w:pPr>
              <w:jc w:val="right"/>
            </w:pPr>
            <w:r>
              <w:rPr>
                <w:rFonts w:ascii="Arial" w:hAnsi="Arial" w:cs="Arial"/>
                <w:color w:val="000000"/>
                <w:position w:val="-2"/>
                <w:sz w:val="18"/>
                <w:szCs w:val="18"/>
              </w:rPr>
              <w:t>PIJAČA - KAVARNA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6069B"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83BC8"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A2878"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F6201" w14:textId="77777777" w:rsidR="001676E8" w:rsidRDefault="00000000">
            <w:r>
              <w:rPr>
                <w:rFonts w:ascii="Arial" w:hAnsi="Arial" w:cs="Arial"/>
                <w:color w:val="000000"/>
                <w:position w:val="-2"/>
                <w:sz w:val="18"/>
                <w:szCs w:val="18"/>
              </w:rPr>
              <w:t> </w:t>
            </w:r>
          </w:p>
        </w:tc>
      </w:tr>
      <w:tr w:rsidR="001676E8" w14:paraId="17044CD3"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8175C" w14:textId="77777777" w:rsidR="001676E8" w:rsidRDefault="00000000">
            <w:pPr>
              <w:jc w:val="right"/>
            </w:pPr>
            <w:r>
              <w:rPr>
                <w:rFonts w:ascii="Arial" w:hAnsi="Arial" w:cs="Arial"/>
                <w:color w:val="000000"/>
                <w:position w:val="-2"/>
                <w:sz w:val="18"/>
                <w:szCs w:val="18"/>
              </w:rPr>
              <w:t>ČAJI, KAVE, INSTANT KAVE</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4E324"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EA90D4"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2EA0F"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A2182" w14:textId="77777777" w:rsidR="001676E8" w:rsidRDefault="00000000">
            <w:r>
              <w:rPr>
                <w:rFonts w:ascii="Arial" w:hAnsi="Arial" w:cs="Arial"/>
                <w:color w:val="000000"/>
                <w:position w:val="-2"/>
                <w:sz w:val="18"/>
                <w:szCs w:val="18"/>
              </w:rPr>
              <w:t> </w:t>
            </w:r>
          </w:p>
        </w:tc>
      </w:tr>
      <w:tr w:rsidR="001676E8" w14:paraId="76CE8D34"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03F0E7" w14:textId="77777777" w:rsidR="001676E8" w:rsidRDefault="00000000">
            <w:pPr>
              <w:jc w:val="right"/>
            </w:pPr>
            <w:r>
              <w:rPr>
                <w:rFonts w:ascii="Arial" w:hAnsi="Arial" w:cs="Arial"/>
                <w:color w:val="000000"/>
                <w:position w:val="-2"/>
                <w:sz w:val="18"/>
                <w:szCs w:val="18"/>
              </w:rPr>
              <w:t>SPLOŠNO PREHRAMBENO BLAGO</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D94E1"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852FBD"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541C0"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82ACC" w14:textId="77777777" w:rsidR="001676E8" w:rsidRDefault="00000000">
            <w:r>
              <w:rPr>
                <w:rFonts w:ascii="Arial" w:hAnsi="Arial" w:cs="Arial"/>
                <w:color w:val="000000"/>
                <w:position w:val="-2"/>
                <w:sz w:val="18"/>
                <w:szCs w:val="18"/>
              </w:rPr>
              <w:t> </w:t>
            </w:r>
          </w:p>
        </w:tc>
      </w:tr>
      <w:tr w:rsidR="001676E8" w14:paraId="145E02F2"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BED76" w14:textId="77777777" w:rsidR="001676E8" w:rsidRDefault="00000000">
            <w:pPr>
              <w:jc w:val="right"/>
            </w:pPr>
            <w:r>
              <w:rPr>
                <w:rFonts w:ascii="Arial" w:hAnsi="Arial" w:cs="Arial"/>
                <w:color w:val="000000"/>
                <w:position w:val="-2"/>
                <w:sz w:val="18"/>
                <w:szCs w:val="18"/>
              </w:rPr>
              <w:t>SPLOŠNO BLAGO - INTERNA TRGOVINA</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1C585"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370AF"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6BCAB"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0D6D1" w14:textId="77777777" w:rsidR="001676E8" w:rsidRDefault="00000000">
            <w:r>
              <w:rPr>
                <w:rFonts w:ascii="Arial" w:hAnsi="Arial" w:cs="Arial"/>
                <w:color w:val="000000"/>
                <w:position w:val="-2"/>
                <w:sz w:val="18"/>
                <w:szCs w:val="18"/>
              </w:rPr>
              <w:t> </w:t>
            </w:r>
          </w:p>
        </w:tc>
      </w:tr>
      <w:tr w:rsidR="001676E8" w14:paraId="73FD339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A3AA7E" w14:textId="77777777" w:rsidR="001676E8" w:rsidRDefault="00000000">
            <w:pPr>
              <w:jc w:val="right"/>
            </w:pPr>
            <w:r>
              <w:rPr>
                <w:rFonts w:ascii="Arial" w:hAnsi="Arial" w:cs="Arial"/>
                <w:color w:val="000000"/>
                <w:position w:val="-2"/>
                <w:sz w:val="18"/>
                <w:szCs w:val="18"/>
              </w:rPr>
              <w:t>KAVOVINA INSTANT</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0A6E6" w14:textId="77777777" w:rsidR="001676E8" w:rsidRDefault="001676E8"/>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F9A99"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ABFA4" w14:textId="77777777" w:rsidR="001676E8"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6CB2C" w14:textId="77777777" w:rsidR="001676E8" w:rsidRDefault="00000000">
            <w:r>
              <w:rPr>
                <w:rFonts w:ascii="Arial" w:hAnsi="Arial" w:cs="Arial"/>
                <w:color w:val="000000"/>
                <w:position w:val="-2"/>
                <w:sz w:val="18"/>
                <w:szCs w:val="18"/>
              </w:rPr>
              <w:t> </w:t>
            </w:r>
          </w:p>
        </w:tc>
      </w:tr>
      <w:tr w:rsidR="001676E8" w14:paraId="0977D9F0" w14:textId="77777777">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B13B8A" w14:textId="77777777" w:rsidR="001676E8" w:rsidRDefault="0000000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45F792" w14:textId="77777777" w:rsidR="001676E8"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377F19" w14:textId="77777777" w:rsidR="001676E8"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139A80" w14:textId="77777777" w:rsidR="001676E8"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1B1815" w14:textId="77777777" w:rsidR="001676E8" w:rsidRDefault="00000000">
            <w:r>
              <w:rPr>
                <w:rFonts w:ascii="Arial" w:hAnsi="Arial" w:cs="Arial"/>
                <w:color w:val="000000"/>
                <w:position w:val="-2"/>
                <w:sz w:val="18"/>
                <w:szCs w:val="18"/>
                <w:shd w:val="clear" w:color="auto" w:fill="CCCCCC"/>
              </w:rPr>
              <w:t> </w:t>
            </w:r>
          </w:p>
        </w:tc>
      </w:tr>
    </w:tbl>
    <w:p w14:paraId="55F08CD9" w14:textId="77777777" w:rsidR="001676E8" w:rsidRDefault="00000000">
      <w:pPr>
        <w:spacing w:after="0" w:line="240" w:lineRule="auto"/>
      </w:pPr>
      <w:r>
        <w:rPr>
          <w:rFonts w:ascii="Arial" w:hAnsi="Arial" w:cs="Arial"/>
          <w:color w:val="000000"/>
          <w:sz w:val="18"/>
          <w:szCs w:val="18"/>
        </w:rPr>
        <w:t xml:space="preserve">   </w:t>
      </w:r>
    </w:p>
    <w:p w14:paraId="085857AC" w14:textId="77777777" w:rsidR="001676E8"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4028181B" w14:textId="77777777" w:rsidR="001676E8" w:rsidRDefault="00000000">
      <w:pPr>
        <w:spacing w:before="225" w:after="225" w:line="240" w:lineRule="auto"/>
        <w:jc w:val="both"/>
      </w:pPr>
      <w:r>
        <w:rPr>
          <w:rFonts w:ascii="Arial" w:hAnsi="Arial" w:cs="Arial"/>
          <w:color w:val="000000"/>
          <w:sz w:val="18"/>
          <w:szCs w:val="18"/>
        </w:rPr>
        <w:t>Ponudba velja najmanj 90 dni od roka za predložitev ponudb.</w:t>
      </w:r>
    </w:p>
    <w:p w14:paraId="5D31AD9B" w14:textId="77777777" w:rsidR="001676E8"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5DDFF6E" w14:textId="77777777" w:rsidR="001676E8" w:rsidRDefault="00000000">
      <w:pPr>
        <w:spacing w:before="225" w:after="225" w:line="240" w:lineRule="auto"/>
        <w:jc w:val="both"/>
      </w:pPr>
      <w:r>
        <w:rPr>
          <w:rFonts w:ascii="Arial" w:hAnsi="Arial" w:cs="Arial"/>
          <w:color w:val="000000"/>
          <w:sz w:val="18"/>
          <w:szCs w:val="18"/>
        </w:rPr>
        <w:t> </w:t>
      </w:r>
    </w:p>
    <w:p w14:paraId="409CFCEC" w14:textId="77777777" w:rsidR="001676E8"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47D6FED1" w14:textId="77777777" w:rsidR="001676E8"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DFA7AC2" w14:textId="77777777" w:rsidR="001676E8"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BB336A5" w14:textId="1BF8738F" w:rsidR="001676E8" w:rsidRDefault="00000000" w:rsidP="00720F69">
      <w:pPr>
        <w:spacing w:after="0" w:line="240" w:lineRule="auto"/>
      </w:pPr>
      <w:r>
        <w:rPr>
          <w:rFonts w:ascii="Arial" w:hAnsi="Arial" w:cs="Arial"/>
          <w:color w:val="000000"/>
          <w:sz w:val="18"/>
          <w:szCs w:val="18"/>
        </w:rPr>
        <w:t xml:space="preserve">   Strinjamo se, da naročnik ni zavezan sprejeti nobene od ponudb, ki jih je prejel, ter da v primeru odstopa naročnika od oddaje javnega naročila ne bodo povrnjeni ponudniku nobeni stroški v zvezi z izdelavo ponudb.</w:t>
      </w:r>
    </w:p>
    <w:p w14:paraId="15442CC3" w14:textId="77777777" w:rsidR="001676E8" w:rsidRDefault="00000000">
      <w:pPr>
        <w:spacing w:before="225" w:after="225" w:line="240" w:lineRule="auto"/>
        <w:jc w:val="both"/>
      </w:pPr>
      <w:r>
        <w:rPr>
          <w:rFonts w:ascii="Arial" w:hAnsi="Arial" w:cs="Arial"/>
          <w:color w:val="000000"/>
          <w:sz w:val="18"/>
          <w:szCs w:val="18"/>
        </w:rPr>
        <w:t> </w:t>
      </w:r>
    </w:p>
    <w:p w14:paraId="7375FFFD" w14:textId="77777777" w:rsidR="001676E8" w:rsidRDefault="00000000">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676E8" w14:paraId="0DF5CD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EA943C" w14:textId="77777777" w:rsidR="001676E8"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57713" w14:textId="77777777" w:rsidR="001676E8" w:rsidRDefault="00000000">
            <w:r>
              <w:rPr>
                <w:rFonts w:ascii="Arial" w:hAnsi="Arial" w:cs="Arial"/>
                <w:color w:val="000000"/>
                <w:position w:val="-2"/>
                <w:sz w:val="18"/>
                <w:szCs w:val="18"/>
              </w:rPr>
              <w:t> </w:t>
            </w:r>
          </w:p>
        </w:tc>
      </w:tr>
      <w:tr w:rsidR="001676E8" w14:paraId="780C67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C63C36" w14:textId="77777777" w:rsidR="001676E8"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0BAD6" w14:textId="77777777" w:rsidR="001676E8" w:rsidRDefault="00000000">
            <w:r>
              <w:rPr>
                <w:rFonts w:ascii="Arial" w:hAnsi="Arial" w:cs="Arial"/>
                <w:color w:val="000000"/>
                <w:position w:val="-2"/>
                <w:sz w:val="18"/>
                <w:szCs w:val="18"/>
              </w:rPr>
              <w:t> </w:t>
            </w:r>
          </w:p>
        </w:tc>
      </w:tr>
      <w:tr w:rsidR="001676E8" w14:paraId="2B515C0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F33491" w14:textId="77777777" w:rsidR="001676E8"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45FF1" w14:textId="77777777" w:rsidR="001676E8" w:rsidRDefault="00000000">
            <w:r>
              <w:rPr>
                <w:rFonts w:ascii="Arial" w:hAnsi="Arial" w:cs="Arial"/>
                <w:color w:val="000000"/>
                <w:position w:val="-2"/>
                <w:sz w:val="18"/>
                <w:szCs w:val="18"/>
              </w:rPr>
              <w:t> </w:t>
            </w:r>
          </w:p>
        </w:tc>
      </w:tr>
      <w:tr w:rsidR="001676E8" w14:paraId="2F13DD6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44F460" w14:textId="77777777" w:rsidR="001676E8" w:rsidRDefault="0000000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FF3AC" w14:textId="77777777" w:rsidR="001676E8" w:rsidRDefault="00000000">
            <w:r>
              <w:rPr>
                <w:rFonts w:ascii="Arial" w:hAnsi="Arial" w:cs="Arial"/>
                <w:color w:val="000000"/>
                <w:position w:val="-2"/>
                <w:sz w:val="18"/>
                <w:szCs w:val="18"/>
              </w:rPr>
              <w:t> </w:t>
            </w:r>
          </w:p>
        </w:tc>
      </w:tr>
      <w:tr w:rsidR="001676E8" w14:paraId="28593D7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22BDE6" w14:textId="77777777" w:rsidR="001676E8"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BDA79" w14:textId="77777777" w:rsidR="001676E8" w:rsidRDefault="00000000">
            <w:r>
              <w:rPr>
                <w:rFonts w:ascii="Arial" w:hAnsi="Arial" w:cs="Arial"/>
                <w:color w:val="000000"/>
                <w:position w:val="-2"/>
                <w:sz w:val="18"/>
                <w:szCs w:val="18"/>
              </w:rPr>
              <w:t> </w:t>
            </w:r>
          </w:p>
        </w:tc>
      </w:tr>
      <w:tr w:rsidR="001676E8" w14:paraId="4C23FA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9781C2" w14:textId="77777777" w:rsidR="001676E8"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599133" w14:textId="77777777" w:rsidR="001676E8" w:rsidRDefault="00000000">
            <w:r>
              <w:rPr>
                <w:rFonts w:ascii="Arial" w:hAnsi="Arial" w:cs="Arial"/>
                <w:color w:val="000000"/>
                <w:position w:val="-2"/>
                <w:sz w:val="18"/>
                <w:szCs w:val="18"/>
              </w:rPr>
              <w:t> </w:t>
            </w:r>
          </w:p>
        </w:tc>
      </w:tr>
      <w:tr w:rsidR="001676E8" w14:paraId="19523C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5FB15C" w14:textId="77777777" w:rsidR="001676E8"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3E698" w14:textId="77777777" w:rsidR="001676E8" w:rsidRDefault="00000000">
            <w:r>
              <w:rPr>
                <w:rFonts w:ascii="Arial" w:hAnsi="Arial" w:cs="Arial"/>
                <w:color w:val="000000"/>
                <w:position w:val="-2"/>
                <w:sz w:val="18"/>
                <w:szCs w:val="18"/>
              </w:rPr>
              <w:t> </w:t>
            </w:r>
          </w:p>
        </w:tc>
      </w:tr>
      <w:tr w:rsidR="001676E8" w14:paraId="5F29E3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EF4C96" w14:textId="77777777" w:rsidR="001676E8"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59DAC1" w14:textId="77777777" w:rsidR="001676E8" w:rsidRDefault="00000000">
            <w:r>
              <w:rPr>
                <w:rFonts w:ascii="Arial" w:hAnsi="Arial" w:cs="Arial"/>
                <w:color w:val="000000"/>
                <w:position w:val="-2"/>
                <w:sz w:val="18"/>
                <w:szCs w:val="18"/>
              </w:rPr>
              <w:t> </w:t>
            </w:r>
          </w:p>
        </w:tc>
      </w:tr>
      <w:tr w:rsidR="001676E8" w14:paraId="1112694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14F71A" w14:textId="77777777" w:rsidR="001676E8"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89328" w14:textId="77777777" w:rsidR="001676E8" w:rsidRDefault="00000000">
            <w:r>
              <w:rPr>
                <w:rFonts w:ascii="Arial" w:hAnsi="Arial" w:cs="Arial"/>
                <w:color w:val="000000"/>
                <w:position w:val="-2"/>
                <w:sz w:val="18"/>
                <w:szCs w:val="18"/>
              </w:rPr>
              <w:t> </w:t>
            </w:r>
          </w:p>
        </w:tc>
      </w:tr>
      <w:tr w:rsidR="001676E8" w14:paraId="2C87A59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5CC90B" w14:textId="77777777" w:rsidR="001676E8"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96A16" w14:textId="77777777" w:rsidR="001676E8" w:rsidRDefault="00000000">
            <w:r>
              <w:rPr>
                <w:rFonts w:ascii="Arial" w:hAnsi="Arial" w:cs="Arial"/>
                <w:color w:val="000000"/>
                <w:position w:val="-2"/>
                <w:sz w:val="18"/>
                <w:szCs w:val="18"/>
              </w:rPr>
              <w:t> </w:t>
            </w:r>
          </w:p>
        </w:tc>
      </w:tr>
    </w:tbl>
    <w:p w14:paraId="6AE82BEE" w14:textId="77777777" w:rsidR="001676E8" w:rsidRDefault="001676E8"/>
    <w:tbl>
      <w:tblPr>
        <w:tblStyle w:val="NormalTablePHPDOCX"/>
        <w:tblW w:w="8745" w:type="dxa"/>
        <w:tblInd w:w="108" w:type="dxa"/>
        <w:tblLook w:val="04A0" w:firstRow="1" w:lastRow="0" w:firstColumn="1" w:lastColumn="0" w:noHBand="0" w:noVBand="1"/>
      </w:tblPr>
      <w:tblGrid>
        <w:gridCol w:w="4080"/>
        <w:gridCol w:w="4665"/>
      </w:tblGrid>
      <w:tr w:rsidR="001676E8" w14:paraId="1D8F84C1" w14:textId="77777777">
        <w:tc>
          <w:tcPr>
            <w:tcW w:w="4080" w:type="dxa"/>
            <w:gridSpan w:val="2"/>
            <w:tcMar>
              <w:top w:w="75" w:type="dxa"/>
              <w:bottom w:w="75" w:type="dxa"/>
            </w:tcMar>
            <w:vAlign w:val="center"/>
          </w:tcPr>
          <w:p w14:paraId="67EA2B64" w14:textId="77777777" w:rsidR="001676E8" w:rsidRDefault="001676E8">
            <w:pPr>
              <w:spacing w:before="135" w:after="135"/>
              <w:textAlignment w:val="center"/>
            </w:pPr>
          </w:p>
        </w:tc>
      </w:tr>
      <w:tr w:rsidR="001676E8" w14:paraId="41F6479E" w14:textId="77777777">
        <w:tc>
          <w:tcPr>
            <w:tcW w:w="4080" w:type="dxa"/>
            <w:tcMar>
              <w:top w:w="75" w:type="dxa"/>
              <w:bottom w:w="75" w:type="dxa"/>
            </w:tcMar>
            <w:vAlign w:val="center"/>
          </w:tcPr>
          <w:p w14:paraId="25E4A965" w14:textId="77777777" w:rsidR="001676E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04353E5" w14:textId="77777777" w:rsidR="001676E8" w:rsidRDefault="00000000">
            <w:pPr>
              <w:jc w:val="center"/>
            </w:pPr>
            <w:r>
              <w:rPr>
                <w:rFonts w:ascii="Arial" w:hAnsi="Arial" w:cs="Arial"/>
                <w:color w:val="000000"/>
                <w:position w:val="-2"/>
                <w:sz w:val="18"/>
                <w:szCs w:val="18"/>
              </w:rPr>
              <w:t>Ime in priimek: _____________________</w:t>
            </w:r>
          </w:p>
        </w:tc>
      </w:tr>
      <w:tr w:rsidR="001676E8" w14:paraId="01198F05" w14:textId="77777777">
        <w:tc>
          <w:tcPr>
            <w:tcW w:w="4080" w:type="dxa"/>
            <w:tcMar>
              <w:top w:w="75" w:type="dxa"/>
              <w:bottom w:w="75" w:type="dxa"/>
            </w:tcMar>
            <w:vAlign w:val="center"/>
          </w:tcPr>
          <w:p w14:paraId="2026408F" w14:textId="77777777" w:rsidR="001676E8" w:rsidRDefault="00000000">
            <w:r>
              <w:rPr>
                <w:rFonts w:ascii="Arial" w:hAnsi="Arial" w:cs="Arial"/>
                <w:color w:val="000000"/>
                <w:position w:val="-2"/>
                <w:sz w:val="18"/>
                <w:szCs w:val="18"/>
              </w:rPr>
              <w:t> </w:t>
            </w:r>
          </w:p>
        </w:tc>
        <w:tc>
          <w:tcPr>
            <w:tcW w:w="0" w:type="auto"/>
            <w:tcMar>
              <w:top w:w="75" w:type="dxa"/>
              <w:bottom w:w="75" w:type="dxa"/>
            </w:tcMar>
            <w:vAlign w:val="center"/>
          </w:tcPr>
          <w:p w14:paraId="76875E5A" w14:textId="77777777" w:rsidR="001676E8" w:rsidRDefault="001676E8"/>
          <w:p w14:paraId="423B8992" w14:textId="77777777" w:rsidR="001676E8"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C905249" w14:textId="77777777" w:rsidR="001676E8" w:rsidRDefault="001676E8">
      <w:pPr>
        <w:sectPr w:rsidR="001676E8" w:rsidSect="006E7A2B">
          <w:footerReference w:type="default" r:id="rId12"/>
          <w:pgSz w:w="11906" w:h="16838"/>
          <w:pgMar w:top="1418" w:right="1418" w:bottom="1418" w:left="1418" w:header="567" w:footer="596" w:gutter="0"/>
          <w:cols w:space="708"/>
          <w:docGrid w:linePitch="360"/>
        </w:sectPr>
      </w:pPr>
    </w:p>
    <w:p w14:paraId="57B19F73" w14:textId="77777777" w:rsidR="006669CD"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2</w:t>
      </w:r>
    </w:p>
    <w:p w14:paraId="543ED76B" w14:textId="77777777" w:rsidR="006669CD" w:rsidRPr="00252358" w:rsidRDefault="006669CD" w:rsidP="00252358"/>
    <w:p w14:paraId="09DAF925" w14:textId="77777777" w:rsidR="006669CD"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094A8AE" w14:textId="77777777" w:rsidR="006669CD" w:rsidRDefault="006669CD" w:rsidP="00EB2A75">
      <w:pPr>
        <w:spacing w:after="120"/>
        <w:rPr>
          <w:rFonts w:ascii="Arial" w:hAnsi="Arial" w:cs="Arial"/>
        </w:rPr>
      </w:pPr>
    </w:p>
    <w:p w14:paraId="5217E371" w14:textId="77777777" w:rsidR="001676E8"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Sukcesivna dobava konvencionalnih in ekoloških živil ter prehrambenega blaga za potrebe Doma upokojencev Ptuj</w:t>
      </w:r>
      <w:r>
        <w:rPr>
          <w:rFonts w:ascii="Arial" w:hAnsi="Arial" w:cs="Arial"/>
          <w:color w:val="000000"/>
          <w:sz w:val="18"/>
          <w:szCs w:val="18"/>
        </w:rPr>
        <w:t>«,</w:t>
      </w:r>
    </w:p>
    <w:p w14:paraId="797D43C8" w14:textId="77777777" w:rsidR="001676E8"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59E58C6" w14:textId="77777777" w:rsidR="001676E8" w:rsidRDefault="00000000">
      <w:pPr>
        <w:spacing w:before="225" w:after="225" w:line="240" w:lineRule="auto"/>
        <w:jc w:val="both"/>
      </w:pPr>
      <w:r>
        <w:rPr>
          <w:rFonts w:ascii="Arial" w:hAnsi="Arial" w:cs="Arial"/>
          <w:i/>
          <w:iCs/>
          <w:color w:val="000000"/>
          <w:sz w:val="18"/>
          <w:szCs w:val="18"/>
        </w:rPr>
        <w:t>(naziv ponudnika, partnerja v skupni ponudbi)</w:t>
      </w:r>
    </w:p>
    <w:p w14:paraId="36C08D5B" w14:textId="77777777" w:rsidR="001676E8"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676E8" w14:paraId="7BBA0489" w14:textId="77777777">
        <w:tc>
          <w:tcPr>
            <w:tcW w:w="0" w:type="auto"/>
            <w:tcMar>
              <w:top w:w="0" w:type="auto"/>
              <w:bottom w:w="0" w:type="auto"/>
            </w:tcMar>
          </w:tcPr>
          <w:p w14:paraId="13FBA557"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802C6CF"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D91C29F"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E43C48"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E96CEC"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F04809C"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2AC6C993"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72FCB45"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F95D8C0"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2A930EA"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FC661E5"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8A63C59"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C65F7FA"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EE6FCE6"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E80DD8B"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0BFFD1C"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05DC5F5"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88016FB"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4FE5FE6"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DB19D53"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1ED376C"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473DB89" w14:textId="77777777" w:rsidR="001676E8" w:rsidRDefault="00000000">
            <w:pPr>
              <w:numPr>
                <w:ilvl w:val="0"/>
                <w:numId w:val="2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A4CFFF2" w14:textId="77777777" w:rsidR="001676E8" w:rsidRDefault="0000000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676E8" w14:paraId="71312D63" w14:textId="77777777">
        <w:tc>
          <w:tcPr>
            <w:tcW w:w="0" w:type="auto"/>
            <w:tcMar>
              <w:top w:w="0" w:type="auto"/>
              <w:bottom w:w="0" w:type="auto"/>
            </w:tcMar>
          </w:tcPr>
          <w:p w14:paraId="6703AA46"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2A82496"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7904A35"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57BCA8A"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0915F092"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9BABBC0"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BC17CC1"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8DBE74F"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7458A75"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1DD6C4C"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6903F28"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6D3A712"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0BD173D" w14:textId="77777777" w:rsidR="001676E8" w:rsidRDefault="00000000">
            <w:pPr>
              <w:numPr>
                <w:ilvl w:val="0"/>
                <w:numId w:val="2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A731F2" w14:textId="77777777" w:rsidR="001676E8"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33BD0C" w14:textId="77777777" w:rsidR="001676E8"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DOM UPOKOJENCEV PTUJ, Volkmerjeva cesta 10, 2250 PTUJ</w:t>
      </w:r>
      <w:r>
        <w:rPr>
          <w:rFonts w:ascii="Arial" w:hAnsi="Arial" w:cs="Arial"/>
          <w:color w:val="000000"/>
          <w:sz w:val="18"/>
          <w:szCs w:val="18"/>
        </w:rPr>
        <w:t>  v zvezi z oddajo javnega naročila za namene </w:t>
      </w:r>
      <w:r>
        <w:rPr>
          <w:rFonts w:ascii="Arial" w:hAnsi="Arial" w:cs="Arial"/>
          <w:b/>
          <w:bCs/>
          <w:color w:val="000000"/>
          <w:sz w:val="18"/>
          <w:szCs w:val="18"/>
        </w:rPr>
        <w:t>Sukcesivna dobava konvencionalnih in ekoloških živil ter prehrambenega blaga za potrebe Doma upokojencev Ptuj,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6E84EAC" w14:textId="77777777" w:rsidR="001676E8"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676E8" w14:paraId="3A8C4E0C" w14:textId="77777777">
        <w:tc>
          <w:tcPr>
            <w:tcW w:w="2500" w:type="pct"/>
            <w:tcMar>
              <w:top w:w="75" w:type="dxa"/>
              <w:bottom w:w="75" w:type="dxa"/>
            </w:tcMar>
            <w:vAlign w:val="center"/>
          </w:tcPr>
          <w:p w14:paraId="491F0A1B" w14:textId="77777777" w:rsidR="001676E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6D37DC2" w14:textId="77777777" w:rsidR="001676E8" w:rsidRDefault="00000000">
            <w:r>
              <w:rPr>
                <w:rFonts w:ascii="Arial" w:hAnsi="Arial" w:cs="Arial"/>
                <w:color w:val="000000"/>
                <w:position w:val="-2"/>
                <w:sz w:val="18"/>
                <w:szCs w:val="18"/>
              </w:rPr>
              <w:t>Ime in priimek: _____________________</w:t>
            </w:r>
          </w:p>
        </w:tc>
      </w:tr>
      <w:tr w:rsidR="001676E8" w14:paraId="4AE7F209" w14:textId="77777777">
        <w:tc>
          <w:tcPr>
            <w:tcW w:w="2500" w:type="pct"/>
            <w:tcMar>
              <w:top w:w="75" w:type="dxa"/>
              <w:bottom w:w="75" w:type="dxa"/>
            </w:tcMar>
            <w:vAlign w:val="center"/>
          </w:tcPr>
          <w:p w14:paraId="339B02A5" w14:textId="77777777" w:rsidR="001676E8" w:rsidRDefault="00000000">
            <w:r>
              <w:rPr>
                <w:rFonts w:ascii="Arial" w:hAnsi="Arial" w:cs="Arial"/>
                <w:color w:val="000000"/>
                <w:position w:val="-2"/>
                <w:sz w:val="18"/>
                <w:szCs w:val="18"/>
              </w:rPr>
              <w:t> </w:t>
            </w:r>
          </w:p>
        </w:tc>
        <w:tc>
          <w:tcPr>
            <w:tcW w:w="0" w:type="auto"/>
            <w:tcMar>
              <w:top w:w="75" w:type="dxa"/>
              <w:bottom w:w="75" w:type="dxa"/>
            </w:tcMar>
            <w:vAlign w:val="center"/>
          </w:tcPr>
          <w:p w14:paraId="5CC13713" w14:textId="77777777" w:rsidR="001676E8" w:rsidRDefault="001676E8"/>
          <w:p w14:paraId="7B6ACA83" w14:textId="77777777" w:rsidR="001676E8" w:rsidRDefault="00000000">
            <w:pPr>
              <w:jc w:val="center"/>
            </w:pPr>
            <w:r>
              <w:rPr>
                <w:rFonts w:ascii="Arial" w:hAnsi="Arial" w:cs="Arial"/>
                <w:color w:val="A9A9A9"/>
                <w:position w:val="-2"/>
                <w:sz w:val="18"/>
                <w:szCs w:val="18"/>
              </w:rPr>
              <w:t>(žig in podpis)</w:t>
            </w:r>
          </w:p>
        </w:tc>
      </w:tr>
    </w:tbl>
    <w:p w14:paraId="3F3D1338" w14:textId="77777777" w:rsidR="001676E8" w:rsidRDefault="00000000">
      <w:pPr>
        <w:spacing w:before="225" w:after="225" w:line="240" w:lineRule="auto"/>
        <w:jc w:val="both"/>
      </w:pPr>
      <w:r>
        <w:rPr>
          <w:rFonts w:ascii="Arial" w:hAnsi="Arial" w:cs="Arial"/>
          <w:color w:val="000000"/>
          <w:sz w:val="18"/>
          <w:szCs w:val="18"/>
        </w:rPr>
        <w:t> </w:t>
      </w:r>
    </w:p>
    <w:p w14:paraId="25171DEB" w14:textId="77777777" w:rsidR="001676E8" w:rsidRDefault="001676E8">
      <w:pPr>
        <w:sectPr w:rsidR="001676E8" w:rsidSect="006E7A2B">
          <w:footerReference w:type="default" r:id="rId13"/>
          <w:pgSz w:w="11906" w:h="16838"/>
          <w:pgMar w:top="1418" w:right="1418" w:bottom="1418" w:left="1418" w:header="567" w:footer="596" w:gutter="0"/>
          <w:cols w:space="708"/>
          <w:docGrid w:linePitch="360"/>
        </w:sectPr>
      </w:pPr>
    </w:p>
    <w:p w14:paraId="02E37A4B" w14:textId="77777777" w:rsidR="006669CD"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3</w:t>
      </w:r>
    </w:p>
    <w:p w14:paraId="6BD75261" w14:textId="77777777" w:rsidR="006669CD" w:rsidRPr="00252358" w:rsidRDefault="006669CD" w:rsidP="00252358"/>
    <w:p w14:paraId="3E8049DA" w14:textId="77777777" w:rsidR="006669CD"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A9E0F47" w14:textId="77777777" w:rsidR="006669CD" w:rsidRDefault="006669CD" w:rsidP="00EB2A75">
      <w:pPr>
        <w:spacing w:after="120"/>
        <w:rPr>
          <w:rFonts w:ascii="Arial" w:hAnsi="Arial" w:cs="Arial"/>
        </w:rPr>
      </w:pPr>
    </w:p>
    <w:p w14:paraId="7CBD03E3" w14:textId="77777777" w:rsidR="001676E8"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A4B0749" w14:textId="77777777" w:rsidR="001676E8"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B63640C" w14:textId="77777777" w:rsidR="001676E8"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F01E2D3" w14:textId="77777777" w:rsidR="001676E8" w:rsidRDefault="001676E8">
      <w:pPr>
        <w:sectPr w:rsidR="001676E8" w:rsidSect="006E7A2B">
          <w:footerReference w:type="default" r:id="rId14"/>
          <w:pgSz w:w="11906" w:h="16838"/>
          <w:pgMar w:top="1418" w:right="1418" w:bottom="1418" w:left="1418" w:header="567" w:footer="596" w:gutter="0"/>
          <w:cols w:space="708"/>
          <w:docGrid w:linePitch="360"/>
        </w:sectPr>
      </w:pPr>
    </w:p>
    <w:p w14:paraId="2667708D" w14:textId="77777777" w:rsidR="006669CD"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4</w:t>
      </w:r>
    </w:p>
    <w:p w14:paraId="69559807" w14:textId="77777777" w:rsidR="006669CD" w:rsidRPr="00252358" w:rsidRDefault="006669CD" w:rsidP="00252358"/>
    <w:p w14:paraId="13B63756" w14:textId="77777777" w:rsidR="006669CD"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Zdravstvena ustreznost živil</w:t>
      </w:r>
    </w:p>
    <w:p w14:paraId="50759C35" w14:textId="77777777" w:rsidR="006669CD" w:rsidRDefault="006669CD" w:rsidP="00EB2A75">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1908"/>
      </w:tblGrid>
      <w:tr w:rsidR="001676E8" w14:paraId="6D82B708" w14:textId="77777777">
        <w:tc>
          <w:tcPr>
            <w:tcW w:w="0" w:type="auto"/>
            <w:tcMar>
              <w:top w:w="0" w:type="auto"/>
              <w:bottom w:w="0" w:type="auto"/>
            </w:tcMar>
          </w:tcPr>
          <w:p w14:paraId="4AF67F69" w14:textId="77777777" w:rsidR="001676E8" w:rsidRDefault="00000000">
            <w:r>
              <w:rPr>
                <w:rFonts w:ascii="Arial" w:hAnsi="Arial" w:cs="Arial"/>
                <w:color w:val="000000"/>
                <w:sz w:val="18"/>
                <w:szCs w:val="18"/>
              </w:rPr>
              <w:t>Ponudnik izjavlja, da:</w:t>
            </w:r>
          </w:p>
        </w:tc>
      </w:tr>
    </w:tbl>
    <w:p w14:paraId="4AB4B095" w14:textId="77777777" w:rsidR="001676E8" w:rsidRDefault="001676E8"/>
    <w:tbl>
      <w:tblPr>
        <w:tblStyle w:val="NormalTablePHPDOCX"/>
        <w:tblW w:w="0" w:type="auto"/>
        <w:tblInd w:w="108" w:type="dxa"/>
        <w:tblLook w:val="04A0" w:firstRow="1" w:lastRow="0" w:firstColumn="1" w:lastColumn="0" w:noHBand="0" w:noVBand="1"/>
      </w:tblPr>
      <w:tblGrid>
        <w:gridCol w:w="8962"/>
      </w:tblGrid>
      <w:tr w:rsidR="001676E8" w14:paraId="0C339341" w14:textId="77777777">
        <w:tc>
          <w:tcPr>
            <w:tcW w:w="0" w:type="auto"/>
            <w:tcMar>
              <w:top w:w="0" w:type="auto"/>
              <w:bottom w:w="0" w:type="auto"/>
            </w:tcMar>
          </w:tcPr>
          <w:p w14:paraId="10E71594" w14:textId="77777777" w:rsidR="001676E8" w:rsidRDefault="00000000">
            <w:r>
              <w:rPr>
                <w:rFonts w:ascii="Arial" w:hAnsi="Arial" w:cs="Arial"/>
                <w:color w:val="000000"/>
                <w:sz w:val="18"/>
                <w:szCs w:val="18"/>
              </w:rPr>
              <w:t>- izpolnjujemo vse pogoje in načela o higieni živil, skladno z veljavno zakonodajo ter da upoštevamo tudi vse druge veljavne predpise in Uredbe o higieni in zdravstveno-tehničnih pogojih v proizvodnji in prometu z živili,</w:t>
            </w:r>
          </w:p>
        </w:tc>
      </w:tr>
    </w:tbl>
    <w:p w14:paraId="31A4D8D7" w14:textId="77777777" w:rsidR="001676E8" w:rsidRDefault="001676E8"/>
    <w:tbl>
      <w:tblPr>
        <w:tblStyle w:val="NormalTablePHPDOCX"/>
        <w:tblW w:w="0" w:type="auto"/>
        <w:tblInd w:w="108" w:type="dxa"/>
        <w:tblLook w:val="04A0" w:firstRow="1" w:lastRow="0" w:firstColumn="1" w:lastColumn="0" w:noHBand="0" w:noVBand="1"/>
      </w:tblPr>
      <w:tblGrid>
        <w:gridCol w:w="7200"/>
      </w:tblGrid>
      <w:tr w:rsidR="001676E8" w14:paraId="7EB454D6" w14:textId="77777777">
        <w:tc>
          <w:tcPr>
            <w:tcW w:w="0" w:type="auto"/>
            <w:tcMar>
              <w:top w:w="0" w:type="auto"/>
              <w:bottom w:w="0" w:type="auto"/>
            </w:tcMar>
          </w:tcPr>
          <w:p w14:paraId="1C1F7ABD" w14:textId="77777777" w:rsidR="001676E8" w:rsidRDefault="00000000">
            <w:r>
              <w:rPr>
                <w:rFonts w:ascii="Arial" w:hAnsi="Arial" w:cs="Arial"/>
                <w:color w:val="000000"/>
                <w:sz w:val="18"/>
                <w:szCs w:val="18"/>
              </w:rPr>
              <w:t>- upoštevamo strokovna priporočila dobre higienske prakse in dobre proizvodne prakse,</w:t>
            </w:r>
          </w:p>
        </w:tc>
      </w:tr>
    </w:tbl>
    <w:p w14:paraId="67278E13" w14:textId="77777777" w:rsidR="001676E8" w:rsidRDefault="001676E8"/>
    <w:tbl>
      <w:tblPr>
        <w:tblStyle w:val="NormalTablePHPDOCX"/>
        <w:tblW w:w="0" w:type="auto"/>
        <w:tblInd w:w="108" w:type="dxa"/>
        <w:tblLook w:val="04A0" w:firstRow="1" w:lastRow="0" w:firstColumn="1" w:lastColumn="0" w:noHBand="0" w:noVBand="1"/>
      </w:tblPr>
      <w:tblGrid>
        <w:gridCol w:w="8962"/>
      </w:tblGrid>
      <w:tr w:rsidR="001676E8" w14:paraId="6C4F431A" w14:textId="77777777">
        <w:tc>
          <w:tcPr>
            <w:tcW w:w="0" w:type="auto"/>
            <w:tcMar>
              <w:top w:w="0" w:type="auto"/>
              <w:bottom w:w="0" w:type="auto"/>
            </w:tcMar>
          </w:tcPr>
          <w:p w14:paraId="73826450" w14:textId="77777777" w:rsidR="001676E8" w:rsidRDefault="00000000">
            <w:r>
              <w:rPr>
                <w:rFonts w:ascii="Arial" w:hAnsi="Arial" w:cs="Arial"/>
                <w:color w:val="000000"/>
                <w:sz w:val="18"/>
                <w:szCs w:val="18"/>
              </w:rPr>
              <w:t>- so vsa ponujena in dobavljena živila neoporečna, pakirana skladno z veljavnimi predpisi in opremljena z zaonsko predpisanimi deklaracijami,</w:t>
            </w:r>
          </w:p>
        </w:tc>
      </w:tr>
    </w:tbl>
    <w:p w14:paraId="37CE27F8" w14:textId="77777777" w:rsidR="001676E8" w:rsidRDefault="001676E8"/>
    <w:tbl>
      <w:tblPr>
        <w:tblStyle w:val="NormalTablePHPDOCX"/>
        <w:tblW w:w="0" w:type="auto"/>
        <w:tblInd w:w="108" w:type="dxa"/>
        <w:tblLook w:val="04A0" w:firstRow="1" w:lastRow="0" w:firstColumn="1" w:lastColumn="0" w:noHBand="0" w:noVBand="1"/>
      </w:tblPr>
      <w:tblGrid>
        <w:gridCol w:w="8962"/>
      </w:tblGrid>
      <w:tr w:rsidR="001676E8" w14:paraId="037B6F43" w14:textId="77777777">
        <w:tc>
          <w:tcPr>
            <w:tcW w:w="0" w:type="auto"/>
            <w:tcMar>
              <w:top w:w="0" w:type="auto"/>
              <w:bottom w:w="0" w:type="auto"/>
            </w:tcMar>
          </w:tcPr>
          <w:p w14:paraId="7AE021BE" w14:textId="77777777" w:rsidR="001676E8" w:rsidRDefault="00000000">
            <w:r>
              <w:rPr>
                <w:rFonts w:ascii="Arial" w:hAnsi="Arial" w:cs="Arial"/>
                <w:color w:val="000000"/>
                <w:sz w:val="18"/>
                <w:szCs w:val="18"/>
              </w:rPr>
              <w:t>- poslujemo skladno s sistemom HACCAP in, da blago, ki je predmet ponudbe ustreza vsem predpisom, ki so v času veljave predmetnega javnega naročila v veljavi v RS glede proizvodnje, pridelave, predelave, obdelave, pakiranja, skladiščenja in transporta,</w:t>
            </w:r>
          </w:p>
        </w:tc>
      </w:tr>
    </w:tbl>
    <w:p w14:paraId="31680CEC" w14:textId="77777777" w:rsidR="001676E8" w:rsidRDefault="001676E8"/>
    <w:tbl>
      <w:tblPr>
        <w:tblStyle w:val="NormalTablePHPDOCX"/>
        <w:tblW w:w="0" w:type="auto"/>
        <w:tblInd w:w="108" w:type="dxa"/>
        <w:tblLook w:val="04A0" w:firstRow="1" w:lastRow="0" w:firstColumn="1" w:lastColumn="0" w:noHBand="0" w:noVBand="1"/>
      </w:tblPr>
      <w:tblGrid>
        <w:gridCol w:w="8962"/>
      </w:tblGrid>
      <w:tr w:rsidR="001676E8" w14:paraId="2F958BA9" w14:textId="77777777">
        <w:tc>
          <w:tcPr>
            <w:tcW w:w="0" w:type="auto"/>
            <w:tcMar>
              <w:top w:w="0" w:type="auto"/>
              <w:bottom w:w="0" w:type="auto"/>
            </w:tcMar>
          </w:tcPr>
          <w:p w14:paraId="7FC47A52" w14:textId="77777777" w:rsidR="001676E8" w:rsidRDefault="00000000">
            <w:r>
              <w:rPr>
                <w:rFonts w:ascii="Arial" w:hAnsi="Arial" w:cs="Arial"/>
                <w:color w:val="000000"/>
                <w:sz w:val="18"/>
                <w:szCs w:val="18"/>
              </w:rPr>
              <w:t>- izpolnjujemo vse zakonske zahteve, ki jih določa Zakon o zdravstveni ustreznosti živil in izdelkov ter snovi, ki prihajajo v stik z živili,</w:t>
            </w:r>
          </w:p>
        </w:tc>
      </w:tr>
    </w:tbl>
    <w:p w14:paraId="171B8D37" w14:textId="77777777" w:rsidR="001676E8" w:rsidRDefault="001676E8"/>
    <w:tbl>
      <w:tblPr>
        <w:tblStyle w:val="NormalTablePHPDOCX"/>
        <w:tblW w:w="0" w:type="auto"/>
        <w:tblInd w:w="108" w:type="dxa"/>
        <w:tblLook w:val="04A0" w:firstRow="1" w:lastRow="0" w:firstColumn="1" w:lastColumn="0" w:noHBand="0" w:noVBand="1"/>
      </w:tblPr>
      <w:tblGrid>
        <w:gridCol w:w="7560"/>
      </w:tblGrid>
      <w:tr w:rsidR="001676E8" w14:paraId="3F9BD540" w14:textId="77777777">
        <w:tc>
          <w:tcPr>
            <w:tcW w:w="0" w:type="auto"/>
            <w:tcMar>
              <w:top w:w="0" w:type="auto"/>
              <w:bottom w:w="0" w:type="auto"/>
            </w:tcMar>
          </w:tcPr>
          <w:p w14:paraId="17054103" w14:textId="77777777" w:rsidR="001676E8" w:rsidRDefault="00000000">
            <w:r>
              <w:rPr>
                <w:rFonts w:ascii="Arial" w:hAnsi="Arial" w:cs="Arial"/>
                <w:color w:val="000000"/>
                <w:sz w:val="18"/>
                <w:szCs w:val="18"/>
              </w:rPr>
              <w:t>- imamo vpeljan sistem za odpoklic zdravstveno neustreznih živil iz proizvodnje oz. prometa,</w:t>
            </w:r>
          </w:p>
        </w:tc>
      </w:tr>
    </w:tbl>
    <w:p w14:paraId="5850C4D3" w14:textId="77777777" w:rsidR="001676E8" w:rsidRDefault="001676E8"/>
    <w:tbl>
      <w:tblPr>
        <w:tblStyle w:val="NormalTablePHPDOCX"/>
        <w:tblW w:w="0" w:type="auto"/>
        <w:tblInd w:w="108" w:type="dxa"/>
        <w:tblLook w:val="04A0" w:firstRow="1" w:lastRow="0" w:firstColumn="1" w:lastColumn="0" w:noHBand="0" w:noVBand="1"/>
      </w:tblPr>
      <w:tblGrid>
        <w:gridCol w:w="8962"/>
      </w:tblGrid>
      <w:tr w:rsidR="001676E8" w14:paraId="4BDE4549" w14:textId="77777777">
        <w:tc>
          <w:tcPr>
            <w:tcW w:w="0" w:type="auto"/>
            <w:tcMar>
              <w:top w:w="0" w:type="auto"/>
              <w:bottom w:w="0" w:type="auto"/>
            </w:tcMar>
          </w:tcPr>
          <w:p w14:paraId="2D9BC4EB" w14:textId="77777777" w:rsidR="001676E8" w:rsidRDefault="00000000">
            <w:r>
              <w:rPr>
                <w:rFonts w:ascii="Arial" w:hAnsi="Arial" w:cs="Arial"/>
                <w:color w:val="000000"/>
                <w:sz w:val="18"/>
                <w:szCs w:val="18"/>
              </w:rPr>
              <w:t>- upoštevamo obveznosti uredbe o izvajanju delov določenih uredb Skupnosti glede živil, higiene živil in uradnega nadzora nad živili,</w:t>
            </w:r>
          </w:p>
        </w:tc>
      </w:tr>
    </w:tbl>
    <w:p w14:paraId="2914DA29" w14:textId="77777777" w:rsidR="001676E8" w:rsidRDefault="001676E8"/>
    <w:tbl>
      <w:tblPr>
        <w:tblStyle w:val="NormalTablePHPDOCX"/>
        <w:tblW w:w="0" w:type="auto"/>
        <w:tblInd w:w="108" w:type="dxa"/>
        <w:tblLook w:val="04A0" w:firstRow="1" w:lastRow="0" w:firstColumn="1" w:lastColumn="0" w:noHBand="0" w:noVBand="1"/>
      </w:tblPr>
      <w:tblGrid>
        <w:gridCol w:w="8962"/>
      </w:tblGrid>
      <w:tr w:rsidR="001676E8" w14:paraId="0E6515DC" w14:textId="77777777">
        <w:tc>
          <w:tcPr>
            <w:tcW w:w="0" w:type="auto"/>
            <w:tcMar>
              <w:top w:w="0" w:type="auto"/>
              <w:bottom w:w="0" w:type="auto"/>
            </w:tcMar>
          </w:tcPr>
          <w:p w14:paraId="20022C2A" w14:textId="77777777" w:rsidR="001676E8" w:rsidRDefault="00000000">
            <w:r>
              <w:rPr>
                <w:rFonts w:ascii="Arial" w:hAnsi="Arial" w:cs="Arial"/>
                <w:color w:val="000000"/>
                <w:sz w:val="18"/>
                <w:szCs w:val="18"/>
              </w:rPr>
              <w:t>- upoštevamo Uredbo Komisije  (ES) št. 37/05 o spremljanju temperature v prevoznih sredstvih, skladiščih in pri shranjevanju hitro zamrznjenih živil, namenjenih za prehrano ljudi,</w:t>
            </w:r>
          </w:p>
        </w:tc>
      </w:tr>
    </w:tbl>
    <w:p w14:paraId="57046127" w14:textId="77777777" w:rsidR="001676E8" w:rsidRDefault="001676E8"/>
    <w:tbl>
      <w:tblPr>
        <w:tblStyle w:val="NormalTablePHPDOCX"/>
        <w:tblW w:w="0" w:type="auto"/>
        <w:tblInd w:w="108" w:type="dxa"/>
        <w:tblLook w:val="04A0" w:firstRow="1" w:lastRow="0" w:firstColumn="1" w:lastColumn="0" w:noHBand="0" w:noVBand="1"/>
      </w:tblPr>
      <w:tblGrid>
        <w:gridCol w:w="8962"/>
      </w:tblGrid>
      <w:tr w:rsidR="001676E8" w14:paraId="24E66AAD" w14:textId="77777777">
        <w:tc>
          <w:tcPr>
            <w:tcW w:w="0" w:type="auto"/>
            <w:tcMar>
              <w:top w:w="0" w:type="auto"/>
              <w:bottom w:w="0" w:type="auto"/>
            </w:tcMar>
          </w:tcPr>
          <w:p w14:paraId="5E0FF2E7" w14:textId="77777777" w:rsidR="001676E8" w:rsidRDefault="00000000">
            <w:r>
              <w:rPr>
                <w:rFonts w:ascii="Arial" w:hAnsi="Arial" w:cs="Arial"/>
                <w:color w:val="000000"/>
                <w:sz w:val="18"/>
                <w:szCs w:val="18"/>
              </w:rPr>
              <w:t>- upoštevamo Uredbo o izvajanju uredb Sveta in Komisije (ES) o onesnaževalih v živilih, Uredbo Sveta (EGS) št. 315/93 o določitvi postopkov Skupnosti za kontaminate v hrani, Uredbo (ES) Komisije št. 1881/06 o določitvi mejnih vrednosti nekaterih onesnaževal v živilih,</w:t>
            </w:r>
          </w:p>
        </w:tc>
      </w:tr>
    </w:tbl>
    <w:p w14:paraId="369731C2" w14:textId="77777777" w:rsidR="001676E8" w:rsidRDefault="001676E8"/>
    <w:tbl>
      <w:tblPr>
        <w:tblStyle w:val="NormalTablePHPDOCX"/>
        <w:tblW w:w="0" w:type="auto"/>
        <w:tblInd w:w="108" w:type="dxa"/>
        <w:tblLook w:val="04A0" w:firstRow="1" w:lastRow="0" w:firstColumn="1" w:lastColumn="0" w:noHBand="0" w:noVBand="1"/>
      </w:tblPr>
      <w:tblGrid>
        <w:gridCol w:w="8962"/>
      </w:tblGrid>
      <w:tr w:rsidR="001676E8" w14:paraId="3E6BFC85" w14:textId="77777777">
        <w:tc>
          <w:tcPr>
            <w:tcW w:w="0" w:type="auto"/>
            <w:tcMar>
              <w:top w:w="0" w:type="auto"/>
              <w:bottom w:w="0" w:type="auto"/>
            </w:tcMar>
          </w:tcPr>
          <w:p w14:paraId="615CC12E" w14:textId="77777777" w:rsidR="001676E8" w:rsidRDefault="00000000">
            <w:r>
              <w:rPr>
                <w:rFonts w:ascii="Arial" w:hAnsi="Arial" w:cs="Arial"/>
                <w:color w:val="000000"/>
                <w:sz w:val="18"/>
                <w:szCs w:val="18"/>
              </w:rPr>
              <w:t>- so vsa rastlinska olja, maščobe, maščobne emulzije ter živila, ki vsebujejo takšna olja, maščobe in maščobne emulzije, v skladu s Pravilnikom o največji dovoljeni vsebnosti transmaščobnih kislin v živilih.</w:t>
            </w:r>
          </w:p>
        </w:tc>
      </w:tr>
    </w:tbl>
    <w:p w14:paraId="4FC348FE" w14:textId="77777777" w:rsidR="001676E8" w:rsidRDefault="001676E8"/>
    <w:tbl>
      <w:tblPr>
        <w:tblStyle w:val="NormalTablePHPDOCX"/>
        <w:tblW w:w="0" w:type="auto"/>
        <w:tblInd w:w="108" w:type="dxa"/>
        <w:tblLook w:val="04A0" w:firstRow="1" w:lastRow="0" w:firstColumn="1" w:lastColumn="0" w:noHBand="0" w:noVBand="1"/>
      </w:tblPr>
      <w:tblGrid>
        <w:gridCol w:w="8962"/>
      </w:tblGrid>
      <w:tr w:rsidR="001676E8" w14:paraId="0E2F8693" w14:textId="77777777">
        <w:tc>
          <w:tcPr>
            <w:tcW w:w="0" w:type="auto"/>
            <w:tcMar>
              <w:top w:w="0" w:type="auto"/>
              <w:bottom w:w="0" w:type="auto"/>
            </w:tcMar>
          </w:tcPr>
          <w:p w14:paraId="11D4077A" w14:textId="77777777" w:rsidR="001676E8" w:rsidRDefault="00000000">
            <w:r>
              <w:rPr>
                <w:rFonts w:ascii="Arial" w:hAnsi="Arial" w:cs="Arial"/>
                <w:color w:val="000000"/>
                <w:sz w:val="18"/>
                <w:szCs w:val="18"/>
              </w:rPr>
              <w:t>- živila živalskega izvora izhajajo iz objektov, ki so za izvajanje določene dejavnosti z veljavno odločbo odobreni s strani pristojnega organa,</w:t>
            </w:r>
          </w:p>
        </w:tc>
      </w:tr>
    </w:tbl>
    <w:p w14:paraId="504A722B" w14:textId="77777777" w:rsidR="001676E8" w:rsidRDefault="001676E8"/>
    <w:tbl>
      <w:tblPr>
        <w:tblStyle w:val="NormalTablePHPDOCX"/>
        <w:tblW w:w="0" w:type="auto"/>
        <w:tblInd w:w="108" w:type="dxa"/>
        <w:tblLook w:val="04A0" w:firstRow="1" w:lastRow="0" w:firstColumn="1" w:lastColumn="0" w:noHBand="0" w:noVBand="1"/>
      </w:tblPr>
      <w:tblGrid>
        <w:gridCol w:w="8962"/>
      </w:tblGrid>
      <w:tr w:rsidR="001676E8" w14:paraId="5EA94CFA" w14:textId="77777777">
        <w:tc>
          <w:tcPr>
            <w:tcW w:w="0" w:type="auto"/>
            <w:tcMar>
              <w:top w:w="0" w:type="auto"/>
              <w:bottom w:w="0" w:type="auto"/>
            </w:tcMar>
          </w:tcPr>
          <w:p w14:paraId="530AC15F" w14:textId="77777777" w:rsidR="001676E8" w:rsidRDefault="00000000">
            <w:r>
              <w:rPr>
                <w:rFonts w:ascii="Arial" w:hAnsi="Arial" w:cs="Arial"/>
                <w:color w:val="000000"/>
                <w:sz w:val="18"/>
                <w:szCs w:val="18"/>
              </w:rPr>
              <w:t>- zagotavljamo, da izvajamo nadzor varnosti in kakovosti živil in imamo ali organizirano lastno službo ali sklenjen dogovor/pogodbo z ustrezno zunanjo institucijo.</w:t>
            </w:r>
          </w:p>
        </w:tc>
      </w:tr>
    </w:tbl>
    <w:p w14:paraId="1FFAE924" w14:textId="77777777" w:rsidR="001676E8" w:rsidRDefault="001676E8">
      <w:pPr>
        <w:sectPr w:rsidR="001676E8" w:rsidSect="006E7A2B">
          <w:footerReference w:type="default" r:id="rId15"/>
          <w:pgSz w:w="11906" w:h="16838"/>
          <w:pgMar w:top="1418" w:right="1418" w:bottom="1418" w:left="1418" w:header="567" w:footer="596" w:gutter="0"/>
          <w:cols w:space="708"/>
          <w:docGrid w:linePitch="360"/>
        </w:sectPr>
      </w:pPr>
    </w:p>
    <w:p w14:paraId="77CEC724" w14:textId="77777777" w:rsidR="006669CD"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5</w:t>
      </w:r>
    </w:p>
    <w:p w14:paraId="52BAB1B4" w14:textId="77777777" w:rsidR="006669CD" w:rsidRPr="00252358" w:rsidRDefault="006669CD" w:rsidP="00252358"/>
    <w:p w14:paraId="5F402985" w14:textId="77777777" w:rsidR="006669CD"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B85B912" w14:textId="77777777" w:rsidR="006669CD" w:rsidRDefault="006669CD" w:rsidP="00EB2A75">
      <w:pPr>
        <w:spacing w:after="120"/>
        <w:rPr>
          <w:rFonts w:ascii="Arial" w:hAnsi="Arial" w:cs="Arial"/>
        </w:rPr>
      </w:pPr>
    </w:p>
    <w:p w14:paraId="1419B4A5" w14:textId="77777777" w:rsidR="001676E8"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3933CDE5" w14:textId="77777777" w:rsidR="001676E8"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676E8" w14:paraId="73FA312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EADA0" w14:textId="77777777" w:rsidR="001676E8"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78807" w14:textId="77777777" w:rsidR="001676E8" w:rsidRDefault="00000000">
            <w:r>
              <w:rPr>
                <w:rFonts w:ascii="Arial" w:hAnsi="Arial" w:cs="Arial"/>
                <w:color w:val="000000"/>
                <w:position w:val="-2"/>
                <w:sz w:val="18"/>
                <w:szCs w:val="18"/>
              </w:rPr>
              <w:t> </w:t>
            </w:r>
          </w:p>
        </w:tc>
      </w:tr>
      <w:tr w:rsidR="001676E8" w14:paraId="53D1246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CC9B5" w14:textId="77777777" w:rsidR="001676E8"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132077" w14:textId="77777777" w:rsidR="001676E8" w:rsidRDefault="00000000">
            <w:r>
              <w:rPr>
                <w:rFonts w:ascii="Arial" w:hAnsi="Arial" w:cs="Arial"/>
                <w:color w:val="000000"/>
                <w:position w:val="-2"/>
                <w:sz w:val="18"/>
                <w:szCs w:val="18"/>
              </w:rPr>
              <w:t> </w:t>
            </w:r>
          </w:p>
        </w:tc>
      </w:tr>
      <w:tr w:rsidR="001676E8" w14:paraId="2E41939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6FA0CD" w14:textId="77777777" w:rsidR="001676E8"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789038" w14:textId="77777777" w:rsidR="001676E8" w:rsidRDefault="00000000">
            <w:r>
              <w:rPr>
                <w:rFonts w:ascii="Arial" w:hAnsi="Arial" w:cs="Arial"/>
                <w:color w:val="000000"/>
                <w:position w:val="-2"/>
                <w:sz w:val="18"/>
                <w:szCs w:val="18"/>
              </w:rPr>
              <w:t> </w:t>
            </w:r>
          </w:p>
        </w:tc>
      </w:tr>
      <w:tr w:rsidR="001676E8" w14:paraId="46BD491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76970" w14:textId="77777777" w:rsidR="001676E8"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24AAE8" w14:textId="77777777" w:rsidR="001676E8" w:rsidRDefault="00000000">
            <w:r>
              <w:rPr>
                <w:rFonts w:ascii="Arial" w:hAnsi="Arial" w:cs="Arial"/>
                <w:color w:val="000000"/>
                <w:position w:val="-2"/>
                <w:sz w:val="18"/>
                <w:szCs w:val="18"/>
              </w:rPr>
              <w:t> </w:t>
            </w:r>
          </w:p>
        </w:tc>
      </w:tr>
    </w:tbl>
    <w:p w14:paraId="66AADEA2" w14:textId="77777777" w:rsidR="001676E8" w:rsidRDefault="00000000">
      <w:pPr>
        <w:spacing w:before="225" w:after="225" w:line="240" w:lineRule="auto"/>
        <w:jc w:val="both"/>
      </w:pPr>
      <w:r>
        <w:rPr>
          <w:rFonts w:ascii="Arial" w:hAnsi="Arial" w:cs="Arial"/>
          <w:color w:val="000000"/>
          <w:sz w:val="18"/>
          <w:szCs w:val="18"/>
        </w:rPr>
        <w:t> </w:t>
      </w:r>
    </w:p>
    <w:p w14:paraId="442BEBC8" w14:textId="77777777" w:rsidR="001676E8"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676E8" w14:paraId="7CA32BD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125F4" w14:textId="77777777" w:rsidR="001676E8"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19FABA" w14:textId="77777777" w:rsidR="001676E8"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4796D" w14:textId="77777777" w:rsidR="001676E8" w:rsidRDefault="00000000">
            <w:r>
              <w:rPr>
                <w:rFonts w:ascii="Arial" w:hAnsi="Arial" w:cs="Arial"/>
                <w:color w:val="000000"/>
                <w:position w:val="-2"/>
                <w:sz w:val="18"/>
                <w:szCs w:val="18"/>
              </w:rPr>
              <w:t>EMŠO*</w:t>
            </w:r>
          </w:p>
        </w:tc>
      </w:tr>
      <w:tr w:rsidR="001676E8" w14:paraId="49A7D18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D6418F" w14:textId="77777777" w:rsidR="001676E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DCC10" w14:textId="77777777" w:rsidR="001676E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A55BB" w14:textId="77777777" w:rsidR="001676E8" w:rsidRDefault="00000000">
            <w:r>
              <w:rPr>
                <w:rFonts w:ascii="Arial" w:hAnsi="Arial" w:cs="Arial"/>
                <w:color w:val="000000"/>
                <w:position w:val="-2"/>
                <w:sz w:val="18"/>
                <w:szCs w:val="18"/>
              </w:rPr>
              <w:t> </w:t>
            </w:r>
          </w:p>
        </w:tc>
      </w:tr>
      <w:tr w:rsidR="001676E8" w14:paraId="1954CD0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F20A2" w14:textId="77777777" w:rsidR="001676E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3BDD8" w14:textId="77777777" w:rsidR="001676E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6DCE3" w14:textId="77777777" w:rsidR="001676E8" w:rsidRDefault="00000000">
            <w:r>
              <w:rPr>
                <w:rFonts w:ascii="Arial" w:hAnsi="Arial" w:cs="Arial"/>
                <w:color w:val="000000"/>
                <w:position w:val="-2"/>
                <w:sz w:val="18"/>
                <w:szCs w:val="18"/>
              </w:rPr>
              <w:t> </w:t>
            </w:r>
          </w:p>
        </w:tc>
      </w:tr>
      <w:tr w:rsidR="001676E8" w14:paraId="1B5123A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495F5A" w14:textId="77777777" w:rsidR="001676E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DBDE2E" w14:textId="77777777" w:rsidR="001676E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E7666C" w14:textId="77777777" w:rsidR="001676E8" w:rsidRDefault="00000000">
            <w:r>
              <w:rPr>
                <w:rFonts w:ascii="Arial" w:hAnsi="Arial" w:cs="Arial"/>
                <w:color w:val="000000"/>
                <w:position w:val="-2"/>
                <w:sz w:val="18"/>
                <w:szCs w:val="18"/>
              </w:rPr>
              <w:t> </w:t>
            </w:r>
          </w:p>
        </w:tc>
      </w:tr>
      <w:tr w:rsidR="001676E8" w14:paraId="1E8A706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D1EFED" w14:textId="77777777" w:rsidR="001676E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E0F4C" w14:textId="77777777" w:rsidR="001676E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D92ED" w14:textId="77777777" w:rsidR="001676E8" w:rsidRDefault="00000000">
            <w:r>
              <w:rPr>
                <w:rFonts w:ascii="Arial" w:hAnsi="Arial" w:cs="Arial"/>
                <w:color w:val="000000"/>
                <w:position w:val="-2"/>
                <w:sz w:val="18"/>
                <w:szCs w:val="18"/>
              </w:rPr>
              <w:t> </w:t>
            </w:r>
          </w:p>
        </w:tc>
      </w:tr>
      <w:tr w:rsidR="001676E8" w14:paraId="2223CA5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07053F" w14:textId="77777777" w:rsidR="001676E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6115F4" w14:textId="77777777" w:rsidR="001676E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942A33" w14:textId="77777777" w:rsidR="001676E8" w:rsidRDefault="00000000">
            <w:r>
              <w:rPr>
                <w:rFonts w:ascii="Arial" w:hAnsi="Arial" w:cs="Arial"/>
                <w:color w:val="000000"/>
                <w:position w:val="-2"/>
                <w:sz w:val="18"/>
                <w:szCs w:val="18"/>
              </w:rPr>
              <w:t> </w:t>
            </w:r>
          </w:p>
        </w:tc>
      </w:tr>
      <w:tr w:rsidR="001676E8" w14:paraId="5E3A118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15F69F" w14:textId="77777777" w:rsidR="001676E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A30023" w14:textId="77777777" w:rsidR="001676E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91868" w14:textId="77777777" w:rsidR="001676E8" w:rsidRDefault="00000000">
            <w:r>
              <w:rPr>
                <w:rFonts w:ascii="Arial" w:hAnsi="Arial" w:cs="Arial"/>
                <w:color w:val="000000"/>
                <w:position w:val="-2"/>
                <w:sz w:val="18"/>
                <w:szCs w:val="18"/>
              </w:rPr>
              <w:t> </w:t>
            </w:r>
          </w:p>
        </w:tc>
      </w:tr>
      <w:tr w:rsidR="001676E8" w14:paraId="7BCD326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ED695" w14:textId="77777777" w:rsidR="001676E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3B05F8" w14:textId="77777777" w:rsidR="001676E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60CE09" w14:textId="77777777" w:rsidR="001676E8" w:rsidRDefault="00000000">
            <w:r>
              <w:rPr>
                <w:rFonts w:ascii="Arial" w:hAnsi="Arial" w:cs="Arial"/>
                <w:color w:val="000000"/>
                <w:position w:val="-2"/>
                <w:sz w:val="18"/>
                <w:szCs w:val="18"/>
              </w:rPr>
              <w:t> </w:t>
            </w:r>
          </w:p>
        </w:tc>
      </w:tr>
      <w:tr w:rsidR="001676E8" w14:paraId="3BF199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1321BD" w14:textId="77777777" w:rsidR="001676E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02096F" w14:textId="77777777" w:rsidR="001676E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09C86" w14:textId="77777777" w:rsidR="001676E8" w:rsidRDefault="00000000">
            <w:r>
              <w:rPr>
                <w:rFonts w:ascii="Arial" w:hAnsi="Arial" w:cs="Arial"/>
                <w:color w:val="000000"/>
                <w:position w:val="-2"/>
                <w:sz w:val="18"/>
                <w:szCs w:val="18"/>
              </w:rPr>
              <w:t> </w:t>
            </w:r>
          </w:p>
        </w:tc>
      </w:tr>
      <w:tr w:rsidR="001676E8" w14:paraId="598FD3A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8DF451" w14:textId="77777777" w:rsidR="001676E8"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29E44" w14:textId="77777777" w:rsidR="001676E8"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DE848D" w14:textId="77777777" w:rsidR="001676E8" w:rsidRDefault="00000000">
            <w:r>
              <w:rPr>
                <w:rFonts w:ascii="Arial" w:hAnsi="Arial" w:cs="Arial"/>
                <w:color w:val="000000"/>
                <w:position w:val="-2"/>
                <w:sz w:val="18"/>
                <w:szCs w:val="18"/>
              </w:rPr>
              <w:t> </w:t>
            </w:r>
          </w:p>
        </w:tc>
      </w:tr>
    </w:tbl>
    <w:p w14:paraId="7DB6F9D0" w14:textId="77777777" w:rsidR="001676E8" w:rsidRDefault="00000000">
      <w:pPr>
        <w:spacing w:before="225" w:after="225" w:line="240" w:lineRule="auto"/>
        <w:jc w:val="both"/>
      </w:pPr>
      <w:r>
        <w:rPr>
          <w:rFonts w:ascii="Arial" w:hAnsi="Arial" w:cs="Arial"/>
          <w:color w:val="000000"/>
          <w:sz w:val="18"/>
          <w:szCs w:val="18"/>
        </w:rPr>
        <w:t>* podatek je potreben za preverbo v e-Dosje</w:t>
      </w:r>
    </w:p>
    <w:p w14:paraId="6F9AAC73" w14:textId="77777777" w:rsidR="001676E8"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676E8" w14:paraId="7421A8D1" w14:textId="77777777">
        <w:tc>
          <w:tcPr>
            <w:tcW w:w="2500" w:type="pct"/>
            <w:tcMar>
              <w:top w:w="75" w:type="dxa"/>
              <w:bottom w:w="75" w:type="dxa"/>
            </w:tcMar>
            <w:vAlign w:val="center"/>
          </w:tcPr>
          <w:p w14:paraId="1BD6BCC7" w14:textId="77777777" w:rsidR="001676E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814E1A8" w14:textId="77777777" w:rsidR="001676E8" w:rsidRDefault="00000000">
            <w:r>
              <w:rPr>
                <w:rFonts w:ascii="Arial" w:hAnsi="Arial" w:cs="Arial"/>
                <w:color w:val="000000"/>
                <w:position w:val="-2"/>
                <w:sz w:val="18"/>
                <w:szCs w:val="18"/>
              </w:rPr>
              <w:t>Ime in priimek: _____________________</w:t>
            </w:r>
          </w:p>
        </w:tc>
      </w:tr>
      <w:tr w:rsidR="001676E8" w14:paraId="3A0F0DA1" w14:textId="77777777">
        <w:tc>
          <w:tcPr>
            <w:tcW w:w="2500" w:type="pct"/>
            <w:tcMar>
              <w:top w:w="75" w:type="dxa"/>
              <w:bottom w:w="75" w:type="dxa"/>
            </w:tcMar>
            <w:vAlign w:val="center"/>
          </w:tcPr>
          <w:p w14:paraId="4A56625F" w14:textId="77777777" w:rsidR="001676E8" w:rsidRDefault="00000000">
            <w:r>
              <w:rPr>
                <w:rFonts w:ascii="Arial" w:hAnsi="Arial" w:cs="Arial"/>
                <w:color w:val="000000"/>
                <w:position w:val="-2"/>
                <w:sz w:val="18"/>
                <w:szCs w:val="18"/>
              </w:rPr>
              <w:t> </w:t>
            </w:r>
          </w:p>
        </w:tc>
        <w:tc>
          <w:tcPr>
            <w:tcW w:w="0" w:type="auto"/>
            <w:tcMar>
              <w:top w:w="75" w:type="dxa"/>
              <w:bottom w:w="75" w:type="dxa"/>
            </w:tcMar>
            <w:vAlign w:val="center"/>
          </w:tcPr>
          <w:p w14:paraId="6F08A782" w14:textId="77777777" w:rsidR="001676E8" w:rsidRDefault="00000000">
            <w:pPr>
              <w:jc w:val="center"/>
            </w:pPr>
            <w:r>
              <w:rPr>
                <w:rFonts w:ascii="Arial" w:hAnsi="Arial" w:cs="Arial"/>
                <w:color w:val="A9A9A9"/>
                <w:position w:val="-2"/>
                <w:sz w:val="18"/>
                <w:szCs w:val="18"/>
              </w:rPr>
              <w:t>(podpis)</w:t>
            </w:r>
          </w:p>
        </w:tc>
      </w:tr>
    </w:tbl>
    <w:p w14:paraId="6E8AA670" w14:textId="77777777" w:rsidR="001676E8" w:rsidRDefault="00000000">
      <w:pPr>
        <w:spacing w:before="225" w:after="225" w:line="240" w:lineRule="auto"/>
        <w:jc w:val="both"/>
      </w:pPr>
      <w:r>
        <w:rPr>
          <w:rFonts w:ascii="Arial" w:hAnsi="Arial" w:cs="Arial"/>
          <w:color w:val="000000"/>
          <w:sz w:val="18"/>
          <w:szCs w:val="18"/>
        </w:rPr>
        <w:t> </w:t>
      </w:r>
    </w:p>
    <w:p w14:paraId="5820056E" w14:textId="77777777" w:rsidR="001676E8"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F7D38C8" w14:textId="77777777" w:rsidR="001676E8" w:rsidRDefault="00000000">
      <w:pPr>
        <w:spacing w:before="225" w:after="225" w:line="240" w:lineRule="auto"/>
        <w:jc w:val="both"/>
      </w:pPr>
      <w:r>
        <w:rPr>
          <w:rFonts w:ascii="Arial" w:hAnsi="Arial" w:cs="Arial"/>
          <w:color w:val="000000"/>
          <w:sz w:val="18"/>
          <w:szCs w:val="18"/>
        </w:rPr>
        <w:t> </w:t>
      </w:r>
    </w:p>
    <w:p w14:paraId="61F8391B" w14:textId="77777777" w:rsidR="001676E8" w:rsidRDefault="001676E8">
      <w:pPr>
        <w:sectPr w:rsidR="001676E8" w:rsidSect="006E7A2B">
          <w:footerReference w:type="default" r:id="rId16"/>
          <w:pgSz w:w="11906" w:h="16838"/>
          <w:pgMar w:top="1418" w:right="1418" w:bottom="1418" w:left="1418" w:header="567" w:footer="596" w:gutter="0"/>
          <w:cols w:space="708"/>
          <w:docGrid w:linePitch="360"/>
        </w:sectPr>
      </w:pPr>
    </w:p>
    <w:p w14:paraId="0AB3A298" w14:textId="77777777" w:rsidR="006669CD"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6</w:t>
      </w:r>
    </w:p>
    <w:p w14:paraId="28715645" w14:textId="77777777" w:rsidR="006669CD" w:rsidRPr="00252358" w:rsidRDefault="006669CD" w:rsidP="00252358"/>
    <w:p w14:paraId="1F075F9F" w14:textId="77777777" w:rsidR="006669CD"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61A7613" w14:textId="77777777" w:rsidR="00720F69" w:rsidRDefault="00720F69" w:rsidP="00EB2A75">
      <w:pPr>
        <w:spacing w:after="120"/>
        <w:rPr>
          <w:rFonts w:ascii="Arial" w:hAnsi="Arial" w:cs="Arial"/>
        </w:rPr>
      </w:pPr>
    </w:p>
    <w:p w14:paraId="78EC2655" w14:textId="3207F3A3" w:rsidR="006669CD" w:rsidRPr="00720F69" w:rsidRDefault="00720F69" w:rsidP="00EB2A75">
      <w:pPr>
        <w:spacing w:after="120"/>
        <w:rPr>
          <w:rFonts w:ascii="Arial" w:hAnsi="Arial" w:cs="Arial"/>
          <w:b/>
          <w:bCs/>
        </w:rPr>
      </w:pPr>
      <w:r w:rsidRPr="00720F69">
        <w:rPr>
          <w:rFonts w:ascii="Arial" w:hAnsi="Arial" w:cs="Arial"/>
          <w:b/>
          <w:bCs/>
        </w:rPr>
        <w:t>PODATI ZA VSAK SKLOP LOČENO!!!</w:t>
      </w:r>
    </w:p>
    <w:p w14:paraId="16878756" w14:textId="77777777" w:rsidR="001676E8" w:rsidRDefault="00000000">
      <w:pPr>
        <w:spacing w:before="225" w:after="225" w:line="240" w:lineRule="auto"/>
        <w:jc w:val="center"/>
      </w:pPr>
      <w:r>
        <w:rPr>
          <w:rFonts w:ascii="Arial" w:hAnsi="Arial" w:cs="Arial"/>
          <w:b/>
          <w:bCs/>
          <w:color w:val="000000"/>
          <w:sz w:val="24"/>
          <w:szCs w:val="24"/>
        </w:rPr>
        <w:t>MENIČNA IZJAVA</w:t>
      </w:r>
    </w:p>
    <w:p w14:paraId="685FBCD7" w14:textId="77777777" w:rsidR="001676E8" w:rsidRDefault="00000000">
      <w:pPr>
        <w:spacing w:before="225" w:after="225" w:line="240" w:lineRule="auto"/>
        <w:jc w:val="center"/>
      </w:pPr>
      <w:r>
        <w:rPr>
          <w:rFonts w:ascii="Arial" w:hAnsi="Arial" w:cs="Arial"/>
          <w:color w:val="000000"/>
          <w:sz w:val="21"/>
          <w:szCs w:val="21"/>
        </w:rPr>
        <w:t>s pooblastilom za izpolnitev in unovčenje menice</w:t>
      </w:r>
    </w:p>
    <w:p w14:paraId="3BDC72B3" w14:textId="77777777" w:rsidR="001676E8" w:rsidRDefault="00000000">
      <w:pPr>
        <w:spacing w:before="225" w:after="225" w:line="240" w:lineRule="auto"/>
      </w:pPr>
      <w:r>
        <w:rPr>
          <w:rFonts w:ascii="Arial" w:hAnsi="Arial" w:cs="Arial"/>
          <w:color w:val="000000"/>
          <w:sz w:val="18"/>
          <w:szCs w:val="18"/>
        </w:rPr>
        <w:t> </w:t>
      </w:r>
    </w:p>
    <w:p w14:paraId="13291AC4" w14:textId="77777777" w:rsidR="001676E8" w:rsidRDefault="00000000">
      <w:pPr>
        <w:spacing w:before="225" w:after="225" w:line="240" w:lineRule="auto"/>
      </w:pPr>
      <w:r>
        <w:rPr>
          <w:rFonts w:ascii="Arial" w:hAnsi="Arial" w:cs="Arial"/>
          <w:color w:val="000000"/>
          <w:sz w:val="18"/>
          <w:szCs w:val="18"/>
        </w:rPr>
        <w:t xml:space="preserve">Naročniku DOM UPOKOJENCEV PTUJ, Volkmerjeva cesta 10, 2250 PTUJ,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 </w:t>
      </w:r>
      <w:r>
        <w:rPr>
          <w:rFonts w:ascii="Arial" w:hAnsi="Arial" w:cs="Arial"/>
          <w:b/>
          <w:bCs/>
          <w:color w:val="000000"/>
          <w:sz w:val="18"/>
          <w:szCs w:val="18"/>
        </w:rPr>
        <w:t>Sukcesivna dobava konvencionalnih in ekoloških živil ter prehrambenega blaga za potrebe Doma upokojencev Ptuj, </w:t>
      </w:r>
      <w:r>
        <w:rPr>
          <w:rFonts w:ascii="Arial" w:hAnsi="Arial" w:cs="Arial"/>
          <w:color w:val="000000"/>
          <w:sz w:val="18"/>
          <w:szCs w:val="18"/>
        </w:rPr>
        <w:t>JN0003/2026</w:t>
      </w:r>
    </w:p>
    <w:p w14:paraId="2AF48D99" w14:textId="77777777" w:rsidR="001676E8" w:rsidRDefault="00000000">
      <w:pPr>
        <w:spacing w:before="225" w:after="225" w:line="240" w:lineRule="auto"/>
      </w:pPr>
      <w:r>
        <w:rPr>
          <w:rFonts w:ascii="Arial" w:hAnsi="Arial" w:cs="Arial"/>
          <w:color w:val="000000"/>
          <w:sz w:val="18"/>
          <w:szCs w:val="18"/>
        </w:rPr>
        <w:t>izročamo bianko lastno menico ter menično izjavo s pooblastilom za izpolnitev in unovčenje menice.</w:t>
      </w:r>
    </w:p>
    <w:p w14:paraId="02E8E97F" w14:textId="77777777" w:rsidR="001676E8" w:rsidRDefault="00000000">
      <w:pPr>
        <w:spacing w:before="225" w:after="225" w:line="240" w:lineRule="auto"/>
      </w:pPr>
      <w:r>
        <w:rPr>
          <w:rFonts w:ascii="Arial" w:hAnsi="Arial" w:cs="Arial"/>
          <w:color w:val="000000"/>
          <w:sz w:val="18"/>
          <w:szCs w:val="18"/>
        </w:rPr>
        <w:t xml:space="preserve">Naročnika DOM UPOKOJENCEV PTUJ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3C52687B" w14:textId="77777777" w:rsidR="001676E8" w:rsidRDefault="00000000">
      <w:pPr>
        <w:spacing w:before="225" w:after="225" w:line="240" w:lineRule="auto"/>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07F0B21" w14:textId="77777777" w:rsidR="001676E8" w:rsidRDefault="00000000">
      <w:pPr>
        <w:spacing w:before="225" w:after="225" w:line="240" w:lineRule="auto"/>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64DAD6AA" w14:textId="77777777" w:rsidR="001676E8" w:rsidRDefault="00000000">
      <w:pPr>
        <w:spacing w:before="225" w:after="225" w:line="240" w:lineRule="auto"/>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3A6A2441" w14:textId="77777777" w:rsidR="001676E8" w:rsidRDefault="00000000">
      <w:pPr>
        <w:spacing w:before="225" w:after="225" w:line="240" w:lineRule="auto"/>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4FDAC0E" w14:textId="77777777" w:rsidR="001676E8" w:rsidRDefault="00000000">
      <w:pPr>
        <w:spacing w:before="225" w:after="225" w:line="240" w:lineRule="auto"/>
        <w:jc w:val="both"/>
      </w:pPr>
      <w:r>
        <w:rPr>
          <w:rFonts w:ascii="Arial" w:hAnsi="Arial" w:cs="Arial"/>
          <w:color w:val="000000"/>
          <w:sz w:val="18"/>
          <w:szCs w:val="18"/>
        </w:rPr>
        <w:t> </w:t>
      </w:r>
    </w:p>
    <w:p w14:paraId="62BE51C7" w14:textId="77777777" w:rsidR="001676E8" w:rsidRDefault="00000000">
      <w:pPr>
        <w:spacing w:before="225" w:after="225" w:line="240" w:lineRule="auto"/>
        <w:jc w:val="both"/>
      </w:pPr>
      <w:r>
        <w:rPr>
          <w:rFonts w:ascii="Arial" w:hAnsi="Arial" w:cs="Arial"/>
          <w:color w:val="000000"/>
          <w:sz w:val="18"/>
          <w:szCs w:val="18"/>
        </w:rPr>
        <w:t>Priloga: </w:t>
      </w:r>
    </w:p>
    <w:p w14:paraId="3A541E14" w14:textId="77777777" w:rsidR="001676E8" w:rsidRDefault="00000000">
      <w:pPr>
        <w:spacing w:before="225" w:after="225" w:line="240" w:lineRule="auto"/>
        <w:jc w:val="both"/>
      </w:pPr>
      <w:r>
        <w:rPr>
          <w:rFonts w:ascii="Arial" w:hAnsi="Arial" w:cs="Arial"/>
          <w:color w:val="000000"/>
          <w:sz w:val="18"/>
          <w:szCs w:val="18"/>
        </w:rPr>
        <w:t>- bianco menica, podpisana in žigosana</w:t>
      </w:r>
    </w:p>
    <w:p w14:paraId="4812B67D" w14:textId="77777777" w:rsidR="001676E8"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676E8" w14:paraId="2FD107D0" w14:textId="77777777">
        <w:tc>
          <w:tcPr>
            <w:tcW w:w="2500" w:type="pct"/>
            <w:tcMar>
              <w:top w:w="75" w:type="dxa"/>
              <w:bottom w:w="75" w:type="dxa"/>
            </w:tcMar>
            <w:vAlign w:val="center"/>
          </w:tcPr>
          <w:p w14:paraId="10EFAF5B" w14:textId="77777777" w:rsidR="001676E8"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626F6A5" w14:textId="77777777" w:rsidR="001676E8"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1676E8" w14:paraId="34E88CF7" w14:textId="77777777">
        <w:tc>
          <w:tcPr>
            <w:tcW w:w="2500" w:type="pct"/>
            <w:tcMar>
              <w:top w:w="75" w:type="dxa"/>
              <w:bottom w:w="75" w:type="dxa"/>
            </w:tcMar>
            <w:vAlign w:val="center"/>
          </w:tcPr>
          <w:p w14:paraId="0125714F" w14:textId="77777777" w:rsidR="001676E8"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78A6C3" w14:textId="77777777" w:rsidR="001676E8" w:rsidRDefault="001676E8"/>
          <w:p w14:paraId="73A2501E" w14:textId="77777777" w:rsidR="001676E8" w:rsidRDefault="00000000">
            <w:pPr>
              <w:jc w:val="center"/>
            </w:pPr>
            <w:r>
              <w:rPr>
                <w:rFonts w:ascii="Arial" w:hAnsi="Arial" w:cs="Arial"/>
                <w:color w:val="A9A9A9"/>
                <w:position w:val="-2"/>
                <w:sz w:val="18"/>
                <w:szCs w:val="18"/>
              </w:rPr>
              <w:t>(žig in podpis)</w:t>
            </w:r>
          </w:p>
        </w:tc>
      </w:tr>
    </w:tbl>
    <w:p w14:paraId="5874BDEA" w14:textId="77777777" w:rsidR="001676E8" w:rsidRDefault="00000000">
      <w:pPr>
        <w:spacing w:before="225" w:after="225" w:line="240" w:lineRule="auto"/>
      </w:pPr>
      <w:r>
        <w:rPr>
          <w:rFonts w:ascii="Arial" w:hAnsi="Arial" w:cs="Arial"/>
          <w:color w:val="000000"/>
          <w:sz w:val="18"/>
          <w:szCs w:val="18"/>
        </w:rPr>
        <w:t> </w:t>
      </w:r>
    </w:p>
    <w:p w14:paraId="11A6A037" w14:textId="77777777" w:rsidR="001676E8" w:rsidRDefault="00000000">
      <w:pPr>
        <w:spacing w:before="225" w:after="225" w:line="240" w:lineRule="auto"/>
        <w:jc w:val="both"/>
      </w:pPr>
      <w:r>
        <w:rPr>
          <w:rFonts w:ascii="Arial" w:hAnsi="Arial" w:cs="Arial"/>
          <w:color w:val="000000"/>
          <w:sz w:val="18"/>
          <w:szCs w:val="18"/>
        </w:rPr>
        <w:t> </w:t>
      </w:r>
    </w:p>
    <w:p w14:paraId="405D082A" w14:textId="77777777" w:rsidR="001676E8" w:rsidRDefault="001676E8">
      <w:pPr>
        <w:sectPr w:rsidR="001676E8" w:rsidSect="006E7A2B">
          <w:footerReference w:type="default" r:id="rId17"/>
          <w:pgSz w:w="11906" w:h="16838"/>
          <w:pgMar w:top="1418" w:right="1418" w:bottom="1418" w:left="1418" w:header="567" w:footer="596" w:gutter="0"/>
          <w:cols w:space="708"/>
          <w:docGrid w:linePitch="360"/>
        </w:sectPr>
      </w:pPr>
    </w:p>
    <w:p w14:paraId="4C0F1736" w14:textId="77777777" w:rsidR="006669CD"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7</w:t>
      </w:r>
    </w:p>
    <w:p w14:paraId="79FA584B" w14:textId="77777777" w:rsidR="006669CD" w:rsidRPr="00252358" w:rsidRDefault="006669CD" w:rsidP="00252358"/>
    <w:p w14:paraId="141A21BF" w14:textId="77777777" w:rsidR="006669CD"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98D5076" w14:textId="77777777" w:rsidR="006669CD" w:rsidRDefault="006669CD" w:rsidP="00EB2A75">
      <w:pPr>
        <w:spacing w:after="120"/>
        <w:rPr>
          <w:rFonts w:ascii="Arial" w:hAnsi="Arial" w:cs="Arial"/>
        </w:rPr>
      </w:pPr>
    </w:p>
    <w:p w14:paraId="4D54A1EC" w14:textId="77777777" w:rsidR="001676E8"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2D4B985" w14:textId="77777777" w:rsidR="001676E8"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676E8" w14:paraId="12A0DE71" w14:textId="77777777">
        <w:tc>
          <w:tcPr>
            <w:tcW w:w="0" w:type="auto"/>
            <w:tcMar>
              <w:top w:w="0" w:type="auto"/>
              <w:bottom w:w="0" w:type="auto"/>
            </w:tcMar>
          </w:tcPr>
          <w:p w14:paraId="75DDF489" w14:textId="77777777" w:rsidR="001676E8" w:rsidRDefault="00000000">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EFB2813" w14:textId="77777777" w:rsidR="001676E8" w:rsidRDefault="00000000">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43D47ED" w14:textId="77777777" w:rsidR="001676E8" w:rsidRDefault="00000000">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1DFD45F0" w14:textId="77777777" w:rsidR="001676E8" w:rsidRDefault="00000000">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870BED0" w14:textId="77777777" w:rsidR="001676E8" w:rsidRDefault="00000000">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854F500" w14:textId="77777777" w:rsidR="001676E8" w:rsidRDefault="00000000">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E47C6C2" w14:textId="77777777" w:rsidR="001676E8" w:rsidRDefault="00000000">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823FFC" w14:textId="77777777" w:rsidR="001676E8"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FDD8375" w14:textId="77777777" w:rsidR="001676E8" w:rsidRDefault="00000000">
      <w:pPr>
        <w:spacing w:before="225" w:after="225" w:line="240" w:lineRule="auto"/>
        <w:jc w:val="center"/>
      </w:pPr>
      <w:r>
        <w:rPr>
          <w:rFonts w:ascii="Arial" w:hAnsi="Arial" w:cs="Arial"/>
          <w:b/>
          <w:bCs/>
          <w:color w:val="000000"/>
          <w:sz w:val="21"/>
          <w:szCs w:val="21"/>
        </w:rPr>
        <w:t>in</w:t>
      </w:r>
    </w:p>
    <w:p w14:paraId="50090255" w14:textId="77777777" w:rsidR="001676E8" w:rsidRDefault="00000000">
      <w:pPr>
        <w:spacing w:before="225" w:after="225" w:line="240" w:lineRule="auto"/>
        <w:jc w:val="center"/>
      </w:pPr>
      <w:r>
        <w:rPr>
          <w:rFonts w:ascii="Arial" w:hAnsi="Arial" w:cs="Arial"/>
          <w:b/>
          <w:bCs/>
          <w:color w:val="000000"/>
          <w:sz w:val="21"/>
          <w:szCs w:val="21"/>
        </w:rPr>
        <w:t>POOBLASTILO</w:t>
      </w:r>
    </w:p>
    <w:p w14:paraId="04AB6720" w14:textId="77777777" w:rsidR="001676E8" w:rsidRDefault="00000000">
      <w:pPr>
        <w:spacing w:before="225" w:after="225" w:line="240" w:lineRule="auto"/>
        <w:jc w:val="both"/>
      </w:pPr>
      <w:r>
        <w:rPr>
          <w:rFonts w:ascii="Arial" w:hAnsi="Arial" w:cs="Arial"/>
          <w:color w:val="000000"/>
          <w:sz w:val="18"/>
          <w:szCs w:val="18"/>
        </w:rPr>
        <w:t>Pooblaščamo naročnika DOM UPOKOJENCEV PTUJ,Volkmerjeva cesta 10, 2250 PTUJ,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676E8" w14:paraId="465F3BD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FEDD9" w14:textId="77777777" w:rsidR="001676E8" w:rsidRDefault="0000000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7472A7" w14:textId="77777777" w:rsidR="001676E8" w:rsidRDefault="00000000">
            <w:r>
              <w:rPr>
                <w:rFonts w:ascii="Arial" w:hAnsi="Arial" w:cs="Arial"/>
                <w:color w:val="000000"/>
                <w:position w:val="-2"/>
                <w:sz w:val="18"/>
                <w:szCs w:val="18"/>
              </w:rPr>
              <w:t> </w:t>
            </w:r>
          </w:p>
        </w:tc>
      </w:tr>
      <w:tr w:rsidR="001676E8" w14:paraId="22F7D86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6C83F" w14:textId="77777777" w:rsidR="001676E8" w:rsidRDefault="0000000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CF460" w14:textId="77777777" w:rsidR="001676E8" w:rsidRDefault="00000000">
            <w:r>
              <w:rPr>
                <w:rFonts w:ascii="Arial" w:hAnsi="Arial" w:cs="Arial"/>
                <w:color w:val="000000"/>
                <w:position w:val="-2"/>
                <w:sz w:val="18"/>
                <w:szCs w:val="18"/>
              </w:rPr>
              <w:t> </w:t>
            </w:r>
          </w:p>
        </w:tc>
      </w:tr>
      <w:tr w:rsidR="001676E8" w14:paraId="0951D0A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358C83" w14:textId="77777777" w:rsidR="001676E8" w:rsidRDefault="0000000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C2DB2" w14:textId="77777777" w:rsidR="001676E8" w:rsidRDefault="00000000">
            <w:r>
              <w:rPr>
                <w:rFonts w:ascii="Arial" w:hAnsi="Arial" w:cs="Arial"/>
                <w:color w:val="000000"/>
                <w:position w:val="-2"/>
                <w:sz w:val="18"/>
                <w:szCs w:val="18"/>
              </w:rPr>
              <w:t> </w:t>
            </w:r>
          </w:p>
        </w:tc>
      </w:tr>
      <w:tr w:rsidR="001676E8" w14:paraId="31B058F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BF0325" w14:textId="77777777" w:rsidR="001676E8" w:rsidRDefault="0000000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85FD0" w14:textId="77777777" w:rsidR="001676E8" w:rsidRDefault="00000000">
            <w:r>
              <w:rPr>
                <w:rFonts w:ascii="Arial" w:hAnsi="Arial" w:cs="Arial"/>
                <w:color w:val="000000"/>
                <w:position w:val="-2"/>
                <w:sz w:val="18"/>
                <w:szCs w:val="18"/>
              </w:rPr>
              <w:t> </w:t>
            </w:r>
          </w:p>
        </w:tc>
      </w:tr>
      <w:tr w:rsidR="001676E8" w14:paraId="52630D4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21AF4" w14:textId="77777777" w:rsidR="001676E8" w:rsidRDefault="0000000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0DBF4" w14:textId="77777777" w:rsidR="001676E8" w:rsidRDefault="00000000">
            <w:r>
              <w:rPr>
                <w:rFonts w:ascii="Arial" w:hAnsi="Arial" w:cs="Arial"/>
                <w:color w:val="000000"/>
                <w:position w:val="-2"/>
                <w:sz w:val="18"/>
                <w:szCs w:val="18"/>
              </w:rPr>
              <w:t> </w:t>
            </w:r>
          </w:p>
        </w:tc>
      </w:tr>
    </w:tbl>
    <w:p w14:paraId="3D009337" w14:textId="77777777" w:rsidR="001676E8"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676E8" w14:paraId="00409289" w14:textId="77777777">
        <w:tc>
          <w:tcPr>
            <w:tcW w:w="2500" w:type="pct"/>
            <w:tcMar>
              <w:top w:w="75" w:type="dxa"/>
              <w:bottom w:w="75" w:type="dxa"/>
            </w:tcMar>
            <w:vAlign w:val="center"/>
          </w:tcPr>
          <w:p w14:paraId="5A1C7095" w14:textId="77777777" w:rsidR="001676E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017E889" w14:textId="77777777" w:rsidR="001676E8" w:rsidRDefault="00000000">
            <w:r>
              <w:rPr>
                <w:rFonts w:ascii="Arial" w:hAnsi="Arial" w:cs="Arial"/>
                <w:color w:val="000000"/>
                <w:position w:val="-2"/>
                <w:sz w:val="18"/>
                <w:szCs w:val="18"/>
              </w:rPr>
              <w:t>Ime in priimek: _____________________</w:t>
            </w:r>
          </w:p>
        </w:tc>
      </w:tr>
      <w:tr w:rsidR="001676E8" w14:paraId="03815494" w14:textId="77777777">
        <w:tc>
          <w:tcPr>
            <w:tcW w:w="2500" w:type="pct"/>
            <w:tcMar>
              <w:top w:w="75" w:type="dxa"/>
              <w:bottom w:w="75" w:type="dxa"/>
            </w:tcMar>
            <w:vAlign w:val="center"/>
          </w:tcPr>
          <w:p w14:paraId="48423F2D" w14:textId="77777777" w:rsidR="001676E8" w:rsidRDefault="00000000">
            <w:r>
              <w:rPr>
                <w:rFonts w:ascii="Arial" w:hAnsi="Arial" w:cs="Arial"/>
                <w:color w:val="000000"/>
                <w:position w:val="-2"/>
                <w:sz w:val="18"/>
                <w:szCs w:val="18"/>
              </w:rPr>
              <w:t> </w:t>
            </w:r>
          </w:p>
        </w:tc>
        <w:tc>
          <w:tcPr>
            <w:tcW w:w="0" w:type="auto"/>
            <w:tcMar>
              <w:top w:w="75" w:type="dxa"/>
              <w:bottom w:w="75" w:type="dxa"/>
            </w:tcMar>
            <w:vAlign w:val="center"/>
          </w:tcPr>
          <w:p w14:paraId="307E7E09" w14:textId="77777777" w:rsidR="001676E8" w:rsidRDefault="001676E8"/>
          <w:p w14:paraId="7FB5FB94" w14:textId="77777777" w:rsidR="001676E8" w:rsidRDefault="00000000">
            <w:pPr>
              <w:jc w:val="center"/>
            </w:pPr>
            <w:r>
              <w:rPr>
                <w:rFonts w:ascii="Arial" w:hAnsi="Arial" w:cs="Arial"/>
                <w:color w:val="A9A9A9"/>
                <w:position w:val="-2"/>
                <w:sz w:val="18"/>
                <w:szCs w:val="18"/>
              </w:rPr>
              <w:t>(žig in podpis)</w:t>
            </w:r>
          </w:p>
        </w:tc>
      </w:tr>
    </w:tbl>
    <w:p w14:paraId="13967654" w14:textId="77777777" w:rsidR="001676E8" w:rsidRDefault="00000000">
      <w:pPr>
        <w:spacing w:before="225" w:after="225" w:line="240" w:lineRule="auto"/>
        <w:jc w:val="both"/>
      </w:pPr>
      <w:r>
        <w:rPr>
          <w:rFonts w:ascii="Arial" w:hAnsi="Arial" w:cs="Arial"/>
          <w:color w:val="000000"/>
          <w:sz w:val="18"/>
          <w:szCs w:val="18"/>
        </w:rPr>
        <w:t> </w:t>
      </w:r>
    </w:p>
    <w:p w14:paraId="0E462FB6" w14:textId="77777777" w:rsidR="001676E8" w:rsidRDefault="00000000">
      <w:pPr>
        <w:spacing w:before="525" w:after="225" w:line="240" w:lineRule="auto"/>
        <w:jc w:val="both"/>
      </w:pPr>
      <w:r>
        <w:rPr>
          <w:rFonts w:ascii="Arial" w:hAnsi="Arial" w:cs="Arial"/>
          <w:color w:val="000000"/>
          <w:sz w:val="18"/>
          <w:szCs w:val="18"/>
        </w:rPr>
        <w:t> </w:t>
      </w:r>
    </w:p>
    <w:p w14:paraId="35A11FA0" w14:textId="77777777" w:rsidR="001676E8" w:rsidRDefault="001676E8">
      <w:pPr>
        <w:sectPr w:rsidR="001676E8" w:rsidSect="006E7A2B">
          <w:footerReference w:type="default" r:id="rId18"/>
          <w:pgSz w:w="11906" w:h="16838"/>
          <w:pgMar w:top="1418" w:right="1418" w:bottom="1418" w:left="1418" w:header="567" w:footer="596" w:gutter="0"/>
          <w:cols w:space="708"/>
          <w:docGrid w:linePitch="360"/>
        </w:sectPr>
      </w:pPr>
    </w:p>
    <w:p w14:paraId="0147140C" w14:textId="77777777" w:rsidR="006669CD"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8</w:t>
      </w:r>
    </w:p>
    <w:p w14:paraId="1ED8B873" w14:textId="77777777" w:rsidR="006669CD" w:rsidRPr="00252358" w:rsidRDefault="006669CD" w:rsidP="00252358"/>
    <w:p w14:paraId="7B28CE12" w14:textId="77777777" w:rsidR="006669CD"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7767A04" w14:textId="77777777" w:rsidR="006669CD" w:rsidRDefault="006669CD" w:rsidP="00EB2A75">
      <w:pPr>
        <w:spacing w:after="120"/>
        <w:rPr>
          <w:rFonts w:ascii="Arial" w:hAnsi="Arial" w:cs="Arial"/>
        </w:rPr>
      </w:pPr>
    </w:p>
    <w:p w14:paraId="4733DC38" w14:textId="77777777" w:rsidR="001676E8" w:rsidRDefault="00000000">
      <w:pPr>
        <w:spacing w:before="225" w:after="225" w:line="240" w:lineRule="auto"/>
        <w:jc w:val="both"/>
      </w:pPr>
      <w:r>
        <w:rPr>
          <w:rFonts w:ascii="Arial" w:hAnsi="Arial" w:cs="Arial"/>
          <w:color w:val="000000"/>
          <w:sz w:val="18"/>
          <w:szCs w:val="18"/>
        </w:rPr>
        <w:t>V zvezi z javnim naročilom »Sukcesivna dobava konvencionalnih in ekoloških živil ter prehrambenega blaga za potrebe Doma upokojencev Ptuj«,</w:t>
      </w:r>
    </w:p>
    <w:p w14:paraId="2B943859" w14:textId="77777777" w:rsidR="001676E8"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042664D" w14:textId="77777777" w:rsidR="001676E8" w:rsidRDefault="00000000">
      <w:pPr>
        <w:spacing w:before="225" w:after="225" w:line="240" w:lineRule="auto"/>
        <w:jc w:val="both"/>
      </w:pPr>
      <w:r>
        <w:rPr>
          <w:rFonts w:ascii="Arial" w:hAnsi="Arial" w:cs="Arial"/>
          <w:color w:val="000000"/>
          <w:sz w:val="18"/>
          <w:szCs w:val="18"/>
        </w:rPr>
        <w:t>Izjavljamo (ustrezno označi):</w:t>
      </w:r>
    </w:p>
    <w:p w14:paraId="3E5B8C1D" w14:textId="77777777" w:rsidR="001676E8"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91AFCFD" w14:textId="77777777" w:rsidR="001676E8" w:rsidRDefault="00000000">
      <w:pPr>
        <w:spacing w:before="225" w:after="225" w:line="240" w:lineRule="auto"/>
        <w:jc w:val="both"/>
      </w:pPr>
      <w:r>
        <w:rPr>
          <w:rFonts w:ascii="Arial" w:hAnsi="Arial" w:cs="Arial"/>
          <w:color w:val="000000"/>
          <w:sz w:val="18"/>
          <w:szCs w:val="18"/>
        </w:rPr>
        <w:t>[   ] NE zahtevamo izvedbe neposrednih plačil.</w:t>
      </w:r>
    </w:p>
    <w:p w14:paraId="7B68688C" w14:textId="77777777" w:rsidR="001676E8" w:rsidRDefault="00000000">
      <w:pPr>
        <w:spacing w:before="225" w:after="225" w:line="240" w:lineRule="auto"/>
        <w:jc w:val="both"/>
      </w:pPr>
      <w:r>
        <w:rPr>
          <w:rFonts w:ascii="Arial" w:hAnsi="Arial" w:cs="Arial"/>
          <w:color w:val="000000"/>
          <w:sz w:val="18"/>
          <w:szCs w:val="18"/>
        </w:rPr>
        <w:t> </w:t>
      </w:r>
    </w:p>
    <w:p w14:paraId="6F7FBF9D" w14:textId="77777777" w:rsidR="001676E8"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676E8" w14:paraId="30D36B59" w14:textId="77777777">
        <w:tc>
          <w:tcPr>
            <w:tcW w:w="2500" w:type="pct"/>
            <w:tcMar>
              <w:top w:w="75" w:type="dxa"/>
              <w:bottom w:w="75" w:type="dxa"/>
            </w:tcMar>
            <w:vAlign w:val="center"/>
          </w:tcPr>
          <w:p w14:paraId="12E6D483" w14:textId="77777777" w:rsidR="001676E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C735D69" w14:textId="77777777" w:rsidR="001676E8" w:rsidRDefault="00000000">
            <w:r>
              <w:rPr>
                <w:rFonts w:ascii="Arial" w:hAnsi="Arial" w:cs="Arial"/>
                <w:color w:val="000000"/>
                <w:position w:val="-2"/>
                <w:sz w:val="18"/>
                <w:szCs w:val="18"/>
              </w:rPr>
              <w:t>Ime in priimek: _____________________</w:t>
            </w:r>
          </w:p>
        </w:tc>
      </w:tr>
      <w:tr w:rsidR="001676E8" w14:paraId="4B470E51" w14:textId="77777777">
        <w:tc>
          <w:tcPr>
            <w:tcW w:w="2500" w:type="pct"/>
            <w:tcMar>
              <w:top w:w="75" w:type="dxa"/>
              <w:bottom w:w="75" w:type="dxa"/>
            </w:tcMar>
            <w:vAlign w:val="center"/>
          </w:tcPr>
          <w:p w14:paraId="39CA05E1" w14:textId="77777777" w:rsidR="001676E8" w:rsidRDefault="00000000">
            <w:r>
              <w:rPr>
                <w:rFonts w:ascii="Arial" w:hAnsi="Arial" w:cs="Arial"/>
                <w:color w:val="000000"/>
                <w:position w:val="-2"/>
                <w:sz w:val="18"/>
                <w:szCs w:val="18"/>
              </w:rPr>
              <w:t> </w:t>
            </w:r>
          </w:p>
        </w:tc>
        <w:tc>
          <w:tcPr>
            <w:tcW w:w="0" w:type="auto"/>
            <w:tcMar>
              <w:top w:w="75" w:type="dxa"/>
              <w:bottom w:w="75" w:type="dxa"/>
            </w:tcMar>
            <w:vAlign w:val="center"/>
          </w:tcPr>
          <w:p w14:paraId="16506CB2" w14:textId="77777777" w:rsidR="001676E8" w:rsidRDefault="001676E8"/>
          <w:p w14:paraId="2666A7FB" w14:textId="77777777" w:rsidR="001676E8" w:rsidRDefault="00000000">
            <w:pPr>
              <w:jc w:val="center"/>
            </w:pPr>
            <w:r>
              <w:rPr>
                <w:rFonts w:ascii="Arial" w:hAnsi="Arial" w:cs="Arial"/>
                <w:color w:val="A9A9A9"/>
                <w:position w:val="-2"/>
                <w:sz w:val="18"/>
                <w:szCs w:val="18"/>
              </w:rPr>
              <w:t>(žig in podpis)</w:t>
            </w:r>
          </w:p>
        </w:tc>
      </w:tr>
    </w:tbl>
    <w:p w14:paraId="7FFD13DC" w14:textId="77777777" w:rsidR="001676E8" w:rsidRDefault="00000000">
      <w:pPr>
        <w:spacing w:before="225" w:after="225" w:line="240" w:lineRule="auto"/>
        <w:jc w:val="both"/>
      </w:pPr>
      <w:r>
        <w:rPr>
          <w:rFonts w:ascii="Arial" w:hAnsi="Arial" w:cs="Arial"/>
          <w:color w:val="000000"/>
          <w:sz w:val="18"/>
          <w:szCs w:val="18"/>
        </w:rPr>
        <w:t> </w:t>
      </w:r>
    </w:p>
    <w:p w14:paraId="2AEFE858" w14:textId="77777777" w:rsidR="001676E8" w:rsidRDefault="00000000">
      <w:pPr>
        <w:spacing w:before="225" w:after="225" w:line="240" w:lineRule="auto"/>
        <w:jc w:val="both"/>
      </w:pPr>
      <w:r>
        <w:rPr>
          <w:rFonts w:ascii="Arial" w:hAnsi="Arial" w:cs="Arial"/>
          <w:color w:val="000000"/>
          <w:sz w:val="18"/>
          <w:szCs w:val="18"/>
        </w:rPr>
        <w:t> </w:t>
      </w:r>
    </w:p>
    <w:p w14:paraId="50B1308A" w14:textId="77777777" w:rsidR="001676E8" w:rsidRDefault="00000000">
      <w:pPr>
        <w:spacing w:before="225" w:after="225" w:line="240" w:lineRule="auto"/>
        <w:jc w:val="both"/>
      </w:pPr>
      <w:r>
        <w:rPr>
          <w:rFonts w:ascii="Arial" w:hAnsi="Arial" w:cs="Arial"/>
          <w:color w:val="000000"/>
          <w:sz w:val="18"/>
          <w:szCs w:val="18"/>
        </w:rPr>
        <w:t> </w:t>
      </w:r>
    </w:p>
    <w:p w14:paraId="389FFD4B" w14:textId="77777777" w:rsidR="001676E8" w:rsidRDefault="00000000">
      <w:pPr>
        <w:spacing w:before="225" w:after="225" w:line="240" w:lineRule="auto"/>
        <w:jc w:val="both"/>
      </w:pPr>
      <w:r>
        <w:rPr>
          <w:rFonts w:ascii="Arial" w:hAnsi="Arial" w:cs="Arial"/>
          <w:b/>
          <w:bCs/>
          <w:i/>
          <w:iCs/>
          <w:color w:val="000000"/>
          <w:sz w:val="18"/>
          <w:szCs w:val="18"/>
          <w:u w:val="single"/>
        </w:rPr>
        <w:t>Opomba:</w:t>
      </w:r>
    </w:p>
    <w:p w14:paraId="6CC4F3F2" w14:textId="77777777" w:rsidR="001676E8"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5ACF729D" w14:textId="77777777" w:rsidR="001676E8" w:rsidRDefault="001676E8">
      <w:pPr>
        <w:sectPr w:rsidR="001676E8" w:rsidSect="006E7A2B">
          <w:footerReference w:type="default" r:id="rId19"/>
          <w:pgSz w:w="11906" w:h="16838"/>
          <w:pgMar w:top="1418" w:right="1418" w:bottom="1418" w:left="1418" w:header="567" w:footer="596" w:gutter="0"/>
          <w:cols w:space="708"/>
          <w:docGrid w:linePitch="360"/>
        </w:sectPr>
      </w:pPr>
    </w:p>
    <w:p w14:paraId="636CD9DC" w14:textId="77777777" w:rsidR="006669CD"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9</w:t>
      </w:r>
    </w:p>
    <w:p w14:paraId="61EEAB2E" w14:textId="77777777" w:rsidR="006669CD" w:rsidRPr="00252358" w:rsidRDefault="006669CD" w:rsidP="00252358"/>
    <w:p w14:paraId="1C29F0E2" w14:textId="77777777" w:rsidR="006669CD"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00ADA88" w14:textId="77777777" w:rsidR="006669CD" w:rsidRDefault="006669CD" w:rsidP="00EB2A75">
      <w:pPr>
        <w:spacing w:after="120"/>
        <w:rPr>
          <w:rFonts w:ascii="Arial" w:hAnsi="Arial" w:cs="Arial"/>
        </w:rPr>
      </w:pPr>
    </w:p>
    <w:p w14:paraId="0B6E5160" w14:textId="77777777" w:rsidR="001676E8" w:rsidRDefault="0000000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Sukcesivna dobava konvencionalnih in ekoloških živil ter prehrambenega blaga za potrebe Doma upokojencev Ptuj</w:t>
      </w:r>
      <w:r>
        <w:rPr>
          <w:rFonts w:ascii="Arial" w:hAnsi="Arial" w:cs="Arial"/>
          <w:color w:val="000000"/>
          <w:sz w:val="18"/>
          <w:szCs w:val="18"/>
        </w:rPr>
        <w:t>«,</w:t>
      </w:r>
    </w:p>
    <w:p w14:paraId="22348BAC" w14:textId="77777777" w:rsidR="001676E8" w:rsidRDefault="00000000">
      <w:pPr>
        <w:spacing w:before="225" w:after="225" w:line="240" w:lineRule="auto"/>
        <w:jc w:val="both"/>
      </w:pPr>
      <w:r>
        <w:rPr>
          <w:rFonts w:ascii="Arial" w:hAnsi="Arial" w:cs="Arial"/>
          <w:color w:val="000000"/>
          <w:sz w:val="18"/>
          <w:szCs w:val="18"/>
        </w:rPr>
        <w:t>izjavljamo, da (ustrezno označi in izpolni):</w:t>
      </w:r>
    </w:p>
    <w:p w14:paraId="54DEF703" w14:textId="77777777" w:rsidR="001676E8" w:rsidRDefault="00000000">
      <w:pPr>
        <w:spacing w:before="225" w:after="225" w:line="240" w:lineRule="auto"/>
        <w:jc w:val="both"/>
      </w:pPr>
      <w:r>
        <w:rPr>
          <w:rFonts w:ascii="Arial" w:hAnsi="Arial" w:cs="Arial"/>
          <w:b/>
          <w:bCs/>
          <w:color w:val="000000"/>
          <w:sz w:val="18"/>
          <w:szCs w:val="18"/>
        </w:rPr>
        <w:t>[   ] ne nastopamo s podizvajalci</w:t>
      </w:r>
    </w:p>
    <w:p w14:paraId="08B70A68" w14:textId="77777777" w:rsidR="001676E8"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1676E8" w14:paraId="1DF2AA1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16E2DD" w14:textId="77777777" w:rsidR="001676E8"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60A2323" w14:textId="77777777" w:rsidR="001676E8" w:rsidRDefault="00000000">
            <w:r>
              <w:rPr>
                <w:rFonts w:ascii="Arial" w:hAnsi="Arial" w:cs="Arial"/>
                <w:color w:val="000000"/>
                <w:position w:val="-2"/>
                <w:sz w:val="18"/>
                <w:szCs w:val="18"/>
              </w:rPr>
              <w:t> </w:t>
            </w:r>
          </w:p>
        </w:tc>
      </w:tr>
      <w:tr w:rsidR="001676E8" w14:paraId="2213827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1740CED" w14:textId="77777777" w:rsidR="001676E8"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208808" w14:textId="77777777" w:rsidR="001676E8" w:rsidRDefault="00000000">
            <w:pPr>
              <w:spacing w:before="135" w:after="135"/>
              <w:jc w:val="both"/>
              <w:textAlignment w:val="center"/>
            </w:pPr>
            <w:r>
              <w:rPr>
                <w:rFonts w:ascii="Arial" w:hAnsi="Arial" w:cs="Arial"/>
                <w:color w:val="000000"/>
                <w:position w:val="-2"/>
                <w:sz w:val="18"/>
                <w:szCs w:val="18"/>
              </w:rPr>
              <w:t>Opis del, ki jih bo izvedel podizvajalec:</w:t>
            </w:r>
          </w:p>
          <w:p w14:paraId="670F93FD" w14:textId="77777777" w:rsidR="001676E8" w:rsidRDefault="00000000">
            <w:pPr>
              <w:spacing w:before="135" w:after="135"/>
              <w:jc w:val="both"/>
              <w:textAlignment w:val="center"/>
            </w:pPr>
            <w:r>
              <w:rPr>
                <w:rFonts w:ascii="Arial" w:hAnsi="Arial" w:cs="Arial"/>
                <w:color w:val="000000"/>
                <w:position w:val="-2"/>
                <w:sz w:val="18"/>
                <w:szCs w:val="18"/>
              </w:rPr>
              <w:t> </w:t>
            </w:r>
          </w:p>
          <w:p w14:paraId="5BAD4A98" w14:textId="77777777" w:rsidR="001676E8"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676E8" w14:paraId="5DED014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80A927" w14:textId="77777777" w:rsidR="001676E8"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E63787" w14:textId="77777777" w:rsidR="001676E8" w:rsidRDefault="00000000">
            <w:r>
              <w:rPr>
                <w:rFonts w:ascii="Arial" w:hAnsi="Arial" w:cs="Arial"/>
                <w:color w:val="000000"/>
                <w:position w:val="-2"/>
                <w:sz w:val="18"/>
                <w:szCs w:val="18"/>
              </w:rPr>
              <w:t> </w:t>
            </w:r>
          </w:p>
        </w:tc>
      </w:tr>
      <w:tr w:rsidR="001676E8" w14:paraId="0C7CD73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569BFD" w14:textId="77777777" w:rsidR="001676E8"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AB36A3" w14:textId="77777777" w:rsidR="001676E8" w:rsidRDefault="00000000">
            <w:pPr>
              <w:spacing w:before="135" w:after="135"/>
              <w:jc w:val="both"/>
              <w:textAlignment w:val="center"/>
            </w:pPr>
            <w:r>
              <w:rPr>
                <w:rFonts w:ascii="Arial" w:hAnsi="Arial" w:cs="Arial"/>
                <w:color w:val="000000"/>
                <w:position w:val="-2"/>
                <w:sz w:val="18"/>
                <w:szCs w:val="18"/>
              </w:rPr>
              <w:t>Opis del, ki jih bo izvedel podizvajalec:</w:t>
            </w:r>
          </w:p>
          <w:p w14:paraId="0C5C037A" w14:textId="77777777" w:rsidR="001676E8" w:rsidRDefault="00000000">
            <w:pPr>
              <w:spacing w:before="135" w:after="135"/>
              <w:jc w:val="both"/>
              <w:textAlignment w:val="center"/>
            </w:pPr>
            <w:r>
              <w:rPr>
                <w:rFonts w:ascii="Arial" w:hAnsi="Arial" w:cs="Arial"/>
                <w:color w:val="000000"/>
                <w:position w:val="-2"/>
                <w:sz w:val="18"/>
                <w:szCs w:val="18"/>
              </w:rPr>
              <w:t> </w:t>
            </w:r>
          </w:p>
          <w:p w14:paraId="40FE2740" w14:textId="77777777" w:rsidR="001676E8"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7134AA79" w14:textId="77777777" w:rsidR="001676E8" w:rsidRDefault="00000000">
            <w:pPr>
              <w:spacing w:before="135" w:after="135"/>
              <w:jc w:val="both"/>
              <w:textAlignment w:val="center"/>
            </w:pPr>
            <w:r>
              <w:rPr>
                <w:rFonts w:ascii="Arial" w:hAnsi="Arial" w:cs="Arial"/>
                <w:color w:val="000000"/>
                <w:position w:val="-2"/>
                <w:sz w:val="18"/>
                <w:szCs w:val="18"/>
              </w:rPr>
              <w:t> </w:t>
            </w:r>
          </w:p>
        </w:tc>
      </w:tr>
    </w:tbl>
    <w:p w14:paraId="2C588117" w14:textId="77777777" w:rsidR="001676E8"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A5D26B8" w14:textId="77777777" w:rsidR="001676E8"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676E8" w14:paraId="418DC2E3" w14:textId="77777777">
        <w:tc>
          <w:tcPr>
            <w:tcW w:w="4080" w:type="dxa"/>
            <w:tcMar>
              <w:top w:w="135" w:type="dxa"/>
              <w:bottom w:w="135" w:type="dxa"/>
            </w:tcMar>
            <w:vAlign w:val="center"/>
          </w:tcPr>
          <w:p w14:paraId="42A3591B" w14:textId="77777777" w:rsidR="001676E8"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0F9E28BE" w14:textId="77777777" w:rsidR="001676E8" w:rsidRDefault="00000000">
            <w:r>
              <w:rPr>
                <w:rFonts w:ascii="Arial" w:hAnsi="Arial" w:cs="Arial"/>
                <w:color w:val="000000"/>
                <w:position w:val="-2"/>
                <w:sz w:val="18"/>
                <w:szCs w:val="18"/>
              </w:rPr>
              <w:t>Ime in priimek: _____________________</w:t>
            </w:r>
          </w:p>
        </w:tc>
      </w:tr>
      <w:tr w:rsidR="001676E8" w14:paraId="714891EA" w14:textId="77777777">
        <w:tc>
          <w:tcPr>
            <w:tcW w:w="4080" w:type="dxa"/>
            <w:tcMar>
              <w:top w:w="135" w:type="dxa"/>
              <w:bottom w:w="135" w:type="dxa"/>
            </w:tcMar>
            <w:vAlign w:val="center"/>
          </w:tcPr>
          <w:p w14:paraId="767A4B57" w14:textId="77777777" w:rsidR="001676E8" w:rsidRDefault="00000000">
            <w:r>
              <w:rPr>
                <w:rFonts w:ascii="Arial" w:hAnsi="Arial" w:cs="Arial"/>
                <w:color w:val="000000"/>
                <w:position w:val="-2"/>
                <w:sz w:val="18"/>
                <w:szCs w:val="18"/>
              </w:rPr>
              <w:t> </w:t>
            </w:r>
          </w:p>
        </w:tc>
        <w:tc>
          <w:tcPr>
            <w:tcW w:w="0" w:type="auto"/>
            <w:tcMar>
              <w:top w:w="135" w:type="dxa"/>
              <w:bottom w:w="135" w:type="dxa"/>
            </w:tcMar>
            <w:vAlign w:val="center"/>
          </w:tcPr>
          <w:p w14:paraId="4CA93061" w14:textId="77777777" w:rsidR="001676E8" w:rsidRDefault="001676E8"/>
          <w:p w14:paraId="11B1E91C" w14:textId="77777777" w:rsidR="001676E8" w:rsidRDefault="00000000">
            <w:pPr>
              <w:jc w:val="center"/>
            </w:pPr>
            <w:r>
              <w:rPr>
                <w:rFonts w:ascii="Arial" w:hAnsi="Arial" w:cs="Arial"/>
                <w:color w:val="A9A9A9"/>
                <w:position w:val="-2"/>
                <w:sz w:val="18"/>
                <w:szCs w:val="18"/>
              </w:rPr>
              <w:t>(žig in podpis)</w:t>
            </w:r>
          </w:p>
        </w:tc>
      </w:tr>
    </w:tbl>
    <w:p w14:paraId="0812A770" w14:textId="77777777" w:rsidR="001676E8"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EAE16AE" w14:textId="77777777" w:rsidR="001676E8" w:rsidRDefault="001676E8">
      <w:pPr>
        <w:sectPr w:rsidR="001676E8" w:rsidSect="006E7A2B">
          <w:footerReference w:type="default" r:id="rId20"/>
          <w:pgSz w:w="11906" w:h="16838"/>
          <w:pgMar w:top="1418" w:right="1418" w:bottom="1418" w:left="1418" w:header="567" w:footer="596" w:gutter="0"/>
          <w:cols w:space="708"/>
          <w:docGrid w:linePitch="360"/>
        </w:sectPr>
      </w:pPr>
    </w:p>
    <w:p w14:paraId="07A8E463" w14:textId="77777777" w:rsidR="006669CD"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10</w:t>
      </w:r>
    </w:p>
    <w:p w14:paraId="754E4EE7" w14:textId="77777777" w:rsidR="006669CD" w:rsidRPr="00252358" w:rsidRDefault="006669CD" w:rsidP="00252358"/>
    <w:p w14:paraId="5835E2D0" w14:textId="77777777" w:rsidR="006669CD"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64B18CF" w14:textId="77777777" w:rsidR="006669CD" w:rsidRDefault="006669CD" w:rsidP="00EB2A75">
      <w:pPr>
        <w:spacing w:after="120"/>
        <w:rPr>
          <w:rFonts w:ascii="Arial" w:hAnsi="Arial" w:cs="Arial"/>
        </w:rPr>
      </w:pPr>
    </w:p>
    <w:p w14:paraId="2A038F79" w14:textId="77777777" w:rsidR="001676E8"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5A3D95D" w14:textId="77777777" w:rsidR="001676E8"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676E8" w14:paraId="7A5150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6BEC4" w14:textId="77777777" w:rsidR="001676E8" w:rsidRDefault="00000000">
            <w:pPr>
              <w:spacing w:before="135" w:after="135"/>
              <w:jc w:val="both"/>
              <w:textAlignment w:val="center"/>
            </w:pPr>
            <w:r>
              <w:rPr>
                <w:rFonts w:ascii="Arial" w:hAnsi="Arial" w:cs="Arial"/>
                <w:b/>
                <w:bCs/>
                <w:color w:val="000000"/>
                <w:position w:val="-2"/>
                <w:sz w:val="18"/>
                <w:szCs w:val="18"/>
              </w:rPr>
              <w:t>Ime in priimek</w:t>
            </w:r>
          </w:p>
          <w:p w14:paraId="1E615A52" w14:textId="77777777" w:rsidR="001676E8" w:rsidRDefault="00000000">
            <w:pPr>
              <w:spacing w:before="135" w:after="135"/>
              <w:jc w:val="both"/>
              <w:textAlignment w:val="center"/>
            </w:pPr>
            <w:r>
              <w:rPr>
                <w:rFonts w:ascii="Arial" w:hAnsi="Arial" w:cs="Arial"/>
                <w:b/>
                <w:bCs/>
                <w:color w:val="000000"/>
                <w:position w:val="-2"/>
                <w:sz w:val="18"/>
                <w:szCs w:val="18"/>
              </w:rPr>
              <w:t>ali</w:t>
            </w:r>
          </w:p>
          <w:p w14:paraId="17D2AB99" w14:textId="77777777" w:rsidR="001676E8"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0DBBB7" w14:textId="77777777" w:rsidR="001676E8" w:rsidRDefault="00000000">
            <w:pPr>
              <w:spacing w:before="135" w:after="135"/>
              <w:jc w:val="both"/>
              <w:textAlignment w:val="center"/>
            </w:pPr>
            <w:r>
              <w:rPr>
                <w:rFonts w:ascii="Arial" w:hAnsi="Arial" w:cs="Arial"/>
                <w:b/>
                <w:bCs/>
                <w:color w:val="000000"/>
                <w:position w:val="-2"/>
                <w:sz w:val="18"/>
                <w:szCs w:val="18"/>
              </w:rPr>
              <w:t>Naslov prebivališča</w:t>
            </w:r>
          </w:p>
          <w:p w14:paraId="11E718A0" w14:textId="77777777" w:rsidR="001676E8" w:rsidRDefault="00000000">
            <w:pPr>
              <w:spacing w:before="135" w:after="135"/>
              <w:jc w:val="both"/>
              <w:textAlignment w:val="center"/>
            </w:pPr>
            <w:r>
              <w:rPr>
                <w:rFonts w:ascii="Arial" w:hAnsi="Arial" w:cs="Arial"/>
                <w:b/>
                <w:bCs/>
                <w:color w:val="000000"/>
                <w:position w:val="-2"/>
                <w:sz w:val="18"/>
                <w:szCs w:val="18"/>
              </w:rPr>
              <w:t>ali</w:t>
            </w:r>
          </w:p>
          <w:p w14:paraId="69A86DFE" w14:textId="77777777" w:rsidR="001676E8"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908821" w14:textId="77777777" w:rsidR="001676E8" w:rsidRDefault="00000000">
            <w:pPr>
              <w:spacing w:before="135" w:after="135"/>
              <w:jc w:val="both"/>
              <w:textAlignment w:val="center"/>
            </w:pPr>
            <w:r>
              <w:rPr>
                <w:rFonts w:ascii="Arial" w:hAnsi="Arial" w:cs="Arial"/>
                <w:b/>
                <w:bCs/>
                <w:color w:val="000000"/>
                <w:position w:val="-2"/>
                <w:sz w:val="18"/>
                <w:szCs w:val="18"/>
              </w:rPr>
              <w:t>Delež lastništva</w:t>
            </w:r>
          </w:p>
          <w:p w14:paraId="2CC3588B" w14:textId="77777777" w:rsidR="001676E8" w:rsidRDefault="00000000">
            <w:pPr>
              <w:spacing w:before="135" w:after="135"/>
              <w:jc w:val="both"/>
              <w:textAlignment w:val="center"/>
            </w:pPr>
            <w:r>
              <w:rPr>
                <w:rFonts w:ascii="Arial" w:hAnsi="Arial" w:cs="Arial"/>
                <w:b/>
                <w:bCs/>
                <w:color w:val="000000"/>
                <w:position w:val="-2"/>
                <w:sz w:val="18"/>
                <w:szCs w:val="18"/>
              </w:rPr>
              <w:t>ali</w:t>
            </w:r>
          </w:p>
          <w:p w14:paraId="5D289E64" w14:textId="77777777" w:rsidR="001676E8"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1676E8" w14:paraId="4E87D06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ECBFD"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475DD"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9A67AA" w14:textId="77777777" w:rsidR="001676E8" w:rsidRDefault="00000000">
            <w:pPr>
              <w:spacing w:before="135" w:after="135"/>
              <w:jc w:val="both"/>
              <w:textAlignment w:val="center"/>
            </w:pPr>
            <w:r>
              <w:rPr>
                <w:rFonts w:ascii="Arial" w:hAnsi="Arial" w:cs="Arial"/>
                <w:color w:val="000000"/>
                <w:position w:val="-2"/>
                <w:sz w:val="18"/>
                <w:szCs w:val="18"/>
              </w:rPr>
              <w:t> </w:t>
            </w:r>
          </w:p>
        </w:tc>
      </w:tr>
      <w:tr w:rsidR="001676E8" w14:paraId="7BFEB29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53E679"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BD99FA"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C90CD9" w14:textId="77777777" w:rsidR="001676E8" w:rsidRDefault="00000000">
            <w:pPr>
              <w:spacing w:before="135" w:after="135"/>
              <w:jc w:val="both"/>
              <w:textAlignment w:val="center"/>
            </w:pPr>
            <w:r>
              <w:rPr>
                <w:rFonts w:ascii="Arial" w:hAnsi="Arial" w:cs="Arial"/>
                <w:color w:val="000000"/>
                <w:position w:val="-2"/>
                <w:sz w:val="18"/>
                <w:szCs w:val="18"/>
              </w:rPr>
              <w:t> </w:t>
            </w:r>
          </w:p>
        </w:tc>
      </w:tr>
      <w:tr w:rsidR="001676E8" w14:paraId="349AC0E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15B81F"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456DE1"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52AE0" w14:textId="77777777" w:rsidR="001676E8" w:rsidRDefault="00000000">
            <w:pPr>
              <w:spacing w:before="135" w:after="135"/>
              <w:jc w:val="both"/>
              <w:textAlignment w:val="center"/>
            </w:pPr>
            <w:r>
              <w:rPr>
                <w:rFonts w:ascii="Arial" w:hAnsi="Arial" w:cs="Arial"/>
                <w:color w:val="000000"/>
                <w:position w:val="-2"/>
                <w:sz w:val="18"/>
                <w:szCs w:val="18"/>
              </w:rPr>
              <w:t> </w:t>
            </w:r>
          </w:p>
        </w:tc>
      </w:tr>
      <w:tr w:rsidR="001676E8" w14:paraId="07EA1BB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E7E6A4"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87F14D"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40FB00" w14:textId="77777777" w:rsidR="001676E8" w:rsidRDefault="00000000">
            <w:pPr>
              <w:spacing w:before="135" w:after="135"/>
              <w:jc w:val="both"/>
              <w:textAlignment w:val="center"/>
            </w:pPr>
            <w:r>
              <w:rPr>
                <w:rFonts w:ascii="Arial" w:hAnsi="Arial" w:cs="Arial"/>
                <w:color w:val="000000"/>
                <w:position w:val="-2"/>
                <w:sz w:val="18"/>
                <w:szCs w:val="18"/>
              </w:rPr>
              <w:t> </w:t>
            </w:r>
          </w:p>
        </w:tc>
      </w:tr>
    </w:tbl>
    <w:p w14:paraId="3B365143" w14:textId="77777777" w:rsidR="001676E8"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676E8" w14:paraId="73F0BB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85500" w14:textId="77777777" w:rsidR="001676E8"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1BCC9" w14:textId="77777777" w:rsidR="001676E8"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45869" w14:textId="77777777" w:rsidR="001676E8"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1676E8" w14:paraId="3871154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62FF25"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318C3"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9E774" w14:textId="77777777" w:rsidR="001676E8" w:rsidRDefault="00000000">
            <w:pPr>
              <w:spacing w:before="135" w:after="135"/>
              <w:jc w:val="both"/>
              <w:textAlignment w:val="center"/>
            </w:pPr>
            <w:r>
              <w:rPr>
                <w:rFonts w:ascii="Arial" w:hAnsi="Arial" w:cs="Arial"/>
                <w:color w:val="000000"/>
                <w:position w:val="-2"/>
                <w:sz w:val="18"/>
                <w:szCs w:val="18"/>
              </w:rPr>
              <w:t> </w:t>
            </w:r>
          </w:p>
        </w:tc>
      </w:tr>
      <w:tr w:rsidR="001676E8" w14:paraId="03FD938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4ADB60"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ED8C1"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5E26A7" w14:textId="77777777" w:rsidR="001676E8" w:rsidRDefault="00000000">
            <w:pPr>
              <w:spacing w:before="135" w:after="135"/>
              <w:jc w:val="both"/>
              <w:textAlignment w:val="center"/>
            </w:pPr>
            <w:r>
              <w:rPr>
                <w:rFonts w:ascii="Arial" w:hAnsi="Arial" w:cs="Arial"/>
                <w:color w:val="000000"/>
                <w:position w:val="-2"/>
                <w:sz w:val="18"/>
                <w:szCs w:val="18"/>
              </w:rPr>
              <w:t> </w:t>
            </w:r>
          </w:p>
        </w:tc>
      </w:tr>
      <w:tr w:rsidR="001676E8" w14:paraId="62B737F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11B175"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1A24E"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C6B24" w14:textId="77777777" w:rsidR="001676E8" w:rsidRDefault="00000000">
            <w:pPr>
              <w:spacing w:before="135" w:after="135"/>
              <w:jc w:val="both"/>
              <w:textAlignment w:val="center"/>
            </w:pPr>
            <w:r>
              <w:rPr>
                <w:rFonts w:ascii="Arial" w:hAnsi="Arial" w:cs="Arial"/>
                <w:color w:val="000000"/>
                <w:position w:val="-2"/>
                <w:sz w:val="18"/>
                <w:szCs w:val="18"/>
              </w:rPr>
              <w:t> </w:t>
            </w:r>
          </w:p>
        </w:tc>
      </w:tr>
      <w:tr w:rsidR="001676E8" w14:paraId="22620C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EBE50A"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BE7B56" w14:textId="77777777" w:rsidR="001676E8"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8E6FC0" w14:textId="77777777" w:rsidR="001676E8" w:rsidRDefault="00000000">
            <w:pPr>
              <w:spacing w:before="135" w:after="135"/>
              <w:jc w:val="both"/>
              <w:textAlignment w:val="center"/>
            </w:pPr>
            <w:r>
              <w:rPr>
                <w:rFonts w:ascii="Arial" w:hAnsi="Arial" w:cs="Arial"/>
                <w:color w:val="000000"/>
                <w:position w:val="-2"/>
                <w:sz w:val="18"/>
                <w:szCs w:val="18"/>
              </w:rPr>
              <w:t> </w:t>
            </w:r>
          </w:p>
        </w:tc>
      </w:tr>
    </w:tbl>
    <w:p w14:paraId="26982F15" w14:textId="77777777" w:rsidR="001676E8"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676E8" w14:paraId="01BA8F12" w14:textId="77777777">
        <w:tc>
          <w:tcPr>
            <w:tcW w:w="4080" w:type="dxa"/>
            <w:tcMar>
              <w:top w:w="75" w:type="dxa"/>
              <w:bottom w:w="75" w:type="dxa"/>
            </w:tcMar>
            <w:vAlign w:val="center"/>
          </w:tcPr>
          <w:p w14:paraId="3752F9D1" w14:textId="77777777" w:rsidR="001676E8"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546A1D1" w14:textId="77777777" w:rsidR="001676E8" w:rsidRDefault="00000000">
            <w:r>
              <w:rPr>
                <w:rFonts w:ascii="Arial" w:hAnsi="Arial" w:cs="Arial"/>
                <w:color w:val="000000"/>
                <w:position w:val="-2"/>
                <w:sz w:val="18"/>
                <w:szCs w:val="18"/>
              </w:rPr>
              <w:t>Ime in priimek: _____________________</w:t>
            </w:r>
          </w:p>
        </w:tc>
      </w:tr>
      <w:tr w:rsidR="001676E8" w14:paraId="10F848F6" w14:textId="77777777">
        <w:tc>
          <w:tcPr>
            <w:tcW w:w="4080" w:type="dxa"/>
            <w:tcMar>
              <w:top w:w="75" w:type="dxa"/>
              <w:bottom w:w="75" w:type="dxa"/>
            </w:tcMar>
            <w:vAlign w:val="center"/>
          </w:tcPr>
          <w:p w14:paraId="6D0F453B" w14:textId="77777777" w:rsidR="001676E8" w:rsidRDefault="00000000">
            <w:r>
              <w:rPr>
                <w:rFonts w:ascii="Arial" w:hAnsi="Arial" w:cs="Arial"/>
                <w:color w:val="000000"/>
                <w:position w:val="-2"/>
                <w:sz w:val="18"/>
                <w:szCs w:val="18"/>
              </w:rPr>
              <w:t> </w:t>
            </w:r>
          </w:p>
        </w:tc>
        <w:tc>
          <w:tcPr>
            <w:tcW w:w="0" w:type="auto"/>
            <w:tcMar>
              <w:top w:w="75" w:type="dxa"/>
              <w:bottom w:w="75" w:type="dxa"/>
            </w:tcMar>
            <w:vAlign w:val="center"/>
          </w:tcPr>
          <w:p w14:paraId="7DDFE244" w14:textId="77777777" w:rsidR="001676E8" w:rsidRDefault="00000000">
            <w:pPr>
              <w:jc w:val="center"/>
            </w:pPr>
            <w:r>
              <w:rPr>
                <w:rFonts w:ascii="Arial" w:hAnsi="Arial" w:cs="Arial"/>
                <w:color w:val="000000"/>
                <w:position w:val="-2"/>
                <w:sz w:val="18"/>
                <w:szCs w:val="18"/>
              </w:rPr>
              <w:t>(žig in podpis)</w:t>
            </w:r>
          </w:p>
        </w:tc>
      </w:tr>
    </w:tbl>
    <w:p w14:paraId="2013BB65" w14:textId="77777777" w:rsidR="001676E8" w:rsidRDefault="00000000">
      <w:pPr>
        <w:spacing w:before="225" w:after="225" w:line="240" w:lineRule="auto"/>
        <w:jc w:val="both"/>
      </w:pPr>
      <w:r>
        <w:rPr>
          <w:rFonts w:ascii="Arial" w:hAnsi="Arial" w:cs="Arial"/>
          <w:color w:val="000000"/>
          <w:sz w:val="18"/>
          <w:szCs w:val="18"/>
        </w:rPr>
        <w:t> </w:t>
      </w:r>
    </w:p>
    <w:p w14:paraId="3008C3BF" w14:textId="77777777" w:rsidR="001676E8"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5B4A36C0" w14:textId="77777777" w:rsidR="001676E8" w:rsidRDefault="001676E8">
      <w:pPr>
        <w:sectPr w:rsidR="001676E8" w:rsidSect="006E7A2B">
          <w:footerReference w:type="default" r:id="rId21"/>
          <w:pgSz w:w="11906" w:h="16838"/>
          <w:pgMar w:top="1418" w:right="1418" w:bottom="1418" w:left="1418" w:header="567" w:footer="596" w:gutter="0"/>
          <w:cols w:space="708"/>
          <w:docGrid w:linePitch="360"/>
        </w:sectPr>
      </w:pPr>
    </w:p>
    <w:p w14:paraId="49233EB6" w14:textId="77777777" w:rsidR="006669CD"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okvirnega sporazuma</w:t>
      </w:r>
    </w:p>
    <w:p w14:paraId="6829B996" w14:textId="77777777" w:rsidR="006669CD" w:rsidRDefault="006669CD" w:rsidP="00AC0380">
      <w:pPr>
        <w:rPr>
          <w:rFonts w:ascii="Arial" w:hAnsi="Arial" w:cs="Arial"/>
        </w:rPr>
      </w:pPr>
    </w:p>
    <w:p w14:paraId="23C197CB" w14:textId="77777777" w:rsidR="001676E8" w:rsidRDefault="00000000">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54E91A97" w14:textId="77777777" w:rsidR="001676E8" w:rsidRDefault="00000000">
      <w:pPr>
        <w:spacing w:before="225" w:after="225" w:line="240" w:lineRule="auto"/>
        <w:jc w:val="center"/>
      </w:pPr>
      <w:r>
        <w:rPr>
          <w:rFonts w:ascii="Arial" w:hAnsi="Arial" w:cs="Arial"/>
          <w:color w:val="000000"/>
          <w:sz w:val="18"/>
          <w:szCs w:val="18"/>
        </w:rPr>
        <w:t>sklenjen med</w:t>
      </w:r>
    </w:p>
    <w:p w14:paraId="0DADF683" w14:textId="77777777" w:rsidR="001676E8"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direktorica</w:t>
      </w:r>
      <w:r>
        <w:br/>
      </w:r>
    </w:p>
    <w:tbl>
      <w:tblPr>
        <w:tblStyle w:val="NormalTablePHPDOCX"/>
        <w:tblW w:w="3500" w:type="pct"/>
        <w:tblInd w:w="108" w:type="dxa"/>
        <w:tblLook w:val="04A0" w:firstRow="1" w:lastRow="0" w:firstColumn="1" w:lastColumn="0" w:noHBand="0" w:noVBand="1"/>
      </w:tblPr>
      <w:tblGrid>
        <w:gridCol w:w="3300"/>
        <w:gridCol w:w="3049"/>
      </w:tblGrid>
      <w:tr w:rsidR="001676E8" w14:paraId="1A40F5A4" w14:textId="77777777">
        <w:tc>
          <w:tcPr>
            <w:tcW w:w="3300" w:type="dxa"/>
            <w:tcMar>
              <w:top w:w="0" w:type="auto"/>
              <w:bottom w:w="0" w:type="auto"/>
            </w:tcMar>
            <w:vAlign w:val="center"/>
          </w:tcPr>
          <w:p w14:paraId="65D6C964" w14:textId="77777777" w:rsidR="001676E8"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BF8FE4E" w14:textId="77777777" w:rsidR="001676E8" w:rsidRDefault="00000000">
            <w:r>
              <w:rPr>
                <w:rFonts w:ascii="Arial" w:hAnsi="Arial" w:cs="Arial"/>
                <w:color w:val="000000"/>
                <w:position w:val="-2"/>
                <w:sz w:val="18"/>
                <w:szCs w:val="18"/>
              </w:rPr>
              <w:t>5050618000</w:t>
            </w:r>
          </w:p>
        </w:tc>
      </w:tr>
      <w:tr w:rsidR="001676E8" w14:paraId="0C7E83C2" w14:textId="77777777">
        <w:tc>
          <w:tcPr>
            <w:tcW w:w="3300" w:type="dxa"/>
            <w:tcMar>
              <w:top w:w="0" w:type="auto"/>
              <w:bottom w:w="0" w:type="auto"/>
            </w:tcMar>
            <w:vAlign w:val="center"/>
          </w:tcPr>
          <w:p w14:paraId="491C5F6E" w14:textId="77777777" w:rsidR="001676E8"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085EA68" w14:textId="77777777" w:rsidR="001676E8" w:rsidRDefault="00000000">
            <w:r>
              <w:rPr>
                <w:rFonts w:ascii="Arial" w:hAnsi="Arial" w:cs="Arial"/>
                <w:color w:val="000000"/>
                <w:position w:val="-2"/>
                <w:sz w:val="18"/>
                <w:szCs w:val="18"/>
              </w:rPr>
              <w:t>SI 83684921</w:t>
            </w:r>
          </w:p>
        </w:tc>
      </w:tr>
      <w:tr w:rsidR="001676E8" w14:paraId="159A7CDA" w14:textId="77777777">
        <w:tc>
          <w:tcPr>
            <w:tcW w:w="3300" w:type="dxa"/>
            <w:tcMar>
              <w:top w:w="0" w:type="auto"/>
              <w:bottom w:w="0" w:type="auto"/>
            </w:tcMar>
            <w:vAlign w:val="center"/>
          </w:tcPr>
          <w:p w14:paraId="6C915322" w14:textId="77777777" w:rsidR="001676E8"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1E2F3F42" w14:textId="77777777" w:rsidR="001676E8" w:rsidRDefault="00000000">
            <w:r>
              <w:rPr>
                <w:rFonts w:ascii="Arial" w:hAnsi="Arial" w:cs="Arial"/>
                <w:color w:val="000000"/>
                <w:position w:val="-2"/>
                <w:sz w:val="18"/>
                <w:szCs w:val="18"/>
              </w:rPr>
              <w:t>SI56 0110 0603 0268 097</w:t>
            </w:r>
          </w:p>
        </w:tc>
      </w:tr>
    </w:tbl>
    <w:p w14:paraId="62B481AC" w14:textId="77777777" w:rsidR="001676E8" w:rsidRDefault="001676E8"/>
    <w:p w14:paraId="41DF9274" w14:textId="77777777" w:rsidR="001676E8" w:rsidRDefault="00000000">
      <w:pPr>
        <w:spacing w:before="225" w:after="225" w:line="240" w:lineRule="auto"/>
        <w:jc w:val="center"/>
      </w:pPr>
      <w:r>
        <w:rPr>
          <w:rFonts w:ascii="Arial" w:hAnsi="Arial" w:cs="Arial"/>
          <w:color w:val="000000"/>
          <w:sz w:val="18"/>
          <w:szCs w:val="18"/>
        </w:rPr>
        <w:t>in</w:t>
      </w:r>
    </w:p>
    <w:p w14:paraId="3902465B" w14:textId="77777777" w:rsidR="001676E8" w:rsidRDefault="0000000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676E8" w14:paraId="3C434284" w14:textId="77777777">
        <w:tc>
          <w:tcPr>
            <w:tcW w:w="3300" w:type="dxa"/>
            <w:tcMar>
              <w:top w:w="0" w:type="auto"/>
              <w:bottom w:w="0" w:type="auto"/>
            </w:tcMar>
            <w:vAlign w:val="center"/>
          </w:tcPr>
          <w:p w14:paraId="2751DF36" w14:textId="77777777" w:rsidR="001676E8"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AECDF68" w14:textId="77777777" w:rsidR="001676E8" w:rsidRDefault="00000000">
            <w:r>
              <w:rPr>
                <w:rFonts w:ascii="Arial" w:hAnsi="Arial" w:cs="Arial"/>
                <w:color w:val="000000"/>
                <w:position w:val="-2"/>
                <w:sz w:val="18"/>
                <w:szCs w:val="18"/>
              </w:rPr>
              <w:t> </w:t>
            </w:r>
          </w:p>
        </w:tc>
      </w:tr>
      <w:tr w:rsidR="001676E8" w14:paraId="5CB68E9A" w14:textId="77777777">
        <w:tc>
          <w:tcPr>
            <w:tcW w:w="3300" w:type="dxa"/>
            <w:tcMar>
              <w:top w:w="0" w:type="auto"/>
              <w:bottom w:w="0" w:type="auto"/>
            </w:tcMar>
            <w:vAlign w:val="center"/>
          </w:tcPr>
          <w:p w14:paraId="7B5BA275" w14:textId="77777777" w:rsidR="001676E8"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57460E9" w14:textId="77777777" w:rsidR="001676E8" w:rsidRDefault="00000000">
            <w:r>
              <w:rPr>
                <w:rFonts w:ascii="Arial" w:hAnsi="Arial" w:cs="Arial"/>
                <w:color w:val="000000"/>
                <w:position w:val="-2"/>
                <w:sz w:val="18"/>
                <w:szCs w:val="18"/>
              </w:rPr>
              <w:t> </w:t>
            </w:r>
          </w:p>
        </w:tc>
      </w:tr>
      <w:tr w:rsidR="001676E8" w14:paraId="7567D6D0" w14:textId="77777777">
        <w:tc>
          <w:tcPr>
            <w:tcW w:w="3300" w:type="dxa"/>
            <w:tcMar>
              <w:top w:w="0" w:type="auto"/>
              <w:bottom w:w="0" w:type="auto"/>
            </w:tcMar>
            <w:vAlign w:val="center"/>
          </w:tcPr>
          <w:p w14:paraId="6289A07B" w14:textId="77777777" w:rsidR="001676E8"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4DE7629" w14:textId="77777777" w:rsidR="001676E8" w:rsidRDefault="00000000">
            <w:r>
              <w:rPr>
                <w:rFonts w:ascii="Arial" w:hAnsi="Arial" w:cs="Arial"/>
                <w:color w:val="000000"/>
                <w:position w:val="-2"/>
                <w:sz w:val="18"/>
                <w:szCs w:val="18"/>
              </w:rPr>
              <w:t> </w:t>
            </w:r>
          </w:p>
        </w:tc>
      </w:tr>
    </w:tbl>
    <w:p w14:paraId="2BA8D430" w14:textId="77777777" w:rsidR="001676E8" w:rsidRDefault="00000000">
      <w:pPr>
        <w:spacing w:before="225" w:after="225" w:line="240" w:lineRule="auto"/>
        <w:jc w:val="both"/>
      </w:pPr>
      <w:r>
        <w:rPr>
          <w:rFonts w:ascii="Arial" w:hAnsi="Arial" w:cs="Arial"/>
          <w:color w:val="000000"/>
          <w:sz w:val="18"/>
          <w:szCs w:val="18"/>
        </w:rPr>
        <w:t> </w:t>
      </w:r>
    </w:p>
    <w:p w14:paraId="06E0FB33" w14:textId="77777777" w:rsidR="001676E8" w:rsidRDefault="00000000">
      <w:pPr>
        <w:spacing w:before="225" w:after="225" w:line="240" w:lineRule="auto"/>
        <w:jc w:val="both"/>
      </w:pPr>
      <w:r>
        <w:rPr>
          <w:rFonts w:ascii="Arial" w:hAnsi="Arial" w:cs="Arial"/>
          <w:b/>
          <w:bCs/>
          <w:color w:val="000000"/>
          <w:sz w:val="18"/>
          <w:szCs w:val="18"/>
        </w:rPr>
        <w:t>I. SPLOŠNE DOLOČBE</w:t>
      </w:r>
    </w:p>
    <w:p w14:paraId="00118B21" w14:textId="77777777" w:rsidR="001676E8"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676E8" w14:paraId="232E5B46" w14:textId="77777777">
        <w:tc>
          <w:tcPr>
            <w:tcW w:w="0" w:type="auto"/>
            <w:tcMar>
              <w:top w:w="0" w:type="auto"/>
              <w:bottom w:w="0" w:type="auto"/>
            </w:tcMar>
          </w:tcPr>
          <w:p w14:paraId="3C131BEC" w14:textId="77777777" w:rsidR="001676E8" w:rsidRDefault="00000000">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442309A6" w14:textId="77777777" w:rsidR="001676E8" w:rsidRDefault="00000000">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0F35EF69" w14:textId="77777777" w:rsidR="001676E8" w:rsidRDefault="00000000">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14:paraId="447054E3" w14:textId="77777777" w:rsidR="001676E8"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676E8" w14:paraId="4440D36A" w14:textId="77777777">
        <w:tc>
          <w:tcPr>
            <w:tcW w:w="0" w:type="auto"/>
            <w:tcMar>
              <w:top w:w="0" w:type="auto"/>
              <w:bottom w:w="0" w:type="auto"/>
            </w:tcMar>
          </w:tcPr>
          <w:p w14:paraId="247554BE" w14:textId="77777777" w:rsidR="001676E8" w:rsidRDefault="00000000">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05FB73E9" w14:textId="77777777" w:rsidR="001676E8"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676E8" w14:paraId="2FBEAC97" w14:textId="77777777">
        <w:tc>
          <w:tcPr>
            <w:tcW w:w="0" w:type="auto"/>
            <w:tcMar>
              <w:top w:w="0" w:type="auto"/>
              <w:bottom w:w="0" w:type="auto"/>
            </w:tcMar>
          </w:tcPr>
          <w:p w14:paraId="1A9A626D" w14:textId="77777777" w:rsidR="001676E8" w:rsidRDefault="00000000">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40EFF126" w14:textId="77777777" w:rsidR="001676E8"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676E8" w14:paraId="23D20CBA" w14:textId="77777777">
        <w:tc>
          <w:tcPr>
            <w:tcW w:w="0" w:type="auto"/>
            <w:tcMar>
              <w:top w:w="0" w:type="auto"/>
              <w:bottom w:w="0" w:type="auto"/>
            </w:tcMar>
          </w:tcPr>
          <w:p w14:paraId="500325E8" w14:textId="77777777" w:rsidR="001676E8" w:rsidRDefault="00000000">
            <w:pPr>
              <w:spacing w:before="225" w:after="225"/>
              <w:jc w:val="both"/>
            </w:pPr>
            <w:r>
              <w:rPr>
                <w:rFonts w:ascii="Arial" w:hAnsi="Arial" w:cs="Arial"/>
                <w:color w:val="000000"/>
                <w:sz w:val="18"/>
                <w:szCs w:val="18"/>
              </w:rPr>
              <w:t>Ta sporazum se sklepa za obdobje 36 mesecev ( 3 leta) od oddaje naročila oziroma predvidoma od ______ do _____________. </w:t>
            </w:r>
          </w:p>
        </w:tc>
      </w:tr>
    </w:tbl>
    <w:p w14:paraId="4C3EEE12" w14:textId="77777777" w:rsidR="001676E8" w:rsidRDefault="00000000">
      <w:pPr>
        <w:spacing w:before="225" w:after="225" w:line="240" w:lineRule="auto"/>
        <w:jc w:val="both"/>
      </w:pPr>
      <w:r>
        <w:rPr>
          <w:rFonts w:ascii="Arial" w:hAnsi="Arial" w:cs="Arial"/>
          <w:b/>
          <w:bCs/>
          <w:color w:val="000000"/>
          <w:sz w:val="18"/>
          <w:szCs w:val="18"/>
        </w:rPr>
        <w:t>II. PREDMET SPORAZUMA</w:t>
      </w:r>
    </w:p>
    <w:p w14:paraId="254012B7" w14:textId="77777777" w:rsidR="001676E8"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676E8" w14:paraId="0422AD56" w14:textId="77777777">
        <w:tc>
          <w:tcPr>
            <w:tcW w:w="0" w:type="auto"/>
            <w:tcMar>
              <w:top w:w="0" w:type="auto"/>
              <w:bottom w:w="0" w:type="auto"/>
            </w:tcMar>
          </w:tcPr>
          <w:p w14:paraId="261AB8B8" w14:textId="77777777" w:rsidR="001676E8" w:rsidRDefault="00000000">
            <w:pPr>
              <w:spacing w:before="225" w:after="225"/>
              <w:jc w:val="both"/>
            </w:pPr>
            <w:r>
              <w:rPr>
                <w:rFonts w:ascii="Arial" w:hAnsi="Arial" w:cs="Arial"/>
                <w:color w:val="000000"/>
                <w:sz w:val="18"/>
                <w:szCs w:val="18"/>
              </w:rPr>
              <w:t>Predmet okvirnega sporazuma so stalne nabave blaga: ____________________, ki jih naročnik po obsegu in času ne more vnaprej določiti. </w:t>
            </w:r>
          </w:p>
          <w:p w14:paraId="6A2D3432" w14:textId="77777777" w:rsidR="001676E8" w:rsidRDefault="00000000">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63385BB2" w14:textId="77777777" w:rsidR="001676E8" w:rsidRDefault="00000000">
            <w:pPr>
              <w:spacing w:before="225" w:after="225"/>
              <w:jc w:val="both"/>
            </w:pPr>
            <w:r>
              <w:rPr>
                <w:rFonts w:ascii="Arial" w:hAnsi="Arial" w:cs="Arial"/>
                <w:color w:val="000000"/>
                <w:sz w:val="18"/>
                <w:szCs w:val="18"/>
              </w:rPr>
              <w:t>Ponudba, št. …………., z dne …………………., Predračun in razpisna dokumentacija so sestavni del tega sporazuma.</w:t>
            </w:r>
          </w:p>
        </w:tc>
      </w:tr>
    </w:tbl>
    <w:p w14:paraId="41605E69" w14:textId="77777777" w:rsidR="001676E8"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676E8" w14:paraId="4DC58F99" w14:textId="77777777">
        <w:tc>
          <w:tcPr>
            <w:tcW w:w="0" w:type="auto"/>
            <w:tcMar>
              <w:top w:w="0" w:type="auto"/>
              <w:bottom w:w="0" w:type="auto"/>
            </w:tcMar>
          </w:tcPr>
          <w:p w14:paraId="2912B564" w14:textId="77777777" w:rsidR="001676E8" w:rsidRDefault="00000000">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2F22CB5B" w14:textId="77777777" w:rsidR="001676E8"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676E8" w14:paraId="122E1644" w14:textId="77777777">
        <w:tc>
          <w:tcPr>
            <w:tcW w:w="0" w:type="auto"/>
            <w:tcMar>
              <w:top w:w="0" w:type="auto"/>
              <w:bottom w:w="0" w:type="auto"/>
            </w:tcMar>
          </w:tcPr>
          <w:p w14:paraId="64E035AD" w14:textId="77777777" w:rsidR="001676E8" w:rsidRDefault="00000000">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087822F7" w14:textId="77777777" w:rsidR="001676E8" w:rsidRDefault="00000000">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03E20D8A" w14:textId="77777777" w:rsidR="001676E8" w:rsidRDefault="00000000">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0D18EBD9" w14:textId="77777777" w:rsidR="001676E8" w:rsidRDefault="00000000">
      <w:pPr>
        <w:spacing w:before="225" w:after="225" w:line="240" w:lineRule="auto"/>
        <w:jc w:val="both"/>
      </w:pPr>
      <w:r>
        <w:rPr>
          <w:rFonts w:ascii="Arial" w:hAnsi="Arial" w:cs="Arial"/>
          <w:b/>
          <w:bCs/>
          <w:color w:val="000000"/>
          <w:sz w:val="18"/>
          <w:szCs w:val="18"/>
        </w:rPr>
        <w:t>III. IZVAJANJE SPORAZUMA</w:t>
      </w:r>
    </w:p>
    <w:p w14:paraId="101C9FB4" w14:textId="77777777" w:rsidR="001676E8"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676E8" w14:paraId="62AD1042" w14:textId="77777777">
        <w:tc>
          <w:tcPr>
            <w:tcW w:w="0" w:type="auto"/>
            <w:tcMar>
              <w:top w:w="0" w:type="auto"/>
              <w:bottom w:w="0" w:type="auto"/>
            </w:tcMar>
          </w:tcPr>
          <w:p w14:paraId="352774E3" w14:textId="77777777" w:rsidR="001676E8" w:rsidRDefault="00000000">
            <w:pPr>
              <w:spacing w:before="225" w:after="225"/>
              <w:jc w:val="both"/>
            </w:pPr>
            <w:r>
              <w:rPr>
                <w:rFonts w:ascii="Arial" w:hAnsi="Arial" w:cs="Arial"/>
                <w:color w:val="000000"/>
                <w:sz w:val="18"/>
                <w:szCs w:val="18"/>
              </w:rPr>
              <w:t>Naročnik je čas trajanja sporazuma iz razdelil na naslednja tri enoletna obdobja:</w:t>
            </w:r>
          </w:p>
          <w:p w14:paraId="45BC00A8" w14:textId="77777777" w:rsidR="001676E8" w:rsidRDefault="00000000">
            <w:pPr>
              <w:spacing w:before="225" w:after="225"/>
              <w:jc w:val="both"/>
            </w:pPr>
            <w:r>
              <w:rPr>
                <w:rFonts w:ascii="Arial" w:hAnsi="Arial" w:cs="Arial"/>
                <w:color w:val="000000"/>
                <w:sz w:val="18"/>
                <w:szCs w:val="18"/>
              </w:rPr>
              <w:t>-    1.6.2026 do 31.05.2027 = 1. obdobje,</w:t>
            </w:r>
          </w:p>
          <w:p w14:paraId="5871FEDA" w14:textId="77777777" w:rsidR="001676E8" w:rsidRDefault="00000000">
            <w:pPr>
              <w:spacing w:before="225" w:after="225"/>
              <w:jc w:val="both"/>
            </w:pPr>
            <w:r>
              <w:rPr>
                <w:rFonts w:ascii="Arial" w:hAnsi="Arial" w:cs="Arial"/>
                <w:color w:val="000000"/>
                <w:sz w:val="18"/>
                <w:szCs w:val="18"/>
              </w:rPr>
              <w:t>-    1.6.2027 do 31.05.2028 = 2. obdobje,</w:t>
            </w:r>
          </w:p>
          <w:p w14:paraId="284AD886" w14:textId="5F113B47" w:rsidR="001676E8" w:rsidRDefault="00000000">
            <w:pPr>
              <w:spacing w:before="225" w:after="225"/>
              <w:jc w:val="both"/>
            </w:pPr>
            <w:r>
              <w:rPr>
                <w:rFonts w:ascii="Arial" w:hAnsi="Arial" w:cs="Arial"/>
                <w:color w:val="000000"/>
                <w:sz w:val="18"/>
                <w:szCs w:val="18"/>
              </w:rPr>
              <w:t>-1.6.2027do31.05.2029=3.obdobje.</w:t>
            </w:r>
            <w:r>
              <w:rPr>
                <w:rFonts w:ascii="Arial" w:hAnsi="Arial" w:cs="Arial"/>
                <w:color w:val="000000"/>
                <w:sz w:val="18"/>
                <w:szCs w:val="18"/>
              </w:rPr>
              <w:br/>
              <w:t> </w:t>
            </w:r>
          </w:p>
          <w:p w14:paraId="46B8AFC5" w14:textId="77777777" w:rsidR="001676E8" w:rsidRDefault="00000000">
            <w:pPr>
              <w:spacing w:before="225" w:after="225"/>
              <w:jc w:val="both"/>
              <w:rPr>
                <w:rFonts w:ascii="Arial" w:hAnsi="Arial" w:cs="Arial"/>
                <w:color w:val="000000"/>
                <w:sz w:val="18"/>
                <w:szCs w:val="18"/>
              </w:rPr>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p w14:paraId="325CADA6" w14:textId="77777777" w:rsidR="0060043B" w:rsidRDefault="0060043B">
            <w:pPr>
              <w:spacing w:before="225" w:after="225"/>
              <w:jc w:val="both"/>
            </w:pPr>
          </w:p>
          <w:p w14:paraId="5A6152A9" w14:textId="77777777" w:rsidR="0060043B" w:rsidRDefault="0060043B">
            <w:pPr>
              <w:spacing w:before="225" w:after="225"/>
              <w:jc w:val="both"/>
            </w:pPr>
          </w:p>
        </w:tc>
      </w:tr>
    </w:tbl>
    <w:p w14:paraId="24559F47" w14:textId="77777777" w:rsidR="001676E8"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676E8" w14:paraId="125C47EE" w14:textId="77777777">
        <w:tc>
          <w:tcPr>
            <w:tcW w:w="0" w:type="auto"/>
            <w:tcMar>
              <w:top w:w="0" w:type="auto"/>
              <w:bottom w:w="0" w:type="auto"/>
            </w:tcMar>
          </w:tcPr>
          <w:p w14:paraId="03CC1E78" w14:textId="77777777" w:rsidR="001676E8" w:rsidRDefault="00000000">
            <w:pPr>
              <w:spacing w:before="225" w:after="225"/>
              <w:jc w:val="both"/>
            </w:pPr>
            <w:r>
              <w:rPr>
                <w:rFonts w:ascii="Arial" w:hAnsi="Arial" w:cs="Arial"/>
                <w:color w:val="000000"/>
                <w:sz w:val="18"/>
                <w:szCs w:val="18"/>
              </w:rPr>
              <w:t>Naročnik bo za posamezna pogodbena obdobja posredoval strankam okvirnega sporazuma povabilo k oddaji ponudb za tiste sklope/podsklope/vrste blaga, za katere je s posamezno stranko sklenjen sporazum, vključno s Predračunom, razen za prvo obdobje, ko je Predračun vsebovan v ponudbeni dokumentaciji.</w:t>
            </w:r>
          </w:p>
          <w:p w14:paraId="48B9937F" w14:textId="77777777" w:rsidR="001676E8" w:rsidRDefault="00000000">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7940324D" w14:textId="77777777" w:rsidR="001676E8"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676E8" w14:paraId="7ADF95B7" w14:textId="77777777">
        <w:tc>
          <w:tcPr>
            <w:tcW w:w="0" w:type="auto"/>
            <w:tcMar>
              <w:top w:w="0" w:type="auto"/>
              <w:bottom w:w="0" w:type="auto"/>
            </w:tcMar>
          </w:tcPr>
          <w:p w14:paraId="2ED6A0B2" w14:textId="77777777" w:rsidR="001676E8" w:rsidRDefault="00000000">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6E7F9180" w14:textId="77777777" w:rsidR="001676E8"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676E8" w14:paraId="5C32D684" w14:textId="77777777">
        <w:tc>
          <w:tcPr>
            <w:tcW w:w="0" w:type="auto"/>
            <w:tcMar>
              <w:top w:w="0" w:type="auto"/>
              <w:bottom w:w="0" w:type="auto"/>
            </w:tcMar>
          </w:tcPr>
          <w:p w14:paraId="2EFDDDCD" w14:textId="77777777" w:rsidR="001676E8" w:rsidRDefault="00000000">
            <w:pPr>
              <w:spacing w:before="225" w:after="225"/>
              <w:jc w:val="both"/>
            </w:pPr>
            <w:r>
              <w:rPr>
                <w:rFonts w:ascii="Arial" w:hAnsi="Arial" w:cs="Arial"/>
                <w:color w:val="000000"/>
                <w:sz w:val="18"/>
                <w:szCs w:val="18"/>
              </w:rPr>
              <w:t>V primeru, da bo ponudnik za posamezno obdobje v Predračunu podal 0% davčno stopnjo (oz. ne bo podal davčne stopnje) za ponujeno blago, ponudba za predmetno blago ne bo pravilna, zato je naročnik ne bo upošteval pri ocenjevanju ponudb za oddajo javnega naročila za posamezno obdobje.</w:t>
            </w:r>
          </w:p>
        </w:tc>
      </w:tr>
    </w:tbl>
    <w:p w14:paraId="255C6603" w14:textId="77777777" w:rsidR="001676E8"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676E8" w14:paraId="45E0B365" w14:textId="77777777">
        <w:tc>
          <w:tcPr>
            <w:tcW w:w="0" w:type="auto"/>
            <w:tcMar>
              <w:top w:w="0" w:type="auto"/>
              <w:bottom w:w="0" w:type="auto"/>
            </w:tcMar>
          </w:tcPr>
          <w:p w14:paraId="64C255AF" w14:textId="77777777" w:rsidR="001676E8" w:rsidRDefault="00000000">
            <w:pPr>
              <w:spacing w:before="225" w:after="225"/>
              <w:jc w:val="both"/>
            </w:pPr>
            <w:r>
              <w:rPr>
                <w:rFonts w:ascii="Arial" w:hAnsi="Arial" w:cs="Arial"/>
                <w:color w:val="000000"/>
                <w:sz w:val="18"/>
                <w:szCs w:val="18"/>
              </w:rPr>
              <w:t>Merilo, ki bo uporabljeno za ocenjevanje ponudb za posamezno obdobje je najnižja končna vrednost ponudbenega predračuna za posamezni sklop. Naročnik bo oddal  javno naročilo za posamezno obdobje strankam okvirnega sporazuma, ki bodo ponudile najnižje cene za posamezen sklop.</w:t>
            </w:r>
          </w:p>
          <w:p w14:paraId="0E5DF730" w14:textId="77777777" w:rsidR="001676E8" w:rsidRDefault="00000000">
            <w:pPr>
              <w:spacing w:before="225" w:after="225"/>
              <w:jc w:val="both"/>
            </w:pPr>
            <w:r>
              <w:rPr>
                <w:rFonts w:ascii="Arial" w:hAnsi="Arial" w:cs="Arial"/>
                <w:color w:val="000000"/>
                <w:sz w:val="18"/>
                <w:szCs w:val="18"/>
              </w:rPr>
              <w:t>Opomba: v primeru, da bo več ponudnikov ponudilo enako najnižjo končno ceno za posamezne sklope, bo naročnik izbral prve tri ponudnike, ki bodo ponudili najnižjo ceno. </w:t>
            </w:r>
          </w:p>
        </w:tc>
      </w:tr>
    </w:tbl>
    <w:p w14:paraId="584F040E" w14:textId="77777777" w:rsidR="001676E8"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676E8" w14:paraId="4FDE9FE4" w14:textId="77777777">
        <w:tc>
          <w:tcPr>
            <w:tcW w:w="0" w:type="auto"/>
            <w:tcMar>
              <w:top w:w="0" w:type="auto"/>
              <w:bottom w:w="0" w:type="auto"/>
            </w:tcMar>
          </w:tcPr>
          <w:p w14:paraId="6A5B692C" w14:textId="77777777" w:rsidR="001676E8" w:rsidRDefault="00000000">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2AA8BEAD" w14:textId="77777777" w:rsidR="001676E8"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1676E8" w14:paraId="0E55EE42" w14:textId="77777777">
        <w:tc>
          <w:tcPr>
            <w:tcW w:w="0" w:type="auto"/>
            <w:tcMar>
              <w:top w:w="0" w:type="auto"/>
              <w:bottom w:w="0" w:type="auto"/>
            </w:tcMar>
          </w:tcPr>
          <w:p w14:paraId="26A7CC50" w14:textId="77777777" w:rsidR="001676E8" w:rsidRDefault="00000000">
            <w:pPr>
              <w:spacing w:before="225" w:after="225"/>
              <w:jc w:val="both"/>
            </w:pPr>
            <w:r>
              <w:rPr>
                <w:rFonts w:ascii="Arial" w:hAnsi="Arial" w:cs="Arial"/>
                <w:color w:val="000000"/>
                <w:sz w:val="18"/>
                <w:szCs w:val="18"/>
              </w:rPr>
              <w:t>Naročnik bo z izbranimi ponudniki v posameznem obdobju sklenil kupoprodajne pogodbe.</w:t>
            </w:r>
          </w:p>
        </w:tc>
      </w:tr>
    </w:tbl>
    <w:p w14:paraId="11A2219C" w14:textId="77777777" w:rsidR="001676E8" w:rsidRDefault="00000000">
      <w:pPr>
        <w:spacing w:before="225" w:after="225" w:line="240" w:lineRule="auto"/>
        <w:jc w:val="both"/>
      </w:pPr>
      <w:r>
        <w:rPr>
          <w:rFonts w:ascii="Arial" w:hAnsi="Arial" w:cs="Arial"/>
          <w:b/>
          <w:bCs/>
          <w:color w:val="000000"/>
          <w:sz w:val="18"/>
          <w:szCs w:val="18"/>
        </w:rPr>
        <w:t>IV. CENE</w:t>
      </w:r>
    </w:p>
    <w:p w14:paraId="13F02A07" w14:textId="77777777" w:rsidR="001676E8"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676E8" w14:paraId="5E92C719" w14:textId="77777777">
        <w:tc>
          <w:tcPr>
            <w:tcW w:w="0" w:type="auto"/>
            <w:tcMar>
              <w:top w:w="0" w:type="auto"/>
              <w:bottom w:w="0" w:type="auto"/>
            </w:tcMar>
          </w:tcPr>
          <w:p w14:paraId="7F890589" w14:textId="77777777" w:rsidR="001676E8" w:rsidRDefault="00000000">
            <w:pPr>
              <w:spacing w:before="225" w:after="225"/>
              <w:jc w:val="both"/>
            </w:pPr>
            <w:r>
              <w:rPr>
                <w:rFonts w:ascii="Arial" w:hAnsi="Arial" w:cs="Arial"/>
                <w:color w:val="000000"/>
                <w:sz w:val="18"/>
                <w:szCs w:val="18"/>
              </w:rPr>
              <w:t>Cene za blago  iz ponudnikovega  Predračuna so fiksne za čas trajanja pogodbe, sklenjene za posamezno obdobje. </w:t>
            </w:r>
          </w:p>
          <w:p w14:paraId="46A66569" w14:textId="77777777" w:rsidR="001676E8" w:rsidRDefault="00000000">
            <w:pPr>
              <w:spacing w:before="225" w:after="225"/>
              <w:jc w:val="both"/>
            </w:pPr>
            <w:r>
              <w:rPr>
                <w:rFonts w:ascii="Arial" w:hAnsi="Arial" w:cs="Arial"/>
                <w:color w:val="000000"/>
                <w:sz w:val="18"/>
                <w:szCs w:val="18"/>
              </w:rPr>
              <w:t>Cene iz Predračuna so izražene v evrih. V ceni so zajeti vsi stroški (dobave blaga, špediterski stroški, prevozni, carinski ter vsi morebitni drugi stroški), vsi popusti in rabati ter davek na dodano vrednost. Cene veljajo ddp skladišča naročnika razloženo.</w:t>
            </w:r>
          </w:p>
          <w:p w14:paraId="1775EB6E" w14:textId="77777777" w:rsidR="001676E8" w:rsidRDefault="00000000">
            <w:pPr>
              <w:spacing w:before="225" w:after="225"/>
              <w:jc w:val="both"/>
              <w:rPr>
                <w:rFonts w:ascii="Arial" w:hAnsi="Arial" w:cs="Arial"/>
                <w:color w:val="000000"/>
                <w:sz w:val="18"/>
                <w:szCs w:val="18"/>
              </w:rPr>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1C7AC5AF" w14:textId="77777777" w:rsidR="0060043B" w:rsidRDefault="0060043B">
            <w:pPr>
              <w:spacing w:before="225" w:after="225"/>
              <w:jc w:val="both"/>
            </w:pPr>
          </w:p>
          <w:p w14:paraId="788D44BC" w14:textId="77777777" w:rsidR="0060043B" w:rsidRDefault="0060043B">
            <w:pPr>
              <w:spacing w:before="225" w:after="225"/>
              <w:jc w:val="both"/>
            </w:pPr>
          </w:p>
        </w:tc>
      </w:tr>
    </w:tbl>
    <w:p w14:paraId="3FECEC03" w14:textId="77777777" w:rsidR="001676E8" w:rsidRDefault="00000000">
      <w:pPr>
        <w:spacing w:before="225" w:after="225" w:line="240" w:lineRule="auto"/>
        <w:jc w:val="both"/>
      </w:pPr>
      <w:r>
        <w:rPr>
          <w:rFonts w:ascii="Arial" w:hAnsi="Arial" w:cs="Arial"/>
          <w:b/>
          <w:bCs/>
          <w:color w:val="000000"/>
          <w:sz w:val="18"/>
          <w:szCs w:val="18"/>
        </w:rPr>
        <w:t>V. NAROČANJE BLAGA IN DOBAVNI ROK</w:t>
      </w:r>
    </w:p>
    <w:p w14:paraId="7F27186F" w14:textId="77777777" w:rsidR="001676E8"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676E8" w14:paraId="7793E52E" w14:textId="77777777">
        <w:tc>
          <w:tcPr>
            <w:tcW w:w="0" w:type="auto"/>
            <w:tcMar>
              <w:top w:w="0" w:type="auto"/>
              <w:bottom w:w="0" w:type="auto"/>
            </w:tcMar>
          </w:tcPr>
          <w:p w14:paraId="19E1695D" w14:textId="77777777" w:rsidR="001676E8" w:rsidRDefault="00000000">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14:paraId="7FCC1217" w14:textId="77777777" w:rsidR="001676E8"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676E8" w14:paraId="750BCCA5" w14:textId="77777777">
        <w:tc>
          <w:tcPr>
            <w:tcW w:w="0" w:type="auto"/>
            <w:tcMar>
              <w:top w:w="0" w:type="auto"/>
              <w:bottom w:w="0" w:type="auto"/>
            </w:tcMar>
          </w:tcPr>
          <w:p w14:paraId="52DEEA46" w14:textId="77777777" w:rsidR="001676E8" w:rsidRDefault="00000000">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1676E8" w14:paraId="50E25280" w14:textId="77777777">
              <w:tc>
                <w:tcPr>
                  <w:tcW w:w="0" w:type="auto"/>
                  <w:tcMar>
                    <w:top w:w="0" w:type="auto"/>
                    <w:bottom w:w="0" w:type="auto"/>
                  </w:tcMar>
                </w:tcPr>
                <w:p w14:paraId="4CCE6B40" w14:textId="77777777" w:rsidR="001676E8" w:rsidRDefault="00000000">
                  <w:pPr>
                    <w:numPr>
                      <w:ilvl w:val="0"/>
                      <w:numId w:val="25"/>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25F55EB4" w14:textId="77777777" w:rsidR="001676E8" w:rsidRDefault="00000000">
                  <w:pPr>
                    <w:numPr>
                      <w:ilvl w:val="0"/>
                      <w:numId w:val="25"/>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513EDACF" w14:textId="77777777" w:rsidR="001676E8" w:rsidRDefault="00000000">
                  <w:pPr>
                    <w:numPr>
                      <w:ilvl w:val="0"/>
                      <w:numId w:val="25"/>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735D129C" w14:textId="77777777" w:rsidR="001676E8" w:rsidRDefault="00000000">
                  <w:pPr>
                    <w:numPr>
                      <w:ilvl w:val="0"/>
                      <w:numId w:val="25"/>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549FDB96" w14:textId="77777777" w:rsidR="001676E8" w:rsidRDefault="00000000">
                  <w:pPr>
                    <w:numPr>
                      <w:ilvl w:val="0"/>
                      <w:numId w:val="25"/>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13B7FF82" w14:textId="77777777" w:rsidR="001676E8" w:rsidRDefault="00000000">
                  <w:pPr>
                    <w:numPr>
                      <w:ilvl w:val="0"/>
                      <w:numId w:val="25"/>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14D1D4ED" w14:textId="77777777" w:rsidR="001676E8" w:rsidRDefault="00000000">
                  <w:pPr>
                    <w:numPr>
                      <w:ilvl w:val="0"/>
                      <w:numId w:val="25"/>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1583E081" w14:textId="77777777" w:rsidR="001676E8" w:rsidRDefault="001676E8"/>
          <w:p w14:paraId="7F486CD5" w14:textId="77777777" w:rsidR="001676E8" w:rsidRDefault="00000000">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14:paraId="18841B85" w14:textId="77777777" w:rsidR="001676E8" w:rsidRDefault="00000000">
            <w:pPr>
              <w:spacing w:before="225" w:after="225"/>
              <w:jc w:val="both"/>
            </w:pPr>
            <w:r>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1F2085C6" w14:textId="77777777" w:rsidR="001676E8" w:rsidRDefault="00000000">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p w14:paraId="3DB8C935" w14:textId="77777777" w:rsidR="001676E8" w:rsidRDefault="00000000">
            <w:pPr>
              <w:spacing w:before="225" w:after="225"/>
              <w:jc w:val="both"/>
            </w:pPr>
            <w:r>
              <w:rPr>
                <w:rFonts w:ascii="Arial" w:hAnsi="Arial" w:cs="Arial"/>
                <w:color w:val="000000"/>
                <w:sz w:val="18"/>
                <w:szCs w:val="18"/>
              </w:rPr>
              <w:t>Stranka okvirnega sporazuma se zavezuje naročniku v roku 3 dni od prejema zahteve naročnika za blago, ki je predmet javnega naročila, priložiti vsa ustrezna dokazila, kataloge, prospekte, certifikate ali vzorce, s katerimi dokazuje zagotavljanje blaga z lastnostmi kot jih zahteva naročnik v tehnični specifikaciji oziroma popisu.</w:t>
            </w:r>
          </w:p>
        </w:tc>
      </w:tr>
    </w:tbl>
    <w:p w14:paraId="60B6C057" w14:textId="77777777" w:rsidR="001676E8" w:rsidRDefault="00000000">
      <w:pPr>
        <w:spacing w:before="225" w:after="225" w:line="240" w:lineRule="auto"/>
        <w:jc w:val="both"/>
      </w:pPr>
      <w:r>
        <w:rPr>
          <w:rFonts w:ascii="Arial" w:hAnsi="Arial" w:cs="Arial"/>
          <w:b/>
          <w:bCs/>
          <w:color w:val="000000"/>
          <w:sz w:val="18"/>
          <w:szCs w:val="18"/>
        </w:rPr>
        <w:t>VI. PREVZEM BLAGA</w:t>
      </w:r>
    </w:p>
    <w:p w14:paraId="5DFDA0BF" w14:textId="77777777" w:rsidR="001676E8"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676E8" w14:paraId="004E94FE" w14:textId="77777777">
        <w:tc>
          <w:tcPr>
            <w:tcW w:w="0" w:type="auto"/>
            <w:tcMar>
              <w:top w:w="0" w:type="auto"/>
              <w:bottom w:w="0" w:type="auto"/>
            </w:tcMar>
          </w:tcPr>
          <w:p w14:paraId="660CA2BD" w14:textId="77777777" w:rsidR="001676E8" w:rsidRDefault="00000000">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0DCC2752" w14:textId="77777777" w:rsidR="001676E8" w:rsidRDefault="00000000">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14:paraId="6C0D3586" w14:textId="77777777" w:rsidR="001676E8" w:rsidRDefault="00000000">
            <w:pPr>
              <w:spacing w:before="225" w:after="225"/>
              <w:jc w:val="both"/>
            </w:pPr>
            <w:r>
              <w:rPr>
                <w:rFonts w:ascii="Arial" w:hAnsi="Arial" w:cs="Arial"/>
                <w:color w:val="000000"/>
                <w:sz w:val="18"/>
                <w:szCs w:val="18"/>
              </w:rPr>
              <w:t>Količinski prevzem blaga se opravi ob prevzemu, kakovostni pa v uzančnih rokih.</w:t>
            </w:r>
          </w:p>
          <w:p w14:paraId="51CB537C" w14:textId="77777777" w:rsidR="001676E8" w:rsidRDefault="00000000">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14:paraId="61B678B0" w14:textId="77777777" w:rsidR="001676E8" w:rsidRDefault="00000000">
      <w:pPr>
        <w:spacing w:before="225" w:after="225" w:line="240" w:lineRule="auto"/>
        <w:jc w:val="both"/>
      </w:pPr>
      <w:r>
        <w:rPr>
          <w:rFonts w:ascii="Arial" w:hAnsi="Arial" w:cs="Arial"/>
          <w:b/>
          <w:bCs/>
          <w:color w:val="000000"/>
          <w:sz w:val="18"/>
          <w:szCs w:val="18"/>
        </w:rPr>
        <w:t>VII. KAKOVOST BLAGA</w:t>
      </w:r>
    </w:p>
    <w:p w14:paraId="3040DC6B" w14:textId="77777777" w:rsidR="001676E8"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676E8" w14:paraId="20D5F49C" w14:textId="77777777">
        <w:tc>
          <w:tcPr>
            <w:tcW w:w="0" w:type="auto"/>
            <w:tcMar>
              <w:top w:w="0" w:type="auto"/>
              <w:bottom w:w="0" w:type="auto"/>
            </w:tcMar>
          </w:tcPr>
          <w:p w14:paraId="4354CCFD" w14:textId="77777777" w:rsidR="001676E8" w:rsidRDefault="00000000">
            <w:pPr>
              <w:spacing w:before="225" w:after="225"/>
              <w:jc w:val="both"/>
            </w:pPr>
            <w:r>
              <w:rPr>
                <w:rFonts w:ascii="Arial" w:hAnsi="Arial" w:cs="Arial"/>
                <w:color w:val="000000"/>
                <w:sz w:val="18"/>
                <w:szCs w:val="18"/>
              </w:rPr>
              <w:t>Kakovost blaga mora ustrezati obstoječim standardom in deklarirani kakovosti na embalaži blaga.</w:t>
            </w:r>
          </w:p>
          <w:p w14:paraId="2748D0C4" w14:textId="77777777" w:rsidR="001676E8" w:rsidRDefault="00000000">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1676E8" w14:paraId="4E46C31B" w14:textId="77777777">
              <w:tc>
                <w:tcPr>
                  <w:tcW w:w="0" w:type="auto"/>
                  <w:tcMar>
                    <w:top w:w="0" w:type="auto"/>
                    <w:bottom w:w="0" w:type="auto"/>
                  </w:tcMar>
                </w:tcPr>
                <w:p w14:paraId="2F7DB44A" w14:textId="77777777" w:rsidR="001676E8"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047A407F" w14:textId="77777777" w:rsidR="001676E8"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6108F1CC" w14:textId="77777777" w:rsidR="001676E8"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2F30F8A6" w14:textId="77777777" w:rsidR="001676E8"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04BFD478" w14:textId="77777777" w:rsidR="001676E8" w:rsidRDefault="00000000">
                  <w:pPr>
                    <w:numPr>
                      <w:ilvl w:val="0"/>
                      <w:numId w:val="26"/>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0BB7AF8A" w14:textId="77777777" w:rsidR="001676E8" w:rsidRDefault="001676E8"/>
        </w:tc>
      </w:tr>
    </w:tbl>
    <w:p w14:paraId="4B15D658" w14:textId="77777777" w:rsidR="001676E8" w:rsidRDefault="00000000">
      <w:pPr>
        <w:spacing w:before="225" w:after="225" w:line="240" w:lineRule="auto"/>
        <w:jc w:val="both"/>
      </w:pPr>
      <w:r>
        <w:rPr>
          <w:rFonts w:ascii="Arial" w:hAnsi="Arial" w:cs="Arial"/>
          <w:b/>
          <w:bCs/>
          <w:color w:val="000000"/>
          <w:sz w:val="18"/>
          <w:szCs w:val="18"/>
        </w:rPr>
        <w:t>VIII. PLAČILNI POGOJI</w:t>
      </w:r>
    </w:p>
    <w:p w14:paraId="1FCCC75C" w14:textId="77777777" w:rsidR="001676E8"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676E8" w14:paraId="4119F96D" w14:textId="77777777">
        <w:tc>
          <w:tcPr>
            <w:tcW w:w="0" w:type="auto"/>
            <w:tcMar>
              <w:top w:w="0" w:type="auto"/>
              <w:bottom w:w="0" w:type="auto"/>
            </w:tcMar>
          </w:tcPr>
          <w:p w14:paraId="0E08E2A6" w14:textId="77777777" w:rsidR="001676E8" w:rsidRDefault="00000000">
            <w:pPr>
              <w:spacing w:before="225" w:after="225"/>
              <w:jc w:val="both"/>
            </w:pPr>
            <w:r>
              <w:rPr>
                <w:rFonts w:ascii="Arial" w:hAnsi="Arial" w:cs="Arial"/>
                <w:color w:val="000000"/>
                <w:sz w:val="18"/>
                <w:szCs w:val="18"/>
              </w:rPr>
              <w:t>Naročnik bo skupno vrednost prejetega blaga, plačal na osnovi pravilno izstavljenega računa na transakcijske račune, v roku ___ dni od datuma uradnega prejema računa, ki bo izstavljen po opravljenih dobavah blaga.</w:t>
            </w:r>
          </w:p>
          <w:p w14:paraId="05EBC610" w14:textId="77777777" w:rsidR="001676E8" w:rsidRDefault="00000000">
            <w:pPr>
              <w:spacing w:before="225" w:after="225"/>
              <w:jc w:val="both"/>
            </w:pPr>
            <w:r>
              <w:rPr>
                <w:rFonts w:ascii="Arial" w:hAnsi="Arial" w:cs="Arial"/>
                <w:color w:val="000000"/>
                <w:sz w:val="18"/>
                <w:szCs w:val="18"/>
              </w:rPr>
              <w:t>V primeru zamude s plačilom lahko stranka naročniku zaračuna zakonske zamudne obresti.</w:t>
            </w:r>
          </w:p>
        </w:tc>
      </w:tr>
    </w:tbl>
    <w:p w14:paraId="1C82AB7C" w14:textId="77777777" w:rsidR="001676E8" w:rsidRDefault="00000000">
      <w:pPr>
        <w:spacing w:before="225" w:after="225" w:line="240" w:lineRule="auto"/>
        <w:jc w:val="both"/>
      </w:pPr>
      <w:r>
        <w:rPr>
          <w:rFonts w:ascii="Arial" w:hAnsi="Arial" w:cs="Arial"/>
          <w:b/>
          <w:bCs/>
          <w:color w:val="000000"/>
          <w:sz w:val="18"/>
          <w:szCs w:val="18"/>
        </w:rPr>
        <w:t>IX. SKRBNIKI IN POOBLAŠČENE OSEBE SPORAZUMA</w:t>
      </w:r>
    </w:p>
    <w:p w14:paraId="5BF96234" w14:textId="77777777" w:rsidR="001676E8"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6251"/>
      </w:tblGrid>
      <w:tr w:rsidR="001676E8" w14:paraId="2C34B2D3" w14:textId="77777777">
        <w:tc>
          <w:tcPr>
            <w:tcW w:w="0" w:type="auto"/>
            <w:tcMar>
              <w:top w:w="0" w:type="auto"/>
              <w:bottom w:w="0" w:type="auto"/>
            </w:tcMar>
          </w:tcPr>
          <w:p w14:paraId="09393A8A" w14:textId="77777777" w:rsidR="001676E8" w:rsidRDefault="00000000">
            <w:pPr>
              <w:spacing w:before="225" w:after="225"/>
              <w:jc w:val="both"/>
            </w:pPr>
            <w:r>
              <w:rPr>
                <w:rFonts w:ascii="Arial" w:hAnsi="Arial" w:cs="Arial"/>
                <w:color w:val="000000"/>
                <w:sz w:val="18"/>
                <w:szCs w:val="18"/>
              </w:rPr>
              <w:t>Skrbnik okvirnega sporazuma za naročnika je _______________________.</w:t>
            </w:r>
          </w:p>
          <w:p w14:paraId="738764D8" w14:textId="77777777" w:rsidR="001676E8" w:rsidRDefault="00000000">
            <w:pPr>
              <w:spacing w:before="225" w:after="225"/>
              <w:jc w:val="both"/>
            </w:pPr>
            <w:r>
              <w:rPr>
                <w:rFonts w:ascii="Arial" w:hAnsi="Arial" w:cs="Arial"/>
                <w:color w:val="000000"/>
                <w:sz w:val="18"/>
                <w:szCs w:val="18"/>
              </w:rPr>
              <w:t>Kontaktna oseba s strani stranke je_______________________.</w:t>
            </w:r>
          </w:p>
        </w:tc>
      </w:tr>
    </w:tbl>
    <w:p w14:paraId="7CBD01F8" w14:textId="77777777" w:rsidR="001676E8" w:rsidRDefault="00000000">
      <w:pPr>
        <w:spacing w:before="225" w:after="225" w:line="240" w:lineRule="auto"/>
        <w:jc w:val="both"/>
      </w:pPr>
      <w:r>
        <w:rPr>
          <w:rFonts w:ascii="Arial" w:hAnsi="Arial" w:cs="Arial"/>
          <w:b/>
          <w:bCs/>
          <w:color w:val="000000"/>
          <w:sz w:val="18"/>
          <w:szCs w:val="18"/>
        </w:rPr>
        <w:t>X. ZAVAROVANJE OBVEZNOSTI</w:t>
      </w:r>
    </w:p>
    <w:p w14:paraId="7A018592" w14:textId="77777777" w:rsidR="001676E8"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676E8" w14:paraId="70C6D2C5" w14:textId="77777777">
        <w:tc>
          <w:tcPr>
            <w:tcW w:w="0" w:type="auto"/>
            <w:tcMar>
              <w:top w:w="0" w:type="auto"/>
              <w:bottom w:w="0" w:type="auto"/>
            </w:tcMar>
          </w:tcPr>
          <w:p w14:paraId="276E2342" w14:textId="77777777" w:rsidR="001676E8" w:rsidRDefault="00000000">
            <w:pPr>
              <w:spacing w:before="225" w:after="225"/>
              <w:jc w:val="both"/>
            </w:pPr>
            <w:r>
              <w:rPr>
                <w:rFonts w:ascii="Arial" w:hAnsi="Arial" w:cs="Arial"/>
                <w:color w:val="000000"/>
                <w:sz w:val="18"/>
                <w:szCs w:val="18"/>
              </w:rPr>
              <w:t>Stranka sporazuma bo morala v desetih dneh od podpisa sporazuma, kot instrument zavarovanja, predložiti naročniku zavarovanje za dobro izvedbo pogodbenih obveznosti z veljavnostjo do izteka veljavnosti sporazuma, kot je to določeno v razpisni dokumentaciji.</w:t>
            </w:r>
          </w:p>
          <w:p w14:paraId="474B6023" w14:textId="77777777" w:rsidR="001676E8" w:rsidRDefault="00000000">
            <w:pPr>
              <w:spacing w:before="225" w:after="225"/>
              <w:jc w:val="both"/>
            </w:pPr>
            <w:r>
              <w:rPr>
                <w:rFonts w:ascii="Arial" w:hAnsi="Arial" w:cs="Arial"/>
                <w:color w:val="000000"/>
                <w:sz w:val="18"/>
                <w:szCs w:val="18"/>
              </w:rPr>
              <w:t>Izbrani ponudnik bo moral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31B3EB4B" w14:textId="77777777" w:rsidR="001676E8" w:rsidRDefault="00000000">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1676E8" w14:paraId="30CE7451" w14:textId="77777777">
              <w:tc>
                <w:tcPr>
                  <w:tcW w:w="0" w:type="auto"/>
                  <w:tcMar>
                    <w:top w:w="0" w:type="auto"/>
                    <w:bottom w:w="0" w:type="auto"/>
                  </w:tcMar>
                </w:tcPr>
                <w:p w14:paraId="5E566826" w14:textId="77777777" w:rsidR="001676E8" w:rsidRDefault="00000000">
                  <w:pPr>
                    <w:numPr>
                      <w:ilvl w:val="0"/>
                      <w:numId w:val="2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33E653B8" w14:textId="77777777" w:rsidR="001676E8" w:rsidRDefault="00000000">
                  <w:pPr>
                    <w:numPr>
                      <w:ilvl w:val="0"/>
                      <w:numId w:val="27"/>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2626927C" w14:textId="77777777" w:rsidR="001676E8" w:rsidRDefault="00000000">
                  <w:pPr>
                    <w:numPr>
                      <w:ilvl w:val="0"/>
                      <w:numId w:val="27"/>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7B511606" w14:textId="77777777" w:rsidR="001676E8" w:rsidRDefault="001676E8"/>
        </w:tc>
      </w:tr>
    </w:tbl>
    <w:p w14:paraId="3D4FE6B3" w14:textId="77777777" w:rsidR="0060043B" w:rsidRDefault="0060043B">
      <w:pPr>
        <w:spacing w:before="225" w:after="225" w:line="240" w:lineRule="auto"/>
        <w:jc w:val="both"/>
        <w:rPr>
          <w:rFonts w:ascii="Arial" w:hAnsi="Arial" w:cs="Arial"/>
          <w:b/>
          <w:bCs/>
          <w:color w:val="000000"/>
          <w:sz w:val="18"/>
          <w:szCs w:val="18"/>
        </w:rPr>
      </w:pPr>
    </w:p>
    <w:p w14:paraId="189D51D2" w14:textId="77777777" w:rsidR="0060043B" w:rsidRDefault="0060043B">
      <w:pPr>
        <w:spacing w:before="225" w:after="225" w:line="240" w:lineRule="auto"/>
        <w:jc w:val="both"/>
        <w:rPr>
          <w:rFonts w:ascii="Arial" w:hAnsi="Arial" w:cs="Arial"/>
          <w:b/>
          <w:bCs/>
          <w:color w:val="000000"/>
          <w:sz w:val="18"/>
          <w:szCs w:val="18"/>
        </w:rPr>
      </w:pPr>
    </w:p>
    <w:p w14:paraId="1690D3AB" w14:textId="3D5247E8" w:rsidR="001676E8" w:rsidRDefault="00000000">
      <w:pPr>
        <w:spacing w:before="225" w:after="225" w:line="240" w:lineRule="auto"/>
        <w:jc w:val="both"/>
      </w:pPr>
      <w:r>
        <w:rPr>
          <w:rFonts w:ascii="Arial" w:hAnsi="Arial" w:cs="Arial"/>
          <w:b/>
          <w:bCs/>
          <w:color w:val="000000"/>
          <w:sz w:val="18"/>
          <w:szCs w:val="18"/>
        </w:rPr>
        <w:t>XI. IZKLJUČITEV IZ SPORAZUMA</w:t>
      </w:r>
    </w:p>
    <w:p w14:paraId="4D150396" w14:textId="77777777" w:rsidR="001676E8"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676E8" w14:paraId="366D4A3C" w14:textId="77777777">
        <w:tc>
          <w:tcPr>
            <w:tcW w:w="0" w:type="auto"/>
            <w:tcMar>
              <w:top w:w="0" w:type="auto"/>
              <w:bottom w:w="0" w:type="auto"/>
            </w:tcMar>
          </w:tcPr>
          <w:p w14:paraId="3A3781BC" w14:textId="77777777" w:rsidR="001676E8" w:rsidRDefault="0000000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7E78E6E1" w14:textId="77777777" w:rsidR="001676E8" w:rsidRDefault="0000000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1676E8" w14:paraId="30B67E97" w14:textId="77777777">
              <w:tc>
                <w:tcPr>
                  <w:tcW w:w="0" w:type="auto"/>
                  <w:tcMar>
                    <w:top w:w="0" w:type="auto"/>
                    <w:bottom w:w="0" w:type="auto"/>
                  </w:tcMar>
                </w:tcPr>
                <w:p w14:paraId="7F3E40EB" w14:textId="77777777" w:rsidR="001676E8" w:rsidRDefault="00000000">
                  <w:pPr>
                    <w:numPr>
                      <w:ilvl w:val="0"/>
                      <w:numId w:val="28"/>
                    </w:numPr>
                    <w:jc w:val="both"/>
                    <w:rPr>
                      <w:rFonts w:ascii="Arial" w:hAnsi="Arial" w:cs="Arial"/>
                      <w:color w:val="000000"/>
                      <w:sz w:val="18"/>
                      <w:szCs w:val="18"/>
                    </w:rPr>
                  </w:pPr>
                  <w:r>
                    <w:rPr>
                      <w:rFonts w:ascii="Arial" w:hAnsi="Arial" w:cs="Arial"/>
                      <w:color w:val="000000"/>
                      <w:sz w:val="18"/>
                      <w:szCs w:val="18"/>
                    </w:rPr>
                    <w:t>neutemeljeno zavrne naročilo,</w:t>
                  </w:r>
                </w:p>
                <w:p w14:paraId="124D68E4" w14:textId="77777777" w:rsidR="001676E8" w:rsidRDefault="00000000">
                  <w:pPr>
                    <w:numPr>
                      <w:ilvl w:val="0"/>
                      <w:numId w:val="28"/>
                    </w:numPr>
                    <w:jc w:val="both"/>
                    <w:rPr>
                      <w:rFonts w:ascii="Arial" w:hAnsi="Arial" w:cs="Arial"/>
                      <w:color w:val="000000"/>
                      <w:sz w:val="18"/>
                      <w:szCs w:val="18"/>
                    </w:rPr>
                  </w:pPr>
                  <w:r>
                    <w:rPr>
                      <w:rFonts w:ascii="Arial" w:hAnsi="Arial" w:cs="Arial"/>
                      <w:color w:val="000000"/>
                      <w:sz w:val="18"/>
                      <w:szCs w:val="18"/>
                    </w:rPr>
                    <w:t>zamuja z izvedbo naročila,</w:t>
                  </w:r>
                </w:p>
                <w:p w14:paraId="3EBDAD7F" w14:textId="77777777" w:rsidR="001676E8" w:rsidRDefault="00000000">
                  <w:pPr>
                    <w:numPr>
                      <w:ilvl w:val="0"/>
                      <w:numId w:val="28"/>
                    </w:numPr>
                    <w:jc w:val="both"/>
                    <w:rPr>
                      <w:rFonts w:ascii="Arial" w:hAnsi="Arial" w:cs="Arial"/>
                      <w:color w:val="000000"/>
                      <w:sz w:val="18"/>
                      <w:szCs w:val="18"/>
                    </w:rPr>
                  </w:pPr>
                  <w:r>
                    <w:rPr>
                      <w:rFonts w:ascii="Arial" w:hAnsi="Arial" w:cs="Arial"/>
                      <w:color w:val="000000"/>
                      <w:sz w:val="18"/>
                      <w:szCs w:val="18"/>
                    </w:rPr>
                    <w:t>nekvalitetno izvaja naročila, </w:t>
                  </w:r>
                </w:p>
                <w:p w14:paraId="0DB5C399" w14:textId="77777777" w:rsidR="001676E8" w:rsidRDefault="00000000">
                  <w:pPr>
                    <w:numPr>
                      <w:ilvl w:val="0"/>
                      <w:numId w:val="28"/>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719E5537" w14:textId="77777777" w:rsidR="001676E8" w:rsidRDefault="00000000">
                  <w:pPr>
                    <w:numPr>
                      <w:ilvl w:val="0"/>
                      <w:numId w:val="28"/>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111D6B9F" w14:textId="77777777" w:rsidR="0060043B" w:rsidRDefault="0060043B" w:rsidP="0060043B">
                  <w:pPr>
                    <w:ind w:left="720"/>
                    <w:jc w:val="both"/>
                    <w:rPr>
                      <w:rFonts w:ascii="Arial" w:hAnsi="Arial" w:cs="Arial"/>
                      <w:color w:val="000000"/>
                      <w:sz w:val="18"/>
                      <w:szCs w:val="18"/>
                    </w:rPr>
                  </w:pPr>
                </w:p>
              </w:tc>
            </w:tr>
          </w:tbl>
          <w:p w14:paraId="642339CD" w14:textId="77777777" w:rsidR="001676E8" w:rsidRDefault="001676E8"/>
        </w:tc>
      </w:tr>
    </w:tbl>
    <w:p w14:paraId="19C5B4B1" w14:textId="77777777" w:rsidR="001676E8"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676E8" w14:paraId="2E984BD7" w14:textId="77777777">
        <w:tc>
          <w:tcPr>
            <w:tcW w:w="0" w:type="auto"/>
            <w:tcMar>
              <w:top w:w="0" w:type="auto"/>
              <w:bottom w:w="0" w:type="auto"/>
            </w:tcMar>
          </w:tcPr>
          <w:p w14:paraId="50B1BC6C" w14:textId="77777777" w:rsidR="001676E8"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D965812" w14:textId="77777777" w:rsidR="001676E8"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676E8" w14:paraId="714C0EF7" w14:textId="77777777">
              <w:tc>
                <w:tcPr>
                  <w:tcW w:w="0" w:type="auto"/>
                  <w:tcMar>
                    <w:top w:w="0" w:type="auto"/>
                    <w:bottom w:w="0" w:type="auto"/>
                  </w:tcMar>
                </w:tcPr>
                <w:p w14:paraId="1BBD8667" w14:textId="77777777" w:rsidR="001676E8" w:rsidRDefault="00000000">
                  <w:pPr>
                    <w:numPr>
                      <w:ilvl w:val="0"/>
                      <w:numId w:val="29"/>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0D9EB6B" w14:textId="77777777" w:rsidR="001676E8" w:rsidRDefault="00000000">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3294515" w14:textId="77777777" w:rsidR="001676E8" w:rsidRDefault="00000000">
                  <w:pPr>
                    <w:numPr>
                      <w:ilvl w:val="0"/>
                      <w:numId w:val="29"/>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DE71FDB" w14:textId="77777777" w:rsidR="001676E8" w:rsidRDefault="001676E8"/>
          <w:p w14:paraId="76BDCD6D" w14:textId="77777777" w:rsidR="001676E8"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676E8" w14:paraId="0429A366" w14:textId="77777777">
              <w:tc>
                <w:tcPr>
                  <w:tcW w:w="0" w:type="auto"/>
                  <w:tcMar>
                    <w:top w:w="0" w:type="auto"/>
                    <w:bottom w:w="0" w:type="auto"/>
                  </w:tcMar>
                </w:tcPr>
                <w:p w14:paraId="6A7EC9A1" w14:textId="77777777" w:rsidR="001676E8" w:rsidRDefault="00000000">
                  <w:pPr>
                    <w:numPr>
                      <w:ilvl w:val="0"/>
                      <w:numId w:val="30"/>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D0A0938" w14:textId="77777777" w:rsidR="001676E8" w:rsidRDefault="00000000">
                  <w:pPr>
                    <w:numPr>
                      <w:ilvl w:val="0"/>
                      <w:numId w:val="30"/>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5107A1E" w14:textId="77777777" w:rsidR="001676E8" w:rsidRDefault="00000000">
                  <w:pPr>
                    <w:numPr>
                      <w:ilvl w:val="0"/>
                      <w:numId w:val="30"/>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C6E3301" w14:textId="77777777" w:rsidR="001676E8" w:rsidRDefault="001676E8"/>
          <w:p w14:paraId="3AA79AFC" w14:textId="77777777" w:rsidR="001676E8"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4AF1856C" w14:textId="77777777" w:rsidR="001676E8"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3A23526" w14:textId="77777777" w:rsidR="001676E8" w:rsidRDefault="00000000">
      <w:pPr>
        <w:spacing w:before="225" w:after="225" w:line="240" w:lineRule="auto"/>
        <w:jc w:val="both"/>
      </w:pPr>
      <w:r>
        <w:rPr>
          <w:rFonts w:ascii="Arial" w:hAnsi="Arial" w:cs="Arial"/>
          <w:b/>
          <w:bCs/>
          <w:color w:val="000000"/>
          <w:sz w:val="18"/>
          <w:szCs w:val="18"/>
        </w:rPr>
        <w:t>XII. SOCIALNA KLAVZULA IN RAZVEZNI POGOJ</w:t>
      </w:r>
    </w:p>
    <w:p w14:paraId="20DDB591" w14:textId="77777777" w:rsidR="001676E8"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676E8" w14:paraId="5738391C" w14:textId="77777777">
        <w:tc>
          <w:tcPr>
            <w:tcW w:w="0" w:type="auto"/>
            <w:tcMar>
              <w:top w:w="0" w:type="auto"/>
              <w:bottom w:w="0" w:type="auto"/>
            </w:tcMar>
          </w:tcPr>
          <w:p w14:paraId="748B4F71" w14:textId="77777777" w:rsidR="001676E8" w:rsidRDefault="00000000">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tbl>
            <w:tblPr>
              <w:tblStyle w:val="NormalTablePHPDOCX"/>
              <w:tblW w:w="0" w:type="auto"/>
              <w:tblLook w:val="04A0" w:firstRow="1" w:lastRow="0" w:firstColumn="1" w:lastColumn="0" w:noHBand="0" w:noVBand="1"/>
            </w:tblPr>
            <w:tblGrid>
              <w:gridCol w:w="8746"/>
            </w:tblGrid>
            <w:tr w:rsidR="001676E8" w14:paraId="3291A472" w14:textId="77777777">
              <w:tc>
                <w:tcPr>
                  <w:tcW w:w="0" w:type="auto"/>
                  <w:tcMar>
                    <w:top w:w="0" w:type="auto"/>
                    <w:bottom w:w="0" w:type="auto"/>
                  </w:tcMar>
                </w:tcPr>
                <w:p w14:paraId="1F73A51A" w14:textId="77777777" w:rsidR="001676E8" w:rsidRDefault="00000000">
                  <w:pPr>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okvirnega sporazuma še najmanj šest mesecev. </w:t>
                  </w:r>
                </w:p>
              </w:tc>
            </w:tr>
          </w:tbl>
          <w:p w14:paraId="185E86A1" w14:textId="77777777" w:rsidR="001676E8" w:rsidRDefault="001676E8"/>
          <w:tbl>
            <w:tblPr>
              <w:tblStyle w:val="NormalTablePHPDOCX"/>
              <w:tblW w:w="0" w:type="auto"/>
              <w:tblLook w:val="04A0" w:firstRow="1" w:lastRow="0" w:firstColumn="1" w:lastColumn="0" w:noHBand="0" w:noVBand="1"/>
            </w:tblPr>
            <w:tblGrid>
              <w:gridCol w:w="8746"/>
            </w:tblGrid>
            <w:tr w:rsidR="001676E8" w14:paraId="53D034FD" w14:textId="77777777">
              <w:tc>
                <w:tcPr>
                  <w:tcW w:w="0" w:type="auto"/>
                  <w:tcMar>
                    <w:top w:w="0" w:type="auto"/>
                    <w:bottom w:w="0" w:type="auto"/>
                  </w:tcMar>
                </w:tcPr>
                <w:p w14:paraId="7D5F8076" w14:textId="77777777" w:rsidR="001676E8" w:rsidRDefault="00000000">
                  <w:pPr>
                    <w:spacing w:before="225" w:after="225"/>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60 dneh od seznanitve s kršitvijo. Če naročnik v tem roku ne začne novega postopka javnega naročila, se šteje, da je okvirni sporazum razvezan šestdeseti dan od seznanitve s kršitvijo.</w:t>
                  </w:r>
                </w:p>
              </w:tc>
            </w:tr>
          </w:tbl>
          <w:p w14:paraId="758DAD24" w14:textId="77777777" w:rsidR="001676E8" w:rsidRDefault="001676E8"/>
        </w:tc>
      </w:tr>
    </w:tbl>
    <w:p w14:paraId="22F3CAE7" w14:textId="77777777" w:rsidR="001676E8" w:rsidRDefault="00000000">
      <w:pPr>
        <w:spacing w:before="225" w:after="225" w:line="240" w:lineRule="auto"/>
        <w:jc w:val="both"/>
      </w:pPr>
      <w:r>
        <w:rPr>
          <w:rFonts w:ascii="Arial" w:hAnsi="Arial" w:cs="Arial"/>
          <w:b/>
          <w:bCs/>
          <w:color w:val="000000"/>
          <w:sz w:val="18"/>
          <w:szCs w:val="18"/>
        </w:rPr>
        <w:t>XIII. KONČNE DOLOČBE</w:t>
      </w:r>
    </w:p>
    <w:p w14:paraId="7DBBD0B0" w14:textId="77777777" w:rsidR="001676E8"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1676E8" w14:paraId="10CF03BA" w14:textId="77777777">
        <w:tc>
          <w:tcPr>
            <w:tcW w:w="0" w:type="auto"/>
            <w:tcMar>
              <w:top w:w="0" w:type="auto"/>
              <w:bottom w:w="0" w:type="auto"/>
            </w:tcMar>
          </w:tcPr>
          <w:p w14:paraId="2941E8CC" w14:textId="77777777" w:rsidR="001676E8" w:rsidRDefault="00000000">
            <w:pPr>
              <w:spacing w:before="225" w:after="225"/>
              <w:jc w:val="both"/>
            </w:pPr>
            <w:r>
              <w:rPr>
                <w:rFonts w:ascii="Arial" w:hAnsi="Arial" w:cs="Arial"/>
                <w:color w:val="000000"/>
                <w:sz w:val="18"/>
                <w:szCs w:val="18"/>
              </w:rPr>
              <w:t>Pogoji tega sporazuma so veljavni za čas trajanja sporazuma.</w:t>
            </w:r>
          </w:p>
          <w:p w14:paraId="608CB37F" w14:textId="77777777" w:rsidR="001676E8" w:rsidRDefault="00000000">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70CEC252" w14:textId="77777777" w:rsidR="001676E8"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1676E8" w14:paraId="27B4F106" w14:textId="77777777">
        <w:tc>
          <w:tcPr>
            <w:tcW w:w="0" w:type="auto"/>
            <w:tcMar>
              <w:top w:w="0" w:type="auto"/>
              <w:bottom w:w="0" w:type="auto"/>
            </w:tcMar>
          </w:tcPr>
          <w:p w14:paraId="4701B621" w14:textId="77777777" w:rsidR="001676E8" w:rsidRDefault="0000000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638F2F45" w14:textId="77777777" w:rsidR="001676E8"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1676E8" w14:paraId="74EFAF3F" w14:textId="77777777">
        <w:tc>
          <w:tcPr>
            <w:tcW w:w="0" w:type="auto"/>
            <w:tcMar>
              <w:top w:w="0" w:type="auto"/>
              <w:bottom w:w="0" w:type="auto"/>
            </w:tcMar>
          </w:tcPr>
          <w:p w14:paraId="07155DD6" w14:textId="77777777" w:rsidR="001676E8" w:rsidRDefault="00000000">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1676E8" w14:paraId="73D0A069" w14:textId="77777777">
              <w:tc>
                <w:tcPr>
                  <w:tcW w:w="0" w:type="auto"/>
                  <w:tcMar>
                    <w:top w:w="0" w:type="auto"/>
                    <w:bottom w:w="0" w:type="auto"/>
                  </w:tcMar>
                </w:tcPr>
                <w:p w14:paraId="59BD8035" w14:textId="77777777" w:rsidR="001676E8" w:rsidRDefault="00000000">
                  <w:pPr>
                    <w:numPr>
                      <w:ilvl w:val="0"/>
                      <w:numId w:val="31"/>
                    </w:numPr>
                    <w:jc w:val="both"/>
                    <w:rPr>
                      <w:rFonts w:ascii="Arial" w:hAnsi="Arial" w:cs="Arial"/>
                      <w:color w:val="000000"/>
                      <w:sz w:val="18"/>
                      <w:szCs w:val="18"/>
                    </w:rPr>
                  </w:pPr>
                  <w:r>
                    <w:rPr>
                      <w:rFonts w:ascii="Arial" w:hAnsi="Arial" w:cs="Arial"/>
                      <w:color w:val="000000"/>
                      <w:sz w:val="18"/>
                      <w:szCs w:val="18"/>
                    </w:rPr>
                    <w:t>pridobitev posla ali</w:t>
                  </w:r>
                </w:p>
                <w:p w14:paraId="55EC4433" w14:textId="77777777" w:rsidR="001676E8" w:rsidRDefault="00000000">
                  <w:pPr>
                    <w:numPr>
                      <w:ilvl w:val="0"/>
                      <w:numId w:val="31"/>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64013549" w14:textId="77777777" w:rsidR="001676E8" w:rsidRDefault="00000000">
                  <w:pPr>
                    <w:numPr>
                      <w:ilvl w:val="0"/>
                      <w:numId w:val="31"/>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1D662CC7" w14:textId="77777777" w:rsidR="001676E8" w:rsidRDefault="00000000">
                  <w:pPr>
                    <w:numPr>
                      <w:ilvl w:val="0"/>
                      <w:numId w:val="31"/>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25A6DF59" w14:textId="77777777" w:rsidR="001676E8" w:rsidRDefault="001676E8"/>
          <w:p w14:paraId="0DD30EE9" w14:textId="77777777" w:rsidR="001676E8" w:rsidRDefault="00000000">
            <w:pPr>
              <w:spacing w:before="225" w:after="225"/>
              <w:jc w:val="both"/>
            </w:pPr>
            <w:r>
              <w:rPr>
                <w:rFonts w:ascii="Arial" w:hAnsi="Arial" w:cs="Arial"/>
                <w:color w:val="000000"/>
                <w:sz w:val="18"/>
                <w:szCs w:val="18"/>
              </w:rPr>
              <w:t>je ničen.</w:t>
            </w:r>
          </w:p>
        </w:tc>
      </w:tr>
    </w:tbl>
    <w:p w14:paraId="2A230357" w14:textId="77777777" w:rsidR="001676E8" w:rsidRDefault="00000000">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1676E8" w14:paraId="76C37AE5" w14:textId="77777777">
        <w:tc>
          <w:tcPr>
            <w:tcW w:w="0" w:type="auto"/>
            <w:tcMar>
              <w:top w:w="0" w:type="auto"/>
              <w:bottom w:w="0" w:type="auto"/>
            </w:tcMar>
          </w:tcPr>
          <w:p w14:paraId="1C43F966" w14:textId="77777777" w:rsidR="001676E8" w:rsidRDefault="0000000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444E8FEA" w14:textId="77777777" w:rsidR="001676E8" w:rsidRDefault="00000000">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6269"/>
      </w:tblGrid>
      <w:tr w:rsidR="001676E8" w14:paraId="680EBC79" w14:textId="77777777">
        <w:tc>
          <w:tcPr>
            <w:tcW w:w="0" w:type="auto"/>
            <w:tcMar>
              <w:top w:w="0" w:type="auto"/>
              <w:bottom w:w="0" w:type="auto"/>
            </w:tcMar>
          </w:tcPr>
          <w:p w14:paraId="14F3CD11" w14:textId="77777777" w:rsidR="001676E8" w:rsidRDefault="00000000">
            <w:pPr>
              <w:spacing w:before="225" w:after="225"/>
              <w:jc w:val="both"/>
            </w:pPr>
            <w:r>
              <w:rPr>
                <w:rFonts w:ascii="Arial" w:hAnsi="Arial" w:cs="Arial"/>
                <w:color w:val="000000"/>
                <w:sz w:val="18"/>
                <w:szCs w:val="18"/>
              </w:rPr>
              <w:t>Ta okvirni sporazum stopi v veljavo z dnem podpisa strank tega sporazuma.</w:t>
            </w:r>
          </w:p>
        </w:tc>
      </w:tr>
    </w:tbl>
    <w:p w14:paraId="186149BF" w14:textId="77777777" w:rsidR="001676E8" w:rsidRDefault="00000000">
      <w:pPr>
        <w:spacing w:before="975" w:after="225" w:line="240" w:lineRule="auto"/>
        <w:jc w:val="both"/>
      </w:pPr>
      <w:r>
        <w:rPr>
          <w:rFonts w:ascii="Arial" w:hAnsi="Arial" w:cs="Arial"/>
          <w:color w:val="000000"/>
          <w:sz w:val="18"/>
          <w:szCs w:val="18"/>
        </w:rPr>
        <w:t>V/na ________________, dne ________________</w:t>
      </w:r>
    </w:p>
    <w:p w14:paraId="0BD8EC7D" w14:textId="77777777" w:rsidR="00720F69" w:rsidRDefault="00720F69"/>
    <w:p w14:paraId="399E9FA2" w14:textId="77777777" w:rsidR="00720F69" w:rsidRDefault="00720F69"/>
    <w:p w14:paraId="155EDE26" w14:textId="77777777" w:rsidR="00720F69" w:rsidRPr="00116091" w:rsidRDefault="00720F69" w:rsidP="00720F6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737D188A" w14:textId="77777777" w:rsidR="00720F69" w:rsidRDefault="00720F69" w:rsidP="00720F69">
      <w:pPr>
        <w:rPr>
          <w:rFonts w:ascii="Arial" w:hAnsi="Arial" w:cs="Arial"/>
        </w:rPr>
      </w:pPr>
    </w:p>
    <w:p w14:paraId="212363F1" w14:textId="77777777" w:rsidR="00720F69" w:rsidRDefault="00720F69" w:rsidP="00720F69">
      <w:pPr>
        <w:spacing w:before="224" w:after="224" w:line="240" w:lineRule="auto"/>
        <w:jc w:val="center"/>
        <w:outlineLvl w:val="1"/>
      </w:pPr>
      <w:r>
        <w:rPr>
          <w:rFonts w:ascii="Arial" w:hAnsi="Arial" w:cs="Arial"/>
          <w:b/>
          <w:bCs/>
          <w:color w:val="000000"/>
          <w:sz w:val="27"/>
          <w:szCs w:val="27"/>
        </w:rPr>
        <w:t>POGODBA NA PODLAGI OKVIRNEGA SPORAZUMA</w:t>
      </w:r>
    </w:p>
    <w:p w14:paraId="65BDC720" w14:textId="77777777" w:rsidR="00720F69" w:rsidRDefault="00720F69" w:rsidP="00720F69">
      <w:pPr>
        <w:spacing w:before="225" w:after="225" w:line="240" w:lineRule="auto"/>
        <w:jc w:val="center"/>
      </w:pPr>
      <w:r>
        <w:rPr>
          <w:rFonts w:ascii="Arial" w:hAnsi="Arial" w:cs="Arial"/>
          <w:color w:val="000000"/>
          <w:sz w:val="18"/>
          <w:szCs w:val="18"/>
        </w:rPr>
        <w:t>sklenjen med</w:t>
      </w:r>
    </w:p>
    <w:p w14:paraId="3C8D07C4" w14:textId="77777777" w:rsidR="00720F69" w:rsidRDefault="00720F69" w:rsidP="00720F69">
      <w:pPr>
        <w:spacing w:after="0" w:line="240" w:lineRule="auto"/>
      </w:pPr>
      <w:r>
        <w:rPr>
          <w:rFonts w:ascii="Arial" w:hAnsi="Arial" w:cs="Arial"/>
          <w:b/>
          <w:bCs/>
          <w:color w:val="000000"/>
          <w:sz w:val="18"/>
          <w:szCs w:val="18"/>
        </w:rPr>
        <w:t xml:space="preserve">NAROČNIKOM: DOM UPOKOJENCEV PTUJ, </w:t>
      </w:r>
      <w:proofErr w:type="spellStart"/>
      <w:r>
        <w:rPr>
          <w:rFonts w:ascii="Arial" w:hAnsi="Arial" w:cs="Arial"/>
          <w:b/>
          <w:bCs/>
          <w:color w:val="000000"/>
          <w:sz w:val="18"/>
          <w:szCs w:val="18"/>
        </w:rPr>
        <w:t>Volkmerjeva</w:t>
      </w:r>
      <w:proofErr w:type="spellEnd"/>
      <w:r>
        <w:rPr>
          <w:rFonts w:ascii="Arial" w:hAnsi="Arial" w:cs="Arial"/>
          <w:b/>
          <w:bCs/>
          <w:color w:val="000000"/>
          <w:sz w:val="18"/>
          <w:szCs w:val="18"/>
        </w:rPr>
        <w:t xml:space="preserve"> cesta 10, 2250 PTUJ,</w:t>
      </w:r>
      <w:r>
        <w:rPr>
          <w:rFonts w:ascii="Arial" w:hAnsi="Arial" w:cs="Arial"/>
          <w:color w:val="000000"/>
          <w:sz w:val="18"/>
          <w:szCs w:val="18"/>
        </w:rPr>
        <w:br/>
        <w:t xml:space="preserve">ki ga zastopa mag. Vesna </w:t>
      </w:r>
      <w:proofErr w:type="spellStart"/>
      <w:r>
        <w:rPr>
          <w:rFonts w:ascii="Arial" w:hAnsi="Arial" w:cs="Arial"/>
          <w:color w:val="000000"/>
          <w:sz w:val="18"/>
          <w:szCs w:val="18"/>
        </w:rPr>
        <w:t>Šiplič</w:t>
      </w:r>
      <w:proofErr w:type="spellEnd"/>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720F69" w14:paraId="689554FC" w14:textId="77777777" w:rsidTr="004A713A">
        <w:tc>
          <w:tcPr>
            <w:tcW w:w="3300" w:type="dxa"/>
            <w:tcMar>
              <w:top w:w="0" w:type="auto"/>
              <w:bottom w:w="0" w:type="auto"/>
            </w:tcMar>
            <w:vAlign w:val="center"/>
          </w:tcPr>
          <w:p w14:paraId="096FCEB0" w14:textId="77777777" w:rsidR="00720F69" w:rsidRDefault="00720F69" w:rsidP="004A713A">
            <w:r>
              <w:rPr>
                <w:rFonts w:ascii="Arial" w:hAnsi="Arial" w:cs="Arial"/>
                <w:color w:val="000000"/>
                <w:position w:val="-2"/>
                <w:sz w:val="18"/>
                <w:szCs w:val="18"/>
              </w:rPr>
              <w:t>Matična številka:</w:t>
            </w:r>
          </w:p>
        </w:tc>
        <w:tc>
          <w:tcPr>
            <w:tcW w:w="0" w:type="auto"/>
            <w:tcMar>
              <w:top w:w="0" w:type="auto"/>
              <w:bottom w:w="0" w:type="auto"/>
            </w:tcMar>
            <w:vAlign w:val="center"/>
          </w:tcPr>
          <w:p w14:paraId="2158D94E" w14:textId="77777777" w:rsidR="00720F69" w:rsidRDefault="00720F69" w:rsidP="004A713A">
            <w:r>
              <w:rPr>
                <w:rFonts w:ascii="Arial" w:hAnsi="Arial" w:cs="Arial"/>
                <w:color w:val="000000"/>
                <w:position w:val="-2"/>
                <w:sz w:val="18"/>
                <w:szCs w:val="18"/>
              </w:rPr>
              <w:t>5050618000</w:t>
            </w:r>
          </w:p>
        </w:tc>
      </w:tr>
      <w:tr w:rsidR="00720F69" w14:paraId="60FFA3E7" w14:textId="77777777" w:rsidTr="004A713A">
        <w:tc>
          <w:tcPr>
            <w:tcW w:w="3300" w:type="dxa"/>
            <w:tcMar>
              <w:top w:w="0" w:type="auto"/>
              <w:bottom w:w="0" w:type="auto"/>
            </w:tcMar>
            <w:vAlign w:val="center"/>
          </w:tcPr>
          <w:p w14:paraId="43EA249C" w14:textId="77777777" w:rsidR="00720F69" w:rsidRDefault="00720F69" w:rsidP="004A713A">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88B3F14" w14:textId="77777777" w:rsidR="00720F69" w:rsidRDefault="00720F69" w:rsidP="004A713A">
            <w:r>
              <w:rPr>
                <w:rFonts w:ascii="Arial" w:hAnsi="Arial" w:cs="Arial"/>
                <w:color w:val="000000"/>
                <w:position w:val="-2"/>
                <w:sz w:val="18"/>
                <w:szCs w:val="18"/>
              </w:rPr>
              <w:t>SI 83684921</w:t>
            </w:r>
          </w:p>
        </w:tc>
      </w:tr>
      <w:tr w:rsidR="00720F69" w14:paraId="2B18CEA3" w14:textId="77777777" w:rsidTr="004A713A">
        <w:tc>
          <w:tcPr>
            <w:tcW w:w="3300" w:type="dxa"/>
            <w:tcMar>
              <w:top w:w="0" w:type="auto"/>
              <w:bottom w:w="0" w:type="auto"/>
            </w:tcMar>
            <w:vAlign w:val="center"/>
          </w:tcPr>
          <w:p w14:paraId="4A3FB341" w14:textId="77777777" w:rsidR="00720F69" w:rsidRDefault="00720F69" w:rsidP="004A713A">
            <w:r>
              <w:rPr>
                <w:rFonts w:ascii="Arial" w:hAnsi="Arial" w:cs="Arial"/>
                <w:color w:val="000000"/>
                <w:position w:val="-2"/>
                <w:sz w:val="18"/>
                <w:szCs w:val="18"/>
              </w:rPr>
              <w:t>Transakcijski račun (TRR):</w:t>
            </w:r>
          </w:p>
        </w:tc>
        <w:tc>
          <w:tcPr>
            <w:tcW w:w="0" w:type="auto"/>
            <w:tcMar>
              <w:top w:w="0" w:type="auto"/>
              <w:bottom w:w="0" w:type="auto"/>
            </w:tcMar>
            <w:vAlign w:val="center"/>
          </w:tcPr>
          <w:p w14:paraId="08CC9264" w14:textId="77777777" w:rsidR="00720F69" w:rsidRDefault="00720F69" w:rsidP="004A713A">
            <w:r>
              <w:rPr>
                <w:rFonts w:ascii="Arial" w:hAnsi="Arial" w:cs="Arial"/>
                <w:color w:val="000000"/>
                <w:position w:val="-2"/>
                <w:sz w:val="18"/>
                <w:szCs w:val="18"/>
              </w:rPr>
              <w:t>SI56 0110 0603 0268 097</w:t>
            </w:r>
          </w:p>
        </w:tc>
      </w:tr>
    </w:tbl>
    <w:p w14:paraId="71BC018D" w14:textId="77777777" w:rsidR="00720F69" w:rsidRDefault="00720F69" w:rsidP="00720F69"/>
    <w:p w14:paraId="54948338" w14:textId="77777777" w:rsidR="00720F69" w:rsidRDefault="00720F69" w:rsidP="00720F69">
      <w:pPr>
        <w:spacing w:before="225" w:after="225" w:line="240" w:lineRule="auto"/>
        <w:jc w:val="center"/>
      </w:pPr>
      <w:r>
        <w:rPr>
          <w:rFonts w:ascii="Arial" w:hAnsi="Arial" w:cs="Arial"/>
          <w:color w:val="000000"/>
          <w:sz w:val="18"/>
          <w:szCs w:val="18"/>
        </w:rPr>
        <w:t>in</w:t>
      </w:r>
    </w:p>
    <w:p w14:paraId="607AE511" w14:textId="77777777" w:rsidR="00720F69" w:rsidRDefault="00720F69" w:rsidP="00720F69">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20F69" w14:paraId="540F8881" w14:textId="77777777" w:rsidTr="004A713A">
        <w:tc>
          <w:tcPr>
            <w:tcW w:w="3300" w:type="dxa"/>
            <w:tcMar>
              <w:top w:w="0" w:type="auto"/>
              <w:bottom w:w="0" w:type="auto"/>
            </w:tcMar>
            <w:vAlign w:val="center"/>
          </w:tcPr>
          <w:p w14:paraId="65B2A254" w14:textId="77777777" w:rsidR="00720F69" w:rsidRDefault="00720F69" w:rsidP="004A713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10A529A" w14:textId="77777777" w:rsidR="00720F69" w:rsidRDefault="00720F69" w:rsidP="004A713A">
            <w:r>
              <w:rPr>
                <w:rFonts w:ascii="Arial" w:hAnsi="Arial" w:cs="Arial"/>
                <w:color w:val="000000"/>
                <w:position w:val="-2"/>
                <w:sz w:val="18"/>
                <w:szCs w:val="18"/>
              </w:rPr>
              <w:t> </w:t>
            </w:r>
          </w:p>
        </w:tc>
      </w:tr>
      <w:tr w:rsidR="00720F69" w14:paraId="07A22ABC" w14:textId="77777777" w:rsidTr="004A713A">
        <w:tc>
          <w:tcPr>
            <w:tcW w:w="3300" w:type="dxa"/>
            <w:tcMar>
              <w:top w:w="0" w:type="auto"/>
              <w:bottom w:w="0" w:type="auto"/>
            </w:tcMar>
            <w:vAlign w:val="center"/>
          </w:tcPr>
          <w:p w14:paraId="72F49D4B" w14:textId="77777777" w:rsidR="00720F69" w:rsidRDefault="00720F69" w:rsidP="004A713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D433DAF" w14:textId="77777777" w:rsidR="00720F69" w:rsidRDefault="00720F69" w:rsidP="004A713A">
            <w:r>
              <w:rPr>
                <w:rFonts w:ascii="Arial" w:hAnsi="Arial" w:cs="Arial"/>
                <w:color w:val="000000"/>
                <w:position w:val="-2"/>
                <w:sz w:val="18"/>
                <w:szCs w:val="18"/>
              </w:rPr>
              <w:t> </w:t>
            </w:r>
          </w:p>
        </w:tc>
      </w:tr>
      <w:tr w:rsidR="00720F69" w14:paraId="748F49E4" w14:textId="77777777" w:rsidTr="004A713A">
        <w:tc>
          <w:tcPr>
            <w:tcW w:w="3300" w:type="dxa"/>
            <w:tcMar>
              <w:top w:w="0" w:type="auto"/>
              <w:bottom w:w="0" w:type="auto"/>
            </w:tcMar>
            <w:vAlign w:val="center"/>
          </w:tcPr>
          <w:p w14:paraId="734E1EB3" w14:textId="77777777" w:rsidR="00720F69" w:rsidRDefault="00720F69" w:rsidP="004A713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6FC9FE8" w14:textId="77777777" w:rsidR="00720F69" w:rsidRDefault="00720F69" w:rsidP="004A713A">
            <w:r>
              <w:rPr>
                <w:rFonts w:ascii="Arial" w:hAnsi="Arial" w:cs="Arial"/>
                <w:color w:val="000000"/>
                <w:position w:val="-2"/>
                <w:sz w:val="18"/>
                <w:szCs w:val="18"/>
              </w:rPr>
              <w:t> </w:t>
            </w:r>
          </w:p>
        </w:tc>
      </w:tr>
    </w:tbl>
    <w:p w14:paraId="38129C06" w14:textId="77777777" w:rsidR="00720F69" w:rsidRDefault="00720F69" w:rsidP="00720F69">
      <w:pPr>
        <w:spacing w:before="225" w:after="225" w:line="240" w:lineRule="auto"/>
        <w:jc w:val="both"/>
      </w:pPr>
      <w:r>
        <w:rPr>
          <w:rFonts w:ascii="Arial" w:hAnsi="Arial" w:cs="Arial"/>
          <w:color w:val="000000"/>
          <w:sz w:val="18"/>
          <w:szCs w:val="18"/>
        </w:rPr>
        <w:t> </w:t>
      </w:r>
    </w:p>
    <w:p w14:paraId="3CF8771C" w14:textId="77777777" w:rsidR="00720F69" w:rsidRDefault="00720F69" w:rsidP="00720F69">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20F69" w14:paraId="47A89DB5" w14:textId="77777777" w:rsidTr="004A713A">
        <w:tc>
          <w:tcPr>
            <w:tcW w:w="0" w:type="auto"/>
            <w:tcMar>
              <w:top w:w="0" w:type="auto"/>
              <w:bottom w:w="0" w:type="auto"/>
            </w:tcMar>
          </w:tcPr>
          <w:p w14:paraId="22FE3A5A" w14:textId="77777777" w:rsidR="00720F69" w:rsidRDefault="00720F69" w:rsidP="004A713A">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 na osnovi javnega naročila, objavljenega na portalu javnih naročil datum objave……………………….., pod številko objave …………..………. in v Uradnem glasilu EU datum objave ………………..…, pod številko objave …………….………….. .</w:t>
            </w:r>
          </w:p>
          <w:p w14:paraId="0E11459F" w14:textId="77777777" w:rsidR="00720F69" w:rsidRDefault="00720F69" w:rsidP="004A713A">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 - Seznama razpisanega blaga z dne………………….. (v nadaljevanju: ponudba) na podlagi merila za izbiro ponudb, izbral dobavitelja za dobavo blaga, opredeljenega v Preglednici: »Pregled izbranih ponudb po ponudnikih« za obdobje od…………… do ……………., ki je priloga te kupoprodajne pogodbe (v nadaljevanju: pogodba).</w:t>
            </w:r>
          </w:p>
        </w:tc>
      </w:tr>
    </w:tbl>
    <w:p w14:paraId="2AB70465" w14:textId="77777777" w:rsidR="00720F69" w:rsidRDefault="00720F69" w:rsidP="00720F69">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20F69" w14:paraId="3A71BB98" w14:textId="77777777" w:rsidTr="004A713A">
        <w:tc>
          <w:tcPr>
            <w:tcW w:w="0" w:type="auto"/>
            <w:tcMar>
              <w:top w:w="0" w:type="auto"/>
              <w:bottom w:w="0" w:type="auto"/>
            </w:tcMar>
          </w:tcPr>
          <w:p w14:paraId="1C1CF654" w14:textId="77777777" w:rsidR="00720F69" w:rsidRDefault="00720F69" w:rsidP="004A713A">
            <w:pPr>
              <w:spacing w:before="225" w:after="225"/>
              <w:jc w:val="both"/>
              <w:rPr>
                <w:rFonts w:ascii="Arial" w:hAnsi="Arial" w:cs="Arial"/>
                <w:color w:val="000000"/>
                <w:sz w:val="18"/>
                <w:szCs w:val="18"/>
              </w:rPr>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p w14:paraId="31C77621" w14:textId="77777777" w:rsidR="0060043B" w:rsidRDefault="0060043B" w:rsidP="004A713A">
            <w:pPr>
              <w:spacing w:before="225" w:after="225"/>
              <w:jc w:val="both"/>
              <w:rPr>
                <w:rFonts w:ascii="Arial" w:hAnsi="Arial" w:cs="Arial"/>
                <w:color w:val="000000"/>
                <w:sz w:val="18"/>
                <w:szCs w:val="18"/>
              </w:rPr>
            </w:pPr>
          </w:p>
          <w:p w14:paraId="4A304FC9" w14:textId="77777777" w:rsidR="0060043B" w:rsidRDefault="0060043B" w:rsidP="004A713A">
            <w:pPr>
              <w:spacing w:before="225" w:after="225"/>
              <w:jc w:val="both"/>
            </w:pPr>
          </w:p>
        </w:tc>
      </w:tr>
    </w:tbl>
    <w:p w14:paraId="38368D70" w14:textId="77777777" w:rsidR="00720F69" w:rsidRDefault="00720F69" w:rsidP="00720F69">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03"/>
      </w:tblGrid>
      <w:tr w:rsidR="00720F69" w14:paraId="0238821C" w14:textId="77777777" w:rsidTr="004A713A">
        <w:tc>
          <w:tcPr>
            <w:tcW w:w="0" w:type="auto"/>
            <w:tcMar>
              <w:top w:w="0" w:type="auto"/>
              <w:bottom w:w="0" w:type="auto"/>
            </w:tcMar>
          </w:tcPr>
          <w:p w14:paraId="1FDCC5A6" w14:textId="77777777" w:rsidR="00720F69" w:rsidRDefault="00720F69" w:rsidP="004A713A">
            <w:pPr>
              <w:spacing w:before="225" w:after="225"/>
              <w:jc w:val="both"/>
            </w:pPr>
            <w:r>
              <w:rPr>
                <w:rFonts w:ascii="Arial" w:hAnsi="Arial" w:cs="Arial"/>
                <w:color w:val="000000"/>
                <w:sz w:val="18"/>
                <w:szCs w:val="18"/>
              </w:rPr>
              <w:t>Predmet te pogodbe je dobava blaga:</w:t>
            </w:r>
          </w:p>
          <w:p w14:paraId="7397417A" w14:textId="77777777" w:rsidR="00720F69" w:rsidRDefault="00720F69" w:rsidP="004A713A">
            <w:pPr>
              <w:spacing w:before="225" w:after="225"/>
              <w:jc w:val="both"/>
            </w:pPr>
            <w:r>
              <w:rPr>
                <w:rFonts w:ascii="Arial" w:hAnsi="Arial" w:cs="Arial"/>
                <w:color w:val="000000"/>
                <w:sz w:val="18"/>
                <w:szCs w:val="18"/>
              </w:rPr>
              <w:t>______________________________________</w:t>
            </w:r>
          </w:p>
          <w:p w14:paraId="0CB7CCCD" w14:textId="77777777" w:rsidR="00720F69" w:rsidRDefault="00720F69" w:rsidP="004A713A">
            <w:pPr>
              <w:spacing w:before="225" w:after="225"/>
              <w:jc w:val="both"/>
            </w:pPr>
            <w:r>
              <w:rPr>
                <w:rFonts w:ascii="Arial" w:hAnsi="Arial" w:cs="Arial"/>
                <w:color w:val="000000"/>
                <w:sz w:val="18"/>
                <w:szCs w:val="18"/>
              </w:rPr>
              <w:t>Pogodbeno blago je razvidno iz Preglednice: »Pregled izbranih ponudb ponudnika«, ki je v prilogi te pogodbe</w:t>
            </w:r>
          </w:p>
        </w:tc>
      </w:tr>
    </w:tbl>
    <w:p w14:paraId="4CE41109" w14:textId="77777777" w:rsidR="00720F69" w:rsidRDefault="00720F69" w:rsidP="00720F69">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720F69" w14:paraId="38FADEB4" w14:textId="77777777" w:rsidTr="004A713A">
        <w:tc>
          <w:tcPr>
            <w:tcW w:w="0" w:type="auto"/>
            <w:tcMar>
              <w:top w:w="0" w:type="auto"/>
              <w:bottom w:w="0" w:type="auto"/>
            </w:tcMar>
          </w:tcPr>
          <w:p w14:paraId="646E6E32" w14:textId="77777777" w:rsidR="00720F69" w:rsidRDefault="00720F69" w:rsidP="004A713A">
            <w:pPr>
              <w:spacing w:before="225" w:after="225"/>
              <w:jc w:val="both"/>
            </w:pPr>
            <w:r>
              <w:rPr>
                <w:rFonts w:ascii="Arial" w:hAnsi="Arial" w:cs="Arial"/>
                <w:color w:val="000000"/>
                <w:sz w:val="18"/>
                <w:szCs w:val="18"/>
              </w:rPr>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 </w:t>
            </w:r>
          </w:p>
          <w:p w14:paraId="7B866288" w14:textId="77777777" w:rsidR="00720F69" w:rsidRDefault="00720F69" w:rsidP="004A713A">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14:paraId="6D7EEA99" w14:textId="77777777" w:rsidR="00720F69" w:rsidRDefault="00720F69" w:rsidP="004A713A">
            <w:pPr>
              <w:spacing w:before="225" w:after="225"/>
              <w:jc w:val="both"/>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14:paraId="0B3E6142" w14:textId="77777777" w:rsidR="00720F69" w:rsidRDefault="00720F69" w:rsidP="00720F69">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720F69" w14:paraId="67FA2480" w14:textId="77777777" w:rsidTr="004A713A">
        <w:tc>
          <w:tcPr>
            <w:tcW w:w="0" w:type="auto"/>
            <w:tcMar>
              <w:top w:w="0" w:type="auto"/>
              <w:bottom w:w="0" w:type="auto"/>
            </w:tcMar>
          </w:tcPr>
          <w:p w14:paraId="7325C77D" w14:textId="77777777" w:rsidR="00720F69" w:rsidRDefault="00720F69" w:rsidP="004A713A">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20F69" w14:paraId="74F1AEA8" w14:textId="77777777" w:rsidTr="004A713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62EE30" w14:textId="77777777" w:rsidR="00720F69" w:rsidRDefault="00720F69" w:rsidP="004A713A">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5870F1" w14:textId="77777777" w:rsidR="00720F69" w:rsidRDefault="00720F69" w:rsidP="004A713A"/>
              </w:tc>
            </w:tr>
            <w:tr w:rsidR="00720F69" w14:paraId="43B217E4" w14:textId="77777777" w:rsidTr="004A713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C64C74" w14:textId="77777777" w:rsidR="00720F69" w:rsidRDefault="00720F69" w:rsidP="004A713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06FEDDC" w14:textId="77777777" w:rsidR="00720F69" w:rsidRDefault="00720F69" w:rsidP="004A713A">
                  <w:pPr>
                    <w:spacing w:before="135" w:after="135"/>
                    <w:jc w:val="both"/>
                    <w:textAlignment w:val="center"/>
                  </w:pPr>
                  <w:r>
                    <w:rPr>
                      <w:rFonts w:ascii="Arial" w:hAnsi="Arial" w:cs="Arial"/>
                      <w:color w:val="000000"/>
                      <w:position w:val="-2"/>
                      <w:sz w:val="18"/>
                      <w:szCs w:val="18"/>
                    </w:rPr>
                    <w:t>Opis del, ki jih bo izvedel podizvajalec:</w:t>
                  </w:r>
                </w:p>
                <w:p w14:paraId="5104E42B" w14:textId="77777777" w:rsidR="00720F69" w:rsidRDefault="00720F69" w:rsidP="004A713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20F69" w14:paraId="7A62646C" w14:textId="77777777" w:rsidTr="004A713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4B709A" w14:textId="77777777" w:rsidR="00720F69" w:rsidRDefault="00720F69" w:rsidP="004A713A">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32B9791" w14:textId="77777777" w:rsidR="00720F69" w:rsidRDefault="00720F69" w:rsidP="004A713A"/>
              </w:tc>
            </w:tr>
            <w:tr w:rsidR="00720F69" w14:paraId="3F9FC6A2" w14:textId="77777777" w:rsidTr="004A713A">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B37FC4" w14:textId="77777777" w:rsidR="00720F69" w:rsidRDefault="00720F69" w:rsidP="004A713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03957D9" w14:textId="77777777" w:rsidR="00720F69" w:rsidRDefault="00720F69" w:rsidP="004A713A">
                  <w:pPr>
                    <w:spacing w:before="135" w:after="135"/>
                    <w:jc w:val="both"/>
                    <w:textAlignment w:val="center"/>
                  </w:pPr>
                  <w:r>
                    <w:rPr>
                      <w:rFonts w:ascii="Arial" w:hAnsi="Arial" w:cs="Arial"/>
                      <w:color w:val="000000"/>
                      <w:position w:val="-2"/>
                      <w:sz w:val="18"/>
                      <w:szCs w:val="18"/>
                    </w:rPr>
                    <w:t>Opis del, ki jih bo izvedel podizvajalec:</w:t>
                  </w:r>
                </w:p>
                <w:p w14:paraId="52EBEAE9" w14:textId="77777777" w:rsidR="00720F69" w:rsidRDefault="00720F69" w:rsidP="004A713A">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F941475" w14:textId="77777777" w:rsidR="00720F69" w:rsidRDefault="00720F69" w:rsidP="004A713A"/>
          <w:p w14:paraId="1EE1C404" w14:textId="77777777" w:rsidR="00720F69" w:rsidRDefault="00720F69" w:rsidP="004A713A">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6299C80" w14:textId="77777777" w:rsidR="00720F69" w:rsidRDefault="00720F69" w:rsidP="004A713A">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720F69" w14:paraId="170BEACC" w14:textId="77777777" w:rsidTr="004A713A">
              <w:tc>
                <w:tcPr>
                  <w:tcW w:w="0" w:type="auto"/>
                  <w:tcMar>
                    <w:top w:w="0" w:type="auto"/>
                    <w:bottom w:w="0" w:type="auto"/>
                  </w:tcMar>
                </w:tcPr>
                <w:p w14:paraId="1565CC8B" w14:textId="77777777" w:rsidR="00720F69" w:rsidRDefault="00720F69" w:rsidP="004A713A">
                  <w:pPr>
                    <w:numPr>
                      <w:ilvl w:val="0"/>
                      <w:numId w:val="3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D64B580" w14:textId="77777777" w:rsidR="00720F69" w:rsidRDefault="00720F69" w:rsidP="004A713A">
                  <w:pPr>
                    <w:numPr>
                      <w:ilvl w:val="0"/>
                      <w:numId w:val="3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B93FADF" w14:textId="77777777" w:rsidR="00720F69" w:rsidRDefault="00720F69" w:rsidP="004A713A">
                  <w:pPr>
                    <w:numPr>
                      <w:ilvl w:val="0"/>
                      <w:numId w:val="3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F3B46E9" w14:textId="77777777" w:rsidR="00720F69" w:rsidRDefault="00720F69" w:rsidP="004A713A"/>
          <w:p w14:paraId="601C3854" w14:textId="77777777" w:rsidR="00720F69" w:rsidRDefault="00720F69" w:rsidP="004A713A">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5A9C6A2" w14:textId="77777777" w:rsidR="00720F69" w:rsidRDefault="00720F69" w:rsidP="004A713A">
            <w:pPr>
              <w:spacing w:before="225" w:after="225"/>
              <w:jc w:val="both"/>
            </w:pPr>
            <w:r>
              <w:rPr>
                <w:rFonts w:ascii="Arial" w:hAnsi="Arial" w:cs="Arial"/>
                <w:color w:val="000000"/>
                <w:sz w:val="18"/>
                <w:szCs w:val="18"/>
              </w:rPr>
              <w:t>Plačila podizvajalcem se izvedejo v rokih in na enak način kot velja za plačila izvajalcu.</w:t>
            </w:r>
          </w:p>
          <w:p w14:paraId="4D35FFB4" w14:textId="77777777" w:rsidR="00720F69" w:rsidRDefault="00720F69" w:rsidP="004A713A">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B9F87D7" w14:textId="77777777" w:rsidR="00720F69" w:rsidRDefault="00720F69" w:rsidP="004A713A">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22B08B7" w14:textId="77777777" w:rsidR="00720F69" w:rsidRDefault="00720F69" w:rsidP="004A713A">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02574268" w14:textId="77777777" w:rsidR="00720F69" w:rsidRDefault="00720F69" w:rsidP="00720F69">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720F69" w14:paraId="6C45B932" w14:textId="77777777" w:rsidTr="004A713A">
        <w:tc>
          <w:tcPr>
            <w:tcW w:w="0" w:type="auto"/>
            <w:tcMar>
              <w:top w:w="0" w:type="auto"/>
              <w:bottom w:w="0" w:type="auto"/>
            </w:tcMar>
          </w:tcPr>
          <w:p w14:paraId="689B4594" w14:textId="77777777" w:rsidR="00720F69" w:rsidRDefault="00720F69" w:rsidP="004A713A">
            <w:pPr>
              <w:spacing w:before="225" w:after="225"/>
              <w:jc w:val="both"/>
            </w:pPr>
            <w:r>
              <w:rPr>
                <w:rFonts w:ascii="Arial" w:hAnsi="Arial" w:cs="Arial"/>
                <w:color w:val="000000"/>
                <w:sz w:val="18"/>
                <w:szCs w:val="18"/>
              </w:rPr>
              <w:t>Skupna okvirna pogodbena vrednost blaga znaša  __________________________EUR z DDV.  </w:t>
            </w:r>
          </w:p>
          <w:p w14:paraId="27C928A5" w14:textId="77777777" w:rsidR="00720F69" w:rsidRDefault="00720F69" w:rsidP="004A713A">
            <w:pPr>
              <w:spacing w:before="225" w:after="225"/>
              <w:jc w:val="both"/>
            </w:pPr>
            <w:r>
              <w:rPr>
                <w:rFonts w:ascii="Arial" w:hAnsi="Arial" w:cs="Arial"/>
                <w:color w:val="000000"/>
                <w:sz w:val="18"/>
                <w:szCs w:val="18"/>
              </w:rPr>
              <w:t>V času trajanja te pogodbe bo naročnik od dobavitelja kupoval posamezne vrste blaga po cenah iz ponudbe.</w:t>
            </w:r>
          </w:p>
          <w:p w14:paraId="6B28FF4E" w14:textId="77777777" w:rsidR="00720F69" w:rsidRDefault="00720F69" w:rsidP="004A713A">
            <w:pPr>
              <w:spacing w:before="225" w:after="225"/>
              <w:jc w:val="both"/>
            </w:pPr>
            <w:r>
              <w:rPr>
                <w:rFonts w:ascii="Arial" w:hAnsi="Arial" w:cs="Arial"/>
                <w:color w:val="000000"/>
                <w:sz w:val="18"/>
                <w:szCs w:val="18"/>
              </w:rPr>
              <w:t>Cene za blago iz posameznega sklopa/podsklopa, določene v ponudnikovih Predračunih - Seznamih razpisanega blaga so fiksne za čas trajanja posameznega obdobja. </w:t>
            </w:r>
          </w:p>
          <w:p w14:paraId="1ED74A79" w14:textId="77777777" w:rsidR="00720F69" w:rsidRDefault="00720F69" w:rsidP="004A713A">
            <w:pPr>
              <w:spacing w:before="225" w:after="225"/>
              <w:jc w:val="both"/>
            </w:pPr>
            <w:r>
              <w:rPr>
                <w:rFonts w:ascii="Arial" w:hAnsi="Arial" w:cs="Arial"/>
                <w:color w:val="000000"/>
                <w:sz w:val="18"/>
                <w:szCs w:val="18"/>
              </w:rPr>
              <w:t xml:space="preserve">Cene v Predračunih - Seznamih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14:paraId="4450D69A" w14:textId="77777777" w:rsidR="00720F69" w:rsidRDefault="00720F69" w:rsidP="004A713A">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tc>
      </w:tr>
    </w:tbl>
    <w:p w14:paraId="49DE988B" w14:textId="77777777" w:rsidR="00720F69" w:rsidRDefault="00720F69" w:rsidP="00720F69">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720F69" w14:paraId="3FBFAFE6" w14:textId="77777777" w:rsidTr="004A713A">
        <w:tc>
          <w:tcPr>
            <w:tcW w:w="0" w:type="auto"/>
            <w:tcMar>
              <w:top w:w="0" w:type="auto"/>
              <w:bottom w:w="0" w:type="auto"/>
            </w:tcMar>
          </w:tcPr>
          <w:p w14:paraId="7B8EDD31" w14:textId="77777777" w:rsidR="00720F69" w:rsidRDefault="00720F69" w:rsidP="004A713A">
            <w:pPr>
              <w:spacing w:before="225" w:after="225"/>
              <w:jc w:val="both"/>
            </w:pPr>
            <w:r>
              <w:rPr>
                <w:rFonts w:ascii="Arial" w:hAnsi="Arial" w:cs="Arial"/>
                <w:color w:val="000000"/>
                <w:sz w:val="18"/>
                <w:szCs w:val="18"/>
              </w:rPr>
              <w:t>Dobavitelj bo naročniku dobavljal posamezne vrste blaga na podlagi izstavljenih naročilnic po pošti, telefaksu ali e-mailu.</w:t>
            </w:r>
          </w:p>
          <w:p w14:paraId="32C892B1" w14:textId="77777777" w:rsidR="00720F69" w:rsidRDefault="00720F69" w:rsidP="004A713A">
            <w:pPr>
              <w:spacing w:before="225" w:after="225"/>
              <w:jc w:val="both"/>
            </w:pPr>
            <w:r>
              <w:rPr>
                <w:rFonts w:ascii="Arial" w:hAnsi="Arial" w:cs="Arial"/>
                <w:color w:val="000000"/>
                <w:sz w:val="18"/>
                <w:szCs w:val="18"/>
              </w:rPr>
              <w:t>Naročnik bo v naročilnici opredelil vrste in količine blaga. </w:t>
            </w:r>
          </w:p>
          <w:p w14:paraId="53B06DBC" w14:textId="77777777" w:rsidR="00720F69" w:rsidRDefault="00720F69" w:rsidP="004A713A">
            <w:pPr>
              <w:spacing w:before="225" w:after="225"/>
              <w:jc w:val="both"/>
            </w:pPr>
            <w:r>
              <w:rPr>
                <w:rFonts w:ascii="Arial" w:hAnsi="Arial" w:cs="Arial"/>
                <w:color w:val="000000"/>
                <w:sz w:val="18"/>
                <w:szCs w:val="18"/>
              </w:rPr>
              <w:t>Dobavitelj se zavezuje zagotavljati: </w:t>
            </w:r>
          </w:p>
          <w:tbl>
            <w:tblPr>
              <w:tblStyle w:val="NormalTablePHPDOCX"/>
              <w:tblW w:w="0" w:type="auto"/>
              <w:tblLook w:val="04A0" w:firstRow="1" w:lastRow="0" w:firstColumn="1" w:lastColumn="0" w:noHBand="0" w:noVBand="1"/>
            </w:tblPr>
            <w:tblGrid>
              <w:gridCol w:w="8746"/>
            </w:tblGrid>
            <w:tr w:rsidR="00720F69" w14:paraId="3D7AFB5C" w14:textId="77777777" w:rsidTr="004A713A">
              <w:tc>
                <w:tcPr>
                  <w:tcW w:w="0" w:type="auto"/>
                  <w:tcMar>
                    <w:top w:w="0" w:type="auto"/>
                    <w:bottom w:w="0" w:type="auto"/>
                  </w:tcMar>
                </w:tcPr>
                <w:p w14:paraId="326EB28B" w14:textId="77777777" w:rsidR="00720F69" w:rsidRDefault="00720F69" w:rsidP="004A713A">
                  <w:pPr>
                    <w:numPr>
                      <w:ilvl w:val="0"/>
                      <w:numId w:val="40"/>
                    </w:numPr>
                    <w:jc w:val="both"/>
                    <w:rPr>
                      <w:rFonts w:ascii="Arial" w:hAnsi="Arial" w:cs="Arial"/>
                      <w:color w:val="000000"/>
                      <w:sz w:val="18"/>
                      <w:szCs w:val="18"/>
                    </w:rPr>
                  </w:pPr>
                  <w:r>
                    <w:rPr>
                      <w:rFonts w:ascii="Arial" w:hAnsi="Arial" w:cs="Arial"/>
                      <w:color w:val="000000"/>
                      <w:sz w:val="18"/>
                      <w:szCs w:val="18"/>
                    </w:rPr>
                    <w:t>dostavo blaga DDP razloženo v skladišča naročnika;</w:t>
                  </w:r>
                </w:p>
                <w:p w14:paraId="5BC451E4" w14:textId="77777777" w:rsidR="00720F69" w:rsidRDefault="00720F69" w:rsidP="004A713A">
                  <w:pPr>
                    <w:numPr>
                      <w:ilvl w:val="0"/>
                      <w:numId w:val="40"/>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1586780A" w14:textId="77777777" w:rsidR="00720F69" w:rsidRDefault="00720F69" w:rsidP="004A713A">
                  <w:pPr>
                    <w:numPr>
                      <w:ilvl w:val="0"/>
                      <w:numId w:val="40"/>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62B7D3CC" w14:textId="77777777" w:rsidR="00720F69" w:rsidRDefault="00720F69" w:rsidP="004A713A">
                  <w:pPr>
                    <w:numPr>
                      <w:ilvl w:val="0"/>
                      <w:numId w:val="40"/>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414533D8" w14:textId="77777777" w:rsidR="00720F69" w:rsidRDefault="00720F69" w:rsidP="004A713A">
                  <w:pPr>
                    <w:numPr>
                      <w:ilvl w:val="0"/>
                      <w:numId w:val="40"/>
                    </w:numPr>
                    <w:jc w:val="both"/>
                    <w:rPr>
                      <w:rFonts w:ascii="Arial" w:hAnsi="Arial" w:cs="Arial"/>
                      <w:color w:val="000000"/>
                      <w:sz w:val="18"/>
                      <w:szCs w:val="18"/>
                    </w:rPr>
                  </w:pPr>
                  <w:r>
                    <w:rPr>
                      <w:rFonts w:ascii="Arial" w:hAnsi="Arial" w:cs="Arial"/>
                      <w:color w:val="000000"/>
                      <w:sz w:val="18"/>
                      <w:szCs w:val="18"/>
                    </w:rPr>
                    <w:t xml:space="preserve">da bo v primeru odstopanj od dobavnega roka oz. ob </w:t>
                  </w:r>
                  <w:proofErr w:type="spellStart"/>
                  <w:r>
                    <w:rPr>
                      <w:rFonts w:ascii="Arial" w:hAnsi="Arial" w:cs="Arial"/>
                      <w:color w:val="000000"/>
                      <w:sz w:val="18"/>
                      <w:szCs w:val="18"/>
                    </w:rPr>
                    <w:t>neizdobavi</w:t>
                  </w:r>
                  <w:proofErr w:type="spellEnd"/>
                  <w:r>
                    <w:rPr>
                      <w:rFonts w:ascii="Arial" w:hAnsi="Arial" w:cs="Arial"/>
                      <w:color w:val="000000"/>
                      <w:sz w:val="18"/>
                      <w:szCs w:val="18"/>
                    </w:rPr>
                    <w:t xml:space="preserve"> celotnih naročenih količin, naročnika o tem pisno obvestil in mu sporočil dejanski rok dobave za naročeno blago;</w:t>
                  </w:r>
                </w:p>
                <w:p w14:paraId="16E2AD2E" w14:textId="77777777" w:rsidR="00720F69" w:rsidRDefault="00720F69" w:rsidP="004A713A">
                  <w:pPr>
                    <w:numPr>
                      <w:ilvl w:val="0"/>
                      <w:numId w:val="40"/>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111A6AAC" w14:textId="77777777" w:rsidR="00720F69" w:rsidRDefault="00720F69" w:rsidP="004A713A">
                  <w:pPr>
                    <w:numPr>
                      <w:ilvl w:val="0"/>
                      <w:numId w:val="40"/>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w:t>
                  </w:r>
                </w:p>
              </w:tc>
            </w:tr>
          </w:tbl>
          <w:p w14:paraId="3209DF13" w14:textId="77777777" w:rsidR="00720F69" w:rsidRDefault="00720F69" w:rsidP="004A713A"/>
        </w:tc>
      </w:tr>
    </w:tbl>
    <w:p w14:paraId="37CBD5C9" w14:textId="77777777" w:rsidR="00720F69" w:rsidRDefault="00720F69" w:rsidP="00720F69">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720F69" w14:paraId="2FB58209" w14:textId="77777777" w:rsidTr="004A713A">
        <w:tc>
          <w:tcPr>
            <w:tcW w:w="0" w:type="auto"/>
            <w:tcMar>
              <w:top w:w="0" w:type="auto"/>
              <w:bottom w:w="0" w:type="auto"/>
            </w:tcMar>
          </w:tcPr>
          <w:p w14:paraId="21D54195" w14:textId="77777777" w:rsidR="00720F69" w:rsidRDefault="00720F69" w:rsidP="004A713A">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0D41C880" w14:textId="77777777" w:rsidR="00720F69" w:rsidRDefault="00720F69" w:rsidP="004A713A">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14:paraId="614A5B33" w14:textId="77777777" w:rsidR="00720F69" w:rsidRDefault="00720F69" w:rsidP="00720F69">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720F69" w14:paraId="7B94F1CD" w14:textId="77777777" w:rsidTr="004A713A">
        <w:tc>
          <w:tcPr>
            <w:tcW w:w="0" w:type="auto"/>
            <w:tcMar>
              <w:top w:w="0" w:type="auto"/>
              <w:bottom w:w="0" w:type="auto"/>
            </w:tcMar>
          </w:tcPr>
          <w:p w14:paraId="7C999BC0" w14:textId="77777777" w:rsidR="00720F69" w:rsidRDefault="00720F69" w:rsidP="004A713A">
            <w:pPr>
              <w:spacing w:before="225" w:after="225"/>
              <w:jc w:val="both"/>
            </w:pPr>
            <w:r>
              <w:rPr>
                <w:rFonts w:ascii="Arial" w:hAnsi="Arial" w:cs="Arial"/>
                <w:color w:val="000000"/>
                <w:sz w:val="18"/>
                <w:szCs w:val="18"/>
              </w:rPr>
              <w:t>Kakovost blaga mora ustrezati obstoječim standardom in deklarirani kakovosti na embalaži blaga.</w:t>
            </w:r>
          </w:p>
          <w:p w14:paraId="2BF907FE" w14:textId="77777777" w:rsidR="00720F69" w:rsidRDefault="00720F69" w:rsidP="004A713A">
            <w:pPr>
              <w:spacing w:before="225" w:after="225"/>
              <w:jc w:val="both"/>
            </w:pPr>
            <w:r>
              <w:rPr>
                <w:rFonts w:ascii="Arial" w:hAnsi="Arial" w:cs="Arial"/>
                <w:color w:val="000000"/>
                <w:sz w:val="18"/>
                <w:szCs w:val="18"/>
              </w:rPr>
              <w:t>Dobavitelj se obvezuje, da bo za vse dobavljeno blago zagotovil:</w:t>
            </w:r>
          </w:p>
          <w:tbl>
            <w:tblPr>
              <w:tblStyle w:val="NormalTablePHPDOCX"/>
              <w:tblW w:w="0" w:type="auto"/>
              <w:tblLook w:val="04A0" w:firstRow="1" w:lastRow="0" w:firstColumn="1" w:lastColumn="0" w:noHBand="0" w:noVBand="1"/>
            </w:tblPr>
            <w:tblGrid>
              <w:gridCol w:w="8746"/>
            </w:tblGrid>
            <w:tr w:rsidR="00720F69" w14:paraId="338AE0B3" w14:textId="77777777" w:rsidTr="004A713A">
              <w:tc>
                <w:tcPr>
                  <w:tcW w:w="0" w:type="auto"/>
                  <w:tcMar>
                    <w:top w:w="0" w:type="auto"/>
                    <w:bottom w:w="0" w:type="auto"/>
                  </w:tcMar>
                </w:tcPr>
                <w:p w14:paraId="0BB45CD7" w14:textId="77777777" w:rsidR="00720F69" w:rsidRDefault="00720F69" w:rsidP="004A713A">
                  <w:pPr>
                    <w:numPr>
                      <w:ilvl w:val="0"/>
                      <w:numId w:val="41"/>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215A551C" w14:textId="77777777" w:rsidR="00720F69" w:rsidRDefault="00720F69" w:rsidP="004A713A">
                  <w:pPr>
                    <w:numPr>
                      <w:ilvl w:val="0"/>
                      <w:numId w:val="41"/>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217FE512" w14:textId="77777777" w:rsidR="00720F69" w:rsidRDefault="00720F69" w:rsidP="004A713A">
                  <w:pPr>
                    <w:numPr>
                      <w:ilvl w:val="0"/>
                      <w:numId w:val="41"/>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4283AB78" w14:textId="77777777" w:rsidR="00720F69" w:rsidRDefault="00720F69" w:rsidP="004A713A">
                  <w:pPr>
                    <w:numPr>
                      <w:ilvl w:val="0"/>
                      <w:numId w:val="41"/>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505602D1" w14:textId="77777777" w:rsidR="00720F69" w:rsidRDefault="00720F69" w:rsidP="004A713A">
                  <w:pPr>
                    <w:numPr>
                      <w:ilvl w:val="0"/>
                      <w:numId w:val="41"/>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0EB6FF2B" w14:textId="77777777" w:rsidR="00720F69" w:rsidRDefault="00720F69" w:rsidP="004A713A">
                  <w:pPr>
                    <w:numPr>
                      <w:ilvl w:val="0"/>
                      <w:numId w:val="41"/>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p w14:paraId="1D67D609" w14:textId="77777777" w:rsidR="00720F69" w:rsidRDefault="00720F69" w:rsidP="004A713A">
                  <w:pPr>
                    <w:numPr>
                      <w:ilvl w:val="0"/>
                      <w:numId w:val="41"/>
                    </w:numPr>
                    <w:jc w:val="both"/>
                    <w:rPr>
                      <w:rFonts w:ascii="Arial" w:hAnsi="Arial" w:cs="Arial"/>
                      <w:color w:val="000000"/>
                      <w:sz w:val="18"/>
                      <w:szCs w:val="18"/>
                    </w:rPr>
                  </w:pPr>
                  <w:r>
                    <w:rPr>
                      <w:rFonts w:ascii="Arial" w:hAnsi="Arial" w:cs="Arial"/>
                      <w:color w:val="000000"/>
                      <w:sz w:val="18"/>
                      <w:szCs w:val="18"/>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tc>
            </w:tr>
          </w:tbl>
          <w:p w14:paraId="71DB0D2A" w14:textId="77777777" w:rsidR="00720F69" w:rsidRDefault="00720F69" w:rsidP="004A713A"/>
        </w:tc>
      </w:tr>
    </w:tbl>
    <w:p w14:paraId="1C0D34E5" w14:textId="77777777" w:rsidR="00720F69" w:rsidRDefault="00720F69" w:rsidP="00720F69">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720F69" w14:paraId="1864B8FB" w14:textId="77777777" w:rsidTr="004A713A">
        <w:tc>
          <w:tcPr>
            <w:tcW w:w="0" w:type="auto"/>
            <w:tcMar>
              <w:top w:w="0" w:type="auto"/>
              <w:bottom w:w="0" w:type="auto"/>
            </w:tcMar>
          </w:tcPr>
          <w:p w14:paraId="41B2EC90" w14:textId="77777777" w:rsidR="00720F69" w:rsidRDefault="00720F69" w:rsidP="004A713A">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082A3312" w14:textId="77777777" w:rsidR="00720F69" w:rsidRDefault="00720F69" w:rsidP="004A713A">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55F5FC73" w14:textId="77777777" w:rsidR="00720F69" w:rsidRDefault="00720F69" w:rsidP="004A713A">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58E2A97C" w14:textId="77777777" w:rsidR="00720F69" w:rsidRDefault="00720F69" w:rsidP="004A713A">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0A8CCE7F" w14:textId="77777777" w:rsidR="00720F69" w:rsidRDefault="00720F69" w:rsidP="004A713A">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56DA8672" w14:textId="77777777" w:rsidR="00720F69" w:rsidRDefault="00720F69" w:rsidP="004A713A">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6B19286F" w14:textId="77777777" w:rsidR="00720F69" w:rsidRDefault="00720F69" w:rsidP="00720F69">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720F69" w14:paraId="4B3E6374" w14:textId="77777777" w:rsidTr="004A713A">
        <w:tc>
          <w:tcPr>
            <w:tcW w:w="0" w:type="auto"/>
            <w:tcMar>
              <w:top w:w="0" w:type="auto"/>
              <w:bottom w:w="0" w:type="auto"/>
            </w:tcMar>
          </w:tcPr>
          <w:p w14:paraId="3F310D74" w14:textId="77777777" w:rsidR="00720F69" w:rsidRDefault="00720F69" w:rsidP="004A713A">
            <w:pPr>
              <w:spacing w:before="225" w:after="225"/>
              <w:jc w:val="both"/>
            </w:pPr>
            <w:r>
              <w:rPr>
                <w:rFonts w:ascii="Arial" w:hAnsi="Arial" w:cs="Arial"/>
                <w:color w:val="000000"/>
                <w:sz w:val="18"/>
                <w:szCs w:val="18"/>
              </w:rPr>
              <w:t>(varianta brez podizvajalcev)</w:t>
            </w:r>
          </w:p>
          <w:p w14:paraId="57DE00F8" w14:textId="77777777" w:rsidR="00720F69" w:rsidRDefault="00720F69" w:rsidP="004A713A">
            <w:pPr>
              <w:spacing w:before="225" w:after="225"/>
              <w:jc w:val="both"/>
            </w:pPr>
            <w:r>
              <w:rPr>
                <w:rFonts w:ascii="Arial" w:hAnsi="Arial" w:cs="Arial"/>
                <w:color w:val="000000"/>
                <w:sz w:val="18"/>
                <w:szCs w:val="18"/>
              </w:rPr>
              <w:t>Naročnik bo skupno vrednost prejetega blaga, plačal dobavitelju na osnovi pravilno izstavljenega računa na transakcijski račun……………………., v roku ___ dni od datuma uradnega prejema računa.</w:t>
            </w:r>
          </w:p>
          <w:p w14:paraId="7AD7FE29" w14:textId="77777777" w:rsidR="00720F69" w:rsidRDefault="00720F69" w:rsidP="004A713A">
            <w:pPr>
              <w:spacing w:before="225" w:after="225"/>
              <w:jc w:val="both"/>
            </w:pPr>
            <w:r>
              <w:rPr>
                <w:rFonts w:ascii="Arial" w:hAnsi="Arial" w:cs="Arial"/>
                <w:color w:val="000000"/>
                <w:sz w:val="18"/>
                <w:szCs w:val="18"/>
              </w:rPr>
              <w:t>V primeru zamude s plačilom lahko dobavitelj naročniku zaračuna zakonske zamudne obresti.</w:t>
            </w:r>
          </w:p>
        </w:tc>
      </w:tr>
    </w:tbl>
    <w:p w14:paraId="337A3D05" w14:textId="77777777" w:rsidR="00720F69" w:rsidRDefault="00720F69" w:rsidP="00720F69">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720F69" w14:paraId="2EAE85EF" w14:textId="77777777" w:rsidTr="004A713A">
        <w:tc>
          <w:tcPr>
            <w:tcW w:w="0" w:type="auto"/>
            <w:tcMar>
              <w:top w:w="0" w:type="auto"/>
              <w:bottom w:w="0" w:type="auto"/>
            </w:tcMar>
          </w:tcPr>
          <w:p w14:paraId="7383C786" w14:textId="77777777" w:rsidR="00720F69" w:rsidRDefault="00720F69" w:rsidP="004A713A">
            <w:pPr>
              <w:spacing w:before="225" w:after="225"/>
              <w:jc w:val="both"/>
            </w:pPr>
            <w:r>
              <w:rPr>
                <w:rFonts w:ascii="Arial" w:hAnsi="Arial" w:cs="Arial"/>
                <w:color w:val="000000"/>
                <w:sz w:val="18"/>
                <w:szCs w:val="18"/>
              </w:rPr>
              <w:t>(varianta z podizvajalci)</w:t>
            </w:r>
          </w:p>
          <w:p w14:paraId="218A504D" w14:textId="77777777" w:rsidR="00720F69" w:rsidRDefault="00720F69" w:rsidP="004A713A">
            <w:pPr>
              <w:spacing w:before="225" w:after="225"/>
              <w:jc w:val="both"/>
            </w:pPr>
            <w:r>
              <w:rPr>
                <w:rFonts w:ascii="Arial" w:hAnsi="Arial" w:cs="Arial"/>
                <w:color w:val="000000"/>
                <w:sz w:val="18"/>
                <w:szCs w:val="18"/>
              </w:rPr>
              <w:t>Naročnik bo skupno vrednost prejetega blaga, plačal na osnovi pravilno izstavljenega računa v roku ___ dni od datuma uradnega prejema računa s prilogami (s strani dobavitelja potrjeni računi podizvajalcev) na transakcijski račun dobavitelja…………………… in račune vseh podizvajalcev razvidnih iz prilog te pogodbe.</w:t>
            </w:r>
          </w:p>
          <w:p w14:paraId="52374DBF" w14:textId="77777777" w:rsidR="00720F69" w:rsidRDefault="00720F69" w:rsidP="004A713A">
            <w:pPr>
              <w:spacing w:before="225" w:after="225"/>
              <w:jc w:val="both"/>
            </w:pPr>
            <w:r>
              <w:rPr>
                <w:rFonts w:ascii="Arial" w:hAnsi="Arial" w:cs="Arial"/>
                <w:color w:val="000000"/>
                <w:sz w:val="18"/>
                <w:szCs w:val="18"/>
              </w:rPr>
              <w:t>V primeru zamude s plačilom lahko dobavitelj naročniku zaračuna zakonske zamudne obresti.</w:t>
            </w:r>
          </w:p>
        </w:tc>
      </w:tr>
    </w:tbl>
    <w:p w14:paraId="7854EABA" w14:textId="77777777" w:rsidR="00720F69" w:rsidRDefault="00720F69" w:rsidP="00720F69">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720F69" w14:paraId="189848D4" w14:textId="77777777" w:rsidTr="004A713A">
        <w:tc>
          <w:tcPr>
            <w:tcW w:w="0" w:type="auto"/>
            <w:tcMar>
              <w:top w:w="0" w:type="auto"/>
              <w:bottom w:w="0" w:type="auto"/>
            </w:tcMar>
          </w:tcPr>
          <w:p w14:paraId="6CBDD7A8" w14:textId="77777777" w:rsidR="00720F69" w:rsidRDefault="00720F69" w:rsidP="004A713A">
            <w:pPr>
              <w:spacing w:before="225" w:after="225"/>
              <w:jc w:val="both"/>
            </w:pPr>
            <w:r>
              <w:rPr>
                <w:rFonts w:ascii="Arial" w:hAnsi="Arial" w:cs="Arial"/>
                <w:color w:val="000000"/>
                <w:sz w:val="18"/>
                <w:szCs w:val="18"/>
              </w:rPr>
              <w:t>Dobavitelj bo v desetih dneh od podpisa kupoprodajne pogodbe za posamezno pogodbeno obdobje, kot instrument zavarovanja predložiti naročniku zavarovanje za dobro izvedbo pogodbenih obveznosti z veljavnostjo do izteka veljavnosti pogodbe za posamezno obdobje.</w:t>
            </w:r>
          </w:p>
          <w:p w14:paraId="4A072C0F" w14:textId="77777777" w:rsidR="00720F69" w:rsidRDefault="00720F69" w:rsidP="004A713A">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720F69" w14:paraId="0AE66939" w14:textId="77777777" w:rsidTr="004A713A">
              <w:tc>
                <w:tcPr>
                  <w:tcW w:w="0" w:type="auto"/>
                  <w:tcMar>
                    <w:top w:w="0" w:type="auto"/>
                    <w:bottom w:w="0" w:type="auto"/>
                  </w:tcMar>
                </w:tcPr>
                <w:p w14:paraId="1032282C" w14:textId="77777777" w:rsidR="00720F69" w:rsidRDefault="00720F69" w:rsidP="004A713A">
                  <w:pPr>
                    <w:numPr>
                      <w:ilvl w:val="0"/>
                      <w:numId w:val="42"/>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6F3BE8F6" w14:textId="77777777" w:rsidR="00720F69" w:rsidRDefault="00720F69" w:rsidP="004A713A">
                  <w:pPr>
                    <w:numPr>
                      <w:ilvl w:val="0"/>
                      <w:numId w:val="42"/>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6865226C" w14:textId="77777777" w:rsidR="00720F69" w:rsidRDefault="00720F69" w:rsidP="004A713A">
                  <w:pPr>
                    <w:numPr>
                      <w:ilvl w:val="0"/>
                      <w:numId w:val="42"/>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445F56F8" w14:textId="77777777" w:rsidR="00720F69" w:rsidRDefault="00720F69" w:rsidP="004A713A"/>
        </w:tc>
      </w:tr>
    </w:tbl>
    <w:p w14:paraId="252EB39A" w14:textId="77777777" w:rsidR="00720F69" w:rsidRDefault="00720F69" w:rsidP="00720F69">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720F69" w14:paraId="76EE8EA8" w14:textId="77777777" w:rsidTr="004A713A">
        <w:tc>
          <w:tcPr>
            <w:tcW w:w="0" w:type="auto"/>
            <w:tcMar>
              <w:top w:w="0" w:type="auto"/>
              <w:bottom w:w="0" w:type="auto"/>
            </w:tcMar>
          </w:tcPr>
          <w:p w14:paraId="0BACD278" w14:textId="77777777" w:rsidR="00720F69" w:rsidRDefault="00720F69" w:rsidP="004A713A">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_____________________.</w:t>
            </w:r>
          </w:p>
          <w:p w14:paraId="00130FED" w14:textId="77777777" w:rsidR="00720F69" w:rsidRDefault="00720F69" w:rsidP="004A713A">
            <w:pPr>
              <w:spacing w:before="225" w:after="225"/>
              <w:jc w:val="both"/>
            </w:pPr>
            <w:r>
              <w:rPr>
                <w:rFonts w:ascii="Arial" w:hAnsi="Arial" w:cs="Arial"/>
                <w:color w:val="000000"/>
                <w:sz w:val="18"/>
                <w:szCs w:val="18"/>
              </w:rPr>
              <w:t>Skrbnik pogodbe s strani naročnika je _________________.</w:t>
            </w:r>
          </w:p>
          <w:p w14:paraId="7656B1C3" w14:textId="77777777" w:rsidR="00720F69" w:rsidRDefault="00720F69" w:rsidP="004A713A">
            <w:pPr>
              <w:spacing w:before="225" w:after="225"/>
              <w:jc w:val="both"/>
            </w:pPr>
            <w:r>
              <w:rPr>
                <w:rFonts w:ascii="Arial" w:hAnsi="Arial" w:cs="Arial"/>
                <w:color w:val="000000"/>
                <w:sz w:val="18"/>
                <w:szCs w:val="18"/>
              </w:rPr>
              <w:t>Skrbnik pogodbe s strani dobavitelja je___________________________.</w:t>
            </w:r>
          </w:p>
        </w:tc>
      </w:tr>
    </w:tbl>
    <w:p w14:paraId="38E3C495" w14:textId="77777777" w:rsidR="00720F69" w:rsidRDefault="00720F69" w:rsidP="00720F69">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720F69" w14:paraId="3E8674E3" w14:textId="77777777" w:rsidTr="004A713A">
        <w:tc>
          <w:tcPr>
            <w:tcW w:w="0" w:type="auto"/>
            <w:tcMar>
              <w:top w:w="0" w:type="auto"/>
              <w:bottom w:w="0" w:type="auto"/>
            </w:tcMar>
          </w:tcPr>
          <w:p w14:paraId="14F96438" w14:textId="77777777" w:rsidR="00720F69" w:rsidRDefault="00720F69" w:rsidP="004A713A">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w:t>
            </w:r>
          </w:p>
        </w:tc>
      </w:tr>
    </w:tbl>
    <w:p w14:paraId="473EF950" w14:textId="77777777" w:rsidR="00720F69" w:rsidRDefault="00720F69" w:rsidP="00720F69">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542"/>
      </w:tblGrid>
      <w:tr w:rsidR="00720F69" w14:paraId="58314F3C" w14:textId="77777777" w:rsidTr="004A713A">
        <w:tc>
          <w:tcPr>
            <w:tcW w:w="0" w:type="auto"/>
            <w:tcMar>
              <w:top w:w="0" w:type="auto"/>
              <w:bottom w:w="0" w:type="auto"/>
            </w:tcMar>
          </w:tcPr>
          <w:p w14:paraId="55EF4B87" w14:textId="77777777" w:rsidR="00720F69" w:rsidRDefault="00720F69" w:rsidP="004A713A">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76B99ECA" w14:textId="77777777" w:rsidR="00720F69" w:rsidRDefault="00720F69" w:rsidP="00720F69">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720F69" w14:paraId="0AEF2E72" w14:textId="77777777" w:rsidTr="004A713A">
        <w:tc>
          <w:tcPr>
            <w:tcW w:w="0" w:type="auto"/>
            <w:tcMar>
              <w:top w:w="0" w:type="auto"/>
              <w:bottom w:w="0" w:type="auto"/>
            </w:tcMar>
          </w:tcPr>
          <w:p w14:paraId="4A0D9E19" w14:textId="77777777" w:rsidR="00720F69" w:rsidRDefault="00720F69" w:rsidP="004A713A">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720F69" w14:paraId="4AB6A2F4" w14:textId="77777777" w:rsidTr="004A713A">
              <w:tc>
                <w:tcPr>
                  <w:tcW w:w="0" w:type="auto"/>
                  <w:tcMar>
                    <w:top w:w="0" w:type="auto"/>
                    <w:bottom w:w="0" w:type="auto"/>
                  </w:tcMar>
                </w:tcPr>
                <w:p w14:paraId="07770285" w14:textId="77777777" w:rsidR="00720F69" w:rsidRDefault="00720F69" w:rsidP="004A713A">
                  <w:pPr>
                    <w:numPr>
                      <w:ilvl w:val="0"/>
                      <w:numId w:val="43"/>
                    </w:numPr>
                    <w:jc w:val="both"/>
                    <w:rPr>
                      <w:rFonts w:ascii="Arial" w:hAnsi="Arial" w:cs="Arial"/>
                      <w:color w:val="000000"/>
                      <w:sz w:val="18"/>
                      <w:szCs w:val="18"/>
                    </w:rPr>
                  </w:pPr>
                  <w:r>
                    <w:rPr>
                      <w:rFonts w:ascii="Arial" w:hAnsi="Arial" w:cs="Arial"/>
                      <w:color w:val="000000"/>
                      <w:sz w:val="18"/>
                      <w:szCs w:val="18"/>
                    </w:rPr>
                    <w:t>pridobitev posla ali</w:t>
                  </w:r>
                </w:p>
                <w:p w14:paraId="7BA86F32" w14:textId="77777777" w:rsidR="00720F69" w:rsidRDefault="00720F69" w:rsidP="004A713A">
                  <w:pPr>
                    <w:numPr>
                      <w:ilvl w:val="0"/>
                      <w:numId w:val="43"/>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07BECAED" w14:textId="77777777" w:rsidR="00720F69" w:rsidRDefault="00720F69" w:rsidP="004A713A">
                  <w:pPr>
                    <w:numPr>
                      <w:ilvl w:val="0"/>
                      <w:numId w:val="4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3D7BA005" w14:textId="77777777" w:rsidR="00720F69" w:rsidRDefault="00720F69" w:rsidP="004A713A">
                  <w:pPr>
                    <w:numPr>
                      <w:ilvl w:val="0"/>
                      <w:numId w:val="4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5B963AE3" w14:textId="77777777" w:rsidR="00720F69" w:rsidRDefault="00720F69" w:rsidP="004A713A"/>
          <w:p w14:paraId="7448B529" w14:textId="77777777" w:rsidR="00720F69" w:rsidRDefault="00720F69" w:rsidP="004A713A">
            <w:pPr>
              <w:spacing w:before="225" w:after="225"/>
              <w:jc w:val="both"/>
              <w:rPr>
                <w:rFonts w:ascii="Arial" w:hAnsi="Arial" w:cs="Arial"/>
                <w:color w:val="000000"/>
                <w:sz w:val="18"/>
                <w:szCs w:val="18"/>
              </w:rPr>
            </w:pPr>
            <w:r>
              <w:rPr>
                <w:rFonts w:ascii="Arial" w:hAnsi="Arial" w:cs="Arial"/>
                <w:color w:val="000000"/>
                <w:sz w:val="18"/>
                <w:szCs w:val="18"/>
              </w:rPr>
              <w:t>je nična.</w:t>
            </w:r>
          </w:p>
          <w:p w14:paraId="4F1774CC" w14:textId="77777777" w:rsidR="0060043B" w:rsidRDefault="0060043B" w:rsidP="004A713A">
            <w:pPr>
              <w:spacing w:before="225" w:after="225"/>
              <w:jc w:val="both"/>
              <w:rPr>
                <w:rFonts w:ascii="Arial" w:hAnsi="Arial" w:cs="Arial"/>
                <w:color w:val="000000"/>
                <w:sz w:val="18"/>
                <w:szCs w:val="18"/>
              </w:rPr>
            </w:pPr>
          </w:p>
          <w:p w14:paraId="2D5E04E9" w14:textId="77777777" w:rsidR="0060043B" w:rsidRDefault="0060043B" w:rsidP="004A713A">
            <w:pPr>
              <w:spacing w:before="225" w:after="225"/>
              <w:jc w:val="both"/>
            </w:pPr>
          </w:p>
        </w:tc>
      </w:tr>
    </w:tbl>
    <w:p w14:paraId="14D5900D" w14:textId="77777777" w:rsidR="00720F69" w:rsidRDefault="00720F69" w:rsidP="00720F69">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720F69" w14:paraId="153C3ADB" w14:textId="77777777" w:rsidTr="004A713A">
        <w:tc>
          <w:tcPr>
            <w:tcW w:w="0" w:type="auto"/>
            <w:tcMar>
              <w:top w:w="0" w:type="auto"/>
              <w:bottom w:w="0" w:type="auto"/>
            </w:tcMar>
          </w:tcPr>
          <w:p w14:paraId="600404E2" w14:textId="77777777" w:rsidR="00720F69" w:rsidRDefault="00720F69" w:rsidP="004A713A">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42AA947D" w14:textId="77777777" w:rsidR="00720F69" w:rsidRDefault="00720F69" w:rsidP="00720F69">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720F69" w14:paraId="1ED68E85" w14:textId="77777777" w:rsidTr="004A713A">
        <w:tc>
          <w:tcPr>
            <w:tcW w:w="0" w:type="auto"/>
            <w:tcMar>
              <w:top w:w="0" w:type="auto"/>
              <w:bottom w:w="0" w:type="auto"/>
            </w:tcMar>
          </w:tcPr>
          <w:p w14:paraId="250F4A57" w14:textId="77777777" w:rsidR="00720F69" w:rsidRDefault="00720F69" w:rsidP="004A713A">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priporočenim pismom po pošti. Odpovedni rok prične teči z dnem prejema poštne pošiljke.</w:t>
            </w:r>
          </w:p>
          <w:p w14:paraId="56A3B7A8" w14:textId="77777777" w:rsidR="00720F69" w:rsidRDefault="00720F69" w:rsidP="004A713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1C98FE1" w14:textId="77777777" w:rsidR="00720F69" w:rsidRDefault="00720F69" w:rsidP="004A713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720F69" w14:paraId="73F560C1" w14:textId="77777777" w:rsidTr="004A713A">
              <w:tc>
                <w:tcPr>
                  <w:tcW w:w="0" w:type="auto"/>
                  <w:tcMar>
                    <w:top w:w="0" w:type="auto"/>
                    <w:bottom w:w="0" w:type="auto"/>
                  </w:tcMar>
                </w:tcPr>
                <w:p w14:paraId="0CA1A181" w14:textId="77777777" w:rsidR="00720F69" w:rsidRDefault="00720F69" w:rsidP="004A713A">
                  <w:pPr>
                    <w:numPr>
                      <w:ilvl w:val="0"/>
                      <w:numId w:val="4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FBD8185" w14:textId="77777777" w:rsidR="00720F69" w:rsidRDefault="00720F69" w:rsidP="004A713A">
                  <w:pPr>
                    <w:numPr>
                      <w:ilvl w:val="0"/>
                      <w:numId w:val="44"/>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141E92E0" w14:textId="77777777" w:rsidR="00720F69" w:rsidRDefault="00720F69" w:rsidP="004A713A">
                  <w:pPr>
                    <w:numPr>
                      <w:ilvl w:val="0"/>
                      <w:numId w:val="44"/>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78DD3F6" w14:textId="77777777" w:rsidR="00720F69" w:rsidRDefault="00720F69" w:rsidP="004A713A"/>
          <w:p w14:paraId="070943FC" w14:textId="77777777" w:rsidR="00720F69" w:rsidRDefault="00720F69" w:rsidP="004A713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20F69" w14:paraId="6D1B17D1" w14:textId="77777777" w:rsidTr="004A713A">
              <w:tc>
                <w:tcPr>
                  <w:tcW w:w="0" w:type="auto"/>
                  <w:tcMar>
                    <w:top w:w="0" w:type="auto"/>
                    <w:bottom w:w="0" w:type="auto"/>
                  </w:tcMar>
                </w:tcPr>
                <w:p w14:paraId="0981D632" w14:textId="77777777" w:rsidR="00720F69" w:rsidRDefault="00720F69" w:rsidP="004A713A">
                  <w:pPr>
                    <w:numPr>
                      <w:ilvl w:val="0"/>
                      <w:numId w:val="4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502DFC1" w14:textId="77777777" w:rsidR="00720F69" w:rsidRDefault="00720F69" w:rsidP="004A713A">
                  <w:pPr>
                    <w:numPr>
                      <w:ilvl w:val="0"/>
                      <w:numId w:val="4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A4ED3AA" w14:textId="77777777" w:rsidR="00720F69" w:rsidRDefault="00720F69" w:rsidP="004A713A">
                  <w:pPr>
                    <w:numPr>
                      <w:ilvl w:val="0"/>
                      <w:numId w:val="4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36D9ED1" w14:textId="77777777" w:rsidR="00720F69" w:rsidRDefault="00720F69" w:rsidP="004A713A"/>
          <w:p w14:paraId="5F72955C" w14:textId="77777777" w:rsidR="00720F69" w:rsidRDefault="00720F69" w:rsidP="004A713A">
            <w:pPr>
              <w:spacing w:before="225" w:after="225"/>
              <w:jc w:val="both"/>
            </w:pPr>
            <w:r>
              <w:rPr>
                <w:rFonts w:ascii="Arial" w:hAnsi="Arial" w:cs="Arial"/>
                <w:color w:val="000000"/>
                <w:sz w:val="18"/>
                <w:szCs w:val="18"/>
              </w:rPr>
              <w:t>Odstop od pogodbe učinkuje z dnem, ko izvajalec prejme pisno izjavo naročnika o odstopu.</w:t>
            </w:r>
          </w:p>
          <w:p w14:paraId="49D8D7AB" w14:textId="77777777" w:rsidR="00720F69" w:rsidRDefault="00720F69" w:rsidP="004A713A">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8263E2A" w14:textId="77777777" w:rsidR="00720F69" w:rsidRDefault="00720F69" w:rsidP="00720F69">
      <w:pPr>
        <w:spacing w:before="225" w:after="225" w:line="240" w:lineRule="auto"/>
        <w:jc w:val="both"/>
      </w:pPr>
      <w:r>
        <w:rPr>
          <w:rFonts w:ascii="Arial" w:hAnsi="Arial" w:cs="Arial"/>
          <w:b/>
          <w:bCs/>
          <w:color w:val="000000"/>
          <w:sz w:val="18"/>
          <w:szCs w:val="18"/>
        </w:rPr>
        <w:t>I. SOCIALNA KLAVZULA IN RAZVEZNI POGOJ</w:t>
      </w:r>
    </w:p>
    <w:p w14:paraId="5E2B8D6C" w14:textId="77777777" w:rsidR="00720F69" w:rsidRDefault="00720F69" w:rsidP="00720F69">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720F69" w14:paraId="1AA4E6FD" w14:textId="77777777" w:rsidTr="004A713A">
        <w:tc>
          <w:tcPr>
            <w:tcW w:w="0" w:type="auto"/>
            <w:tcMar>
              <w:top w:w="0" w:type="auto"/>
              <w:bottom w:w="0" w:type="auto"/>
            </w:tcMar>
          </w:tcPr>
          <w:p w14:paraId="47DD62F7" w14:textId="77777777" w:rsidR="00720F69" w:rsidRDefault="00720F69" w:rsidP="004A713A">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32A8BCE" w14:textId="77777777" w:rsidR="00720F69" w:rsidRDefault="00720F69" w:rsidP="004A713A">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62420ACB" w14:textId="77777777" w:rsidR="00720F69" w:rsidRDefault="00720F69" w:rsidP="004A713A">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33E3833" w14:textId="77777777" w:rsidR="00720F69" w:rsidRDefault="00720F69" w:rsidP="00720F69">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720F69" w14:paraId="52DBFF35" w14:textId="77777777" w:rsidTr="004A713A">
        <w:tc>
          <w:tcPr>
            <w:tcW w:w="0" w:type="auto"/>
            <w:tcMar>
              <w:top w:w="0" w:type="auto"/>
              <w:bottom w:w="0" w:type="auto"/>
            </w:tcMar>
          </w:tcPr>
          <w:p w14:paraId="44FED086" w14:textId="77777777" w:rsidR="00720F69" w:rsidRDefault="00720F69" w:rsidP="004A713A">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14:paraId="7E926FE7" w14:textId="77777777" w:rsidR="00720F69" w:rsidRDefault="00720F69" w:rsidP="004A713A">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5CDA6BB2" w14:textId="77777777" w:rsidR="00720F69" w:rsidRDefault="00720F69" w:rsidP="00720F69">
      <w:pPr>
        <w:spacing w:before="975" w:after="225" w:line="240" w:lineRule="auto"/>
        <w:jc w:val="both"/>
      </w:pPr>
      <w:r>
        <w:rPr>
          <w:rFonts w:ascii="Arial" w:hAnsi="Arial" w:cs="Arial"/>
          <w:color w:val="000000"/>
          <w:sz w:val="18"/>
          <w:szCs w:val="18"/>
        </w:rPr>
        <w:t>V/na ________________, dne ________________</w:t>
      </w:r>
    </w:p>
    <w:p w14:paraId="6756EB6B" w14:textId="77777777" w:rsidR="00720F69" w:rsidRDefault="00720F69">
      <w:pPr>
        <w:sectPr w:rsidR="00720F69" w:rsidSect="00D931BF">
          <w:pgSz w:w="11906" w:h="16838"/>
          <w:pgMar w:top="1418" w:right="1418" w:bottom="1418" w:left="1418" w:header="567" w:footer="680" w:gutter="0"/>
          <w:cols w:space="708"/>
          <w:docGrid w:linePitch="360"/>
        </w:sectPr>
      </w:pPr>
    </w:p>
    <w:p w14:paraId="0C924935" w14:textId="77777777" w:rsidR="006669CD"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630F27DB" w14:textId="77777777" w:rsidR="006669CD" w:rsidRDefault="006669CD" w:rsidP="00AC0380">
      <w:pPr>
        <w:rPr>
          <w:rFonts w:ascii="Arial" w:hAnsi="Arial" w:cs="Arial"/>
        </w:rPr>
      </w:pPr>
    </w:p>
    <w:p w14:paraId="5778DFD6" w14:textId="77777777" w:rsidR="001676E8" w:rsidRDefault="00000000">
      <w:pPr>
        <w:spacing w:before="224" w:after="224" w:line="240" w:lineRule="auto"/>
        <w:jc w:val="center"/>
        <w:outlineLvl w:val="1"/>
      </w:pPr>
      <w:r>
        <w:rPr>
          <w:rFonts w:ascii="Arial" w:hAnsi="Arial" w:cs="Arial"/>
          <w:b/>
          <w:bCs/>
          <w:color w:val="000000"/>
          <w:sz w:val="27"/>
          <w:szCs w:val="27"/>
        </w:rPr>
        <w:t>POGODBA O SUKCESIVNI DOBAVI ŽIVIL</w:t>
      </w:r>
    </w:p>
    <w:p w14:paraId="5330086E" w14:textId="77777777" w:rsidR="001676E8" w:rsidRDefault="00000000">
      <w:pPr>
        <w:spacing w:before="225" w:after="225" w:line="240" w:lineRule="auto"/>
        <w:jc w:val="center"/>
      </w:pPr>
      <w:r>
        <w:rPr>
          <w:rFonts w:ascii="Arial" w:hAnsi="Arial" w:cs="Arial"/>
          <w:color w:val="000000"/>
          <w:sz w:val="18"/>
          <w:szCs w:val="18"/>
        </w:rPr>
        <w:t>sklenjena med</w:t>
      </w:r>
    </w:p>
    <w:p w14:paraId="74C04F2E" w14:textId="77777777" w:rsidR="001676E8" w:rsidRDefault="00000000">
      <w:pPr>
        <w:spacing w:after="0" w:line="240" w:lineRule="auto"/>
      </w:pPr>
      <w:r>
        <w:rPr>
          <w:rFonts w:ascii="Arial" w:hAnsi="Arial" w:cs="Arial"/>
          <w:b/>
          <w:bCs/>
          <w:color w:val="000000"/>
          <w:sz w:val="18"/>
          <w:szCs w:val="18"/>
        </w:rPr>
        <w:t>NAROČNIKOM: DOM UPOKOJENCEV PTUJ, Volkmerjeva cesta 10, 2250 PTUJ,</w:t>
      </w:r>
      <w:r>
        <w:rPr>
          <w:rFonts w:ascii="Arial" w:hAnsi="Arial" w:cs="Arial"/>
          <w:color w:val="000000"/>
          <w:sz w:val="18"/>
          <w:szCs w:val="18"/>
        </w:rPr>
        <w:br/>
        <w:t>ki ga zastopa mag. Vesna Šiplič, direktorica</w:t>
      </w:r>
      <w:r>
        <w:br/>
      </w:r>
    </w:p>
    <w:tbl>
      <w:tblPr>
        <w:tblStyle w:val="NormalTablePHPDOCX"/>
        <w:tblW w:w="3500" w:type="pct"/>
        <w:tblInd w:w="108" w:type="dxa"/>
        <w:tblLook w:val="04A0" w:firstRow="1" w:lastRow="0" w:firstColumn="1" w:lastColumn="0" w:noHBand="0" w:noVBand="1"/>
      </w:tblPr>
      <w:tblGrid>
        <w:gridCol w:w="3300"/>
        <w:gridCol w:w="3049"/>
      </w:tblGrid>
      <w:tr w:rsidR="001676E8" w14:paraId="575C0763" w14:textId="77777777">
        <w:tc>
          <w:tcPr>
            <w:tcW w:w="3300" w:type="dxa"/>
            <w:tcMar>
              <w:top w:w="0" w:type="auto"/>
              <w:bottom w:w="0" w:type="auto"/>
            </w:tcMar>
            <w:vAlign w:val="center"/>
          </w:tcPr>
          <w:p w14:paraId="10AA9525" w14:textId="77777777" w:rsidR="001676E8"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7B28629C" w14:textId="77777777" w:rsidR="001676E8" w:rsidRDefault="00000000">
            <w:r>
              <w:rPr>
                <w:rFonts w:ascii="Arial" w:hAnsi="Arial" w:cs="Arial"/>
                <w:color w:val="000000"/>
                <w:position w:val="-2"/>
                <w:sz w:val="18"/>
                <w:szCs w:val="18"/>
              </w:rPr>
              <w:t>5050618000</w:t>
            </w:r>
          </w:p>
        </w:tc>
      </w:tr>
      <w:tr w:rsidR="001676E8" w14:paraId="30ED479F" w14:textId="77777777">
        <w:tc>
          <w:tcPr>
            <w:tcW w:w="3300" w:type="dxa"/>
            <w:tcMar>
              <w:top w:w="0" w:type="auto"/>
              <w:bottom w:w="0" w:type="auto"/>
            </w:tcMar>
            <w:vAlign w:val="center"/>
          </w:tcPr>
          <w:p w14:paraId="00943F9A" w14:textId="77777777" w:rsidR="001676E8"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258BA3B" w14:textId="77777777" w:rsidR="001676E8" w:rsidRDefault="00000000">
            <w:r>
              <w:rPr>
                <w:rFonts w:ascii="Arial" w:hAnsi="Arial" w:cs="Arial"/>
                <w:color w:val="000000"/>
                <w:position w:val="-2"/>
                <w:sz w:val="18"/>
                <w:szCs w:val="18"/>
              </w:rPr>
              <w:t>SI 83684921</w:t>
            </w:r>
          </w:p>
        </w:tc>
      </w:tr>
      <w:tr w:rsidR="001676E8" w14:paraId="096FB101" w14:textId="77777777">
        <w:tc>
          <w:tcPr>
            <w:tcW w:w="3300" w:type="dxa"/>
            <w:tcMar>
              <w:top w:w="0" w:type="auto"/>
              <w:bottom w:w="0" w:type="auto"/>
            </w:tcMar>
            <w:vAlign w:val="center"/>
          </w:tcPr>
          <w:p w14:paraId="19E16A11" w14:textId="77777777" w:rsidR="001676E8"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77AED6B4" w14:textId="77777777" w:rsidR="001676E8" w:rsidRDefault="00000000">
            <w:r>
              <w:rPr>
                <w:rFonts w:ascii="Arial" w:hAnsi="Arial" w:cs="Arial"/>
                <w:color w:val="000000"/>
                <w:position w:val="-2"/>
                <w:sz w:val="18"/>
                <w:szCs w:val="18"/>
              </w:rPr>
              <w:t>SI56 0110 0603 0268 097</w:t>
            </w:r>
          </w:p>
        </w:tc>
      </w:tr>
    </w:tbl>
    <w:p w14:paraId="1CE61F59" w14:textId="77777777" w:rsidR="001676E8" w:rsidRDefault="001676E8"/>
    <w:p w14:paraId="434D64B6" w14:textId="77777777" w:rsidR="001676E8" w:rsidRDefault="00000000">
      <w:pPr>
        <w:spacing w:before="225" w:after="225" w:line="240" w:lineRule="auto"/>
        <w:jc w:val="center"/>
      </w:pPr>
      <w:r>
        <w:rPr>
          <w:rFonts w:ascii="Arial" w:hAnsi="Arial" w:cs="Arial"/>
          <w:color w:val="000000"/>
          <w:sz w:val="18"/>
          <w:szCs w:val="18"/>
        </w:rPr>
        <w:t>in</w:t>
      </w:r>
    </w:p>
    <w:p w14:paraId="0B1D699F" w14:textId="77777777" w:rsidR="001676E8"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676E8" w14:paraId="5823AB68" w14:textId="77777777">
        <w:tc>
          <w:tcPr>
            <w:tcW w:w="3300" w:type="dxa"/>
            <w:tcMar>
              <w:top w:w="0" w:type="auto"/>
              <w:bottom w:w="0" w:type="auto"/>
            </w:tcMar>
            <w:vAlign w:val="center"/>
          </w:tcPr>
          <w:p w14:paraId="0269A187" w14:textId="77777777" w:rsidR="001676E8"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9666454" w14:textId="77777777" w:rsidR="001676E8" w:rsidRDefault="00000000">
            <w:r>
              <w:rPr>
                <w:rFonts w:ascii="Arial" w:hAnsi="Arial" w:cs="Arial"/>
                <w:color w:val="000000"/>
                <w:position w:val="-2"/>
                <w:sz w:val="18"/>
                <w:szCs w:val="18"/>
              </w:rPr>
              <w:t> </w:t>
            </w:r>
          </w:p>
        </w:tc>
      </w:tr>
      <w:tr w:rsidR="001676E8" w14:paraId="0F74D25E" w14:textId="77777777">
        <w:tc>
          <w:tcPr>
            <w:tcW w:w="3300" w:type="dxa"/>
            <w:tcMar>
              <w:top w:w="0" w:type="auto"/>
              <w:bottom w:w="0" w:type="auto"/>
            </w:tcMar>
            <w:vAlign w:val="center"/>
          </w:tcPr>
          <w:p w14:paraId="6B738ACC" w14:textId="77777777" w:rsidR="001676E8"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A0A207" w14:textId="77777777" w:rsidR="001676E8" w:rsidRDefault="00000000">
            <w:r>
              <w:rPr>
                <w:rFonts w:ascii="Arial" w:hAnsi="Arial" w:cs="Arial"/>
                <w:color w:val="000000"/>
                <w:position w:val="-2"/>
                <w:sz w:val="18"/>
                <w:szCs w:val="18"/>
              </w:rPr>
              <w:t> </w:t>
            </w:r>
          </w:p>
        </w:tc>
      </w:tr>
      <w:tr w:rsidR="001676E8" w14:paraId="1A12BE2E" w14:textId="77777777">
        <w:tc>
          <w:tcPr>
            <w:tcW w:w="3300" w:type="dxa"/>
            <w:tcMar>
              <w:top w:w="0" w:type="auto"/>
              <w:bottom w:w="0" w:type="auto"/>
            </w:tcMar>
            <w:vAlign w:val="center"/>
          </w:tcPr>
          <w:p w14:paraId="0FB7223D" w14:textId="77777777" w:rsidR="001676E8"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FA93993" w14:textId="77777777" w:rsidR="001676E8" w:rsidRDefault="00000000">
            <w:r>
              <w:rPr>
                <w:rFonts w:ascii="Arial" w:hAnsi="Arial" w:cs="Arial"/>
                <w:color w:val="000000"/>
                <w:position w:val="-2"/>
                <w:sz w:val="18"/>
                <w:szCs w:val="18"/>
              </w:rPr>
              <w:t> </w:t>
            </w:r>
          </w:p>
        </w:tc>
      </w:tr>
    </w:tbl>
    <w:p w14:paraId="5C16B543" w14:textId="77777777" w:rsidR="001676E8" w:rsidRDefault="00000000">
      <w:pPr>
        <w:spacing w:before="225" w:after="225" w:line="240" w:lineRule="auto"/>
        <w:jc w:val="both"/>
      </w:pPr>
      <w:r>
        <w:rPr>
          <w:rFonts w:ascii="Arial" w:hAnsi="Arial" w:cs="Arial"/>
          <w:color w:val="000000"/>
          <w:sz w:val="18"/>
          <w:szCs w:val="18"/>
        </w:rPr>
        <w:t> </w:t>
      </w:r>
    </w:p>
    <w:p w14:paraId="6E34C146" w14:textId="77777777" w:rsidR="001676E8" w:rsidRDefault="00000000">
      <w:pPr>
        <w:spacing w:before="225" w:after="225" w:line="240" w:lineRule="auto"/>
        <w:jc w:val="both"/>
      </w:pPr>
      <w:r>
        <w:rPr>
          <w:rFonts w:ascii="Arial" w:hAnsi="Arial" w:cs="Arial"/>
          <w:b/>
          <w:bCs/>
          <w:color w:val="000000"/>
          <w:sz w:val="18"/>
          <w:szCs w:val="18"/>
        </w:rPr>
        <w:t>I. UVODNE DOLOČBE</w:t>
      </w:r>
    </w:p>
    <w:p w14:paraId="78E796E2" w14:textId="77777777" w:rsidR="001676E8"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676E8" w14:paraId="09598F27" w14:textId="77777777">
        <w:tc>
          <w:tcPr>
            <w:tcW w:w="0" w:type="auto"/>
            <w:tcMar>
              <w:top w:w="0" w:type="auto"/>
              <w:bottom w:w="0" w:type="auto"/>
            </w:tcMar>
          </w:tcPr>
          <w:p w14:paraId="67945110" w14:textId="77777777" w:rsidR="001676E8"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1676E8" w14:paraId="0009649A" w14:textId="77777777">
              <w:tc>
                <w:tcPr>
                  <w:tcW w:w="0" w:type="auto"/>
                  <w:tcMar>
                    <w:top w:w="0" w:type="auto"/>
                    <w:bottom w:w="0" w:type="auto"/>
                  </w:tcMar>
                </w:tcPr>
                <w:p w14:paraId="3FF6C17B" w14:textId="77777777" w:rsidR="001676E8" w:rsidRDefault="00000000">
                  <w:pPr>
                    <w:numPr>
                      <w:ilvl w:val="0"/>
                      <w:numId w:val="3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78697062" w14:textId="77777777" w:rsidR="001676E8" w:rsidRDefault="00000000">
                  <w:pPr>
                    <w:numPr>
                      <w:ilvl w:val="0"/>
                      <w:numId w:val="3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03652B4F" w14:textId="77777777" w:rsidR="001676E8" w:rsidRDefault="001676E8"/>
          <w:p w14:paraId="5B3B347D" w14:textId="77777777" w:rsidR="001676E8" w:rsidRDefault="0000000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4BD5701B" w14:textId="77777777" w:rsidR="001676E8" w:rsidRDefault="00000000">
      <w:pPr>
        <w:spacing w:before="225" w:after="225" w:line="240" w:lineRule="auto"/>
        <w:jc w:val="both"/>
      </w:pPr>
      <w:r>
        <w:rPr>
          <w:rFonts w:ascii="Arial" w:hAnsi="Arial" w:cs="Arial"/>
          <w:b/>
          <w:bCs/>
          <w:color w:val="000000"/>
          <w:sz w:val="18"/>
          <w:szCs w:val="18"/>
        </w:rPr>
        <w:t>II. PREDMET POGODBE</w:t>
      </w:r>
    </w:p>
    <w:p w14:paraId="563AAAB4" w14:textId="77777777" w:rsidR="001676E8"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676E8" w14:paraId="3A73D57D" w14:textId="77777777">
        <w:tc>
          <w:tcPr>
            <w:tcW w:w="0" w:type="auto"/>
            <w:tcMar>
              <w:top w:w="0" w:type="auto"/>
              <w:bottom w:w="0" w:type="auto"/>
            </w:tcMar>
          </w:tcPr>
          <w:p w14:paraId="23B38EA3" w14:textId="77777777" w:rsidR="001676E8" w:rsidRDefault="00000000">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sukcesivno dobavil</w:t>
            </w:r>
            <w:r>
              <w:rPr>
                <w:rFonts w:ascii="Arial" w:hAnsi="Arial" w:cs="Arial"/>
                <w:b/>
                <w:bCs/>
                <w:color w:val="000000"/>
                <w:sz w:val="18"/>
                <w:szCs w:val="18"/>
              </w:rPr>
              <w:t> konvencionalnih in ekoloških živil ter prehrambenega blaga za potrebe Doma upokojencev Ptuj.</w:t>
            </w:r>
          </w:p>
        </w:tc>
      </w:tr>
    </w:tbl>
    <w:p w14:paraId="08D1E0D3" w14:textId="77777777" w:rsidR="001676E8"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1676E8" w14:paraId="6944C804" w14:textId="77777777">
        <w:tc>
          <w:tcPr>
            <w:tcW w:w="0" w:type="auto"/>
            <w:tcMar>
              <w:top w:w="0" w:type="auto"/>
              <w:bottom w:w="0" w:type="auto"/>
            </w:tcMar>
          </w:tcPr>
          <w:p w14:paraId="76AAABE8" w14:textId="77777777" w:rsidR="001676E8"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1676E8" w14:paraId="4E245D49" w14:textId="77777777">
              <w:tc>
                <w:tcPr>
                  <w:tcW w:w="0" w:type="auto"/>
                  <w:tcMar>
                    <w:top w:w="0" w:type="auto"/>
                    <w:bottom w:w="0" w:type="auto"/>
                  </w:tcMar>
                </w:tcPr>
                <w:p w14:paraId="0C91D866" w14:textId="77777777" w:rsidR="001676E8" w:rsidRDefault="00000000">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522770EF" w14:textId="77777777" w:rsidR="001676E8" w:rsidRDefault="00000000">
                  <w:pPr>
                    <w:numPr>
                      <w:ilvl w:val="0"/>
                      <w:numId w:val="33"/>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641B98E7" w14:textId="77777777" w:rsidR="001676E8" w:rsidRDefault="001676E8"/>
          <w:p w14:paraId="11C5B887" w14:textId="77777777" w:rsidR="001676E8" w:rsidRDefault="00000000">
            <w:pPr>
              <w:spacing w:before="225" w:after="225"/>
              <w:jc w:val="both"/>
            </w:pPr>
            <w:r>
              <w:rPr>
                <w:rFonts w:ascii="Arial" w:hAnsi="Arial" w:cs="Arial"/>
                <w:color w:val="000000"/>
                <w:sz w:val="18"/>
                <w:szCs w:val="18"/>
              </w:rPr>
              <w:t>Predmetni dokumenti so priloga in sestavni del te pogodbe.</w:t>
            </w:r>
          </w:p>
        </w:tc>
      </w:tr>
    </w:tbl>
    <w:p w14:paraId="0EBA2B68" w14:textId="77777777" w:rsidR="001676E8"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1676E8" w14:paraId="55CAC4C6" w14:textId="77777777">
        <w:tc>
          <w:tcPr>
            <w:tcW w:w="0" w:type="auto"/>
            <w:tcMar>
              <w:top w:w="0" w:type="auto"/>
              <w:bottom w:w="0" w:type="auto"/>
            </w:tcMar>
          </w:tcPr>
          <w:p w14:paraId="171FE21E" w14:textId="77777777" w:rsidR="001676E8" w:rsidRDefault="00000000">
            <w:pPr>
              <w:spacing w:before="225" w:after="225"/>
              <w:jc w:val="both"/>
            </w:pPr>
            <w:r>
              <w:rPr>
                <w:rFonts w:ascii="Arial" w:hAnsi="Arial" w:cs="Arial"/>
                <w:color w:val="000000"/>
                <w:sz w:val="18"/>
                <w:szCs w:val="18"/>
              </w:rPr>
              <w:t>Predmet pogodbe je sukcesivna dobava živil.</w:t>
            </w:r>
          </w:p>
          <w:p w14:paraId="3D324841" w14:textId="77777777" w:rsidR="001676E8" w:rsidRDefault="00000000">
            <w:pPr>
              <w:spacing w:before="225" w:after="225"/>
              <w:jc w:val="both"/>
            </w:pPr>
            <w:r>
              <w:rPr>
                <w:rFonts w:ascii="Arial" w:hAnsi="Arial" w:cs="Arial"/>
                <w:color w:val="000000"/>
                <w:sz w:val="18"/>
                <w:szCs w:val="18"/>
              </w:rPr>
              <w:t>Dobavitelj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dobavitelja.</w:t>
            </w:r>
          </w:p>
          <w:p w14:paraId="4D0AB7A9" w14:textId="77777777" w:rsidR="001676E8" w:rsidRDefault="00000000">
            <w:pPr>
              <w:spacing w:before="225" w:after="225"/>
              <w:jc w:val="both"/>
            </w:pPr>
            <w:r>
              <w:rPr>
                <w:rFonts w:ascii="Arial" w:hAnsi="Arial" w:cs="Arial"/>
                <w:color w:val="000000"/>
                <w:sz w:val="18"/>
                <w:szCs w:val="18"/>
              </w:rPr>
              <w:t>Dobavitelj mora v celotnem procesu proizvodnje, predelave, obdelave, pakiranja in skladiščenja živil, oziroma v delu, ki se nanaša na njegovo dejavnost, poslovati v skladu z zahtevami HACCP sistema in upoštevati vse ostale predpise, ki urejajo področje živil in izdelkov ter ravnanja z njimi v Republiki Sloveniji.</w:t>
            </w:r>
          </w:p>
          <w:p w14:paraId="2F34A444" w14:textId="77777777" w:rsidR="001676E8" w:rsidRDefault="00000000">
            <w:pPr>
              <w:spacing w:before="225" w:after="225"/>
              <w:jc w:val="both"/>
            </w:pPr>
            <w:r>
              <w:rPr>
                <w:rFonts w:ascii="Arial" w:hAnsi="Arial" w:cs="Arial"/>
                <w:color w:val="000000"/>
                <w:sz w:val="18"/>
                <w:szCs w:val="18"/>
              </w:rPr>
              <w:t>Dobavitelj mora za prevoz vseh živil in izdelkov uporabljati vozila, ki ustrezajo zahtevam HACCP sistema in ostalim veljavnim predpisom, ki urejajo področje živil in ravnanja z njimi v Republiki Sloveniji ter mora opravljati prevoz živil in izdelkov za potrebe naročnika samo s takšnimi vozili. V primeru kakršnegakoli odstopanja od določil HACCP sistema mora dobavitelj o tem takoj pisno obvestili naročnika.</w:t>
            </w:r>
          </w:p>
          <w:p w14:paraId="118E7E53" w14:textId="77777777" w:rsidR="001676E8" w:rsidRDefault="00000000">
            <w:pPr>
              <w:spacing w:before="225" w:after="225"/>
              <w:jc w:val="both"/>
            </w:pPr>
            <w:r>
              <w:rPr>
                <w:rFonts w:ascii="Arial" w:hAnsi="Arial" w:cs="Arial"/>
                <w:color w:val="000000"/>
                <w:sz w:val="18"/>
                <w:szCs w:val="18"/>
              </w:rPr>
              <w:t>Izdelki, za katere je zahtevana hladna hramba, morajo priti do naročnika v nepretrgani hladni verigi (namensko hlajena vozila). Način pakiranja in embalaža morata biti za vsako živilo v skladu z zahtevami naročnika in vsemi veljavnimi predpisi.</w:t>
            </w:r>
          </w:p>
          <w:p w14:paraId="229103C8" w14:textId="77777777" w:rsidR="001676E8" w:rsidRDefault="00000000">
            <w:pPr>
              <w:spacing w:before="225" w:after="225"/>
              <w:jc w:val="both"/>
            </w:pPr>
            <w:r>
              <w:rPr>
                <w:rFonts w:ascii="Arial" w:hAnsi="Arial" w:cs="Arial"/>
                <w:color w:val="000000"/>
                <w:sz w:val="18"/>
                <w:szCs w:val="18"/>
              </w:rPr>
              <w:t>Dobavitelj mora v primeru, da na trgu pride do znižanja cen živil oziroma se živila prodajajo po akcijskih ali nižjih cenah, kot jih ponuja v ponudbi oziroma pot tej pogodbi, naročnika o tem pisno obvestili in mu dobavljali živila po znižanih cenah.</w:t>
            </w:r>
          </w:p>
          <w:p w14:paraId="304ACA07" w14:textId="77777777" w:rsidR="001676E8" w:rsidRDefault="00000000">
            <w:pPr>
              <w:spacing w:before="225" w:after="225"/>
              <w:jc w:val="both"/>
            </w:pPr>
            <w:r>
              <w:rPr>
                <w:rFonts w:ascii="Arial" w:hAnsi="Arial" w:cs="Arial"/>
                <w:color w:val="000000"/>
                <w:sz w:val="18"/>
                <w:szCs w:val="18"/>
              </w:rPr>
              <w:t>Dobavitelj mora v primeru, da po prejemu naročila ugotovi, da naročenega živila iz objektivnih razlogov ne more dobaviti, o tem obvestiti naročnika, in sicer isti dan, ko je prejel naročilo. Če dobavitelj ne obvesti naročnika, da mu naročenega živila ne more dobaviti, naročnik pa ga nujno potrebuje, mu ga je dobavitelj dolžan dobaviti na dan dogovorjene dobave.</w:t>
            </w:r>
          </w:p>
          <w:p w14:paraId="40353520" w14:textId="77777777" w:rsidR="001676E8" w:rsidRDefault="00000000">
            <w:pPr>
              <w:spacing w:before="225" w:after="225"/>
              <w:jc w:val="both"/>
            </w:pPr>
            <w:r>
              <w:rPr>
                <w:rFonts w:ascii="Arial" w:hAnsi="Arial" w:cs="Arial"/>
                <w:color w:val="000000"/>
                <w:sz w:val="18"/>
                <w:szCs w:val="18"/>
              </w:rPr>
              <w:t>V primeru, da ponudnik ne izpolnjuje pogodbenih obveznosti na način, predviden v pogodbi o izvedbi javnega naročila, naročnik odstopi od te pogodbe.</w:t>
            </w:r>
          </w:p>
          <w:p w14:paraId="5443EA82" w14:textId="77777777" w:rsidR="001676E8" w:rsidRDefault="00000000">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4C886DEB" w14:textId="77777777" w:rsidR="001676E8" w:rsidRDefault="00000000">
            <w:pPr>
              <w:spacing w:before="225" w:after="225"/>
              <w:jc w:val="both"/>
            </w:pPr>
            <w:r>
              <w:rPr>
                <w:rFonts w:ascii="Arial" w:hAnsi="Arial" w:cs="Arial"/>
                <w:color w:val="000000"/>
                <w:sz w:val="18"/>
                <w:szCs w:val="18"/>
              </w:rPr>
              <w:t>Naročnik ob dobavi blaga opravi običajen pregled blaga. O očitnih napakah nemudoma obvesti dobavitelja. Za očitno napako se šteje zlasti dobava blaga z lastnostmi in količinami, ki odstopajo od naročila naročnika, poškodovano blago in druge lastnosti, ki jih je mogoče ugotoviti ob običajnem pregledu in bi jih opazil vsak človek povprečnega znanja in izkušenj.</w:t>
            </w:r>
          </w:p>
          <w:p w14:paraId="28EDB168" w14:textId="77777777" w:rsidR="001676E8" w:rsidRDefault="00000000">
            <w:pPr>
              <w:spacing w:before="225" w:after="225"/>
              <w:jc w:val="both"/>
            </w:pPr>
            <w:r>
              <w:rPr>
                <w:rFonts w:ascii="Arial" w:hAnsi="Arial" w:cs="Arial"/>
                <w:color w:val="000000"/>
                <w:sz w:val="18"/>
                <w:szCs w:val="18"/>
              </w:rPr>
              <w:t>Količinski prevzem blaga se opravi ob prevzemu, kakovostni pa v uzančnih rokih.</w:t>
            </w:r>
          </w:p>
          <w:p w14:paraId="41BB9EE0" w14:textId="77777777" w:rsidR="001676E8" w:rsidRDefault="00000000">
            <w:pPr>
              <w:spacing w:before="225" w:after="225"/>
              <w:jc w:val="both"/>
            </w:pPr>
            <w:r>
              <w:rPr>
                <w:rFonts w:ascii="Arial" w:hAnsi="Arial" w:cs="Arial"/>
                <w:color w:val="000000"/>
                <w:sz w:val="18"/>
                <w:szCs w:val="18"/>
              </w:rPr>
              <w:t>Če se ugotovi, da blago ni istovetno z naročenim, če odstopa od dogovorjene kakovosti in količine, lahko naročnik prevzem odkloni.</w:t>
            </w:r>
          </w:p>
        </w:tc>
      </w:tr>
    </w:tbl>
    <w:p w14:paraId="5EEBD21E" w14:textId="77777777" w:rsidR="001676E8"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676E8" w14:paraId="73D6A673" w14:textId="77777777">
        <w:tc>
          <w:tcPr>
            <w:tcW w:w="0" w:type="auto"/>
            <w:tcMar>
              <w:top w:w="0" w:type="auto"/>
              <w:bottom w:w="0" w:type="auto"/>
            </w:tcMar>
          </w:tcPr>
          <w:p w14:paraId="17E8C236" w14:textId="77777777" w:rsidR="001676E8"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576F4804" w14:textId="77777777" w:rsidR="001676E8"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604661B3" w14:textId="77777777" w:rsidR="001676E8" w:rsidRDefault="00000000">
            <w:pPr>
              <w:spacing w:before="225" w:after="225"/>
              <w:jc w:val="both"/>
              <w:rPr>
                <w:rFonts w:ascii="Arial" w:hAnsi="Arial" w:cs="Arial"/>
                <w:color w:val="000000"/>
                <w:sz w:val="18"/>
                <w:szCs w:val="18"/>
              </w:rPr>
            </w:pPr>
            <w:r>
              <w:rPr>
                <w:rFonts w:ascii="Arial" w:hAnsi="Arial" w:cs="Arial"/>
                <w:color w:val="000000"/>
                <w:sz w:val="18"/>
                <w:szCs w:val="18"/>
              </w:rPr>
              <w:t>Z dobaviteljem se v tem primeru sklene dodatek k osnovni pogodbi ali nova pogodba.</w:t>
            </w:r>
          </w:p>
          <w:p w14:paraId="4B3D75F2" w14:textId="77777777" w:rsidR="0060043B" w:rsidRDefault="0060043B">
            <w:pPr>
              <w:spacing w:before="225" w:after="225"/>
              <w:jc w:val="both"/>
              <w:rPr>
                <w:rFonts w:ascii="Arial" w:hAnsi="Arial" w:cs="Arial"/>
                <w:color w:val="000000"/>
                <w:sz w:val="18"/>
                <w:szCs w:val="18"/>
              </w:rPr>
            </w:pPr>
          </w:p>
          <w:p w14:paraId="632A9658" w14:textId="77777777" w:rsidR="0060043B" w:rsidRDefault="0060043B">
            <w:pPr>
              <w:spacing w:before="225" w:after="225"/>
              <w:jc w:val="both"/>
            </w:pPr>
          </w:p>
        </w:tc>
      </w:tr>
    </w:tbl>
    <w:p w14:paraId="0CBC8CFB" w14:textId="77777777" w:rsidR="001676E8"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676E8" w14:paraId="7BE5A7DB" w14:textId="77777777">
        <w:tc>
          <w:tcPr>
            <w:tcW w:w="0" w:type="auto"/>
            <w:tcMar>
              <w:top w:w="0" w:type="auto"/>
              <w:bottom w:w="0" w:type="auto"/>
            </w:tcMar>
          </w:tcPr>
          <w:p w14:paraId="38792EC2" w14:textId="77777777" w:rsidR="001676E8" w:rsidRDefault="00000000">
            <w:pPr>
              <w:spacing w:before="225" w:after="225"/>
              <w:jc w:val="both"/>
            </w:pPr>
            <w:r>
              <w:rPr>
                <w:rFonts w:ascii="Arial" w:hAnsi="Arial" w:cs="Arial"/>
                <w:color w:val="000000"/>
                <w:sz w:val="18"/>
                <w:szCs w:val="18"/>
              </w:rPr>
              <w:t>Okvirna ocenjena pogodbena vrednost je dogovorjena na osnovi ponudbe dobavitelja in znaša za čas trajanja pogodbe:</w:t>
            </w:r>
          </w:p>
          <w:p w14:paraId="1C039D73" w14:textId="77777777" w:rsidR="001676E8" w:rsidRDefault="00000000">
            <w:pPr>
              <w:spacing w:before="225" w:after="225"/>
              <w:jc w:val="both"/>
            </w:pPr>
            <w:r>
              <w:rPr>
                <w:rFonts w:ascii="Arial" w:hAnsi="Arial" w:cs="Arial"/>
                <w:color w:val="000000"/>
                <w:sz w:val="18"/>
                <w:szCs w:val="18"/>
              </w:rPr>
              <w:t>Vrednost brez davka na dodano vrednost (DDV): ____________ EUR</w:t>
            </w:r>
          </w:p>
          <w:p w14:paraId="51BBF781" w14:textId="77777777" w:rsidR="001676E8" w:rsidRDefault="00000000">
            <w:pPr>
              <w:spacing w:before="225" w:after="225"/>
              <w:jc w:val="both"/>
            </w:pPr>
            <w:r>
              <w:rPr>
                <w:rFonts w:ascii="Arial" w:hAnsi="Arial" w:cs="Arial"/>
                <w:color w:val="000000"/>
                <w:sz w:val="18"/>
                <w:szCs w:val="18"/>
              </w:rPr>
              <w:t>Davek na dodano vrednost (DDV): __________________ EUR</w:t>
            </w:r>
          </w:p>
          <w:p w14:paraId="3312E894" w14:textId="77777777" w:rsidR="001676E8" w:rsidRDefault="00000000">
            <w:pPr>
              <w:spacing w:before="225" w:after="225"/>
              <w:jc w:val="both"/>
            </w:pPr>
            <w:r>
              <w:rPr>
                <w:rFonts w:ascii="Arial" w:hAnsi="Arial" w:cs="Arial"/>
                <w:color w:val="000000"/>
                <w:sz w:val="18"/>
                <w:szCs w:val="18"/>
              </w:rPr>
              <w:t>Pogodbena vrednost vključno z davkom na dodano vrednost (DDV): _________________ EUR</w:t>
            </w:r>
          </w:p>
          <w:p w14:paraId="77715200" w14:textId="77777777" w:rsidR="001676E8" w:rsidRDefault="00000000">
            <w:pPr>
              <w:spacing w:before="225" w:after="225"/>
              <w:jc w:val="both"/>
            </w:pPr>
            <w:r>
              <w:rPr>
                <w:rFonts w:ascii="Arial" w:hAnsi="Arial" w:cs="Arial"/>
                <w:color w:val="000000"/>
                <w:sz w:val="18"/>
                <w:szCs w:val="18"/>
              </w:rPr>
              <w:t>Pogodbena cena za posamezno enoto je razvidna iz ponudbe dobavitelja, ki je sestavni del te pogodbe.</w:t>
            </w:r>
          </w:p>
          <w:p w14:paraId="5163BAD7" w14:textId="77777777" w:rsidR="001676E8" w:rsidRDefault="00000000">
            <w:pPr>
              <w:spacing w:before="225" w:after="225"/>
              <w:jc w:val="both"/>
            </w:pPr>
            <w:r>
              <w:rPr>
                <w:rFonts w:ascii="Arial" w:hAnsi="Arial" w:cs="Arial"/>
                <w:color w:val="000000"/>
                <w:sz w:val="18"/>
                <w:szCs w:val="18"/>
              </w:rPr>
              <w:t>Sredstva za izvedbo naročila so zagotovljena:</w:t>
            </w:r>
          </w:p>
          <w:p w14:paraId="7A03B939" w14:textId="77777777" w:rsidR="001676E8" w:rsidRDefault="00000000">
            <w:pPr>
              <w:spacing w:before="225" w:after="225"/>
              <w:jc w:val="both"/>
            </w:pPr>
            <w:r>
              <w:rPr>
                <w:rFonts w:ascii="Arial" w:hAnsi="Arial" w:cs="Arial"/>
                <w:color w:val="000000"/>
                <w:sz w:val="18"/>
                <w:szCs w:val="18"/>
              </w:rPr>
              <w:t>Cene za blago so fiksne za obdobje enega leta od sklenitve tega sporazuma. Po dvanajstih mesecih od dneva sklenitve sporazuma je sprememba cen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tc>
      </w:tr>
    </w:tbl>
    <w:p w14:paraId="346568FB" w14:textId="77777777" w:rsidR="001676E8"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676E8" w14:paraId="2BAFD5B0" w14:textId="77777777">
        <w:tc>
          <w:tcPr>
            <w:tcW w:w="0" w:type="auto"/>
            <w:tcMar>
              <w:top w:w="0" w:type="auto"/>
              <w:bottom w:w="0" w:type="auto"/>
            </w:tcMar>
          </w:tcPr>
          <w:p w14:paraId="317938BB" w14:textId="77777777" w:rsidR="001676E8" w:rsidRDefault="00000000">
            <w:pPr>
              <w:spacing w:before="225" w:after="225"/>
              <w:jc w:val="both"/>
            </w:pPr>
            <w:r>
              <w:rPr>
                <w:rFonts w:ascii="Arial" w:hAnsi="Arial" w:cs="Arial"/>
                <w:color w:val="000000"/>
                <w:sz w:val="18"/>
                <w:szCs w:val="18"/>
              </w:rPr>
              <w:t>Izvajalec se zavezuje, da bo račun za opravljene dobave izstavil enkrat mesečno, najkasneje do osmega dne v mesecu za pretekli mesec. </w:t>
            </w:r>
          </w:p>
          <w:p w14:paraId="128225B8" w14:textId="77777777" w:rsidR="001676E8" w:rsidRDefault="00000000">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25EDB7C5" w14:textId="77777777" w:rsidR="001676E8" w:rsidRDefault="00000000">
            <w:pPr>
              <w:spacing w:before="225" w:after="225"/>
              <w:jc w:val="both"/>
            </w:pPr>
            <w:r>
              <w:rPr>
                <w:rFonts w:ascii="Arial" w:hAnsi="Arial" w:cs="Arial"/>
                <w:color w:val="000000"/>
                <w:sz w:val="18"/>
                <w:szCs w:val="18"/>
              </w:rPr>
              <w:t>Rok plačila je ___ dni od prejema pravilno izstavljenega računa za dobave v preteklem mesecu.</w:t>
            </w:r>
          </w:p>
        </w:tc>
      </w:tr>
    </w:tbl>
    <w:p w14:paraId="13A5819B" w14:textId="77777777" w:rsidR="001676E8" w:rsidRDefault="00000000">
      <w:pPr>
        <w:spacing w:before="225" w:after="225" w:line="240" w:lineRule="auto"/>
        <w:jc w:val="both"/>
      </w:pPr>
      <w:r>
        <w:rPr>
          <w:rFonts w:ascii="Arial" w:hAnsi="Arial" w:cs="Arial"/>
          <w:b/>
          <w:bCs/>
          <w:color w:val="000000"/>
          <w:sz w:val="18"/>
          <w:szCs w:val="18"/>
        </w:rPr>
        <w:t>III. POGODBENA CENA</w:t>
      </w:r>
    </w:p>
    <w:p w14:paraId="4F69C16B" w14:textId="77777777" w:rsidR="001676E8"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1676E8" w14:paraId="4F3C124F" w14:textId="77777777">
        <w:tc>
          <w:tcPr>
            <w:tcW w:w="0" w:type="auto"/>
            <w:tcMar>
              <w:top w:w="0" w:type="auto"/>
              <w:bottom w:w="0" w:type="auto"/>
            </w:tcMar>
          </w:tcPr>
          <w:p w14:paraId="272E02DC" w14:textId="77777777" w:rsidR="001676E8" w:rsidRDefault="00000000">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w:t>
            </w:r>
          </w:p>
          <w:p w14:paraId="2B30755C" w14:textId="77777777" w:rsidR="001676E8" w:rsidRDefault="00000000">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7D13102D" w14:textId="77777777" w:rsidR="001676E8"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5F6092AB" w14:textId="77777777" w:rsidR="001676E8" w:rsidRDefault="00000000">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6E7A1EF" w14:textId="77777777" w:rsidR="001676E8" w:rsidRDefault="00000000">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E973B49" w14:textId="77777777" w:rsidR="001676E8" w:rsidRDefault="00000000">
      <w:pPr>
        <w:spacing w:before="225" w:after="225" w:line="240" w:lineRule="auto"/>
        <w:jc w:val="both"/>
      </w:pPr>
      <w:r>
        <w:rPr>
          <w:rFonts w:ascii="Arial" w:hAnsi="Arial" w:cs="Arial"/>
          <w:b/>
          <w:bCs/>
          <w:color w:val="000000"/>
          <w:sz w:val="18"/>
          <w:szCs w:val="18"/>
        </w:rPr>
        <w:t>IV. ČAS TRAJANJA POGODBE</w:t>
      </w:r>
    </w:p>
    <w:p w14:paraId="1ACA5084" w14:textId="77777777" w:rsidR="001676E8"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676E8" w14:paraId="6AE1090D" w14:textId="77777777">
        <w:tc>
          <w:tcPr>
            <w:tcW w:w="0" w:type="auto"/>
            <w:tcMar>
              <w:top w:w="0" w:type="auto"/>
              <w:bottom w:w="0" w:type="auto"/>
            </w:tcMar>
          </w:tcPr>
          <w:p w14:paraId="5E7F8821" w14:textId="77777777" w:rsidR="001676E8" w:rsidRDefault="00000000">
            <w:pPr>
              <w:spacing w:before="225" w:after="225"/>
              <w:jc w:val="both"/>
            </w:pPr>
            <w:r>
              <w:rPr>
                <w:rFonts w:ascii="Arial" w:hAnsi="Arial" w:cs="Arial"/>
                <w:color w:val="000000"/>
                <w:sz w:val="18"/>
                <w:szCs w:val="18"/>
              </w:rPr>
              <w:t>Pogodba se sklepa za obdobje od ____________ do _____________.</w:t>
            </w:r>
          </w:p>
          <w:p w14:paraId="5D965252" w14:textId="77777777" w:rsidR="001676E8" w:rsidRDefault="00000000">
            <w:pPr>
              <w:spacing w:before="225" w:after="225"/>
              <w:jc w:val="both"/>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tc>
      </w:tr>
    </w:tbl>
    <w:p w14:paraId="56251BD3" w14:textId="77777777" w:rsidR="001676E8" w:rsidRDefault="00000000">
      <w:pPr>
        <w:spacing w:before="225" w:after="225" w:line="240" w:lineRule="auto"/>
        <w:jc w:val="both"/>
      </w:pPr>
      <w:r>
        <w:rPr>
          <w:rFonts w:ascii="Arial" w:hAnsi="Arial" w:cs="Arial"/>
          <w:b/>
          <w:bCs/>
          <w:color w:val="000000"/>
          <w:sz w:val="18"/>
          <w:szCs w:val="18"/>
        </w:rPr>
        <w:t>V. PODIZVAJALCI</w:t>
      </w:r>
    </w:p>
    <w:p w14:paraId="68A96144" w14:textId="77777777" w:rsidR="001676E8"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1676E8" w14:paraId="723A429B" w14:textId="77777777">
        <w:tc>
          <w:tcPr>
            <w:tcW w:w="0" w:type="auto"/>
            <w:tcMar>
              <w:top w:w="0" w:type="auto"/>
              <w:bottom w:w="0" w:type="auto"/>
            </w:tcMar>
          </w:tcPr>
          <w:p w14:paraId="450551F5" w14:textId="77777777" w:rsidR="001676E8"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676E8" w14:paraId="152CC58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25FF30" w14:textId="77777777" w:rsidR="001676E8"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4BBD6D0" w14:textId="77777777" w:rsidR="001676E8" w:rsidRDefault="001676E8"/>
              </w:tc>
            </w:tr>
            <w:tr w:rsidR="001676E8" w14:paraId="6E78B4F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A19477" w14:textId="77777777" w:rsidR="001676E8"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EC998AF" w14:textId="77777777" w:rsidR="001676E8" w:rsidRDefault="00000000">
                  <w:pPr>
                    <w:spacing w:before="135" w:after="135"/>
                    <w:jc w:val="both"/>
                    <w:textAlignment w:val="center"/>
                  </w:pPr>
                  <w:r>
                    <w:rPr>
                      <w:rFonts w:ascii="Arial" w:hAnsi="Arial" w:cs="Arial"/>
                      <w:color w:val="000000"/>
                      <w:position w:val="-2"/>
                      <w:sz w:val="18"/>
                      <w:szCs w:val="18"/>
                    </w:rPr>
                    <w:t>Opis del, ki jih bo izvedel podizvajalec:</w:t>
                  </w:r>
                </w:p>
                <w:p w14:paraId="76F34A5C" w14:textId="77777777" w:rsidR="001676E8"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676E8" w14:paraId="55C39EF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C43AA2" w14:textId="77777777" w:rsidR="001676E8"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0A21E8" w14:textId="77777777" w:rsidR="001676E8" w:rsidRDefault="001676E8"/>
              </w:tc>
            </w:tr>
            <w:tr w:rsidR="001676E8" w14:paraId="05DA53D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B55F56" w14:textId="77777777" w:rsidR="001676E8"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51753A3" w14:textId="77777777" w:rsidR="001676E8" w:rsidRDefault="00000000">
                  <w:pPr>
                    <w:spacing w:before="135" w:after="135"/>
                    <w:jc w:val="both"/>
                    <w:textAlignment w:val="center"/>
                  </w:pPr>
                  <w:r>
                    <w:rPr>
                      <w:rFonts w:ascii="Arial" w:hAnsi="Arial" w:cs="Arial"/>
                      <w:color w:val="000000"/>
                      <w:position w:val="-2"/>
                      <w:sz w:val="18"/>
                      <w:szCs w:val="18"/>
                    </w:rPr>
                    <w:t>Opis del, ki jih bo izvedel podizvajalec:</w:t>
                  </w:r>
                </w:p>
                <w:p w14:paraId="4AF0758C" w14:textId="77777777" w:rsidR="001676E8"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3CEA8EF" w14:textId="77777777" w:rsidR="001676E8" w:rsidRDefault="001676E8"/>
          <w:p w14:paraId="4A33A626" w14:textId="77777777" w:rsidR="001676E8" w:rsidRDefault="00000000">
            <w:pPr>
              <w:spacing w:before="225" w:after="225"/>
              <w:jc w:val="both"/>
            </w:pPr>
            <w:r>
              <w:rPr>
                <w:rFonts w:ascii="Arial" w:hAnsi="Arial" w:cs="Arial"/>
                <w:i/>
                <w:iCs/>
                <w:color w:val="000000"/>
                <w:sz w:val="18"/>
                <w:szCs w:val="18"/>
              </w:rPr>
              <w:t>Opomba:</w:t>
            </w:r>
          </w:p>
          <w:p w14:paraId="3A79EB07" w14:textId="77777777" w:rsidR="001676E8" w:rsidRDefault="00000000">
            <w:pPr>
              <w:spacing w:before="225" w:after="225"/>
              <w:jc w:val="both"/>
            </w:pPr>
            <w:r>
              <w:rPr>
                <w:rFonts w:ascii="Arial" w:hAnsi="Arial" w:cs="Arial"/>
                <w:i/>
                <w:iCs/>
                <w:color w:val="000000"/>
                <w:sz w:val="18"/>
                <w:szCs w:val="18"/>
              </w:rPr>
              <w:t>V KOLIKOR PONUDNIK NE NASTOPA S PODIZVAJALCI SE RAZDELEK IZBRIŠE</w:t>
            </w:r>
          </w:p>
        </w:tc>
      </w:tr>
    </w:tbl>
    <w:p w14:paraId="401A370F" w14:textId="77777777" w:rsidR="001676E8"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676E8" w14:paraId="7D98CAC4" w14:textId="77777777">
        <w:tc>
          <w:tcPr>
            <w:tcW w:w="0" w:type="auto"/>
            <w:tcMar>
              <w:top w:w="0" w:type="auto"/>
              <w:bottom w:w="0" w:type="auto"/>
            </w:tcMar>
          </w:tcPr>
          <w:p w14:paraId="48BF12F0" w14:textId="77777777" w:rsidR="001676E8"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5466EE1" w14:textId="77777777" w:rsidR="001676E8"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676E8" w14:paraId="06436146" w14:textId="77777777">
              <w:tc>
                <w:tcPr>
                  <w:tcW w:w="0" w:type="auto"/>
                  <w:tcMar>
                    <w:top w:w="0" w:type="auto"/>
                    <w:bottom w:w="0" w:type="auto"/>
                  </w:tcMar>
                </w:tcPr>
                <w:p w14:paraId="5A18AAF1" w14:textId="77777777" w:rsidR="001676E8" w:rsidRDefault="00000000">
                  <w:pPr>
                    <w:numPr>
                      <w:ilvl w:val="0"/>
                      <w:numId w:val="3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F62CD64" w14:textId="77777777" w:rsidR="001676E8" w:rsidRDefault="00000000">
                  <w:pPr>
                    <w:numPr>
                      <w:ilvl w:val="0"/>
                      <w:numId w:val="3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C6E8079" w14:textId="77777777" w:rsidR="001676E8" w:rsidRDefault="00000000">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1F78090" w14:textId="77777777" w:rsidR="001676E8" w:rsidRDefault="001676E8"/>
          <w:p w14:paraId="6F0BEEC0" w14:textId="77777777" w:rsidR="001676E8"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37D31ECE" w14:textId="77777777" w:rsidR="001676E8"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3951A3C5" w14:textId="77777777" w:rsidR="001676E8"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C049BBB" w14:textId="77777777" w:rsidR="001676E8"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7D6FC46" w14:textId="77777777" w:rsidR="001676E8" w:rsidRDefault="0000000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69A7AA07" w14:textId="77777777" w:rsidR="001676E8"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676E8" w14:paraId="2789ED43" w14:textId="77777777">
        <w:tc>
          <w:tcPr>
            <w:tcW w:w="0" w:type="auto"/>
            <w:tcMar>
              <w:top w:w="0" w:type="auto"/>
              <w:bottom w:w="0" w:type="auto"/>
            </w:tcMar>
          </w:tcPr>
          <w:p w14:paraId="6032ACE0" w14:textId="77777777" w:rsidR="001676E8" w:rsidRDefault="00000000">
            <w:pPr>
              <w:spacing w:before="225" w:after="225"/>
              <w:jc w:val="both"/>
            </w:pPr>
            <w:r>
              <w:rPr>
                <w:rFonts w:ascii="Arial" w:hAnsi="Arial" w:cs="Arial"/>
                <w:color w:val="000000"/>
                <w:sz w:val="18"/>
                <w:szCs w:val="18"/>
              </w:rPr>
              <w:t>Naročnik se zavezuje poravnati pogodbeno ceno za pravilno dobavo blaga na podlagi te pogodbe.</w:t>
            </w:r>
          </w:p>
          <w:p w14:paraId="131F0184" w14:textId="77777777" w:rsidR="001676E8" w:rsidRDefault="00000000">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715FE1AD" w14:textId="77777777" w:rsidR="001676E8" w:rsidRDefault="00000000">
      <w:pPr>
        <w:spacing w:before="225" w:after="225" w:line="240" w:lineRule="auto"/>
        <w:jc w:val="both"/>
      </w:pPr>
      <w:r>
        <w:rPr>
          <w:rFonts w:ascii="Arial" w:hAnsi="Arial" w:cs="Arial"/>
          <w:b/>
          <w:bCs/>
          <w:color w:val="000000"/>
          <w:sz w:val="18"/>
          <w:szCs w:val="18"/>
        </w:rPr>
        <w:t>VI. OBVEZNOSTI DOBAVITELJA</w:t>
      </w:r>
    </w:p>
    <w:p w14:paraId="0661AED9" w14:textId="77777777" w:rsidR="001676E8"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676E8" w14:paraId="0B917981" w14:textId="77777777">
        <w:tc>
          <w:tcPr>
            <w:tcW w:w="0" w:type="auto"/>
            <w:tcMar>
              <w:top w:w="0" w:type="auto"/>
              <w:bottom w:w="0" w:type="auto"/>
            </w:tcMar>
          </w:tcPr>
          <w:p w14:paraId="6C7D7E31" w14:textId="77777777" w:rsidR="001676E8"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1676E8" w14:paraId="6B2ECD71" w14:textId="77777777">
              <w:tc>
                <w:tcPr>
                  <w:tcW w:w="0" w:type="auto"/>
                  <w:tcMar>
                    <w:top w:w="0" w:type="auto"/>
                    <w:bottom w:w="0" w:type="auto"/>
                  </w:tcMar>
                </w:tcPr>
                <w:p w14:paraId="255F02F5" w14:textId="77777777" w:rsidR="001676E8" w:rsidRDefault="00000000">
                  <w:pPr>
                    <w:numPr>
                      <w:ilvl w:val="0"/>
                      <w:numId w:val="35"/>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49012CDF" w14:textId="77777777" w:rsidR="001676E8" w:rsidRDefault="00000000">
                  <w:pPr>
                    <w:numPr>
                      <w:ilvl w:val="0"/>
                      <w:numId w:val="35"/>
                    </w:numPr>
                    <w:jc w:val="both"/>
                    <w:rPr>
                      <w:rFonts w:ascii="Arial" w:hAnsi="Arial" w:cs="Arial"/>
                      <w:color w:val="000000"/>
                      <w:sz w:val="18"/>
                      <w:szCs w:val="18"/>
                    </w:rPr>
                  </w:pPr>
                  <w:r>
                    <w:rPr>
                      <w:rFonts w:ascii="Arial" w:hAnsi="Arial" w:cs="Arial"/>
                      <w:color w:val="000000"/>
                      <w:sz w:val="18"/>
                      <w:szCs w:val="18"/>
                    </w:rPr>
                    <w:t>dobavo zagotavljati ves čas trajanja te pogodbe;</w:t>
                  </w:r>
                </w:p>
                <w:p w14:paraId="4D2345DF" w14:textId="77777777" w:rsidR="001676E8" w:rsidRDefault="00000000">
                  <w:pPr>
                    <w:numPr>
                      <w:ilvl w:val="0"/>
                      <w:numId w:val="35"/>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5D3C5433" w14:textId="77777777" w:rsidR="001676E8" w:rsidRDefault="00000000">
                  <w:pPr>
                    <w:numPr>
                      <w:ilvl w:val="0"/>
                      <w:numId w:val="35"/>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E7720B6" w14:textId="77777777" w:rsidR="001676E8" w:rsidRDefault="00000000">
                  <w:pPr>
                    <w:numPr>
                      <w:ilvl w:val="0"/>
                      <w:numId w:val="35"/>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D8C5478" w14:textId="77777777" w:rsidR="001676E8" w:rsidRDefault="001676E8"/>
        </w:tc>
      </w:tr>
    </w:tbl>
    <w:p w14:paraId="66EF11B8" w14:textId="77777777" w:rsidR="001676E8" w:rsidRDefault="00000000">
      <w:pPr>
        <w:spacing w:before="225" w:after="225" w:line="240" w:lineRule="auto"/>
        <w:jc w:val="both"/>
      </w:pPr>
      <w:r>
        <w:rPr>
          <w:rFonts w:ascii="Arial" w:hAnsi="Arial" w:cs="Arial"/>
          <w:b/>
          <w:bCs/>
          <w:color w:val="000000"/>
          <w:sz w:val="18"/>
          <w:szCs w:val="18"/>
        </w:rPr>
        <w:t>VII. SKRBNIKI POGODBE</w:t>
      </w:r>
    </w:p>
    <w:p w14:paraId="7C87A119" w14:textId="77777777" w:rsidR="001676E8"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676E8" w14:paraId="10D539B9" w14:textId="77777777">
        <w:tc>
          <w:tcPr>
            <w:tcW w:w="0" w:type="auto"/>
            <w:tcMar>
              <w:top w:w="0" w:type="auto"/>
              <w:bottom w:w="0" w:type="auto"/>
            </w:tcMar>
          </w:tcPr>
          <w:p w14:paraId="7A3C3371" w14:textId="77777777" w:rsidR="001676E8" w:rsidRDefault="00000000">
            <w:pPr>
              <w:spacing w:before="225" w:after="225"/>
              <w:jc w:val="both"/>
            </w:pPr>
            <w:r>
              <w:rPr>
                <w:rFonts w:ascii="Arial" w:hAnsi="Arial" w:cs="Arial"/>
                <w:color w:val="000000"/>
                <w:sz w:val="18"/>
                <w:szCs w:val="18"/>
              </w:rPr>
              <w:t>Skrbnik pogodbe s strani naročnika je ______________</w:t>
            </w:r>
          </w:p>
          <w:p w14:paraId="728E5D86" w14:textId="77777777" w:rsidR="001676E8"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5AA6D809" w14:textId="77777777" w:rsidR="001676E8" w:rsidRDefault="00000000">
            <w:pPr>
              <w:spacing w:before="225" w:after="225"/>
              <w:jc w:val="both"/>
            </w:pPr>
            <w:r>
              <w:rPr>
                <w:rFonts w:ascii="Arial" w:hAnsi="Arial" w:cs="Arial"/>
                <w:color w:val="000000"/>
                <w:sz w:val="18"/>
                <w:szCs w:val="18"/>
              </w:rPr>
              <w:t>Pooblaščeni predstavnik dobavitelja je _______________</w:t>
            </w:r>
          </w:p>
          <w:p w14:paraId="4DBAC2EF" w14:textId="77777777" w:rsidR="001676E8" w:rsidRDefault="00000000">
            <w:pPr>
              <w:spacing w:before="225" w:after="225"/>
              <w:jc w:val="both"/>
            </w:pPr>
            <w:r>
              <w:rPr>
                <w:rFonts w:ascii="Arial" w:hAnsi="Arial" w:cs="Arial"/>
                <w:color w:val="000000"/>
                <w:sz w:val="18"/>
                <w:szCs w:val="18"/>
              </w:rPr>
              <w:t>Poobleščeni predstavnik dobavitelja je pooblaščen, da zastopa dobavitelja v vseh vprašanjih, ki se nanašajo dobavo po tej pogodbi.</w:t>
            </w:r>
          </w:p>
        </w:tc>
      </w:tr>
    </w:tbl>
    <w:p w14:paraId="5F141B16" w14:textId="77777777" w:rsidR="001676E8" w:rsidRDefault="00000000">
      <w:pPr>
        <w:spacing w:before="225" w:after="225" w:line="240" w:lineRule="auto"/>
        <w:jc w:val="both"/>
      </w:pPr>
      <w:r>
        <w:rPr>
          <w:rFonts w:ascii="Arial" w:hAnsi="Arial" w:cs="Arial"/>
          <w:b/>
          <w:bCs/>
          <w:color w:val="000000"/>
          <w:sz w:val="18"/>
          <w:szCs w:val="18"/>
        </w:rPr>
        <w:t>VIII. POGODBENA KAZEN</w:t>
      </w:r>
    </w:p>
    <w:p w14:paraId="216013A1" w14:textId="77777777" w:rsidR="001676E8"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1676E8" w14:paraId="1C86A841" w14:textId="77777777">
        <w:tc>
          <w:tcPr>
            <w:tcW w:w="0" w:type="auto"/>
            <w:tcMar>
              <w:top w:w="0" w:type="auto"/>
              <w:bottom w:w="0" w:type="auto"/>
            </w:tcMar>
          </w:tcPr>
          <w:p w14:paraId="7DDDCBE5" w14:textId="77777777" w:rsidR="001676E8" w:rsidRDefault="00000000">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40E40A2D" w14:textId="77777777" w:rsidR="001676E8" w:rsidRDefault="00000000">
            <w:pPr>
              <w:spacing w:before="225" w:after="225"/>
              <w:jc w:val="both"/>
            </w:pPr>
            <w:r>
              <w:rPr>
                <w:rFonts w:ascii="Arial" w:hAnsi="Arial" w:cs="Arial"/>
                <w:color w:val="000000"/>
                <w:sz w:val="18"/>
                <w:szCs w:val="18"/>
              </w:rPr>
              <w:t>Pogodbena kazen se obračuna pri plačilu za opravljeno dobavo.</w:t>
            </w:r>
          </w:p>
          <w:p w14:paraId="07672F1A" w14:textId="77777777" w:rsidR="001676E8"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4F174BE" w14:textId="77777777" w:rsidR="001676E8"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676E8" w14:paraId="35B0DF1F" w14:textId="77777777">
        <w:tc>
          <w:tcPr>
            <w:tcW w:w="0" w:type="auto"/>
            <w:tcMar>
              <w:top w:w="0" w:type="auto"/>
              <w:bottom w:w="0" w:type="auto"/>
            </w:tcMar>
          </w:tcPr>
          <w:p w14:paraId="6E188087" w14:textId="77777777" w:rsidR="001676E8" w:rsidRDefault="00000000">
            <w:pPr>
              <w:spacing w:before="225" w:after="225"/>
              <w:jc w:val="both"/>
            </w:pPr>
            <w:r>
              <w:rPr>
                <w:rFonts w:ascii="Arial" w:hAnsi="Arial" w:cs="Arial"/>
                <w:color w:val="000000"/>
                <w:sz w:val="18"/>
                <w:szCs w:val="18"/>
              </w:rPr>
              <w:t>ZAVAROVANJE ZA DOBRO IZVEDBO</w:t>
            </w:r>
          </w:p>
          <w:p w14:paraId="3D079D46" w14:textId="77777777" w:rsidR="001676E8" w:rsidRDefault="00000000">
            <w:pPr>
              <w:spacing w:before="225" w:after="225"/>
              <w:jc w:val="both"/>
            </w:pPr>
            <w:r>
              <w:rPr>
                <w:rFonts w:ascii="Arial" w:hAnsi="Arial" w:cs="Arial"/>
                <w:color w:val="000000"/>
                <w:sz w:val="18"/>
                <w:szCs w:val="18"/>
              </w:rPr>
              <w:t>Instrument zavarovanja: _____________</w:t>
            </w:r>
          </w:p>
          <w:p w14:paraId="6829655D" w14:textId="77777777" w:rsidR="001676E8" w:rsidRDefault="00000000">
            <w:pPr>
              <w:spacing w:before="225" w:after="225"/>
              <w:jc w:val="both"/>
            </w:pPr>
            <w:r>
              <w:rPr>
                <w:rFonts w:ascii="Arial" w:hAnsi="Arial" w:cs="Arial"/>
                <w:color w:val="000000"/>
                <w:sz w:val="18"/>
                <w:szCs w:val="18"/>
              </w:rPr>
              <w:t>Višina zavarovanja: _____________</w:t>
            </w:r>
          </w:p>
          <w:p w14:paraId="17227FF2" w14:textId="77777777" w:rsidR="001676E8" w:rsidRDefault="00000000">
            <w:pPr>
              <w:spacing w:before="225" w:after="225"/>
              <w:jc w:val="both"/>
            </w:pPr>
            <w:r>
              <w:rPr>
                <w:rFonts w:ascii="Arial" w:hAnsi="Arial" w:cs="Arial"/>
                <w:color w:val="000000"/>
                <w:sz w:val="18"/>
                <w:szCs w:val="18"/>
              </w:rPr>
              <w:t>Čas veljavnosti: _____________</w:t>
            </w:r>
          </w:p>
          <w:p w14:paraId="2193349E" w14:textId="77777777" w:rsidR="001676E8"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275652BD" w14:textId="77777777" w:rsidR="001676E8" w:rsidRDefault="00000000">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D6C8685" w14:textId="77777777" w:rsidR="001676E8" w:rsidRDefault="00000000">
      <w:pPr>
        <w:spacing w:before="225" w:after="225" w:line="240" w:lineRule="auto"/>
        <w:jc w:val="both"/>
      </w:pPr>
      <w:r>
        <w:rPr>
          <w:rFonts w:ascii="Arial" w:hAnsi="Arial" w:cs="Arial"/>
          <w:b/>
          <w:bCs/>
          <w:color w:val="000000"/>
          <w:sz w:val="18"/>
          <w:szCs w:val="18"/>
        </w:rPr>
        <w:t>IX. ODSTOP OD POGODBE</w:t>
      </w:r>
    </w:p>
    <w:p w14:paraId="2771897D" w14:textId="77777777" w:rsidR="001676E8"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676E8" w14:paraId="4FFCA350" w14:textId="77777777">
        <w:tc>
          <w:tcPr>
            <w:tcW w:w="0" w:type="auto"/>
            <w:tcMar>
              <w:top w:w="0" w:type="auto"/>
              <w:bottom w:w="0" w:type="auto"/>
            </w:tcMar>
          </w:tcPr>
          <w:p w14:paraId="49B44CD6" w14:textId="77777777" w:rsidR="001676E8"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4F49213" w14:textId="77777777" w:rsidR="001676E8"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676E8" w14:paraId="0399BA01" w14:textId="77777777">
              <w:tc>
                <w:tcPr>
                  <w:tcW w:w="0" w:type="auto"/>
                  <w:tcMar>
                    <w:top w:w="0" w:type="auto"/>
                    <w:bottom w:w="0" w:type="auto"/>
                  </w:tcMar>
                </w:tcPr>
                <w:p w14:paraId="55949EB2" w14:textId="77777777" w:rsidR="001676E8" w:rsidRDefault="00000000">
                  <w:pPr>
                    <w:numPr>
                      <w:ilvl w:val="0"/>
                      <w:numId w:val="3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198EA8E" w14:textId="77777777" w:rsidR="001676E8" w:rsidRDefault="00000000">
                  <w:pPr>
                    <w:numPr>
                      <w:ilvl w:val="0"/>
                      <w:numId w:val="3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226B25E6" w14:textId="77777777" w:rsidR="001676E8" w:rsidRDefault="00000000">
                  <w:pPr>
                    <w:numPr>
                      <w:ilvl w:val="0"/>
                      <w:numId w:val="36"/>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3B817CD9" w14:textId="77777777" w:rsidR="001676E8" w:rsidRDefault="001676E8"/>
          <w:p w14:paraId="719F6B6B" w14:textId="77777777" w:rsidR="001676E8"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676E8" w14:paraId="152E02F6" w14:textId="77777777">
              <w:tc>
                <w:tcPr>
                  <w:tcW w:w="0" w:type="auto"/>
                  <w:tcMar>
                    <w:top w:w="0" w:type="auto"/>
                    <w:bottom w:w="0" w:type="auto"/>
                  </w:tcMar>
                </w:tcPr>
                <w:p w14:paraId="0BE8D8DE" w14:textId="77777777" w:rsidR="001676E8" w:rsidRDefault="00000000">
                  <w:pPr>
                    <w:numPr>
                      <w:ilvl w:val="0"/>
                      <w:numId w:val="3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ED46CD3" w14:textId="77777777" w:rsidR="001676E8" w:rsidRDefault="00000000">
                  <w:pPr>
                    <w:numPr>
                      <w:ilvl w:val="0"/>
                      <w:numId w:val="3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65FD2FD" w14:textId="77777777" w:rsidR="001676E8" w:rsidRDefault="00000000">
                  <w:pPr>
                    <w:numPr>
                      <w:ilvl w:val="0"/>
                      <w:numId w:val="3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134630C" w14:textId="77777777" w:rsidR="001676E8" w:rsidRDefault="001676E8"/>
          <w:p w14:paraId="71C8885E" w14:textId="77777777" w:rsidR="001676E8"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039DC78A" w14:textId="77777777" w:rsidR="001676E8" w:rsidRDefault="00000000">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pričel s postopki za unovčenje zavarovanja za dobro izvedbo pogodbenih obveznosti.</w:t>
            </w:r>
          </w:p>
          <w:p w14:paraId="35246327" w14:textId="77777777" w:rsidR="0060043B" w:rsidRDefault="0060043B">
            <w:pPr>
              <w:spacing w:before="225" w:after="225"/>
              <w:jc w:val="both"/>
            </w:pPr>
          </w:p>
        </w:tc>
      </w:tr>
    </w:tbl>
    <w:p w14:paraId="2A120D3B" w14:textId="77777777" w:rsidR="001676E8" w:rsidRDefault="00000000">
      <w:pPr>
        <w:spacing w:before="225" w:after="225" w:line="240" w:lineRule="auto"/>
        <w:jc w:val="both"/>
      </w:pPr>
      <w:r>
        <w:rPr>
          <w:rFonts w:ascii="Arial" w:hAnsi="Arial" w:cs="Arial"/>
          <w:b/>
          <w:bCs/>
          <w:color w:val="000000"/>
          <w:sz w:val="18"/>
          <w:szCs w:val="18"/>
        </w:rPr>
        <w:t>X. SOCIALNA KLAVZULA IN RAZVEZNI POGOJ</w:t>
      </w:r>
    </w:p>
    <w:p w14:paraId="119249C2" w14:textId="77777777" w:rsidR="001676E8"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676E8" w14:paraId="20B21DDB" w14:textId="77777777">
        <w:tc>
          <w:tcPr>
            <w:tcW w:w="0" w:type="auto"/>
            <w:tcMar>
              <w:top w:w="0" w:type="auto"/>
              <w:bottom w:w="0" w:type="auto"/>
            </w:tcMar>
          </w:tcPr>
          <w:p w14:paraId="3424493B" w14:textId="77777777" w:rsidR="001676E8"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1A2749" w14:textId="77777777" w:rsidR="001676E8" w:rsidRDefault="00000000">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96206F7" w14:textId="77777777" w:rsidR="001676E8"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C301227" w14:textId="77777777" w:rsidR="001676E8" w:rsidRDefault="00000000">
      <w:pPr>
        <w:spacing w:before="225" w:after="225" w:line="240" w:lineRule="auto"/>
        <w:jc w:val="both"/>
      </w:pPr>
      <w:r>
        <w:rPr>
          <w:rFonts w:ascii="Arial" w:hAnsi="Arial" w:cs="Arial"/>
          <w:b/>
          <w:bCs/>
          <w:color w:val="000000"/>
          <w:sz w:val="18"/>
          <w:szCs w:val="18"/>
        </w:rPr>
        <w:t>XI. REVIZIJSKA SLED</w:t>
      </w:r>
    </w:p>
    <w:p w14:paraId="0B3559D5" w14:textId="77777777" w:rsidR="001676E8"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676E8" w14:paraId="6C7A84D2" w14:textId="77777777">
        <w:tc>
          <w:tcPr>
            <w:tcW w:w="0" w:type="auto"/>
            <w:tcMar>
              <w:top w:w="0" w:type="auto"/>
              <w:bottom w:w="0" w:type="auto"/>
            </w:tcMar>
          </w:tcPr>
          <w:p w14:paraId="18C3F701" w14:textId="77777777" w:rsidR="001676E8"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30E7A4CD" w14:textId="77777777" w:rsidR="001676E8"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1AA123B" w14:textId="77777777" w:rsidR="001676E8" w:rsidRDefault="0000000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348A3F65" w14:textId="77777777" w:rsidR="001676E8"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70F077E" w14:textId="77777777" w:rsidR="001676E8" w:rsidRDefault="00000000">
            <w:pPr>
              <w:spacing w:before="225" w:after="225"/>
              <w:jc w:val="both"/>
              <w:rPr>
                <w:rFonts w:ascii="Arial" w:hAnsi="Arial" w:cs="Arial"/>
                <w:color w:val="000000"/>
                <w:sz w:val="18"/>
                <w:szCs w:val="18"/>
              </w:rPr>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33571565" w14:textId="77777777" w:rsidR="0060043B" w:rsidRDefault="0060043B">
            <w:pPr>
              <w:spacing w:before="225" w:after="225"/>
              <w:jc w:val="both"/>
              <w:rPr>
                <w:rFonts w:ascii="Arial" w:hAnsi="Arial" w:cs="Arial"/>
                <w:color w:val="000000"/>
                <w:sz w:val="18"/>
                <w:szCs w:val="18"/>
              </w:rPr>
            </w:pPr>
          </w:p>
          <w:p w14:paraId="36AED6FD" w14:textId="77777777" w:rsidR="0060043B" w:rsidRDefault="0060043B">
            <w:pPr>
              <w:spacing w:before="225" w:after="225"/>
              <w:jc w:val="both"/>
            </w:pPr>
          </w:p>
        </w:tc>
      </w:tr>
    </w:tbl>
    <w:p w14:paraId="33464F1F" w14:textId="77777777" w:rsidR="001676E8" w:rsidRDefault="00000000">
      <w:pPr>
        <w:spacing w:before="225" w:after="225" w:line="240" w:lineRule="auto"/>
        <w:jc w:val="both"/>
      </w:pPr>
      <w:r>
        <w:rPr>
          <w:rFonts w:ascii="Arial" w:hAnsi="Arial" w:cs="Arial"/>
          <w:b/>
          <w:bCs/>
          <w:color w:val="000000"/>
          <w:sz w:val="18"/>
          <w:szCs w:val="18"/>
        </w:rPr>
        <w:t>XII. PROTIKORUPCIJSKA KLAVZULA</w:t>
      </w:r>
    </w:p>
    <w:p w14:paraId="2B562238" w14:textId="77777777" w:rsidR="001676E8"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676E8" w14:paraId="4C6BF0E1" w14:textId="77777777">
        <w:tc>
          <w:tcPr>
            <w:tcW w:w="0" w:type="auto"/>
            <w:tcMar>
              <w:top w:w="0" w:type="auto"/>
              <w:bottom w:w="0" w:type="auto"/>
            </w:tcMar>
          </w:tcPr>
          <w:p w14:paraId="226B7C89" w14:textId="77777777" w:rsidR="001676E8"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1676E8" w14:paraId="4245EC31" w14:textId="77777777">
              <w:tc>
                <w:tcPr>
                  <w:tcW w:w="0" w:type="auto"/>
                  <w:tcMar>
                    <w:top w:w="0" w:type="auto"/>
                    <w:bottom w:w="0" w:type="auto"/>
                  </w:tcMar>
                </w:tcPr>
                <w:p w14:paraId="10956478" w14:textId="77777777" w:rsidR="001676E8" w:rsidRDefault="00000000">
                  <w:pPr>
                    <w:numPr>
                      <w:ilvl w:val="0"/>
                      <w:numId w:val="38"/>
                    </w:numPr>
                    <w:jc w:val="both"/>
                    <w:rPr>
                      <w:rFonts w:ascii="Arial" w:hAnsi="Arial" w:cs="Arial"/>
                      <w:color w:val="000000"/>
                      <w:sz w:val="18"/>
                      <w:szCs w:val="18"/>
                    </w:rPr>
                  </w:pPr>
                  <w:r>
                    <w:rPr>
                      <w:rFonts w:ascii="Arial" w:hAnsi="Arial" w:cs="Arial"/>
                      <w:color w:val="000000"/>
                      <w:sz w:val="18"/>
                      <w:szCs w:val="18"/>
                    </w:rPr>
                    <w:t>pridobitev posla ali</w:t>
                  </w:r>
                </w:p>
                <w:p w14:paraId="4E3C1B1F" w14:textId="77777777" w:rsidR="001676E8" w:rsidRDefault="00000000">
                  <w:pPr>
                    <w:numPr>
                      <w:ilvl w:val="0"/>
                      <w:numId w:val="38"/>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2E951B2" w14:textId="77777777" w:rsidR="001676E8" w:rsidRDefault="00000000">
                  <w:pPr>
                    <w:numPr>
                      <w:ilvl w:val="0"/>
                      <w:numId w:val="3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BF006E8" w14:textId="77777777" w:rsidR="001676E8" w:rsidRDefault="00000000">
                  <w:pPr>
                    <w:numPr>
                      <w:ilvl w:val="0"/>
                      <w:numId w:val="3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0F82DBA9" w14:textId="77777777" w:rsidR="001676E8" w:rsidRDefault="001676E8"/>
          <w:p w14:paraId="2A319D4A" w14:textId="77777777" w:rsidR="001676E8" w:rsidRDefault="00000000">
            <w:pPr>
              <w:spacing w:before="225" w:after="225"/>
              <w:jc w:val="both"/>
            </w:pPr>
            <w:r>
              <w:rPr>
                <w:rFonts w:ascii="Arial" w:hAnsi="Arial" w:cs="Arial"/>
                <w:color w:val="000000"/>
                <w:sz w:val="18"/>
                <w:szCs w:val="18"/>
              </w:rPr>
              <w:t>je pogodba nična.</w:t>
            </w:r>
          </w:p>
        </w:tc>
      </w:tr>
    </w:tbl>
    <w:p w14:paraId="6404CF23" w14:textId="77777777" w:rsidR="001676E8" w:rsidRDefault="00000000">
      <w:pPr>
        <w:spacing w:before="225" w:after="225" w:line="240" w:lineRule="auto"/>
        <w:jc w:val="both"/>
      </w:pPr>
      <w:r>
        <w:rPr>
          <w:rFonts w:ascii="Arial" w:hAnsi="Arial" w:cs="Arial"/>
          <w:b/>
          <w:bCs/>
          <w:color w:val="000000"/>
          <w:sz w:val="18"/>
          <w:szCs w:val="18"/>
        </w:rPr>
        <w:t>XIII. REŠEVANJE SPOROV</w:t>
      </w:r>
    </w:p>
    <w:p w14:paraId="278B6508" w14:textId="77777777" w:rsidR="001676E8"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1676E8" w14:paraId="53715831" w14:textId="77777777">
        <w:tc>
          <w:tcPr>
            <w:tcW w:w="0" w:type="auto"/>
            <w:tcMar>
              <w:top w:w="0" w:type="auto"/>
              <w:bottom w:w="0" w:type="auto"/>
            </w:tcMar>
          </w:tcPr>
          <w:p w14:paraId="29AFAC4A" w14:textId="77777777" w:rsidR="001676E8"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E512A51" w14:textId="77777777" w:rsidR="001676E8" w:rsidRDefault="00000000">
      <w:pPr>
        <w:spacing w:before="225" w:after="225" w:line="240" w:lineRule="auto"/>
        <w:jc w:val="both"/>
      </w:pPr>
      <w:r>
        <w:rPr>
          <w:rFonts w:ascii="Arial" w:hAnsi="Arial" w:cs="Arial"/>
          <w:b/>
          <w:bCs/>
          <w:color w:val="000000"/>
          <w:sz w:val="18"/>
          <w:szCs w:val="18"/>
        </w:rPr>
        <w:t>XIV. KONČNE DOLOČBE</w:t>
      </w:r>
    </w:p>
    <w:p w14:paraId="4AD12916" w14:textId="77777777" w:rsidR="001676E8"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676E8" w14:paraId="4A7FDBE9" w14:textId="77777777">
        <w:tc>
          <w:tcPr>
            <w:tcW w:w="0" w:type="auto"/>
            <w:tcMar>
              <w:top w:w="0" w:type="auto"/>
              <w:bottom w:w="0" w:type="auto"/>
            </w:tcMar>
          </w:tcPr>
          <w:p w14:paraId="55220BA8" w14:textId="77777777" w:rsidR="001676E8"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625FDA2" w14:textId="77777777" w:rsidR="001676E8"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6244BFE" w14:textId="77777777" w:rsidR="001676E8"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676E8" w14:paraId="3BFF482B" w14:textId="77777777">
        <w:tc>
          <w:tcPr>
            <w:tcW w:w="0" w:type="auto"/>
            <w:tcMar>
              <w:top w:w="0" w:type="auto"/>
              <w:bottom w:w="0" w:type="auto"/>
            </w:tcMar>
          </w:tcPr>
          <w:p w14:paraId="59841AA6" w14:textId="77777777" w:rsidR="001676E8" w:rsidRDefault="00000000">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4B8068BF" w14:textId="77777777" w:rsidR="001676E8" w:rsidRDefault="00000000">
      <w:pPr>
        <w:spacing w:before="975" w:after="225" w:line="240" w:lineRule="auto"/>
        <w:jc w:val="both"/>
      </w:pPr>
      <w:r>
        <w:rPr>
          <w:rFonts w:ascii="Arial" w:hAnsi="Arial" w:cs="Arial"/>
          <w:color w:val="000000"/>
          <w:sz w:val="18"/>
          <w:szCs w:val="18"/>
        </w:rPr>
        <w:t>V/na ________________, dne ________________</w:t>
      </w:r>
    </w:p>
    <w:p w14:paraId="183F3A09" w14:textId="04A0A4E2" w:rsidR="00720F69" w:rsidRDefault="00720F69">
      <w:pPr>
        <w:sectPr w:rsidR="00720F69" w:rsidSect="00D931BF">
          <w:pgSz w:w="11906" w:h="16838"/>
          <w:pgMar w:top="1418" w:right="1418" w:bottom="1418" w:left="1418" w:header="567" w:footer="680" w:gutter="0"/>
          <w:cols w:space="708"/>
          <w:docGrid w:linePitch="360"/>
        </w:sectPr>
      </w:pPr>
    </w:p>
    <w:p w14:paraId="73EE619A" w14:textId="3D46A21F" w:rsidR="001676E8" w:rsidRDefault="001676E8" w:rsidP="00720F6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pPr>
    </w:p>
    <w:sectPr w:rsidR="001676E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226EF" w14:textId="77777777" w:rsidR="00837275" w:rsidRDefault="00837275" w:rsidP="006975C6">
      <w:pPr>
        <w:spacing w:after="0" w:line="240" w:lineRule="auto"/>
      </w:pPr>
      <w:r>
        <w:separator/>
      </w:r>
    </w:p>
  </w:endnote>
  <w:endnote w:type="continuationSeparator" w:id="0">
    <w:p w14:paraId="1F93FE72" w14:textId="77777777" w:rsidR="00837275" w:rsidRDefault="0083727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F7E05"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8C91"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839F1"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28B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AEBC8" w14:textId="77777777" w:rsidR="006669CD"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7F643CCF" w14:textId="77777777" w:rsidR="006669CD" w:rsidRDefault="006669CD"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E4E3D"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88238"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07BEF"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93EF4"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ADC12"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12177"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947F"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3ECAC" w14:textId="77777777" w:rsidR="00837275" w:rsidRDefault="00837275" w:rsidP="006975C6">
      <w:pPr>
        <w:spacing w:after="0" w:line="240" w:lineRule="auto"/>
      </w:pPr>
      <w:r>
        <w:separator/>
      </w:r>
    </w:p>
  </w:footnote>
  <w:footnote w:type="continuationSeparator" w:id="0">
    <w:p w14:paraId="5C2855C5" w14:textId="77777777" w:rsidR="00837275" w:rsidRDefault="0083727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4"/>
      <w:gridCol w:w="3320"/>
      <w:gridCol w:w="4116"/>
    </w:tblGrid>
    <w:tr w:rsidR="00B05771" w:rsidRPr="006F1DA5" w14:paraId="3AC09F9E" w14:textId="77777777" w:rsidTr="007C4767">
      <w:trPr>
        <w:trHeight w:val="1268"/>
      </w:trPr>
      <w:tc>
        <w:tcPr>
          <w:tcW w:w="1668" w:type="dxa"/>
        </w:tcPr>
        <w:p w14:paraId="38F94207"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D66C808"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7B14AB4D" w14:textId="77777777" w:rsidR="00B05771" w:rsidRPr="006F1DA5" w:rsidRDefault="00B05771" w:rsidP="007C4767">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14:paraId="62FCA55A"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11605B9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38A781C8"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14:paraId="0D2AB724"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AB84B7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2"/>
      <w:gridCol w:w="3269"/>
      <w:gridCol w:w="4209"/>
    </w:tblGrid>
    <w:tr w:rsidR="00BA5911" w:rsidRPr="006F1DA5" w14:paraId="6F3F5A3E" w14:textId="77777777" w:rsidTr="00B169F3">
      <w:trPr>
        <w:trHeight w:val="1268"/>
      </w:trPr>
      <w:tc>
        <w:tcPr>
          <w:tcW w:w="1668" w:type="dxa"/>
        </w:tcPr>
        <w:p w14:paraId="0ED4EB68" w14:textId="77777777" w:rsidR="006669CD"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37341826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957A9FC" w14:textId="77777777" w:rsidR="006669CD"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DOM UPOKOJENCEV PTUJ</w:t>
          </w:r>
        </w:p>
        <w:p w14:paraId="5320DAAC" w14:textId="77777777" w:rsidR="006669CD" w:rsidRPr="006F1DA5" w:rsidRDefault="00000000" w:rsidP="00FB3258">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Volkmerjeva</w:t>
          </w:r>
          <w:proofErr w:type="spellEnd"/>
          <w:r w:rsidRPr="006F1DA5">
            <w:rPr>
              <w:rFonts w:ascii="Arial" w:hAnsi="Arial" w:cs="Arial"/>
              <w:color w:val="000000" w:themeColor="text1"/>
              <w:sz w:val="16"/>
              <w:szCs w:val="16"/>
            </w:rPr>
            <w:t xml:space="preserve"> cesta 10</w:t>
          </w:r>
        </w:p>
        <w:p w14:paraId="2E71E62E" w14:textId="77777777" w:rsidR="006669CD"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2250 Ptuj</w:t>
          </w:r>
        </w:p>
        <w:p w14:paraId="6298498D" w14:textId="77777777" w:rsidR="006669CD"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http://dom-upokojencev.si/</w:t>
          </w:r>
        </w:p>
        <w:p w14:paraId="074A9412" w14:textId="77777777" w:rsidR="006669CD" w:rsidRPr="006F1DA5" w:rsidRDefault="0000000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info@domptuj.si</w:t>
          </w:r>
        </w:p>
      </w:tc>
      <w:tc>
        <w:tcPr>
          <w:tcW w:w="4209" w:type="dxa"/>
        </w:tcPr>
        <w:p w14:paraId="531F34F4" w14:textId="77777777" w:rsidR="006669CD"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3D484273" wp14:editId="182A1BE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C75E20D" w14:textId="77777777" w:rsidR="006669CD" w:rsidRPr="006F1DA5" w:rsidRDefault="006669CD"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6A60"/>
    <w:multiLevelType w:val="hybridMultilevel"/>
    <w:tmpl w:val="59C06F32"/>
    <w:lvl w:ilvl="0" w:tplc="42E23504">
      <w:start w:val="1"/>
      <w:numFmt w:val="bullet"/>
      <w:lvlText w:val=""/>
      <w:lvlJc w:val="left"/>
      <w:pPr>
        <w:ind w:left="720" w:hanging="360"/>
      </w:pPr>
      <w:rPr>
        <w:rFonts w:ascii="Symbol" w:hAnsi="Symbol" w:cs="Symbol" w:hint="default"/>
        <w:sz w:val="18"/>
        <w:szCs w:val="18"/>
      </w:rPr>
    </w:lvl>
    <w:lvl w:ilvl="1" w:tplc="27241B56">
      <w:start w:val="1"/>
      <w:numFmt w:val="bullet"/>
      <w:lvlText w:val="o"/>
      <w:lvlJc w:val="left"/>
      <w:pPr>
        <w:ind w:left="1440" w:hanging="360"/>
      </w:pPr>
      <w:rPr>
        <w:rFonts w:ascii="Courier New" w:hAnsi="Courier New" w:cs="Courier New" w:hint="default"/>
      </w:rPr>
    </w:lvl>
    <w:lvl w:ilvl="2" w:tplc="F932937E">
      <w:start w:val="1"/>
      <w:numFmt w:val="bullet"/>
      <w:lvlText w:val=""/>
      <w:lvlJc w:val="left"/>
      <w:pPr>
        <w:ind w:left="2160" w:hanging="360"/>
      </w:pPr>
      <w:rPr>
        <w:rFonts w:ascii="Wingdings" w:hAnsi="Wingdings" w:cs="Wingdings" w:hint="default"/>
      </w:rPr>
    </w:lvl>
    <w:lvl w:ilvl="3" w:tplc="E87436EA">
      <w:start w:val="1"/>
      <w:numFmt w:val="bullet"/>
      <w:lvlText w:val=""/>
      <w:lvlJc w:val="left"/>
      <w:pPr>
        <w:ind w:left="2880" w:hanging="360"/>
      </w:pPr>
      <w:rPr>
        <w:rFonts w:ascii="Symbol" w:hAnsi="Symbol" w:cs="Symbol" w:hint="default"/>
      </w:rPr>
    </w:lvl>
    <w:lvl w:ilvl="4" w:tplc="FD12320E">
      <w:start w:val="1"/>
      <w:numFmt w:val="bullet"/>
      <w:lvlText w:val="o"/>
      <w:lvlJc w:val="left"/>
      <w:pPr>
        <w:ind w:left="3600" w:hanging="360"/>
      </w:pPr>
      <w:rPr>
        <w:rFonts w:ascii="Courier New" w:hAnsi="Courier New" w:cs="Courier New" w:hint="default"/>
      </w:rPr>
    </w:lvl>
    <w:lvl w:ilvl="5" w:tplc="917479BE">
      <w:start w:val="1"/>
      <w:numFmt w:val="bullet"/>
      <w:lvlText w:val=""/>
      <w:lvlJc w:val="left"/>
      <w:pPr>
        <w:ind w:left="4320" w:hanging="360"/>
      </w:pPr>
      <w:rPr>
        <w:rFonts w:ascii="Wingdings" w:hAnsi="Wingdings" w:cs="Wingdings" w:hint="default"/>
      </w:rPr>
    </w:lvl>
    <w:lvl w:ilvl="6" w:tplc="C9BCEA0E">
      <w:start w:val="1"/>
      <w:numFmt w:val="bullet"/>
      <w:lvlText w:val=""/>
      <w:lvlJc w:val="left"/>
      <w:pPr>
        <w:ind w:left="5040" w:hanging="360"/>
      </w:pPr>
      <w:rPr>
        <w:rFonts w:ascii="Symbol" w:hAnsi="Symbol" w:cs="Symbol" w:hint="default"/>
      </w:rPr>
    </w:lvl>
    <w:lvl w:ilvl="7" w:tplc="C2E41EC6">
      <w:start w:val="1"/>
      <w:numFmt w:val="bullet"/>
      <w:lvlText w:val="o"/>
      <w:lvlJc w:val="left"/>
      <w:pPr>
        <w:ind w:left="5760" w:hanging="360"/>
      </w:pPr>
      <w:rPr>
        <w:rFonts w:ascii="Courier New" w:hAnsi="Courier New" w:cs="Courier New" w:hint="default"/>
      </w:rPr>
    </w:lvl>
    <w:lvl w:ilvl="8" w:tplc="EAA2E1FE">
      <w:start w:val="1"/>
      <w:numFmt w:val="bullet"/>
      <w:lvlText w:val=""/>
      <w:lvlJc w:val="left"/>
      <w:pPr>
        <w:ind w:left="6480" w:hanging="360"/>
      </w:pPr>
      <w:rPr>
        <w:rFonts w:ascii="Wingdings" w:hAnsi="Wingdings" w:cs="Wingdings" w:hint="default"/>
      </w:rPr>
    </w:lvl>
  </w:abstractNum>
  <w:abstractNum w:abstractNumId="1" w15:restartNumberingAfterBreak="0">
    <w:nsid w:val="0A53385E"/>
    <w:multiLevelType w:val="hybridMultilevel"/>
    <w:tmpl w:val="6CB019EE"/>
    <w:lvl w:ilvl="0" w:tplc="1F324926">
      <w:start w:val="1"/>
      <w:numFmt w:val="bullet"/>
      <w:lvlText w:val=""/>
      <w:lvlJc w:val="left"/>
      <w:pPr>
        <w:ind w:left="720" w:hanging="360"/>
      </w:pPr>
      <w:rPr>
        <w:rFonts w:ascii="Symbol" w:hAnsi="Symbol" w:cs="Symbol" w:hint="default"/>
        <w:sz w:val="18"/>
        <w:szCs w:val="18"/>
      </w:rPr>
    </w:lvl>
    <w:lvl w:ilvl="1" w:tplc="98627BE6">
      <w:start w:val="1"/>
      <w:numFmt w:val="bullet"/>
      <w:lvlText w:val="o"/>
      <w:lvlJc w:val="left"/>
      <w:pPr>
        <w:ind w:left="1440" w:hanging="360"/>
      </w:pPr>
      <w:rPr>
        <w:rFonts w:ascii="Courier New" w:hAnsi="Courier New" w:cs="Courier New" w:hint="default"/>
      </w:rPr>
    </w:lvl>
    <w:lvl w:ilvl="2" w:tplc="92BA982E">
      <w:start w:val="1"/>
      <w:numFmt w:val="bullet"/>
      <w:lvlText w:val=""/>
      <w:lvlJc w:val="left"/>
      <w:pPr>
        <w:ind w:left="2160" w:hanging="360"/>
      </w:pPr>
      <w:rPr>
        <w:rFonts w:ascii="Wingdings" w:hAnsi="Wingdings" w:cs="Wingdings" w:hint="default"/>
      </w:rPr>
    </w:lvl>
    <w:lvl w:ilvl="3" w:tplc="BF3CDF78">
      <w:start w:val="1"/>
      <w:numFmt w:val="bullet"/>
      <w:lvlText w:val=""/>
      <w:lvlJc w:val="left"/>
      <w:pPr>
        <w:ind w:left="2880" w:hanging="360"/>
      </w:pPr>
      <w:rPr>
        <w:rFonts w:ascii="Symbol" w:hAnsi="Symbol" w:cs="Symbol" w:hint="default"/>
      </w:rPr>
    </w:lvl>
    <w:lvl w:ilvl="4" w:tplc="A72CDA4A">
      <w:start w:val="1"/>
      <w:numFmt w:val="bullet"/>
      <w:lvlText w:val="o"/>
      <w:lvlJc w:val="left"/>
      <w:pPr>
        <w:ind w:left="3600" w:hanging="360"/>
      </w:pPr>
      <w:rPr>
        <w:rFonts w:ascii="Courier New" w:hAnsi="Courier New" w:cs="Courier New" w:hint="default"/>
      </w:rPr>
    </w:lvl>
    <w:lvl w:ilvl="5" w:tplc="CEF2C192">
      <w:start w:val="1"/>
      <w:numFmt w:val="bullet"/>
      <w:lvlText w:val=""/>
      <w:lvlJc w:val="left"/>
      <w:pPr>
        <w:ind w:left="4320" w:hanging="360"/>
      </w:pPr>
      <w:rPr>
        <w:rFonts w:ascii="Wingdings" w:hAnsi="Wingdings" w:cs="Wingdings" w:hint="default"/>
      </w:rPr>
    </w:lvl>
    <w:lvl w:ilvl="6" w:tplc="B08EDE9E">
      <w:start w:val="1"/>
      <w:numFmt w:val="bullet"/>
      <w:lvlText w:val=""/>
      <w:lvlJc w:val="left"/>
      <w:pPr>
        <w:ind w:left="5040" w:hanging="360"/>
      </w:pPr>
      <w:rPr>
        <w:rFonts w:ascii="Symbol" w:hAnsi="Symbol" w:cs="Symbol" w:hint="default"/>
      </w:rPr>
    </w:lvl>
    <w:lvl w:ilvl="7" w:tplc="E73EB7B4">
      <w:start w:val="1"/>
      <w:numFmt w:val="bullet"/>
      <w:lvlText w:val="o"/>
      <w:lvlJc w:val="left"/>
      <w:pPr>
        <w:ind w:left="5760" w:hanging="360"/>
      </w:pPr>
      <w:rPr>
        <w:rFonts w:ascii="Courier New" w:hAnsi="Courier New" w:cs="Courier New" w:hint="default"/>
      </w:rPr>
    </w:lvl>
    <w:lvl w:ilvl="8" w:tplc="FBB28836">
      <w:start w:val="1"/>
      <w:numFmt w:val="bullet"/>
      <w:lvlText w:val=""/>
      <w:lvlJc w:val="left"/>
      <w:pPr>
        <w:ind w:left="6480" w:hanging="360"/>
      </w:pPr>
      <w:rPr>
        <w:rFonts w:ascii="Wingdings" w:hAnsi="Wingdings" w:cs="Wingdings" w:hint="default"/>
      </w:rPr>
    </w:lvl>
  </w:abstractNum>
  <w:abstractNum w:abstractNumId="2" w15:restartNumberingAfterBreak="0">
    <w:nsid w:val="0D773369"/>
    <w:multiLevelType w:val="hybridMultilevel"/>
    <w:tmpl w:val="0C16FFC8"/>
    <w:lvl w:ilvl="0" w:tplc="2FDED12C">
      <w:start w:val="1"/>
      <w:numFmt w:val="bullet"/>
      <w:lvlText w:val=""/>
      <w:lvlJc w:val="left"/>
      <w:pPr>
        <w:ind w:left="720" w:hanging="360"/>
      </w:pPr>
      <w:rPr>
        <w:rFonts w:ascii="Symbol" w:hAnsi="Symbol" w:cs="Symbol" w:hint="default"/>
        <w:sz w:val="18"/>
        <w:szCs w:val="18"/>
      </w:rPr>
    </w:lvl>
    <w:lvl w:ilvl="1" w:tplc="41DC03E8">
      <w:start w:val="1"/>
      <w:numFmt w:val="bullet"/>
      <w:lvlText w:val="o"/>
      <w:lvlJc w:val="left"/>
      <w:pPr>
        <w:ind w:left="1440" w:hanging="360"/>
      </w:pPr>
      <w:rPr>
        <w:rFonts w:ascii="Courier New" w:hAnsi="Courier New" w:cs="Courier New" w:hint="default"/>
      </w:rPr>
    </w:lvl>
    <w:lvl w:ilvl="2" w:tplc="29667F0E">
      <w:start w:val="1"/>
      <w:numFmt w:val="bullet"/>
      <w:lvlText w:val=""/>
      <w:lvlJc w:val="left"/>
      <w:pPr>
        <w:ind w:left="2160" w:hanging="360"/>
      </w:pPr>
      <w:rPr>
        <w:rFonts w:ascii="Wingdings" w:hAnsi="Wingdings" w:cs="Wingdings" w:hint="default"/>
      </w:rPr>
    </w:lvl>
    <w:lvl w:ilvl="3" w:tplc="CC2E8962">
      <w:start w:val="1"/>
      <w:numFmt w:val="bullet"/>
      <w:lvlText w:val=""/>
      <w:lvlJc w:val="left"/>
      <w:pPr>
        <w:ind w:left="2880" w:hanging="360"/>
      </w:pPr>
      <w:rPr>
        <w:rFonts w:ascii="Symbol" w:hAnsi="Symbol" w:cs="Symbol" w:hint="default"/>
      </w:rPr>
    </w:lvl>
    <w:lvl w:ilvl="4" w:tplc="0BC6F4F2">
      <w:start w:val="1"/>
      <w:numFmt w:val="bullet"/>
      <w:lvlText w:val="o"/>
      <w:lvlJc w:val="left"/>
      <w:pPr>
        <w:ind w:left="3600" w:hanging="360"/>
      </w:pPr>
      <w:rPr>
        <w:rFonts w:ascii="Courier New" w:hAnsi="Courier New" w:cs="Courier New" w:hint="default"/>
      </w:rPr>
    </w:lvl>
    <w:lvl w:ilvl="5" w:tplc="9E5CA204">
      <w:start w:val="1"/>
      <w:numFmt w:val="bullet"/>
      <w:lvlText w:val=""/>
      <w:lvlJc w:val="left"/>
      <w:pPr>
        <w:ind w:left="4320" w:hanging="360"/>
      </w:pPr>
      <w:rPr>
        <w:rFonts w:ascii="Wingdings" w:hAnsi="Wingdings" w:cs="Wingdings" w:hint="default"/>
      </w:rPr>
    </w:lvl>
    <w:lvl w:ilvl="6" w:tplc="1138D2E2">
      <w:start w:val="1"/>
      <w:numFmt w:val="bullet"/>
      <w:lvlText w:val=""/>
      <w:lvlJc w:val="left"/>
      <w:pPr>
        <w:ind w:left="5040" w:hanging="360"/>
      </w:pPr>
      <w:rPr>
        <w:rFonts w:ascii="Symbol" w:hAnsi="Symbol" w:cs="Symbol" w:hint="default"/>
      </w:rPr>
    </w:lvl>
    <w:lvl w:ilvl="7" w:tplc="AAD072DA">
      <w:start w:val="1"/>
      <w:numFmt w:val="bullet"/>
      <w:lvlText w:val="o"/>
      <w:lvlJc w:val="left"/>
      <w:pPr>
        <w:ind w:left="5760" w:hanging="360"/>
      </w:pPr>
      <w:rPr>
        <w:rFonts w:ascii="Courier New" w:hAnsi="Courier New" w:cs="Courier New" w:hint="default"/>
      </w:rPr>
    </w:lvl>
    <w:lvl w:ilvl="8" w:tplc="B2947580">
      <w:start w:val="1"/>
      <w:numFmt w:val="bullet"/>
      <w:lvlText w:val=""/>
      <w:lvlJc w:val="left"/>
      <w:pPr>
        <w:ind w:left="6480" w:hanging="360"/>
      </w:pPr>
      <w:rPr>
        <w:rFonts w:ascii="Wingdings" w:hAnsi="Wingdings" w:cs="Wingdings" w:hint="default"/>
      </w:rPr>
    </w:lvl>
  </w:abstractNum>
  <w:abstractNum w:abstractNumId="3" w15:restartNumberingAfterBreak="0">
    <w:nsid w:val="1442699D"/>
    <w:multiLevelType w:val="hybridMultilevel"/>
    <w:tmpl w:val="0B8EA5C4"/>
    <w:lvl w:ilvl="0" w:tplc="F4C27082">
      <w:start w:val="1"/>
      <w:numFmt w:val="bullet"/>
      <w:lvlText w:val=""/>
      <w:lvlJc w:val="left"/>
      <w:pPr>
        <w:ind w:left="720" w:hanging="360"/>
      </w:pPr>
      <w:rPr>
        <w:rFonts w:ascii="Symbol" w:hAnsi="Symbol" w:cs="Symbol" w:hint="default"/>
        <w:sz w:val="18"/>
        <w:szCs w:val="18"/>
      </w:rPr>
    </w:lvl>
    <w:lvl w:ilvl="1" w:tplc="8976196A">
      <w:start w:val="1"/>
      <w:numFmt w:val="bullet"/>
      <w:lvlText w:val="o"/>
      <w:lvlJc w:val="left"/>
      <w:pPr>
        <w:ind w:left="1440" w:hanging="360"/>
      </w:pPr>
      <w:rPr>
        <w:rFonts w:ascii="Courier New" w:hAnsi="Courier New" w:cs="Courier New" w:hint="default"/>
      </w:rPr>
    </w:lvl>
    <w:lvl w:ilvl="2" w:tplc="3A7C3374">
      <w:start w:val="1"/>
      <w:numFmt w:val="bullet"/>
      <w:lvlText w:val=""/>
      <w:lvlJc w:val="left"/>
      <w:pPr>
        <w:ind w:left="2160" w:hanging="360"/>
      </w:pPr>
      <w:rPr>
        <w:rFonts w:ascii="Wingdings" w:hAnsi="Wingdings" w:cs="Wingdings" w:hint="default"/>
      </w:rPr>
    </w:lvl>
    <w:lvl w:ilvl="3" w:tplc="4426C8F6">
      <w:start w:val="1"/>
      <w:numFmt w:val="bullet"/>
      <w:lvlText w:val=""/>
      <w:lvlJc w:val="left"/>
      <w:pPr>
        <w:ind w:left="2880" w:hanging="360"/>
      </w:pPr>
      <w:rPr>
        <w:rFonts w:ascii="Symbol" w:hAnsi="Symbol" w:cs="Symbol" w:hint="default"/>
      </w:rPr>
    </w:lvl>
    <w:lvl w:ilvl="4" w:tplc="07FCBA78">
      <w:start w:val="1"/>
      <w:numFmt w:val="bullet"/>
      <w:lvlText w:val="o"/>
      <w:lvlJc w:val="left"/>
      <w:pPr>
        <w:ind w:left="3600" w:hanging="360"/>
      </w:pPr>
      <w:rPr>
        <w:rFonts w:ascii="Courier New" w:hAnsi="Courier New" w:cs="Courier New" w:hint="default"/>
      </w:rPr>
    </w:lvl>
    <w:lvl w:ilvl="5" w:tplc="FD88E49E">
      <w:start w:val="1"/>
      <w:numFmt w:val="bullet"/>
      <w:lvlText w:val=""/>
      <w:lvlJc w:val="left"/>
      <w:pPr>
        <w:ind w:left="4320" w:hanging="360"/>
      </w:pPr>
      <w:rPr>
        <w:rFonts w:ascii="Wingdings" w:hAnsi="Wingdings" w:cs="Wingdings" w:hint="default"/>
      </w:rPr>
    </w:lvl>
    <w:lvl w:ilvl="6" w:tplc="1C926E2A">
      <w:start w:val="1"/>
      <w:numFmt w:val="bullet"/>
      <w:lvlText w:val=""/>
      <w:lvlJc w:val="left"/>
      <w:pPr>
        <w:ind w:left="5040" w:hanging="360"/>
      </w:pPr>
      <w:rPr>
        <w:rFonts w:ascii="Symbol" w:hAnsi="Symbol" w:cs="Symbol" w:hint="default"/>
      </w:rPr>
    </w:lvl>
    <w:lvl w:ilvl="7" w:tplc="9968C3E4">
      <w:start w:val="1"/>
      <w:numFmt w:val="bullet"/>
      <w:lvlText w:val="o"/>
      <w:lvlJc w:val="left"/>
      <w:pPr>
        <w:ind w:left="5760" w:hanging="360"/>
      </w:pPr>
      <w:rPr>
        <w:rFonts w:ascii="Courier New" w:hAnsi="Courier New" w:cs="Courier New" w:hint="default"/>
      </w:rPr>
    </w:lvl>
    <w:lvl w:ilvl="8" w:tplc="B46E8AEE">
      <w:start w:val="1"/>
      <w:numFmt w:val="bullet"/>
      <w:lvlText w:val=""/>
      <w:lvlJc w:val="left"/>
      <w:pPr>
        <w:ind w:left="6480" w:hanging="360"/>
      </w:pPr>
      <w:rPr>
        <w:rFonts w:ascii="Wingdings" w:hAnsi="Wingdings" w:cs="Wingdings" w:hint="default"/>
      </w:rPr>
    </w:lvl>
  </w:abstractNum>
  <w:abstractNum w:abstractNumId="4" w15:restartNumberingAfterBreak="0">
    <w:nsid w:val="1495486B"/>
    <w:multiLevelType w:val="hybridMultilevel"/>
    <w:tmpl w:val="E832749C"/>
    <w:lvl w:ilvl="0" w:tplc="EE14F652">
      <w:start w:val="1"/>
      <w:numFmt w:val="bullet"/>
      <w:lvlText w:val=""/>
      <w:lvlJc w:val="left"/>
      <w:pPr>
        <w:ind w:left="720" w:hanging="360"/>
      </w:pPr>
      <w:rPr>
        <w:rFonts w:ascii="Symbol" w:hAnsi="Symbol" w:cs="Symbol" w:hint="default"/>
        <w:sz w:val="18"/>
        <w:szCs w:val="18"/>
      </w:rPr>
    </w:lvl>
    <w:lvl w:ilvl="1" w:tplc="55FC07B2">
      <w:start w:val="1"/>
      <w:numFmt w:val="bullet"/>
      <w:lvlText w:val="o"/>
      <w:lvlJc w:val="left"/>
      <w:pPr>
        <w:ind w:left="1440" w:hanging="360"/>
      </w:pPr>
      <w:rPr>
        <w:rFonts w:ascii="Courier New" w:hAnsi="Courier New" w:cs="Courier New" w:hint="default"/>
      </w:rPr>
    </w:lvl>
    <w:lvl w:ilvl="2" w:tplc="9BC67CE4">
      <w:start w:val="1"/>
      <w:numFmt w:val="bullet"/>
      <w:lvlText w:val=""/>
      <w:lvlJc w:val="left"/>
      <w:pPr>
        <w:ind w:left="2160" w:hanging="360"/>
      </w:pPr>
      <w:rPr>
        <w:rFonts w:ascii="Wingdings" w:hAnsi="Wingdings" w:cs="Wingdings" w:hint="default"/>
      </w:rPr>
    </w:lvl>
    <w:lvl w:ilvl="3" w:tplc="9E664B9A">
      <w:start w:val="1"/>
      <w:numFmt w:val="bullet"/>
      <w:lvlText w:val=""/>
      <w:lvlJc w:val="left"/>
      <w:pPr>
        <w:ind w:left="2880" w:hanging="360"/>
      </w:pPr>
      <w:rPr>
        <w:rFonts w:ascii="Symbol" w:hAnsi="Symbol" w:cs="Symbol" w:hint="default"/>
      </w:rPr>
    </w:lvl>
    <w:lvl w:ilvl="4" w:tplc="E3A26E94">
      <w:start w:val="1"/>
      <w:numFmt w:val="bullet"/>
      <w:lvlText w:val="o"/>
      <w:lvlJc w:val="left"/>
      <w:pPr>
        <w:ind w:left="3600" w:hanging="360"/>
      </w:pPr>
      <w:rPr>
        <w:rFonts w:ascii="Courier New" w:hAnsi="Courier New" w:cs="Courier New" w:hint="default"/>
      </w:rPr>
    </w:lvl>
    <w:lvl w:ilvl="5" w:tplc="851AC626">
      <w:start w:val="1"/>
      <w:numFmt w:val="bullet"/>
      <w:lvlText w:val=""/>
      <w:lvlJc w:val="left"/>
      <w:pPr>
        <w:ind w:left="4320" w:hanging="360"/>
      </w:pPr>
      <w:rPr>
        <w:rFonts w:ascii="Wingdings" w:hAnsi="Wingdings" w:cs="Wingdings" w:hint="default"/>
      </w:rPr>
    </w:lvl>
    <w:lvl w:ilvl="6" w:tplc="31201B1A">
      <w:start w:val="1"/>
      <w:numFmt w:val="bullet"/>
      <w:lvlText w:val=""/>
      <w:lvlJc w:val="left"/>
      <w:pPr>
        <w:ind w:left="5040" w:hanging="360"/>
      </w:pPr>
      <w:rPr>
        <w:rFonts w:ascii="Symbol" w:hAnsi="Symbol" w:cs="Symbol" w:hint="default"/>
      </w:rPr>
    </w:lvl>
    <w:lvl w:ilvl="7" w:tplc="F7D8CAF6">
      <w:start w:val="1"/>
      <w:numFmt w:val="bullet"/>
      <w:lvlText w:val="o"/>
      <w:lvlJc w:val="left"/>
      <w:pPr>
        <w:ind w:left="5760" w:hanging="360"/>
      </w:pPr>
      <w:rPr>
        <w:rFonts w:ascii="Courier New" w:hAnsi="Courier New" w:cs="Courier New" w:hint="default"/>
      </w:rPr>
    </w:lvl>
    <w:lvl w:ilvl="8" w:tplc="BDD056A4">
      <w:start w:val="1"/>
      <w:numFmt w:val="bullet"/>
      <w:lvlText w:val=""/>
      <w:lvlJc w:val="left"/>
      <w:pPr>
        <w:ind w:left="6480" w:hanging="360"/>
      </w:pPr>
      <w:rPr>
        <w:rFonts w:ascii="Wingdings" w:hAnsi="Wingdings" w:cs="Wingdings" w:hint="default"/>
      </w:rPr>
    </w:lvl>
  </w:abstractNum>
  <w:abstractNum w:abstractNumId="5" w15:restartNumberingAfterBreak="0">
    <w:nsid w:val="1B8A2A7B"/>
    <w:multiLevelType w:val="hybridMultilevel"/>
    <w:tmpl w:val="CBEE1BE4"/>
    <w:lvl w:ilvl="0" w:tplc="3A18FF18">
      <w:start w:val="1"/>
      <w:numFmt w:val="bullet"/>
      <w:lvlText w:val=""/>
      <w:lvlJc w:val="left"/>
      <w:pPr>
        <w:ind w:left="720" w:hanging="360"/>
      </w:pPr>
      <w:rPr>
        <w:rFonts w:ascii="Symbol" w:hAnsi="Symbol" w:cs="Symbol" w:hint="default"/>
        <w:sz w:val="24"/>
        <w:szCs w:val="24"/>
      </w:rPr>
    </w:lvl>
    <w:lvl w:ilvl="1" w:tplc="E7B8FF06">
      <w:start w:val="1"/>
      <w:numFmt w:val="bullet"/>
      <w:lvlText w:val="o"/>
      <w:lvlJc w:val="left"/>
      <w:pPr>
        <w:ind w:left="1440" w:hanging="360"/>
      </w:pPr>
      <w:rPr>
        <w:rFonts w:ascii="Courier New" w:hAnsi="Courier New" w:cs="Courier New" w:hint="default"/>
      </w:rPr>
    </w:lvl>
    <w:lvl w:ilvl="2" w:tplc="49A48348">
      <w:start w:val="1"/>
      <w:numFmt w:val="bullet"/>
      <w:lvlText w:val=""/>
      <w:lvlJc w:val="left"/>
      <w:pPr>
        <w:ind w:left="2160" w:hanging="360"/>
      </w:pPr>
      <w:rPr>
        <w:rFonts w:ascii="Wingdings" w:hAnsi="Wingdings" w:cs="Wingdings" w:hint="default"/>
      </w:rPr>
    </w:lvl>
    <w:lvl w:ilvl="3" w:tplc="C1A8F5B2">
      <w:start w:val="1"/>
      <w:numFmt w:val="bullet"/>
      <w:lvlText w:val=""/>
      <w:lvlJc w:val="left"/>
      <w:pPr>
        <w:ind w:left="2880" w:hanging="360"/>
      </w:pPr>
      <w:rPr>
        <w:rFonts w:ascii="Symbol" w:hAnsi="Symbol" w:cs="Symbol" w:hint="default"/>
      </w:rPr>
    </w:lvl>
    <w:lvl w:ilvl="4" w:tplc="5FC8EEC8">
      <w:start w:val="1"/>
      <w:numFmt w:val="bullet"/>
      <w:lvlText w:val="o"/>
      <w:lvlJc w:val="left"/>
      <w:pPr>
        <w:ind w:left="3600" w:hanging="360"/>
      </w:pPr>
      <w:rPr>
        <w:rFonts w:ascii="Courier New" w:hAnsi="Courier New" w:cs="Courier New" w:hint="default"/>
      </w:rPr>
    </w:lvl>
    <w:lvl w:ilvl="5" w:tplc="FE28E25E">
      <w:start w:val="1"/>
      <w:numFmt w:val="bullet"/>
      <w:lvlText w:val=""/>
      <w:lvlJc w:val="left"/>
      <w:pPr>
        <w:ind w:left="4320" w:hanging="360"/>
      </w:pPr>
      <w:rPr>
        <w:rFonts w:ascii="Wingdings" w:hAnsi="Wingdings" w:cs="Wingdings" w:hint="default"/>
      </w:rPr>
    </w:lvl>
    <w:lvl w:ilvl="6" w:tplc="F36E7948">
      <w:start w:val="1"/>
      <w:numFmt w:val="bullet"/>
      <w:lvlText w:val=""/>
      <w:lvlJc w:val="left"/>
      <w:pPr>
        <w:ind w:left="5040" w:hanging="360"/>
      </w:pPr>
      <w:rPr>
        <w:rFonts w:ascii="Symbol" w:hAnsi="Symbol" w:cs="Symbol" w:hint="default"/>
      </w:rPr>
    </w:lvl>
    <w:lvl w:ilvl="7" w:tplc="3022D1E6">
      <w:start w:val="1"/>
      <w:numFmt w:val="bullet"/>
      <w:lvlText w:val="o"/>
      <w:lvlJc w:val="left"/>
      <w:pPr>
        <w:ind w:left="5760" w:hanging="360"/>
      </w:pPr>
      <w:rPr>
        <w:rFonts w:ascii="Courier New" w:hAnsi="Courier New" w:cs="Courier New" w:hint="default"/>
      </w:rPr>
    </w:lvl>
    <w:lvl w:ilvl="8" w:tplc="1374CD56">
      <w:start w:val="1"/>
      <w:numFmt w:val="bullet"/>
      <w:lvlText w:val=""/>
      <w:lvlJc w:val="left"/>
      <w:pPr>
        <w:ind w:left="6480" w:hanging="360"/>
      </w:pPr>
      <w:rPr>
        <w:rFonts w:ascii="Wingdings" w:hAnsi="Wingdings" w:cs="Wingdings" w:hint="default"/>
      </w:rPr>
    </w:lvl>
  </w:abstractNum>
  <w:abstractNum w:abstractNumId="6" w15:restartNumberingAfterBreak="0">
    <w:nsid w:val="1DF50505"/>
    <w:multiLevelType w:val="hybridMultilevel"/>
    <w:tmpl w:val="6B2E2E30"/>
    <w:lvl w:ilvl="0" w:tplc="3EB4D5A4">
      <w:start w:val="1"/>
      <w:numFmt w:val="bullet"/>
      <w:lvlText w:val=""/>
      <w:lvlJc w:val="left"/>
      <w:pPr>
        <w:ind w:left="720" w:hanging="360"/>
      </w:pPr>
      <w:rPr>
        <w:rFonts w:ascii="Symbol" w:hAnsi="Symbol" w:cs="Symbol" w:hint="default"/>
        <w:sz w:val="18"/>
        <w:szCs w:val="18"/>
      </w:rPr>
    </w:lvl>
    <w:lvl w:ilvl="1" w:tplc="B3F43B5E">
      <w:start w:val="1"/>
      <w:numFmt w:val="bullet"/>
      <w:lvlText w:val="o"/>
      <w:lvlJc w:val="left"/>
      <w:pPr>
        <w:ind w:left="1440" w:hanging="360"/>
      </w:pPr>
      <w:rPr>
        <w:rFonts w:ascii="Courier New" w:hAnsi="Courier New" w:cs="Courier New" w:hint="default"/>
      </w:rPr>
    </w:lvl>
    <w:lvl w:ilvl="2" w:tplc="16088606">
      <w:start w:val="1"/>
      <w:numFmt w:val="bullet"/>
      <w:lvlText w:val=""/>
      <w:lvlJc w:val="left"/>
      <w:pPr>
        <w:ind w:left="2160" w:hanging="360"/>
      </w:pPr>
      <w:rPr>
        <w:rFonts w:ascii="Wingdings" w:hAnsi="Wingdings" w:cs="Wingdings" w:hint="default"/>
      </w:rPr>
    </w:lvl>
    <w:lvl w:ilvl="3" w:tplc="3B661D7A">
      <w:start w:val="1"/>
      <w:numFmt w:val="bullet"/>
      <w:lvlText w:val=""/>
      <w:lvlJc w:val="left"/>
      <w:pPr>
        <w:ind w:left="2880" w:hanging="360"/>
      </w:pPr>
      <w:rPr>
        <w:rFonts w:ascii="Symbol" w:hAnsi="Symbol" w:cs="Symbol" w:hint="default"/>
      </w:rPr>
    </w:lvl>
    <w:lvl w:ilvl="4" w:tplc="199E1358">
      <w:start w:val="1"/>
      <w:numFmt w:val="bullet"/>
      <w:lvlText w:val="o"/>
      <w:lvlJc w:val="left"/>
      <w:pPr>
        <w:ind w:left="3600" w:hanging="360"/>
      </w:pPr>
      <w:rPr>
        <w:rFonts w:ascii="Courier New" w:hAnsi="Courier New" w:cs="Courier New" w:hint="default"/>
      </w:rPr>
    </w:lvl>
    <w:lvl w:ilvl="5" w:tplc="63621D38">
      <w:start w:val="1"/>
      <w:numFmt w:val="bullet"/>
      <w:lvlText w:val=""/>
      <w:lvlJc w:val="left"/>
      <w:pPr>
        <w:ind w:left="4320" w:hanging="360"/>
      </w:pPr>
      <w:rPr>
        <w:rFonts w:ascii="Wingdings" w:hAnsi="Wingdings" w:cs="Wingdings" w:hint="default"/>
      </w:rPr>
    </w:lvl>
    <w:lvl w:ilvl="6" w:tplc="51020844">
      <w:start w:val="1"/>
      <w:numFmt w:val="bullet"/>
      <w:lvlText w:val=""/>
      <w:lvlJc w:val="left"/>
      <w:pPr>
        <w:ind w:left="5040" w:hanging="360"/>
      </w:pPr>
      <w:rPr>
        <w:rFonts w:ascii="Symbol" w:hAnsi="Symbol" w:cs="Symbol" w:hint="default"/>
      </w:rPr>
    </w:lvl>
    <w:lvl w:ilvl="7" w:tplc="833ADF9C">
      <w:start w:val="1"/>
      <w:numFmt w:val="bullet"/>
      <w:lvlText w:val="o"/>
      <w:lvlJc w:val="left"/>
      <w:pPr>
        <w:ind w:left="5760" w:hanging="360"/>
      </w:pPr>
      <w:rPr>
        <w:rFonts w:ascii="Courier New" w:hAnsi="Courier New" w:cs="Courier New" w:hint="default"/>
      </w:rPr>
    </w:lvl>
    <w:lvl w:ilvl="8" w:tplc="02ACC148">
      <w:start w:val="1"/>
      <w:numFmt w:val="bullet"/>
      <w:lvlText w:val=""/>
      <w:lvlJc w:val="left"/>
      <w:pPr>
        <w:ind w:left="6480" w:hanging="360"/>
      </w:pPr>
      <w:rPr>
        <w:rFonts w:ascii="Wingdings" w:hAnsi="Wingdings" w:cs="Wingdings" w:hint="default"/>
      </w:rPr>
    </w:lvl>
  </w:abstractNum>
  <w:abstractNum w:abstractNumId="7" w15:restartNumberingAfterBreak="0">
    <w:nsid w:val="21381247"/>
    <w:multiLevelType w:val="hybridMultilevel"/>
    <w:tmpl w:val="B41E6A82"/>
    <w:lvl w:ilvl="0" w:tplc="8ED63D5E">
      <w:start w:val="1"/>
      <w:numFmt w:val="bullet"/>
      <w:lvlText w:val=""/>
      <w:lvlJc w:val="left"/>
      <w:pPr>
        <w:ind w:left="720" w:hanging="360"/>
      </w:pPr>
      <w:rPr>
        <w:rFonts w:ascii="Symbol" w:hAnsi="Symbol" w:cs="Symbol" w:hint="default"/>
        <w:sz w:val="18"/>
        <w:szCs w:val="18"/>
      </w:rPr>
    </w:lvl>
    <w:lvl w:ilvl="1" w:tplc="9C0E345A">
      <w:start w:val="1"/>
      <w:numFmt w:val="bullet"/>
      <w:lvlText w:val="o"/>
      <w:lvlJc w:val="left"/>
      <w:pPr>
        <w:ind w:left="1440" w:hanging="360"/>
      </w:pPr>
      <w:rPr>
        <w:rFonts w:ascii="Courier New" w:hAnsi="Courier New" w:cs="Courier New" w:hint="default"/>
      </w:rPr>
    </w:lvl>
    <w:lvl w:ilvl="2" w:tplc="CB34FF5E">
      <w:start w:val="1"/>
      <w:numFmt w:val="bullet"/>
      <w:lvlText w:val=""/>
      <w:lvlJc w:val="left"/>
      <w:pPr>
        <w:ind w:left="2160" w:hanging="360"/>
      </w:pPr>
      <w:rPr>
        <w:rFonts w:ascii="Wingdings" w:hAnsi="Wingdings" w:cs="Wingdings" w:hint="default"/>
      </w:rPr>
    </w:lvl>
    <w:lvl w:ilvl="3" w:tplc="55B47300">
      <w:start w:val="1"/>
      <w:numFmt w:val="bullet"/>
      <w:lvlText w:val=""/>
      <w:lvlJc w:val="left"/>
      <w:pPr>
        <w:ind w:left="2880" w:hanging="360"/>
      </w:pPr>
      <w:rPr>
        <w:rFonts w:ascii="Symbol" w:hAnsi="Symbol" w:cs="Symbol" w:hint="default"/>
      </w:rPr>
    </w:lvl>
    <w:lvl w:ilvl="4" w:tplc="28C694A4">
      <w:start w:val="1"/>
      <w:numFmt w:val="bullet"/>
      <w:lvlText w:val="o"/>
      <w:lvlJc w:val="left"/>
      <w:pPr>
        <w:ind w:left="3600" w:hanging="360"/>
      </w:pPr>
      <w:rPr>
        <w:rFonts w:ascii="Courier New" w:hAnsi="Courier New" w:cs="Courier New" w:hint="default"/>
      </w:rPr>
    </w:lvl>
    <w:lvl w:ilvl="5" w:tplc="D7BE1FEA">
      <w:start w:val="1"/>
      <w:numFmt w:val="bullet"/>
      <w:lvlText w:val=""/>
      <w:lvlJc w:val="left"/>
      <w:pPr>
        <w:ind w:left="4320" w:hanging="360"/>
      </w:pPr>
      <w:rPr>
        <w:rFonts w:ascii="Wingdings" w:hAnsi="Wingdings" w:cs="Wingdings" w:hint="default"/>
      </w:rPr>
    </w:lvl>
    <w:lvl w:ilvl="6" w:tplc="B9DA5A28">
      <w:start w:val="1"/>
      <w:numFmt w:val="bullet"/>
      <w:lvlText w:val=""/>
      <w:lvlJc w:val="left"/>
      <w:pPr>
        <w:ind w:left="5040" w:hanging="360"/>
      </w:pPr>
      <w:rPr>
        <w:rFonts w:ascii="Symbol" w:hAnsi="Symbol" w:cs="Symbol" w:hint="default"/>
      </w:rPr>
    </w:lvl>
    <w:lvl w:ilvl="7" w:tplc="0F36DA02">
      <w:start w:val="1"/>
      <w:numFmt w:val="bullet"/>
      <w:lvlText w:val="o"/>
      <w:lvlJc w:val="left"/>
      <w:pPr>
        <w:ind w:left="5760" w:hanging="360"/>
      </w:pPr>
      <w:rPr>
        <w:rFonts w:ascii="Courier New" w:hAnsi="Courier New" w:cs="Courier New" w:hint="default"/>
      </w:rPr>
    </w:lvl>
    <w:lvl w:ilvl="8" w:tplc="FF90CE0E">
      <w:start w:val="1"/>
      <w:numFmt w:val="bullet"/>
      <w:lvlText w:val=""/>
      <w:lvlJc w:val="left"/>
      <w:pPr>
        <w:ind w:left="6480" w:hanging="360"/>
      </w:pPr>
      <w:rPr>
        <w:rFonts w:ascii="Wingdings" w:hAnsi="Wingdings" w:cs="Wingdings" w:hint="default"/>
      </w:rPr>
    </w:lvl>
  </w:abstractNum>
  <w:abstractNum w:abstractNumId="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2D182CCD"/>
    <w:multiLevelType w:val="hybridMultilevel"/>
    <w:tmpl w:val="D070F598"/>
    <w:lvl w:ilvl="0" w:tplc="590EED02">
      <w:start w:val="1"/>
      <w:numFmt w:val="bullet"/>
      <w:lvlText w:val=""/>
      <w:lvlJc w:val="left"/>
      <w:pPr>
        <w:ind w:left="720" w:hanging="360"/>
      </w:pPr>
      <w:rPr>
        <w:rFonts w:ascii="Symbol" w:hAnsi="Symbol" w:cs="Symbol" w:hint="default"/>
        <w:sz w:val="18"/>
        <w:szCs w:val="18"/>
      </w:rPr>
    </w:lvl>
    <w:lvl w:ilvl="1" w:tplc="19A640E4">
      <w:start w:val="1"/>
      <w:numFmt w:val="bullet"/>
      <w:lvlText w:val="o"/>
      <w:lvlJc w:val="left"/>
      <w:pPr>
        <w:ind w:left="1440" w:hanging="360"/>
      </w:pPr>
      <w:rPr>
        <w:rFonts w:ascii="Courier New" w:hAnsi="Courier New" w:cs="Courier New" w:hint="default"/>
      </w:rPr>
    </w:lvl>
    <w:lvl w:ilvl="2" w:tplc="F55A11E4">
      <w:start w:val="1"/>
      <w:numFmt w:val="bullet"/>
      <w:lvlText w:val=""/>
      <w:lvlJc w:val="left"/>
      <w:pPr>
        <w:ind w:left="2160" w:hanging="360"/>
      </w:pPr>
      <w:rPr>
        <w:rFonts w:ascii="Wingdings" w:hAnsi="Wingdings" w:cs="Wingdings" w:hint="default"/>
      </w:rPr>
    </w:lvl>
    <w:lvl w:ilvl="3" w:tplc="DBD8A7BA">
      <w:start w:val="1"/>
      <w:numFmt w:val="bullet"/>
      <w:lvlText w:val=""/>
      <w:lvlJc w:val="left"/>
      <w:pPr>
        <w:ind w:left="2880" w:hanging="360"/>
      </w:pPr>
      <w:rPr>
        <w:rFonts w:ascii="Symbol" w:hAnsi="Symbol" w:cs="Symbol" w:hint="default"/>
      </w:rPr>
    </w:lvl>
    <w:lvl w:ilvl="4" w:tplc="36B41238">
      <w:start w:val="1"/>
      <w:numFmt w:val="bullet"/>
      <w:lvlText w:val="o"/>
      <w:lvlJc w:val="left"/>
      <w:pPr>
        <w:ind w:left="3600" w:hanging="360"/>
      </w:pPr>
      <w:rPr>
        <w:rFonts w:ascii="Courier New" w:hAnsi="Courier New" w:cs="Courier New" w:hint="default"/>
      </w:rPr>
    </w:lvl>
    <w:lvl w:ilvl="5" w:tplc="5C6AA324">
      <w:start w:val="1"/>
      <w:numFmt w:val="bullet"/>
      <w:lvlText w:val=""/>
      <w:lvlJc w:val="left"/>
      <w:pPr>
        <w:ind w:left="4320" w:hanging="360"/>
      </w:pPr>
      <w:rPr>
        <w:rFonts w:ascii="Wingdings" w:hAnsi="Wingdings" w:cs="Wingdings" w:hint="default"/>
      </w:rPr>
    </w:lvl>
    <w:lvl w:ilvl="6" w:tplc="03B47AF8">
      <w:start w:val="1"/>
      <w:numFmt w:val="bullet"/>
      <w:lvlText w:val=""/>
      <w:lvlJc w:val="left"/>
      <w:pPr>
        <w:ind w:left="5040" w:hanging="360"/>
      </w:pPr>
      <w:rPr>
        <w:rFonts w:ascii="Symbol" w:hAnsi="Symbol" w:cs="Symbol" w:hint="default"/>
      </w:rPr>
    </w:lvl>
    <w:lvl w:ilvl="7" w:tplc="F33E4EF2">
      <w:start w:val="1"/>
      <w:numFmt w:val="bullet"/>
      <w:lvlText w:val="o"/>
      <w:lvlJc w:val="left"/>
      <w:pPr>
        <w:ind w:left="5760" w:hanging="360"/>
      </w:pPr>
      <w:rPr>
        <w:rFonts w:ascii="Courier New" w:hAnsi="Courier New" w:cs="Courier New" w:hint="default"/>
      </w:rPr>
    </w:lvl>
    <w:lvl w:ilvl="8" w:tplc="3190E096">
      <w:start w:val="1"/>
      <w:numFmt w:val="bullet"/>
      <w:lvlText w:val=""/>
      <w:lvlJc w:val="left"/>
      <w:pPr>
        <w:ind w:left="6480" w:hanging="360"/>
      </w:pPr>
      <w:rPr>
        <w:rFonts w:ascii="Wingdings" w:hAnsi="Wingdings" w:cs="Wingdings" w:hint="default"/>
      </w:rPr>
    </w:lvl>
  </w:abstractNum>
  <w:abstractNum w:abstractNumId="10"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2EFC3FB6"/>
    <w:multiLevelType w:val="hybridMultilevel"/>
    <w:tmpl w:val="C04819F0"/>
    <w:lvl w:ilvl="0" w:tplc="681C51C8">
      <w:start w:val="1"/>
      <w:numFmt w:val="bullet"/>
      <w:lvlText w:val=""/>
      <w:lvlJc w:val="left"/>
      <w:pPr>
        <w:ind w:left="720" w:hanging="360"/>
      </w:pPr>
      <w:rPr>
        <w:rFonts w:ascii="Symbol" w:hAnsi="Symbol" w:cs="Symbol" w:hint="default"/>
        <w:sz w:val="18"/>
        <w:szCs w:val="18"/>
      </w:rPr>
    </w:lvl>
    <w:lvl w:ilvl="1" w:tplc="DA54747A">
      <w:start w:val="1"/>
      <w:numFmt w:val="bullet"/>
      <w:lvlText w:val="o"/>
      <w:lvlJc w:val="left"/>
      <w:pPr>
        <w:ind w:left="1440" w:hanging="360"/>
      </w:pPr>
      <w:rPr>
        <w:rFonts w:ascii="Courier New" w:hAnsi="Courier New" w:cs="Courier New" w:hint="default"/>
      </w:rPr>
    </w:lvl>
    <w:lvl w:ilvl="2" w:tplc="D946CCB2">
      <w:start w:val="1"/>
      <w:numFmt w:val="bullet"/>
      <w:lvlText w:val=""/>
      <w:lvlJc w:val="left"/>
      <w:pPr>
        <w:ind w:left="2160" w:hanging="360"/>
      </w:pPr>
      <w:rPr>
        <w:rFonts w:ascii="Wingdings" w:hAnsi="Wingdings" w:cs="Wingdings" w:hint="default"/>
      </w:rPr>
    </w:lvl>
    <w:lvl w:ilvl="3" w:tplc="413AA57A">
      <w:start w:val="1"/>
      <w:numFmt w:val="bullet"/>
      <w:lvlText w:val=""/>
      <w:lvlJc w:val="left"/>
      <w:pPr>
        <w:ind w:left="2880" w:hanging="360"/>
      </w:pPr>
      <w:rPr>
        <w:rFonts w:ascii="Symbol" w:hAnsi="Symbol" w:cs="Symbol" w:hint="default"/>
      </w:rPr>
    </w:lvl>
    <w:lvl w:ilvl="4" w:tplc="D4CAF594">
      <w:start w:val="1"/>
      <w:numFmt w:val="bullet"/>
      <w:lvlText w:val="o"/>
      <w:lvlJc w:val="left"/>
      <w:pPr>
        <w:ind w:left="3600" w:hanging="360"/>
      </w:pPr>
      <w:rPr>
        <w:rFonts w:ascii="Courier New" w:hAnsi="Courier New" w:cs="Courier New" w:hint="default"/>
      </w:rPr>
    </w:lvl>
    <w:lvl w:ilvl="5" w:tplc="D19248FA">
      <w:start w:val="1"/>
      <w:numFmt w:val="bullet"/>
      <w:lvlText w:val=""/>
      <w:lvlJc w:val="left"/>
      <w:pPr>
        <w:ind w:left="4320" w:hanging="360"/>
      </w:pPr>
      <w:rPr>
        <w:rFonts w:ascii="Wingdings" w:hAnsi="Wingdings" w:cs="Wingdings" w:hint="default"/>
      </w:rPr>
    </w:lvl>
    <w:lvl w:ilvl="6" w:tplc="0054EAA8">
      <w:start w:val="1"/>
      <w:numFmt w:val="bullet"/>
      <w:lvlText w:val=""/>
      <w:lvlJc w:val="left"/>
      <w:pPr>
        <w:ind w:left="5040" w:hanging="360"/>
      </w:pPr>
      <w:rPr>
        <w:rFonts w:ascii="Symbol" w:hAnsi="Symbol" w:cs="Symbol" w:hint="default"/>
      </w:rPr>
    </w:lvl>
    <w:lvl w:ilvl="7" w:tplc="D2FED872">
      <w:start w:val="1"/>
      <w:numFmt w:val="bullet"/>
      <w:lvlText w:val="o"/>
      <w:lvlJc w:val="left"/>
      <w:pPr>
        <w:ind w:left="5760" w:hanging="360"/>
      </w:pPr>
      <w:rPr>
        <w:rFonts w:ascii="Courier New" w:hAnsi="Courier New" w:cs="Courier New" w:hint="default"/>
      </w:rPr>
    </w:lvl>
    <w:lvl w:ilvl="8" w:tplc="0E704466">
      <w:start w:val="1"/>
      <w:numFmt w:val="bullet"/>
      <w:lvlText w:val=""/>
      <w:lvlJc w:val="left"/>
      <w:pPr>
        <w:ind w:left="6480" w:hanging="360"/>
      </w:pPr>
      <w:rPr>
        <w:rFonts w:ascii="Wingdings" w:hAnsi="Wingdings" w:cs="Wingdings" w:hint="default"/>
      </w:rPr>
    </w:lvl>
  </w:abstractNum>
  <w:abstractNum w:abstractNumId="12" w15:restartNumberingAfterBreak="0">
    <w:nsid w:val="31194384"/>
    <w:multiLevelType w:val="hybridMultilevel"/>
    <w:tmpl w:val="AE50A056"/>
    <w:lvl w:ilvl="0" w:tplc="A440D2CE">
      <w:start w:val="1"/>
      <w:numFmt w:val="bullet"/>
      <w:lvlText w:val=""/>
      <w:lvlJc w:val="left"/>
      <w:pPr>
        <w:ind w:left="720" w:hanging="360"/>
      </w:pPr>
      <w:rPr>
        <w:rFonts w:ascii="Symbol" w:hAnsi="Symbol" w:cs="Symbol" w:hint="default"/>
        <w:sz w:val="18"/>
        <w:szCs w:val="18"/>
      </w:rPr>
    </w:lvl>
    <w:lvl w:ilvl="1" w:tplc="CB8A0456">
      <w:start w:val="1"/>
      <w:numFmt w:val="bullet"/>
      <w:lvlText w:val="o"/>
      <w:lvlJc w:val="left"/>
      <w:pPr>
        <w:ind w:left="1440" w:hanging="360"/>
      </w:pPr>
      <w:rPr>
        <w:rFonts w:ascii="Courier New" w:hAnsi="Courier New" w:cs="Courier New" w:hint="default"/>
      </w:rPr>
    </w:lvl>
    <w:lvl w:ilvl="2" w:tplc="D97C005E">
      <w:start w:val="1"/>
      <w:numFmt w:val="bullet"/>
      <w:lvlText w:val=""/>
      <w:lvlJc w:val="left"/>
      <w:pPr>
        <w:ind w:left="2160" w:hanging="360"/>
      </w:pPr>
      <w:rPr>
        <w:rFonts w:ascii="Wingdings" w:hAnsi="Wingdings" w:cs="Wingdings" w:hint="default"/>
      </w:rPr>
    </w:lvl>
    <w:lvl w:ilvl="3" w:tplc="61300DE6">
      <w:start w:val="1"/>
      <w:numFmt w:val="bullet"/>
      <w:lvlText w:val=""/>
      <w:lvlJc w:val="left"/>
      <w:pPr>
        <w:ind w:left="2880" w:hanging="360"/>
      </w:pPr>
      <w:rPr>
        <w:rFonts w:ascii="Symbol" w:hAnsi="Symbol" w:cs="Symbol" w:hint="default"/>
      </w:rPr>
    </w:lvl>
    <w:lvl w:ilvl="4" w:tplc="7F9CF03A">
      <w:start w:val="1"/>
      <w:numFmt w:val="bullet"/>
      <w:lvlText w:val="o"/>
      <w:lvlJc w:val="left"/>
      <w:pPr>
        <w:ind w:left="3600" w:hanging="360"/>
      </w:pPr>
      <w:rPr>
        <w:rFonts w:ascii="Courier New" w:hAnsi="Courier New" w:cs="Courier New" w:hint="default"/>
      </w:rPr>
    </w:lvl>
    <w:lvl w:ilvl="5" w:tplc="68667EA2">
      <w:start w:val="1"/>
      <w:numFmt w:val="bullet"/>
      <w:lvlText w:val=""/>
      <w:lvlJc w:val="left"/>
      <w:pPr>
        <w:ind w:left="4320" w:hanging="360"/>
      </w:pPr>
      <w:rPr>
        <w:rFonts w:ascii="Wingdings" w:hAnsi="Wingdings" w:cs="Wingdings" w:hint="default"/>
      </w:rPr>
    </w:lvl>
    <w:lvl w:ilvl="6" w:tplc="B18E440E">
      <w:start w:val="1"/>
      <w:numFmt w:val="bullet"/>
      <w:lvlText w:val=""/>
      <w:lvlJc w:val="left"/>
      <w:pPr>
        <w:ind w:left="5040" w:hanging="360"/>
      </w:pPr>
      <w:rPr>
        <w:rFonts w:ascii="Symbol" w:hAnsi="Symbol" w:cs="Symbol" w:hint="default"/>
      </w:rPr>
    </w:lvl>
    <w:lvl w:ilvl="7" w:tplc="1D6CFC8E">
      <w:start w:val="1"/>
      <w:numFmt w:val="bullet"/>
      <w:lvlText w:val="o"/>
      <w:lvlJc w:val="left"/>
      <w:pPr>
        <w:ind w:left="5760" w:hanging="360"/>
      </w:pPr>
      <w:rPr>
        <w:rFonts w:ascii="Courier New" w:hAnsi="Courier New" w:cs="Courier New" w:hint="default"/>
      </w:rPr>
    </w:lvl>
    <w:lvl w:ilvl="8" w:tplc="7EBA2222">
      <w:start w:val="1"/>
      <w:numFmt w:val="bullet"/>
      <w:lvlText w:val=""/>
      <w:lvlJc w:val="left"/>
      <w:pPr>
        <w:ind w:left="6480" w:hanging="360"/>
      </w:pPr>
      <w:rPr>
        <w:rFonts w:ascii="Wingdings" w:hAnsi="Wingdings" w:cs="Wingdings" w:hint="default"/>
      </w:rPr>
    </w:lvl>
  </w:abstractNum>
  <w:abstractNum w:abstractNumId="13" w15:restartNumberingAfterBreak="0">
    <w:nsid w:val="31595B58"/>
    <w:multiLevelType w:val="hybridMultilevel"/>
    <w:tmpl w:val="0308AAB4"/>
    <w:lvl w:ilvl="0" w:tplc="3D58A950">
      <w:start w:val="1"/>
      <w:numFmt w:val="bullet"/>
      <w:lvlText w:val=""/>
      <w:lvlJc w:val="left"/>
      <w:pPr>
        <w:ind w:left="720" w:hanging="360"/>
      </w:pPr>
      <w:rPr>
        <w:rFonts w:ascii="Symbol" w:hAnsi="Symbol" w:cs="Symbol" w:hint="default"/>
        <w:sz w:val="18"/>
        <w:szCs w:val="18"/>
      </w:rPr>
    </w:lvl>
    <w:lvl w:ilvl="1" w:tplc="E528F66E">
      <w:start w:val="1"/>
      <w:numFmt w:val="bullet"/>
      <w:lvlText w:val="o"/>
      <w:lvlJc w:val="left"/>
      <w:pPr>
        <w:ind w:left="1440" w:hanging="360"/>
      </w:pPr>
      <w:rPr>
        <w:rFonts w:ascii="Courier New" w:hAnsi="Courier New" w:cs="Courier New" w:hint="default"/>
      </w:rPr>
    </w:lvl>
    <w:lvl w:ilvl="2" w:tplc="7D20B29E">
      <w:start w:val="1"/>
      <w:numFmt w:val="bullet"/>
      <w:lvlText w:val=""/>
      <w:lvlJc w:val="left"/>
      <w:pPr>
        <w:ind w:left="2160" w:hanging="360"/>
      </w:pPr>
      <w:rPr>
        <w:rFonts w:ascii="Wingdings" w:hAnsi="Wingdings" w:cs="Wingdings" w:hint="default"/>
      </w:rPr>
    </w:lvl>
    <w:lvl w:ilvl="3" w:tplc="08586084">
      <w:start w:val="1"/>
      <w:numFmt w:val="bullet"/>
      <w:lvlText w:val=""/>
      <w:lvlJc w:val="left"/>
      <w:pPr>
        <w:ind w:left="2880" w:hanging="360"/>
      </w:pPr>
      <w:rPr>
        <w:rFonts w:ascii="Symbol" w:hAnsi="Symbol" w:cs="Symbol" w:hint="default"/>
      </w:rPr>
    </w:lvl>
    <w:lvl w:ilvl="4" w:tplc="3FAC335A">
      <w:start w:val="1"/>
      <w:numFmt w:val="bullet"/>
      <w:lvlText w:val="o"/>
      <w:lvlJc w:val="left"/>
      <w:pPr>
        <w:ind w:left="3600" w:hanging="360"/>
      </w:pPr>
      <w:rPr>
        <w:rFonts w:ascii="Courier New" w:hAnsi="Courier New" w:cs="Courier New" w:hint="default"/>
      </w:rPr>
    </w:lvl>
    <w:lvl w:ilvl="5" w:tplc="768E8B94">
      <w:start w:val="1"/>
      <w:numFmt w:val="bullet"/>
      <w:lvlText w:val=""/>
      <w:lvlJc w:val="left"/>
      <w:pPr>
        <w:ind w:left="4320" w:hanging="360"/>
      </w:pPr>
      <w:rPr>
        <w:rFonts w:ascii="Wingdings" w:hAnsi="Wingdings" w:cs="Wingdings" w:hint="default"/>
      </w:rPr>
    </w:lvl>
    <w:lvl w:ilvl="6" w:tplc="1082A684">
      <w:start w:val="1"/>
      <w:numFmt w:val="bullet"/>
      <w:lvlText w:val=""/>
      <w:lvlJc w:val="left"/>
      <w:pPr>
        <w:ind w:left="5040" w:hanging="360"/>
      </w:pPr>
      <w:rPr>
        <w:rFonts w:ascii="Symbol" w:hAnsi="Symbol" w:cs="Symbol" w:hint="default"/>
      </w:rPr>
    </w:lvl>
    <w:lvl w:ilvl="7" w:tplc="B66CF50C">
      <w:start w:val="1"/>
      <w:numFmt w:val="bullet"/>
      <w:lvlText w:val="o"/>
      <w:lvlJc w:val="left"/>
      <w:pPr>
        <w:ind w:left="5760" w:hanging="360"/>
      </w:pPr>
      <w:rPr>
        <w:rFonts w:ascii="Courier New" w:hAnsi="Courier New" w:cs="Courier New" w:hint="default"/>
      </w:rPr>
    </w:lvl>
    <w:lvl w:ilvl="8" w:tplc="63A08DD8">
      <w:start w:val="1"/>
      <w:numFmt w:val="bullet"/>
      <w:lvlText w:val=""/>
      <w:lvlJc w:val="left"/>
      <w:pPr>
        <w:ind w:left="6480" w:hanging="360"/>
      </w:pPr>
      <w:rPr>
        <w:rFonts w:ascii="Wingdings" w:hAnsi="Wingdings" w:cs="Wingdings" w:hint="default"/>
      </w:rPr>
    </w:lvl>
  </w:abstractNum>
  <w:abstractNum w:abstractNumId="14" w15:restartNumberingAfterBreak="0">
    <w:nsid w:val="32C4484D"/>
    <w:multiLevelType w:val="hybridMultilevel"/>
    <w:tmpl w:val="DDBC268E"/>
    <w:lvl w:ilvl="0" w:tplc="6DBE955C">
      <w:start w:val="1"/>
      <w:numFmt w:val="bullet"/>
      <w:lvlText w:val=""/>
      <w:lvlJc w:val="left"/>
      <w:pPr>
        <w:ind w:left="720" w:hanging="360"/>
      </w:pPr>
      <w:rPr>
        <w:rFonts w:ascii="Symbol" w:hAnsi="Symbol" w:cs="Symbol" w:hint="default"/>
        <w:sz w:val="18"/>
        <w:szCs w:val="18"/>
      </w:rPr>
    </w:lvl>
    <w:lvl w:ilvl="1" w:tplc="94805D78">
      <w:start w:val="1"/>
      <w:numFmt w:val="bullet"/>
      <w:lvlText w:val="o"/>
      <w:lvlJc w:val="left"/>
      <w:pPr>
        <w:ind w:left="1440" w:hanging="360"/>
      </w:pPr>
      <w:rPr>
        <w:rFonts w:ascii="Courier New" w:hAnsi="Courier New" w:cs="Courier New" w:hint="default"/>
      </w:rPr>
    </w:lvl>
    <w:lvl w:ilvl="2" w:tplc="492ED298">
      <w:start w:val="1"/>
      <w:numFmt w:val="bullet"/>
      <w:lvlText w:val=""/>
      <w:lvlJc w:val="left"/>
      <w:pPr>
        <w:ind w:left="2160" w:hanging="360"/>
      </w:pPr>
      <w:rPr>
        <w:rFonts w:ascii="Wingdings" w:hAnsi="Wingdings" w:cs="Wingdings" w:hint="default"/>
      </w:rPr>
    </w:lvl>
    <w:lvl w:ilvl="3" w:tplc="8A2C6442">
      <w:start w:val="1"/>
      <w:numFmt w:val="bullet"/>
      <w:lvlText w:val=""/>
      <w:lvlJc w:val="left"/>
      <w:pPr>
        <w:ind w:left="2880" w:hanging="360"/>
      </w:pPr>
      <w:rPr>
        <w:rFonts w:ascii="Symbol" w:hAnsi="Symbol" w:cs="Symbol" w:hint="default"/>
      </w:rPr>
    </w:lvl>
    <w:lvl w:ilvl="4" w:tplc="C6E010C4">
      <w:start w:val="1"/>
      <w:numFmt w:val="bullet"/>
      <w:lvlText w:val="o"/>
      <w:lvlJc w:val="left"/>
      <w:pPr>
        <w:ind w:left="3600" w:hanging="360"/>
      </w:pPr>
      <w:rPr>
        <w:rFonts w:ascii="Courier New" w:hAnsi="Courier New" w:cs="Courier New" w:hint="default"/>
      </w:rPr>
    </w:lvl>
    <w:lvl w:ilvl="5" w:tplc="708ADF66">
      <w:start w:val="1"/>
      <w:numFmt w:val="bullet"/>
      <w:lvlText w:val=""/>
      <w:lvlJc w:val="left"/>
      <w:pPr>
        <w:ind w:left="4320" w:hanging="360"/>
      </w:pPr>
      <w:rPr>
        <w:rFonts w:ascii="Wingdings" w:hAnsi="Wingdings" w:cs="Wingdings" w:hint="default"/>
      </w:rPr>
    </w:lvl>
    <w:lvl w:ilvl="6" w:tplc="CA52204C">
      <w:start w:val="1"/>
      <w:numFmt w:val="bullet"/>
      <w:lvlText w:val=""/>
      <w:lvlJc w:val="left"/>
      <w:pPr>
        <w:ind w:left="5040" w:hanging="360"/>
      </w:pPr>
      <w:rPr>
        <w:rFonts w:ascii="Symbol" w:hAnsi="Symbol" w:cs="Symbol" w:hint="default"/>
      </w:rPr>
    </w:lvl>
    <w:lvl w:ilvl="7" w:tplc="81DC56E8">
      <w:start w:val="1"/>
      <w:numFmt w:val="bullet"/>
      <w:lvlText w:val="o"/>
      <w:lvlJc w:val="left"/>
      <w:pPr>
        <w:ind w:left="5760" w:hanging="360"/>
      </w:pPr>
      <w:rPr>
        <w:rFonts w:ascii="Courier New" w:hAnsi="Courier New" w:cs="Courier New" w:hint="default"/>
      </w:rPr>
    </w:lvl>
    <w:lvl w:ilvl="8" w:tplc="95846608">
      <w:start w:val="1"/>
      <w:numFmt w:val="bullet"/>
      <w:lvlText w:val=""/>
      <w:lvlJc w:val="left"/>
      <w:pPr>
        <w:ind w:left="6480" w:hanging="360"/>
      </w:pPr>
      <w:rPr>
        <w:rFonts w:ascii="Wingdings" w:hAnsi="Wingdings" w:cs="Wingdings" w:hint="default"/>
      </w:rPr>
    </w:lvl>
  </w:abstractNum>
  <w:abstractNum w:abstractNumId="15" w15:restartNumberingAfterBreak="0">
    <w:nsid w:val="35CA48F9"/>
    <w:multiLevelType w:val="hybridMultilevel"/>
    <w:tmpl w:val="55063150"/>
    <w:lvl w:ilvl="0" w:tplc="3DFE934A">
      <w:start w:val="1"/>
      <w:numFmt w:val="bullet"/>
      <w:lvlText w:val=""/>
      <w:lvlJc w:val="left"/>
      <w:pPr>
        <w:ind w:left="720" w:hanging="360"/>
      </w:pPr>
      <w:rPr>
        <w:rFonts w:ascii="Symbol" w:hAnsi="Symbol" w:cs="Symbol" w:hint="default"/>
        <w:sz w:val="18"/>
        <w:szCs w:val="18"/>
      </w:rPr>
    </w:lvl>
    <w:lvl w:ilvl="1" w:tplc="EFAACF2C">
      <w:start w:val="1"/>
      <w:numFmt w:val="bullet"/>
      <w:lvlText w:val="o"/>
      <w:lvlJc w:val="left"/>
      <w:pPr>
        <w:ind w:left="1440" w:hanging="360"/>
      </w:pPr>
      <w:rPr>
        <w:rFonts w:ascii="Courier New" w:hAnsi="Courier New" w:cs="Courier New" w:hint="default"/>
      </w:rPr>
    </w:lvl>
    <w:lvl w:ilvl="2" w:tplc="625A8872">
      <w:start w:val="1"/>
      <w:numFmt w:val="bullet"/>
      <w:lvlText w:val=""/>
      <w:lvlJc w:val="left"/>
      <w:pPr>
        <w:ind w:left="2160" w:hanging="360"/>
      </w:pPr>
      <w:rPr>
        <w:rFonts w:ascii="Wingdings" w:hAnsi="Wingdings" w:cs="Wingdings" w:hint="default"/>
      </w:rPr>
    </w:lvl>
    <w:lvl w:ilvl="3" w:tplc="E3CA4CD4">
      <w:start w:val="1"/>
      <w:numFmt w:val="bullet"/>
      <w:lvlText w:val=""/>
      <w:lvlJc w:val="left"/>
      <w:pPr>
        <w:ind w:left="2880" w:hanging="360"/>
      </w:pPr>
      <w:rPr>
        <w:rFonts w:ascii="Symbol" w:hAnsi="Symbol" w:cs="Symbol" w:hint="default"/>
      </w:rPr>
    </w:lvl>
    <w:lvl w:ilvl="4" w:tplc="B638FBD2">
      <w:start w:val="1"/>
      <w:numFmt w:val="bullet"/>
      <w:lvlText w:val="o"/>
      <w:lvlJc w:val="left"/>
      <w:pPr>
        <w:ind w:left="3600" w:hanging="360"/>
      </w:pPr>
      <w:rPr>
        <w:rFonts w:ascii="Courier New" w:hAnsi="Courier New" w:cs="Courier New" w:hint="default"/>
      </w:rPr>
    </w:lvl>
    <w:lvl w:ilvl="5" w:tplc="498CCE98">
      <w:start w:val="1"/>
      <w:numFmt w:val="bullet"/>
      <w:lvlText w:val=""/>
      <w:lvlJc w:val="left"/>
      <w:pPr>
        <w:ind w:left="4320" w:hanging="360"/>
      </w:pPr>
      <w:rPr>
        <w:rFonts w:ascii="Wingdings" w:hAnsi="Wingdings" w:cs="Wingdings" w:hint="default"/>
      </w:rPr>
    </w:lvl>
    <w:lvl w:ilvl="6" w:tplc="505AE826">
      <w:start w:val="1"/>
      <w:numFmt w:val="bullet"/>
      <w:lvlText w:val=""/>
      <w:lvlJc w:val="left"/>
      <w:pPr>
        <w:ind w:left="5040" w:hanging="360"/>
      </w:pPr>
      <w:rPr>
        <w:rFonts w:ascii="Symbol" w:hAnsi="Symbol" w:cs="Symbol" w:hint="default"/>
      </w:rPr>
    </w:lvl>
    <w:lvl w:ilvl="7" w:tplc="950EB1B0">
      <w:start w:val="1"/>
      <w:numFmt w:val="bullet"/>
      <w:lvlText w:val="o"/>
      <w:lvlJc w:val="left"/>
      <w:pPr>
        <w:ind w:left="5760" w:hanging="360"/>
      </w:pPr>
      <w:rPr>
        <w:rFonts w:ascii="Courier New" w:hAnsi="Courier New" w:cs="Courier New" w:hint="default"/>
      </w:rPr>
    </w:lvl>
    <w:lvl w:ilvl="8" w:tplc="20B05AF6">
      <w:start w:val="1"/>
      <w:numFmt w:val="bullet"/>
      <w:lvlText w:val=""/>
      <w:lvlJc w:val="left"/>
      <w:pPr>
        <w:ind w:left="6480" w:hanging="360"/>
      </w:pPr>
      <w:rPr>
        <w:rFonts w:ascii="Wingdings" w:hAnsi="Wingdings" w:cs="Wingdings" w:hint="default"/>
      </w:rPr>
    </w:lvl>
  </w:abstractNum>
  <w:abstractNum w:abstractNumId="16" w15:restartNumberingAfterBreak="0">
    <w:nsid w:val="3D5A657F"/>
    <w:multiLevelType w:val="hybridMultilevel"/>
    <w:tmpl w:val="F89E5CD6"/>
    <w:lvl w:ilvl="0" w:tplc="D84EAA88">
      <w:start w:val="1"/>
      <w:numFmt w:val="bullet"/>
      <w:lvlText w:val=""/>
      <w:lvlJc w:val="left"/>
      <w:pPr>
        <w:ind w:left="720" w:hanging="360"/>
      </w:pPr>
      <w:rPr>
        <w:rFonts w:ascii="Symbol" w:hAnsi="Symbol" w:cs="Symbol" w:hint="default"/>
        <w:sz w:val="18"/>
        <w:szCs w:val="18"/>
      </w:rPr>
    </w:lvl>
    <w:lvl w:ilvl="1" w:tplc="B418A65E">
      <w:start w:val="1"/>
      <w:numFmt w:val="bullet"/>
      <w:lvlText w:val="o"/>
      <w:lvlJc w:val="left"/>
      <w:pPr>
        <w:ind w:left="1440" w:hanging="360"/>
      </w:pPr>
      <w:rPr>
        <w:rFonts w:ascii="Courier New" w:hAnsi="Courier New" w:cs="Courier New" w:hint="default"/>
      </w:rPr>
    </w:lvl>
    <w:lvl w:ilvl="2" w:tplc="EE76EAA0">
      <w:start w:val="1"/>
      <w:numFmt w:val="bullet"/>
      <w:lvlText w:val=""/>
      <w:lvlJc w:val="left"/>
      <w:pPr>
        <w:ind w:left="2160" w:hanging="360"/>
      </w:pPr>
      <w:rPr>
        <w:rFonts w:ascii="Wingdings" w:hAnsi="Wingdings" w:cs="Wingdings" w:hint="default"/>
      </w:rPr>
    </w:lvl>
    <w:lvl w:ilvl="3" w:tplc="AF168E14">
      <w:start w:val="1"/>
      <w:numFmt w:val="bullet"/>
      <w:lvlText w:val=""/>
      <w:lvlJc w:val="left"/>
      <w:pPr>
        <w:ind w:left="2880" w:hanging="360"/>
      </w:pPr>
      <w:rPr>
        <w:rFonts w:ascii="Symbol" w:hAnsi="Symbol" w:cs="Symbol" w:hint="default"/>
      </w:rPr>
    </w:lvl>
    <w:lvl w:ilvl="4" w:tplc="4112E1D0">
      <w:start w:val="1"/>
      <w:numFmt w:val="bullet"/>
      <w:lvlText w:val="o"/>
      <w:lvlJc w:val="left"/>
      <w:pPr>
        <w:ind w:left="3600" w:hanging="360"/>
      </w:pPr>
      <w:rPr>
        <w:rFonts w:ascii="Courier New" w:hAnsi="Courier New" w:cs="Courier New" w:hint="default"/>
      </w:rPr>
    </w:lvl>
    <w:lvl w:ilvl="5" w:tplc="83D8687A">
      <w:start w:val="1"/>
      <w:numFmt w:val="bullet"/>
      <w:lvlText w:val=""/>
      <w:lvlJc w:val="left"/>
      <w:pPr>
        <w:ind w:left="4320" w:hanging="360"/>
      </w:pPr>
      <w:rPr>
        <w:rFonts w:ascii="Wingdings" w:hAnsi="Wingdings" w:cs="Wingdings" w:hint="default"/>
      </w:rPr>
    </w:lvl>
    <w:lvl w:ilvl="6" w:tplc="A67EB9A8">
      <w:start w:val="1"/>
      <w:numFmt w:val="bullet"/>
      <w:lvlText w:val=""/>
      <w:lvlJc w:val="left"/>
      <w:pPr>
        <w:ind w:left="5040" w:hanging="360"/>
      </w:pPr>
      <w:rPr>
        <w:rFonts w:ascii="Symbol" w:hAnsi="Symbol" w:cs="Symbol" w:hint="default"/>
      </w:rPr>
    </w:lvl>
    <w:lvl w:ilvl="7" w:tplc="FAFE6A16">
      <w:start w:val="1"/>
      <w:numFmt w:val="bullet"/>
      <w:lvlText w:val="o"/>
      <w:lvlJc w:val="left"/>
      <w:pPr>
        <w:ind w:left="5760" w:hanging="360"/>
      </w:pPr>
      <w:rPr>
        <w:rFonts w:ascii="Courier New" w:hAnsi="Courier New" w:cs="Courier New" w:hint="default"/>
      </w:rPr>
    </w:lvl>
    <w:lvl w:ilvl="8" w:tplc="4984C584">
      <w:start w:val="1"/>
      <w:numFmt w:val="bullet"/>
      <w:lvlText w:val=""/>
      <w:lvlJc w:val="left"/>
      <w:pPr>
        <w:ind w:left="6480" w:hanging="360"/>
      </w:pPr>
      <w:rPr>
        <w:rFonts w:ascii="Wingdings" w:hAnsi="Wingdings" w:cs="Wingdings" w:hint="default"/>
      </w:rPr>
    </w:lvl>
  </w:abstractNum>
  <w:abstractNum w:abstractNumId="17" w15:restartNumberingAfterBreak="0">
    <w:nsid w:val="3FB67D5C"/>
    <w:multiLevelType w:val="hybridMultilevel"/>
    <w:tmpl w:val="E9724A9E"/>
    <w:lvl w:ilvl="0" w:tplc="EE908FD8">
      <w:start w:val="1"/>
      <w:numFmt w:val="bullet"/>
      <w:lvlText w:val=""/>
      <w:lvlJc w:val="left"/>
      <w:pPr>
        <w:ind w:left="720" w:hanging="360"/>
      </w:pPr>
      <w:rPr>
        <w:rFonts w:ascii="Symbol" w:hAnsi="Symbol" w:cs="Symbol" w:hint="default"/>
        <w:sz w:val="18"/>
        <w:szCs w:val="18"/>
      </w:rPr>
    </w:lvl>
    <w:lvl w:ilvl="1" w:tplc="C0B0C9C2">
      <w:start w:val="1"/>
      <w:numFmt w:val="bullet"/>
      <w:lvlText w:val="o"/>
      <w:lvlJc w:val="left"/>
      <w:pPr>
        <w:ind w:left="1440" w:hanging="360"/>
      </w:pPr>
      <w:rPr>
        <w:rFonts w:ascii="Courier New" w:hAnsi="Courier New" w:cs="Courier New" w:hint="default"/>
      </w:rPr>
    </w:lvl>
    <w:lvl w:ilvl="2" w:tplc="D46E16DA">
      <w:start w:val="1"/>
      <w:numFmt w:val="bullet"/>
      <w:lvlText w:val=""/>
      <w:lvlJc w:val="left"/>
      <w:pPr>
        <w:ind w:left="2160" w:hanging="360"/>
      </w:pPr>
      <w:rPr>
        <w:rFonts w:ascii="Wingdings" w:hAnsi="Wingdings" w:cs="Wingdings" w:hint="default"/>
      </w:rPr>
    </w:lvl>
    <w:lvl w:ilvl="3" w:tplc="F4CCEAA4">
      <w:start w:val="1"/>
      <w:numFmt w:val="bullet"/>
      <w:lvlText w:val=""/>
      <w:lvlJc w:val="left"/>
      <w:pPr>
        <w:ind w:left="2880" w:hanging="360"/>
      </w:pPr>
      <w:rPr>
        <w:rFonts w:ascii="Symbol" w:hAnsi="Symbol" w:cs="Symbol" w:hint="default"/>
      </w:rPr>
    </w:lvl>
    <w:lvl w:ilvl="4" w:tplc="5808C4A6">
      <w:start w:val="1"/>
      <w:numFmt w:val="bullet"/>
      <w:lvlText w:val="o"/>
      <w:lvlJc w:val="left"/>
      <w:pPr>
        <w:ind w:left="3600" w:hanging="360"/>
      </w:pPr>
      <w:rPr>
        <w:rFonts w:ascii="Courier New" w:hAnsi="Courier New" w:cs="Courier New" w:hint="default"/>
      </w:rPr>
    </w:lvl>
    <w:lvl w:ilvl="5" w:tplc="B32E67BE">
      <w:start w:val="1"/>
      <w:numFmt w:val="bullet"/>
      <w:lvlText w:val=""/>
      <w:lvlJc w:val="left"/>
      <w:pPr>
        <w:ind w:left="4320" w:hanging="360"/>
      </w:pPr>
      <w:rPr>
        <w:rFonts w:ascii="Wingdings" w:hAnsi="Wingdings" w:cs="Wingdings" w:hint="default"/>
      </w:rPr>
    </w:lvl>
    <w:lvl w:ilvl="6" w:tplc="810AC5A4">
      <w:start w:val="1"/>
      <w:numFmt w:val="bullet"/>
      <w:lvlText w:val=""/>
      <w:lvlJc w:val="left"/>
      <w:pPr>
        <w:ind w:left="5040" w:hanging="360"/>
      </w:pPr>
      <w:rPr>
        <w:rFonts w:ascii="Symbol" w:hAnsi="Symbol" w:cs="Symbol" w:hint="default"/>
      </w:rPr>
    </w:lvl>
    <w:lvl w:ilvl="7" w:tplc="BEE4C896">
      <w:start w:val="1"/>
      <w:numFmt w:val="bullet"/>
      <w:lvlText w:val="o"/>
      <w:lvlJc w:val="left"/>
      <w:pPr>
        <w:ind w:left="5760" w:hanging="360"/>
      </w:pPr>
      <w:rPr>
        <w:rFonts w:ascii="Courier New" w:hAnsi="Courier New" w:cs="Courier New" w:hint="default"/>
      </w:rPr>
    </w:lvl>
    <w:lvl w:ilvl="8" w:tplc="B494093E">
      <w:start w:val="1"/>
      <w:numFmt w:val="bullet"/>
      <w:lvlText w:val=""/>
      <w:lvlJc w:val="left"/>
      <w:pPr>
        <w:ind w:left="6480" w:hanging="360"/>
      </w:pPr>
      <w:rPr>
        <w:rFonts w:ascii="Wingdings" w:hAnsi="Wingdings" w:cs="Wingdings" w:hint="default"/>
      </w:rPr>
    </w:lvl>
  </w:abstractNum>
  <w:abstractNum w:abstractNumId="18" w15:restartNumberingAfterBreak="0">
    <w:nsid w:val="41CC7F6D"/>
    <w:multiLevelType w:val="hybridMultilevel"/>
    <w:tmpl w:val="9CFE4BFC"/>
    <w:lvl w:ilvl="0" w:tplc="9033116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42D2A72"/>
    <w:multiLevelType w:val="hybridMultilevel"/>
    <w:tmpl w:val="2B3AAEDA"/>
    <w:lvl w:ilvl="0" w:tplc="55F629D4">
      <w:start w:val="1"/>
      <w:numFmt w:val="bullet"/>
      <w:lvlText w:val=""/>
      <w:lvlJc w:val="left"/>
      <w:pPr>
        <w:ind w:left="720" w:hanging="360"/>
      </w:pPr>
      <w:rPr>
        <w:rFonts w:ascii="Symbol" w:hAnsi="Symbol" w:cs="Symbol" w:hint="default"/>
        <w:sz w:val="18"/>
        <w:szCs w:val="18"/>
      </w:rPr>
    </w:lvl>
    <w:lvl w:ilvl="1" w:tplc="0C8A6B9E">
      <w:start w:val="1"/>
      <w:numFmt w:val="bullet"/>
      <w:lvlText w:val="o"/>
      <w:lvlJc w:val="left"/>
      <w:pPr>
        <w:ind w:left="1440" w:hanging="360"/>
      </w:pPr>
      <w:rPr>
        <w:rFonts w:ascii="Courier New" w:hAnsi="Courier New" w:cs="Courier New" w:hint="default"/>
      </w:rPr>
    </w:lvl>
    <w:lvl w:ilvl="2" w:tplc="FC3AC87E">
      <w:start w:val="1"/>
      <w:numFmt w:val="bullet"/>
      <w:lvlText w:val=""/>
      <w:lvlJc w:val="left"/>
      <w:pPr>
        <w:ind w:left="2160" w:hanging="360"/>
      </w:pPr>
      <w:rPr>
        <w:rFonts w:ascii="Wingdings" w:hAnsi="Wingdings" w:cs="Wingdings" w:hint="default"/>
      </w:rPr>
    </w:lvl>
    <w:lvl w:ilvl="3" w:tplc="1B18E7F0">
      <w:start w:val="1"/>
      <w:numFmt w:val="bullet"/>
      <w:lvlText w:val=""/>
      <w:lvlJc w:val="left"/>
      <w:pPr>
        <w:ind w:left="2880" w:hanging="360"/>
      </w:pPr>
      <w:rPr>
        <w:rFonts w:ascii="Symbol" w:hAnsi="Symbol" w:cs="Symbol" w:hint="default"/>
      </w:rPr>
    </w:lvl>
    <w:lvl w:ilvl="4" w:tplc="9C8E8930">
      <w:start w:val="1"/>
      <w:numFmt w:val="bullet"/>
      <w:lvlText w:val="o"/>
      <w:lvlJc w:val="left"/>
      <w:pPr>
        <w:ind w:left="3600" w:hanging="360"/>
      </w:pPr>
      <w:rPr>
        <w:rFonts w:ascii="Courier New" w:hAnsi="Courier New" w:cs="Courier New" w:hint="default"/>
      </w:rPr>
    </w:lvl>
    <w:lvl w:ilvl="5" w:tplc="5BA65DE4">
      <w:start w:val="1"/>
      <w:numFmt w:val="bullet"/>
      <w:lvlText w:val=""/>
      <w:lvlJc w:val="left"/>
      <w:pPr>
        <w:ind w:left="4320" w:hanging="360"/>
      </w:pPr>
      <w:rPr>
        <w:rFonts w:ascii="Wingdings" w:hAnsi="Wingdings" w:cs="Wingdings" w:hint="default"/>
      </w:rPr>
    </w:lvl>
    <w:lvl w:ilvl="6" w:tplc="73FE33C8">
      <w:start w:val="1"/>
      <w:numFmt w:val="bullet"/>
      <w:lvlText w:val=""/>
      <w:lvlJc w:val="left"/>
      <w:pPr>
        <w:ind w:left="5040" w:hanging="360"/>
      </w:pPr>
      <w:rPr>
        <w:rFonts w:ascii="Symbol" w:hAnsi="Symbol" w:cs="Symbol" w:hint="default"/>
      </w:rPr>
    </w:lvl>
    <w:lvl w:ilvl="7" w:tplc="D7600968">
      <w:start w:val="1"/>
      <w:numFmt w:val="bullet"/>
      <w:lvlText w:val="o"/>
      <w:lvlJc w:val="left"/>
      <w:pPr>
        <w:ind w:left="5760" w:hanging="360"/>
      </w:pPr>
      <w:rPr>
        <w:rFonts w:ascii="Courier New" w:hAnsi="Courier New" w:cs="Courier New" w:hint="default"/>
      </w:rPr>
    </w:lvl>
    <w:lvl w:ilvl="8" w:tplc="3F8A04FA">
      <w:start w:val="1"/>
      <w:numFmt w:val="bullet"/>
      <w:lvlText w:val=""/>
      <w:lvlJc w:val="left"/>
      <w:pPr>
        <w:ind w:left="6480" w:hanging="360"/>
      </w:pPr>
      <w:rPr>
        <w:rFonts w:ascii="Wingdings" w:hAnsi="Wingdings" w:cs="Wingdings" w:hint="default"/>
      </w:rPr>
    </w:lvl>
  </w:abstractNum>
  <w:abstractNum w:abstractNumId="20" w15:restartNumberingAfterBreak="0">
    <w:nsid w:val="4BA40BDA"/>
    <w:multiLevelType w:val="hybridMultilevel"/>
    <w:tmpl w:val="9E1CFFCE"/>
    <w:lvl w:ilvl="0" w:tplc="3676DF82">
      <w:start w:val="1"/>
      <w:numFmt w:val="bullet"/>
      <w:lvlText w:val=""/>
      <w:lvlJc w:val="left"/>
      <w:pPr>
        <w:ind w:left="720" w:hanging="360"/>
      </w:pPr>
      <w:rPr>
        <w:rFonts w:ascii="Symbol" w:hAnsi="Symbol" w:cs="Symbol" w:hint="default"/>
        <w:sz w:val="18"/>
        <w:szCs w:val="18"/>
      </w:rPr>
    </w:lvl>
    <w:lvl w:ilvl="1" w:tplc="FA484EE4">
      <w:start w:val="1"/>
      <w:numFmt w:val="bullet"/>
      <w:lvlText w:val="o"/>
      <w:lvlJc w:val="left"/>
      <w:pPr>
        <w:ind w:left="1440" w:hanging="360"/>
      </w:pPr>
      <w:rPr>
        <w:rFonts w:ascii="Courier New" w:hAnsi="Courier New" w:cs="Courier New" w:hint="default"/>
      </w:rPr>
    </w:lvl>
    <w:lvl w:ilvl="2" w:tplc="F9DE7A24">
      <w:start w:val="1"/>
      <w:numFmt w:val="bullet"/>
      <w:lvlText w:val=""/>
      <w:lvlJc w:val="left"/>
      <w:pPr>
        <w:ind w:left="2160" w:hanging="360"/>
      </w:pPr>
      <w:rPr>
        <w:rFonts w:ascii="Wingdings" w:hAnsi="Wingdings" w:cs="Wingdings" w:hint="default"/>
      </w:rPr>
    </w:lvl>
    <w:lvl w:ilvl="3" w:tplc="4712FB62">
      <w:start w:val="1"/>
      <w:numFmt w:val="bullet"/>
      <w:lvlText w:val=""/>
      <w:lvlJc w:val="left"/>
      <w:pPr>
        <w:ind w:left="2880" w:hanging="360"/>
      </w:pPr>
      <w:rPr>
        <w:rFonts w:ascii="Symbol" w:hAnsi="Symbol" w:cs="Symbol" w:hint="default"/>
      </w:rPr>
    </w:lvl>
    <w:lvl w:ilvl="4" w:tplc="7084EFD4">
      <w:start w:val="1"/>
      <w:numFmt w:val="bullet"/>
      <w:lvlText w:val="o"/>
      <w:lvlJc w:val="left"/>
      <w:pPr>
        <w:ind w:left="3600" w:hanging="360"/>
      </w:pPr>
      <w:rPr>
        <w:rFonts w:ascii="Courier New" w:hAnsi="Courier New" w:cs="Courier New" w:hint="default"/>
      </w:rPr>
    </w:lvl>
    <w:lvl w:ilvl="5" w:tplc="4028A5F2">
      <w:start w:val="1"/>
      <w:numFmt w:val="bullet"/>
      <w:lvlText w:val=""/>
      <w:lvlJc w:val="left"/>
      <w:pPr>
        <w:ind w:left="4320" w:hanging="360"/>
      </w:pPr>
      <w:rPr>
        <w:rFonts w:ascii="Wingdings" w:hAnsi="Wingdings" w:cs="Wingdings" w:hint="default"/>
      </w:rPr>
    </w:lvl>
    <w:lvl w:ilvl="6" w:tplc="DFFE9602">
      <w:start w:val="1"/>
      <w:numFmt w:val="bullet"/>
      <w:lvlText w:val=""/>
      <w:lvlJc w:val="left"/>
      <w:pPr>
        <w:ind w:left="5040" w:hanging="360"/>
      </w:pPr>
      <w:rPr>
        <w:rFonts w:ascii="Symbol" w:hAnsi="Symbol" w:cs="Symbol" w:hint="default"/>
      </w:rPr>
    </w:lvl>
    <w:lvl w:ilvl="7" w:tplc="357643F8">
      <w:start w:val="1"/>
      <w:numFmt w:val="bullet"/>
      <w:lvlText w:val="o"/>
      <w:lvlJc w:val="left"/>
      <w:pPr>
        <w:ind w:left="5760" w:hanging="360"/>
      </w:pPr>
      <w:rPr>
        <w:rFonts w:ascii="Courier New" w:hAnsi="Courier New" w:cs="Courier New" w:hint="default"/>
      </w:rPr>
    </w:lvl>
    <w:lvl w:ilvl="8" w:tplc="E9A2710E">
      <w:start w:val="1"/>
      <w:numFmt w:val="bullet"/>
      <w:lvlText w:val=""/>
      <w:lvlJc w:val="left"/>
      <w:pPr>
        <w:ind w:left="6480" w:hanging="360"/>
      </w:pPr>
      <w:rPr>
        <w:rFonts w:ascii="Wingdings" w:hAnsi="Wingdings" w:cs="Wingdings" w:hint="default"/>
      </w:rPr>
    </w:lvl>
  </w:abstractNum>
  <w:abstractNum w:abstractNumId="21" w15:restartNumberingAfterBreak="0">
    <w:nsid w:val="4DB01CF3"/>
    <w:multiLevelType w:val="hybridMultilevel"/>
    <w:tmpl w:val="8FBA6D52"/>
    <w:lvl w:ilvl="0" w:tplc="7576A204">
      <w:start w:val="1"/>
      <w:numFmt w:val="bullet"/>
      <w:lvlText w:val=""/>
      <w:lvlJc w:val="left"/>
      <w:pPr>
        <w:ind w:left="720" w:hanging="360"/>
      </w:pPr>
      <w:rPr>
        <w:rFonts w:ascii="Symbol" w:hAnsi="Symbol" w:cs="Symbol" w:hint="default"/>
        <w:sz w:val="18"/>
        <w:szCs w:val="18"/>
      </w:rPr>
    </w:lvl>
    <w:lvl w:ilvl="1" w:tplc="E8580A28">
      <w:start w:val="1"/>
      <w:numFmt w:val="bullet"/>
      <w:lvlText w:val="o"/>
      <w:lvlJc w:val="left"/>
      <w:pPr>
        <w:ind w:left="1440" w:hanging="360"/>
      </w:pPr>
      <w:rPr>
        <w:rFonts w:ascii="Courier New" w:hAnsi="Courier New" w:cs="Courier New" w:hint="default"/>
      </w:rPr>
    </w:lvl>
    <w:lvl w:ilvl="2" w:tplc="F0DCCE82">
      <w:start w:val="1"/>
      <w:numFmt w:val="bullet"/>
      <w:lvlText w:val=""/>
      <w:lvlJc w:val="left"/>
      <w:pPr>
        <w:ind w:left="2160" w:hanging="360"/>
      </w:pPr>
      <w:rPr>
        <w:rFonts w:ascii="Wingdings" w:hAnsi="Wingdings" w:cs="Wingdings" w:hint="default"/>
      </w:rPr>
    </w:lvl>
    <w:lvl w:ilvl="3" w:tplc="E0C8091E">
      <w:start w:val="1"/>
      <w:numFmt w:val="bullet"/>
      <w:lvlText w:val=""/>
      <w:lvlJc w:val="left"/>
      <w:pPr>
        <w:ind w:left="2880" w:hanging="360"/>
      </w:pPr>
      <w:rPr>
        <w:rFonts w:ascii="Symbol" w:hAnsi="Symbol" w:cs="Symbol" w:hint="default"/>
      </w:rPr>
    </w:lvl>
    <w:lvl w:ilvl="4" w:tplc="0A6AD3F6">
      <w:start w:val="1"/>
      <w:numFmt w:val="bullet"/>
      <w:lvlText w:val="o"/>
      <w:lvlJc w:val="left"/>
      <w:pPr>
        <w:ind w:left="3600" w:hanging="360"/>
      </w:pPr>
      <w:rPr>
        <w:rFonts w:ascii="Courier New" w:hAnsi="Courier New" w:cs="Courier New" w:hint="default"/>
      </w:rPr>
    </w:lvl>
    <w:lvl w:ilvl="5" w:tplc="188C23C6">
      <w:start w:val="1"/>
      <w:numFmt w:val="bullet"/>
      <w:lvlText w:val=""/>
      <w:lvlJc w:val="left"/>
      <w:pPr>
        <w:ind w:left="4320" w:hanging="360"/>
      </w:pPr>
      <w:rPr>
        <w:rFonts w:ascii="Wingdings" w:hAnsi="Wingdings" w:cs="Wingdings" w:hint="default"/>
      </w:rPr>
    </w:lvl>
    <w:lvl w:ilvl="6" w:tplc="EDBCDE54">
      <w:start w:val="1"/>
      <w:numFmt w:val="bullet"/>
      <w:lvlText w:val=""/>
      <w:lvlJc w:val="left"/>
      <w:pPr>
        <w:ind w:left="5040" w:hanging="360"/>
      </w:pPr>
      <w:rPr>
        <w:rFonts w:ascii="Symbol" w:hAnsi="Symbol" w:cs="Symbol" w:hint="default"/>
      </w:rPr>
    </w:lvl>
    <w:lvl w:ilvl="7" w:tplc="CA8A918E">
      <w:start w:val="1"/>
      <w:numFmt w:val="bullet"/>
      <w:lvlText w:val="o"/>
      <w:lvlJc w:val="left"/>
      <w:pPr>
        <w:ind w:left="5760" w:hanging="360"/>
      </w:pPr>
      <w:rPr>
        <w:rFonts w:ascii="Courier New" w:hAnsi="Courier New" w:cs="Courier New" w:hint="default"/>
      </w:rPr>
    </w:lvl>
    <w:lvl w:ilvl="8" w:tplc="7C929260">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F1C29AB"/>
    <w:multiLevelType w:val="hybridMultilevel"/>
    <w:tmpl w:val="820C721E"/>
    <w:lvl w:ilvl="0" w:tplc="8196F7C8">
      <w:start w:val="1"/>
      <w:numFmt w:val="bullet"/>
      <w:lvlText w:val=""/>
      <w:lvlJc w:val="left"/>
      <w:pPr>
        <w:ind w:left="720" w:hanging="360"/>
      </w:pPr>
      <w:rPr>
        <w:rFonts w:ascii="Symbol" w:hAnsi="Symbol" w:cs="Symbol" w:hint="default"/>
        <w:sz w:val="18"/>
        <w:szCs w:val="18"/>
      </w:rPr>
    </w:lvl>
    <w:lvl w:ilvl="1" w:tplc="4126C1C8">
      <w:start w:val="1"/>
      <w:numFmt w:val="bullet"/>
      <w:lvlText w:val="o"/>
      <w:lvlJc w:val="left"/>
      <w:pPr>
        <w:ind w:left="1440" w:hanging="360"/>
      </w:pPr>
      <w:rPr>
        <w:rFonts w:ascii="Courier New" w:hAnsi="Courier New" w:cs="Courier New" w:hint="default"/>
      </w:rPr>
    </w:lvl>
    <w:lvl w:ilvl="2" w:tplc="AC6C2CBC">
      <w:start w:val="1"/>
      <w:numFmt w:val="bullet"/>
      <w:lvlText w:val=""/>
      <w:lvlJc w:val="left"/>
      <w:pPr>
        <w:ind w:left="2160" w:hanging="360"/>
      </w:pPr>
      <w:rPr>
        <w:rFonts w:ascii="Wingdings" w:hAnsi="Wingdings" w:cs="Wingdings" w:hint="default"/>
      </w:rPr>
    </w:lvl>
    <w:lvl w:ilvl="3" w:tplc="758A9FA6">
      <w:start w:val="1"/>
      <w:numFmt w:val="bullet"/>
      <w:lvlText w:val=""/>
      <w:lvlJc w:val="left"/>
      <w:pPr>
        <w:ind w:left="2880" w:hanging="360"/>
      </w:pPr>
      <w:rPr>
        <w:rFonts w:ascii="Symbol" w:hAnsi="Symbol" w:cs="Symbol" w:hint="default"/>
      </w:rPr>
    </w:lvl>
    <w:lvl w:ilvl="4" w:tplc="14E88BA8">
      <w:start w:val="1"/>
      <w:numFmt w:val="bullet"/>
      <w:lvlText w:val="o"/>
      <w:lvlJc w:val="left"/>
      <w:pPr>
        <w:ind w:left="3600" w:hanging="360"/>
      </w:pPr>
      <w:rPr>
        <w:rFonts w:ascii="Courier New" w:hAnsi="Courier New" w:cs="Courier New" w:hint="default"/>
      </w:rPr>
    </w:lvl>
    <w:lvl w:ilvl="5" w:tplc="4754F8CA">
      <w:start w:val="1"/>
      <w:numFmt w:val="bullet"/>
      <w:lvlText w:val=""/>
      <w:lvlJc w:val="left"/>
      <w:pPr>
        <w:ind w:left="4320" w:hanging="360"/>
      </w:pPr>
      <w:rPr>
        <w:rFonts w:ascii="Wingdings" w:hAnsi="Wingdings" w:cs="Wingdings" w:hint="default"/>
      </w:rPr>
    </w:lvl>
    <w:lvl w:ilvl="6" w:tplc="DF02F7AE">
      <w:start w:val="1"/>
      <w:numFmt w:val="bullet"/>
      <w:lvlText w:val=""/>
      <w:lvlJc w:val="left"/>
      <w:pPr>
        <w:ind w:left="5040" w:hanging="360"/>
      </w:pPr>
      <w:rPr>
        <w:rFonts w:ascii="Symbol" w:hAnsi="Symbol" w:cs="Symbol" w:hint="default"/>
      </w:rPr>
    </w:lvl>
    <w:lvl w:ilvl="7" w:tplc="4F88968C">
      <w:start w:val="1"/>
      <w:numFmt w:val="bullet"/>
      <w:lvlText w:val="o"/>
      <w:lvlJc w:val="left"/>
      <w:pPr>
        <w:ind w:left="5760" w:hanging="360"/>
      </w:pPr>
      <w:rPr>
        <w:rFonts w:ascii="Courier New" w:hAnsi="Courier New" w:cs="Courier New" w:hint="default"/>
      </w:rPr>
    </w:lvl>
    <w:lvl w:ilvl="8" w:tplc="238ADE94">
      <w:start w:val="1"/>
      <w:numFmt w:val="bullet"/>
      <w:lvlText w:val=""/>
      <w:lvlJc w:val="left"/>
      <w:pPr>
        <w:ind w:left="6480" w:hanging="360"/>
      </w:pPr>
      <w:rPr>
        <w:rFonts w:ascii="Wingdings" w:hAnsi="Wingdings" w:cs="Wingdings" w:hint="default"/>
      </w:r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3162FC2"/>
    <w:multiLevelType w:val="hybridMultilevel"/>
    <w:tmpl w:val="AA1EF38A"/>
    <w:lvl w:ilvl="0" w:tplc="A658274E">
      <w:start w:val="1"/>
      <w:numFmt w:val="bullet"/>
      <w:lvlText w:val=""/>
      <w:lvlJc w:val="left"/>
      <w:pPr>
        <w:ind w:left="720" w:hanging="360"/>
      </w:pPr>
      <w:rPr>
        <w:rFonts w:ascii="Symbol" w:hAnsi="Symbol" w:cs="Symbol" w:hint="default"/>
        <w:sz w:val="18"/>
        <w:szCs w:val="18"/>
      </w:rPr>
    </w:lvl>
    <w:lvl w:ilvl="1" w:tplc="1DD25656">
      <w:start w:val="1"/>
      <w:numFmt w:val="bullet"/>
      <w:lvlText w:val="o"/>
      <w:lvlJc w:val="left"/>
      <w:pPr>
        <w:ind w:left="1440" w:hanging="360"/>
      </w:pPr>
      <w:rPr>
        <w:rFonts w:ascii="Courier New" w:hAnsi="Courier New" w:cs="Courier New" w:hint="default"/>
      </w:rPr>
    </w:lvl>
    <w:lvl w:ilvl="2" w:tplc="715C3B54">
      <w:start w:val="1"/>
      <w:numFmt w:val="bullet"/>
      <w:lvlText w:val=""/>
      <w:lvlJc w:val="left"/>
      <w:pPr>
        <w:ind w:left="2160" w:hanging="360"/>
      </w:pPr>
      <w:rPr>
        <w:rFonts w:ascii="Wingdings" w:hAnsi="Wingdings" w:cs="Wingdings" w:hint="default"/>
      </w:rPr>
    </w:lvl>
    <w:lvl w:ilvl="3" w:tplc="7E6678C0">
      <w:start w:val="1"/>
      <w:numFmt w:val="bullet"/>
      <w:lvlText w:val=""/>
      <w:lvlJc w:val="left"/>
      <w:pPr>
        <w:ind w:left="2880" w:hanging="360"/>
      </w:pPr>
      <w:rPr>
        <w:rFonts w:ascii="Symbol" w:hAnsi="Symbol" w:cs="Symbol" w:hint="default"/>
      </w:rPr>
    </w:lvl>
    <w:lvl w:ilvl="4" w:tplc="F536D118">
      <w:start w:val="1"/>
      <w:numFmt w:val="bullet"/>
      <w:lvlText w:val="o"/>
      <w:lvlJc w:val="left"/>
      <w:pPr>
        <w:ind w:left="3600" w:hanging="360"/>
      </w:pPr>
      <w:rPr>
        <w:rFonts w:ascii="Courier New" w:hAnsi="Courier New" w:cs="Courier New" w:hint="default"/>
      </w:rPr>
    </w:lvl>
    <w:lvl w:ilvl="5" w:tplc="3E56DA32">
      <w:start w:val="1"/>
      <w:numFmt w:val="bullet"/>
      <w:lvlText w:val=""/>
      <w:lvlJc w:val="left"/>
      <w:pPr>
        <w:ind w:left="4320" w:hanging="360"/>
      </w:pPr>
      <w:rPr>
        <w:rFonts w:ascii="Wingdings" w:hAnsi="Wingdings" w:cs="Wingdings" w:hint="default"/>
      </w:rPr>
    </w:lvl>
    <w:lvl w:ilvl="6" w:tplc="71346940">
      <w:start w:val="1"/>
      <w:numFmt w:val="bullet"/>
      <w:lvlText w:val=""/>
      <w:lvlJc w:val="left"/>
      <w:pPr>
        <w:ind w:left="5040" w:hanging="360"/>
      </w:pPr>
      <w:rPr>
        <w:rFonts w:ascii="Symbol" w:hAnsi="Symbol" w:cs="Symbol" w:hint="default"/>
      </w:rPr>
    </w:lvl>
    <w:lvl w:ilvl="7" w:tplc="4F246EB8">
      <w:start w:val="1"/>
      <w:numFmt w:val="bullet"/>
      <w:lvlText w:val="o"/>
      <w:lvlJc w:val="left"/>
      <w:pPr>
        <w:ind w:left="5760" w:hanging="360"/>
      </w:pPr>
      <w:rPr>
        <w:rFonts w:ascii="Courier New" w:hAnsi="Courier New" w:cs="Courier New" w:hint="default"/>
      </w:rPr>
    </w:lvl>
    <w:lvl w:ilvl="8" w:tplc="140EDA5A">
      <w:start w:val="1"/>
      <w:numFmt w:val="bullet"/>
      <w:lvlText w:val=""/>
      <w:lvlJc w:val="left"/>
      <w:pPr>
        <w:ind w:left="6480" w:hanging="360"/>
      </w:pPr>
      <w:rPr>
        <w:rFonts w:ascii="Wingdings" w:hAnsi="Wingdings" w:cs="Wingdings" w:hint="default"/>
      </w:rPr>
    </w:lvl>
  </w:abstractNum>
  <w:abstractNum w:abstractNumId="26" w15:restartNumberingAfterBreak="0">
    <w:nsid w:val="5376211C"/>
    <w:multiLevelType w:val="hybridMultilevel"/>
    <w:tmpl w:val="ABB4C070"/>
    <w:lvl w:ilvl="0" w:tplc="292832D2">
      <w:start w:val="1"/>
      <w:numFmt w:val="bullet"/>
      <w:lvlText w:val=""/>
      <w:lvlJc w:val="left"/>
      <w:pPr>
        <w:ind w:left="720" w:hanging="360"/>
      </w:pPr>
      <w:rPr>
        <w:rFonts w:ascii="Symbol" w:hAnsi="Symbol" w:cs="Symbol" w:hint="default"/>
        <w:sz w:val="18"/>
        <w:szCs w:val="18"/>
      </w:rPr>
    </w:lvl>
    <w:lvl w:ilvl="1" w:tplc="24B81950">
      <w:start w:val="1"/>
      <w:numFmt w:val="bullet"/>
      <w:lvlText w:val="o"/>
      <w:lvlJc w:val="left"/>
      <w:pPr>
        <w:ind w:left="1440" w:hanging="360"/>
      </w:pPr>
      <w:rPr>
        <w:rFonts w:ascii="Courier New" w:hAnsi="Courier New" w:cs="Courier New" w:hint="default"/>
      </w:rPr>
    </w:lvl>
    <w:lvl w:ilvl="2" w:tplc="674689B6">
      <w:start w:val="1"/>
      <w:numFmt w:val="bullet"/>
      <w:lvlText w:val=""/>
      <w:lvlJc w:val="left"/>
      <w:pPr>
        <w:ind w:left="2160" w:hanging="360"/>
      </w:pPr>
      <w:rPr>
        <w:rFonts w:ascii="Wingdings" w:hAnsi="Wingdings" w:cs="Wingdings" w:hint="default"/>
      </w:rPr>
    </w:lvl>
    <w:lvl w:ilvl="3" w:tplc="9A785780">
      <w:start w:val="1"/>
      <w:numFmt w:val="bullet"/>
      <w:lvlText w:val=""/>
      <w:lvlJc w:val="left"/>
      <w:pPr>
        <w:ind w:left="2880" w:hanging="360"/>
      </w:pPr>
      <w:rPr>
        <w:rFonts w:ascii="Symbol" w:hAnsi="Symbol" w:cs="Symbol" w:hint="default"/>
      </w:rPr>
    </w:lvl>
    <w:lvl w:ilvl="4" w:tplc="637AC54A">
      <w:start w:val="1"/>
      <w:numFmt w:val="bullet"/>
      <w:lvlText w:val="o"/>
      <w:lvlJc w:val="left"/>
      <w:pPr>
        <w:ind w:left="3600" w:hanging="360"/>
      </w:pPr>
      <w:rPr>
        <w:rFonts w:ascii="Courier New" w:hAnsi="Courier New" w:cs="Courier New" w:hint="default"/>
      </w:rPr>
    </w:lvl>
    <w:lvl w:ilvl="5" w:tplc="2FD8C7E2">
      <w:start w:val="1"/>
      <w:numFmt w:val="bullet"/>
      <w:lvlText w:val=""/>
      <w:lvlJc w:val="left"/>
      <w:pPr>
        <w:ind w:left="4320" w:hanging="360"/>
      </w:pPr>
      <w:rPr>
        <w:rFonts w:ascii="Wingdings" w:hAnsi="Wingdings" w:cs="Wingdings" w:hint="default"/>
      </w:rPr>
    </w:lvl>
    <w:lvl w:ilvl="6" w:tplc="AE5EEAFC">
      <w:start w:val="1"/>
      <w:numFmt w:val="bullet"/>
      <w:lvlText w:val=""/>
      <w:lvlJc w:val="left"/>
      <w:pPr>
        <w:ind w:left="5040" w:hanging="360"/>
      </w:pPr>
      <w:rPr>
        <w:rFonts w:ascii="Symbol" w:hAnsi="Symbol" w:cs="Symbol" w:hint="default"/>
      </w:rPr>
    </w:lvl>
    <w:lvl w:ilvl="7" w:tplc="7804BD9E">
      <w:start w:val="1"/>
      <w:numFmt w:val="bullet"/>
      <w:lvlText w:val="o"/>
      <w:lvlJc w:val="left"/>
      <w:pPr>
        <w:ind w:left="5760" w:hanging="360"/>
      </w:pPr>
      <w:rPr>
        <w:rFonts w:ascii="Courier New" w:hAnsi="Courier New" w:cs="Courier New" w:hint="default"/>
      </w:rPr>
    </w:lvl>
    <w:lvl w:ilvl="8" w:tplc="E73EDF3C">
      <w:start w:val="1"/>
      <w:numFmt w:val="bullet"/>
      <w:lvlText w:val=""/>
      <w:lvlJc w:val="left"/>
      <w:pPr>
        <w:ind w:left="6480" w:hanging="360"/>
      </w:pPr>
      <w:rPr>
        <w:rFonts w:ascii="Wingdings" w:hAnsi="Wingdings" w:cs="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72D2C23"/>
    <w:multiLevelType w:val="multilevel"/>
    <w:tmpl w:val="FE70B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0918FE"/>
    <w:multiLevelType w:val="hybridMultilevel"/>
    <w:tmpl w:val="DB98E53E"/>
    <w:lvl w:ilvl="0" w:tplc="18BC2EBA">
      <w:start w:val="1"/>
      <w:numFmt w:val="bullet"/>
      <w:lvlText w:val=""/>
      <w:lvlJc w:val="left"/>
      <w:pPr>
        <w:ind w:left="720" w:hanging="360"/>
      </w:pPr>
      <w:rPr>
        <w:rFonts w:ascii="Symbol" w:hAnsi="Symbol" w:cs="Symbol" w:hint="default"/>
        <w:sz w:val="18"/>
        <w:szCs w:val="18"/>
      </w:rPr>
    </w:lvl>
    <w:lvl w:ilvl="1" w:tplc="DC8458D6">
      <w:start w:val="1"/>
      <w:numFmt w:val="bullet"/>
      <w:lvlText w:val="o"/>
      <w:lvlJc w:val="left"/>
      <w:pPr>
        <w:ind w:left="1440" w:hanging="360"/>
      </w:pPr>
      <w:rPr>
        <w:rFonts w:ascii="Courier New" w:hAnsi="Courier New" w:cs="Courier New" w:hint="default"/>
      </w:rPr>
    </w:lvl>
    <w:lvl w:ilvl="2" w:tplc="795E775E">
      <w:start w:val="1"/>
      <w:numFmt w:val="bullet"/>
      <w:lvlText w:val=""/>
      <w:lvlJc w:val="left"/>
      <w:pPr>
        <w:ind w:left="2160" w:hanging="360"/>
      </w:pPr>
      <w:rPr>
        <w:rFonts w:ascii="Wingdings" w:hAnsi="Wingdings" w:cs="Wingdings" w:hint="default"/>
      </w:rPr>
    </w:lvl>
    <w:lvl w:ilvl="3" w:tplc="F2066F18">
      <w:start w:val="1"/>
      <w:numFmt w:val="bullet"/>
      <w:lvlText w:val=""/>
      <w:lvlJc w:val="left"/>
      <w:pPr>
        <w:ind w:left="2880" w:hanging="360"/>
      </w:pPr>
      <w:rPr>
        <w:rFonts w:ascii="Symbol" w:hAnsi="Symbol" w:cs="Symbol" w:hint="default"/>
      </w:rPr>
    </w:lvl>
    <w:lvl w:ilvl="4" w:tplc="879E4DFC">
      <w:start w:val="1"/>
      <w:numFmt w:val="bullet"/>
      <w:lvlText w:val="o"/>
      <w:lvlJc w:val="left"/>
      <w:pPr>
        <w:ind w:left="3600" w:hanging="360"/>
      </w:pPr>
      <w:rPr>
        <w:rFonts w:ascii="Courier New" w:hAnsi="Courier New" w:cs="Courier New" w:hint="default"/>
      </w:rPr>
    </w:lvl>
    <w:lvl w:ilvl="5" w:tplc="2BDE59E0">
      <w:start w:val="1"/>
      <w:numFmt w:val="bullet"/>
      <w:lvlText w:val=""/>
      <w:lvlJc w:val="left"/>
      <w:pPr>
        <w:ind w:left="4320" w:hanging="360"/>
      </w:pPr>
      <w:rPr>
        <w:rFonts w:ascii="Wingdings" w:hAnsi="Wingdings" w:cs="Wingdings" w:hint="default"/>
      </w:rPr>
    </w:lvl>
    <w:lvl w:ilvl="6" w:tplc="548608E4">
      <w:start w:val="1"/>
      <w:numFmt w:val="bullet"/>
      <w:lvlText w:val=""/>
      <w:lvlJc w:val="left"/>
      <w:pPr>
        <w:ind w:left="5040" w:hanging="360"/>
      </w:pPr>
      <w:rPr>
        <w:rFonts w:ascii="Symbol" w:hAnsi="Symbol" w:cs="Symbol" w:hint="default"/>
      </w:rPr>
    </w:lvl>
    <w:lvl w:ilvl="7" w:tplc="70748CF0">
      <w:start w:val="1"/>
      <w:numFmt w:val="bullet"/>
      <w:lvlText w:val="o"/>
      <w:lvlJc w:val="left"/>
      <w:pPr>
        <w:ind w:left="5760" w:hanging="360"/>
      </w:pPr>
      <w:rPr>
        <w:rFonts w:ascii="Courier New" w:hAnsi="Courier New" w:cs="Courier New" w:hint="default"/>
      </w:rPr>
    </w:lvl>
    <w:lvl w:ilvl="8" w:tplc="7CE86338">
      <w:start w:val="1"/>
      <w:numFmt w:val="bullet"/>
      <w:lvlText w:val=""/>
      <w:lvlJc w:val="left"/>
      <w:pPr>
        <w:ind w:left="6480" w:hanging="360"/>
      </w:pPr>
      <w:rPr>
        <w:rFonts w:ascii="Wingdings" w:hAnsi="Wingdings" w:cs="Wingdings" w:hint="default"/>
      </w:rPr>
    </w:lvl>
  </w:abstractNum>
  <w:abstractNum w:abstractNumId="31" w15:restartNumberingAfterBreak="0">
    <w:nsid w:val="58AB568E"/>
    <w:multiLevelType w:val="hybridMultilevel"/>
    <w:tmpl w:val="8AB4AE2A"/>
    <w:lvl w:ilvl="0" w:tplc="05DACC6E">
      <w:start w:val="1"/>
      <w:numFmt w:val="bullet"/>
      <w:lvlText w:val=""/>
      <w:lvlJc w:val="left"/>
      <w:pPr>
        <w:ind w:left="720" w:hanging="360"/>
      </w:pPr>
      <w:rPr>
        <w:rFonts w:ascii="Symbol" w:hAnsi="Symbol" w:cs="Symbol" w:hint="default"/>
        <w:sz w:val="18"/>
        <w:szCs w:val="18"/>
      </w:rPr>
    </w:lvl>
    <w:lvl w:ilvl="1" w:tplc="0D5AA42A">
      <w:start w:val="1"/>
      <w:numFmt w:val="bullet"/>
      <w:lvlText w:val="o"/>
      <w:lvlJc w:val="left"/>
      <w:pPr>
        <w:ind w:left="1440" w:hanging="360"/>
      </w:pPr>
      <w:rPr>
        <w:rFonts w:ascii="Courier New" w:hAnsi="Courier New" w:cs="Courier New" w:hint="default"/>
      </w:rPr>
    </w:lvl>
    <w:lvl w:ilvl="2" w:tplc="508EBBB6">
      <w:start w:val="1"/>
      <w:numFmt w:val="bullet"/>
      <w:lvlText w:val=""/>
      <w:lvlJc w:val="left"/>
      <w:pPr>
        <w:ind w:left="2160" w:hanging="360"/>
      </w:pPr>
      <w:rPr>
        <w:rFonts w:ascii="Wingdings" w:hAnsi="Wingdings" w:cs="Wingdings" w:hint="default"/>
      </w:rPr>
    </w:lvl>
    <w:lvl w:ilvl="3" w:tplc="C81E9B1C">
      <w:start w:val="1"/>
      <w:numFmt w:val="bullet"/>
      <w:lvlText w:val=""/>
      <w:lvlJc w:val="left"/>
      <w:pPr>
        <w:ind w:left="2880" w:hanging="360"/>
      </w:pPr>
      <w:rPr>
        <w:rFonts w:ascii="Symbol" w:hAnsi="Symbol" w:cs="Symbol" w:hint="default"/>
      </w:rPr>
    </w:lvl>
    <w:lvl w:ilvl="4" w:tplc="E98A0B36">
      <w:start w:val="1"/>
      <w:numFmt w:val="bullet"/>
      <w:lvlText w:val="o"/>
      <w:lvlJc w:val="left"/>
      <w:pPr>
        <w:ind w:left="3600" w:hanging="360"/>
      </w:pPr>
      <w:rPr>
        <w:rFonts w:ascii="Courier New" w:hAnsi="Courier New" w:cs="Courier New" w:hint="default"/>
      </w:rPr>
    </w:lvl>
    <w:lvl w:ilvl="5" w:tplc="7D70A1F6">
      <w:start w:val="1"/>
      <w:numFmt w:val="bullet"/>
      <w:lvlText w:val=""/>
      <w:lvlJc w:val="left"/>
      <w:pPr>
        <w:ind w:left="4320" w:hanging="360"/>
      </w:pPr>
      <w:rPr>
        <w:rFonts w:ascii="Wingdings" w:hAnsi="Wingdings" w:cs="Wingdings" w:hint="default"/>
      </w:rPr>
    </w:lvl>
    <w:lvl w:ilvl="6" w:tplc="03589B2E">
      <w:start w:val="1"/>
      <w:numFmt w:val="bullet"/>
      <w:lvlText w:val=""/>
      <w:lvlJc w:val="left"/>
      <w:pPr>
        <w:ind w:left="5040" w:hanging="360"/>
      </w:pPr>
      <w:rPr>
        <w:rFonts w:ascii="Symbol" w:hAnsi="Symbol" w:cs="Symbol" w:hint="default"/>
      </w:rPr>
    </w:lvl>
    <w:lvl w:ilvl="7" w:tplc="C20E3D8C">
      <w:start w:val="1"/>
      <w:numFmt w:val="bullet"/>
      <w:lvlText w:val="o"/>
      <w:lvlJc w:val="left"/>
      <w:pPr>
        <w:ind w:left="5760" w:hanging="360"/>
      </w:pPr>
      <w:rPr>
        <w:rFonts w:ascii="Courier New" w:hAnsi="Courier New" w:cs="Courier New" w:hint="default"/>
      </w:rPr>
    </w:lvl>
    <w:lvl w:ilvl="8" w:tplc="A4388BE4">
      <w:start w:val="1"/>
      <w:numFmt w:val="bullet"/>
      <w:lvlText w:val=""/>
      <w:lvlJc w:val="left"/>
      <w:pPr>
        <w:ind w:left="6480" w:hanging="360"/>
      </w:pPr>
      <w:rPr>
        <w:rFonts w:ascii="Wingdings" w:hAnsi="Wingdings" w:cs="Wingdings" w:hint="default"/>
      </w:rPr>
    </w:lvl>
  </w:abstractNum>
  <w:abstractNum w:abstractNumId="3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FA2AD0"/>
    <w:multiLevelType w:val="hybridMultilevel"/>
    <w:tmpl w:val="3094FC72"/>
    <w:lvl w:ilvl="0" w:tplc="4CF264C4">
      <w:start w:val="1"/>
      <w:numFmt w:val="bullet"/>
      <w:lvlText w:val=""/>
      <w:lvlJc w:val="left"/>
      <w:pPr>
        <w:ind w:left="720" w:hanging="360"/>
      </w:pPr>
      <w:rPr>
        <w:rFonts w:ascii="Symbol" w:hAnsi="Symbol" w:cs="Symbol" w:hint="default"/>
        <w:sz w:val="18"/>
        <w:szCs w:val="18"/>
      </w:rPr>
    </w:lvl>
    <w:lvl w:ilvl="1" w:tplc="08749D56">
      <w:start w:val="1"/>
      <w:numFmt w:val="bullet"/>
      <w:lvlText w:val="o"/>
      <w:lvlJc w:val="left"/>
      <w:pPr>
        <w:ind w:left="1440" w:hanging="360"/>
      </w:pPr>
      <w:rPr>
        <w:rFonts w:ascii="Courier New" w:hAnsi="Courier New" w:cs="Courier New" w:hint="default"/>
      </w:rPr>
    </w:lvl>
    <w:lvl w:ilvl="2" w:tplc="987C3112">
      <w:start w:val="1"/>
      <w:numFmt w:val="bullet"/>
      <w:lvlText w:val=""/>
      <w:lvlJc w:val="left"/>
      <w:pPr>
        <w:ind w:left="2160" w:hanging="360"/>
      </w:pPr>
      <w:rPr>
        <w:rFonts w:ascii="Wingdings" w:hAnsi="Wingdings" w:cs="Wingdings" w:hint="default"/>
      </w:rPr>
    </w:lvl>
    <w:lvl w:ilvl="3" w:tplc="FECA39AE">
      <w:start w:val="1"/>
      <w:numFmt w:val="bullet"/>
      <w:lvlText w:val=""/>
      <w:lvlJc w:val="left"/>
      <w:pPr>
        <w:ind w:left="2880" w:hanging="360"/>
      </w:pPr>
      <w:rPr>
        <w:rFonts w:ascii="Symbol" w:hAnsi="Symbol" w:cs="Symbol" w:hint="default"/>
      </w:rPr>
    </w:lvl>
    <w:lvl w:ilvl="4" w:tplc="4E14E21C">
      <w:start w:val="1"/>
      <w:numFmt w:val="bullet"/>
      <w:lvlText w:val="o"/>
      <w:lvlJc w:val="left"/>
      <w:pPr>
        <w:ind w:left="3600" w:hanging="360"/>
      </w:pPr>
      <w:rPr>
        <w:rFonts w:ascii="Courier New" w:hAnsi="Courier New" w:cs="Courier New" w:hint="default"/>
      </w:rPr>
    </w:lvl>
    <w:lvl w:ilvl="5" w:tplc="F54AA814">
      <w:start w:val="1"/>
      <w:numFmt w:val="bullet"/>
      <w:lvlText w:val=""/>
      <w:lvlJc w:val="left"/>
      <w:pPr>
        <w:ind w:left="4320" w:hanging="360"/>
      </w:pPr>
      <w:rPr>
        <w:rFonts w:ascii="Wingdings" w:hAnsi="Wingdings" w:cs="Wingdings" w:hint="default"/>
      </w:rPr>
    </w:lvl>
    <w:lvl w:ilvl="6" w:tplc="AF283124">
      <w:start w:val="1"/>
      <w:numFmt w:val="bullet"/>
      <w:lvlText w:val=""/>
      <w:lvlJc w:val="left"/>
      <w:pPr>
        <w:ind w:left="5040" w:hanging="360"/>
      </w:pPr>
      <w:rPr>
        <w:rFonts w:ascii="Symbol" w:hAnsi="Symbol" w:cs="Symbol" w:hint="default"/>
      </w:rPr>
    </w:lvl>
    <w:lvl w:ilvl="7" w:tplc="BDEA2910">
      <w:start w:val="1"/>
      <w:numFmt w:val="bullet"/>
      <w:lvlText w:val="o"/>
      <w:lvlJc w:val="left"/>
      <w:pPr>
        <w:ind w:left="5760" w:hanging="360"/>
      </w:pPr>
      <w:rPr>
        <w:rFonts w:ascii="Courier New" w:hAnsi="Courier New" w:cs="Courier New" w:hint="default"/>
      </w:rPr>
    </w:lvl>
    <w:lvl w:ilvl="8" w:tplc="CE508EB6">
      <w:start w:val="1"/>
      <w:numFmt w:val="bullet"/>
      <w:lvlText w:val=""/>
      <w:lvlJc w:val="left"/>
      <w:pPr>
        <w:ind w:left="6480" w:hanging="360"/>
      </w:pPr>
      <w:rPr>
        <w:rFonts w:ascii="Wingdings" w:hAnsi="Wingdings" w:cs="Wingdings" w:hint="default"/>
      </w:rPr>
    </w:lvl>
  </w:abstractNum>
  <w:abstractNum w:abstractNumId="34" w15:restartNumberingAfterBreak="0">
    <w:nsid w:val="64793BBA"/>
    <w:multiLevelType w:val="hybridMultilevel"/>
    <w:tmpl w:val="1D103598"/>
    <w:lvl w:ilvl="0" w:tplc="72B4E12C">
      <w:start w:val="1"/>
      <w:numFmt w:val="bullet"/>
      <w:lvlText w:val=""/>
      <w:lvlJc w:val="left"/>
      <w:pPr>
        <w:ind w:left="720" w:hanging="360"/>
      </w:pPr>
      <w:rPr>
        <w:rFonts w:ascii="Symbol" w:hAnsi="Symbol" w:cs="Symbol" w:hint="default"/>
        <w:sz w:val="18"/>
        <w:szCs w:val="18"/>
      </w:rPr>
    </w:lvl>
    <w:lvl w:ilvl="1" w:tplc="F0DCD62E">
      <w:start w:val="1"/>
      <w:numFmt w:val="bullet"/>
      <w:lvlText w:val="o"/>
      <w:lvlJc w:val="left"/>
      <w:pPr>
        <w:ind w:left="1440" w:hanging="360"/>
      </w:pPr>
      <w:rPr>
        <w:rFonts w:ascii="Courier New" w:hAnsi="Courier New" w:cs="Courier New" w:hint="default"/>
      </w:rPr>
    </w:lvl>
    <w:lvl w:ilvl="2" w:tplc="383CBE6A">
      <w:start w:val="1"/>
      <w:numFmt w:val="bullet"/>
      <w:lvlText w:val=""/>
      <w:lvlJc w:val="left"/>
      <w:pPr>
        <w:ind w:left="2160" w:hanging="360"/>
      </w:pPr>
      <w:rPr>
        <w:rFonts w:ascii="Wingdings" w:hAnsi="Wingdings" w:cs="Wingdings" w:hint="default"/>
      </w:rPr>
    </w:lvl>
    <w:lvl w:ilvl="3" w:tplc="9EB6511A">
      <w:start w:val="1"/>
      <w:numFmt w:val="bullet"/>
      <w:lvlText w:val=""/>
      <w:lvlJc w:val="left"/>
      <w:pPr>
        <w:ind w:left="2880" w:hanging="360"/>
      </w:pPr>
      <w:rPr>
        <w:rFonts w:ascii="Symbol" w:hAnsi="Symbol" w:cs="Symbol" w:hint="default"/>
      </w:rPr>
    </w:lvl>
    <w:lvl w:ilvl="4" w:tplc="B6707EE6">
      <w:start w:val="1"/>
      <w:numFmt w:val="bullet"/>
      <w:lvlText w:val="o"/>
      <w:lvlJc w:val="left"/>
      <w:pPr>
        <w:ind w:left="3600" w:hanging="360"/>
      </w:pPr>
      <w:rPr>
        <w:rFonts w:ascii="Courier New" w:hAnsi="Courier New" w:cs="Courier New" w:hint="default"/>
      </w:rPr>
    </w:lvl>
    <w:lvl w:ilvl="5" w:tplc="D62E19D0">
      <w:start w:val="1"/>
      <w:numFmt w:val="bullet"/>
      <w:lvlText w:val=""/>
      <w:lvlJc w:val="left"/>
      <w:pPr>
        <w:ind w:left="4320" w:hanging="360"/>
      </w:pPr>
      <w:rPr>
        <w:rFonts w:ascii="Wingdings" w:hAnsi="Wingdings" w:cs="Wingdings" w:hint="default"/>
      </w:rPr>
    </w:lvl>
    <w:lvl w:ilvl="6" w:tplc="B01821CC">
      <w:start w:val="1"/>
      <w:numFmt w:val="bullet"/>
      <w:lvlText w:val=""/>
      <w:lvlJc w:val="left"/>
      <w:pPr>
        <w:ind w:left="5040" w:hanging="360"/>
      </w:pPr>
      <w:rPr>
        <w:rFonts w:ascii="Symbol" w:hAnsi="Symbol" w:cs="Symbol" w:hint="default"/>
      </w:rPr>
    </w:lvl>
    <w:lvl w:ilvl="7" w:tplc="DFA6A04C">
      <w:start w:val="1"/>
      <w:numFmt w:val="bullet"/>
      <w:lvlText w:val="o"/>
      <w:lvlJc w:val="left"/>
      <w:pPr>
        <w:ind w:left="5760" w:hanging="360"/>
      </w:pPr>
      <w:rPr>
        <w:rFonts w:ascii="Courier New" w:hAnsi="Courier New" w:cs="Courier New" w:hint="default"/>
      </w:rPr>
    </w:lvl>
    <w:lvl w:ilvl="8" w:tplc="1E3AEF16">
      <w:start w:val="1"/>
      <w:numFmt w:val="bullet"/>
      <w:lvlText w:val=""/>
      <w:lvlJc w:val="left"/>
      <w:pPr>
        <w:ind w:left="6480" w:hanging="360"/>
      </w:pPr>
      <w:rPr>
        <w:rFonts w:ascii="Wingdings" w:hAnsi="Wingdings" w:cs="Wingdings" w:hint="default"/>
      </w:rPr>
    </w:lvl>
  </w:abstractNum>
  <w:abstractNum w:abstractNumId="35" w15:restartNumberingAfterBreak="0">
    <w:nsid w:val="67E474A7"/>
    <w:multiLevelType w:val="hybridMultilevel"/>
    <w:tmpl w:val="0644B7C8"/>
    <w:lvl w:ilvl="0" w:tplc="1B226C92">
      <w:start w:val="1"/>
      <w:numFmt w:val="bullet"/>
      <w:lvlText w:val=""/>
      <w:lvlJc w:val="left"/>
      <w:pPr>
        <w:ind w:left="720" w:hanging="360"/>
      </w:pPr>
      <w:rPr>
        <w:rFonts w:ascii="Symbol" w:hAnsi="Symbol" w:cs="Symbol" w:hint="default"/>
        <w:sz w:val="18"/>
        <w:szCs w:val="18"/>
      </w:rPr>
    </w:lvl>
    <w:lvl w:ilvl="1" w:tplc="ABA8D5E8">
      <w:start w:val="1"/>
      <w:numFmt w:val="bullet"/>
      <w:lvlText w:val="o"/>
      <w:lvlJc w:val="left"/>
      <w:pPr>
        <w:ind w:left="1440" w:hanging="360"/>
      </w:pPr>
      <w:rPr>
        <w:rFonts w:ascii="Courier New" w:hAnsi="Courier New" w:cs="Courier New" w:hint="default"/>
      </w:rPr>
    </w:lvl>
    <w:lvl w:ilvl="2" w:tplc="A45C0678">
      <w:start w:val="1"/>
      <w:numFmt w:val="bullet"/>
      <w:lvlText w:val=""/>
      <w:lvlJc w:val="left"/>
      <w:pPr>
        <w:ind w:left="2160" w:hanging="360"/>
      </w:pPr>
      <w:rPr>
        <w:rFonts w:ascii="Wingdings" w:hAnsi="Wingdings" w:cs="Wingdings" w:hint="default"/>
      </w:rPr>
    </w:lvl>
    <w:lvl w:ilvl="3" w:tplc="ACCCA8A6">
      <w:start w:val="1"/>
      <w:numFmt w:val="bullet"/>
      <w:lvlText w:val=""/>
      <w:lvlJc w:val="left"/>
      <w:pPr>
        <w:ind w:left="2880" w:hanging="360"/>
      </w:pPr>
      <w:rPr>
        <w:rFonts w:ascii="Symbol" w:hAnsi="Symbol" w:cs="Symbol" w:hint="default"/>
      </w:rPr>
    </w:lvl>
    <w:lvl w:ilvl="4" w:tplc="75247102">
      <w:start w:val="1"/>
      <w:numFmt w:val="bullet"/>
      <w:lvlText w:val="o"/>
      <w:lvlJc w:val="left"/>
      <w:pPr>
        <w:ind w:left="3600" w:hanging="360"/>
      </w:pPr>
      <w:rPr>
        <w:rFonts w:ascii="Courier New" w:hAnsi="Courier New" w:cs="Courier New" w:hint="default"/>
      </w:rPr>
    </w:lvl>
    <w:lvl w:ilvl="5" w:tplc="C5E0B1D6">
      <w:start w:val="1"/>
      <w:numFmt w:val="bullet"/>
      <w:lvlText w:val=""/>
      <w:lvlJc w:val="left"/>
      <w:pPr>
        <w:ind w:left="4320" w:hanging="360"/>
      </w:pPr>
      <w:rPr>
        <w:rFonts w:ascii="Wingdings" w:hAnsi="Wingdings" w:cs="Wingdings" w:hint="default"/>
      </w:rPr>
    </w:lvl>
    <w:lvl w:ilvl="6" w:tplc="DB306762">
      <w:start w:val="1"/>
      <w:numFmt w:val="bullet"/>
      <w:lvlText w:val=""/>
      <w:lvlJc w:val="left"/>
      <w:pPr>
        <w:ind w:left="5040" w:hanging="360"/>
      </w:pPr>
      <w:rPr>
        <w:rFonts w:ascii="Symbol" w:hAnsi="Symbol" w:cs="Symbol" w:hint="default"/>
      </w:rPr>
    </w:lvl>
    <w:lvl w:ilvl="7" w:tplc="875C6914">
      <w:start w:val="1"/>
      <w:numFmt w:val="bullet"/>
      <w:lvlText w:val="o"/>
      <w:lvlJc w:val="left"/>
      <w:pPr>
        <w:ind w:left="5760" w:hanging="360"/>
      </w:pPr>
      <w:rPr>
        <w:rFonts w:ascii="Courier New" w:hAnsi="Courier New" w:cs="Courier New" w:hint="default"/>
      </w:rPr>
    </w:lvl>
    <w:lvl w:ilvl="8" w:tplc="7AC8BD28">
      <w:start w:val="1"/>
      <w:numFmt w:val="bullet"/>
      <w:lvlText w:val=""/>
      <w:lvlJc w:val="left"/>
      <w:pPr>
        <w:ind w:left="6480" w:hanging="360"/>
      </w:pPr>
      <w:rPr>
        <w:rFonts w:ascii="Wingdings" w:hAnsi="Wingdings" w:cs="Wingdings" w:hint="default"/>
      </w:rPr>
    </w:lvl>
  </w:abstractNum>
  <w:abstractNum w:abstractNumId="36" w15:restartNumberingAfterBreak="0">
    <w:nsid w:val="68AC4DA0"/>
    <w:multiLevelType w:val="hybridMultilevel"/>
    <w:tmpl w:val="889C58A8"/>
    <w:lvl w:ilvl="0" w:tplc="8910C112">
      <w:start w:val="1"/>
      <w:numFmt w:val="bullet"/>
      <w:lvlText w:val=""/>
      <w:lvlJc w:val="left"/>
      <w:pPr>
        <w:ind w:left="720" w:hanging="360"/>
      </w:pPr>
      <w:rPr>
        <w:rFonts w:ascii="Symbol" w:hAnsi="Symbol" w:cs="Symbol" w:hint="default"/>
        <w:sz w:val="18"/>
        <w:szCs w:val="18"/>
      </w:rPr>
    </w:lvl>
    <w:lvl w:ilvl="1" w:tplc="619053B8">
      <w:start w:val="1"/>
      <w:numFmt w:val="bullet"/>
      <w:lvlText w:val="o"/>
      <w:lvlJc w:val="left"/>
      <w:pPr>
        <w:ind w:left="1440" w:hanging="360"/>
      </w:pPr>
      <w:rPr>
        <w:rFonts w:ascii="Courier New" w:hAnsi="Courier New" w:cs="Courier New" w:hint="default"/>
      </w:rPr>
    </w:lvl>
    <w:lvl w:ilvl="2" w:tplc="13448906">
      <w:start w:val="1"/>
      <w:numFmt w:val="bullet"/>
      <w:lvlText w:val=""/>
      <w:lvlJc w:val="left"/>
      <w:pPr>
        <w:ind w:left="2160" w:hanging="360"/>
      </w:pPr>
      <w:rPr>
        <w:rFonts w:ascii="Wingdings" w:hAnsi="Wingdings" w:cs="Wingdings" w:hint="default"/>
      </w:rPr>
    </w:lvl>
    <w:lvl w:ilvl="3" w:tplc="4F0CE36A">
      <w:start w:val="1"/>
      <w:numFmt w:val="bullet"/>
      <w:lvlText w:val=""/>
      <w:lvlJc w:val="left"/>
      <w:pPr>
        <w:ind w:left="2880" w:hanging="360"/>
      </w:pPr>
      <w:rPr>
        <w:rFonts w:ascii="Symbol" w:hAnsi="Symbol" w:cs="Symbol" w:hint="default"/>
      </w:rPr>
    </w:lvl>
    <w:lvl w:ilvl="4" w:tplc="00609AA2">
      <w:start w:val="1"/>
      <w:numFmt w:val="bullet"/>
      <w:lvlText w:val="o"/>
      <w:lvlJc w:val="left"/>
      <w:pPr>
        <w:ind w:left="3600" w:hanging="360"/>
      </w:pPr>
      <w:rPr>
        <w:rFonts w:ascii="Courier New" w:hAnsi="Courier New" w:cs="Courier New" w:hint="default"/>
      </w:rPr>
    </w:lvl>
    <w:lvl w:ilvl="5" w:tplc="DCF8AA52">
      <w:start w:val="1"/>
      <w:numFmt w:val="bullet"/>
      <w:lvlText w:val=""/>
      <w:lvlJc w:val="left"/>
      <w:pPr>
        <w:ind w:left="4320" w:hanging="360"/>
      </w:pPr>
      <w:rPr>
        <w:rFonts w:ascii="Wingdings" w:hAnsi="Wingdings" w:cs="Wingdings" w:hint="default"/>
      </w:rPr>
    </w:lvl>
    <w:lvl w:ilvl="6" w:tplc="78667E5C">
      <w:start w:val="1"/>
      <w:numFmt w:val="bullet"/>
      <w:lvlText w:val=""/>
      <w:lvlJc w:val="left"/>
      <w:pPr>
        <w:ind w:left="5040" w:hanging="360"/>
      </w:pPr>
      <w:rPr>
        <w:rFonts w:ascii="Symbol" w:hAnsi="Symbol" w:cs="Symbol" w:hint="default"/>
      </w:rPr>
    </w:lvl>
    <w:lvl w:ilvl="7" w:tplc="27183E76">
      <w:start w:val="1"/>
      <w:numFmt w:val="bullet"/>
      <w:lvlText w:val="o"/>
      <w:lvlJc w:val="left"/>
      <w:pPr>
        <w:ind w:left="5760" w:hanging="360"/>
      </w:pPr>
      <w:rPr>
        <w:rFonts w:ascii="Courier New" w:hAnsi="Courier New" w:cs="Courier New" w:hint="default"/>
      </w:rPr>
    </w:lvl>
    <w:lvl w:ilvl="8" w:tplc="C05C43A0">
      <w:start w:val="1"/>
      <w:numFmt w:val="bullet"/>
      <w:lvlText w:val=""/>
      <w:lvlJc w:val="left"/>
      <w:pPr>
        <w:ind w:left="6480" w:hanging="360"/>
      </w:pPr>
      <w:rPr>
        <w:rFonts w:ascii="Wingdings" w:hAnsi="Wingdings" w:cs="Wingdings" w:hint="default"/>
      </w:rPr>
    </w:lvl>
  </w:abstractNum>
  <w:abstractNum w:abstractNumId="37" w15:restartNumberingAfterBreak="0">
    <w:nsid w:val="6C74766A"/>
    <w:multiLevelType w:val="hybridMultilevel"/>
    <w:tmpl w:val="0AB04B80"/>
    <w:lvl w:ilvl="0" w:tplc="C6622A16">
      <w:start w:val="1"/>
      <w:numFmt w:val="bullet"/>
      <w:lvlText w:val=""/>
      <w:lvlJc w:val="left"/>
      <w:pPr>
        <w:ind w:left="720" w:hanging="360"/>
      </w:pPr>
      <w:rPr>
        <w:rFonts w:ascii="Symbol" w:hAnsi="Symbol" w:cs="Symbol" w:hint="default"/>
        <w:sz w:val="18"/>
        <w:szCs w:val="18"/>
      </w:rPr>
    </w:lvl>
    <w:lvl w:ilvl="1" w:tplc="0A2C7FE6">
      <w:start w:val="1"/>
      <w:numFmt w:val="bullet"/>
      <w:lvlText w:val="o"/>
      <w:lvlJc w:val="left"/>
      <w:pPr>
        <w:ind w:left="1440" w:hanging="360"/>
      </w:pPr>
      <w:rPr>
        <w:rFonts w:ascii="Courier New" w:hAnsi="Courier New" w:cs="Courier New" w:hint="default"/>
      </w:rPr>
    </w:lvl>
    <w:lvl w:ilvl="2" w:tplc="2D08DE68">
      <w:start w:val="1"/>
      <w:numFmt w:val="bullet"/>
      <w:lvlText w:val=""/>
      <w:lvlJc w:val="left"/>
      <w:pPr>
        <w:ind w:left="2160" w:hanging="360"/>
      </w:pPr>
      <w:rPr>
        <w:rFonts w:ascii="Wingdings" w:hAnsi="Wingdings" w:cs="Wingdings" w:hint="default"/>
      </w:rPr>
    </w:lvl>
    <w:lvl w:ilvl="3" w:tplc="F2C89CB8">
      <w:start w:val="1"/>
      <w:numFmt w:val="bullet"/>
      <w:lvlText w:val=""/>
      <w:lvlJc w:val="left"/>
      <w:pPr>
        <w:ind w:left="2880" w:hanging="360"/>
      </w:pPr>
      <w:rPr>
        <w:rFonts w:ascii="Symbol" w:hAnsi="Symbol" w:cs="Symbol" w:hint="default"/>
      </w:rPr>
    </w:lvl>
    <w:lvl w:ilvl="4" w:tplc="C74422EA">
      <w:start w:val="1"/>
      <w:numFmt w:val="bullet"/>
      <w:lvlText w:val="o"/>
      <w:lvlJc w:val="left"/>
      <w:pPr>
        <w:ind w:left="3600" w:hanging="360"/>
      </w:pPr>
      <w:rPr>
        <w:rFonts w:ascii="Courier New" w:hAnsi="Courier New" w:cs="Courier New" w:hint="default"/>
      </w:rPr>
    </w:lvl>
    <w:lvl w:ilvl="5" w:tplc="B4BAB9D4">
      <w:start w:val="1"/>
      <w:numFmt w:val="bullet"/>
      <w:lvlText w:val=""/>
      <w:lvlJc w:val="left"/>
      <w:pPr>
        <w:ind w:left="4320" w:hanging="360"/>
      </w:pPr>
      <w:rPr>
        <w:rFonts w:ascii="Wingdings" w:hAnsi="Wingdings" w:cs="Wingdings" w:hint="default"/>
      </w:rPr>
    </w:lvl>
    <w:lvl w:ilvl="6" w:tplc="78A486B8">
      <w:start w:val="1"/>
      <w:numFmt w:val="bullet"/>
      <w:lvlText w:val=""/>
      <w:lvlJc w:val="left"/>
      <w:pPr>
        <w:ind w:left="5040" w:hanging="360"/>
      </w:pPr>
      <w:rPr>
        <w:rFonts w:ascii="Symbol" w:hAnsi="Symbol" w:cs="Symbol" w:hint="default"/>
      </w:rPr>
    </w:lvl>
    <w:lvl w:ilvl="7" w:tplc="B94E7F42">
      <w:start w:val="1"/>
      <w:numFmt w:val="bullet"/>
      <w:lvlText w:val="o"/>
      <w:lvlJc w:val="left"/>
      <w:pPr>
        <w:ind w:left="5760" w:hanging="360"/>
      </w:pPr>
      <w:rPr>
        <w:rFonts w:ascii="Courier New" w:hAnsi="Courier New" w:cs="Courier New" w:hint="default"/>
      </w:rPr>
    </w:lvl>
    <w:lvl w:ilvl="8" w:tplc="8ACC1FB6">
      <w:start w:val="1"/>
      <w:numFmt w:val="bullet"/>
      <w:lvlText w:val=""/>
      <w:lvlJc w:val="left"/>
      <w:pPr>
        <w:ind w:left="6480" w:hanging="360"/>
      </w:pPr>
      <w:rPr>
        <w:rFonts w:ascii="Wingdings" w:hAnsi="Wingdings" w:cs="Wingdings" w:hint="default"/>
      </w:rPr>
    </w:lvl>
  </w:abstractNum>
  <w:abstractNum w:abstractNumId="38" w15:restartNumberingAfterBreak="0">
    <w:nsid w:val="6D022E4D"/>
    <w:multiLevelType w:val="hybridMultilevel"/>
    <w:tmpl w:val="D4E60B64"/>
    <w:lvl w:ilvl="0" w:tplc="3C12EB94">
      <w:start w:val="1"/>
      <w:numFmt w:val="bullet"/>
      <w:lvlText w:val=""/>
      <w:lvlJc w:val="left"/>
      <w:pPr>
        <w:ind w:left="720" w:hanging="360"/>
      </w:pPr>
      <w:rPr>
        <w:rFonts w:ascii="Symbol" w:hAnsi="Symbol" w:cs="Symbol" w:hint="default"/>
        <w:sz w:val="18"/>
        <w:szCs w:val="18"/>
      </w:rPr>
    </w:lvl>
    <w:lvl w:ilvl="1" w:tplc="4E965E7C">
      <w:start w:val="1"/>
      <w:numFmt w:val="bullet"/>
      <w:lvlText w:val="o"/>
      <w:lvlJc w:val="left"/>
      <w:pPr>
        <w:ind w:left="1440" w:hanging="360"/>
      </w:pPr>
      <w:rPr>
        <w:rFonts w:ascii="Courier New" w:hAnsi="Courier New" w:cs="Courier New" w:hint="default"/>
      </w:rPr>
    </w:lvl>
    <w:lvl w:ilvl="2" w:tplc="38EE892A">
      <w:start w:val="1"/>
      <w:numFmt w:val="bullet"/>
      <w:lvlText w:val=""/>
      <w:lvlJc w:val="left"/>
      <w:pPr>
        <w:ind w:left="2160" w:hanging="360"/>
      </w:pPr>
      <w:rPr>
        <w:rFonts w:ascii="Wingdings" w:hAnsi="Wingdings" w:cs="Wingdings" w:hint="default"/>
      </w:rPr>
    </w:lvl>
    <w:lvl w:ilvl="3" w:tplc="B7DE5304">
      <w:start w:val="1"/>
      <w:numFmt w:val="bullet"/>
      <w:lvlText w:val=""/>
      <w:lvlJc w:val="left"/>
      <w:pPr>
        <w:ind w:left="2880" w:hanging="360"/>
      </w:pPr>
      <w:rPr>
        <w:rFonts w:ascii="Symbol" w:hAnsi="Symbol" w:cs="Symbol" w:hint="default"/>
      </w:rPr>
    </w:lvl>
    <w:lvl w:ilvl="4" w:tplc="158883FC">
      <w:start w:val="1"/>
      <w:numFmt w:val="bullet"/>
      <w:lvlText w:val="o"/>
      <w:lvlJc w:val="left"/>
      <w:pPr>
        <w:ind w:left="3600" w:hanging="360"/>
      </w:pPr>
      <w:rPr>
        <w:rFonts w:ascii="Courier New" w:hAnsi="Courier New" w:cs="Courier New" w:hint="default"/>
      </w:rPr>
    </w:lvl>
    <w:lvl w:ilvl="5" w:tplc="DAF0ED46">
      <w:start w:val="1"/>
      <w:numFmt w:val="bullet"/>
      <w:lvlText w:val=""/>
      <w:lvlJc w:val="left"/>
      <w:pPr>
        <w:ind w:left="4320" w:hanging="360"/>
      </w:pPr>
      <w:rPr>
        <w:rFonts w:ascii="Wingdings" w:hAnsi="Wingdings" w:cs="Wingdings" w:hint="default"/>
      </w:rPr>
    </w:lvl>
    <w:lvl w:ilvl="6" w:tplc="30989D22">
      <w:start w:val="1"/>
      <w:numFmt w:val="bullet"/>
      <w:lvlText w:val=""/>
      <w:lvlJc w:val="left"/>
      <w:pPr>
        <w:ind w:left="5040" w:hanging="360"/>
      </w:pPr>
      <w:rPr>
        <w:rFonts w:ascii="Symbol" w:hAnsi="Symbol" w:cs="Symbol" w:hint="default"/>
      </w:rPr>
    </w:lvl>
    <w:lvl w:ilvl="7" w:tplc="A35C9B52">
      <w:start w:val="1"/>
      <w:numFmt w:val="bullet"/>
      <w:lvlText w:val="o"/>
      <w:lvlJc w:val="left"/>
      <w:pPr>
        <w:ind w:left="5760" w:hanging="360"/>
      </w:pPr>
      <w:rPr>
        <w:rFonts w:ascii="Courier New" w:hAnsi="Courier New" w:cs="Courier New" w:hint="default"/>
      </w:rPr>
    </w:lvl>
    <w:lvl w:ilvl="8" w:tplc="04941A1C">
      <w:start w:val="1"/>
      <w:numFmt w:val="bullet"/>
      <w:lvlText w:val=""/>
      <w:lvlJc w:val="left"/>
      <w:pPr>
        <w:ind w:left="6480" w:hanging="360"/>
      </w:pPr>
      <w:rPr>
        <w:rFonts w:ascii="Wingdings" w:hAnsi="Wingdings" w:cs="Wingdings" w:hint="default"/>
      </w:rPr>
    </w:lvl>
  </w:abstractNum>
  <w:abstractNum w:abstractNumId="39" w15:restartNumberingAfterBreak="0">
    <w:nsid w:val="6F683061"/>
    <w:multiLevelType w:val="hybridMultilevel"/>
    <w:tmpl w:val="8D686F78"/>
    <w:lvl w:ilvl="0" w:tplc="D2E8A24E">
      <w:start w:val="1"/>
      <w:numFmt w:val="bullet"/>
      <w:lvlText w:val=""/>
      <w:lvlJc w:val="left"/>
      <w:pPr>
        <w:ind w:left="720" w:hanging="360"/>
      </w:pPr>
      <w:rPr>
        <w:rFonts w:ascii="Symbol" w:hAnsi="Symbol" w:cs="Symbol" w:hint="default"/>
        <w:sz w:val="18"/>
        <w:szCs w:val="18"/>
      </w:rPr>
    </w:lvl>
    <w:lvl w:ilvl="1" w:tplc="FEA469A6">
      <w:start w:val="1"/>
      <w:numFmt w:val="bullet"/>
      <w:lvlText w:val="o"/>
      <w:lvlJc w:val="left"/>
      <w:pPr>
        <w:ind w:left="1440" w:hanging="360"/>
      </w:pPr>
      <w:rPr>
        <w:rFonts w:ascii="Courier New" w:hAnsi="Courier New" w:cs="Courier New" w:hint="default"/>
      </w:rPr>
    </w:lvl>
    <w:lvl w:ilvl="2" w:tplc="988CE240">
      <w:start w:val="1"/>
      <w:numFmt w:val="bullet"/>
      <w:lvlText w:val=""/>
      <w:lvlJc w:val="left"/>
      <w:pPr>
        <w:ind w:left="2160" w:hanging="360"/>
      </w:pPr>
      <w:rPr>
        <w:rFonts w:ascii="Wingdings" w:hAnsi="Wingdings" w:cs="Wingdings" w:hint="default"/>
      </w:rPr>
    </w:lvl>
    <w:lvl w:ilvl="3" w:tplc="394C8D64">
      <w:start w:val="1"/>
      <w:numFmt w:val="bullet"/>
      <w:lvlText w:val=""/>
      <w:lvlJc w:val="left"/>
      <w:pPr>
        <w:ind w:left="2880" w:hanging="360"/>
      </w:pPr>
      <w:rPr>
        <w:rFonts w:ascii="Symbol" w:hAnsi="Symbol" w:cs="Symbol" w:hint="default"/>
      </w:rPr>
    </w:lvl>
    <w:lvl w:ilvl="4" w:tplc="DD989D54">
      <w:start w:val="1"/>
      <w:numFmt w:val="bullet"/>
      <w:lvlText w:val="o"/>
      <w:lvlJc w:val="left"/>
      <w:pPr>
        <w:ind w:left="3600" w:hanging="360"/>
      </w:pPr>
      <w:rPr>
        <w:rFonts w:ascii="Courier New" w:hAnsi="Courier New" w:cs="Courier New" w:hint="default"/>
      </w:rPr>
    </w:lvl>
    <w:lvl w:ilvl="5" w:tplc="2702F0BE">
      <w:start w:val="1"/>
      <w:numFmt w:val="bullet"/>
      <w:lvlText w:val=""/>
      <w:lvlJc w:val="left"/>
      <w:pPr>
        <w:ind w:left="4320" w:hanging="360"/>
      </w:pPr>
      <w:rPr>
        <w:rFonts w:ascii="Wingdings" w:hAnsi="Wingdings" w:cs="Wingdings" w:hint="default"/>
      </w:rPr>
    </w:lvl>
    <w:lvl w:ilvl="6" w:tplc="60A403C6">
      <w:start w:val="1"/>
      <w:numFmt w:val="bullet"/>
      <w:lvlText w:val=""/>
      <w:lvlJc w:val="left"/>
      <w:pPr>
        <w:ind w:left="5040" w:hanging="360"/>
      </w:pPr>
      <w:rPr>
        <w:rFonts w:ascii="Symbol" w:hAnsi="Symbol" w:cs="Symbol" w:hint="default"/>
      </w:rPr>
    </w:lvl>
    <w:lvl w:ilvl="7" w:tplc="35567386">
      <w:start w:val="1"/>
      <w:numFmt w:val="bullet"/>
      <w:lvlText w:val="o"/>
      <w:lvlJc w:val="left"/>
      <w:pPr>
        <w:ind w:left="5760" w:hanging="360"/>
      </w:pPr>
      <w:rPr>
        <w:rFonts w:ascii="Courier New" w:hAnsi="Courier New" w:cs="Courier New" w:hint="default"/>
      </w:rPr>
    </w:lvl>
    <w:lvl w:ilvl="8" w:tplc="5BB24A86">
      <w:start w:val="1"/>
      <w:numFmt w:val="bullet"/>
      <w:lvlText w:val=""/>
      <w:lvlJc w:val="left"/>
      <w:pPr>
        <w:ind w:left="6480" w:hanging="360"/>
      </w:pPr>
      <w:rPr>
        <w:rFonts w:ascii="Wingdings" w:hAnsi="Wingdings" w:cs="Wingdings" w:hint="default"/>
      </w:rPr>
    </w:lvl>
  </w:abstractNum>
  <w:abstractNum w:abstractNumId="40" w15:restartNumberingAfterBreak="0">
    <w:nsid w:val="730142F8"/>
    <w:multiLevelType w:val="hybridMultilevel"/>
    <w:tmpl w:val="ADB801EC"/>
    <w:lvl w:ilvl="0" w:tplc="124E7A98">
      <w:start w:val="1"/>
      <w:numFmt w:val="bullet"/>
      <w:lvlText w:val=""/>
      <w:lvlJc w:val="left"/>
      <w:pPr>
        <w:ind w:left="720" w:hanging="360"/>
      </w:pPr>
      <w:rPr>
        <w:rFonts w:ascii="Symbol" w:hAnsi="Symbol" w:cs="Symbol" w:hint="default"/>
        <w:sz w:val="18"/>
        <w:szCs w:val="18"/>
      </w:rPr>
    </w:lvl>
    <w:lvl w:ilvl="1" w:tplc="C01ED12A">
      <w:start w:val="1"/>
      <w:numFmt w:val="bullet"/>
      <w:lvlText w:val="o"/>
      <w:lvlJc w:val="left"/>
      <w:pPr>
        <w:ind w:left="1440" w:hanging="360"/>
      </w:pPr>
      <w:rPr>
        <w:rFonts w:ascii="Courier New" w:hAnsi="Courier New" w:cs="Courier New" w:hint="default"/>
      </w:rPr>
    </w:lvl>
    <w:lvl w:ilvl="2" w:tplc="B5D680C2">
      <w:start w:val="1"/>
      <w:numFmt w:val="bullet"/>
      <w:lvlText w:val=""/>
      <w:lvlJc w:val="left"/>
      <w:pPr>
        <w:ind w:left="2160" w:hanging="360"/>
      </w:pPr>
      <w:rPr>
        <w:rFonts w:ascii="Wingdings" w:hAnsi="Wingdings" w:cs="Wingdings" w:hint="default"/>
      </w:rPr>
    </w:lvl>
    <w:lvl w:ilvl="3" w:tplc="17EAC0DE">
      <w:start w:val="1"/>
      <w:numFmt w:val="bullet"/>
      <w:lvlText w:val=""/>
      <w:lvlJc w:val="left"/>
      <w:pPr>
        <w:ind w:left="2880" w:hanging="360"/>
      </w:pPr>
      <w:rPr>
        <w:rFonts w:ascii="Symbol" w:hAnsi="Symbol" w:cs="Symbol" w:hint="default"/>
      </w:rPr>
    </w:lvl>
    <w:lvl w:ilvl="4" w:tplc="A918A7D0">
      <w:start w:val="1"/>
      <w:numFmt w:val="bullet"/>
      <w:lvlText w:val="o"/>
      <w:lvlJc w:val="left"/>
      <w:pPr>
        <w:ind w:left="3600" w:hanging="360"/>
      </w:pPr>
      <w:rPr>
        <w:rFonts w:ascii="Courier New" w:hAnsi="Courier New" w:cs="Courier New" w:hint="default"/>
      </w:rPr>
    </w:lvl>
    <w:lvl w:ilvl="5" w:tplc="49B4EEF6">
      <w:start w:val="1"/>
      <w:numFmt w:val="bullet"/>
      <w:lvlText w:val=""/>
      <w:lvlJc w:val="left"/>
      <w:pPr>
        <w:ind w:left="4320" w:hanging="360"/>
      </w:pPr>
      <w:rPr>
        <w:rFonts w:ascii="Wingdings" w:hAnsi="Wingdings" w:cs="Wingdings" w:hint="default"/>
      </w:rPr>
    </w:lvl>
    <w:lvl w:ilvl="6" w:tplc="03EA8EC6">
      <w:start w:val="1"/>
      <w:numFmt w:val="bullet"/>
      <w:lvlText w:val=""/>
      <w:lvlJc w:val="left"/>
      <w:pPr>
        <w:ind w:left="5040" w:hanging="360"/>
      </w:pPr>
      <w:rPr>
        <w:rFonts w:ascii="Symbol" w:hAnsi="Symbol" w:cs="Symbol" w:hint="default"/>
      </w:rPr>
    </w:lvl>
    <w:lvl w:ilvl="7" w:tplc="D772B296">
      <w:start w:val="1"/>
      <w:numFmt w:val="bullet"/>
      <w:lvlText w:val="o"/>
      <w:lvlJc w:val="left"/>
      <w:pPr>
        <w:ind w:left="5760" w:hanging="360"/>
      </w:pPr>
      <w:rPr>
        <w:rFonts w:ascii="Courier New" w:hAnsi="Courier New" w:cs="Courier New" w:hint="default"/>
      </w:rPr>
    </w:lvl>
    <w:lvl w:ilvl="8" w:tplc="96DC14D6">
      <w:start w:val="1"/>
      <w:numFmt w:val="bullet"/>
      <w:lvlText w:val=""/>
      <w:lvlJc w:val="left"/>
      <w:pPr>
        <w:ind w:left="6480" w:hanging="360"/>
      </w:pPr>
      <w:rPr>
        <w:rFonts w:ascii="Wingdings" w:hAnsi="Wingdings" w:cs="Wingdings" w:hint="default"/>
      </w:rPr>
    </w:lvl>
  </w:abstractNum>
  <w:abstractNum w:abstractNumId="41" w15:restartNumberingAfterBreak="0">
    <w:nsid w:val="75174C6F"/>
    <w:multiLevelType w:val="hybridMultilevel"/>
    <w:tmpl w:val="EACEA886"/>
    <w:lvl w:ilvl="0" w:tplc="91CA93C0">
      <w:start w:val="1"/>
      <w:numFmt w:val="bullet"/>
      <w:lvlText w:val=""/>
      <w:lvlJc w:val="left"/>
      <w:pPr>
        <w:ind w:left="720" w:hanging="360"/>
      </w:pPr>
      <w:rPr>
        <w:rFonts w:ascii="Symbol" w:hAnsi="Symbol" w:cs="Symbol" w:hint="default"/>
        <w:sz w:val="18"/>
        <w:szCs w:val="18"/>
      </w:rPr>
    </w:lvl>
    <w:lvl w:ilvl="1" w:tplc="B336C8E4">
      <w:start w:val="1"/>
      <w:numFmt w:val="bullet"/>
      <w:lvlText w:val="o"/>
      <w:lvlJc w:val="left"/>
      <w:pPr>
        <w:ind w:left="1440" w:hanging="360"/>
      </w:pPr>
      <w:rPr>
        <w:rFonts w:ascii="Courier New" w:hAnsi="Courier New" w:cs="Courier New" w:hint="default"/>
      </w:rPr>
    </w:lvl>
    <w:lvl w:ilvl="2" w:tplc="620CBDA8">
      <w:start w:val="1"/>
      <w:numFmt w:val="bullet"/>
      <w:lvlText w:val=""/>
      <w:lvlJc w:val="left"/>
      <w:pPr>
        <w:ind w:left="2160" w:hanging="360"/>
      </w:pPr>
      <w:rPr>
        <w:rFonts w:ascii="Wingdings" w:hAnsi="Wingdings" w:cs="Wingdings" w:hint="default"/>
      </w:rPr>
    </w:lvl>
    <w:lvl w:ilvl="3" w:tplc="540EEF3E">
      <w:start w:val="1"/>
      <w:numFmt w:val="bullet"/>
      <w:lvlText w:val=""/>
      <w:lvlJc w:val="left"/>
      <w:pPr>
        <w:ind w:left="2880" w:hanging="360"/>
      </w:pPr>
      <w:rPr>
        <w:rFonts w:ascii="Symbol" w:hAnsi="Symbol" w:cs="Symbol" w:hint="default"/>
      </w:rPr>
    </w:lvl>
    <w:lvl w:ilvl="4" w:tplc="D77A0A64">
      <w:start w:val="1"/>
      <w:numFmt w:val="bullet"/>
      <w:lvlText w:val="o"/>
      <w:lvlJc w:val="left"/>
      <w:pPr>
        <w:ind w:left="3600" w:hanging="360"/>
      </w:pPr>
      <w:rPr>
        <w:rFonts w:ascii="Courier New" w:hAnsi="Courier New" w:cs="Courier New" w:hint="default"/>
      </w:rPr>
    </w:lvl>
    <w:lvl w:ilvl="5" w:tplc="F6DCFAF8">
      <w:start w:val="1"/>
      <w:numFmt w:val="bullet"/>
      <w:lvlText w:val=""/>
      <w:lvlJc w:val="left"/>
      <w:pPr>
        <w:ind w:left="4320" w:hanging="360"/>
      </w:pPr>
      <w:rPr>
        <w:rFonts w:ascii="Wingdings" w:hAnsi="Wingdings" w:cs="Wingdings" w:hint="default"/>
      </w:rPr>
    </w:lvl>
    <w:lvl w:ilvl="6" w:tplc="B134C2BC">
      <w:start w:val="1"/>
      <w:numFmt w:val="bullet"/>
      <w:lvlText w:val=""/>
      <w:lvlJc w:val="left"/>
      <w:pPr>
        <w:ind w:left="5040" w:hanging="360"/>
      </w:pPr>
      <w:rPr>
        <w:rFonts w:ascii="Symbol" w:hAnsi="Symbol" w:cs="Symbol" w:hint="default"/>
      </w:rPr>
    </w:lvl>
    <w:lvl w:ilvl="7" w:tplc="27AAF75E">
      <w:start w:val="1"/>
      <w:numFmt w:val="bullet"/>
      <w:lvlText w:val="o"/>
      <w:lvlJc w:val="left"/>
      <w:pPr>
        <w:ind w:left="5760" w:hanging="360"/>
      </w:pPr>
      <w:rPr>
        <w:rFonts w:ascii="Courier New" w:hAnsi="Courier New" w:cs="Courier New" w:hint="default"/>
      </w:rPr>
    </w:lvl>
    <w:lvl w:ilvl="8" w:tplc="6F66145E">
      <w:start w:val="1"/>
      <w:numFmt w:val="bullet"/>
      <w:lvlText w:val=""/>
      <w:lvlJc w:val="left"/>
      <w:pPr>
        <w:ind w:left="6480" w:hanging="360"/>
      </w:pPr>
      <w:rPr>
        <w:rFonts w:ascii="Wingdings" w:hAnsi="Wingdings" w:cs="Wingdings" w:hint="default"/>
      </w:rPr>
    </w:lvl>
  </w:abstractNum>
  <w:abstractNum w:abstractNumId="42" w15:restartNumberingAfterBreak="0">
    <w:nsid w:val="75934CDA"/>
    <w:multiLevelType w:val="hybridMultilevel"/>
    <w:tmpl w:val="023AC794"/>
    <w:lvl w:ilvl="0" w:tplc="1CDEBB7C">
      <w:start w:val="1"/>
      <w:numFmt w:val="bullet"/>
      <w:lvlText w:val=""/>
      <w:lvlJc w:val="left"/>
      <w:pPr>
        <w:ind w:left="720" w:hanging="360"/>
      </w:pPr>
      <w:rPr>
        <w:rFonts w:ascii="Symbol" w:hAnsi="Symbol" w:cs="Symbol" w:hint="default"/>
        <w:sz w:val="18"/>
        <w:szCs w:val="18"/>
      </w:rPr>
    </w:lvl>
    <w:lvl w:ilvl="1" w:tplc="27A0B044">
      <w:start w:val="1"/>
      <w:numFmt w:val="bullet"/>
      <w:lvlText w:val="o"/>
      <w:lvlJc w:val="left"/>
      <w:pPr>
        <w:ind w:left="1440" w:hanging="360"/>
      </w:pPr>
      <w:rPr>
        <w:rFonts w:ascii="Courier New" w:hAnsi="Courier New" w:cs="Courier New" w:hint="default"/>
      </w:rPr>
    </w:lvl>
    <w:lvl w:ilvl="2" w:tplc="8CB0E0A2">
      <w:start w:val="1"/>
      <w:numFmt w:val="bullet"/>
      <w:lvlText w:val=""/>
      <w:lvlJc w:val="left"/>
      <w:pPr>
        <w:ind w:left="2160" w:hanging="360"/>
      </w:pPr>
      <w:rPr>
        <w:rFonts w:ascii="Wingdings" w:hAnsi="Wingdings" w:cs="Wingdings" w:hint="default"/>
      </w:rPr>
    </w:lvl>
    <w:lvl w:ilvl="3" w:tplc="2E4A43B0">
      <w:start w:val="1"/>
      <w:numFmt w:val="bullet"/>
      <w:lvlText w:val=""/>
      <w:lvlJc w:val="left"/>
      <w:pPr>
        <w:ind w:left="2880" w:hanging="360"/>
      </w:pPr>
      <w:rPr>
        <w:rFonts w:ascii="Symbol" w:hAnsi="Symbol" w:cs="Symbol" w:hint="default"/>
      </w:rPr>
    </w:lvl>
    <w:lvl w:ilvl="4" w:tplc="225C90C4">
      <w:start w:val="1"/>
      <w:numFmt w:val="bullet"/>
      <w:lvlText w:val="o"/>
      <w:lvlJc w:val="left"/>
      <w:pPr>
        <w:ind w:left="3600" w:hanging="360"/>
      </w:pPr>
      <w:rPr>
        <w:rFonts w:ascii="Courier New" w:hAnsi="Courier New" w:cs="Courier New" w:hint="default"/>
      </w:rPr>
    </w:lvl>
    <w:lvl w:ilvl="5" w:tplc="37EE279A">
      <w:start w:val="1"/>
      <w:numFmt w:val="bullet"/>
      <w:lvlText w:val=""/>
      <w:lvlJc w:val="left"/>
      <w:pPr>
        <w:ind w:left="4320" w:hanging="360"/>
      </w:pPr>
      <w:rPr>
        <w:rFonts w:ascii="Wingdings" w:hAnsi="Wingdings" w:cs="Wingdings" w:hint="default"/>
      </w:rPr>
    </w:lvl>
    <w:lvl w:ilvl="6" w:tplc="CD549370">
      <w:start w:val="1"/>
      <w:numFmt w:val="bullet"/>
      <w:lvlText w:val=""/>
      <w:lvlJc w:val="left"/>
      <w:pPr>
        <w:ind w:left="5040" w:hanging="360"/>
      </w:pPr>
      <w:rPr>
        <w:rFonts w:ascii="Symbol" w:hAnsi="Symbol" w:cs="Symbol" w:hint="default"/>
      </w:rPr>
    </w:lvl>
    <w:lvl w:ilvl="7" w:tplc="C4EC1AF4">
      <w:start w:val="1"/>
      <w:numFmt w:val="bullet"/>
      <w:lvlText w:val="o"/>
      <w:lvlJc w:val="left"/>
      <w:pPr>
        <w:ind w:left="5760" w:hanging="360"/>
      </w:pPr>
      <w:rPr>
        <w:rFonts w:ascii="Courier New" w:hAnsi="Courier New" w:cs="Courier New" w:hint="default"/>
      </w:rPr>
    </w:lvl>
    <w:lvl w:ilvl="8" w:tplc="4606ACCA">
      <w:start w:val="1"/>
      <w:numFmt w:val="bullet"/>
      <w:lvlText w:val=""/>
      <w:lvlJc w:val="left"/>
      <w:pPr>
        <w:ind w:left="6480" w:hanging="360"/>
      </w:pPr>
      <w:rPr>
        <w:rFonts w:ascii="Wingdings" w:hAnsi="Wingdings" w:cs="Wingdings" w:hint="default"/>
      </w:rPr>
    </w:lvl>
  </w:abstractNum>
  <w:abstractNum w:abstractNumId="43" w15:restartNumberingAfterBreak="0">
    <w:nsid w:val="79EC1868"/>
    <w:multiLevelType w:val="hybridMultilevel"/>
    <w:tmpl w:val="FD180878"/>
    <w:lvl w:ilvl="0" w:tplc="2C28606A">
      <w:start w:val="1"/>
      <w:numFmt w:val="bullet"/>
      <w:lvlText w:val=""/>
      <w:lvlJc w:val="left"/>
      <w:pPr>
        <w:ind w:left="720" w:hanging="360"/>
      </w:pPr>
      <w:rPr>
        <w:rFonts w:ascii="Symbol" w:hAnsi="Symbol" w:cs="Symbol" w:hint="default"/>
        <w:sz w:val="18"/>
        <w:szCs w:val="18"/>
      </w:rPr>
    </w:lvl>
    <w:lvl w:ilvl="1" w:tplc="462C5388">
      <w:start w:val="1"/>
      <w:numFmt w:val="bullet"/>
      <w:lvlText w:val="o"/>
      <w:lvlJc w:val="left"/>
      <w:pPr>
        <w:ind w:left="1440" w:hanging="360"/>
      </w:pPr>
      <w:rPr>
        <w:rFonts w:ascii="Courier New" w:hAnsi="Courier New" w:cs="Courier New" w:hint="default"/>
      </w:rPr>
    </w:lvl>
    <w:lvl w:ilvl="2" w:tplc="1708D9D4">
      <w:start w:val="1"/>
      <w:numFmt w:val="bullet"/>
      <w:lvlText w:val=""/>
      <w:lvlJc w:val="left"/>
      <w:pPr>
        <w:ind w:left="2160" w:hanging="360"/>
      </w:pPr>
      <w:rPr>
        <w:rFonts w:ascii="Wingdings" w:hAnsi="Wingdings" w:cs="Wingdings" w:hint="default"/>
      </w:rPr>
    </w:lvl>
    <w:lvl w:ilvl="3" w:tplc="3924839A">
      <w:start w:val="1"/>
      <w:numFmt w:val="bullet"/>
      <w:lvlText w:val=""/>
      <w:lvlJc w:val="left"/>
      <w:pPr>
        <w:ind w:left="2880" w:hanging="360"/>
      </w:pPr>
      <w:rPr>
        <w:rFonts w:ascii="Symbol" w:hAnsi="Symbol" w:cs="Symbol" w:hint="default"/>
      </w:rPr>
    </w:lvl>
    <w:lvl w:ilvl="4" w:tplc="395E445C">
      <w:start w:val="1"/>
      <w:numFmt w:val="bullet"/>
      <w:lvlText w:val="o"/>
      <w:lvlJc w:val="left"/>
      <w:pPr>
        <w:ind w:left="3600" w:hanging="360"/>
      </w:pPr>
      <w:rPr>
        <w:rFonts w:ascii="Courier New" w:hAnsi="Courier New" w:cs="Courier New" w:hint="default"/>
      </w:rPr>
    </w:lvl>
    <w:lvl w:ilvl="5" w:tplc="07FE1768">
      <w:start w:val="1"/>
      <w:numFmt w:val="bullet"/>
      <w:lvlText w:val=""/>
      <w:lvlJc w:val="left"/>
      <w:pPr>
        <w:ind w:left="4320" w:hanging="360"/>
      </w:pPr>
      <w:rPr>
        <w:rFonts w:ascii="Wingdings" w:hAnsi="Wingdings" w:cs="Wingdings" w:hint="default"/>
      </w:rPr>
    </w:lvl>
    <w:lvl w:ilvl="6" w:tplc="5CAA5B9A">
      <w:start w:val="1"/>
      <w:numFmt w:val="bullet"/>
      <w:lvlText w:val=""/>
      <w:lvlJc w:val="left"/>
      <w:pPr>
        <w:ind w:left="5040" w:hanging="360"/>
      </w:pPr>
      <w:rPr>
        <w:rFonts w:ascii="Symbol" w:hAnsi="Symbol" w:cs="Symbol" w:hint="default"/>
      </w:rPr>
    </w:lvl>
    <w:lvl w:ilvl="7" w:tplc="BCF0C3B2">
      <w:start w:val="1"/>
      <w:numFmt w:val="bullet"/>
      <w:lvlText w:val="o"/>
      <w:lvlJc w:val="left"/>
      <w:pPr>
        <w:ind w:left="5760" w:hanging="360"/>
      </w:pPr>
      <w:rPr>
        <w:rFonts w:ascii="Courier New" w:hAnsi="Courier New" w:cs="Courier New" w:hint="default"/>
      </w:rPr>
    </w:lvl>
    <w:lvl w:ilvl="8" w:tplc="058E640E">
      <w:start w:val="1"/>
      <w:numFmt w:val="bullet"/>
      <w:lvlText w:val=""/>
      <w:lvlJc w:val="left"/>
      <w:pPr>
        <w:ind w:left="6480" w:hanging="360"/>
      </w:pPr>
      <w:rPr>
        <w:rFonts w:ascii="Wingdings" w:hAnsi="Wingdings" w:cs="Wingdings" w:hint="default"/>
      </w:rPr>
    </w:lvl>
  </w:abstractNum>
  <w:abstractNum w:abstractNumId="44" w15:restartNumberingAfterBreak="0">
    <w:nsid w:val="7F1054C0"/>
    <w:multiLevelType w:val="hybridMultilevel"/>
    <w:tmpl w:val="21922B60"/>
    <w:lvl w:ilvl="0" w:tplc="555AB79E">
      <w:start w:val="1"/>
      <w:numFmt w:val="bullet"/>
      <w:lvlText w:val=""/>
      <w:lvlJc w:val="left"/>
      <w:pPr>
        <w:ind w:left="720" w:hanging="360"/>
      </w:pPr>
      <w:rPr>
        <w:rFonts w:ascii="Symbol" w:hAnsi="Symbol" w:cs="Symbol" w:hint="default"/>
        <w:sz w:val="18"/>
        <w:szCs w:val="18"/>
      </w:rPr>
    </w:lvl>
    <w:lvl w:ilvl="1" w:tplc="9CFE36EC">
      <w:start w:val="1"/>
      <w:numFmt w:val="bullet"/>
      <w:lvlText w:val="o"/>
      <w:lvlJc w:val="left"/>
      <w:pPr>
        <w:ind w:left="1440" w:hanging="360"/>
      </w:pPr>
      <w:rPr>
        <w:rFonts w:ascii="Courier New" w:hAnsi="Courier New" w:cs="Courier New" w:hint="default"/>
      </w:rPr>
    </w:lvl>
    <w:lvl w:ilvl="2" w:tplc="4B7A1F78">
      <w:start w:val="1"/>
      <w:numFmt w:val="bullet"/>
      <w:lvlText w:val=""/>
      <w:lvlJc w:val="left"/>
      <w:pPr>
        <w:ind w:left="2160" w:hanging="360"/>
      </w:pPr>
      <w:rPr>
        <w:rFonts w:ascii="Wingdings" w:hAnsi="Wingdings" w:cs="Wingdings" w:hint="default"/>
      </w:rPr>
    </w:lvl>
    <w:lvl w:ilvl="3" w:tplc="BCD85D1E">
      <w:start w:val="1"/>
      <w:numFmt w:val="bullet"/>
      <w:lvlText w:val=""/>
      <w:lvlJc w:val="left"/>
      <w:pPr>
        <w:ind w:left="2880" w:hanging="360"/>
      </w:pPr>
      <w:rPr>
        <w:rFonts w:ascii="Symbol" w:hAnsi="Symbol" w:cs="Symbol" w:hint="default"/>
      </w:rPr>
    </w:lvl>
    <w:lvl w:ilvl="4" w:tplc="DD7442EA">
      <w:start w:val="1"/>
      <w:numFmt w:val="bullet"/>
      <w:lvlText w:val="o"/>
      <w:lvlJc w:val="left"/>
      <w:pPr>
        <w:ind w:left="3600" w:hanging="360"/>
      </w:pPr>
      <w:rPr>
        <w:rFonts w:ascii="Courier New" w:hAnsi="Courier New" w:cs="Courier New" w:hint="default"/>
      </w:rPr>
    </w:lvl>
    <w:lvl w:ilvl="5" w:tplc="8A5C6A24">
      <w:start w:val="1"/>
      <w:numFmt w:val="bullet"/>
      <w:lvlText w:val=""/>
      <w:lvlJc w:val="left"/>
      <w:pPr>
        <w:ind w:left="4320" w:hanging="360"/>
      </w:pPr>
      <w:rPr>
        <w:rFonts w:ascii="Wingdings" w:hAnsi="Wingdings" w:cs="Wingdings" w:hint="default"/>
      </w:rPr>
    </w:lvl>
    <w:lvl w:ilvl="6" w:tplc="472832CE">
      <w:start w:val="1"/>
      <w:numFmt w:val="bullet"/>
      <w:lvlText w:val=""/>
      <w:lvlJc w:val="left"/>
      <w:pPr>
        <w:ind w:left="5040" w:hanging="360"/>
      </w:pPr>
      <w:rPr>
        <w:rFonts w:ascii="Symbol" w:hAnsi="Symbol" w:cs="Symbol" w:hint="default"/>
      </w:rPr>
    </w:lvl>
    <w:lvl w:ilvl="7" w:tplc="86F6EF5C">
      <w:start w:val="1"/>
      <w:numFmt w:val="bullet"/>
      <w:lvlText w:val="o"/>
      <w:lvlJc w:val="left"/>
      <w:pPr>
        <w:ind w:left="5760" w:hanging="360"/>
      </w:pPr>
      <w:rPr>
        <w:rFonts w:ascii="Courier New" w:hAnsi="Courier New" w:cs="Courier New" w:hint="default"/>
      </w:rPr>
    </w:lvl>
    <w:lvl w:ilvl="8" w:tplc="4F8ADE80">
      <w:start w:val="1"/>
      <w:numFmt w:val="bullet"/>
      <w:lvlText w:val=""/>
      <w:lvlJc w:val="left"/>
      <w:pPr>
        <w:ind w:left="6480" w:hanging="360"/>
      </w:pPr>
      <w:rPr>
        <w:rFonts w:ascii="Wingdings" w:hAnsi="Wingdings" w:cs="Wingdings" w:hint="default"/>
      </w:rPr>
    </w:lvl>
  </w:abstractNum>
  <w:abstractNum w:abstractNumId="45" w15:restartNumberingAfterBreak="0">
    <w:nsid w:val="7F75702D"/>
    <w:multiLevelType w:val="hybridMultilevel"/>
    <w:tmpl w:val="9FC6EECC"/>
    <w:lvl w:ilvl="0" w:tplc="CD863A02">
      <w:start w:val="1"/>
      <w:numFmt w:val="bullet"/>
      <w:lvlText w:val=""/>
      <w:lvlJc w:val="left"/>
      <w:pPr>
        <w:ind w:left="720" w:hanging="360"/>
      </w:pPr>
      <w:rPr>
        <w:rFonts w:ascii="Symbol" w:hAnsi="Symbol" w:cs="Symbol" w:hint="default"/>
        <w:sz w:val="18"/>
        <w:szCs w:val="18"/>
      </w:rPr>
    </w:lvl>
    <w:lvl w:ilvl="1" w:tplc="DB76C380">
      <w:start w:val="1"/>
      <w:numFmt w:val="bullet"/>
      <w:lvlText w:val="o"/>
      <w:lvlJc w:val="left"/>
      <w:pPr>
        <w:ind w:left="1440" w:hanging="360"/>
      </w:pPr>
      <w:rPr>
        <w:rFonts w:ascii="Courier New" w:hAnsi="Courier New" w:cs="Courier New" w:hint="default"/>
      </w:rPr>
    </w:lvl>
    <w:lvl w:ilvl="2" w:tplc="99944E8A">
      <w:start w:val="1"/>
      <w:numFmt w:val="bullet"/>
      <w:lvlText w:val=""/>
      <w:lvlJc w:val="left"/>
      <w:pPr>
        <w:ind w:left="2160" w:hanging="360"/>
      </w:pPr>
      <w:rPr>
        <w:rFonts w:ascii="Wingdings" w:hAnsi="Wingdings" w:cs="Wingdings" w:hint="default"/>
      </w:rPr>
    </w:lvl>
    <w:lvl w:ilvl="3" w:tplc="5BD45456">
      <w:start w:val="1"/>
      <w:numFmt w:val="bullet"/>
      <w:lvlText w:val=""/>
      <w:lvlJc w:val="left"/>
      <w:pPr>
        <w:ind w:left="2880" w:hanging="360"/>
      </w:pPr>
      <w:rPr>
        <w:rFonts w:ascii="Symbol" w:hAnsi="Symbol" w:cs="Symbol" w:hint="default"/>
      </w:rPr>
    </w:lvl>
    <w:lvl w:ilvl="4" w:tplc="D03AF4CC">
      <w:start w:val="1"/>
      <w:numFmt w:val="bullet"/>
      <w:lvlText w:val="o"/>
      <w:lvlJc w:val="left"/>
      <w:pPr>
        <w:ind w:left="3600" w:hanging="360"/>
      </w:pPr>
      <w:rPr>
        <w:rFonts w:ascii="Courier New" w:hAnsi="Courier New" w:cs="Courier New" w:hint="default"/>
      </w:rPr>
    </w:lvl>
    <w:lvl w:ilvl="5" w:tplc="E932D97E">
      <w:start w:val="1"/>
      <w:numFmt w:val="bullet"/>
      <w:lvlText w:val=""/>
      <w:lvlJc w:val="left"/>
      <w:pPr>
        <w:ind w:left="4320" w:hanging="360"/>
      </w:pPr>
      <w:rPr>
        <w:rFonts w:ascii="Wingdings" w:hAnsi="Wingdings" w:cs="Wingdings" w:hint="default"/>
      </w:rPr>
    </w:lvl>
    <w:lvl w:ilvl="6" w:tplc="4D30BB78">
      <w:start w:val="1"/>
      <w:numFmt w:val="bullet"/>
      <w:lvlText w:val=""/>
      <w:lvlJc w:val="left"/>
      <w:pPr>
        <w:ind w:left="5040" w:hanging="360"/>
      </w:pPr>
      <w:rPr>
        <w:rFonts w:ascii="Symbol" w:hAnsi="Symbol" w:cs="Symbol" w:hint="default"/>
      </w:rPr>
    </w:lvl>
    <w:lvl w:ilvl="7" w:tplc="939064C2">
      <w:start w:val="1"/>
      <w:numFmt w:val="bullet"/>
      <w:lvlText w:val="o"/>
      <w:lvlJc w:val="left"/>
      <w:pPr>
        <w:ind w:left="5760" w:hanging="360"/>
      </w:pPr>
      <w:rPr>
        <w:rFonts w:ascii="Courier New" w:hAnsi="Courier New" w:cs="Courier New" w:hint="default"/>
      </w:rPr>
    </w:lvl>
    <w:lvl w:ilvl="8" w:tplc="FE48B37A">
      <w:start w:val="1"/>
      <w:numFmt w:val="bullet"/>
      <w:lvlText w:val=""/>
      <w:lvlJc w:val="left"/>
      <w:pPr>
        <w:ind w:left="6480" w:hanging="360"/>
      </w:pPr>
      <w:rPr>
        <w:rFonts w:ascii="Wingdings" w:hAnsi="Wingdings" w:cs="Wingdings" w:hint="default"/>
      </w:rPr>
    </w:lvl>
  </w:abstractNum>
  <w:num w:numId="1" w16cid:durableId="1484617026">
    <w:abstractNumId w:val="24"/>
  </w:num>
  <w:num w:numId="2" w16cid:durableId="2128305527">
    <w:abstractNumId w:val="28"/>
  </w:num>
  <w:num w:numId="3" w16cid:durableId="1374383229">
    <w:abstractNumId w:val="32"/>
  </w:num>
  <w:num w:numId="4" w16cid:durableId="937952095">
    <w:abstractNumId w:val="27"/>
  </w:num>
  <w:num w:numId="5" w16cid:durableId="320693289">
    <w:abstractNumId w:val="10"/>
  </w:num>
  <w:num w:numId="6" w16cid:durableId="442264131">
    <w:abstractNumId w:val="8"/>
  </w:num>
  <w:num w:numId="7" w16cid:durableId="1086808427">
    <w:abstractNumId w:val="22"/>
  </w:num>
  <w:num w:numId="8" w16cid:durableId="1940482898">
    <w:abstractNumId w:val="18"/>
  </w:num>
  <w:num w:numId="9" w16cid:durableId="1172260100">
    <w:abstractNumId w:val="35"/>
  </w:num>
  <w:num w:numId="10" w16cid:durableId="1368407530">
    <w:abstractNumId w:val="15"/>
  </w:num>
  <w:num w:numId="11" w16cid:durableId="2064938062">
    <w:abstractNumId w:val="16"/>
  </w:num>
  <w:num w:numId="12" w16cid:durableId="411320069">
    <w:abstractNumId w:val="36"/>
  </w:num>
  <w:num w:numId="13" w16cid:durableId="587233157">
    <w:abstractNumId w:val="39"/>
  </w:num>
  <w:num w:numId="14" w16cid:durableId="48386504">
    <w:abstractNumId w:val="25"/>
  </w:num>
  <w:num w:numId="15" w16cid:durableId="1320188492">
    <w:abstractNumId w:val="40"/>
  </w:num>
  <w:num w:numId="16" w16cid:durableId="753429498">
    <w:abstractNumId w:val="5"/>
  </w:num>
  <w:num w:numId="17" w16cid:durableId="1250314238">
    <w:abstractNumId w:val="19"/>
  </w:num>
  <w:num w:numId="18" w16cid:durableId="737828773">
    <w:abstractNumId w:val="2"/>
  </w:num>
  <w:num w:numId="19" w16cid:durableId="1895385106">
    <w:abstractNumId w:val="30"/>
  </w:num>
  <w:num w:numId="20" w16cid:durableId="468985">
    <w:abstractNumId w:val="31"/>
  </w:num>
  <w:num w:numId="21" w16cid:durableId="2134903552">
    <w:abstractNumId w:val="38"/>
  </w:num>
  <w:num w:numId="22" w16cid:durableId="401410316">
    <w:abstractNumId w:val="11"/>
  </w:num>
  <w:num w:numId="23" w16cid:durableId="195966213">
    <w:abstractNumId w:val="33"/>
  </w:num>
  <w:num w:numId="24" w16cid:durableId="1781800501">
    <w:abstractNumId w:val="44"/>
  </w:num>
  <w:num w:numId="25" w16cid:durableId="1687125851">
    <w:abstractNumId w:val="0"/>
  </w:num>
  <w:num w:numId="26" w16cid:durableId="1814787453">
    <w:abstractNumId w:val="14"/>
  </w:num>
  <w:num w:numId="27" w16cid:durableId="1395853354">
    <w:abstractNumId w:val="42"/>
  </w:num>
  <w:num w:numId="28" w16cid:durableId="32851427">
    <w:abstractNumId w:val="20"/>
  </w:num>
  <w:num w:numId="29" w16cid:durableId="416632546">
    <w:abstractNumId w:val="3"/>
  </w:num>
  <w:num w:numId="30" w16cid:durableId="1716350507">
    <w:abstractNumId w:val="37"/>
  </w:num>
  <w:num w:numId="31" w16cid:durableId="965283641">
    <w:abstractNumId w:val="9"/>
  </w:num>
  <w:num w:numId="32" w16cid:durableId="638615341">
    <w:abstractNumId w:val="41"/>
  </w:num>
  <w:num w:numId="33" w16cid:durableId="933710314">
    <w:abstractNumId w:val="4"/>
  </w:num>
  <w:num w:numId="34" w16cid:durableId="618881423">
    <w:abstractNumId w:val="13"/>
  </w:num>
  <w:num w:numId="35" w16cid:durableId="1821729857">
    <w:abstractNumId w:val="23"/>
  </w:num>
  <w:num w:numId="36" w16cid:durableId="1966547275">
    <w:abstractNumId w:val="6"/>
  </w:num>
  <w:num w:numId="37" w16cid:durableId="2106223699">
    <w:abstractNumId w:val="45"/>
  </w:num>
  <w:num w:numId="38" w16cid:durableId="246310265">
    <w:abstractNumId w:val="26"/>
  </w:num>
  <w:num w:numId="39" w16cid:durableId="765854350">
    <w:abstractNumId w:val="34"/>
  </w:num>
  <w:num w:numId="40" w16cid:durableId="2016498738">
    <w:abstractNumId w:val="7"/>
  </w:num>
  <w:num w:numId="41" w16cid:durableId="1172142846">
    <w:abstractNumId w:val="21"/>
  </w:num>
  <w:num w:numId="42" w16cid:durableId="757294021">
    <w:abstractNumId w:val="43"/>
  </w:num>
  <w:num w:numId="43" w16cid:durableId="1245455364">
    <w:abstractNumId w:val="12"/>
  </w:num>
  <w:num w:numId="44" w16cid:durableId="1734544656">
    <w:abstractNumId w:val="17"/>
  </w:num>
  <w:num w:numId="45" w16cid:durableId="545606515">
    <w:abstractNumId w:val="1"/>
  </w:num>
  <w:num w:numId="46" w16cid:durableId="13041192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67A6"/>
    <w:rsid w:val="00097F4A"/>
    <w:rsid w:val="000C5527"/>
    <w:rsid w:val="000E76C6"/>
    <w:rsid w:val="00127127"/>
    <w:rsid w:val="00134892"/>
    <w:rsid w:val="001676E8"/>
    <w:rsid w:val="00204EDB"/>
    <w:rsid w:val="00244131"/>
    <w:rsid w:val="002634AA"/>
    <w:rsid w:val="002D58B5"/>
    <w:rsid w:val="0033249E"/>
    <w:rsid w:val="00337E4D"/>
    <w:rsid w:val="00343395"/>
    <w:rsid w:val="003A1AA2"/>
    <w:rsid w:val="004702FB"/>
    <w:rsid w:val="00471503"/>
    <w:rsid w:val="0049479E"/>
    <w:rsid w:val="004D2F9F"/>
    <w:rsid w:val="004F2927"/>
    <w:rsid w:val="0052142A"/>
    <w:rsid w:val="0053510E"/>
    <w:rsid w:val="005423BF"/>
    <w:rsid w:val="00570C38"/>
    <w:rsid w:val="005B6195"/>
    <w:rsid w:val="0060043B"/>
    <w:rsid w:val="006347C3"/>
    <w:rsid w:val="006669CD"/>
    <w:rsid w:val="006975C6"/>
    <w:rsid w:val="006A5918"/>
    <w:rsid w:val="006B2936"/>
    <w:rsid w:val="006F1DA5"/>
    <w:rsid w:val="007109D5"/>
    <w:rsid w:val="00720F69"/>
    <w:rsid w:val="00785F39"/>
    <w:rsid w:val="007C3EA0"/>
    <w:rsid w:val="007D6FB3"/>
    <w:rsid w:val="007E0E83"/>
    <w:rsid w:val="008278F5"/>
    <w:rsid w:val="00837275"/>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 w:val="00FD59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04BF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Navadensplet">
    <w:name w:val="Normal (Web)"/>
    <w:basedOn w:val="Navaden"/>
    <w:uiPriority w:val="99"/>
    <w:unhideWhenUsed/>
    <w:rsid w:val="000967A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096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88</Pages>
  <Words>33917</Words>
  <Characters>193329</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Bernarda Kozel</cp:lastModifiedBy>
  <cp:revision>3</cp:revision>
  <dcterms:created xsi:type="dcterms:W3CDTF">2026-03-25T13:34:00Z</dcterms:created>
  <dcterms:modified xsi:type="dcterms:W3CDTF">2026-03-26T09:10:00Z</dcterms:modified>
</cp:coreProperties>
</file>