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E6BD459" w14:textId="77777777" w:rsidTr="004F2927">
        <w:trPr>
          <w:trHeight w:val="1268"/>
        </w:trPr>
        <w:tc>
          <w:tcPr>
            <w:tcW w:w="1668" w:type="dxa"/>
          </w:tcPr>
          <w:p w14:paraId="7F70D1D9" w14:textId="77777777" w:rsidR="004702FB" w:rsidRPr="006F1DA5" w:rsidRDefault="004702FB" w:rsidP="004702FB">
            <w:pPr>
              <w:pStyle w:val="Glava"/>
              <w:rPr>
                <w:rFonts w:ascii="Arial" w:hAnsi="Arial" w:cs="Arial"/>
                <w:b/>
                <w:color w:val="000000" w:themeColor="text1"/>
              </w:rPr>
            </w:pPr>
          </w:p>
        </w:tc>
        <w:tc>
          <w:tcPr>
            <w:tcW w:w="3361" w:type="dxa"/>
          </w:tcPr>
          <w:p w14:paraId="262F5F14" w14:textId="77777777" w:rsidR="004702FB" w:rsidRPr="006F1DA5" w:rsidRDefault="004702FB" w:rsidP="004702FB">
            <w:pPr>
              <w:pStyle w:val="Glava"/>
              <w:rPr>
                <w:rFonts w:ascii="Arial" w:hAnsi="Arial" w:cs="Arial"/>
                <w:b/>
                <w:color w:val="000000" w:themeColor="text1"/>
              </w:rPr>
            </w:pPr>
          </w:p>
        </w:tc>
        <w:tc>
          <w:tcPr>
            <w:tcW w:w="4209" w:type="dxa"/>
          </w:tcPr>
          <w:p w14:paraId="025F55D1" w14:textId="77777777" w:rsidR="004702FB" w:rsidRPr="006F1DA5" w:rsidRDefault="004702FB" w:rsidP="004702FB">
            <w:pPr>
              <w:pStyle w:val="Glava"/>
              <w:rPr>
                <w:rFonts w:ascii="Arial" w:hAnsi="Arial" w:cs="Arial"/>
                <w:b/>
                <w:color w:val="000000" w:themeColor="text1"/>
              </w:rPr>
            </w:pPr>
          </w:p>
        </w:tc>
      </w:tr>
    </w:tbl>
    <w:p w14:paraId="29BE0E43" w14:textId="77777777" w:rsidR="004702FB" w:rsidRDefault="004702FB" w:rsidP="006975C6">
      <w:pPr>
        <w:pStyle w:val="Paragraf"/>
        <w:rPr>
          <w:rFonts w:ascii="Arial" w:hAnsi="Arial" w:cs="Arial"/>
        </w:rPr>
      </w:pPr>
    </w:p>
    <w:p w14:paraId="7B35E61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16-18/26</w:t>
      </w:r>
    </w:p>
    <w:p w14:paraId="5DC92B0A" w14:textId="31D9C878"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485713">
        <w:rPr>
          <w:rFonts w:ascii="Arial" w:hAnsi="Arial" w:cs="Arial"/>
        </w:rPr>
        <w:t>16.03.</w:t>
      </w:r>
      <w:r w:rsidRPr="006F1DA5">
        <w:rPr>
          <w:rFonts w:ascii="Arial" w:hAnsi="Arial" w:cs="Arial"/>
        </w:rPr>
        <w:t>2026</w:t>
      </w:r>
      <w:r w:rsidR="00FC2646" w:rsidRPr="006F1DA5">
        <w:rPr>
          <w:rFonts w:ascii="Arial" w:hAnsi="Arial" w:cs="Arial"/>
        </w:rPr>
        <w:tab/>
      </w:r>
    </w:p>
    <w:p w14:paraId="0985167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6DCEF1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1BAD7E6"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07F96D26"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NAKUP DIGITALNEGA RTG APARATA</w:t>
            </w:r>
          </w:p>
        </w:tc>
      </w:tr>
    </w:tbl>
    <w:p w14:paraId="64CC5C14" w14:textId="77777777" w:rsidR="00FB3258" w:rsidRPr="006F1DA5" w:rsidRDefault="00FB3258" w:rsidP="006975C6">
      <w:pPr>
        <w:pStyle w:val="Paragraf"/>
        <w:rPr>
          <w:rFonts w:ascii="Arial" w:hAnsi="Arial" w:cs="Arial"/>
        </w:rPr>
      </w:pPr>
    </w:p>
    <w:p w14:paraId="0EF5639B" w14:textId="77777777" w:rsidR="00FB3258" w:rsidRPr="006F1DA5" w:rsidRDefault="00FB3258" w:rsidP="006975C6">
      <w:pPr>
        <w:pStyle w:val="Paragraf"/>
        <w:rPr>
          <w:rFonts w:ascii="Arial" w:hAnsi="Arial" w:cs="Arial"/>
        </w:rPr>
      </w:pPr>
      <w:r w:rsidRPr="006F1DA5">
        <w:rPr>
          <w:rFonts w:ascii="Arial" w:hAnsi="Arial" w:cs="Arial"/>
        </w:rPr>
        <w:t>Zaporedna številka: 16-18/26</w:t>
      </w:r>
    </w:p>
    <w:p w14:paraId="76FAD9D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0841793" w14:textId="77777777" w:rsidR="00337E4D" w:rsidRDefault="00337E4D">
      <w:pPr>
        <w:rPr>
          <w:rFonts w:ascii="Arial" w:hAnsi="Arial" w:cs="Arial"/>
          <w:sz w:val="18"/>
          <w:szCs w:val="18"/>
        </w:rPr>
      </w:pPr>
    </w:p>
    <w:p w14:paraId="36892FA8" w14:textId="77777777" w:rsidR="00960022" w:rsidRDefault="00E55B9D">
      <w:pPr>
        <w:rPr>
          <w:rFonts w:ascii="Arial" w:hAnsi="Arial" w:cs="Arial"/>
          <w:sz w:val="18"/>
          <w:szCs w:val="18"/>
        </w:rPr>
      </w:pPr>
      <w:r>
        <w:rPr>
          <w:rFonts w:ascii="Arial" w:hAnsi="Arial" w:cs="Arial"/>
        </w:rPr>
        <w:br w:type="page"/>
      </w:r>
    </w:p>
    <w:p w14:paraId="47F5FDEC"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FAE5A1F" w14:textId="77777777" w:rsidTr="004F2927">
        <w:trPr>
          <w:trHeight w:val="1268"/>
        </w:trPr>
        <w:tc>
          <w:tcPr>
            <w:tcW w:w="1668" w:type="dxa"/>
          </w:tcPr>
          <w:p w14:paraId="431B21EC" w14:textId="77777777" w:rsidR="004702FB" w:rsidRPr="006F1DA5" w:rsidRDefault="004702FB" w:rsidP="004702FB">
            <w:pPr>
              <w:pStyle w:val="Glava"/>
              <w:rPr>
                <w:rFonts w:ascii="Arial" w:hAnsi="Arial" w:cs="Arial"/>
                <w:b/>
                <w:color w:val="000000" w:themeColor="text1"/>
              </w:rPr>
            </w:pPr>
          </w:p>
        </w:tc>
        <w:tc>
          <w:tcPr>
            <w:tcW w:w="3361" w:type="dxa"/>
          </w:tcPr>
          <w:p w14:paraId="02F136C0" w14:textId="77777777" w:rsidR="004702FB" w:rsidRPr="006F1DA5" w:rsidRDefault="004702FB" w:rsidP="004702FB">
            <w:pPr>
              <w:pStyle w:val="Glava"/>
              <w:rPr>
                <w:rFonts w:ascii="Arial" w:hAnsi="Arial" w:cs="Arial"/>
                <w:b/>
                <w:color w:val="000000" w:themeColor="text1"/>
              </w:rPr>
            </w:pPr>
          </w:p>
        </w:tc>
        <w:tc>
          <w:tcPr>
            <w:tcW w:w="4209" w:type="dxa"/>
          </w:tcPr>
          <w:p w14:paraId="7ACE1952" w14:textId="77777777" w:rsidR="004702FB" w:rsidRPr="006F1DA5" w:rsidRDefault="004702FB" w:rsidP="004702FB">
            <w:pPr>
              <w:pStyle w:val="Glava"/>
              <w:rPr>
                <w:rFonts w:ascii="Arial" w:hAnsi="Arial" w:cs="Arial"/>
                <w:b/>
                <w:color w:val="000000" w:themeColor="text1"/>
              </w:rPr>
            </w:pPr>
          </w:p>
        </w:tc>
      </w:tr>
    </w:tbl>
    <w:p w14:paraId="6EC4476D" w14:textId="77777777" w:rsidR="007D6A16" w:rsidRPr="002B6779" w:rsidRDefault="002B34A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AF51D93" w14:textId="77777777" w:rsidR="007D6A16" w:rsidRPr="00D36F2E" w:rsidRDefault="002B34A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87C8FB5" w14:textId="77777777" w:rsidR="00D17C6D" w:rsidRDefault="002B34A1">
      <w:pPr>
        <w:spacing w:before="225" w:after="225" w:line="240" w:lineRule="auto"/>
      </w:pPr>
      <w:r>
        <w:rPr>
          <w:rFonts w:ascii="Arial" w:hAnsi="Arial" w:cs="Arial"/>
          <w:color w:val="000000"/>
          <w:sz w:val="18"/>
          <w:szCs w:val="18"/>
        </w:rPr>
        <w:t>Predmet javnega naročila je:</w:t>
      </w:r>
    </w:p>
    <w:p w14:paraId="4DA1DD9B" w14:textId="6471F71C" w:rsidR="00D17C6D" w:rsidRDefault="002B34A1">
      <w:pPr>
        <w:spacing w:before="225" w:after="225" w:line="240" w:lineRule="auto"/>
      </w:pPr>
      <w:r>
        <w:rPr>
          <w:rFonts w:ascii="Arial" w:hAnsi="Arial" w:cs="Arial"/>
          <w:color w:val="000000"/>
          <w:sz w:val="18"/>
          <w:szCs w:val="18"/>
        </w:rPr>
        <w:t>- nakup digitalnega rtg aparata</w:t>
      </w:r>
      <w:r w:rsidR="00433754">
        <w:rPr>
          <w:rFonts w:ascii="Arial" w:hAnsi="Arial" w:cs="Arial"/>
          <w:color w:val="000000"/>
          <w:sz w:val="18"/>
          <w:szCs w:val="18"/>
        </w:rPr>
        <w:t xml:space="preserve"> in</w:t>
      </w:r>
    </w:p>
    <w:p w14:paraId="55BF6EC1" w14:textId="77777777" w:rsidR="00D17C6D" w:rsidRDefault="002B34A1">
      <w:pPr>
        <w:spacing w:before="225" w:after="225" w:line="240" w:lineRule="auto"/>
      </w:pPr>
      <w:r>
        <w:rPr>
          <w:rFonts w:ascii="Arial" w:hAnsi="Arial" w:cs="Arial"/>
          <w:color w:val="000000"/>
          <w:sz w:val="18"/>
          <w:szCs w:val="18"/>
        </w:rPr>
        <w:t>- vzdrževanje opreme za čas pričakovane življenjske dobe.</w:t>
      </w:r>
    </w:p>
    <w:p w14:paraId="2C08CE16" w14:textId="77777777" w:rsidR="00D17C6D" w:rsidRDefault="002B34A1">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8D6F203" w14:textId="77777777" w:rsidR="00D17C6D" w:rsidRDefault="002B34A1">
      <w:pPr>
        <w:spacing w:before="225" w:after="225" w:line="240" w:lineRule="auto"/>
        <w:jc w:val="both"/>
      </w:pPr>
      <w:r>
        <w:rPr>
          <w:rFonts w:ascii="Arial" w:hAnsi="Arial" w:cs="Arial"/>
          <w:color w:val="000000"/>
          <w:sz w:val="18"/>
          <w:szCs w:val="18"/>
        </w:rPr>
        <w:t>Predmet javnega naročila je: NAKUP DIGITALNEGA RTG APARATA.</w:t>
      </w:r>
    </w:p>
    <w:p w14:paraId="190F5CFF" w14:textId="77777777" w:rsidR="00D17C6D" w:rsidRDefault="002B34A1">
      <w:pPr>
        <w:spacing w:before="225" w:after="225" w:line="240" w:lineRule="auto"/>
        <w:jc w:val="both"/>
      </w:pPr>
      <w:r>
        <w:rPr>
          <w:rFonts w:ascii="Arial" w:hAnsi="Arial" w:cs="Arial"/>
          <w:color w:val="000000"/>
          <w:sz w:val="18"/>
          <w:szCs w:val="18"/>
        </w:rPr>
        <w:t>Delitev naročila na sklope: naročilo se oddaja celovito.</w:t>
      </w:r>
    </w:p>
    <w:p w14:paraId="7D6F586F" w14:textId="77777777" w:rsidR="00D17C6D" w:rsidRDefault="002B34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1877D2E8" w14:textId="77777777" w:rsidR="007D6A16" w:rsidRPr="008806CE" w:rsidRDefault="002B34A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7E2D816" w14:textId="77777777" w:rsidR="007D6A16" w:rsidRDefault="002B34A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64889A9B" w14:textId="77777777" w:rsidR="007D6A16" w:rsidRDefault="002B34A1"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67A02B9C" w14:textId="77777777" w:rsidR="007D6A16" w:rsidRDefault="002B34A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06B5F0D1" w14:textId="77777777" w:rsidR="00D17C6D" w:rsidRDefault="002B34A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CE4400B" w14:textId="77777777" w:rsidR="007D6A16" w:rsidRPr="008806CE" w:rsidRDefault="002B34A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2B79AFBA" w14:textId="77777777" w:rsidR="007D6A16" w:rsidRDefault="002B34A1"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17C6D" w14:paraId="0C943B68" w14:textId="77777777">
        <w:tc>
          <w:tcPr>
            <w:tcW w:w="0" w:type="auto"/>
            <w:tcMar>
              <w:top w:w="0" w:type="auto"/>
              <w:bottom w:w="0" w:type="auto"/>
            </w:tcMar>
          </w:tcPr>
          <w:p w14:paraId="76574237" w14:textId="77777777" w:rsidR="00D17C6D" w:rsidRDefault="002B34A1">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DB7CF56" w14:textId="77777777" w:rsidR="00D17C6D" w:rsidRDefault="002B34A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F99E5D0" w14:textId="77777777" w:rsidR="00D17C6D" w:rsidRDefault="002B34A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4E125905" w14:textId="77777777" w:rsidR="00D17C6D" w:rsidRDefault="002B34A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0EDE36B" w14:textId="77777777" w:rsidR="00D17C6D" w:rsidRDefault="002B34A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313A481A" w14:textId="77777777" w:rsidR="00D17C6D" w:rsidRDefault="002B34A1">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ECEB2F" w14:textId="77777777" w:rsidR="00D17C6D" w:rsidRDefault="002B34A1">
      <w:pPr>
        <w:spacing w:before="225" w:after="225" w:line="240" w:lineRule="auto"/>
        <w:jc w:val="both"/>
      </w:pPr>
      <w:r>
        <w:rPr>
          <w:rFonts w:ascii="Arial" w:hAnsi="Arial" w:cs="Arial"/>
          <w:color w:val="000000"/>
          <w:sz w:val="18"/>
          <w:szCs w:val="18"/>
        </w:rPr>
        <w:t>Po preteku roka za predložitev ponudb ponudbe ne bo več mogoče oddati.</w:t>
      </w:r>
    </w:p>
    <w:p w14:paraId="53072677" w14:textId="77777777" w:rsidR="007D6A16" w:rsidRPr="008806CE" w:rsidRDefault="002B34A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45B8C81" w14:textId="77777777" w:rsidR="007D6A16" w:rsidRPr="00445A62" w:rsidRDefault="002B34A1"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572A1292" w14:textId="77777777" w:rsidR="007D6A16" w:rsidRPr="00445A62" w:rsidRDefault="002B34A1" w:rsidP="005747CB">
      <w:pPr>
        <w:spacing w:before="120" w:after="120"/>
        <w:jc w:val="both"/>
        <w:rPr>
          <w:rFonts w:ascii="Arial" w:hAnsi="Arial" w:cs="Arial"/>
          <w:b/>
          <w:sz w:val="18"/>
          <w:szCs w:val="18"/>
        </w:rPr>
      </w:pPr>
      <w:r>
        <w:rPr>
          <w:rFonts w:ascii="Arial" w:hAnsi="Arial" w:cs="Arial"/>
          <w:b/>
          <w:sz w:val="18"/>
          <w:szCs w:val="18"/>
        </w:rPr>
        <w:t>Spletna aplikacija e-JN</w:t>
      </w:r>
    </w:p>
    <w:p w14:paraId="04173F7D" w14:textId="77777777" w:rsidR="00D17C6D" w:rsidRDefault="002B34A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AEB46BA" w14:textId="77777777" w:rsidR="007D6A16" w:rsidRPr="008806CE" w:rsidRDefault="002B34A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7F04F667" w14:textId="77777777" w:rsidR="007D6A16" w:rsidRPr="00445A62" w:rsidRDefault="002B34A1"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7C6DCD64" w14:textId="77777777" w:rsidR="00D17C6D" w:rsidRDefault="002B34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B6D7ED3" w14:textId="77777777" w:rsidR="007D6A16" w:rsidRPr="008806CE" w:rsidRDefault="002B34A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2A7241E" w14:textId="77777777" w:rsidR="007D6A16" w:rsidRPr="00445A62" w:rsidRDefault="002B34A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12166F7" w14:textId="77777777" w:rsidR="00D17C6D" w:rsidRDefault="002B34A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9780A4B" w14:textId="77777777" w:rsidR="007D6A16" w:rsidRPr="008806CE" w:rsidRDefault="002B34A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D2F9CC2" w14:textId="77777777" w:rsidR="00D17C6D" w:rsidRDefault="002B34A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17C6D" w14:paraId="0D63C27B" w14:textId="77777777">
        <w:tc>
          <w:tcPr>
            <w:tcW w:w="0" w:type="auto"/>
            <w:tcMar>
              <w:top w:w="0" w:type="auto"/>
              <w:bottom w:w="0" w:type="auto"/>
            </w:tcMar>
          </w:tcPr>
          <w:p w14:paraId="269DC38D" w14:textId="77777777" w:rsidR="00D17C6D" w:rsidRDefault="002B34A1">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7289C62" w14:textId="77777777" w:rsidR="00D17C6D" w:rsidRDefault="002B34A1">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7C04422D" w14:textId="77777777" w:rsidR="00D17C6D" w:rsidRDefault="002B34A1">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A6BABBD" w14:textId="77777777" w:rsidR="00D17C6D" w:rsidRDefault="002B34A1">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FA84103" w14:textId="219D310E" w:rsidR="00433754" w:rsidRDefault="00433754">
      <w:pPr>
        <w:rPr>
          <w:rFonts w:cs="Arial"/>
          <w:sz w:val="18"/>
          <w:szCs w:val="18"/>
        </w:rPr>
      </w:pPr>
      <w:r>
        <w:rPr>
          <w:rFonts w:cs="Arial"/>
        </w:rPr>
        <w:br w:type="page"/>
      </w:r>
    </w:p>
    <w:p w14:paraId="47C84551" w14:textId="77777777" w:rsidR="00A45062" w:rsidRPr="008806CE" w:rsidRDefault="00A45062" w:rsidP="00A4506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lastRenderedPageBreak/>
        <w:t>OGLED</w:t>
      </w:r>
    </w:p>
    <w:p w14:paraId="691818AD" w14:textId="77777777" w:rsidR="00A45062" w:rsidRDefault="00A45062" w:rsidP="00A45062">
      <w:pPr>
        <w:spacing w:after="0" w:line="240" w:lineRule="auto"/>
        <w:jc w:val="both"/>
      </w:pPr>
      <w:r>
        <w:rPr>
          <w:rFonts w:ascii="Arial" w:hAnsi="Arial" w:cs="Arial"/>
          <w:color w:val="000000"/>
          <w:sz w:val="18"/>
          <w:szCs w:val="18"/>
        </w:rPr>
        <w:t> </w:t>
      </w:r>
    </w:p>
    <w:p w14:paraId="1A29327A" w14:textId="77777777" w:rsidR="00A45062" w:rsidRPr="00A45062" w:rsidRDefault="00A45062" w:rsidP="00A45062">
      <w:pPr>
        <w:spacing w:after="0" w:line="240" w:lineRule="auto"/>
        <w:rPr>
          <w:rFonts w:ascii="Arial" w:hAnsi="Arial" w:cs="Arial"/>
          <w:color w:val="000000"/>
          <w:sz w:val="18"/>
          <w:szCs w:val="18"/>
        </w:rPr>
      </w:pPr>
      <w:r w:rsidRPr="00A45062">
        <w:rPr>
          <w:rFonts w:ascii="Arial" w:hAnsi="Arial" w:cs="Arial"/>
          <w:color w:val="000000"/>
          <w:sz w:val="18"/>
          <w:szCs w:val="18"/>
        </w:rPr>
        <w:t xml:space="preserve">Naročnik organizira ogled lokacije izvedbe predmeta javnega naročila, zato da se ponudniki seznanijo z vsemi okoliščinami in jih ustrezno upoštevajo pri pripravi ponudbe oziroma ponudbene cene z vključitvijo vseh stroškov, potrebnih za uspešno izvedbo javnega naročila. </w:t>
      </w:r>
    </w:p>
    <w:p w14:paraId="398228DE" w14:textId="77777777" w:rsidR="00A45062" w:rsidRPr="00A45062" w:rsidRDefault="00A45062" w:rsidP="00A45062">
      <w:pPr>
        <w:spacing w:after="0" w:line="240" w:lineRule="auto"/>
        <w:rPr>
          <w:rFonts w:ascii="Arial" w:hAnsi="Arial" w:cs="Arial"/>
          <w:color w:val="000000"/>
          <w:sz w:val="18"/>
          <w:szCs w:val="18"/>
        </w:rPr>
      </w:pPr>
    </w:p>
    <w:p w14:paraId="75377310" w14:textId="5AC4B024" w:rsidR="00A45062" w:rsidRDefault="00A45062" w:rsidP="00A45062">
      <w:pPr>
        <w:spacing w:after="0" w:line="240" w:lineRule="auto"/>
        <w:rPr>
          <w:rFonts w:ascii="Arial" w:hAnsi="Arial" w:cs="Arial"/>
          <w:color w:val="000000"/>
          <w:sz w:val="18"/>
          <w:szCs w:val="18"/>
        </w:rPr>
      </w:pPr>
      <w:r w:rsidRPr="00A45062">
        <w:rPr>
          <w:rFonts w:ascii="Arial" w:hAnsi="Arial" w:cs="Arial"/>
          <w:color w:val="000000"/>
          <w:sz w:val="18"/>
          <w:szCs w:val="18"/>
        </w:rPr>
        <w:t xml:space="preserve">Ogled lokacije s strani ponudnikov </w:t>
      </w:r>
      <w:r w:rsidRPr="0060330C">
        <w:rPr>
          <w:rFonts w:ascii="Arial" w:hAnsi="Arial" w:cs="Arial"/>
          <w:b/>
          <w:bCs/>
          <w:color w:val="000000"/>
          <w:sz w:val="18"/>
          <w:szCs w:val="18"/>
        </w:rPr>
        <w:t>je obvezen</w:t>
      </w:r>
      <w:r w:rsidRPr="00A45062">
        <w:rPr>
          <w:rFonts w:ascii="Arial" w:hAnsi="Arial" w:cs="Arial"/>
          <w:color w:val="000000"/>
          <w:sz w:val="18"/>
          <w:szCs w:val="18"/>
        </w:rPr>
        <w:t xml:space="preserve"> za oddajo dopustne ponudbe. Ogled ponudnik opravi na lastno odgovornost in lastne stroške.</w:t>
      </w:r>
      <w:r w:rsidR="0011725B">
        <w:rPr>
          <w:rFonts w:ascii="Arial" w:hAnsi="Arial" w:cs="Arial"/>
          <w:color w:val="000000"/>
          <w:sz w:val="18"/>
          <w:szCs w:val="18"/>
        </w:rPr>
        <w:t xml:space="preserve"> Ogled lokacije lahko opravi oseba, ki je s strani zakonitega zastopnika pooblaščena za ogled lokacije.</w:t>
      </w:r>
    </w:p>
    <w:p w14:paraId="619C30E5" w14:textId="77777777" w:rsidR="00A45062" w:rsidRDefault="00A45062" w:rsidP="00A45062">
      <w:pPr>
        <w:spacing w:after="0" w:line="240" w:lineRule="auto"/>
        <w:rPr>
          <w:rFonts w:ascii="Arial" w:hAnsi="Arial" w:cs="Arial"/>
          <w:b/>
          <w:bCs/>
          <w:color w:val="000000"/>
          <w:sz w:val="18"/>
          <w:szCs w:val="18"/>
        </w:rPr>
      </w:pPr>
    </w:p>
    <w:p w14:paraId="6B462F1C" w14:textId="2666CCB5" w:rsidR="00A45062" w:rsidRDefault="00A45062" w:rsidP="00A45062">
      <w:pPr>
        <w:spacing w:after="0" w:line="240" w:lineRule="auto"/>
        <w:rPr>
          <w:rFonts w:ascii="Arial" w:hAnsi="Arial" w:cs="Arial"/>
          <w:color w:val="000000"/>
          <w:sz w:val="18"/>
          <w:szCs w:val="18"/>
        </w:rPr>
      </w:pPr>
      <w:r w:rsidRPr="0060330C">
        <w:rPr>
          <w:rFonts w:ascii="Arial" w:hAnsi="Arial" w:cs="Arial"/>
          <w:color w:val="000000"/>
          <w:sz w:val="18"/>
          <w:szCs w:val="18"/>
        </w:rPr>
        <w:t>Termin ogleda je:</w:t>
      </w:r>
      <w:r>
        <w:rPr>
          <w:rFonts w:ascii="Arial" w:hAnsi="Arial" w:cs="Arial"/>
          <w:b/>
          <w:bCs/>
          <w:color w:val="000000"/>
          <w:sz w:val="18"/>
          <w:szCs w:val="18"/>
        </w:rPr>
        <w:t xml:space="preserve"> </w:t>
      </w:r>
      <w:r w:rsidR="00BB5E79">
        <w:rPr>
          <w:rFonts w:ascii="Arial" w:hAnsi="Arial" w:cs="Arial"/>
          <w:b/>
          <w:bCs/>
          <w:color w:val="000000"/>
          <w:sz w:val="18"/>
          <w:szCs w:val="18"/>
        </w:rPr>
        <w:t>8.4.2026</w:t>
      </w:r>
      <w:r w:rsidRPr="0060330C">
        <w:rPr>
          <w:rFonts w:ascii="Arial" w:hAnsi="Arial" w:cs="Arial"/>
          <w:b/>
          <w:bCs/>
          <w:color w:val="000000"/>
          <w:sz w:val="18"/>
          <w:szCs w:val="18"/>
        </w:rPr>
        <w:t xml:space="preserve"> ob </w:t>
      </w:r>
      <w:r w:rsidR="0060330C" w:rsidRPr="0060330C">
        <w:rPr>
          <w:rFonts w:ascii="Arial" w:hAnsi="Arial" w:cs="Arial"/>
          <w:b/>
          <w:bCs/>
          <w:color w:val="000000"/>
          <w:sz w:val="18"/>
          <w:szCs w:val="18"/>
        </w:rPr>
        <w:t>10:00</w:t>
      </w:r>
      <w:r w:rsidRPr="0060330C">
        <w:rPr>
          <w:rFonts w:ascii="Arial" w:hAnsi="Arial" w:cs="Arial"/>
          <w:b/>
          <w:bCs/>
          <w:color w:val="000000"/>
          <w:sz w:val="18"/>
          <w:szCs w:val="18"/>
        </w:rPr>
        <w:t xml:space="preserve"> uri</w:t>
      </w:r>
    </w:p>
    <w:p w14:paraId="7E8A4093" w14:textId="77777777" w:rsidR="00A45062" w:rsidRDefault="00A45062" w:rsidP="00A45062">
      <w:pPr>
        <w:spacing w:after="0" w:line="240" w:lineRule="auto"/>
      </w:pPr>
    </w:p>
    <w:p w14:paraId="1E68D343" w14:textId="758D6AF2" w:rsidR="00A45062" w:rsidRPr="004F4757" w:rsidRDefault="00A45062" w:rsidP="00A45062">
      <w:pPr>
        <w:pStyle w:val="Paragraf"/>
        <w:spacing w:after="0"/>
        <w:jc w:val="both"/>
        <w:rPr>
          <w:rFonts w:ascii="Arial" w:hAnsi="Arial" w:cs="Arial"/>
          <w:color w:val="000000"/>
        </w:rPr>
      </w:pPr>
      <w:r w:rsidRPr="004F4757">
        <w:rPr>
          <w:rFonts w:ascii="Arial" w:hAnsi="Arial" w:cs="Arial"/>
          <w:color w:val="000000"/>
        </w:rPr>
        <w:t xml:space="preserve">Zainteresirani ponudniki so vabljeni, da se ob navedenem terminu ogleda zberejo pred stavbo </w:t>
      </w:r>
      <w:r w:rsidR="00B96599">
        <w:rPr>
          <w:rFonts w:ascii="Arial" w:hAnsi="Arial" w:cs="Arial"/>
          <w:color w:val="000000"/>
        </w:rPr>
        <w:t>Urgentnega centra</w:t>
      </w:r>
      <w:r w:rsidRPr="004F4757">
        <w:rPr>
          <w:rFonts w:ascii="Arial" w:hAnsi="Arial" w:cs="Arial"/>
          <w:color w:val="000000"/>
        </w:rPr>
        <w:t xml:space="preserve"> Splošne bolnišnice Novo mesto, ŠMIHELSKA CESTA 001, 8000 NOVO MESTO. </w:t>
      </w:r>
    </w:p>
    <w:p w14:paraId="367D748D" w14:textId="77777777" w:rsidR="00A45062" w:rsidRDefault="00A45062" w:rsidP="00A45062">
      <w:pPr>
        <w:pStyle w:val="Paragraf"/>
        <w:spacing w:before="0" w:after="0"/>
        <w:jc w:val="both"/>
        <w:rPr>
          <w:rFonts w:ascii="Arial" w:hAnsi="Arial" w:cs="Arial"/>
          <w:color w:val="000000"/>
        </w:rPr>
      </w:pPr>
    </w:p>
    <w:p w14:paraId="05ED1C71" w14:textId="77777777" w:rsidR="00A45062" w:rsidRDefault="00A45062" w:rsidP="00A45062">
      <w:pPr>
        <w:pStyle w:val="Paragraf"/>
        <w:spacing w:before="0" w:after="0"/>
        <w:jc w:val="both"/>
        <w:rPr>
          <w:rFonts w:ascii="Arial" w:hAnsi="Arial" w:cs="Arial"/>
          <w:color w:val="000000"/>
        </w:rPr>
      </w:pPr>
      <w:r w:rsidRPr="004F4757">
        <w:rPr>
          <w:rFonts w:ascii="Arial" w:hAnsi="Arial" w:cs="Arial"/>
          <w:color w:val="000000"/>
        </w:rPr>
        <w:t>Kontaktna oseba naročnika za izvedbo ogleda je Božidar Podobnik, tel. 041 604 339.</w:t>
      </w:r>
    </w:p>
    <w:p w14:paraId="266F9A2A" w14:textId="77777777" w:rsidR="007D6A16" w:rsidRPr="00BB1848" w:rsidRDefault="007D6A16" w:rsidP="00872C8A">
      <w:pPr>
        <w:pStyle w:val="Paragraf"/>
        <w:spacing w:before="0" w:after="0"/>
        <w:rPr>
          <w:rFonts w:cs="Arial"/>
        </w:rPr>
      </w:pPr>
    </w:p>
    <w:p w14:paraId="14D2D148" w14:textId="77777777" w:rsidR="007D6A16" w:rsidRPr="00445A62" w:rsidRDefault="007D6A16" w:rsidP="001761E6">
      <w:pPr>
        <w:pStyle w:val="Paragraf"/>
        <w:spacing w:before="0" w:after="0"/>
        <w:jc w:val="both"/>
        <w:rPr>
          <w:rFonts w:ascii="Arial" w:hAnsi="Arial" w:cs="Arial"/>
        </w:rPr>
      </w:pPr>
    </w:p>
    <w:p w14:paraId="76B36BAE" w14:textId="7C46DDCD" w:rsidR="00D17C6D" w:rsidRDefault="002B34A1">
      <w:pPr>
        <w:spacing w:after="0" w:line="240" w:lineRule="auto"/>
      </w:pPr>
      <w:r>
        <w:rPr>
          <w:rFonts w:ascii="Arial" w:hAnsi="Arial" w:cs="Arial"/>
          <w:color w:val="000000"/>
          <w:sz w:val="18"/>
          <w:szCs w:val="18"/>
        </w:rPr>
        <w:t xml:space="preserve">Datum: </w:t>
      </w:r>
      <w:r w:rsidR="00485713">
        <w:rPr>
          <w:rFonts w:ascii="Arial" w:hAnsi="Arial" w:cs="Arial"/>
          <w:color w:val="000000"/>
          <w:sz w:val="18"/>
          <w:szCs w:val="18"/>
        </w:rPr>
        <w:t>06</w:t>
      </w:r>
      <w:r>
        <w:rPr>
          <w:rFonts w:ascii="Arial" w:hAnsi="Arial" w:cs="Arial"/>
          <w:color w:val="000000"/>
          <w:sz w:val="18"/>
          <w:szCs w:val="18"/>
        </w:rPr>
        <w:t>.03.2026</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140"/>
        <w:gridCol w:w="3930"/>
      </w:tblGrid>
      <w:tr w:rsidR="00D17C6D" w14:paraId="7CAF4399" w14:textId="77777777">
        <w:trPr>
          <w:cantSplit/>
        </w:trPr>
        <w:tc>
          <w:tcPr>
            <w:tcW w:w="0" w:type="auto"/>
            <w:tcMar>
              <w:top w:w="135" w:type="dxa"/>
              <w:bottom w:w="135" w:type="dxa"/>
            </w:tcMar>
            <w:vAlign w:val="center"/>
          </w:tcPr>
          <w:p w14:paraId="3C76BE10" w14:textId="77777777" w:rsidR="00433754" w:rsidRDefault="00433754">
            <w:pPr>
              <w:rPr>
                <w:rFonts w:ascii="Arial" w:hAnsi="Arial" w:cs="Arial"/>
                <w:color w:val="000000"/>
                <w:position w:val="-2"/>
                <w:sz w:val="18"/>
                <w:szCs w:val="18"/>
              </w:rPr>
            </w:pPr>
          </w:p>
          <w:p w14:paraId="17405837" w14:textId="77777777" w:rsidR="00433754" w:rsidRDefault="00433754">
            <w:pPr>
              <w:rPr>
                <w:rFonts w:ascii="Arial" w:hAnsi="Arial" w:cs="Arial"/>
                <w:color w:val="000000"/>
                <w:position w:val="-2"/>
                <w:sz w:val="18"/>
                <w:szCs w:val="18"/>
              </w:rPr>
            </w:pPr>
          </w:p>
          <w:p w14:paraId="79F4088A" w14:textId="77777777" w:rsidR="00433754" w:rsidRDefault="00433754">
            <w:pPr>
              <w:rPr>
                <w:rFonts w:ascii="Arial" w:hAnsi="Arial" w:cs="Arial"/>
                <w:color w:val="000000"/>
                <w:position w:val="-2"/>
                <w:sz w:val="18"/>
                <w:szCs w:val="18"/>
              </w:rPr>
            </w:pPr>
          </w:p>
          <w:p w14:paraId="59C3065E" w14:textId="77777777" w:rsidR="00433754" w:rsidRDefault="00433754">
            <w:pPr>
              <w:rPr>
                <w:rFonts w:ascii="Arial" w:hAnsi="Arial" w:cs="Arial"/>
                <w:color w:val="000000"/>
                <w:position w:val="-2"/>
                <w:sz w:val="18"/>
                <w:szCs w:val="18"/>
              </w:rPr>
            </w:pPr>
          </w:p>
          <w:p w14:paraId="5C36D8B6" w14:textId="21F89D9B" w:rsidR="00D17C6D" w:rsidRDefault="002B34A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3F24AA8A" w14:textId="77777777" w:rsidR="00D17C6D" w:rsidRDefault="002B34A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6AC1521F" w14:textId="77777777" w:rsidR="00D17C6D" w:rsidRDefault="00D17C6D">
      <w:pPr>
        <w:sectPr w:rsidR="00D17C6D" w:rsidSect="006E7A2B">
          <w:headerReference w:type="default" r:id="rId10"/>
          <w:footerReference w:type="default" r:id="rId11"/>
          <w:pgSz w:w="11906" w:h="16838"/>
          <w:pgMar w:top="1418" w:right="1418" w:bottom="1418" w:left="1418" w:header="567" w:footer="596" w:gutter="0"/>
          <w:cols w:space="708"/>
          <w:docGrid w:linePitch="360"/>
        </w:sectPr>
      </w:pPr>
    </w:p>
    <w:p w14:paraId="15784DC0" w14:textId="77777777" w:rsidR="007D6A16" w:rsidRPr="00EF740C" w:rsidRDefault="002B34A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34B7419" w14:textId="77777777" w:rsidR="007D6A16" w:rsidRDefault="007D6A16"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17C6D" w14:paraId="7F8C65AD" w14:textId="77777777">
        <w:tc>
          <w:tcPr>
            <w:tcW w:w="0" w:type="auto"/>
            <w:shd w:val="clear" w:color="auto" w:fill="000000"/>
            <w:tcMar>
              <w:top w:w="150" w:type="dxa"/>
              <w:bottom w:w="150" w:type="dxa"/>
            </w:tcMar>
            <w:vAlign w:val="center"/>
          </w:tcPr>
          <w:p w14:paraId="40B1C982" w14:textId="77777777" w:rsidR="00D17C6D" w:rsidRDefault="002B34A1">
            <w:r>
              <w:rPr>
                <w:rFonts w:ascii="Arial" w:hAnsi="Arial" w:cs="Arial"/>
                <w:b/>
                <w:bCs/>
                <w:color w:val="FFFFFF"/>
                <w:position w:val="-2"/>
                <w:sz w:val="18"/>
                <w:szCs w:val="18"/>
                <w:shd w:val="clear" w:color="auto" w:fill="000000"/>
              </w:rPr>
              <w:t>1. Splošna navodila</w:t>
            </w:r>
          </w:p>
        </w:tc>
      </w:tr>
    </w:tbl>
    <w:p w14:paraId="48259BCD" w14:textId="77777777" w:rsidR="00D17C6D" w:rsidRDefault="002B34A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5D6EE59" w14:textId="77777777" w:rsidR="00D17C6D" w:rsidRDefault="002B34A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182B53C" w14:textId="77777777" w:rsidR="00D17C6D" w:rsidRDefault="002B34A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E6F7DAA" w14:textId="77777777" w:rsidR="00D17C6D" w:rsidRDefault="002B34A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634A571" w14:textId="77777777" w:rsidR="00D17C6D" w:rsidRDefault="002B34A1">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0CBBDEB8" w14:textId="77777777" w:rsidR="00D17C6D" w:rsidRDefault="002B34A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E5C01FA" w14:textId="77777777" w:rsidR="00D17C6D" w:rsidRDefault="002B34A1">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AC49216" w14:textId="77777777" w:rsidR="00D17C6D" w:rsidRDefault="00D17C6D">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17C6D" w14:paraId="175573CE" w14:textId="77777777">
        <w:tc>
          <w:tcPr>
            <w:tcW w:w="0" w:type="auto"/>
            <w:shd w:val="clear" w:color="auto" w:fill="000000"/>
            <w:tcMar>
              <w:top w:w="150" w:type="dxa"/>
              <w:bottom w:w="150" w:type="dxa"/>
            </w:tcMar>
            <w:vAlign w:val="center"/>
          </w:tcPr>
          <w:p w14:paraId="72252DA8" w14:textId="77777777" w:rsidR="00D17C6D" w:rsidRDefault="002B34A1">
            <w:r>
              <w:rPr>
                <w:rFonts w:ascii="Arial" w:hAnsi="Arial" w:cs="Arial"/>
                <w:b/>
                <w:bCs/>
                <w:color w:val="FFFFFF"/>
                <w:position w:val="-2"/>
                <w:sz w:val="18"/>
                <w:szCs w:val="18"/>
                <w:shd w:val="clear" w:color="auto" w:fill="000000"/>
              </w:rPr>
              <w:t>2. Zakoni in predpisi</w:t>
            </w:r>
          </w:p>
        </w:tc>
      </w:tr>
    </w:tbl>
    <w:p w14:paraId="44485D5C" w14:textId="77777777" w:rsidR="00D17C6D" w:rsidRDefault="002B34A1">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17C6D" w14:paraId="4B51C8B1" w14:textId="77777777">
        <w:tc>
          <w:tcPr>
            <w:tcW w:w="0" w:type="auto"/>
            <w:tcMar>
              <w:top w:w="0" w:type="auto"/>
              <w:bottom w:w="0" w:type="auto"/>
            </w:tcMar>
          </w:tcPr>
          <w:p w14:paraId="27325CC1" w14:textId="77777777" w:rsidR="00D17C6D" w:rsidRDefault="002B34A1">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521D12C8" w14:textId="77777777" w:rsidR="00D17C6D" w:rsidRDefault="002B34A1">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4066651D" w14:textId="77777777" w:rsidR="00D17C6D" w:rsidRDefault="002B34A1">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3341D6F0" w14:textId="77777777" w:rsidR="00D17C6D" w:rsidRDefault="002B34A1">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FDF8103" w14:textId="77777777" w:rsidR="00D17C6D" w:rsidRDefault="002B34A1">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3C654966" w14:textId="77777777" w:rsidR="00D17C6D" w:rsidRDefault="002B34A1">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4BDAAE5" w14:textId="77777777" w:rsidR="00D17C6D" w:rsidRDefault="002B34A1">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B8CFC4E" w14:textId="77777777" w:rsidR="00D17C6D" w:rsidRDefault="002B34A1">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AB7F330" w14:textId="77777777" w:rsidR="00D17C6D" w:rsidRDefault="002B34A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DF92A6A" w14:textId="77777777" w:rsidR="00D17C6D" w:rsidRDefault="002B34A1">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6ADD0444" w14:textId="77777777" w:rsidR="00D17C6D" w:rsidRDefault="002B34A1">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3BF983CA" w14:textId="77777777" w:rsidR="00D17C6D" w:rsidRDefault="002B34A1">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E41A330" w14:textId="77777777" w:rsidR="00D17C6D" w:rsidRDefault="002B34A1">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71E5B3A" w14:textId="77777777" w:rsidR="00D17C6D" w:rsidRDefault="002B34A1">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17C6D" w14:paraId="6B15BF35" w14:textId="77777777">
        <w:tc>
          <w:tcPr>
            <w:tcW w:w="0" w:type="auto"/>
            <w:shd w:val="clear" w:color="auto" w:fill="000000"/>
            <w:tcMar>
              <w:top w:w="150" w:type="dxa"/>
              <w:bottom w:w="150" w:type="dxa"/>
            </w:tcMar>
            <w:vAlign w:val="center"/>
          </w:tcPr>
          <w:p w14:paraId="129EA467" w14:textId="77777777" w:rsidR="00D17C6D" w:rsidRDefault="002B34A1">
            <w:r>
              <w:rPr>
                <w:rFonts w:ascii="Arial" w:hAnsi="Arial" w:cs="Arial"/>
                <w:b/>
                <w:bCs/>
                <w:color w:val="FFFFFF"/>
                <w:position w:val="-2"/>
                <w:sz w:val="18"/>
                <w:szCs w:val="18"/>
                <w:shd w:val="clear" w:color="auto" w:fill="000000"/>
              </w:rPr>
              <w:t>3. Jezik razpisne dokumentacije in ponudbe ter oblika</w:t>
            </w:r>
          </w:p>
        </w:tc>
      </w:tr>
    </w:tbl>
    <w:p w14:paraId="3C555282" w14:textId="77777777" w:rsidR="00D17C6D" w:rsidRDefault="002B34A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04B219D" w14:textId="77777777" w:rsidR="00D17C6D" w:rsidRDefault="002B34A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D555C73" w14:textId="77777777" w:rsidR="00D17C6D" w:rsidRDefault="002B34A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EC88E81" w14:textId="77777777" w:rsidR="00D17C6D" w:rsidRDefault="002B34A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F0FC5D3" w14:textId="77777777" w:rsidR="00D17C6D" w:rsidRDefault="002B34A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17C6D" w14:paraId="49DB1690" w14:textId="77777777">
        <w:tc>
          <w:tcPr>
            <w:tcW w:w="0" w:type="auto"/>
            <w:shd w:val="clear" w:color="auto" w:fill="000000"/>
            <w:tcMar>
              <w:top w:w="150" w:type="dxa"/>
              <w:bottom w:w="150" w:type="dxa"/>
            </w:tcMar>
            <w:vAlign w:val="center"/>
          </w:tcPr>
          <w:p w14:paraId="2B251D20" w14:textId="77777777" w:rsidR="00D17C6D" w:rsidRDefault="002B34A1">
            <w:r>
              <w:rPr>
                <w:rFonts w:ascii="Arial" w:hAnsi="Arial" w:cs="Arial"/>
                <w:b/>
                <w:bCs/>
                <w:color w:val="FFFFFF"/>
                <w:position w:val="-2"/>
                <w:sz w:val="18"/>
                <w:szCs w:val="18"/>
                <w:shd w:val="clear" w:color="auto" w:fill="000000"/>
              </w:rPr>
              <w:t>4. Skupna ponudba</w:t>
            </w:r>
          </w:p>
        </w:tc>
      </w:tr>
    </w:tbl>
    <w:p w14:paraId="74FD6628" w14:textId="77777777" w:rsidR="00D17C6D" w:rsidRDefault="002B34A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17C6D" w14:paraId="15809193" w14:textId="77777777">
        <w:tc>
          <w:tcPr>
            <w:tcW w:w="0" w:type="auto"/>
            <w:tcMar>
              <w:top w:w="0" w:type="auto"/>
              <w:bottom w:w="0" w:type="auto"/>
            </w:tcMar>
          </w:tcPr>
          <w:p w14:paraId="3844F030" w14:textId="77777777" w:rsidR="00D17C6D" w:rsidRDefault="002B34A1">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7BF2B64" w14:textId="77777777" w:rsidR="00D17C6D" w:rsidRDefault="002B34A1">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0BF07FE3" w14:textId="77777777" w:rsidR="00D17C6D" w:rsidRDefault="002B34A1">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466D1CD" w14:textId="77777777" w:rsidR="00D17C6D" w:rsidRDefault="002B34A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78B7101" w14:textId="77777777" w:rsidR="00D17C6D" w:rsidRDefault="002B34A1">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B7AEA6F" w14:textId="77777777" w:rsidR="00D17C6D" w:rsidRDefault="002B34A1">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05D6170" w14:textId="77777777" w:rsidR="00D17C6D" w:rsidRDefault="002B34A1">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96FBF89" w14:textId="77777777" w:rsidR="00D17C6D" w:rsidRDefault="002B34A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17C6D" w14:paraId="5FF827EC" w14:textId="77777777">
        <w:tc>
          <w:tcPr>
            <w:tcW w:w="0" w:type="auto"/>
            <w:shd w:val="clear" w:color="auto" w:fill="000000"/>
            <w:tcMar>
              <w:top w:w="150" w:type="dxa"/>
              <w:bottom w:w="150" w:type="dxa"/>
            </w:tcMar>
            <w:vAlign w:val="center"/>
          </w:tcPr>
          <w:p w14:paraId="6F13A6F0" w14:textId="77777777" w:rsidR="00D17C6D" w:rsidRDefault="002B34A1">
            <w:r>
              <w:rPr>
                <w:rFonts w:ascii="Arial" w:hAnsi="Arial" w:cs="Arial"/>
                <w:b/>
                <w:bCs/>
                <w:color w:val="FFFFFF"/>
                <w:position w:val="-2"/>
                <w:sz w:val="18"/>
                <w:szCs w:val="18"/>
                <w:shd w:val="clear" w:color="auto" w:fill="000000"/>
              </w:rPr>
              <w:t>5. ESPD</w:t>
            </w:r>
          </w:p>
        </w:tc>
      </w:tr>
    </w:tbl>
    <w:p w14:paraId="4E2079F3" w14:textId="77777777" w:rsidR="00D17C6D" w:rsidRDefault="002B34A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4EF34AB9" w14:textId="77777777" w:rsidR="00D17C6D" w:rsidRDefault="002B34A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686872D" w14:textId="77777777" w:rsidR="00D17C6D" w:rsidRDefault="00D17C6D">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17C6D" w14:paraId="685468D6" w14:textId="77777777">
        <w:tc>
          <w:tcPr>
            <w:tcW w:w="0" w:type="auto"/>
            <w:shd w:val="clear" w:color="auto" w:fill="000000"/>
            <w:tcMar>
              <w:top w:w="150" w:type="dxa"/>
              <w:bottom w:w="150" w:type="dxa"/>
            </w:tcMar>
            <w:vAlign w:val="center"/>
          </w:tcPr>
          <w:p w14:paraId="51FCBFBC" w14:textId="77777777" w:rsidR="00D17C6D" w:rsidRDefault="002B34A1">
            <w:r>
              <w:rPr>
                <w:rFonts w:ascii="Arial" w:hAnsi="Arial" w:cs="Arial"/>
                <w:b/>
                <w:bCs/>
                <w:color w:val="FFFFFF"/>
                <w:position w:val="-2"/>
                <w:sz w:val="18"/>
                <w:szCs w:val="18"/>
                <w:shd w:val="clear" w:color="auto" w:fill="000000"/>
              </w:rPr>
              <w:t>6. Ponudba s podizvajalci</w:t>
            </w:r>
          </w:p>
        </w:tc>
      </w:tr>
    </w:tbl>
    <w:p w14:paraId="0946B5E8" w14:textId="77777777" w:rsidR="00D17C6D" w:rsidRDefault="002B34A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8BD48CA" w14:textId="77777777" w:rsidR="00D17C6D" w:rsidRDefault="002B34A1">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17C6D" w14:paraId="26E7DBCC" w14:textId="77777777">
        <w:tc>
          <w:tcPr>
            <w:tcW w:w="0" w:type="auto"/>
            <w:shd w:val="clear" w:color="auto" w:fill="000000"/>
            <w:tcMar>
              <w:top w:w="150" w:type="dxa"/>
              <w:bottom w:w="150" w:type="dxa"/>
            </w:tcMar>
            <w:vAlign w:val="center"/>
          </w:tcPr>
          <w:p w14:paraId="109E607A" w14:textId="77777777" w:rsidR="00D17C6D" w:rsidRDefault="002B34A1">
            <w:r>
              <w:rPr>
                <w:rFonts w:ascii="Arial" w:hAnsi="Arial" w:cs="Arial"/>
                <w:b/>
                <w:bCs/>
                <w:color w:val="FFFFFF"/>
                <w:position w:val="-2"/>
                <w:sz w:val="18"/>
                <w:szCs w:val="18"/>
                <w:shd w:val="clear" w:color="auto" w:fill="000000"/>
              </w:rPr>
              <w:t>7. Ustavitev postopka, zavrnitev vseh ponudb, odstop od izvedbe javnega naročila</w:t>
            </w:r>
          </w:p>
        </w:tc>
      </w:tr>
    </w:tbl>
    <w:p w14:paraId="27E7F2C8" w14:textId="77777777" w:rsidR="00D17C6D" w:rsidRDefault="002B34A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17C6D" w14:paraId="758FE695" w14:textId="77777777">
        <w:tc>
          <w:tcPr>
            <w:tcW w:w="0" w:type="auto"/>
            <w:shd w:val="clear" w:color="auto" w:fill="000000"/>
            <w:tcMar>
              <w:top w:w="150" w:type="dxa"/>
              <w:bottom w:w="150" w:type="dxa"/>
            </w:tcMar>
            <w:vAlign w:val="center"/>
          </w:tcPr>
          <w:p w14:paraId="0859BC0D" w14:textId="77777777" w:rsidR="00D17C6D" w:rsidRDefault="002B34A1">
            <w:r>
              <w:rPr>
                <w:rFonts w:ascii="Arial" w:hAnsi="Arial" w:cs="Arial"/>
                <w:b/>
                <w:bCs/>
                <w:color w:val="FFFFFF"/>
                <w:position w:val="-2"/>
                <w:sz w:val="18"/>
                <w:szCs w:val="18"/>
                <w:shd w:val="clear" w:color="auto" w:fill="000000"/>
              </w:rPr>
              <w:t>8. Zmanjšanje obsega naročila</w:t>
            </w:r>
          </w:p>
        </w:tc>
      </w:tr>
    </w:tbl>
    <w:p w14:paraId="2C8DD43F" w14:textId="77777777" w:rsidR="00D17C6D" w:rsidRDefault="002B34A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581440F0" w14:textId="77777777" w:rsidR="00D17C6D" w:rsidRDefault="002B34A1">
      <w:pPr>
        <w:spacing w:before="225" w:after="225" w:line="240" w:lineRule="auto"/>
        <w:jc w:val="both"/>
      </w:pPr>
      <w:r>
        <w:rPr>
          <w:rFonts w:ascii="Arial" w:hAnsi="Arial" w:cs="Arial"/>
          <w:color w:val="000000"/>
          <w:sz w:val="18"/>
          <w:szCs w:val="18"/>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17C6D" w14:paraId="180F9309" w14:textId="77777777">
        <w:tc>
          <w:tcPr>
            <w:tcW w:w="0" w:type="auto"/>
            <w:shd w:val="clear" w:color="auto" w:fill="000000"/>
            <w:tcMar>
              <w:top w:w="150" w:type="dxa"/>
              <w:bottom w:w="150" w:type="dxa"/>
            </w:tcMar>
            <w:vAlign w:val="center"/>
          </w:tcPr>
          <w:p w14:paraId="1C0C1F0A" w14:textId="77777777" w:rsidR="00D17C6D" w:rsidRDefault="002B34A1">
            <w:r>
              <w:rPr>
                <w:rFonts w:ascii="Arial" w:hAnsi="Arial" w:cs="Arial"/>
                <w:b/>
                <w:bCs/>
                <w:color w:val="FFFFFF"/>
                <w:position w:val="-2"/>
                <w:sz w:val="18"/>
                <w:szCs w:val="18"/>
                <w:shd w:val="clear" w:color="auto" w:fill="000000"/>
              </w:rPr>
              <w:t>9. Dopolnjevanje, spreminjanje ter pojasnjevanje ponudb</w:t>
            </w:r>
          </w:p>
        </w:tc>
      </w:tr>
    </w:tbl>
    <w:p w14:paraId="28886FED" w14:textId="77777777" w:rsidR="00D17C6D" w:rsidRDefault="002B34A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53A9EA8" w14:textId="77777777" w:rsidR="00D17C6D" w:rsidRDefault="002B34A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4E5586B" w14:textId="77777777" w:rsidR="00D17C6D" w:rsidRDefault="002B34A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D7DBBFD" w14:textId="77777777" w:rsidR="00D17C6D" w:rsidRDefault="002B34A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BA1BED1" w14:textId="77777777" w:rsidR="00D17C6D" w:rsidRDefault="002B34A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7220C99" w14:textId="77777777" w:rsidR="00D17C6D" w:rsidRDefault="002B34A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17C6D" w14:paraId="4B3A29FF" w14:textId="77777777">
        <w:tc>
          <w:tcPr>
            <w:tcW w:w="0" w:type="auto"/>
            <w:shd w:val="clear" w:color="auto" w:fill="000000"/>
            <w:tcMar>
              <w:top w:w="150" w:type="dxa"/>
              <w:bottom w:w="150" w:type="dxa"/>
            </w:tcMar>
            <w:vAlign w:val="center"/>
          </w:tcPr>
          <w:p w14:paraId="504A3E05" w14:textId="77777777" w:rsidR="00D17C6D" w:rsidRDefault="002B34A1">
            <w:r>
              <w:rPr>
                <w:rFonts w:ascii="Arial" w:hAnsi="Arial" w:cs="Arial"/>
                <w:b/>
                <w:bCs/>
                <w:color w:val="FFFFFF"/>
                <w:position w:val="-2"/>
                <w:sz w:val="18"/>
                <w:szCs w:val="18"/>
                <w:shd w:val="clear" w:color="auto" w:fill="000000"/>
              </w:rPr>
              <w:t>10. Obvestilo o oddaji naročila</w:t>
            </w:r>
          </w:p>
        </w:tc>
      </w:tr>
    </w:tbl>
    <w:p w14:paraId="1169EFDC" w14:textId="77777777" w:rsidR="00D17C6D" w:rsidRDefault="002B34A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282384B2" w14:textId="77777777" w:rsidR="00D17C6D" w:rsidRDefault="002B34A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5A655DC" w14:textId="77777777" w:rsidR="00D17C6D" w:rsidRDefault="002B34A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938D7C7" w14:textId="77777777" w:rsidR="00D17C6D" w:rsidRDefault="002B34A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17C6D" w14:paraId="69B314D6" w14:textId="77777777">
        <w:tc>
          <w:tcPr>
            <w:tcW w:w="0" w:type="auto"/>
            <w:shd w:val="clear" w:color="auto" w:fill="000000"/>
            <w:tcMar>
              <w:top w:w="150" w:type="dxa"/>
              <w:bottom w:w="150" w:type="dxa"/>
            </w:tcMar>
            <w:vAlign w:val="center"/>
          </w:tcPr>
          <w:p w14:paraId="64BAB4B3" w14:textId="77777777" w:rsidR="00D17C6D" w:rsidRDefault="002B34A1">
            <w:r>
              <w:rPr>
                <w:rFonts w:ascii="Arial" w:hAnsi="Arial" w:cs="Arial"/>
                <w:b/>
                <w:bCs/>
                <w:color w:val="FFFFFF"/>
                <w:position w:val="-2"/>
                <w:sz w:val="18"/>
                <w:szCs w:val="18"/>
                <w:shd w:val="clear" w:color="auto" w:fill="000000"/>
              </w:rPr>
              <w:lastRenderedPageBreak/>
              <w:t>11. Zaupnost ponudbene dokumentacije</w:t>
            </w:r>
          </w:p>
        </w:tc>
      </w:tr>
    </w:tbl>
    <w:p w14:paraId="16333F78" w14:textId="77777777" w:rsidR="00D17C6D" w:rsidRDefault="002B34A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7169D62" w14:textId="77777777" w:rsidR="00D17C6D" w:rsidRDefault="002B34A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9A09AAF" w14:textId="77777777" w:rsidR="00D17C6D" w:rsidRDefault="002B34A1">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17C6D" w14:paraId="4F13DE8A" w14:textId="77777777">
        <w:tc>
          <w:tcPr>
            <w:tcW w:w="0" w:type="auto"/>
            <w:tcMar>
              <w:top w:w="0" w:type="auto"/>
              <w:bottom w:w="0" w:type="auto"/>
            </w:tcMar>
          </w:tcPr>
          <w:p w14:paraId="315AFC7F" w14:textId="77777777" w:rsidR="00D17C6D" w:rsidRDefault="002B34A1">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A957493" w14:textId="77777777" w:rsidR="00D17C6D" w:rsidRDefault="002B34A1">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22A5D61D" w14:textId="77777777" w:rsidR="00D17C6D" w:rsidRDefault="002B34A1">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84D4354" w14:textId="77777777" w:rsidR="00D17C6D" w:rsidRDefault="002B34A1">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71CB645" w14:textId="77777777" w:rsidR="00D17C6D" w:rsidRDefault="002B34A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3895D39" w14:textId="77777777" w:rsidR="00D17C6D" w:rsidRDefault="002B34A1">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17C6D" w14:paraId="2985CA26" w14:textId="77777777">
        <w:tc>
          <w:tcPr>
            <w:tcW w:w="0" w:type="auto"/>
            <w:shd w:val="clear" w:color="auto" w:fill="000000"/>
            <w:tcMar>
              <w:top w:w="150" w:type="dxa"/>
              <w:bottom w:w="150" w:type="dxa"/>
            </w:tcMar>
            <w:vAlign w:val="center"/>
          </w:tcPr>
          <w:p w14:paraId="47C9F340" w14:textId="77777777" w:rsidR="00D17C6D" w:rsidRDefault="002B34A1">
            <w:r>
              <w:rPr>
                <w:rFonts w:ascii="Arial" w:hAnsi="Arial" w:cs="Arial"/>
                <w:b/>
                <w:bCs/>
                <w:color w:val="FFFFFF"/>
                <w:position w:val="-2"/>
                <w:sz w:val="18"/>
                <w:szCs w:val="18"/>
                <w:shd w:val="clear" w:color="auto" w:fill="000000"/>
              </w:rPr>
              <w:t>12. Način predložitve dokumentov v ponudbi</w:t>
            </w:r>
          </w:p>
        </w:tc>
      </w:tr>
    </w:tbl>
    <w:p w14:paraId="0CA8DCDD" w14:textId="77777777" w:rsidR="00D17C6D" w:rsidRDefault="002B34A1">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452DC195" w14:textId="77777777" w:rsidR="00D17C6D" w:rsidRDefault="002B34A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7684CEB" w14:textId="77777777" w:rsidR="00D17C6D" w:rsidRDefault="002B34A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75B9A67" w14:textId="77777777" w:rsidR="00D17C6D" w:rsidRDefault="002B34A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03F42C1" w14:textId="77777777" w:rsidR="00D17C6D" w:rsidRDefault="002B34A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17C6D" w14:paraId="69F92AC2" w14:textId="77777777">
        <w:tc>
          <w:tcPr>
            <w:tcW w:w="0" w:type="auto"/>
            <w:shd w:val="clear" w:color="auto" w:fill="000000"/>
            <w:tcMar>
              <w:top w:w="150" w:type="dxa"/>
              <w:bottom w:w="150" w:type="dxa"/>
            </w:tcMar>
            <w:vAlign w:val="center"/>
          </w:tcPr>
          <w:p w14:paraId="35F097B7" w14:textId="77777777" w:rsidR="00D17C6D" w:rsidRDefault="002B34A1">
            <w:r>
              <w:rPr>
                <w:rFonts w:ascii="Arial" w:hAnsi="Arial" w:cs="Arial"/>
                <w:b/>
                <w:bCs/>
                <w:color w:val="FFFFFF"/>
                <w:position w:val="-2"/>
                <w:sz w:val="18"/>
                <w:szCs w:val="18"/>
                <w:shd w:val="clear" w:color="auto" w:fill="000000"/>
              </w:rPr>
              <w:lastRenderedPageBreak/>
              <w:t>13. Veljavnost ponudbe</w:t>
            </w:r>
          </w:p>
        </w:tc>
      </w:tr>
    </w:tbl>
    <w:p w14:paraId="16EA482B" w14:textId="77777777" w:rsidR="00D17C6D" w:rsidRDefault="002B34A1">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34DF5E7B" w14:textId="77777777" w:rsidR="00D17C6D" w:rsidRDefault="002B34A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17C6D" w14:paraId="278A8123" w14:textId="77777777">
        <w:tc>
          <w:tcPr>
            <w:tcW w:w="0" w:type="auto"/>
            <w:shd w:val="clear" w:color="auto" w:fill="000000"/>
            <w:tcMar>
              <w:top w:w="150" w:type="dxa"/>
              <w:bottom w:w="150" w:type="dxa"/>
            </w:tcMar>
            <w:vAlign w:val="center"/>
          </w:tcPr>
          <w:p w14:paraId="78386BBF" w14:textId="77777777" w:rsidR="00D17C6D" w:rsidRDefault="002B34A1">
            <w:r>
              <w:rPr>
                <w:rFonts w:ascii="Arial" w:hAnsi="Arial" w:cs="Arial"/>
                <w:b/>
                <w:bCs/>
                <w:color w:val="FFFFFF"/>
                <w:position w:val="-2"/>
                <w:sz w:val="18"/>
                <w:szCs w:val="18"/>
                <w:shd w:val="clear" w:color="auto" w:fill="000000"/>
              </w:rPr>
              <w:t>14. Pravno varstvo</w:t>
            </w:r>
          </w:p>
        </w:tc>
      </w:tr>
    </w:tbl>
    <w:p w14:paraId="0788F435" w14:textId="77777777" w:rsidR="00D17C6D" w:rsidRDefault="002B34A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C0D5C96" w14:textId="77777777" w:rsidR="00D17C6D" w:rsidRDefault="002B34A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A5BD56" w14:textId="77777777" w:rsidR="00D17C6D" w:rsidRDefault="002B34A1">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C5D53B9" w14:textId="77777777" w:rsidR="00D17C6D" w:rsidRDefault="002B34A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361C4FD" w14:textId="77777777" w:rsidR="00D17C6D" w:rsidRDefault="002B34A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8CEDD26" w14:textId="77777777" w:rsidR="00D17C6D" w:rsidRDefault="002B34A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306E055" w14:textId="77777777" w:rsidR="00D17C6D" w:rsidRDefault="002B34A1">
      <w:pPr>
        <w:spacing w:before="225" w:after="225" w:line="240" w:lineRule="auto"/>
        <w:jc w:val="both"/>
      </w:pPr>
      <w:r>
        <w:rPr>
          <w:rFonts w:ascii="Arial" w:hAnsi="Arial" w:cs="Arial"/>
          <w:color w:val="000000"/>
          <w:sz w:val="18"/>
          <w:szCs w:val="18"/>
        </w:rPr>
        <w:t>https://ejn.gov.si/sistem/pravno-varstvo.html</w:t>
      </w:r>
    </w:p>
    <w:p w14:paraId="79D8FB6F" w14:textId="77777777" w:rsidR="00D17C6D" w:rsidRDefault="002B34A1">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1432DA5F" w14:textId="77777777" w:rsidR="00D17C6D" w:rsidRDefault="002B34A1">
      <w:pPr>
        <w:spacing w:before="225" w:after="225" w:line="240" w:lineRule="auto"/>
        <w:jc w:val="both"/>
      </w:pPr>
      <w:r>
        <w:rPr>
          <w:rFonts w:ascii="Arial" w:hAnsi="Arial" w:cs="Arial"/>
          <w:color w:val="000000"/>
          <w:sz w:val="18"/>
          <w:szCs w:val="18"/>
        </w:rPr>
        <w:t>Zahtevek za revizijo se lahko vloži v roku iz 25. člena ZPVPJN.</w:t>
      </w:r>
    </w:p>
    <w:p w14:paraId="7DF02A87" w14:textId="77777777" w:rsidR="00D17C6D" w:rsidRDefault="002B34A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D17C6D" w14:paraId="68952D0D" w14:textId="77777777">
        <w:tc>
          <w:tcPr>
            <w:tcW w:w="0" w:type="auto"/>
            <w:shd w:val="clear" w:color="auto" w:fill="000000"/>
            <w:tcMar>
              <w:top w:w="150" w:type="dxa"/>
              <w:bottom w:w="150" w:type="dxa"/>
            </w:tcMar>
            <w:vAlign w:val="center"/>
          </w:tcPr>
          <w:p w14:paraId="019C69D8" w14:textId="77777777" w:rsidR="00D17C6D" w:rsidRDefault="002B34A1">
            <w:r>
              <w:rPr>
                <w:rFonts w:ascii="Arial" w:hAnsi="Arial" w:cs="Arial"/>
                <w:b/>
                <w:bCs/>
                <w:color w:val="FFFFFF"/>
                <w:position w:val="-2"/>
                <w:sz w:val="18"/>
                <w:szCs w:val="18"/>
                <w:shd w:val="clear" w:color="auto" w:fill="000000"/>
              </w:rPr>
              <w:t>15. Sklenitev pogodbe</w:t>
            </w:r>
          </w:p>
        </w:tc>
      </w:tr>
    </w:tbl>
    <w:p w14:paraId="3DEE44A9" w14:textId="77777777" w:rsidR="00D17C6D" w:rsidRDefault="002B34A1">
      <w:pPr>
        <w:spacing w:before="225" w:after="225" w:line="240" w:lineRule="auto"/>
        <w:jc w:val="both"/>
      </w:pPr>
      <w:r>
        <w:rPr>
          <w:rFonts w:ascii="Arial" w:hAnsi="Arial" w:cs="Arial"/>
          <w:color w:val="000000"/>
          <w:sz w:val="18"/>
          <w:szCs w:val="18"/>
        </w:rPr>
        <w:lastRenderedPageBreak/>
        <w:t>Izbrani ponudnik bo pozvan k podpisu pogodbe. Pogodba bo sklenjena pod odložnim pogojem predložitve zavarovanja za dobro izvedbo pogodbenih del, če je zahtevno, in morebitnimi drugimi pogoji, kot izhajajo iz vzorca pogodbe in te razpisne dokumentacije.</w:t>
      </w:r>
    </w:p>
    <w:p w14:paraId="78CCCCC6" w14:textId="61071D2D" w:rsidR="00D17C6D" w:rsidRDefault="002B34A1">
      <w:pPr>
        <w:spacing w:before="225" w:after="225" w:line="240" w:lineRule="auto"/>
        <w:jc w:val="both"/>
      </w:pPr>
      <w:r>
        <w:rPr>
          <w:rFonts w:ascii="Arial" w:hAnsi="Arial" w:cs="Arial"/>
          <w:color w:val="000000"/>
          <w:sz w:val="18"/>
          <w:szCs w:val="18"/>
        </w:rPr>
        <w:t xml:space="preserve">Če se ponudnik v </w:t>
      </w:r>
      <w:r w:rsidR="00433754">
        <w:rPr>
          <w:rFonts w:ascii="Arial" w:hAnsi="Arial" w:cs="Arial"/>
          <w:color w:val="000000"/>
          <w:sz w:val="18"/>
          <w:szCs w:val="18"/>
        </w:rPr>
        <w:t>osmih</w:t>
      </w:r>
      <w:r>
        <w:rPr>
          <w:rFonts w:ascii="Arial" w:hAnsi="Arial" w:cs="Arial"/>
          <w:color w:val="000000"/>
          <w:sz w:val="18"/>
          <w:szCs w:val="18"/>
        </w:rPr>
        <w:t xml:space="preserve"> (</w:t>
      </w:r>
      <w:r w:rsidR="00433754">
        <w:rPr>
          <w:rFonts w:ascii="Arial" w:hAnsi="Arial" w:cs="Arial"/>
          <w:color w:val="000000"/>
          <w:sz w:val="18"/>
          <w:szCs w:val="18"/>
        </w:rPr>
        <w:t>8</w:t>
      </w:r>
      <w:r>
        <w:rPr>
          <w:rFonts w:ascii="Arial" w:hAnsi="Arial" w:cs="Arial"/>
          <w:color w:val="000000"/>
          <w:sz w:val="18"/>
          <w:szCs w:val="18"/>
        </w:rPr>
        <w:t>) delovnih dneh po pozivu k podpisu pogodbe ne bo odzval na poziv, lahko naročnik šteje, da je odstopil od ponudbe.</w:t>
      </w:r>
    </w:p>
    <w:p w14:paraId="63D8CFC6" w14:textId="77777777" w:rsidR="00D17C6D" w:rsidRDefault="002B34A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FA7C4E9" w14:textId="77777777" w:rsidR="00D17C6D" w:rsidRDefault="00D17C6D">
      <w:pPr>
        <w:sectPr w:rsidR="00D17C6D" w:rsidSect="00D931BF">
          <w:pgSz w:w="11906" w:h="16838"/>
          <w:pgMar w:top="1418" w:right="1418" w:bottom="1418" w:left="1418" w:header="567" w:footer="680" w:gutter="0"/>
          <w:cols w:space="708"/>
          <w:docGrid w:linePitch="360"/>
        </w:sectPr>
      </w:pPr>
    </w:p>
    <w:p w14:paraId="3239DA4A" w14:textId="77777777" w:rsidR="007D6A16" w:rsidRPr="00A820C7" w:rsidRDefault="002B34A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707812D6" w14:textId="77777777" w:rsidR="007D6A16" w:rsidRDefault="007D6A16" w:rsidP="00C25086">
      <w:pPr>
        <w:rPr>
          <w:rFonts w:ascii="Arial" w:hAnsi="Arial" w:cs="Arial"/>
          <w:sz w:val="18"/>
          <w:szCs w:val="18"/>
        </w:rPr>
      </w:pPr>
    </w:p>
    <w:p w14:paraId="4977804C" w14:textId="77777777" w:rsidR="00D17C6D" w:rsidRDefault="002B34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0881B476" w14:textId="77777777" w:rsidR="00D17C6D" w:rsidRDefault="002B34A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D17C6D" w14:paraId="59F72A2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4C5F7" w14:textId="77777777" w:rsidR="00D17C6D" w:rsidRDefault="002B34A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B904A" w14:textId="77777777" w:rsidR="00D17C6D" w:rsidRDefault="002B34A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B2E96" w14:textId="77777777" w:rsidR="00D17C6D" w:rsidRDefault="002B34A1">
            <w:pPr>
              <w:jc w:val="both"/>
              <w:textAlignment w:val="center"/>
            </w:pPr>
            <w:r>
              <w:rPr>
                <w:rFonts w:ascii="Arial" w:hAnsi="Arial" w:cs="Arial"/>
                <w:color w:val="000000"/>
                <w:position w:val="-2"/>
                <w:sz w:val="18"/>
                <w:szCs w:val="18"/>
              </w:rPr>
              <w:t> </w:t>
            </w:r>
          </w:p>
        </w:tc>
      </w:tr>
    </w:tbl>
    <w:p w14:paraId="7A19D996" w14:textId="77777777" w:rsidR="00D17C6D" w:rsidRDefault="002B34A1">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CBD3625" w14:textId="77777777" w:rsidR="007D6A16" w:rsidRPr="00C25086" w:rsidRDefault="007D6A16" w:rsidP="00C25086"/>
    <w:p w14:paraId="11D2FD97" w14:textId="77777777" w:rsidR="00D17C6D" w:rsidRDefault="00D17C6D">
      <w:pPr>
        <w:sectPr w:rsidR="00D17C6D" w:rsidSect="00D931BF">
          <w:pgSz w:w="11906" w:h="16838"/>
          <w:pgMar w:top="1418" w:right="1418" w:bottom="1418" w:left="1418" w:header="567" w:footer="680" w:gutter="0"/>
          <w:cols w:space="708"/>
          <w:docGrid w:linePitch="360"/>
        </w:sectPr>
      </w:pPr>
    </w:p>
    <w:p w14:paraId="66573CA8" w14:textId="77777777" w:rsidR="006975C6" w:rsidRPr="00563971" w:rsidRDefault="002B34A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BBED8B7" w14:textId="77777777" w:rsidR="00D17C6D" w:rsidRDefault="002B34A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38CBC99" w14:textId="77777777" w:rsidR="00D17C6D" w:rsidRDefault="002B34A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D17C6D" w14:paraId="58B301C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92C046F" w14:textId="77777777" w:rsidR="00D17C6D" w:rsidRDefault="002B34A1">
            <w:r>
              <w:rPr>
                <w:rFonts w:ascii="Arial" w:hAnsi="Arial" w:cs="Arial"/>
                <w:color w:val="FFFFFF"/>
                <w:position w:val="-2"/>
                <w:sz w:val="18"/>
                <w:szCs w:val="18"/>
              </w:rPr>
              <w:t>Razlogi za izključitev</w:t>
            </w:r>
          </w:p>
        </w:tc>
      </w:tr>
    </w:tbl>
    <w:p w14:paraId="6657CE89"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3FCE8EE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9B5428" w14:textId="77777777" w:rsidR="00D17C6D" w:rsidRDefault="002B34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85C12" w14:textId="77777777" w:rsidR="00D17C6D" w:rsidRDefault="002B34A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8F0FAB4" w14:textId="77777777" w:rsidR="00D17C6D" w:rsidRDefault="002B34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17C6D" w14:paraId="722C1CC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D00A4"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E93C9" w14:textId="77777777" w:rsidR="00D17C6D" w:rsidRDefault="002B34A1">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23183168" w14:textId="77777777" w:rsidR="00D17C6D" w:rsidRDefault="002B34A1">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17C6D" w14:paraId="716E15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8C866"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CBD41" w14:textId="77777777" w:rsidR="00D17C6D" w:rsidRDefault="002B34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1C55C67" w14:textId="77777777" w:rsidR="00D17C6D" w:rsidRDefault="002B34A1">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B76A393" w14:textId="77777777" w:rsidR="00D17C6D" w:rsidRDefault="002B34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17C6D" w14:paraId="5C3AF7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2EF980"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6661C"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6C282C5E" w14:textId="77777777" w:rsidR="00D17C6D" w:rsidRDefault="002B34A1">
            <w:pPr>
              <w:spacing w:before="135" w:after="135"/>
              <w:jc w:val="both"/>
              <w:textAlignment w:val="center"/>
            </w:pPr>
            <w:r>
              <w:rPr>
                <w:rFonts w:ascii="Arial" w:hAnsi="Arial" w:cs="Arial"/>
                <w:color w:val="000000"/>
                <w:position w:val="-2"/>
                <w:sz w:val="18"/>
                <w:szCs w:val="18"/>
              </w:rPr>
              <w:t>Velja enako kot za vodilnega partnerja.</w:t>
            </w:r>
          </w:p>
        </w:tc>
      </w:tr>
      <w:tr w:rsidR="00D17C6D" w14:paraId="09EBBF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58784" w14:textId="77777777" w:rsidR="00D17C6D" w:rsidRDefault="002B34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CB736"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5F9D4771" w14:textId="77777777" w:rsidR="00D17C6D" w:rsidRDefault="002B34A1">
            <w:pPr>
              <w:spacing w:before="135" w:after="135"/>
              <w:jc w:val="both"/>
              <w:textAlignment w:val="center"/>
            </w:pPr>
            <w:r>
              <w:rPr>
                <w:rFonts w:ascii="Arial" w:hAnsi="Arial" w:cs="Arial"/>
                <w:color w:val="000000"/>
                <w:position w:val="-2"/>
                <w:sz w:val="18"/>
                <w:szCs w:val="18"/>
              </w:rPr>
              <w:t>Velja enako kot za ponudnika.</w:t>
            </w:r>
          </w:p>
          <w:p w14:paraId="2FCA9610" w14:textId="77777777" w:rsidR="00D17C6D" w:rsidRDefault="002B34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3427FDB8"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65927DF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D3D54EE" w14:textId="77777777" w:rsidR="00D17C6D" w:rsidRDefault="002B34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02D8A" w14:textId="77777777" w:rsidR="00D17C6D" w:rsidRDefault="002B34A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D0FE35E" w14:textId="77777777" w:rsidR="00D17C6D" w:rsidRDefault="002B34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17C6D" w14:paraId="066104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84207"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9EEB2" w14:textId="77777777" w:rsidR="00D17C6D" w:rsidRDefault="002B34A1">
            <w:pPr>
              <w:spacing w:before="135" w:after="135"/>
              <w:jc w:val="both"/>
              <w:textAlignment w:val="center"/>
            </w:pPr>
            <w:r>
              <w:rPr>
                <w:rFonts w:ascii="Arial" w:hAnsi="Arial" w:cs="Arial"/>
                <w:color w:val="000000"/>
                <w:position w:val="-2"/>
                <w:sz w:val="18"/>
                <w:szCs w:val="18"/>
              </w:rPr>
              <w:t>Izpolnjen in podpisan Obrazec  KROVNA IZJAVA in ESPD.</w:t>
            </w:r>
          </w:p>
          <w:p w14:paraId="4216E893" w14:textId="77777777" w:rsidR="00D17C6D" w:rsidRDefault="002B34A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3E514F1" w14:textId="77777777" w:rsidR="00D17C6D" w:rsidRDefault="002B34A1">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D17C6D" w14:paraId="64AFD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C9C2F"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092DC" w14:textId="77777777" w:rsidR="00D17C6D" w:rsidRDefault="002B34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47EEF52" w14:textId="77777777" w:rsidR="00D17C6D" w:rsidRDefault="002B34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17C6D" w14:paraId="31FCD3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0571"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EA354"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4A2CC134" w14:textId="77777777" w:rsidR="00D17C6D" w:rsidRDefault="002B34A1">
            <w:pPr>
              <w:spacing w:before="135" w:after="135"/>
              <w:jc w:val="both"/>
              <w:textAlignment w:val="center"/>
            </w:pPr>
            <w:r>
              <w:rPr>
                <w:rFonts w:ascii="Arial" w:hAnsi="Arial" w:cs="Arial"/>
                <w:color w:val="000000"/>
                <w:position w:val="-2"/>
                <w:sz w:val="18"/>
                <w:szCs w:val="18"/>
              </w:rPr>
              <w:t>Veljajo enake zahteve kot za vodilnega partnerja.</w:t>
            </w:r>
          </w:p>
        </w:tc>
      </w:tr>
      <w:tr w:rsidR="00D17C6D" w14:paraId="076745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BD69A"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4AE55"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35C0CB4C" w14:textId="77777777" w:rsidR="00D17C6D" w:rsidRDefault="002B34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043E2F9" w14:textId="77777777" w:rsidR="00D17C6D" w:rsidRDefault="002B34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FDF0758"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03C3EA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297CE8" w14:textId="77777777" w:rsidR="00D17C6D" w:rsidRDefault="002B34A1">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A9A421" w14:textId="77777777" w:rsidR="00D17C6D" w:rsidRDefault="002B34A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6B0A4347" w14:textId="77777777" w:rsidR="00D17C6D" w:rsidRDefault="002B34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17C6D" w14:paraId="4D8919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B610"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A3D5C" w14:textId="77777777" w:rsidR="00D17C6D" w:rsidRDefault="002B34A1">
            <w:pPr>
              <w:spacing w:before="135" w:after="135"/>
              <w:jc w:val="both"/>
              <w:textAlignment w:val="center"/>
            </w:pPr>
            <w:r>
              <w:rPr>
                <w:rFonts w:ascii="Arial" w:hAnsi="Arial" w:cs="Arial"/>
                <w:color w:val="000000"/>
                <w:position w:val="-2"/>
                <w:sz w:val="18"/>
                <w:szCs w:val="18"/>
              </w:rPr>
              <w:t>Izpolnjen in podpisan Obrazec KROVNA IZJAVA in ESPD.</w:t>
            </w:r>
          </w:p>
          <w:p w14:paraId="05C0B915" w14:textId="77777777" w:rsidR="00D17C6D" w:rsidRDefault="002B34A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D17C6D" w14:paraId="39215A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58079"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E5D00" w14:textId="77777777" w:rsidR="00D17C6D" w:rsidRDefault="002B34A1">
            <w:pPr>
              <w:jc w:val="both"/>
              <w:textAlignment w:val="center"/>
            </w:pPr>
            <w:r>
              <w:rPr>
                <w:rFonts w:ascii="Arial" w:hAnsi="Arial" w:cs="Arial"/>
                <w:color w:val="000000"/>
                <w:position w:val="-2"/>
                <w:sz w:val="18"/>
                <w:szCs w:val="18"/>
              </w:rPr>
              <w:t> </w:t>
            </w:r>
          </w:p>
          <w:p w14:paraId="35F2A7EF" w14:textId="77777777" w:rsidR="00D17C6D" w:rsidRDefault="002B34A1">
            <w:r>
              <w:rPr>
                <w:rFonts w:ascii="Arial" w:hAnsi="Arial" w:cs="Arial"/>
                <w:color w:val="000000"/>
                <w:position w:val="-2"/>
                <w:sz w:val="18"/>
                <w:szCs w:val="18"/>
              </w:rPr>
              <w:t xml:space="preserve"> /</w:t>
            </w:r>
          </w:p>
        </w:tc>
      </w:tr>
      <w:tr w:rsidR="00D17C6D" w14:paraId="7EDE5FA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C433F"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CAF97"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7C08F650" w14:textId="77777777" w:rsidR="00D17C6D" w:rsidRDefault="002B34A1">
            <w:pPr>
              <w:spacing w:before="135" w:after="135"/>
              <w:jc w:val="both"/>
              <w:textAlignment w:val="center"/>
            </w:pPr>
            <w:r>
              <w:rPr>
                <w:rFonts w:ascii="Arial" w:hAnsi="Arial" w:cs="Arial"/>
                <w:color w:val="000000"/>
                <w:position w:val="-2"/>
                <w:sz w:val="18"/>
                <w:szCs w:val="18"/>
              </w:rPr>
              <w:t>Izpolnjen in podpisan Obrazec  KROVNA IZJAVA.</w:t>
            </w:r>
          </w:p>
        </w:tc>
      </w:tr>
      <w:tr w:rsidR="00D17C6D" w14:paraId="1105DA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9A9E5"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C790A1"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1004538C" w14:textId="77777777" w:rsidR="00D17C6D" w:rsidRDefault="002B34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8998D1F"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7A0B635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5C7ABF7" w14:textId="77777777" w:rsidR="00D17C6D" w:rsidRDefault="002B34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1CE411" w14:textId="77777777" w:rsidR="00D17C6D" w:rsidRDefault="002B34A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664901" w14:textId="77777777" w:rsidR="00D17C6D" w:rsidRDefault="002B34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17C6D" w14:paraId="3F3AF4D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EA805"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09045" w14:textId="77777777" w:rsidR="00D17C6D" w:rsidRDefault="002B34A1">
            <w:pPr>
              <w:spacing w:before="135" w:after="135"/>
              <w:jc w:val="both"/>
              <w:textAlignment w:val="center"/>
            </w:pPr>
            <w:r>
              <w:rPr>
                <w:rFonts w:ascii="Arial" w:hAnsi="Arial" w:cs="Arial"/>
                <w:color w:val="000000"/>
                <w:position w:val="-2"/>
                <w:sz w:val="18"/>
                <w:szCs w:val="18"/>
              </w:rPr>
              <w:t>Izpolnjen in podpisan Obrazec  KROVNA IZJAVA in ESPD.</w:t>
            </w:r>
          </w:p>
          <w:p w14:paraId="1F9B99B6" w14:textId="77777777" w:rsidR="00D17C6D" w:rsidRDefault="002B34A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F648B26" w14:textId="77777777" w:rsidR="00D17C6D" w:rsidRDefault="002B34A1">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D17C6D" w14:paraId="74E52DD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FB33F"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C5B3D" w14:textId="77777777" w:rsidR="00D17C6D" w:rsidRDefault="002B34A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D17C6D" w14:paraId="2EBF67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B9208" w14:textId="77777777" w:rsidR="00D17C6D" w:rsidRDefault="002B34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DEDFD"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6C5FB569" w14:textId="77777777" w:rsidR="00D17C6D" w:rsidRDefault="002B34A1">
            <w:pPr>
              <w:spacing w:before="135" w:after="135"/>
              <w:jc w:val="both"/>
              <w:textAlignment w:val="center"/>
            </w:pPr>
            <w:r>
              <w:rPr>
                <w:rFonts w:ascii="Arial" w:hAnsi="Arial" w:cs="Arial"/>
                <w:color w:val="000000"/>
                <w:position w:val="-2"/>
                <w:sz w:val="18"/>
                <w:szCs w:val="18"/>
              </w:rPr>
              <w:t>Izpolnjen in podpisan Obrazec  KROVNA IZJAVA.</w:t>
            </w:r>
          </w:p>
        </w:tc>
      </w:tr>
      <w:tr w:rsidR="00D17C6D" w14:paraId="715E5D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B7719"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4F0C6"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7AD5849D" w14:textId="77777777" w:rsidR="00D17C6D" w:rsidRDefault="002B34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6C4D6D13" w14:textId="77777777" w:rsidR="00D17C6D" w:rsidRDefault="002B34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4C32EB40" w14:textId="77777777" w:rsidR="00D17C6D" w:rsidRDefault="00D17C6D"/>
    <w:tbl>
      <w:tblPr>
        <w:tblStyle w:val="NormalTablePHPDOCX"/>
        <w:tblW w:w="2500" w:type="pct"/>
        <w:tblInd w:w="108" w:type="dxa"/>
        <w:tblLook w:val="04A0" w:firstRow="1" w:lastRow="0" w:firstColumn="1" w:lastColumn="0" w:noHBand="0" w:noVBand="1"/>
      </w:tblPr>
      <w:tblGrid>
        <w:gridCol w:w="4504"/>
      </w:tblGrid>
      <w:tr w:rsidR="00D17C6D" w14:paraId="066E5FE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877C932" w14:textId="77777777" w:rsidR="00D17C6D" w:rsidRDefault="002B34A1">
            <w:r>
              <w:rPr>
                <w:rFonts w:ascii="Arial" w:hAnsi="Arial" w:cs="Arial"/>
                <w:color w:val="FFFFFF"/>
                <w:position w:val="-2"/>
                <w:sz w:val="18"/>
                <w:szCs w:val="18"/>
              </w:rPr>
              <w:t>Poslovna in finančna sposobnost</w:t>
            </w:r>
          </w:p>
        </w:tc>
      </w:tr>
    </w:tbl>
    <w:p w14:paraId="5362DBFE"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02FA72E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29E7166" w14:textId="77777777" w:rsidR="00D17C6D" w:rsidRDefault="002B34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10C87" w14:textId="77777777" w:rsidR="00D17C6D" w:rsidRDefault="002B34A1">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D17C6D" w14:paraId="45DE947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6FC48"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9335E" w14:textId="77777777" w:rsidR="00D17C6D" w:rsidRDefault="002B34A1">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08948C7F" w14:textId="77777777" w:rsidR="00D17C6D" w:rsidRDefault="002B34A1">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D17C6D" w14:paraId="61DAB1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27924"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E20BD" w14:textId="77777777" w:rsidR="00D17C6D" w:rsidRDefault="002B34A1">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D17C6D" w14:paraId="68E9B1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AEB61"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4A349"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08E8E018" w14:textId="77777777" w:rsidR="00D17C6D" w:rsidRDefault="002B34A1">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17C6D" w14:paraId="713DBC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BE2A7"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3085E" w14:textId="77777777" w:rsidR="00D17C6D" w:rsidRDefault="002B34A1">
            <w:pPr>
              <w:spacing w:before="135" w:after="135"/>
              <w:jc w:val="both"/>
              <w:textAlignment w:val="center"/>
            </w:pPr>
            <w:r>
              <w:rPr>
                <w:rFonts w:ascii="Arial" w:hAnsi="Arial" w:cs="Arial"/>
                <w:color w:val="000000"/>
                <w:position w:val="-2"/>
                <w:sz w:val="18"/>
                <w:szCs w:val="18"/>
              </w:rPr>
              <w:t>NI POTREBNO izpolnjevati pogoja</w:t>
            </w:r>
          </w:p>
          <w:p w14:paraId="20A4E6FA" w14:textId="77777777" w:rsidR="00D17C6D" w:rsidRDefault="002B34A1">
            <w:pPr>
              <w:jc w:val="both"/>
              <w:textAlignment w:val="center"/>
            </w:pPr>
            <w:r>
              <w:rPr>
                <w:rFonts w:ascii="Arial" w:hAnsi="Arial" w:cs="Arial"/>
                <w:color w:val="000000"/>
                <w:position w:val="-2"/>
                <w:sz w:val="18"/>
                <w:szCs w:val="18"/>
              </w:rPr>
              <w:t> </w:t>
            </w:r>
          </w:p>
        </w:tc>
      </w:tr>
    </w:tbl>
    <w:p w14:paraId="687DA5A6"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495D1F1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748C42C" w14:textId="77777777" w:rsidR="00D17C6D" w:rsidRDefault="002B34A1">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A90EA" w14:textId="77777777" w:rsidR="00D17C6D" w:rsidRDefault="002B34A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2DB66568" w14:textId="77777777" w:rsidR="00D17C6D" w:rsidRDefault="002B34A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D17C6D" w14:paraId="444B16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FC806"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946E8" w14:textId="77777777" w:rsidR="00D17C6D" w:rsidRDefault="002B34A1">
            <w:pPr>
              <w:spacing w:before="135" w:after="135"/>
              <w:jc w:val="both"/>
              <w:textAlignment w:val="center"/>
            </w:pPr>
            <w:r>
              <w:rPr>
                <w:rFonts w:ascii="Arial" w:hAnsi="Arial" w:cs="Arial"/>
                <w:color w:val="000000"/>
                <w:position w:val="-2"/>
                <w:sz w:val="18"/>
                <w:szCs w:val="18"/>
              </w:rPr>
              <w:t>Izpolnjen in podpisan Obrazec KROVNA IZJAVA in ESPD.</w:t>
            </w:r>
          </w:p>
          <w:p w14:paraId="1B91D2A7" w14:textId="77777777" w:rsidR="00D17C6D" w:rsidRDefault="002B34A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D17C6D" w14:paraId="56277C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CB214"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6864B0" w14:textId="77777777" w:rsidR="00D17C6D" w:rsidRDefault="002B34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4EB68FE" w14:textId="77777777" w:rsidR="00D17C6D" w:rsidRDefault="002B34A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17C6D" w14:paraId="6FAC07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EB0CE"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1A4EE"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78910CFC" w14:textId="77777777" w:rsidR="00D17C6D" w:rsidRDefault="002B34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17C6D" w14:paraId="581F43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C04EB"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756E6F"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5D1A619A" w14:textId="77777777" w:rsidR="00D17C6D" w:rsidRDefault="002B34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26DC804"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3CF2BB9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89F099D" w14:textId="77777777" w:rsidR="00D17C6D" w:rsidRDefault="002B34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07C70" w14:textId="77777777" w:rsidR="00D17C6D" w:rsidRDefault="002B34A1">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D17C6D" w14:paraId="0A679F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126C36"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CE38D9" w14:textId="77777777" w:rsidR="00D17C6D" w:rsidRDefault="002B34A1">
            <w:pPr>
              <w:spacing w:before="135" w:after="135"/>
              <w:jc w:val="both"/>
              <w:textAlignment w:val="center"/>
            </w:pPr>
            <w:r>
              <w:rPr>
                <w:rFonts w:ascii="Arial" w:hAnsi="Arial" w:cs="Arial"/>
                <w:color w:val="000000"/>
                <w:position w:val="-2"/>
                <w:sz w:val="18"/>
                <w:szCs w:val="18"/>
              </w:rPr>
              <w:t>Izpolnjen in podpisan Obrazec  KROVNA IZJAVA in ESPD.</w:t>
            </w:r>
          </w:p>
        </w:tc>
      </w:tr>
      <w:tr w:rsidR="00D17C6D" w14:paraId="24DBB0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F7E1E"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625B5" w14:textId="77777777" w:rsidR="00D17C6D" w:rsidRDefault="002B34A1">
            <w:pPr>
              <w:jc w:val="both"/>
              <w:textAlignment w:val="center"/>
            </w:pPr>
            <w:r>
              <w:rPr>
                <w:rFonts w:ascii="Arial" w:hAnsi="Arial" w:cs="Arial"/>
                <w:color w:val="000000"/>
                <w:position w:val="-2"/>
                <w:sz w:val="18"/>
                <w:szCs w:val="18"/>
              </w:rPr>
              <w:t> </w:t>
            </w:r>
          </w:p>
          <w:p w14:paraId="35915E4E" w14:textId="77777777" w:rsidR="00D17C6D" w:rsidRDefault="002B34A1">
            <w:r>
              <w:rPr>
                <w:rFonts w:ascii="Arial" w:hAnsi="Arial" w:cs="Arial"/>
                <w:color w:val="000000"/>
                <w:position w:val="-2"/>
                <w:sz w:val="18"/>
                <w:szCs w:val="18"/>
              </w:rPr>
              <w:t xml:space="preserve"> /</w:t>
            </w:r>
          </w:p>
        </w:tc>
      </w:tr>
      <w:tr w:rsidR="00D17C6D" w14:paraId="691067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FA027"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FAF50"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7DE58446" w14:textId="77777777" w:rsidR="00D17C6D" w:rsidRDefault="002B34A1">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17C6D" w14:paraId="19BB43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4ED7E9" w14:textId="77777777" w:rsidR="00D17C6D" w:rsidRDefault="002B34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DCC3A"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0850AAF6" w14:textId="77777777" w:rsidR="00D17C6D" w:rsidRDefault="002B34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012F4E9" w14:textId="77777777" w:rsidR="00D17C6D" w:rsidRDefault="00D17C6D"/>
    <w:tbl>
      <w:tblPr>
        <w:tblStyle w:val="NormalTablePHPDOCX"/>
        <w:tblW w:w="2500" w:type="pct"/>
        <w:tblInd w:w="108" w:type="dxa"/>
        <w:tblLook w:val="04A0" w:firstRow="1" w:lastRow="0" w:firstColumn="1" w:lastColumn="0" w:noHBand="0" w:noVBand="1"/>
      </w:tblPr>
      <w:tblGrid>
        <w:gridCol w:w="4504"/>
      </w:tblGrid>
      <w:tr w:rsidR="00D17C6D" w14:paraId="6CE1BFD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324A711A" w14:textId="77777777" w:rsidR="00D17C6D" w:rsidRDefault="002B34A1">
            <w:r>
              <w:rPr>
                <w:rFonts w:ascii="Arial" w:hAnsi="Arial" w:cs="Arial"/>
                <w:color w:val="FFFFFF"/>
                <w:position w:val="-2"/>
                <w:sz w:val="18"/>
                <w:szCs w:val="18"/>
              </w:rPr>
              <w:t>Tehnična sposobnost</w:t>
            </w:r>
          </w:p>
        </w:tc>
      </w:tr>
    </w:tbl>
    <w:p w14:paraId="2B89B3A9"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1731CE0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CBE2D57" w14:textId="77777777" w:rsidR="00D17C6D" w:rsidRDefault="002B34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 opreme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E3F5F" w14:textId="77777777" w:rsidR="00D17C6D" w:rsidRDefault="002B34A1">
            <w:pPr>
              <w:spacing w:before="135" w:after="135"/>
              <w:jc w:val="both"/>
              <w:textAlignment w:val="center"/>
            </w:pPr>
            <w:r>
              <w:rPr>
                <w:rFonts w:ascii="Arial" w:hAnsi="Arial" w:cs="Arial"/>
                <w:color w:val="000000"/>
                <w:position w:val="-2"/>
                <w:sz w:val="18"/>
                <w:szCs w:val="18"/>
              </w:rPr>
              <w:t>Da zagotavlja skladnost ponujene opreme z naročnikovimi strokovnimi zahtevami, navedenimi v tej razpisni dokumentaciji in vseh njenih prilogah.</w:t>
            </w:r>
          </w:p>
        </w:tc>
      </w:tr>
      <w:tr w:rsidR="00D17C6D" w14:paraId="1FD655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A4E1D"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3B1BC" w14:textId="77777777" w:rsidR="00D17C6D" w:rsidRDefault="002B34A1">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 ter tehnično dokumentacijo v skladu z zahtevami navedenimi v poglavju Tehnične specifikacije.</w:t>
            </w:r>
          </w:p>
        </w:tc>
      </w:tr>
      <w:tr w:rsidR="00D17C6D" w14:paraId="513BB1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0B3C3"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D3F4B" w14:textId="77777777" w:rsidR="00D17C6D" w:rsidRDefault="002B34A1">
            <w:pPr>
              <w:jc w:val="both"/>
              <w:textAlignment w:val="center"/>
            </w:pPr>
            <w:r>
              <w:rPr>
                <w:rFonts w:ascii="Arial" w:hAnsi="Arial" w:cs="Arial"/>
                <w:color w:val="000000"/>
                <w:position w:val="-2"/>
                <w:sz w:val="18"/>
                <w:szCs w:val="18"/>
              </w:rPr>
              <w:t> </w:t>
            </w:r>
          </w:p>
          <w:p w14:paraId="6C81F909" w14:textId="77777777" w:rsidR="00D17C6D" w:rsidRDefault="002B34A1">
            <w:r>
              <w:rPr>
                <w:rFonts w:ascii="Arial" w:hAnsi="Arial" w:cs="Arial"/>
                <w:color w:val="000000"/>
                <w:position w:val="-2"/>
                <w:sz w:val="18"/>
                <w:szCs w:val="18"/>
              </w:rPr>
              <w:t xml:space="preserve"> /</w:t>
            </w:r>
          </w:p>
        </w:tc>
      </w:tr>
      <w:tr w:rsidR="00D17C6D" w14:paraId="60BABA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5BAD"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A1A91" w14:textId="77777777" w:rsidR="003C0EC0" w:rsidRPr="003C0EC0" w:rsidRDefault="003C0EC0" w:rsidP="003C0EC0">
            <w:pPr>
              <w:spacing w:before="135" w:after="135"/>
              <w:jc w:val="both"/>
              <w:textAlignment w:val="center"/>
              <w:rPr>
                <w:rFonts w:ascii="Arial" w:hAnsi="Arial" w:cs="Arial"/>
                <w:color w:val="000000"/>
                <w:position w:val="-2"/>
                <w:sz w:val="18"/>
                <w:szCs w:val="18"/>
              </w:rPr>
            </w:pPr>
            <w:r w:rsidRPr="003C0EC0">
              <w:rPr>
                <w:rFonts w:ascii="Arial" w:hAnsi="Arial" w:cs="Arial"/>
                <w:color w:val="000000"/>
                <w:position w:val="-2"/>
                <w:sz w:val="18"/>
                <w:szCs w:val="18"/>
              </w:rPr>
              <w:t>MORAJO izpolnjevati pogoj</w:t>
            </w:r>
          </w:p>
          <w:p w14:paraId="03048DA6" w14:textId="614A083D" w:rsidR="00D17C6D" w:rsidRDefault="003C0EC0" w:rsidP="003C0EC0">
            <w:pPr>
              <w:jc w:val="both"/>
              <w:textAlignment w:val="center"/>
            </w:pPr>
            <w:r w:rsidRPr="003C0EC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D17C6D" w14:paraId="6B5DAC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9185E2"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22B422" w14:textId="77777777" w:rsidR="003C0EC0" w:rsidRPr="003C0EC0" w:rsidRDefault="003C0EC0" w:rsidP="003C0EC0">
            <w:pPr>
              <w:spacing w:before="135" w:after="135"/>
              <w:jc w:val="both"/>
              <w:textAlignment w:val="center"/>
              <w:rPr>
                <w:rFonts w:ascii="Arial" w:hAnsi="Arial" w:cs="Arial"/>
                <w:color w:val="000000"/>
                <w:position w:val="-2"/>
                <w:sz w:val="18"/>
                <w:szCs w:val="18"/>
              </w:rPr>
            </w:pPr>
            <w:r w:rsidRPr="003C0EC0">
              <w:rPr>
                <w:rFonts w:ascii="Arial" w:hAnsi="Arial" w:cs="Arial"/>
                <w:color w:val="000000"/>
                <w:position w:val="-2"/>
                <w:sz w:val="18"/>
                <w:szCs w:val="18"/>
              </w:rPr>
              <w:t>MORAJO izpolnjevati pogoj</w:t>
            </w:r>
          </w:p>
          <w:p w14:paraId="315D8254" w14:textId="1965457C" w:rsidR="00D17C6D" w:rsidRDefault="003C0EC0" w:rsidP="003C0EC0">
            <w:pPr>
              <w:jc w:val="both"/>
              <w:textAlignment w:val="center"/>
            </w:pPr>
            <w:r w:rsidRPr="003C0EC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3AAD33E"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197420D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B76A872" w14:textId="77777777" w:rsidR="00D17C6D" w:rsidRDefault="002B34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28FCBA" w14:textId="3D306BFE" w:rsidR="00D17C6D" w:rsidRDefault="002B34A1">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w:t>
            </w:r>
            <w:r w:rsidR="00343B72">
              <w:rPr>
                <w:rFonts w:ascii="Arial" w:hAnsi="Arial" w:cs="Arial"/>
                <w:color w:val="000000"/>
                <w:position w:val="-2"/>
                <w:sz w:val="18"/>
                <w:szCs w:val="18"/>
              </w:rPr>
              <w:t xml:space="preserve"> oz. EU,</w:t>
            </w:r>
            <w:r w:rsidR="00343B72">
              <w:t xml:space="preserve"> </w:t>
            </w:r>
            <w:r w:rsidR="00343B72" w:rsidRPr="00343B72">
              <w:rPr>
                <w:rFonts w:ascii="Arial" w:hAnsi="Arial" w:cs="Arial"/>
                <w:color w:val="000000"/>
                <w:position w:val="-2"/>
                <w:sz w:val="18"/>
                <w:szCs w:val="18"/>
              </w:rPr>
              <w:t>pri čemer mora ponudnik v primeru servisa iz tujine zagotoviti komunikacijo med naročnikom in servisom izključno v slovenskem jeziku, na svoje stroške.</w:t>
            </w:r>
          </w:p>
        </w:tc>
      </w:tr>
      <w:tr w:rsidR="00D17C6D" w14:paraId="03BEBB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CDDEE"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AB6AC" w14:textId="77777777" w:rsidR="00D17C6D" w:rsidRDefault="002B34A1">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RTG aparatu, da je le-ta pooblaščen in usposobljen za servisiranje le-tega. </w:t>
            </w:r>
          </w:p>
        </w:tc>
      </w:tr>
      <w:tr w:rsidR="00D17C6D" w14:paraId="4183A3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3AC5A"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7C8DF" w14:textId="77777777" w:rsidR="00D17C6D" w:rsidRDefault="002B34A1">
            <w:pPr>
              <w:jc w:val="both"/>
              <w:textAlignment w:val="center"/>
            </w:pPr>
            <w:r>
              <w:rPr>
                <w:rFonts w:ascii="Arial" w:hAnsi="Arial" w:cs="Arial"/>
                <w:color w:val="000000"/>
                <w:position w:val="-2"/>
                <w:sz w:val="18"/>
                <w:szCs w:val="18"/>
              </w:rPr>
              <w:t> </w:t>
            </w:r>
          </w:p>
          <w:p w14:paraId="6D395878" w14:textId="77777777" w:rsidR="00343B72" w:rsidRDefault="002B34A1">
            <w:pPr>
              <w:rPr>
                <w:rFonts w:ascii="Arial" w:hAnsi="Arial" w:cs="Arial"/>
                <w:color w:val="000000"/>
                <w:position w:val="-2"/>
                <w:sz w:val="18"/>
                <w:szCs w:val="18"/>
              </w:rPr>
            </w:pPr>
            <w:r>
              <w:rPr>
                <w:rFonts w:ascii="Arial" w:hAnsi="Arial" w:cs="Arial"/>
                <w:color w:val="000000"/>
                <w:position w:val="-2"/>
                <w:sz w:val="18"/>
                <w:szCs w:val="18"/>
              </w:rPr>
              <w:t xml:space="preserve"> </w:t>
            </w:r>
            <w:r w:rsidR="00343B72">
              <w:rPr>
                <w:rFonts w:ascii="Arial" w:hAnsi="Arial" w:cs="Arial"/>
                <w:color w:val="000000"/>
                <w:position w:val="-2"/>
                <w:sz w:val="18"/>
                <w:szCs w:val="18"/>
              </w:rPr>
              <w:t xml:space="preserve">Ponudnik mora priložiti: </w:t>
            </w:r>
          </w:p>
          <w:p w14:paraId="4D39DB9D" w14:textId="58210CBF" w:rsidR="00D17C6D" w:rsidRDefault="00343B72">
            <w:pPr>
              <w:rPr>
                <w:rFonts w:ascii="Arial" w:hAnsi="Arial" w:cs="Arial"/>
                <w:color w:val="000000"/>
                <w:position w:val="-2"/>
                <w:sz w:val="18"/>
                <w:szCs w:val="18"/>
              </w:rPr>
            </w:pPr>
            <w:r>
              <w:rPr>
                <w:rFonts w:ascii="Arial" w:hAnsi="Arial" w:cs="Arial"/>
                <w:color w:val="000000"/>
                <w:position w:val="-2"/>
                <w:sz w:val="18"/>
                <w:szCs w:val="18"/>
              </w:rPr>
              <w:lastRenderedPageBreak/>
              <w:t xml:space="preserve">- </w:t>
            </w:r>
            <w:r w:rsidR="000655A8" w:rsidRPr="000655A8">
              <w:rPr>
                <w:rFonts w:ascii="Arial" w:hAnsi="Arial" w:cs="Arial"/>
                <w:color w:val="000000"/>
                <w:position w:val="-2"/>
                <w:sz w:val="18"/>
                <w:szCs w:val="18"/>
              </w:rPr>
              <w:t xml:space="preserve">pooblastilo proizvajalca, da je </w:t>
            </w:r>
            <w:r w:rsidR="000655A8">
              <w:rPr>
                <w:rFonts w:ascii="Arial" w:hAnsi="Arial" w:cs="Arial"/>
                <w:color w:val="000000"/>
                <w:position w:val="-2"/>
                <w:sz w:val="18"/>
                <w:szCs w:val="18"/>
              </w:rPr>
              <w:t>ponudnik ali naveden serviser</w:t>
            </w:r>
            <w:r w:rsidR="000655A8" w:rsidRPr="000655A8">
              <w:rPr>
                <w:rFonts w:ascii="Arial" w:hAnsi="Arial" w:cs="Arial"/>
                <w:color w:val="000000"/>
                <w:position w:val="-2"/>
                <w:sz w:val="18"/>
                <w:szCs w:val="18"/>
              </w:rPr>
              <w:t xml:space="preserve"> pooblaščen serviser za konkretno opremo ali model</w:t>
            </w:r>
            <w:r w:rsidR="000655A8">
              <w:rPr>
                <w:rFonts w:ascii="Arial" w:hAnsi="Arial" w:cs="Arial"/>
                <w:color w:val="000000"/>
                <w:position w:val="-2"/>
                <w:sz w:val="18"/>
                <w:szCs w:val="18"/>
              </w:rPr>
              <w:t>;</w:t>
            </w:r>
          </w:p>
          <w:p w14:paraId="3C91D420" w14:textId="0B2858FA" w:rsidR="00343B72" w:rsidRPr="000655A8" w:rsidRDefault="00343B72">
            <w:pPr>
              <w:rPr>
                <w:rFonts w:ascii="Arial" w:hAnsi="Arial" w:cs="Arial"/>
                <w:sz w:val="18"/>
                <w:szCs w:val="18"/>
              </w:rPr>
            </w:pPr>
            <w:r w:rsidRPr="000655A8">
              <w:rPr>
                <w:rFonts w:ascii="Arial" w:hAnsi="Arial" w:cs="Arial"/>
                <w:sz w:val="18"/>
                <w:szCs w:val="18"/>
              </w:rPr>
              <w:t xml:space="preserve">- </w:t>
            </w:r>
            <w:r w:rsidR="000655A8">
              <w:rPr>
                <w:rFonts w:ascii="Arial" w:hAnsi="Arial" w:cs="Arial"/>
                <w:sz w:val="18"/>
                <w:szCs w:val="18"/>
              </w:rPr>
              <w:t>certifikat</w:t>
            </w:r>
            <w:r w:rsidR="00243D19">
              <w:rPr>
                <w:rFonts w:ascii="Arial" w:hAnsi="Arial" w:cs="Arial"/>
                <w:sz w:val="18"/>
                <w:szCs w:val="18"/>
              </w:rPr>
              <w:t>e</w:t>
            </w:r>
            <w:r w:rsidR="000655A8">
              <w:rPr>
                <w:rFonts w:ascii="Arial" w:hAnsi="Arial" w:cs="Arial"/>
                <w:sz w:val="18"/>
                <w:szCs w:val="18"/>
              </w:rPr>
              <w:t xml:space="preserve"> proizvajalca opreme o usposabljanju </w:t>
            </w:r>
            <w:r w:rsidR="00243D19">
              <w:rPr>
                <w:rFonts w:ascii="Arial" w:hAnsi="Arial" w:cs="Arial"/>
                <w:sz w:val="18"/>
                <w:szCs w:val="18"/>
              </w:rPr>
              <w:t xml:space="preserve">serviserjev za ponujeno opremo </w:t>
            </w:r>
            <w:r w:rsidR="000655A8">
              <w:rPr>
                <w:rFonts w:ascii="Arial" w:hAnsi="Arial" w:cs="Arial"/>
                <w:sz w:val="18"/>
                <w:szCs w:val="18"/>
              </w:rPr>
              <w:t>(po imenu in priimku serviserja)</w:t>
            </w:r>
            <w:r w:rsidR="00243D19">
              <w:rPr>
                <w:rFonts w:ascii="Arial" w:hAnsi="Arial" w:cs="Arial"/>
                <w:sz w:val="18"/>
                <w:szCs w:val="18"/>
              </w:rPr>
              <w:t>.</w:t>
            </w:r>
          </w:p>
        </w:tc>
      </w:tr>
      <w:tr w:rsidR="00D17C6D" w14:paraId="1CC3D3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5F61E" w14:textId="77777777" w:rsidR="00D17C6D" w:rsidRDefault="002B34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FC8F2"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36ACC30E" w14:textId="77777777" w:rsidR="00D17C6D" w:rsidRDefault="002B34A1">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D17C6D" w14:paraId="18555C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36A59"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39911" w14:textId="77777777" w:rsidR="00D17C6D" w:rsidRDefault="002B34A1">
            <w:pPr>
              <w:spacing w:before="135" w:after="135"/>
              <w:jc w:val="both"/>
              <w:textAlignment w:val="center"/>
            </w:pPr>
            <w:r>
              <w:rPr>
                <w:rFonts w:ascii="Arial" w:hAnsi="Arial" w:cs="Arial"/>
                <w:color w:val="000000"/>
                <w:position w:val="-2"/>
                <w:sz w:val="18"/>
                <w:szCs w:val="18"/>
              </w:rPr>
              <w:t>MORAJO izpolnjevati pogoj</w:t>
            </w:r>
          </w:p>
          <w:p w14:paraId="08F41EFC" w14:textId="77777777" w:rsidR="00D17C6D" w:rsidRDefault="002B34A1">
            <w:pPr>
              <w:spacing w:before="135" w:after="135"/>
              <w:jc w:val="both"/>
              <w:textAlignment w:val="center"/>
            </w:pPr>
            <w:r>
              <w:rPr>
                <w:rFonts w:ascii="Arial" w:hAnsi="Arial" w:cs="Arial"/>
                <w:color w:val="000000"/>
                <w:position w:val="-2"/>
                <w:sz w:val="18"/>
                <w:szCs w:val="18"/>
              </w:rPr>
              <w:t>Podizvajalec mora predložiti podpisan in žigosan obrazec Izjava zastopnika podizvajalca in ESPD s podpisom katerega izjavlja, da izpolnjuje navedeni pogoj.</w:t>
            </w:r>
          </w:p>
        </w:tc>
      </w:tr>
    </w:tbl>
    <w:p w14:paraId="1DBC0268" w14:textId="77777777" w:rsidR="00D17C6D" w:rsidRDefault="00D17C6D"/>
    <w:tbl>
      <w:tblPr>
        <w:tblStyle w:val="NormalTablePHPDOCX"/>
        <w:tblW w:w="9300" w:type="dxa"/>
        <w:tblInd w:w="108" w:type="dxa"/>
        <w:tblLook w:val="04A0" w:firstRow="1" w:lastRow="0" w:firstColumn="1" w:lastColumn="0" w:noHBand="0" w:noVBand="1"/>
      </w:tblPr>
      <w:tblGrid>
        <w:gridCol w:w="1860"/>
        <w:gridCol w:w="7440"/>
      </w:tblGrid>
      <w:tr w:rsidR="00D17C6D" w14:paraId="3AA8922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0B50DE5" w14:textId="77777777" w:rsidR="00D17C6D" w:rsidRDefault="002B34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2FA49" w14:textId="77777777" w:rsidR="00D17C6D" w:rsidRDefault="002B34A1">
            <w:pPr>
              <w:spacing w:before="135" w:after="135"/>
              <w:jc w:val="both"/>
              <w:textAlignment w:val="center"/>
            </w:pPr>
            <w:r>
              <w:rPr>
                <w:rFonts w:ascii="Arial" w:hAnsi="Arial" w:cs="Arial"/>
                <w:color w:val="000000"/>
                <w:position w:val="-2"/>
                <w:sz w:val="18"/>
                <w:szCs w:val="18"/>
              </w:rPr>
              <w:t>Da je bila ponujena oprema – enak model, kot ga/jo ponuja ponudnik v tem javnem naročilu (oz. eventuelno predhodni model, ki ga je nadomestil ponujeni) - v zadnjih 3 letih pred rokom za oddajo ponudbe po tem JN, uspešno dobavljena in montirana v vsaj 1 zdravstveni ustanovi v RS ali EU, kjer se oprema redno uporablja  in so naročniki - investitorji z njenim delovanjem zadovoljni.</w:t>
            </w:r>
          </w:p>
        </w:tc>
      </w:tr>
      <w:tr w:rsidR="00D17C6D" w14:paraId="24E98D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C58AE" w14:textId="77777777" w:rsidR="00D17C6D" w:rsidRDefault="002B34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2FBFA" w14:textId="77777777" w:rsidR="00D17C6D" w:rsidRDefault="002B34A1">
            <w:pPr>
              <w:spacing w:before="135" w:after="135"/>
              <w:jc w:val="both"/>
              <w:textAlignment w:val="center"/>
            </w:pPr>
            <w:r>
              <w:rPr>
                <w:rFonts w:ascii="Arial" w:hAnsi="Arial" w:cs="Arial"/>
                <w:color w:val="000000"/>
                <w:position w:val="-2"/>
                <w:sz w:val="18"/>
                <w:szCs w:val="18"/>
              </w:rPr>
              <w:t>Ponudnik mora predložiti ESPD obrazec in podpisan ter žigosan (v kolikor ta žig uporablja ali niso podpisani elektronsko) obrazec Krovne izjave s podpisom katerega izjavlja, da izpolnjuje navedeni pogoj ter priloži podpisan obrazec Potrdilo o dobro opravljenem delu.</w:t>
            </w:r>
          </w:p>
        </w:tc>
      </w:tr>
      <w:tr w:rsidR="00D17C6D" w14:paraId="42525EC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6F7F" w14:textId="77777777" w:rsidR="00D17C6D" w:rsidRDefault="002B34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324CB" w14:textId="77777777" w:rsidR="00D17C6D" w:rsidRDefault="002B34A1">
            <w:pPr>
              <w:jc w:val="both"/>
              <w:textAlignment w:val="center"/>
            </w:pPr>
            <w:r>
              <w:rPr>
                <w:rFonts w:ascii="Arial" w:hAnsi="Arial" w:cs="Arial"/>
                <w:color w:val="000000"/>
                <w:position w:val="-2"/>
                <w:sz w:val="18"/>
                <w:szCs w:val="18"/>
              </w:rPr>
              <w:t> </w:t>
            </w:r>
          </w:p>
          <w:p w14:paraId="1167486E" w14:textId="77777777" w:rsidR="00D17C6D" w:rsidRDefault="002B34A1">
            <w:r>
              <w:rPr>
                <w:rFonts w:ascii="Arial" w:hAnsi="Arial" w:cs="Arial"/>
                <w:color w:val="000000"/>
                <w:position w:val="-2"/>
                <w:sz w:val="18"/>
                <w:szCs w:val="18"/>
              </w:rPr>
              <w:t xml:space="preserve"> /</w:t>
            </w:r>
          </w:p>
        </w:tc>
      </w:tr>
      <w:tr w:rsidR="00D17C6D" w14:paraId="165113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AE8AF" w14:textId="77777777" w:rsidR="00D17C6D" w:rsidRDefault="002B34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8C46C" w14:textId="77777777" w:rsidR="003C0EC0" w:rsidRPr="003C0EC0" w:rsidRDefault="003C0EC0" w:rsidP="003C0EC0">
            <w:pPr>
              <w:spacing w:before="135" w:after="135"/>
              <w:jc w:val="both"/>
              <w:textAlignment w:val="center"/>
              <w:rPr>
                <w:rFonts w:ascii="Arial" w:hAnsi="Arial" w:cs="Arial"/>
                <w:color w:val="000000"/>
                <w:position w:val="-2"/>
                <w:sz w:val="18"/>
                <w:szCs w:val="18"/>
              </w:rPr>
            </w:pPr>
            <w:r w:rsidRPr="003C0EC0">
              <w:rPr>
                <w:rFonts w:ascii="Arial" w:hAnsi="Arial" w:cs="Arial"/>
                <w:color w:val="000000"/>
                <w:position w:val="-2"/>
                <w:sz w:val="18"/>
                <w:szCs w:val="18"/>
              </w:rPr>
              <w:t>MORAJO izpolnjevati pogoj</w:t>
            </w:r>
          </w:p>
          <w:p w14:paraId="0A9F24BD" w14:textId="77843D85" w:rsidR="00D17C6D" w:rsidRDefault="003C0EC0" w:rsidP="003C0EC0">
            <w:pPr>
              <w:jc w:val="both"/>
              <w:textAlignment w:val="center"/>
            </w:pPr>
            <w:r w:rsidRPr="003C0EC0">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r>
              <w:rPr>
                <w:rFonts w:ascii="Arial" w:hAnsi="Arial" w:cs="Arial"/>
                <w:color w:val="000000"/>
                <w:position w:val="-2"/>
                <w:sz w:val="18"/>
                <w:szCs w:val="18"/>
              </w:rPr>
              <w:t> </w:t>
            </w:r>
          </w:p>
        </w:tc>
      </w:tr>
      <w:tr w:rsidR="00D17C6D" w14:paraId="2F807C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92E6A" w14:textId="77777777" w:rsidR="00D17C6D" w:rsidRDefault="002B34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897DA" w14:textId="77777777" w:rsidR="003C0EC0" w:rsidRPr="003C0EC0" w:rsidRDefault="003C0EC0" w:rsidP="003C0EC0">
            <w:pPr>
              <w:spacing w:before="135" w:after="135"/>
              <w:jc w:val="both"/>
              <w:textAlignment w:val="center"/>
              <w:rPr>
                <w:rFonts w:ascii="Arial" w:hAnsi="Arial" w:cs="Arial"/>
                <w:color w:val="000000"/>
                <w:position w:val="-2"/>
                <w:sz w:val="18"/>
                <w:szCs w:val="18"/>
              </w:rPr>
            </w:pPr>
            <w:r w:rsidRPr="003C0EC0">
              <w:rPr>
                <w:rFonts w:ascii="Arial" w:hAnsi="Arial" w:cs="Arial"/>
                <w:color w:val="000000"/>
                <w:position w:val="-2"/>
                <w:sz w:val="18"/>
                <w:szCs w:val="18"/>
              </w:rPr>
              <w:t>MORAJO izpolnjevati pogoj</w:t>
            </w:r>
          </w:p>
          <w:p w14:paraId="1E4DF36E" w14:textId="60F64416" w:rsidR="00D17C6D" w:rsidRDefault="003C0EC0" w:rsidP="003C0EC0">
            <w:pPr>
              <w:jc w:val="both"/>
              <w:textAlignment w:val="center"/>
            </w:pPr>
            <w:r w:rsidRPr="003C0EC0">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Pr>
                <w:rFonts w:ascii="Arial" w:hAnsi="Arial" w:cs="Arial"/>
                <w:color w:val="000000"/>
                <w:position w:val="-2"/>
                <w:sz w:val="18"/>
                <w:szCs w:val="18"/>
              </w:rPr>
              <w:t> </w:t>
            </w:r>
          </w:p>
        </w:tc>
      </w:tr>
    </w:tbl>
    <w:p w14:paraId="6F468D1B" w14:textId="77777777" w:rsidR="00D17C6D" w:rsidRDefault="00D17C6D">
      <w:pPr>
        <w:sectPr w:rsidR="00D17C6D" w:rsidSect="00D931BF">
          <w:pgSz w:w="11906" w:h="16838"/>
          <w:pgMar w:top="1418" w:right="1418" w:bottom="1418" w:left="1418" w:header="567" w:footer="680" w:gutter="0"/>
          <w:cols w:space="708"/>
          <w:docGrid w:linePitch="360"/>
        </w:sectPr>
      </w:pPr>
    </w:p>
    <w:p w14:paraId="00A0374E" w14:textId="77777777" w:rsidR="007D6A16" w:rsidRPr="00141928" w:rsidRDefault="002B34A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17C6D" w14:paraId="5E85413D" w14:textId="77777777">
        <w:tc>
          <w:tcPr>
            <w:tcW w:w="0" w:type="auto"/>
            <w:shd w:val="clear" w:color="auto" w:fill="000000"/>
            <w:tcMar>
              <w:top w:w="150" w:type="dxa"/>
              <w:bottom w:w="150" w:type="dxa"/>
            </w:tcMar>
            <w:vAlign w:val="center"/>
          </w:tcPr>
          <w:p w14:paraId="1D764D6E" w14:textId="77777777" w:rsidR="00D17C6D" w:rsidRDefault="002B34A1">
            <w:pPr>
              <w:jc w:val="center"/>
            </w:pPr>
            <w:r>
              <w:rPr>
                <w:rFonts w:ascii="Arial" w:hAnsi="Arial" w:cs="Arial"/>
                <w:b/>
                <w:bCs/>
                <w:color w:val="FFFFFF"/>
                <w:position w:val="-2"/>
                <w:sz w:val="18"/>
                <w:szCs w:val="18"/>
                <w:shd w:val="clear" w:color="auto" w:fill="000000"/>
              </w:rPr>
              <w:t>Zavarovanje za dobro izvedbo</w:t>
            </w:r>
          </w:p>
        </w:tc>
      </w:tr>
    </w:tbl>
    <w:p w14:paraId="3924A30E" w14:textId="77777777" w:rsidR="00D17C6D" w:rsidRDefault="002B34A1">
      <w:pPr>
        <w:spacing w:before="225" w:after="225" w:line="240" w:lineRule="auto"/>
        <w:jc w:val="both"/>
      </w:pPr>
      <w:r>
        <w:rPr>
          <w:rFonts w:ascii="Arial" w:hAnsi="Arial" w:cs="Arial"/>
          <w:color w:val="000000"/>
          <w:sz w:val="18"/>
          <w:szCs w:val="18"/>
        </w:rPr>
        <w:t>Instrument zavarovanja: bančna garancija / kavcijsko zavarovanje</w:t>
      </w:r>
    </w:p>
    <w:p w14:paraId="4D9022CE" w14:textId="77777777" w:rsidR="00D17C6D" w:rsidRDefault="002B34A1">
      <w:pPr>
        <w:spacing w:before="225" w:after="225" w:line="240" w:lineRule="auto"/>
        <w:jc w:val="both"/>
      </w:pPr>
      <w:r>
        <w:rPr>
          <w:rFonts w:ascii="Arial" w:hAnsi="Arial" w:cs="Arial"/>
          <w:color w:val="000000"/>
          <w:sz w:val="18"/>
          <w:szCs w:val="18"/>
        </w:rPr>
        <w:t>Višina zavarovanja: 10 % pogodbene vrednosti z DDV</w:t>
      </w:r>
    </w:p>
    <w:p w14:paraId="2D94270F" w14:textId="77777777" w:rsidR="00D17C6D" w:rsidRDefault="002B34A1">
      <w:pPr>
        <w:spacing w:before="225" w:after="225" w:line="240" w:lineRule="auto"/>
        <w:jc w:val="both"/>
      </w:pPr>
      <w:r>
        <w:rPr>
          <w:rFonts w:ascii="Arial" w:hAnsi="Arial" w:cs="Arial"/>
          <w:color w:val="000000"/>
          <w:sz w:val="18"/>
          <w:szCs w:val="18"/>
        </w:rPr>
        <w:t>Čas veljavnosti: še 30 dni po podpisu primopredajnega zapisnika</w:t>
      </w:r>
    </w:p>
    <w:p w14:paraId="27AB2558" w14:textId="77777777" w:rsidR="00D17C6D" w:rsidRDefault="002B34A1">
      <w:pPr>
        <w:spacing w:before="225" w:after="225" w:line="240" w:lineRule="auto"/>
        <w:jc w:val="both"/>
      </w:pPr>
      <w:r>
        <w:rPr>
          <w:rFonts w:ascii="Arial" w:hAnsi="Arial" w:cs="Arial"/>
          <w:color w:val="000000"/>
          <w:sz w:val="18"/>
          <w:szCs w:val="18"/>
        </w:rPr>
        <w:t>Zahtevanje dokazila: ni zahtevano dokazilo</w:t>
      </w:r>
    </w:p>
    <w:p w14:paraId="6BC471F7" w14:textId="77777777" w:rsidR="00D17C6D" w:rsidRDefault="002B34A1">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D17C6D" w14:paraId="58BFFD4D" w14:textId="77777777">
        <w:tc>
          <w:tcPr>
            <w:tcW w:w="0" w:type="auto"/>
            <w:shd w:val="clear" w:color="auto" w:fill="000000"/>
            <w:tcMar>
              <w:top w:w="150" w:type="dxa"/>
              <w:bottom w:w="150" w:type="dxa"/>
            </w:tcMar>
            <w:vAlign w:val="center"/>
          </w:tcPr>
          <w:p w14:paraId="6A54F821" w14:textId="77777777" w:rsidR="00D17C6D" w:rsidRDefault="002B34A1">
            <w:pPr>
              <w:jc w:val="center"/>
            </w:pPr>
            <w:r>
              <w:rPr>
                <w:rFonts w:ascii="Arial" w:hAnsi="Arial" w:cs="Arial"/>
                <w:b/>
                <w:bCs/>
                <w:color w:val="FFFFFF"/>
                <w:position w:val="-2"/>
                <w:sz w:val="18"/>
                <w:szCs w:val="18"/>
                <w:shd w:val="clear" w:color="auto" w:fill="000000"/>
              </w:rPr>
              <w:t>Zavarovanje za odpravo napak v garancijski dobi</w:t>
            </w:r>
          </w:p>
        </w:tc>
      </w:tr>
    </w:tbl>
    <w:p w14:paraId="586561B7" w14:textId="77777777" w:rsidR="00D17C6D" w:rsidRDefault="002B34A1">
      <w:pPr>
        <w:spacing w:before="225" w:after="225" w:line="240" w:lineRule="auto"/>
        <w:jc w:val="both"/>
      </w:pPr>
      <w:r>
        <w:rPr>
          <w:rFonts w:ascii="Arial" w:hAnsi="Arial" w:cs="Arial"/>
          <w:color w:val="000000"/>
          <w:sz w:val="18"/>
          <w:szCs w:val="18"/>
        </w:rPr>
        <w:t>Instrument zavarovanja: bančna garancija / kavcijsko zavarovanje</w:t>
      </w:r>
    </w:p>
    <w:p w14:paraId="44629527" w14:textId="77777777" w:rsidR="00D17C6D" w:rsidRDefault="002B34A1">
      <w:pPr>
        <w:spacing w:before="225" w:after="225" w:line="240" w:lineRule="auto"/>
        <w:jc w:val="both"/>
      </w:pPr>
      <w:r>
        <w:rPr>
          <w:rFonts w:ascii="Arial" w:hAnsi="Arial" w:cs="Arial"/>
          <w:color w:val="000000"/>
          <w:sz w:val="18"/>
          <w:szCs w:val="18"/>
        </w:rPr>
        <w:t>Višina zavarovanja: 5 % vrednosti pogodbe z DDV</w:t>
      </w:r>
    </w:p>
    <w:p w14:paraId="1500D3AF" w14:textId="77777777" w:rsidR="00D17C6D" w:rsidRDefault="002B34A1">
      <w:pPr>
        <w:spacing w:before="225" w:after="225" w:line="240" w:lineRule="auto"/>
        <w:jc w:val="both"/>
      </w:pPr>
      <w:r>
        <w:rPr>
          <w:rFonts w:ascii="Arial" w:hAnsi="Arial" w:cs="Arial"/>
          <w:color w:val="000000"/>
          <w:sz w:val="18"/>
          <w:szCs w:val="18"/>
        </w:rPr>
        <w:t>Čas veljavnosti: še 30 dni po izteku garancijskega roka</w:t>
      </w:r>
    </w:p>
    <w:p w14:paraId="5BC5A43C" w14:textId="77777777" w:rsidR="00D17C6D" w:rsidRDefault="002B34A1">
      <w:pPr>
        <w:spacing w:before="225" w:after="225" w:line="240" w:lineRule="auto"/>
        <w:jc w:val="both"/>
      </w:pPr>
      <w:r>
        <w:rPr>
          <w:rFonts w:ascii="Arial" w:hAnsi="Arial" w:cs="Arial"/>
          <w:color w:val="000000"/>
          <w:sz w:val="18"/>
          <w:szCs w:val="18"/>
        </w:rPr>
        <w:t>Zahtevanje dokazila: ni zahtevano dokazilo</w:t>
      </w:r>
    </w:p>
    <w:p w14:paraId="483A6C76" w14:textId="77777777" w:rsidR="00D17C6D" w:rsidRDefault="002B34A1">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D17C6D" w14:paraId="67CDF3A6" w14:textId="77777777">
        <w:tc>
          <w:tcPr>
            <w:tcW w:w="0" w:type="auto"/>
            <w:shd w:val="clear" w:color="auto" w:fill="000000"/>
            <w:tcMar>
              <w:top w:w="150" w:type="dxa"/>
              <w:bottom w:w="150" w:type="dxa"/>
            </w:tcMar>
            <w:vAlign w:val="center"/>
          </w:tcPr>
          <w:p w14:paraId="045FBC78" w14:textId="77777777" w:rsidR="00D17C6D" w:rsidRDefault="002B34A1">
            <w:pPr>
              <w:jc w:val="center"/>
            </w:pPr>
            <w:r>
              <w:rPr>
                <w:rFonts w:ascii="Arial" w:hAnsi="Arial" w:cs="Arial"/>
                <w:b/>
                <w:bCs/>
                <w:color w:val="FFFFFF"/>
                <w:position w:val="-2"/>
                <w:sz w:val="18"/>
                <w:szCs w:val="18"/>
                <w:shd w:val="clear" w:color="auto" w:fill="000000"/>
              </w:rPr>
              <w:t>Zavarovanje odprave napak po vzdrževalni pogodbi</w:t>
            </w:r>
          </w:p>
        </w:tc>
      </w:tr>
    </w:tbl>
    <w:p w14:paraId="63092003" w14:textId="77777777" w:rsidR="00D17C6D" w:rsidRDefault="002B34A1">
      <w:pPr>
        <w:spacing w:before="225" w:after="225" w:line="240" w:lineRule="auto"/>
        <w:jc w:val="both"/>
      </w:pPr>
      <w:r>
        <w:rPr>
          <w:rFonts w:ascii="Arial" w:hAnsi="Arial" w:cs="Arial"/>
          <w:color w:val="000000"/>
          <w:sz w:val="18"/>
          <w:szCs w:val="18"/>
        </w:rPr>
        <w:t>Instrument zavarovanja: bančna garancija / kavcijsko zavarovanje</w:t>
      </w:r>
    </w:p>
    <w:p w14:paraId="701E04D4" w14:textId="77777777" w:rsidR="00D17C6D" w:rsidRDefault="002B34A1">
      <w:pPr>
        <w:spacing w:before="225" w:after="225" w:line="240" w:lineRule="auto"/>
        <w:jc w:val="both"/>
      </w:pPr>
      <w:r>
        <w:rPr>
          <w:rFonts w:ascii="Arial" w:hAnsi="Arial" w:cs="Arial"/>
          <w:color w:val="000000"/>
          <w:sz w:val="18"/>
          <w:szCs w:val="18"/>
        </w:rPr>
        <w:t>Višina zavarovanja: 5 % vrednosti vzdrževalne pogodbe z DDV</w:t>
      </w:r>
    </w:p>
    <w:p w14:paraId="4AAC2EE1" w14:textId="77777777" w:rsidR="00D17C6D" w:rsidRDefault="002B34A1">
      <w:pPr>
        <w:spacing w:before="225" w:after="225" w:line="240" w:lineRule="auto"/>
        <w:jc w:val="both"/>
      </w:pPr>
      <w:r>
        <w:rPr>
          <w:rFonts w:ascii="Arial" w:hAnsi="Arial" w:cs="Arial"/>
          <w:color w:val="000000"/>
          <w:sz w:val="18"/>
          <w:szCs w:val="18"/>
        </w:rPr>
        <w:t>Čas veljavnosti: še 30 dni po izteku vzdrževalne pogodbe</w:t>
      </w:r>
    </w:p>
    <w:p w14:paraId="4A8F3CF0" w14:textId="77777777" w:rsidR="00D17C6D" w:rsidRDefault="002B34A1">
      <w:pPr>
        <w:spacing w:before="225" w:after="225" w:line="240" w:lineRule="auto"/>
        <w:jc w:val="both"/>
      </w:pPr>
      <w:r>
        <w:rPr>
          <w:rFonts w:ascii="Arial" w:hAnsi="Arial" w:cs="Arial"/>
          <w:color w:val="000000"/>
          <w:sz w:val="18"/>
          <w:szCs w:val="18"/>
        </w:rPr>
        <w:t>Zahtevanje dokazila: ni zahtevano dokazilo</w:t>
      </w:r>
    </w:p>
    <w:p w14:paraId="74219CCD" w14:textId="77777777" w:rsidR="00D17C6D" w:rsidRDefault="002B34A1">
      <w:pPr>
        <w:spacing w:before="225" w:after="225" w:line="240" w:lineRule="auto"/>
      </w:pPr>
      <w:r>
        <w:rPr>
          <w:rFonts w:ascii="Arial" w:hAnsi="Arial" w:cs="Arial"/>
          <w:color w:val="000000"/>
          <w:sz w:val="18"/>
          <w:szCs w:val="18"/>
        </w:rPr>
        <w:t>Ponudnik z oddajo ponudbe potrjuje, da bo naročniku izročil ustrezno zavarovanje.</w:t>
      </w:r>
    </w:p>
    <w:p w14:paraId="4889479A" w14:textId="77777777" w:rsidR="00D17C6D" w:rsidRDefault="00D17C6D">
      <w:pPr>
        <w:sectPr w:rsidR="00D17C6D" w:rsidSect="00D931BF">
          <w:pgSz w:w="11906" w:h="16838"/>
          <w:pgMar w:top="1418" w:right="1418" w:bottom="1418" w:left="1418" w:header="567" w:footer="680" w:gutter="0"/>
          <w:cols w:space="708"/>
          <w:docGrid w:linePitch="360"/>
        </w:sectPr>
      </w:pPr>
    </w:p>
    <w:p w14:paraId="558CC4C6" w14:textId="77777777" w:rsidR="007D6A16" w:rsidRPr="00A207D9" w:rsidRDefault="002B34A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1465B401" w14:textId="77777777" w:rsidR="007D6A16" w:rsidRDefault="007D6A16"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17C6D" w14:paraId="3BA6FFF8"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CB73633" w14:textId="77777777" w:rsidR="00D17C6D" w:rsidRDefault="002B34A1">
            <w:r>
              <w:rPr>
                <w:rFonts w:ascii="Arial" w:hAnsi="Arial" w:cs="Arial"/>
                <w:b/>
                <w:bCs/>
                <w:color w:val="000000"/>
                <w:position w:val="-2"/>
                <w:sz w:val="18"/>
                <w:szCs w:val="18"/>
                <w:shd w:val="clear" w:color="auto" w:fill="FFFFFF"/>
              </w:rPr>
              <w:t>Splošne specifikacije</w:t>
            </w:r>
          </w:p>
        </w:tc>
      </w:tr>
    </w:tbl>
    <w:p w14:paraId="6BA922FF" w14:textId="71977670" w:rsidR="007B5CFB" w:rsidRDefault="007B5CFB" w:rsidP="007B5CFB">
      <w:pPr>
        <w:pStyle w:val="Odstavekseznama"/>
        <w:numPr>
          <w:ilvl w:val="0"/>
          <w:numId w:val="73"/>
        </w:numPr>
        <w:spacing w:before="225" w:after="225" w:line="240" w:lineRule="auto"/>
        <w:rPr>
          <w:rFonts w:ascii="Arial" w:hAnsi="Arial" w:cs="Arial"/>
          <w:color w:val="000000"/>
          <w:sz w:val="18"/>
          <w:szCs w:val="18"/>
        </w:rPr>
      </w:pPr>
      <w:r>
        <w:rPr>
          <w:rFonts w:ascii="Arial" w:hAnsi="Arial" w:cs="Arial"/>
          <w:color w:val="000000"/>
          <w:sz w:val="18"/>
          <w:szCs w:val="18"/>
        </w:rPr>
        <w:t xml:space="preserve">Predmet </w:t>
      </w:r>
      <w:r w:rsidR="000A1961">
        <w:rPr>
          <w:rFonts w:ascii="Arial" w:hAnsi="Arial" w:cs="Arial"/>
          <w:color w:val="000000"/>
          <w:sz w:val="18"/>
          <w:szCs w:val="18"/>
        </w:rPr>
        <w:t>javnega naročila</w:t>
      </w:r>
      <w:r>
        <w:rPr>
          <w:rFonts w:ascii="Arial" w:hAnsi="Arial" w:cs="Arial"/>
          <w:color w:val="000000"/>
          <w:sz w:val="18"/>
          <w:szCs w:val="18"/>
        </w:rPr>
        <w:t xml:space="preserve"> je:</w:t>
      </w:r>
    </w:p>
    <w:p w14:paraId="26682252" w14:textId="4448B93F" w:rsidR="007B5CFB" w:rsidRDefault="000E663E" w:rsidP="007B5CFB">
      <w:pPr>
        <w:pStyle w:val="Odstavekseznama"/>
        <w:numPr>
          <w:ilvl w:val="0"/>
          <w:numId w:val="74"/>
        </w:numPr>
        <w:spacing w:before="225" w:after="225" w:line="240" w:lineRule="auto"/>
        <w:rPr>
          <w:rFonts w:ascii="Arial" w:hAnsi="Arial" w:cs="Arial"/>
          <w:color w:val="000000"/>
          <w:sz w:val="18"/>
          <w:szCs w:val="18"/>
        </w:rPr>
      </w:pPr>
      <w:r>
        <w:rPr>
          <w:rFonts w:ascii="Arial" w:hAnsi="Arial" w:cs="Arial"/>
          <w:color w:val="000000"/>
          <w:sz w:val="18"/>
          <w:szCs w:val="18"/>
        </w:rPr>
        <w:t>Dobava in montaža</w:t>
      </w:r>
      <w:r w:rsidR="007B5CFB">
        <w:rPr>
          <w:rFonts w:ascii="Arial" w:hAnsi="Arial" w:cs="Arial"/>
          <w:color w:val="000000"/>
          <w:sz w:val="18"/>
          <w:szCs w:val="18"/>
        </w:rPr>
        <w:t xml:space="preserve"> digitalnega rentgenskega aparata ter </w:t>
      </w:r>
    </w:p>
    <w:p w14:paraId="2F884B45" w14:textId="3C5E125F" w:rsidR="007B5CFB" w:rsidRDefault="007B5CFB" w:rsidP="007B5CFB">
      <w:pPr>
        <w:pStyle w:val="Odstavekseznama"/>
        <w:numPr>
          <w:ilvl w:val="0"/>
          <w:numId w:val="74"/>
        </w:numPr>
        <w:spacing w:before="225" w:after="225" w:line="240" w:lineRule="auto"/>
        <w:rPr>
          <w:rFonts w:ascii="Arial" w:hAnsi="Arial" w:cs="Arial"/>
          <w:color w:val="000000"/>
          <w:sz w:val="18"/>
          <w:szCs w:val="18"/>
        </w:rPr>
      </w:pPr>
      <w:r>
        <w:rPr>
          <w:rFonts w:ascii="Arial" w:hAnsi="Arial" w:cs="Arial"/>
          <w:color w:val="000000"/>
          <w:sz w:val="18"/>
          <w:szCs w:val="18"/>
        </w:rPr>
        <w:t>Vzdrževan</w:t>
      </w:r>
      <w:r w:rsidR="00BB0776">
        <w:rPr>
          <w:rFonts w:ascii="Arial" w:hAnsi="Arial" w:cs="Arial"/>
          <w:color w:val="000000"/>
          <w:sz w:val="18"/>
          <w:szCs w:val="18"/>
        </w:rPr>
        <w:t>j</w:t>
      </w:r>
      <w:r>
        <w:rPr>
          <w:rFonts w:ascii="Arial" w:hAnsi="Arial" w:cs="Arial"/>
          <w:color w:val="000000"/>
          <w:sz w:val="18"/>
          <w:szCs w:val="18"/>
        </w:rPr>
        <w:t>e »all inclusive« za dobo 8 let po izteku minimalne garancijske dobe (24 mesecev)</w:t>
      </w:r>
      <w:r w:rsidR="00BB0776">
        <w:rPr>
          <w:rFonts w:ascii="Arial" w:hAnsi="Arial" w:cs="Arial"/>
          <w:color w:val="000000"/>
          <w:sz w:val="18"/>
          <w:szCs w:val="18"/>
        </w:rPr>
        <w:t>.</w:t>
      </w:r>
    </w:p>
    <w:p w14:paraId="306E3E13" w14:textId="77777777" w:rsidR="009228E2" w:rsidRDefault="009228E2" w:rsidP="009228E2">
      <w:pPr>
        <w:pStyle w:val="Odstavekseznama"/>
        <w:spacing w:before="225" w:after="225" w:line="240" w:lineRule="auto"/>
        <w:rPr>
          <w:rFonts w:ascii="Arial" w:hAnsi="Arial" w:cs="Arial"/>
          <w:color w:val="000000"/>
          <w:sz w:val="18"/>
          <w:szCs w:val="18"/>
        </w:rPr>
      </w:pPr>
    </w:p>
    <w:p w14:paraId="4E2860D2" w14:textId="37A7B463" w:rsidR="00A46BDD" w:rsidRDefault="00A46BDD" w:rsidP="00A46BDD">
      <w:pPr>
        <w:spacing w:before="225" w:after="225" w:line="240" w:lineRule="auto"/>
        <w:ind w:left="360"/>
        <w:rPr>
          <w:rFonts w:ascii="Arial" w:hAnsi="Arial" w:cs="Arial"/>
          <w:color w:val="000000"/>
          <w:sz w:val="18"/>
          <w:szCs w:val="18"/>
        </w:rPr>
      </w:pPr>
      <w:r>
        <w:rPr>
          <w:rFonts w:ascii="Arial" w:hAnsi="Arial" w:cs="Arial"/>
          <w:color w:val="000000"/>
          <w:sz w:val="18"/>
          <w:szCs w:val="18"/>
        </w:rPr>
        <w:t xml:space="preserve">Predmet </w:t>
      </w:r>
      <w:r w:rsidR="000A1961">
        <w:rPr>
          <w:rFonts w:ascii="Arial" w:hAnsi="Arial" w:cs="Arial"/>
          <w:color w:val="000000"/>
          <w:sz w:val="18"/>
          <w:szCs w:val="18"/>
        </w:rPr>
        <w:t xml:space="preserve">javnega naročila </w:t>
      </w:r>
      <w:r>
        <w:rPr>
          <w:rFonts w:ascii="Arial" w:hAnsi="Arial" w:cs="Arial"/>
          <w:color w:val="000000"/>
          <w:sz w:val="18"/>
          <w:szCs w:val="18"/>
        </w:rPr>
        <w:t>je tudi:</w:t>
      </w:r>
    </w:p>
    <w:p w14:paraId="5474CD31" w14:textId="3D425ED2" w:rsidR="00A45062" w:rsidRPr="000E663E" w:rsidRDefault="00A45062" w:rsidP="000E663E">
      <w:pPr>
        <w:pStyle w:val="Odstavekseznama"/>
        <w:numPr>
          <w:ilvl w:val="0"/>
          <w:numId w:val="77"/>
        </w:numPr>
        <w:spacing w:after="0" w:line="240" w:lineRule="auto"/>
        <w:rPr>
          <w:rFonts w:ascii="Arial" w:hAnsi="Arial" w:cs="Arial"/>
          <w:color w:val="000000"/>
          <w:sz w:val="18"/>
          <w:szCs w:val="18"/>
        </w:rPr>
      </w:pPr>
      <w:r w:rsidRPr="000E663E">
        <w:rPr>
          <w:rFonts w:ascii="Arial" w:hAnsi="Arial" w:cs="Arial"/>
          <w:color w:val="000000"/>
          <w:sz w:val="18"/>
          <w:szCs w:val="18"/>
        </w:rPr>
        <w:t>D</w:t>
      </w:r>
      <w:r w:rsidR="00A46BDD" w:rsidRPr="000E663E">
        <w:rPr>
          <w:rFonts w:ascii="Arial" w:hAnsi="Arial" w:cs="Arial"/>
          <w:color w:val="000000"/>
          <w:sz w:val="18"/>
          <w:szCs w:val="18"/>
        </w:rPr>
        <w:t>emontaža, odvoz in ustrezno uničenje obstoječe opreme</w:t>
      </w:r>
      <w:r w:rsidRPr="000E663E">
        <w:rPr>
          <w:rFonts w:ascii="Arial" w:hAnsi="Arial" w:cs="Arial"/>
          <w:color w:val="000000"/>
          <w:sz w:val="18"/>
          <w:szCs w:val="18"/>
        </w:rPr>
        <w:t xml:space="preserve"> – rtg aparat Ysio.  Ponudnik mora po uničenju naročniku dostaviti potrdilo o strokovnem uničenju rtg ce</w:t>
      </w:r>
      <w:r w:rsidR="00052494">
        <w:rPr>
          <w:rFonts w:ascii="Arial" w:hAnsi="Arial" w:cs="Arial"/>
          <w:color w:val="000000"/>
          <w:sz w:val="18"/>
          <w:szCs w:val="18"/>
        </w:rPr>
        <w:t>v</w:t>
      </w:r>
      <w:r w:rsidRPr="000E663E">
        <w:rPr>
          <w:rFonts w:ascii="Arial" w:hAnsi="Arial" w:cs="Arial"/>
          <w:color w:val="000000"/>
          <w:sz w:val="18"/>
          <w:szCs w:val="18"/>
        </w:rPr>
        <w:t>i.</w:t>
      </w:r>
    </w:p>
    <w:p w14:paraId="5F13A741" w14:textId="6F69B80A" w:rsidR="00A46BDD" w:rsidRPr="000E663E" w:rsidRDefault="00A45062" w:rsidP="000E663E">
      <w:pPr>
        <w:pStyle w:val="Odstavekseznama"/>
        <w:numPr>
          <w:ilvl w:val="0"/>
          <w:numId w:val="77"/>
        </w:numPr>
        <w:spacing w:after="0" w:line="240" w:lineRule="auto"/>
        <w:rPr>
          <w:rFonts w:ascii="Arial" w:hAnsi="Arial" w:cs="Arial"/>
          <w:color w:val="000000"/>
          <w:sz w:val="18"/>
          <w:szCs w:val="18"/>
        </w:rPr>
      </w:pPr>
      <w:r w:rsidRPr="000E663E">
        <w:rPr>
          <w:rFonts w:ascii="Arial" w:hAnsi="Arial" w:cs="Arial"/>
          <w:color w:val="000000"/>
          <w:sz w:val="18"/>
          <w:szCs w:val="18"/>
        </w:rPr>
        <w:t>A</w:t>
      </w:r>
      <w:r w:rsidR="00A46BDD" w:rsidRPr="000E663E">
        <w:rPr>
          <w:rFonts w:ascii="Arial" w:hAnsi="Arial" w:cs="Arial"/>
          <w:color w:val="000000"/>
          <w:sz w:val="18"/>
          <w:szCs w:val="18"/>
        </w:rPr>
        <w:t>daptacija prostora - priprava in ureditev prostora za montažo novega RTG aparata</w:t>
      </w:r>
      <w:r w:rsidR="000E663E" w:rsidRPr="000E663E">
        <w:rPr>
          <w:rFonts w:ascii="Arial" w:hAnsi="Arial" w:cs="Arial"/>
          <w:color w:val="000000"/>
          <w:sz w:val="18"/>
          <w:szCs w:val="18"/>
        </w:rPr>
        <w:t xml:space="preserve"> (beljenje, zamenjava talnih oblog</w:t>
      </w:r>
      <w:r w:rsidR="00A46BDD" w:rsidRPr="000E663E">
        <w:rPr>
          <w:rFonts w:ascii="Arial" w:hAnsi="Arial" w:cs="Arial"/>
          <w:color w:val="000000"/>
          <w:sz w:val="18"/>
          <w:szCs w:val="18"/>
        </w:rPr>
        <w:t>,</w:t>
      </w:r>
      <w:r w:rsidR="000E663E" w:rsidRPr="000E663E">
        <w:rPr>
          <w:rFonts w:ascii="Arial" w:hAnsi="Arial" w:cs="Arial"/>
          <w:color w:val="000000"/>
          <w:sz w:val="18"/>
          <w:szCs w:val="18"/>
        </w:rPr>
        <w:t>…).</w:t>
      </w:r>
    </w:p>
    <w:p w14:paraId="100461B3" w14:textId="43DABD87" w:rsidR="00A46BDD" w:rsidRPr="000E663E" w:rsidRDefault="00A45062" w:rsidP="000E663E">
      <w:pPr>
        <w:pStyle w:val="Odstavekseznama"/>
        <w:numPr>
          <w:ilvl w:val="0"/>
          <w:numId w:val="77"/>
        </w:numPr>
        <w:spacing w:after="0" w:line="240" w:lineRule="auto"/>
        <w:rPr>
          <w:rFonts w:ascii="Arial" w:hAnsi="Arial" w:cs="Arial"/>
          <w:color w:val="000000"/>
          <w:sz w:val="18"/>
          <w:szCs w:val="18"/>
        </w:rPr>
      </w:pPr>
      <w:r w:rsidRPr="000E663E">
        <w:rPr>
          <w:rFonts w:ascii="Arial" w:hAnsi="Arial" w:cs="Arial"/>
          <w:color w:val="000000"/>
          <w:sz w:val="18"/>
          <w:szCs w:val="18"/>
        </w:rPr>
        <w:t>E</w:t>
      </w:r>
      <w:r w:rsidR="00A46BDD" w:rsidRPr="000E663E">
        <w:rPr>
          <w:rFonts w:ascii="Arial" w:hAnsi="Arial" w:cs="Arial"/>
          <w:color w:val="000000"/>
          <w:sz w:val="18"/>
          <w:szCs w:val="18"/>
        </w:rPr>
        <w:t>ventualna zamenjava in izvedba ustrezne inštalacije za potrebe novega RTG aparata</w:t>
      </w:r>
      <w:r w:rsidR="000E663E" w:rsidRPr="000E663E">
        <w:rPr>
          <w:rFonts w:ascii="Arial" w:hAnsi="Arial" w:cs="Arial"/>
          <w:color w:val="000000"/>
          <w:sz w:val="18"/>
          <w:szCs w:val="18"/>
        </w:rPr>
        <w:t>.</w:t>
      </w:r>
    </w:p>
    <w:p w14:paraId="46D20E36" w14:textId="4B9B15B8" w:rsidR="007B5CFB" w:rsidRDefault="00A45062" w:rsidP="009228E2">
      <w:pPr>
        <w:pStyle w:val="Odstavekseznama"/>
        <w:numPr>
          <w:ilvl w:val="0"/>
          <w:numId w:val="77"/>
        </w:numPr>
        <w:spacing w:after="0" w:line="240" w:lineRule="auto"/>
        <w:rPr>
          <w:rFonts w:ascii="Arial" w:hAnsi="Arial" w:cs="Arial"/>
          <w:color w:val="000000"/>
          <w:sz w:val="18"/>
          <w:szCs w:val="18"/>
        </w:rPr>
      </w:pPr>
      <w:r w:rsidRPr="000E663E">
        <w:rPr>
          <w:rFonts w:ascii="Arial" w:hAnsi="Arial" w:cs="Arial"/>
          <w:color w:val="000000"/>
          <w:sz w:val="18"/>
          <w:szCs w:val="18"/>
        </w:rPr>
        <w:t>I</w:t>
      </w:r>
      <w:r w:rsidR="00A46BDD" w:rsidRPr="000E663E">
        <w:rPr>
          <w:rFonts w:ascii="Arial" w:hAnsi="Arial" w:cs="Arial"/>
          <w:color w:val="000000"/>
          <w:sz w:val="18"/>
          <w:szCs w:val="18"/>
        </w:rPr>
        <w:t>zobraževanje kadra naročnika oz. uporabnika za delo z novim RTG aparatom.</w:t>
      </w:r>
    </w:p>
    <w:p w14:paraId="7DD84A1E" w14:textId="77777777" w:rsidR="009228E2" w:rsidRPr="009228E2" w:rsidRDefault="009228E2" w:rsidP="009228E2">
      <w:pPr>
        <w:pStyle w:val="Odstavekseznama"/>
        <w:spacing w:after="0" w:line="240" w:lineRule="auto"/>
        <w:ind w:left="1077"/>
        <w:rPr>
          <w:rFonts w:ascii="Arial" w:hAnsi="Arial" w:cs="Arial"/>
          <w:color w:val="000000"/>
          <w:sz w:val="18"/>
          <w:szCs w:val="18"/>
        </w:rPr>
      </w:pPr>
    </w:p>
    <w:p w14:paraId="69337AD1" w14:textId="5FB98827" w:rsidR="007B5CFB" w:rsidRPr="007B5CFB" w:rsidRDefault="002B34A1" w:rsidP="007B5CFB">
      <w:pPr>
        <w:pStyle w:val="Odstavekseznama"/>
        <w:numPr>
          <w:ilvl w:val="0"/>
          <w:numId w:val="73"/>
        </w:numPr>
        <w:spacing w:before="225" w:after="225" w:line="240" w:lineRule="auto"/>
        <w:rPr>
          <w:rFonts w:ascii="Arial" w:hAnsi="Arial" w:cs="Arial"/>
          <w:color w:val="000000"/>
          <w:sz w:val="18"/>
          <w:szCs w:val="18"/>
        </w:rPr>
      </w:pPr>
      <w:r w:rsidRPr="007B5CFB">
        <w:rPr>
          <w:rFonts w:ascii="Arial" w:hAnsi="Arial" w:cs="Arial"/>
          <w:color w:val="000000"/>
          <w:sz w:val="18"/>
          <w:szCs w:val="18"/>
        </w:rPr>
        <w:t xml:space="preserve">Dobavljena oprema mora biti nova in nerabljena ter </w:t>
      </w:r>
      <w:r w:rsidR="007B5CFB" w:rsidRPr="007B5CFB">
        <w:rPr>
          <w:rFonts w:ascii="Arial" w:hAnsi="Arial" w:cs="Arial"/>
          <w:color w:val="000000"/>
          <w:sz w:val="18"/>
          <w:szCs w:val="18"/>
        </w:rPr>
        <w:t>skladna:</w:t>
      </w:r>
    </w:p>
    <w:p w14:paraId="56A10016" w14:textId="5188C472" w:rsidR="007B5CFB" w:rsidRPr="007B5CFB" w:rsidRDefault="007B5CFB" w:rsidP="007B5CFB">
      <w:pPr>
        <w:pStyle w:val="Odstavekseznama"/>
        <w:spacing w:before="225" w:after="225" w:line="240" w:lineRule="auto"/>
        <w:rPr>
          <w:rFonts w:ascii="Arial" w:hAnsi="Arial" w:cs="Arial"/>
          <w:color w:val="000000"/>
          <w:sz w:val="18"/>
          <w:szCs w:val="18"/>
        </w:rPr>
      </w:pPr>
      <w:r w:rsidRPr="007B5CFB">
        <w:rPr>
          <w:rFonts w:ascii="Arial" w:hAnsi="Arial" w:cs="Arial"/>
          <w:color w:val="000000"/>
          <w:sz w:val="18"/>
          <w:szCs w:val="18"/>
        </w:rPr>
        <w:t xml:space="preserve"> - z določili Zakona o medicinskih pripomočkih </w:t>
      </w:r>
      <w:r>
        <w:rPr>
          <w:rFonts w:ascii="Arial" w:hAnsi="Arial" w:cs="Arial"/>
          <w:color w:val="000000"/>
          <w:sz w:val="18"/>
          <w:szCs w:val="18"/>
        </w:rPr>
        <w:t>(</w:t>
      </w:r>
      <w:r w:rsidRPr="007B5CFB">
        <w:rPr>
          <w:rFonts w:ascii="Arial" w:hAnsi="Arial" w:cs="Arial"/>
          <w:color w:val="000000"/>
          <w:sz w:val="18"/>
          <w:szCs w:val="18"/>
        </w:rPr>
        <w:t>ZMedPri-1, Uradni list RS, št. 40/25),</w:t>
      </w:r>
    </w:p>
    <w:p w14:paraId="798D39D5" w14:textId="77777777" w:rsidR="007B5CFB" w:rsidRPr="007B5CFB" w:rsidRDefault="007B5CFB" w:rsidP="007B5CFB">
      <w:pPr>
        <w:pStyle w:val="Odstavekseznama"/>
        <w:spacing w:before="225" w:after="225" w:line="240" w:lineRule="auto"/>
        <w:rPr>
          <w:rFonts w:ascii="Arial" w:hAnsi="Arial" w:cs="Arial"/>
          <w:color w:val="000000"/>
          <w:sz w:val="18"/>
          <w:szCs w:val="18"/>
        </w:rPr>
      </w:pPr>
    </w:p>
    <w:p w14:paraId="39F0AB85" w14:textId="77777777" w:rsidR="007B5CFB" w:rsidRPr="007B5CFB" w:rsidRDefault="007B5CFB" w:rsidP="007B5CFB">
      <w:pPr>
        <w:pStyle w:val="Odstavekseznama"/>
        <w:spacing w:before="225" w:after="225" w:line="240" w:lineRule="auto"/>
        <w:rPr>
          <w:rFonts w:ascii="Arial" w:hAnsi="Arial" w:cs="Arial"/>
          <w:color w:val="000000"/>
          <w:sz w:val="18"/>
          <w:szCs w:val="18"/>
        </w:rPr>
      </w:pPr>
      <w:r w:rsidRPr="007B5CFB">
        <w:rPr>
          <w:rFonts w:ascii="Arial" w:hAnsi="Arial" w:cs="Arial"/>
          <w:color w:val="000000"/>
          <w:sz w:val="18"/>
          <w:szCs w:val="18"/>
        </w:rPr>
        <w:t>- z določili Uredbe o medicinskih pripomočkih (EU) 2017/745.</w:t>
      </w:r>
    </w:p>
    <w:p w14:paraId="60F0F2FE" w14:textId="77777777" w:rsidR="007B5CFB" w:rsidRPr="007B5CFB" w:rsidRDefault="007B5CFB" w:rsidP="007B5CFB">
      <w:pPr>
        <w:pStyle w:val="Odstavekseznama"/>
        <w:spacing w:before="225" w:after="225" w:line="240" w:lineRule="auto"/>
        <w:rPr>
          <w:rFonts w:ascii="Arial" w:hAnsi="Arial" w:cs="Arial"/>
          <w:color w:val="000000"/>
          <w:sz w:val="18"/>
          <w:szCs w:val="18"/>
        </w:rPr>
      </w:pPr>
    </w:p>
    <w:p w14:paraId="5E8A7F6B" w14:textId="7913215B" w:rsidR="007B5CFB" w:rsidRPr="007B5CFB" w:rsidRDefault="007B5CFB" w:rsidP="007B5CFB">
      <w:pPr>
        <w:pStyle w:val="Odstavekseznama"/>
        <w:spacing w:before="225" w:after="225" w:line="240" w:lineRule="auto"/>
        <w:rPr>
          <w:rFonts w:ascii="Arial" w:hAnsi="Arial" w:cs="Arial"/>
          <w:b/>
          <w:bCs/>
          <w:color w:val="000000"/>
          <w:sz w:val="18"/>
          <w:szCs w:val="18"/>
        </w:rPr>
      </w:pPr>
      <w:r w:rsidRPr="007B5CFB">
        <w:rPr>
          <w:rFonts w:ascii="Arial" w:hAnsi="Arial" w:cs="Arial"/>
          <w:b/>
          <w:bCs/>
          <w:color w:val="000000"/>
          <w:sz w:val="18"/>
          <w:szCs w:val="18"/>
        </w:rPr>
        <w:t xml:space="preserve">Ponudnik mora v ponudbi priložiti ustrezne </w:t>
      </w:r>
      <w:r w:rsidR="00B436DA">
        <w:rPr>
          <w:rFonts w:ascii="Arial" w:hAnsi="Arial" w:cs="Arial"/>
          <w:b/>
          <w:bCs/>
          <w:color w:val="000000"/>
          <w:sz w:val="18"/>
          <w:szCs w:val="18"/>
        </w:rPr>
        <w:t>CE</w:t>
      </w:r>
      <w:r w:rsidRPr="007B5CFB">
        <w:rPr>
          <w:rFonts w:ascii="Arial" w:hAnsi="Arial" w:cs="Arial"/>
          <w:b/>
          <w:bCs/>
          <w:color w:val="000000"/>
          <w:sz w:val="18"/>
          <w:szCs w:val="18"/>
        </w:rPr>
        <w:t xml:space="preserve"> certifikate in izjave </w:t>
      </w:r>
      <w:r w:rsidR="00B436DA">
        <w:rPr>
          <w:rFonts w:ascii="Arial" w:hAnsi="Arial" w:cs="Arial"/>
          <w:b/>
          <w:bCs/>
          <w:color w:val="000000"/>
          <w:sz w:val="18"/>
          <w:szCs w:val="18"/>
        </w:rPr>
        <w:t xml:space="preserve">EU </w:t>
      </w:r>
      <w:r w:rsidRPr="007B5CFB">
        <w:rPr>
          <w:rFonts w:ascii="Arial" w:hAnsi="Arial" w:cs="Arial"/>
          <w:b/>
          <w:bCs/>
          <w:color w:val="000000"/>
          <w:sz w:val="18"/>
          <w:szCs w:val="18"/>
        </w:rPr>
        <w:t>o skladnosti za ponujeno opremo</w:t>
      </w:r>
      <w:r w:rsidR="00B436DA">
        <w:rPr>
          <w:rFonts w:ascii="Arial" w:hAnsi="Arial" w:cs="Arial"/>
          <w:b/>
          <w:bCs/>
          <w:color w:val="000000"/>
          <w:sz w:val="18"/>
          <w:szCs w:val="18"/>
        </w:rPr>
        <w:t>/blago</w:t>
      </w:r>
      <w:r w:rsidRPr="007B5CFB">
        <w:rPr>
          <w:rFonts w:ascii="Arial" w:hAnsi="Arial" w:cs="Arial"/>
          <w:b/>
          <w:bCs/>
          <w:color w:val="000000"/>
          <w:sz w:val="18"/>
          <w:szCs w:val="18"/>
        </w:rPr>
        <w:t xml:space="preserve">. </w:t>
      </w:r>
    </w:p>
    <w:p w14:paraId="5B0BB7C6" w14:textId="77777777" w:rsidR="007B5CFB" w:rsidRDefault="007B5CFB" w:rsidP="007B5CFB">
      <w:pPr>
        <w:pStyle w:val="Odstavekseznama"/>
        <w:spacing w:before="225" w:after="225" w:line="240" w:lineRule="auto"/>
        <w:rPr>
          <w:rFonts w:ascii="Arial" w:hAnsi="Arial" w:cs="Arial"/>
          <w:color w:val="000000"/>
          <w:sz w:val="18"/>
          <w:szCs w:val="18"/>
        </w:rPr>
      </w:pPr>
    </w:p>
    <w:p w14:paraId="10B6A4D7" w14:textId="37E04531" w:rsidR="00D17C6D" w:rsidRPr="00BC7672" w:rsidRDefault="002B34A1" w:rsidP="007B5CFB">
      <w:pPr>
        <w:pStyle w:val="Odstavekseznama"/>
        <w:numPr>
          <w:ilvl w:val="0"/>
          <w:numId w:val="73"/>
        </w:numPr>
        <w:spacing w:before="225" w:after="225" w:line="240" w:lineRule="auto"/>
      </w:pPr>
      <w:r w:rsidRPr="007B5CFB">
        <w:rPr>
          <w:rFonts w:ascii="Arial" w:hAnsi="Arial" w:cs="Arial"/>
          <w:color w:val="000000"/>
          <w:sz w:val="18"/>
          <w:szCs w:val="18"/>
        </w:rPr>
        <w:t>Ponudnik mora za ponujeno opremo predložiti tehnično dokumentacijo (prospektni material, katalogi, tehnični opisi, …) v slovenskem ali angleškem jeziku, iz katere bo nedvoumno razvidno, da ponujena oprema izpolnjuje vse tehnične zahteve iz specifikacije zahtev naročnika;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r w:rsidR="00BC7672">
        <w:rPr>
          <w:rFonts w:ascii="Arial" w:hAnsi="Arial" w:cs="Arial"/>
          <w:color w:val="000000"/>
          <w:sz w:val="18"/>
          <w:szCs w:val="18"/>
        </w:rPr>
        <w:t>.</w:t>
      </w:r>
    </w:p>
    <w:p w14:paraId="5D32E5F9" w14:textId="77777777" w:rsidR="00BC7672" w:rsidRDefault="00BC7672" w:rsidP="00BC7672">
      <w:pPr>
        <w:pStyle w:val="Odstavekseznama"/>
        <w:spacing w:before="225" w:after="225" w:line="240" w:lineRule="auto"/>
        <w:ind w:left="360"/>
      </w:pPr>
    </w:p>
    <w:tbl>
      <w:tblPr>
        <w:tblStyle w:val="NormalTablePHPDOCX"/>
        <w:tblW w:w="2500" w:type="pct"/>
        <w:tblInd w:w="108" w:type="dxa"/>
        <w:tblLook w:val="04A0" w:firstRow="1" w:lastRow="0" w:firstColumn="1" w:lastColumn="0" w:noHBand="0" w:noVBand="1"/>
      </w:tblPr>
      <w:tblGrid>
        <w:gridCol w:w="4529"/>
      </w:tblGrid>
      <w:tr w:rsidR="00D17C6D" w14:paraId="76197C96"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9DE741E" w14:textId="77777777" w:rsidR="00D17C6D" w:rsidRDefault="002B34A1">
            <w:r>
              <w:rPr>
                <w:rFonts w:ascii="Arial" w:hAnsi="Arial" w:cs="Arial"/>
                <w:b/>
                <w:bCs/>
                <w:color w:val="000000"/>
                <w:position w:val="-2"/>
                <w:sz w:val="18"/>
                <w:szCs w:val="18"/>
                <w:shd w:val="clear" w:color="auto" w:fill="FFFFFF"/>
              </w:rPr>
              <w:t>Opis predmeta/postavke 1: NAKUP DIGITALNEGA RTG APARATA</w:t>
            </w:r>
          </w:p>
        </w:tc>
      </w:tr>
    </w:tbl>
    <w:p w14:paraId="4ACD7097" w14:textId="77777777" w:rsidR="00D17C6D" w:rsidRDefault="002B34A1">
      <w:pPr>
        <w:spacing w:before="225" w:after="225" w:line="240" w:lineRule="auto"/>
        <w:jc w:val="both"/>
        <w:rPr>
          <w:rFonts w:ascii="Arial" w:hAnsi="Arial" w:cs="Arial"/>
          <w:color w:val="000000"/>
          <w:sz w:val="18"/>
          <w:szCs w:val="18"/>
        </w:rPr>
      </w:pPr>
      <w:r>
        <w:rPr>
          <w:rFonts w:ascii="Arial" w:hAnsi="Arial" w:cs="Arial"/>
          <w:color w:val="000000"/>
          <w:sz w:val="18"/>
          <w:szCs w:val="18"/>
        </w:rPr>
        <w:t>Tehnične specifikacije in ostale zahteve naročnika se nahajajo v Prilogi 1: Tehnične specifikacije.</w:t>
      </w:r>
    </w:p>
    <w:p w14:paraId="21C5436D" w14:textId="64926856" w:rsidR="007B5CFB" w:rsidRDefault="007B5CFB">
      <w:pPr>
        <w:spacing w:before="225" w:after="225" w:line="240" w:lineRule="auto"/>
        <w:jc w:val="both"/>
      </w:pPr>
      <w:r>
        <w:rPr>
          <w:rFonts w:ascii="Arial" w:hAnsi="Arial" w:cs="Arial"/>
          <w:color w:val="000000"/>
          <w:sz w:val="18"/>
          <w:szCs w:val="18"/>
        </w:rPr>
        <w:t>Min. garancijska doba 24 mesecev</w:t>
      </w:r>
    </w:p>
    <w:p w14:paraId="4665327D" w14:textId="5834AA6A" w:rsidR="00A46BDD" w:rsidRPr="00A46BDD" w:rsidRDefault="00A46BDD">
      <w:pPr>
        <w:rPr>
          <w:rFonts w:ascii="Arial" w:hAnsi="Arial" w:cs="Arial"/>
          <w:sz w:val="18"/>
          <w:szCs w:val="18"/>
        </w:rPr>
        <w:sectPr w:rsidR="00A46BDD" w:rsidRPr="00A46BDD" w:rsidSect="00D931BF">
          <w:pgSz w:w="11906" w:h="16838"/>
          <w:pgMar w:top="1418" w:right="1418" w:bottom="1418" w:left="1418" w:header="567" w:footer="680" w:gutter="0"/>
          <w:cols w:space="708"/>
          <w:docGrid w:linePitch="360"/>
        </w:sectPr>
      </w:pPr>
      <w:r w:rsidRPr="00A46BDD">
        <w:rPr>
          <w:rFonts w:ascii="Arial" w:hAnsi="Arial" w:cs="Arial"/>
          <w:sz w:val="18"/>
          <w:szCs w:val="18"/>
        </w:rPr>
        <w:t>Vse zahteve v zvezi z vzdrževanjem opreme  v garancijski dobi  in   pogarancijski  dobi se nahajajo v  osnutku     kupoprodajne in vzdrževalne pogodbe.</w:t>
      </w:r>
    </w:p>
    <w:p w14:paraId="334EB2E3" w14:textId="77777777" w:rsidR="007D6A16" w:rsidRPr="00A17BFF" w:rsidRDefault="002B34A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D318142" w14:textId="77777777" w:rsidR="007D6A16" w:rsidRPr="00A17BFF" w:rsidRDefault="007D6A16" w:rsidP="00827BFC">
      <w:pPr>
        <w:pStyle w:val="Paragraf"/>
        <w:rPr>
          <w:rFonts w:ascii="Arial" w:hAnsi="Arial" w:cs="Arial"/>
        </w:rPr>
      </w:pPr>
    </w:p>
    <w:p w14:paraId="1F38B62B" w14:textId="77777777" w:rsidR="00D17C6D" w:rsidRDefault="002B34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DB14664" w14:textId="77777777" w:rsidR="00D17C6D" w:rsidRDefault="002B34A1">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74E66210" w14:textId="77777777" w:rsidR="00D17C6D" w:rsidRDefault="002B34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54CE3B1" w14:textId="77777777" w:rsidR="007D6A16" w:rsidRPr="00A17BFF" w:rsidRDefault="007D6A16"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17C6D" w14:paraId="4B813CAF" w14:textId="77777777" w:rsidTr="009E5E0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1C7DC16" w14:textId="77777777" w:rsidR="00D17C6D" w:rsidRDefault="002B34A1">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530937" w14:textId="77777777" w:rsidR="00D17C6D" w:rsidRDefault="002B34A1">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B9558ED" w14:textId="77777777" w:rsidR="00D17C6D" w:rsidRDefault="002B34A1">
            <w:pPr>
              <w:jc w:val="center"/>
            </w:pPr>
            <w:r>
              <w:rPr>
                <w:rFonts w:ascii="Arial" w:hAnsi="Arial" w:cs="Arial"/>
                <w:b/>
                <w:bCs/>
                <w:color w:val="000000"/>
                <w:position w:val="-3"/>
                <w:sz w:val="20"/>
                <w:szCs w:val="20"/>
                <w:shd w:val="clear" w:color="auto" w:fill="AAAAAA"/>
              </w:rPr>
              <w:t>Opombe</w:t>
            </w:r>
          </w:p>
        </w:tc>
      </w:tr>
      <w:tr w:rsidR="00D17C6D" w14:paraId="49B6B0B9"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1F571" w14:textId="77777777" w:rsidR="00D17C6D" w:rsidRDefault="002B34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1D129" w14:textId="4B4ABFA6" w:rsidR="00D17C6D" w:rsidRDefault="002B34A1">
            <w:r>
              <w:rPr>
                <w:rFonts w:ascii="Arial" w:hAnsi="Arial" w:cs="Arial"/>
                <w:color w:val="000000"/>
                <w:position w:val="-2"/>
                <w:sz w:val="18"/>
                <w:szCs w:val="18"/>
              </w:rPr>
              <w:t>Ponudba</w:t>
            </w:r>
            <w:r w:rsidR="00BB411D">
              <w:rPr>
                <w:rFonts w:ascii="Arial" w:hAnsi="Arial" w:cs="Arial"/>
                <w:color w:val="000000"/>
                <w:position w:val="-2"/>
                <w:sz w:val="18"/>
                <w:szCs w:val="18"/>
              </w:rPr>
              <w:t xml:space="preserve"> s navedenimi prilogami</w:t>
            </w:r>
          </w:p>
          <w:p w14:paraId="1831D4F5"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38449" w14:textId="77777777" w:rsidR="00D17C6D" w:rsidRDefault="002B34A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17C6D" w14:paraId="16E36B65"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A678A3" w14:textId="77777777" w:rsidR="00D17C6D" w:rsidRDefault="002B34A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6EA703" w14:textId="77777777" w:rsidR="00D17C6D" w:rsidRDefault="002B34A1">
            <w:r>
              <w:rPr>
                <w:rFonts w:ascii="Arial" w:hAnsi="Arial" w:cs="Arial"/>
                <w:color w:val="000000"/>
                <w:position w:val="-2"/>
                <w:sz w:val="18"/>
                <w:szCs w:val="18"/>
              </w:rPr>
              <w:t>Krovna izjava</w:t>
            </w:r>
          </w:p>
          <w:p w14:paraId="6909CE7E"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3AA27" w14:textId="77777777" w:rsidR="00D17C6D" w:rsidRDefault="002B34A1">
            <w:pPr>
              <w:spacing w:before="135" w:after="135"/>
              <w:jc w:val="both"/>
              <w:textAlignment w:val="center"/>
            </w:pPr>
            <w:r>
              <w:rPr>
                <w:rFonts w:ascii="Arial" w:hAnsi="Arial" w:cs="Arial"/>
                <w:color w:val="000000"/>
                <w:position w:val="-2"/>
                <w:sz w:val="18"/>
                <w:szCs w:val="18"/>
              </w:rPr>
              <w:t>Izpolnjen, podpisan in žigosan.</w:t>
            </w:r>
          </w:p>
        </w:tc>
      </w:tr>
      <w:tr w:rsidR="00D17C6D" w14:paraId="60C36A5B"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BB146" w14:textId="77777777" w:rsidR="00D17C6D" w:rsidRDefault="002B34A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C8B05" w14:textId="77777777" w:rsidR="00D17C6D" w:rsidRDefault="002B34A1">
            <w:r>
              <w:rPr>
                <w:rFonts w:ascii="Arial" w:hAnsi="Arial" w:cs="Arial"/>
                <w:color w:val="000000"/>
                <w:position w:val="-2"/>
                <w:sz w:val="18"/>
                <w:szCs w:val="18"/>
              </w:rPr>
              <w:t>ESPD</w:t>
            </w:r>
          </w:p>
          <w:p w14:paraId="359E0852"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212E6" w14:textId="77777777" w:rsidR="00D17C6D" w:rsidRDefault="002B34A1">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bl>
            <w:tblPr>
              <w:tblStyle w:val="NormalTablePHPDOCX"/>
              <w:tblW w:w="0" w:type="auto"/>
              <w:tblLook w:val="04A0" w:firstRow="1" w:lastRow="0" w:firstColumn="1" w:lastColumn="0" w:noHBand="0" w:noVBand="1"/>
            </w:tblPr>
            <w:tblGrid>
              <w:gridCol w:w="438"/>
            </w:tblGrid>
            <w:tr w:rsidR="00D17C6D" w14:paraId="5DF4EEA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17C6D" w14:paraId="4902AAAE" w14:textId="77777777">
                    <w:tc>
                      <w:tcPr>
                        <w:tcW w:w="0" w:type="auto"/>
                        <w:tcMar>
                          <w:top w:w="0" w:type="auto"/>
                          <w:bottom w:w="0" w:type="auto"/>
                        </w:tcMar>
                      </w:tcPr>
                      <w:p w14:paraId="6C8BC49D" w14:textId="77777777" w:rsidR="00D17C6D" w:rsidRDefault="00D17C6D"/>
                    </w:tc>
                  </w:tr>
                </w:tbl>
                <w:p w14:paraId="065AA191" w14:textId="77777777" w:rsidR="00D17C6D" w:rsidRDefault="00D17C6D"/>
              </w:tc>
            </w:tr>
          </w:tbl>
          <w:p w14:paraId="187522C4" w14:textId="77777777" w:rsidR="00D17C6D" w:rsidRDefault="00D17C6D"/>
        </w:tc>
      </w:tr>
      <w:tr w:rsidR="00D17C6D" w14:paraId="1E18C074"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404E4" w14:textId="77777777" w:rsidR="00D17C6D" w:rsidRDefault="002B34A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C84E2" w14:textId="77777777" w:rsidR="00D17C6D" w:rsidRDefault="002B34A1">
            <w:r>
              <w:rPr>
                <w:rFonts w:ascii="Arial" w:hAnsi="Arial" w:cs="Arial"/>
                <w:color w:val="000000"/>
                <w:position w:val="-2"/>
                <w:sz w:val="18"/>
                <w:szCs w:val="18"/>
              </w:rPr>
              <w:t>Seznam članov organov in zastopnikov gospodarskega subjekta</w:t>
            </w:r>
          </w:p>
          <w:p w14:paraId="3C1294B7"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FF651" w14:textId="77777777" w:rsidR="00D17C6D" w:rsidRDefault="002B34A1">
            <w:pPr>
              <w:spacing w:before="135" w:after="135"/>
              <w:jc w:val="both"/>
              <w:textAlignment w:val="center"/>
            </w:pPr>
            <w:r>
              <w:rPr>
                <w:rFonts w:ascii="Arial" w:hAnsi="Arial" w:cs="Arial"/>
                <w:color w:val="000000"/>
                <w:position w:val="-2"/>
                <w:sz w:val="18"/>
                <w:szCs w:val="18"/>
              </w:rPr>
              <w:t>Izpolnjen, podpisan in žigosan. </w:t>
            </w:r>
          </w:p>
          <w:p w14:paraId="3DF93FFE" w14:textId="77777777" w:rsidR="00D17C6D" w:rsidRDefault="002B34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17C6D" w14:paraId="6C26F9A9"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BD910" w14:textId="77777777" w:rsidR="00D17C6D" w:rsidRDefault="002B34A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31A20" w14:textId="77777777" w:rsidR="00D17C6D" w:rsidRDefault="002B34A1">
            <w:r>
              <w:rPr>
                <w:rFonts w:ascii="Arial" w:hAnsi="Arial" w:cs="Arial"/>
                <w:color w:val="000000"/>
                <w:position w:val="-2"/>
                <w:sz w:val="18"/>
                <w:szCs w:val="18"/>
              </w:rPr>
              <w:t>Potrdilo o dobro opravljenem delu</w:t>
            </w:r>
          </w:p>
          <w:p w14:paraId="0A6DF2E7"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C4104" w14:textId="77777777" w:rsidR="00D17C6D" w:rsidRDefault="002B34A1">
            <w:pPr>
              <w:spacing w:before="135" w:after="135"/>
              <w:jc w:val="both"/>
              <w:textAlignment w:val="center"/>
            </w:pPr>
            <w:r>
              <w:rPr>
                <w:rFonts w:ascii="Arial" w:hAnsi="Arial" w:cs="Arial"/>
                <w:color w:val="000000"/>
                <w:position w:val="-2"/>
                <w:sz w:val="18"/>
                <w:szCs w:val="18"/>
              </w:rPr>
              <w:t>Izpolnjen, potrjen s strani naročnika posla.</w:t>
            </w:r>
          </w:p>
        </w:tc>
      </w:tr>
      <w:tr w:rsidR="00D17C6D" w14:paraId="62D430B1"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4C5FA" w14:textId="77777777" w:rsidR="00D17C6D" w:rsidRDefault="002B34A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6BCBC8" w14:textId="77777777" w:rsidR="00D17C6D" w:rsidRDefault="002B34A1">
            <w:r>
              <w:rPr>
                <w:rFonts w:ascii="Arial" w:hAnsi="Arial" w:cs="Arial"/>
                <w:color w:val="000000"/>
                <w:position w:val="-2"/>
                <w:sz w:val="18"/>
                <w:szCs w:val="18"/>
              </w:rPr>
              <w:t>Vzorec bančne garancije / kavcijskega zavarovanja za dobro izvedbo</w:t>
            </w:r>
          </w:p>
          <w:p w14:paraId="057587D5"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E8B77F" w14:textId="77777777" w:rsidR="00D17C6D" w:rsidRDefault="002B34A1">
            <w:pPr>
              <w:spacing w:before="135" w:after="135"/>
              <w:jc w:val="both"/>
              <w:textAlignment w:val="center"/>
            </w:pPr>
            <w:r>
              <w:rPr>
                <w:rFonts w:ascii="Arial" w:hAnsi="Arial" w:cs="Arial"/>
                <w:color w:val="000000"/>
                <w:position w:val="-2"/>
                <w:sz w:val="18"/>
                <w:szCs w:val="18"/>
              </w:rPr>
              <w:t>Parafiran ali elektronsko podpisan.</w:t>
            </w:r>
          </w:p>
        </w:tc>
      </w:tr>
      <w:tr w:rsidR="00D17C6D" w14:paraId="59CCF6F5"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CE0EE" w14:textId="77777777" w:rsidR="00D17C6D" w:rsidRDefault="002B34A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DA9C7" w14:textId="594058CD" w:rsidR="00D17C6D" w:rsidRDefault="002B34A1">
            <w:r>
              <w:rPr>
                <w:rFonts w:ascii="Arial" w:hAnsi="Arial" w:cs="Arial"/>
                <w:color w:val="000000"/>
                <w:position w:val="-2"/>
                <w:sz w:val="18"/>
                <w:szCs w:val="18"/>
              </w:rPr>
              <w:t>Vzorec bančne garancije / kavcijskega zavarovanja za odpravo napak</w:t>
            </w:r>
            <w:r w:rsidR="007B5CFB">
              <w:rPr>
                <w:rFonts w:ascii="Arial" w:hAnsi="Arial" w:cs="Arial"/>
                <w:color w:val="000000"/>
                <w:position w:val="-2"/>
                <w:sz w:val="18"/>
                <w:szCs w:val="18"/>
              </w:rPr>
              <w:t xml:space="preserve"> v garancijski dobi</w:t>
            </w:r>
          </w:p>
          <w:p w14:paraId="69D734A6"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BA531" w14:textId="77777777" w:rsidR="00D17C6D" w:rsidRDefault="002B34A1">
            <w:pPr>
              <w:spacing w:before="135" w:after="135"/>
              <w:jc w:val="both"/>
              <w:textAlignment w:val="center"/>
            </w:pPr>
            <w:r>
              <w:rPr>
                <w:rFonts w:ascii="Arial" w:hAnsi="Arial" w:cs="Arial"/>
                <w:color w:val="000000"/>
                <w:position w:val="-2"/>
                <w:sz w:val="18"/>
                <w:szCs w:val="18"/>
              </w:rPr>
              <w:t>Parafiran ali elektronsko podpisan.</w:t>
            </w:r>
          </w:p>
        </w:tc>
      </w:tr>
      <w:tr w:rsidR="00D17C6D" w14:paraId="4C8C1D48"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AEAA6" w14:textId="77777777" w:rsidR="00D17C6D" w:rsidRDefault="002B34A1">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8BB05" w14:textId="16DE2A7E" w:rsidR="00D17C6D" w:rsidRDefault="002B34A1">
            <w:r>
              <w:rPr>
                <w:rFonts w:ascii="Arial" w:hAnsi="Arial" w:cs="Arial"/>
                <w:color w:val="000000"/>
                <w:position w:val="-2"/>
                <w:sz w:val="18"/>
                <w:szCs w:val="18"/>
              </w:rPr>
              <w:t>Vzorec bančne garancije / kavcijskega zavarovanja za odpravo napak</w:t>
            </w:r>
            <w:r w:rsidR="007B5CFB">
              <w:rPr>
                <w:rFonts w:ascii="Arial" w:hAnsi="Arial" w:cs="Arial"/>
                <w:color w:val="000000"/>
                <w:position w:val="-2"/>
                <w:sz w:val="18"/>
                <w:szCs w:val="18"/>
              </w:rPr>
              <w:t xml:space="preserve"> po vzdrževalni pogodbi</w:t>
            </w:r>
          </w:p>
          <w:p w14:paraId="16AB8B0E"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26290" w14:textId="77777777" w:rsidR="00D17C6D" w:rsidRDefault="002B34A1">
            <w:pPr>
              <w:spacing w:before="135" w:after="135"/>
              <w:jc w:val="both"/>
              <w:textAlignment w:val="center"/>
            </w:pPr>
            <w:r>
              <w:rPr>
                <w:rFonts w:ascii="Arial" w:hAnsi="Arial" w:cs="Arial"/>
                <w:color w:val="000000"/>
                <w:position w:val="-2"/>
                <w:sz w:val="18"/>
                <w:szCs w:val="18"/>
              </w:rPr>
              <w:t>Parafiran ali elektronsko podpisan.</w:t>
            </w:r>
          </w:p>
        </w:tc>
      </w:tr>
      <w:tr w:rsidR="00D17C6D" w14:paraId="1487B391"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3E2F9C" w14:textId="77777777" w:rsidR="00D17C6D" w:rsidRDefault="002B34A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55DEB" w14:textId="77777777" w:rsidR="00D17C6D" w:rsidRDefault="002B34A1">
            <w:r>
              <w:rPr>
                <w:rFonts w:ascii="Arial" w:hAnsi="Arial" w:cs="Arial"/>
                <w:color w:val="000000"/>
                <w:position w:val="-2"/>
                <w:sz w:val="18"/>
                <w:szCs w:val="18"/>
              </w:rPr>
              <w:t>Izjava o lastniških deležih</w:t>
            </w:r>
          </w:p>
          <w:p w14:paraId="1DE0EFF1" w14:textId="77777777" w:rsidR="00D17C6D" w:rsidRDefault="00D17C6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1B5C9" w14:textId="77777777" w:rsidR="00D17C6D" w:rsidRDefault="002B34A1">
            <w:pPr>
              <w:spacing w:before="135" w:after="135"/>
              <w:jc w:val="both"/>
              <w:textAlignment w:val="center"/>
            </w:pPr>
            <w:r>
              <w:rPr>
                <w:rFonts w:ascii="Arial" w:hAnsi="Arial" w:cs="Arial"/>
                <w:color w:val="000000"/>
                <w:position w:val="-2"/>
                <w:sz w:val="18"/>
                <w:szCs w:val="18"/>
              </w:rPr>
              <w:t>Izpolnjen, podpisan in žigosan</w:t>
            </w:r>
          </w:p>
        </w:tc>
      </w:tr>
      <w:tr w:rsidR="009E5E0E" w14:paraId="02985EBC"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910EC" w14:textId="414C6997"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B0746" w14:textId="448E45D4"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Pooblastilo za ogled lokacije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2E498" w14:textId="2119AF55" w:rsidR="009E5E0E" w:rsidRDefault="009E5E0E" w:rsidP="009E5E0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s strani naročnika.</w:t>
            </w:r>
          </w:p>
        </w:tc>
      </w:tr>
      <w:tr w:rsidR="009E5E0E" w14:paraId="797AA188"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008975" w14:textId="77777777" w:rsidR="009E5E0E" w:rsidRDefault="009E5E0E" w:rsidP="009E5E0E">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A627CA" w14:textId="77777777" w:rsidR="009E5E0E" w:rsidRDefault="009E5E0E" w:rsidP="009E5E0E">
            <w:r>
              <w:rPr>
                <w:rFonts w:ascii="Arial" w:hAnsi="Arial" w:cs="Arial"/>
                <w:color w:val="000000"/>
                <w:position w:val="-2"/>
                <w:sz w:val="18"/>
                <w:szCs w:val="18"/>
              </w:rPr>
              <w:t>Vzorec pogodbe: Pogodba o dobavi medicinske opreme.</w:t>
            </w:r>
          </w:p>
          <w:p w14:paraId="31516BDE" w14:textId="77777777" w:rsidR="009E5E0E" w:rsidRDefault="009E5E0E" w:rsidP="009E5E0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A3E450" w14:textId="77777777" w:rsidR="009E5E0E" w:rsidRDefault="009E5E0E" w:rsidP="009E5E0E">
            <w:pPr>
              <w:jc w:val="both"/>
            </w:pPr>
            <w:r>
              <w:rPr>
                <w:rFonts w:ascii="Arial" w:hAnsi="Arial" w:cs="Arial"/>
                <w:color w:val="000000"/>
                <w:position w:val="-2"/>
                <w:sz w:val="18"/>
                <w:szCs w:val="18"/>
              </w:rPr>
              <w:t>Podpisan (ročno ali elektronsko).</w:t>
            </w:r>
          </w:p>
        </w:tc>
      </w:tr>
      <w:tr w:rsidR="009E5E0E" w14:paraId="4D11B5E2" w14:textId="77777777" w:rsidTr="009E5E0E">
        <w:tblPrEx>
          <w:tblBorders>
            <w:top w:val="single" w:sz="4" w:space="0" w:color="auto"/>
            <w:left w:val="single" w:sz="4" w:space="0" w:color="auto"/>
            <w:bottom w:val="single" w:sz="4" w:space="0" w:color="auto"/>
            <w:right w:val="single" w:sz="4" w:space="0" w:color="auto"/>
          </w:tblBorders>
        </w:tblPrEx>
        <w:tc>
          <w:tcPr>
            <w:tcW w:w="0" w:type="auto"/>
          </w:tcPr>
          <w:p w14:paraId="0FEA231B" w14:textId="77777777" w:rsidR="009E5E0E" w:rsidRDefault="009E5E0E" w:rsidP="00564491">
            <w:r>
              <w:rPr>
                <w:rFonts w:ascii="Arial" w:hAnsi="Arial" w:cs="Arial"/>
                <w:color w:val="000000"/>
                <w:position w:val="-2"/>
                <w:sz w:val="18"/>
                <w:szCs w:val="18"/>
              </w:rPr>
              <w:t>Priloga</w:t>
            </w:r>
          </w:p>
        </w:tc>
        <w:tc>
          <w:tcPr>
            <w:tcW w:w="0" w:type="auto"/>
          </w:tcPr>
          <w:p w14:paraId="24517D41" w14:textId="77777777" w:rsidR="009E5E0E" w:rsidRDefault="009E5E0E" w:rsidP="00564491">
            <w:r>
              <w:rPr>
                <w:rFonts w:ascii="Arial" w:hAnsi="Arial" w:cs="Arial"/>
                <w:color w:val="000000"/>
                <w:position w:val="-2"/>
                <w:sz w:val="18"/>
                <w:szCs w:val="18"/>
              </w:rPr>
              <w:t>PODATKI O APARATU</w:t>
            </w:r>
          </w:p>
          <w:p w14:paraId="653EF42A" w14:textId="77777777" w:rsidR="009E5E0E" w:rsidRDefault="009E5E0E" w:rsidP="00564491"/>
        </w:tc>
        <w:tc>
          <w:tcPr>
            <w:tcW w:w="0" w:type="auto"/>
          </w:tcPr>
          <w:p w14:paraId="3B29C906" w14:textId="77777777" w:rsidR="009E5E0E" w:rsidRDefault="009E5E0E" w:rsidP="00564491">
            <w:pPr>
              <w:spacing w:before="135" w:after="135"/>
              <w:textAlignment w:val="center"/>
            </w:pPr>
            <w:r>
              <w:rPr>
                <w:rFonts w:ascii="Arial" w:hAnsi="Arial" w:cs="Arial"/>
                <w:color w:val="000000"/>
                <w:position w:val="-2"/>
                <w:sz w:val="18"/>
                <w:szCs w:val="18"/>
              </w:rPr>
              <w:t>Izpolnjen ter priložen v ponudbi ali ob dobavi aparata.</w:t>
            </w:r>
          </w:p>
        </w:tc>
      </w:tr>
      <w:tr w:rsidR="009E5E0E" w14:paraId="62D376B4"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94B8F" w14:textId="6CF799EA"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47DB9" w14:textId="42920006"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Tehnična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7F4B3" w14:textId="107C331B" w:rsidR="009E5E0E" w:rsidRDefault="009E5E0E" w:rsidP="009E5E0E">
            <w:pPr>
              <w:jc w:val="both"/>
              <w:rPr>
                <w:rFonts w:ascii="Arial" w:hAnsi="Arial" w:cs="Arial"/>
                <w:color w:val="000000"/>
                <w:position w:val="-2"/>
                <w:sz w:val="18"/>
                <w:szCs w:val="18"/>
              </w:rPr>
            </w:pPr>
            <w:r>
              <w:rPr>
                <w:rFonts w:ascii="Arial" w:hAnsi="Arial" w:cs="Arial"/>
                <w:color w:val="000000"/>
                <w:position w:val="-2"/>
                <w:sz w:val="18"/>
                <w:szCs w:val="18"/>
              </w:rPr>
              <w:t>Priložena in označena v skladu z zahtevo tč. 3 v poglavju Tehnične specifikaciji</w:t>
            </w:r>
          </w:p>
        </w:tc>
      </w:tr>
      <w:tr w:rsidR="009E5E0E" w14:paraId="67119A24"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34381" w14:textId="1894E6E9"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196C9" w14:textId="4931E9D6"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Izjava EU o skladnosti in CE certifikat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927EA7" w14:textId="6DC7928A" w:rsidR="009E5E0E" w:rsidRDefault="009E5E0E" w:rsidP="009E5E0E">
            <w:pPr>
              <w:jc w:val="both"/>
              <w:rPr>
                <w:rFonts w:ascii="Arial" w:hAnsi="Arial" w:cs="Arial"/>
                <w:color w:val="000000"/>
                <w:position w:val="-2"/>
                <w:sz w:val="18"/>
                <w:szCs w:val="18"/>
              </w:rPr>
            </w:pPr>
            <w:r>
              <w:rPr>
                <w:rFonts w:ascii="Arial" w:hAnsi="Arial" w:cs="Arial"/>
                <w:color w:val="000000"/>
                <w:position w:val="-2"/>
                <w:sz w:val="18"/>
                <w:szCs w:val="18"/>
              </w:rPr>
              <w:t>Priložen</w:t>
            </w:r>
          </w:p>
        </w:tc>
      </w:tr>
      <w:tr w:rsidR="009E5E0E" w14:paraId="0313BD37"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F8176" w14:textId="7C7CF2B6"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6900B" w14:textId="1803DEB1"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P</w:t>
            </w:r>
            <w:r w:rsidRPr="00581DF2">
              <w:rPr>
                <w:rFonts w:ascii="Arial" w:hAnsi="Arial" w:cs="Arial"/>
                <w:color w:val="000000"/>
                <w:position w:val="-2"/>
                <w:sz w:val="18"/>
                <w:szCs w:val="18"/>
              </w:rPr>
              <w:t>ooblastilo proizvajalca</w:t>
            </w:r>
            <w:r>
              <w:rPr>
                <w:rFonts w:ascii="Arial" w:hAnsi="Arial" w:cs="Arial"/>
                <w:color w:val="000000"/>
                <w:position w:val="-2"/>
                <w:sz w:val="18"/>
                <w:szCs w:val="18"/>
              </w:rPr>
              <w:t xml:space="preserve"> pooblaščenemu serviserju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40B95B" w14:textId="53A2F186" w:rsidR="009E5E0E" w:rsidRDefault="009E5E0E" w:rsidP="009E5E0E">
            <w:pPr>
              <w:jc w:val="both"/>
              <w:rPr>
                <w:rFonts w:ascii="Arial" w:hAnsi="Arial" w:cs="Arial"/>
                <w:color w:val="000000"/>
                <w:position w:val="-2"/>
                <w:sz w:val="18"/>
                <w:szCs w:val="18"/>
              </w:rPr>
            </w:pPr>
            <w:r>
              <w:rPr>
                <w:rFonts w:ascii="Arial" w:hAnsi="Arial" w:cs="Arial"/>
                <w:color w:val="000000"/>
                <w:position w:val="-2"/>
                <w:sz w:val="18"/>
                <w:szCs w:val="18"/>
              </w:rPr>
              <w:t>Priložen</w:t>
            </w:r>
          </w:p>
        </w:tc>
      </w:tr>
      <w:tr w:rsidR="009E5E0E" w14:paraId="5AC2D6DB" w14:textId="77777777" w:rsidTr="009E5E0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821CD4" w14:textId="32373970" w:rsidR="009E5E0E" w:rsidRDefault="009E5E0E" w:rsidP="009E5E0E">
            <w:pP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8B01B" w14:textId="5555A65F" w:rsidR="009E5E0E" w:rsidRDefault="009E5E0E" w:rsidP="009E5E0E">
            <w:pPr>
              <w:rPr>
                <w:rFonts w:ascii="Arial" w:hAnsi="Arial" w:cs="Arial"/>
                <w:color w:val="000000"/>
                <w:position w:val="-2"/>
                <w:sz w:val="18"/>
                <w:szCs w:val="18"/>
              </w:rPr>
            </w:pPr>
            <w:r w:rsidRPr="00581DF2">
              <w:rPr>
                <w:rFonts w:ascii="Arial" w:hAnsi="Arial" w:cs="Arial"/>
                <w:color w:val="000000"/>
                <w:position w:val="-2"/>
                <w:sz w:val="18"/>
                <w:szCs w:val="18"/>
              </w:rPr>
              <w:t>Certifikat o usposobljenosti serviserjev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8D367" w14:textId="0DD8E854" w:rsidR="009E5E0E" w:rsidRDefault="009E5E0E" w:rsidP="009E5E0E">
            <w:pPr>
              <w:jc w:val="both"/>
              <w:rPr>
                <w:rFonts w:ascii="Arial" w:hAnsi="Arial" w:cs="Arial"/>
                <w:color w:val="000000"/>
                <w:position w:val="-2"/>
                <w:sz w:val="18"/>
                <w:szCs w:val="18"/>
              </w:rPr>
            </w:pPr>
            <w:r>
              <w:rPr>
                <w:rFonts w:ascii="Arial" w:hAnsi="Arial" w:cs="Arial"/>
                <w:color w:val="000000"/>
                <w:position w:val="-2"/>
                <w:sz w:val="18"/>
                <w:szCs w:val="18"/>
              </w:rPr>
              <w:t>Priložen</w:t>
            </w:r>
          </w:p>
        </w:tc>
      </w:tr>
    </w:tbl>
    <w:p w14:paraId="7093E1C1" w14:textId="77777777" w:rsidR="00D17C6D" w:rsidRDefault="00D17C6D">
      <w:pPr>
        <w:sectPr w:rsidR="00D17C6D" w:rsidSect="00D931BF">
          <w:pgSz w:w="11906" w:h="16838"/>
          <w:pgMar w:top="1418" w:right="1418" w:bottom="1418" w:left="1418" w:header="567" w:footer="680" w:gutter="0"/>
          <w:cols w:space="708"/>
          <w:docGrid w:linePitch="360"/>
        </w:sectPr>
      </w:pPr>
    </w:p>
    <w:p w14:paraId="744892FC"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F3BC0B7" w14:textId="77777777" w:rsidR="007D6A16" w:rsidRPr="00252358" w:rsidRDefault="007D6A16" w:rsidP="00252358"/>
    <w:p w14:paraId="525CE700" w14:textId="7777777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116BF85" w14:textId="77777777" w:rsidR="007D6A16" w:rsidRDefault="007D6A16" w:rsidP="00EB2A75">
      <w:pPr>
        <w:spacing w:after="120"/>
        <w:rPr>
          <w:rFonts w:ascii="Arial" w:hAnsi="Arial" w:cs="Arial"/>
        </w:rPr>
      </w:pPr>
    </w:p>
    <w:p w14:paraId="70BE26F5" w14:textId="77777777" w:rsidR="00D17C6D" w:rsidRDefault="002B34A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DIGITALNEGA RTG APARATA</w:t>
      </w:r>
      <w:r>
        <w:rPr>
          <w:rFonts w:ascii="Arial" w:hAnsi="Arial" w:cs="Arial"/>
          <w:color w:val="000000"/>
          <w:sz w:val="18"/>
          <w:szCs w:val="18"/>
        </w:rPr>
        <w:t>« dajemo ponudbo, kot sledi:</w:t>
      </w:r>
    </w:p>
    <w:p w14:paraId="49E97672" w14:textId="77777777" w:rsidR="00D17C6D" w:rsidRDefault="002B34A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17C6D" w14:paraId="5150597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71CD8E" w14:textId="77777777" w:rsidR="00D17C6D" w:rsidRDefault="002B34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787C4" w14:textId="77777777" w:rsidR="00D17C6D" w:rsidRDefault="002B34A1">
            <w:r>
              <w:rPr>
                <w:rFonts w:ascii="Arial" w:hAnsi="Arial" w:cs="Arial"/>
                <w:color w:val="000000"/>
                <w:position w:val="-2"/>
                <w:sz w:val="18"/>
                <w:szCs w:val="18"/>
              </w:rPr>
              <w:t> </w:t>
            </w:r>
          </w:p>
        </w:tc>
      </w:tr>
      <w:tr w:rsidR="00D17C6D" w14:paraId="6A39C1C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8546AF" w14:textId="77777777" w:rsidR="00D17C6D" w:rsidRDefault="002B34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F5653E" w14:textId="77777777" w:rsidR="00D17C6D" w:rsidRDefault="002B34A1">
            <w:r>
              <w:rPr>
                <w:rFonts w:ascii="Arial" w:hAnsi="Arial" w:cs="Arial"/>
                <w:color w:val="000000"/>
                <w:position w:val="-2"/>
                <w:sz w:val="18"/>
                <w:szCs w:val="18"/>
              </w:rPr>
              <w:t> </w:t>
            </w:r>
          </w:p>
        </w:tc>
      </w:tr>
      <w:tr w:rsidR="00D17C6D" w14:paraId="72D8497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CCE436" w14:textId="77777777" w:rsidR="00D17C6D" w:rsidRDefault="002B34A1">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BC66F" w14:textId="77777777" w:rsidR="00D17C6D" w:rsidRDefault="002B34A1">
            <w:r>
              <w:rPr>
                <w:rFonts w:ascii="Arial" w:hAnsi="Arial" w:cs="Arial"/>
                <w:color w:val="000000"/>
                <w:position w:val="-2"/>
                <w:sz w:val="18"/>
                <w:szCs w:val="18"/>
              </w:rPr>
              <w:t> </w:t>
            </w:r>
          </w:p>
        </w:tc>
      </w:tr>
      <w:tr w:rsidR="00D17C6D" w14:paraId="020345D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885750" w14:textId="77777777" w:rsidR="00D17C6D" w:rsidRDefault="002B34A1">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A91AB" w14:textId="77777777" w:rsidR="00D17C6D" w:rsidRDefault="002B34A1">
            <w:r>
              <w:rPr>
                <w:rFonts w:ascii="Arial" w:hAnsi="Arial" w:cs="Arial"/>
                <w:color w:val="000000"/>
                <w:position w:val="-2"/>
                <w:sz w:val="18"/>
                <w:szCs w:val="18"/>
              </w:rPr>
              <w:t> </w:t>
            </w:r>
          </w:p>
        </w:tc>
      </w:tr>
    </w:tbl>
    <w:p w14:paraId="529AC7D5" w14:textId="77777777" w:rsidR="00D17C6D" w:rsidRDefault="002B34A1">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6F10CDA" w14:textId="77777777" w:rsidR="00D17C6D" w:rsidRDefault="002B34A1">
      <w:pPr>
        <w:spacing w:before="225" w:after="225" w:line="240" w:lineRule="auto"/>
      </w:pPr>
      <w:r>
        <w:rPr>
          <w:rFonts w:ascii="Arial" w:hAnsi="Arial" w:cs="Arial"/>
          <w:color w:val="000000"/>
          <w:sz w:val="18"/>
          <w:szCs w:val="18"/>
        </w:rPr>
        <w:t>Ponudbo oddajamo (ustrezno označite):</w:t>
      </w:r>
    </w:p>
    <w:p w14:paraId="3886C2D7" w14:textId="77777777" w:rsidR="00D17C6D" w:rsidRDefault="002B34A1">
      <w:pPr>
        <w:spacing w:before="225" w:after="225" w:line="240" w:lineRule="auto"/>
      </w:pPr>
      <w:r>
        <w:fldChar w:fldCharType="begin">
          <w:ffData>
            <w:name w:val="cbox169b0191f8a256"/>
            <w:enabled/>
            <w:calcOnExit w:val="0"/>
            <w:checkBox>
              <w:sizeAuto/>
              <w:default w:val="0"/>
            </w:checkBox>
          </w:ffData>
        </w:fldChar>
      </w:r>
      <w:bookmarkStart w:id="0" w:name="cbox169b0191f8a256"/>
      <w:r>
        <w:instrText xml:space="preserve"> FORMCHECKBOX </w:instrText>
      </w:r>
      <w:r>
        <w:fldChar w:fldCharType="separate"/>
      </w:r>
      <w:r>
        <w:fldChar w:fldCharType="end"/>
      </w:r>
      <w:bookmarkEnd w:id="0"/>
      <w:r>
        <w:rPr>
          <w:rFonts w:ascii="Arial" w:hAnsi="Arial" w:cs="Arial"/>
          <w:color w:val="000000"/>
          <w:sz w:val="18"/>
          <w:szCs w:val="18"/>
        </w:rPr>
        <w:t> samostojno</w:t>
      </w:r>
    </w:p>
    <w:p w14:paraId="24ED7C10" w14:textId="77777777" w:rsidR="00D17C6D" w:rsidRDefault="002B34A1">
      <w:pPr>
        <w:spacing w:before="225" w:after="225" w:line="240" w:lineRule="auto"/>
      </w:pPr>
      <w:r>
        <w:fldChar w:fldCharType="begin">
          <w:ffData>
            <w:name w:val="cbox169b0191f8a448"/>
            <w:enabled/>
            <w:calcOnExit w:val="0"/>
            <w:checkBox>
              <w:sizeAuto/>
              <w:default w:val="0"/>
            </w:checkBox>
          </w:ffData>
        </w:fldChar>
      </w:r>
      <w:bookmarkStart w:id="1" w:name="cbox169b0191f8a448"/>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5BD3001" w14:textId="77777777" w:rsidR="00D17C6D" w:rsidRDefault="002B34A1">
      <w:pPr>
        <w:spacing w:before="225" w:after="225" w:line="240" w:lineRule="auto"/>
      </w:pPr>
      <w:r>
        <w:fldChar w:fldCharType="begin">
          <w:ffData>
            <w:name w:val="cbox169b0191f8a643"/>
            <w:enabled/>
            <w:calcOnExit w:val="0"/>
            <w:checkBox>
              <w:sizeAuto/>
              <w:default w:val="0"/>
            </w:checkBox>
          </w:ffData>
        </w:fldChar>
      </w:r>
      <w:bookmarkStart w:id="2" w:name="cbox169b0191f8a643"/>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5E76711" w14:textId="77777777" w:rsidR="00D17C6D" w:rsidRDefault="002B34A1">
      <w:pPr>
        <w:spacing w:before="225" w:after="225" w:line="240" w:lineRule="auto"/>
      </w:pPr>
      <w:r>
        <w:fldChar w:fldCharType="begin">
          <w:ffData>
            <w:name w:val="cbox169b0191f8a834"/>
            <w:enabled/>
            <w:calcOnExit w:val="0"/>
            <w:checkBox>
              <w:sizeAuto/>
              <w:default w:val="0"/>
            </w:checkBox>
          </w:ffData>
        </w:fldChar>
      </w:r>
      <w:bookmarkStart w:id="3" w:name="cbox169b0191f8a834"/>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9699C58" w14:textId="77777777" w:rsidR="00D17C6D" w:rsidRDefault="002B34A1">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3996"/>
        <w:gridCol w:w="1062"/>
        <w:gridCol w:w="1840"/>
        <w:gridCol w:w="597"/>
        <w:gridCol w:w="1563"/>
      </w:tblGrid>
      <w:tr w:rsidR="00D17C6D" w14:paraId="1D12B1CB" w14:textId="77777777" w:rsidTr="009228E2">
        <w:tc>
          <w:tcPr>
            <w:tcW w:w="22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D8D3E1" w14:textId="77777777" w:rsidR="00D17C6D" w:rsidRDefault="002B34A1">
            <w:pPr>
              <w:jc w:val="center"/>
            </w:pPr>
            <w:r>
              <w:rPr>
                <w:rFonts w:ascii="Arial" w:hAnsi="Arial" w:cs="Arial"/>
                <w:b/>
                <w:bCs/>
                <w:color w:val="000000"/>
                <w:position w:val="-2"/>
                <w:sz w:val="18"/>
                <w:szCs w:val="18"/>
                <w:shd w:val="clear" w:color="auto" w:fill="D1D1D1"/>
              </w:rPr>
              <w:t>Postavka</w:t>
            </w:r>
          </w:p>
        </w:tc>
        <w:tc>
          <w:tcPr>
            <w:tcW w:w="58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8453222" w14:textId="77777777" w:rsidR="00D17C6D" w:rsidRDefault="002B34A1">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A1228F" w14:textId="77777777" w:rsidR="00D17C6D" w:rsidRDefault="002B34A1">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B7AA7A" w14:textId="77777777" w:rsidR="00D17C6D" w:rsidRDefault="002B34A1">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14050D" w14:textId="77777777" w:rsidR="00D17C6D" w:rsidRDefault="002B34A1">
            <w:pPr>
              <w:jc w:val="center"/>
            </w:pPr>
            <w:r>
              <w:rPr>
                <w:rFonts w:ascii="Arial" w:hAnsi="Arial" w:cs="Arial"/>
                <w:b/>
                <w:bCs/>
                <w:color w:val="000000"/>
                <w:position w:val="-2"/>
                <w:sz w:val="18"/>
                <w:szCs w:val="18"/>
                <w:shd w:val="clear" w:color="auto" w:fill="D1D1D1"/>
              </w:rPr>
              <w:t>Vrednost z DDV</w:t>
            </w:r>
          </w:p>
        </w:tc>
      </w:tr>
      <w:tr w:rsidR="00D17C6D" w14:paraId="11A86538" w14:textId="77777777" w:rsidTr="009228E2">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3B8C10" w14:textId="46F5A801" w:rsidR="00D17C6D" w:rsidRDefault="002B34A1" w:rsidP="009228E2">
            <w:r>
              <w:rPr>
                <w:rFonts w:ascii="Arial" w:hAnsi="Arial" w:cs="Arial"/>
                <w:color w:val="000000"/>
                <w:position w:val="-2"/>
                <w:sz w:val="18"/>
                <w:szCs w:val="18"/>
              </w:rPr>
              <w:t>DIGITALN</w:t>
            </w:r>
            <w:r w:rsidR="009228E2">
              <w:rPr>
                <w:rFonts w:ascii="Arial" w:hAnsi="Arial" w:cs="Arial"/>
                <w:color w:val="000000"/>
                <w:position w:val="-2"/>
                <w:sz w:val="18"/>
                <w:szCs w:val="18"/>
              </w:rPr>
              <w:t xml:space="preserve">i </w:t>
            </w:r>
            <w:r>
              <w:rPr>
                <w:rFonts w:ascii="Arial" w:hAnsi="Arial" w:cs="Arial"/>
                <w:color w:val="000000"/>
                <w:position w:val="-2"/>
                <w:sz w:val="18"/>
                <w:szCs w:val="18"/>
              </w:rPr>
              <w:t xml:space="preserve"> RTG APARAT</w:t>
            </w:r>
            <w:r w:rsidR="009228E2">
              <w:rPr>
                <w:rFonts w:ascii="Arial" w:hAnsi="Arial" w:cs="Arial"/>
                <w:color w:val="000000"/>
                <w:position w:val="-2"/>
                <w:sz w:val="18"/>
                <w:szCs w:val="18"/>
              </w:rPr>
              <w:t>, model:________________________, proizvajalec.____________________</w:t>
            </w:r>
          </w:p>
        </w:tc>
        <w:tc>
          <w:tcPr>
            <w:tcW w:w="5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9416B" w14:textId="5A1D2863" w:rsidR="00D17C6D" w:rsidRPr="00205D8B" w:rsidRDefault="00205D8B">
            <w:pPr>
              <w:rPr>
                <w:rFonts w:ascii="Arial" w:hAnsi="Arial" w:cs="Arial"/>
                <w:sz w:val="18"/>
                <w:szCs w:val="18"/>
              </w:rPr>
            </w:pPr>
            <w:r w:rsidRPr="00205D8B">
              <w:rPr>
                <w:rFonts w:ascii="Arial" w:hAnsi="Arial" w:cs="Arial"/>
                <w:sz w:val="18"/>
                <w:szCs w:val="18"/>
              </w:rPr>
              <w:t>1 KOS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F663D" w14:textId="77777777" w:rsidR="00D17C6D" w:rsidRDefault="002B34A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1E6C2" w14:textId="77777777" w:rsidR="00D17C6D" w:rsidRDefault="002B34A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E8DF2" w14:textId="77777777" w:rsidR="00D17C6D" w:rsidRDefault="002B34A1">
            <w:r>
              <w:rPr>
                <w:rFonts w:ascii="Arial" w:hAnsi="Arial" w:cs="Arial"/>
                <w:color w:val="000000"/>
                <w:position w:val="-2"/>
                <w:sz w:val="18"/>
                <w:szCs w:val="18"/>
              </w:rPr>
              <w:t> </w:t>
            </w:r>
          </w:p>
        </w:tc>
      </w:tr>
      <w:tr w:rsidR="009228E2" w14:paraId="4E14451B" w14:textId="77777777" w:rsidTr="009228E2">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03699" w14:textId="049C9DFF" w:rsidR="009228E2" w:rsidRDefault="009228E2" w:rsidP="009228E2">
            <w:pPr>
              <w:rPr>
                <w:rFonts w:ascii="Arial" w:hAnsi="Arial" w:cs="Arial"/>
                <w:color w:val="000000"/>
                <w:position w:val="-2"/>
                <w:sz w:val="18"/>
                <w:szCs w:val="18"/>
              </w:rPr>
            </w:pPr>
            <w:r>
              <w:rPr>
                <w:rFonts w:ascii="Arial" w:hAnsi="Arial" w:cs="Arial"/>
                <w:color w:val="000000"/>
                <w:position w:val="-2"/>
                <w:sz w:val="18"/>
                <w:szCs w:val="18"/>
              </w:rPr>
              <w:t>GOI dela _priprava prostora</w:t>
            </w:r>
          </w:p>
        </w:tc>
        <w:tc>
          <w:tcPr>
            <w:tcW w:w="5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B4667" w14:textId="1B0B3C48" w:rsidR="009228E2" w:rsidRPr="00205D8B" w:rsidRDefault="009228E2">
            <w:pPr>
              <w:rPr>
                <w:rFonts w:ascii="Arial" w:hAnsi="Arial" w:cs="Arial"/>
                <w:sz w:val="18"/>
                <w:szCs w:val="18"/>
              </w:rPr>
            </w:pPr>
            <w:r>
              <w:rPr>
                <w:rFonts w:ascii="Arial" w:hAnsi="Arial" w:cs="Arial"/>
                <w:sz w:val="18"/>
                <w:szCs w:val="18"/>
              </w:rPr>
              <w:t>1 kpl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D8A773" w14:textId="77777777" w:rsidR="009228E2" w:rsidRDefault="009228E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CABF1" w14:textId="77777777" w:rsidR="009228E2" w:rsidRDefault="009228E2">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7CE2C4" w14:textId="77777777" w:rsidR="009228E2" w:rsidRDefault="009228E2">
            <w:pPr>
              <w:rPr>
                <w:rFonts w:ascii="Arial" w:hAnsi="Arial" w:cs="Arial"/>
                <w:color w:val="000000"/>
                <w:position w:val="-2"/>
                <w:sz w:val="18"/>
                <w:szCs w:val="18"/>
              </w:rPr>
            </w:pPr>
          </w:p>
        </w:tc>
      </w:tr>
      <w:tr w:rsidR="00D17C6D" w14:paraId="54AA2EE7" w14:textId="77777777" w:rsidTr="009228E2">
        <w:tc>
          <w:tcPr>
            <w:tcW w:w="22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FC2D4" w14:textId="7191DB92" w:rsidR="00D17C6D" w:rsidRDefault="00595867">
            <w:pPr>
              <w:jc w:val="right"/>
            </w:pPr>
            <w:r>
              <w:rPr>
                <w:rFonts w:ascii="Arial" w:hAnsi="Arial" w:cs="Arial"/>
                <w:color w:val="000000"/>
                <w:position w:val="-2"/>
                <w:sz w:val="18"/>
                <w:szCs w:val="18"/>
              </w:rPr>
              <w:t xml:space="preserve">»All inclusive« </w:t>
            </w:r>
            <w:r w:rsidR="002B34A1">
              <w:rPr>
                <w:rFonts w:ascii="Arial" w:hAnsi="Arial" w:cs="Arial"/>
                <w:color w:val="000000"/>
                <w:position w:val="-2"/>
                <w:sz w:val="18"/>
                <w:szCs w:val="18"/>
              </w:rPr>
              <w:t>VZDRŽEVANJE ZA DOBO</w:t>
            </w:r>
            <w:r>
              <w:rPr>
                <w:rFonts w:ascii="Arial" w:hAnsi="Arial" w:cs="Arial"/>
                <w:color w:val="000000"/>
                <w:position w:val="-2"/>
                <w:sz w:val="18"/>
                <w:szCs w:val="18"/>
              </w:rPr>
              <w:t xml:space="preserve"> 8.</w:t>
            </w:r>
            <w:r w:rsidR="002B34A1">
              <w:rPr>
                <w:rFonts w:ascii="Arial" w:hAnsi="Arial" w:cs="Arial"/>
                <w:color w:val="000000"/>
                <w:position w:val="-2"/>
                <w:sz w:val="18"/>
                <w:szCs w:val="18"/>
              </w:rPr>
              <w:t xml:space="preserve"> LET</w:t>
            </w:r>
          </w:p>
        </w:tc>
        <w:tc>
          <w:tcPr>
            <w:tcW w:w="5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21FC4F" w14:textId="7AA0FB06" w:rsidR="00D17C6D" w:rsidRPr="00205D8B" w:rsidRDefault="00205D8B">
            <w:pPr>
              <w:rPr>
                <w:rFonts w:ascii="Arial" w:hAnsi="Arial" w:cs="Arial"/>
                <w:sz w:val="18"/>
                <w:szCs w:val="18"/>
              </w:rPr>
            </w:pPr>
            <w:r w:rsidRPr="00205D8B">
              <w:rPr>
                <w:rFonts w:ascii="Arial" w:hAnsi="Arial" w:cs="Arial"/>
                <w:sz w:val="18"/>
                <w:szCs w:val="18"/>
              </w:rPr>
              <w:t xml:space="preserve">1 </w:t>
            </w:r>
            <w:r w:rsidR="009228E2">
              <w:rPr>
                <w:rFonts w:ascii="Arial" w:hAnsi="Arial" w:cs="Arial"/>
                <w:sz w:val="18"/>
                <w:szCs w:val="18"/>
              </w:rPr>
              <w:t>kpl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92C81" w14:textId="77777777" w:rsidR="00D17C6D" w:rsidRDefault="002B34A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D277C" w14:textId="77777777" w:rsidR="00D17C6D" w:rsidRDefault="002B34A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0729F" w14:textId="77777777" w:rsidR="00D17C6D" w:rsidRDefault="002B34A1">
            <w:r>
              <w:rPr>
                <w:rFonts w:ascii="Arial" w:hAnsi="Arial" w:cs="Arial"/>
                <w:color w:val="000000"/>
                <w:position w:val="-2"/>
                <w:sz w:val="18"/>
                <w:szCs w:val="18"/>
              </w:rPr>
              <w:t> </w:t>
            </w:r>
          </w:p>
        </w:tc>
      </w:tr>
      <w:tr w:rsidR="00D17C6D" w14:paraId="131A505D" w14:textId="77777777" w:rsidTr="009228E2">
        <w:tc>
          <w:tcPr>
            <w:tcW w:w="220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D63866" w14:textId="77777777" w:rsidR="00D17C6D" w:rsidRDefault="002B34A1">
            <w:pPr>
              <w:jc w:val="right"/>
            </w:pPr>
            <w:r>
              <w:rPr>
                <w:rFonts w:ascii="Arial" w:hAnsi="Arial" w:cs="Arial"/>
                <w:b/>
                <w:bCs/>
                <w:color w:val="000000"/>
                <w:position w:val="-2"/>
                <w:sz w:val="18"/>
                <w:szCs w:val="18"/>
                <w:shd w:val="clear" w:color="auto" w:fill="CCCCCC"/>
              </w:rPr>
              <w:t>Skupaj</w:t>
            </w:r>
          </w:p>
        </w:tc>
        <w:tc>
          <w:tcPr>
            <w:tcW w:w="58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3E6AC8" w14:textId="77777777" w:rsidR="00D17C6D" w:rsidRDefault="002B34A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9370AC" w14:textId="77777777" w:rsidR="00D17C6D" w:rsidRDefault="002B34A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562D41" w14:textId="77777777" w:rsidR="00D17C6D" w:rsidRDefault="002B34A1">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130E59" w14:textId="77777777" w:rsidR="00D17C6D" w:rsidRDefault="002B34A1">
            <w:r>
              <w:rPr>
                <w:rFonts w:ascii="Arial" w:hAnsi="Arial" w:cs="Arial"/>
                <w:color w:val="000000"/>
                <w:position w:val="-2"/>
                <w:sz w:val="18"/>
                <w:szCs w:val="18"/>
                <w:shd w:val="clear" w:color="auto" w:fill="CCCCCC"/>
              </w:rPr>
              <w:t> </w:t>
            </w:r>
          </w:p>
        </w:tc>
      </w:tr>
    </w:tbl>
    <w:p w14:paraId="0C6632C5" w14:textId="77777777" w:rsidR="00205D8B" w:rsidRDefault="002B34A1" w:rsidP="00205D8B">
      <w:pPr>
        <w:spacing w:after="0" w:line="240" w:lineRule="auto"/>
        <w:rPr>
          <w:rFonts w:ascii="Arial" w:hAnsi="Arial" w:cs="Arial"/>
          <w:color w:val="000000"/>
          <w:sz w:val="18"/>
          <w:szCs w:val="18"/>
        </w:rPr>
      </w:pPr>
      <w:r>
        <w:rPr>
          <w:rFonts w:ascii="Arial" w:hAnsi="Arial" w:cs="Arial"/>
          <w:color w:val="000000"/>
          <w:sz w:val="18"/>
          <w:szCs w:val="18"/>
        </w:rPr>
        <w:t xml:space="preserve">  </w:t>
      </w:r>
    </w:p>
    <w:p w14:paraId="495C59C5" w14:textId="7E04776B" w:rsidR="00205D8B" w:rsidRPr="00205D8B" w:rsidRDefault="00205D8B" w:rsidP="00205D8B">
      <w:pPr>
        <w:spacing w:after="0" w:line="240" w:lineRule="auto"/>
        <w:rPr>
          <w:rFonts w:ascii="Arial" w:hAnsi="Arial" w:cs="Arial"/>
          <w:color w:val="000000"/>
          <w:sz w:val="18"/>
          <w:szCs w:val="18"/>
        </w:rPr>
      </w:pPr>
      <w:r w:rsidRPr="00205D8B">
        <w:rPr>
          <w:rFonts w:ascii="Arial" w:hAnsi="Arial" w:cs="Arial"/>
          <w:color w:val="000000"/>
          <w:sz w:val="18"/>
          <w:szCs w:val="18"/>
        </w:rPr>
        <w:t xml:space="preserve">Obvezne priloge k ponudbi so še: </w:t>
      </w:r>
    </w:p>
    <w:p w14:paraId="76ECAABD" w14:textId="4E327FE7" w:rsidR="00205D8B" w:rsidRPr="00205D8B" w:rsidRDefault="00205D8B" w:rsidP="00205D8B">
      <w:pPr>
        <w:spacing w:after="0" w:line="240" w:lineRule="auto"/>
        <w:rPr>
          <w:rFonts w:ascii="Arial" w:hAnsi="Arial" w:cs="Arial"/>
          <w:color w:val="000000"/>
          <w:sz w:val="18"/>
          <w:szCs w:val="18"/>
        </w:rPr>
      </w:pPr>
      <w:r w:rsidRPr="00205D8B">
        <w:rPr>
          <w:rFonts w:ascii="Arial" w:hAnsi="Arial" w:cs="Arial"/>
          <w:color w:val="000000"/>
          <w:sz w:val="18"/>
          <w:szCs w:val="18"/>
        </w:rPr>
        <w:lastRenderedPageBreak/>
        <w:t>1.</w:t>
      </w:r>
      <w:r w:rsidRPr="00205D8B">
        <w:rPr>
          <w:rFonts w:ascii="Arial" w:hAnsi="Arial" w:cs="Arial"/>
          <w:color w:val="000000"/>
          <w:sz w:val="18"/>
          <w:szCs w:val="18"/>
        </w:rPr>
        <w:tab/>
        <w:t xml:space="preserve">Lasten predračun ponudnika </w:t>
      </w:r>
      <w:r w:rsidR="00BB411D">
        <w:rPr>
          <w:rFonts w:ascii="Arial" w:hAnsi="Arial" w:cs="Arial"/>
          <w:color w:val="000000"/>
          <w:sz w:val="18"/>
          <w:szCs w:val="18"/>
        </w:rPr>
        <w:t>za ponujeno opremo</w:t>
      </w:r>
    </w:p>
    <w:p w14:paraId="705EFC22" w14:textId="2E96E1BD" w:rsidR="00205D8B" w:rsidRPr="00205D8B" w:rsidRDefault="00205D8B" w:rsidP="00205D8B">
      <w:pPr>
        <w:spacing w:after="0" w:line="240" w:lineRule="auto"/>
        <w:rPr>
          <w:rFonts w:ascii="Arial" w:hAnsi="Arial" w:cs="Arial"/>
          <w:color w:val="000000"/>
          <w:sz w:val="18"/>
          <w:szCs w:val="18"/>
        </w:rPr>
      </w:pPr>
      <w:r w:rsidRPr="00205D8B">
        <w:rPr>
          <w:rFonts w:ascii="Arial" w:hAnsi="Arial" w:cs="Arial"/>
          <w:color w:val="000000"/>
          <w:sz w:val="18"/>
          <w:szCs w:val="18"/>
        </w:rPr>
        <w:t>2.</w:t>
      </w:r>
      <w:r w:rsidRPr="00205D8B">
        <w:rPr>
          <w:rFonts w:ascii="Arial" w:hAnsi="Arial" w:cs="Arial"/>
          <w:color w:val="000000"/>
          <w:sz w:val="18"/>
          <w:szCs w:val="18"/>
        </w:rPr>
        <w:tab/>
        <w:t xml:space="preserve"> Cenik originalnih rezervnih delov za dobavljeno opremo na osnovi uradnega cenika proizvajalca aparatur, za vse rezervne dele</w:t>
      </w:r>
      <w:r>
        <w:rPr>
          <w:rFonts w:ascii="Arial" w:hAnsi="Arial" w:cs="Arial"/>
          <w:color w:val="000000"/>
          <w:sz w:val="18"/>
          <w:szCs w:val="18"/>
        </w:rPr>
        <w:t>,</w:t>
      </w:r>
      <w:r w:rsidRPr="00205D8B">
        <w:rPr>
          <w:rFonts w:ascii="Arial" w:hAnsi="Arial" w:cs="Arial"/>
          <w:color w:val="000000"/>
          <w:sz w:val="18"/>
          <w:szCs w:val="18"/>
        </w:rPr>
        <w:t xml:space="preserve"> ki presegajo znesek 500 EUR brez DDV/kos.</w:t>
      </w:r>
    </w:p>
    <w:p w14:paraId="7389C611" w14:textId="06FB9EB7" w:rsidR="00D17C6D" w:rsidRDefault="00205D8B" w:rsidP="00205D8B">
      <w:pPr>
        <w:spacing w:after="0" w:line="240" w:lineRule="auto"/>
      </w:pPr>
      <w:r w:rsidRPr="00205D8B">
        <w:rPr>
          <w:rFonts w:ascii="Arial" w:hAnsi="Arial" w:cs="Arial"/>
          <w:color w:val="000000"/>
          <w:sz w:val="18"/>
          <w:szCs w:val="18"/>
        </w:rPr>
        <w:t>3.</w:t>
      </w:r>
      <w:r w:rsidRPr="00205D8B">
        <w:rPr>
          <w:rFonts w:ascii="Arial" w:hAnsi="Arial" w:cs="Arial"/>
          <w:color w:val="000000"/>
          <w:sz w:val="18"/>
          <w:szCs w:val="18"/>
        </w:rPr>
        <w:tab/>
        <w:t>Specifikacija del preventivnega vzdrževanja, s številom potrebnih preventivnih pregledov v obdobju enega leta, ki so predpisani od proizvajalca opreme.</w:t>
      </w:r>
      <w:r w:rsidR="002B34A1">
        <w:rPr>
          <w:rFonts w:ascii="Arial" w:hAnsi="Arial" w:cs="Arial"/>
          <w:color w:val="000000"/>
          <w:sz w:val="18"/>
          <w:szCs w:val="18"/>
        </w:rPr>
        <w:t xml:space="preserve"> </w:t>
      </w:r>
    </w:p>
    <w:p w14:paraId="0780628E" w14:textId="77777777" w:rsidR="00D17C6D" w:rsidRDefault="002B34A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6351961C" w14:textId="77777777" w:rsidR="00D17C6D" w:rsidRDefault="002B34A1">
      <w:pPr>
        <w:spacing w:before="225" w:after="225" w:line="240" w:lineRule="auto"/>
        <w:jc w:val="both"/>
      </w:pPr>
      <w:r>
        <w:rPr>
          <w:rFonts w:ascii="Arial" w:hAnsi="Arial" w:cs="Arial"/>
          <w:color w:val="000000"/>
          <w:sz w:val="18"/>
          <w:szCs w:val="18"/>
        </w:rPr>
        <w:t>Ponudba velja najmanj 90 dni od roka za predložitev ponudb.</w:t>
      </w:r>
    </w:p>
    <w:p w14:paraId="4BF896AC" w14:textId="77777777" w:rsidR="00D17C6D" w:rsidRDefault="002B34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D9607C0" w14:textId="613B54F2" w:rsidR="00D17C6D" w:rsidRDefault="002B34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FD25D83" w14:textId="77777777" w:rsidR="00D17C6D" w:rsidRDefault="002B34A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45A18F9" w14:textId="77777777" w:rsidR="00D17C6D" w:rsidRDefault="002B34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72ACC25" w14:textId="7FF3A30B" w:rsidR="00D17C6D" w:rsidRDefault="002B34A1" w:rsidP="00BB0776">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 </w:t>
      </w:r>
    </w:p>
    <w:p w14:paraId="1FE67C7D" w14:textId="77777777" w:rsidR="00D17C6D" w:rsidRDefault="002B34A1">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D17C6D" w14:paraId="25F1F508"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42811A" w14:textId="77777777" w:rsidR="00D17C6D" w:rsidRDefault="002B34A1">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5FBD67" w14:textId="77777777" w:rsidR="00D17C6D" w:rsidRDefault="002B34A1">
            <w:r>
              <w:rPr>
                <w:rFonts w:ascii="Arial" w:hAnsi="Arial" w:cs="Arial"/>
                <w:color w:val="000000"/>
                <w:position w:val="-2"/>
                <w:sz w:val="18"/>
                <w:szCs w:val="18"/>
              </w:rPr>
              <w:t> </w:t>
            </w:r>
          </w:p>
        </w:tc>
      </w:tr>
      <w:tr w:rsidR="00D17C6D" w14:paraId="57981E64"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51FADD" w14:textId="77777777" w:rsidR="00D17C6D" w:rsidRDefault="002B34A1">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1CAA6" w14:textId="77777777" w:rsidR="00D17C6D" w:rsidRDefault="002B34A1">
            <w:r>
              <w:rPr>
                <w:rFonts w:ascii="Arial" w:hAnsi="Arial" w:cs="Arial"/>
                <w:color w:val="000000"/>
                <w:position w:val="-2"/>
                <w:sz w:val="18"/>
                <w:szCs w:val="18"/>
              </w:rPr>
              <w:t> </w:t>
            </w:r>
          </w:p>
        </w:tc>
      </w:tr>
      <w:tr w:rsidR="00D17C6D" w14:paraId="33931669"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D2C53D" w14:textId="77777777" w:rsidR="00D17C6D" w:rsidRDefault="002B34A1">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55FA6" w14:textId="77777777" w:rsidR="00D17C6D" w:rsidRDefault="002B34A1">
            <w:r>
              <w:rPr>
                <w:rFonts w:ascii="Arial" w:hAnsi="Arial" w:cs="Arial"/>
                <w:color w:val="000000"/>
                <w:position w:val="-2"/>
                <w:sz w:val="18"/>
                <w:szCs w:val="18"/>
              </w:rPr>
              <w:t> </w:t>
            </w:r>
          </w:p>
        </w:tc>
      </w:tr>
      <w:tr w:rsidR="00D17C6D" w14:paraId="16A458EE"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CF7FFB" w14:textId="77777777" w:rsidR="00D17C6D" w:rsidRDefault="002B34A1">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7EC0" w14:textId="77777777" w:rsidR="00D17C6D" w:rsidRDefault="002B34A1">
            <w:r>
              <w:rPr>
                <w:rFonts w:ascii="Arial" w:hAnsi="Arial" w:cs="Arial"/>
                <w:color w:val="000000"/>
                <w:position w:val="-2"/>
                <w:sz w:val="18"/>
                <w:szCs w:val="18"/>
              </w:rPr>
              <w:t> </w:t>
            </w:r>
          </w:p>
        </w:tc>
      </w:tr>
      <w:tr w:rsidR="00D17C6D" w14:paraId="58D53D48"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F45962" w14:textId="77777777" w:rsidR="00D17C6D" w:rsidRDefault="002B34A1">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5E3E8" w14:textId="77777777" w:rsidR="00D17C6D" w:rsidRDefault="002B34A1">
            <w:r>
              <w:rPr>
                <w:rFonts w:ascii="Arial" w:hAnsi="Arial" w:cs="Arial"/>
                <w:color w:val="000000"/>
                <w:position w:val="-2"/>
                <w:sz w:val="18"/>
                <w:szCs w:val="18"/>
              </w:rPr>
              <w:t> </w:t>
            </w:r>
          </w:p>
        </w:tc>
      </w:tr>
      <w:tr w:rsidR="00D17C6D" w14:paraId="3D7233C8"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9CD2B2" w14:textId="77777777" w:rsidR="00D17C6D" w:rsidRDefault="002B34A1">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B9A7B" w14:textId="77777777" w:rsidR="00D17C6D" w:rsidRDefault="002B34A1">
            <w:r>
              <w:rPr>
                <w:rFonts w:ascii="Arial" w:hAnsi="Arial" w:cs="Arial"/>
                <w:color w:val="000000"/>
                <w:position w:val="-2"/>
                <w:sz w:val="18"/>
                <w:szCs w:val="18"/>
              </w:rPr>
              <w:t> </w:t>
            </w:r>
          </w:p>
        </w:tc>
      </w:tr>
      <w:tr w:rsidR="00D17C6D" w14:paraId="22BEDDF8"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3943FD" w14:textId="77777777" w:rsidR="00D17C6D" w:rsidRDefault="002B34A1">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233EC" w14:textId="77777777" w:rsidR="00D17C6D" w:rsidRDefault="002B34A1">
            <w:r>
              <w:rPr>
                <w:rFonts w:ascii="Arial" w:hAnsi="Arial" w:cs="Arial"/>
                <w:color w:val="000000"/>
                <w:position w:val="-2"/>
                <w:sz w:val="18"/>
                <w:szCs w:val="18"/>
              </w:rPr>
              <w:t> </w:t>
            </w:r>
          </w:p>
        </w:tc>
      </w:tr>
      <w:tr w:rsidR="00FD0CBF" w14:paraId="1F0BC5FD"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DD76E" w14:textId="6E452A73" w:rsidR="00FD0CBF" w:rsidRDefault="00FD0CBF">
            <w:pPr>
              <w:jc w:val="right"/>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SKRBNIK:</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E5766" w14:textId="77777777" w:rsidR="00FD0CBF" w:rsidRDefault="00FD0CBF">
            <w:pPr>
              <w:rPr>
                <w:rFonts w:ascii="Arial" w:hAnsi="Arial" w:cs="Arial"/>
                <w:color w:val="000000"/>
                <w:position w:val="-2"/>
                <w:sz w:val="18"/>
                <w:szCs w:val="18"/>
              </w:rPr>
            </w:pPr>
          </w:p>
        </w:tc>
      </w:tr>
      <w:tr w:rsidR="00D17C6D" w14:paraId="4266E536"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56490A" w14:textId="77777777" w:rsidR="00D17C6D" w:rsidRDefault="002B34A1">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CC538" w14:textId="77777777" w:rsidR="00D17C6D" w:rsidRDefault="002B34A1">
            <w:r>
              <w:rPr>
                <w:rFonts w:ascii="Arial" w:hAnsi="Arial" w:cs="Arial"/>
                <w:color w:val="000000"/>
                <w:position w:val="-2"/>
                <w:sz w:val="18"/>
                <w:szCs w:val="18"/>
              </w:rPr>
              <w:t> </w:t>
            </w:r>
          </w:p>
        </w:tc>
      </w:tr>
      <w:tr w:rsidR="00D17C6D" w14:paraId="23B38506"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7429CE" w14:textId="77777777" w:rsidR="00D17C6D" w:rsidRDefault="002B34A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46781" w14:textId="77777777" w:rsidR="00D17C6D" w:rsidRDefault="002B34A1">
            <w:r>
              <w:rPr>
                <w:rFonts w:ascii="Arial" w:hAnsi="Arial" w:cs="Arial"/>
                <w:color w:val="000000"/>
                <w:position w:val="-2"/>
                <w:sz w:val="18"/>
                <w:szCs w:val="18"/>
              </w:rPr>
              <w:t> </w:t>
            </w:r>
          </w:p>
        </w:tc>
      </w:tr>
      <w:tr w:rsidR="00D17C6D" w14:paraId="022CF1D1" w14:textId="77777777" w:rsidTr="00BB0776">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30F41" w14:textId="77777777" w:rsidR="00D17C6D" w:rsidRDefault="002B34A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6D0385" w14:textId="77777777" w:rsidR="00D17C6D" w:rsidRDefault="002B34A1">
            <w:r>
              <w:rPr>
                <w:rFonts w:ascii="Arial" w:hAnsi="Arial" w:cs="Arial"/>
                <w:color w:val="000000"/>
                <w:position w:val="-2"/>
                <w:sz w:val="18"/>
                <w:szCs w:val="18"/>
              </w:rPr>
              <w:t> </w:t>
            </w:r>
          </w:p>
        </w:tc>
      </w:tr>
      <w:tr w:rsidR="00D17C6D" w14:paraId="7296F0DF" w14:textId="77777777" w:rsidTr="00BB0776">
        <w:tblPrEx>
          <w:shd w:val="clear" w:color="auto" w:fill="auto"/>
        </w:tblPrEx>
        <w:tc>
          <w:tcPr>
            <w:tcW w:w="8745" w:type="dxa"/>
            <w:gridSpan w:val="5"/>
            <w:tcMar>
              <w:top w:w="75" w:type="dxa"/>
              <w:bottom w:w="75" w:type="dxa"/>
            </w:tcMar>
            <w:vAlign w:val="center"/>
          </w:tcPr>
          <w:p w14:paraId="35254A0F" w14:textId="77777777" w:rsidR="00D17C6D" w:rsidRDefault="00D17C6D">
            <w:pPr>
              <w:spacing w:before="135" w:after="135"/>
              <w:textAlignment w:val="center"/>
            </w:pPr>
          </w:p>
        </w:tc>
      </w:tr>
      <w:tr w:rsidR="00D17C6D" w14:paraId="530347BB" w14:textId="77777777" w:rsidTr="00BB0776">
        <w:tblPrEx>
          <w:shd w:val="clear" w:color="auto" w:fill="auto"/>
        </w:tblPrEx>
        <w:tc>
          <w:tcPr>
            <w:tcW w:w="4080" w:type="dxa"/>
            <w:gridSpan w:val="3"/>
            <w:tcMar>
              <w:top w:w="75" w:type="dxa"/>
              <w:bottom w:w="75" w:type="dxa"/>
            </w:tcMar>
            <w:vAlign w:val="center"/>
          </w:tcPr>
          <w:p w14:paraId="23A38988" w14:textId="77777777" w:rsidR="00D17C6D" w:rsidRDefault="002B34A1">
            <w:r>
              <w:rPr>
                <w:rFonts w:ascii="Arial" w:hAnsi="Arial" w:cs="Arial"/>
                <w:color w:val="000000"/>
                <w:position w:val="-2"/>
                <w:sz w:val="18"/>
                <w:szCs w:val="18"/>
              </w:rPr>
              <w:t>Kraj in datum:</w:t>
            </w:r>
          </w:p>
        </w:tc>
        <w:tc>
          <w:tcPr>
            <w:tcW w:w="0" w:type="auto"/>
            <w:gridSpan w:val="2"/>
            <w:tcMar>
              <w:top w:w="75" w:type="dxa"/>
              <w:bottom w:w="75" w:type="dxa"/>
            </w:tcMar>
            <w:vAlign w:val="center"/>
          </w:tcPr>
          <w:p w14:paraId="53DFFD3F" w14:textId="77777777" w:rsidR="00D17C6D" w:rsidRDefault="002B34A1">
            <w:pPr>
              <w:jc w:val="center"/>
            </w:pPr>
            <w:r>
              <w:rPr>
                <w:rFonts w:ascii="Arial" w:hAnsi="Arial" w:cs="Arial"/>
                <w:color w:val="000000"/>
                <w:position w:val="-2"/>
                <w:sz w:val="18"/>
                <w:szCs w:val="18"/>
              </w:rPr>
              <w:t>Ime in priimek: _____________________</w:t>
            </w:r>
          </w:p>
        </w:tc>
      </w:tr>
      <w:tr w:rsidR="00D17C6D" w14:paraId="5DC1FF12" w14:textId="77777777" w:rsidTr="00BB0776">
        <w:tblPrEx>
          <w:shd w:val="clear" w:color="auto" w:fill="auto"/>
        </w:tblPrEx>
        <w:tc>
          <w:tcPr>
            <w:tcW w:w="4080" w:type="dxa"/>
            <w:gridSpan w:val="3"/>
            <w:tcMar>
              <w:top w:w="75" w:type="dxa"/>
              <w:bottom w:w="75" w:type="dxa"/>
            </w:tcMar>
            <w:vAlign w:val="center"/>
          </w:tcPr>
          <w:p w14:paraId="3FE3B5B6" w14:textId="77777777" w:rsidR="00D17C6D" w:rsidRDefault="002B34A1">
            <w:r>
              <w:rPr>
                <w:rFonts w:ascii="Arial" w:hAnsi="Arial" w:cs="Arial"/>
                <w:color w:val="000000"/>
                <w:position w:val="-2"/>
                <w:sz w:val="18"/>
                <w:szCs w:val="18"/>
              </w:rPr>
              <w:t> </w:t>
            </w:r>
          </w:p>
        </w:tc>
        <w:tc>
          <w:tcPr>
            <w:tcW w:w="0" w:type="auto"/>
            <w:gridSpan w:val="2"/>
            <w:tcMar>
              <w:top w:w="75" w:type="dxa"/>
              <w:bottom w:w="75" w:type="dxa"/>
            </w:tcMar>
            <w:vAlign w:val="center"/>
          </w:tcPr>
          <w:p w14:paraId="1DBEECB9" w14:textId="77777777" w:rsidR="00D17C6D" w:rsidRDefault="00D17C6D"/>
          <w:p w14:paraId="408C345F" w14:textId="77777777" w:rsidR="00D17C6D" w:rsidRDefault="002B34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6633837" w14:textId="77777777" w:rsidR="00D17C6D" w:rsidRDefault="00D17C6D">
      <w:pPr>
        <w:sectPr w:rsidR="00D17C6D" w:rsidSect="006E7A2B">
          <w:footerReference w:type="default" r:id="rId12"/>
          <w:pgSz w:w="11906" w:h="16838"/>
          <w:pgMar w:top="1418" w:right="1418" w:bottom="1418" w:left="1418" w:header="567" w:footer="596" w:gutter="0"/>
          <w:cols w:space="708"/>
          <w:docGrid w:linePitch="360"/>
        </w:sectPr>
      </w:pPr>
    </w:p>
    <w:p w14:paraId="57709EA6"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16832C23" w14:textId="77777777" w:rsidR="007D6A16" w:rsidRPr="00252358" w:rsidRDefault="007D6A16" w:rsidP="00252358"/>
    <w:p w14:paraId="4140E86C" w14:textId="7777777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221496E" w14:textId="77777777" w:rsidR="007D6A16" w:rsidRDefault="007D6A16" w:rsidP="00EB2A75">
      <w:pPr>
        <w:spacing w:after="120"/>
        <w:rPr>
          <w:rFonts w:ascii="Arial" w:hAnsi="Arial" w:cs="Arial"/>
        </w:rPr>
      </w:pPr>
    </w:p>
    <w:p w14:paraId="020AE4C5" w14:textId="77777777" w:rsidR="00D17C6D" w:rsidRDefault="002B34A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DIGITALNEGA RTG APARATA</w:t>
      </w:r>
      <w:r>
        <w:rPr>
          <w:rFonts w:ascii="Arial" w:hAnsi="Arial" w:cs="Arial"/>
          <w:color w:val="000000"/>
          <w:sz w:val="18"/>
          <w:szCs w:val="18"/>
        </w:rPr>
        <w:t>«,</w:t>
      </w:r>
    </w:p>
    <w:p w14:paraId="76F70AF1" w14:textId="77777777" w:rsidR="00D17C6D" w:rsidRDefault="002B34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E6BB44A" w14:textId="77777777" w:rsidR="00D17C6D" w:rsidRDefault="002B34A1">
      <w:pPr>
        <w:spacing w:before="225" w:after="225" w:line="240" w:lineRule="auto"/>
        <w:jc w:val="both"/>
      </w:pPr>
      <w:r>
        <w:rPr>
          <w:rFonts w:ascii="Arial" w:hAnsi="Arial" w:cs="Arial"/>
          <w:i/>
          <w:iCs/>
          <w:color w:val="000000"/>
          <w:sz w:val="18"/>
          <w:szCs w:val="18"/>
        </w:rPr>
        <w:t>(naziv ponudnika, partnerja v skupni ponudbi)</w:t>
      </w:r>
    </w:p>
    <w:p w14:paraId="04F06BA7" w14:textId="77777777" w:rsidR="00D17C6D" w:rsidRDefault="002B34A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17C6D" w14:paraId="13D42A29" w14:textId="77777777">
        <w:tc>
          <w:tcPr>
            <w:tcW w:w="0" w:type="auto"/>
            <w:tcMar>
              <w:top w:w="0" w:type="auto"/>
              <w:bottom w:w="0" w:type="auto"/>
            </w:tcMar>
          </w:tcPr>
          <w:p w14:paraId="165EA762"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4848198B"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08B327"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5CDA7DA"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DAD1104"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372907B"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D1DAA35"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6177FD5"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E8FDA49"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0FB5D613"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DE2492E"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D1E3EFA"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C62F1C9"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AE27453"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C9578DB"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D4A4832"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5C06986"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19D1ED6"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3B4B376"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65586CA"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A20D3D0"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86AC9FF" w14:textId="77777777" w:rsidR="00D17C6D" w:rsidRDefault="002B34A1">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D62174C" w14:textId="77777777" w:rsidR="00D17C6D" w:rsidRDefault="002B34A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17C6D" w14:paraId="3589B1C5" w14:textId="77777777">
        <w:tc>
          <w:tcPr>
            <w:tcW w:w="0" w:type="auto"/>
            <w:tcMar>
              <w:top w:w="0" w:type="auto"/>
              <w:bottom w:w="0" w:type="auto"/>
            </w:tcMar>
          </w:tcPr>
          <w:p w14:paraId="4724A57C"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63ED6EF2"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6C61F25"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19A59121"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FBD6BC9"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DD0531"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A1CF65A"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2423B476"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8CEDD93"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317078E"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5897A13"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61CFA2E"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0B687EF" w14:textId="77777777" w:rsidR="00D17C6D" w:rsidRDefault="002B34A1">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E759327" w14:textId="77777777" w:rsidR="00D17C6D" w:rsidRDefault="002B34A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F9B2F08" w14:textId="77777777" w:rsidR="00D17C6D" w:rsidRDefault="002B34A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NAKUP DIGITALNEGA RTG APARATA,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F684D73" w14:textId="77777777" w:rsidR="00D17C6D" w:rsidRDefault="002B34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7C6D" w14:paraId="149077C8" w14:textId="77777777">
        <w:tc>
          <w:tcPr>
            <w:tcW w:w="2500" w:type="pct"/>
            <w:tcMar>
              <w:top w:w="75" w:type="dxa"/>
              <w:bottom w:w="75" w:type="dxa"/>
            </w:tcMar>
            <w:vAlign w:val="center"/>
          </w:tcPr>
          <w:p w14:paraId="5F70253E" w14:textId="77777777" w:rsidR="00D17C6D" w:rsidRDefault="002B34A1">
            <w:r>
              <w:rPr>
                <w:rFonts w:ascii="Arial" w:hAnsi="Arial" w:cs="Arial"/>
                <w:color w:val="000000"/>
                <w:position w:val="-2"/>
                <w:sz w:val="18"/>
                <w:szCs w:val="18"/>
              </w:rPr>
              <w:t>Kraj in datum:</w:t>
            </w:r>
          </w:p>
        </w:tc>
        <w:tc>
          <w:tcPr>
            <w:tcW w:w="0" w:type="auto"/>
            <w:tcMar>
              <w:top w:w="75" w:type="dxa"/>
              <w:bottom w:w="75" w:type="dxa"/>
            </w:tcMar>
            <w:vAlign w:val="center"/>
          </w:tcPr>
          <w:p w14:paraId="6C51AE16" w14:textId="77777777" w:rsidR="00D17C6D" w:rsidRDefault="002B34A1">
            <w:r>
              <w:rPr>
                <w:rFonts w:ascii="Arial" w:hAnsi="Arial" w:cs="Arial"/>
                <w:color w:val="000000"/>
                <w:position w:val="-2"/>
                <w:sz w:val="18"/>
                <w:szCs w:val="18"/>
              </w:rPr>
              <w:t>Ime in priimek: _____________________</w:t>
            </w:r>
          </w:p>
        </w:tc>
      </w:tr>
      <w:tr w:rsidR="00D17C6D" w14:paraId="049BC73B" w14:textId="77777777">
        <w:tc>
          <w:tcPr>
            <w:tcW w:w="2500" w:type="pct"/>
            <w:tcMar>
              <w:top w:w="75" w:type="dxa"/>
              <w:bottom w:w="75" w:type="dxa"/>
            </w:tcMar>
            <w:vAlign w:val="center"/>
          </w:tcPr>
          <w:p w14:paraId="054FFBD1"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687C3154" w14:textId="77777777" w:rsidR="00D17C6D" w:rsidRDefault="00D17C6D"/>
          <w:p w14:paraId="7F7D4A63" w14:textId="77777777" w:rsidR="00D17C6D" w:rsidRDefault="002B34A1">
            <w:pPr>
              <w:jc w:val="center"/>
            </w:pPr>
            <w:r>
              <w:rPr>
                <w:rFonts w:ascii="Arial" w:hAnsi="Arial" w:cs="Arial"/>
                <w:color w:val="A9A9A9"/>
                <w:position w:val="-2"/>
                <w:sz w:val="18"/>
                <w:szCs w:val="18"/>
              </w:rPr>
              <w:t>(žig in podpis)</w:t>
            </w:r>
          </w:p>
        </w:tc>
      </w:tr>
    </w:tbl>
    <w:p w14:paraId="6736E14C" w14:textId="77777777" w:rsidR="00D17C6D" w:rsidRDefault="002B34A1">
      <w:pPr>
        <w:spacing w:before="225" w:after="225" w:line="240" w:lineRule="auto"/>
        <w:jc w:val="both"/>
      </w:pPr>
      <w:r>
        <w:rPr>
          <w:rFonts w:ascii="Arial" w:hAnsi="Arial" w:cs="Arial"/>
          <w:color w:val="000000"/>
          <w:sz w:val="18"/>
          <w:szCs w:val="18"/>
        </w:rPr>
        <w:t> </w:t>
      </w:r>
    </w:p>
    <w:p w14:paraId="3F6E09A9" w14:textId="77777777" w:rsidR="00D17C6D" w:rsidRDefault="00D17C6D">
      <w:pPr>
        <w:sectPr w:rsidR="00D17C6D" w:rsidSect="006E7A2B">
          <w:footerReference w:type="default" r:id="rId13"/>
          <w:pgSz w:w="11906" w:h="16838"/>
          <w:pgMar w:top="1418" w:right="1418" w:bottom="1418" w:left="1418" w:header="567" w:footer="596" w:gutter="0"/>
          <w:cols w:space="708"/>
          <w:docGrid w:linePitch="360"/>
        </w:sectPr>
      </w:pPr>
    </w:p>
    <w:p w14:paraId="7B756531"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61B80FF8" w14:textId="77777777" w:rsidR="007D6A16" w:rsidRPr="00252358" w:rsidRDefault="007D6A16" w:rsidP="00252358"/>
    <w:p w14:paraId="6D499101" w14:textId="7777777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3A4CD37E" w14:textId="77777777" w:rsidR="007D6A16" w:rsidRDefault="007D6A16" w:rsidP="00EB2A75">
      <w:pPr>
        <w:spacing w:after="120"/>
        <w:rPr>
          <w:rFonts w:ascii="Arial" w:hAnsi="Arial" w:cs="Arial"/>
        </w:rPr>
      </w:pPr>
    </w:p>
    <w:p w14:paraId="305A53A1" w14:textId="77777777" w:rsidR="00D17C6D" w:rsidRDefault="002B34A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4470C93" w14:textId="77777777" w:rsidR="00D17C6D" w:rsidRDefault="002B34A1">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4BA2904" w14:textId="77777777" w:rsidR="00D17C6D" w:rsidRDefault="002B34A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74C4281C" w14:textId="77777777" w:rsidR="00D17C6D" w:rsidRDefault="00D17C6D">
      <w:pPr>
        <w:sectPr w:rsidR="00D17C6D" w:rsidSect="006E7A2B">
          <w:footerReference w:type="default" r:id="rId14"/>
          <w:pgSz w:w="11906" w:h="16838"/>
          <w:pgMar w:top="1418" w:right="1418" w:bottom="1418" w:left="1418" w:header="567" w:footer="596" w:gutter="0"/>
          <w:cols w:space="708"/>
          <w:docGrid w:linePitch="360"/>
        </w:sectPr>
      </w:pPr>
    </w:p>
    <w:p w14:paraId="2443BA14"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55464723" w14:textId="77777777" w:rsidR="007D6A16" w:rsidRPr="00252358" w:rsidRDefault="007D6A16" w:rsidP="00252358"/>
    <w:p w14:paraId="0423FA90" w14:textId="7777777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350088D" w14:textId="77777777" w:rsidR="007D6A16" w:rsidRDefault="007D6A16" w:rsidP="00EB2A75">
      <w:pPr>
        <w:spacing w:after="120"/>
        <w:rPr>
          <w:rFonts w:ascii="Arial" w:hAnsi="Arial" w:cs="Arial"/>
        </w:rPr>
      </w:pPr>
    </w:p>
    <w:p w14:paraId="606509CC" w14:textId="77777777" w:rsidR="00D17C6D" w:rsidRDefault="002B34A1">
      <w:pPr>
        <w:spacing w:before="225" w:after="225" w:line="240" w:lineRule="auto"/>
        <w:jc w:val="center"/>
      </w:pPr>
      <w:r>
        <w:rPr>
          <w:rFonts w:ascii="Arial" w:hAnsi="Arial" w:cs="Arial"/>
          <w:b/>
          <w:bCs/>
          <w:color w:val="000000"/>
          <w:sz w:val="18"/>
          <w:szCs w:val="18"/>
        </w:rPr>
        <w:t>SEZNAM ČLANOV ORGANOV IN ZASTOPNIKOV GOSPODARSKEGA SUBJEKTA</w:t>
      </w:r>
    </w:p>
    <w:p w14:paraId="1F35CBA0" w14:textId="77777777" w:rsidR="00D17C6D" w:rsidRDefault="002B34A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17C6D" w14:paraId="36E0109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17DE8" w14:textId="77777777" w:rsidR="00D17C6D" w:rsidRDefault="002B34A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823BF" w14:textId="77777777" w:rsidR="00D17C6D" w:rsidRDefault="002B34A1">
            <w:r>
              <w:rPr>
                <w:rFonts w:ascii="Arial" w:hAnsi="Arial" w:cs="Arial"/>
                <w:color w:val="000000"/>
                <w:position w:val="-2"/>
                <w:sz w:val="18"/>
                <w:szCs w:val="18"/>
              </w:rPr>
              <w:t> </w:t>
            </w:r>
          </w:p>
        </w:tc>
      </w:tr>
      <w:tr w:rsidR="00D17C6D" w14:paraId="163D472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9E951" w14:textId="77777777" w:rsidR="00D17C6D" w:rsidRDefault="002B34A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A8AE8E" w14:textId="77777777" w:rsidR="00D17C6D" w:rsidRDefault="002B34A1">
            <w:r>
              <w:rPr>
                <w:rFonts w:ascii="Arial" w:hAnsi="Arial" w:cs="Arial"/>
                <w:color w:val="000000"/>
                <w:position w:val="-2"/>
                <w:sz w:val="18"/>
                <w:szCs w:val="18"/>
              </w:rPr>
              <w:t> </w:t>
            </w:r>
          </w:p>
        </w:tc>
      </w:tr>
      <w:tr w:rsidR="00D17C6D" w14:paraId="10D41CB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FFE55" w14:textId="77777777" w:rsidR="00D17C6D" w:rsidRDefault="002B34A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CE82E" w14:textId="77777777" w:rsidR="00D17C6D" w:rsidRDefault="002B34A1">
            <w:r>
              <w:rPr>
                <w:rFonts w:ascii="Arial" w:hAnsi="Arial" w:cs="Arial"/>
                <w:color w:val="000000"/>
                <w:position w:val="-2"/>
                <w:sz w:val="18"/>
                <w:szCs w:val="18"/>
              </w:rPr>
              <w:t> </w:t>
            </w:r>
          </w:p>
        </w:tc>
      </w:tr>
      <w:tr w:rsidR="00D17C6D" w14:paraId="1029AA4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EFAB1" w14:textId="77777777" w:rsidR="00D17C6D" w:rsidRDefault="002B34A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41A17" w14:textId="77777777" w:rsidR="00D17C6D" w:rsidRDefault="002B34A1">
            <w:r>
              <w:rPr>
                <w:rFonts w:ascii="Arial" w:hAnsi="Arial" w:cs="Arial"/>
                <w:color w:val="000000"/>
                <w:position w:val="-2"/>
                <w:sz w:val="18"/>
                <w:szCs w:val="18"/>
              </w:rPr>
              <w:t> </w:t>
            </w:r>
          </w:p>
        </w:tc>
      </w:tr>
    </w:tbl>
    <w:p w14:paraId="2975B83D" w14:textId="77777777" w:rsidR="00D17C6D" w:rsidRDefault="002B34A1">
      <w:pPr>
        <w:spacing w:before="225" w:after="225" w:line="240" w:lineRule="auto"/>
        <w:jc w:val="both"/>
      </w:pPr>
      <w:r>
        <w:rPr>
          <w:rFonts w:ascii="Arial" w:hAnsi="Arial" w:cs="Arial"/>
          <w:color w:val="000000"/>
          <w:sz w:val="18"/>
          <w:szCs w:val="18"/>
        </w:rPr>
        <w:t> </w:t>
      </w:r>
    </w:p>
    <w:p w14:paraId="2429C538" w14:textId="77777777" w:rsidR="00D17C6D" w:rsidRDefault="002B34A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17C6D" w14:paraId="6EDC71E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FACA3" w14:textId="77777777" w:rsidR="00D17C6D" w:rsidRDefault="002B34A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EEB5D" w14:textId="77777777" w:rsidR="00D17C6D" w:rsidRDefault="002B34A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83C42" w14:textId="77777777" w:rsidR="00D17C6D" w:rsidRDefault="002B34A1">
            <w:r>
              <w:rPr>
                <w:rFonts w:ascii="Arial" w:hAnsi="Arial" w:cs="Arial"/>
                <w:color w:val="000000"/>
                <w:position w:val="-2"/>
                <w:sz w:val="18"/>
                <w:szCs w:val="18"/>
              </w:rPr>
              <w:t>EMŠO*</w:t>
            </w:r>
          </w:p>
        </w:tc>
      </w:tr>
      <w:tr w:rsidR="00D17C6D" w14:paraId="444DF48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0AF1DB"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ED1BED"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5523E0" w14:textId="77777777" w:rsidR="00D17C6D" w:rsidRDefault="002B34A1">
            <w:r>
              <w:rPr>
                <w:rFonts w:ascii="Arial" w:hAnsi="Arial" w:cs="Arial"/>
                <w:color w:val="000000"/>
                <w:position w:val="-2"/>
                <w:sz w:val="18"/>
                <w:szCs w:val="18"/>
              </w:rPr>
              <w:t> </w:t>
            </w:r>
          </w:p>
        </w:tc>
      </w:tr>
      <w:tr w:rsidR="00D17C6D" w14:paraId="13040F7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9F88A"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0B3C0"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CC310" w14:textId="77777777" w:rsidR="00D17C6D" w:rsidRDefault="002B34A1">
            <w:r>
              <w:rPr>
                <w:rFonts w:ascii="Arial" w:hAnsi="Arial" w:cs="Arial"/>
                <w:color w:val="000000"/>
                <w:position w:val="-2"/>
                <w:sz w:val="18"/>
                <w:szCs w:val="18"/>
              </w:rPr>
              <w:t> </w:t>
            </w:r>
          </w:p>
        </w:tc>
      </w:tr>
      <w:tr w:rsidR="00D17C6D" w14:paraId="1FD73A9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D1E2C2"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F4EB7E"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FB1166" w14:textId="77777777" w:rsidR="00D17C6D" w:rsidRDefault="002B34A1">
            <w:r>
              <w:rPr>
                <w:rFonts w:ascii="Arial" w:hAnsi="Arial" w:cs="Arial"/>
                <w:color w:val="000000"/>
                <w:position w:val="-2"/>
                <w:sz w:val="18"/>
                <w:szCs w:val="18"/>
              </w:rPr>
              <w:t> </w:t>
            </w:r>
          </w:p>
        </w:tc>
      </w:tr>
      <w:tr w:rsidR="00D17C6D" w14:paraId="4CF2BED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F07A98"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BDFBB"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2B97D" w14:textId="77777777" w:rsidR="00D17C6D" w:rsidRDefault="002B34A1">
            <w:r>
              <w:rPr>
                <w:rFonts w:ascii="Arial" w:hAnsi="Arial" w:cs="Arial"/>
                <w:color w:val="000000"/>
                <w:position w:val="-2"/>
                <w:sz w:val="18"/>
                <w:szCs w:val="18"/>
              </w:rPr>
              <w:t> </w:t>
            </w:r>
          </w:p>
        </w:tc>
      </w:tr>
      <w:tr w:rsidR="00D17C6D" w14:paraId="1A6B4C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0DE95"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7B9BF"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5D9008" w14:textId="77777777" w:rsidR="00D17C6D" w:rsidRDefault="002B34A1">
            <w:r>
              <w:rPr>
                <w:rFonts w:ascii="Arial" w:hAnsi="Arial" w:cs="Arial"/>
                <w:color w:val="000000"/>
                <w:position w:val="-2"/>
                <w:sz w:val="18"/>
                <w:szCs w:val="18"/>
              </w:rPr>
              <w:t> </w:t>
            </w:r>
          </w:p>
        </w:tc>
      </w:tr>
      <w:tr w:rsidR="00D17C6D" w14:paraId="4679856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70787A"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AB104"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F5D858" w14:textId="77777777" w:rsidR="00D17C6D" w:rsidRDefault="002B34A1">
            <w:r>
              <w:rPr>
                <w:rFonts w:ascii="Arial" w:hAnsi="Arial" w:cs="Arial"/>
                <w:color w:val="000000"/>
                <w:position w:val="-2"/>
                <w:sz w:val="18"/>
                <w:szCs w:val="18"/>
              </w:rPr>
              <w:t> </w:t>
            </w:r>
          </w:p>
        </w:tc>
      </w:tr>
      <w:tr w:rsidR="00D17C6D" w14:paraId="5449F36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FADAA"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B62626"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28660" w14:textId="77777777" w:rsidR="00D17C6D" w:rsidRDefault="002B34A1">
            <w:r>
              <w:rPr>
                <w:rFonts w:ascii="Arial" w:hAnsi="Arial" w:cs="Arial"/>
                <w:color w:val="000000"/>
                <w:position w:val="-2"/>
                <w:sz w:val="18"/>
                <w:szCs w:val="18"/>
              </w:rPr>
              <w:t> </w:t>
            </w:r>
          </w:p>
        </w:tc>
      </w:tr>
      <w:tr w:rsidR="00D17C6D" w14:paraId="0CAA761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BB13A"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ACCBF"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D8A96" w14:textId="77777777" w:rsidR="00D17C6D" w:rsidRDefault="002B34A1">
            <w:r>
              <w:rPr>
                <w:rFonts w:ascii="Arial" w:hAnsi="Arial" w:cs="Arial"/>
                <w:color w:val="000000"/>
                <w:position w:val="-2"/>
                <w:sz w:val="18"/>
                <w:szCs w:val="18"/>
              </w:rPr>
              <w:t> </w:t>
            </w:r>
          </w:p>
        </w:tc>
      </w:tr>
      <w:tr w:rsidR="00D17C6D" w14:paraId="6658ADF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81CCF1" w14:textId="77777777" w:rsidR="00D17C6D" w:rsidRDefault="002B34A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FF8F1" w14:textId="77777777" w:rsidR="00D17C6D" w:rsidRDefault="002B34A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E02A8" w14:textId="77777777" w:rsidR="00D17C6D" w:rsidRDefault="002B34A1">
            <w:r>
              <w:rPr>
                <w:rFonts w:ascii="Arial" w:hAnsi="Arial" w:cs="Arial"/>
                <w:color w:val="000000"/>
                <w:position w:val="-2"/>
                <w:sz w:val="18"/>
                <w:szCs w:val="18"/>
              </w:rPr>
              <w:t> </w:t>
            </w:r>
          </w:p>
        </w:tc>
      </w:tr>
    </w:tbl>
    <w:p w14:paraId="73179D45" w14:textId="77777777" w:rsidR="00D17C6D" w:rsidRDefault="002B34A1">
      <w:pPr>
        <w:spacing w:before="225" w:after="225" w:line="240" w:lineRule="auto"/>
        <w:jc w:val="both"/>
      </w:pPr>
      <w:r>
        <w:rPr>
          <w:rFonts w:ascii="Arial" w:hAnsi="Arial" w:cs="Arial"/>
          <w:color w:val="000000"/>
          <w:sz w:val="18"/>
          <w:szCs w:val="18"/>
        </w:rPr>
        <w:t>* podatek je potreben za preverbo v e-Dosje</w:t>
      </w:r>
    </w:p>
    <w:p w14:paraId="6BF96284" w14:textId="77777777" w:rsidR="00D17C6D" w:rsidRDefault="002B34A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17C6D" w14:paraId="2B5BB4CB" w14:textId="77777777">
        <w:tc>
          <w:tcPr>
            <w:tcW w:w="2500" w:type="pct"/>
            <w:tcMar>
              <w:top w:w="75" w:type="dxa"/>
              <w:bottom w:w="75" w:type="dxa"/>
            </w:tcMar>
            <w:vAlign w:val="center"/>
          </w:tcPr>
          <w:p w14:paraId="594544EF" w14:textId="77777777" w:rsidR="00D17C6D" w:rsidRDefault="002B34A1">
            <w:r>
              <w:rPr>
                <w:rFonts w:ascii="Arial" w:hAnsi="Arial" w:cs="Arial"/>
                <w:color w:val="000000"/>
                <w:position w:val="-2"/>
                <w:sz w:val="18"/>
                <w:szCs w:val="18"/>
              </w:rPr>
              <w:t>Kraj in datum:</w:t>
            </w:r>
          </w:p>
        </w:tc>
        <w:tc>
          <w:tcPr>
            <w:tcW w:w="0" w:type="auto"/>
            <w:tcMar>
              <w:top w:w="75" w:type="dxa"/>
              <w:bottom w:w="75" w:type="dxa"/>
            </w:tcMar>
            <w:vAlign w:val="center"/>
          </w:tcPr>
          <w:p w14:paraId="51725CB7" w14:textId="77777777" w:rsidR="00D17C6D" w:rsidRDefault="002B34A1">
            <w:r>
              <w:rPr>
                <w:rFonts w:ascii="Arial" w:hAnsi="Arial" w:cs="Arial"/>
                <w:color w:val="000000"/>
                <w:position w:val="-2"/>
                <w:sz w:val="18"/>
                <w:szCs w:val="18"/>
              </w:rPr>
              <w:t>Ime in priimek: _____________________</w:t>
            </w:r>
          </w:p>
        </w:tc>
      </w:tr>
      <w:tr w:rsidR="00D17C6D" w14:paraId="10B41E0C" w14:textId="77777777">
        <w:tc>
          <w:tcPr>
            <w:tcW w:w="2500" w:type="pct"/>
            <w:tcMar>
              <w:top w:w="75" w:type="dxa"/>
              <w:bottom w:w="75" w:type="dxa"/>
            </w:tcMar>
            <w:vAlign w:val="center"/>
          </w:tcPr>
          <w:p w14:paraId="7833A131"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6FBBBFA5" w14:textId="77777777" w:rsidR="00D17C6D" w:rsidRDefault="002B34A1">
            <w:pPr>
              <w:jc w:val="center"/>
            </w:pPr>
            <w:r>
              <w:rPr>
                <w:rFonts w:ascii="Arial" w:hAnsi="Arial" w:cs="Arial"/>
                <w:color w:val="A9A9A9"/>
                <w:position w:val="-2"/>
                <w:sz w:val="18"/>
                <w:szCs w:val="18"/>
              </w:rPr>
              <w:t>(podpis)</w:t>
            </w:r>
          </w:p>
        </w:tc>
      </w:tr>
    </w:tbl>
    <w:p w14:paraId="68F164A2" w14:textId="77777777" w:rsidR="00D17C6D" w:rsidRDefault="002B34A1">
      <w:pPr>
        <w:spacing w:before="225" w:after="225" w:line="240" w:lineRule="auto"/>
        <w:jc w:val="both"/>
      </w:pPr>
      <w:r>
        <w:rPr>
          <w:rFonts w:ascii="Arial" w:hAnsi="Arial" w:cs="Arial"/>
          <w:color w:val="000000"/>
          <w:sz w:val="18"/>
          <w:szCs w:val="18"/>
        </w:rPr>
        <w:t> </w:t>
      </w:r>
    </w:p>
    <w:p w14:paraId="0FAE967D" w14:textId="77777777" w:rsidR="00D17C6D" w:rsidRDefault="002B34A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7CFE1A6" w14:textId="77777777" w:rsidR="00D17C6D" w:rsidRDefault="002B34A1">
      <w:pPr>
        <w:spacing w:before="225" w:after="225" w:line="240" w:lineRule="auto"/>
        <w:jc w:val="both"/>
      </w:pPr>
      <w:r>
        <w:rPr>
          <w:rFonts w:ascii="Arial" w:hAnsi="Arial" w:cs="Arial"/>
          <w:color w:val="000000"/>
          <w:sz w:val="18"/>
          <w:szCs w:val="18"/>
        </w:rPr>
        <w:t> </w:t>
      </w:r>
    </w:p>
    <w:p w14:paraId="3D106589" w14:textId="77777777" w:rsidR="00D17C6D" w:rsidRDefault="00D17C6D">
      <w:pPr>
        <w:sectPr w:rsidR="00D17C6D" w:rsidSect="006E7A2B">
          <w:footerReference w:type="default" r:id="rId15"/>
          <w:pgSz w:w="11906" w:h="16838"/>
          <w:pgMar w:top="1418" w:right="1418" w:bottom="1418" w:left="1418" w:header="567" w:footer="596" w:gutter="0"/>
          <w:cols w:space="708"/>
          <w:docGrid w:linePitch="360"/>
        </w:sectPr>
      </w:pPr>
    </w:p>
    <w:p w14:paraId="39141681"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2B0359E" w14:textId="77777777" w:rsidR="007D6A16" w:rsidRPr="00252358" w:rsidRDefault="007D6A16" w:rsidP="00252358"/>
    <w:p w14:paraId="4D05D7AC" w14:textId="7777777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42FC330" w14:textId="77777777" w:rsidR="007D6A16" w:rsidRDefault="007D6A16" w:rsidP="00EB2A75">
      <w:pPr>
        <w:spacing w:after="120"/>
        <w:rPr>
          <w:rFonts w:ascii="Arial" w:hAnsi="Arial" w:cs="Arial"/>
        </w:rPr>
      </w:pPr>
    </w:p>
    <w:p w14:paraId="714F3448" w14:textId="77777777" w:rsidR="00FD0CBF" w:rsidRPr="005A4A04" w:rsidRDefault="00FD0CBF" w:rsidP="00FD0CBF">
      <w:pPr>
        <w:shd w:val="clear" w:color="auto" w:fill="FFFFFF"/>
        <w:spacing w:before="225" w:after="375" w:line="333" w:lineRule="auto"/>
        <w:rPr>
          <w:rFonts w:eastAsia="Calibri" w:cs="Times New Roman"/>
        </w:rPr>
      </w:pPr>
      <w:r w:rsidRPr="005A4A04">
        <w:rPr>
          <w:rFonts w:ascii="Arial" w:eastAsia="Calibri" w:hAnsi="Arial" w:cs="Arial"/>
          <w:b/>
          <w:bCs/>
          <w:sz w:val="18"/>
          <w:szCs w:val="18"/>
          <w:shd w:val="clear" w:color="auto" w:fill="FFFFFF"/>
        </w:rPr>
        <w:t>Naziv in naslov potrjevalca reference: </w:t>
      </w:r>
      <w:r w:rsidRPr="005A4A04">
        <w:rPr>
          <w:rFonts w:ascii="Arial" w:eastAsia="Calibri" w:hAnsi="Arial" w:cs="Arial"/>
          <w:sz w:val="18"/>
          <w:szCs w:val="18"/>
          <w:u w:val="single"/>
          <w:shd w:val="clear" w:color="auto" w:fill="FFFFFF"/>
        </w:rPr>
        <w:t>_________________________________________________________________</w:t>
      </w:r>
    </w:p>
    <w:tbl>
      <w:tblPr>
        <w:tblStyle w:val="NormalTablePHPDOCX"/>
        <w:tblW w:w="0" w:type="auto"/>
        <w:tblInd w:w="108" w:type="dxa"/>
        <w:tblLook w:val="04A0" w:firstRow="1" w:lastRow="0" w:firstColumn="1" w:lastColumn="0" w:noHBand="0" w:noVBand="1"/>
      </w:tblPr>
      <w:tblGrid>
        <w:gridCol w:w="8962"/>
      </w:tblGrid>
      <w:tr w:rsidR="00FD0CBF" w:rsidRPr="005A4A04" w14:paraId="7257A63D" w14:textId="77777777" w:rsidTr="00CB3D03">
        <w:tc>
          <w:tcPr>
            <w:tcW w:w="0" w:type="auto"/>
            <w:tcMar>
              <w:top w:w="0" w:type="auto"/>
              <w:bottom w:w="0" w:type="auto"/>
            </w:tcMar>
          </w:tcPr>
          <w:p w14:paraId="0695A24D" w14:textId="77777777" w:rsidR="00FD0CBF" w:rsidRPr="005A4A04" w:rsidRDefault="00FD0CBF" w:rsidP="00CB3D03">
            <w:pPr>
              <w:spacing w:before="225" w:after="225"/>
              <w:jc w:val="both"/>
              <w:rPr>
                <w:rFonts w:eastAsia="Calibri" w:cs="Times New Roman"/>
              </w:rPr>
            </w:pPr>
            <w:r w:rsidRPr="005A4A04">
              <w:rPr>
                <w:rFonts w:ascii="Arial" w:eastAsia="Calibri" w:hAnsi="Arial" w:cs="Arial"/>
                <w:sz w:val="18"/>
                <w:szCs w:val="18"/>
              </w:rPr>
              <w:t>Izjavljamo,  da je bila v naši ustanovi dobavljena oprema </w:t>
            </w:r>
            <w:r>
              <w:rPr>
                <w:rFonts w:ascii="Arial" w:eastAsia="Calibri" w:hAnsi="Arial" w:cs="Arial"/>
                <w:sz w:val="18"/>
                <w:szCs w:val="18"/>
              </w:rPr>
              <w:t>(</w:t>
            </w:r>
            <w:r w:rsidRPr="005A4A04">
              <w:rPr>
                <w:rFonts w:ascii="Arial" w:eastAsia="Calibri" w:hAnsi="Arial" w:cs="Arial"/>
                <w:sz w:val="18"/>
                <w:szCs w:val="18"/>
              </w:rPr>
              <w:t>navesti model, proizvajalca</w:t>
            </w:r>
            <w:r>
              <w:rPr>
                <w:rFonts w:ascii="Arial" w:eastAsia="Calibri" w:hAnsi="Arial" w:cs="Arial"/>
                <w:sz w:val="18"/>
                <w:szCs w:val="18"/>
              </w:rPr>
              <w:t xml:space="preserve">): </w:t>
            </w:r>
          </w:p>
          <w:p w14:paraId="35800611" w14:textId="77777777" w:rsidR="00FD0CBF" w:rsidRPr="005A4A04" w:rsidRDefault="00FD0CBF" w:rsidP="00CB3D03">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0B758675" w14:textId="77777777" w:rsidR="00FD0CBF" w:rsidRPr="005A4A04" w:rsidRDefault="00FD0CBF" w:rsidP="00CB3D03">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36B3E689" w14:textId="77777777" w:rsidR="00FD0CBF" w:rsidRPr="005A4A04" w:rsidRDefault="00FD0CBF" w:rsidP="00CB3D03">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2E9FD9CE" w14:textId="77777777" w:rsidR="00FD0CBF" w:rsidRPr="005A4A04" w:rsidRDefault="00FD0CBF" w:rsidP="00CB3D03">
            <w:pPr>
              <w:spacing w:before="225" w:after="225"/>
              <w:jc w:val="both"/>
              <w:rPr>
                <w:rFonts w:eastAsia="Calibri" w:cs="Times New Roman"/>
              </w:rPr>
            </w:pPr>
            <w:r w:rsidRPr="005A4A04">
              <w:rPr>
                <w:rFonts w:ascii="Arial" w:eastAsia="Calibri" w:hAnsi="Arial" w:cs="Arial"/>
                <w:sz w:val="18"/>
                <w:szCs w:val="18"/>
              </w:rPr>
              <w:t xml:space="preserve"> ki jo imamo od primopredaje v nemoteni in učinkoviti uporabi.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FD0CBF" w:rsidRPr="005A4A04" w14:paraId="40539EA4" w14:textId="77777777" w:rsidTr="00CB3D03">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738AFA" w14:textId="77777777" w:rsidR="00FD0CBF" w:rsidRPr="005A4A04" w:rsidRDefault="00FD0CBF" w:rsidP="00CB3D03">
                  <w:pPr>
                    <w:spacing w:before="135" w:after="135"/>
                    <w:jc w:val="both"/>
                    <w:textAlignment w:val="center"/>
                    <w:rPr>
                      <w:rFonts w:eastAsia="Calibri" w:cs="Times New Roman"/>
                    </w:rPr>
                  </w:pPr>
                  <w:r w:rsidRPr="005A4A04">
                    <w:rPr>
                      <w:rFonts w:ascii="Arial" w:eastAsia="Calibri" w:hAnsi="Arial" w:cs="Arial"/>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77C2C" w14:textId="77777777" w:rsidR="00FD0CBF" w:rsidRPr="005A4A04" w:rsidRDefault="00FD0CBF" w:rsidP="00CB3D0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bl>
          <w:p w14:paraId="62F9E0C1" w14:textId="77777777" w:rsidR="00FD0CBF" w:rsidRPr="005A4A04" w:rsidRDefault="00FD0CBF" w:rsidP="00CB3D03">
            <w:pPr>
              <w:rPr>
                <w:rFonts w:eastAsia="Calibri" w:cs="Times New Roman"/>
              </w:rPr>
            </w:pPr>
          </w:p>
          <w:p w14:paraId="27302A86" w14:textId="77777777" w:rsidR="00FD0CBF" w:rsidRPr="005A4A04" w:rsidRDefault="00FD0CBF" w:rsidP="00CB3D03">
            <w:pPr>
              <w:jc w:val="both"/>
              <w:rPr>
                <w:rFonts w:ascii="Arial" w:eastAsia="Calibri" w:hAnsi="Arial" w:cs="Arial"/>
                <w:b/>
                <w:bCs/>
                <w:sz w:val="18"/>
                <w:szCs w:val="18"/>
              </w:rPr>
            </w:pPr>
            <w:r w:rsidRPr="005A4A04">
              <w:rPr>
                <w:rFonts w:ascii="Arial" w:eastAsia="Calibri" w:hAnsi="Arial" w:cs="Arial"/>
                <w:b/>
                <w:bCs/>
                <w:sz w:val="18"/>
                <w:szCs w:val="18"/>
              </w:rPr>
              <w:t xml:space="preserve">Izjavljamo, da oprema deluje nemoteno, kakovostno, da pri uporabi ni nobenih odstopanj od tehničnih karakteristik opreme, kot izhajajo iz tehničnih specifikacij predmetne opreme. </w:t>
            </w:r>
          </w:p>
          <w:p w14:paraId="7DDC2B6C" w14:textId="77777777" w:rsidR="00FD0CBF" w:rsidRPr="005A4A04" w:rsidRDefault="00FD0CBF" w:rsidP="00CB3D03">
            <w:pPr>
              <w:spacing w:before="225" w:after="225"/>
              <w:jc w:val="both"/>
              <w:rPr>
                <w:rFonts w:ascii="Arial" w:eastAsia="Calibri" w:hAnsi="Arial" w:cs="Arial"/>
                <w:b/>
                <w:bCs/>
                <w:sz w:val="18"/>
                <w:szCs w:val="18"/>
              </w:rPr>
            </w:pPr>
            <w:r w:rsidRPr="005A4A04">
              <w:rPr>
                <w:rFonts w:ascii="Arial" w:eastAsia="Calibri" w:hAnsi="Arial" w:cs="Arial"/>
                <w:b/>
                <w:bCs/>
                <w:sz w:val="18"/>
                <w:szCs w:val="18"/>
              </w:rPr>
              <w:t>Oprema se od primopredaje redno uporablja</w:t>
            </w:r>
            <w:r>
              <w:rPr>
                <w:rFonts w:ascii="Arial" w:eastAsia="Calibri" w:hAnsi="Arial" w:cs="Arial"/>
                <w:b/>
                <w:bCs/>
                <w:sz w:val="18"/>
                <w:szCs w:val="18"/>
              </w:rPr>
              <w:t>, se ne kvari več kot je običajno in deluje skladno s pričakovanji naročnika glede namena uporabe opreme.</w:t>
            </w:r>
          </w:p>
          <w:p w14:paraId="027AB8C9" w14:textId="77777777" w:rsidR="00FD0CBF" w:rsidRPr="005A4A04" w:rsidRDefault="00FD0CBF" w:rsidP="00CB3D03">
            <w:pPr>
              <w:spacing w:before="225" w:after="225"/>
              <w:jc w:val="both"/>
              <w:rPr>
                <w:rFonts w:ascii="Arial" w:eastAsia="Calibri" w:hAnsi="Arial" w:cs="Arial"/>
                <w:b/>
                <w:bCs/>
                <w:sz w:val="18"/>
                <w:szCs w:val="18"/>
              </w:rPr>
            </w:pPr>
          </w:p>
          <w:p w14:paraId="390FB5E3" w14:textId="77777777" w:rsidR="00FD0CBF" w:rsidRDefault="00FD0CBF" w:rsidP="00CB3D03">
            <w:pPr>
              <w:spacing w:before="225" w:after="225"/>
              <w:rPr>
                <w:rFonts w:ascii="Arial" w:eastAsia="Calibri" w:hAnsi="Arial" w:cs="Arial"/>
                <w:b/>
                <w:bCs/>
                <w:sz w:val="18"/>
                <w:szCs w:val="18"/>
              </w:rPr>
            </w:pPr>
            <w:r w:rsidRPr="005A4A04">
              <w:rPr>
                <w:rFonts w:ascii="Arial" w:eastAsia="Calibri" w:hAnsi="Arial" w:cs="Arial"/>
                <w:b/>
                <w:bCs/>
                <w:sz w:val="18"/>
                <w:szCs w:val="18"/>
              </w:rPr>
              <w:t>Podatki za preveritev reference: ime in priimek, elek</w:t>
            </w:r>
            <w:r>
              <w:rPr>
                <w:rFonts w:ascii="Arial" w:eastAsia="Calibri" w:hAnsi="Arial" w:cs="Arial"/>
                <w:b/>
                <w:bCs/>
                <w:sz w:val="18"/>
                <w:szCs w:val="18"/>
              </w:rPr>
              <w:t>tronska</w:t>
            </w:r>
            <w:r w:rsidRPr="005A4A04">
              <w:rPr>
                <w:rFonts w:ascii="Arial" w:eastAsia="Calibri" w:hAnsi="Arial" w:cs="Arial"/>
                <w:b/>
                <w:bCs/>
                <w:sz w:val="18"/>
                <w:szCs w:val="18"/>
              </w:rPr>
              <w:t xml:space="preserve"> pošta, tel</w:t>
            </w:r>
            <w:r>
              <w:rPr>
                <w:rFonts w:ascii="Arial" w:eastAsia="Calibri" w:hAnsi="Arial" w:cs="Arial"/>
                <w:b/>
                <w:bCs/>
                <w:sz w:val="18"/>
                <w:szCs w:val="18"/>
              </w:rPr>
              <w:t>.</w:t>
            </w:r>
            <w:r w:rsidRPr="005A4A04">
              <w:rPr>
                <w:rFonts w:ascii="Arial" w:eastAsia="Calibri" w:hAnsi="Arial" w:cs="Arial"/>
                <w:b/>
                <w:bCs/>
                <w:sz w:val="18"/>
                <w:szCs w:val="18"/>
              </w:rPr>
              <w:t xml:space="preserve"> št: </w:t>
            </w:r>
          </w:p>
          <w:p w14:paraId="2AC18828" w14:textId="77777777" w:rsidR="00FD0CBF" w:rsidRPr="005A4A04" w:rsidRDefault="00FD0CBF" w:rsidP="00CB3D03">
            <w:pPr>
              <w:spacing w:before="225" w:after="225"/>
              <w:rPr>
                <w:rFonts w:eastAsia="Calibri" w:cs="Times New Roman"/>
              </w:rPr>
            </w:pPr>
            <w:r w:rsidRPr="005A4A04">
              <w:rPr>
                <w:rFonts w:ascii="Arial" w:eastAsia="Calibri" w:hAnsi="Arial" w:cs="Arial"/>
                <w:b/>
                <w:bCs/>
                <w:sz w:val="18"/>
                <w:szCs w:val="18"/>
              </w:rPr>
              <w:t>________________________________________</w:t>
            </w:r>
            <w:r>
              <w:rPr>
                <w:rFonts w:ascii="Arial" w:eastAsia="Calibri" w:hAnsi="Arial" w:cs="Arial"/>
                <w:b/>
                <w:bCs/>
                <w:sz w:val="18"/>
                <w:szCs w:val="18"/>
              </w:rPr>
              <w:t>_______________________________________________</w:t>
            </w:r>
          </w:p>
          <w:tbl>
            <w:tblPr>
              <w:tblStyle w:val="NormalTablePHPDOCX"/>
              <w:tblW w:w="8040" w:type="dxa"/>
              <w:tblLook w:val="04A0" w:firstRow="1" w:lastRow="0" w:firstColumn="1" w:lastColumn="0" w:noHBand="0" w:noVBand="1"/>
            </w:tblPr>
            <w:tblGrid>
              <w:gridCol w:w="3592"/>
              <w:gridCol w:w="2630"/>
              <w:gridCol w:w="1818"/>
            </w:tblGrid>
            <w:tr w:rsidR="00FD0CBF" w:rsidRPr="005A4A04" w14:paraId="449FF89B" w14:textId="77777777" w:rsidTr="00CB3D03">
              <w:tc>
                <w:tcPr>
                  <w:tcW w:w="3585" w:type="dxa"/>
                  <w:tcMar>
                    <w:top w:w="0" w:type="auto"/>
                    <w:bottom w:w="0" w:type="auto"/>
                  </w:tcMar>
                  <w:vAlign w:val="center"/>
                </w:tcPr>
                <w:p w14:paraId="5D9123F9" w14:textId="77777777" w:rsidR="00FD0CBF" w:rsidRPr="005A4A04" w:rsidRDefault="00FD0CBF" w:rsidP="00CB3D03">
                  <w:pPr>
                    <w:spacing w:before="135" w:after="135"/>
                    <w:jc w:val="right"/>
                    <w:textAlignment w:val="center"/>
                    <w:rPr>
                      <w:rFonts w:eastAsia="Calibri" w:cs="Times New Roman"/>
                    </w:rPr>
                  </w:pPr>
                  <w:r w:rsidRPr="005A4A04">
                    <w:rPr>
                      <w:rFonts w:ascii="Arial" w:eastAsia="Calibri" w:hAnsi="Arial" w:cs="Arial"/>
                      <w:position w:val="-2"/>
                      <w:sz w:val="18"/>
                      <w:szCs w:val="18"/>
                    </w:rPr>
                    <w:t> Kraj in datum:</w:t>
                  </w:r>
                </w:p>
              </w:tc>
              <w:tc>
                <w:tcPr>
                  <w:tcW w:w="2625" w:type="dxa"/>
                  <w:tcMar>
                    <w:top w:w="0" w:type="auto"/>
                    <w:bottom w:w="0" w:type="auto"/>
                  </w:tcMar>
                  <w:vAlign w:val="center"/>
                </w:tcPr>
                <w:p w14:paraId="241DDF33" w14:textId="77777777" w:rsidR="00FD0CBF" w:rsidRPr="005A4A04" w:rsidRDefault="00FD0CBF" w:rsidP="00CB3D0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290875E7" w14:textId="77777777" w:rsidR="00FD0CBF" w:rsidRPr="005A4A04" w:rsidRDefault="00FD0CBF" w:rsidP="00CB3D0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r w:rsidR="00FD0CBF" w:rsidRPr="005A4A04" w14:paraId="253332CC" w14:textId="77777777" w:rsidTr="00CB3D03">
              <w:tc>
                <w:tcPr>
                  <w:tcW w:w="3585" w:type="dxa"/>
                  <w:tcMar>
                    <w:top w:w="0" w:type="auto"/>
                    <w:bottom w:w="0" w:type="auto"/>
                  </w:tcMar>
                  <w:vAlign w:val="center"/>
                </w:tcPr>
                <w:p w14:paraId="48113C68" w14:textId="77777777" w:rsidR="00FD0CBF" w:rsidRPr="005A4A04" w:rsidRDefault="00FD0CBF" w:rsidP="00CB3D03">
                  <w:pPr>
                    <w:spacing w:before="135" w:after="135"/>
                    <w:jc w:val="right"/>
                    <w:textAlignment w:val="center"/>
                    <w:rPr>
                      <w:rFonts w:eastAsia="Calibri" w:cs="Times New Roman"/>
                    </w:rPr>
                  </w:pPr>
                  <w:r w:rsidRPr="005A4A04">
                    <w:rPr>
                      <w:rFonts w:ascii="Arial" w:eastAsia="Calibri" w:hAnsi="Arial" w:cs="Arial"/>
                      <w:position w:val="-2"/>
                      <w:sz w:val="18"/>
                      <w:szCs w:val="18"/>
                    </w:rPr>
                    <w:t>Ime in priimek odgovorne osebe potrjevalca reference:</w:t>
                  </w:r>
                </w:p>
              </w:tc>
              <w:tc>
                <w:tcPr>
                  <w:tcW w:w="2625" w:type="dxa"/>
                  <w:tcMar>
                    <w:top w:w="0" w:type="auto"/>
                    <w:bottom w:w="0" w:type="auto"/>
                  </w:tcMar>
                  <w:vAlign w:val="center"/>
                </w:tcPr>
                <w:p w14:paraId="58474369" w14:textId="77777777" w:rsidR="00FD0CBF" w:rsidRPr="005A4A04" w:rsidRDefault="00FD0CBF" w:rsidP="00CB3D03">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40F206FC" w14:textId="77777777" w:rsidR="00FD0CBF" w:rsidRPr="005A4A04" w:rsidRDefault="00FD0CBF" w:rsidP="00CB3D03">
                  <w:pPr>
                    <w:spacing w:before="135" w:after="135"/>
                    <w:jc w:val="both"/>
                    <w:textAlignment w:val="center"/>
                    <w:rPr>
                      <w:rFonts w:eastAsia="Calibri" w:cs="Times New Roman"/>
                    </w:rPr>
                  </w:pPr>
                  <w:r w:rsidRPr="005A4A04">
                    <w:rPr>
                      <w:rFonts w:ascii="Arial" w:eastAsia="Calibri" w:hAnsi="Arial" w:cs="Arial"/>
                      <w:position w:val="-2"/>
                      <w:sz w:val="18"/>
                      <w:szCs w:val="18"/>
                    </w:rPr>
                    <w:t> </w:t>
                  </w:r>
                </w:p>
                <w:p w14:paraId="2002C458" w14:textId="77777777" w:rsidR="00FD0CBF" w:rsidRPr="005A4A04" w:rsidRDefault="00FD0CBF" w:rsidP="00CB3D03">
                  <w:pPr>
                    <w:spacing w:before="135" w:after="135"/>
                    <w:jc w:val="center"/>
                    <w:textAlignment w:val="center"/>
                    <w:rPr>
                      <w:rFonts w:eastAsia="Calibri" w:cs="Times New Roman"/>
                    </w:rPr>
                  </w:pPr>
                  <w:r w:rsidRPr="005A4A04">
                    <w:rPr>
                      <w:rFonts w:ascii="Arial" w:eastAsia="Calibri" w:hAnsi="Arial" w:cs="Arial"/>
                      <w:position w:val="-2"/>
                      <w:sz w:val="18"/>
                      <w:szCs w:val="18"/>
                    </w:rPr>
                    <w:t>(žig in podpis)</w:t>
                  </w:r>
                </w:p>
              </w:tc>
            </w:tr>
          </w:tbl>
          <w:p w14:paraId="383072E2" w14:textId="77777777" w:rsidR="00FD0CBF" w:rsidRPr="005A4A04" w:rsidRDefault="00FD0CBF" w:rsidP="00CB3D03">
            <w:pPr>
              <w:rPr>
                <w:rFonts w:eastAsia="Calibri" w:cs="Times New Roman"/>
              </w:rPr>
            </w:pPr>
          </w:p>
          <w:p w14:paraId="35B4197A" w14:textId="77777777" w:rsidR="00FD0CBF" w:rsidRPr="005A4A04" w:rsidRDefault="00FD0CBF" w:rsidP="00CB3D03">
            <w:pPr>
              <w:spacing w:before="225" w:after="225"/>
              <w:jc w:val="both"/>
              <w:rPr>
                <w:rFonts w:eastAsia="Calibri" w:cs="Times New Roman"/>
              </w:rPr>
            </w:pPr>
            <w:r w:rsidRPr="005A4A04">
              <w:rPr>
                <w:rFonts w:ascii="Arial" w:eastAsia="Calibri" w:hAnsi="Arial" w:cs="Arial"/>
                <w:b/>
                <w:bCs/>
                <w:sz w:val="18"/>
                <w:szCs w:val="18"/>
                <w:u w:val="single"/>
              </w:rPr>
              <w:t>OPOMBE:</w:t>
            </w:r>
          </w:p>
          <w:tbl>
            <w:tblPr>
              <w:tblStyle w:val="NormalTablePHPDOCX"/>
              <w:tblW w:w="5000" w:type="pct"/>
              <w:tblLook w:val="04A0" w:firstRow="1" w:lastRow="0" w:firstColumn="1" w:lastColumn="0" w:noHBand="0" w:noVBand="1"/>
            </w:tblPr>
            <w:tblGrid>
              <w:gridCol w:w="8746"/>
            </w:tblGrid>
            <w:tr w:rsidR="00FD0CBF" w:rsidRPr="005A4A04" w14:paraId="20101712" w14:textId="77777777" w:rsidTr="00CB3D03">
              <w:tc>
                <w:tcPr>
                  <w:tcW w:w="0" w:type="auto"/>
                  <w:tcMar>
                    <w:top w:w="0" w:type="auto"/>
                    <w:bottom w:w="0" w:type="auto"/>
                  </w:tcMar>
                  <w:vAlign w:val="center"/>
                </w:tcPr>
                <w:tbl>
                  <w:tblPr>
                    <w:tblStyle w:val="NormalTablePHPDOCX"/>
                    <w:tblW w:w="8757" w:type="dxa"/>
                    <w:tblLook w:val="04A0" w:firstRow="1" w:lastRow="0" w:firstColumn="1" w:lastColumn="0" w:noHBand="0" w:noVBand="1"/>
                  </w:tblPr>
                  <w:tblGrid>
                    <w:gridCol w:w="8757"/>
                  </w:tblGrid>
                  <w:tr w:rsidR="00FD0CBF" w:rsidRPr="005A4A04" w14:paraId="53ACEAC1" w14:textId="77777777" w:rsidTr="00CB3D03">
                    <w:tc>
                      <w:tcPr>
                        <w:tcW w:w="8757" w:type="dxa"/>
                        <w:tcMar>
                          <w:top w:w="0" w:type="auto"/>
                          <w:bottom w:w="0" w:type="auto"/>
                        </w:tcMar>
                      </w:tcPr>
                      <w:p w14:paraId="59421AD6" w14:textId="77777777" w:rsidR="00FD0CBF" w:rsidRPr="005A4A04" w:rsidRDefault="00FD0CBF" w:rsidP="00FD0CBF">
                        <w:pPr>
                          <w:numPr>
                            <w:ilvl w:val="0"/>
                            <w:numId w:val="28"/>
                          </w:numPr>
                          <w:rPr>
                            <w:rFonts w:ascii="Arial" w:eastAsia="Calibri" w:hAnsi="Arial" w:cs="Arial"/>
                            <w:sz w:val="18"/>
                            <w:szCs w:val="18"/>
                          </w:rPr>
                        </w:pPr>
                        <w:r w:rsidRPr="005A4A04">
                          <w:rPr>
                            <w:rFonts w:ascii="Arial" w:eastAsia="Calibri" w:hAnsi="Arial" w:cs="Arial"/>
                            <w:i/>
                            <w:iCs/>
                            <w:position w:val="-2"/>
                            <w:sz w:val="18"/>
                            <w:szCs w:val="18"/>
                          </w:rPr>
                          <w:t>Naročnik bo upošteval izključno že zaključene posle.</w:t>
                        </w:r>
                      </w:p>
                      <w:p w14:paraId="580C6273" w14:textId="77777777" w:rsidR="00FD0CBF" w:rsidRPr="005A4A04" w:rsidRDefault="00FD0CBF" w:rsidP="00FD0CBF">
                        <w:pPr>
                          <w:numPr>
                            <w:ilvl w:val="0"/>
                            <w:numId w:val="28"/>
                          </w:numPr>
                          <w:rPr>
                            <w:rFonts w:ascii="Arial" w:eastAsia="Calibri" w:hAnsi="Arial" w:cs="Arial"/>
                            <w:sz w:val="18"/>
                            <w:szCs w:val="18"/>
                          </w:rPr>
                        </w:pPr>
                        <w:r w:rsidRPr="005A4A04">
                          <w:rPr>
                            <w:rFonts w:ascii="Arial" w:eastAsia="Calibri" w:hAnsi="Arial" w:cs="Arial"/>
                            <w:i/>
                            <w:iCs/>
                            <w:position w:val="-2"/>
                            <w:sz w:val="18"/>
                            <w:szCs w:val="18"/>
                          </w:rPr>
                          <w:t>V primeru več referenčnih potrdil se obrazec fotokopira.</w:t>
                        </w:r>
                      </w:p>
                      <w:p w14:paraId="6E29C664" w14:textId="77777777" w:rsidR="00FD0CBF" w:rsidRPr="005A4A04" w:rsidRDefault="00FD0CBF" w:rsidP="00FD0CBF">
                        <w:pPr>
                          <w:numPr>
                            <w:ilvl w:val="0"/>
                            <w:numId w:val="28"/>
                          </w:numPr>
                          <w:rPr>
                            <w:rFonts w:ascii="Arial" w:eastAsia="Calibri" w:hAnsi="Arial" w:cs="Arial"/>
                            <w:sz w:val="18"/>
                            <w:szCs w:val="18"/>
                          </w:rPr>
                        </w:pPr>
                        <w:r w:rsidRPr="005A4A04">
                          <w:rPr>
                            <w:rFonts w:ascii="Arial" w:eastAsia="Calibri" w:hAnsi="Arial" w:cs="Arial"/>
                            <w:i/>
                            <w:iCs/>
                            <w:sz w:val="18"/>
                            <w:szCs w:val="18"/>
                            <w:shd w:val="clear" w:color="auto" w:fill="FFFFFF"/>
                          </w:rPr>
                          <w:t>Odg.</w:t>
                        </w:r>
                        <w:r>
                          <w:rPr>
                            <w:rFonts w:ascii="Arial" w:eastAsia="Calibri" w:hAnsi="Arial" w:cs="Arial"/>
                            <w:i/>
                            <w:iCs/>
                            <w:sz w:val="18"/>
                            <w:szCs w:val="18"/>
                            <w:shd w:val="clear" w:color="auto" w:fill="FFFFFF"/>
                          </w:rPr>
                          <w:t xml:space="preserve"> </w:t>
                        </w:r>
                        <w:r w:rsidRPr="005A4A04">
                          <w:rPr>
                            <w:rFonts w:ascii="Arial" w:eastAsia="Calibri" w:hAnsi="Arial" w:cs="Arial"/>
                            <w:i/>
                            <w:iCs/>
                            <w:sz w:val="18"/>
                            <w:szCs w:val="18"/>
                            <w:shd w:val="clear" w:color="auto" w:fill="FFFFFF"/>
                          </w:rPr>
                          <w:t>oseba je lahko vodja oddelka</w:t>
                        </w:r>
                        <w:r>
                          <w:rPr>
                            <w:rFonts w:ascii="Arial" w:eastAsia="Calibri" w:hAnsi="Arial" w:cs="Arial"/>
                            <w:i/>
                            <w:iCs/>
                            <w:sz w:val="18"/>
                            <w:szCs w:val="18"/>
                            <w:shd w:val="clear" w:color="auto" w:fill="FFFFFF"/>
                          </w:rPr>
                          <w:t>,</w:t>
                        </w:r>
                        <w:r w:rsidRPr="005A4A04">
                          <w:rPr>
                            <w:rFonts w:ascii="Arial" w:eastAsia="Calibri" w:hAnsi="Arial" w:cs="Arial"/>
                            <w:i/>
                            <w:iCs/>
                            <w:sz w:val="18"/>
                            <w:szCs w:val="18"/>
                            <w:shd w:val="clear" w:color="auto" w:fill="FFFFFF"/>
                          </w:rPr>
                          <w:t xml:space="preserve"> kjer se oprema nahaja in uporablja.</w:t>
                        </w:r>
                      </w:p>
                    </w:tc>
                  </w:tr>
                </w:tbl>
                <w:p w14:paraId="2BB6D4D7" w14:textId="77777777" w:rsidR="00FD0CBF" w:rsidRPr="005A4A04" w:rsidRDefault="00FD0CBF" w:rsidP="00CB3D03">
                  <w:pPr>
                    <w:rPr>
                      <w:rFonts w:eastAsia="Calibri" w:cs="Times New Roman"/>
                    </w:rPr>
                  </w:pPr>
                </w:p>
              </w:tc>
            </w:tr>
          </w:tbl>
          <w:p w14:paraId="2451D4A6" w14:textId="77777777" w:rsidR="00FD0CBF" w:rsidRPr="005A4A04" w:rsidRDefault="00FD0CBF" w:rsidP="00CB3D03">
            <w:pPr>
              <w:rPr>
                <w:rFonts w:eastAsia="Calibri" w:cs="Times New Roman"/>
              </w:rPr>
            </w:pPr>
          </w:p>
        </w:tc>
      </w:tr>
    </w:tbl>
    <w:p w14:paraId="6E709405" w14:textId="77777777" w:rsidR="00D17C6D" w:rsidRDefault="00D17C6D">
      <w:pPr>
        <w:sectPr w:rsidR="00D17C6D" w:rsidSect="006E7A2B">
          <w:footerReference w:type="default" r:id="rId16"/>
          <w:pgSz w:w="11906" w:h="16838"/>
          <w:pgMar w:top="1418" w:right="1418" w:bottom="1418" w:left="1418" w:header="567" w:footer="596" w:gutter="0"/>
          <w:cols w:space="708"/>
          <w:docGrid w:linePitch="360"/>
        </w:sectPr>
      </w:pPr>
    </w:p>
    <w:p w14:paraId="6FEB75C8"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7125E23" w14:textId="77777777" w:rsidR="007D6A16" w:rsidRPr="00252358" w:rsidRDefault="007D6A16" w:rsidP="00252358"/>
    <w:p w14:paraId="56B22E85" w14:textId="7777777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CAF7AF0" w14:textId="77777777" w:rsidR="007D6A16" w:rsidRDefault="007D6A16" w:rsidP="00EB2A75">
      <w:pPr>
        <w:spacing w:after="120"/>
        <w:rPr>
          <w:rFonts w:ascii="Arial" w:hAnsi="Arial" w:cs="Arial"/>
        </w:rPr>
      </w:pPr>
    </w:p>
    <w:p w14:paraId="430BFBC4" w14:textId="77777777" w:rsidR="00D17C6D" w:rsidRDefault="002B34A1">
      <w:pPr>
        <w:spacing w:before="225" w:after="225" w:line="240" w:lineRule="auto"/>
        <w:jc w:val="both"/>
      </w:pPr>
      <w:r>
        <w:rPr>
          <w:rFonts w:ascii="Arial" w:hAnsi="Arial" w:cs="Arial"/>
          <w:i/>
          <w:iCs/>
          <w:color w:val="000000"/>
          <w:sz w:val="18"/>
          <w:szCs w:val="18"/>
        </w:rPr>
        <w:t>Glava s podatki o garantu (zavarovalnici/banki) ali SWIFT ključ</w:t>
      </w:r>
    </w:p>
    <w:p w14:paraId="3DC658FB" w14:textId="77777777" w:rsidR="00D17C6D" w:rsidRDefault="002B34A1">
      <w:pPr>
        <w:spacing w:before="225" w:after="225" w:line="240" w:lineRule="auto"/>
        <w:jc w:val="both"/>
      </w:pPr>
      <w:r>
        <w:rPr>
          <w:rFonts w:ascii="Arial" w:hAnsi="Arial" w:cs="Arial"/>
          <w:color w:val="000000"/>
          <w:sz w:val="18"/>
          <w:szCs w:val="18"/>
        </w:rPr>
        <w:t>Za: SPLOŠNA BOLNIŠNICA NOVO MESTO, Šmihelska cesta 1, 8000 Novo mesto</w:t>
      </w:r>
    </w:p>
    <w:p w14:paraId="7D5079A9" w14:textId="77777777" w:rsidR="00D17C6D" w:rsidRDefault="002B34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358387E" w14:textId="77777777" w:rsidR="00D17C6D" w:rsidRDefault="002B34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A7BE30F" w14:textId="77777777" w:rsidR="00D17C6D" w:rsidRDefault="002B34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DC29383" w14:textId="77777777" w:rsidR="00D17C6D" w:rsidRDefault="002B34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CA1D2FE" w14:textId="77777777" w:rsidR="00D17C6D" w:rsidRDefault="002B34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7284247" w14:textId="77777777" w:rsidR="00D17C6D" w:rsidRDefault="002B34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E8355C3" w14:textId="77777777" w:rsidR="00D17C6D" w:rsidRDefault="002B34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DIGITALNEGA RTG APARATA</w:t>
      </w:r>
    </w:p>
    <w:p w14:paraId="0F7E0DFB" w14:textId="77777777" w:rsidR="00D17C6D" w:rsidRDefault="002B34A1">
      <w:pPr>
        <w:spacing w:before="225" w:after="225" w:line="240" w:lineRule="auto"/>
        <w:jc w:val="both"/>
      </w:pPr>
      <w:r>
        <w:rPr>
          <w:rFonts w:ascii="Arial" w:hAnsi="Arial" w:cs="Arial"/>
          <w:b/>
          <w:bCs/>
          <w:color w:val="000000"/>
          <w:sz w:val="18"/>
          <w:szCs w:val="18"/>
        </w:rPr>
        <w:t>ZNESEK IN VALUTA: 10 % pogodbene vrednosti z DDV</w:t>
      </w:r>
    </w:p>
    <w:p w14:paraId="71EB1EA3" w14:textId="77777777" w:rsidR="00D17C6D" w:rsidRDefault="002B34A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40345DA" w14:textId="77777777" w:rsidR="00D17C6D" w:rsidRDefault="002B34A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C9BB919" w14:textId="77777777" w:rsidR="00D17C6D" w:rsidRDefault="002B34A1">
      <w:pPr>
        <w:spacing w:before="225" w:after="225" w:line="240" w:lineRule="auto"/>
        <w:jc w:val="both"/>
      </w:pPr>
      <w:r>
        <w:rPr>
          <w:rFonts w:ascii="Arial" w:hAnsi="Arial" w:cs="Arial"/>
          <w:color w:val="000000"/>
          <w:sz w:val="18"/>
          <w:szCs w:val="18"/>
        </w:rPr>
        <w:t>2. Kopija garancije št. ______________</w:t>
      </w:r>
    </w:p>
    <w:p w14:paraId="2D18EC6B" w14:textId="77777777" w:rsidR="00D17C6D" w:rsidRDefault="002B34A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03293EC" w14:textId="77777777" w:rsidR="00D17C6D" w:rsidRDefault="002B34A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F61906A" w14:textId="77777777" w:rsidR="00D17C6D" w:rsidRDefault="002B34A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CEDF783" w14:textId="77777777" w:rsidR="00D17C6D" w:rsidRDefault="002B34A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03D67F5" w14:textId="77777777" w:rsidR="00D17C6D" w:rsidRDefault="002B34A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EC9F626" w14:textId="77777777" w:rsidR="00D17C6D" w:rsidRDefault="002B34A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F4E8F9" w14:textId="77777777" w:rsidR="00D17C6D" w:rsidRDefault="002B34A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29A51C7" w14:textId="77777777" w:rsidR="00D17C6D" w:rsidRDefault="002B34A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5401769" w14:textId="77777777" w:rsidR="00D17C6D" w:rsidRDefault="002B34A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6CEE1FF" w14:textId="77777777" w:rsidR="00D17C6D" w:rsidRDefault="002B34A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17C6D" w14:paraId="3097E7C9" w14:textId="77777777">
        <w:tc>
          <w:tcPr>
            <w:tcW w:w="4080" w:type="dxa"/>
            <w:tcMar>
              <w:top w:w="75" w:type="dxa"/>
              <w:bottom w:w="75" w:type="dxa"/>
            </w:tcMar>
            <w:vAlign w:val="center"/>
          </w:tcPr>
          <w:p w14:paraId="79C0DF15"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773B14BF" w14:textId="77777777" w:rsidR="00D17C6D" w:rsidRDefault="002B34A1">
            <w:pPr>
              <w:jc w:val="center"/>
            </w:pPr>
            <w:r>
              <w:rPr>
                <w:rFonts w:ascii="Arial" w:hAnsi="Arial" w:cs="Arial"/>
                <w:color w:val="000000"/>
                <w:position w:val="-2"/>
                <w:sz w:val="18"/>
                <w:szCs w:val="18"/>
              </w:rPr>
              <w:t>Garant</w:t>
            </w:r>
          </w:p>
        </w:tc>
      </w:tr>
      <w:tr w:rsidR="00D17C6D" w14:paraId="45C24AD8" w14:textId="77777777">
        <w:tc>
          <w:tcPr>
            <w:tcW w:w="4080" w:type="dxa"/>
            <w:tcMar>
              <w:top w:w="75" w:type="dxa"/>
              <w:bottom w:w="75" w:type="dxa"/>
            </w:tcMar>
            <w:vAlign w:val="center"/>
          </w:tcPr>
          <w:p w14:paraId="4EA3E25C"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002FC32F" w14:textId="77777777" w:rsidR="00D17C6D" w:rsidRDefault="00D17C6D"/>
          <w:p w14:paraId="435F9ACC" w14:textId="77777777" w:rsidR="00D17C6D" w:rsidRDefault="002B34A1">
            <w:pPr>
              <w:jc w:val="center"/>
            </w:pPr>
            <w:r>
              <w:rPr>
                <w:rFonts w:ascii="Arial" w:hAnsi="Arial" w:cs="Arial"/>
                <w:color w:val="A9A9A9"/>
                <w:position w:val="-2"/>
                <w:sz w:val="18"/>
                <w:szCs w:val="18"/>
              </w:rPr>
              <w:t>(žig in podpis)</w:t>
            </w:r>
          </w:p>
        </w:tc>
      </w:tr>
    </w:tbl>
    <w:p w14:paraId="49BE1450" w14:textId="77777777" w:rsidR="00D17C6D" w:rsidRDefault="002B34A1">
      <w:pPr>
        <w:spacing w:before="225" w:after="225" w:line="240" w:lineRule="auto"/>
        <w:jc w:val="both"/>
      </w:pPr>
      <w:r>
        <w:rPr>
          <w:rFonts w:ascii="Arial" w:hAnsi="Arial" w:cs="Arial"/>
          <w:color w:val="000000"/>
          <w:sz w:val="18"/>
          <w:szCs w:val="18"/>
        </w:rPr>
        <w:t> </w:t>
      </w:r>
    </w:p>
    <w:p w14:paraId="1C1E24B8" w14:textId="77777777" w:rsidR="00D17C6D" w:rsidRDefault="002B34A1">
      <w:pPr>
        <w:spacing w:before="225" w:after="225" w:line="240" w:lineRule="auto"/>
        <w:jc w:val="both"/>
      </w:pPr>
      <w:r>
        <w:rPr>
          <w:rFonts w:ascii="Arial" w:hAnsi="Arial" w:cs="Arial"/>
          <w:color w:val="000000"/>
          <w:sz w:val="18"/>
          <w:szCs w:val="18"/>
        </w:rPr>
        <w:t> </w:t>
      </w:r>
    </w:p>
    <w:p w14:paraId="4B7370A6" w14:textId="77777777" w:rsidR="00D17C6D" w:rsidRDefault="00D17C6D">
      <w:pPr>
        <w:sectPr w:rsidR="00D17C6D" w:rsidSect="006E7A2B">
          <w:footerReference w:type="default" r:id="rId17"/>
          <w:pgSz w:w="11906" w:h="16838"/>
          <w:pgMar w:top="1418" w:right="1418" w:bottom="1418" w:left="1418" w:header="567" w:footer="596" w:gutter="0"/>
          <w:cols w:space="708"/>
          <w:docGrid w:linePitch="360"/>
        </w:sectPr>
      </w:pPr>
    </w:p>
    <w:p w14:paraId="26B566EC"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83A44AD" w14:textId="77777777" w:rsidR="007D6A16" w:rsidRPr="00252358" w:rsidRDefault="007D6A16" w:rsidP="00252358"/>
    <w:p w14:paraId="0E696BA1" w14:textId="6CA68BD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6407C1">
        <w:rPr>
          <w:rFonts w:ascii="Arial" w:hAnsi="Arial" w:cs="Arial"/>
        </w:rPr>
        <w:t xml:space="preserve"> v garancijski dobi</w:t>
      </w:r>
    </w:p>
    <w:p w14:paraId="7D52BD9A" w14:textId="77777777" w:rsidR="007D6A16" w:rsidRDefault="007D6A16" w:rsidP="00EB2A75">
      <w:pPr>
        <w:spacing w:after="120"/>
        <w:rPr>
          <w:rFonts w:ascii="Arial" w:hAnsi="Arial" w:cs="Arial"/>
        </w:rPr>
      </w:pPr>
    </w:p>
    <w:p w14:paraId="6A40AD09" w14:textId="77777777" w:rsidR="00D17C6D" w:rsidRDefault="002B34A1">
      <w:pPr>
        <w:spacing w:before="225" w:after="225" w:line="240" w:lineRule="auto"/>
        <w:jc w:val="both"/>
      </w:pPr>
      <w:r>
        <w:rPr>
          <w:rFonts w:ascii="Arial" w:hAnsi="Arial" w:cs="Arial"/>
          <w:i/>
          <w:iCs/>
          <w:color w:val="000000"/>
          <w:sz w:val="18"/>
          <w:szCs w:val="18"/>
        </w:rPr>
        <w:t>Glava s podatki o garantu (zavarovalnici/banki) ali SWIFT ključ</w:t>
      </w:r>
    </w:p>
    <w:p w14:paraId="4E3B2848" w14:textId="77777777" w:rsidR="00D17C6D" w:rsidRDefault="002B34A1">
      <w:pPr>
        <w:spacing w:before="225" w:after="225" w:line="240" w:lineRule="auto"/>
        <w:jc w:val="both"/>
      </w:pPr>
      <w:r>
        <w:rPr>
          <w:rFonts w:ascii="Arial" w:hAnsi="Arial" w:cs="Arial"/>
          <w:color w:val="000000"/>
          <w:sz w:val="18"/>
          <w:szCs w:val="18"/>
        </w:rPr>
        <w:t>Za: SPLOŠNA BOLNIŠNICA NOVO MESTO, Šmihelska cesta 1, 8000 Novo mesto</w:t>
      </w:r>
    </w:p>
    <w:p w14:paraId="4E852F37" w14:textId="77777777" w:rsidR="00D17C6D" w:rsidRDefault="002B34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67141BF" w14:textId="77777777" w:rsidR="00D17C6D" w:rsidRDefault="002B34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1F42464" w14:textId="77777777" w:rsidR="00D17C6D" w:rsidRDefault="002B34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E24C84D" w14:textId="77777777" w:rsidR="00D17C6D" w:rsidRDefault="002B34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424FFBF" w14:textId="77777777" w:rsidR="00D17C6D" w:rsidRDefault="002B34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2A74310F" w14:textId="77777777" w:rsidR="00D17C6D" w:rsidRDefault="002B34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468ACACA" w14:textId="77777777" w:rsidR="00D17C6D" w:rsidRDefault="002B34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DIGITALNEGA RTG APARATA</w:t>
      </w:r>
      <w:r>
        <w:rPr>
          <w:rFonts w:ascii="Arial" w:hAnsi="Arial" w:cs="Arial"/>
          <w:i/>
          <w:iCs/>
          <w:color w:val="000000"/>
          <w:sz w:val="18"/>
          <w:szCs w:val="18"/>
        </w:rPr>
        <w:t> </w:t>
      </w:r>
    </w:p>
    <w:p w14:paraId="55928604" w14:textId="77777777" w:rsidR="00D17C6D" w:rsidRDefault="002B34A1">
      <w:pPr>
        <w:spacing w:before="225" w:after="225" w:line="240" w:lineRule="auto"/>
        <w:jc w:val="both"/>
      </w:pPr>
      <w:r>
        <w:rPr>
          <w:rFonts w:ascii="Arial" w:hAnsi="Arial" w:cs="Arial"/>
          <w:b/>
          <w:bCs/>
          <w:color w:val="000000"/>
          <w:sz w:val="18"/>
          <w:szCs w:val="18"/>
        </w:rPr>
        <w:t>ZNESEK IN VALUTA: 5 % vrednosti pogodbe z DDV</w:t>
      </w:r>
    </w:p>
    <w:p w14:paraId="712C3119" w14:textId="77777777" w:rsidR="00D17C6D" w:rsidRDefault="002B34A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76490A1" w14:textId="77777777" w:rsidR="00D17C6D" w:rsidRDefault="002B34A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80D56C3" w14:textId="77777777" w:rsidR="00D17C6D" w:rsidRDefault="002B34A1">
      <w:pPr>
        <w:spacing w:before="225" w:after="225" w:line="240" w:lineRule="auto"/>
        <w:jc w:val="both"/>
      </w:pPr>
      <w:r>
        <w:rPr>
          <w:rFonts w:ascii="Arial" w:hAnsi="Arial" w:cs="Arial"/>
          <w:color w:val="000000"/>
          <w:sz w:val="18"/>
          <w:szCs w:val="18"/>
        </w:rPr>
        <w:t>2. Kopija garancije št. ______________</w:t>
      </w:r>
    </w:p>
    <w:p w14:paraId="32C674B8" w14:textId="77777777" w:rsidR="00D17C6D" w:rsidRDefault="002B34A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27896AE" w14:textId="77777777" w:rsidR="00D17C6D" w:rsidRDefault="002B34A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73950E6" w14:textId="77777777" w:rsidR="00D17C6D" w:rsidRDefault="002B34A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E17089" w14:textId="77777777" w:rsidR="00D17C6D" w:rsidRDefault="002B34A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FA6EE3F" w14:textId="77777777" w:rsidR="00D17C6D" w:rsidRDefault="002B34A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20E9C63" w14:textId="77777777" w:rsidR="00D17C6D" w:rsidRDefault="002B34A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5924FF7" w14:textId="77777777" w:rsidR="00D17C6D" w:rsidRDefault="002B34A1">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691293F0" w14:textId="77777777" w:rsidR="00D17C6D" w:rsidRDefault="002B34A1">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8C25CE5" w14:textId="77777777" w:rsidR="00D17C6D" w:rsidRDefault="002B34A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23727697" w14:textId="77777777" w:rsidR="00D17C6D" w:rsidRDefault="002B34A1">
      <w:pPr>
        <w:spacing w:before="225" w:after="225" w:line="240" w:lineRule="auto"/>
        <w:jc w:val="both"/>
      </w:pPr>
      <w:r>
        <w:rPr>
          <w:rFonts w:ascii="Arial" w:hAnsi="Arial" w:cs="Arial"/>
          <w:color w:val="000000"/>
          <w:sz w:val="18"/>
          <w:szCs w:val="18"/>
        </w:rPr>
        <w:t> </w:t>
      </w:r>
    </w:p>
    <w:p w14:paraId="793C3793" w14:textId="77777777" w:rsidR="00D17C6D" w:rsidRDefault="002B34A1">
      <w:pPr>
        <w:spacing w:before="225" w:after="225" w:line="240" w:lineRule="auto"/>
        <w:jc w:val="both"/>
      </w:pPr>
      <w:r>
        <w:rPr>
          <w:rFonts w:ascii="Arial" w:hAnsi="Arial" w:cs="Arial"/>
          <w:color w:val="000000"/>
          <w:sz w:val="18"/>
          <w:szCs w:val="18"/>
        </w:rPr>
        <w:t> </w:t>
      </w:r>
    </w:p>
    <w:p w14:paraId="162CEF80" w14:textId="77777777" w:rsidR="00D17C6D" w:rsidRDefault="002B34A1">
      <w:pPr>
        <w:spacing w:before="225" w:after="225" w:line="240" w:lineRule="auto"/>
        <w:jc w:val="both"/>
      </w:pPr>
      <w:r>
        <w:rPr>
          <w:rFonts w:ascii="Arial" w:hAnsi="Arial" w:cs="Arial"/>
          <w:color w:val="000000"/>
          <w:sz w:val="18"/>
          <w:szCs w:val="18"/>
        </w:rPr>
        <w:t> </w:t>
      </w:r>
    </w:p>
    <w:p w14:paraId="54ECC6F5" w14:textId="77777777" w:rsidR="00D17C6D" w:rsidRDefault="002B34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7C6D" w14:paraId="65C94525" w14:textId="77777777">
        <w:tc>
          <w:tcPr>
            <w:tcW w:w="2500" w:type="pct"/>
            <w:tcMar>
              <w:top w:w="75" w:type="dxa"/>
              <w:bottom w:w="75" w:type="dxa"/>
            </w:tcMar>
            <w:vAlign w:val="center"/>
          </w:tcPr>
          <w:p w14:paraId="1A998D75"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0FD47CED" w14:textId="77777777" w:rsidR="00D17C6D" w:rsidRDefault="002B34A1">
            <w:pPr>
              <w:jc w:val="center"/>
            </w:pPr>
            <w:r>
              <w:rPr>
                <w:rFonts w:ascii="Arial" w:hAnsi="Arial" w:cs="Arial"/>
                <w:color w:val="000000"/>
                <w:position w:val="-2"/>
                <w:sz w:val="18"/>
                <w:szCs w:val="18"/>
              </w:rPr>
              <w:t>Garant</w:t>
            </w:r>
          </w:p>
        </w:tc>
      </w:tr>
      <w:tr w:rsidR="00D17C6D" w14:paraId="42EC0933" w14:textId="77777777">
        <w:tc>
          <w:tcPr>
            <w:tcW w:w="2500" w:type="pct"/>
            <w:tcMar>
              <w:top w:w="75" w:type="dxa"/>
              <w:bottom w:w="75" w:type="dxa"/>
            </w:tcMar>
            <w:vAlign w:val="center"/>
          </w:tcPr>
          <w:p w14:paraId="756E8D5B"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2D31D1FF" w14:textId="77777777" w:rsidR="00D17C6D" w:rsidRDefault="00D17C6D"/>
          <w:p w14:paraId="6B51F9E0" w14:textId="77777777" w:rsidR="00D17C6D" w:rsidRDefault="002B34A1">
            <w:pPr>
              <w:jc w:val="center"/>
            </w:pPr>
            <w:r>
              <w:rPr>
                <w:rFonts w:ascii="Arial" w:hAnsi="Arial" w:cs="Arial"/>
                <w:color w:val="A9A9A9"/>
                <w:position w:val="-2"/>
                <w:sz w:val="18"/>
                <w:szCs w:val="18"/>
              </w:rPr>
              <w:t>(žig in podpis)</w:t>
            </w:r>
          </w:p>
        </w:tc>
      </w:tr>
    </w:tbl>
    <w:p w14:paraId="7429C90F" w14:textId="77777777" w:rsidR="00D17C6D" w:rsidRDefault="002B34A1">
      <w:pPr>
        <w:spacing w:before="225" w:after="225" w:line="240" w:lineRule="auto"/>
        <w:jc w:val="both"/>
      </w:pPr>
      <w:r>
        <w:rPr>
          <w:rFonts w:ascii="Arial" w:hAnsi="Arial" w:cs="Arial"/>
          <w:color w:val="000000"/>
          <w:sz w:val="18"/>
          <w:szCs w:val="18"/>
        </w:rPr>
        <w:t> </w:t>
      </w:r>
    </w:p>
    <w:p w14:paraId="021334FF" w14:textId="77777777" w:rsidR="00D17C6D" w:rsidRDefault="002B34A1">
      <w:pPr>
        <w:spacing w:before="225" w:after="225" w:line="240" w:lineRule="auto"/>
        <w:jc w:val="both"/>
      </w:pPr>
      <w:r>
        <w:rPr>
          <w:rFonts w:ascii="Arial" w:hAnsi="Arial" w:cs="Arial"/>
          <w:color w:val="000000"/>
          <w:sz w:val="18"/>
          <w:szCs w:val="18"/>
        </w:rPr>
        <w:t> </w:t>
      </w:r>
    </w:p>
    <w:p w14:paraId="35E4C785" w14:textId="77777777" w:rsidR="00D17C6D" w:rsidRDefault="00D17C6D">
      <w:pPr>
        <w:sectPr w:rsidR="00D17C6D" w:rsidSect="006E7A2B">
          <w:footerReference w:type="default" r:id="rId18"/>
          <w:pgSz w:w="11906" w:h="16838"/>
          <w:pgMar w:top="1418" w:right="1418" w:bottom="1418" w:left="1418" w:header="567" w:footer="596" w:gutter="0"/>
          <w:cols w:space="708"/>
          <w:docGrid w:linePitch="360"/>
        </w:sectPr>
      </w:pPr>
    </w:p>
    <w:p w14:paraId="24C70B98"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3147B46" w14:textId="77777777" w:rsidR="007D6A16" w:rsidRPr="00252358" w:rsidRDefault="007D6A16" w:rsidP="00252358"/>
    <w:p w14:paraId="43C9D09F" w14:textId="57E81E5E"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6407C1">
        <w:rPr>
          <w:rFonts w:ascii="Arial" w:hAnsi="Arial" w:cs="Arial"/>
        </w:rPr>
        <w:t xml:space="preserve"> po vzdrževalni pogodbi</w:t>
      </w:r>
    </w:p>
    <w:p w14:paraId="30553357" w14:textId="77777777" w:rsidR="007D6A16" w:rsidRDefault="007D6A16" w:rsidP="00EB2A75">
      <w:pPr>
        <w:spacing w:after="120"/>
        <w:rPr>
          <w:rFonts w:ascii="Arial" w:hAnsi="Arial" w:cs="Arial"/>
        </w:rPr>
      </w:pPr>
    </w:p>
    <w:p w14:paraId="4F9F5756" w14:textId="77777777" w:rsidR="00D17C6D" w:rsidRDefault="002B34A1">
      <w:pPr>
        <w:spacing w:before="225" w:after="225" w:line="240" w:lineRule="auto"/>
        <w:jc w:val="both"/>
      </w:pPr>
      <w:r>
        <w:rPr>
          <w:rFonts w:ascii="Arial" w:hAnsi="Arial" w:cs="Arial"/>
          <w:i/>
          <w:iCs/>
          <w:color w:val="000000"/>
          <w:sz w:val="18"/>
          <w:szCs w:val="18"/>
        </w:rPr>
        <w:t>Glava s podatki o garantu (zavarovalnici/banki) ali SWIFT ključ</w:t>
      </w:r>
    </w:p>
    <w:p w14:paraId="2EE66A11" w14:textId="77777777" w:rsidR="00D17C6D" w:rsidRDefault="002B34A1">
      <w:pPr>
        <w:spacing w:before="225" w:after="225" w:line="240" w:lineRule="auto"/>
        <w:jc w:val="both"/>
      </w:pPr>
      <w:r>
        <w:rPr>
          <w:rFonts w:ascii="Arial" w:hAnsi="Arial" w:cs="Arial"/>
          <w:color w:val="000000"/>
          <w:sz w:val="18"/>
          <w:szCs w:val="18"/>
        </w:rPr>
        <w:t>Za: SPLOŠNA BOLNIŠNICA NOVO MESTO, Šmihelska cesta 1, 8000 Novo mesto</w:t>
      </w:r>
    </w:p>
    <w:p w14:paraId="587FD043" w14:textId="77777777" w:rsidR="00D17C6D" w:rsidRDefault="002B34A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A657C1F" w14:textId="77777777" w:rsidR="00D17C6D" w:rsidRDefault="002B34A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2578CAC" w14:textId="77777777" w:rsidR="00D17C6D" w:rsidRDefault="002B34A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3BC9367" w14:textId="77777777" w:rsidR="00D17C6D" w:rsidRDefault="002B34A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46FA5FF" w14:textId="77777777" w:rsidR="00D17C6D" w:rsidRDefault="002B34A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A3FD75E" w14:textId="77777777" w:rsidR="00D17C6D" w:rsidRDefault="002B34A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0E35FFAD" w14:textId="77777777" w:rsidR="00D17C6D" w:rsidRDefault="002B34A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DIGITALNEGA RTG APARATA</w:t>
      </w:r>
      <w:r>
        <w:rPr>
          <w:rFonts w:ascii="Arial" w:hAnsi="Arial" w:cs="Arial"/>
          <w:i/>
          <w:iCs/>
          <w:color w:val="000000"/>
          <w:sz w:val="18"/>
          <w:szCs w:val="18"/>
        </w:rPr>
        <w:t> </w:t>
      </w:r>
    </w:p>
    <w:p w14:paraId="489E511C" w14:textId="77777777" w:rsidR="00D17C6D" w:rsidRDefault="002B34A1">
      <w:pPr>
        <w:spacing w:before="225" w:after="225" w:line="240" w:lineRule="auto"/>
        <w:jc w:val="both"/>
      </w:pPr>
      <w:r>
        <w:rPr>
          <w:rFonts w:ascii="Arial" w:hAnsi="Arial" w:cs="Arial"/>
          <w:b/>
          <w:bCs/>
          <w:color w:val="000000"/>
          <w:sz w:val="18"/>
          <w:szCs w:val="18"/>
        </w:rPr>
        <w:t>ZNESEK IN VALUTA: 5 % vrednosti vzdrževalne pogodbe z DDV</w:t>
      </w:r>
    </w:p>
    <w:p w14:paraId="7C9A8106" w14:textId="77777777" w:rsidR="00D17C6D" w:rsidRDefault="002B34A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E54CBEC" w14:textId="77777777" w:rsidR="00D17C6D" w:rsidRDefault="002B34A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2620099B" w14:textId="77777777" w:rsidR="00D17C6D" w:rsidRDefault="002B34A1">
      <w:pPr>
        <w:spacing w:before="225" w:after="225" w:line="240" w:lineRule="auto"/>
        <w:jc w:val="both"/>
      </w:pPr>
      <w:r>
        <w:rPr>
          <w:rFonts w:ascii="Arial" w:hAnsi="Arial" w:cs="Arial"/>
          <w:color w:val="000000"/>
          <w:sz w:val="18"/>
          <w:szCs w:val="18"/>
        </w:rPr>
        <w:t>2. Kopija garancije št. ______________</w:t>
      </w:r>
    </w:p>
    <w:p w14:paraId="361D563A" w14:textId="77777777" w:rsidR="00D17C6D" w:rsidRDefault="002B34A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E81BD86" w14:textId="77777777" w:rsidR="00D17C6D" w:rsidRDefault="002B34A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25077F9" w14:textId="77777777" w:rsidR="00D17C6D" w:rsidRDefault="002B34A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4177170" w14:textId="77777777" w:rsidR="00D17C6D" w:rsidRDefault="002B34A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62679167" w14:textId="77777777" w:rsidR="00D17C6D" w:rsidRDefault="002B34A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A4213B4" w14:textId="77777777" w:rsidR="00D17C6D" w:rsidRDefault="002B34A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3FAC0D4" w14:textId="77777777" w:rsidR="00D17C6D" w:rsidRDefault="002B34A1">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5C42FBA" w14:textId="77777777" w:rsidR="00D17C6D" w:rsidRDefault="002B34A1">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267BA94" w14:textId="77777777" w:rsidR="00D17C6D" w:rsidRDefault="002B34A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06D889A" w14:textId="77777777" w:rsidR="00D17C6D" w:rsidRDefault="002B34A1">
      <w:pPr>
        <w:spacing w:before="225" w:after="225" w:line="240" w:lineRule="auto"/>
        <w:jc w:val="both"/>
      </w:pPr>
      <w:r>
        <w:rPr>
          <w:rFonts w:ascii="Arial" w:hAnsi="Arial" w:cs="Arial"/>
          <w:color w:val="000000"/>
          <w:sz w:val="18"/>
          <w:szCs w:val="18"/>
        </w:rPr>
        <w:t> </w:t>
      </w:r>
    </w:p>
    <w:p w14:paraId="051E1E57" w14:textId="77777777" w:rsidR="00D17C6D" w:rsidRDefault="002B34A1">
      <w:pPr>
        <w:spacing w:before="225" w:after="225" w:line="240" w:lineRule="auto"/>
        <w:jc w:val="both"/>
      </w:pPr>
      <w:r>
        <w:rPr>
          <w:rFonts w:ascii="Arial" w:hAnsi="Arial" w:cs="Arial"/>
          <w:color w:val="000000"/>
          <w:sz w:val="18"/>
          <w:szCs w:val="18"/>
        </w:rPr>
        <w:t> </w:t>
      </w:r>
    </w:p>
    <w:p w14:paraId="6F7EB164" w14:textId="77777777" w:rsidR="00D17C6D" w:rsidRDefault="002B34A1">
      <w:pPr>
        <w:spacing w:before="225" w:after="225" w:line="240" w:lineRule="auto"/>
        <w:jc w:val="both"/>
      </w:pPr>
      <w:r>
        <w:rPr>
          <w:rFonts w:ascii="Arial" w:hAnsi="Arial" w:cs="Arial"/>
          <w:color w:val="000000"/>
          <w:sz w:val="18"/>
          <w:szCs w:val="18"/>
        </w:rPr>
        <w:t> </w:t>
      </w:r>
    </w:p>
    <w:p w14:paraId="6A684118" w14:textId="77777777" w:rsidR="00D17C6D" w:rsidRDefault="002B34A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7C6D" w14:paraId="543F526A" w14:textId="77777777">
        <w:tc>
          <w:tcPr>
            <w:tcW w:w="2500" w:type="pct"/>
            <w:tcMar>
              <w:top w:w="75" w:type="dxa"/>
              <w:bottom w:w="75" w:type="dxa"/>
            </w:tcMar>
            <w:vAlign w:val="center"/>
          </w:tcPr>
          <w:p w14:paraId="3C9628BC"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67A5872A" w14:textId="77777777" w:rsidR="00D17C6D" w:rsidRDefault="002B34A1">
            <w:pPr>
              <w:jc w:val="center"/>
            </w:pPr>
            <w:r>
              <w:rPr>
                <w:rFonts w:ascii="Arial" w:hAnsi="Arial" w:cs="Arial"/>
                <w:color w:val="000000"/>
                <w:position w:val="-2"/>
                <w:sz w:val="18"/>
                <w:szCs w:val="18"/>
              </w:rPr>
              <w:t>Garant</w:t>
            </w:r>
          </w:p>
        </w:tc>
      </w:tr>
      <w:tr w:rsidR="00D17C6D" w14:paraId="17A5F11C" w14:textId="77777777">
        <w:tc>
          <w:tcPr>
            <w:tcW w:w="2500" w:type="pct"/>
            <w:tcMar>
              <w:top w:w="75" w:type="dxa"/>
              <w:bottom w:w="75" w:type="dxa"/>
            </w:tcMar>
            <w:vAlign w:val="center"/>
          </w:tcPr>
          <w:p w14:paraId="1C498586"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4B94376D" w14:textId="77777777" w:rsidR="00D17C6D" w:rsidRDefault="00D17C6D"/>
          <w:p w14:paraId="101F30F5" w14:textId="77777777" w:rsidR="00D17C6D" w:rsidRDefault="002B34A1">
            <w:pPr>
              <w:jc w:val="center"/>
            </w:pPr>
            <w:r>
              <w:rPr>
                <w:rFonts w:ascii="Arial" w:hAnsi="Arial" w:cs="Arial"/>
                <w:color w:val="A9A9A9"/>
                <w:position w:val="-2"/>
                <w:sz w:val="18"/>
                <w:szCs w:val="18"/>
              </w:rPr>
              <w:t>(žig in podpis)</w:t>
            </w:r>
          </w:p>
        </w:tc>
      </w:tr>
    </w:tbl>
    <w:p w14:paraId="541F8B4C" w14:textId="77777777" w:rsidR="00D17C6D" w:rsidRDefault="002B34A1">
      <w:pPr>
        <w:spacing w:before="225" w:after="225" w:line="240" w:lineRule="auto"/>
        <w:jc w:val="both"/>
      </w:pPr>
      <w:r>
        <w:rPr>
          <w:rFonts w:ascii="Arial" w:hAnsi="Arial" w:cs="Arial"/>
          <w:color w:val="000000"/>
          <w:sz w:val="18"/>
          <w:szCs w:val="18"/>
        </w:rPr>
        <w:t> </w:t>
      </w:r>
    </w:p>
    <w:p w14:paraId="592FD16D" w14:textId="77777777" w:rsidR="00D17C6D" w:rsidRDefault="002B34A1">
      <w:pPr>
        <w:spacing w:before="225" w:after="225" w:line="240" w:lineRule="auto"/>
        <w:jc w:val="both"/>
      </w:pPr>
      <w:r>
        <w:rPr>
          <w:rFonts w:ascii="Arial" w:hAnsi="Arial" w:cs="Arial"/>
          <w:color w:val="000000"/>
          <w:sz w:val="18"/>
          <w:szCs w:val="18"/>
        </w:rPr>
        <w:t> </w:t>
      </w:r>
    </w:p>
    <w:p w14:paraId="1A82353E" w14:textId="77777777" w:rsidR="00D17C6D" w:rsidRDefault="00D17C6D">
      <w:pPr>
        <w:sectPr w:rsidR="00D17C6D" w:rsidSect="006E7A2B">
          <w:footerReference w:type="default" r:id="rId19"/>
          <w:pgSz w:w="11906" w:h="16838"/>
          <w:pgMar w:top="1418" w:right="1418" w:bottom="1418" w:left="1418" w:header="567" w:footer="596" w:gutter="0"/>
          <w:cols w:space="708"/>
          <w:docGrid w:linePitch="360"/>
        </w:sectPr>
      </w:pPr>
    </w:p>
    <w:p w14:paraId="10413B8E" w14:textId="3E59B3BD" w:rsidR="007D6A16" w:rsidRDefault="002B34A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E5E0E">
        <w:rPr>
          <w:rFonts w:ascii="Arial" w:hAnsi="Arial" w:cs="Arial"/>
          <w:sz w:val="18"/>
          <w:szCs w:val="18"/>
        </w:rPr>
        <w:t>10</w:t>
      </w:r>
    </w:p>
    <w:p w14:paraId="51343B88" w14:textId="77777777" w:rsidR="009E5E0E" w:rsidRPr="00590863" w:rsidRDefault="009E5E0E" w:rsidP="00252358">
      <w:pPr>
        <w:spacing w:after="0"/>
        <w:jc w:val="right"/>
        <w:rPr>
          <w:rFonts w:ascii="Arial" w:hAnsi="Arial" w:cs="Arial"/>
          <w:sz w:val="18"/>
          <w:szCs w:val="18"/>
        </w:rPr>
      </w:pPr>
    </w:p>
    <w:p w14:paraId="1E672B92" w14:textId="77777777" w:rsidR="009E5E0E" w:rsidRPr="009E5E0E" w:rsidRDefault="009E5E0E" w:rsidP="009E5E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E5E0E">
        <w:rPr>
          <w:rFonts w:ascii="Arial" w:hAnsi="Arial" w:cs="Arial"/>
        </w:rPr>
        <w:t>POOBLASTILO ZA OGLED LOKACIJE</w:t>
      </w:r>
    </w:p>
    <w:p w14:paraId="22E802AB" w14:textId="77777777" w:rsidR="009E5E0E" w:rsidRDefault="009E5E0E" w:rsidP="009E5E0E">
      <w:pPr>
        <w:jc w:val="both"/>
        <w:rPr>
          <w:rFonts w:ascii="Arial" w:eastAsia="Times New Roman" w:hAnsi="Arial" w:cs="Arial"/>
          <w:bCs/>
          <w:color w:val="000000"/>
          <w:sz w:val="18"/>
          <w:szCs w:val="18"/>
          <w:lang w:eastAsia="sl-SI" w:bidi="sl-SI"/>
        </w:rPr>
      </w:pPr>
    </w:p>
    <w:p w14:paraId="76FF4DE3" w14:textId="6BEA9F23" w:rsidR="009E5E0E" w:rsidRPr="00A86EA5" w:rsidRDefault="009E5E0E" w:rsidP="009E5E0E">
      <w:pPr>
        <w:jc w:val="both"/>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 xml:space="preserve">V zvezi z </w:t>
      </w:r>
      <w:bookmarkStart w:id="4" w:name="_Hlk138364476"/>
      <w:r w:rsidRPr="00A86EA5">
        <w:rPr>
          <w:rFonts w:ascii="Arial" w:eastAsia="Times New Roman" w:hAnsi="Arial" w:cs="Arial"/>
          <w:bCs/>
          <w:color w:val="000000"/>
          <w:sz w:val="18"/>
          <w:szCs w:val="18"/>
          <w:lang w:eastAsia="sl-SI" w:bidi="sl-SI"/>
        </w:rPr>
        <w:t xml:space="preserve">javnim naročilom </w:t>
      </w:r>
      <w:r w:rsidRPr="00A86EA5">
        <w:rPr>
          <w:rFonts w:ascii="Arial" w:eastAsia="Times New Roman" w:hAnsi="Arial" w:cs="Arial"/>
          <w:b/>
          <w:color w:val="000000"/>
          <w:sz w:val="18"/>
          <w:szCs w:val="18"/>
          <w:lang w:eastAsia="sl-SI" w:bidi="sl-SI"/>
        </w:rPr>
        <w:t>»</w:t>
      </w:r>
      <w:r w:rsidRPr="009E5E0E">
        <w:rPr>
          <w:rFonts w:ascii="Arial" w:eastAsia="Times New Roman" w:hAnsi="Arial" w:cs="Arial"/>
          <w:b/>
          <w:color w:val="000000"/>
          <w:sz w:val="18"/>
          <w:szCs w:val="18"/>
          <w:lang w:eastAsia="sl-SI" w:bidi="sl-SI"/>
        </w:rPr>
        <w:t>NAKUP DIGITALNEGA RTG APARATA</w:t>
      </w:r>
      <w:r w:rsidRPr="00A86EA5">
        <w:rPr>
          <w:rFonts w:ascii="Arial" w:eastAsia="Times New Roman" w:hAnsi="Arial" w:cs="Arial"/>
          <w:b/>
          <w:color w:val="000000"/>
          <w:sz w:val="18"/>
          <w:szCs w:val="18"/>
          <w:lang w:eastAsia="sl-SI" w:bidi="sl-SI"/>
        </w:rPr>
        <w:t>«</w:t>
      </w:r>
      <w:bookmarkEnd w:id="4"/>
      <w:r w:rsidRPr="00A86EA5">
        <w:rPr>
          <w:rFonts w:ascii="Arial" w:eastAsia="Times New Roman" w:hAnsi="Arial" w:cs="Arial"/>
          <w:b/>
          <w:color w:val="000000"/>
          <w:sz w:val="18"/>
          <w:szCs w:val="18"/>
          <w:lang w:eastAsia="sl-SI" w:bidi="sl-SI"/>
        </w:rPr>
        <w:t>.</w:t>
      </w:r>
    </w:p>
    <w:p w14:paraId="3B5BF31A" w14:textId="77777777" w:rsidR="009E5E0E" w:rsidRPr="00A86EA5" w:rsidRDefault="009E5E0E" w:rsidP="009E5E0E">
      <w:pPr>
        <w:rPr>
          <w:rFonts w:ascii="Arial" w:eastAsia="Times New Roman" w:hAnsi="Arial" w:cs="Arial"/>
          <w:bCs/>
          <w:color w:val="000000"/>
          <w:sz w:val="18"/>
          <w:szCs w:val="18"/>
          <w:lang w:eastAsia="sl-SI" w:bidi="sl-SI"/>
        </w:rPr>
      </w:pPr>
    </w:p>
    <w:p w14:paraId="518A0D2D" w14:textId="77777777" w:rsidR="009E5E0E" w:rsidRPr="00A86EA5" w:rsidRDefault="009E5E0E" w:rsidP="009E5E0E">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 xml:space="preserve">spodaj podpisani </w:t>
      </w:r>
      <w:r w:rsidRPr="00A86EA5">
        <w:rPr>
          <w:rFonts w:ascii="Arial" w:eastAsia="Times New Roman" w:hAnsi="Arial" w:cs="Arial"/>
          <w:bCs/>
          <w:i/>
          <w:color w:val="000000"/>
          <w:sz w:val="18"/>
          <w:szCs w:val="18"/>
          <w:lang w:eastAsia="sl-SI" w:bidi="sl-SI"/>
        </w:rPr>
        <w:t>(ime in priimek)</w:t>
      </w:r>
      <w:r w:rsidRPr="00A86EA5">
        <w:rPr>
          <w:rFonts w:ascii="Arial" w:eastAsia="Times New Roman" w:hAnsi="Arial" w:cs="Arial"/>
          <w:bCs/>
          <w:color w:val="000000"/>
          <w:sz w:val="18"/>
          <w:szCs w:val="18"/>
          <w:lang w:eastAsia="sl-SI" w:bidi="sl-SI"/>
        </w:rPr>
        <w:t xml:space="preserve"> _________________________________________________________________________________, </w:t>
      </w:r>
    </w:p>
    <w:p w14:paraId="3828644B" w14:textId="77777777" w:rsidR="009E5E0E" w:rsidRPr="00A86EA5" w:rsidRDefault="009E5E0E" w:rsidP="009E5E0E">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 xml:space="preserve">odgovorna oseba gospodarskega subjekta </w:t>
      </w:r>
      <w:r w:rsidRPr="00A86EA5">
        <w:rPr>
          <w:rFonts w:ascii="Arial" w:eastAsia="Times New Roman" w:hAnsi="Arial" w:cs="Arial"/>
          <w:bCs/>
          <w:i/>
          <w:color w:val="000000"/>
          <w:sz w:val="18"/>
          <w:szCs w:val="18"/>
          <w:lang w:eastAsia="sl-SI" w:bidi="sl-SI"/>
        </w:rPr>
        <w:t>(firma in sedež)</w:t>
      </w:r>
      <w:r w:rsidRPr="00A86EA5">
        <w:rPr>
          <w:rFonts w:ascii="Arial" w:eastAsia="Times New Roman" w:hAnsi="Arial" w:cs="Arial"/>
          <w:bCs/>
          <w:color w:val="000000"/>
          <w:sz w:val="18"/>
          <w:szCs w:val="18"/>
          <w:lang w:eastAsia="sl-SI" w:bidi="sl-SI"/>
        </w:rPr>
        <w:t xml:space="preserve"> _________________________________________________________________________________,</w:t>
      </w:r>
    </w:p>
    <w:p w14:paraId="009C6F23" w14:textId="77777777" w:rsidR="009E5E0E" w:rsidRPr="00A86EA5" w:rsidRDefault="009E5E0E" w:rsidP="009E5E0E">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 xml:space="preserve">za udeležbo na ogledu lokacije pooblaščam </w:t>
      </w:r>
      <w:r w:rsidRPr="00A86EA5">
        <w:rPr>
          <w:rFonts w:ascii="Arial" w:eastAsia="Times New Roman" w:hAnsi="Arial" w:cs="Arial"/>
          <w:bCs/>
          <w:i/>
          <w:color w:val="000000"/>
          <w:sz w:val="18"/>
          <w:szCs w:val="18"/>
          <w:lang w:eastAsia="sl-SI" w:bidi="sl-SI"/>
        </w:rPr>
        <w:t xml:space="preserve">(ime in priimek) </w:t>
      </w:r>
      <w:r w:rsidRPr="00A86EA5">
        <w:rPr>
          <w:rFonts w:ascii="Arial" w:eastAsia="Times New Roman" w:hAnsi="Arial" w:cs="Arial"/>
          <w:bCs/>
          <w:color w:val="000000"/>
          <w:sz w:val="18"/>
          <w:szCs w:val="18"/>
          <w:lang w:eastAsia="sl-SI" w:bidi="sl-SI"/>
        </w:rPr>
        <w:t>_____________________________________________.</w:t>
      </w:r>
    </w:p>
    <w:p w14:paraId="0C6035AF" w14:textId="77777777" w:rsidR="009E5E0E" w:rsidRPr="00A86EA5" w:rsidRDefault="009E5E0E" w:rsidP="009E5E0E">
      <w:pPr>
        <w:jc w:val="both"/>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61F8353E" w14:textId="77777777" w:rsidR="009E5E0E" w:rsidRPr="00A86EA5" w:rsidRDefault="009E5E0E" w:rsidP="009E5E0E">
      <w:pPr>
        <w:rPr>
          <w:rFonts w:ascii="Arial" w:eastAsia="Times New Roman" w:hAnsi="Arial" w:cs="Arial"/>
          <w:bCs/>
          <w:color w:val="000000"/>
          <w:sz w:val="18"/>
          <w:szCs w:val="18"/>
          <w:lang w:eastAsia="sl-SI" w:bidi="sl-SI"/>
        </w:rPr>
      </w:pPr>
    </w:p>
    <w:p w14:paraId="0A1F797C" w14:textId="77777777" w:rsidR="009E5E0E" w:rsidRPr="00A86EA5" w:rsidRDefault="009E5E0E" w:rsidP="009E5E0E">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Datum: __________________________</w:t>
      </w:r>
    </w:p>
    <w:p w14:paraId="74843FB1" w14:textId="77777777" w:rsidR="009E5E0E" w:rsidRPr="00A86EA5" w:rsidRDefault="009E5E0E" w:rsidP="009E5E0E">
      <w:pPr>
        <w:rPr>
          <w:rFonts w:ascii="Arial" w:eastAsia="Times New Roman" w:hAnsi="Arial" w:cs="Arial"/>
          <w:bCs/>
          <w:color w:val="000000"/>
          <w:sz w:val="18"/>
          <w:szCs w:val="18"/>
          <w:lang w:eastAsia="sl-SI" w:bidi="sl-SI"/>
        </w:rPr>
      </w:pPr>
    </w:p>
    <w:tbl>
      <w:tblPr>
        <w:tblW w:w="9075" w:type="dxa"/>
        <w:tblLayout w:type="fixed"/>
        <w:tblLook w:val="04A0" w:firstRow="1" w:lastRow="0" w:firstColumn="1" w:lastColumn="0" w:noHBand="0" w:noVBand="1"/>
      </w:tblPr>
      <w:tblGrid>
        <w:gridCol w:w="4680"/>
        <w:gridCol w:w="4395"/>
      </w:tblGrid>
      <w:tr w:rsidR="009E5E0E" w:rsidRPr="00A86EA5" w14:paraId="274A42D7" w14:textId="77777777" w:rsidTr="00564491">
        <w:trPr>
          <w:cantSplit/>
        </w:trPr>
        <w:tc>
          <w:tcPr>
            <w:tcW w:w="4678" w:type="dxa"/>
            <w:hideMark/>
          </w:tcPr>
          <w:p w14:paraId="108C6B9B" w14:textId="77777777" w:rsidR="009E5E0E" w:rsidRPr="00A86EA5" w:rsidRDefault="009E5E0E" w:rsidP="00564491">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Žig</w:t>
            </w:r>
          </w:p>
        </w:tc>
        <w:tc>
          <w:tcPr>
            <w:tcW w:w="4394" w:type="dxa"/>
            <w:hideMark/>
          </w:tcPr>
          <w:p w14:paraId="7608C7FC" w14:textId="77777777" w:rsidR="009E5E0E" w:rsidRPr="00A86EA5" w:rsidRDefault="009E5E0E" w:rsidP="00564491">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 xml:space="preserve">Podpis zastopnika/pooblaščene </w:t>
            </w:r>
          </w:p>
          <w:p w14:paraId="49ED14F8" w14:textId="77777777" w:rsidR="009E5E0E" w:rsidRPr="00A86EA5" w:rsidRDefault="009E5E0E" w:rsidP="00564491">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osebe gospodarskega subjekta:</w:t>
            </w:r>
          </w:p>
        </w:tc>
      </w:tr>
      <w:tr w:rsidR="009E5E0E" w:rsidRPr="00A86EA5" w14:paraId="408B0D7B" w14:textId="77777777" w:rsidTr="00564491">
        <w:trPr>
          <w:cantSplit/>
        </w:trPr>
        <w:tc>
          <w:tcPr>
            <w:tcW w:w="4678" w:type="dxa"/>
          </w:tcPr>
          <w:p w14:paraId="66F2F64A" w14:textId="77777777" w:rsidR="009E5E0E" w:rsidRPr="00A86EA5" w:rsidRDefault="009E5E0E" w:rsidP="00564491">
            <w:pPr>
              <w:rPr>
                <w:rFonts w:ascii="Arial" w:eastAsia="Times New Roman" w:hAnsi="Arial" w:cs="Arial"/>
                <w:b/>
                <w:color w:val="000000"/>
                <w:sz w:val="18"/>
                <w:szCs w:val="18"/>
                <w:lang w:eastAsia="sl-SI" w:bidi="sl-SI"/>
              </w:rPr>
            </w:pPr>
          </w:p>
        </w:tc>
        <w:tc>
          <w:tcPr>
            <w:tcW w:w="4394" w:type="dxa"/>
            <w:tcBorders>
              <w:top w:val="nil"/>
              <w:left w:val="nil"/>
              <w:bottom w:val="single" w:sz="4" w:space="0" w:color="auto"/>
              <w:right w:val="nil"/>
            </w:tcBorders>
          </w:tcPr>
          <w:p w14:paraId="11DF59F7" w14:textId="77777777" w:rsidR="009E5E0E" w:rsidRPr="00A86EA5" w:rsidRDefault="009E5E0E" w:rsidP="00564491">
            <w:pPr>
              <w:rPr>
                <w:rFonts w:ascii="Arial" w:eastAsia="Times New Roman" w:hAnsi="Arial" w:cs="Arial"/>
                <w:b/>
                <w:color w:val="000000"/>
                <w:sz w:val="18"/>
                <w:szCs w:val="18"/>
                <w:lang w:eastAsia="sl-SI" w:bidi="sl-SI"/>
              </w:rPr>
            </w:pPr>
          </w:p>
        </w:tc>
      </w:tr>
    </w:tbl>
    <w:p w14:paraId="3190FCBA" w14:textId="77777777" w:rsidR="009E5E0E" w:rsidRPr="00A86EA5" w:rsidRDefault="009E5E0E" w:rsidP="009E5E0E">
      <w:pPr>
        <w:rPr>
          <w:rFonts w:ascii="Arial" w:eastAsia="Times New Roman" w:hAnsi="Arial" w:cs="Arial"/>
          <w:b/>
          <w:bCs/>
          <w:iCs/>
          <w:color w:val="000000"/>
          <w:sz w:val="18"/>
          <w:szCs w:val="18"/>
          <w:lang w:eastAsia="sl-SI" w:bidi="sl-SI"/>
        </w:rPr>
      </w:pPr>
    </w:p>
    <w:p w14:paraId="223C4BA1" w14:textId="77777777" w:rsidR="009E5E0E" w:rsidRPr="00A86EA5" w:rsidRDefault="009E5E0E" w:rsidP="009E5E0E">
      <w:pPr>
        <w:keepNext/>
        <w:spacing w:after="120" w:line="240" w:lineRule="auto"/>
        <w:jc w:val="center"/>
        <w:outlineLvl w:val="0"/>
        <w:rPr>
          <w:rFonts w:ascii="Arial" w:eastAsia="Times New Roman" w:hAnsi="Arial" w:cs="Arial"/>
          <w:b/>
          <w:bCs/>
          <w:kern w:val="32"/>
          <w:sz w:val="18"/>
          <w:szCs w:val="18"/>
          <w:lang w:eastAsia="sl-SI" w:bidi="sl-SI"/>
        </w:rPr>
      </w:pPr>
      <w:bookmarkStart w:id="5" w:name="_Toc205886618"/>
      <w:r w:rsidRPr="00A86EA5">
        <w:rPr>
          <w:rFonts w:ascii="Arial" w:eastAsia="Times New Roman" w:hAnsi="Arial" w:cs="Arial"/>
          <w:b/>
          <w:bCs/>
          <w:kern w:val="32"/>
          <w:sz w:val="18"/>
          <w:szCs w:val="18"/>
          <w:lang w:eastAsia="sl-SI" w:bidi="sl-SI"/>
        </w:rPr>
        <w:t>POTRDILO ZA OGLED LOKACIJE</w:t>
      </w:r>
      <w:bookmarkEnd w:id="5"/>
    </w:p>
    <w:p w14:paraId="7E2E3414" w14:textId="77777777" w:rsidR="009E5E0E" w:rsidRPr="00A86EA5" w:rsidRDefault="009E5E0E" w:rsidP="009E5E0E">
      <w:pPr>
        <w:rPr>
          <w:rFonts w:ascii="Arial" w:eastAsia="Times New Roman" w:hAnsi="Arial" w:cs="Arial"/>
          <w:b/>
          <w:color w:val="000000"/>
          <w:sz w:val="18"/>
          <w:szCs w:val="18"/>
          <w:lang w:eastAsia="sl-SI" w:bidi="sl-SI"/>
        </w:rPr>
      </w:pPr>
    </w:p>
    <w:p w14:paraId="4D90E63D" w14:textId="6C9359D8" w:rsidR="009E5E0E" w:rsidRPr="00A86EA5" w:rsidRDefault="009E5E0E" w:rsidP="009E5E0E">
      <w:pPr>
        <w:jc w:val="both"/>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 xml:space="preserve">Potrjujemo udeležbo zgoraj navedene pooblaščene osebe na ogledu lokacije v zvezi z javnim naročilom </w:t>
      </w:r>
      <w:r w:rsidRPr="00A86EA5">
        <w:rPr>
          <w:rFonts w:ascii="Arial" w:eastAsia="Times New Roman" w:hAnsi="Arial" w:cs="Arial"/>
          <w:b/>
          <w:color w:val="000000"/>
          <w:sz w:val="18"/>
          <w:szCs w:val="18"/>
          <w:lang w:eastAsia="sl-SI" w:bidi="sl-SI"/>
        </w:rPr>
        <w:t>»</w:t>
      </w:r>
      <w:r w:rsidRPr="009E5E0E">
        <w:rPr>
          <w:rFonts w:ascii="Arial" w:eastAsia="Times New Roman" w:hAnsi="Arial" w:cs="Arial"/>
          <w:b/>
          <w:color w:val="000000"/>
          <w:sz w:val="18"/>
          <w:szCs w:val="18"/>
          <w:lang w:eastAsia="sl-SI" w:bidi="sl-SI"/>
        </w:rPr>
        <w:t>NAKUP DIGITALNEGA RTG APARATA</w:t>
      </w:r>
      <w:r w:rsidRPr="00A86EA5">
        <w:rPr>
          <w:rFonts w:ascii="Arial" w:eastAsia="Times New Roman" w:hAnsi="Arial" w:cs="Arial"/>
          <w:b/>
          <w:color w:val="000000"/>
          <w:sz w:val="18"/>
          <w:szCs w:val="18"/>
          <w:lang w:eastAsia="sl-SI" w:bidi="sl-SI"/>
        </w:rPr>
        <w:t>«</w:t>
      </w:r>
      <w:r w:rsidRPr="00A86EA5">
        <w:rPr>
          <w:rFonts w:ascii="Arial" w:eastAsia="Times New Roman" w:hAnsi="Arial" w:cs="Arial"/>
          <w:bCs/>
          <w:color w:val="000000"/>
          <w:sz w:val="18"/>
          <w:szCs w:val="18"/>
          <w:lang w:eastAsia="sl-SI" w:bidi="sl-SI"/>
        </w:rPr>
        <w:t>.</w:t>
      </w:r>
    </w:p>
    <w:p w14:paraId="4ADD9F7B" w14:textId="77777777" w:rsidR="009E5E0E" w:rsidRPr="00A86EA5" w:rsidRDefault="009E5E0E" w:rsidP="009E5E0E">
      <w:pPr>
        <w:jc w:val="both"/>
        <w:rPr>
          <w:rFonts w:ascii="Arial" w:eastAsia="Times New Roman" w:hAnsi="Arial" w:cs="Arial"/>
          <w:bCs/>
          <w:color w:val="000000"/>
          <w:sz w:val="18"/>
          <w:szCs w:val="18"/>
          <w:lang w:eastAsia="sl-SI" w:bidi="sl-SI"/>
        </w:rPr>
      </w:pPr>
    </w:p>
    <w:p w14:paraId="333C0C0C" w14:textId="77777777" w:rsidR="009E5E0E" w:rsidRPr="00A86EA5" w:rsidRDefault="009E5E0E" w:rsidP="009E5E0E">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Datum: __________________________</w:t>
      </w:r>
    </w:p>
    <w:tbl>
      <w:tblPr>
        <w:tblW w:w="9210" w:type="dxa"/>
        <w:tblLayout w:type="fixed"/>
        <w:tblLook w:val="04A0" w:firstRow="1" w:lastRow="0" w:firstColumn="1" w:lastColumn="0" w:noHBand="0" w:noVBand="1"/>
      </w:tblPr>
      <w:tblGrid>
        <w:gridCol w:w="4676"/>
        <w:gridCol w:w="4534"/>
      </w:tblGrid>
      <w:tr w:rsidR="009E5E0E" w:rsidRPr="00A86EA5" w14:paraId="1DE256A4" w14:textId="77777777" w:rsidTr="00564491">
        <w:trPr>
          <w:cantSplit/>
        </w:trPr>
        <w:tc>
          <w:tcPr>
            <w:tcW w:w="4676" w:type="dxa"/>
            <w:hideMark/>
          </w:tcPr>
          <w:p w14:paraId="21A70473" w14:textId="77777777" w:rsidR="009E5E0E" w:rsidRPr="00A86EA5" w:rsidRDefault="009E5E0E" w:rsidP="00564491">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Žig</w:t>
            </w:r>
          </w:p>
        </w:tc>
        <w:tc>
          <w:tcPr>
            <w:tcW w:w="4534" w:type="dxa"/>
            <w:hideMark/>
          </w:tcPr>
          <w:p w14:paraId="1F626C52" w14:textId="77777777" w:rsidR="009E5E0E" w:rsidRPr="00A86EA5" w:rsidRDefault="009E5E0E" w:rsidP="00564491">
            <w:pPr>
              <w:rPr>
                <w:rFonts w:ascii="Arial" w:eastAsia="Times New Roman" w:hAnsi="Arial" w:cs="Arial"/>
                <w:bCs/>
                <w:color w:val="000000"/>
                <w:sz w:val="18"/>
                <w:szCs w:val="18"/>
                <w:lang w:eastAsia="sl-SI" w:bidi="sl-SI"/>
              </w:rPr>
            </w:pPr>
            <w:r w:rsidRPr="00A86EA5">
              <w:rPr>
                <w:rFonts w:ascii="Arial" w:eastAsia="Times New Roman" w:hAnsi="Arial" w:cs="Arial"/>
                <w:bCs/>
                <w:color w:val="000000"/>
                <w:sz w:val="18"/>
                <w:szCs w:val="18"/>
                <w:lang w:eastAsia="sl-SI" w:bidi="sl-SI"/>
              </w:rPr>
              <w:t>Podpis predstavnika naročnika:</w:t>
            </w:r>
          </w:p>
        </w:tc>
      </w:tr>
      <w:tr w:rsidR="009E5E0E" w:rsidRPr="00A86EA5" w14:paraId="5BD933DC" w14:textId="77777777" w:rsidTr="00564491">
        <w:trPr>
          <w:cantSplit/>
        </w:trPr>
        <w:tc>
          <w:tcPr>
            <w:tcW w:w="4676" w:type="dxa"/>
          </w:tcPr>
          <w:p w14:paraId="0F2284AF" w14:textId="77777777" w:rsidR="009E5E0E" w:rsidRPr="00A86EA5" w:rsidRDefault="009E5E0E" w:rsidP="00564491">
            <w:pPr>
              <w:rPr>
                <w:rFonts w:ascii="Arial" w:eastAsia="Times New Roman" w:hAnsi="Arial" w:cs="Arial"/>
                <w:b/>
                <w:color w:val="000000"/>
                <w:sz w:val="18"/>
                <w:szCs w:val="18"/>
                <w:lang w:eastAsia="sl-SI" w:bidi="sl-SI"/>
              </w:rPr>
            </w:pPr>
          </w:p>
        </w:tc>
        <w:tc>
          <w:tcPr>
            <w:tcW w:w="4534" w:type="dxa"/>
          </w:tcPr>
          <w:p w14:paraId="3A48DC68" w14:textId="77777777" w:rsidR="009E5E0E" w:rsidRPr="00A86EA5" w:rsidRDefault="009E5E0E" w:rsidP="00564491">
            <w:pPr>
              <w:rPr>
                <w:rFonts w:ascii="Arial" w:eastAsia="Times New Roman" w:hAnsi="Arial" w:cs="Arial"/>
                <w:b/>
                <w:color w:val="000000"/>
                <w:sz w:val="18"/>
                <w:szCs w:val="18"/>
                <w:lang w:eastAsia="sl-SI" w:bidi="sl-SI"/>
              </w:rPr>
            </w:pPr>
          </w:p>
          <w:p w14:paraId="183C496A" w14:textId="77777777" w:rsidR="009E5E0E" w:rsidRPr="00A86EA5" w:rsidRDefault="009E5E0E" w:rsidP="00564491">
            <w:pPr>
              <w:rPr>
                <w:rFonts w:ascii="Arial" w:eastAsia="Times New Roman" w:hAnsi="Arial" w:cs="Arial"/>
                <w:b/>
                <w:color w:val="000000"/>
                <w:sz w:val="18"/>
                <w:szCs w:val="18"/>
                <w:lang w:eastAsia="sl-SI" w:bidi="sl-SI"/>
              </w:rPr>
            </w:pPr>
            <w:r w:rsidRPr="00A86EA5">
              <w:rPr>
                <w:rFonts w:ascii="Arial" w:eastAsia="Times New Roman" w:hAnsi="Arial" w:cs="Arial"/>
                <w:b/>
                <w:color w:val="000000"/>
                <w:sz w:val="18"/>
                <w:szCs w:val="18"/>
                <w:lang w:eastAsia="sl-SI" w:bidi="sl-SI"/>
              </w:rPr>
              <w:t>______________________________________</w:t>
            </w:r>
          </w:p>
        </w:tc>
      </w:tr>
    </w:tbl>
    <w:p w14:paraId="31967A9F" w14:textId="77777777" w:rsidR="007D6A16" w:rsidRDefault="007D6A16" w:rsidP="00252358"/>
    <w:p w14:paraId="78F82671" w14:textId="705CAC76" w:rsidR="009E5E0E" w:rsidRDefault="009E5E0E" w:rsidP="00252358"/>
    <w:p w14:paraId="6618CC4B" w14:textId="77777777" w:rsidR="00D17C6D" w:rsidRDefault="00D17C6D">
      <w:pPr>
        <w:sectPr w:rsidR="00D17C6D" w:rsidSect="006E7A2B">
          <w:footerReference w:type="default" r:id="rId20"/>
          <w:pgSz w:w="11906" w:h="16838"/>
          <w:pgMar w:top="1418" w:right="1418" w:bottom="1418" w:left="1418" w:header="567" w:footer="596" w:gutter="0"/>
          <w:cols w:space="708"/>
          <w:docGrid w:linePitch="360"/>
        </w:sectPr>
      </w:pPr>
    </w:p>
    <w:p w14:paraId="60625480" w14:textId="77777777" w:rsidR="007D6A16" w:rsidRPr="00590863" w:rsidRDefault="002B34A1"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3750AAFC" w14:textId="77777777" w:rsidR="007D6A16" w:rsidRPr="00252358" w:rsidRDefault="007D6A16" w:rsidP="00252358"/>
    <w:p w14:paraId="2CBC6262" w14:textId="77777777" w:rsidR="007D6A16" w:rsidRDefault="002B34A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52172576" w14:textId="77777777" w:rsidR="007D6A16" w:rsidRDefault="007D6A16" w:rsidP="00EB2A75">
      <w:pPr>
        <w:spacing w:after="120"/>
        <w:rPr>
          <w:rFonts w:ascii="Arial" w:hAnsi="Arial" w:cs="Arial"/>
        </w:rPr>
      </w:pPr>
    </w:p>
    <w:p w14:paraId="5D05143B" w14:textId="77777777" w:rsidR="00D17C6D" w:rsidRDefault="002B34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6E5F8A5" w14:textId="77777777" w:rsidR="00D17C6D" w:rsidRDefault="002B34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17C6D" w14:paraId="324A236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80AA48" w14:textId="77777777" w:rsidR="00D17C6D" w:rsidRDefault="002B34A1">
            <w:pPr>
              <w:spacing w:before="135" w:after="135"/>
              <w:jc w:val="both"/>
              <w:textAlignment w:val="center"/>
            </w:pPr>
            <w:r>
              <w:rPr>
                <w:rFonts w:ascii="Arial" w:hAnsi="Arial" w:cs="Arial"/>
                <w:b/>
                <w:bCs/>
                <w:color w:val="000000"/>
                <w:position w:val="-2"/>
                <w:sz w:val="18"/>
                <w:szCs w:val="18"/>
              </w:rPr>
              <w:t>Ime in priimek</w:t>
            </w:r>
          </w:p>
          <w:p w14:paraId="66116BEA" w14:textId="77777777" w:rsidR="00D17C6D" w:rsidRDefault="002B34A1">
            <w:pPr>
              <w:spacing w:before="135" w:after="135"/>
              <w:jc w:val="both"/>
              <w:textAlignment w:val="center"/>
            </w:pPr>
            <w:r>
              <w:rPr>
                <w:rFonts w:ascii="Arial" w:hAnsi="Arial" w:cs="Arial"/>
                <w:b/>
                <w:bCs/>
                <w:color w:val="000000"/>
                <w:position w:val="-2"/>
                <w:sz w:val="18"/>
                <w:szCs w:val="18"/>
              </w:rPr>
              <w:t>ali</w:t>
            </w:r>
          </w:p>
          <w:p w14:paraId="4565CF18" w14:textId="77777777" w:rsidR="00D17C6D" w:rsidRDefault="002B34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69273" w14:textId="77777777" w:rsidR="00D17C6D" w:rsidRDefault="002B34A1">
            <w:pPr>
              <w:spacing w:before="135" w:after="135"/>
              <w:jc w:val="both"/>
              <w:textAlignment w:val="center"/>
            </w:pPr>
            <w:r>
              <w:rPr>
                <w:rFonts w:ascii="Arial" w:hAnsi="Arial" w:cs="Arial"/>
                <w:b/>
                <w:bCs/>
                <w:color w:val="000000"/>
                <w:position w:val="-2"/>
                <w:sz w:val="18"/>
                <w:szCs w:val="18"/>
              </w:rPr>
              <w:t>Naslov prebivališča</w:t>
            </w:r>
          </w:p>
          <w:p w14:paraId="75ED3199" w14:textId="77777777" w:rsidR="00D17C6D" w:rsidRDefault="002B34A1">
            <w:pPr>
              <w:spacing w:before="135" w:after="135"/>
              <w:jc w:val="both"/>
              <w:textAlignment w:val="center"/>
            </w:pPr>
            <w:r>
              <w:rPr>
                <w:rFonts w:ascii="Arial" w:hAnsi="Arial" w:cs="Arial"/>
                <w:b/>
                <w:bCs/>
                <w:color w:val="000000"/>
                <w:position w:val="-2"/>
                <w:sz w:val="18"/>
                <w:szCs w:val="18"/>
              </w:rPr>
              <w:t>ali</w:t>
            </w:r>
          </w:p>
          <w:p w14:paraId="2794A31C" w14:textId="77777777" w:rsidR="00D17C6D" w:rsidRDefault="002B34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22BA3" w14:textId="77777777" w:rsidR="00D17C6D" w:rsidRDefault="002B34A1">
            <w:pPr>
              <w:spacing w:before="135" w:after="135"/>
              <w:jc w:val="both"/>
              <w:textAlignment w:val="center"/>
            </w:pPr>
            <w:r>
              <w:rPr>
                <w:rFonts w:ascii="Arial" w:hAnsi="Arial" w:cs="Arial"/>
                <w:b/>
                <w:bCs/>
                <w:color w:val="000000"/>
                <w:position w:val="-2"/>
                <w:sz w:val="18"/>
                <w:szCs w:val="18"/>
              </w:rPr>
              <w:t>Delež lastništva</w:t>
            </w:r>
          </w:p>
          <w:p w14:paraId="6190C41C" w14:textId="77777777" w:rsidR="00D17C6D" w:rsidRDefault="002B34A1">
            <w:pPr>
              <w:spacing w:before="135" w:after="135"/>
              <w:jc w:val="both"/>
              <w:textAlignment w:val="center"/>
            </w:pPr>
            <w:r>
              <w:rPr>
                <w:rFonts w:ascii="Arial" w:hAnsi="Arial" w:cs="Arial"/>
                <w:b/>
                <w:bCs/>
                <w:color w:val="000000"/>
                <w:position w:val="-2"/>
                <w:sz w:val="18"/>
                <w:szCs w:val="18"/>
              </w:rPr>
              <w:t>ali</w:t>
            </w:r>
          </w:p>
          <w:p w14:paraId="09C05359" w14:textId="77777777" w:rsidR="00D17C6D" w:rsidRDefault="002B34A1">
            <w:pPr>
              <w:spacing w:before="135" w:after="135"/>
              <w:jc w:val="both"/>
              <w:textAlignment w:val="center"/>
            </w:pPr>
            <w:r>
              <w:rPr>
                <w:rFonts w:ascii="Arial" w:hAnsi="Arial" w:cs="Arial"/>
                <w:b/>
                <w:bCs/>
                <w:color w:val="000000"/>
                <w:position w:val="-2"/>
                <w:sz w:val="18"/>
                <w:szCs w:val="18"/>
              </w:rPr>
              <w:t>Delež lastništva gospodarskega subjekta</w:t>
            </w:r>
          </w:p>
        </w:tc>
      </w:tr>
      <w:tr w:rsidR="00D17C6D" w14:paraId="4F72D9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3CBE05"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52A7F8"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2D359" w14:textId="77777777" w:rsidR="00D17C6D" w:rsidRDefault="002B34A1">
            <w:pPr>
              <w:spacing w:before="135" w:after="135"/>
              <w:jc w:val="both"/>
              <w:textAlignment w:val="center"/>
            </w:pPr>
            <w:r>
              <w:rPr>
                <w:rFonts w:ascii="Arial" w:hAnsi="Arial" w:cs="Arial"/>
                <w:color w:val="000000"/>
                <w:position w:val="-2"/>
                <w:sz w:val="18"/>
                <w:szCs w:val="18"/>
              </w:rPr>
              <w:t> </w:t>
            </w:r>
          </w:p>
        </w:tc>
      </w:tr>
      <w:tr w:rsidR="00D17C6D" w14:paraId="2E8548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74043"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90AB5"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EC765A" w14:textId="77777777" w:rsidR="00D17C6D" w:rsidRDefault="002B34A1">
            <w:pPr>
              <w:spacing w:before="135" w:after="135"/>
              <w:jc w:val="both"/>
              <w:textAlignment w:val="center"/>
            </w:pPr>
            <w:r>
              <w:rPr>
                <w:rFonts w:ascii="Arial" w:hAnsi="Arial" w:cs="Arial"/>
                <w:color w:val="000000"/>
                <w:position w:val="-2"/>
                <w:sz w:val="18"/>
                <w:szCs w:val="18"/>
              </w:rPr>
              <w:t> </w:t>
            </w:r>
          </w:p>
        </w:tc>
      </w:tr>
      <w:tr w:rsidR="00D17C6D" w14:paraId="2CC00C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BA2"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E30A9"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1DC94A" w14:textId="77777777" w:rsidR="00D17C6D" w:rsidRDefault="002B34A1">
            <w:pPr>
              <w:spacing w:before="135" w:after="135"/>
              <w:jc w:val="both"/>
              <w:textAlignment w:val="center"/>
            </w:pPr>
            <w:r>
              <w:rPr>
                <w:rFonts w:ascii="Arial" w:hAnsi="Arial" w:cs="Arial"/>
                <w:color w:val="000000"/>
                <w:position w:val="-2"/>
                <w:sz w:val="18"/>
                <w:szCs w:val="18"/>
              </w:rPr>
              <w:t> </w:t>
            </w:r>
          </w:p>
        </w:tc>
      </w:tr>
      <w:tr w:rsidR="00D17C6D" w14:paraId="2F8919E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C6490"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ACEE4"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FFCDDB" w14:textId="77777777" w:rsidR="00D17C6D" w:rsidRDefault="002B34A1">
            <w:pPr>
              <w:spacing w:before="135" w:after="135"/>
              <w:jc w:val="both"/>
              <w:textAlignment w:val="center"/>
            </w:pPr>
            <w:r>
              <w:rPr>
                <w:rFonts w:ascii="Arial" w:hAnsi="Arial" w:cs="Arial"/>
                <w:color w:val="000000"/>
                <w:position w:val="-2"/>
                <w:sz w:val="18"/>
                <w:szCs w:val="18"/>
              </w:rPr>
              <w:t> </w:t>
            </w:r>
          </w:p>
        </w:tc>
      </w:tr>
    </w:tbl>
    <w:p w14:paraId="39B3C0D5" w14:textId="77777777" w:rsidR="00D17C6D" w:rsidRDefault="002B34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17C6D" w14:paraId="2174F8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F98644" w14:textId="77777777" w:rsidR="00D17C6D" w:rsidRDefault="002B34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0C534" w14:textId="77777777" w:rsidR="00D17C6D" w:rsidRDefault="002B34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BA4850" w14:textId="77777777" w:rsidR="00D17C6D" w:rsidRDefault="002B34A1">
            <w:pPr>
              <w:spacing w:before="135" w:after="135"/>
              <w:jc w:val="both"/>
              <w:textAlignment w:val="center"/>
            </w:pPr>
            <w:r>
              <w:rPr>
                <w:rFonts w:ascii="Arial" w:hAnsi="Arial" w:cs="Arial"/>
                <w:b/>
                <w:bCs/>
                <w:color w:val="000000"/>
                <w:position w:val="-2"/>
                <w:sz w:val="18"/>
                <w:szCs w:val="18"/>
              </w:rPr>
              <w:t>Delež lastništva gospodarskega subjekta</w:t>
            </w:r>
          </w:p>
        </w:tc>
      </w:tr>
      <w:tr w:rsidR="00D17C6D" w14:paraId="485FD7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6F6096"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9128B"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90CE1" w14:textId="77777777" w:rsidR="00D17C6D" w:rsidRDefault="002B34A1">
            <w:pPr>
              <w:spacing w:before="135" w:after="135"/>
              <w:jc w:val="both"/>
              <w:textAlignment w:val="center"/>
            </w:pPr>
            <w:r>
              <w:rPr>
                <w:rFonts w:ascii="Arial" w:hAnsi="Arial" w:cs="Arial"/>
                <w:color w:val="000000"/>
                <w:position w:val="-2"/>
                <w:sz w:val="18"/>
                <w:szCs w:val="18"/>
              </w:rPr>
              <w:t> </w:t>
            </w:r>
          </w:p>
        </w:tc>
      </w:tr>
      <w:tr w:rsidR="00D17C6D" w14:paraId="3028AEE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EB5DD1"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7ACFAD"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7DF4E4" w14:textId="77777777" w:rsidR="00D17C6D" w:rsidRDefault="002B34A1">
            <w:pPr>
              <w:spacing w:before="135" w:after="135"/>
              <w:jc w:val="both"/>
              <w:textAlignment w:val="center"/>
            </w:pPr>
            <w:r>
              <w:rPr>
                <w:rFonts w:ascii="Arial" w:hAnsi="Arial" w:cs="Arial"/>
                <w:color w:val="000000"/>
                <w:position w:val="-2"/>
                <w:sz w:val="18"/>
                <w:szCs w:val="18"/>
              </w:rPr>
              <w:t> </w:t>
            </w:r>
          </w:p>
        </w:tc>
      </w:tr>
      <w:tr w:rsidR="00D17C6D" w14:paraId="6668A2E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A0F10"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08F10"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D1FC6" w14:textId="77777777" w:rsidR="00D17C6D" w:rsidRDefault="002B34A1">
            <w:pPr>
              <w:spacing w:before="135" w:after="135"/>
              <w:jc w:val="both"/>
              <w:textAlignment w:val="center"/>
            </w:pPr>
            <w:r>
              <w:rPr>
                <w:rFonts w:ascii="Arial" w:hAnsi="Arial" w:cs="Arial"/>
                <w:color w:val="000000"/>
                <w:position w:val="-2"/>
                <w:sz w:val="18"/>
                <w:szCs w:val="18"/>
              </w:rPr>
              <w:t> </w:t>
            </w:r>
          </w:p>
        </w:tc>
      </w:tr>
      <w:tr w:rsidR="00D17C6D" w14:paraId="447EA13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3F608C"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7BDC4" w14:textId="77777777" w:rsidR="00D17C6D" w:rsidRDefault="002B34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7D90C" w14:textId="77777777" w:rsidR="00D17C6D" w:rsidRDefault="002B34A1">
            <w:pPr>
              <w:spacing w:before="135" w:after="135"/>
              <w:jc w:val="both"/>
              <w:textAlignment w:val="center"/>
            </w:pPr>
            <w:r>
              <w:rPr>
                <w:rFonts w:ascii="Arial" w:hAnsi="Arial" w:cs="Arial"/>
                <w:color w:val="000000"/>
                <w:position w:val="-2"/>
                <w:sz w:val="18"/>
                <w:szCs w:val="18"/>
              </w:rPr>
              <w:t> </w:t>
            </w:r>
          </w:p>
        </w:tc>
      </w:tr>
    </w:tbl>
    <w:p w14:paraId="48FA83A1" w14:textId="77777777" w:rsidR="00D17C6D" w:rsidRDefault="002B34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17C6D" w14:paraId="5792F06A" w14:textId="77777777">
        <w:tc>
          <w:tcPr>
            <w:tcW w:w="4080" w:type="dxa"/>
            <w:tcMar>
              <w:top w:w="75" w:type="dxa"/>
              <w:bottom w:w="75" w:type="dxa"/>
            </w:tcMar>
            <w:vAlign w:val="center"/>
          </w:tcPr>
          <w:p w14:paraId="4D98A57C" w14:textId="77777777" w:rsidR="00D17C6D" w:rsidRDefault="002B34A1">
            <w:r>
              <w:rPr>
                <w:rFonts w:ascii="Arial" w:hAnsi="Arial" w:cs="Arial"/>
                <w:color w:val="000000"/>
                <w:position w:val="-2"/>
                <w:sz w:val="18"/>
                <w:szCs w:val="18"/>
              </w:rPr>
              <w:t>Kraj in datum:</w:t>
            </w:r>
          </w:p>
        </w:tc>
        <w:tc>
          <w:tcPr>
            <w:tcW w:w="0" w:type="auto"/>
            <w:tcMar>
              <w:top w:w="75" w:type="dxa"/>
              <w:bottom w:w="75" w:type="dxa"/>
            </w:tcMar>
            <w:vAlign w:val="center"/>
          </w:tcPr>
          <w:p w14:paraId="74115265" w14:textId="77777777" w:rsidR="00D17C6D" w:rsidRDefault="002B34A1">
            <w:r>
              <w:rPr>
                <w:rFonts w:ascii="Arial" w:hAnsi="Arial" w:cs="Arial"/>
                <w:color w:val="000000"/>
                <w:position w:val="-2"/>
                <w:sz w:val="18"/>
                <w:szCs w:val="18"/>
              </w:rPr>
              <w:t>Ime in priimek: _____________________</w:t>
            </w:r>
          </w:p>
        </w:tc>
      </w:tr>
      <w:tr w:rsidR="00D17C6D" w14:paraId="496D5162" w14:textId="77777777">
        <w:tc>
          <w:tcPr>
            <w:tcW w:w="4080" w:type="dxa"/>
            <w:tcMar>
              <w:top w:w="75" w:type="dxa"/>
              <w:bottom w:w="75" w:type="dxa"/>
            </w:tcMar>
            <w:vAlign w:val="center"/>
          </w:tcPr>
          <w:p w14:paraId="3B1DF8EF" w14:textId="77777777" w:rsidR="00D17C6D" w:rsidRDefault="002B34A1">
            <w:r>
              <w:rPr>
                <w:rFonts w:ascii="Arial" w:hAnsi="Arial" w:cs="Arial"/>
                <w:color w:val="000000"/>
                <w:position w:val="-2"/>
                <w:sz w:val="18"/>
                <w:szCs w:val="18"/>
              </w:rPr>
              <w:t> </w:t>
            </w:r>
          </w:p>
        </w:tc>
        <w:tc>
          <w:tcPr>
            <w:tcW w:w="0" w:type="auto"/>
            <w:tcMar>
              <w:top w:w="75" w:type="dxa"/>
              <w:bottom w:w="75" w:type="dxa"/>
            </w:tcMar>
            <w:vAlign w:val="center"/>
          </w:tcPr>
          <w:p w14:paraId="07E3CE48" w14:textId="77777777" w:rsidR="00D17C6D" w:rsidRDefault="002B34A1">
            <w:pPr>
              <w:jc w:val="center"/>
            </w:pPr>
            <w:r>
              <w:rPr>
                <w:rFonts w:ascii="Arial" w:hAnsi="Arial" w:cs="Arial"/>
                <w:color w:val="000000"/>
                <w:position w:val="-2"/>
                <w:sz w:val="18"/>
                <w:szCs w:val="18"/>
              </w:rPr>
              <w:t>(žig in podpis)</w:t>
            </w:r>
          </w:p>
        </w:tc>
      </w:tr>
    </w:tbl>
    <w:p w14:paraId="01D80368" w14:textId="77777777" w:rsidR="00D17C6D" w:rsidRDefault="002B34A1">
      <w:pPr>
        <w:spacing w:before="225" w:after="225" w:line="240" w:lineRule="auto"/>
        <w:jc w:val="both"/>
      </w:pPr>
      <w:r>
        <w:rPr>
          <w:rFonts w:ascii="Arial" w:hAnsi="Arial" w:cs="Arial"/>
          <w:color w:val="000000"/>
          <w:sz w:val="18"/>
          <w:szCs w:val="18"/>
        </w:rPr>
        <w:t> </w:t>
      </w:r>
    </w:p>
    <w:p w14:paraId="523B07AF" w14:textId="678FEE5C" w:rsidR="009E5E0E" w:rsidRDefault="002B34A1" w:rsidP="009E5E0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878BA92" w14:textId="77777777" w:rsidR="009E5E0E" w:rsidRPr="009E5E0E" w:rsidRDefault="009E5E0E" w:rsidP="009E5E0E">
      <w:pPr>
        <w:ind w:left="7788" w:firstLine="708"/>
        <w:rPr>
          <w:rFonts w:ascii="Arial" w:hAnsi="Arial" w:cs="Arial"/>
          <w:sz w:val="18"/>
          <w:szCs w:val="18"/>
        </w:rPr>
      </w:pPr>
      <w:r w:rsidRPr="009E5E0E">
        <w:rPr>
          <w:rFonts w:ascii="Arial" w:hAnsi="Arial" w:cs="Arial"/>
          <w:sz w:val="18"/>
          <w:szCs w:val="18"/>
        </w:rPr>
        <w:lastRenderedPageBreak/>
        <w:t>Priloga</w:t>
      </w:r>
    </w:p>
    <w:p w14:paraId="1A9A1895" w14:textId="77777777" w:rsidR="009E5E0E" w:rsidRDefault="009E5E0E" w:rsidP="009E5E0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O APARATU</w:t>
      </w:r>
    </w:p>
    <w:p w14:paraId="24ADBFAE" w14:textId="77777777" w:rsidR="009E5E0E" w:rsidRDefault="009E5E0E" w:rsidP="009E5E0E">
      <w:pPr>
        <w:spacing w:after="120"/>
        <w:rPr>
          <w:rFonts w:ascii="Arial" w:hAnsi="Arial" w:cs="Arial"/>
        </w:rPr>
      </w:pPr>
    </w:p>
    <w:p w14:paraId="389F4EDA" w14:textId="77777777" w:rsidR="009E5E0E" w:rsidRDefault="009E5E0E" w:rsidP="009E5E0E">
      <w:pPr>
        <w:spacing w:before="225" w:after="225" w:line="240" w:lineRule="auto"/>
      </w:pPr>
      <w:r>
        <w:rPr>
          <w:rFonts w:ascii="Arial" w:hAnsi="Arial" w:cs="Arial"/>
          <w:color w:val="000000"/>
          <w:sz w:val="18"/>
          <w:szCs w:val="18"/>
        </w:rPr>
        <w:t>Prosimo, da izpolnite naslednje podatke: </w:t>
      </w:r>
    </w:p>
    <w:p w14:paraId="52A0D677" w14:textId="77777777" w:rsidR="009E5E0E" w:rsidRDefault="009E5E0E" w:rsidP="009E5E0E">
      <w:pPr>
        <w:spacing w:before="225" w:after="225" w:line="240" w:lineRule="auto"/>
        <w:ind w:left="360"/>
      </w:pPr>
      <w:r>
        <w:rPr>
          <w:rFonts w:ascii="Arial" w:hAnsi="Arial" w:cs="Arial"/>
          <w:color w:val="000000"/>
          <w:sz w:val="18"/>
          <w:szCs w:val="18"/>
        </w:rPr>
        <w:t>I. Aparat:</w:t>
      </w:r>
    </w:p>
    <w:p w14:paraId="7F5061D4" w14:textId="77777777" w:rsidR="009E5E0E" w:rsidRDefault="009E5E0E" w:rsidP="009E5E0E">
      <w:pPr>
        <w:spacing w:before="225" w:after="225" w:line="240" w:lineRule="auto"/>
        <w:ind w:left="360"/>
      </w:pPr>
      <w:r>
        <w:rPr>
          <w:rFonts w:ascii="Arial" w:hAnsi="Arial" w:cs="Arial"/>
          <w:color w:val="000000"/>
          <w:sz w:val="18"/>
          <w:szCs w:val="18"/>
        </w:rPr>
        <w:t>- naziv aparata: __________________________________________________________________</w:t>
      </w:r>
    </w:p>
    <w:p w14:paraId="49C5F09C" w14:textId="77777777" w:rsidR="009E5E0E" w:rsidRDefault="009E5E0E" w:rsidP="009E5E0E">
      <w:pPr>
        <w:spacing w:before="225" w:after="225" w:line="240" w:lineRule="auto"/>
        <w:ind w:left="360"/>
      </w:pPr>
      <w:r>
        <w:rPr>
          <w:rFonts w:ascii="Arial" w:hAnsi="Arial" w:cs="Arial"/>
          <w:color w:val="000000"/>
          <w:sz w:val="18"/>
          <w:szCs w:val="18"/>
        </w:rPr>
        <w:t>- model: _______________________________________________________________________</w:t>
      </w:r>
    </w:p>
    <w:p w14:paraId="49AC6E68" w14:textId="77777777" w:rsidR="009E5E0E" w:rsidRDefault="009E5E0E" w:rsidP="009E5E0E">
      <w:pPr>
        <w:spacing w:before="225" w:after="225" w:line="240" w:lineRule="auto"/>
        <w:ind w:left="360"/>
      </w:pPr>
      <w:r>
        <w:rPr>
          <w:rFonts w:ascii="Arial" w:hAnsi="Arial" w:cs="Arial"/>
          <w:color w:val="000000"/>
          <w:sz w:val="18"/>
          <w:szCs w:val="18"/>
        </w:rPr>
        <w:t>- tip artikla:____________________________________________________________________</w:t>
      </w:r>
    </w:p>
    <w:p w14:paraId="77146E89" w14:textId="77777777" w:rsidR="009E5E0E" w:rsidRDefault="009E5E0E" w:rsidP="009E5E0E">
      <w:pPr>
        <w:spacing w:before="225" w:after="225" w:line="240" w:lineRule="auto"/>
        <w:ind w:left="360"/>
      </w:pPr>
      <w:r>
        <w:rPr>
          <w:rFonts w:ascii="Arial" w:hAnsi="Arial" w:cs="Arial"/>
          <w:color w:val="000000"/>
          <w:sz w:val="18"/>
          <w:szCs w:val="18"/>
        </w:rPr>
        <w:t>- kataloška številka:_______________________________________________________________</w:t>
      </w:r>
    </w:p>
    <w:p w14:paraId="65E1670B" w14:textId="77777777" w:rsidR="009E5E0E" w:rsidRDefault="009E5E0E" w:rsidP="009E5E0E">
      <w:pPr>
        <w:spacing w:before="225" w:after="225" w:line="240" w:lineRule="auto"/>
        <w:ind w:left="360"/>
      </w:pPr>
      <w:r>
        <w:rPr>
          <w:rFonts w:ascii="Arial" w:hAnsi="Arial" w:cs="Arial"/>
          <w:color w:val="000000"/>
          <w:sz w:val="18"/>
          <w:szCs w:val="18"/>
        </w:rPr>
        <w:t>- proizvajalec:___________________________________________________________________</w:t>
      </w:r>
    </w:p>
    <w:p w14:paraId="133AF2C8" w14:textId="77777777" w:rsidR="009E5E0E" w:rsidRDefault="009E5E0E" w:rsidP="009E5E0E">
      <w:pPr>
        <w:spacing w:before="225" w:after="225" w:line="240" w:lineRule="auto"/>
        <w:ind w:left="360"/>
      </w:pPr>
      <w:r>
        <w:rPr>
          <w:rFonts w:ascii="Arial" w:hAnsi="Arial" w:cs="Arial"/>
          <w:color w:val="000000"/>
          <w:sz w:val="18"/>
          <w:szCs w:val="18"/>
        </w:rPr>
        <w:t>- pooblaščen serviser: ______________________________________________________</w:t>
      </w:r>
    </w:p>
    <w:p w14:paraId="578097B4" w14:textId="77777777" w:rsidR="009E5E0E" w:rsidRDefault="009E5E0E" w:rsidP="009E5E0E">
      <w:pPr>
        <w:spacing w:before="225" w:after="225" w:line="240" w:lineRule="auto"/>
        <w:ind w:left="360"/>
      </w:pPr>
      <w:r>
        <w:rPr>
          <w:rFonts w:ascii="Arial" w:hAnsi="Arial" w:cs="Arial"/>
          <w:color w:val="000000"/>
          <w:sz w:val="18"/>
          <w:szCs w:val="18"/>
        </w:rPr>
        <w:t>II. Potrošni material za enkratno uporabo (vezan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9E5E0E" w14:paraId="1C434EAD" w14:textId="77777777" w:rsidTr="00CE0833">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8C54E" w14:textId="77777777" w:rsidR="009E5E0E" w:rsidRDefault="009E5E0E" w:rsidP="00564491">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63746" w14:textId="77777777" w:rsidR="009E5E0E" w:rsidRDefault="009E5E0E" w:rsidP="00564491">
            <w:pPr>
              <w:spacing w:before="135" w:after="135"/>
              <w:textAlignment w:val="center"/>
            </w:pPr>
            <w:r>
              <w:rPr>
                <w:rFonts w:ascii="Arial" w:hAnsi="Arial" w:cs="Arial"/>
                <w:color w:val="000000"/>
                <w:position w:val="-2"/>
                <w:sz w:val="18"/>
                <w:szCs w:val="18"/>
              </w:rPr>
              <w:t>Naziv blaga (navedite tudi minimalno pakiranje za naročanje)</w:t>
            </w:r>
          </w:p>
        </w:tc>
      </w:tr>
      <w:tr w:rsidR="009E5E0E" w14:paraId="6853B536" w14:textId="77777777" w:rsidTr="00CE0833">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2DF8F2"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B43B4C" w14:textId="77777777" w:rsidR="009E5E0E" w:rsidRDefault="009E5E0E" w:rsidP="00564491">
            <w:pPr>
              <w:spacing w:before="135" w:after="135"/>
              <w:textAlignment w:val="center"/>
            </w:pPr>
            <w:r>
              <w:rPr>
                <w:rFonts w:ascii="Arial" w:hAnsi="Arial" w:cs="Arial"/>
                <w:color w:val="000000"/>
                <w:position w:val="-2"/>
                <w:sz w:val="18"/>
                <w:szCs w:val="18"/>
              </w:rPr>
              <w:t> </w:t>
            </w:r>
          </w:p>
        </w:tc>
      </w:tr>
      <w:tr w:rsidR="009E5E0E" w14:paraId="473319B8" w14:textId="77777777" w:rsidTr="00CE0833">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BDA51"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D33F60" w14:textId="77777777" w:rsidR="009E5E0E" w:rsidRDefault="009E5E0E" w:rsidP="00564491">
            <w:pPr>
              <w:spacing w:before="135" w:after="135"/>
              <w:textAlignment w:val="center"/>
            </w:pPr>
            <w:r>
              <w:rPr>
                <w:rFonts w:ascii="Arial" w:hAnsi="Arial" w:cs="Arial"/>
                <w:color w:val="000000"/>
                <w:position w:val="-2"/>
                <w:sz w:val="18"/>
                <w:szCs w:val="18"/>
              </w:rPr>
              <w:t> </w:t>
            </w:r>
          </w:p>
        </w:tc>
      </w:tr>
      <w:tr w:rsidR="009E5E0E" w14:paraId="5AEFC1F4" w14:textId="77777777" w:rsidTr="00CE0833">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E8B80"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EA774E" w14:textId="77777777" w:rsidR="009E5E0E" w:rsidRDefault="009E5E0E" w:rsidP="00564491">
            <w:pPr>
              <w:spacing w:before="135" w:after="135"/>
              <w:textAlignment w:val="center"/>
            </w:pPr>
            <w:r>
              <w:rPr>
                <w:rFonts w:ascii="Arial" w:hAnsi="Arial" w:cs="Arial"/>
                <w:color w:val="000000"/>
                <w:position w:val="-2"/>
                <w:sz w:val="18"/>
                <w:szCs w:val="18"/>
              </w:rPr>
              <w:t> </w:t>
            </w:r>
          </w:p>
        </w:tc>
      </w:tr>
    </w:tbl>
    <w:p w14:paraId="2D853692" w14:textId="77777777" w:rsidR="009E5E0E" w:rsidRDefault="009E5E0E" w:rsidP="009E5E0E">
      <w:pPr>
        <w:spacing w:before="225" w:after="225" w:line="240" w:lineRule="auto"/>
        <w:ind w:left="360"/>
      </w:pPr>
      <w:r>
        <w:rPr>
          <w:rFonts w:ascii="Arial" w:hAnsi="Arial" w:cs="Arial"/>
          <w:color w:val="000000"/>
          <w:sz w:val="18"/>
          <w:szCs w:val="18"/>
        </w:rPr>
        <w:t>III. Potrošni material za večkratno uporabo(vezan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2"/>
        <w:gridCol w:w="6290"/>
      </w:tblGrid>
      <w:tr w:rsidR="009E5E0E" w14:paraId="7F0B6D83" w14:textId="77777777" w:rsidTr="00564491">
        <w:tc>
          <w:tcPr>
            <w:tcW w:w="27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B4EB0" w14:textId="77777777" w:rsidR="009E5E0E" w:rsidRDefault="009E5E0E" w:rsidP="00564491">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2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569E7F" w14:textId="77777777" w:rsidR="009E5E0E" w:rsidRDefault="009E5E0E" w:rsidP="00564491">
            <w:pPr>
              <w:spacing w:before="135" w:after="135"/>
              <w:textAlignment w:val="center"/>
            </w:pPr>
            <w:r>
              <w:rPr>
                <w:rFonts w:ascii="Arial" w:hAnsi="Arial" w:cs="Arial"/>
                <w:color w:val="000000"/>
                <w:position w:val="-2"/>
                <w:sz w:val="18"/>
                <w:szCs w:val="18"/>
              </w:rPr>
              <w:t>Naziv blaga (navedite tudi minimalno pakiranje za naročanje)</w:t>
            </w:r>
          </w:p>
        </w:tc>
      </w:tr>
      <w:tr w:rsidR="009E5E0E" w14:paraId="210AC904" w14:textId="77777777" w:rsidTr="00564491">
        <w:tc>
          <w:tcPr>
            <w:tcW w:w="27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7532B2"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6DD76" w14:textId="77777777" w:rsidR="009E5E0E" w:rsidRDefault="009E5E0E" w:rsidP="00564491">
            <w:pPr>
              <w:spacing w:before="135" w:after="135"/>
              <w:textAlignment w:val="center"/>
            </w:pPr>
            <w:r>
              <w:rPr>
                <w:rFonts w:ascii="Arial" w:hAnsi="Arial" w:cs="Arial"/>
                <w:color w:val="000000"/>
                <w:position w:val="-2"/>
                <w:sz w:val="18"/>
                <w:szCs w:val="18"/>
              </w:rPr>
              <w:t> </w:t>
            </w:r>
          </w:p>
        </w:tc>
      </w:tr>
      <w:tr w:rsidR="009E5E0E" w14:paraId="44D3649D" w14:textId="77777777" w:rsidTr="00564491">
        <w:tc>
          <w:tcPr>
            <w:tcW w:w="27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E6D6E"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48D9AB" w14:textId="77777777" w:rsidR="009E5E0E" w:rsidRDefault="009E5E0E" w:rsidP="00564491">
            <w:pPr>
              <w:spacing w:before="135" w:after="135"/>
              <w:textAlignment w:val="center"/>
            </w:pPr>
            <w:r>
              <w:rPr>
                <w:rFonts w:ascii="Arial" w:hAnsi="Arial" w:cs="Arial"/>
                <w:color w:val="000000"/>
                <w:position w:val="-2"/>
                <w:sz w:val="18"/>
                <w:szCs w:val="18"/>
              </w:rPr>
              <w:t> </w:t>
            </w:r>
          </w:p>
        </w:tc>
      </w:tr>
      <w:tr w:rsidR="009E5E0E" w14:paraId="19E68128" w14:textId="77777777" w:rsidTr="00564491">
        <w:tc>
          <w:tcPr>
            <w:tcW w:w="27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C7BFA9"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0B46D" w14:textId="77777777" w:rsidR="009E5E0E" w:rsidRDefault="009E5E0E" w:rsidP="00564491">
            <w:pPr>
              <w:spacing w:before="135" w:after="135"/>
              <w:textAlignment w:val="center"/>
            </w:pPr>
            <w:r>
              <w:rPr>
                <w:rFonts w:ascii="Arial" w:hAnsi="Arial" w:cs="Arial"/>
                <w:color w:val="000000"/>
                <w:position w:val="-2"/>
                <w:sz w:val="18"/>
                <w:szCs w:val="18"/>
              </w:rPr>
              <w:t> </w:t>
            </w:r>
          </w:p>
        </w:tc>
      </w:tr>
      <w:tr w:rsidR="009E5E0E" w14:paraId="1B712B51" w14:textId="77777777" w:rsidTr="00564491">
        <w:tc>
          <w:tcPr>
            <w:tcW w:w="27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F5A0EA"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B127C" w14:textId="77777777" w:rsidR="009E5E0E" w:rsidRDefault="009E5E0E" w:rsidP="00564491">
            <w:pPr>
              <w:spacing w:before="135" w:after="135"/>
              <w:textAlignment w:val="center"/>
            </w:pPr>
            <w:r>
              <w:rPr>
                <w:rFonts w:ascii="Arial" w:hAnsi="Arial" w:cs="Arial"/>
                <w:color w:val="000000"/>
                <w:position w:val="-2"/>
                <w:sz w:val="18"/>
                <w:szCs w:val="18"/>
              </w:rPr>
              <w:t> </w:t>
            </w:r>
          </w:p>
        </w:tc>
      </w:tr>
      <w:tr w:rsidR="009E5E0E" w14:paraId="148B4880" w14:textId="77777777" w:rsidTr="00564491">
        <w:tc>
          <w:tcPr>
            <w:tcW w:w="276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77719" w14:textId="77777777" w:rsidR="009E5E0E" w:rsidRDefault="009E5E0E" w:rsidP="00564491">
            <w:pPr>
              <w:spacing w:before="135" w:after="135"/>
              <w:textAlignment w:val="center"/>
            </w:pPr>
            <w:r>
              <w:rPr>
                <w:rFonts w:ascii="Arial" w:hAnsi="Arial" w:cs="Arial"/>
                <w:color w:val="000000"/>
                <w:position w:val="-2"/>
                <w:sz w:val="18"/>
                <w:szCs w:val="18"/>
              </w:rPr>
              <w:t> </w:t>
            </w:r>
          </w:p>
        </w:tc>
        <w:tc>
          <w:tcPr>
            <w:tcW w:w="628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0EE85" w14:textId="77777777" w:rsidR="009E5E0E" w:rsidRDefault="009E5E0E" w:rsidP="00564491">
            <w:pPr>
              <w:spacing w:before="135" w:after="135"/>
              <w:textAlignment w:val="center"/>
            </w:pPr>
            <w:r>
              <w:rPr>
                <w:rFonts w:ascii="Arial" w:hAnsi="Arial" w:cs="Arial"/>
                <w:color w:val="000000"/>
                <w:position w:val="-2"/>
                <w:sz w:val="18"/>
                <w:szCs w:val="18"/>
              </w:rPr>
              <w:t> </w:t>
            </w:r>
          </w:p>
        </w:tc>
      </w:tr>
    </w:tbl>
    <w:p w14:paraId="3E69045B" w14:textId="77777777" w:rsidR="009E5E0E" w:rsidRDefault="009E5E0E" w:rsidP="009E5E0E">
      <w:pPr>
        <w:spacing w:before="225" w:after="225" w:line="240" w:lineRule="auto"/>
      </w:pPr>
      <w:r>
        <w:rPr>
          <w:rFonts w:ascii="Arial" w:hAnsi="Arial" w:cs="Arial"/>
          <w:color w:val="000000"/>
          <w:sz w:val="18"/>
          <w:szCs w:val="18"/>
        </w:rPr>
        <w:t>Prosimo, da podatke vpišete v obrazec. Vpišete samo potrošni material, ki ga bo moral naročati naročnik za normalno delovanje aparata in izvajanje programa. Tu ne vpisujete rezervnih delov, ki jih lahko na aparatu lahko menja samo serviser ob rednem ali izrednem vzdrževanju. </w:t>
      </w:r>
    </w:p>
    <w:p w14:paraId="45D25972" w14:textId="77777777" w:rsidR="00D17C6D" w:rsidRDefault="00D17C6D">
      <w:pPr>
        <w:sectPr w:rsidR="00D17C6D" w:rsidSect="006E7A2B">
          <w:footerReference w:type="default" r:id="rId21"/>
          <w:pgSz w:w="11906" w:h="16838"/>
          <w:pgMar w:top="1418" w:right="1418" w:bottom="1418" w:left="1418" w:header="567" w:footer="596" w:gutter="0"/>
          <w:cols w:space="708"/>
          <w:docGrid w:linePitch="360"/>
        </w:sectPr>
      </w:pPr>
    </w:p>
    <w:p w14:paraId="3DA29DE4" w14:textId="77777777" w:rsidR="007D6A16" w:rsidRPr="00116091" w:rsidRDefault="002B34A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28FFB16" w14:textId="77777777" w:rsidR="007D6A16" w:rsidRDefault="007D6A16" w:rsidP="00AC0380">
      <w:pPr>
        <w:rPr>
          <w:rFonts w:ascii="Arial" w:hAnsi="Arial" w:cs="Arial"/>
        </w:rPr>
      </w:pPr>
    </w:p>
    <w:p w14:paraId="08A04ADF" w14:textId="77777777" w:rsidR="00D17C6D" w:rsidRDefault="002B34A1">
      <w:pPr>
        <w:spacing w:before="224" w:after="224" w:line="240" w:lineRule="auto"/>
        <w:jc w:val="center"/>
        <w:outlineLvl w:val="1"/>
      </w:pPr>
      <w:r>
        <w:rPr>
          <w:rFonts w:ascii="Arial" w:hAnsi="Arial" w:cs="Arial"/>
          <w:b/>
          <w:bCs/>
          <w:color w:val="000000"/>
          <w:sz w:val="27"/>
          <w:szCs w:val="27"/>
        </w:rPr>
        <w:t>POGODBA O DOBAVI MEDICINSKE OPREME</w:t>
      </w:r>
    </w:p>
    <w:p w14:paraId="0864F241" w14:textId="77777777" w:rsidR="00D17C6D" w:rsidRDefault="002B34A1">
      <w:pPr>
        <w:spacing w:before="225" w:after="225" w:line="240" w:lineRule="auto"/>
        <w:jc w:val="center"/>
      </w:pPr>
      <w:r>
        <w:rPr>
          <w:rFonts w:ascii="Arial" w:hAnsi="Arial" w:cs="Arial"/>
          <w:color w:val="000000"/>
          <w:sz w:val="18"/>
          <w:szCs w:val="18"/>
        </w:rPr>
        <w:t>sklenjena med</w:t>
      </w:r>
    </w:p>
    <w:p w14:paraId="23AE65A8" w14:textId="77777777" w:rsidR="00D17C6D" w:rsidRDefault="002B34A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D17C6D" w14:paraId="38BC27CA" w14:textId="77777777">
        <w:tc>
          <w:tcPr>
            <w:tcW w:w="3300" w:type="dxa"/>
            <w:tcMar>
              <w:top w:w="0" w:type="auto"/>
              <w:bottom w:w="0" w:type="auto"/>
            </w:tcMar>
            <w:vAlign w:val="center"/>
          </w:tcPr>
          <w:p w14:paraId="747EA0CA" w14:textId="77777777" w:rsidR="00D17C6D" w:rsidRDefault="002B34A1">
            <w:r>
              <w:rPr>
                <w:rFonts w:ascii="Arial" w:hAnsi="Arial" w:cs="Arial"/>
                <w:color w:val="000000"/>
                <w:position w:val="-2"/>
                <w:sz w:val="18"/>
                <w:szCs w:val="18"/>
              </w:rPr>
              <w:t>Matična številka:</w:t>
            </w:r>
          </w:p>
        </w:tc>
        <w:tc>
          <w:tcPr>
            <w:tcW w:w="0" w:type="auto"/>
            <w:tcMar>
              <w:top w:w="0" w:type="auto"/>
              <w:bottom w:w="0" w:type="auto"/>
            </w:tcMar>
            <w:vAlign w:val="center"/>
          </w:tcPr>
          <w:p w14:paraId="38EB5F84" w14:textId="77777777" w:rsidR="00D17C6D" w:rsidRDefault="002B34A1">
            <w:r>
              <w:rPr>
                <w:rFonts w:ascii="Arial" w:hAnsi="Arial" w:cs="Arial"/>
                <w:color w:val="000000"/>
                <w:position w:val="-2"/>
                <w:sz w:val="18"/>
                <w:szCs w:val="18"/>
              </w:rPr>
              <w:t>5054621000</w:t>
            </w:r>
          </w:p>
        </w:tc>
      </w:tr>
      <w:tr w:rsidR="00D17C6D" w14:paraId="49D613AD" w14:textId="77777777">
        <w:tc>
          <w:tcPr>
            <w:tcW w:w="3300" w:type="dxa"/>
            <w:tcMar>
              <w:top w:w="0" w:type="auto"/>
              <w:bottom w:w="0" w:type="auto"/>
            </w:tcMar>
            <w:vAlign w:val="center"/>
          </w:tcPr>
          <w:p w14:paraId="254F4C3F" w14:textId="77777777" w:rsidR="00D17C6D" w:rsidRDefault="002B34A1">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E2CDAE2" w14:textId="77777777" w:rsidR="00D17C6D" w:rsidRDefault="002B34A1">
            <w:r>
              <w:rPr>
                <w:rFonts w:ascii="Arial" w:hAnsi="Arial" w:cs="Arial"/>
                <w:color w:val="000000"/>
                <w:position w:val="-2"/>
                <w:sz w:val="18"/>
                <w:szCs w:val="18"/>
              </w:rPr>
              <w:t>SI 82657106</w:t>
            </w:r>
          </w:p>
        </w:tc>
      </w:tr>
      <w:tr w:rsidR="00D17C6D" w14:paraId="30CC9640" w14:textId="77777777">
        <w:tc>
          <w:tcPr>
            <w:tcW w:w="3300" w:type="dxa"/>
            <w:tcMar>
              <w:top w:w="0" w:type="auto"/>
              <w:bottom w:w="0" w:type="auto"/>
            </w:tcMar>
            <w:vAlign w:val="center"/>
          </w:tcPr>
          <w:p w14:paraId="34BDAC30" w14:textId="77777777" w:rsidR="00D17C6D" w:rsidRDefault="002B34A1">
            <w:r>
              <w:rPr>
                <w:rFonts w:ascii="Arial" w:hAnsi="Arial" w:cs="Arial"/>
                <w:color w:val="000000"/>
                <w:position w:val="-2"/>
                <w:sz w:val="18"/>
                <w:szCs w:val="18"/>
              </w:rPr>
              <w:t>Transakcijski račun (TRR):</w:t>
            </w:r>
          </w:p>
        </w:tc>
        <w:tc>
          <w:tcPr>
            <w:tcW w:w="0" w:type="auto"/>
            <w:tcMar>
              <w:top w:w="0" w:type="auto"/>
              <w:bottom w:w="0" w:type="auto"/>
            </w:tcMar>
            <w:vAlign w:val="center"/>
          </w:tcPr>
          <w:p w14:paraId="6B838D32" w14:textId="77777777" w:rsidR="00D17C6D" w:rsidRDefault="002B34A1">
            <w:r>
              <w:rPr>
                <w:rFonts w:ascii="Arial" w:hAnsi="Arial" w:cs="Arial"/>
                <w:color w:val="000000"/>
                <w:position w:val="-2"/>
                <w:sz w:val="18"/>
                <w:szCs w:val="18"/>
              </w:rPr>
              <w:t>SI56 0110 0603 0278 379</w:t>
            </w:r>
          </w:p>
        </w:tc>
      </w:tr>
    </w:tbl>
    <w:p w14:paraId="33ACDC0F" w14:textId="77777777" w:rsidR="00D17C6D" w:rsidRDefault="00D17C6D"/>
    <w:p w14:paraId="0982F7E1" w14:textId="77777777" w:rsidR="00D17C6D" w:rsidRDefault="002B34A1">
      <w:pPr>
        <w:spacing w:before="225" w:after="225" w:line="240" w:lineRule="auto"/>
        <w:jc w:val="center"/>
      </w:pPr>
      <w:r>
        <w:rPr>
          <w:rFonts w:ascii="Arial" w:hAnsi="Arial" w:cs="Arial"/>
          <w:color w:val="000000"/>
          <w:sz w:val="18"/>
          <w:szCs w:val="18"/>
        </w:rPr>
        <w:t>in</w:t>
      </w:r>
    </w:p>
    <w:p w14:paraId="006C30B5" w14:textId="77777777" w:rsidR="00D17C6D" w:rsidRDefault="002B34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D17C6D" w14:paraId="3735DA87" w14:textId="77777777">
        <w:tc>
          <w:tcPr>
            <w:tcW w:w="3300" w:type="dxa"/>
            <w:tcMar>
              <w:top w:w="0" w:type="auto"/>
              <w:bottom w:w="0" w:type="auto"/>
            </w:tcMar>
            <w:vAlign w:val="center"/>
          </w:tcPr>
          <w:p w14:paraId="51954B8C" w14:textId="77777777" w:rsidR="00D17C6D" w:rsidRDefault="002B34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78011C0" w14:textId="77777777" w:rsidR="00D17C6D" w:rsidRDefault="002B34A1">
            <w:r>
              <w:rPr>
                <w:rFonts w:ascii="Arial" w:hAnsi="Arial" w:cs="Arial"/>
                <w:color w:val="000000"/>
                <w:position w:val="-2"/>
                <w:sz w:val="18"/>
                <w:szCs w:val="18"/>
              </w:rPr>
              <w:t> </w:t>
            </w:r>
          </w:p>
        </w:tc>
      </w:tr>
      <w:tr w:rsidR="00D17C6D" w14:paraId="0BF77844" w14:textId="77777777">
        <w:tc>
          <w:tcPr>
            <w:tcW w:w="3300" w:type="dxa"/>
            <w:tcMar>
              <w:top w:w="0" w:type="auto"/>
              <w:bottom w:w="0" w:type="auto"/>
            </w:tcMar>
            <w:vAlign w:val="center"/>
          </w:tcPr>
          <w:p w14:paraId="280D3679" w14:textId="77777777" w:rsidR="00D17C6D" w:rsidRDefault="002B34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DEF9A19" w14:textId="77777777" w:rsidR="00D17C6D" w:rsidRDefault="002B34A1">
            <w:r>
              <w:rPr>
                <w:rFonts w:ascii="Arial" w:hAnsi="Arial" w:cs="Arial"/>
                <w:color w:val="000000"/>
                <w:position w:val="-2"/>
                <w:sz w:val="18"/>
                <w:szCs w:val="18"/>
              </w:rPr>
              <w:t> </w:t>
            </w:r>
          </w:p>
        </w:tc>
      </w:tr>
      <w:tr w:rsidR="00D17C6D" w14:paraId="51D54FB8" w14:textId="77777777">
        <w:tc>
          <w:tcPr>
            <w:tcW w:w="3300" w:type="dxa"/>
            <w:tcMar>
              <w:top w:w="0" w:type="auto"/>
              <w:bottom w:w="0" w:type="auto"/>
            </w:tcMar>
            <w:vAlign w:val="center"/>
          </w:tcPr>
          <w:p w14:paraId="2FCD919C" w14:textId="77777777" w:rsidR="00D17C6D" w:rsidRDefault="002B34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C57DD64" w14:textId="77777777" w:rsidR="00D17C6D" w:rsidRDefault="002B34A1">
            <w:r>
              <w:rPr>
                <w:rFonts w:ascii="Arial" w:hAnsi="Arial" w:cs="Arial"/>
                <w:color w:val="000000"/>
                <w:position w:val="-2"/>
                <w:sz w:val="18"/>
                <w:szCs w:val="18"/>
              </w:rPr>
              <w:t> </w:t>
            </w:r>
          </w:p>
        </w:tc>
      </w:tr>
    </w:tbl>
    <w:p w14:paraId="7F603290" w14:textId="77777777" w:rsidR="00D17C6D" w:rsidRDefault="002B34A1">
      <w:pPr>
        <w:spacing w:before="225" w:after="225" w:line="240" w:lineRule="auto"/>
        <w:jc w:val="both"/>
      </w:pPr>
      <w:r>
        <w:rPr>
          <w:rFonts w:ascii="Arial" w:hAnsi="Arial" w:cs="Arial"/>
          <w:color w:val="000000"/>
          <w:sz w:val="18"/>
          <w:szCs w:val="18"/>
        </w:rPr>
        <w:t> </w:t>
      </w:r>
    </w:p>
    <w:p w14:paraId="2880ADA8" w14:textId="77777777" w:rsidR="00D17C6D" w:rsidRDefault="002B34A1">
      <w:pPr>
        <w:spacing w:before="225" w:after="225" w:line="240" w:lineRule="auto"/>
        <w:jc w:val="both"/>
      </w:pPr>
      <w:r>
        <w:rPr>
          <w:rFonts w:ascii="Arial" w:hAnsi="Arial" w:cs="Arial"/>
          <w:b/>
          <w:bCs/>
          <w:color w:val="000000"/>
          <w:sz w:val="18"/>
          <w:szCs w:val="18"/>
        </w:rPr>
        <w:t>I. UVODNE DOLOČBE</w:t>
      </w:r>
    </w:p>
    <w:p w14:paraId="6B92DCDF" w14:textId="77777777" w:rsidR="00D17C6D" w:rsidRDefault="002B34A1">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D17C6D" w14:paraId="038CB3F6" w14:textId="77777777">
        <w:tc>
          <w:tcPr>
            <w:tcW w:w="0" w:type="auto"/>
            <w:tcMar>
              <w:top w:w="0" w:type="auto"/>
              <w:bottom w:w="0" w:type="auto"/>
            </w:tcMar>
          </w:tcPr>
          <w:p w14:paraId="7C3044DA" w14:textId="77777777" w:rsidR="00D17C6D" w:rsidRDefault="002B34A1">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D17C6D" w14:paraId="321DD9A6" w14:textId="77777777">
              <w:tc>
                <w:tcPr>
                  <w:tcW w:w="0" w:type="auto"/>
                  <w:tcMar>
                    <w:top w:w="0" w:type="auto"/>
                    <w:bottom w:w="0" w:type="auto"/>
                  </w:tcMar>
                </w:tcPr>
                <w:p w14:paraId="62CE6A7C" w14:textId="264B4287" w:rsidR="00D17C6D" w:rsidRDefault="002B34A1">
                  <w:pPr>
                    <w:numPr>
                      <w:ilvl w:val="0"/>
                      <w:numId w:val="17"/>
                    </w:numPr>
                    <w:jc w:val="both"/>
                    <w:rPr>
                      <w:rFonts w:ascii="Arial" w:hAnsi="Arial" w:cs="Arial"/>
                      <w:color w:val="000000"/>
                      <w:sz w:val="18"/>
                      <w:szCs w:val="18"/>
                    </w:rPr>
                  </w:pPr>
                  <w:r>
                    <w:rPr>
                      <w:rFonts w:ascii="Arial" w:hAnsi="Arial" w:cs="Arial"/>
                      <w:color w:val="000000"/>
                      <w:sz w:val="18"/>
                      <w:szCs w:val="18"/>
                    </w:rPr>
                    <w:t>javnega naročila NAKUP DIGITALNEGA RTG APARATA, objavljenega na Portalu javnih naročil številka _____________ z dne ___________ in</w:t>
                  </w:r>
                </w:p>
                <w:p w14:paraId="23D80AAA" w14:textId="77777777" w:rsidR="00D17C6D" w:rsidRDefault="002B34A1">
                  <w:pPr>
                    <w:numPr>
                      <w:ilvl w:val="0"/>
                      <w:numId w:val="17"/>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E33907E" w14:textId="77777777" w:rsidR="00D17C6D" w:rsidRDefault="00D17C6D"/>
          <w:p w14:paraId="5B3B0DC9" w14:textId="77777777" w:rsidR="00D17C6D" w:rsidRDefault="002B34A1">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7E092F9" w14:textId="77777777" w:rsidR="00D17C6D" w:rsidRDefault="002B34A1">
      <w:pPr>
        <w:spacing w:before="225" w:after="225" w:line="240" w:lineRule="auto"/>
        <w:jc w:val="both"/>
      </w:pPr>
      <w:r>
        <w:rPr>
          <w:rFonts w:ascii="Arial" w:hAnsi="Arial" w:cs="Arial"/>
          <w:b/>
          <w:bCs/>
          <w:color w:val="000000"/>
          <w:sz w:val="18"/>
          <w:szCs w:val="18"/>
        </w:rPr>
        <w:t>II. PREDMET POGODBE</w:t>
      </w:r>
    </w:p>
    <w:p w14:paraId="0D73338D" w14:textId="77777777" w:rsidR="00D17C6D" w:rsidRDefault="002B34A1">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D17C6D" w14:paraId="23F17F0F" w14:textId="77777777">
        <w:tc>
          <w:tcPr>
            <w:tcW w:w="0" w:type="auto"/>
            <w:tcMar>
              <w:top w:w="0" w:type="auto"/>
              <w:bottom w:w="0" w:type="auto"/>
            </w:tcMar>
          </w:tcPr>
          <w:p w14:paraId="178D5A94" w14:textId="77777777" w:rsidR="00D17C6D" w:rsidRDefault="002B34A1">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w:t>
            </w:r>
          </w:p>
          <w:p w14:paraId="24D895A4" w14:textId="3BC96D76" w:rsidR="00D17C6D" w:rsidRDefault="002B34A1">
            <w:pPr>
              <w:spacing w:before="225" w:after="225"/>
              <w:jc w:val="both"/>
            </w:pPr>
            <w:r>
              <w:rPr>
                <w:rFonts w:ascii="Arial" w:hAnsi="Arial" w:cs="Arial"/>
                <w:b/>
                <w:bCs/>
                <w:color w:val="000000"/>
                <w:sz w:val="18"/>
                <w:szCs w:val="18"/>
              </w:rPr>
              <w:t>1 KOS ____________________________________, proizvajalca___________, model: ________________.</w:t>
            </w:r>
          </w:p>
        </w:tc>
      </w:tr>
    </w:tbl>
    <w:p w14:paraId="02A42B0F" w14:textId="77777777" w:rsidR="00D17C6D" w:rsidRDefault="002B34A1">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D17C6D" w14:paraId="0041DBE2" w14:textId="77777777">
        <w:tc>
          <w:tcPr>
            <w:tcW w:w="0" w:type="auto"/>
            <w:tcMar>
              <w:top w:w="0" w:type="auto"/>
              <w:bottom w:w="0" w:type="auto"/>
            </w:tcMar>
          </w:tcPr>
          <w:p w14:paraId="6F14924C" w14:textId="77777777" w:rsidR="00D17C6D" w:rsidRDefault="002B34A1">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880"/>
            </w:tblGrid>
            <w:tr w:rsidR="00D17C6D" w14:paraId="09DC468C" w14:textId="77777777">
              <w:tc>
                <w:tcPr>
                  <w:tcW w:w="0" w:type="auto"/>
                  <w:tcMar>
                    <w:top w:w="0" w:type="auto"/>
                    <w:bottom w:w="0" w:type="auto"/>
                  </w:tcMar>
                </w:tcPr>
                <w:p w14:paraId="033D6221" w14:textId="77777777" w:rsidR="00D17C6D" w:rsidRDefault="002B34A1">
                  <w:pPr>
                    <w:numPr>
                      <w:ilvl w:val="0"/>
                      <w:numId w:val="18"/>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4EA4169" w14:textId="77777777" w:rsidR="00D17C6D" w:rsidRDefault="002B34A1">
                  <w:pPr>
                    <w:numPr>
                      <w:ilvl w:val="0"/>
                      <w:numId w:val="18"/>
                    </w:numPr>
                    <w:jc w:val="both"/>
                    <w:rPr>
                      <w:rFonts w:ascii="Arial" w:hAnsi="Arial" w:cs="Arial"/>
                      <w:color w:val="000000"/>
                      <w:sz w:val="18"/>
                      <w:szCs w:val="18"/>
                    </w:rPr>
                  </w:pPr>
                  <w:r>
                    <w:rPr>
                      <w:rFonts w:ascii="Arial" w:hAnsi="Arial" w:cs="Arial"/>
                      <w:color w:val="000000"/>
                      <w:sz w:val="18"/>
                      <w:szCs w:val="18"/>
                    </w:rPr>
                    <w:t>Razpisna dokumentacija, št.  __________ z dne __________.</w:t>
                  </w:r>
                </w:p>
              </w:tc>
            </w:tr>
          </w:tbl>
          <w:p w14:paraId="628B1477" w14:textId="77777777" w:rsidR="00D17C6D" w:rsidRDefault="00D17C6D"/>
          <w:p w14:paraId="0C9D0E7F" w14:textId="77777777" w:rsidR="00D17C6D" w:rsidRDefault="002B34A1">
            <w:pPr>
              <w:spacing w:before="225" w:after="225"/>
              <w:jc w:val="both"/>
            </w:pPr>
            <w:r>
              <w:rPr>
                <w:rFonts w:ascii="Arial" w:hAnsi="Arial" w:cs="Arial"/>
                <w:color w:val="000000"/>
                <w:sz w:val="18"/>
                <w:szCs w:val="18"/>
              </w:rPr>
              <w:t>Predmetni dokumenti so priloga in sestavni del te pogodbe.</w:t>
            </w:r>
          </w:p>
        </w:tc>
      </w:tr>
    </w:tbl>
    <w:p w14:paraId="799D13FC" w14:textId="77777777" w:rsidR="00D17C6D" w:rsidRDefault="002B34A1">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D17C6D" w14:paraId="680E9E4E" w14:textId="77777777">
        <w:tc>
          <w:tcPr>
            <w:tcW w:w="0" w:type="auto"/>
            <w:tcMar>
              <w:top w:w="0" w:type="auto"/>
              <w:bottom w:w="0" w:type="auto"/>
            </w:tcMar>
          </w:tcPr>
          <w:p w14:paraId="1A14B52B" w14:textId="77777777" w:rsidR="00D17C6D" w:rsidRDefault="002B34A1">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8"/>
            </w:tblGrid>
            <w:tr w:rsidR="00D17C6D" w14:paraId="594A3880" w14:textId="77777777">
              <w:tc>
                <w:tcPr>
                  <w:tcW w:w="0" w:type="auto"/>
                  <w:tcMar>
                    <w:top w:w="0" w:type="auto"/>
                    <w:bottom w:w="0" w:type="auto"/>
                  </w:tcMar>
                </w:tcPr>
                <w:p w14:paraId="2776F5D5" w14:textId="77777777" w:rsidR="00D17C6D" w:rsidRDefault="002B34A1">
                  <w:pPr>
                    <w:numPr>
                      <w:ilvl w:val="0"/>
                      <w:numId w:val="19"/>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19C1C399" w14:textId="77777777" w:rsidR="00D17C6D" w:rsidRDefault="002B34A1">
                  <w:pPr>
                    <w:numPr>
                      <w:ilvl w:val="0"/>
                      <w:numId w:val="19"/>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3979888B" w14:textId="77777777" w:rsidR="00D17C6D" w:rsidRDefault="002B34A1">
                  <w:pPr>
                    <w:numPr>
                      <w:ilvl w:val="0"/>
                      <w:numId w:val="19"/>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06780CAC" w14:textId="77777777" w:rsidR="00D17C6D" w:rsidRPr="00863A9E" w:rsidRDefault="002B34A1">
                  <w:pPr>
                    <w:numPr>
                      <w:ilvl w:val="0"/>
                      <w:numId w:val="19"/>
                    </w:numPr>
                    <w:jc w:val="both"/>
                    <w:rPr>
                      <w:rFonts w:ascii="Arial" w:hAnsi="Arial" w:cs="Arial"/>
                      <w:color w:val="000000"/>
                      <w:sz w:val="18"/>
                      <w:szCs w:val="18"/>
                    </w:rPr>
                  </w:pPr>
                  <w:r>
                    <w:rPr>
                      <w:rFonts w:ascii="Arial" w:hAnsi="Arial" w:cs="Arial"/>
                      <w:color w:val="000000"/>
                      <w:sz w:val="18"/>
                      <w:szCs w:val="18"/>
                    </w:rPr>
                    <w:t xml:space="preserve">pred prevzemom opreme se izvede testni preizkus delovanja opreme, predmet katerega je </w:t>
                  </w:r>
                  <w:r w:rsidRPr="00863A9E">
                    <w:rPr>
                      <w:rFonts w:ascii="Arial" w:hAnsi="Arial" w:cs="Arial"/>
                      <w:color w:val="000000"/>
                      <w:sz w:val="18"/>
                      <w:szCs w:val="18"/>
                    </w:rPr>
                    <w:t>ugotovitev skladnosti opreme z zahtevanimi karakteristikami in ustrezna natančnost opreme,</w:t>
                  </w:r>
                </w:p>
                <w:p w14:paraId="2123AEB1" w14:textId="243F76B9" w:rsidR="00D17C6D" w:rsidRPr="00863A9E" w:rsidRDefault="002B34A1">
                  <w:pPr>
                    <w:numPr>
                      <w:ilvl w:val="0"/>
                      <w:numId w:val="19"/>
                    </w:numPr>
                    <w:jc w:val="both"/>
                    <w:rPr>
                      <w:rFonts w:ascii="Arial" w:hAnsi="Arial" w:cs="Arial"/>
                      <w:color w:val="000000"/>
                      <w:sz w:val="18"/>
                      <w:szCs w:val="18"/>
                    </w:rPr>
                  </w:pPr>
                  <w:r w:rsidRPr="00863A9E">
                    <w:rPr>
                      <w:rFonts w:ascii="Arial" w:hAnsi="Arial" w:cs="Arial"/>
                      <w:color w:val="000000"/>
                      <w:sz w:val="18"/>
                      <w:szCs w:val="18"/>
                    </w:rPr>
                    <w:t xml:space="preserve">v primeru, da se v 180 dneh od prevzema izkaže, da dobavljena oprema ne izpolnjuje zahtevanih karakteristik ali se bo v garancijskem obdobju enaka napaka na opremi ponovila </w:t>
                  </w:r>
                  <w:r w:rsidR="007B6A5F" w:rsidRPr="00863A9E">
                    <w:rPr>
                      <w:rFonts w:ascii="Arial" w:hAnsi="Arial" w:cs="Arial"/>
                      <w:color w:val="000000"/>
                      <w:sz w:val="18"/>
                      <w:szCs w:val="18"/>
                    </w:rPr>
                    <w:t>najmanj dvakrat</w:t>
                  </w:r>
                  <w:r w:rsidRPr="00863A9E">
                    <w:rPr>
                      <w:rFonts w:ascii="Arial" w:hAnsi="Arial" w:cs="Arial"/>
                      <w:color w:val="000000"/>
                      <w:sz w:val="18"/>
                      <w:szCs w:val="18"/>
                    </w:rPr>
                    <w:t>, bo tako opremo zamenjal za novo nerabljeno opremo enakih ali boljših karakteristik, na lastne stroške v roku 45 koledarskih dni od dne, ko se je napaka pojavila.</w:t>
                  </w:r>
                </w:p>
                <w:p w14:paraId="468AE399" w14:textId="274E29CF" w:rsidR="007B6A5F" w:rsidRDefault="007B6A5F" w:rsidP="007B6A5F">
                  <w:pPr>
                    <w:ind w:left="720"/>
                    <w:jc w:val="both"/>
                    <w:rPr>
                      <w:rFonts w:ascii="Arial" w:hAnsi="Arial" w:cs="Arial"/>
                      <w:color w:val="000000"/>
                      <w:sz w:val="18"/>
                      <w:szCs w:val="18"/>
                    </w:rPr>
                  </w:pPr>
                </w:p>
              </w:tc>
            </w:tr>
          </w:tbl>
          <w:p w14:paraId="0F667120" w14:textId="77777777" w:rsidR="00D17C6D" w:rsidRDefault="00D17C6D"/>
        </w:tc>
      </w:tr>
    </w:tbl>
    <w:p w14:paraId="13DC13B2" w14:textId="77777777" w:rsidR="00D17C6D" w:rsidRDefault="002B34A1">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D17C6D" w14:paraId="4358D190" w14:textId="77777777">
        <w:tc>
          <w:tcPr>
            <w:tcW w:w="0" w:type="auto"/>
            <w:tcMar>
              <w:top w:w="0" w:type="auto"/>
              <w:bottom w:w="0" w:type="auto"/>
            </w:tcMar>
          </w:tcPr>
          <w:p w14:paraId="7CEC42B7" w14:textId="77777777" w:rsidR="00D17C6D" w:rsidRDefault="002B34A1">
            <w:pPr>
              <w:spacing w:before="225" w:after="225"/>
              <w:jc w:val="both"/>
              <w:rPr>
                <w:rFonts w:ascii="Arial" w:hAnsi="Arial" w:cs="Arial"/>
                <w:color w:val="000000"/>
                <w:sz w:val="18"/>
                <w:szCs w:val="18"/>
              </w:rPr>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8"/>
            </w:tblGrid>
            <w:tr w:rsidR="00D17C6D" w14:paraId="5A8B2621" w14:textId="77777777">
              <w:tc>
                <w:tcPr>
                  <w:tcW w:w="0" w:type="auto"/>
                  <w:tcMar>
                    <w:top w:w="0" w:type="auto"/>
                    <w:bottom w:w="0" w:type="auto"/>
                  </w:tcMar>
                </w:tcPr>
                <w:p w14:paraId="0415EA61" w14:textId="0F3DF291" w:rsidR="004A3E75" w:rsidRPr="004A3E75" w:rsidRDefault="004A3E75" w:rsidP="004A3E75">
                  <w:pPr>
                    <w:numPr>
                      <w:ilvl w:val="0"/>
                      <w:numId w:val="20"/>
                    </w:numPr>
                    <w:jc w:val="both"/>
                    <w:rPr>
                      <w:rFonts w:ascii="Arial" w:hAnsi="Arial" w:cs="Arial"/>
                      <w:color w:val="000000"/>
                      <w:sz w:val="18"/>
                      <w:szCs w:val="18"/>
                    </w:rPr>
                  </w:pPr>
                  <w:r w:rsidRPr="004A3E75">
                    <w:rPr>
                      <w:rFonts w:ascii="Arial" w:hAnsi="Arial" w:cs="Arial"/>
                      <w:color w:val="000000"/>
                      <w:sz w:val="18"/>
                      <w:szCs w:val="18"/>
                    </w:rPr>
                    <w:t>demontaž</w:t>
                  </w:r>
                  <w:r>
                    <w:rPr>
                      <w:rFonts w:ascii="Arial" w:hAnsi="Arial" w:cs="Arial"/>
                      <w:color w:val="000000"/>
                      <w:sz w:val="18"/>
                      <w:szCs w:val="18"/>
                    </w:rPr>
                    <w:t>a</w:t>
                  </w:r>
                  <w:r w:rsidRPr="004A3E75">
                    <w:rPr>
                      <w:rFonts w:ascii="Arial" w:hAnsi="Arial" w:cs="Arial"/>
                      <w:color w:val="000000"/>
                      <w:sz w:val="18"/>
                      <w:szCs w:val="18"/>
                    </w:rPr>
                    <w:t>, odvoz in ustrezno unič</w:t>
                  </w:r>
                  <w:r>
                    <w:rPr>
                      <w:rFonts w:ascii="Arial" w:hAnsi="Arial" w:cs="Arial"/>
                      <w:color w:val="000000"/>
                      <w:sz w:val="18"/>
                      <w:szCs w:val="18"/>
                    </w:rPr>
                    <w:t>enje</w:t>
                  </w:r>
                  <w:r w:rsidRPr="004A3E75">
                    <w:rPr>
                      <w:rFonts w:ascii="Arial" w:hAnsi="Arial" w:cs="Arial"/>
                      <w:color w:val="000000"/>
                      <w:sz w:val="18"/>
                      <w:szCs w:val="18"/>
                    </w:rPr>
                    <w:t xml:space="preserve"> obstoječ</w:t>
                  </w:r>
                  <w:r>
                    <w:rPr>
                      <w:rFonts w:ascii="Arial" w:hAnsi="Arial" w:cs="Arial"/>
                      <w:color w:val="000000"/>
                      <w:sz w:val="18"/>
                      <w:szCs w:val="18"/>
                    </w:rPr>
                    <w:t>e</w:t>
                  </w:r>
                  <w:r w:rsidRPr="004A3E75">
                    <w:rPr>
                      <w:rFonts w:ascii="Arial" w:hAnsi="Arial" w:cs="Arial"/>
                      <w:color w:val="000000"/>
                      <w:sz w:val="18"/>
                      <w:szCs w:val="18"/>
                    </w:rPr>
                    <w:t xml:space="preserve"> RTG oprem</w:t>
                  </w:r>
                  <w:r>
                    <w:rPr>
                      <w:rFonts w:ascii="Arial" w:hAnsi="Arial" w:cs="Arial"/>
                      <w:color w:val="000000"/>
                      <w:sz w:val="18"/>
                      <w:szCs w:val="18"/>
                    </w:rPr>
                    <w:t>e;</w:t>
                  </w:r>
                </w:p>
                <w:p w14:paraId="72602159" w14:textId="58684489" w:rsidR="004A3E75" w:rsidRDefault="004A3E75" w:rsidP="00A8084B">
                  <w:pPr>
                    <w:numPr>
                      <w:ilvl w:val="0"/>
                      <w:numId w:val="20"/>
                    </w:numPr>
                    <w:jc w:val="both"/>
                    <w:rPr>
                      <w:rFonts w:ascii="Arial" w:hAnsi="Arial" w:cs="Arial"/>
                      <w:color w:val="000000"/>
                      <w:sz w:val="18"/>
                      <w:szCs w:val="18"/>
                    </w:rPr>
                  </w:pPr>
                  <w:r w:rsidRPr="004A3E75">
                    <w:rPr>
                      <w:rFonts w:ascii="Arial" w:hAnsi="Arial" w:cs="Arial"/>
                      <w:color w:val="000000"/>
                      <w:sz w:val="18"/>
                      <w:szCs w:val="18"/>
                    </w:rPr>
                    <w:t>priprava in ureditev prostora za montažo novega RTG aparata;</w:t>
                  </w:r>
                </w:p>
                <w:p w14:paraId="0C3FE1E3" w14:textId="321C62A2" w:rsidR="004A3E75" w:rsidRPr="004A3E75" w:rsidRDefault="004A3E75" w:rsidP="004A3E75">
                  <w:pPr>
                    <w:numPr>
                      <w:ilvl w:val="0"/>
                      <w:numId w:val="20"/>
                    </w:numPr>
                    <w:jc w:val="both"/>
                    <w:rPr>
                      <w:rFonts w:ascii="Arial" w:hAnsi="Arial" w:cs="Arial"/>
                      <w:color w:val="000000"/>
                      <w:sz w:val="18"/>
                      <w:szCs w:val="18"/>
                    </w:rPr>
                  </w:pPr>
                  <w:r>
                    <w:rPr>
                      <w:rFonts w:ascii="Arial" w:hAnsi="Arial" w:cs="Arial"/>
                      <w:color w:val="000000"/>
                      <w:sz w:val="18"/>
                      <w:szCs w:val="18"/>
                    </w:rPr>
                    <w:t>obveznost izvajalca, da z lastnim orodjem, napravami in osebjem izvede vgradnjo oziroma montažo digitalnega rtg aparata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14:paraId="0EC86962" w14:textId="2FB94A32" w:rsidR="00D17C6D" w:rsidRDefault="002B34A1">
                  <w:pPr>
                    <w:numPr>
                      <w:ilvl w:val="0"/>
                      <w:numId w:val="20"/>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 v primeru, da bi naročnik to zahteval;</w:t>
                  </w:r>
                </w:p>
                <w:p w14:paraId="397F94AA" w14:textId="77777777" w:rsidR="00D17C6D" w:rsidRDefault="002B34A1">
                  <w:pPr>
                    <w:numPr>
                      <w:ilvl w:val="0"/>
                      <w:numId w:val="20"/>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opremo pred vremenskimi, tehničnimi, termičnimi, transportnimi in vsakovrstnimi drugimi škodljivimi vplivi oziroma poškodbami in da odgovarja za varno delo do zapisniške primopredaje, za splošno varnost pa do poteka garancijskih rokov;</w:t>
                  </w:r>
                </w:p>
                <w:p w14:paraId="72175BE9" w14:textId="77777777" w:rsidR="00D17C6D" w:rsidRDefault="002B34A1">
                  <w:pPr>
                    <w:numPr>
                      <w:ilvl w:val="0"/>
                      <w:numId w:val="20"/>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6B8EA635" w14:textId="77777777" w:rsidR="00AC3C70" w:rsidRDefault="00AC3C70" w:rsidP="00AC3C70">
                  <w:pPr>
                    <w:ind w:left="720"/>
                    <w:jc w:val="both"/>
                    <w:rPr>
                      <w:rFonts w:ascii="Arial" w:hAnsi="Arial" w:cs="Arial"/>
                      <w:color w:val="000000"/>
                      <w:sz w:val="18"/>
                      <w:szCs w:val="18"/>
                    </w:rPr>
                  </w:pPr>
                </w:p>
              </w:tc>
            </w:tr>
          </w:tbl>
          <w:p w14:paraId="2742A8F7" w14:textId="77777777" w:rsidR="00D17C6D" w:rsidRDefault="00D17C6D"/>
        </w:tc>
      </w:tr>
    </w:tbl>
    <w:p w14:paraId="416C663E" w14:textId="77777777" w:rsidR="00D17C6D" w:rsidRDefault="002B34A1">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D17C6D" w14:paraId="17D6CD06" w14:textId="77777777">
        <w:tc>
          <w:tcPr>
            <w:tcW w:w="0" w:type="auto"/>
            <w:tcMar>
              <w:top w:w="0" w:type="auto"/>
              <w:bottom w:w="0" w:type="auto"/>
            </w:tcMar>
          </w:tcPr>
          <w:p w14:paraId="769B25B2" w14:textId="77777777" w:rsidR="00D17C6D" w:rsidRDefault="002B34A1">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39022150" w14:textId="77777777" w:rsidR="00D17C6D" w:rsidRDefault="002B34A1">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21C4D973" w14:textId="77777777" w:rsidR="00D17C6D" w:rsidRDefault="002B34A1">
            <w:pPr>
              <w:spacing w:before="225" w:after="225"/>
              <w:jc w:val="both"/>
            </w:pPr>
            <w:r>
              <w:rPr>
                <w:rFonts w:ascii="Arial" w:hAnsi="Arial" w:cs="Arial"/>
                <w:color w:val="000000"/>
                <w:sz w:val="18"/>
                <w:szCs w:val="18"/>
              </w:rPr>
              <w:t>Z dobaviteljem se v tem primeru sklene dodatek k osnovni pogodbi ali nova pogodba.</w:t>
            </w:r>
          </w:p>
        </w:tc>
      </w:tr>
    </w:tbl>
    <w:p w14:paraId="26841428" w14:textId="77777777" w:rsidR="00D17C6D" w:rsidRDefault="002B34A1">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7821"/>
      </w:tblGrid>
      <w:tr w:rsidR="00D17C6D" w14:paraId="2339F53C" w14:textId="77777777">
        <w:tc>
          <w:tcPr>
            <w:tcW w:w="0" w:type="auto"/>
            <w:tcMar>
              <w:top w:w="0" w:type="auto"/>
              <w:bottom w:w="0" w:type="auto"/>
            </w:tcMar>
          </w:tcPr>
          <w:p w14:paraId="3406061E" w14:textId="77777777" w:rsidR="00D17C6D" w:rsidRDefault="002B34A1">
            <w:pPr>
              <w:spacing w:before="225" w:after="225"/>
              <w:jc w:val="both"/>
            </w:pPr>
            <w:r>
              <w:rPr>
                <w:rFonts w:ascii="Arial" w:hAnsi="Arial" w:cs="Arial"/>
                <w:color w:val="000000"/>
                <w:sz w:val="18"/>
                <w:szCs w:val="18"/>
              </w:rPr>
              <w:t>Pogodbena vrednost je dogovorjena na osnovi ponudbe dobavitelja in znaša:</w:t>
            </w:r>
          </w:p>
          <w:p w14:paraId="66258097" w14:textId="77777777" w:rsidR="00D17C6D" w:rsidRDefault="002B34A1">
            <w:pPr>
              <w:spacing w:before="225" w:after="225"/>
              <w:jc w:val="both"/>
            </w:pPr>
            <w:r>
              <w:rPr>
                <w:rFonts w:ascii="Arial" w:hAnsi="Arial" w:cs="Arial"/>
                <w:color w:val="000000"/>
                <w:sz w:val="18"/>
                <w:szCs w:val="18"/>
              </w:rPr>
              <w:t>Vrednost brez davka na dodano vrednost (DDV): ____________ EUR</w:t>
            </w:r>
          </w:p>
          <w:p w14:paraId="47C31CF0" w14:textId="77777777" w:rsidR="00D17C6D" w:rsidRDefault="002B34A1">
            <w:pPr>
              <w:spacing w:before="225" w:after="225"/>
              <w:jc w:val="both"/>
            </w:pPr>
            <w:r>
              <w:rPr>
                <w:rFonts w:ascii="Arial" w:hAnsi="Arial" w:cs="Arial"/>
                <w:color w:val="000000"/>
                <w:sz w:val="18"/>
                <w:szCs w:val="18"/>
              </w:rPr>
              <w:t>Pogodbena vrednost vključno z davkom na dodano vrednost (DDV): _________________ EUR</w:t>
            </w:r>
          </w:p>
        </w:tc>
      </w:tr>
    </w:tbl>
    <w:p w14:paraId="0181D4AB" w14:textId="77777777" w:rsidR="00D17C6D" w:rsidRDefault="002B34A1">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4"/>
      </w:tblGrid>
      <w:tr w:rsidR="00D17C6D" w14:paraId="5DC10FA6" w14:textId="77777777">
        <w:tc>
          <w:tcPr>
            <w:tcW w:w="0" w:type="auto"/>
            <w:tcMar>
              <w:top w:w="0" w:type="auto"/>
              <w:bottom w:w="0" w:type="auto"/>
            </w:tcMar>
          </w:tcPr>
          <w:p w14:paraId="6CC85DBD" w14:textId="77777777" w:rsidR="00D17C6D" w:rsidRDefault="002B34A1">
            <w:pPr>
              <w:spacing w:before="225" w:after="225"/>
              <w:jc w:val="both"/>
            </w:pPr>
            <w:r>
              <w:rPr>
                <w:rFonts w:ascii="Arial" w:hAnsi="Arial" w:cs="Arial"/>
                <w:color w:val="000000"/>
                <w:sz w:val="18"/>
                <w:szCs w:val="18"/>
              </w:rPr>
              <w:t>Plačilo se izvede v roku 30 dni od prejema pravilno izstavljenega računa, ki se izstavi po uspešni primopredaji opreme in izvedenem šolanju naročnikovega osebja za uporabo opreme.</w:t>
            </w:r>
          </w:p>
        </w:tc>
      </w:tr>
    </w:tbl>
    <w:p w14:paraId="52823F93" w14:textId="77777777" w:rsidR="00D17C6D" w:rsidRDefault="002B34A1">
      <w:pPr>
        <w:spacing w:before="225" w:after="225" w:line="240" w:lineRule="auto"/>
        <w:jc w:val="both"/>
      </w:pPr>
      <w:r>
        <w:rPr>
          <w:rFonts w:ascii="Arial" w:hAnsi="Arial" w:cs="Arial"/>
          <w:b/>
          <w:bCs/>
          <w:color w:val="000000"/>
          <w:sz w:val="18"/>
          <w:szCs w:val="18"/>
        </w:rPr>
        <w:t>III. POGODBENA CENA</w:t>
      </w:r>
    </w:p>
    <w:p w14:paraId="69CDD64C" w14:textId="77777777" w:rsidR="00D17C6D" w:rsidRDefault="002B34A1">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D17C6D" w14:paraId="6B1C7799" w14:textId="77777777">
        <w:tc>
          <w:tcPr>
            <w:tcW w:w="0" w:type="auto"/>
            <w:tcMar>
              <w:top w:w="0" w:type="auto"/>
              <w:bottom w:w="0" w:type="auto"/>
            </w:tcMar>
          </w:tcPr>
          <w:p w14:paraId="18A31108" w14:textId="77777777" w:rsidR="00D17C6D" w:rsidRDefault="002B34A1">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42D11734" w14:textId="77777777" w:rsidR="00D17C6D" w:rsidRDefault="002B34A1">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6A7401AD" w14:textId="77777777" w:rsidR="00D17C6D" w:rsidRDefault="002B34A1">
            <w:pPr>
              <w:spacing w:before="225" w:after="225"/>
              <w:jc w:val="both"/>
            </w:pPr>
            <w:r>
              <w:rPr>
                <w:rFonts w:ascii="Arial" w:hAnsi="Arial" w:cs="Arial"/>
                <w:color w:val="000000"/>
                <w:sz w:val="18"/>
                <w:szCs w:val="18"/>
              </w:rPr>
              <w:t>V kolikor naročnik računa ne zavrne v roku 8 delovnih dni od prejema, se račun šteje za potrjenega.</w:t>
            </w:r>
          </w:p>
          <w:p w14:paraId="7F71373D" w14:textId="77777777" w:rsidR="00D17C6D" w:rsidRDefault="002B34A1">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56126DB" w14:textId="77777777" w:rsidR="00D17C6D" w:rsidRDefault="002B34A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E2512D5" w14:textId="77777777" w:rsidR="00D17C6D" w:rsidRDefault="002B34A1">
      <w:pPr>
        <w:spacing w:before="225" w:after="225" w:line="240" w:lineRule="auto"/>
        <w:jc w:val="both"/>
      </w:pPr>
      <w:r>
        <w:rPr>
          <w:rFonts w:ascii="Arial" w:hAnsi="Arial" w:cs="Arial"/>
          <w:b/>
          <w:bCs/>
          <w:color w:val="000000"/>
          <w:sz w:val="18"/>
          <w:szCs w:val="18"/>
        </w:rPr>
        <w:t>IV. DOBAVNI ROK</w:t>
      </w:r>
    </w:p>
    <w:p w14:paraId="2F503EBC" w14:textId="77777777" w:rsidR="00D17C6D" w:rsidRDefault="002B34A1">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D17C6D" w14:paraId="7D10EC6E" w14:textId="77777777">
        <w:tc>
          <w:tcPr>
            <w:tcW w:w="0" w:type="auto"/>
            <w:tcMar>
              <w:top w:w="0" w:type="auto"/>
              <w:bottom w:w="0" w:type="auto"/>
            </w:tcMar>
          </w:tcPr>
          <w:p w14:paraId="34838578" w14:textId="77777777" w:rsidR="00D17C6D" w:rsidRDefault="002B34A1">
            <w:pPr>
              <w:spacing w:before="225" w:after="225"/>
              <w:jc w:val="both"/>
            </w:pPr>
            <w:r>
              <w:rPr>
                <w:rFonts w:ascii="Arial" w:hAnsi="Arial" w:cs="Arial"/>
                <w:color w:val="000000"/>
                <w:sz w:val="18"/>
                <w:szCs w:val="18"/>
              </w:rPr>
              <w:t>Dobavitelj se zavezuje, da bo celotno količino dobavil v roku 60 dni od obojestranskega podpisa pogodbe. Rok dobave je bistvena sestavina te pogodbe.</w:t>
            </w:r>
          </w:p>
          <w:p w14:paraId="34A417E6" w14:textId="77777777" w:rsidR="00D17C6D" w:rsidRDefault="002B34A1">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14:paraId="16359B17" w14:textId="77777777" w:rsidR="00D17C6D" w:rsidRDefault="002B34A1">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218B6E3D" w14:textId="77777777" w:rsidR="00D17C6D" w:rsidRDefault="002B34A1">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0D4B22BD" w14:textId="77777777" w:rsidR="00D17C6D" w:rsidRDefault="002B34A1">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D17C6D" w14:paraId="6431C3A8" w14:textId="77777777">
        <w:tc>
          <w:tcPr>
            <w:tcW w:w="0" w:type="auto"/>
            <w:tcMar>
              <w:top w:w="0" w:type="auto"/>
              <w:bottom w:w="0" w:type="auto"/>
            </w:tcMar>
          </w:tcPr>
          <w:p w14:paraId="168059FF" w14:textId="052DE552" w:rsidR="00D17C6D" w:rsidRDefault="002B34A1">
            <w:pPr>
              <w:spacing w:before="225" w:after="225"/>
              <w:jc w:val="both"/>
            </w:pPr>
            <w:r>
              <w:rPr>
                <w:rFonts w:ascii="Arial" w:hAnsi="Arial" w:cs="Arial"/>
                <w:color w:val="000000"/>
                <w:sz w:val="18"/>
                <w:szCs w:val="18"/>
              </w:rPr>
              <w:t xml:space="preserve">Če se dobavitelj po svoji krivdi pri izvedbi ne drži dogovorjenih rokov, sme naročnik za vsak dan zamude zahtevati plačilo pogodbene kazni v višini </w:t>
            </w:r>
            <w:r w:rsidR="006407C1">
              <w:rPr>
                <w:rFonts w:ascii="Arial" w:hAnsi="Arial" w:cs="Arial"/>
                <w:color w:val="000000"/>
                <w:sz w:val="18"/>
                <w:szCs w:val="18"/>
              </w:rPr>
              <w:t>0,</w:t>
            </w:r>
            <w:r>
              <w:rPr>
                <w:rFonts w:ascii="Arial" w:hAnsi="Arial" w:cs="Arial"/>
                <w:color w:val="000000"/>
                <w:sz w:val="18"/>
                <w:szCs w:val="18"/>
              </w:rPr>
              <w:t xml:space="preserve">5 </w:t>
            </w:r>
            <w:r w:rsidR="00AC3C70">
              <w:rPr>
                <w:rFonts w:ascii="Arial" w:hAnsi="Arial" w:cs="Arial"/>
                <w:color w:val="000000"/>
                <w:sz w:val="18"/>
                <w:szCs w:val="18"/>
              </w:rPr>
              <w:t>%</w:t>
            </w:r>
            <w:r>
              <w:rPr>
                <w:rFonts w:ascii="Arial" w:hAnsi="Arial" w:cs="Arial"/>
                <w:color w:val="000000"/>
                <w:sz w:val="18"/>
                <w:szCs w:val="18"/>
              </w:rPr>
              <w:t xml:space="preserve"> od vrednosti celotne dobave z DDV, vendar skupaj ne več kot 10% celotne pogodbene vrednosti z DDV.</w:t>
            </w:r>
          </w:p>
          <w:p w14:paraId="55093AFE" w14:textId="77777777" w:rsidR="00D17C6D" w:rsidRDefault="002B34A1">
            <w:pPr>
              <w:spacing w:before="225" w:after="225"/>
              <w:jc w:val="both"/>
            </w:pPr>
            <w:r>
              <w:rPr>
                <w:rFonts w:ascii="Arial" w:hAnsi="Arial" w:cs="Arial"/>
                <w:color w:val="000000"/>
                <w:sz w:val="18"/>
                <w:szCs w:val="18"/>
              </w:rPr>
              <w:t>Pogodbena kazen se obračuna pri plačilu za opravljeno dobavo.</w:t>
            </w:r>
          </w:p>
          <w:p w14:paraId="5E28F452" w14:textId="77777777" w:rsidR="00D17C6D" w:rsidRDefault="002B34A1">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42BE403" w14:textId="77777777" w:rsidR="00D17C6D" w:rsidRDefault="002B34A1">
      <w:pPr>
        <w:spacing w:before="225" w:after="225" w:line="240" w:lineRule="auto"/>
        <w:jc w:val="both"/>
      </w:pPr>
      <w:r>
        <w:rPr>
          <w:rFonts w:ascii="Arial" w:hAnsi="Arial" w:cs="Arial"/>
          <w:b/>
          <w:bCs/>
          <w:color w:val="000000"/>
          <w:sz w:val="18"/>
          <w:szCs w:val="18"/>
        </w:rPr>
        <w:t>V. PODIZVAJALCI</w:t>
      </w:r>
    </w:p>
    <w:p w14:paraId="02D73B15" w14:textId="77777777" w:rsidR="00D17C6D" w:rsidRDefault="002B34A1">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D17C6D" w14:paraId="0088C5A6" w14:textId="77777777">
        <w:tc>
          <w:tcPr>
            <w:tcW w:w="0" w:type="auto"/>
            <w:tcMar>
              <w:top w:w="0" w:type="auto"/>
              <w:bottom w:w="0" w:type="auto"/>
            </w:tcMar>
          </w:tcPr>
          <w:p w14:paraId="16024F00" w14:textId="77777777" w:rsidR="00D17C6D" w:rsidRDefault="002B34A1">
            <w:pPr>
              <w:spacing w:before="225" w:after="225"/>
              <w:jc w:val="both"/>
            </w:pPr>
            <w:r>
              <w:rPr>
                <w:rFonts w:ascii="Arial" w:hAnsi="Arial" w:cs="Arial"/>
                <w:color w:val="000000"/>
                <w:sz w:val="18"/>
                <w:szCs w:val="18"/>
              </w:rPr>
              <w:lastRenderedPageBreak/>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17C6D" w14:paraId="71AE071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9D7995" w14:textId="77777777" w:rsidR="00D17C6D" w:rsidRDefault="002B34A1">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4E3E04" w14:textId="77777777" w:rsidR="00D17C6D" w:rsidRDefault="00D17C6D"/>
              </w:tc>
            </w:tr>
            <w:tr w:rsidR="00D17C6D" w14:paraId="65B1A19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526C1F" w14:textId="77777777" w:rsidR="00D17C6D" w:rsidRDefault="002B34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10AC3CB" w14:textId="77777777" w:rsidR="00D17C6D" w:rsidRDefault="002B34A1">
                  <w:pPr>
                    <w:spacing w:before="135" w:after="135"/>
                    <w:jc w:val="both"/>
                    <w:textAlignment w:val="center"/>
                  </w:pPr>
                  <w:r>
                    <w:rPr>
                      <w:rFonts w:ascii="Arial" w:hAnsi="Arial" w:cs="Arial"/>
                      <w:color w:val="000000"/>
                      <w:position w:val="-2"/>
                      <w:sz w:val="18"/>
                      <w:szCs w:val="18"/>
                    </w:rPr>
                    <w:t>Opis del, ki jih bo izvedel podizvajalec:</w:t>
                  </w:r>
                </w:p>
                <w:p w14:paraId="5506171D" w14:textId="77777777" w:rsidR="00D17C6D" w:rsidRDefault="002B34A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17C6D" w14:paraId="09B4953A"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918AA0" w14:textId="77777777" w:rsidR="00D17C6D" w:rsidRDefault="002B34A1">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C801BBA" w14:textId="77777777" w:rsidR="00D17C6D" w:rsidRDefault="00D17C6D"/>
              </w:tc>
            </w:tr>
            <w:tr w:rsidR="00D17C6D" w14:paraId="3D4827A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CD7FD9" w14:textId="77777777" w:rsidR="00D17C6D" w:rsidRDefault="002B34A1">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AEA75C" w14:textId="77777777" w:rsidR="00D17C6D" w:rsidRDefault="002B34A1">
                  <w:pPr>
                    <w:spacing w:before="135" w:after="135"/>
                    <w:jc w:val="both"/>
                    <w:textAlignment w:val="center"/>
                  </w:pPr>
                  <w:r>
                    <w:rPr>
                      <w:rFonts w:ascii="Arial" w:hAnsi="Arial" w:cs="Arial"/>
                      <w:color w:val="000000"/>
                      <w:position w:val="-2"/>
                      <w:sz w:val="18"/>
                      <w:szCs w:val="18"/>
                    </w:rPr>
                    <w:t>Opis del, ki jih bo izvedel podizvajalec:</w:t>
                  </w:r>
                </w:p>
                <w:p w14:paraId="7C575440" w14:textId="77777777" w:rsidR="00D17C6D" w:rsidRDefault="002B34A1">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4268DE3" w14:textId="77777777" w:rsidR="00D17C6D" w:rsidRDefault="00D17C6D"/>
          <w:p w14:paraId="261DEAE0" w14:textId="77777777" w:rsidR="00D17C6D" w:rsidRDefault="002B34A1">
            <w:pPr>
              <w:spacing w:before="225" w:after="225"/>
              <w:jc w:val="both"/>
            </w:pPr>
            <w:r>
              <w:rPr>
                <w:rFonts w:ascii="Arial" w:hAnsi="Arial" w:cs="Arial"/>
                <w:i/>
                <w:iCs/>
                <w:color w:val="000000"/>
                <w:sz w:val="18"/>
                <w:szCs w:val="18"/>
              </w:rPr>
              <w:t>Opomba:</w:t>
            </w:r>
          </w:p>
          <w:p w14:paraId="64C849B2" w14:textId="77777777" w:rsidR="00D17C6D" w:rsidRDefault="002B34A1">
            <w:pPr>
              <w:spacing w:before="225" w:after="225"/>
              <w:jc w:val="both"/>
            </w:pPr>
            <w:r>
              <w:rPr>
                <w:rFonts w:ascii="Arial" w:hAnsi="Arial" w:cs="Arial"/>
                <w:i/>
                <w:iCs/>
                <w:color w:val="000000"/>
                <w:sz w:val="18"/>
                <w:szCs w:val="18"/>
              </w:rPr>
              <w:t>V KOLIKOR PONUDNIK NE NASTOPA S PODIZVAJALCI SE RAZDELEK IZBRIŠE</w:t>
            </w:r>
          </w:p>
          <w:p w14:paraId="72C025F3" w14:textId="77777777" w:rsidR="00D17C6D" w:rsidRDefault="002B34A1">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07CD7E2" w14:textId="77777777" w:rsidR="00D17C6D" w:rsidRDefault="002B34A1">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D17C6D" w14:paraId="0C95E99C" w14:textId="77777777">
              <w:tc>
                <w:tcPr>
                  <w:tcW w:w="0" w:type="auto"/>
                  <w:tcMar>
                    <w:top w:w="0" w:type="auto"/>
                    <w:bottom w:w="0" w:type="auto"/>
                  </w:tcMar>
                </w:tcPr>
                <w:p w14:paraId="6072D5A3" w14:textId="77777777" w:rsidR="00D17C6D" w:rsidRDefault="002B34A1">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07AB491" w14:textId="77777777" w:rsidR="00D17C6D" w:rsidRDefault="002B34A1">
                  <w:pPr>
                    <w:numPr>
                      <w:ilvl w:val="0"/>
                      <w:numId w:val="2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E6DFD28" w14:textId="77777777" w:rsidR="00D17C6D" w:rsidRDefault="002B34A1">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9C1A2C0" w14:textId="77777777" w:rsidR="00D17C6D" w:rsidRDefault="002B34A1">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48D777D" w14:textId="77777777" w:rsidR="00D17C6D" w:rsidRDefault="002B34A1">
            <w:pPr>
              <w:spacing w:before="225" w:after="225"/>
              <w:jc w:val="both"/>
            </w:pPr>
            <w:r>
              <w:rPr>
                <w:rFonts w:ascii="Arial" w:hAnsi="Arial" w:cs="Arial"/>
                <w:color w:val="000000"/>
                <w:sz w:val="18"/>
                <w:szCs w:val="18"/>
              </w:rPr>
              <w:t>Plačila podizvajalcem se izvedejo v rokih in na enak način kot velja za plačila izvajalcu.</w:t>
            </w:r>
          </w:p>
          <w:p w14:paraId="522DEB26" w14:textId="77777777" w:rsidR="00D17C6D" w:rsidRDefault="002B34A1">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6A2EA7E" w14:textId="77777777" w:rsidR="00D17C6D" w:rsidRDefault="002B34A1">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30ACDDE" w14:textId="77777777" w:rsidR="00D17C6D" w:rsidRDefault="002B34A1">
            <w:pPr>
              <w:spacing w:before="225" w:after="225"/>
              <w:jc w:val="both"/>
            </w:pPr>
            <w:r>
              <w:rPr>
                <w:rFonts w:ascii="Arial" w:hAnsi="Arial" w:cs="Arial"/>
                <w:color w:val="000000"/>
                <w:sz w:val="18"/>
                <w:szCs w:val="18"/>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A13187F" w14:textId="77777777" w:rsidR="00D17C6D" w:rsidRDefault="002B34A1">
      <w:pPr>
        <w:spacing w:before="225" w:after="225" w:line="240" w:lineRule="auto"/>
        <w:jc w:val="both"/>
      </w:pPr>
      <w:r>
        <w:rPr>
          <w:rFonts w:ascii="Arial" w:hAnsi="Arial" w:cs="Arial"/>
          <w:b/>
          <w:bCs/>
          <w:color w:val="000000"/>
          <w:sz w:val="18"/>
          <w:szCs w:val="18"/>
        </w:rPr>
        <w:lastRenderedPageBreak/>
        <w:t>VI. OBVEZNOSTI DOBAVITELJA</w:t>
      </w:r>
    </w:p>
    <w:p w14:paraId="699F7389" w14:textId="77777777" w:rsidR="00D17C6D" w:rsidRDefault="002B34A1">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D17C6D" w14:paraId="1A8F790A" w14:textId="77777777">
        <w:tc>
          <w:tcPr>
            <w:tcW w:w="0" w:type="auto"/>
            <w:tcMar>
              <w:top w:w="0" w:type="auto"/>
              <w:bottom w:w="0" w:type="auto"/>
            </w:tcMar>
          </w:tcPr>
          <w:p w14:paraId="25204B57" w14:textId="77777777" w:rsidR="00D17C6D" w:rsidRDefault="002B34A1">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D17C6D" w14:paraId="0F45F21B" w14:textId="77777777">
              <w:tc>
                <w:tcPr>
                  <w:tcW w:w="0" w:type="auto"/>
                  <w:tcMar>
                    <w:top w:w="0" w:type="auto"/>
                    <w:bottom w:w="0" w:type="auto"/>
                  </w:tcMar>
                </w:tcPr>
                <w:p w14:paraId="62F70E70"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oprema, dobavljena po tej pogodbi, nova, nerabljena in ne obnovljena ter da predstavlja najnovejši model oz. izvedbo, ki vključuje zadnje spremembe in izboljšave v konstrukciji in materialih ter je proizvedena največ 12 mesecev pred datumom sklenitve pogodbe;</w:t>
                  </w:r>
                </w:p>
                <w:p w14:paraId="3AF1C39E"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3C686249" w14:textId="4593A666" w:rsidR="00581DF2" w:rsidRDefault="00581DF2">
                  <w:pPr>
                    <w:numPr>
                      <w:ilvl w:val="0"/>
                      <w:numId w:val="22"/>
                    </w:numPr>
                    <w:jc w:val="both"/>
                    <w:rPr>
                      <w:rFonts w:ascii="Arial" w:hAnsi="Arial" w:cs="Arial"/>
                      <w:color w:val="000000"/>
                      <w:sz w:val="18"/>
                      <w:szCs w:val="18"/>
                    </w:rPr>
                  </w:pPr>
                  <w:r>
                    <w:rPr>
                      <w:rFonts w:ascii="Arial" w:hAnsi="Arial" w:cs="Arial"/>
                      <w:color w:val="000000"/>
                      <w:sz w:val="18"/>
                      <w:szCs w:val="18"/>
                    </w:rPr>
                    <w:t>servis dosegljiv najmanj v času od ponedeljka do petka od</w:t>
                  </w:r>
                  <w:r w:rsidR="00F77C39">
                    <w:rPr>
                      <w:rFonts w:ascii="Arial" w:hAnsi="Arial" w:cs="Arial"/>
                      <w:color w:val="000000"/>
                      <w:sz w:val="18"/>
                      <w:szCs w:val="18"/>
                    </w:rPr>
                    <w:t xml:space="preserve"> 7:00 do 17:00 ure;</w:t>
                  </w:r>
                </w:p>
                <w:p w14:paraId="67EA5193"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234851B1"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872AC40"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5246C886"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00879C24"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spoštoval hišni red naročnika za zunanje izvajalce, ki je objavljen na spletni strani naročnika;</w:t>
                  </w:r>
                </w:p>
                <w:p w14:paraId="420789C0" w14:textId="6D376F04" w:rsidR="00CB7BC1" w:rsidRDefault="00CB7BC1">
                  <w:pPr>
                    <w:numPr>
                      <w:ilvl w:val="0"/>
                      <w:numId w:val="22"/>
                    </w:numPr>
                    <w:jc w:val="both"/>
                    <w:rPr>
                      <w:rFonts w:ascii="Arial" w:hAnsi="Arial" w:cs="Arial"/>
                      <w:color w:val="000000"/>
                      <w:sz w:val="18"/>
                      <w:szCs w:val="18"/>
                    </w:rPr>
                  </w:pPr>
                  <w:r>
                    <w:rPr>
                      <w:rFonts w:ascii="Arial" w:hAnsi="Arial" w:cs="Arial"/>
                      <w:color w:val="000000"/>
                      <w:sz w:val="18"/>
                      <w:szCs w:val="18"/>
                    </w:rPr>
                    <w:t>sklenil sporazum na skupnih deloviščih, ki je v prilogi te pogodbe;</w:t>
                  </w:r>
                </w:p>
                <w:p w14:paraId="376828DD" w14:textId="77777777" w:rsidR="00D17C6D" w:rsidRDefault="002B34A1">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p w14:paraId="6D7DD449" w14:textId="77777777" w:rsidR="006407C1" w:rsidRDefault="006407C1" w:rsidP="006407C1">
                  <w:pPr>
                    <w:ind w:left="720"/>
                    <w:jc w:val="both"/>
                    <w:rPr>
                      <w:rFonts w:ascii="Arial" w:hAnsi="Arial" w:cs="Arial"/>
                      <w:color w:val="000000"/>
                      <w:sz w:val="18"/>
                      <w:szCs w:val="18"/>
                    </w:rPr>
                  </w:pPr>
                </w:p>
              </w:tc>
            </w:tr>
          </w:tbl>
          <w:p w14:paraId="09659EF3" w14:textId="77777777" w:rsidR="00D17C6D" w:rsidRDefault="00D17C6D"/>
        </w:tc>
      </w:tr>
    </w:tbl>
    <w:p w14:paraId="0D234748" w14:textId="77777777" w:rsidR="00D17C6D" w:rsidRDefault="002B34A1">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D17C6D" w14:paraId="48C3CBE5" w14:textId="77777777">
        <w:tc>
          <w:tcPr>
            <w:tcW w:w="0" w:type="auto"/>
            <w:tcMar>
              <w:top w:w="0" w:type="auto"/>
              <w:bottom w:w="0" w:type="auto"/>
            </w:tcMar>
          </w:tcPr>
          <w:p w14:paraId="1D72560C" w14:textId="77777777" w:rsidR="00D17C6D" w:rsidRDefault="002B34A1">
            <w:pPr>
              <w:spacing w:before="225" w:after="225"/>
              <w:jc w:val="both"/>
            </w:pPr>
            <w:r>
              <w:rPr>
                <w:rFonts w:ascii="Arial" w:hAnsi="Arial" w:cs="Arial"/>
                <w:color w:val="000000"/>
                <w:sz w:val="18"/>
                <w:szCs w:val="18"/>
              </w:rPr>
              <w:t>Dobavitelj se zavezuje, da bo vsaj tri (3) dni pred načrtovano primopredajo o tem pisno obvestil nabavno službo – kontaktna oseba Marija Žefran, e naslov: marija.zefran@sb-nm.si, ki poskrbi, da bo primopredaja potekala nemoteno. Brez potrditve predvidenega datuma dobave s strani naročnika, se dobava ne sme izvesti.</w:t>
            </w:r>
          </w:p>
          <w:p w14:paraId="465BC960" w14:textId="77777777" w:rsidR="00D17C6D" w:rsidRDefault="002B34A1">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D17C6D" w14:paraId="53589D31" w14:textId="77777777">
              <w:tc>
                <w:tcPr>
                  <w:tcW w:w="0" w:type="auto"/>
                  <w:tcMar>
                    <w:top w:w="0" w:type="auto"/>
                    <w:bottom w:w="0" w:type="auto"/>
                  </w:tcMar>
                </w:tcPr>
                <w:p w14:paraId="4A49387F" w14:textId="77777777"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76094B0E" w14:textId="77777777"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datum prevzema blaga;</w:t>
                  </w:r>
                </w:p>
                <w:p w14:paraId="5D916001" w14:textId="77777777"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2D1CF363" w14:textId="77777777"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4AB1DB74" w14:textId="77777777"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243CDDB7" w14:textId="77777777"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4E127086" w14:textId="77777777"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3473A39D" w14:textId="0D61E319" w:rsidR="00D17C6D" w:rsidRDefault="002B34A1">
                  <w:pPr>
                    <w:numPr>
                      <w:ilvl w:val="0"/>
                      <w:numId w:val="23"/>
                    </w:numPr>
                    <w:jc w:val="both"/>
                    <w:rPr>
                      <w:rFonts w:ascii="Arial" w:hAnsi="Arial" w:cs="Arial"/>
                      <w:color w:val="000000"/>
                      <w:sz w:val="18"/>
                      <w:szCs w:val="18"/>
                    </w:rPr>
                  </w:pPr>
                  <w:r>
                    <w:rPr>
                      <w:rFonts w:ascii="Arial" w:hAnsi="Arial" w:cs="Arial"/>
                      <w:color w:val="000000"/>
                      <w:sz w:val="18"/>
                      <w:szCs w:val="18"/>
                    </w:rPr>
                    <w:t xml:space="preserve">ugotovitve ali vsa oprema vključno z vgraditvijo oz. montažo in uspešno opravljenim testnim preizkusom, v celoti izpolnjujejo pogodbena določila po načelu “ </w:t>
                  </w:r>
                  <w:r w:rsidR="00CB7BC1">
                    <w:rPr>
                      <w:rFonts w:ascii="Arial" w:hAnsi="Arial" w:cs="Arial"/>
                      <w:color w:val="000000"/>
                      <w:sz w:val="18"/>
                      <w:szCs w:val="18"/>
                    </w:rPr>
                    <w:t xml:space="preserve">funkcionalni </w:t>
                  </w:r>
                  <w:r>
                    <w:rPr>
                      <w:rFonts w:ascii="Arial" w:hAnsi="Arial" w:cs="Arial"/>
                      <w:color w:val="000000"/>
                      <w:sz w:val="18"/>
                      <w:szCs w:val="18"/>
                    </w:rPr>
                    <w:t>ključ v roke”.</w:t>
                  </w:r>
                </w:p>
              </w:tc>
            </w:tr>
          </w:tbl>
          <w:p w14:paraId="742B89FC" w14:textId="77777777" w:rsidR="00D17C6D" w:rsidRDefault="002B34A1">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8"/>
            </w:tblGrid>
            <w:tr w:rsidR="00D17C6D" w14:paraId="4B75A54D" w14:textId="77777777">
              <w:tc>
                <w:tcPr>
                  <w:tcW w:w="0" w:type="auto"/>
                  <w:tcMar>
                    <w:top w:w="0" w:type="auto"/>
                    <w:bottom w:w="0" w:type="auto"/>
                  </w:tcMar>
                </w:tcPr>
                <w:p w14:paraId="4559715F" w14:textId="77777777" w:rsidR="00D17C6D" w:rsidRDefault="002B34A1">
                  <w:pPr>
                    <w:numPr>
                      <w:ilvl w:val="0"/>
                      <w:numId w:val="24"/>
                    </w:numPr>
                    <w:jc w:val="both"/>
                    <w:rPr>
                      <w:rFonts w:ascii="Arial" w:hAnsi="Arial" w:cs="Arial"/>
                      <w:color w:val="000000"/>
                      <w:sz w:val="18"/>
                      <w:szCs w:val="18"/>
                    </w:rPr>
                  </w:pPr>
                  <w:r>
                    <w:rPr>
                      <w:rFonts w:ascii="Arial" w:hAnsi="Arial" w:cs="Arial"/>
                      <w:color w:val="000000"/>
                      <w:sz w:val="18"/>
                      <w:szCs w:val="18"/>
                    </w:rPr>
                    <w:t>tehnično dokumentacijo dobavljene opreme,</w:t>
                  </w:r>
                </w:p>
                <w:p w14:paraId="135F27D9" w14:textId="77777777" w:rsidR="00D17C6D" w:rsidRDefault="002B34A1">
                  <w:pPr>
                    <w:numPr>
                      <w:ilvl w:val="0"/>
                      <w:numId w:val="24"/>
                    </w:numPr>
                    <w:jc w:val="both"/>
                    <w:rPr>
                      <w:rFonts w:ascii="Arial" w:hAnsi="Arial" w:cs="Arial"/>
                      <w:color w:val="000000"/>
                      <w:sz w:val="18"/>
                      <w:szCs w:val="18"/>
                    </w:rPr>
                  </w:pPr>
                  <w:r>
                    <w:rPr>
                      <w:rFonts w:ascii="Arial" w:hAnsi="Arial" w:cs="Arial"/>
                      <w:color w:val="000000"/>
                      <w:sz w:val="18"/>
                      <w:szCs w:val="18"/>
                    </w:rPr>
                    <w:t>A-teste (v kolikor je smiselno),</w:t>
                  </w:r>
                </w:p>
                <w:p w14:paraId="44887D9C" w14:textId="77777777" w:rsidR="00D17C6D" w:rsidRDefault="002B34A1">
                  <w:pPr>
                    <w:numPr>
                      <w:ilvl w:val="0"/>
                      <w:numId w:val="24"/>
                    </w:numPr>
                    <w:jc w:val="both"/>
                    <w:rPr>
                      <w:rFonts w:ascii="Arial" w:hAnsi="Arial" w:cs="Arial"/>
                      <w:color w:val="000000"/>
                      <w:sz w:val="18"/>
                      <w:szCs w:val="18"/>
                    </w:rPr>
                  </w:pPr>
                  <w:r>
                    <w:rPr>
                      <w:rFonts w:ascii="Arial" w:hAnsi="Arial" w:cs="Arial"/>
                      <w:color w:val="000000"/>
                      <w:sz w:val="18"/>
                      <w:szCs w:val="18"/>
                    </w:rPr>
                    <w:t>Varnostni list (v kolikor je smiselno),</w:t>
                  </w:r>
                </w:p>
                <w:p w14:paraId="434791FA" w14:textId="77777777" w:rsidR="00D17C6D" w:rsidRDefault="002B34A1">
                  <w:pPr>
                    <w:numPr>
                      <w:ilvl w:val="0"/>
                      <w:numId w:val="24"/>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2BB80887" w14:textId="77777777" w:rsidR="00D17C6D" w:rsidRDefault="002B34A1">
                  <w:pPr>
                    <w:numPr>
                      <w:ilvl w:val="0"/>
                      <w:numId w:val="24"/>
                    </w:numPr>
                    <w:jc w:val="both"/>
                    <w:rPr>
                      <w:rFonts w:ascii="Arial" w:hAnsi="Arial" w:cs="Arial"/>
                      <w:color w:val="000000"/>
                      <w:sz w:val="18"/>
                      <w:szCs w:val="18"/>
                    </w:rPr>
                  </w:pPr>
                  <w:r>
                    <w:rPr>
                      <w:rFonts w:ascii="Arial" w:hAnsi="Arial" w:cs="Arial"/>
                      <w:color w:val="000000"/>
                      <w:sz w:val="18"/>
                      <w:szCs w:val="18"/>
                    </w:rPr>
                    <w:t>Naslov pooblaščenega serviserja opreme v RS oz. EU (s kontaktnimi osebami in tel/gsm številkami ter e-mail naslovi)</w:t>
                  </w:r>
                </w:p>
                <w:p w14:paraId="4E2BDB50" w14:textId="77777777" w:rsidR="00D17C6D" w:rsidRDefault="002B34A1">
                  <w:pPr>
                    <w:numPr>
                      <w:ilvl w:val="0"/>
                      <w:numId w:val="24"/>
                    </w:numPr>
                    <w:jc w:val="both"/>
                    <w:rPr>
                      <w:rFonts w:ascii="Arial" w:hAnsi="Arial" w:cs="Arial"/>
                      <w:color w:val="000000"/>
                      <w:sz w:val="18"/>
                      <w:szCs w:val="18"/>
                    </w:rPr>
                  </w:pPr>
                  <w:r>
                    <w:rPr>
                      <w:rFonts w:ascii="Arial" w:hAnsi="Arial" w:cs="Arial"/>
                      <w:color w:val="000000"/>
                      <w:sz w:val="18"/>
                      <w:szCs w:val="18"/>
                    </w:rPr>
                    <w:lastRenderedPageBreak/>
                    <w:t>Vse potrebne in potrjene garancijske liste proizvajalca ali prodajalca opreme (splošne skupne garancijske izjave in posamične garancijske listine) in</w:t>
                  </w:r>
                </w:p>
                <w:p w14:paraId="3ABDA45B" w14:textId="77777777" w:rsidR="00D17C6D" w:rsidRDefault="002B34A1">
                  <w:pPr>
                    <w:numPr>
                      <w:ilvl w:val="0"/>
                      <w:numId w:val="24"/>
                    </w:numPr>
                    <w:jc w:val="both"/>
                    <w:rPr>
                      <w:rFonts w:ascii="Arial" w:hAnsi="Arial" w:cs="Arial"/>
                      <w:color w:val="000000"/>
                      <w:sz w:val="18"/>
                      <w:szCs w:val="18"/>
                    </w:rPr>
                  </w:pPr>
                  <w:r>
                    <w:rPr>
                      <w:rFonts w:ascii="Arial" w:hAnsi="Arial" w:cs="Arial"/>
                      <w:color w:val="000000"/>
                      <w:sz w:val="18"/>
                      <w:szCs w:val="18"/>
                    </w:rPr>
                    <w:t>Zavarovanje za odpravo napak v garancijskem roku (menica z menično izjavo 5% pog.</w:t>
                  </w:r>
                  <w:r w:rsidR="00CB7BC1">
                    <w:rPr>
                      <w:rFonts w:ascii="Arial" w:hAnsi="Arial" w:cs="Arial"/>
                      <w:color w:val="000000"/>
                      <w:sz w:val="18"/>
                      <w:szCs w:val="18"/>
                    </w:rPr>
                    <w:t xml:space="preserve"> </w:t>
                  </w:r>
                  <w:r>
                    <w:rPr>
                      <w:rFonts w:ascii="Arial" w:hAnsi="Arial" w:cs="Arial"/>
                      <w:color w:val="000000"/>
                      <w:sz w:val="18"/>
                      <w:szCs w:val="18"/>
                    </w:rPr>
                    <w:t>vrednosti z DDV z veljavnostjo še najmanj 1 mesec po izteku garancijskega roka).</w:t>
                  </w:r>
                </w:p>
                <w:p w14:paraId="038975B7" w14:textId="7A2E8A05" w:rsidR="00CB7BC1" w:rsidRDefault="00CB7BC1" w:rsidP="00CB7BC1">
                  <w:pPr>
                    <w:ind w:left="720"/>
                    <w:jc w:val="both"/>
                    <w:rPr>
                      <w:rFonts w:ascii="Arial" w:hAnsi="Arial" w:cs="Arial"/>
                      <w:color w:val="000000"/>
                      <w:sz w:val="18"/>
                      <w:szCs w:val="18"/>
                    </w:rPr>
                  </w:pPr>
                </w:p>
              </w:tc>
            </w:tr>
          </w:tbl>
          <w:p w14:paraId="7B53612C" w14:textId="77777777" w:rsidR="00D17C6D" w:rsidRDefault="00D17C6D"/>
        </w:tc>
      </w:tr>
    </w:tbl>
    <w:p w14:paraId="20B2F4FE" w14:textId="77777777" w:rsidR="00D17C6D" w:rsidRDefault="002B34A1">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4"/>
      </w:tblGrid>
      <w:tr w:rsidR="00D17C6D" w14:paraId="16F0016A" w14:textId="77777777">
        <w:tc>
          <w:tcPr>
            <w:tcW w:w="0" w:type="auto"/>
            <w:tcMar>
              <w:top w:w="0" w:type="auto"/>
              <w:bottom w:w="0" w:type="auto"/>
            </w:tcMar>
          </w:tcPr>
          <w:p w14:paraId="0C6D764A" w14:textId="77777777" w:rsidR="00D17C6D" w:rsidRDefault="002B34A1">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5E5FA955" w14:textId="77777777" w:rsidR="00D17C6D" w:rsidRDefault="002B34A1">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107309B1" w14:textId="18570463" w:rsidR="00D17C6D" w:rsidRDefault="002B34A1">
      <w:pPr>
        <w:spacing w:before="225" w:after="225" w:line="240" w:lineRule="auto"/>
        <w:jc w:val="both"/>
      </w:pPr>
      <w:r>
        <w:rPr>
          <w:rFonts w:ascii="Arial" w:hAnsi="Arial" w:cs="Arial"/>
          <w:b/>
          <w:bCs/>
          <w:color w:val="000000"/>
          <w:sz w:val="18"/>
          <w:szCs w:val="18"/>
        </w:rPr>
        <w:t>VII. GARANCIJSKA DOBA IN ODPRAVA NAPAK V GARANCIJSKI DOBI</w:t>
      </w:r>
    </w:p>
    <w:p w14:paraId="28477809" w14:textId="77777777" w:rsidR="00D17C6D" w:rsidRDefault="002B34A1">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D17C6D" w14:paraId="3A745F8F" w14:textId="77777777">
        <w:tc>
          <w:tcPr>
            <w:tcW w:w="0" w:type="auto"/>
            <w:tcMar>
              <w:top w:w="0" w:type="auto"/>
              <w:bottom w:w="0" w:type="auto"/>
            </w:tcMar>
          </w:tcPr>
          <w:p w14:paraId="58D4B59A" w14:textId="51895AF8" w:rsidR="00D17C6D" w:rsidRDefault="002B34A1">
            <w:pPr>
              <w:spacing w:before="225" w:after="225"/>
              <w:jc w:val="both"/>
            </w:pPr>
            <w:r>
              <w:rPr>
                <w:rFonts w:ascii="Arial" w:hAnsi="Arial" w:cs="Arial"/>
                <w:color w:val="000000"/>
                <w:sz w:val="18"/>
                <w:szCs w:val="18"/>
              </w:rPr>
              <w:t xml:space="preserve">Garancijska doba po tej pogodbi je </w:t>
            </w:r>
            <w:r w:rsidR="006407C1">
              <w:rPr>
                <w:rFonts w:ascii="Arial" w:hAnsi="Arial" w:cs="Arial"/>
                <w:color w:val="000000"/>
                <w:sz w:val="18"/>
                <w:szCs w:val="18"/>
              </w:rPr>
              <w:t xml:space="preserve">24 </w:t>
            </w:r>
            <w:r>
              <w:rPr>
                <w:rFonts w:ascii="Arial" w:hAnsi="Arial" w:cs="Arial"/>
                <w:color w:val="000000"/>
                <w:sz w:val="18"/>
                <w:szCs w:val="18"/>
              </w:rPr>
              <w:t>mesecev.</w:t>
            </w:r>
          </w:p>
          <w:p w14:paraId="7347C7F5" w14:textId="77777777" w:rsidR="00D17C6D" w:rsidRDefault="002B34A1">
            <w:pPr>
              <w:spacing w:before="225" w:after="225"/>
              <w:jc w:val="both"/>
            </w:pPr>
            <w:r>
              <w:rPr>
                <w:rFonts w:ascii="Arial" w:hAnsi="Arial" w:cs="Arial"/>
                <w:color w:val="000000"/>
                <w:sz w:val="18"/>
                <w:szCs w:val="18"/>
              </w:rPr>
              <w:t>Garancijski roki začnejo teči z dnem uspešne pisne primopredaje opreme.</w:t>
            </w:r>
          </w:p>
          <w:p w14:paraId="23CEFB3D" w14:textId="77777777" w:rsidR="00D17C6D" w:rsidRDefault="002B34A1">
            <w:pPr>
              <w:spacing w:before="225" w:after="225"/>
              <w:jc w:val="both"/>
            </w:pPr>
            <w:r>
              <w:rPr>
                <w:rFonts w:ascii="Arial" w:hAnsi="Arial" w:cs="Arial"/>
                <w:color w:val="000000"/>
                <w:sz w:val="18"/>
                <w:szCs w:val="18"/>
              </w:rPr>
              <w:t>Garancija je vezana na normalne pogoje uporabe in primerno ter strokovno vzdrževanje.</w:t>
            </w:r>
          </w:p>
          <w:p w14:paraId="5689291A" w14:textId="77777777" w:rsidR="00D17C6D" w:rsidRDefault="002B34A1">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66FAB165" w14:textId="77777777" w:rsidR="00D17C6D" w:rsidRDefault="002B34A1">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1D82D20F" w14:textId="77777777" w:rsidR="00D17C6D" w:rsidRDefault="002B34A1">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4"/>
      </w:tblGrid>
      <w:tr w:rsidR="00D17C6D" w14:paraId="1DD9C36D" w14:textId="77777777">
        <w:tc>
          <w:tcPr>
            <w:tcW w:w="0" w:type="auto"/>
            <w:tcMar>
              <w:top w:w="0" w:type="auto"/>
              <w:bottom w:w="0" w:type="auto"/>
            </w:tcMar>
          </w:tcPr>
          <w:p w14:paraId="3EC14C83" w14:textId="6C22720A" w:rsidR="00D17C6D" w:rsidRDefault="002B34A1">
            <w:pPr>
              <w:spacing w:before="225" w:after="225"/>
              <w:jc w:val="both"/>
            </w:pPr>
            <w:r>
              <w:rPr>
                <w:rFonts w:ascii="Arial" w:hAnsi="Arial" w:cs="Arial"/>
                <w:color w:val="000000"/>
                <w:sz w:val="18"/>
                <w:szCs w:val="18"/>
              </w:rPr>
              <w:t xml:space="preserve">V garancijskem roku je izvajalec dolžan zagotoviti brezplačno garancijsko servisno vzdrževanje opreme za dobo </w:t>
            </w:r>
            <w:r w:rsidR="006407C1">
              <w:rPr>
                <w:rFonts w:ascii="Arial" w:hAnsi="Arial" w:cs="Arial"/>
                <w:color w:val="000000"/>
                <w:sz w:val="18"/>
                <w:szCs w:val="18"/>
              </w:rPr>
              <w:t>24</w:t>
            </w:r>
            <w:r>
              <w:rPr>
                <w:rFonts w:ascii="Arial" w:hAnsi="Arial" w:cs="Arial"/>
                <w:color w:val="000000"/>
                <w:sz w:val="18"/>
                <w:szCs w:val="18"/>
              </w:rPr>
              <w:t xml:space="preserve"> mesecev od uspešne primopredaje v obsegu popolnega servisiranja in vzdrževanja, ki vključuje vse potrebne postopke za zagotavljanje varnega in zanesljivega delovanja aparata.</w:t>
            </w:r>
          </w:p>
          <w:p w14:paraId="18A106DF" w14:textId="77777777" w:rsidR="00D17C6D" w:rsidRDefault="002B34A1">
            <w:pPr>
              <w:spacing w:before="225" w:after="225"/>
              <w:jc w:val="both"/>
            </w:pPr>
            <w:r>
              <w:rPr>
                <w:rFonts w:ascii="Arial" w:hAnsi="Arial" w:cs="Arial"/>
                <w:color w:val="000000"/>
                <w:sz w:val="18"/>
                <w:szCs w:val="18"/>
              </w:rPr>
              <w:t>Garancijsko servisno vzdrževanje opreme zajema tako preventivno in kurativno vzdrževanje opreme.</w:t>
            </w:r>
          </w:p>
          <w:p w14:paraId="74916536" w14:textId="77777777" w:rsidR="00D17C6D" w:rsidRDefault="002B34A1">
            <w:pPr>
              <w:spacing w:before="225" w:after="225"/>
              <w:jc w:val="both"/>
            </w:pPr>
            <w:r>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08E4BE68" w14:textId="34247C29" w:rsidR="00D17C6D" w:rsidRDefault="002B34A1">
            <w:pPr>
              <w:spacing w:before="225" w:after="225"/>
              <w:jc w:val="both"/>
            </w:pPr>
            <w:r w:rsidRPr="00EB2C63">
              <w:rPr>
                <w:rFonts w:ascii="Arial" w:hAnsi="Arial" w:cs="Arial"/>
                <w:color w:val="000000"/>
                <w:sz w:val="18"/>
                <w:szCs w:val="18"/>
              </w:rPr>
              <w:t xml:space="preserve">V primeru, da je po navodilu proizvajalca potreben en preventivni pregled letno, mora izvajalec - </w:t>
            </w:r>
            <w:r w:rsidR="00EB2C63" w:rsidRPr="00EB2C63">
              <w:rPr>
                <w:rFonts w:ascii="Arial" w:hAnsi="Arial" w:cs="Arial"/>
                <w:color w:val="000000"/>
                <w:sz w:val="18"/>
                <w:szCs w:val="18"/>
              </w:rPr>
              <w:t>ob</w:t>
            </w:r>
            <w:r w:rsidRPr="00EB2C63">
              <w:rPr>
                <w:rFonts w:ascii="Arial" w:hAnsi="Arial" w:cs="Arial"/>
                <w:color w:val="000000"/>
                <w:sz w:val="18"/>
                <w:szCs w:val="18"/>
              </w:rPr>
              <w:t xml:space="preserve"> iztek</w:t>
            </w:r>
            <w:r w:rsidR="00EB2C63" w:rsidRPr="00EB2C63">
              <w:rPr>
                <w:rFonts w:ascii="Arial" w:hAnsi="Arial" w:cs="Arial"/>
                <w:color w:val="000000"/>
                <w:sz w:val="18"/>
                <w:szCs w:val="18"/>
              </w:rPr>
              <w:t>u</w:t>
            </w:r>
            <w:r w:rsidRPr="00EB2C63">
              <w:rPr>
                <w:rFonts w:ascii="Arial" w:hAnsi="Arial" w:cs="Arial"/>
                <w:color w:val="000000"/>
                <w:sz w:val="18"/>
                <w:szCs w:val="18"/>
              </w:rPr>
              <w:t xml:space="preserve"> </w:t>
            </w:r>
            <w:r w:rsidR="00EB2C63" w:rsidRPr="00EB2C63">
              <w:rPr>
                <w:rFonts w:ascii="Arial" w:hAnsi="Arial" w:cs="Arial"/>
                <w:color w:val="000000"/>
                <w:sz w:val="18"/>
                <w:szCs w:val="18"/>
              </w:rPr>
              <w:t>24</w:t>
            </w:r>
            <w:r w:rsidRPr="00EB2C63">
              <w:rPr>
                <w:rFonts w:ascii="Arial" w:hAnsi="Arial" w:cs="Arial"/>
                <w:color w:val="000000"/>
                <w:sz w:val="18"/>
                <w:szCs w:val="18"/>
              </w:rPr>
              <w:t xml:space="preserve"> mesečnega garancijskega roka </w:t>
            </w:r>
            <w:r w:rsidR="00EB2C63" w:rsidRPr="00EB2C63">
              <w:rPr>
                <w:rFonts w:ascii="Arial" w:hAnsi="Arial" w:cs="Arial"/>
                <w:color w:val="000000"/>
                <w:sz w:val="18"/>
                <w:szCs w:val="18"/>
              </w:rPr>
              <w:t xml:space="preserve">– </w:t>
            </w:r>
            <w:r w:rsidRPr="00EB2C63">
              <w:rPr>
                <w:rFonts w:ascii="Arial" w:hAnsi="Arial" w:cs="Arial"/>
                <w:color w:val="000000"/>
                <w:sz w:val="18"/>
                <w:szCs w:val="18"/>
              </w:rPr>
              <w:t>izvesti</w:t>
            </w:r>
            <w:r w:rsidR="00EB2C63" w:rsidRPr="00EB2C63">
              <w:rPr>
                <w:rFonts w:ascii="Arial" w:hAnsi="Arial" w:cs="Arial"/>
                <w:color w:val="000000"/>
                <w:sz w:val="18"/>
                <w:szCs w:val="18"/>
              </w:rPr>
              <w:t xml:space="preserve"> dva preventivna pregleda</w:t>
            </w:r>
            <w:r w:rsidRPr="00EB2C63">
              <w:rPr>
                <w:rFonts w:ascii="Arial" w:hAnsi="Arial" w:cs="Arial"/>
                <w:color w:val="000000"/>
                <w:sz w:val="18"/>
                <w:szCs w:val="18"/>
              </w:rPr>
              <w:t>.</w:t>
            </w:r>
          </w:p>
          <w:p w14:paraId="4540910B" w14:textId="77777777" w:rsidR="00581DF2" w:rsidRDefault="002B34A1" w:rsidP="00581DF2">
            <w:pPr>
              <w:rPr>
                <w:rFonts w:ascii="Arial" w:hAnsi="Arial" w:cs="Arial"/>
                <w:color w:val="000000"/>
                <w:sz w:val="18"/>
                <w:szCs w:val="18"/>
              </w:rPr>
            </w:pPr>
            <w:r>
              <w:rPr>
                <w:rFonts w:ascii="Arial" w:hAnsi="Arial" w:cs="Arial"/>
                <w:color w:val="000000"/>
                <w:sz w:val="18"/>
                <w:szCs w:val="18"/>
              </w:rPr>
              <w:t>Kurativno vzdrževanje oz. odprava napak zajema odpravo vseh napak na opremi, ki niso posledica nepravilne uporabe na strani naročnika. Izvajalec  zagotavlja</w:t>
            </w:r>
            <w:r w:rsidR="00581DF2">
              <w:rPr>
                <w:rFonts w:ascii="Arial" w:hAnsi="Arial" w:cs="Arial"/>
                <w:color w:val="000000"/>
                <w:sz w:val="18"/>
                <w:szCs w:val="18"/>
              </w:rPr>
              <w:t>:</w:t>
            </w:r>
          </w:p>
          <w:p w14:paraId="101AFC7C" w14:textId="1CD23FAB" w:rsidR="00581DF2" w:rsidRDefault="002B34A1" w:rsidP="00581DF2">
            <w:pPr>
              <w:pStyle w:val="Odstavekseznama"/>
              <w:numPr>
                <w:ilvl w:val="0"/>
                <w:numId w:val="76"/>
              </w:numPr>
              <w:rPr>
                <w:rFonts w:ascii="Arial" w:hAnsi="Arial" w:cs="Arial"/>
                <w:color w:val="000000"/>
                <w:sz w:val="18"/>
                <w:szCs w:val="18"/>
              </w:rPr>
            </w:pPr>
            <w:r w:rsidRPr="00581DF2">
              <w:rPr>
                <w:rFonts w:ascii="Arial" w:hAnsi="Arial" w:cs="Arial"/>
                <w:color w:val="000000"/>
                <w:sz w:val="18"/>
                <w:szCs w:val="18"/>
              </w:rPr>
              <w:t xml:space="preserve">odzivni čas servisa največ  </w:t>
            </w:r>
            <w:r w:rsidR="00581DF2" w:rsidRPr="00581DF2">
              <w:rPr>
                <w:rFonts w:ascii="Arial" w:hAnsi="Arial" w:cs="Arial"/>
                <w:color w:val="000000"/>
                <w:sz w:val="18"/>
                <w:szCs w:val="18"/>
              </w:rPr>
              <w:t>4</w:t>
            </w:r>
            <w:r w:rsidRPr="00581DF2">
              <w:rPr>
                <w:rFonts w:ascii="Arial" w:hAnsi="Arial" w:cs="Arial"/>
                <w:color w:val="000000"/>
                <w:sz w:val="18"/>
                <w:szCs w:val="18"/>
              </w:rPr>
              <w:t xml:space="preserve"> ur</w:t>
            </w:r>
            <w:r w:rsidR="00581DF2" w:rsidRPr="00581DF2">
              <w:rPr>
                <w:rFonts w:ascii="Arial" w:hAnsi="Arial" w:cs="Arial"/>
                <w:color w:val="000000"/>
                <w:sz w:val="18"/>
                <w:szCs w:val="18"/>
              </w:rPr>
              <w:t>e</w:t>
            </w:r>
            <w:r w:rsidRPr="00581DF2">
              <w:rPr>
                <w:rFonts w:ascii="Arial" w:hAnsi="Arial" w:cs="Arial"/>
                <w:color w:val="000000"/>
                <w:sz w:val="18"/>
                <w:szCs w:val="18"/>
              </w:rPr>
              <w:t xml:space="preserve"> po prejemu obvestila o napaki</w:t>
            </w:r>
            <w:r w:rsidR="00F77C39">
              <w:rPr>
                <w:rFonts w:ascii="Arial" w:hAnsi="Arial" w:cs="Arial"/>
                <w:color w:val="000000"/>
                <w:sz w:val="18"/>
                <w:szCs w:val="18"/>
              </w:rPr>
              <w:t>;</w:t>
            </w:r>
          </w:p>
          <w:p w14:paraId="318A7743" w14:textId="6F027FE7" w:rsidR="00581DF2" w:rsidRPr="00581DF2" w:rsidRDefault="00581DF2" w:rsidP="00581DF2">
            <w:pPr>
              <w:pStyle w:val="Odstavekseznama"/>
              <w:numPr>
                <w:ilvl w:val="0"/>
                <w:numId w:val="76"/>
              </w:numPr>
              <w:rPr>
                <w:rFonts w:ascii="Arial" w:hAnsi="Arial" w:cs="Arial"/>
                <w:color w:val="000000"/>
                <w:sz w:val="18"/>
                <w:szCs w:val="18"/>
              </w:rPr>
            </w:pPr>
            <w:r>
              <w:rPr>
                <w:rFonts w:ascii="Arial" w:hAnsi="Arial" w:cs="Arial"/>
                <w:color w:val="000000"/>
                <w:sz w:val="18"/>
                <w:szCs w:val="18"/>
              </w:rPr>
              <w:t>odpravo napake</w:t>
            </w:r>
            <w:r w:rsidRPr="00581DF2">
              <w:rPr>
                <w:rFonts w:ascii="Arial" w:hAnsi="Arial" w:cs="Arial"/>
                <w:color w:val="000000"/>
                <w:sz w:val="18"/>
                <w:szCs w:val="18"/>
              </w:rPr>
              <w:t xml:space="preserve"> največ 1 delovni dan za manjšo okvaro oz. 2 delovna dni za večjo okvaro, v primeru, da je potreben rezervni del iz tujine pa največ 4 delovne dni po prejemu naročnikovega pisnega obvestila o okvari.</w:t>
            </w:r>
          </w:p>
          <w:p w14:paraId="522FAB84" w14:textId="4C5D9929" w:rsidR="00D17C6D" w:rsidRDefault="002B34A1">
            <w:pPr>
              <w:spacing w:before="225" w:after="225"/>
              <w:jc w:val="both"/>
            </w:pPr>
            <w:r>
              <w:rPr>
                <w:rFonts w:ascii="Arial" w:hAnsi="Arial" w:cs="Arial"/>
                <w:color w:val="000000"/>
                <w:sz w:val="18"/>
                <w:szCs w:val="18"/>
              </w:rPr>
              <w:t>Če dobavitelj v dogovorjenem roku ne odpravi napake in se z naročnikom ne dogovori za nov rok odprave, bo naročnik lahko odpravo napake poveril drugemu serviserju na stroške dobavitelja iz te pogodbe (kot dober strokovnjak)</w:t>
            </w:r>
            <w:r w:rsidR="00E7451E">
              <w:rPr>
                <w:rFonts w:ascii="Arial" w:hAnsi="Arial" w:cs="Arial"/>
                <w:color w:val="000000"/>
                <w:sz w:val="18"/>
                <w:szCs w:val="18"/>
              </w:rPr>
              <w:t>.</w:t>
            </w:r>
            <w:r>
              <w:rPr>
                <w:rFonts w:ascii="Arial" w:hAnsi="Arial" w:cs="Arial"/>
                <w:color w:val="000000"/>
                <w:sz w:val="18"/>
                <w:szCs w:val="18"/>
              </w:rPr>
              <w:t xml:space="preserve">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09D3CFDB" w14:textId="77777777" w:rsidR="00D17C6D" w:rsidRDefault="002B34A1">
            <w:pPr>
              <w:spacing w:before="225" w:after="225"/>
              <w:jc w:val="both"/>
            </w:pPr>
            <w:r>
              <w:rPr>
                <w:rFonts w:ascii="Arial" w:hAnsi="Arial" w:cs="Arial"/>
                <w:color w:val="000000"/>
                <w:sz w:val="18"/>
                <w:szCs w:val="18"/>
              </w:rPr>
              <w:lastRenderedPageBreak/>
              <w:t>Za zamenjane dele v garancijski dobi prične teči nov garancijski rok z dnem zamenjave.</w:t>
            </w:r>
          </w:p>
        </w:tc>
      </w:tr>
    </w:tbl>
    <w:p w14:paraId="462AEF49" w14:textId="77777777" w:rsidR="00D17C6D" w:rsidRDefault="002B34A1">
      <w:pPr>
        <w:spacing w:after="0" w:line="240" w:lineRule="auto"/>
        <w:jc w:val="center"/>
      </w:pPr>
      <w:r>
        <w:rPr>
          <w:rFonts w:ascii="Arial" w:hAnsi="Arial" w:cs="Arial"/>
          <w:b/>
          <w:bCs/>
          <w:color w:val="000000"/>
          <w:sz w:val="18"/>
          <w:szCs w:val="18"/>
        </w:rPr>
        <w:lastRenderedPageBreak/>
        <w:t>18. člen</w:t>
      </w:r>
    </w:p>
    <w:tbl>
      <w:tblPr>
        <w:tblStyle w:val="NormalTablePHPDOCX"/>
        <w:tblW w:w="0" w:type="auto"/>
        <w:tblInd w:w="108" w:type="dxa"/>
        <w:tblLook w:val="04A0" w:firstRow="1" w:lastRow="0" w:firstColumn="1" w:lastColumn="0" w:noHBand="0" w:noVBand="1"/>
      </w:tblPr>
      <w:tblGrid>
        <w:gridCol w:w="8111"/>
      </w:tblGrid>
      <w:tr w:rsidR="00D17C6D" w14:paraId="13EF7A99" w14:textId="77777777">
        <w:tc>
          <w:tcPr>
            <w:tcW w:w="0" w:type="auto"/>
            <w:tcMar>
              <w:top w:w="0" w:type="auto"/>
              <w:bottom w:w="0" w:type="auto"/>
            </w:tcMar>
          </w:tcPr>
          <w:p w14:paraId="782A9051" w14:textId="7DFDDC8E" w:rsidR="00D17C6D" w:rsidRDefault="002B34A1">
            <w:pPr>
              <w:spacing w:before="225" w:after="225"/>
              <w:jc w:val="both"/>
            </w:pPr>
            <w:r>
              <w:rPr>
                <w:rFonts w:ascii="Arial" w:hAnsi="Arial" w:cs="Arial"/>
                <w:color w:val="000000"/>
                <w:sz w:val="18"/>
                <w:szCs w:val="18"/>
              </w:rPr>
              <w:t>Dobavitelj mora zagotavljati rezervne dele najmanj  10 let od dneva uspešne primopredaje opreme</w:t>
            </w:r>
            <w:r w:rsidR="00CB7BC1">
              <w:rPr>
                <w:rFonts w:ascii="Arial" w:hAnsi="Arial" w:cs="Arial"/>
                <w:color w:val="000000"/>
                <w:sz w:val="18"/>
                <w:szCs w:val="18"/>
              </w:rPr>
              <w:t>.</w:t>
            </w:r>
          </w:p>
        </w:tc>
      </w:tr>
    </w:tbl>
    <w:p w14:paraId="653F0D22" w14:textId="77777777" w:rsidR="00D17C6D" w:rsidRDefault="002B34A1">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7950"/>
      </w:tblGrid>
      <w:tr w:rsidR="00D17C6D" w14:paraId="589C689A" w14:textId="77777777">
        <w:tc>
          <w:tcPr>
            <w:tcW w:w="0" w:type="auto"/>
            <w:tcMar>
              <w:top w:w="0" w:type="auto"/>
              <w:bottom w:w="0" w:type="auto"/>
            </w:tcMar>
          </w:tcPr>
          <w:p w14:paraId="3EE7AB1E" w14:textId="77777777" w:rsidR="00D17C6D" w:rsidRDefault="002B34A1">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0365B976" w14:textId="65E6D958" w:rsidR="00D17C6D" w:rsidRDefault="00CB7BC1">
      <w:pPr>
        <w:spacing w:before="225" w:after="225" w:line="240" w:lineRule="auto"/>
        <w:jc w:val="both"/>
      </w:pPr>
      <w:r>
        <w:rPr>
          <w:rFonts w:ascii="Arial" w:hAnsi="Arial" w:cs="Arial"/>
          <w:b/>
          <w:bCs/>
          <w:color w:val="000000"/>
          <w:sz w:val="18"/>
          <w:szCs w:val="18"/>
        </w:rPr>
        <w:t>VIII</w:t>
      </w:r>
      <w:r w:rsidR="002B34A1">
        <w:rPr>
          <w:rFonts w:ascii="Arial" w:hAnsi="Arial" w:cs="Arial"/>
          <w:b/>
          <w:bCs/>
          <w:color w:val="000000"/>
          <w:sz w:val="18"/>
          <w:szCs w:val="18"/>
        </w:rPr>
        <w:t>. SKRBNIKI POGODBE</w:t>
      </w:r>
    </w:p>
    <w:p w14:paraId="70888B5A" w14:textId="77777777" w:rsidR="00D17C6D" w:rsidRDefault="002B34A1">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D17C6D" w14:paraId="577380D9" w14:textId="77777777">
        <w:tc>
          <w:tcPr>
            <w:tcW w:w="0" w:type="auto"/>
            <w:tcMar>
              <w:top w:w="0" w:type="auto"/>
              <w:bottom w:w="0" w:type="auto"/>
            </w:tcMar>
          </w:tcPr>
          <w:p w14:paraId="4156F155" w14:textId="77777777" w:rsidR="00D17C6D" w:rsidRDefault="002B34A1">
            <w:pPr>
              <w:spacing w:before="225" w:after="225"/>
              <w:jc w:val="both"/>
            </w:pPr>
            <w:r>
              <w:rPr>
                <w:rFonts w:ascii="Arial" w:hAnsi="Arial" w:cs="Arial"/>
                <w:color w:val="000000"/>
                <w:sz w:val="18"/>
                <w:szCs w:val="18"/>
              </w:rPr>
              <w:t>Skrbnik pogodbe s strani naročnika je Barbara Slak Turk, vodja službe za nabavo in skladiščenje.</w:t>
            </w:r>
          </w:p>
          <w:p w14:paraId="3F752A9D" w14:textId="77777777" w:rsidR="00D17C6D" w:rsidRDefault="002B34A1">
            <w:pPr>
              <w:spacing w:before="225" w:after="225"/>
              <w:jc w:val="both"/>
            </w:pPr>
            <w:r>
              <w:rPr>
                <w:rFonts w:ascii="Arial" w:hAnsi="Arial" w:cs="Arial"/>
                <w:color w:val="000000"/>
                <w:sz w:val="18"/>
                <w:szCs w:val="18"/>
              </w:rPr>
              <w:t>Pooblaščeni predstavnik naročnika za nadzor nad izvedbo pogodbe je Božidar Podobnik, vodja službe za energetiko in skrbnik medicinske opreme, tel. 041 604 339; bozidar.podobnik@sb-nm.si.</w:t>
            </w:r>
          </w:p>
          <w:p w14:paraId="0CF08F9F" w14:textId="77777777" w:rsidR="00D17C6D" w:rsidRDefault="002B34A1">
            <w:pPr>
              <w:spacing w:before="225" w:after="225"/>
              <w:jc w:val="both"/>
            </w:pPr>
            <w:r>
              <w:rPr>
                <w:rFonts w:ascii="Arial" w:hAnsi="Arial" w:cs="Arial"/>
                <w:color w:val="000000"/>
                <w:sz w:val="18"/>
                <w:szCs w:val="18"/>
              </w:rPr>
              <w:t>Pooblaščeni predstavnik dobavitelja je _______________</w:t>
            </w:r>
          </w:p>
          <w:p w14:paraId="03C27E4A" w14:textId="77777777" w:rsidR="00D17C6D" w:rsidRDefault="002B34A1">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0522E5DE" w14:textId="642CFF1A" w:rsidR="00D17C6D" w:rsidRDefault="00CB7BC1">
      <w:pPr>
        <w:spacing w:before="225" w:after="225" w:line="240" w:lineRule="auto"/>
        <w:jc w:val="both"/>
      </w:pPr>
      <w:r>
        <w:rPr>
          <w:rFonts w:ascii="Arial" w:hAnsi="Arial" w:cs="Arial"/>
          <w:b/>
          <w:bCs/>
          <w:color w:val="000000"/>
          <w:sz w:val="18"/>
          <w:szCs w:val="18"/>
        </w:rPr>
        <w:t>I</w:t>
      </w:r>
      <w:r w:rsidR="002B34A1">
        <w:rPr>
          <w:rFonts w:ascii="Arial" w:hAnsi="Arial" w:cs="Arial"/>
          <w:b/>
          <w:bCs/>
          <w:color w:val="000000"/>
          <w:sz w:val="18"/>
          <w:szCs w:val="18"/>
        </w:rPr>
        <w:t>X. ZAVAROVANJE</w:t>
      </w:r>
    </w:p>
    <w:p w14:paraId="26D931BE" w14:textId="77777777" w:rsidR="00D17C6D" w:rsidRDefault="002B34A1">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D17C6D" w14:paraId="33ED179F" w14:textId="77777777">
        <w:tc>
          <w:tcPr>
            <w:tcW w:w="0" w:type="auto"/>
            <w:tcMar>
              <w:top w:w="0" w:type="auto"/>
              <w:bottom w:w="0" w:type="auto"/>
            </w:tcMar>
          </w:tcPr>
          <w:p w14:paraId="7556136C" w14:textId="77777777" w:rsidR="00D17C6D" w:rsidRDefault="002B34A1">
            <w:pPr>
              <w:spacing w:before="225" w:after="225"/>
              <w:jc w:val="both"/>
            </w:pPr>
            <w:r>
              <w:rPr>
                <w:rFonts w:ascii="Arial" w:hAnsi="Arial" w:cs="Arial"/>
                <w:color w:val="000000"/>
                <w:sz w:val="18"/>
                <w:szCs w:val="18"/>
              </w:rPr>
              <w:t>ZAVAROVANJE ZA DOBRO IZVEDBO</w:t>
            </w:r>
          </w:p>
          <w:p w14:paraId="0234086E" w14:textId="77777777" w:rsidR="00D17C6D" w:rsidRDefault="002B34A1">
            <w:pPr>
              <w:spacing w:before="225" w:after="225"/>
              <w:jc w:val="both"/>
            </w:pPr>
            <w:r>
              <w:rPr>
                <w:rFonts w:ascii="Arial" w:hAnsi="Arial" w:cs="Arial"/>
                <w:color w:val="000000"/>
                <w:sz w:val="18"/>
                <w:szCs w:val="18"/>
              </w:rPr>
              <w:t>Instrument zavarovanja: bančna garancija/kavcijsko zavarovanje</w:t>
            </w:r>
          </w:p>
          <w:p w14:paraId="2134108C" w14:textId="77777777" w:rsidR="00D17C6D" w:rsidRDefault="002B34A1">
            <w:pPr>
              <w:spacing w:before="225" w:after="225"/>
              <w:jc w:val="both"/>
            </w:pPr>
            <w:r>
              <w:rPr>
                <w:rFonts w:ascii="Arial" w:hAnsi="Arial" w:cs="Arial"/>
                <w:color w:val="000000"/>
                <w:sz w:val="18"/>
                <w:szCs w:val="18"/>
              </w:rPr>
              <w:t>Višina zavarovanja: 10% pogodbene vrednosti z DDV</w:t>
            </w:r>
          </w:p>
          <w:p w14:paraId="656B8142" w14:textId="77777777" w:rsidR="00D17C6D" w:rsidRDefault="002B34A1">
            <w:pPr>
              <w:spacing w:before="225" w:after="225"/>
              <w:jc w:val="both"/>
            </w:pPr>
            <w:r>
              <w:rPr>
                <w:rFonts w:ascii="Arial" w:hAnsi="Arial" w:cs="Arial"/>
                <w:color w:val="000000"/>
                <w:sz w:val="18"/>
                <w:szCs w:val="18"/>
              </w:rPr>
              <w:t>Čas veljavnosti: še 30 dni po uspešni primopredaji opreme </w:t>
            </w:r>
          </w:p>
          <w:p w14:paraId="684AACDF" w14:textId="77777777" w:rsidR="00D17C6D" w:rsidRDefault="002B34A1">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13D6D66F" w14:textId="77777777" w:rsidR="00D17C6D" w:rsidRDefault="002B34A1">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9B00A8D" w14:textId="77777777" w:rsidR="00D17C6D" w:rsidRDefault="002B34A1">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D17C6D" w14:paraId="2E9FF80A" w14:textId="77777777">
        <w:tc>
          <w:tcPr>
            <w:tcW w:w="0" w:type="auto"/>
            <w:tcMar>
              <w:top w:w="0" w:type="auto"/>
              <w:bottom w:w="0" w:type="auto"/>
            </w:tcMar>
          </w:tcPr>
          <w:p w14:paraId="61918A41" w14:textId="2FBB6985" w:rsidR="00D17C6D" w:rsidRDefault="002B34A1">
            <w:pPr>
              <w:spacing w:before="225" w:after="225"/>
              <w:jc w:val="both"/>
            </w:pPr>
            <w:r>
              <w:rPr>
                <w:rFonts w:ascii="Arial" w:hAnsi="Arial" w:cs="Arial"/>
                <w:color w:val="000000"/>
                <w:sz w:val="18"/>
                <w:szCs w:val="18"/>
              </w:rPr>
              <w:t>ZAVAROVANJE ZA ODPRAVO NAPAK</w:t>
            </w:r>
            <w:r w:rsidR="008A4A48">
              <w:rPr>
                <w:rFonts w:ascii="Arial" w:hAnsi="Arial" w:cs="Arial"/>
                <w:color w:val="000000"/>
                <w:sz w:val="18"/>
                <w:szCs w:val="18"/>
              </w:rPr>
              <w:t xml:space="preserve"> V GARANCIJSKI DOBI</w:t>
            </w:r>
          </w:p>
          <w:p w14:paraId="053FE3D7" w14:textId="77777777" w:rsidR="006407C1" w:rsidRDefault="002B34A1">
            <w:pPr>
              <w:spacing w:before="225" w:after="225"/>
              <w:jc w:val="both"/>
              <w:rPr>
                <w:rFonts w:ascii="Arial" w:hAnsi="Arial" w:cs="Arial"/>
                <w:color w:val="000000"/>
                <w:sz w:val="18"/>
                <w:szCs w:val="18"/>
              </w:rPr>
            </w:pPr>
            <w:r>
              <w:rPr>
                <w:rFonts w:ascii="Arial" w:hAnsi="Arial" w:cs="Arial"/>
                <w:color w:val="000000"/>
                <w:sz w:val="18"/>
                <w:szCs w:val="18"/>
              </w:rPr>
              <w:t xml:space="preserve">Instrument zavarovanja: </w:t>
            </w:r>
            <w:r w:rsidR="006407C1" w:rsidRPr="006407C1">
              <w:rPr>
                <w:rFonts w:ascii="Arial" w:hAnsi="Arial" w:cs="Arial"/>
                <w:color w:val="000000"/>
                <w:sz w:val="18"/>
                <w:szCs w:val="18"/>
              </w:rPr>
              <w:t xml:space="preserve">bančna garancija/kavcijsko zavarovanje </w:t>
            </w:r>
          </w:p>
          <w:p w14:paraId="5203DBE1" w14:textId="01DC8DFD" w:rsidR="00D17C6D" w:rsidRDefault="002B34A1">
            <w:pPr>
              <w:spacing w:before="225" w:after="225"/>
              <w:jc w:val="both"/>
            </w:pPr>
            <w:r>
              <w:rPr>
                <w:rFonts w:ascii="Arial" w:hAnsi="Arial" w:cs="Arial"/>
                <w:color w:val="000000"/>
                <w:sz w:val="18"/>
                <w:szCs w:val="18"/>
              </w:rPr>
              <w:t>Višina zavarovanja: 5% pogodbene vrednosti z DDV</w:t>
            </w:r>
          </w:p>
          <w:p w14:paraId="79172A04" w14:textId="77777777" w:rsidR="00D17C6D" w:rsidRDefault="002B34A1">
            <w:pPr>
              <w:spacing w:before="225" w:after="225"/>
              <w:jc w:val="both"/>
            </w:pPr>
            <w:r>
              <w:rPr>
                <w:rFonts w:ascii="Arial" w:hAnsi="Arial" w:cs="Arial"/>
                <w:color w:val="000000"/>
                <w:sz w:val="18"/>
                <w:szCs w:val="18"/>
              </w:rPr>
              <w:t>Čas veljavnosti: še 30 dni po preteku garancijske dobe</w:t>
            </w:r>
          </w:p>
          <w:p w14:paraId="08B3CF25" w14:textId="77777777" w:rsidR="00D17C6D" w:rsidRDefault="002B34A1">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751E834C" w14:textId="77777777" w:rsidR="00D17C6D" w:rsidRDefault="002B34A1">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49FB742B" w14:textId="2D436522" w:rsidR="00D17C6D" w:rsidRDefault="002B34A1">
      <w:pPr>
        <w:spacing w:before="225" w:after="225" w:line="240" w:lineRule="auto"/>
        <w:jc w:val="both"/>
      </w:pPr>
      <w:r>
        <w:rPr>
          <w:rFonts w:ascii="Arial" w:hAnsi="Arial" w:cs="Arial"/>
          <w:b/>
          <w:bCs/>
          <w:color w:val="000000"/>
          <w:sz w:val="18"/>
          <w:szCs w:val="18"/>
        </w:rPr>
        <w:lastRenderedPageBreak/>
        <w:t>X. ODSTOP OD POGODBE</w:t>
      </w:r>
    </w:p>
    <w:p w14:paraId="4EA47BF9" w14:textId="77777777" w:rsidR="00D17C6D" w:rsidRDefault="002B34A1">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D17C6D" w14:paraId="3A284D10" w14:textId="77777777">
        <w:tc>
          <w:tcPr>
            <w:tcW w:w="0" w:type="auto"/>
            <w:tcMar>
              <w:top w:w="0" w:type="auto"/>
              <w:bottom w:w="0" w:type="auto"/>
            </w:tcMar>
          </w:tcPr>
          <w:p w14:paraId="1734DDF2" w14:textId="77777777" w:rsidR="00D17C6D" w:rsidRDefault="002B34A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2334243" w14:textId="77777777" w:rsidR="00D17C6D" w:rsidRDefault="002B34A1">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D17C6D" w14:paraId="2F492491" w14:textId="77777777">
              <w:tc>
                <w:tcPr>
                  <w:tcW w:w="0" w:type="auto"/>
                  <w:tcMar>
                    <w:top w:w="0" w:type="auto"/>
                    <w:bottom w:w="0" w:type="auto"/>
                  </w:tcMar>
                </w:tcPr>
                <w:p w14:paraId="6381EAC4" w14:textId="77777777" w:rsidR="00D17C6D" w:rsidRDefault="002B34A1">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05B729F" w14:textId="3971579A" w:rsidR="00D17C6D" w:rsidRDefault="002B34A1">
                  <w:pPr>
                    <w:numPr>
                      <w:ilvl w:val="0"/>
                      <w:numId w:val="25"/>
                    </w:numPr>
                    <w:jc w:val="both"/>
                    <w:rPr>
                      <w:rFonts w:ascii="Arial" w:hAnsi="Arial" w:cs="Arial"/>
                      <w:color w:val="000000"/>
                      <w:sz w:val="18"/>
                      <w:szCs w:val="18"/>
                    </w:rPr>
                  </w:pPr>
                  <w:r>
                    <w:rPr>
                      <w:rFonts w:ascii="Arial" w:hAnsi="Arial" w:cs="Arial"/>
                      <w:color w:val="000000"/>
                      <w:sz w:val="18"/>
                      <w:szCs w:val="18"/>
                    </w:rPr>
                    <w:t xml:space="preserve">izvajalec po svoji krivdi kasni z </w:t>
                  </w:r>
                  <w:r w:rsidR="007B6A5F">
                    <w:rPr>
                      <w:rFonts w:ascii="Arial" w:hAnsi="Arial" w:cs="Arial"/>
                      <w:color w:val="000000"/>
                      <w:sz w:val="18"/>
                      <w:szCs w:val="18"/>
                    </w:rPr>
                    <w:t>dobavo</w:t>
                  </w:r>
                  <w:r>
                    <w:rPr>
                      <w:rFonts w:ascii="Arial" w:hAnsi="Arial" w:cs="Arial"/>
                      <w:color w:val="000000"/>
                      <w:sz w:val="18"/>
                      <w:szCs w:val="18"/>
                    </w:rPr>
                    <w:t>, oziroma če ne dosega pogodbeno dogovorjene kvalitete in standardov in je ne more vzpostaviti niti v naknadno dogovorjenem roku, ki mu ga določi naročnik.</w:t>
                  </w:r>
                </w:p>
              </w:tc>
            </w:tr>
          </w:tbl>
          <w:p w14:paraId="102055E0" w14:textId="77777777" w:rsidR="00D17C6D" w:rsidRDefault="002B34A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D17C6D" w14:paraId="552B5101" w14:textId="77777777">
              <w:tc>
                <w:tcPr>
                  <w:tcW w:w="0" w:type="auto"/>
                  <w:tcMar>
                    <w:top w:w="0" w:type="auto"/>
                    <w:bottom w:w="0" w:type="auto"/>
                  </w:tcMar>
                </w:tcPr>
                <w:p w14:paraId="438B34B0" w14:textId="77777777" w:rsidR="00D17C6D" w:rsidRDefault="002B34A1">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4E711443" w14:textId="77777777" w:rsidR="00D17C6D" w:rsidRDefault="002B34A1">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231D63" w14:textId="77777777" w:rsidR="00D17C6D" w:rsidRDefault="002B34A1">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83DD74D" w14:textId="77777777" w:rsidR="00D17C6D" w:rsidRDefault="002B34A1">
            <w:pPr>
              <w:spacing w:before="225" w:after="225"/>
              <w:jc w:val="both"/>
            </w:pPr>
            <w:r>
              <w:rPr>
                <w:rFonts w:ascii="Arial" w:hAnsi="Arial" w:cs="Arial"/>
                <w:color w:val="000000"/>
                <w:sz w:val="18"/>
                <w:szCs w:val="18"/>
              </w:rPr>
              <w:t>Odstop od pogodbe učinkuje z dnem, ko izvajalec prejme pisno izjavo naročnika o odstopu.</w:t>
            </w:r>
          </w:p>
          <w:p w14:paraId="48C616BB" w14:textId="77777777" w:rsidR="00D17C6D" w:rsidRDefault="002B34A1">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p w14:paraId="3EE79890" w14:textId="0062E2F0" w:rsidR="00CB7BC1" w:rsidRDefault="00CB7BC1" w:rsidP="00CB7BC1">
            <w:pPr>
              <w:spacing w:before="225" w:after="225"/>
              <w:jc w:val="both"/>
              <w:rPr>
                <w:rFonts w:ascii="Arial" w:hAnsi="Arial" w:cs="Arial"/>
                <w:b/>
                <w:bCs/>
                <w:color w:val="000000"/>
                <w:sz w:val="18"/>
                <w:szCs w:val="18"/>
              </w:rPr>
            </w:pPr>
            <w:r>
              <w:rPr>
                <w:rFonts w:ascii="Arial" w:hAnsi="Arial" w:cs="Arial"/>
                <w:b/>
                <w:bCs/>
                <w:color w:val="000000"/>
                <w:sz w:val="18"/>
                <w:szCs w:val="18"/>
              </w:rPr>
              <w:t>XI. ZAUPNOST IN VARSTVO OSEBNIH PODATKOV</w:t>
            </w:r>
          </w:p>
          <w:p w14:paraId="31F9EDBF" w14:textId="07CD10E0" w:rsidR="00CB7BC1" w:rsidRDefault="00CB7BC1" w:rsidP="00CB7BC1">
            <w:pPr>
              <w:jc w:val="center"/>
            </w:pPr>
            <w:r>
              <w:rPr>
                <w:rFonts w:ascii="Arial" w:hAnsi="Arial" w:cs="Arial"/>
                <w:b/>
                <w:bCs/>
                <w:color w:val="000000"/>
                <w:sz w:val="18"/>
                <w:szCs w:val="18"/>
              </w:rPr>
              <w:t>25. člen</w:t>
            </w:r>
          </w:p>
          <w:p w14:paraId="6B06CBE5" w14:textId="77777777" w:rsidR="00CB7BC1" w:rsidRPr="00F964B4" w:rsidRDefault="00CB7BC1" w:rsidP="00CB7BC1">
            <w:pPr>
              <w:spacing w:before="225" w:after="225"/>
              <w:jc w:val="both"/>
              <w:rPr>
                <w:rFonts w:ascii="Arial" w:hAnsi="Arial" w:cs="Arial"/>
                <w:color w:val="000000"/>
                <w:sz w:val="18"/>
                <w:szCs w:val="18"/>
              </w:rPr>
            </w:pPr>
            <w:r w:rsidRPr="00F964B4">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7EC90FF1" w14:textId="77777777" w:rsidR="00CB7BC1" w:rsidRPr="00F964B4" w:rsidRDefault="00CB7BC1" w:rsidP="00CB7BC1">
            <w:pPr>
              <w:spacing w:before="225" w:after="225"/>
              <w:jc w:val="both"/>
              <w:rPr>
                <w:rFonts w:ascii="Arial" w:hAnsi="Arial" w:cs="Arial"/>
                <w:color w:val="000000"/>
                <w:sz w:val="18"/>
                <w:szCs w:val="18"/>
              </w:rPr>
            </w:pPr>
            <w:r w:rsidRPr="00F964B4">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77E2F8C" w14:textId="02758538" w:rsidR="00CB7BC1" w:rsidRDefault="00CB7BC1" w:rsidP="00CB7BC1">
            <w:pPr>
              <w:spacing w:before="225" w:after="225"/>
              <w:jc w:val="both"/>
            </w:pPr>
            <w:r w:rsidRPr="00F964B4">
              <w:rPr>
                <w:rFonts w:ascii="Arial"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p w14:paraId="6779791D" w14:textId="77777777" w:rsidR="00CB7BC1" w:rsidRDefault="00CB7BC1">
            <w:pPr>
              <w:spacing w:before="225" w:after="225"/>
              <w:jc w:val="both"/>
            </w:pPr>
          </w:p>
        </w:tc>
      </w:tr>
    </w:tbl>
    <w:p w14:paraId="37213E7F" w14:textId="588BCF9E" w:rsidR="00D17C6D" w:rsidRDefault="002B34A1">
      <w:pPr>
        <w:spacing w:before="225" w:after="225" w:line="240" w:lineRule="auto"/>
        <w:jc w:val="both"/>
      </w:pPr>
      <w:r>
        <w:rPr>
          <w:rFonts w:ascii="Arial" w:hAnsi="Arial" w:cs="Arial"/>
          <w:b/>
          <w:bCs/>
          <w:color w:val="000000"/>
          <w:sz w:val="18"/>
          <w:szCs w:val="18"/>
        </w:rPr>
        <w:t>X</w:t>
      </w:r>
      <w:r w:rsidR="00CB7BC1">
        <w:rPr>
          <w:rFonts w:ascii="Arial" w:hAnsi="Arial" w:cs="Arial"/>
          <w:b/>
          <w:bCs/>
          <w:color w:val="000000"/>
          <w:sz w:val="18"/>
          <w:szCs w:val="18"/>
        </w:rPr>
        <w:t>I</w:t>
      </w:r>
      <w:r>
        <w:rPr>
          <w:rFonts w:ascii="Arial" w:hAnsi="Arial" w:cs="Arial"/>
          <w:b/>
          <w:bCs/>
          <w:color w:val="000000"/>
          <w:sz w:val="18"/>
          <w:szCs w:val="18"/>
        </w:rPr>
        <w:t>I. SOCIALNA KLAVZULA IN RAZVEZNI POGOJ</w:t>
      </w:r>
    </w:p>
    <w:p w14:paraId="11676641" w14:textId="12AA0013" w:rsidR="00D17C6D" w:rsidRDefault="002B34A1">
      <w:pPr>
        <w:spacing w:after="0" w:line="240" w:lineRule="auto"/>
        <w:jc w:val="center"/>
      </w:pPr>
      <w:r>
        <w:rPr>
          <w:rFonts w:ascii="Arial" w:hAnsi="Arial" w:cs="Arial"/>
          <w:b/>
          <w:bCs/>
          <w:color w:val="000000"/>
          <w:sz w:val="18"/>
          <w:szCs w:val="18"/>
        </w:rPr>
        <w:t>2</w:t>
      </w:r>
      <w:r w:rsidR="00CB7BC1">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D17C6D" w14:paraId="44626E50" w14:textId="77777777">
        <w:tc>
          <w:tcPr>
            <w:tcW w:w="0" w:type="auto"/>
            <w:tcMar>
              <w:top w:w="0" w:type="auto"/>
              <w:bottom w:w="0" w:type="auto"/>
            </w:tcMar>
          </w:tcPr>
          <w:p w14:paraId="46CA9677" w14:textId="77777777" w:rsidR="00D17C6D" w:rsidRDefault="002B34A1">
            <w:pPr>
              <w:spacing w:before="225" w:after="225"/>
              <w:jc w:val="both"/>
            </w:pPr>
            <w:r>
              <w:rPr>
                <w:rFonts w:ascii="Arial" w:hAnsi="Arial" w:cs="Arial"/>
                <w:color w:val="000000"/>
                <w:sz w:val="18"/>
                <w:szCs w:val="18"/>
              </w:rPr>
              <w:lastRenderedPageBreak/>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FB3EAD" w14:textId="77777777" w:rsidR="00D17C6D" w:rsidRDefault="002B34A1">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5A05ED2" w14:textId="77777777" w:rsidR="00D17C6D" w:rsidRDefault="002B34A1">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F2ECC9B" w14:textId="77777777" w:rsidR="00D17C6D" w:rsidRDefault="002B34A1">
      <w:pPr>
        <w:spacing w:before="225" w:after="225" w:line="240" w:lineRule="auto"/>
        <w:jc w:val="both"/>
      </w:pPr>
      <w:r>
        <w:rPr>
          <w:rFonts w:ascii="Arial" w:hAnsi="Arial" w:cs="Arial"/>
          <w:b/>
          <w:bCs/>
          <w:color w:val="000000"/>
          <w:sz w:val="18"/>
          <w:szCs w:val="18"/>
        </w:rPr>
        <w:t>XIII. REVIZIJSKA SLED</w:t>
      </w:r>
    </w:p>
    <w:p w14:paraId="116C0C1C" w14:textId="0DB86759" w:rsidR="00D17C6D" w:rsidRDefault="002B34A1">
      <w:pPr>
        <w:spacing w:after="0" w:line="240" w:lineRule="auto"/>
        <w:jc w:val="center"/>
      </w:pPr>
      <w:r>
        <w:rPr>
          <w:rFonts w:ascii="Arial" w:hAnsi="Arial" w:cs="Arial"/>
          <w:b/>
          <w:bCs/>
          <w:color w:val="000000"/>
          <w:sz w:val="18"/>
          <w:szCs w:val="18"/>
        </w:rPr>
        <w:t>2</w:t>
      </w:r>
      <w:r w:rsidR="00573CC7">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D17C6D" w14:paraId="50495167" w14:textId="77777777">
        <w:tc>
          <w:tcPr>
            <w:tcW w:w="0" w:type="auto"/>
            <w:tcMar>
              <w:top w:w="0" w:type="auto"/>
              <w:bottom w:w="0" w:type="auto"/>
            </w:tcMar>
          </w:tcPr>
          <w:p w14:paraId="791951AE" w14:textId="77777777" w:rsidR="00D17C6D" w:rsidRDefault="002B34A1">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B5F734D" w14:textId="77777777" w:rsidR="00D17C6D" w:rsidRDefault="002B34A1">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7D72ACF" w14:textId="77777777" w:rsidR="00D17C6D" w:rsidRDefault="002B34A1">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4923F3D" w14:textId="77777777" w:rsidR="00D17C6D" w:rsidRDefault="002B34A1">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990BA56" w14:textId="77777777" w:rsidR="00D17C6D" w:rsidRDefault="002B34A1">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7C4C64B" w14:textId="77777777" w:rsidR="00D17C6D" w:rsidRDefault="002B34A1">
      <w:pPr>
        <w:spacing w:before="225" w:after="225" w:line="240" w:lineRule="auto"/>
        <w:jc w:val="both"/>
      </w:pPr>
      <w:r>
        <w:rPr>
          <w:rFonts w:ascii="Arial" w:hAnsi="Arial" w:cs="Arial"/>
          <w:b/>
          <w:bCs/>
          <w:color w:val="000000"/>
          <w:sz w:val="18"/>
          <w:szCs w:val="18"/>
        </w:rPr>
        <w:t>XIV. PROTIKORUPCIJSKA KLAVZULA</w:t>
      </w:r>
    </w:p>
    <w:p w14:paraId="42F7F7F9" w14:textId="16CD5837" w:rsidR="00D17C6D" w:rsidRDefault="002B34A1">
      <w:pPr>
        <w:spacing w:after="0" w:line="240" w:lineRule="auto"/>
        <w:jc w:val="center"/>
      </w:pPr>
      <w:r>
        <w:rPr>
          <w:rFonts w:ascii="Arial" w:hAnsi="Arial" w:cs="Arial"/>
          <w:b/>
          <w:bCs/>
          <w:color w:val="000000"/>
          <w:sz w:val="18"/>
          <w:szCs w:val="18"/>
        </w:rPr>
        <w:t>2</w:t>
      </w:r>
      <w:r w:rsidR="00573CC7">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D17C6D" w14:paraId="0F6F1939" w14:textId="77777777">
        <w:tc>
          <w:tcPr>
            <w:tcW w:w="0" w:type="auto"/>
            <w:tcMar>
              <w:top w:w="0" w:type="auto"/>
              <w:bottom w:w="0" w:type="auto"/>
            </w:tcMar>
          </w:tcPr>
          <w:p w14:paraId="3DF0E54C" w14:textId="77777777" w:rsidR="00D17C6D" w:rsidRDefault="002B34A1">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D17C6D" w14:paraId="436C0C5D" w14:textId="77777777">
              <w:tc>
                <w:tcPr>
                  <w:tcW w:w="0" w:type="auto"/>
                  <w:tcMar>
                    <w:top w:w="0" w:type="auto"/>
                    <w:bottom w:w="0" w:type="auto"/>
                  </w:tcMar>
                </w:tcPr>
                <w:p w14:paraId="5D996648" w14:textId="77777777" w:rsidR="00D17C6D" w:rsidRDefault="002B34A1">
                  <w:pPr>
                    <w:numPr>
                      <w:ilvl w:val="0"/>
                      <w:numId w:val="27"/>
                    </w:numPr>
                    <w:jc w:val="both"/>
                    <w:rPr>
                      <w:rFonts w:ascii="Arial" w:hAnsi="Arial" w:cs="Arial"/>
                      <w:color w:val="000000"/>
                      <w:sz w:val="18"/>
                      <w:szCs w:val="18"/>
                    </w:rPr>
                  </w:pPr>
                  <w:r>
                    <w:rPr>
                      <w:rFonts w:ascii="Arial" w:hAnsi="Arial" w:cs="Arial"/>
                      <w:color w:val="000000"/>
                      <w:sz w:val="18"/>
                      <w:szCs w:val="18"/>
                    </w:rPr>
                    <w:lastRenderedPageBreak/>
                    <w:t>pridobitev posla ali</w:t>
                  </w:r>
                </w:p>
                <w:p w14:paraId="60F5B18B" w14:textId="77777777" w:rsidR="00D17C6D" w:rsidRDefault="002B34A1">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CA91616" w14:textId="77777777" w:rsidR="00D17C6D" w:rsidRDefault="002B34A1">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DC115C0" w14:textId="77777777" w:rsidR="00D17C6D" w:rsidRDefault="002B34A1">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23232CAB" w14:textId="77777777" w:rsidR="00D17C6D" w:rsidRDefault="00D17C6D"/>
          <w:p w14:paraId="177570A5" w14:textId="77777777" w:rsidR="00D17C6D" w:rsidRDefault="002B34A1">
            <w:pPr>
              <w:spacing w:before="225" w:after="225"/>
              <w:jc w:val="both"/>
            </w:pPr>
            <w:r>
              <w:rPr>
                <w:rFonts w:ascii="Arial" w:hAnsi="Arial" w:cs="Arial"/>
                <w:color w:val="000000"/>
                <w:sz w:val="18"/>
                <w:szCs w:val="18"/>
              </w:rPr>
              <w:t>je pogodba nična.</w:t>
            </w:r>
          </w:p>
        </w:tc>
      </w:tr>
    </w:tbl>
    <w:p w14:paraId="34276AC9" w14:textId="77777777" w:rsidR="00D17C6D" w:rsidRDefault="002B34A1">
      <w:pPr>
        <w:spacing w:before="225" w:after="225" w:line="240" w:lineRule="auto"/>
        <w:jc w:val="both"/>
      </w:pPr>
      <w:r>
        <w:rPr>
          <w:rFonts w:ascii="Arial" w:hAnsi="Arial" w:cs="Arial"/>
          <w:b/>
          <w:bCs/>
          <w:color w:val="000000"/>
          <w:sz w:val="18"/>
          <w:szCs w:val="18"/>
        </w:rPr>
        <w:lastRenderedPageBreak/>
        <w:t>XV. REŠEVANJE SPOROV</w:t>
      </w:r>
    </w:p>
    <w:p w14:paraId="67387B02" w14:textId="37DCF1BA" w:rsidR="00D17C6D" w:rsidRDefault="002B34A1">
      <w:pPr>
        <w:spacing w:after="0" w:line="240" w:lineRule="auto"/>
        <w:jc w:val="center"/>
      </w:pPr>
      <w:r>
        <w:rPr>
          <w:rFonts w:ascii="Arial" w:hAnsi="Arial" w:cs="Arial"/>
          <w:b/>
          <w:bCs/>
          <w:color w:val="000000"/>
          <w:sz w:val="18"/>
          <w:szCs w:val="18"/>
        </w:rPr>
        <w:t>2</w:t>
      </w:r>
      <w:r w:rsidR="00573CC7">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D17C6D" w14:paraId="66924363" w14:textId="77777777">
        <w:tc>
          <w:tcPr>
            <w:tcW w:w="0" w:type="auto"/>
            <w:tcMar>
              <w:top w:w="0" w:type="auto"/>
              <w:bottom w:w="0" w:type="auto"/>
            </w:tcMar>
          </w:tcPr>
          <w:p w14:paraId="7CD3DB55" w14:textId="77777777" w:rsidR="00D17C6D" w:rsidRDefault="002B34A1">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4302261" w14:textId="77777777" w:rsidR="00D17C6D" w:rsidRDefault="002B34A1">
      <w:pPr>
        <w:spacing w:before="225" w:after="225" w:line="240" w:lineRule="auto"/>
        <w:jc w:val="both"/>
      </w:pPr>
      <w:r>
        <w:rPr>
          <w:rFonts w:ascii="Arial" w:hAnsi="Arial" w:cs="Arial"/>
          <w:b/>
          <w:bCs/>
          <w:color w:val="000000"/>
          <w:sz w:val="18"/>
          <w:szCs w:val="18"/>
        </w:rPr>
        <w:t>XVI. KONČNE DOLOČBE</w:t>
      </w:r>
    </w:p>
    <w:p w14:paraId="15A3AEEB" w14:textId="4CB5C7F9" w:rsidR="00D17C6D" w:rsidRDefault="002B34A1">
      <w:pPr>
        <w:spacing w:after="0" w:line="240" w:lineRule="auto"/>
        <w:jc w:val="center"/>
      </w:pPr>
      <w:r>
        <w:rPr>
          <w:rFonts w:ascii="Arial" w:hAnsi="Arial" w:cs="Arial"/>
          <w:b/>
          <w:bCs/>
          <w:color w:val="000000"/>
          <w:sz w:val="18"/>
          <w:szCs w:val="18"/>
        </w:rPr>
        <w:t>2</w:t>
      </w:r>
      <w:r w:rsidR="00573CC7">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D17C6D" w14:paraId="063C56AC" w14:textId="77777777">
        <w:tc>
          <w:tcPr>
            <w:tcW w:w="0" w:type="auto"/>
            <w:tcMar>
              <w:top w:w="0" w:type="auto"/>
              <w:bottom w:w="0" w:type="auto"/>
            </w:tcMar>
          </w:tcPr>
          <w:p w14:paraId="437A3261" w14:textId="77777777" w:rsidR="00D17C6D" w:rsidRDefault="002B34A1">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1EB983E" w14:textId="77777777" w:rsidR="00D17C6D" w:rsidRDefault="002B34A1">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3D5B749" w14:textId="0D9EA372" w:rsidR="00D17C6D" w:rsidRPr="00573CC7" w:rsidRDefault="00573CC7" w:rsidP="00573CC7">
      <w:pPr>
        <w:spacing w:after="0" w:line="240" w:lineRule="auto"/>
        <w:jc w:val="center"/>
        <w:rPr>
          <w:rFonts w:ascii="Arial" w:hAnsi="Arial" w:cs="Arial"/>
          <w:b/>
          <w:bCs/>
          <w:color w:val="000000"/>
          <w:sz w:val="18"/>
          <w:szCs w:val="18"/>
        </w:rPr>
      </w:pPr>
      <w:r>
        <w:rPr>
          <w:rFonts w:ascii="Arial" w:hAnsi="Arial" w:cs="Arial"/>
          <w:b/>
          <w:bCs/>
          <w:color w:val="000000"/>
          <w:sz w:val="18"/>
          <w:szCs w:val="18"/>
        </w:rPr>
        <w:t>30</w:t>
      </w:r>
      <w:r w:rsidR="002B34A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D17C6D" w14:paraId="1F82E202" w14:textId="77777777">
        <w:tc>
          <w:tcPr>
            <w:tcW w:w="0" w:type="auto"/>
            <w:tcMar>
              <w:top w:w="0" w:type="auto"/>
              <w:bottom w:w="0" w:type="auto"/>
            </w:tcMar>
          </w:tcPr>
          <w:p w14:paraId="23DEB4BA" w14:textId="61CD667A" w:rsidR="00005990" w:rsidRDefault="00005990">
            <w:pPr>
              <w:spacing w:before="225" w:after="225"/>
              <w:jc w:val="both"/>
              <w:rPr>
                <w:rFonts w:ascii="Arial" w:hAnsi="Arial" w:cs="Arial"/>
                <w:color w:val="000000"/>
                <w:sz w:val="18"/>
                <w:szCs w:val="18"/>
              </w:rPr>
            </w:pPr>
            <w:r w:rsidRPr="00005990">
              <w:rPr>
                <w:rFonts w:ascii="Arial" w:hAnsi="Arial" w:cs="Arial"/>
                <w:color w:val="000000"/>
                <w:sz w:val="18"/>
                <w:szCs w:val="18"/>
              </w:rPr>
              <w:t>Pogodba je sklenjena s podpisom obeh pogodbenih strank.</w:t>
            </w:r>
          </w:p>
          <w:p w14:paraId="48E54B34" w14:textId="3F9DCD6D" w:rsidR="00D17C6D" w:rsidRDefault="002B34A1">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7B253194" w14:textId="77777777" w:rsidR="00D17C6D" w:rsidRDefault="002B34A1">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1A43014A" w14:textId="133B1DB4" w:rsidR="007D72F9" w:rsidRDefault="007D72F9">
      <w:pPr>
        <w:spacing w:before="975" w:after="225" w:line="240" w:lineRule="auto"/>
        <w:jc w:val="both"/>
      </w:pPr>
    </w:p>
    <w:p w14:paraId="5DEF33EB" w14:textId="77777777" w:rsidR="007D72F9" w:rsidRDefault="007D72F9">
      <w:r>
        <w:br w:type="page"/>
      </w:r>
    </w:p>
    <w:p w14:paraId="1A43EC24" w14:textId="77777777" w:rsidR="007D72F9" w:rsidRPr="00A54C3E" w:rsidRDefault="007D72F9" w:rsidP="007D72F9">
      <w:pPr>
        <w:keepNext/>
        <w:spacing w:after="0" w:line="240" w:lineRule="auto"/>
        <w:jc w:val="both"/>
        <w:outlineLvl w:val="0"/>
        <w:rPr>
          <w:rFonts w:ascii="Times New Roman" w:eastAsia="Times New Roman" w:hAnsi="Times New Roman" w:cs="Times New Roman"/>
          <w:b/>
          <w:bCs/>
          <w:sz w:val="18"/>
          <w:szCs w:val="18"/>
          <w:lang w:eastAsia="x-none"/>
        </w:rPr>
      </w:pPr>
      <w:bookmarkStart w:id="6" w:name="_Hlk215051544"/>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3AC6D6CD"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792B5960" w14:textId="77777777" w:rsidR="007D72F9" w:rsidRPr="00A54C3E" w:rsidRDefault="007D72F9" w:rsidP="007D72F9">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doc.dr.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0F10AF17"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0E19B889"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0BC91592"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3C4D458D" w14:textId="396AA5F9" w:rsidR="007D72F9" w:rsidRPr="0022095B" w:rsidRDefault="008A4A48" w:rsidP="007D72F9">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Pr>
          <w:rFonts w:ascii="Times New Roman" w:eastAsia="Arial" w:hAnsi="Times New Roman" w:cs="Times New Roman"/>
          <w:b/>
          <w:color w:val="000000"/>
          <w:kern w:val="1"/>
          <w:sz w:val="18"/>
          <w:szCs w:val="18"/>
          <w:lang w:eastAsia="sl-SI" w:bidi="hi-IN"/>
          <w14:ligatures w14:val="standardContextual"/>
        </w:rPr>
        <w:t>____</w:t>
      </w:r>
      <w:r w:rsidR="00933373">
        <w:rPr>
          <w:rFonts w:ascii="Times New Roman" w:eastAsia="Arial" w:hAnsi="Times New Roman" w:cs="Times New Roman"/>
          <w:b/>
          <w:color w:val="000000"/>
          <w:kern w:val="1"/>
          <w:sz w:val="18"/>
          <w:szCs w:val="18"/>
          <w:lang w:eastAsia="sl-SI" w:bidi="hi-IN"/>
          <w14:ligatures w14:val="standardContextual"/>
        </w:rPr>
        <w:t>_</w:t>
      </w:r>
      <w:r w:rsidR="007D72F9">
        <w:rPr>
          <w:rFonts w:ascii="Times New Roman" w:eastAsia="Arial" w:hAnsi="Times New Roman" w:cs="Times New Roman"/>
          <w:b/>
          <w:color w:val="000000"/>
          <w:kern w:val="1"/>
          <w:sz w:val="18"/>
          <w:szCs w:val="18"/>
          <w:lang w:eastAsia="sl-SI" w:bidi="hi-IN"/>
          <w14:ligatures w14:val="standardContextual"/>
        </w:rPr>
        <w:t>_________________________</w:t>
      </w:r>
      <w:r w:rsidR="007D72F9" w:rsidRPr="0022095B">
        <w:rPr>
          <w:rFonts w:ascii="Times New Roman" w:eastAsia="Arial" w:hAnsi="Times New Roman" w:cs="Times New Roman"/>
          <w:b/>
          <w:color w:val="000000"/>
          <w:kern w:val="1"/>
          <w:sz w:val="18"/>
          <w:szCs w:val="18"/>
          <w:lang w:eastAsia="sl-SI" w:bidi="hi-IN"/>
          <w14:ligatures w14:val="standardContextual"/>
        </w:rPr>
        <w:t xml:space="preserve">, ki ga zastopa </w:t>
      </w:r>
      <w:r w:rsidR="007D72F9">
        <w:rPr>
          <w:rFonts w:ascii="Times New Roman" w:eastAsia="Arial" w:hAnsi="Times New Roman" w:cs="Times New Roman"/>
          <w:b/>
          <w:color w:val="000000"/>
          <w:kern w:val="1"/>
          <w:sz w:val="18"/>
          <w:szCs w:val="18"/>
          <w:lang w:eastAsia="sl-SI" w:bidi="hi-IN"/>
          <w14:ligatures w14:val="standardContextual"/>
        </w:rPr>
        <w:t>__________________</w:t>
      </w:r>
      <w:r w:rsidR="007D72F9" w:rsidRPr="0022095B">
        <w:rPr>
          <w:rFonts w:ascii="Times New Roman" w:eastAsia="Arial" w:hAnsi="Times New Roman" w:cs="Times New Roman"/>
          <w:b/>
          <w:color w:val="000000"/>
          <w:kern w:val="1"/>
          <w:sz w:val="18"/>
          <w:szCs w:val="18"/>
          <w:lang w:eastAsia="sl-SI" w:bidi="hi-IN"/>
          <w14:ligatures w14:val="standardContextual"/>
        </w:rPr>
        <w:t xml:space="preserve"> (v nadaljevanju: izvajalec)</w:t>
      </w:r>
    </w:p>
    <w:p w14:paraId="7B71FEF2" w14:textId="77777777" w:rsidR="007D72F9" w:rsidRPr="00A54C3E" w:rsidRDefault="007D72F9" w:rsidP="007D72F9">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5F4E8A1D"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631572A5"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48DC044D" w14:textId="77777777" w:rsidR="007D72F9" w:rsidRPr="00A54C3E" w:rsidRDefault="007D72F9" w:rsidP="007D72F9">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3B9DC814" w14:textId="77777777" w:rsidR="007D72F9" w:rsidRPr="00A54C3E" w:rsidRDefault="007D72F9" w:rsidP="007D72F9">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4B84B226" w14:textId="77777777" w:rsidR="007D72F9" w:rsidRPr="00A54C3E" w:rsidRDefault="007D72F9" w:rsidP="007D72F9">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3CB32815"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0158406"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w:t>
      </w:r>
      <w:r>
        <w:rPr>
          <w:rFonts w:ascii="Times New Roman" w:eastAsia="Arial" w:hAnsi="Times New Roman" w:cs="Times New Roman"/>
          <w:color w:val="000000"/>
          <w:kern w:val="2"/>
          <w:sz w:val="18"/>
          <w:szCs w:val="18"/>
          <w:lang w:eastAsia="sl-SI"/>
          <w14:ligatures w14:val="standardContextual"/>
        </w:rPr>
        <w:t xml:space="preserve"> __________</w:t>
      </w:r>
      <w:r w:rsidRPr="00A54C3E">
        <w:rPr>
          <w:rFonts w:ascii="Times New Roman" w:eastAsia="Arial" w:hAnsi="Times New Roman" w:cs="Times New Roman"/>
          <w:color w:val="000000"/>
          <w:kern w:val="2"/>
          <w:sz w:val="18"/>
          <w:szCs w:val="18"/>
          <w:lang w:eastAsia="sl-SI"/>
          <w14:ligatures w14:val="standardContextual"/>
        </w:rPr>
        <w:t xml:space="preserve">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14769E38"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25A07B20"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18A0379F"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55827CB1" w14:textId="77777777" w:rsidR="007D72F9" w:rsidRPr="00A54C3E" w:rsidRDefault="007D72F9" w:rsidP="007D72F9">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09F67968" w14:textId="77777777" w:rsidR="007D72F9" w:rsidRPr="00A54C3E" w:rsidRDefault="007D72F9" w:rsidP="007D72F9">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4F9C3BDC"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7B13FCA" w14:textId="77777777" w:rsidR="007D72F9" w:rsidRPr="00A54C3E" w:rsidRDefault="007D72F9" w:rsidP="007D72F9">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25E8EC32" w14:textId="77777777" w:rsidR="007D72F9" w:rsidRPr="00A54C3E" w:rsidRDefault="007D72F9" w:rsidP="007D72F9">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3B9FC66"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4114C4C6"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54CDB32D"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725F979E"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5848732C" w14:textId="77777777" w:rsidR="007D72F9" w:rsidRPr="00A54C3E" w:rsidRDefault="007D72F9" w:rsidP="007D72F9">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6E7732AD"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DE012ED"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48430682"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4E5D7F2B"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73E47B92"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1F657FE9" w14:textId="77777777" w:rsidR="007D72F9" w:rsidRPr="00A54C3E" w:rsidRDefault="007D72F9" w:rsidP="007D72F9">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13E8C877" w14:textId="77777777" w:rsidR="007D72F9" w:rsidRPr="00A54C3E" w:rsidRDefault="007D72F9" w:rsidP="007D72F9">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45F4742"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363D9A80"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745CED13"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lastRenderedPageBreak/>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2BFFE42B"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12E11F9D"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1868347"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0067324F"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1201A950"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64C926C5"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13E1516E"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45FDAA4C"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2F7B0E6F"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1EE59696"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68CEBF4C"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5E8DB966"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7E0E6261"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08E12BC3"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41588984"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7CA07733"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3309CF19"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1A5AB765"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253A51D8"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49628F21"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6519BFA6"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27DA3B44"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7A20721F"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49C707F9"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7389A6E8"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02D50F1E"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42B196B0" w14:textId="77777777" w:rsidR="007D72F9" w:rsidRPr="00A54C3E" w:rsidRDefault="007D72F9" w:rsidP="007D72F9">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31EEBEE6"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F1E49AF"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37FD8708"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4320A30"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5EBD8377"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276956A1"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 xml:space="preserve">da imajo delavci opravljene občasne teoretične in praktične preizkuse znanja o poznavanju predpisov  s področja varstva pred požarom, varnosti in zdravja pri delu in tehniki varnega dela; </w:t>
      </w:r>
    </w:p>
    <w:p w14:paraId="0F2D35A2"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imajo delavci opravljene potrebne predhodne, obdobne in druge usmerjene preventivne zdravstvene preglede po sprejeti oceni tveganja;</w:t>
      </w:r>
    </w:p>
    <w:p w14:paraId="546F44D8"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4BB0E6C3"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5C91ADF1"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5BCACDFE"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0E4D6224"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49BAC2E3"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1CD36711" w14:textId="77777777" w:rsidR="007D72F9" w:rsidRPr="00A54C3E" w:rsidRDefault="007D72F9" w:rsidP="007D72F9">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7525C087"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457F494"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7D4E9D37"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4BF243D0"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8204DB8"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7A52466F"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165122D"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5D7719F1" w14:textId="77777777" w:rsidR="007D72F9" w:rsidRPr="00A54C3E" w:rsidRDefault="007D72F9" w:rsidP="007D72F9">
      <w:pPr>
        <w:numPr>
          <w:ilvl w:val="0"/>
          <w:numId w:val="29"/>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3D2B2B56"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3C2A5497"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3EFBF03C"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623BFD4B" w14:textId="77777777" w:rsidR="007D72F9" w:rsidRPr="00A54C3E" w:rsidRDefault="007D72F9" w:rsidP="007D72F9">
      <w:pPr>
        <w:numPr>
          <w:ilvl w:val="0"/>
          <w:numId w:val="29"/>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2711BBC"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3841CDF2"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4F867DCD"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759506D9" w14:textId="77777777" w:rsidR="007D72F9"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bookmarkStart w:id="7" w:name="_Hlk1157831301"/>
      <w:bookmarkStart w:id="8" w:name="_Hlk115783130"/>
      <w:bookmarkEnd w:id="7"/>
      <w:bookmarkEnd w:id="8"/>
    </w:p>
    <w:p w14:paraId="0C63A1DA" w14:textId="77777777" w:rsidR="007D72F9"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6544E376" w14:textId="77777777" w:rsidR="007D72F9"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Pr>
          <w:rFonts w:ascii="Times New Roman" w:eastAsia="Arial" w:hAnsi="Times New Roman" w:cs="Times New Roman"/>
          <w:color w:val="000000"/>
          <w:kern w:val="2"/>
          <w:sz w:val="18"/>
          <w:szCs w:val="18"/>
          <w:lang w:eastAsia="sl-SI"/>
          <w14:ligatures w14:val="standardContextual"/>
        </w:rPr>
        <w:t>Datum:                                                                                          Datum:</w:t>
      </w:r>
    </w:p>
    <w:p w14:paraId="1ED719B5"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9"/>
      </w:tblGrid>
      <w:tr w:rsidR="007D72F9" w:rsidRPr="00C80514" w14:paraId="1161D106" w14:textId="77777777" w:rsidTr="00A704E5">
        <w:tc>
          <w:tcPr>
            <w:tcW w:w="4814" w:type="dxa"/>
          </w:tcPr>
          <w:p w14:paraId="3D02078D" w14:textId="77777777" w:rsidR="007D72F9" w:rsidRDefault="007D72F9" w:rsidP="00A704E5">
            <w:pPr>
              <w:jc w:val="both"/>
              <w:rPr>
                <w:rFonts w:ascii="Arial" w:eastAsia="Times New Roman" w:hAnsi="Arial" w:cs="Arial"/>
                <w:bCs/>
                <w:sz w:val="18"/>
                <w:szCs w:val="18"/>
              </w:rPr>
            </w:pPr>
            <w:r>
              <w:rPr>
                <w:rFonts w:ascii="Arial" w:eastAsia="Times New Roman" w:hAnsi="Arial" w:cs="Arial"/>
                <w:bCs/>
                <w:sz w:val="18"/>
                <w:szCs w:val="18"/>
              </w:rPr>
              <w:t>Izvajalec:</w:t>
            </w:r>
          </w:p>
          <w:p w14:paraId="11E87B0D" w14:textId="77777777" w:rsidR="007D72F9" w:rsidRDefault="007D72F9" w:rsidP="00A704E5">
            <w:pPr>
              <w:jc w:val="both"/>
              <w:rPr>
                <w:rFonts w:ascii="Arial" w:eastAsia="Times New Roman" w:hAnsi="Arial" w:cs="Arial"/>
                <w:bCs/>
                <w:sz w:val="18"/>
                <w:szCs w:val="18"/>
              </w:rPr>
            </w:pPr>
          </w:p>
          <w:p w14:paraId="1EC5587F"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t>Direktor:</w:t>
            </w:r>
          </w:p>
          <w:p w14:paraId="13E0D183" w14:textId="77777777" w:rsidR="007D72F9" w:rsidRPr="00C80514" w:rsidRDefault="007D72F9" w:rsidP="00A704E5">
            <w:pPr>
              <w:jc w:val="both"/>
              <w:rPr>
                <w:rFonts w:ascii="Arial" w:eastAsia="Times New Roman" w:hAnsi="Arial" w:cs="Arial"/>
                <w:bCs/>
                <w:sz w:val="18"/>
                <w:szCs w:val="18"/>
              </w:rPr>
            </w:pPr>
          </w:p>
        </w:tc>
        <w:tc>
          <w:tcPr>
            <w:tcW w:w="4814" w:type="dxa"/>
          </w:tcPr>
          <w:p w14:paraId="32D24C1B"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t>Naročnik:</w:t>
            </w:r>
          </w:p>
          <w:p w14:paraId="48BE8685"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t xml:space="preserve">SPLOŠNA BOLNIŠNICA NOVO MESTO                                                                                              Direktorica: </w:t>
            </w:r>
          </w:p>
          <w:p w14:paraId="503B6692"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t xml:space="preserve">                                                                                                Doc.dr. Milena Kramar Zupan</w:t>
            </w:r>
          </w:p>
          <w:p w14:paraId="11DAC91B" w14:textId="77777777" w:rsidR="007D72F9" w:rsidRPr="00C80514" w:rsidRDefault="007D72F9" w:rsidP="00A704E5">
            <w:pPr>
              <w:jc w:val="both"/>
              <w:rPr>
                <w:rFonts w:ascii="Arial" w:eastAsia="Times New Roman" w:hAnsi="Arial" w:cs="Arial"/>
                <w:bCs/>
                <w:sz w:val="18"/>
                <w:szCs w:val="18"/>
              </w:rPr>
            </w:pPr>
          </w:p>
        </w:tc>
      </w:tr>
    </w:tbl>
    <w:p w14:paraId="039E4E7A"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6B354B46"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w:t>
      </w:r>
      <w:bookmarkStart w:id="9" w:name="_Hlk212188663"/>
      <w:r w:rsidRPr="00A54C3E">
        <w:rPr>
          <w:rFonts w:ascii="Times New Roman" w:eastAsia="Arial" w:hAnsi="Times New Roman" w:cs="Times New Roman"/>
          <w:color w:val="000000"/>
          <w:kern w:val="2"/>
          <w:sz w:val="18"/>
          <w:szCs w:val="18"/>
          <w:lang w:eastAsia="sl-SI"/>
          <w14:ligatures w14:val="standardContextual"/>
        </w:rPr>
        <w:t>Izjava(e) o seznanitvi delavcev izvajalca s tem sporazumom</w:t>
      </w:r>
      <w:bookmarkEnd w:id="9"/>
    </w:p>
    <w:p w14:paraId="7695BC08"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695B65A1"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bookmarkEnd w:id="6"/>
    <w:p w14:paraId="7256D2E3" w14:textId="77777777" w:rsidR="007D72F9" w:rsidRPr="00A54C3E" w:rsidRDefault="007D72F9" w:rsidP="007D72F9">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07E542E8" w14:textId="77777777" w:rsidR="007D72F9" w:rsidRPr="00A54C3E" w:rsidRDefault="007D72F9" w:rsidP="007D72F9">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01447C40" w14:textId="77777777" w:rsidR="007D72F9" w:rsidRPr="00A54C3E" w:rsidRDefault="007D72F9" w:rsidP="007D72F9">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3B5F5F0B" w14:textId="77777777" w:rsidR="007D72F9" w:rsidRPr="00A54C3E" w:rsidRDefault="007D72F9" w:rsidP="007D72F9">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54CE00E3"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7E04EC3D"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1DE7CFF5"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61219DC7"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1C6FA7D1"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AEC8D6" w14:textId="77777777" w:rsidR="007D72F9" w:rsidRPr="00A54C3E" w:rsidRDefault="007D72F9" w:rsidP="00A704E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95BA904" w14:textId="77777777" w:rsidR="007D72F9" w:rsidRPr="00A54C3E" w:rsidRDefault="007D72F9" w:rsidP="00A704E5">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7D72F9" w:rsidRPr="00A54C3E" w14:paraId="394959E1"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85BA99" w14:textId="77777777" w:rsidR="007D72F9" w:rsidRPr="00A54C3E" w:rsidRDefault="007D72F9" w:rsidP="00A704E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541F80"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E09D831"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6AB7A644"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D72F9" w:rsidRPr="00A54C3E" w14:paraId="560D92AE"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2727012"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423590"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01261251"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C0EDFB"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76AF0B"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11EEA3DD"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C994E52"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05E6FAB"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65B7952F"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1121FA"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B5136FF"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4086A77C"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EE32BA4"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C0E0299"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08D41C4A"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4C4DE6FF"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63A3B39B"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1A2E1B86"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D72F9" w:rsidRPr="00A54C3E" w14:paraId="17190482"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5E2B1D4"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4CCFD2B"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0120F023"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5CEB74F"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5B217F"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7D56B061"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7A930E0"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C4EA20"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1F44A0EE"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B96284"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051D5F"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21E4390D"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DE85A8"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BA448A"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B6D762C"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415B56A4"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4E5C252C"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17B78E"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bookmarkStart w:id="10" w:name="_Hlk119330606"/>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E9A497"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09DEFBCD"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0AED9D"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4A77B3"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A6E9EFF"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bookmarkStart w:id="11" w:name="_Hlk119330673"/>
      <w:bookmarkEnd w:id="10"/>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10D666F8"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0C38F2C4"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7FC6054B"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69280243"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11"/>
          <w:p w14:paraId="6AC60202"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47F8FE"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461B8E92"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EBA3F3"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0FD726C"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A396243"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767B7B67"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4F0FEAF1"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3A212A"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317471D"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0A3B1C99"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0B4FD5D"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689C26"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8C4D54D"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5237BBE5"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71FD4B88"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3020A0"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606B33"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4C98EE2D"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D478F9A"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5CCFB3"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1F6209F"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7A4E394B"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25F8E1AB" w14:textId="77777777" w:rsidR="007D72F9" w:rsidRPr="00A54C3E" w:rsidRDefault="007D72F9" w:rsidP="007D72F9">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57F6147E" w14:textId="77777777" w:rsidR="007D72F9" w:rsidRPr="00A54C3E" w:rsidRDefault="007D72F9" w:rsidP="007D72F9">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7D72F9" w:rsidRPr="00A54C3E" w14:paraId="013129CD" w14:textId="77777777" w:rsidTr="00A704E5">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167D088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55BD0C51"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508E6122"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D72F9" w:rsidRPr="00A54C3E" w14:paraId="1E93C659"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D45C8"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0AFF3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DEC6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D72F9" w:rsidRPr="00A54C3E" w14:paraId="6FD1257B"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D1961"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357E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C1406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44E69FA"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CD01"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A079C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6D908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EE4CE4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47AFB"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2EBCE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1111C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1B5F0CF"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B17DF"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F8CD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A20B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8B61D4D"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175C"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0D5F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FCA79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F1579B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FDD2"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AC3BE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81F15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8A42003"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A4D4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A3455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78B9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304384F"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CF757"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9C62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13C89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5E63626"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0D930"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8B98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82B85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EA58F53"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B81C28"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1D07E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49C1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D65AC86"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842FC"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A39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70DB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1521FE7"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86D5E"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A87D1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3182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9BC40CD"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9EC074"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9EC5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BD8E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C3EB37A"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EC51F"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AD2F7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3F0E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9473B8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82111"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99698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7276E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F624113"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28C52"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8DF21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C4C9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C5CF303"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74D0B"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3825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C8AF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1B947F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39D12"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D935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ADF6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403744F"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B790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2E930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CA4D4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3A94285"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1DA8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79797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35667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9633C94"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9A6E2"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33F94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EF61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0F17C61F" w14:textId="77777777" w:rsidR="007D72F9" w:rsidRPr="00A54C3E" w:rsidRDefault="007D72F9" w:rsidP="007D72F9">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1E184A43" w14:textId="77777777" w:rsidR="007D72F9" w:rsidRPr="00A54C3E" w:rsidRDefault="007D72F9" w:rsidP="007D72F9">
      <w:pPr>
        <w:spacing w:after="4" w:line="250" w:lineRule="auto"/>
        <w:ind w:left="87" w:hanging="10"/>
        <w:jc w:val="both"/>
        <w:rPr>
          <w:rFonts w:ascii="Verdana" w:eastAsia="Arial" w:hAnsi="Verdana" w:cs="Arial"/>
          <w:color w:val="000000"/>
          <w:sz w:val="18"/>
          <w:szCs w:val="18"/>
          <w:lang w:eastAsia="sl-SI"/>
          <w14:ligatures w14:val="standardContextual"/>
        </w:rPr>
      </w:pPr>
    </w:p>
    <w:p w14:paraId="6A048694" w14:textId="77777777" w:rsidR="007D72F9" w:rsidRPr="00A54C3E" w:rsidRDefault="007D72F9" w:rsidP="007D72F9">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Priloga 3: Izjava(e) o seznanitvi delavcev naročnika s tem sporazumom</w:t>
      </w:r>
    </w:p>
    <w:p w14:paraId="4AABC7F6" w14:textId="77777777" w:rsidR="007D72F9" w:rsidRPr="00A54C3E" w:rsidRDefault="007D72F9" w:rsidP="007D72F9">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7D72F9" w:rsidRPr="00A54C3E" w14:paraId="0D630CA6" w14:textId="77777777" w:rsidTr="00A704E5">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3B230D4C"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C1E9C9"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C32A14F"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D72F9" w:rsidRPr="00A54C3E" w14:paraId="7E0DAF5F"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8F19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89A3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91664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D72F9" w:rsidRPr="00A54C3E" w14:paraId="39CC10BB"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DB9D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F16F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41D66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445760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A9672"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5A7C4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5FEE4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9AA0DF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CCFE80"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C2AF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196E5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722A473"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59B5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5025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B7A43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F6DB4D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B8F8A"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E911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606E2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A00B7D4"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06A10"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1B15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C518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09DFFE2"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92FA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6329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FE70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0CB71FE"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E57DF"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DC68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5EB9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0198241D"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10653"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C6B1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5B33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C75D1B2"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20AF"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8C39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E4AAB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D44CBA6"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A81BE"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014F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41116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D42CD6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55A1F"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9F47A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CBD3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B2BE246"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DCE24"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A14F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42CE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459C359"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48C6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AC6E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0E297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09BC493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8169B"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81A0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ADFE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48C7E2D"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522BA3"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0BF7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E1B5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8BC501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15174"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E7F1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CE9F2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95D82D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87F4E"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8B91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81747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47B4417"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095B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2C8F2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7DC1A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E9DC904"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0A504C"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B75B4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36CE8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5A172469" w14:textId="77777777" w:rsidR="008A4A48" w:rsidRDefault="007D72F9" w:rsidP="007D72F9">
      <w:pPr>
        <w:spacing w:after="0"/>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60FED3E1" w14:textId="77777777" w:rsidR="008A4A48" w:rsidRDefault="008A4A48">
      <w:pPr>
        <w:rPr>
          <w:rFonts w:ascii="Arial" w:eastAsia="Times New Roman" w:hAnsi="Arial" w:cs="Arial"/>
          <w:b/>
          <w:sz w:val="18"/>
          <w:szCs w:val="18"/>
          <w:lang w:eastAsia="sl-SI"/>
        </w:rPr>
      </w:pPr>
      <w:r>
        <w:rPr>
          <w:rFonts w:ascii="Arial" w:eastAsia="Times New Roman" w:hAnsi="Arial" w:cs="Arial"/>
          <w:b/>
          <w:sz w:val="18"/>
          <w:szCs w:val="18"/>
          <w:lang w:eastAsia="sl-SI"/>
        </w:rPr>
        <w:br w:type="page"/>
      </w:r>
    </w:p>
    <w:p w14:paraId="16356C3B" w14:textId="2B135461" w:rsidR="007D72F9" w:rsidRPr="00D61DDA" w:rsidRDefault="007D72F9" w:rsidP="007D72F9">
      <w:pPr>
        <w:spacing w:after="0"/>
        <w:jc w:val="both"/>
        <w:rPr>
          <w:rFonts w:ascii="Arial" w:eastAsia="Times New Roman" w:hAnsi="Arial" w:cs="Arial"/>
          <w:sz w:val="18"/>
          <w:szCs w:val="18"/>
          <w:lang w:eastAsia="sl-SI"/>
        </w:rPr>
      </w:pPr>
      <w:r w:rsidRPr="00D61DDA">
        <w:rPr>
          <w:rFonts w:ascii="Arial" w:eastAsia="Times New Roman" w:hAnsi="Arial" w:cs="Arial"/>
          <w:sz w:val="18"/>
          <w:szCs w:val="18"/>
          <w:lang w:eastAsia="sl-SI"/>
        </w:rPr>
        <w:lastRenderedPageBreak/>
        <w:t>PRILOGA 2</w:t>
      </w:r>
      <w:r>
        <w:rPr>
          <w:rFonts w:ascii="Arial" w:eastAsia="Times New Roman" w:hAnsi="Arial" w:cs="Arial"/>
          <w:sz w:val="18"/>
          <w:szCs w:val="18"/>
          <w:lang w:eastAsia="sl-SI"/>
        </w:rPr>
        <w:t xml:space="preserve"> </w:t>
      </w:r>
    </w:p>
    <w:p w14:paraId="1A85DBBE" w14:textId="77777777" w:rsidR="007D72F9" w:rsidRDefault="007D72F9" w:rsidP="007D72F9">
      <w:pPr>
        <w:spacing w:after="0"/>
        <w:jc w:val="both"/>
        <w:rPr>
          <w:rFonts w:ascii="Arial" w:eastAsia="Times New Roman" w:hAnsi="Arial" w:cs="Arial"/>
          <w:b/>
          <w:sz w:val="18"/>
          <w:szCs w:val="18"/>
          <w:lang w:eastAsia="sl-SI"/>
        </w:rPr>
      </w:pPr>
    </w:p>
    <w:p w14:paraId="1C4BC65E"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2205BC6C"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511A3E85"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76DD5280" w14:textId="77777777" w:rsidR="007D72F9" w:rsidRPr="00A06BA8" w:rsidRDefault="007D72F9" w:rsidP="007D72F9">
      <w:pPr>
        <w:spacing w:after="0"/>
        <w:rPr>
          <w:rFonts w:ascii="Arial" w:eastAsia="Times New Roman" w:hAnsi="Arial" w:cs="Arial"/>
          <w:sz w:val="18"/>
          <w:szCs w:val="18"/>
          <w:lang w:eastAsia="sl-SI"/>
        </w:rPr>
      </w:pPr>
    </w:p>
    <w:p w14:paraId="23B2DEB4"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20166FF1"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17D12E25"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4EE400C1"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1BFDD89D"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746BB31C" w14:textId="77777777" w:rsidR="007D72F9" w:rsidRPr="00A06BA8" w:rsidRDefault="007D72F9" w:rsidP="007D72F9">
      <w:pPr>
        <w:spacing w:after="0"/>
        <w:rPr>
          <w:rFonts w:ascii="Arial" w:eastAsia="Times New Roman" w:hAnsi="Arial" w:cs="Arial"/>
          <w:sz w:val="18"/>
          <w:szCs w:val="18"/>
          <w:lang w:eastAsia="sl-SI"/>
        </w:rPr>
      </w:pPr>
    </w:p>
    <w:p w14:paraId="62C31C3A"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721EBC00" w14:textId="77777777" w:rsidR="007D72F9" w:rsidRPr="00A06BA8" w:rsidRDefault="007D72F9" w:rsidP="007D72F9">
      <w:pPr>
        <w:tabs>
          <w:tab w:val="left" w:pos="720"/>
        </w:tabs>
        <w:spacing w:after="0"/>
        <w:jc w:val="both"/>
        <w:rPr>
          <w:rFonts w:ascii="Arial" w:eastAsia="Times New Roman" w:hAnsi="Arial" w:cs="Arial"/>
          <w:sz w:val="18"/>
          <w:szCs w:val="18"/>
          <w:lang w:eastAsia="sl-SI"/>
        </w:rPr>
      </w:pPr>
    </w:p>
    <w:p w14:paraId="201F5186" w14:textId="77777777" w:rsidR="007D72F9" w:rsidRPr="00A06BA8" w:rsidRDefault="007D72F9" w:rsidP="007D72F9">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6C874F87" w14:textId="77777777" w:rsidR="007D72F9" w:rsidRPr="00A06BA8" w:rsidRDefault="007D72F9" w:rsidP="007D72F9">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1E02E3AF" w14:textId="77777777" w:rsidR="007D72F9" w:rsidRPr="00A06BA8" w:rsidRDefault="007D72F9" w:rsidP="007D72F9">
      <w:pPr>
        <w:keepLines/>
        <w:widowControl w:val="0"/>
        <w:tabs>
          <w:tab w:val="left" w:pos="2155"/>
        </w:tabs>
        <w:spacing w:after="0"/>
        <w:jc w:val="center"/>
        <w:rPr>
          <w:rFonts w:ascii="Arial" w:eastAsia="Times New Roman" w:hAnsi="Arial" w:cs="Arial"/>
          <w:b/>
          <w:sz w:val="18"/>
          <w:szCs w:val="18"/>
        </w:rPr>
      </w:pPr>
    </w:p>
    <w:p w14:paraId="6FE56AF1" w14:textId="77777777" w:rsidR="007D72F9" w:rsidRPr="00A06BA8" w:rsidRDefault="007D72F9" w:rsidP="007D72F9">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4F448C7F"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3CEC22D" w14:textId="77777777" w:rsidR="007D72F9" w:rsidRPr="00A06BA8" w:rsidRDefault="007D72F9" w:rsidP="007D72F9">
      <w:pPr>
        <w:spacing w:after="0"/>
        <w:jc w:val="both"/>
        <w:rPr>
          <w:rFonts w:ascii="Arial" w:eastAsia="Times New Roman" w:hAnsi="Arial" w:cs="Arial"/>
          <w:sz w:val="18"/>
          <w:szCs w:val="18"/>
          <w:lang w:eastAsia="sl-SI"/>
        </w:rPr>
      </w:pPr>
    </w:p>
    <w:p w14:paraId="7DFBEA3F"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4456720A"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4361CCEA"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9FEFA56"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65D67A19" w14:textId="77777777" w:rsidR="007D72F9" w:rsidRPr="00A06BA8" w:rsidRDefault="007D72F9" w:rsidP="007D72F9">
      <w:pPr>
        <w:spacing w:after="0"/>
        <w:jc w:val="both"/>
        <w:rPr>
          <w:rFonts w:ascii="Arial" w:eastAsia="Times New Roman" w:hAnsi="Arial" w:cs="Arial"/>
          <w:sz w:val="18"/>
          <w:szCs w:val="18"/>
          <w:lang w:eastAsia="sl-SI"/>
        </w:rPr>
      </w:pPr>
    </w:p>
    <w:p w14:paraId="70170E82"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3F9493FA"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1FDB650"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3D47E265"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09C51389"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688B3640" w14:textId="77777777" w:rsidR="007D72F9" w:rsidRPr="00A06BA8" w:rsidRDefault="007D72F9" w:rsidP="007D72F9">
      <w:pPr>
        <w:widowControl w:val="0"/>
        <w:autoSpaceDE w:val="0"/>
        <w:autoSpaceDN w:val="0"/>
        <w:adjustRightInd w:val="0"/>
        <w:spacing w:after="0"/>
        <w:jc w:val="both"/>
        <w:rPr>
          <w:rFonts w:ascii="Arial" w:eastAsia="Times New Roman" w:hAnsi="Arial" w:cs="Arial"/>
          <w:color w:val="000000"/>
          <w:sz w:val="18"/>
          <w:szCs w:val="18"/>
          <w:lang w:eastAsia="sl-SI"/>
        </w:rPr>
      </w:pPr>
    </w:p>
    <w:p w14:paraId="3FAD1A07" w14:textId="77777777" w:rsidR="007D72F9" w:rsidRPr="00A06BA8" w:rsidRDefault="007D72F9" w:rsidP="007D72F9">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6ECC6425"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322AC4F8"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DD33CBB"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1BCD9539"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8E26388"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6011183E" w14:textId="77777777" w:rsidR="007D72F9" w:rsidRPr="00A06BA8" w:rsidRDefault="007D72F9" w:rsidP="007D72F9">
      <w:pPr>
        <w:spacing w:after="0"/>
        <w:jc w:val="both"/>
        <w:rPr>
          <w:rFonts w:ascii="Arial" w:eastAsia="Times New Roman" w:hAnsi="Arial" w:cs="Arial"/>
          <w:sz w:val="18"/>
          <w:szCs w:val="18"/>
          <w:lang w:eastAsia="sl-SI"/>
        </w:rPr>
      </w:pPr>
    </w:p>
    <w:p w14:paraId="0ADBF970"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33FCFB48"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B40B879"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4CF1C017" w14:textId="77777777" w:rsidR="007D72F9" w:rsidRPr="00A06BA8" w:rsidRDefault="007D72F9" w:rsidP="007D72F9">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71630CCB"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FEEAACC" w14:textId="77777777" w:rsidR="007D72F9" w:rsidRPr="00A06BA8" w:rsidRDefault="007D72F9" w:rsidP="007D72F9">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021B5969" w14:textId="77777777" w:rsidR="007D72F9" w:rsidRPr="00A06BA8" w:rsidRDefault="007D72F9" w:rsidP="007D72F9">
      <w:pPr>
        <w:spacing w:after="0"/>
        <w:rPr>
          <w:rFonts w:ascii="Arial" w:eastAsia="Times New Roman" w:hAnsi="Arial" w:cs="Arial"/>
          <w:sz w:val="18"/>
          <w:szCs w:val="18"/>
        </w:rPr>
      </w:pPr>
    </w:p>
    <w:p w14:paraId="6E41CA03"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6CEFD01F" w14:textId="77777777" w:rsidR="007D72F9" w:rsidRPr="00A06BA8" w:rsidRDefault="007D72F9" w:rsidP="007D72F9">
      <w:pPr>
        <w:spacing w:after="0"/>
        <w:jc w:val="both"/>
        <w:rPr>
          <w:rFonts w:ascii="Arial" w:eastAsia="Times New Roman" w:hAnsi="Arial" w:cs="Arial"/>
          <w:sz w:val="18"/>
          <w:szCs w:val="18"/>
        </w:rPr>
      </w:pPr>
    </w:p>
    <w:p w14:paraId="47102FEB"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530B318C" w14:textId="77777777" w:rsidR="007D72F9" w:rsidRPr="00A06BA8" w:rsidRDefault="007D72F9" w:rsidP="007D72F9">
      <w:pPr>
        <w:spacing w:after="0"/>
        <w:jc w:val="both"/>
        <w:rPr>
          <w:rFonts w:ascii="Arial" w:eastAsia="Times New Roman" w:hAnsi="Arial" w:cs="Arial"/>
          <w:sz w:val="18"/>
          <w:szCs w:val="18"/>
        </w:rPr>
      </w:pPr>
    </w:p>
    <w:p w14:paraId="6F78A644"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028F79D0" w14:textId="77777777" w:rsidR="007D72F9" w:rsidRPr="00A06BA8" w:rsidRDefault="007D72F9" w:rsidP="007D72F9">
      <w:pPr>
        <w:spacing w:after="0"/>
        <w:jc w:val="both"/>
        <w:rPr>
          <w:rFonts w:ascii="Arial" w:eastAsia="Times New Roman" w:hAnsi="Arial" w:cs="Arial"/>
          <w:sz w:val="18"/>
          <w:szCs w:val="18"/>
        </w:rPr>
      </w:pPr>
    </w:p>
    <w:p w14:paraId="5540E4D2"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35973857" w14:textId="77777777" w:rsidR="007D72F9" w:rsidRPr="00A06BA8" w:rsidRDefault="007D72F9" w:rsidP="007D72F9">
      <w:pPr>
        <w:widowControl w:val="0"/>
        <w:autoSpaceDE w:val="0"/>
        <w:autoSpaceDN w:val="0"/>
        <w:adjustRightInd w:val="0"/>
        <w:spacing w:after="0"/>
        <w:jc w:val="both"/>
        <w:rPr>
          <w:rFonts w:ascii="Arial" w:eastAsia="Times New Roman" w:hAnsi="Arial" w:cs="Arial"/>
          <w:b/>
          <w:bCs/>
          <w:sz w:val="18"/>
          <w:szCs w:val="18"/>
          <w:lang w:eastAsia="sl-SI"/>
        </w:rPr>
      </w:pPr>
    </w:p>
    <w:p w14:paraId="0559293E" w14:textId="77777777" w:rsidR="007D72F9" w:rsidRPr="00A06BA8" w:rsidRDefault="007D72F9" w:rsidP="007D72F9">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488FD583"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0FEDFF3" w14:textId="77777777" w:rsidR="007D72F9" w:rsidRPr="00A06BA8" w:rsidRDefault="007D72F9" w:rsidP="007D72F9">
      <w:pPr>
        <w:widowControl w:val="0"/>
        <w:autoSpaceDE w:val="0"/>
        <w:autoSpaceDN w:val="0"/>
        <w:adjustRightInd w:val="0"/>
        <w:spacing w:after="0"/>
        <w:jc w:val="both"/>
        <w:rPr>
          <w:rFonts w:ascii="Arial" w:eastAsia="Times New Roman" w:hAnsi="Arial" w:cs="Arial"/>
          <w:b/>
          <w:bCs/>
          <w:sz w:val="18"/>
          <w:szCs w:val="18"/>
          <w:lang w:eastAsia="sl-SI"/>
        </w:rPr>
      </w:pPr>
    </w:p>
    <w:p w14:paraId="5CE2538E"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71AC4619"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790A3347"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175E10EC"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0EBBF764"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5C0E8002"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3351ADE9"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5F898DAC"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3B0CEB02"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79A0784D"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1C34143E"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14F94227"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396B8B6A"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DD032A7"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67342601"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56A2DF96"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4168548F" w14:textId="77777777" w:rsidR="007D72F9" w:rsidRPr="00A06BA8" w:rsidRDefault="007D72F9" w:rsidP="007D72F9">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5A80CE56"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A7891A9"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1E78C0C3"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987AD71"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05158F29"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721D9D5"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A06BA8">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58AE9439"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C79325D"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108DE398"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E60EE79"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Seznam pogodbenih podobdelovalcev se nahaja v Prilogi 2, ki predstavlja sestavni del te pogodbe.</w:t>
      </w:r>
    </w:p>
    <w:p w14:paraId="57A970E5"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1A5CF25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7AC98B5B"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0F4122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podobdelovalca se osebni podatki brez nepotrebnega odlašanja vrnejo obdelovalcu. </w:t>
      </w:r>
    </w:p>
    <w:p w14:paraId="4E6931D1"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34A8FBFD" w14:textId="77777777" w:rsidR="007D72F9" w:rsidRPr="00A06BA8" w:rsidRDefault="007D72F9" w:rsidP="007D72F9">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51D7E350"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2385C10"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2730B026"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11E26F95"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36DF6F70"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34C2DA07"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zagotavlja učinkovit način blokiranja, uničenja, izbrisa ali anonimiziranja osebnih podatkov,</w:t>
      </w:r>
    </w:p>
    <w:p w14:paraId="32331D2E"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6DF330FE"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25AB84D3"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0135291"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40535C31"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904A3A2"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220663E8"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A337DE4"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54718006" w14:textId="77777777" w:rsidR="007D72F9" w:rsidRPr="00A06BA8" w:rsidRDefault="007D72F9" w:rsidP="007D72F9">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21494B1C"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3D33E5A"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2A0BB99F"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1EDCC1B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16001865"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1CB493CA"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lastRenderedPageBreak/>
        <w:t>Vsak nov program ali spremembo pri obstoječih programih je treba pred redno uporabo testirati na testnem vzorcu. Razvojni programi in testne podatkovne zbirke morajo biti ločene od produkcijskega okolja.</w:t>
      </w:r>
    </w:p>
    <w:p w14:paraId="56966F98"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6443F16F"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D9219A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08EEC57B"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4B1AC0CC"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C63260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62B6C52A"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18B6C84F"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372F2F54"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8377EF0" w14:textId="77777777" w:rsidR="007D72F9" w:rsidRPr="00A06BA8" w:rsidRDefault="007D72F9" w:rsidP="007D72F9">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740D735C" w14:textId="77777777" w:rsidR="007D72F9" w:rsidRPr="00A06BA8" w:rsidRDefault="007D72F9" w:rsidP="007D72F9">
      <w:pPr>
        <w:spacing w:after="0"/>
        <w:jc w:val="both"/>
        <w:rPr>
          <w:rFonts w:ascii="Arial" w:eastAsia="Times New Roman" w:hAnsi="Arial" w:cs="Arial"/>
          <w:bCs/>
          <w:sz w:val="18"/>
          <w:szCs w:val="18"/>
          <w:lang w:eastAsia="sl-SI"/>
        </w:rPr>
      </w:pPr>
    </w:p>
    <w:p w14:paraId="430F76C6"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434C6890"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55445F6" w14:textId="77777777" w:rsidR="007D72F9" w:rsidRPr="00A06BA8" w:rsidRDefault="007D72F9" w:rsidP="007D72F9">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6D0CCC8D" w14:textId="77777777" w:rsidR="007D72F9" w:rsidRPr="00A06BA8" w:rsidRDefault="007D72F9" w:rsidP="007D72F9">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1F10236D" w14:textId="77777777" w:rsidR="007D72F9" w:rsidRPr="00A06BA8" w:rsidRDefault="007D72F9" w:rsidP="007D72F9">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492BDD25"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2CFB86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65E1E05E"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256962A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6FA2E61"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56D2224B" w14:textId="77777777" w:rsidR="007D72F9" w:rsidRPr="00A06BA8" w:rsidRDefault="007D72F9" w:rsidP="007D72F9">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567A7608"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30EE221"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5D05E1EE" w14:textId="77777777" w:rsidR="007D72F9" w:rsidRPr="00A06BA8" w:rsidRDefault="007D72F9" w:rsidP="007D72F9">
      <w:pPr>
        <w:spacing w:after="0"/>
        <w:rPr>
          <w:rFonts w:ascii="Arial" w:eastAsia="Times New Roman" w:hAnsi="Arial" w:cs="Arial"/>
          <w:sz w:val="18"/>
          <w:szCs w:val="18"/>
          <w:lang w:eastAsia="sl-SI"/>
        </w:rPr>
      </w:pPr>
    </w:p>
    <w:p w14:paraId="45B94E6A"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71020203"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75140E32"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1D717D97"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25EBD336" w14:textId="77777777" w:rsidR="007D72F9" w:rsidRPr="00A06BA8" w:rsidRDefault="007D72F9" w:rsidP="007D72F9">
      <w:pPr>
        <w:numPr>
          <w:ilvl w:val="0"/>
          <w:numId w:val="37"/>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kriptirani obliki. </w:t>
      </w:r>
    </w:p>
    <w:p w14:paraId="631291C9"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5A6FBDAF"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0BCCD179"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4B8CBBD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710EF960"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6681C2A5" w14:textId="77777777" w:rsidR="007D72F9" w:rsidRPr="00A06BA8" w:rsidRDefault="007D72F9" w:rsidP="007D72F9">
      <w:pPr>
        <w:numPr>
          <w:ilvl w:val="1"/>
          <w:numId w:val="37"/>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1B152E01" w14:textId="77777777" w:rsidR="007D72F9" w:rsidRPr="00A06BA8" w:rsidRDefault="007D72F9" w:rsidP="007D72F9">
      <w:pPr>
        <w:numPr>
          <w:ilvl w:val="1"/>
          <w:numId w:val="37"/>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16928BB9"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F06E3E5"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166177B3"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3439C7A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27ACF8EF"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31D6A332"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123F7BC0" w14:textId="77777777" w:rsidR="007D72F9" w:rsidRPr="00A06BA8" w:rsidRDefault="007D72F9" w:rsidP="007D72F9">
      <w:pPr>
        <w:numPr>
          <w:ilvl w:val="0"/>
          <w:numId w:val="38"/>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287B2C46" w14:textId="77777777" w:rsidR="007D72F9" w:rsidRPr="00A06BA8" w:rsidRDefault="007D72F9" w:rsidP="007D72F9">
      <w:pPr>
        <w:numPr>
          <w:ilvl w:val="1"/>
          <w:numId w:val="3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185E43C3"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35A4A82"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69E93FAE"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343CEA20"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FEEA764"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21987209" w14:textId="77777777" w:rsidR="007D72F9" w:rsidRPr="00A06BA8" w:rsidRDefault="007D72F9" w:rsidP="007D72F9">
      <w:pPr>
        <w:widowControl w:val="0"/>
        <w:autoSpaceDE w:val="0"/>
        <w:autoSpaceDN w:val="0"/>
        <w:adjustRightInd w:val="0"/>
        <w:spacing w:after="0"/>
        <w:jc w:val="both"/>
        <w:rPr>
          <w:rFonts w:ascii="Arial" w:eastAsia="Times New Roman" w:hAnsi="Arial" w:cs="Arial"/>
          <w:b/>
          <w:color w:val="000000"/>
          <w:sz w:val="18"/>
          <w:szCs w:val="18"/>
          <w:lang w:eastAsia="sl-SI"/>
        </w:rPr>
      </w:pPr>
    </w:p>
    <w:p w14:paraId="705B7A6A"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007428BA"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034B108F"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71C6FF23"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7A36C819"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22A76BA2"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0BD8E5C5"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v primeru seznanitve s kršitvijo varstva osebnih podatkov, brez nepotrebnega odlašanja, pisno obvestiti upravljavca. Pisno obvestilo mora vsebovati opis kršitve varstva osebnih podatkov skupaj z vrstami </w:t>
      </w:r>
      <w:r w:rsidRPr="00A06BA8">
        <w:rPr>
          <w:rFonts w:ascii="Arial" w:eastAsia="Times New Roman" w:hAnsi="Arial" w:cs="Arial"/>
          <w:sz w:val="18"/>
          <w:szCs w:val="18"/>
          <w:lang w:eastAsia="sl-SI"/>
        </w:rPr>
        <w:lastRenderedPageBreak/>
        <w:t>in številom zadevnih evidenc osebnih podatkov ter kategorijami in številom zadevnih oseb. V pisnem obvestilu mora obdelovalec navesti tudi opis verjetnih posledic kršitve varstva osebnih podatkov.</w:t>
      </w:r>
    </w:p>
    <w:p w14:paraId="1AF367B9"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06DEDDAE"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2EEB1BE7"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0C9A2F88"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21E3A3E"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2CAD1B17"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07F50E89"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5F3B54B1"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022CE99D" w14:textId="77777777" w:rsidR="007D72F9" w:rsidRPr="00A06BA8" w:rsidRDefault="007D72F9" w:rsidP="007D72F9">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100AE150"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0C72732A"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1DB8C61C" w14:textId="77777777" w:rsidR="007D72F9" w:rsidRPr="00A06BA8" w:rsidRDefault="007D72F9" w:rsidP="007D72F9">
      <w:pPr>
        <w:spacing w:after="0"/>
        <w:jc w:val="both"/>
        <w:rPr>
          <w:rFonts w:ascii="Arial" w:eastAsia="Times New Roman" w:hAnsi="Arial" w:cs="Arial"/>
          <w:sz w:val="18"/>
          <w:szCs w:val="18"/>
          <w:lang w:eastAsia="sl-SI"/>
        </w:rPr>
      </w:pPr>
    </w:p>
    <w:p w14:paraId="5494EE52" w14:textId="77777777" w:rsidR="007D72F9" w:rsidRPr="00A06BA8" w:rsidRDefault="007D72F9" w:rsidP="007D72F9">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7087AAEF"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FB5894A" w14:textId="77777777" w:rsidR="007D72F9" w:rsidRPr="00A06BA8" w:rsidRDefault="007D72F9" w:rsidP="007D72F9">
      <w:pPr>
        <w:spacing w:after="0"/>
        <w:jc w:val="both"/>
        <w:rPr>
          <w:rFonts w:ascii="Arial" w:eastAsia="Times New Roman" w:hAnsi="Arial" w:cs="Arial"/>
          <w:sz w:val="18"/>
          <w:szCs w:val="18"/>
          <w:lang w:eastAsia="sl-SI"/>
        </w:rPr>
      </w:pPr>
    </w:p>
    <w:p w14:paraId="1260961B"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1E6B4275" w14:textId="77777777" w:rsidR="007D72F9" w:rsidRPr="00A06BA8" w:rsidRDefault="007D72F9" w:rsidP="007D72F9">
      <w:pPr>
        <w:spacing w:after="0"/>
        <w:jc w:val="both"/>
        <w:rPr>
          <w:rFonts w:ascii="Arial" w:eastAsia="Times New Roman" w:hAnsi="Arial" w:cs="Arial"/>
          <w:sz w:val="18"/>
          <w:szCs w:val="18"/>
          <w:lang w:eastAsia="sl-SI"/>
        </w:rPr>
      </w:pPr>
    </w:p>
    <w:p w14:paraId="13E14245"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43B81AA5" w14:textId="77777777" w:rsidR="007D72F9" w:rsidRPr="00A06BA8" w:rsidRDefault="007D72F9" w:rsidP="007D72F9">
      <w:pPr>
        <w:spacing w:after="0"/>
        <w:jc w:val="both"/>
        <w:rPr>
          <w:rFonts w:ascii="Arial" w:eastAsia="Times New Roman" w:hAnsi="Arial" w:cs="Arial"/>
          <w:sz w:val="18"/>
          <w:szCs w:val="18"/>
          <w:lang w:eastAsia="sl-SI"/>
        </w:rPr>
      </w:pPr>
    </w:p>
    <w:p w14:paraId="08E31405" w14:textId="77777777" w:rsidR="007D72F9" w:rsidRPr="00A06BA8" w:rsidRDefault="007D72F9" w:rsidP="007D72F9">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0A83C2C2"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BD35621"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759C1F07"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15F573E"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41A29733"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58F69C8"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39D9CBF6" w14:textId="77777777" w:rsidR="007D72F9" w:rsidRPr="00963C25" w:rsidRDefault="007D72F9" w:rsidP="007D72F9">
      <w:pPr>
        <w:pStyle w:val="Odstavekseznama"/>
        <w:numPr>
          <w:ilvl w:val="0"/>
          <w:numId w:val="40"/>
        </w:numPr>
        <w:tabs>
          <w:tab w:val="left" w:pos="1620"/>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3727FF2"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0AA3501E" w14:textId="77777777" w:rsidR="007D72F9" w:rsidRPr="00A06BA8" w:rsidRDefault="007D72F9" w:rsidP="007D72F9">
      <w:pPr>
        <w:spacing w:after="0"/>
        <w:rPr>
          <w:rFonts w:ascii="Arial" w:eastAsia="Times New Roman" w:hAnsi="Arial" w:cs="Arial"/>
          <w:sz w:val="18"/>
          <w:szCs w:val="18"/>
          <w:lang w:eastAsia="sl-SI"/>
        </w:rPr>
      </w:pPr>
    </w:p>
    <w:p w14:paraId="36454346" w14:textId="77777777" w:rsidR="007D72F9" w:rsidRPr="00A06BA8" w:rsidRDefault="007D72F9" w:rsidP="007D72F9">
      <w:pPr>
        <w:spacing w:after="0"/>
        <w:rPr>
          <w:rFonts w:ascii="Arial" w:eastAsia="Times New Roman" w:hAnsi="Arial" w:cs="Arial"/>
          <w:sz w:val="18"/>
          <w:szCs w:val="18"/>
          <w:lang w:eastAsia="sl-SI"/>
        </w:rPr>
      </w:pPr>
    </w:p>
    <w:p w14:paraId="1A32ACFF" w14:textId="77777777" w:rsidR="007D72F9" w:rsidRPr="00A06BA8" w:rsidRDefault="007D72F9" w:rsidP="007D72F9">
      <w:pPr>
        <w:spacing w:after="0"/>
        <w:rPr>
          <w:rFonts w:ascii="Arial" w:eastAsia="Times New Roman" w:hAnsi="Arial" w:cs="Arial"/>
          <w:sz w:val="18"/>
          <w:szCs w:val="18"/>
          <w:lang w:eastAsia="sl-SI"/>
        </w:rPr>
      </w:pPr>
    </w:p>
    <w:p w14:paraId="252380F0" w14:textId="77777777" w:rsidR="007D72F9" w:rsidRPr="00A06BA8" w:rsidRDefault="007D72F9" w:rsidP="007D72F9">
      <w:pPr>
        <w:spacing w:after="0"/>
        <w:rPr>
          <w:rFonts w:ascii="Arial" w:eastAsia="Times New Roman" w:hAnsi="Arial" w:cs="Arial"/>
          <w:sz w:val="18"/>
          <w:szCs w:val="18"/>
          <w:lang w:eastAsia="sl-SI"/>
        </w:rPr>
      </w:pPr>
    </w:p>
    <w:p w14:paraId="5E1649E8"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181E3781" w14:textId="77777777" w:rsidR="007D72F9" w:rsidRPr="00A06BA8" w:rsidRDefault="007D72F9" w:rsidP="007D72F9">
      <w:pPr>
        <w:spacing w:after="0"/>
        <w:jc w:val="both"/>
        <w:rPr>
          <w:rFonts w:ascii="Arial" w:eastAsia="Times New Roman" w:hAnsi="Arial" w:cs="Arial"/>
          <w:sz w:val="18"/>
          <w:szCs w:val="18"/>
          <w:lang w:eastAsia="sl-SI"/>
        </w:rPr>
      </w:pPr>
    </w:p>
    <w:p w14:paraId="5A440AC1"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7F5D8578" w14:textId="77777777" w:rsidR="007D72F9" w:rsidRPr="00A06BA8" w:rsidRDefault="007D72F9" w:rsidP="007D72F9">
      <w:pPr>
        <w:spacing w:after="0"/>
        <w:jc w:val="both"/>
        <w:rPr>
          <w:rFonts w:ascii="Arial" w:eastAsia="Times New Roman" w:hAnsi="Arial" w:cs="Arial"/>
          <w:sz w:val="18"/>
          <w:szCs w:val="18"/>
          <w:lang w:eastAsia="sl-SI"/>
        </w:rPr>
      </w:pPr>
    </w:p>
    <w:p w14:paraId="41D65A5C"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5755485F" w14:textId="77777777" w:rsidR="007D72F9" w:rsidRPr="00A06BA8" w:rsidRDefault="007D72F9" w:rsidP="007D72F9">
      <w:pPr>
        <w:spacing w:after="0"/>
        <w:jc w:val="both"/>
        <w:rPr>
          <w:rFonts w:ascii="Arial" w:eastAsia="Times New Roman" w:hAnsi="Arial" w:cs="Arial"/>
          <w:sz w:val="18"/>
          <w:szCs w:val="18"/>
          <w:lang w:eastAsia="sl-SI"/>
        </w:rPr>
      </w:pPr>
    </w:p>
    <w:p w14:paraId="7DC65341"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3C74D049" w14:textId="77777777" w:rsidR="007D72F9" w:rsidRPr="00A06BA8" w:rsidRDefault="007D72F9" w:rsidP="007D72F9">
      <w:pPr>
        <w:spacing w:after="0"/>
        <w:jc w:val="both"/>
        <w:rPr>
          <w:rFonts w:ascii="Arial" w:eastAsia="Times New Roman" w:hAnsi="Arial" w:cs="Arial"/>
          <w:sz w:val="18"/>
          <w:szCs w:val="18"/>
          <w:lang w:eastAsia="sl-SI"/>
        </w:rPr>
      </w:pPr>
    </w:p>
    <w:p w14:paraId="68675B1B" w14:textId="77777777" w:rsidR="007D72F9" w:rsidRPr="00A06BA8" w:rsidRDefault="007D72F9" w:rsidP="007D72F9">
      <w:pPr>
        <w:spacing w:after="0"/>
        <w:jc w:val="both"/>
        <w:rPr>
          <w:rFonts w:ascii="Arial" w:eastAsia="Times New Roman" w:hAnsi="Arial" w:cs="Arial"/>
          <w:sz w:val="18"/>
          <w:szCs w:val="18"/>
          <w:lang w:eastAsia="sl-SI"/>
        </w:rPr>
      </w:pPr>
    </w:p>
    <w:p w14:paraId="601F0BCC" w14:textId="77777777" w:rsidR="007D72F9" w:rsidRPr="00A06BA8" w:rsidRDefault="007D72F9" w:rsidP="007D72F9">
      <w:pPr>
        <w:spacing w:after="0"/>
        <w:rPr>
          <w:rFonts w:ascii="Arial" w:eastAsia="Times New Roman" w:hAnsi="Arial" w:cs="Arial"/>
          <w:spacing w:val="-3"/>
          <w:sz w:val="18"/>
          <w:szCs w:val="18"/>
          <w:lang w:eastAsia="sl-SI"/>
        </w:rPr>
      </w:pPr>
    </w:p>
    <w:p w14:paraId="22148E04" w14:textId="77777777" w:rsidR="007D72F9" w:rsidRPr="00A06BA8" w:rsidRDefault="007D72F9" w:rsidP="007D72F9">
      <w:pPr>
        <w:spacing w:after="0"/>
        <w:rPr>
          <w:rFonts w:ascii="Arial" w:eastAsia="Times New Roman" w:hAnsi="Arial" w:cs="Arial"/>
          <w:sz w:val="18"/>
          <w:szCs w:val="18"/>
          <w:lang w:eastAsia="sl-SI"/>
        </w:rPr>
        <w:sectPr w:rsidR="007D72F9" w:rsidRPr="00A06BA8" w:rsidSect="007D72F9">
          <w:footerReference w:type="even" r:id="rId22"/>
          <w:footerReference w:type="default" r:id="rId23"/>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0999016E" w14:textId="77777777" w:rsidR="007D72F9" w:rsidRPr="00A06BA8" w:rsidRDefault="007D72F9" w:rsidP="007D72F9">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4DD8817F" w14:textId="77777777" w:rsidR="007D72F9" w:rsidRPr="00A06BA8" w:rsidRDefault="007D72F9" w:rsidP="007D72F9">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8"/>
        <w:gridCol w:w="2410"/>
        <w:gridCol w:w="5274"/>
      </w:tblGrid>
      <w:tr w:rsidR="007D72F9" w:rsidRPr="00A06BA8" w14:paraId="0FC6105B" w14:textId="77777777" w:rsidTr="00A704E5">
        <w:tc>
          <w:tcPr>
            <w:tcW w:w="760" w:type="pct"/>
            <w:vAlign w:val="center"/>
          </w:tcPr>
          <w:p w14:paraId="05ECC93F" w14:textId="77777777" w:rsidR="007D72F9" w:rsidRPr="00A06BA8" w:rsidRDefault="007D72F9" w:rsidP="00A704E5">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67F11CC6" w14:textId="77777777" w:rsidR="007D72F9" w:rsidRPr="00A06BA8" w:rsidRDefault="007D72F9" w:rsidP="00A704E5">
            <w:pPr>
              <w:spacing w:after="120" w:line="240" w:lineRule="auto"/>
              <w:jc w:val="center"/>
              <w:rPr>
                <w:rFonts w:ascii="Arial" w:eastAsia="Times New Roman" w:hAnsi="Arial" w:cs="Arial"/>
                <w:b/>
                <w:sz w:val="18"/>
                <w:szCs w:val="18"/>
                <w:lang w:eastAsia="sl-SI"/>
              </w:rPr>
            </w:pPr>
          </w:p>
          <w:p w14:paraId="27E9BC2F" w14:textId="77777777" w:rsidR="007D72F9" w:rsidRPr="00A06BA8" w:rsidRDefault="007D72F9" w:rsidP="00A704E5">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4CE53243" w14:textId="77777777" w:rsidR="007D72F9" w:rsidRPr="00A06BA8" w:rsidRDefault="007D72F9" w:rsidP="00A704E5">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7D72F9" w:rsidRPr="00A06BA8" w14:paraId="3023E29F" w14:textId="77777777" w:rsidTr="00A704E5">
        <w:tc>
          <w:tcPr>
            <w:tcW w:w="760" w:type="pct"/>
            <w:vAlign w:val="center"/>
          </w:tcPr>
          <w:p w14:paraId="3C6E28A2" w14:textId="77777777" w:rsidR="007D72F9" w:rsidRPr="00A06BA8" w:rsidRDefault="007D72F9" w:rsidP="00A704E5">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6919A3D1" w14:textId="77777777" w:rsidR="007D72F9" w:rsidRPr="00A06BA8" w:rsidRDefault="007D72F9" w:rsidP="00A704E5">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17AE8862" w14:textId="77777777" w:rsidR="007D72F9" w:rsidRPr="00A06BA8" w:rsidRDefault="007D72F9" w:rsidP="00A704E5">
            <w:pPr>
              <w:spacing w:after="0" w:line="240" w:lineRule="auto"/>
              <w:rPr>
                <w:rFonts w:ascii="Arial" w:eastAsia="Times New Roman" w:hAnsi="Arial" w:cs="Arial"/>
                <w:sz w:val="18"/>
                <w:szCs w:val="18"/>
                <w:lang w:eastAsia="sl-SI"/>
              </w:rPr>
            </w:pPr>
          </w:p>
          <w:p w14:paraId="1DB2C9F5" w14:textId="77777777" w:rsidR="007D72F9" w:rsidRPr="00A06BA8" w:rsidRDefault="007D72F9" w:rsidP="00A704E5">
            <w:pPr>
              <w:spacing w:after="0" w:line="240" w:lineRule="auto"/>
              <w:rPr>
                <w:rFonts w:ascii="Arial" w:eastAsia="Times New Roman" w:hAnsi="Arial" w:cs="Arial"/>
                <w:sz w:val="18"/>
                <w:szCs w:val="18"/>
                <w:lang w:eastAsia="sl-SI"/>
              </w:rPr>
            </w:pPr>
          </w:p>
          <w:p w14:paraId="6EFA71E0" w14:textId="77777777" w:rsidR="007D72F9" w:rsidRPr="00B25D70" w:rsidRDefault="007D72F9" w:rsidP="007D72F9">
            <w:pPr>
              <w:numPr>
                <w:ilvl w:val="0"/>
                <w:numId w:val="39"/>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18EF8F38" w14:textId="77777777" w:rsidR="007D72F9" w:rsidRPr="00B25D70" w:rsidRDefault="007D72F9" w:rsidP="00A704E5">
            <w:pPr>
              <w:spacing w:after="0" w:line="240" w:lineRule="auto"/>
              <w:ind w:left="720"/>
              <w:contextualSpacing/>
              <w:rPr>
                <w:rFonts w:ascii="Arial" w:eastAsia="Times New Roman" w:hAnsi="Arial" w:cs="Arial"/>
                <w:sz w:val="18"/>
                <w:szCs w:val="18"/>
                <w:lang w:eastAsia="sl-SI"/>
              </w:rPr>
            </w:pPr>
          </w:p>
          <w:p w14:paraId="3956201A" w14:textId="77777777" w:rsidR="007D72F9" w:rsidRPr="00A06BA8" w:rsidRDefault="007D72F9" w:rsidP="007D72F9">
            <w:pPr>
              <w:numPr>
                <w:ilvl w:val="0"/>
                <w:numId w:val="39"/>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381A473C" w14:textId="77777777" w:rsidR="007D72F9" w:rsidRPr="00A06BA8" w:rsidRDefault="007D72F9" w:rsidP="00A704E5">
            <w:pPr>
              <w:spacing w:after="0" w:line="240" w:lineRule="auto"/>
              <w:rPr>
                <w:rFonts w:ascii="Arial" w:eastAsia="Times New Roman" w:hAnsi="Arial" w:cs="Arial"/>
                <w:sz w:val="18"/>
                <w:szCs w:val="18"/>
                <w:lang w:eastAsia="sl-SI"/>
              </w:rPr>
            </w:pPr>
          </w:p>
          <w:p w14:paraId="632B8EB4" w14:textId="77777777" w:rsidR="007D72F9" w:rsidRPr="00A06BA8" w:rsidRDefault="007D72F9" w:rsidP="007D72F9">
            <w:pPr>
              <w:numPr>
                <w:ilvl w:val="0"/>
                <w:numId w:val="39"/>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190E7B4A" w14:textId="77777777" w:rsidR="007D72F9" w:rsidRPr="00A06BA8" w:rsidRDefault="007D72F9" w:rsidP="00A704E5">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5B9C8EF0" w14:textId="77777777" w:rsidR="007D72F9" w:rsidRPr="00A06BA8" w:rsidRDefault="007D72F9" w:rsidP="00A704E5">
            <w:pPr>
              <w:spacing w:after="0" w:line="240" w:lineRule="auto"/>
              <w:rPr>
                <w:rFonts w:ascii="Arial" w:eastAsia="Times New Roman" w:hAnsi="Arial" w:cs="Arial"/>
                <w:sz w:val="18"/>
                <w:szCs w:val="18"/>
                <w:lang w:eastAsia="sl-SI"/>
              </w:rPr>
            </w:pPr>
          </w:p>
          <w:p w14:paraId="20246ADA" w14:textId="77777777" w:rsidR="007D72F9" w:rsidRPr="00A06BA8" w:rsidRDefault="007D72F9" w:rsidP="00A704E5">
            <w:pPr>
              <w:spacing w:after="120" w:line="240" w:lineRule="auto"/>
              <w:ind w:left="720"/>
              <w:contextualSpacing/>
              <w:rPr>
                <w:rFonts w:ascii="Arial" w:eastAsia="Times New Roman" w:hAnsi="Arial" w:cs="Arial"/>
                <w:b/>
                <w:sz w:val="18"/>
                <w:szCs w:val="18"/>
                <w:lang w:eastAsia="sl-SI"/>
              </w:rPr>
            </w:pPr>
          </w:p>
        </w:tc>
      </w:tr>
    </w:tbl>
    <w:p w14:paraId="6BB9B4CB" w14:textId="77777777" w:rsidR="007D72F9" w:rsidRPr="00A06BA8" w:rsidRDefault="007D72F9" w:rsidP="007D72F9">
      <w:pPr>
        <w:spacing w:after="0" w:line="240" w:lineRule="auto"/>
        <w:rPr>
          <w:rFonts w:ascii="Arial" w:eastAsia="Times New Roman" w:hAnsi="Arial" w:cs="Arial"/>
          <w:b/>
          <w:sz w:val="18"/>
          <w:szCs w:val="18"/>
          <w:lang w:eastAsia="sl-SI"/>
        </w:rPr>
      </w:pPr>
    </w:p>
    <w:p w14:paraId="4E59B114" w14:textId="77777777" w:rsidR="007D72F9" w:rsidRPr="00A06BA8" w:rsidRDefault="007D72F9" w:rsidP="007D72F9">
      <w:pPr>
        <w:spacing w:after="0" w:line="240" w:lineRule="auto"/>
        <w:rPr>
          <w:rFonts w:ascii="Arial" w:eastAsia="Times New Roman" w:hAnsi="Arial" w:cs="Arial"/>
          <w:b/>
          <w:sz w:val="18"/>
          <w:szCs w:val="18"/>
          <w:lang w:eastAsia="sl-SI"/>
        </w:rPr>
      </w:pPr>
    </w:p>
    <w:p w14:paraId="61EB244E" w14:textId="77777777" w:rsidR="007D72F9" w:rsidRPr="00A06BA8" w:rsidRDefault="007D72F9" w:rsidP="007D72F9">
      <w:pPr>
        <w:rPr>
          <w:rFonts w:ascii="Arial" w:eastAsia="Times New Roman" w:hAnsi="Arial" w:cs="Arial"/>
          <w:b/>
          <w:sz w:val="18"/>
          <w:szCs w:val="18"/>
          <w:lang w:eastAsia="sl-SI"/>
        </w:rPr>
      </w:pPr>
    </w:p>
    <w:p w14:paraId="14DCAE96" w14:textId="77777777" w:rsidR="007D72F9" w:rsidRPr="00A06BA8" w:rsidRDefault="007D72F9" w:rsidP="007D72F9">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712279B2" w14:textId="77777777" w:rsidR="007D72F9" w:rsidRPr="00A06BA8" w:rsidRDefault="007D72F9" w:rsidP="007D72F9">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52A38D43" w14:textId="77777777" w:rsidR="007D72F9" w:rsidRPr="00A06BA8" w:rsidRDefault="007D72F9" w:rsidP="007D72F9">
      <w:pPr>
        <w:spacing w:after="0" w:line="240" w:lineRule="auto"/>
        <w:rPr>
          <w:rFonts w:ascii="Arial" w:eastAsia="Times New Roman" w:hAnsi="Arial" w:cs="Arial"/>
          <w:b/>
          <w:sz w:val="18"/>
          <w:szCs w:val="18"/>
          <w:lang w:eastAsia="sl-SI"/>
        </w:rPr>
      </w:pPr>
    </w:p>
    <w:p w14:paraId="676F16E2" w14:textId="77777777" w:rsidR="007D72F9" w:rsidRPr="00A06BA8" w:rsidRDefault="007D72F9" w:rsidP="007D72F9">
      <w:pPr>
        <w:spacing w:after="0" w:line="240" w:lineRule="auto"/>
        <w:rPr>
          <w:rFonts w:ascii="Arial" w:eastAsia="Times New Roman" w:hAnsi="Arial" w:cs="Arial"/>
          <w:b/>
          <w:sz w:val="18"/>
          <w:szCs w:val="18"/>
          <w:lang w:eastAsia="sl-SI"/>
        </w:rPr>
      </w:pPr>
    </w:p>
    <w:p w14:paraId="2BCDCA3F" w14:textId="77777777" w:rsidR="007D72F9" w:rsidRPr="00A06BA8" w:rsidRDefault="007D72F9" w:rsidP="007D72F9">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7D72F9" w:rsidRPr="00A06BA8" w14:paraId="7A5DCC72" w14:textId="77777777" w:rsidTr="00A704E5">
        <w:tc>
          <w:tcPr>
            <w:tcW w:w="3085" w:type="dxa"/>
            <w:tcBorders>
              <w:top w:val="single" w:sz="4" w:space="0" w:color="auto"/>
              <w:left w:val="single" w:sz="4" w:space="0" w:color="auto"/>
              <w:bottom w:val="single" w:sz="4" w:space="0" w:color="auto"/>
              <w:right w:val="single" w:sz="4" w:space="0" w:color="auto"/>
            </w:tcBorders>
            <w:hideMark/>
          </w:tcPr>
          <w:p w14:paraId="10D4AD2E" w14:textId="77777777" w:rsidR="007D72F9" w:rsidRPr="00A06BA8" w:rsidRDefault="007D72F9" w:rsidP="00A704E5">
            <w:pPr>
              <w:spacing w:after="120" w:line="280" w:lineRule="atLeast"/>
              <w:rPr>
                <w:rFonts w:ascii="Arial" w:eastAsia="Times New Roman" w:hAnsi="Arial" w:cs="Arial"/>
                <w:b/>
                <w:sz w:val="18"/>
                <w:szCs w:val="18"/>
                <w:lang w:eastAsia="de-DE"/>
              </w:rPr>
            </w:pPr>
            <w:r w:rsidRPr="00A06BA8">
              <w:rPr>
                <w:rFonts w:ascii="Arial" w:eastAsia="Times New Roman" w:hAnsi="Arial" w:cs="Arial"/>
                <w:b/>
                <w:sz w:val="18"/>
                <w:szCs w:val="18"/>
              </w:rPr>
              <w:t xml:space="preserve">Podobdelovalec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4A046C77" w14:textId="77777777" w:rsidR="007D72F9" w:rsidRPr="00A06BA8" w:rsidRDefault="007D72F9" w:rsidP="00A704E5">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26C1F842" w14:textId="77777777" w:rsidR="007D72F9" w:rsidRPr="00A06BA8" w:rsidRDefault="007D72F9" w:rsidP="00A704E5">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7D72F9" w:rsidRPr="00A06BA8" w14:paraId="3457160A" w14:textId="77777777" w:rsidTr="00A704E5">
        <w:tc>
          <w:tcPr>
            <w:tcW w:w="3085" w:type="dxa"/>
            <w:tcBorders>
              <w:top w:val="single" w:sz="4" w:space="0" w:color="auto"/>
              <w:left w:val="single" w:sz="4" w:space="0" w:color="auto"/>
              <w:bottom w:val="single" w:sz="4" w:space="0" w:color="auto"/>
              <w:right w:val="single" w:sz="4" w:space="0" w:color="auto"/>
            </w:tcBorders>
          </w:tcPr>
          <w:p w14:paraId="7B7934C3"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3EA06B6"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74106747"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r w:rsidR="007D72F9" w:rsidRPr="00A06BA8" w14:paraId="1C2B8AC6" w14:textId="77777777" w:rsidTr="00A704E5">
        <w:tc>
          <w:tcPr>
            <w:tcW w:w="3085" w:type="dxa"/>
            <w:tcBorders>
              <w:top w:val="single" w:sz="4" w:space="0" w:color="auto"/>
              <w:left w:val="single" w:sz="4" w:space="0" w:color="auto"/>
              <w:bottom w:val="single" w:sz="4" w:space="0" w:color="auto"/>
              <w:right w:val="single" w:sz="4" w:space="0" w:color="auto"/>
            </w:tcBorders>
          </w:tcPr>
          <w:p w14:paraId="0BF5523B"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D6057AE"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54109B88"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r w:rsidR="007D72F9" w:rsidRPr="00A06BA8" w14:paraId="224568CB" w14:textId="77777777" w:rsidTr="00A704E5">
        <w:tc>
          <w:tcPr>
            <w:tcW w:w="3085" w:type="dxa"/>
            <w:tcBorders>
              <w:top w:val="single" w:sz="4" w:space="0" w:color="auto"/>
              <w:left w:val="single" w:sz="4" w:space="0" w:color="auto"/>
              <w:bottom w:val="single" w:sz="4" w:space="0" w:color="auto"/>
              <w:right w:val="single" w:sz="4" w:space="0" w:color="auto"/>
            </w:tcBorders>
          </w:tcPr>
          <w:p w14:paraId="4D7783A7"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7D028092"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40B5840"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r w:rsidR="007D72F9" w:rsidRPr="00A06BA8" w14:paraId="4423FE00" w14:textId="77777777" w:rsidTr="00A704E5">
        <w:tc>
          <w:tcPr>
            <w:tcW w:w="3085" w:type="dxa"/>
            <w:tcBorders>
              <w:top w:val="single" w:sz="4" w:space="0" w:color="auto"/>
              <w:left w:val="single" w:sz="4" w:space="0" w:color="auto"/>
              <w:bottom w:val="single" w:sz="4" w:space="0" w:color="auto"/>
              <w:right w:val="single" w:sz="4" w:space="0" w:color="auto"/>
            </w:tcBorders>
          </w:tcPr>
          <w:p w14:paraId="5BD1E98B"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1EF9635F"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066003D"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bl>
    <w:p w14:paraId="33D417AC" w14:textId="77777777" w:rsidR="007D72F9" w:rsidRPr="00A06BA8" w:rsidRDefault="007D72F9" w:rsidP="007D72F9">
      <w:pPr>
        <w:spacing w:after="120" w:line="280" w:lineRule="atLeast"/>
        <w:jc w:val="both"/>
        <w:rPr>
          <w:rFonts w:ascii="Arial" w:eastAsia="Times New Roman" w:hAnsi="Arial" w:cs="Arial"/>
          <w:b/>
          <w:sz w:val="18"/>
          <w:szCs w:val="18"/>
          <w:lang w:eastAsia="de-DE"/>
        </w:rPr>
      </w:pPr>
    </w:p>
    <w:p w14:paraId="6A9CFADF"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351319A" w14:textId="77777777" w:rsidR="007D72F9" w:rsidRPr="00A06BA8" w:rsidRDefault="007D72F9" w:rsidP="007D72F9">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7CE8ACB2"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5361B02" w14:textId="77777777" w:rsidR="007D72F9" w:rsidRPr="00A06BA8" w:rsidRDefault="007D72F9" w:rsidP="007D72F9">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07B6D666" w14:textId="77777777" w:rsidR="007D72F9" w:rsidRPr="00A06BA8" w:rsidRDefault="007D72F9" w:rsidP="007D72F9">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0C4BC327"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518A5634"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4319FB15"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56C22793"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71750F29"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p>
    <w:p w14:paraId="32D39327" w14:textId="77777777" w:rsidR="007D72F9" w:rsidRPr="00A06BA8" w:rsidRDefault="007D72F9" w:rsidP="007D72F9">
      <w:pPr>
        <w:spacing w:after="0" w:line="240" w:lineRule="auto"/>
        <w:jc w:val="center"/>
        <w:rPr>
          <w:rFonts w:ascii="Arial" w:eastAsia="Times New Roman" w:hAnsi="Arial" w:cs="Arial"/>
          <w:b/>
          <w:bCs/>
          <w:sz w:val="24"/>
          <w:szCs w:val="24"/>
          <w:lang w:eastAsia="sl-SI"/>
        </w:rPr>
      </w:pPr>
    </w:p>
    <w:p w14:paraId="79C1115C" w14:textId="77777777" w:rsidR="007D72F9" w:rsidRPr="00A06BA8" w:rsidRDefault="007D72F9" w:rsidP="007D72F9">
      <w:pPr>
        <w:spacing w:after="0" w:line="240" w:lineRule="auto"/>
        <w:jc w:val="center"/>
        <w:rPr>
          <w:rFonts w:ascii="Arial" w:eastAsia="Times New Roman" w:hAnsi="Arial" w:cs="Arial"/>
          <w:b/>
          <w:bCs/>
          <w:sz w:val="24"/>
          <w:szCs w:val="24"/>
          <w:lang w:eastAsia="sl-SI"/>
        </w:rPr>
      </w:pPr>
    </w:p>
    <w:p w14:paraId="7EC40096"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40577899"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76BA5407"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65369790"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7A615570"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31799A2"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3B6D9DB7"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7748425B"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A269BD7"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6354779" w14:textId="77777777" w:rsidR="007D72F9" w:rsidRPr="00A06BA8" w:rsidRDefault="007D72F9" w:rsidP="007D72F9">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6503A18E"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5759B20E"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710AB63"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458BC8CF" w14:textId="77777777" w:rsidR="007D72F9" w:rsidRPr="00A06BA8" w:rsidRDefault="007D72F9" w:rsidP="007D72F9">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1EA390DB"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3F8EB5E"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7F6A2566"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629B95C" w14:textId="77777777" w:rsidR="007D72F9" w:rsidRPr="00A06BA8" w:rsidRDefault="007D72F9" w:rsidP="007D72F9">
      <w:pPr>
        <w:numPr>
          <w:ilvl w:val="0"/>
          <w:numId w:val="34"/>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29B8C947" w14:textId="77777777" w:rsidR="007D72F9" w:rsidRPr="00A06BA8" w:rsidRDefault="007D72F9" w:rsidP="007D72F9">
      <w:pPr>
        <w:spacing w:after="0"/>
        <w:ind w:left="720"/>
        <w:contextualSpacing/>
        <w:jc w:val="both"/>
        <w:rPr>
          <w:rFonts w:ascii="Arial" w:eastAsia="Times New Roman" w:hAnsi="Arial" w:cs="Arial"/>
          <w:sz w:val="18"/>
          <w:szCs w:val="18"/>
          <w:lang w:eastAsia="sl-SI"/>
        </w:rPr>
      </w:pPr>
    </w:p>
    <w:p w14:paraId="310E6DE1" w14:textId="77777777" w:rsidR="007D72F9" w:rsidRPr="00A06BA8" w:rsidRDefault="007D72F9" w:rsidP="007D72F9">
      <w:pPr>
        <w:numPr>
          <w:ilvl w:val="0"/>
          <w:numId w:val="34"/>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119A165A" w14:textId="77777777" w:rsidR="007D72F9" w:rsidRPr="00A06BA8" w:rsidRDefault="007D72F9" w:rsidP="007D72F9">
      <w:pPr>
        <w:spacing w:after="0"/>
        <w:ind w:left="720"/>
        <w:contextualSpacing/>
        <w:jc w:val="both"/>
        <w:rPr>
          <w:rFonts w:ascii="Arial" w:eastAsia="Times New Roman" w:hAnsi="Arial" w:cs="Arial"/>
          <w:sz w:val="18"/>
          <w:szCs w:val="18"/>
          <w:lang w:eastAsia="sl-SI"/>
        </w:rPr>
      </w:pPr>
    </w:p>
    <w:p w14:paraId="5F58245B" w14:textId="77777777" w:rsidR="007D72F9" w:rsidRPr="00A06BA8" w:rsidRDefault="007D72F9" w:rsidP="007D72F9">
      <w:pPr>
        <w:numPr>
          <w:ilvl w:val="0"/>
          <w:numId w:val="34"/>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53779099"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2CF319BF"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52F77E7"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9177F49"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657AC6FE"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3230F64F"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1B660E17"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35375695"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7015DE2"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7A7B7313"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6CFAA725" w14:textId="77777777" w:rsidR="007D72F9" w:rsidRPr="00A06BA8" w:rsidRDefault="007D72F9" w:rsidP="007D72F9">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66EB3166" w14:textId="77777777" w:rsidR="007D72F9" w:rsidRPr="00A06BA8" w:rsidRDefault="007D72F9" w:rsidP="007D72F9">
      <w:pPr>
        <w:spacing w:after="0" w:line="240" w:lineRule="auto"/>
        <w:rPr>
          <w:rFonts w:ascii="Arial" w:eastAsia="Times New Roman" w:hAnsi="Arial" w:cs="Arial"/>
          <w:sz w:val="18"/>
          <w:szCs w:val="18"/>
          <w:lang w:eastAsia="sl-SI"/>
        </w:rPr>
      </w:pPr>
    </w:p>
    <w:p w14:paraId="67D2F2BD" w14:textId="77777777" w:rsidR="007D72F9" w:rsidRPr="00A06BA8" w:rsidRDefault="007D72F9" w:rsidP="007D72F9">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22B730F3" w14:textId="77777777" w:rsidR="007D72F9" w:rsidRPr="00A06BA8" w:rsidRDefault="007D72F9" w:rsidP="007D72F9">
      <w:pPr>
        <w:numPr>
          <w:ilvl w:val="0"/>
          <w:numId w:val="35"/>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68DDB085" w14:textId="77777777" w:rsidR="007D72F9" w:rsidRPr="00933373" w:rsidRDefault="007D72F9" w:rsidP="007D72F9">
      <w:pPr>
        <w:numPr>
          <w:ilvl w:val="0"/>
          <w:numId w:val="35"/>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2824236B" w14:textId="77777777" w:rsidR="00933373" w:rsidRPr="002C5D1C" w:rsidRDefault="00933373" w:rsidP="00933373">
      <w:pPr>
        <w:spacing w:after="0" w:line="240" w:lineRule="auto"/>
        <w:ind w:left="780"/>
        <w:contextualSpacing/>
        <w:rPr>
          <w:rFonts w:ascii="Arial" w:eastAsia="Times New Roman" w:hAnsi="Arial" w:cs="Arial"/>
          <w:lang w:eastAsia="sl-SI"/>
        </w:rPr>
      </w:pPr>
    </w:p>
    <w:p w14:paraId="67200C2F" w14:textId="77777777" w:rsidR="007D72F9" w:rsidRDefault="007D72F9" w:rsidP="007D72F9">
      <w:pPr>
        <w:spacing w:before="224" w:after="224" w:line="240" w:lineRule="auto"/>
        <w:jc w:val="center"/>
        <w:outlineLvl w:val="1"/>
      </w:pPr>
      <w:r>
        <w:rPr>
          <w:rFonts w:ascii="Arial" w:hAnsi="Arial" w:cs="Arial"/>
          <w:b/>
          <w:bCs/>
          <w:color w:val="000000"/>
          <w:sz w:val="27"/>
          <w:szCs w:val="27"/>
        </w:rPr>
        <w:lastRenderedPageBreak/>
        <w:t>VZDRŽEVALNA POGODBA</w:t>
      </w:r>
    </w:p>
    <w:p w14:paraId="53805BE3" w14:textId="77777777" w:rsidR="007D72F9" w:rsidRDefault="007D72F9" w:rsidP="007D72F9">
      <w:pPr>
        <w:spacing w:before="225" w:after="225" w:line="240" w:lineRule="auto"/>
        <w:jc w:val="center"/>
      </w:pPr>
      <w:r>
        <w:rPr>
          <w:rFonts w:ascii="Arial" w:hAnsi="Arial" w:cs="Arial"/>
          <w:color w:val="000000"/>
          <w:sz w:val="18"/>
          <w:szCs w:val="18"/>
        </w:rPr>
        <w:t>sklenjena med</w:t>
      </w:r>
    </w:p>
    <w:p w14:paraId="7E51F41E" w14:textId="77777777" w:rsidR="007D72F9" w:rsidRDefault="007D72F9" w:rsidP="007D72F9">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50"/>
      </w:tblGrid>
      <w:tr w:rsidR="007D72F9" w14:paraId="3A993072" w14:textId="77777777" w:rsidTr="00A704E5">
        <w:tc>
          <w:tcPr>
            <w:tcW w:w="3300" w:type="dxa"/>
            <w:tcMar>
              <w:top w:w="0" w:type="auto"/>
              <w:bottom w:w="0" w:type="auto"/>
            </w:tcMar>
            <w:vAlign w:val="center"/>
          </w:tcPr>
          <w:p w14:paraId="290F2F3E" w14:textId="77777777" w:rsidR="007D72F9" w:rsidRDefault="007D72F9" w:rsidP="00A704E5">
            <w:r>
              <w:rPr>
                <w:rFonts w:ascii="Arial" w:hAnsi="Arial" w:cs="Arial"/>
                <w:color w:val="000000"/>
                <w:position w:val="-2"/>
                <w:sz w:val="18"/>
                <w:szCs w:val="18"/>
              </w:rPr>
              <w:t>Matična številka:</w:t>
            </w:r>
          </w:p>
        </w:tc>
        <w:tc>
          <w:tcPr>
            <w:tcW w:w="0" w:type="auto"/>
            <w:tcMar>
              <w:top w:w="0" w:type="auto"/>
              <w:bottom w:w="0" w:type="auto"/>
            </w:tcMar>
            <w:vAlign w:val="center"/>
          </w:tcPr>
          <w:p w14:paraId="4694193E" w14:textId="77777777" w:rsidR="007D72F9" w:rsidRDefault="007D72F9" w:rsidP="00A704E5">
            <w:r>
              <w:rPr>
                <w:rFonts w:ascii="Arial" w:hAnsi="Arial" w:cs="Arial"/>
                <w:color w:val="000000"/>
                <w:position w:val="-2"/>
                <w:sz w:val="18"/>
                <w:szCs w:val="18"/>
              </w:rPr>
              <w:t>5054621000</w:t>
            </w:r>
          </w:p>
        </w:tc>
      </w:tr>
      <w:tr w:rsidR="007D72F9" w14:paraId="4B29BA49" w14:textId="77777777" w:rsidTr="00A704E5">
        <w:tc>
          <w:tcPr>
            <w:tcW w:w="3300" w:type="dxa"/>
            <w:tcMar>
              <w:top w:w="0" w:type="auto"/>
              <w:bottom w:w="0" w:type="auto"/>
            </w:tcMar>
            <w:vAlign w:val="center"/>
          </w:tcPr>
          <w:p w14:paraId="21E465D9" w14:textId="77777777" w:rsidR="007D72F9" w:rsidRDefault="007D72F9" w:rsidP="00A704E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22406E7" w14:textId="77777777" w:rsidR="007D72F9" w:rsidRDefault="007D72F9" w:rsidP="00A704E5">
            <w:r>
              <w:rPr>
                <w:rFonts w:ascii="Arial" w:hAnsi="Arial" w:cs="Arial"/>
                <w:color w:val="000000"/>
                <w:position w:val="-2"/>
                <w:sz w:val="18"/>
                <w:szCs w:val="18"/>
              </w:rPr>
              <w:t>SI 82657106</w:t>
            </w:r>
          </w:p>
        </w:tc>
      </w:tr>
      <w:tr w:rsidR="007D72F9" w14:paraId="1610DFF3" w14:textId="77777777" w:rsidTr="00A704E5">
        <w:tc>
          <w:tcPr>
            <w:tcW w:w="3300" w:type="dxa"/>
            <w:tcMar>
              <w:top w:w="0" w:type="auto"/>
              <w:bottom w:w="0" w:type="auto"/>
            </w:tcMar>
            <w:vAlign w:val="center"/>
          </w:tcPr>
          <w:p w14:paraId="1ADC71B7" w14:textId="77777777" w:rsidR="007D72F9" w:rsidRDefault="007D72F9" w:rsidP="00A704E5">
            <w:r>
              <w:rPr>
                <w:rFonts w:ascii="Arial" w:hAnsi="Arial" w:cs="Arial"/>
                <w:color w:val="000000"/>
                <w:position w:val="-2"/>
                <w:sz w:val="18"/>
                <w:szCs w:val="18"/>
              </w:rPr>
              <w:t>Transakcijski račun (TRR):</w:t>
            </w:r>
          </w:p>
        </w:tc>
        <w:tc>
          <w:tcPr>
            <w:tcW w:w="0" w:type="auto"/>
            <w:tcMar>
              <w:top w:w="0" w:type="auto"/>
              <w:bottom w:w="0" w:type="auto"/>
            </w:tcMar>
            <w:vAlign w:val="center"/>
          </w:tcPr>
          <w:p w14:paraId="1603423D" w14:textId="77777777" w:rsidR="007D72F9" w:rsidRDefault="007D72F9" w:rsidP="00A704E5">
            <w:r>
              <w:rPr>
                <w:rFonts w:ascii="Arial" w:hAnsi="Arial" w:cs="Arial"/>
                <w:color w:val="000000"/>
                <w:position w:val="-2"/>
                <w:sz w:val="18"/>
                <w:szCs w:val="18"/>
              </w:rPr>
              <w:t>SI56 0110 0603 0278 379</w:t>
            </w:r>
          </w:p>
        </w:tc>
      </w:tr>
    </w:tbl>
    <w:p w14:paraId="206C3330" w14:textId="77777777" w:rsidR="007D72F9" w:rsidRDefault="007D72F9" w:rsidP="007D72F9"/>
    <w:p w14:paraId="71F47DF8" w14:textId="77777777" w:rsidR="007D72F9" w:rsidRDefault="007D72F9" w:rsidP="007D72F9">
      <w:pPr>
        <w:spacing w:before="225" w:after="225" w:line="240" w:lineRule="auto"/>
        <w:jc w:val="center"/>
      </w:pPr>
      <w:r>
        <w:rPr>
          <w:rFonts w:ascii="Arial" w:hAnsi="Arial" w:cs="Arial"/>
          <w:color w:val="000000"/>
          <w:sz w:val="18"/>
          <w:szCs w:val="18"/>
        </w:rPr>
        <w:t>in</w:t>
      </w:r>
    </w:p>
    <w:p w14:paraId="4B918283" w14:textId="77777777" w:rsidR="007D72F9" w:rsidRDefault="007D72F9" w:rsidP="007D72F9">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7D72F9" w14:paraId="0E3CB88F" w14:textId="77777777" w:rsidTr="00A704E5">
        <w:tc>
          <w:tcPr>
            <w:tcW w:w="3300" w:type="dxa"/>
            <w:tcMar>
              <w:top w:w="0" w:type="auto"/>
              <w:bottom w:w="0" w:type="auto"/>
            </w:tcMar>
            <w:vAlign w:val="center"/>
          </w:tcPr>
          <w:p w14:paraId="2848B954" w14:textId="77777777" w:rsidR="007D72F9" w:rsidRDefault="007D72F9" w:rsidP="00A704E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8FA87E9" w14:textId="77777777" w:rsidR="007D72F9" w:rsidRDefault="007D72F9" w:rsidP="00A704E5">
            <w:r>
              <w:rPr>
                <w:rFonts w:ascii="Arial" w:hAnsi="Arial" w:cs="Arial"/>
                <w:color w:val="000000"/>
                <w:position w:val="-2"/>
                <w:sz w:val="18"/>
                <w:szCs w:val="18"/>
              </w:rPr>
              <w:t> </w:t>
            </w:r>
          </w:p>
        </w:tc>
      </w:tr>
      <w:tr w:rsidR="007D72F9" w14:paraId="01724AFB" w14:textId="77777777" w:rsidTr="00A704E5">
        <w:tc>
          <w:tcPr>
            <w:tcW w:w="3300" w:type="dxa"/>
            <w:tcMar>
              <w:top w:w="0" w:type="auto"/>
              <w:bottom w:w="0" w:type="auto"/>
            </w:tcMar>
            <w:vAlign w:val="center"/>
          </w:tcPr>
          <w:p w14:paraId="4A81014B" w14:textId="77777777" w:rsidR="007D72F9" w:rsidRDefault="007D72F9" w:rsidP="00A704E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21B6EB1" w14:textId="77777777" w:rsidR="007D72F9" w:rsidRDefault="007D72F9" w:rsidP="00A704E5">
            <w:r>
              <w:rPr>
                <w:rFonts w:ascii="Arial" w:hAnsi="Arial" w:cs="Arial"/>
                <w:color w:val="000000"/>
                <w:position w:val="-2"/>
                <w:sz w:val="18"/>
                <w:szCs w:val="18"/>
              </w:rPr>
              <w:t> </w:t>
            </w:r>
          </w:p>
        </w:tc>
      </w:tr>
      <w:tr w:rsidR="007D72F9" w14:paraId="74F66797" w14:textId="77777777" w:rsidTr="00A704E5">
        <w:tc>
          <w:tcPr>
            <w:tcW w:w="3300" w:type="dxa"/>
            <w:tcMar>
              <w:top w:w="0" w:type="auto"/>
              <w:bottom w:w="0" w:type="auto"/>
            </w:tcMar>
            <w:vAlign w:val="center"/>
          </w:tcPr>
          <w:p w14:paraId="18B32806" w14:textId="77777777" w:rsidR="007D72F9" w:rsidRDefault="007D72F9" w:rsidP="00A704E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C13216F" w14:textId="77777777" w:rsidR="007D72F9" w:rsidRDefault="007D72F9" w:rsidP="00A704E5">
            <w:r>
              <w:rPr>
                <w:rFonts w:ascii="Arial" w:hAnsi="Arial" w:cs="Arial"/>
                <w:color w:val="000000"/>
                <w:position w:val="-2"/>
                <w:sz w:val="18"/>
                <w:szCs w:val="18"/>
              </w:rPr>
              <w:t> </w:t>
            </w:r>
          </w:p>
        </w:tc>
      </w:tr>
    </w:tbl>
    <w:p w14:paraId="2BF10042" w14:textId="77777777" w:rsidR="007D72F9" w:rsidRDefault="007D72F9" w:rsidP="007D72F9">
      <w:pPr>
        <w:spacing w:before="225" w:after="225" w:line="240" w:lineRule="auto"/>
        <w:jc w:val="both"/>
      </w:pPr>
      <w:r>
        <w:rPr>
          <w:rFonts w:ascii="Arial" w:hAnsi="Arial" w:cs="Arial"/>
          <w:color w:val="000000"/>
          <w:sz w:val="18"/>
          <w:szCs w:val="18"/>
        </w:rPr>
        <w:t> </w:t>
      </w:r>
    </w:p>
    <w:p w14:paraId="57A3B187" w14:textId="77777777" w:rsidR="007D72F9" w:rsidRDefault="007D72F9" w:rsidP="007D72F9">
      <w:pPr>
        <w:spacing w:before="225" w:after="225" w:line="240" w:lineRule="auto"/>
        <w:jc w:val="both"/>
      </w:pPr>
      <w:r>
        <w:rPr>
          <w:rFonts w:ascii="Arial" w:hAnsi="Arial" w:cs="Arial"/>
          <w:b/>
          <w:bCs/>
          <w:color w:val="000000"/>
          <w:sz w:val="18"/>
          <w:szCs w:val="18"/>
        </w:rPr>
        <w:t>I. UVODNE DOLOČBE</w:t>
      </w:r>
    </w:p>
    <w:p w14:paraId="3DDE61CF" w14:textId="77777777" w:rsidR="007D72F9" w:rsidRDefault="007D72F9" w:rsidP="007D72F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7D72F9" w14:paraId="72E34ED5" w14:textId="77777777" w:rsidTr="00A704E5">
        <w:tc>
          <w:tcPr>
            <w:tcW w:w="0" w:type="auto"/>
            <w:tcMar>
              <w:top w:w="0" w:type="auto"/>
              <w:bottom w:w="0" w:type="auto"/>
            </w:tcMar>
          </w:tcPr>
          <w:p w14:paraId="175B0CE8" w14:textId="77777777" w:rsidR="007D72F9" w:rsidRDefault="007D72F9" w:rsidP="00A704E5">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1B0AD76E" w14:textId="77777777" w:rsidR="007D72F9" w:rsidRPr="001D5C4B" w:rsidRDefault="007D72F9" w:rsidP="007D72F9">
            <w:pPr>
              <w:pStyle w:val="Odstavekseznama"/>
              <w:numPr>
                <w:ilvl w:val="0"/>
                <w:numId w:val="72"/>
              </w:numPr>
              <w:spacing w:before="225" w:after="225"/>
              <w:jc w:val="both"/>
              <w:rPr>
                <w:rFonts w:ascii="Arial" w:hAnsi="Arial" w:cs="Arial"/>
                <w:color w:val="000000"/>
                <w:sz w:val="18"/>
                <w:szCs w:val="18"/>
              </w:rPr>
            </w:pPr>
            <w:r w:rsidRPr="001D5C4B">
              <w:rPr>
                <w:rFonts w:ascii="Arial" w:hAnsi="Arial" w:cs="Arial"/>
                <w:color w:val="000000"/>
                <w:sz w:val="18"/>
                <w:szCs w:val="18"/>
              </w:rPr>
              <w:t xml:space="preserve">javnega naročila, objavljenega na Portalu javnih naročil številka __________ z dne ________________ z naslovom </w:t>
            </w:r>
            <w:r>
              <w:rPr>
                <w:rFonts w:ascii="Arial" w:hAnsi="Arial" w:cs="Arial"/>
                <w:color w:val="000000"/>
                <w:sz w:val="18"/>
                <w:szCs w:val="18"/>
              </w:rPr>
              <w:t>NAKUP DIGITALNEGA RTG APARATA Z VZDRŽEVANJEM</w:t>
            </w:r>
            <w:r w:rsidRPr="001D5C4B">
              <w:rPr>
                <w:rFonts w:ascii="Arial" w:hAnsi="Arial" w:cs="Arial"/>
                <w:color w:val="000000"/>
                <w:sz w:val="18"/>
                <w:szCs w:val="18"/>
              </w:rPr>
              <w:t>;</w:t>
            </w:r>
          </w:p>
          <w:p w14:paraId="09F764D1" w14:textId="77777777" w:rsidR="007D72F9" w:rsidRDefault="007D72F9" w:rsidP="007D72F9">
            <w:pPr>
              <w:pStyle w:val="Odstavekseznama"/>
              <w:numPr>
                <w:ilvl w:val="0"/>
                <w:numId w:val="72"/>
              </w:numPr>
              <w:spacing w:before="225" w:after="225"/>
              <w:jc w:val="both"/>
            </w:pPr>
            <w:r w:rsidRPr="001D5C4B">
              <w:rPr>
                <w:rFonts w:ascii="Arial" w:hAnsi="Arial" w:cs="Arial"/>
                <w:color w:val="000000"/>
                <w:sz w:val="18"/>
                <w:szCs w:val="18"/>
              </w:rPr>
              <w:t>naročnikove odločitve o oddaji javnega naročila številka ___________ z dne ___________ izbran izvajalec v okviru omenjenega javnega naročila, zaradi česar se sklepa predmetna pogodba.</w:t>
            </w:r>
          </w:p>
        </w:tc>
      </w:tr>
    </w:tbl>
    <w:p w14:paraId="15544854" w14:textId="77777777" w:rsidR="007D72F9" w:rsidRDefault="007D72F9" w:rsidP="007D72F9">
      <w:pPr>
        <w:spacing w:before="225" w:after="225" w:line="240" w:lineRule="auto"/>
        <w:jc w:val="both"/>
      </w:pPr>
      <w:r>
        <w:rPr>
          <w:rFonts w:ascii="Arial" w:hAnsi="Arial" w:cs="Arial"/>
          <w:b/>
          <w:bCs/>
          <w:color w:val="000000"/>
          <w:sz w:val="18"/>
          <w:szCs w:val="18"/>
        </w:rPr>
        <w:t>II. PREDMET POGODBE</w:t>
      </w:r>
    </w:p>
    <w:p w14:paraId="5D67773C" w14:textId="77777777" w:rsidR="007D72F9" w:rsidRDefault="007D72F9" w:rsidP="007D72F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7D72F9" w14:paraId="75D3B6FA" w14:textId="77777777" w:rsidTr="00A704E5">
        <w:tc>
          <w:tcPr>
            <w:tcW w:w="0" w:type="auto"/>
            <w:tcMar>
              <w:top w:w="0" w:type="auto"/>
              <w:bottom w:w="0" w:type="auto"/>
            </w:tcMar>
          </w:tcPr>
          <w:p w14:paraId="655625E4" w14:textId="27C02CB8" w:rsidR="007D72F9" w:rsidRDefault="007D72F9" w:rsidP="00A704E5">
            <w:pPr>
              <w:spacing w:before="225" w:after="225"/>
              <w:jc w:val="both"/>
            </w:pPr>
            <w:r>
              <w:rPr>
                <w:rFonts w:ascii="Arial" w:hAnsi="Arial" w:cs="Arial"/>
                <w:color w:val="000000"/>
                <w:sz w:val="18"/>
                <w:szCs w:val="18"/>
              </w:rPr>
              <w:t>Predmet pogodbe zajema kompletno vzdrževanje</w:t>
            </w:r>
            <w:r w:rsidR="00573910">
              <w:rPr>
                <w:rFonts w:ascii="Arial" w:hAnsi="Arial" w:cs="Arial"/>
                <w:color w:val="000000"/>
                <w:sz w:val="18"/>
                <w:szCs w:val="18"/>
              </w:rPr>
              <w:t xml:space="preserve"> digitalnega</w:t>
            </w:r>
            <w:r>
              <w:rPr>
                <w:rFonts w:ascii="Arial" w:hAnsi="Arial" w:cs="Arial"/>
                <w:color w:val="000000"/>
                <w:sz w:val="18"/>
                <w:szCs w:val="18"/>
              </w:rPr>
              <w:t xml:space="preserve"> rtg aparata proizvajalca ________________, po principu »ALL INCLUSIVE«, za obdobje 8 let</w:t>
            </w:r>
            <w:r w:rsidR="00573910" w:rsidRPr="00573910">
              <w:rPr>
                <w:rFonts w:ascii="Arial" w:hAnsi="Arial" w:cs="Arial"/>
                <w:color w:val="000000"/>
                <w:sz w:val="18"/>
                <w:szCs w:val="18"/>
              </w:rPr>
              <w:t xml:space="preserve"> po izteku garancijske dobe po pogodbi o dobavi , št. _______, sklenjeni dne ____.</w:t>
            </w:r>
          </w:p>
          <w:p w14:paraId="34F887A7" w14:textId="77777777" w:rsidR="007D72F9" w:rsidRDefault="007D72F9" w:rsidP="00A704E5">
            <w:pPr>
              <w:spacing w:before="225" w:after="225"/>
              <w:jc w:val="both"/>
            </w:pPr>
            <w:r>
              <w:rPr>
                <w:rFonts w:ascii="Arial" w:hAnsi="Arial" w:cs="Arial"/>
                <w:color w:val="000000"/>
                <w:sz w:val="18"/>
                <w:szCs w:val="18"/>
              </w:rPr>
              <w:t>S to pogodbo naročnik oddaja, izvajalec pa prevzema v izvedbo storitve po tej pogodbi v skladu s specifikacijami in opredelitvijo del iz razpisne dokumentacije, ki predstavlja sestavni del te pogodbe, v kolikor v tej pogodbi ni kaj izrecno drugače urejeno.</w:t>
            </w:r>
          </w:p>
          <w:p w14:paraId="3D78D3C1" w14:textId="77777777" w:rsidR="007D72F9" w:rsidRDefault="007D72F9" w:rsidP="00A704E5">
            <w:pPr>
              <w:spacing w:before="225" w:after="225"/>
              <w:jc w:val="both"/>
            </w:pPr>
            <w:r>
              <w:rPr>
                <w:rFonts w:ascii="Arial" w:hAnsi="Arial" w:cs="Arial"/>
                <w:color w:val="000000"/>
                <w:sz w:val="18"/>
                <w:szCs w:val="18"/>
              </w:rPr>
              <w:t>Izvajalec bo dela izvajal na podlagi in v skladu z:</w:t>
            </w:r>
          </w:p>
          <w:tbl>
            <w:tblPr>
              <w:tblStyle w:val="NormalTablePHPDOCX"/>
              <w:tblW w:w="0" w:type="auto"/>
              <w:tblLook w:val="04A0" w:firstRow="1" w:lastRow="0" w:firstColumn="1" w:lastColumn="0" w:noHBand="0" w:noVBand="1"/>
            </w:tblPr>
            <w:tblGrid>
              <w:gridCol w:w="8748"/>
            </w:tblGrid>
            <w:tr w:rsidR="007D72F9" w14:paraId="22E331DC" w14:textId="77777777" w:rsidTr="00A704E5">
              <w:tc>
                <w:tcPr>
                  <w:tcW w:w="0" w:type="auto"/>
                  <w:tcMar>
                    <w:top w:w="0" w:type="auto"/>
                    <w:bottom w:w="0" w:type="auto"/>
                  </w:tcMar>
                </w:tcPr>
                <w:p w14:paraId="5F6074E5" w14:textId="77777777" w:rsidR="007D72F9" w:rsidRDefault="007D72F9" w:rsidP="007D72F9">
                  <w:pPr>
                    <w:numPr>
                      <w:ilvl w:val="0"/>
                      <w:numId w:val="61"/>
                    </w:numPr>
                    <w:jc w:val="both"/>
                    <w:rPr>
                      <w:rFonts w:ascii="Arial" w:hAnsi="Arial" w:cs="Arial"/>
                      <w:color w:val="000000"/>
                      <w:sz w:val="18"/>
                      <w:szCs w:val="18"/>
                    </w:rPr>
                  </w:pPr>
                  <w:r>
                    <w:rPr>
                      <w:rFonts w:ascii="Arial" w:hAnsi="Arial" w:cs="Arial"/>
                      <w:color w:val="000000"/>
                      <w:sz w:val="18"/>
                      <w:szCs w:val="18"/>
                    </w:rPr>
                    <w:t>razpisno dokumentacijo v postopku oddaje javnega naročila [podatki o javnem naročilu] in vsemi prilogami, ki so njeni sestavni deli,</w:t>
                  </w:r>
                </w:p>
                <w:p w14:paraId="1271509B" w14:textId="77777777" w:rsidR="007D72F9" w:rsidRDefault="007D72F9" w:rsidP="007D72F9">
                  <w:pPr>
                    <w:numPr>
                      <w:ilvl w:val="0"/>
                      <w:numId w:val="61"/>
                    </w:numPr>
                    <w:jc w:val="both"/>
                    <w:rPr>
                      <w:rFonts w:ascii="Arial" w:hAnsi="Arial" w:cs="Arial"/>
                      <w:color w:val="000000"/>
                      <w:sz w:val="18"/>
                      <w:szCs w:val="18"/>
                    </w:rPr>
                  </w:pPr>
                  <w:r>
                    <w:rPr>
                      <w:rFonts w:ascii="Arial" w:hAnsi="Arial" w:cs="Arial"/>
                      <w:color w:val="000000"/>
                      <w:sz w:val="18"/>
                      <w:szCs w:val="18"/>
                    </w:rPr>
                    <w:t>ponudbo izvajalca št. ______________.</w:t>
                  </w:r>
                </w:p>
                <w:p w14:paraId="202E14DD" w14:textId="77777777" w:rsidR="007D72F9" w:rsidRDefault="007D72F9" w:rsidP="00A704E5">
                  <w:pPr>
                    <w:ind w:left="720"/>
                    <w:jc w:val="both"/>
                    <w:rPr>
                      <w:rFonts w:ascii="Arial" w:hAnsi="Arial" w:cs="Arial"/>
                      <w:color w:val="000000"/>
                      <w:sz w:val="18"/>
                      <w:szCs w:val="18"/>
                    </w:rPr>
                  </w:pPr>
                </w:p>
              </w:tc>
            </w:tr>
          </w:tbl>
          <w:p w14:paraId="00FC9B05" w14:textId="77777777" w:rsidR="007D72F9" w:rsidRDefault="007D72F9" w:rsidP="00A704E5"/>
        </w:tc>
      </w:tr>
    </w:tbl>
    <w:p w14:paraId="561F7C72" w14:textId="77777777" w:rsidR="007D72F9" w:rsidRDefault="007D72F9" w:rsidP="007D72F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7D72F9" w14:paraId="398FE499" w14:textId="77777777" w:rsidTr="00A704E5">
        <w:tc>
          <w:tcPr>
            <w:tcW w:w="0" w:type="auto"/>
            <w:tcMar>
              <w:top w:w="0" w:type="auto"/>
              <w:bottom w:w="0" w:type="auto"/>
            </w:tcMar>
          </w:tcPr>
          <w:p w14:paraId="10F60EE3" w14:textId="7493ED0C" w:rsidR="007D72F9" w:rsidRDefault="007D72F9" w:rsidP="00A704E5">
            <w:pPr>
              <w:spacing w:before="225" w:after="225"/>
              <w:jc w:val="both"/>
            </w:pPr>
            <w:r>
              <w:rPr>
                <w:rFonts w:ascii="Arial" w:hAnsi="Arial" w:cs="Arial"/>
                <w:color w:val="000000"/>
                <w:sz w:val="18"/>
                <w:szCs w:val="18"/>
              </w:rPr>
              <w:t>Vzdrževanje opreme</w:t>
            </w:r>
            <w:r w:rsidR="00EB2C63">
              <w:rPr>
                <w:rFonts w:ascii="Arial" w:hAnsi="Arial" w:cs="Arial"/>
                <w:color w:val="000000"/>
                <w:sz w:val="18"/>
                <w:szCs w:val="18"/>
              </w:rPr>
              <w:t xml:space="preserve"> </w:t>
            </w:r>
            <w:r w:rsidR="00EB2C63" w:rsidRPr="00EB2C63">
              <w:rPr>
                <w:rFonts w:ascii="Arial" w:hAnsi="Arial" w:cs="Arial"/>
                <w:color w:val="000000"/>
                <w:sz w:val="18"/>
                <w:szCs w:val="18"/>
              </w:rPr>
              <w:t>»ALL INCLUSIVE«</w:t>
            </w:r>
            <w:r>
              <w:rPr>
                <w:rFonts w:ascii="Arial" w:hAnsi="Arial" w:cs="Arial"/>
                <w:color w:val="000000"/>
                <w:sz w:val="18"/>
                <w:szCs w:val="18"/>
              </w:rPr>
              <w:t xml:space="preserve"> po tej pogodbi v celotnem obdobju vzdrževanja zajema naslednje vrste del, ki so vključene v ceno vzdrževalnine:</w:t>
            </w:r>
          </w:p>
          <w:tbl>
            <w:tblPr>
              <w:tblStyle w:val="NormalTablePHPDOCX"/>
              <w:tblW w:w="0" w:type="auto"/>
              <w:tblLook w:val="04A0" w:firstRow="1" w:lastRow="0" w:firstColumn="1" w:lastColumn="0" w:noHBand="0" w:noVBand="1"/>
            </w:tblPr>
            <w:tblGrid>
              <w:gridCol w:w="8748"/>
            </w:tblGrid>
            <w:tr w:rsidR="007D72F9" w14:paraId="606D87B6" w14:textId="77777777" w:rsidTr="00A704E5">
              <w:tc>
                <w:tcPr>
                  <w:tcW w:w="0" w:type="auto"/>
                  <w:tcMar>
                    <w:top w:w="0" w:type="auto"/>
                    <w:bottom w:w="0" w:type="auto"/>
                  </w:tcMar>
                </w:tcPr>
                <w:p w14:paraId="4AA5DC67" w14:textId="3292CCD8"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izvedba popolnih  vzdrževalnih del (preventivno, kurativno, progra</w:t>
                  </w:r>
                  <w:r w:rsidR="00EB2C63">
                    <w:rPr>
                      <w:rFonts w:ascii="Arial" w:hAnsi="Arial" w:cs="Arial"/>
                      <w:color w:val="000000"/>
                      <w:sz w:val="18"/>
                      <w:szCs w:val="18"/>
                    </w:rPr>
                    <w:t>msko</w:t>
                  </w:r>
                  <w:r>
                    <w:rPr>
                      <w:rFonts w:ascii="Arial" w:hAnsi="Arial" w:cs="Arial"/>
                      <w:color w:val="000000"/>
                      <w:sz w:val="18"/>
                      <w:szCs w:val="18"/>
                    </w:rPr>
                    <w:t xml:space="preserve"> vzdrževanje) z namenom ohranjanja stopnje funkcionalnosti opreme oz. pravilnega in brezhibnega delovanja opreme,</w:t>
                  </w:r>
                </w:p>
                <w:p w14:paraId="58052F43" w14:textId="0FB35AE6"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lastRenderedPageBreak/>
                    <w:t>zamenjava vseh okvarjenih in izrabljenih originalnih rezervnih/nadomestnih delov</w:t>
                  </w:r>
                  <w:r w:rsidR="00E7451E">
                    <w:rPr>
                      <w:rFonts w:ascii="Arial" w:hAnsi="Arial" w:cs="Arial"/>
                      <w:color w:val="000000"/>
                      <w:sz w:val="18"/>
                      <w:szCs w:val="18"/>
                    </w:rPr>
                    <w:t xml:space="preserve"> (vključno z RTG cevjo)</w:t>
                  </w:r>
                  <w:r>
                    <w:rPr>
                      <w:rFonts w:ascii="Arial" w:hAnsi="Arial" w:cs="Arial"/>
                      <w:color w:val="000000"/>
                      <w:sz w:val="18"/>
                      <w:szCs w:val="18"/>
                    </w:rPr>
                    <w:t xml:space="preserve"> in drugega materiala, ki so se izrabili oz. okvarili pri normalni in pravilni uporabi, velja tako za kurativno vzdrževanje, kot tudi za preventivno vzdrževanje po časovni dinamiki in obsegu, ki je predpisan  z navodili proizvajalca za vzdrževanje opreme,</w:t>
                  </w:r>
                </w:p>
                <w:p w14:paraId="59F300FE" w14:textId="23792001"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delo pri izvajanju vzdrževanja opreme, ob normalni, pravilni uporabi aparat</w:t>
                  </w:r>
                  <w:r w:rsidR="00727AA5">
                    <w:rPr>
                      <w:rFonts w:ascii="Arial" w:hAnsi="Arial" w:cs="Arial"/>
                      <w:color w:val="000000"/>
                      <w:sz w:val="18"/>
                      <w:szCs w:val="18"/>
                    </w:rPr>
                    <w:t>a</w:t>
                  </w:r>
                  <w:r>
                    <w:rPr>
                      <w:rFonts w:ascii="Arial" w:hAnsi="Arial" w:cs="Arial"/>
                      <w:color w:val="000000"/>
                      <w:sz w:val="18"/>
                      <w:szCs w:val="18"/>
                    </w:rPr>
                    <w:t>, velja tako za kurativno, kot tudi za preventivno vzdrževanje po  časovni dinamiki in obsegu, ki je predpisan z navodili proizvajalca za vzdrževanje opreme,</w:t>
                  </w:r>
                </w:p>
                <w:p w14:paraId="5A7A0071"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redne preventivne kontrole, nastavitve, meritve  po časovni dinamiki in obsegu, ki je predpisan z navodili proizvajalca za vzdrževanje opreme (vključno z delom in materialom po navodilih proizvajalca),</w:t>
                  </w:r>
                </w:p>
                <w:p w14:paraId="156FC5AC"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zagotovitev kakovosti, opremljanje z označbami (nalepkami na opremi) o izvedenem vzdrževanju,</w:t>
                  </w:r>
                </w:p>
                <w:p w14:paraId="7BFF0A0F"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optimiranje funkcijskih parametrov delovanja,</w:t>
                  </w:r>
                </w:p>
                <w:p w14:paraId="0231D298"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nega in čiščenje,</w:t>
                  </w:r>
                </w:p>
                <w:p w14:paraId="4C68CF7C"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nujne nadgradnje in zamenjave programske in strojne opreme za ohranitev funkcionalnosti sistema (kot npr. update-i ipd.),</w:t>
                  </w:r>
                </w:p>
                <w:p w14:paraId="6BEC9FB7"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potne stroške in stroške bivanja vzdrževalcev sistema, v kolikor je to potrebno,</w:t>
                  </w:r>
                </w:p>
                <w:p w14:paraId="6FB80DE3"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stroške del, transporta, dajatev, davščin ipd.</w:t>
                  </w:r>
                </w:p>
                <w:p w14:paraId="02F9B893"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nastavitve opreme po potrebi,</w:t>
                  </w:r>
                </w:p>
                <w:p w14:paraId="412AA3AA"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daljinski nadzor in servis, v kolikor obstaja možnost za to, </w:t>
                  </w:r>
                </w:p>
                <w:p w14:paraId="1BD57672"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telefonsko svetovanje osebju naročnika pri diagnozi napak in odpravi napak, ponovnem zagonu po popravilu in težavah pri upravljanju,</w:t>
                  </w:r>
                </w:p>
                <w:p w14:paraId="60C79734" w14:textId="77777777" w:rsidR="007D72F9" w:rsidRDefault="007D72F9" w:rsidP="007D72F9">
                  <w:pPr>
                    <w:numPr>
                      <w:ilvl w:val="0"/>
                      <w:numId w:val="62"/>
                    </w:numPr>
                    <w:jc w:val="both"/>
                    <w:rPr>
                      <w:rFonts w:ascii="Arial" w:hAnsi="Arial" w:cs="Arial"/>
                      <w:color w:val="000000"/>
                      <w:sz w:val="18"/>
                      <w:szCs w:val="18"/>
                    </w:rPr>
                  </w:pPr>
                  <w:r>
                    <w:rPr>
                      <w:rFonts w:ascii="Arial" w:hAnsi="Arial" w:cs="Arial"/>
                      <w:color w:val="000000"/>
                      <w:sz w:val="18"/>
                      <w:szCs w:val="18"/>
                    </w:rPr>
                    <w:t>pripravljenost ter stroške dela za popravila okvar, ki nastanejo izven rednega delovnega časa, če je to potrebno.</w:t>
                  </w:r>
                </w:p>
                <w:p w14:paraId="672DBB0B" w14:textId="77777777" w:rsidR="00E7451E" w:rsidRDefault="00E7451E" w:rsidP="00E7451E">
                  <w:pPr>
                    <w:ind w:left="720"/>
                    <w:jc w:val="both"/>
                    <w:rPr>
                      <w:rFonts w:ascii="Arial" w:hAnsi="Arial" w:cs="Arial"/>
                      <w:color w:val="000000"/>
                      <w:sz w:val="18"/>
                      <w:szCs w:val="18"/>
                    </w:rPr>
                  </w:pPr>
                </w:p>
              </w:tc>
            </w:tr>
          </w:tbl>
          <w:p w14:paraId="64FC2E7A" w14:textId="77777777" w:rsidR="007D72F9" w:rsidRDefault="007D72F9" w:rsidP="00A704E5"/>
        </w:tc>
      </w:tr>
    </w:tbl>
    <w:p w14:paraId="60419919" w14:textId="77777777" w:rsidR="007D72F9" w:rsidRDefault="007D72F9" w:rsidP="007D72F9">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4"/>
      </w:tblGrid>
      <w:tr w:rsidR="007D72F9" w14:paraId="6194676C" w14:textId="77777777" w:rsidTr="00A704E5">
        <w:tc>
          <w:tcPr>
            <w:tcW w:w="0" w:type="auto"/>
            <w:tcMar>
              <w:top w:w="0" w:type="auto"/>
              <w:bottom w:w="0" w:type="auto"/>
            </w:tcMar>
          </w:tcPr>
          <w:p w14:paraId="4F9B33EA" w14:textId="77777777" w:rsidR="007D72F9" w:rsidRDefault="007D72F9" w:rsidP="00A704E5">
            <w:pPr>
              <w:spacing w:before="225" w:after="225"/>
              <w:jc w:val="both"/>
            </w:pPr>
            <w:r>
              <w:rPr>
                <w:rFonts w:ascii="Arial" w:hAnsi="Arial" w:cs="Arial"/>
                <w:color w:val="000000"/>
                <w:sz w:val="18"/>
                <w:szCs w:val="18"/>
              </w:rPr>
              <w:t>V ceno vzdrževalnine po tej pogodbi niso vključena sledeča dela in material, ki jih naročnik po ustreznem postopku ločeno naroči in obračuna:</w:t>
            </w:r>
          </w:p>
          <w:tbl>
            <w:tblPr>
              <w:tblStyle w:val="NormalTablePHPDOCX"/>
              <w:tblW w:w="0" w:type="auto"/>
              <w:tblLook w:val="04A0" w:firstRow="1" w:lastRow="0" w:firstColumn="1" w:lastColumn="0" w:noHBand="0" w:noVBand="1"/>
            </w:tblPr>
            <w:tblGrid>
              <w:gridCol w:w="8748"/>
            </w:tblGrid>
            <w:tr w:rsidR="007D72F9" w14:paraId="7BC28F5A" w14:textId="77777777" w:rsidTr="00A704E5">
              <w:tc>
                <w:tcPr>
                  <w:tcW w:w="0" w:type="auto"/>
                  <w:tcMar>
                    <w:top w:w="0" w:type="auto"/>
                    <w:bottom w:w="0" w:type="auto"/>
                  </w:tcMar>
                </w:tcPr>
                <w:p w14:paraId="10237E10" w14:textId="77777777" w:rsidR="007D72F9" w:rsidRDefault="007D72F9" w:rsidP="007D72F9">
                  <w:pPr>
                    <w:numPr>
                      <w:ilvl w:val="0"/>
                      <w:numId w:val="63"/>
                    </w:numPr>
                    <w:jc w:val="both"/>
                    <w:rPr>
                      <w:rFonts w:ascii="Arial" w:hAnsi="Arial" w:cs="Arial"/>
                      <w:color w:val="000000"/>
                      <w:sz w:val="18"/>
                      <w:szCs w:val="18"/>
                    </w:rPr>
                  </w:pPr>
                  <w:r>
                    <w:rPr>
                      <w:rFonts w:ascii="Arial" w:hAnsi="Arial" w:cs="Arial"/>
                      <w:color w:val="000000"/>
                      <w:sz w:val="18"/>
                      <w:szCs w:val="18"/>
                    </w:rPr>
                    <w:t>delo pri odpravi napak, ki so nastale zaradi nepravilne uporabe, </w:t>
                  </w:r>
                </w:p>
                <w:p w14:paraId="3CA7EE6D" w14:textId="77777777" w:rsidR="007D72F9" w:rsidRDefault="007D72F9" w:rsidP="007D72F9">
                  <w:pPr>
                    <w:numPr>
                      <w:ilvl w:val="0"/>
                      <w:numId w:val="63"/>
                    </w:numPr>
                    <w:jc w:val="both"/>
                    <w:rPr>
                      <w:rFonts w:ascii="Arial" w:hAnsi="Arial" w:cs="Arial"/>
                      <w:color w:val="000000"/>
                      <w:sz w:val="18"/>
                      <w:szCs w:val="18"/>
                    </w:rPr>
                  </w:pPr>
                  <w:r>
                    <w:rPr>
                      <w:rFonts w:ascii="Arial" w:hAnsi="Arial" w:cs="Arial"/>
                      <w:color w:val="000000"/>
                      <w:sz w:val="18"/>
                      <w:szCs w:val="18"/>
                    </w:rPr>
                    <w:t>nadgradnje in zamenjave (programske in strojne opreme) za povečanje funkcionalnosti od sklenitve te pogodbe, </w:t>
                  </w:r>
                </w:p>
                <w:p w14:paraId="1172916F" w14:textId="77777777" w:rsidR="007D72F9" w:rsidRDefault="007D72F9" w:rsidP="007D72F9">
                  <w:pPr>
                    <w:numPr>
                      <w:ilvl w:val="0"/>
                      <w:numId w:val="63"/>
                    </w:numPr>
                    <w:jc w:val="both"/>
                    <w:rPr>
                      <w:rFonts w:ascii="Arial" w:hAnsi="Arial" w:cs="Arial"/>
                      <w:color w:val="000000"/>
                      <w:sz w:val="18"/>
                      <w:szCs w:val="18"/>
                    </w:rPr>
                  </w:pPr>
                  <w:r>
                    <w:rPr>
                      <w:rFonts w:ascii="Arial" w:hAnsi="Arial" w:cs="Arial"/>
                      <w:color w:val="000000"/>
                      <w:sz w:val="18"/>
                      <w:szCs w:val="18"/>
                    </w:rPr>
                    <w:t>odprava napak, ki so nastale zaradi posegov nepooblaščenih oseb,</w:t>
                  </w:r>
                </w:p>
                <w:p w14:paraId="73420DE3" w14:textId="18D3082F" w:rsidR="007D72F9" w:rsidRDefault="007D72F9" w:rsidP="007D72F9">
                  <w:pPr>
                    <w:numPr>
                      <w:ilvl w:val="0"/>
                      <w:numId w:val="63"/>
                    </w:numPr>
                    <w:jc w:val="both"/>
                    <w:rPr>
                      <w:rFonts w:ascii="Arial" w:hAnsi="Arial" w:cs="Arial"/>
                      <w:color w:val="000000"/>
                      <w:sz w:val="18"/>
                      <w:szCs w:val="18"/>
                    </w:rPr>
                  </w:pPr>
                  <w:r>
                    <w:rPr>
                      <w:rFonts w:ascii="Arial" w:hAnsi="Arial" w:cs="Arial"/>
                      <w:color w:val="000000"/>
                      <w:sz w:val="18"/>
                      <w:szCs w:val="18"/>
                    </w:rPr>
                    <w:t>odprava napak nastalih zaradi atmosferskih razelektrenj (strela</w:t>
                  </w:r>
                  <w:r w:rsidR="00E7451E">
                    <w:rPr>
                      <w:rFonts w:ascii="Arial" w:hAnsi="Arial" w:cs="Arial"/>
                      <w:color w:val="000000"/>
                      <w:sz w:val="18"/>
                      <w:szCs w:val="18"/>
                    </w:rPr>
                    <w:t>,…</w:t>
                  </w:r>
                  <w:r>
                    <w:rPr>
                      <w:rFonts w:ascii="Arial" w:hAnsi="Arial" w:cs="Arial"/>
                      <w:color w:val="000000"/>
                      <w:sz w:val="18"/>
                      <w:szCs w:val="18"/>
                    </w:rPr>
                    <w:t>),</w:t>
                  </w:r>
                </w:p>
                <w:p w14:paraId="481BB101" w14:textId="5E00D073" w:rsidR="007D72F9" w:rsidRDefault="007D72F9" w:rsidP="007D72F9">
                  <w:pPr>
                    <w:numPr>
                      <w:ilvl w:val="0"/>
                      <w:numId w:val="63"/>
                    </w:numPr>
                    <w:jc w:val="both"/>
                    <w:rPr>
                      <w:rFonts w:ascii="Arial" w:hAnsi="Arial" w:cs="Arial"/>
                      <w:color w:val="000000"/>
                      <w:sz w:val="18"/>
                      <w:szCs w:val="18"/>
                    </w:rPr>
                  </w:pPr>
                  <w:r>
                    <w:rPr>
                      <w:rFonts w:ascii="Arial" w:hAnsi="Arial" w:cs="Arial"/>
                      <w:color w:val="000000"/>
                      <w:sz w:val="18"/>
                      <w:szCs w:val="18"/>
                    </w:rPr>
                    <w:t xml:space="preserve">odprava napak nastalih zaradi višje sile (poplave, potres, požar, </w:t>
                  </w:r>
                  <w:r w:rsidR="00E7451E">
                    <w:rPr>
                      <w:rFonts w:ascii="Arial" w:hAnsi="Arial" w:cs="Arial"/>
                      <w:color w:val="000000"/>
                      <w:sz w:val="18"/>
                      <w:szCs w:val="18"/>
                    </w:rPr>
                    <w:t xml:space="preserve">izliv vode, </w:t>
                  </w:r>
                  <w:r>
                    <w:rPr>
                      <w:rFonts w:ascii="Arial" w:hAnsi="Arial" w:cs="Arial"/>
                      <w:color w:val="000000"/>
                      <w:sz w:val="18"/>
                      <w:szCs w:val="18"/>
                    </w:rPr>
                    <w:t>ipd.).</w:t>
                  </w:r>
                </w:p>
                <w:p w14:paraId="696250CC" w14:textId="77777777" w:rsidR="007D72F9" w:rsidRDefault="007D72F9" w:rsidP="00A704E5">
                  <w:pPr>
                    <w:ind w:left="720"/>
                    <w:jc w:val="both"/>
                    <w:rPr>
                      <w:rFonts w:ascii="Arial" w:hAnsi="Arial" w:cs="Arial"/>
                      <w:color w:val="000000"/>
                      <w:sz w:val="18"/>
                      <w:szCs w:val="18"/>
                    </w:rPr>
                  </w:pPr>
                </w:p>
              </w:tc>
            </w:tr>
          </w:tbl>
          <w:p w14:paraId="72026973" w14:textId="77777777" w:rsidR="007D72F9" w:rsidRDefault="007D72F9" w:rsidP="00A704E5"/>
        </w:tc>
      </w:tr>
    </w:tbl>
    <w:p w14:paraId="155083D0" w14:textId="77777777" w:rsidR="007D72F9" w:rsidRDefault="007D72F9" w:rsidP="007D72F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7D72F9" w14:paraId="66A193D4" w14:textId="77777777" w:rsidTr="00A704E5">
        <w:tc>
          <w:tcPr>
            <w:tcW w:w="0" w:type="auto"/>
            <w:tcMar>
              <w:top w:w="0" w:type="auto"/>
              <w:bottom w:w="0" w:type="auto"/>
            </w:tcMar>
          </w:tcPr>
          <w:p w14:paraId="4CDD736A" w14:textId="1BB203F5" w:rsidR="007D72F9" w:rsidRDefault="007D72F9" w:rsidP="00A704E5">
            <w:pPr>
              <w:spacing w:before="225" w:after="225"/>
              <w:jc w:val="both"/>
            </w:pPr>
            <w:r>
              <w:rPr>
                <w:rFonts w:ascii="Arial" w:hAnsi="Arial" w:cs="Arial"/>
                <w:color w:val="000000"/>
                <w:sz w:val="18"/>
                <w:szCs w:val="18"/>
              </w:rPr>
              <w:t>Naročnik si pridržuje pravico, da zmanjša obseg razpisanih del, ne da bi za</w:t>
            </w:r>
            <w:r w:rsidR="00746313">
              <w:rPr>
                <w:rFonts w:ascii="Arial" w:hAnsi="Arial" w:cs="Arial"/>
                <w:color w:val="000000"/>
                <w:sz w:val="18"/>
                <w:szCs w:val="18"/>
              </w:rPr>
              <w:t xml:space="preserve"> </w:t>
            </w:r>
            <w:r>
              <w:rPr>
                <w:rFonts w:ascii="Arial" w:hAnsi="Arial" w:cs="Arial"/>
                <w:color w:val="000000"/>
                <w:sz w:val="18"/>
                <w:szCs w:val="18"/>
              </w:rPr>
              <w:t>to moral navajati posebne razloge. Naročnik si pridržuje pravico, da poveča obsege del na posameznih postavkah, predvsem takrat, kadar bo to gospodarno in v okviru določil zakona, ki ureja javno naročanje.</w:t>
            </w:r>
          </w:p>
        </w:tc>
      </w:tr>
    </w:tbl>
    <w:p w14:paraId="5FB1228D" w14:textId="77777777" w:rsidR="007D72F9" w:rsidRDefault="007D72F9" w:rsidP="007D72F9">
      <w:pPr>
        <w:spacing w:before="225" w:after="225" w:line="240" w:lineRule="auto"/>
        <w:jc w:val="both"/>
      </w:pPr>
      <w:r>
        <w:rPr>
          <w:rFonts w:ascii="Arial" w:hAnsi="Arial" w:cs="Arial"/>
          <w:b/>
          <w:bCs/>
          <w:color w:val="000000"/>
          <w:sz w:val="18"/>
          <w:szCs w:val="18"/>
        </w:rPr>
        <w:t>III. POGODBENA VREDNOST DEL</w:t>
      </w:r>
    </w:p>
    <w:p w14:paraId="298762B3" w14:textId="77777777" w:rsidR="007D72F9" w:rsidRDefault="007D72F9" w:rsidP="007D72F9">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49E240F2" w14:textId="2CE626C0" w:rsidR="007D72F9" w:rsidRDefault="008A4A48" w:rsidP="007D72F9">
      <w:pPr>
        <w:spacing w:before="225" w:after="225"/>
        <w:ind w:left="-142"/>
        <w:jc w:val="both"/>
      </w:pPr>
      <w:r>
        <w:rPr>
          <w:rFonts w:ascii="Arial" w:hAnsi="Arial" w:cs="Arial"/>
          <w:color w:val="000000"/>
          <w:sz w:val="18"/>
          <w:szCs w:val="18"/>
        </w:rPr>
        <w:t>Mesečni</w:t>
      </w:r>
      <w:r w:rsidR="007D72F9">
        <w:rPr>
          <w:rFonts w:ascii="Arial" w:hAnsi="Arial" w:cs="Arial"/>
          <w:color w:val="000000"/>
          <w:sz w:val="18"/>
          <w:szCs w:val="18"/>
        </w:rPr>
        <w:t xml:space="preserve"> pavšal vzdrževanja po sistemu »all inclusive« znaša ______________ EUR brez DDV oz. ___________EUR z DDV.</w:t>
      </w:r>
    </w:p>
    <w:p w14:paraId="2137F2EC" w14:textId="5098BEFE" w:rsidR="007D72F9" w:rsidRDefault="00547563" w:rsidP="007D72F9">
      <w:pPr>
        <w:spacing w:before="225" w:after="225"/>
        <w:ind w:left="-142"/>
        <w:jc w:val="both"/>
      </w:pPr>
      <w:r>
        <w:rPr>
          <w:rFonts w:ascii="Arial" w:hAnsi="Arial" w:cs="Arial"/>
          <w:color w:val="000000"/>
          <w:sz w:val="18"/>
          <w:szCs w:val="18"/>
        </w:rPr>
        <w:t xml:space="preserve">Vrednost pogodbe za celotno trajanje </w:t>
      </w:r>
      <w:r w:rsidRPr="00547563">
        <w:rPr>
          <w:rFonts w:ascii="Arial" w:hAnsi="Arial" w:cs="Arial"/>
          <w:color w:val="000000"/>
          <w:sz w:val="18"/>
          <w:szCs w:val="18"/>
        </w:rPr>
        <w:t xml:space="preserve">vzdrževanja opreme  </w:t>
      </w:r>
      <w:r>
        <w:rPr>
          <w:rFonts w:ascii="Arial" w:hAnsi="Arial" w:cs="Arial"/>
          <w:color w:val="000000"/>
          <w:sz w:val="18"/>
          <w:szCs w:val="18"/>
        </w:rPr>
        <w:t>(8 let)</w:t>
      </w:r>
      <w:r w:rsidR="007D72F9">
        <w:rPr>
          <w:rFonts w:ascii="Arial" w:hAnsi="Arial" w:cs="Arial"/>
          <w:color w:val="000000"/>
          <w:sz w:val="18"/>
          <w:szCs w:val="18"/>
        </w:rPr>
        <w:t xml:space="preserve"> po sistemu »all inclusive« znaša ______________ EUR brez DDV oz. ___________EUR z DDV.</w:t>
      </w:r>
    </w:p>
    <w:p w14:paraId="7A6F07B8" w14:textId="77777777" w:rsidR="007D72F9" w:rsidRDefault="007D72F9" w:rsidP="007D72F9">
      <w:pPr>
        <w:spacing w:before="225" w:after="225"/>
        <w:ind w:left="-142"/>
        <w:jc w:val="both"/>
      </w:pPr>
      <w:r>
        <w:rPr>
          <w:rFonts w:ascii="Arial" w:hAnsi="Arial" w:cs="Arial"/>
          <w:color w:val="000000"/>
          <w:sz w:val="18"/>
          <w:szCs w:val="18"/>
        </w:rPr>
        <w:t>V ceni so vključeni vsi  stroški izvajalca, popusti in rabati.</w:t>
      </w:r>
    </w:p>
    <w:p w14:paraId="108822B2" w14:textId="77777777" w:rsidR="007D72F9" w:rsidRDefault="007D72F9" w:rsidP="007D72F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7D72F9" w14:paraId="44BB1E5C" w14:textId="77777777" w:rsidTr="00A704E5">
        <w:tc>
          <w:tcPr>
            <w:tcW w:w="0" w:type="auto"/>
            <w:tcMar>
              <w:top w:w="0" w:type="auto"/>
              <w:bottom w:w="0" w:type="auto"/>
            </w:tcMar>
          </w:tcPr>
          <w:p w14:paraId="51A7BC16" w14:textId="77777777" w:rsidR="007D72F9" w:rsidRDefault="007D72F9" w:rsidP="00A704E5">
            <w:pPr>
              <w:spacing w:before="225" w:after="225"/>
              <w:jc w:val="both"/>
            </w:pPr>
            <w:r>
              <w:rPr>
                <w:rFonts w:ascii="Arial" w:hAnsi="Arial" w:cs="Arial"/>
                <w:color w:val="000000"/>
                <w:sz w:val="18"/>
                <w:szCs w:val="18"/>
              </w:rPr>
              <w:t>Naročnik se obveže plačevati storitve vzdrževanja po prejemu posameznega pravilno izstavljenega računa, ki se izstavi do 5. v mesecu za pretekli mesec.</w:t>
            </w:r>
          </w:p>
          <w:p w14:paraId="2AE78564" w14:textId="77777777" w:rsidR="007D72F9" w:rsidRDefault="007D72F9" w:rsidP="00A704E5">
            <w:pPr>
              <w:spacing w:before="225" w:after="225"/>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0EF5084D" w14:textId="77777777" w:rsidR="007D72F9" w:rsidRDefault="007D72F9" w:rsidP="00A704E5">
            <w:pPr>
              <w:spacing w:before="225" w:after="225"/>
              <w:jc w:val="both"/>
            </w:pPr>
            <w:r>
              <w:rPr>
                <w:rFonts w:ascii="Arial" w:hAnsi="Arial" w:cs="Arial"/>
                <w:color w:val="000000"/>
                <w:sz w:val="18"/>
                <w:szCs w:val="18"/>
              </w:rPr>
              <w:t>V kolikor naročnik računa ne zavrne v roku 8 delovnih dni od prejema, se račun šteje za potrjenega.</w:t>
            </w:r>
          </w:p>
          <w:p w14:paraId="694C2393" w14:textId="77777777" w:rsidR="007D72F9" w:rsidRDefault="007D72F9" w:rsidP="00A704E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8FDA1AF" w14:textId="77777777" w:rsidR="007D72F9" w:rsidRDefault="007D72F9" w:rsidP="00A704E5">
            <w:pPr>
              <w:spacing w:before="225" w:after="225"/>
              <w:jc w:val="both"/>
            </w:pPr>
            <w:r>
              <w:rPr>
                <w:rFonts w:ascii="Arial" w:hAnsi="Arial" w:cs="Arial"/>
                <w:color w:val="000000"/>
                <w:sz w:val="18"/>
                <w:szCs w:val="18"/>
              </w:rPr>
              <w:t>Naročnik se zaveže plačati račun v roku 30 dni od prejema pravilno izstavljenega računa oziroma skladno z veljavnimi predpisi, ki določajo roke plačila, na transakcijski račun izvajalca.</w:t>
            </w:r>
          </w:p>
          <w:p w14:paraId="253083E7" w14:textId="77777777" w:rsidR="007D72F9" w:rsidRDefault="007D72F9" w:rsidP="00A704E5">
            <w:pPr>
              <w:spacing w:before="225" w:after="225"/>
              <w:jc w:val="both"/>
            </w:pPr>
            <w:r>
              <w:rPr>
                <w:rFonts w:ascii="Arial" w:hAnsi="Arial" w:cs="Arial"/>
                <w:color w:val="000000"/>
                <w:sz w:val="18"/>
                <w:szCs w:val="18"/>
              </w:rPr>
              <w:t>V primeru zamude pri plačilu lahko stranka naročniku zaračuna zakonske zamudne obresti.</w:t>
            </w:r>
          </w:p>
          <w:p w14:paraId="5140F9C7" w14:textId="77777777" w:rsidR="007D72F9" w:rsidRDefault="007D72F9" w:rsidP="00A704E5">
            <w:pPr>
              <w:spacing w:before="225" w:after="225"/>
              <w:jc w:val="both"/>
            </w:pPr>
            <w:r>
              <w:rPr>
                <w:rFonts w:ascii="Arial" w:hAnsi="Arial" w:cs="Arial"/>
                <w:color w:val="000000"/>
                <w:sz w:val="18"/>
                <w:szCs w:val="18"/>
              </w:rPr>
              <w:t>Naročnik bo pravilno izstavljen in potrjen račun poravnal na transakcijski račun stranke, naveden na računu. V primeru, da TRR ni naveden na računu, se plačilo nakaže na prvi račun pri podatkih o izvajalcu.</w:t>
            </w:r>
          </w:p>
        </w:tc>
      </w:tr>
    </w:tbl>
    <w:p w14:paraId="59888BCF" w14:textId="77777777" w:rsidR="007D72F9" w:rsidRDefault="007D72F9" w:rsidP="007D72F9">
      <w:pPr>
        <w:spacing w:before="225" w:after="225" w:line="240" w:lineRule="auto"/>
        <w:jc w:val="both"/>
      </w:pPr>
      <w:r>
        <w:rPr>
          <w:rFonts w:ascii="Arial" w:hAnsi="Arial" w:cs="Arial"/>
          <w:b/>
          <w:bCs/>
          <w:color w:val="000000"/>
          <w:sz w:val="18"/>
          <w:szCs w:val="18"/>
        </w:rPr>
        <w:lastRenderedPageBreak/>
        <w:t>IV. OBVEZNOSTI NAROČNIKA</w:t>
      </w:r>
    </w:p>
    <w:p w14:paraId="66685C9D" w14:textId="77777777" w:rsidR="007D72F9" w:rsidRDefault="007D72F9" w:rsidP="007D72F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7D72F9" w14:paraId="05A774E5" w14:textId="77777777" w:rsidTr="00A704E5">
        <w:tc>
          <w:tcPr>
            <w:tcW w:w="0" w:type="auto"/>
            <w:tcMar>
              <w:top w:w="0" w:type="auto"/>
              <w:bottom w:w="0" w:type="auto"/>
            </w:tcMar>
          </w:tcPr>
          <w:p w14:paraId="4CB5D9C3" w14:textId="77777777" w:rsidR="007D72F9" w:rsidRDefault="007D72F9" w:rsidP="00A704E5">
            <w:pPr>
              <w:spacing w:before="225" w:after="225"/>
              <w:jc w:val="both"/>
            </w:pPr>
            <w:r>
              <w:rPr>
                <w:rFonts w:ascii="Arial" w:hAnsi="Arial" w:cs="Arial"/>
                <w:color w:val="000000"/>
                <w:sz w:val="18"/>
                <w:szCs w:val="18"/>
              </w:rPr>
              <w:t>Naročnik se s to pogodbo zavezuje:</w:t>
            </w:r>
          </w:p>
          <w:tbl>
            <w:tblPr>
              <w:tblStyle w:val="NormalTablePHPDOCX"/>
              <w:tblW w:w="0" w:type="auto"/>
              <w:tblLook w:val="04A0" w:firstRow="1" w:lastRow="0" w:firstColumn="1" w:lastColumn="0" w:noHBand="0" w:noVBand="1"/>
            </w:tblPr>
            <w:tblGrid>
              <w:gridCol w:w="8748"/>
            </w:tblGrid>
            <w:tr w:rsidR="007D72F9" w14:paraId="664244E9" w14:textId="77777777" w:rsidTr="00A704E5">
              <w:tc>
                <w:tcPr>
                  <w:tcW w:w="0" w:type="auto"/>
                  <w:tcMar>
                    <w:top w:w="0" w:type="auto"/>
                    <w:bottom w:w="0" w:type="auto"/>
                  </w:tcMar>
                </w:tcPr>
                <w:p w14:paraId="776FE8CD" w14:textId="77777777" w:rsidR="007D72F9" w:rsidRDefault="007D72F9" w:rsidP="007D72F9">
                  <w:pPr>
                    <w:numPr>
                      <w:ilvl w:val="0"/>
                      <w:numId w:val="64"/>
                    </w:numPr>
                    <w:jc w:val="both"/>
                    <w:rPr>
                      <w:rFonts w:ascii="Arial" w:hAnsi="Arial" w:cs="Arial"/>
                      <w:color w:val="000000"/>
                      <w:sz w:val="18"/>
                      <w:szCs w:val="18"/>
                    </w:rPr>
                  </w:pPr>
                  <w:r>
                    <w:rPr>
                      <w:rFonts w:ascii="Arial" w:hAnsi="Arial" w:cs="Arial"/>
                      <w:color w:val="000000"/>
                      <w:sz w:val="18"/>
                      <w:szCs w:val="18"/>
                    </w:rPr>
                    <w:t>omogočiti nemoten dostop do opreme in priključkov, ki so potrebni za nemoteno izvajanje vzdrževalnih del;</w:t>
                  </w:r>
                </w:p>
                <w:p w14:paraId="1B42EDF2" w14:textId="77777777" w:rsidR="007D72F9" w:rsidRDefault="007D72F9" w:rsidP="007D72F9">
                  <w:pPr>
                    <w:numPr>
                      <w:ilvl w:val="0"/>
                      <w:numId w:val="64"/>
                    </w:numPr>
                    <w:jc w:val="both"/>
                    <w:rPr>
                      <w:rFonts w:ascii="Arial" w:hAnsi="Arial" w:cs="Arial"/>
                      <w:color w:val="000000"/>
                      <w:sz w:val="18"/>
                      <w:szCs w:val="18"/>
                    </w:rPr>
                  </w:pPr>
                  <w:r>
                    <w:rPr>
                      <w:rFonts w:ascii="Arial" w:hAnsi="Arial" w:cs="Arial"/>
                      <w:color w:val="000000"/>
                      <w:sz w:val="18"/>
                      <w:szCs w:val="18"/>
                    </w:rPr>
                    <w:t>da sam in po tretji osebi ne bo izvajal vzdrževalnih del na opremi brez dovoljenja izvajalca;</w:t>
                  </w:r>
                </w:p>
                <w:p w14:paraId="71AF1EEC" w14:textId="77777777" w:rsidR="007D72F9" w:rsidRDefault="007D72F9" w:rsidP="007D72F9">
                  <w:pPr>
                    <w:numPr>
                      <w:ilvl w:val="0"/>
                      <w:numId w:val="64"/>
                    </w:numPr>
                    <w:jc w:val="both"/>
                    <w:rPr>
                      <w:rFonts w:ascii="Arial" w:hAnsi="Arial" w:cs="Arial"/>
                      <w:color w:val="000000"/>
                      <w:sz w:val="18"/>
                      <w:szCs w:val="18"/>
                    </w:rPr>
                  </w:pPr>
                  <w:r>
                    <w:rPr>
                      <w:rFonts w:ascii="Arial" w:hAnsi="Arial" w:cs="Arial"/>
                      <w:color w:val="000000"/>
                      <w:sz w:val="18"/>
                      <w:szCs w:val="18"/>
                    </w:rPr>
                    <w:t>v prijavi okvare navedel podatke o mestu, kjer se okvarjena oprema nahaja, tip in inventarno številko opreme in opis napake.</w:t>
                  </w:r>
                </w:p>
              </w:tc>
            </w:tr>
          </w:tbl>
          <w:p w14:paraId="175A7E2E" w14:textId="77777777" w:rsidR="007D72F9" w:rsidRDefault="007D72F9" w:rsidP="00A704E5"/>
        </w:tc>
      </w:tr>
    </w:tbl>
    <w:p w14:paraId="043C21ED" w14:textId="77777777" w:rsidR="007D72F9" w:rsidRDefault="007D72F9" w:rsidP="007D72F9">
      <w:pPr>
        <w:spacing w:before="225" w:after="225" w:line="240" w:lineRule="auto"/>
        <w:jc w:val="both"/>
      </w:pPr>
      <w:r>
        <w:rPr>
          <w:rFonts w:ascii="Arial" w:hAnsi="Arial" w:cs="Arial"/>
          <w:b/>
          <w:bCs/>
          <w:color w:val="000000"/>
          <w:sz w:val="18"/>
          <w:szCs w:val="18"/>
        </w:rPr>
        <w:t>V. DOLŽNOSTI IZVAJALCA</w:t>
      </w:r>
    </w:p>
    <w:p w14:paraId="11EE456F" w14:textId="77777777" w:rsidR="007D72F9" w:rsidRDefault="007D72F9" w:rsidP="007D72F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7D72F9" w14:paraId="1FA06989" w14:textId="77777777" w:rsidTr="00A704E5">
        <w:tc>
          <w:tcPr>
            <w:tcW w:w="0" w:type="auto"/>
            <w:tcMar>
              <w:top w:w="0" w:type="auto"/>
              <w:bottom w:w="0" w:type="auto"/>
            </w:tcMar>
          </w:tcPr>
          <w:p w14:paraId="7CEA7FF9" w14:textId="77777777" w:rsidR="007D72F9" w:rsidRDefault="007D72F9" w:rsidP="00A704E5">
            <w:pPr>
              <w:spacing w:before="225" w:after="225"/>
              <w:jc w:val="both"/>
            </w:pPr>
            <w:r>
              <w:rPr>
                <w:rFonts w:ascii="Arial" w:hAnsi="Arial" w:cs="Arial"/>
                <w:color w:val="000000"/>
                <w:sz w:val="18"/>
                <w:szCs w:val="18"/>
              </w:rPr>
              <w:t>Izvajalec se s to pogodbo zavezuje, da:</w:t>
            </w:r>
          </w:p>
          <w:tbl>
            <w:tblPr>
              <w:tblStyle w:val="NormalTablePHPDOCX"/>
              <w:tblW w:w="0" w:type="auto"/>
              <w:tblLook w:val="04A0" w:firstRow="1" w:lastRow="0" w:firstColumn="1" w:lastColumn="0" w:noHBand="0" w:noVBand="1"/>
            </w:tblPr>
            <w:tblGrid>
              <w:gridCol w:w="8748"/>
            </w:tblGrid>
            <w:tr w:rsidR="007D72F9" w14:paraId="29C6F85C" w14:textId="77777777" w:rsidTr="00A704E5">
              <w:tc>
                <w:tcPr>
                  <w:tcW w:w="0" w:type="auto"/>
                  <w:tcMar>
                    <w:top w:w="0" w:type="auto"/>
                    <w:bottom w:w="0" w:type="auto"/>
                  </w:tcMar>
                </w:tcPr>
                <w:p w14:paraId="4B3C6CB1" w14:textId="77777777" w:rsidR="007D72F9" w:rsidRDefault="007D72F9" w:rsidP="007D72F9">
                  <w:pPr>
                    <w:numPr>
                      <w:ilvl w:val="0"/>
                      <w:numId w:val="65"/>
                    </w:numPr>
                    <w:jc w:val="both"/>
                    <w:rPr>
                      <w:rFonts w:ascii="Arial" w:hAnsi="Arial" w:cs="Arial"/>
                      <w:color w:val="000000"/>
                      <w:sz w:val="18"/>
                      <w:szCs w:val="18"/>
                    </w:rPr>
                  </w:pPr>
                  <w:r>
                    <w:rPr>
                      <w:rFonts w:ascii="Arial" w:hAnsi="Arial" w:cs="Arial"/>
                      <w:color w:val="000000"/>
                      <w:sz w:val="18"/>
                      <w:szCs w:val="18"/>
                    </w:rPr>
                    <w:t>bo pogodbena dela izvajal kvalitetno in v skladu z navodili proizvajalca opreme; </w:t>
                  </w:r>
                </w:p>
                <w:p w14:paraId="6822983E" w14:textId="77777777" w:rsidR="007D72F9" w:rsidRDefault="007D72F9" w:rsidP="007D72F9">
                  <w:pPr>
                    <w:numPr>
                      <w:ilvl w:val="0"/>
                      <w:numId w:val="65"/>
                    </w:numPr>
                    <w:jc w:val="both"/>
                    <w:rPr>
                      <w:rFonts w:ascii="Arial" w:hAnsi="Arial" w:cs="Arial"/>
                      <w:color w:val="000000"/>
                      <w:sz w:val="18"/>
                      <w:szCs w:val="18"/>
                    </w:rPr>
                  </w:pPr>
                  <w:r>
                    <w:rPr>
                      <w:rFonts w:ascii="Arial" w:hAnsi="Arial" w:cs="Arial"/>
                      <w:color w:val="000000"/>
                      <w:sz w:val="18"/>
                      <w:szCs w:val="18"/>
                    </w:rPr>
                    <w:t>bo pri opravljanju storitev ravnal kot dober strokovnjak;</w:t>
                  </w:r>
                </w:p>
                <w:p w14:paraId="1237697A" w14:textId="77777777" w:rsidR="007D72F9" w:rsidRDefault="007D72F9" w:rsidP="007D72F9">
                  <w:pPr>
                    <w:numPr>
                      <w:ilvl w:val="0"/>
                      <w:numId w:val="65"/>
                    </w:numPr>
                    <w:jc w:val="both"/>
                    <w:rPr>
                      <w:rFonts w:ascii="Arial" w:hAnsi="Arial" w:cs="Arial"/>
                      <w:color w:val="000000"/>
                      <w:sz w:val="18"/>
                      <w:szCs w:val="18"/>
                    </w:rPr>
                  </w:pPr>
                  <w:r>
                    <w:rPr>
                      <w:rFonts w:ascii="Arial" w:hAnsi="Arial" w:cs="Arial"/>
                      <w:color w:val="000000"/>
                      <w:sz w:val="18"/>
                      <w:szCs w:val="18"/>
                    </w:rPr>
                    <w:t>bo naročniku povrnil škodo, ki bo nastala na opremi, ki je predmet te pogodbe, zaradi njegovega malomarnega ali nestrokovnega ravnanja oz. zaradi vgradnje neustreznega materiala;</w:t>
                  </w:r>
                </w:p>
                <w:p w14:paraId="72D636D2" w14:textId="77777777" w:rsidR="007D72F9" w:rsidRDefault="007D72F9" w:rsidP="007D72F9">
                  <w:pPr>
                    <w:numPr>
                      <w:ilvl w:val="0"/>
                      <w:numId w:val="65"/>
                    </w:numPr>
                    <w:jc w:val="both"/>
                    <w:rPr>
                      <w:rFonts w:ascii="Arial" w:hAnsi="Arial" w:cs="Arial"/>
                      <w:color w:val="000000"/>
                      <w:sz w:val="18"/>
                      <w:szCs w:val="18"/>
                    </w:rPr>
                  </w:pPr>
                  <w:r>
                    <w:rPr>
                      <w:rFonts w:ascii="Arial" w:hAnsi="Arial" w:cs="Arial"/>
                      <w:color w:val="000000"/>
                      <w:sz w:val="18"/>
                      <w:szCs w:val="18"/>
                    </w:rPr>
                    <w:t>bo naročniku povrnil vso škodo, nastalo zaradi neizpolnjevanja te pogodbe;</w:t>
                  </w:r>
                </w:p>
                <w:p w14:paraId="1F021DC3" w14:textId="77777777" w:rsidR="007D72F9" w:rsidRDefault="007D72F9" w:rsidP="007D72F9">
                  <w:pPr>
                    <w:numPr>
                      <w:ilvl w:val="0"/>
                      <w:numId w:val="65"/>
                    </w:numPr>
                    <w:jc w:val="both"/>
                    <w:rPr>
                      <w:rFonts w:ascii="Arial" w:hAnsi="Arial" w:cs="Arial"/>
                      <w:color w:val="000000"/>
                      <w:sz w:val="18"/>
                      <w:szCs w:val="18"/>
                    </w:rPr>
                  </w:pPr>
                  <w:r>
                    <w:rPr>
                      <w:rFonts w:ascii="Arial" w:hAnsi="Arial" w:cs="Arial"/>
                      <w:color w:val="000000"/>
                      <w:sz w:val="18"/>
                      <w:szCs w:val="18"/>
                    </w:rPr>
                    <w:t>bo izvajal vzdrževanje opreme izključno strokovno usposobljen serviser, ki je pooblaščen s strani proizvajalca opreme;</w:t>
                  </w:r>
                </w:p>
                <w:p w14:paraId="2F3C84E7" w14:textId="77777777" w:rsidR="007D72F9" w:rsidRDefault="007D72F9" w:rsidP="007D72F9">
                  <w:pPr>
                    <w:numPr>
                      <w:ilvl w:val="0"/>
                      <w:numId w:val="65"/>
                    </w:numPr>
                    <w:jc w:val="both"/>
                    <w:rPr>
                      <w:rFonts w:ascii="Arial" w:hAnsi="Arial" w:cs="Arial"/>
                      <w:color w:val="000000"/>
                      <w:sz w:val="18"/>
                      <w:szCs w:val="18"/>
                    </w:rPr>
                  </w:pPr>
                  <w:r>
                    <w:rPr>
                      <w:rFonts w:ascii="Arial" w:hAnsi="Arial" w:cs="Arial"/>
                      <w:color w:val="000000"/>
                      <w:sz w:val="18"/>
                      <w:szCs w:val="18"/>
                    </w:rPr>
                    <w:t>bo ob zamenjavi delov v okviru vzdrževanja uporabljal originalne nadomestne dele;</w:t>
                  </w:r>
                </w:p>
                <w:p w14:paraId="3FC35B33" w14:textId="77777777" w:rsidR="007D72F9" w:rsidRDefault="007D72F9" w:rsidP="007D72F9">
                  <w:pPr>
                    <w:numPr>
                      <w:ilvl w:val="0"/>
                      <w:numId w:val="65"/>
                    </w:numPr>
                    <w:jc w:val="both"/>
                    <w:rPr>
                      <w:rFonts w:ascii="Arial" w:hAnsi="Arial" w:cs="Arial"/>
                      <w:color w:val="000000"/>
                      <w:sz w:val="18"/>
                      <w:szCs w:val="18"/>
                    </w:rPr>
                  </w:pPr>
                  <w:r>
                    <w:rPr>
                      <w:rFonts w:ascii="Arial" w:hAnsi="Arial" w:cs="Arial"/>
                      <w:color w:val="000000"/>
                      <w:sz w:val="18"/>
                      <w:szCs w:val="18"/>
                    </w:rPr>
                    <w:t>bo spoštoval hišni red naročnika za zunanje izvajalce, ki je objavljen na spletni strani naročnika.</w:t>
                  </w:r>
                </w:p>
                <w:p w14:paraId="448E7FBB" w14:textId="77777777" w:rsidR="007D72F9" w:rsidRDefault="007D72F9" w:rsidP="00A704E5">
                  <w:pPr>
                    <w:ind w:left="720"/>
                    <w:jc w:val="both"/>
                    <w:rPr>
                      <w:rFonts w:ascii="Arial" w:hAnsi="Arial" w:cs="Arial"/>
                      <w:color w:val="000000"/>
                      <w:sz w:val="18"/>
                      <w:szCs w:val="18"/>
                    </w:rPr>
                  </w:pPr>
                </w:p>
              </w:tc>
            </w:tr>
          </w:tbl>
          <w:p w14:paraId="5132A994" w14:textId="77777777" w:rsidR="007D72F9" w:rsidRDefault="007D72F9" w:rsidP="00A704E5"/>
        </w:tc>
      </w:tr>
    </w:tbl>
    <w:p w14:paraId="67FD6D48" w14:textId="77777777" w:rsidR="007D72F9" w:rsidRDefault="007D72F9" w:rsidP="007D72F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7D72F9" w14:paraId="09B09A51" w14:textId="77777777" w:rsidTr="00A704E5">
        <w:tc>
          <w:tcPr>
            <w:tcW w:w="0" w:type="auto"/>
            <w:tcMar>
              <w:top w:w="0" w:type="auto"/>
              <w:bottom w:w="0" w:type="auto"/>
            </w:tcMar>
          </w:tcPr>
          <w:p w14:paraId="00564C0F" w14:textId="77777777" w:rsidR="007D72F9" w:rsidRDefault="007D72F9" w:rsidP="00A704E5">
            <w:pPr>
              <w:spacing w:before="225" w:after="225"/>
              <w:jc w:val="both"/>
            </w:pPr>
            <w:r>
              <w:rPr>
                <w:rFonts w:ascii="Arial" w:hAnsi="Arial" w:cs="Arial"/>
                <w:color w:val="000000"/>
                <w:sz w:val="18"/>
                <w:szCs w:val="18"/>
              </w:rPr>
              <w:t>Izvajalec se obvezuje ob podpisu pogodbe podpisati tudi pisni sporazum o skupnih deloviščih, ki je v prilogi in je sestavni de te pogodbe.</w:t>
            </w:r>
          </w:p>
        </w:tc>
      </w:tr>
    </w:tbl>
    <w:p w14:paraId="571CD81D" w14:textId="77777777" w:rsidR="007D72F9" w:rsidRDefault="007D72F9" w:rsidP="007D72F9">
      <w:pPr>
        <w:spacing w:before="225" w:after="225" w:line="240" w:lineRule="auto"/>
        <w:jc w:val="both"/>
      </w:pPr>
      <w:r>
        <w:rPr>
          <w:rFonts w:ascii="Arial" w:hAnsi="Arial" w:cs="Arial"/>
          <w:b/>
          <w:bCs/>
          <w:color w:val="000000"/>
          <w:sz w:val="18"/>
          <w:szCs w:val="18"/>
        </w:rPr>
        <w:t>VI. PREVENTIVNO VZDRŽEVANJE</w:t>
      </w:r>
    </w:p>
    <w:p w14:paraId="089BABB8" w14:textId="77777777" w:rsidR="007D72F9" w:rsidRDefault="007D72F9" w:rsidP="007D72F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7D72F9" w14:paraId="07D9323A" w14:textId="77777777" w:rsidTr="00A704E5">
        <w:tc>
          <w:tcPr>
            <w:tcW w:w="0" w:type="auto"/>
            <w:tcMar>
              <w:top w:w="0" w:type="auto"/>
              <w:bottom w:w="0" w:type="auto"/>
            </w:tcMar>
          </w:tcPr>
          <w:p w14:paraId="57175835" w14:textId="77777777" w:rsidR="007D72F9" w:rsidRDefault="007D72F9" w:rsidP="00A704E5">
            <w:pPr>
              <w:spacing w:before="225" w:after="225"/>
              <w:jc w:val="both"/>
            </w:pPr>
            <w:r>
              <w:rPr>
                <w:rFonts w:ascii="Arial" w:hAnsi="Arial" w:cs="Arial"/>
                <w:color w:val="000000"/>
                <w:sz w:val="18"/>
                <w:szCs w:val="18"/>
              </w:rPr>
              <w:t>Izvajalec mora zagotavljati celovit servis, ki vključuje vse potrebne postopke za zagotavljanje varnega in zanesljivega delovanja aparata, in sicer izvajanje rednih vzdrževalnih servisov po navodilih proizvajalca, vključno z vsemi rezervnimi deli, stroški dela in potnimi stroški.</w:t>
            </w:r>
          </w:p>
          <w:p w14:paraId="359FC318" w14:textId="77777777" w:rsidR="007D72F9" w:rsidRDefault="007D72F9" w:rsidP="00A704E5">
            <w:pPr>
              <w:spacing w:before="225" w:after="225"/>
              <w:jc w:val="both"/>
            </w:pPr>
            <w:r>
              <w:rPr>
                <w:rFonts w:ascii="Arial" w:hAnsi="Arial" w:cs="Arial"/>
                <w:color w:val="000000"/>
                <w:sz w:val="18"/>
                <w:szCs w:val="18"/>
              </w:rPr>
              <w:lastRenderedPageBreak/>
              <w:t>Izvajalec preventivno vzdrževanje izvaja na podlagi plana preventivnega vzdrževanja na opremi, ki ga ob podpisu pogodbe predloži pooblaščeni osebi za nadzor nad izvajanjem pogodbe pri naročniku. Trajanje in obseg preventivnega vzdrževanja se izvaja po navodilih proizvajalca za posamezno opremo.</w:t>
            </w:r>
          </w:p>
          <w:p w14:paraId="4D0C4164" w14:textId="77777777" w:rsidR="007D72F9" w:rsidRDefault="007D72F9" w:rsidP="00A704E5">
            <w:pPr>
              <w:spacing w:before="225" w:after="225"/>
              <w:jc w:val="both"/>
            </w:pPr>
            <w:r>
              <w:rPr>
                <w:rFonts w:ascii="Arial" w:hAnsi="Arial" w:cs="Arial"/>
                <w:color w:val="000000"/>
                <w:sz w:val="18"/>
                <w:szCs w:val="18"/>
              </w:rPr>
              <w:t>Izvajalec bo pristopil k izvajanju preventivnega vzdrževanja po predhodnem dogovoru s predstavnikom oz. pooblaščeno osebo naročnika.</w:t>
            </w:r>
          </w:p>
          <w:p w14:paraId="6A3572B7" w14:textId="77777777" w:rsidR="007D72F9" w:rsidRDefault="007D72F9" w:rsidP="00A704E5">
            <w:pPr>
              <w:spacing w:before="225" w:after="225"/>
              <w:jc w:val="both"/>
            </w:pPr>
            <w:r>
              <w:rPr>
                <w:rFonts w:ascii="Arial" w:hAnsi="Arial" w:cs="Arial"/>
                <w:color w:val="000000"/>
                <w:sz w:val="18"/>
                <w:szCs w:val="18"/>
              </w:rPr>
              <w:t>Preventivno vzdrževanje mora biti izvršeno v  mesecu, ki je naveden, v s strani naročnika, potrjenem planu preventivnega vzdrževanja.</w:t>
            </w:r>
          </w:p>
          <w:p w14:paraId="1F7ECB12" w14:textId="42A87AC5" w:rsidR="007D72F9" w:rsidRDefault="007D72F9" w:rsidP="00A704E5">
            <w:pPr>
              <w:spacing w:before="225" w:after="225"/>
              <w:jc w:val="both"/>
            </w:pPr>
            <w:r>
              <w:rPr>
                <w:rFonts w:ascii="Arial" w:hAnsi="Arial" w:cs="Arial"/>
                <w:color w:val="000000"/>
                <w:sz w:val="18"/>
                <w:szCs w:val="18"/>
              </w:rPr>
              <w:t xml:space="preserve">Preventivno vzdrževanje bo izvedeno na lokaciji posameznih naprav na sedežu naročnika, in sicer med delavnikom (ponedeljek-petek) med 7.00 in </w:t>
            </w:r>
            <w:r w:rsidR="00E7451E">
              <w:rPr>
                <w:rFonts w:ascii="Arial" w:hAnsi="Arial" w:cs="Arial"/>
                <w:color w:val="000000"/>
                <w:sz w:val="18"/>
                <w:szCs w:val="18"/>
              </w:rPr>
              <w:t>17</w:t>
            </w:r>
            <w:r>
              <w:rPr>
                <w:rFonts w:ascii="Arial" w:hAnsi="Arial" w:cs="Arial"/>
                <w:color w:val="000000"/>
                <w:sz w:val="18"/>
                <w:szCs w:val="18"/>
              </w:rPr>
              <w:t>. uro, v kolikor se z naročnikom ne dogovorita drugače.</w:t>
            </w:r>
          </w:p>
          <w:p w14:paraId="5E413D4A" w14:textId="77777777" w:rsidR="007D72F9" w:rsidRDefault="007D72F9" w:rsidP="00A704E5">
            <w:pPr>
              <w:spacing w:before="225" w:after="225"/>
              <w:jc w:val="both"/>
            </w:pPr>
            <w:r>
              <w:rPr>
                <w:rFonts w:ascii="Arial" w:hAnsi="Arial" w:cs="Arial"/>
                <w:color w:val="000000"/>
                <w:sz w:val="18"/>
                <w:szCs w:val="18"/>
              </w:rPr>
              <w:t>Izvajalec po izvedenem preventivnem vzdrževanju naročniku preda poročilo o izvedenem preventivnem servisu.</w:t>
            </w:r>
          </w:p>
        </w:tc>
      </w:tr>
    </w:tbl>
    <w:p w14:paraId="32689597" w14:textId="77777777" w:rsidR="007D72F9" w:rsidRDefault="007D72F9" w:rsidP="007D72F9">
      <w:pPr>
        <w:spacing w:before="225" w:after="225" w:line="240" w:lineRule="auto"/>
        <w:jc w:val="both"/>
      </w:pPr>
      <w:r>
        <w:rPr>
          <w:rFonts w:ascii="Arial" w:hAnsi="Arial" w:cs="Arial"/>
          <w:b/>
          <w:bCs/>
          <w:color w:val="000000"/>
          <w:sz w:val="18"/>
          <w:szCs w:val="18"/>
        </w:rPr>
        <w:lastRenderedPageBreak/>
        <w:t>VII. KURATIVNO VZDRŽEVANJE</w:t>
      </w:r>
    </w:p>
    <w:p w14:paraId="713F965F" w14:textId="77777777" w:rsidR="007D72F9" w:rsidRDefault="007D72F9" w:rsidP="007D72F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7D72F9" w14:paraId="61B9961C" w14:textId="77777777" w:rsidTr="00A704E5">
        <w:tc>
          <w:tcPr>
            <w:tcW w:w="0" w:type="auto"/>
            <w:tcMar>
              <w:top w:w="0" w:type="auto"/>
              <w:bottom w:w="0" w:type="auto"/>
            </w:tcMar>
          </w:tcPr>
          <w:p w14:paraId="2F78B685" w14:textId="77777777" w:rsidR="007D72F9" w:rsidRDefault="007D72F9" w:rsidP="00A704E5">
            <w:pPr>
              <w:spacing w:before="225" w:after="225"/>
              <w:jc w:val="both"/>
            </w:pPr>
            <w:r>
              <w:rPr>
                <w:rFonts w:ascii="Arial" w:hAnsi="Arial" w:cs="Arial"/>
                <w:color w:val="000000"/>
                <w:sz w:val="18"/>
                <w:szCs w:val="18"/>
              </w:rPr>
              <w:t>Izvajalec bo pristopil k izvajanju vzdrževanja po predhodnem pozivu s strani pooblaščene osebe naročnika. Kot kurativna vzdrževalna dela se štejejo vsa dela in posegi na napravah, ki niso zajeta v okvir preventivnih vzdrževalnih del.</w:t>
            </w:r>
          </w:p>
          <w:p w14:paraId="44FED778" w14:textId="77777777" w:rsidR="007D72F9" w:rsidRDefault="007D72F9" w:rsidP="00A704E5">
            <w:pPr>
              <w:spacing w:before="225" w:after="225"/>
              <w:jc w:val="both"/>
            </w:pPr>
            <w:r>
              <w:rPr>
                <w:rFonts w:ascii="Arial" w:hAnsi="Arial" w:cs="Arial"/>
                <w:color w:val="000000"/>
                <w:sz w:val="18"/>
                <w:szCs w:val="18"/>
              </w:rPr>
              <w:t>Poziv pooblaščene osebe naročnika se lahko izvede preko telefona _________________ in na elektronski naslov: ___________________.</w:t>
            </w:r>
          </w:p>
          <w:p w14:paraId="061C19E2" w14:textId="6070B43F" w:rsidR="00547563" w:rsidRDefault="00547563" w:rsidP="00547563">
            <w:pPr>
              <w:rPr>
                <w:rFonts w:ascii="Arial" w:hAnsi="Arial" w:cs="Arial"/>
                <w:color w:val="000000"/>
                <w:sz w:val="18"/>
                <w:szCs w:val="18"/>
              </w:rPr>
            </w:pPr>
            <w:r w:rsidRPr="007C1EE2">
              <w:rPr>
                <w:rFonts w:ascii="Arial" w:hAnsi="Arial" w:cs="Arial"/>
                <w:color w:val="000000"/>
                <w:sz w:val="18"/>
                <w:szCs w:val="18"/>
              </w:rPr>
              <w:t xml:space="preserve">Kurativno vzdrževanje oz. odprava napak zajema odpravo vseh napak na opremi, ki </w:t>
            </w:r>
            <w:r w:rsidR="008047F9" w:rsidRPr="007C1EE2">
              <w:rPr>
                <w:rFonts w:ascii="Arial" w:hAnsi="Arial" w:cs="Arial"/>
                <w:color w:val="000000"/>
                <w:sz w:val="18"/>
                <w:szCs w:val="18"/>
              </w:rPr>
              <w:t xml:space="preserve">so posledica </w:t>
            </w:r>
            <w:r w:rsidR="007C1EE2" w:rsidRPr="007C1EE2">
              <w:rPr>
                <w:rFonts w:ascii="Arial" w:hAnsi="Arial" w:cs="Arial"/>
                <w:color w:val="000000"/>
                <w:sz w:val="18"/>
                <w:szCs w:val="18"/>
              </w:rPr>
              <w:t>ravnanj ali dogodkov</w:t>
            </w:r>
            <w:r w:rsidR="008047F9" w:rsidRPr="007C1EE2">
              <w:rPr>
                <w:rFonts w:ascii="Arial" w:hAnsi="Arial" w:cs="Arial"/>
                <w:color w:val="000000"/>
                <w:sz w:val="18"/>
                <w:szCs w:val="18"/>
              </w:rPr>
              <w:t xml:space="preserve"> navedenih v 4.členu te pogodbe:</w:t>
            </w:r>
          </w:p>
          <w:p w14:paraId="7DF9176E" w14:textId="77777777" w:rsidR="00547563" w:rsidRDefault="00547563" w:rsidP="00547563">
            <w:pPr>
              <w:rPr>
                <w:rFonts w:ascii="Arial" w:hAnsi="Arial" w:cs="Arial"/>
                <w:color w:val="000000"/>
                <w:sz w:val="18"/>
                <w:szCs w:val="18"/>
              </w:rPr>
            </w:pPr>
          </w:p>
          <w:p w14:paraId="7F19AC6B" w14:textId="77777777" w:rsidR="00547563" w:rsidRDefault="00547563" w:rsidP="00547563">
            <w:pPr>
              <w:pStyle w:val="Odstavekseznama"/>
              <w:numPr>
                <w:ilvl w:val="0"/>
                <w:numId w:val="76"/>
              </w:numPr>
              <w:spacing w:after="200" w:line="276" w:lineRule="auto"/>
              <w:rPr>
                <w:rFonts w:ascii="Arial" w:hAnsi="Arial" w:cs="Arial"/>
                <w:color w:val="000000"/>
                <w:sz w:val="18"/>
                <w:szCs w:val="18"/>
              </w:rPr>
            </w:pPr>
            <w:r w:rsidRPr="00581DF2">
              <w:rPr>
                <w:rFonts w:ascii="Arial" w:hAnsi="Arial" w:cs="Arial"/>
                <w:color w:val="000000"/>
                <w:sz w:val="18"/>
                <w:szCs w:val="18"/>
              </w:rPr>
              <w:t>odzivni čas servisa največ  4 ure po prejemu obvestila o napaki</w:t>
            </w:r>
            <w:r>
              <w:rPr>
                <w:rFonts w:ascii="Arial" w:hAnsi="Arial" w:cs="Arial"/>
                <w:color w:val="000000"/>
                <w:sz w:val="18"/>
                <w:szCs w:val="18"/>
              </w:rPr>
              <w:t>;</w:t>
            </w:r>
          </w:p>
          <w:p w14:paraId="16F8835A" w14:textId="77777777" w:rsidR="00547563" w:rsidRPr="00581DF2" w:rsidRDefault="00547563" w:rsidP="00547563">
            <w:pPr>
              <w:pStyle w:val="Odstavekseznama"/>
              <w:numPr>
                <w:ilvl w:val="0"/>
                <w:numId w:val="76"/>
              </w:numPr>
              <w:rPr>
                <w:rFonts w:ascii="Arial" w:hAnsi="Arial" w:cs="Arial"/>
                <w:color w:val="000000"/>
                <w:sz w:val="18"/>
                <w:szCs w:val="18"/>
              </w:rPr>
            </w:pPr>
            <w:r>
              <w:rPr>
                <w:rFonts w:ascii="Arial" w:hAnsi="Arial" w:cs="Arial"/>
                <w:color w:val="000000"/>
                <w:sz w:val="18"/>
                <w:szCs w:val="18"/>
              </w:rPr>
              <w:t>odpravo napake</w:t>
            </w:r>
            <w:r w:rsidRPr="00581DF2">
              <w:rPr>
                <w:rFonts w:ascii="Arial" w:hAnsi="Arial" w:cs="Arial"/>
                <w:color w:val="000000"/>
                <w:sz w:val="18"/>
                <w:szCs w:val="18"/>
              </w:rPr>
              <w:t xml:space="preserve"> največ 1 delovni dan za manjšo okvaro oz. 2 delovna dni za večjo okvaro, v primeru, da je potreben rezervni del iz tujine pa največ 4 delovne dni po prejemu naročnikovega pisnega obvestila o okvari.</w:t>
            </w:r>
          </w:p>
          <w:p w14:paraId="08E648E8" w14:textId="31DEE051" w:rsidR="007D72F9" w:rsidRDefault="007D72F9" w:rsidP="00A704E5">
            <w:pPr>
              <w:spacing w:before="225" w:after="225"/>
              <w:jc w:val="both"/>
            </w:pPr>
            <w:r>
              <w:rPr>
                <w:rFonts w:ascii="Arial" w:hAnsi="Arial" w:cs="Arial"/>
                <w:color w:val="000000"/>
                <w:sz w:val="18"/>
                <w:szCs w:val="18"/>
              </w:rPr>
              <w:t>Če izvajalec v dogovorjenem roku ne bo odpravil napake na opremi, lahko naročnik sam izvrši vse aktivnosti, ki so potrebne za odpravo napak pri tretji osebi. Vse rizike in stroške, ki bi izhajali iz takšnega ukrepanja naročnika, nosi izvajalec.</w:t>
            </w:r>
          </w:p>
          <w:p w14:paraId="05879845" w14:textId="6498E4F4" w:rsidR="007D72F9" w:rsidRDefault="007D72F9" w:rsidP="00A704E5">
            <w:pPr>
              <w:spacing w:before="225" w:after="225"/>
              <w:jc w:val="both"/>
            </w:pPr>
            <w:r>
              <w:rPr>
                <w:rFonts w:ascii="Arial" w:hAnsi="Arial" w:cs="Arial"/>
                <w:color w:val="000000"/>
                <w:sz w:val="18"/>
                <w:szCs w:val="18"/>
              </w:rPr>
              <w:t>Če izvajalec ne opravi popravila v roku, določenem v pogodbi, je dolžan naročniku plačati pogodbeno kazen za vsak dan zamude v višini 1 ‰ od skupne vrednosti vzdrževanja z DDV, ki pa skupno ne sme presegati 10% celotne skupne vrednosti vzdrževanja z DDV.</w:t>
            </w:r>
          </w:p>
          <w:p w14:paraId="3DE93415" w14:textId="77777777" w:rsidR="007D72F9" w:rsidRDefault="007D72F9" w:rsidP="00A704E5">
            <w:pPr>
              <w:spacing w:before="225" w:after="225"/>
              <w:jc w:val="both"/>
            </w:pPr>
            <w:r>
              <w:rPr>
                <w:rFonts w:ascii="Arial" w:hAnsi="Arial" w:cs="Arial"/>
                <w:color w:val="000000"/>
                <w:sz w:val="18"/>
                <w:szCs w:val="18"/>
              </w:rPr>
              <w:t>Pogodbena kazen se ne zaračuna, če je zamuda posledica višje sile ali razlogov na strani naročnika.</w:t>
            </w:r>
          </w:p>
          <w:p w14:paraId="367FD921" w14:textId="77777777" w:rsidR="007D72F9" w:rsidRDefault="007D72F9" w:rsidP="00A704E5">
            <w:pPr>
              <w:spacing w:before="225" w:after="225"/>
              <w:jc w:val="both"/>
            </w:pPr>
            <w:r>
              <w:rPr>
                <w:rFonts w:ascii="Arial" w:hAnsi="Arial" w:cs="Arial"/>
                <w:color w:val="000000"/>
                <w:sz w:val="18"/>
                <w:szCs w:val="18"/>
              </w:rPr>
              <w:t>Če izvajalec zaradi spremenjenih okoliščin, ki jih ni sam zakrivil, v zahtevanem roku ne more dokončati pogodbenih obveznosti, se lahko rok za dokončanje pogodbenih obveznosti z naročnikovim soglasjem ustrezno podaljša.</w:t>
            </w:r>
          </w:p>
        </w:tc>
      </w:tr>
    </w:tbl>
    <w:p w14:paraId="27C0A92F" w14:textId="77777777" w:rsidR="007D72F9" w:rsidRDefault="007D72F9" w:rsidP="007D72F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7D72F9" w14:paraId="493D9A02" w14:textId="77777777" w:rsidTr="00A704E5">
        <w:tc>
          <w:tcPr>
            <w:tcW w:w="0" w:type="auto"/>
            <w:tcMar>
              <w:top w:w="0" w:type="auto"/>
              <w:bottom w:w="0" w:type="auto"/>
            </w:tcMar>
          </w:tcPr>
          <w:p w14:paraId="252730F7" w14:textId="77777777" w:rsidR="007D72F9" w:rsidRDefault="007D72F9" w:rsidP="00A704E5">
            <w:pPr>
              <w:spacing w:before="225" w:after="225"/>
              <w:jc w:val="both"/>
            </w:pPr>
            <w:r>
              <w:rPr>
                <w:rFonts w:ascii="Arial" w:hAnsi="Arial" w:cs="Arial"/>
                <w:color w:val="000000"/>
                <w:sz w:val="18"/>
                <w:szCs w:val="18"/>
              </w:rPr>
              <w:t>Izvajalec naročniku po končanem delu posreduje servisno poročilo o opravljenem delu, in sicer v dveh izvodih (original in kopija). V poročilu je potrebno specificirati porabljen material, rezervne dele, opis del in delovni čas. Poročilo potrdi pooblaščena oseba naročnika.</w:t>
            </w:r>
          </w:p>
          <w:p w14:paraId="6B8E32BE" w14:textId="77777777" w:rsidR="007D72F9" w:rsidRDefault="007D72F9" w:rsidP="00A704E5">
            <w:pPr>
              <w:spacing w:before="225" w:after="225"/>
              <w:jc w:val="both"/>
            </w:pPr>
            <w:r>
              <w:rPr>
                <w:rFonts w:ascii="Arial" w:hAnsi="Arial" w:cs="Arial"/>
                <w:color w:val="000000"/>
                <w:sz w:val="18"/>
                <w:szCs w:val="18"/>
              </w:rPr>
              <w:t>Naročnik je dolžan potrditi poročilo o opravljenem delu v roku enega delovnega dne po prejemu izvajalčevega poročila.</w:t>
            </w:r>
          </w:p>
        </w:tc>
      </w:tr>
    </w:tbl>
    <w:p w14:paraId="5B4A29A6" w14:textId="77777777" w:rsidR="007D72F9" w:rsidRDefault="007D72F9" w:rsidP="007D72F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7D72F9" w14:paraId="51948435" w14:textId="77777777" w:rsidTr="00A704E5">
        <w:tc>
          <w:tcPr>
            <w:tcW w:w="0" w:type="auto"/>
            <w:tcMar>
              <w:top w:w="0" w:type="auto"/>
              <w:bottom w:w="0" w:type="auto"/>
            </w:tcMar>
          </w:tcPr>
          <w:p w14:paraId="472CA6DC" w14:textId="3E2BD146" w:rsidR="007D72F9" w:rsidRDefault="007D72F9" w:rsidP="00A704E5">
            <w:pPr>
              <w:spacing w:before="225" w:after="225"/>
              <w:jc w:val="both"/>
            </w:pPr>
            <w:r>
              <w:rPr>
                <w:rFonts w:ascii="Arial" w:hAnsi="Arial" w:cs="Arial"/>
                <w:color w:val="000000"/>
                <w:sz w:val="18"/>
                <w:szCs w:val="18"/>
              </w:rPr>
              <w:lastRenderedPageBreak/>
              <w:t>Za vsako izvedeno delo se na podlagi podpisanega servisnega poročila pripravi obračun, ki zajema vse stroške izvajalca, kot so porabljen material, rezervne deli, število ur dela serviserja, potovalni stroški, ...</w:t>
            </w:r>
            <w:r w:rsidR="007C1EE2">
              <w:rPr>
                <w:rFonts w:ascii="Arial" w:hAnsi="Arial" w:cs="Arial"/>
                <w:color w:val="000000"/>
                <w:sz w:val="18"/>
                <w:szCs w:val="18"/>
              </w:rPr>
              <w:t>Na podlagi s strani naročnika potrjenega servisnega poročila, izvajalec lahko izstavi račun.</w:t>
            </w:r>
          </w:p>
          <w:p w14:paraId="7D4B6CA9" w14:textId="3AB45A8B" w:rsidR="007D72F9" w:rsidRDefault="007D72F9" w:rsidP="00A704E5">
            <w:pPr>
              <w:spacing w:before="225" w:after="225"/>
              <w:jc w:val="both"/>
            </w:pPr>
            <w:r w:rsidRPr="00A6687E">
              <w:rPr>
                <w:rFonts w:ascii="Arial" w:hAnsi="Arial" w:cs="Arial"/>
                <w:sz w:val="18"/>
                <w:szCs w:val="18"/>
              </w:rPr>
              <w:t>Za storitev izvajanja popravila mora ponudnik izstaviti cenik pogosto menjanjih rezervnih delov naprav, katerih sedanja tržna vrednost presega 500€/kos.</w:t>
            </w:r>
          </w:p>
        </w:tc>
      </w:tr>
    </w:tbl>
    <w:p w14:paraId="49A0C5FC" w14:textId="77777777" w:rsidR="007D72F9" w:rsidRDefault="007D72F9" w:rsidP="007D72F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7D72F9" w14:paraId="66EB1EFB" w14:textId="77777777" w:rsidTr="00A704E5">
        <w:tc>
          <w:tcPr>
            <w:tcW w:w="0" w:type="auto"/>
            <w:tcMar>
              <w:top w:w="0" w:type="auto"/>
              <w:bottom w:w="0" w:type="auto"/>
            </w:tcMar>
          </w:tcPr>
          <w:p w14:paraId="37D8417E" w14:textId="77777777" w:rsidR="007D72F9" w:rsidRDefault="007D72F9" w:rsidP="00A704E5">
            <w:pPr>
              <w:spacing w:before="225" w:after="225"/>
              <w:jc w:val="both"/>
            </w:pPr>
            <w:r>
              <w:rPr>
                <w:rFonts w:ascii="Arial" w:hAnsi="Arial" w:cs="Arial"/>
                <w:color w:val="000000"/>
                <w:sz w:val="18"/>
                <w:szCs w:val="18"/>
              </w:rPr>
              <w:t>Izvajalec jamči za brezhibno izvedbo storitev ter za kakovost, ustreznost in pravilno vgradnjo vseh rezervnih delov, ki jih je vgradil pri opravljanju storitve.</w:t>
            </w:r>
          </w:p>
          <w:p w14:paraId="7E555CA8" w14:textId="77777777" w:rsidR="007D72F9" w:rsidRDefault="007D72F9" w:rsidP="00A704E5">
            <w:pPr>
              <w:spacing w:before="225" w:after="225"/>
              <w:jc w:val="both"/>
            </w:pPr>
            <w:r>
              <w:rPr>
                <w:rFonts w:ascii="Arial" w:hAnsi="Arial" w:cs="Arial"/>
                <w:color w:val="000000"/>
                <w:sz w:val="18"/>
                <w:szCs w:val="18"/>
              </w:rPr>
              <w:t>Izvajalec odgovarja za:</w:t>
            </w:r>
          </w:p>
          <w:tbl>
            <w:tblPr>
              <w:tblStyle w:val="NormalTablePHPDOCX"/>
              <w:tblW w:w="0" w:type="auto"/>
              <w:tblLook w:val="04A0" w:firstRow="1" w:lastRow="0" w:firstColumn="1" w:lastColumn="0" w:noHBand="0" w:noVBand="1"/>
            </w:tblPr>
            <w:tblGrid>
              <w:gridCol w:w="8748"/>
            </w:tblGrid>
            <w:tr w:rsidR="007D72F9" w14:paraId="1292899E" w14:textId="77777777" w:rsidTr="00A704E5">
              <w:tc>
                <w:tcPr>
                  <w:tcW w:w="0" w:type="auto"/>
                  <w:tcMar>
                    <w:top w:w="0" w:type="auto"/>
                    <w:bottom w:w="0" w:type="auto"/>
                  </w:tcMar>
                </w:tcPr>
                <w:p w14:paraId="2BD089BA" w14:textId="77777777" w:rsidR="007D72F9" w:rsidRDefault="007D72F9" w:rsidP="007D72F9">
                  <w:pPr>
                    <w:numPr>
                      <w:ilvl w:val="0"/>
                      <w:numId w:val="66"/>
                    </w:numPr>
                    <w:jc w:val="both"/>
                    <w:rPr>
                      <w:rFonts w:ascii="Arial" w:hAnsi="Arial" w:cs="Arial"/>
                      <w:color w:val="000000"/>
                      <w:sz w:val="18"/>
                      <w:szCs w:val="18"/>
                    </w:rPr>
                  </w:pPr>
                  <w:r>
                    <w:rPr>
                      <w:rFonts w:ascii="Arial" w:hAnsi="Arial" w:cs="Arial"/>
                      <w:color w:val="000000"/>
                      <w:sz w:val="18"/>
                      <w:szCs w:val="18"/>
                    </w:rPr>
                    <w:t>očitne napake, na katere mora naročnik izvajalca opozoriti ob prevzemu opravljene storitve oziroma blaga, ter</w:t>
                  </w:r>
                </w:p>
                <w:p w14:paraId="7A405F3C" w14:textId="77777777" w:rsidR="007D72F9" w:rsidRDefault="007D72F9" w:rsidP="007D72F9">
                  <w:pPr>
                    <w:numPr>
                      <w:ilvl w:val="0"/>
                      <w:numId w:val="66"/>
                    </w:numPr>
                    <w:jc w:val="both"/>
                    <w:rPr>
                      <w:rFonts w:ascii="Arial" w:hAnsi="Arial" w:cs="Arial"/>
                      <w:color w:val="000000"/>
                      <w:sz w:val="18"/>
                      <w:szCs w:val="18"/>
                    </w:rPr>
                  </w:pPr>
                  <w:r>
                    <w:rPr>
                      <w:rFonts w:ascii="Arial" w:hAnsi="Arial" w:cs="Arial"/>
                      <w:color w:val="000000"/>
                      <w:sz w:val="18"/>
                      <w:szCs w:val="18"/>
                    </w:rPr>
                    <w:t>skrite napake, ki se pokažejo v roku šest (6) mesecev od dneva prevzema, pod pogojem, da jih naročnik pisno reklamira v osmih (8) dneh od dneva, ko je napako odkril.</w:t>
                  </w:r>
                </w:p>
              </w:tc>
            </w:tr>
          </w:tbl>
          <w:p w14:paraId="1AB63FF4" w14:textId="77777777" w:rsidR="007D72F9" w:rsidRDefault="007D72F9" w:rsidP="00A704E5">
            <w:pPr>
              <w:spacing w:before="225" w:after="225"/>
              <w:jc w:val="both"/>
            </w:pPr>
            <w:r>
              <w:rPr>
                <w:rFonts w:ascii="Arial" w:hAnsi="Arial" w:cs="Arial"/>
                <w:color w:val="000000"/>
                <w:sz w:val="18"/>
                <w:szCs w:val="18"/>
              </w:rPr>
              <w:t>Izvajalec je dolžan vse napake, za katere odgovarja, odpraviti na svoje stroške.</w:t>
            </w:r>
          </w:p>
          <w:p w14:paraId="5CC0270A" w14:textId="77777777" w:rsidR="007D72F9" w:rsidRDefault="007D72F9" w:rsidP="00A704E5">
            <w:pPr>
              <w:spacing w:before="225" w:after="225"/>
              <w:jc w:val="both"/>
            </w:pPr>
            <w:r>
              <w:rPr>
                <w:rFonts w:ascii="Arial" w:hAnsi="Arial" w:cs="Arial"/>
                <w:color w:val="000000"/>
                <w:sz w:val="18"/>
                <w:szCs w:val="18"/>
              </w:rPr>
              <w:t>Način odprave napake (popravilo ali zamenjava) določi izvajalec po lastni strokovni presoji, pri čemer mora zagotoviti, da bo odprava izvedena v razumnem roku, ki ga je dolžan vnaprej pisno sporočiti naročniku.</w:t>
            </w:r>
          </w:p>
          <w:p w14:paraId="52A69BB3" w14:textId="77777777" w:rsidR="007D72F9" w:rsidRDefault="007D72F9" w:rsidP="00A704E5">
            <w:pPr>
              <w:spacing w:before="225" w:after="225"/>
              <w:jc w:val="both"/>
            </w:pPr>
            <w:r>
              <w:rPr>
                <w:rFonts w:ascii="Arial" w:hAnsi="Arial" w:cs="Arial"/>
                <w:color w:val="000000"/>
                <w:sz w:val="18"/>
                <w:szCs w:val="18"/>
              </w:rPr>
              <w:t>Če izvajalec napake ne odpravi v dogovorjenem oziroma razumnem roku, ali če tega iz objektivnih razlogov ne more, sme naročnik napako odpraviti na račun izvajalca po tretji osebi, ki je strokovnjak na tem področju.</w:t>
            </w:r>
          </w:p>
          <w:p w14:paraId="1723EAA4" w14:textId="77777777" w:rsidR="007D72F9" w:rsidRDefault="007D72F9" w:rsidP="00A704E5">
            <w:pPr>
              <w:spacing w:before="225" w:after="225"/>
              <w:jc w:val="both"/>
              <w:rPr>
                <w:rFonts w:ascii="Arial" w:hAnsi="Arial" w:cs="Arial"/>
                <w:color w:val="000000"/>
                <w:sz w:val="18"/>
                <w:szCs w:val="18"/>
              </w:rPr>
            </w:pPr>
            <w:r>
              <w:rPr>
                <w:rFonts w:ascii="Arial" w:hAnsi="Arial" w:cs="Arial"/>
                <w:color w:val="000000"/>
                <w:sz w:val="18"/>
                <w:szCs w:val="18"/>
              </w:rPr>
              <w:t>Preden naročnik napako odpravi po tretji osebi, je dolžan izvajalca o tem predhodno pisno obvestiti in mu dati primeren dodatni rok za odpravo napake.</w:t>
            </w:r>
          </w:p>
          <w:p w14:paraId="57F62699" w14:textId="77777777" w:rsidR="00454856" w:rsidRDefault="00454856" w:rsidP="00454856">
            <w:pPr>
              <w:spacing w:before="225" w:after="225"/>
              <w:jc w:val="center"/>
              <w:rPr>
                <w:rFonts w:ascii="Arial" w:hAnsi="Arial" w:cs="Arial"/>
                <w:b/>
                <w:bCs/>
                <w:color w:val="000000"/>
                <w:sz w:val="18"/>
                <w:szCs w:val="18"/>
              </w:rPr>
            </w:pPr>
            <w:r>
              <w:rPr>
                <w:rFonts w:ascii="Arial" w:hAnsi="Arial" w:cs="Arial"/>
                <w:b/>
                <w:bCs/>
                <w:color w:val="000000"/>
                <w:sz w:val="18"/>
                <w:szCs w:val="18"/>
              </w:rPr>
              <w:t>16. člen</w:t>
            </w:r>
          </w:p>
          <w:p w14:paraId="5CAFFF89" w14:textId="4CF16CDE" w:rsidR="00454856" w:rsidRPr="00454856" w:rsidRDefault="00454856" w:rsidP="00454856">
            <w:pPr>
              <w:spacing w:before="225" w:after="225"/>
              <w:rPr>
                <w:rFonts w:ascii="Arial" w:hAnsi="Arial" w:cs="Arial"/>
                <w:sz w:val="18"/>
                <w:szCs w:val="18"/>
              </w:rPr>
            </w:pPr>
            <w:r w:rsidRPr="00454856">
              <w:rPr>
                <w:rFonts w:ascii="Arial" w:hAnsi="Arial" w:cs="Arial"/>
                <w:sz w:val="18"/>
                <w:szCs w:val="18"/>
              </w:rPr>
              <w:t>Izvajalec je dolžan poravnati škodo, ki bi nastala v zvezi z izvajalčevo obveznostjo po tej pogodbi, če naročnik dokaže, da je škoda nastala po izvajalčevi krivdi.</w:t>
            </w:r>
          </w:p>
        </w:tc>
      </w:tr>
    </w:tbl>
    <w:p w14:paraId="651078D2" w14:textId="77777777" w:rsidR="007D72F9" w:rsidRDefault="007D72F9" w:rsidP="007D72F9">
      <w:pPr>
        <w:spacing w:before="225" w:after="225" w:line="240" w:lineRule="auto"/>
        <w:jc w:val="both"/>
      </w:pPr>
      <w:r>
        <w:rPr>
          <w:rFonts w:ascii="Arial" w:hAnsi="Arial" w:cs="Arial"/>
          <w:b/>
          <w:bCs/>
          <w:color w:val="000000"/>
          <w:sz w:val="18"/>
          <w:szCs w:val="18"/>
        </w:rPr>
        <w:t>VIII. PODIZVAJALCI</w:t>
      </w:r>
    </w:p>
    <w:p w14:paraId="43F7F0DF" w14:textId="0004D2B1" w:rsidR="007D72F9" w:rsidRDefault="007D72F9" w:rsidP="007D72F9">
      <w:pPr>
        <w:spacing w:after="0" w:line="240" w:lineRule="auto"/>
        <w:jc w:val="center"/>
      </w:pPr>
      <w:r>
        <w:rPr>
          <w:rFonts w:ascii="Arial" w:hAnsi="Arial" w:cs="Arial"/>
          <w:b/>
          <w:bCs/>
          <w:color w:val="000000"/>
          <w:sz w:val="18"/>
          <w:szCs w:val="18"/>
        </w:rPr>
        <w:t>1</w:t>
      </w:r>
      <w:r w:rsidR="00454856">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7D72F9" w14:paraId="6AD170DF" w14:textId="77777777" w:rsidTr="00A704E5">
        <w:tc>
          <w:tcPr>
            <w:tcW w:w="0" w:type="auto"/>
            <w:tcMar>
              <w:top w:w="0" w:type="auto"/>
              <w:bottom w:w="0" w:type="auto"/>
            </w:tcMar>
          </w:tcPr>
          <w:p w14:paraId="19E07A06" w14:textId="77777777" w:rsidR="007D72F9" w:rsidRDefault="007D72F9" w:rsidP="00A704E5">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D72F9" w14:paraId="1E1971DA" w14:textId="77777777" w:rsidTr="00A704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B5F7F1" w14:textId="77777777" w:rsidR="007D72F9" w:rsidRDefault="007D72F9" w:rsidP="00A704E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6F5C87F" w14:textId="77777777" w:rsidR="007D72F9" w:rsidRDefault="007D72F9" w:rsidP="00A704E5"/>
              </w:tc>
            </w:tr>
            <w:tr w:rsidR="007D72F9" w14:paraId="4FA2A522" w14:textId="77777777" w:rsidTr="00A704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317722" w14:textId="77777777" w:rsidR="007D72F9" w:rsidRDefault="007D72F9" w:rsidP="00A704E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1B4435E" w14:textId="77777777" w:rsidR="007D72F9" w:rsidRDefault="007D72F9" w:rsidP="00A704E5">
                  <w:pPr>
                    <w:spacing w:before="135" w:after="135"/>
                    <w:jc w:val="both"/>
                    <w:textAlignment w:val="center"/>
                  </w:pPr>
                  <w:r>
                    <w:rPr>
                      <w:rFonts w:ascii="Arial" w:hAnsi="Arial" w:cs="Arial"/>
                      <w:color w:val="000000"/>
                      <w:position w:val="-2"/>
                      <w:sz w:val="18"/>
                      <w:szCs w:val="18"/>
                    </w:rPr>
                    <w:t>Opis del, ki jih bo izvedel podizvajalec:</w:t>
                  </w:r>
                </w:p>
                <w:p w14:paraId="2B895C32" w14:textId="77777777" w:rsidR="007D72F9" w:rsidRDefault="007D72F9" w:rsidP="00A704E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D72F9" w14:paraId="577DC414" w14:textId="77777777" w:rsidTr="00A704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A5E152" w14:textId="77777777" w:rsidR="007D72F9" w:rsidRDefault="007D72F9" w:rsidP="00A704E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FC1C3B5" w14:textId="77777777" w:rsidR="007D72F9" w:rsidRDefault="007D72F9" w:rsidP="00A704E5"/>
              </w:tc>
            </w:tr>
            <w:tr w:rsidR="007D72F9" w14:paraId="790C442B" w14:textId="77777777" w:rsidTr="00A704E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D81E7E" w14:textId="77777777" w:rsidR="007D72F9" w:rsidRDefault="007D72F9" w:rsidP="00A704E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16787B" w14:textId="77777777" w:rsidR="007D72F9" w:rsidRDefault="007D72F9" w:rsidP="00A704E5">
                  <w:pPr>
                    <w:spacing w:before="135" w:after="135"/>
                    <w:jc w:val="both"/>
                    <w:textAlignment w:val="center"/>
                  </w:pPr>
                  <w:r>
                    <w:rPr>
                      <w:rFonts w:ascii="Arial" w:hAnsi="Arial" w:cs="Arial"/>
                      <w:color w:val="000000"/>
                      <w:position w:val="-2"/>
                      <w:sz w:val="18"/>
                      <w:szCs w:val="18"/>
                    </w:rPr>
                    <w:t>Opis del, ki jih bo izvedel podizvajalec:</w:t>
                  </w:r>
                </w:p>
                <w:p w14:paraId="3D18BCB5" w14:textId="77777777" w:rsidR="007D72F9" w:rsidRDefault="007D72F9" w:rsidP="00A704E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6A00C59" w14:textId="77777777" w:rsidR="007D72F9" w:rsidRDefault="007D72F9" w:rsidP="00A704E5"/>
          <w:p w14:paraId="25068D5F" w14:textId="77777777" w:rsidR="007D72F9" w:rsidRDefault="007D72F9" w:rsidP="00A704E5">
            <w:pPr>
              <w:spacing w:before="225" w:after="225"/>
              <w:jc w:val="both"/>
            </w:pPr>
            <w:r>
              <w:rPr>
                <w:rFonts w:ascii="Arial" w:hAnsi="Arial" w:cs="Arial"/>
                <w:color w:val="000000"/>
                <w:sz w:val="18"/>
                <w:szCs w:val="18"/>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76A4397" w14:textId="77777777" w:rsidR="007D72F9" w:rsidRDefault="007D72F9" w:rsidP="00A704E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D72F9" w14:paraId="6BA83851" w14:textId="77777777" w:rsidTr="00A704E5">
              <w:tc>
                <w:tcPr>
                  <w:tcW w:w="0" w:type="auto"/>
                  <w:tcMar>
                    <w:top w:w="0" w:type="auto"/>
                    <w:bottom w:w="0" w:type="auto"/>
                  </w:tcMar>
                </w:tcPr>
                <w:p w14:paraId="12AFB5AD" w14:textId="77777777" w:rsidR="007D72F9" w:rsidRDefault="007D72F9" w:rsidP="007D72F9">
                  <w:pPr>
                    <w:numPr>
                      <w:ilvl w:val="0"/>
                      <w:numId w:val="6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9D95BB3" w14:textId="77777777" w:rsidR="007D72F9" w:rsidRDefault="007D72F9" w:rsidP="007D72F9">
                  <w:pPr>
                    <w:numPr>
                      <w:ilvl w:val="0"/>
                      <w:numId w:val="6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229FE887" w14:textId="77777777" w:rsidR="007D72F9" w:rsidRDefault="007D72F9" w:rsidP="007D72F9">
                  <w:pPr>
                    <w:numPr>
                      <w:ilvl w:val="0"/>
                      <w:numId w:val="6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F855AE3" w14:textId="77777777" w:rsidR="007D72F9" w:rsidRDefault="007D72F9" w:rsidP="00A704E5"/>
          <w:p w14:paraId="29FC79D4" w14:textId="77777777" w:rsidR="007D72F9" w:rsidRDefault="007D72F9" w:rsidP="00A704E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5DA78CE" w14:textId="77777777" w:rsidR="007D72F9" w:rsidRDefault="007D72F9" w:rsidP="00A704E5">
            <w:pPr>
              <w:spacing w:before="225" w:after="225"/>
              <w:jc w:val="both"/>
            </w:pPr>
            <w:r>
              <w:rPr>
                <w:rFonts w:ascii="Arial" w:hAnsi="Arial" w:cs="Arial"/>
                <w:color w:val="000000"/>
                <w:sz w:val="18"/>
                <w:szCs w:val="18"/>
              </w:rPr>
              <w:t>Plačila podizvajalcem se izvedejo v rokih in na enak način kot velja za plačila izvajalcu.</w:t>
            </w:r>
          </w:p>
          <w:p w14:paraId="395958EB" w14:textId="77777777" w:rsidR="007D72F9" w:rsidRDefault="007D72F9" w:rsidP="00A704E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3B5004B" w14:textId="77777777" w:rsidR="007D72F9" w:rsidRDefault="007D72F9" w:rsidP="00A704E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1D91DAE" w14:textId="77777777" w:rsidR="007D72F9" w:rsidRDefault="007D72F9" w:rsidP="00A704E5">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14:paraId="41546D49" w14:textId="77777777" w:rsidR="007D72F9" w:rsidRDefault="007D72F9" w:rsidP="00A704E5">
            <w:pPr>
              <w:spacing w:before="225" w:after="225"/>
              <w:jc w:val="both"/>
            </w:pPr>
            <w:r>
              <w:rPr>
                <w:rFonts w:ascii="Arial" w:hAnsi="Arial" w:cs="Arial"/>
                <w:i/>
                <w:iCs/>
                <w:color w:val="000000"/>
                <w:sz w:val="18"/>
                <w:szCs w:val="18"/>
              </w:rPr>
              <w:t>Opomba:</w:t>
            </w:r>
          </w:p>
          <w:p w14:paraId="5EF15186" w14:textId="77777777" w:rsidR="007D72F9" w:rsidRDefault="007D72F9" w:rsidP="00A704E5">
            <w:pPr>
              <w:spacing w:before="225" w:after="225"/>
              <w:jc w:val="both"/>
            </w:pPr>
            <w:r>
              <w:rPr>
                <w:rFonts w:ascii="Arial" w:hAnsi="Arial" w:cs="Arial"/>
                <w:i/>
                <w:iCs/>
                <w:color w:val="000000"/>
                <w:sz w:val="18"/>
                <w:szCs w:val="18"/>
              </w:rPr>
              <w:t>V KOLIKOR PONUDNIK NE NASTOPA S PODIZVAJALCI SE RAZDELEK IZBRIŠE</w:t>
            </w:r>
          </w:p>
        </w:tc>
      </w:tr>
    </w:tbl>
    <w:p w14:paraId="7FE40A20" w14:textId="77777777" w:rsidR="007D72F9" w:rsidRDefault="007D72F9" w:rsidP="007D72F9">
      <w:pPr>
        <w:spacing w:before="225" w:after="225" w:line="240" w:lineRule="auto"/>
        <w:jc w:val="both"/>
      </w:pPr>
      <w:r>
        <w:rPr>
          <w:rFonts w:ascii="Arial" w:hAnsi="Arial" w:cs="Arial"/>
          <w:b/>
          <w:bCs/>
          <w:color w:val="000000"/>
          <w:sz w:val="18"/>
          <w:szCs w:val="18"/>
        </w:rPr>
        <w:lastRenderedPageBreak/>
        <w:t>IX. VIII. VAROVANJE OSEBNIH PODATKOV</w:t>
      </w:r>
    </w:p>
    <w:p w14:paraId="6A657C36" w14:textId="0D094B94" w:rsidR="007D72F9" w:rsidRDefault="007D72F9" w:rsidP="007D72F9">
      <w:pPr>
        <w:spacing w:after="0" w:line="240" w:lineRule="auto"/>
        <w:jc w:val="center"/>
      </w:pPr>
      <w:r>
        <w:rPr>
          <w:rFonts w:ascii="Arial" w:hAnsi="Arial" w:cs="Arial"/>
          <w:b/>
          <w:bCs/>
          <w:color w:val="000000"/>
          <w:sz w:val="18"/>
          <w:szCs w:val="18"/>
        </w:rPr>
        <w:t>1</w:t>
      </w:r>
      <w:r w:rsidR="00454856">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7D72F9" w14:paraId="275557AD" w14:textId="77777777" w:rsidTr="00A704E5">
        <w:tc>
          <w:tcPr>
            <w:tcW w:w="0" w:type="auto"/>
            <w:tcMar>
              <w:top w:w="0" w:type="auto"/>
              <w:bottom w:w="0" w:type="auto"/>
            </w:tcMar>
          </w:tcPr>
          <w:p w14:paraId="525B16EE" w14:textId="77777777" w:rsidR="007D72F9" w:rsidRDefault="007D72F9" w:rsidP="00A704E5">
            <w:pPr>
              <w:spacing w:before="225" w:after="225"/>
              <w:jc w:val="both"/>
            </w:pPr>
            <w:r>
              <w:rPr>
                <w:rFonts w:ascii="Arial" w:hAnsi="Arial" w:cs="Arial"/>
                <w:color w:val="000000"/>
                <w:sz w:val="18"/>
                <w:szCs w:val="18"/>
              </w:rPr>
              <w:t>Pogodbeni stranki se zavezujeta, da bosta vse podatke tehničnega in poslovnega značaja, do katerih imata dostop pri izvrševanju te pogodbe, vzajemno varovali kot poslovno tajnost.</w:t>
            </w:r>
          </w:p>
          <w:p w14:paraId="0B8B9735" w14:textId="77777777" w:rsidR="007D72F9" w:rsidRDefault="007D72F9" w:rsidP="00A704E5">
            <w:pPr>
              <w:spacing w:before="225" w:after="225"/>
              <w:jc w:val="both"/>
            </w:pPr>
            <w:r>
              <w:rPr>
                <w:rFonts w:ascii="Arial" w:hAnsi="Arial" w:cs="Arial"/>
                <w:color w:val="000000"/>
                <w:sz w:val="18"/>
                <w:szCs w:val="18"/>
              </w:rPr>
              <w:t>Za izvajalca so vsi podatki, do katerih pride pri naročniku zaradi opravljanja pogodbenih obveznosti, kakor zaradi ostalih intervencij strogo zaupne narave, razen, če naročnik določi drugače. V tem primeru mora naročnik natančno določiti vrsto podatkov (ali katero od drugih oznak) za katere zaupnost ni potrebna. </w:t>
            </w:r>
          </w:p>
          <w:p w14:paraId="4CC11BD3" w14:textId="7DF28B8F" w:rsidR="007D72F9" w:rsidRDefault="007D72F9" w:rsidP="00A704E5">
            <w:pPr>
              <w:spacing w:before="225" w:after="225"/>
              <w:jc w:val="both"/>
            </w:pPr>
            <w:r>
              <w:rPr>
                <w:rFonts w:ascii="Arial" w:hAnsi="Arial" w:cs="Arial"/>
                <w:color w:val="000000"/>
                <w:sz w:val="18"/>
                <w:szCs w:val="18"/>
              </w:rPr>
              <w:t xml:space="preserve">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w:t>
            </w:r>
            <w:r>
              <w:rPr>
                <w:rFonts w:ascii="Arial" w:hAnsi="Arial" w:cs="Arial"/>
                <w:color w:val="000000"/>
                <w:sz w:val="18"/>
                <w:szCs w:val="18"/>
              </w:rPr>
              <w:lastRenderedPageBreak/>
              <w:t>seznanili pri neposrednem opravljanju storitev na lokaciji upravljavca ali pogodbenega obdelovalca, pri nadzoru izvajanja določil te pogodbe, preko pisne dokumentacije ali na kakršenkoli drug način. O obdelavi osebnih podatkov se lahko z izvajalcem sklene posebna pogodba.</w:t>
            </w:r>
          </w:p>
        </w:tc>
      </w:tr>
    </w:tbl>
    <w:p w14:paraId="10116284" w14:textId="77777777" w:rsidR="007D72F9" w:rsidRDefault="007D72F9" w:rsidP="007D72F9">
      <w:pPr>
        <w:spacing w:before="225" w:after="225" w:line="240" w:lineRule="auto"/>
        <w:jc w:val="both"/>
      </w:pPr>
      <w:r>
        <w:rPr>
          <w:rFonts w:ascii="Arial" w:hAnsi="Arial" w:cs="Arial"/>
          <w:b/>
          <w:bCs/>
          <w:color w:val="000000"/>
          <w:sz w:val="18"/>
          <w:szCs w:val="18"/>
        </w:rPr>
        <w:lastRenderedPageBreak/>
        <w:t>X. ODSTOP OD POGODBE</w:t>
      </w:r>
    </w:p>
    <w:p w14:paraId="05FD0D31" w14:textId="77777777" w:rsidR="007D72F9" w:rsidRDefault="007D72F9" w:rsidP="007D72F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7D72F9" w14:paraId="0CAACEA1" w14:textId="77777777" w:rsidTr="00A704E5">
        <w:tc>
          <w:tcPr>
            <w:tcW w:w="0" w:type="auto"/>
            <w:tcMar>
              <w:top w:w="0" w:type="auto"/>
              <w:bottom w:w="0" w:type="auto"/>
            </w:tcMar>
          </w:tcPr>
          <w:p w14:paraId="57EFBCDC" w14:textId="77777777" w:rsidR="007D72F9" w:rsidRDefault="007D72F9" w:rsidP="00A704E5">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232D1645" w14:textId="77777777" w:rsidR="007D72F9" w:rsidRDefault="007D72F9" w:rsidP="00A704E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3BC2073" w14:textId="77777777" w:rsidR="007D72F9" w:rsidRDefault="007D72F9" w:rsidP="00A704E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D72F9" w14:paraId="059393E4" w14:textId="77777777" w:rsidTr="00A704E5">
              <w:tc>
                <w:tcPr>
                  <w:tcW w:w="0" w:type="auto"/>
                  <w:tcMar>
                    <w:top w:w="0" w:type="auto"/>
                    <w:bottom w:w="0" w:type="auto"/>
                  </w:tcMar>
                </w:tcPr>
                <w:p w14:paraId="333584EA" w14:textId="77777777" w:rsidR="007D72F9" w:rsidRDefault="007D72F9" w:rsidP="007D72F9">
                  <w:pPr>
                    <w:numPr>
                      <w:ilvl w:val="0"/>
                      <w:numId w:val="6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738D422" w14:textId="77777777" w:rsidR="007D72F9" w:rsidRDefault="007D72F9" w:rsidP="007D72F9">
                  <w:pPr>
                    <w:numPr>
                      <w:ilvl w:val="0"/>
                      <w:numId w:val="6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4A2EEEFF" w14:textId="77777777" w:rsidR="007D72F9" w:rsidRDefault="007D72F9" w:rsidP="007D72F9">
                  <w:pPr>
                    <w:numPr>
                      <w:ilvl w:val="0"/>
                      <w:numId w:val="68"/>
                    </w:numPr>
                    <w:jc w:val="both"/>
                    <w:rPr>
                      <w:rFonts w:ascii="Arial" w:hAnsi="Arial" w:cs="Arial"/>
                      <w:color w:val="000000"/>
                      <w:sz w:val="18"/>
                      <w:szCs w:val="18"/>
                    </w:rPr>
                  </w:pPr>
                  <w:r>
                    <w:rPr>
                      <w:rFonts w:ascii="Arial" w:hAnsi="Arial" w:cs="Arial"/>
                      <w:color w:val="000000"/>
                      <w:sz w:val="18"/>
                      <w:szCs w:val="18"/>
                    </w:rPr>
                    <w:t>izvajalec po svoji krivdi kasni  oziroma če ne dosega pogodbeno dogovorjene kvalitete in standardov in je ne more vzpostaviti niti v naknadno dogovorjenem roku, ki mu ga določi naročnik.</w:t>
                  </w:r>
                </w:p>
              </w:tc>
            </w:tr>
          </w:tbl>
          <w:p w14:paraId="73333F17" w14:textId="77777777" w:rsidR="007D72F9" w:rsidRDefault="007D72F9" w:rsidP="00A704E5">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7821"/>
            </w:tblGrid>
            <w:tr w:rsidR="007D72F9" w14:paraId="2796C56D" w14:textId="77777777" w:rsidTr="00A704E5">
              <w:tc>
                <w:tcPr>
                  <w:tcW w:w="0" w:type="auto"/>
                  <w:tcMar>
                    <w:top w:w="0" w:type="auto"/>
                    <w:bottom w:w="0" w:type="auto"/>
                  </w:tcMar>
                </w:tcPr>
                <w:p w14:paraId="10084048" w14:textId="77777777" w:rsidR="007D72F9" w:rsidRDefault="007D72F9" w:rsidP="007D72F9">
                  <w:pPr>
                    <w:numPr>
                      <w:ilvl w:val="0"/>
                      <w:numId w:val="6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tc>
            </w:tr>
          </w:tbl>
          <w:p w14:paraId="5E20B412" w14:textId="77777777" w:rsidR="007D72F9" w:rsidRDefault="007D72F9" w:rsidP="00A704E5"/>
          <w:tbl>
            <w:tblPr>
              <w:tblStyle w:val="NormalTablePHPDOCX"/>
              <w:tblW w:w="0" w:type="auto"/>
              <w:tblLook w:val="04A0" w:firstRow="1" w:lastRow="0" w:firstColumn="1" w:lastColumn="0" w:noHBand="0" w:noVBand="1"/>
            </w:tblPr>
            <w:tblGrid>
              <w:gridCol w:w="8748"/>
            </w:tblGrid>
            <w:tr w:rsidR="007D72F9" w14:paraId="7F48CC54" w14:textId="77777777" w:rsidTr="00A704E5">
              <w:tc>
                <w:tcPr>
                  <w:tcW w:w="0" w:type="auto"/>
                  <w:tcMar>
                    <w:top w:w="0" w:type="auto"/>
                    <w:bottom w:w="0" w:type="auto"/>
                  </w:tcMar>
                </w:tcPr>
                <w:p w14:paraId="27A90FB3" w14:textId="77777777" w:rsidR="007D72F9" w:rsidRDefault="007D72F9" w:rsidP="007D72F9">
                  <w:pPr>
                    <w:numPr>
                      <w:ilvl w:val="0"/>
                      <w:numId w:val="7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BCC14DB" w14:textId="77777777" w:rsidR="007D72F9" w:rsidRDefault="007D72F9" w:rsidP="007D72F9">
                  <w:pPr>
                    <w:numPr>
                      <w:ilvl w:val="0"/>
                      <w:numId w:val="70"/>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14:paraId="21373D48" w14:textId="77777777" w:rsidR="007D72F9" w:rsidRDefault="007D72F9" w:rsidP="00A704E5">
            <w:pPr>
              <w:spacing w:before="225" w:after="225"/>
              <w:jc w:val="both"/>
            </w:pPr>
            <w:r>
              <w:rPr>
                <w:rFonts w:ascii="Arial" w:hAnsi="Arial" w:cs="Arial"/>
                <w:color w:val="000000"/>
                <w:sz w:val="18"/>
                <w:szCs w:val="18"/>
              </w:rPr>
              <w:t>Odstop od pogodbe učinkuje z dnem, ko izvajalec prejme pisno izjavo naročnika o odstopu.</w:t>
            </w:r>
          </w:p>
          <w:p w14:paraId="5F36B970" w14:textId="77777777" w:rsidR="007D72F9" w:rsidRDefault="007D72F9" w:rsidP="00A704E5">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174E610" w14:textId="77777777" w:rsidR="007D72F9" w:rsidRDefault="007D72F9" w:rsidP="00A704E5">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 </w:t>
            </w:r>
          </w:p>
        </w:tc>
      </w:tr>
    </w:tbl>
    <w:p w14:paraId="0FC5AFA9" w14:textId="77777777" w:rsidR="007D72F9" w:rsidRDefault="007D72F9" w:rsidP="007D72F9">
      <w:pPr>
        <w:spacing w:before="225" w:after="225" w:line="240" w:lineRule="auto"/>
        <w:jc w:val="both"/>
      </w:pPr>
      <w:r>
        <w:rPr>
          <w:rFonts w:ascii="Arial" w:hAnsi="Arial" w:cs="Arial"/>
          <w:b/>
          <w:bCs/>
          <w:color w:val="000000"/>
          <w:sz w:val="18"/>
          <w:szCs w:val="18"/>
        </w:rPr>
        <w:t>XI. SOCIALNA KLAVZULA IN RAZVEZNI POGOJ</w:t>
      </w:r>
    </w:p>
    <w:p w14:paraId="2DF0B093" w14:textId="77777777" w:rsidR="007D72F9" w:rsidRDefault="007D72F9" w:rsidP="007D72F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7D72F9" w14:paraId="5B698F90" w14:textId="77777777" w:rsidTr="00A704E5">
        <w:tc>
          <w:tcPr>
            <w:tcW w:w="0" w:type="auto"/>
            <w:tcMar>
              <w:top w:w="0" w:type="auto"/>
              <w:bottom w:w="0" w:type="auto"/>
            </w:tcMar>
          </w:tcPr>
          <w:p w14:paraId="05B2CA80" w14:textId="77777777" w:rsidR="007D72F9" w:rsidRDefault="007D72F9" w:rsidP="00A704E5">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70F54D6" w14:textId="77777777" w:rsidR="007D72F9" w:rsidRDefault="007D72F9" w:rsidP="00A704E5">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w:t>
            </w:r>
            <w:r>
              <w:rPr>
                <w:rFonts w:ascii="Arial" w:hAnsi="Arial" w:cs="Arial"/>
                <w:color w:val="000000"/>
                <w:sz w:val="18"/>
                <w:szCs w:val="18"/>
              </w:rPr>
              <w:lastRenderedPageBreak/>
              <w:t>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2366264" w14:textId="77777777" w:rsidR="007D72F9" w:rsidRDefault="007D72F9" w:rsidP="00A704E5">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BB55D1A" w14:textId="2146DF8E" w:rsidR="007D72F9" w:rsidRDefault="007D72F9" w:rsidP="007D72F9">
      <w:pPr>
        <w:spacing w:before="225" w:after="225" w:line="240" w:lineRule="auto"/>
        <w:jc w:val="both"/>
      </w:pPr>
      <w:r>
        <w:rPr>
          <w:rFonts w:ascii="Arial" w:hAnsi="Arial" w:cs="Arial"/>
          <w:b/>
          <w:bCs/>
          <w:color w:val="000000"/>
          <w:sz w:val="18"/>
          <w:szCs w:val="18"/>
        </w:rPr>
        <w:lastRenderedPageBreak/>
        <w:t xml:space="preserve">XII. ZAVAROVANJE ZA </w:t>
      </w:r>
      <w:r w:rsidR="00454856">
        <w:rPr>
          <w:rFonts w:ascii="Arial" w:hAnsi="Arial" w:cs="Arial"/>
          <w:b/>
          <w:bCs/>
          <w:color w:val="000000"/>
          <w:sz w:val="18"/>
          <w:szCs w:val="18"/>
        </w:rPr>
        <w:t>DOBRO IZVEDBO</w:t>
      </w:r>
    </w:p>
    <w:p w14:paraId="77C1ADD2" w14:textId="77777777" w:rsidR="007D72F9" w:rsidRDefault="007D72F9" w:rsidP="007D72F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7D72F9" w14:paraId="69728FC6" w14:textId="77777777" w:rsidTr="00A704E5">
        <w:tc>
          <w:tcPr>
            <w:tcW w:w="0" w:type="auto"/>
            <w:tcMar>
              <w:top w:w="0" w:type="auto"/>
              <w:bottom w:w="0" w:type="auto"/>
            </w:tcMar>
          </w:tcPr>
          <w:p w14:paraId="29AAAE7D" w14:textId="4C480D32" w:rsidR="007D72F9" w:rsidRDefault="007D72F9" w:rsidP="00A704E5">
            <w:pPr>
              <w:spacing w:before="225" w:after="225"/>
              <w:jc w:val="both"/>
            </w:pPr>
            <w:r>
              <w:rPr>
                <w:rFonts w:ascii="Arial" w:hAnsi="Arial" w:cs="Arial"/>
                <w:color w:val="000000"/>
                <w:sz w:val="18"/>
                <w:szCs w:val="18"/>
              </w:rPr>
              <w:t xml:space="preserve">Instrument zavarovanja: </w:t>
            </w:r>
            <w:r w:rsidR="00933373">
              <w:rPr>
                <w:rFonts w:ascii="Arial" w:hAnsi="Arial" w:cs="Arial"/>
                <w:color w:val="000000"/>
                <w:sz w:val="18"/>
                <w:szCs w:val="18"/>
              </w:rPr>
              <w:t>bančna garancija/kavcijsko vzdrževanje</w:t>
            </w:r>
          </w:p>
          <w:p w14:paraId="2D875C46" w14:textId="77777777" w:rsidR="00933373" w:rsidRDefault="007D72F9" w:rsidP="00A704E5">
            <w:pPr>
              <w:spacing w:before="225" w:after="225"/>
              <w:jc w:val="both"/>
              <w:rPr>
                <w:rFonts w:ascii="Arial" w:hAnsi="Arial" w:cs="Arial"/>
                <w:color w:val="000000"/>
                <w:sz w:val="18"/>
                <w:szCs w:val="18"/>
              </w:rPr>
            </w:pPr>
            <w:r>
              <w:rPr>
                <w:rFonts w:ascii="Arial" w:hAnsi="Arial" w:cs="Arial"/>
                <w:color w:val="000000"/>
                <w:sz w:val="18"/>
                <w:szCs w:val="18"/>
              </w:rPr>
              <w:t xml:space="preserve">Višina zavarovanja: </w:t>
            </w:r>
            <w:r w:rsidR="00933373" w:rsidRPr="00933373">
              <w:rPr>
                <w:rFonts w:ascii="Arial" w:hAnsi="Arial" w:cs="Arial"/>
                <w:color w:val="000000"/>
                <w:sz w:val="18"/>
                <w:szCs w:val="18"/>
              </w:rPr>
              <w:t xml:space="preserve">5 % vrednosti vzdrževalne pogodbe z DDV </w:t>
            </w:r>
          </w:p>
          <w:p w14:paraId="2FD5D70E" w14:textId="0D823C58" w:rsidR="007D72F9" w:rsidRDefault="007D72F9" w:rsidP="00A704E5">
            <w:pPr>
              <w:spacing w:before="225" w:after="225"/>
              <w:jc w:val="both"/>
            </w:pPr>
            <w:r>
              <w:rPr>
                <w:rFonts w:ascii="Arial" w:hAnsi="Arial" w:cs="Arial"/>
                <w:color w:val="000000"/>
                <w:sz w:val="18"/>
                <w:szCs w:val="18"/>
              </w:rPr>
              <w:t xml:space="preserve">Čas veljavnosti: </w:t>
            </w:r>
            <w:r w:rsidR="00933373" w:rsidRPr="00933373">
              <w:rPr>
                <w:rFonts w:ascii="Arial" w:hAnsi="Arial" w:cs="Arial"/>
                <w:color w:val="000000"/>
                <w:sz w:val="18"/>
                <w:szCs w:val="18"/>
              </w:rPr>
              <w:t>še 30 dni po izteku vzdrževalne pogodbe</w:t>
            </w:r>
          </w:p>
          <w:p w14:paraId="39A7FCEB" w14:textId="77777777" w:rsidR="007D72F9" w:rsidRDefault="007D72F9" w:rsidP="00A704E5">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C9E8C20" w14:textId="3CB11608" w:rsidR="007D72F9" w:rsidRDefault="007D72F9" w:rsidP="00A704E5">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214023">
              <w:rPr>
                <w:rFonts w:ascii="Arial" w:hAnsi="Arial" w:cs="Arial"/>
                <w:color w:val="000000"/>
                <w:sz w:val="18"/>
                <w:szCs w:val="18"/>
              </w:rPr>
              <w:t xml:space="preserve"> </w:t>
            </w:r>
          </w:p>
        </w:tc>
      </w:tr>
    </w:tbl>
    <w:p w14:paraId="6B028B59" w14:textId="77777777" w:rsidR="007D72F9" w:rsidRDefault="007D72F9" w:rsidP="007D72F9">
      <w:pPr>
        <w:spacing w:before="225" w:after="225" w:line="240" w:lineRule="auto"/>
        <w:jc w:val="both"/>
      </w:pPr>
      <w:r>
        <w:rPr>
          <w:rFonts w:ascii="Arial" w:hAnsi="Arial" w:cs="Arial"/>
          <w:b/>
          <w:bCs/>
          <w:color w:val="000000"/>
          <w:sz w:val="18"/>
          <w:szCs w:val="18"/>
        </w:rPr>
        <w:t>XIII. SKRBNIK POGODBE</w:t>
      </w:r>
    </w:p>
    <w:p w14:paraId="5BA8CF2A" w14:textId="77777777" w:rsidR="007D72F9" w:rsidRDefault="007D72F9" w:rsidP="007D72F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7D72F9" w14:paraId="03EBA055" w14:textId="77777777" w:rsidTr="00A704E5">
        <w:tc>
          <w:tcPr>
            <w:tcW w:w="0" w:type="auto"/>
            <w:tcMar>
              <w:top w:w="0" w:type="auto"/>
              <w:bottom w:w="0" w:type="auto"/>
            </w:tcMar>
          </w:tcPr>
          <w:p w14:paraId="76206595" w14:textId="77777777" w:rsidR="007D72F9" w:rsidRDefault="007D72F9" w:rsidP="00A704E5">
            <w:pPr>
              <w:spacing w:before="225" w:after="225"/>
              <w:jc w:val="both"/>
            </w:pPr>
            <w:r>
              <w:rPr>
                <w:rFonts w:ascii="Arial" w:hAnsi="Arial" w:cs="Arial"/>
                <w:color w:val="000000"/>
                <w:sz w:val="18"/>
                <w:szCs w:val="18"/>
              </w:rPr>
              <w:t>Predstavnik oz. pooblaščena oseba izvajalca je: ______________.</w:t>
            </w:r>
          </w:p>
          <w:p w14:paraId="53E5F179" w14:textId="77777777" w:rsidR="007D72F9" w:rsidRDefault="007D72F9" w:rsidP="00A704E5">
            <w:pPr>
              <w:spacing w:before="225" w:after="225"/>
              <w:jc w:val="both"/>
            </w:pPr>
            <w:r>
              <w:rPr>
                <w:rFonts w:ascii="Arial" w:hAnsi="Arial" w:cs="Arial"/>
                <w:color w:val="000000"/>
                <w:sz w:val="18"/>
                <w:szCs w:val="18"/>
              </w:rPr>
              <w:t>Predstavnik oz. pooblaščena oseba naročnika je Božidar Podobnik (bozidar.podobnik@sb-nm.si, tel. 041 604 339), vodja službe za energetiko in skrbnik medicinske opreme.</w:t>
            </w:r>
          </w:p>
          <w:p w14:paraId="376DA1F9" w14:textId="77777777" w:rsidR="007D72F9" w:rsidRDefault="007D72F9" w:rsidP="00A704E5">
            <w:pPr>
              <w:spacing w:before="225" w:after="225"/>
              <w:jc w:val="both"/>
            </w:pPr>
            <w:r>
              <w:rPr>
                <w:rFonts w:ascii="Arial" w:hAnsi="Arial" w:cs="Arial"/>
                <w:color w:val="000000"/>
                <w:sz w:val="18"/>
                <w:szCs w:val="18"/>
              </w:rPr>
              <w:t>Skrbnik pogodbe na strani naročnika: Barbara Slak Turk, vodja službe za nabavo in skladiščenje</w:t>
            </w:r>
          </w:p>
        </w:tc>
      </w:tr>
    </w:tbl>
    <w:p w14:paraId="01728C50" w14:textId="77777777" w:rsidR="007D72F9" w:rsidRDefault="007D72F9" w:rsidP="007D72F9">
      <w:pPr>
        <w:spacing w:before="225" w:after="225" w:line="240" w:lineRule="auto"/>
        <w:jc w:val="both"/>
      </w:pPr>
      <w:r>
        <w:rPr>
          <w:rFonts w:ascii="Arial" w:hAnsi="Arial" w:cs="Arial"/>
          <w:b/>
          <w:bCs/>
          <w:color w:val="000000"/>
          <w:sz w:val="18"/>
          <w:szCs w:val="18"/>
        </w:rPr>
        <w:t>XIV. REVIZIJSKA SLED</w:t>
      </w:r>
    </w:p>
    <w:p w14:paraId="227D8BB7" w14:textId="77777777" w:rsidR="007D72F9" w:rsidRDefault="007D72F9" w:rsidP="007D72F9">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4"/>
      </w:tblGrid>
      <w:tr w:rsidR="007D72F9" w14:paraId="75DE9B0F" w14:textId="77777777" w:rsidTr="00A704E5">
        <w:tc>
          <w:tcPr>
            <w:tcW w:w="0" w:type="auto"/>
            <w:tcMar>
              <w:top w:w="0" w:type="auto"/>
              <w:bottom w:w="0" w:type="auto"/>
            </w:tcMar>
          </w:tcPr>
          <w:p w14:paraId="4565BD3A" w14:textId="77777777" w:rsidR="007D72F9" w:rsidRDefault="007D72F9" w:rsidP="00A704E5">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6B1945ED" w14:textId="77777777" w:rsidR="007D72F9" w:rsidRDefault="007D72F9" w:rsidP="00A704E5">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439C942D" w14:textId="77777777" w:rsidR="007D72F9" w:rsidRDefault="007D72F9" w:rsidP="00A704E5">
            <w:pPr>
              <w:spacing w:before="225" w:after="225"/>
              <w:jc w:val="both"/>
            </w:pPr>
            <w:r>
              <w:rPr>
                <w:rFonts w:ascii="Arial" w:hAnsi="Arial" w:cs="Arial"/>
                <w:color w:val="000000"/>
                <w:sz w:val="18"/>
                <w:szCs w:val="18"/>
              </w:rPr>
              <w:t xml:space="preserve">Izvajalec se zavezuje, da bo zagotovil dostop do celotne dokumentacije v zvezi s projektom ministrstvu, organu upravljanja, organu za potrjevanje, revizijskemu organu in drugim nadzornim organom vključenim v izvajanje, </w:t>
            </w:r>
            <w:r>
              <w:rPr>
                <w:rFonts w:ascii="Arial" w:hAnsi="Arial" w:cs="Arial"/>
                <w:color w:val="000000"/>
                <w:sz w:val="18"/>
                <w:szCs w:val="18"/>
              </w:rPr>
              <w:lastRenderedPageBreak/>
              <w:t>upravljanje, nadzor ali revizijo javnega razpisa ter njihovim pooblaščencem, in sicer tudi po izpolnitvi pogodbenih obveznosti oziroma po poteku pogodbe o izvedbi projekta.</w:t>
            </w:r>
          </w:p>
          <w:p w14:paraId="68ED5E95" w14:textId="77777777" w:rsidR="007D72F9" w:rsidRDefault="007D72F9" w:rsidP="00A704E5">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75526AF8" w14:textId="77777777" w:rsidR="007D72F9" w:rsidRDefault="007D72F9" w:rsidP="00A704E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7EF8F19" w14:textId="77777777" w:rsidR="007D72F9" w:rsidRDefault="007D72F9" w:rsidP="007D72F9">
      <w:pPr>
        <w:spacing w:before="225" w:after="225" w:line="240" w:lineRule="auto"/>
        <w:jc w:val="both"/>
      </w:pPr>
      <w:r>
        <w:rPr>
          <w:rFonts w:ascii="Arial" w:hAnsi="Arial" w:cs="Arial"/>
          <w:b/>
          <w:bCs/>
          <w:color w:val="000000"/>
          <w:sz w:val="18"/>
          <w:szCs w:val="18"/>
        </w:rPr>
        <w:lastRenderedPageBreak/>
        <w:t>XV. PROTIKORUPCIJSKA KLAVZULA</w:t>
      </w:r>
    </w:p>
    <w:p w14:paraId="3C51ADA4" w14:textId="77777777" w:rsidR="007D72F9" w:rsidRDefault="007D72F9" w:rsidP="007D72F9">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4"/>
      </w:tblGrid>
      <w:tr w:rsidR="007D72F9" w14:paraId="312E6AD9" w14:textId="77777777" w:rsidTr="00A704E5">
        <w:tc>
          <w:tcPr>
            <w:tcW w:w="0" w:type="auto"/>
            <w:tcMar>
              <w:top w:w="0" w:type="auto"/>
              <w:bottom w:w="0" w:type="auto"/>
            </w:tcMar>
          </w:tcPr>
          <w:p w14:paraId="247F3449" w14:textId="77777777" w:rsidR="007D72F9" w:rsidRDefault="007D72F9" w:rsidP="00A704E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8"/>
            </w:tblGrid>
            <w:tr w:rsidR="007D72F9" w14:paraId="35F57AC8" w14:textId="77777777" w:rsidTr="00A704E5">
              <w:tc>
                <w:tcPr>
                  <w:tcW w:w="0" w:type="auto"/>
                  <w:tcMar>
                    <w:top w:w="0" w:type="auto"/>
                    <w:bottom w:w="0" w:type="auto"/>
                  </w:tcMar>
                </w:tcPr>
                <w:p w14:paraId="3F05A7D7" w14:textId="77777777" w:rsidR="007D72F9" w:rsidRDefault="007D72F9" w:rsidP="007D72F9">
                  <w:pPr>
                    <w:numPr>
                      <w:ilvl w:val="0"/>
                      <w:numId w:val="71"/>
                    </w:numPr>
                    <w:jc w:val="both"/>
                    <w:rPr>
                      <w:rFonts w:ascii="Arial" w:hAnsi="Arial" w:cs="Arial"/>
                      <w:color w:val="000000"/>
                      <w:sz w:val="18"/>
                      <w:szCs w:val="18"/>
                    </w:rPr>
                  </w:pPr>
                  <w:r>
                    <w:rPr>
                      <w:rFonts w:ascii="Arial" w:hAnsi="Arial" w:cs="Arial"/>
                      <w:color w:val="000000"/>
                      <w:sz w:val="18"/>
                      <w:szCs w:val="18"/>
                    </w:rPr>
                    <w:t>pridobitev posla ali</w:t>
                  </w:r>
                </w:p>
                <w:p w14:paraId="5704BC58" w14:textId="77777777" w:rsidR="007D72F9" w:rsidRDefault="007D72F9" w:rsidP="007D72F9">
                  <w:pPr>
                    <w:numPr>
                      <w:ilvl w:val="0"/>
                      <w:numId w:val="71"/>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BBA629E" w14:textId="77777777" w:rsidR="007D72F9" w:rsidRDefault="007D72F9" w:rsidP="007D72F9">
                  <w:pPr>
                    <w:numPr>
                      <w:ilvl w:val="0"/>
                      <w:numId w:val="7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686641C1" w14:textId="77777777" w:rsidR="007D72F9" w:rsidRDefault="007D72F9" w:rsidP="007D72F9">
                  <w:pPr>
                    <w:numPr>
                      <w:ilvl w:val="0"/>
                      <w:numId w:val="7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5741330" w14:textId="77777777" w:rsidR="007D72F9" w:rsidRDefault="007D72F9" w:rsidP="00A704E5"/>
          <w:p w14:paraId="7110EBAE" w14:textId="77777777" w:rsidR="007D72F9" w:rsidRDefault="007D72F9" w:rsidP="00A704E5">
            <w:pPr>
              <w:spacing w:before="225" w:after="225"/>
              <w:jc w:val="both"/>
            </w:pPr>
            <w:r>
              <w:rPr>
                <w:rFonts w:ascii="Arial" w:hAnsi="Arial" w:cs="Arial"/>
                <w:color w:val="000000"/>
                <w:sz w:val="18"/>
                <w:szCs w:val="18"/>
              </w:rPr>
              <w:t>je pogodba nična.</w:t>
            </w:r>
          </w:p>
        </w:tc>
      </w:tr>
    </w:tbl>
    <w:p w14:paraId="5CC5CB64" w14:textId="77777777" w:rsidR="007D72F9" w:rsidRDefault="007D72F9" w:rsidP="007D72F9">
      <w:pPr>
        <w:spacing w:before="225" w:after="225" w:line="240" w:lineRule="auto"/>
        <w:jc w:val="both"/>
      </w:pPr>
      <w:r>
        <w:rPr>
          <w:rFonts w:ascii="Arial" w:hAnsi="Arial" w:cs="Arial"/>
          <w:b/>
          <w:bCs/>
          <w:color w:val="000000"/>
          <w:sz w:val="18"/>
          <w:szCs w:val="18"/>
        </w:rPr>
        <w:t>XVI. REŠEVANJE SPOROV</w:t>
      </w:r>
    </w:p>
    <w:p w14:paraId="2B189CE3" w14:textId="77777777" w:rsidR="007D72F9" w:rsidRDefault="007D72F9" w:rsidP="007D72F9">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4"/>
      </w:tblGrid>
      <w:tr w:rsidR="007D72F9" w14:paraId="52AC055F" w14:textId="77777777" w:rsidTr="00A704E5">
        <w:tc>
          <w:tcPr>
            <w:tcW w:w="0" w:type="auto"/>
            <w:tcMar>
              <w:top w:w="0" w:type="auto"/>
              <w:bottom w:w="0" w:type="auto"/>
            </w:tcMar>
          </w:tcPr>
          <w:p w14:paraId="6A4776F8" w14:textId="77777777" w:rsidR="007D72F9" w:rsidRDefault="007D72F9" w:rsidP="00A704E5">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2C570254" w14:textId="77777777" w:rsidR="007D72F9" w:rsidRDefault="007D72F9" w:rsidP="007D72F9">
      <w:pPr>
        <w:spacing w:before="225" w:after="225" w:line="240" w:lineRule="auto"/>
        <w:jc w:val="both"/>
      </w:pPr>
      <w:r>
        <w:rPr>
          <w:rFonts w:ascii="Arial" w:hAnsi="Arial" w:cs="Arial"/>
          <w:b/>
          <w:bCs/>
          <w:color w:val="000000"/>
          <w:sz w:val="18"/>
          <w:szCs w:val="18"/>
        </w:rPr>
        <w:t>XVII. KONČNE DOLOČBE</w:t>
      </w:r>
    </w:p>
    <w:p w14:paraId="21010AD0" w14:textId="77777777" w:rsidR="007D72F9" w:rsidRDefault="007D72F9" w:rsidP="007D72F9">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4"/>
      </w:tblGrid>
      <w:tr w:rsidR="007D72F9" w14:paraId="231CD95B" w14:textId="77777777" w:rsidTr="00A704E5">
        <w:tc>
          <w:tcPr>
            <w:tcW w:w="0" w:type="auto"/>
            <w:tcMar>
              <w:top w:w="0" w:type="auto"/>
              <w:bottom w:w="0" w:type="auto"/>
            </w:tcMar>
          </w:tcPr>
          <w:p w14:paraId="40088D2D" w14:textId="77777777" w:rsidR="007D72F9" w:rsidRDefault="007D72F9" w:rsidP="00A704E5">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14:paraId="24CB4204" w14:textId="77777777" w:rsidR="007D72F9" w:rsidRDefault="007D72F9" w:rsidP="007D72F9">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4"/>
      </w:tblGrid>
      <w:tr w:rsidR="007D72F9" w14:paraId="1B38F7A4" w14:textId="77777777" w:rsidTr="00A704E5">
        <w:tc>
          <w:tcPr>
            <w:tcW w:w="0" w:type="auto"/>
            <w:tcMar>
              <w:top w:w="0" w:type="auto"/>
              <w:bottom w:w="0" w:type="auto"/>
            </w:tcMar>
          </w:tcPr>
          <w:p w14:paraId="24B051A5" w14:textId="7A8ED649" w:rsidR="007D72F9" w:rsidRDefault="007D72F9" w:rsidP="00A704E5">
            <w:pPr>
              <w:spacing w:before="225" w:after="225"/>
              <w:jc w:val="both"/>
            </w:pPr>
            <w:r w:rsidRPr="001D5C4B">
              <w:rPr>
                <w:rFonts w:ascii="Arial" w:hAnsi="Arial" w:cs="Arial"/>
                <w:color w:val="000000"/>
                <w:sz w:val="18"/>
                <w:szCs w:val="18"/>
              </w:rPr>
              <w:t xml:space="preserve">Ta pogodba prične veljati z dnem obojestranskega podpisa in ko izvajalec izroči naročniku zavarovanje za dobro izvedbo po vzdrževalni pogodbi, za obdobje </w:t>
            </w:r>
            <w:r w:rsidR="00214023">
              <w:rPr>
                <w:rFonts w:ascii="Arial" w:hAnsi="Arial" w:cs="Arial"/>
                <w:color w:val="000000"/>
                <w:sz w:val="18"/>
                <w:szCs w:val="18"/>
              </w:rPr>
              <w:t>8.</w:t>
            </w:r>
            <w:r w:rsidRPr="001D5C4B">
              <w:rPr>
                <w:rFonts w:ascii="Arial" w:hAnsi="Arial" w:cs="Arial"/>
                <w:color w:val="000000"/>
                <w:sz w:val="18"/>
                <w:szCs w:val="18"/>
              </w:rPr>
              <w:t xml:space="preserve"> let</w:t>
            </w:r>
            <w:r>
              <w:rPr>
                <w:rFonts w:ascii="Arial" w:hAnsi="Arial" w:cs="Arial"/>
                <w:color w:val="000000"/>
                <w:sz w:val="18"/>
                <w:szCs w:val="18"/>
              </w:rPr>
              <w:t>.</w:t>
            </w:r>
          </w:p>
        </w:tc>
      </w:tr>
    </w:tbl>
    <w:p w14:paraId="73811A1A" w14:textId="77777777" w:rsidR="007D72F9" w:rsidRDefault="007D72F9" w:rsidP="007D72F9">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4"/>
      </w:tblGrid>
      <w:tr w:rsidR="007D72F9" w14:paraId="596046D8" w14:textId="77777777" w:rsidTr="00A704E5">
        <w:tc>
          <w:tcPr>
            <w:tcW w:w="0" w:type="auto"/>
            <w:tcMar>
              <w:top w:w="0" w:type="auto"/>
              <w:bottom w:w="0" w:type="auto"/>
            </w:tcMar>
          </w:tcPr>
          <w:p w14:paraId="3AD35B3F" w14:textId="77777777" w:rsidR="007D72F9" w:rsidRDefault="007D72F9" w:rsidP="00A704E5">
            <w:pPr>
              <w:spacing w:before="225" w:after="225"/>
              <w:jc w:val="both"/>
            </w:pPr>
            <w:r>
              <w:rPr>
                <w:rFonts w:ascii="Arial" w:hAnsi="Arial" w:cs="Arial"/>
                <w:color w:val="000000"/>
                <w:sz w:val="18"/>
                <w:szCs w:val="18"/>
              </w:rPr>
              <w:t>Pogodba je sestavljena v dveh (2) enakih izvodih, od katerih prejme vsaka pogodbena stranka po en (1) izvod.</w:t>
            </w:r>
          </w:p>
        </w:tc>
      </w:tr>
    </w:tbl>
    <w:p w14:paraId="5D8AA6D5" w14:textId="77777777" w:rsidR="007D72F9" w:rsidRDefault="007D72F9" w:rsidP="007D72F9">
      <w:pPr>
        <w:spacing w:before="975" w:after="225" w:line="240" w:lineRule="auto"/>
        <w:jc w:val="both"/>
        <w:rPr>
          <w:rFonts w:ascii="Arial" w:hAnsi="Arial" w:cs="Arial"/>
          <w:color w:val="000000"/>
          <w:sz w:val="18"/>
          <w:szCs w:val="18"/>
        </w:rPr>
      </w:pPr>
      <w:r>
        <w:rPr>
          <w:rFonts w:ascii="Arial" w:hAnsi="Arial" w:cs="Arial"/>
          <w:color w:val="000000"/>
          <w:sz w:val="18"/>
          <w:szCs w:val="18"/>
        </w:rPr>
        <w:lastRenderedPageBreak/>
        <w:t>V/na ________________, dne ________________</w:t>
      </w:r>
    </w:p>
    <w:p w14:paraId="2B2F1578" w14:textId="77777777" w:rsidR="007D72F9" w:rsidRDefault="007D72F9" w:rsidP="007D72F9">
      <w:pPr>
        <w:spacing w:before="975" w:after="225" w:line="240" w:lineRule="auto"/>
        <w:jc w:val="both"/>
        <w:rPr>
          <w:rFonts w:ascii="Arial" w:hAnsi="Arial" w:cs="Arial"/>
          <w:color w:val="000000"/>
          <w:sz w:val="18"/>
          <w:szCs w:val="18"/>
        </w:rPr>
      </w:pPr>
    </w:p>
    <w:p w14:paraId="48575923" w14:textId="77777777" w:rsidR="007D72F9" w:rsidRDefault="007D72F9" w:rsidP="007D72F9">
      <w:pPr>
        <w:spacing w:before="975" w:after="225" w:line="240" w:lineRule="auto"/>
        <w:jc w:val="both"/>
      </w:pPr>
    </w:p>
    <w:p w14:paraId="5A036490" w14:textId="77777777" w:rsidR="007D72F9" w:rsidRDefault="007D72F9" w:rsidP="007D72F9">
      <w:r>
        <w:br w:type="page"/>
      </w:r>
    </w:p>
    <w:p w14:paraId="4F35C1C7" w14:textId="77777777" w:rsidR="007D72F9" w:rsidRPr="00A54C3E" w:rsidRDefault="007D72F9" w:rsidP="007D72F9">
      <w:pPr>
        <w:keepNext/>
        <w:spacing w:after="0" w:line="240" w:lineRule="auto"/>
        <w:jc w:val="both"/>
        <w:outlineLvl w:val="0"/>
        <w:rPr>
          <w:rFonts w:ascii="Times New Roman" w:eastAsia="Times New Roman" w:hAnsi="Times New Roman" w:cs="Times New Roman"/>
          <w:b/>
          <w:bCs/>
          <w:sz w:val="18"/>
          <w:szCs w:val="18"/>
          <w:lang w:eastAsia="x-none"/>
        </w:rPr>
      </w:pPr>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5C57C47C"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2E19B70B" w14:textId="77777777" w:rsidR="007D72F9" w:rsidRPr="00A54C3E" w:rsidRDefault="007D72F9" w:rsidP="007D72F9">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doc.dr.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2B8FED59"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4B914CB1"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20380895"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20ADED49" w14:textId="77777777" w:rsidR="007D72F9" w:rsidRPr="0022095B" w:rsidRDefault="007D72F9" w:rsidP="007D72F9">
      <w:pPr>
        <w:keepNext/>
        <w:keepLines/>
        <w:numPr>
          <w:ilvl w:val="0"/>
          <w:numId w:val="33"/>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Pr>
          <w:rFonts w:ascii="Times New Roman" w:eastAsia="Arial" w:hAnsi="Times New Roman" w:cs="Times New Roman"/>
          <w:b/>
          <w:color w:val="000000"/>
          <w:kern w:val="1"/>
          <w:sz w:val="18"/>
          <w:szCs w:val="18"/>
          <w:lang w:eastAsia="sl-SI" w:bidi="hi-IN"/>
          <w14:ligatures w14:val="standardContextual"/>
        </w:rPr>
        <w:t>_________________________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ki ga zastopa </w:t>
      </w:r>
      <w:r>
        <w:rPr>
          <w:rFonts w:ascii="Times New Roman" w:eastAsia="Arial" w:hAnsi="Times New Roman" w:cs="Times New Roman"/>
          <w:b/>
          <w:color w:val="000000"/>
          <w:kern w:val="1"/>
          <w:sz w:val="18"/>
          <w:szCs w:val="18"/>
          <w:lang w:eastAsia="sl-SI" w:bidi="hi-IN"/>
          <w14:ligatures w14:val="standardContextual"/>
        </w:rPr>
        <w:t>__________________</w:t>
      </w:r>
      <w:r w:rsidRPr="0022095B">
        <w:rPr>
          <w:rFonts w:ascii="Times New Roman" w:eastAsia="Arial" w:hAnsi="Times New Roman" w:cs="Times New Roman"/>
          <w:b/>
          <w:color w:val="000000"/>
          <w:kern w:val="1"/>
          <w:sz w:val="18"/>
          <w:szCs w:val="18"/>
          <w:lang w:eastAsia="sl-SI" w:bidi="hi-IN"/>
          <w14:ligatures w14:val="standardContextual"/>
        </w:rPr>
        <w:t xml:space="preserve"> (v nadaljevanju: izvajalec)</w:t>
      </w:r>
    </w:p>
    <w:p w14:paraId="4B74C2FD" w14:textId="77777777" w:rsidR="007D72F9" w:rsidRPr="00A54C3E" w:rsidRDefault="007D72F9" w:rsidP="007D72F9">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596949F6"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37474B58"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452234CD" w14:textId="77777777" w:rsidR="007D72F9" w:rsidRPr="00A54C3E" w:rsidRDefault="007D72F9" w:rsidP="007D72F9">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4C508167" w14:textId="77777777" w:rsidR="007D72F9" w:rsidRPr="00A54C3E" w:rsidRDefault="007D72F9" w:rsidP="007D72F9">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47811998" w14:textId="77777777" w:rsidR="007D72F9" w:rsidRPr="00A54C3E" w:rsidRDefault="007D72F9" w:rsidP="007D72F9">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3EBFB981" w14:textId="77777777" w:rsidR="007D72F9" w:rsidRPr="00A54C3E" w:rsidRDefault="007D72F9" w:rsidP="007D72F9">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5C3C692C"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49B98A0"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w:t>
      </w:r>
      <w:r>
        <w:rPr>
          <w:rFonts w:ascii="Times New Roman" w:eastAsia="Arial" w:hAnsi="Times New Roman" w:cs="Times New Roman"/>
          <w:color w:val="000000"/>
          <w:kern w:val="2"/>
          <w:sz w:val="18"/>
          <w:szCs w:val="18"/>
          <w:lang w:eastAsia="sl-SI"/>
          <w14:ligatures w14:val="standardContextual"/>
        </w:rPr>
        <w:t xml:space="preserve"> __________</w:t>
      </w:r>
      <w:r w:rsidRPr="00A54C3E">
        <w:rPr>
          <w:rFonts w:ascii="Times New Roman" w:eastAsia="Arial" w:hAnsi="Times New Roman" w:cs="Times New Roman"/>
          <w:color w:val="000000"/>
          <w:kern w:val="2"/>
          <w:sz w:val="18"/>
          <w:szCs w:val="18"/>
          <w:lang w:eastAsia="sl-SI"/>
          <w14:ligatures w14:val="standardContextual"/>
        </w:rPr>
        <w:t xml:space="preserve">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303AEB39"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5F5EACEB"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4E1C8A96"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37FD86D1" w14:textId="77777777" w:rsidR="007D72F9" w:rsidRPr="00A54C3E" w:rsidRDefault="007D72F9" w:rsidP="007D72F9">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1429D01A" w14:textId="77777777" w:rsidR="007D72F9" w:rsidRPr="00A54C3E" w:rsidRDefault="007D72F9" w:rsidP="007D72F9">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2321368F"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C36DFDE" w14:textId="77777777" w:rsidR="007D72F9" w:rsidRPr="00A54C3E" w:rsidRDefault="007D72F9" w:rsidP="007D72F9">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70373245" w14:textId="77777777" w:rsidR="007D72F9" w:rsidRPr="00A54C3E" w:rsidRDefault="007D72F9" w:rsidP="007D72F9">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0906D1E"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0FB6C8AE"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723D7833"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3B393730"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1D06ED41" w14:textId="77777777" w:rsidR="007D72F9" w:rsidRPr="00A54C3E" w:rsidRDefault="007D72F9" w:rsidP="007D72F9">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2DC88EA9"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215BE24"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172C2F44"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151E026C"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3B4FB4FD" w14:textId="77777777" w:rsidR="007D72F9" w:rsidRPr="00A54C3E" w:rsidRDefault="007D72F9" w:rsidP="007D72F9">
      <w:pPr>
        <w:numPr>
          <w:ilvl w:val="0"/>
          <w:numId w:val="30"/>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7BDF19E2" w14:textId="77777777" w:rsidR="007D72F9" w:rsidRPr="00A54C3E" w:rsidRDefault="007D72F9" w:rsidP="007D72F9">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38F0FA59" w14:textId="77777777" w:rsidR="007D72F9" w:rsidRPr="00A54C3E" w:rsidRDefault="007D72F9" w:rsidP="007D72F9">
      <w:pPr>
        <w:numPr>
          <w:ilvl w:val="0"/>
          <w:numId w:val="29"/>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FC0FCEE"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79B3ECB5"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068CC914"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620AB857" w14:textId="77777777" w:rsidR="007D72F9" w:rsidRPr="00A54C3E" w:rsidRDefault="007D72F9" w:rsidP="007D72F9">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504EC4A9"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8DB662D"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13EBC3F0"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56C87DC4"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648DAF27"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2A855B0A"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59024960"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47C5D14D"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0AFB4042"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63DCC9D0"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2837265A"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66C712D9"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7E2B0BF5"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5476C33E"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6B2D0A7F"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39F89655"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10AC1FCF"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364D1560"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4639E129"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357FC134"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0123C388"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5410F180"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290DA514"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0B82AC96"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2F23B270" w14:textId="77777777" w:rsidR="007D72F9" w:rsidRPr="00A54C3E" w:rsidRDefault="007D72F9" w:rsidP="007D72F9">
      <w:pPr>
        <w:numPr>
          <w:ilvl w:val="0"/>
          <w:numId w:val="31"/>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07813228" w14:textId="77777777" w:rsidR="007D72F9" w:rsidRPr="00A54C3E" w:rsidRDefault="007D72F9" w:rsidP="007D72F9">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026DD63E"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AC0B45B"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5DD3EADD"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5E60F08"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05DB6B38"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4DACF77E"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 xml:space="preserve">da imajo delavci opravljene občasne teoretične in praktične preizkuse znanja o poznavanju predpisov  s področja varstva pred požarom, varnosti in zdravja pri delu in tehniki varnega dela; </w:t>
      </w:r>
    </w:p>
    <w:p w14:paraId="7F9F86CB"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imajo delavci opravljene potrebne predhodne, obdobne in druge usmerjene preventivne zdravstvene preglede po sprejeti oceni tveganja;</w:t>
      </w:r>
    </w:p>
    <w:p w14:paraId="26031AC6"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6026EFAD"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50C5A034"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489FDB5C"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37AF248D"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5519FDAD" w14:textId="77777777" w:rsidR="007D72F9" w:rsidRPr="00A54C3E" w:rsidRDefault="007D72F9" w:rsidP="007D72F9">
      <w:pPr>
        <w:numPr>
          <w:ilvl w:val="0"/>
          <w:numId w:val="32"/>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6125C87C" w14:textId="77777777" w:rsidR="007D72F9" w:rsidRPr="00A54C3E" w:rsidRDefault="007D72F9" w:rsidP="007D72F9">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018939CE"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87B57E0"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7EE6DD27"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79BF1005"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31D69929"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10BE91CA" w14:textId="77777777" w:rsidR="007D72F9" w:rsidRPr="00A54C3E" w:rsidRDefault="007D72F9" w:rsidP="007D72F9">
      <w:pPr>
        <w:numPr>
          <w:ilvl w:val="0"/>
          <w:numId w:val="29"/>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9EBA854"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60A59653" w14:textId="77777777" w:rsidR="007D72F9" w:rsidRPr="00A54C3E" w:rsidRDefault="007D72F9" w:rsidP="007D72F9">
      <w:pPr>
        <w:numPr>
          <w:ilvl w:val="0"/>
          <w:numId w:val="29"/>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4B84D913"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42888F76"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0BF46861" w14:textId="77777777" w:rsidR="007D72F9" w:rsidRPr="00A54C3E" w:rsidRDefault="007D72F9" w:rsidP="007D72F9">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3A5501CB" w14:textId="77777777" w:rsidR="007D72F9" w:rsidRPr="00A54C3E" w:rsidRDefault="007D72F9" w:rsidP="007D72F9">
      <w:pPr>
        <w:numPr>
          <w:ilvl w:val="0"/>
          <w:numId w:val="29"/>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A329732"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31DF39D3"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5BBA1344"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0C81F9B6" w14:textId="77777777" w:rsidR="007D72F9"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p>
    <w:p w14:paraId="71558512" w14:textId="77777777" w:rsidR="007D72F9"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78DEE817" w14:textId="77777777" w:rsidR="007D72F9"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1A7AB192" w14:textId="77777777" w:rsidR="007D72F9"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Pr>
          <w:rFonts w:ascii="Times New Roman" w:eastAsia="Arial" w:hAnsi="Times New Roman" w:cs="Times New Roman"/>
          <w:color w:val="000000"/>
          <w:kern w:val="2"/>
          <w:sz w:val="18"/>
          <w:szCs w:val="18"/>
          <w:lang w:eastAsia="sl-SI"/>
          <w14:ligatures w14:val="standardContextual"/>
        </w:rPr>
        <w:t>Datum:                                                                                          Datum:</w:t>
      </w:r>
    </w:p>
    <w:p w14:paraId="6FFAE136"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9"/>
      </w:tblGrid>
      <w:tr w:rsidR="007D72F9" w:rsidRPr="00C80514" w14:paraId="7E2A43D5" w14:textId="77777777" w:rsidTr="00A704E5">
        <w:tc>
          <w:tcPr>
            <w:tcW w:w="4814" w:type="dxa"/>
          </w:tcPr>
          <w:p w14:paraId="069ED725" w14:textId="77777777" w:rsidR="007D72F9" w:rsidRDefault="007D72F9" w:rsidP="00A704E5">
            <w:pPr>
              <w:jc w:val="both"/>
              <w:rPr>
                <w:rFonts w:ascii="Arial" w:eastAsia="Times New Roman" w:hAnsi="Arial" w:cs="Arial"/>
                <w:bCs/>
                <w:sz w:val="18"/>
                <w:szCs w:val="18"/>
              </w:rPr>
            </w:pPr>
            <w:r>
              <w:rPr>
                <w:rFonts w:ascii="Arial" w:eastAsia="Times New Roman" w:hAnsi="Arial" w:cs="Arial"/>
                <w:bCs/>
                <w:sz w:val="18"/>
                <w:szCs w:val="18"/>
              </w:rPr>
              <w:t>Izvajalec:</w:t>
            </w:r>
          </w:p>
          <w:p w14:paraId="16B06A1B" w14:textId="77777777" w:rsidR="007D72F9" w:rsidRDefault="007D72F9" w:rsidP="00A704E5">
            <w:pPr>
              <w:jc w:val="both"/>
              <w:rPr>
                <w:rFonts w:ascii="Arial" w:eastAsia="Times New Roman" w:hAnsi="Arial" w:cs="Arial"/>
                <w:bCs/>
                <w:sz w:val="18"/>
                <w:szCs w:val="18"/>
              </w:rPr>
            </w:pPr>
          </w:p>
          <w:p w14:paraId="08E3421D"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t>Direktor:</w:t>
            </w:r>
          </w:p>
          <w:p w14:paraId="116BFDC6" w14:textId="77777777" w:rsidR="007D72F9" w:rsidRPr="00C80514" w:rsidRDefault="007D72F9" w:rsidP="00A704E5">
            <w:pPr>
              <w:jc w:val="both"/>
              <w:rPr>
                <w:rFonts w:ascii="Arial" w:eastAsia="Times New Roman" w:hAnsi="Arial" w:cs="Arial"/>
                <w:bCs/>
                <w:sz w:val="18"/>
                <w:szCs w:val="18"/>
              </w:rPr>
            </w:pPr>
          </w:p>
        </w:tc>
        <w:tc>
          <w:tcPr>
            <w:tcW w:w="4814" w:type="dxa"/>
          </w:tcPr>
          <w:p w14:paraId="76F340FC"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lastRenderedPageBreak/>
              <w:t>Naročnik:</w:t>
            </w:r>
          </w:p>
          <w:p w14:paraId="6D10FC41"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t xml:space="preserve">SPLOŠNA BOLNIŠNICA NOVO MESTO                                                                                              Direktorica: </w:t>
            </w:r>
          </w:p>
          <w:p w14:paraId="3FAA3B6E" w14:textId="77777777" w:rsidR="007D72F9" w:rsidRPr="00C80514" w:rsidRDefault="007D72F9" w:rsidP="00A704E5">
            <w:pPr>
              <w:jc w:val="both"/>
              <w:rPr>
                <w:rFonts w:ascii="Arial" w:eastAsia="Times New Roman" w:hAnsi="Arial" w:cs="Arial"/>
                <w:bCs/>
                <w:sz w:val="18"/>
                <w:szCs w:val="18"/>
              </w:rPr>
            </w:pPr>
            <w:r w:rsidRPr="00C80514">
              <w:rPr>
                <w:rFonts w:ascii="Arial" w:eastAsia="Times New Roman" w:hAnsi="Arial" w:cs="Arial"/>
                <w:bCs/>
                <w:sz w:val="18"/>
                <w:szCs w:val="18"/>
              </w:rPr>
              <w:lastRenderedPageBreak/>
              <w:t xml:space="preserve">                                                                                                Doc.dr. Milena Kramar Zupan</w:t>
            </w:r>
          </w:p>
          <w:p w14:paraId="00B6C182" w14:textId="77777777" w:rsidR="007D72F9" w:rsidRPr="00C80514" w:rsidRDefault="007D72F9" w:rsidP="00A704E5">
            <w:pPr>
              <w:jc w:val="both"/>
              <w:rPr>
                <w:rFonts w:ascii="Arial" w:eastAsia="Times New Roman" w:hAnsi="Arial" w:cs="Arial"/>
                <w:bCs/>
                <w:sz w:val="18"/>
                <w:szCs w:val="18"/>
              </w:rPr>
            </w:pPr>
          </w:p>
        </w:tc>
      </w:tr>
    </w:tbl>
    <w:p w14:paraId="367937A5" w14:textId="77777777" w:rsidR="007D72F9" w:rsidRDefault="007D72F9" w:rsidP="007D72F9">
      <w:pPr>
        <w:spacing w:after="0" w:line="240" w:lineRule="auto"/>
        <w:ind w:left="-142"/>
        <w:rPr>
          <w:rFonts w:ascii="Arial" w:eastAsia="Times New Roman" w:hAnsi="Arial" w:cs="Arial"/>
          <w:sz w:val="18"/>
          <w:szCs w:val="18"/>
          <w:lang w:eastAsia="sl-SI"/>
        </w:rPr>
      </w:pPr>
    </w:p>
    <w:p w14:paraId="63587E4B" w14:textId="77777777" w:rsidR="007D72F9" w:rsidRDefault="007D72F9" w:rsidP="007D72F9">
      <w:pPr>
        <w:keepNext/>
        <w:spacing w:after="0" w:line="240" w:lineRule="auto"/>
        <w:jc w:val="both"/>
        <w:outlineLvl w:val="0"/>
        <w:rPr>
          <w:rFonts w:ascii="Times New Roman" w:eastAsia="Times New Roman" w:hAnsi="Times New Roman" w:cs="Times New Roman"/>
          <w:bCs/>
          <w:sz w:val="18"/>
          <w:szCs w:val="18"/>
          <w:lang w:eastAsia="x-none"/>
        </w:rPr>
      </w:pPr>
    </w:p>
    <w:p w14:paraId="54F1FCC7"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627B4FF5"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2FB758E6"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27DA42CD" w14:textId="77777777" w:rsidR="007D72F9" w:rsidRPr="00A54C3E" w:rsidRDefault="007D72F9" w:rsidP="007D72F9">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B4184BE"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1B8E57CC"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Izjava(e) o seznanitvi delavcev izvajalca s tem sporazumom</w:t>
      </w:r>
    </w:p>
    <w:p w14:paraId="3ECB00CE"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0CEAB48F" w14:textId="77777777" w:rsidR="007D72F9" w:rsidRPr="00A54C3E" w:rsidRDefault="007D72F9" w:rsidP="007D72F9">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p w14:paraId="231D7DA2" w14:textId="77777777" w:rsidR="007D72F9" w:rsidRPr="00A54C3E" w:rsidRDefault="007D72F9" w:rsidP="007D72F9">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3D6985B8" w14:textId="77777777" w:rsidR="007D72F9" w:rsidRPr="00A54C3E" w:rsidRDefault="007D72F9" w:rsidP="007D72F9">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143BC3D4" w14:textId="77777777" w:rsidR="007D72F9" w:rsidRPr="00A54C3E" w:rsidRDefault="007D72F9" w:rsidP="007D72F9">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53D469A4" w14:textId="77777777" w:rsidR="007D72F9" w:rsidRPr="00A54C3E" w:rsidRDefault="007D72F9" w:rsidP="007D72F9">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16E59950"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013758A6"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43508FD4"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04AA8259"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68569C2D"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575678" w14:textId="77777777" w:rsidR="007D72F9" w:rsidRPr="00A54C3E" w:rsidRDefault="007D72F9" w:rsidP="00A704E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9CEDAB" w14:textId="77777777" w:rsidR="007D72F9" w:rsidRPr="00A54C3E" w:rsidRDefault="007D72F9" w:rsidP="00A704E5">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7D72F9" w:rsidRPr="00A54C3E" w14:paraId="411AD358"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B24921" w14:textId="77777777" w:rsidR="007D72F9" w:rsidRPr="00A54C3E" w:rsidRDefault="007D72F9" w:rsidP="00A704E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AC6E94"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D2ABDEC"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2BC4D03E"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D72F9" w:rsidRPr="00A54C3E" w14:paraId="2EA52A45"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759545"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EC3B21"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6937C4ED"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536546"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60D77E"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38FC24D0"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B8AB53B"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35758F3"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7516691F"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1D24CB"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519426F"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4AADD737"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CBD16E"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2E5CE0"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0A262AA8"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753F220E" w14:textId="77777777" w:rsidR="007D72F9" w:rsidRPr="00A54C3E" w:rsidRDefault="007D72F9" w:rsidP="007D72F9">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120A67AD"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3438239A"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D72F9" w:rsidRPr="00A54C3E" w14:paraId="0A1CCDEC"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A96EC"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3CBC9E"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1AE1C566"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E148604"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4661288"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4C34EE3C"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5E934C"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45C21E"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6006FBB5"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5A45EDF"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DD85A25"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D72F9" w:rsidRPr="00A54C3E" w14:paraId="1325A564" w14:textId="77777777" w:rsidTr="00A704E5">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6F3266C"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15C4A4"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646B0B1" w14:textId="77777777" w:rsidR="007D72F9" w:rsidRPr="00A54C3E" w:rsidRDefault="007D72F9" w:rsidP="007D72F9">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00F53518"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18A2DE92"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A02956F"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02BBA9D"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4FF21306"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415018"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AA8661"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4D0BA94"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26927ABC"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5C7B5643"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02A92BA0"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79A8670C"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EFB4017"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D67737"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3B06CA36"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86311E"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172C2E"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0E8849DE"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1D8691BB"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27E8D4FD"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E9182BB"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512AEE"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0C89AADA"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3FB04C"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5B2AE6"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86C12E3"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051D4FF5"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D72F9" w:rsidRPr="00A54C3E" w14:paraId="59A56339"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091140A"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A99A6"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D72F9" w:rsidRPr="00A54C3E" w14:paraId="279FA5AA" w14:textId="77777777" w:rsidTr="00A704E5">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DC6D74" w14:textId="77777777" w:rsidR="007D72F9" w:rsidRPr="00A54C3E" w:rsidRDefault="007D72F9" w:rsidP="00A704E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5FDC9E" w14:textId="77777777" w:rsidR="007D72F9" w:rsidRPr="00A54C3E" w:rsidRDefault="007D72F9" w:rsidP="00A704E5">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2A345CC"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3CB9712F" w14:textId="77777777" w:rsidR="007D72F9" w:rsidRPr="00A54C3E" w:rsidRDefault="007D72F9" w:rsidP="007D72F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3137FC41" w14:textId="77777777" w:rsidR="007D72F9" w:rsidRPr="00A54C3E" w:rsidRDefault="007D72F9" w:rsidP="007D72F9">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4BD51DD5" w14:textId="77777777" w:rsidR="007D72F9" w:rsidRPr="00A54C3E" w:rsidRDefault="007D72F9" w:rsidP="007D72F9">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7D72F9" w:rsidRPr="00A54C3E" w14:paraId="61FAD3B9" w14:textId="77777777" w:rsidTr="00A704E5">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49E6548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24450127"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064A0DAA"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D72F9" w:rsidRPr="00A54C3E" w14:paraId="31225D48"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95D6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172F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538D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D72F9" w:rsidRPr="00A54C3E" w14:paraId="1D1EFDE9"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17072"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37E5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36B1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BE1E1C9"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F96DB"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B26C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B644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93B17B1"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9FC37F"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1BB32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3EA9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0162AC9E"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8B8AB"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14A0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169C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E1A251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4CFE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29056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1D52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5858CC6"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E8003"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1A89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BD76D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06A76094"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639E8"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8590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CB3B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09BEA27B"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0D33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41A2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C525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0B4A06C8"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BECDF"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B1CF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26C8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06B3D44"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2DFAE"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7BD27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5877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9B48C82"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A53C4"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C358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F80F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FD2C1BF"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F10D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6227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4C33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7AEFDDD"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F73E8"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EE7BF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16E07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3B0A7C9"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DFB33"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AAAD4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6E0F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B620029"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1BE3B"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BD32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3019F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0FE6078B"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D0B66"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9B0E1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9420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F163EFA"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C178C"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0043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0F82B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B4349D0"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0C3C"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9126B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885C2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8F7F734"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372A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022C1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2237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E9D7322"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D377B6"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4313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0122B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F332DE7"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6E971"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468B4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5962E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0974BA6F" w14:textId="77777777" w:rsidR="007D72F9" w:rsidRPr="00A54C3E" w:rsidRDefault="007D72F9" w:rsidP="007D72F9">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5E20DAB0" w14:textId="77777777" w:rsidR="007D72F9" w:rsidRPr="00A54C3E" w:rsidRDefault="007D72F9" w:rsidP="007D72F9">
      <w:pPr>
        <w:spacing w:after="4" w:line="250" w:lineRule="auto"/>
        <w:ind w:left="87" w:hanging="10"/>
        <w:jc w:val="both"/>
        <w:rPr>
          <w:rFonts w:ascii="Verdana" w:eastAsia="Arial" w:hAnsi="Verdana" w:cs="Arial"/>
          <w:color w:val="000000"/>
          <w:sz w:val="18"/>
          <w:szCs w:val="18"/>
          <w:lang w:eastAsia="sl-SI"/>
          <w14:ligatures w14:val="standardContextual"/>
        </w:rPr>
      </w:pPr>
    </w:p>
    <w:p w14:paraId="2D726BC7" w14:textId="77777777" w:rsidR="007D72F9" w:rsidRPr="00A54C3E" w:rsidRDefault="007D72F9" w:rsidP="007D72F9">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199D82F8" w14:textId="77777777" w:rsidR="007D72F9" w:rsidRPr="00A54C3E" w:rsidRDefault="007D72F9" w:rsidP="007D72F9">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4AB6171F" w14:textId="77777777" w:rsidR="007D72F9" w:rsidRPr="00A54C3E" w:rsidRDefault="007D72F9" w:rsidP="007D72F9">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46A1CE7D" w14:textId="77777777" w:rsidR="007D72F9" w:rsidRPr="00A54C3E" w:rsidRDefault="007D72F9" w:rsidP="007D72F9">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487B5D2A" w14:textId="77777777" w:rsidR="007D72F9" w:rsidRPr="00A54C3E" w:rsidRDefault="007D72F9" w:rsidP="007D72F9">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 Izjava(e) o seznanitvi delavcev naročnika s tem sporazumom</w:t>
      </w:r>
    </w:p>
    <w:p w14:paraId="3FB1E03C" w14:textId="77777777" w:rsidR="007D72F9" w:rsidRPr="00A54C3E" w:rsidRDefault="007D72F9" w:rsidP="007D72F9">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7D72F9" w:rsidRPr="00A54C3E" w14:paraId="14C81CD9" w14:textId="77777777" w:rsidTr="00A704E5">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25F43EAE"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6156DBB"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F1F7494" w14:textId="77777777" w:rsidR="007D72F9" w:rsidRPr="00A54C3E" w:rsidRDefault="007D72F9" w:rsidP="00A704E5">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D72F9" w:rsidRPr="00A54C3E" w14:paraId="5065898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76475"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A5BC1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2E75A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D72F9" w:rsidRPr="00A54C3E" w14:paraId="131F22B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AAAEE"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C5BF4"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40844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5626267"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44DB4"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5D03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311E4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C7F52AC"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65EBA6"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E1E2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8097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77F488B"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37EDA"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6607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F850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9999B35"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EBEA9"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51BC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79EF2"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5F2D8C2"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40C4E"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B8F43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CA5D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3B5E4E2"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27867"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1A683"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DDD80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5D6E27D"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A5F23"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0929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377C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95DD6C7"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B9D1D"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875B3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C34C95"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8DF4028"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58AA7"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A4F3F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305FF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64CA48F9"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D10CE"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A734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40B81"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1EF944F8"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E74FD"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AE36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2C9E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B6C210A"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79697"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B8F70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A592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3BF1BE6F"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3C42B1"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753C6"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593BE"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8E848A2"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37D11"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1DFBA"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70A14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4DAE228"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743E6"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4883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5BD3D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C1D5F37"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2E676"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FECC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5A37D9"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2DE6E77E"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ABA96"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350520"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12878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47097336"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B9A41"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695C0D"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FD072F"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70F4D6F8"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5AFFD"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8D60CB"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70417"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D72F9" w:rsidRPr="00A54C3E" w14:paraId="5C48C958" w14:textId="77777777" w:rsidTr="00A704E5">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7E884" w14:textId="77777777" w:rsidR="007D72F9" w:rsidRPr="00A54C3E" w:rsidRDefault="007D72F9" w:rsidP="00A704E5">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01D0C"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70A08" w14:textId="77777777" w:rsidR="007D72F9" w:rsidRPr="00A54C3E" w:rsidRDefault="007D72F9" w:rsidP="00A704E5">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6F61194C" w14:textId="77777777" w:rsidR="007D72F9" w:rsidRPr="00D61DDA" w:rsidRDefault="007D72F9" w:rsidP="007D72F9">
      <w:pPr>
        <w:spacing w:after="0"/>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D61DDA">
        <w:rPr>
          <w:rFonts w:ascii="Arial" w:eastAsia="Times New Roman" w:hAnsi="Arial" w:cs="Arial"/>
          <w:sz w:val="18"/>
          <w:szCs w:val="18"/>
          <w:lang w:eastAsia="sl-SI"/>
        </w:rPr>
        <w:t>PRILOGA 2</w:t>
      </w:r>
      <w:r>
        <w:rPr>
          <w:rFonts w:ascii="Arial" w:eastAsia="Times New Roman" w:hAnsi="Arial" w:cs="Arial"/>
          <w:sz w:val="18"/>
          <w:szCs w:val="18"/>
          <w:lang w:eastAsia="sl-SI"/>
        </w:rPr>
        <w:t xml:space="preserve"> k vzdrževalni pogodbi</w:t>
      </w:r>
    </w:p>
    <w:p w14:paraId="7B145AC3" w14:textId="77777777" w:rsidR="007D72F9" w:rsidRDefault="007D72F9" w:rsidP="007D72F9">
      <w:pPr>
        <w:spacing w:after="0"/>
        <w:jc w:val="both"/>
        <w:rPr>
          <w:rFonts w:ascii="Arial" w:eastAsia="Times New Roman" w:hAnsi="Arial" w:cs="Arial"/>
          <w:b/>
          <w:sz w:val="18"/>
          <w:szCs w:val="18"/>
          <w:lang w:eastAsia="sl-SI"/>
        </w:rPr>
      </w:pPr>
    </w:p>
    <w:p w14:paraId="56EAE93E"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SPLOŠNA BOLNIŠNICA NOVO MESTO</w:t>
      </w:r>
      <w:r w:rsidRPr="00A06BA8">
        <w:rPr>
          <w:rFonts w:ascii="Arial" w:eastAsia="Times New Roman" w:hAnsi="Arial" w:cs="Arial"/>
          <w:sz w:val="18"/>
          <w:szCs w:val="18"/>
          <w:lang w:eastAsia="sl-SI"/>
        </w:rPr>
        <w:t>, Šmihelska cesta 1, 8000 Novo mesto, ki jo zastopa direktorica doc. dr. Milena Kramar Zupan (v nadaljevanju: upravljavec osebnih podatkov)</w:t>
      </w:r>
    </w:p>
    <w:p w14:paraId="0D02D9DA"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Matična številka: 5054621000</w:t>
      </w:r>
    </w:p>
    <w:p w14:paraId="416C2A01"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ID številka za DDV: SI82657106</w:t>
      </w:r>
    </w:p>
    <w:p w14:paraId="6D944FD6" w14:textId="77777777" w:rsidR="007D72F9" w:rsidRPr="00A06BA8" w:rsidRDefault="007D72F9" w:rsidP="007D72F9">
      <w:pPr>
        <w:spacing w:after="0"/>
        <w:rPr>
          <w:rFonts w:ascii="Arial" w:eastAsia="Times New Roman" w:hAnsi="Arial" w:cs="Arial"/>
          <w:sz w:val="18"/>
          <w:szCs w:val="18"/>
          <w:lang w:eastAsia="sl-SI"/>
        </w:rPr>
      </w:pPr>
    </w:p>
    <w:p w14:paraId="6DC7BF06"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in</w:t>
      </w:r>
    </w:p>
    <w:p w14:paraId="22F833CE"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______________________________________________, ki ga/jo zastopa_____________</w:t>
      </w:r>
    </w:p>
    <w:p w14:paraId="26E82B99"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nadaljevanju: obdelovalec osebnih podatkov)</w:t>
      </w:r>
    </w:p>
    <w:p w14:paraId="33DD442E"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Matična številka: </w:t>
      </w:r>
    </w:p>
    <w:p w14:paraId="4A8D6A02"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ID številka za DDV: </w:t>
      </w:r>
    </w:p>
    <w:p w14:paraId="2E28ABA4" w14:textId="77777777" w:rsidR="007D72F9" w:rsidRPr="00A06BA8" w:rsidRDefault="007D72F9" w:rsidP="007D72F9">
      <w:pPr>
        <w:spacing w:after="0"/>
        <w:rPr>
          <w:rFonts w:ascii="Arial" w:eastAsia="Times New Roman" w:hAnsi="Arial" w:cs="Arial"/>
          <w:sz w:val="18"/>
          <w:szCs w:val="18"/>
          <w:lang w:eastAsia="sl-SI"/>
        </w:rPr>
      </w:pPr>
    </w:p>
    <w:p w14:paraId="694D6F0B" w14:textId="77777777" w:rsidR="007D72F9" w:rsidRPr="00A06BA8" w:rsidRDefault="007D72F9" w:rsidP="007D72F9">
      <w:pPr>
        <w:spacing w:after="0"/>
        <w:rPr>
          <w:rFonts w:ascii="Arial" w:eastAsia="Times New Roman" w:hAnsi="Arial" w:cs="Arial"/>
          <w:sz w:val="18"/>
          <w:szCs w:val="18"/>
          <w:lang w:eastAsia="sl-SI"/>
        </w:rPr>
      </w:pPr>
      <w:r w:rsidRPr="00A06BA8">
        <w:rPr>
          <w:rFonts w:ascii="Arial" w:eastAsia="Times New Roman" w:hAnsi="Arial" w:cs="Arial"/>
          <w:sz w:val="18"/>
          <w:szCs w:val="18"/>
          <w:lang w:eastAsia="sl-SI"/>
        </w:rPr>
        <w:t>sklepata naslednjo</w:t>
      </w:r>
    </w:p>
    <w:p w14:paraId="5AA9E93D" w14:textId="77777777" w:rsidR="007D72F9" w:rsidRPr="00A06BA8" w:rsidRDefault="007D72F9" w:rsidP="007D72F9">
      <w:pPr>
        <w:tabs>
          <w:tab w:val="left" w:pos="720"/>
        </w:tabs>
        <w:spacing w:after="0"/>
        <w:jc w:val="both"/>
        <w:rPr>
          <w:rFonts w:ascii="Arial" w:eastAsia="Times New Roman" w:hAnsi="Arial" w:cs="Arial"/>
          <w:sz w:val="18"/>
          <w:szCs w:val="18"/>
          <w:lang w:eastAsia="sl-SI"/>
        </w:rPr>
      </w:pPr>
    </w:p>
    <w:p w14:paraId="4365A6BF" w14:textId="77777777" w:rsidR="007D72F9" w:rsidRPr="00A06BA8" w:rsidRDefault="007D72F9" w:rsidP="007D72F9">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 xml:space="preserve">P O G O D B O    </w:t>
      </w:r>
    </w:p>
    <w:p w14:paraId="2DBAC235" w14:textId="77777777" w:rsidR="007D72F9" w:rsidRPr="00A06BA8" w:rsidRDefault="007D72F9" w:rsidP="007D72F9">
      <w:pPr>
        <w:keepLines/>
        <w:widowControl w:val="0"/>
        <w:tabs>
          <w:tab w:val="left" w:pos="2155"/>
        </w:tabs>
        <w:spacing w:after="0"/>
        <w:jc w:val="center"/>
        <w:rPr>
          <w:rFonts w:ascii="Arial" w:eastAsia="Times New Roman" w:hAnsi="Arial" w:cs="Arial"/>
          <w:b/>
          <w:sz w:val="20"/>
          <w:szCs w:val="20"/>
        </w:rPr>
      </w:pPr>
      <w:r w:rsidRPr="00A06BA8">
        <w:rPr>
          <w:rFonts w:ascii="Arial" w:eastAsia="Times New Roman" w:hAnsi="Arial" w:cs="Arial"/>
          <w:b/>
          <w:sz w:val="20"/>
          <w:szCs w:val="20"/>
        </w:rPr>
        <w:t>o obdel</w:t>
      </w:r>
      <w:r>
        <w:rPr>
          <w:rFonts w:ascii="Arial" w:eastAsia="Times New Roman" w:hAnsi="Arial" w:cs="Arial"/>
          <w:b/>
          <w:sz w:val="20"/>
          <w:szCs w:val="20"/>
        </w:rPr>
        <w:t>avi</w:t>
      </w:r>
      <w:r w:rsidRPr="00A06BA8">
        <w:rPr>
          <w:rFonts w:ascii="Arial" w:eastAsia="Times New Roman" w:hAnsi="Arial" w:cs="Arial"/>
          <w:b/>
          <w:sz w:val="20"/>
          <w:szCs w:val="20"/>
        </w:rPr>
        <w:t xml:space="preserve"> osebnih podatkov</w:t>
      </w:r>
    </w:p>
    <w:p w14:paraId="70B93668" w14:textId="77777777" w:rsidR="007D72F9" w:rsidRPr="00A06BA8" w:rsidRDefault="007D72F9" w:rsidP="007D72F9">
      <w:pPr>
        <w:keepLines/>
        <w:widowControl w:val="0"/>
        <w:tabs>
          <w:tab w:val="left" w:pos="2155"/>
        </w:tabs>
        <w:spacing w:after="0"/>
        <w:jc w:val="center"/>
        <w:rPr>
          <w:rFonts w:ascii="Arial" w:eastAsia="Times New Roman" w:hAnsi="Arial" w:cs="Arial"/>
          <w:b/>
          <w:sz w:val="18"/>
          <w:szCs w:val="18"/>
        </w:rPr>
      </w:pPr>
    </w:p>
    <w:p w14:paraId="0C6914BE" w14:textId="77777777" w:rsidR="007D72F9" w:rsidRPr="00A06BA8" w:rsidRDefault="007D72F9" w:rsidP="007D72F9">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
          <w:kern w:val="32"/>
          <w:sz w:val="18"/>
          <w:szCs w:val="18"/>
        </w:rPr>
        <w:t>UVODNA DOLOČILA</w:t>
      </w:r>
    </w:p>
    <w:p w14:paraId="364D724C"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426AD11" w14:textId="77777777" w:rsidR="007D72F9" w:rsidRPr="00A06BA8" w:rsidRDefault="007D72F9" w:rsidP="007D72F9">
      <w:pPr>
        <w:spacing w:after="0"/>
        <w:jc w:val="both"/>
        <w:rPr>
          <w:rFonts w:ascii="Arial" w:eastAsia="Times New Roman" w:hAnsi="Arial" w:cs="Arial"/>
          <w:sz w:val="18"/>
          <w:szCs w:val="18"/>
          <w:lang w:eastAsia="sl-SI"/>
        </w:rPr>
      </w:pPr>
    </w:p>
    <w:p w14:paraId="6ACA4EBF"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Pogodbeni stranki uvodoma ugotavljata, da sta dne ________________ sklenili pogodbo o_________________________________ (v nadaljevanju: osnovna pogodba), na podlagi katere obdelovalec osebnih podatkov (v nadaljevanju; obdelovalec) upravlja z osebnimi podatki za oziroma v imenu upravljavca osebnih podatkov (v nadaljevanju: upravljavec). S to pogodbo pogodbeni stranki urejata pravice in obveznosti glede obdelave in zavarovanja osebnih podatkov v skladu s Splošno uredbo o varstvu podatkov (EU) 679/2016 in Zakonom o varstvu osebnih podatkov.  </w:t>
      </w:r>
    </w:p>
    <w:p w14:paraId="6E3BF2F7"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PREDMET POGODBE</w:t>
      </w:r>
    </w:p>
    <w:p w14:paraId="0CE4D80F"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2416156"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upravljavcu osebnih podatkov zaveže, da bo zanj obdeloval osebne podatke v obsegu in na način, določen v tej pogodbi.</w:t>
      </w:r>
    </w:p>
    <w:p w14:paraId="613FE852" w14:textId="77777777" w:rsidR="007D72F9" w:rsidRPr="00A06BA8" w:rsidRDefault="007D72F9" w:rsidP="007D72F9">
      <w:pPr>
        <w:spacing w:after="0"/>
        <w:jc w:val="both"/>
        <w:rPr>
          <w:rFonts w:ascii="Arial" w:eastAsia="Times New Roman" w:hAnsi="Arial" w:cs="Arial"/>
          <w:sz w:val="18"/>
          <w:szCs w:val="18"/>
          <w:lang w:eastAsia="sl-SI"/>
        </w:rPr>
      </w:pPr>
    </w:p>
    <w:p w14:paraId="6BC087F3"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 to pogodbo se obdelovalec zbirk osebnih podatkov upravljavcu zaveže, da bo zanj obdeloval osebne podatke v obsegu in na način, določen v tej pogodbi, vključno glede prenosov osebnih podatkov v tretjo državo ali mednarodno organizacijo, razen če to od upravljavca zahteva pravo Evropske unije ali pravo države članice, ki velja za obdelovalca. V slednjem primeru mora obdelovalec pred obdelavo osebnih podatkov obvestiti upravljavca, razen če zadevno pravo prepoveduje tako obvestilo na podlagi pomembnih razlogov v javnem interesu.</w:t>
      </w:r>
    </w:p>
    <w:p w14:paraId="542C6046"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457645F4"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obdeluje osebne podatke v imenu in za račun upravljavca. </w:t>
      </w:r>
    </w:p>
    <w:p w14:paraId="65668A63"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29D7F59F"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Naziv zbirke osebnih podatkov, ki se obdeluje, vrste osebnih podatkov, ki se obdelujejo, kategorije posameznikov, na katere se osebni podatki nanašajo in vrste dejanj obdelave, za katere je pooblaščen obdelovalec, so določeni v  Prilogi 1, ki je sestavni del te pogodbe.</w:t>
      </w:r>
    </w:p>
    <w:p w14:paraId="5CF69FB0" w14:textId="77777777" w:rsidR="007D72F9" w:rsidRPr="00A06BA8" w:rsidRDefault="007D72F9" w:rsidP="007D72F9">
      <w:pPr>
        <w:widowControl w:val="0"/>
        <w:autoSpaceDE w:val="0"/>
        <w:autoSpaceDN w:val="0"/>
        <w:adjustRightInd w:val="0"/>
        <w:spacing w:after="0"/>
        <w:jc w:val="both"/>
        <w:rPr>
          <w:rFonts w:ascii="Arial" w:eastAsia="Times New Roman" w:hAnsi="Arial" w:cs="Arial"/>
          <w:color w:val="000000"/>
          <w:sz w:val="18"/>
          <w:szCs w:val="18"/>
          <w:lang w:eastAsia="sl-SI"/>
        </w:rPr>
      </w:pPr>
    </w:p>
    <w:p w14:paraId="7C59155A" w14:textId="77777777" w:rsidR="007D72F9" w:rsidRPr="00A06BA8" w:rsidRDefault="007D72F9" w:rsidP="007D72F9">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 xml:space="preserve">Obdelovalec lahko dejanja obdelave izvaja za izpolnjevanje predmeta osnovne pogodbe in jih ne sme izvajati za noben drug namen, ki ni opredeljen v Prilogi 1. </w:t>
      </w:r>
    </w:p>
    <w:p w14:paraId="0095058D"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lastRenderedPageBreak/>
        <w:t>TRAJANJE SODELOVANJA</w:t>
      </w:r>
    </w:p>
    <w:p w14:paraId="70029C68"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F3725BD"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začne veljati z dnem, ko jo podpišeta obe pogodbeni stranki. Ta pogodba je sklenjena za čas trajanja osnovne pogodbe.</w:t>
      </w:r>
    </w:p>
    <w:p w14:paraId="71AF8E83"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6FB2309"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nemudoma prenehati obdelovati osebne podatke upravljavca. Izjemoma jih lahko obdeluje le še zaradi dokončanja začetih poslov po osnovni  pogodbi, ki jih je dolžan zagotoviti.</w:t>
      </w:r>
    </w:p>
    <w:p w14:paraId="1B7BFC65" w14:textId="77777777" w:rsidR="007D72F9" w:rsidRPr="00A06BA8" w:rsidRDefault="007D72F9" w:rsidP="007D72F9">
      <w:pPr>
        <w:spacing w:after="0"/>
        <w:jc w:val="both"/>
        <w:rPr>
          <w:rFonts w:ascii="Arial" w:eastAsia="Times New Roman" w:hAnsi="Arial" w:cs="Arial"/>
          <w:sz w:val="18"/>
          <w:szCs w:val="18"/>
          <w:lang w:eastAsia="sl-SI"/>
        </w:rPr>
      </w:pPr>
    </w:p>
    <w:p w14:paraId="7E8E665C"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oziroma odstopa od osnovne pogodbe mora obdelovalec vse osebne podatke upravljavcu takoj vrniti, morebitne kopije teh podatkov pa mora takoj uničiti ter o tem poslati upravljavcu potrdilo v pisni obliki.</w:t>
      </w:r>
    </w:p>
    <w:p w14:paraId="37F9D60D"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69589AB"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prenehanja obdelovalca mora le-ta zagotoviti, da se osebni podatki brez nepotrebnega odlašanja vrnejo upravljavcu.</w:t>
      </w:r>
    </w:p>
    <w:p w14:paraId="31CF098A" w14:textId="77777777" w:rsidR="007D72F9" w:rsidRPr="00A06BA8" w:rsidRDefault="007D72F9" w:rsidP="007D72F9">
      <w:pPr>
        <w:keepNext/>
        <w:spacing w:before="240" w:after="60"/>
        <w:ind w:left="432" w:hanging="432"/>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NAVODILA UPRAVLJAVCA</w:t>
      </w:r>
    </w:p>
    <w:p w14:paraId="6EADB13F"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875ADFB" w14:textId="77777777" w:rsidR="007D72F9" w:rsidRPr="00A06BA8" w:rsidRDefault="007D72F9" w:rsidP="007D72F9">
      <w:pPr>
        <w:keepNext/>
        <w:spacing w:before="240" w:after="60"/>
        <w:jc w:val="both"/>
        <w:outlineLvl w:val="0"/>
        <w:rPr>
          <w:rFonts w:ascii="Arial" w:eastAsia="Times New Roman" w:hAnsi="Arial" w:cs="Arial"/>
          <w:bCs/>
          <w:kern w:val="32"/>
          <w:sz w:val="18"/>
          <w:szCs w:val="18"/>
        </w:rPr>
      </w:pPr>
      <w:r w:rsidRPr="00A06BA8">
        <w:rPr>
          <w:rFonts w:ascii="Arial" w:eastAsia="Times New Roman" w:hAnsi="Arial" w:cs="Arial"/>
          <w:bCs/>
          <w:kern w:val="32"/>
          <w:sz w:val="18"/>
          <w:szCs w:val="18"/>
        </w:rPr>
        <w:t>Obdelovalec je odgovoren za spoštovanje in skladnost z veljavno zakonodajo s področja osebnih podatkov, predvsem glede dopustnosti obdelave in za varovanje zakonskih pravic posameznikov, ki jih določa Splošna uredba o varstvu podatkov.</w:t>
      </w:r>
    </w:p>
    <w:p w14:paraId="75A045D4" w14:textId="77777777" w:rsidR="007D72F9" w:rsidRPr="00A06BA8" w:rsidRDefault="007D72F9" w:rsidP="007D72F9">
      <w:pPr>
        <w:spacing w:after="0"/>
        <w:rPr>
          <w:rFonts w:ascii="Arial" w:eastAsia="Times New Roman" w:hAnsi="Arial" w:cs="Arial"/>
          <w:sz w:val="18"/>
          <w:szCs w:val="18"/>
        </w:rPr>
      </w:pPr>
    </w:p>
    <w:p w14:paraId="20A3D971"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Obdelovalec obdeluje osebne podatke, ki jih razkrije upravljavec, samo po navodilih upravljavca in v obsegu dogovorjenih določil. Podatke popravi, izbriše, omeji obdelavo ali blokira le ob upoštevanju navodil upravljavca.</w:t>
      </w:r>
    </w:p>
    <w:p w14:paraId="48D98E9B" w14:textId="77777777" w:rsidR="007D72F9" w:rsidRPr="00A06BA8" w:rsidRDefault="007D72F9" w:rsidP="007D72F9">
      <w:pPr>
        <w:spacing w:after="0"/>
        <w:jc w:val="both"/>
        <w:rPr>
          <w:rFonts w:ascii="Arial" w:eastAsia="Times New Roman" w:hAnsi="Arial" w:cs="Arial"/>
          <w:sz w:val="18"/>
          <w:szCs w:val="18"/>
        </w:rPr>
      </w:pPr>
    </w:p>
    <w:p w14:paraId="5D409FE2"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Če zakonodaja EU ali države članice ne določa posebnih zahtev za obdelavo določenih osebnih podatkov, jih mora obdelovalec obdelovati samo po navodilih upravljavca. Če take zakonske zahteve obstajajo, mora obdelovalec pred obdelavo obvestiti upravljavca o tej zahtevi, razen če ta zakon prepoveduje takšne informacije zaradi pomembnih razlogov, ki so v splošnem interesu.</w:t>
      </w:r>
    </w:p>
    <w:p w14:paraId="13427732" w14:textId="77777777" w:rsidR="007D72F9" w:rsidRPr="00A06BA8" w:rsidRDefault="007D72F9" w:rsidP="007D72F9">
      <w:pPr>
        <w:spacing w:after="0"/>
        <w:jc w:val="both"/>
        <w:rPr>
          <w:rFonts w:ascii="Arial" w:eastAsia="Times New Roman" w:hAnsi="Arial" w:cs="Arial"/>
          <w:sz w:val="18"/>
          <w:szCs w:val="18"/>
        </w:rPr>
      </w:pPr>
    </w:p>
    <w:p w14:paraId="77E387B0"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Navodila upravljavca ne zahtevajo posebne oblike. Ustno navodilo mora dokumentirati upravljavec. Navodila morajo biti podana v pisni obliki ali v obliki besedila, če tako zahteva obdelovalec.</w:t>
      </w:r>
    </w:p>
    <w:p w14:paraId="6ED95290" w14:textId="77777777" w:rsidR="007D72F9" w:rsidRPr="00A06BA8" w:rsidRDefault="007D72F9" w:rsidP="007D72F9">
      <w:pPr>
        <w:spacing w:after="0"/>
        <w:jc w:val="both"/>
        <w:rPr>
          <w:rFonts w:ascii="Arial" w:eastAsia="Times New Roman" w:hAnsi="Arial" w:cs="Arial"/>
          <w:sz w:val="18"/>
          <w:szCs w:val="18"/>
        </w:rPr>
      </w:pPr>
    </w:p>
    <w:p w14:paraId="2241403F" w14:textId="77777777" w:rsidR="007D72F9" w:rsidRPr="00A06BA8" w:rsidRDefault="007D72F9" w:rsidP="007D72F9">
      <w:pPr>
        <w:spacing w:after="0"/>
        <w:jc w:val="both"/>
        <w:rPr>
          <w:rFonts w:ascii="Arial" w:eastAsia="Times New Roman" w:hAnsi="Arial" w:cs="Arial"/>
          <w:sz w:val="18"/>
          <w:szCs w:val="18"/>
        </w:rPr>
      </w:pPr>
      <w:r w:rsidRPr="00A06BA8">
        <w:rPr>
          <w:rFonts w:ascii="Arial" w:eastAsia="Times New Roman" w:hAnsi="Arial" w:cs="Arial"/>
          <w:sz w:val="18"/>
          <w:szCs w:val="18"/>
        </w:rPr>
        <w:t>Če obdelovalec meni, da navodilo, ki ga je izdal upravljavec, krši zakonodajo o varstvu osebnih podatkov, mora o tem nemudoma obvestiti upravljavca.</w:t>
      </w:r>
    </w:p>
    <w:p w14:paraId="3C4A73F3" w14:textId="77777777" w:rsidR="007D72F9" w:rsidRPr="00A06BA8" w:rsidRDefault="007D72F9" w:rsidP="007D72F9">
      <w:pPr>
        <w:widowControl w:val="0"/>
        <w:autoSpaceDE w:val="0"/>
        <w:autoSpaceDN w:val="0"/>
        <w:adjustRightInd w:val="0"/>
        <w:spacing w:after="0"/>
        <w:jc w:val="both"/>
        <w:rPr>
          <w:rFonts w:ascii="Arial" w:eastAsia="Times New Roman" w:hAnsi="Arial" w:cs="Arial"/>
          <w:b/>
          <w:bCs/>
          <w:sz w:val="18"/>
          <w:szCs w:val="18"/>
          <w:lang w:eastAsia="sl-SI"/>
        </w:rPr>
      </w:pPr>
    </w:p>
    <w:p w14:paraId="0F4EFA8F" w14:textId="77777777" w:rsidR="007D72F9" w:rsidRPr="00A06BA8" w:rsidRDefault="007D72F9" w:rsidP="007D72F9">
      <w:pPr>
        <w:widowControl w:val="0"/>
        <w:autoSpaceDE w:val="0"/>
        <w:autoSpaceDN w:val="0"/>
        <w:adjustRightInd w:val="0"/>
        <w:spacing w:after="0"/>
        <w:jc w:val="both"/>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OBVEZNOSTI OBDELOVALCA</w:t>
      </w:r>
    </w:p>
    <w:p w14:paraId="63EF0C26"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4B20397" w14:textId="77777777" w:rsidR="007D72F9" w:rsidRPr="00A06BA8" w:rsidRDefault="007D72F9" w:rsidP="007D72F9">
      <w:pPr>
        <w:widowControl w:val="0"/>
        <w:autoSpaceDE w:val="0"/>
        <w:autoSpaceDN w:val="0"/>
        <w:adjustRightInd w:val="0"/>
        <w:spacing w:after="0"/>
        <w:jc w:val="both"/>
        <w:rPr>
          <w:rFonts w:ascii="Arial" w:eastAsia="Times New Roman" w:hAnsi="Arial" w:cs="Arial"/>
          <w:b/>
          <w:bCs/>
          <w:sz w:val="18"/>
          <w:szCs w:val="18"/>
          <w:lang w:eastAsia="sl-SI"/>
        </w:rPr>
      </w:pPr>
    </w:p>
    <w:p w14:paraId="1C40A661"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potrjuje, da pozna vso veljavno zakonodajo na področju varstva osebnih podatkov. Obdelovalec potrjuje, da so njegovi interni operativni postopki skladni z vsemi zahtevami veljavne zakonodaje.</w:t>
      </w:r>
    </w:p>
    <w:p w14:paraId="773B87A4"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41CF8574"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zagotavlja, da uporablja primerne tehnične in organizacijske ukrepe, tako da bo obdelava skladna z zakonodajo na področju varstva osebnih podatkov in s pravicami posameznikov.</w:t>
      </w:r>
    </w:p>
    <w:p w14:paraId="513F9C1D"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1054F0BC"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imenoval pooblaščeno osebo za varstvo podatkov, v kolikor je to obvezno po veljavni zakonodaji na področju varstva osebnih podatkov. V tem primeru bo kontaktne podatke posredoval upravljavcu.</w:t>
      </w:r>
    </w:p>
    <w:p w14:paraId="25A41ADD"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23A75D77"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lastRenderedPageBreak/>
        <w:t>Obdelovalec lahko osebne podatke upravljavca obdeluje le na teritoriju Republike Slovenije, v državi članici EU ali v tretji državi, za iznos v katero ima obdelovalec ustrezno in veljavno pravno podlago ter izpolnjuje vse pravne zahteve varstva osebnih podatkov po veljavni evropski zakonodaji, pod pogojem, da je obdelovalec pridobil predhodno upravljavčevo odobritev.</w:t>
      </w:r>
    </w:p>
    <w:p w14:paraId="66B95527"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6F049879"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 xml:space="preserve">Obdelovalec bo pomagal upravljavcu z ustreznimi tehničnimi in organizacijskimi ukrepi, kolikor je to mogoče, pri izpolnjevanju njegovih obveznosti, da odgovori na zahteve za uresničevanje pravic posameznika, na katerega se nanašajo osebni podatki: pravico do informacij, pravico do popravka in izbrisa, pravico do omejitve obdelave, obveščanje posameznika, prenosljivost podatkov in ugovor obdelavi. Obdelovalec bo imenoval kontaktno osebo, ki bo podprla upravljavca pri izpolnjevanju zakonskih obveznosti zagotavljanja informacij v zvezi z obdelavo podatkov in bo brez nepotrebnega odlašanja delil kontaktne podatke te osebe z upravljavcem. </w:t>
      </w:r>
    </w:p>
    <w:p w14:paraId="1E5A5BF6"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0B86A58A"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Obdelovalec bo pomagal upravljavcu pri izpolnjevanju njegovih obveznosti pri prijavi kršitve varstva osebnih podatkov, če bo to skladno z naravo obdelave in informacij, ki so dostopne obdelovalcu. Informacije se lahko posredujejo samo posameznikom, na katere se podatki nanašajo, ali tretjim osebam s predhodnim navodilom upravljavca. Če posameznik, na katerega se nanašajo osebni podatki, uveljavlja svoje pravice pri obdelovalcu, mora obdelovalec to zahtevo poslati upravljavcu brez nepotrebnega odlašanja.</w:t>
      </w:r>
    </w:p>
    <w:p w14:paraId="47896950"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OBVEZNOSTI UPRAVLJAVCA</w:t>
      </w:r>
    </w:p>
    <w:p w14:paraId="7D99F528"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65EEA3B"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Upravljavec je dolžan nadzorovati izvajanje določil te pogodbe, obdelovalec pa mu mora to omogočiti. Nadzor se izvaja v delovnem času obdelovalca, pri čemer upravljavec ni dolžan predhodno obvestiti obdelovalca o nameravanem prihodu.</w:t>
      </w:r>
    </w:p>
    <w:p w14:paraId="524CA616"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618C6CDC"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r w:rsidRPr="00A06BA8">
        <w:rPr>
          <w:rFonts w:ascii="Arial" w:eastAsia="Times New Roman" w:hAnsi="Arial" w:cs="Arial"/>
          <w:bCs/>
          <w:sz w:val="18"/>
          <w:szCs w:val="18"/>
          <w:lang w:eastAsia="sl-SI"/>
        </w:rPr>
        <w:t>Oseba, ki vrši nadzor, mora obdelovalcu izkazati upravljavčevo pooblastilo za izvajanje nadzora.</w:t>
      </w:r>
    </w:p>
    <w:p w14:paraId="63393014" w14:textId="77777777" w:rsidR="007D72F9" w:rsidRPr="00A06BA8" w:rsidRDefault="007D72F9" w:rsidP="007D72F9">
      <w:pPr>
        <w:keepNext/>
        <w:spacing w:before="240" w:after="60"/>
        <w:jc w:val="both"/>
        <w:outlineLvl w:val="0"/>
        <w:rPr>
          <w:rFonts w:ascii="Arial" w:eastAsia="Times New Roman" w:hAnsi="Arial" w:cs="Arial"/>
          <w:b/>
          <w:bCs/>
          <w:snapToGrid w:val="0"/>
          <w:kern w:val="32"/>
          <w:sz w:val="18"/>
          <w:szCs w:val="18"/>
        </w:rPr>
      </w:pPr>
      <w:r w:rsidRPr="00A06BA8">
        <w:rPr>
          <w:rFonts w:ascii="Arial" w:eastAsia="Times New Roman" w:hAnsi="Arial" w:cs="Arial"/>
          <w:b/>
          <w:bCs/>
          <w:snapToGrid w:val="0"/>
          <w:kern w:val="32"/>
          <w:sz w:val="18"/>
          <w:szCs w:val="18"/>
        </w:rPr>
        <w:t>POGODBENI PODOBDELOVALCI OSEBNIH PODATKOV (če obstajajo)</w:t>
      </w:r>
    </w:p>
    <w:p w14:paraId="23F64848"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A3FC3E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osebnih podatkov lahko samo po predhodnem pisnem dovoljenju upravljavca poveri posamezna opravila v zvezi z obdelavo osebnih podatkov pogodbenemu podobdelovalcu, ki je registriran za opravljanje takšne dejavnosti in zagotavlja ustrezne postopke in ukrepe za varovanje osebnih podatkov. </w:t>
      </w:r>
    </w:p>
    <w:p w14:paraId="3B4B554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4134EE5"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Če je obdelovalec opravljanje teh dejanj upravičeno poveril tretji osebi (pogodbenemu podobdelovalcu) mora zagotoviti, da tretja oseba v celoti spoštuje določila te pogodbe. Za izvršitev obveznosti iz te pogodbe odgovarja obdelovalec tako, kot da bi jih opravil sam.</w:t>
      </w:r>
    </w:p>
    <w:p w14:paraId="03C699B0"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502970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Za vsakega pogodbenega podobdelovalca osebnih podatkov določi obdelovalec v pisni pogodbi o obdelovanju, do katerih zbirk oziroma do katerih vrst osebnih podatkov v posamezni zbirki osebnih podatkov ima pogodbeni podobdelovalec dostop, kakšna pooblastila ima pogodbeni podobdelovalec na teh zbirkah oziroma vrstah podatkov (dostop, pregledovanje, spreminjanje, brisanje, posredovanje) ter kakšne ukrepe in postopke mora pogodbeni podobdelovalec sprejeti oziroma izvajati za varstvo teh podatkov. </w:t>
      </w:r>
      <w:r w:rsidRPr="00A06BA8">
        <w:rPr>
          <w:rFonts w:ascii="Arial" w:eastAsia="Times New Roman" w:hAnsi="Arial" w:cs="Arial"/>
          <w:sz w:val="18"/>
          <w:szCs w:val="18"/>
          <w:lang w:eastAsia="sl-SI"/>
        </w:rPr>
        <w:t>Pogodbeni podobdelovalec mora za vsako obdelavo osebnih podatkov zagotoviti postopke in ukrepa za varstvo osebnih podatkov, ki so enako strogi ali strožji kot tisti, ki jih v skladu s to pogodbo izvaja obdelovalec.</w:t>
      </w:r>
    </w:p>
    <w:p w14:paraId="7F68DA2E"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487139D"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Pogodbeni podobdelovalec sme opravljati posamezna opravila v zvezi z obdelavo osebnih podatkov v okviru pooblastil obdelovalca in osebnih podatkov ne sme obdelovati za drug namen. Obdelovalec nadzoruje izvajanje teh postopkov in ukrepov pri pogodbenem podobdelovalcu. </w:t>
      </w:r>
    </w:p>
    <w:p w14:paraId="7D086671"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464EF95B"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Seznam pogodbenih podobdelovalcev se nahaja v Prilogi 2, ki predstavlja sestavni del te pogodbe.</w:t>
      </w:r>
    </w:p>
    <w:p w14:paraId="5EC0FF15"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2D06BF7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 primeru spora med obdelovalcem in pogodbenim podobdelovalcem je dolžan pogodbeni podobdelovalec na podlagi zahteve obdelovalca osebne podatke, ki jih je pogodbeno obdeloval, nemudoma vrniti obdelovalcu oziroma upravljavcu. Morebitne kopije teh podatkov mora takoj uničiti ali jih posredovati državnemu organu, ki je v skladu z zakonom pristojen za odkrivanje ali pregon kaznivih dejanj, sodišču ali drugemu državnemu organu, če tako določa zakon.</w:t>
      </w:r>
    </w:p>
    <w:p w14:paraId="76EC153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59F6C8C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V primeru prenehanja pogodbenega podobdelovalca se osebni podatki brez nepotrebnega odlašanja vrnejo obdelovalcu. </w:t>
      </w:r>
    </w:p>
    <w:p w14:paraId="6B81666A" w14:textId="77777777" w:rsidR="007D72F9" w:rsidRPr="00A06BA8" w:rsidRDefault="007D72F9" w:rsidP="007D72F9">
      <w:pPr>
        <w:widowControl w:val="0"/>
        <w:autoSpaceDE w:val="0"/>
        <w:autoSpaceDN w:val="0"/>
        <w:adjustRightInd w:val="0"/>
        <w:spacing w:after="0"/>
        <w:jc w:val="both"/>
        <w:rPr>
          <w:rFonts w:ascii="Arial" w:eastAsia="Times New Roman" w:hAnsi="Arial" w:cs="Arial"/>
          <w:bCs/>
          <w:sz w:val="18"/>
          <w:szCs w:val="18"/>
          <w:lang w:eastAsia="sl-SI"/>
        </w:rPr>
      </w:pPr>
    </w:p>
    <w:p w14:paraId="5E42CE77" w14:textId="77777777" w:rsidR="007D72F9" w:rsidRPr="00A06BA8" w:rsidRDefault="007D72F9" w:rsidP="007D72F9">
      <w:pPr>
        <w:widowControl w:val="0"/>
        <w:autoSpaceDE w:val="0"/>
        <w:autoSpaceDN w:val="0"/>
        <w:adjustRightInd w:val="0"/>
        <w:spacing w:after="243"/>
        <w:jc w:val="both"/>
        <w:rPr>
          <w:rFonts w:ascii="Arial" w:eastAsia="Times New Roman" w:hAnsi="Arial" w:cs="Arial"/>
          <w:sz w:val="18"/>
          <w:szCs w:val="18"/>
          <w:lang w:eastAsia="sl-SI"/>
        </w:rPr>
      </w:pPr>
      <w:r w:rsidRPr="00A06BA8">
        <w:rPr>
          <w:rFonts w:ascii="Arial" w:eastAsia="Times New Roman" w:hAnsi="Arial" w:cs="Arial"/>
          <w:b/>
          <w:sz w:val="18"/>
          <w:szCs w:val="18"/>
          <w:lang w:eastAsia="sl-SI"/>
        </w:rPr>
        <w:t>UKREPI ZA VAROVANJE OSEBNIH PODATKOV</w:t>
      </w:r>
    </w:p>
    <w:p w14:paraId="43F7A30A"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E36A17C"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pri izvrševanju določil te pogodbe z organizacijskimi in tehničnimi postopki ter ukrepi zagotoviti tako varovanje osebnih podatkov, da se preprečuje slučajno ali namerno nepooblaščeno uničevanje podatkov, njihova sprememba ali izguba ter nepooblaščena obdelava tako, da se:</w:t>
      </w:r>
    </w:p>
    <w:p w14:paraId="60DDC645"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varujejo prostori, oprema in sistemska programska oprema, vključno z vhodno-izhodnimi enotami,</w:t>
      </w:r>
    </w:p>
    <w:p w14:paraId="370C360F"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varuje aplikativna programska oprema, s katero se obdelujejo osebni podatki,</w:t>
      </w:r>
    </w:p>
    <w:p w14:paraId="6A82B3FD"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preprečuje nepooblaščen dostop do osebnih podatkov pri njihovem prenosu, vključno s prenosom po telekomunikacijskih sredstvih in omrežjih,</w:t>
      </w:r>
    </w:p>
    <w:p w14:paraId="333FE93F"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zagotavlja učinkovit način blokiranja, uničenja, izbrisa ali anonimiziranja osebnih podatkov,</w:t>
      </w:r>
    </w:p>
    <w:p w14:paraId="35E3E4CA" w14:textId="77777777" w:rsidR="007D72F9" w:rsidRPr="00A06BA8" w:rsidRDefault="007D72F9" w:rsidP="007D72F9">
      <w:pPr>
        <w:numPr>
          <w:ilvl w:val="0"/>
          <w:numId w:val="36"/>
        </w:num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omogoča poznejše ugotavljanje, kdaj so bili posamezni podatki vneseni v zbirko osebnih podatkov, uporabljeni ali drugače obdelani in kdo je to storil.</w:t>
      </w:r>
    </w:p>
    <w:p w14:paraId="02CCD721"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sz w:val="18"/>
          <w:szCs w:val="18"/>
          <w:lang w:eastAsia="sl-SI"/>
        </w:rPr>
      </w:pPr>
      <w:r w:rsidRPr="00A06BA8">
        <w:rPr>
          <w:rFonts w:ascii="Arial" w:eastAsia="Times New Roman" w:hAnsi="Arial" w:cs="Arial"/>
          <w:sz w:val="18"/>
          <w:szCs w:val="18"/>
          <w:lang w:eastAsia="sl-SI"/>
        </w:rPr>
        <w:t>VAROVANJE PROSTOROV IN STROJNE OPREME</w:t>
      </w:r>
    </w:p>
    <w:p w14:paraId="0765B3E1"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3B27CA1"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v katerih se nahajajo zbirke osebnih podatkov in strojna ter programska oprema, ki omogoča dostop do teh podatkov, morajo biti varovani z organizacijskimi ter fizičnimi in tehničnimi ukrepi, ki onemogočajo nepooblaščenim osebam dostop do podatkov.</w:t>
      </w:r>
    </w:p>
    <w:p w14:paraId="51641EAB"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8F9702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Prostori obdelovalca, v katerih se obdelujejo osebni podatki upravljavca, morajo biti fizično varovani, npr. s kontrolo vstopa z vstopno kartico, videonadzorom vstopa, alarmom gibanja po prostorih, fizičnim varovanjem varnostnika itd. Prostori morajo imeti primerno požarno varovanje in varstvo pred izlitjem vode.</w:t>
      </w:r>
    </w:p>
    <w:p w14:paraId="6450161A"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F6CDB6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Dostop v varovane prostore je dovoljen le tistim zaposlenim, katerih pravica do vstopa v posamezni prostor izhaja iz sistemizacije delovnih mest oz. drugega notranjega akta obdelovalca. </w:t>
      </w:r>
    </w:p>
    <w:p w14:paraId="3E29F734" w14:textId="77777777" w:rsidR="007D72F9" w:rsidRPr="00A06BA8" w:rsidRDefault="007D72F9" w:rsidP="007D72F9">
      <w:pPr>
        <w:keepNext/>
        <w:numPr>
          <w:ilvl w:val="1"/>
          <w:numId w:val="0"/>
        </w:numPr>
        <w:spacing w:before="240" w:after="60"/>
        <w:jc w:val="both"/>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SISTEMSKE IN APLIKATIVNE PROGRAMSKE OPREME, PRENOS PO TELEKOMUNIKACIJSKIH SREDSTVIH</w:t>
      </w:r>
    </w:p>
    <w:p w14:paraId="6AFD583C"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142EE78B"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Dostop do sistemske in aplikativne programske opreme mora biti varovan </w:t>
      </w:r>
      <w:r w:rsidRPr="00A06BA8">
        <w:rPr>
          <w:rFonts w:ascii="Arial" w:eastAsia="Times New Roman" w:hAnsi="Arial" w:cs="Arial"/>
          <w:bCs/>
          <w:snapToGrid w:val="0"/>
          <w:sz w:val="18"/>
          <w:szCs w:val="18"/>
          <w:lang w:eastAsia="sl-SI"/>
        </w:rPr>
        <w:t>s sistemom gesel za avtorizacijo in</w:t>
      </w:r>
      <w:r w:rsidRPr="00A06BA8">
        <w:rPr>
          <w:rFonts w:ascii="Arial" w:eastAsia="Times New Roman" w:hAnsi="Arial" w:cs="Arial"/>
          <w:snapToGrid w:val="0"/>
          <w:sz w:val="18"/>
          <w:szCs w:val="18"/>
          <w:lang w:eastAsia="sl-SI"/>
        </w:rPr>
        <w:t xml:space="preserve"> </w:t>
      </w:r>
      <w:r w:rsidRPr="00A06BA8">
        <w:rPr>
          <w:rFonts w:ascii="Arial" w:eastAsia="Times New Roman" w:hAnsi="Arial" w:cs="Arial"/>
          <w:bCs/>
          <w:snapToGrid w:val="0"/>
          <w:sz w:val="18"/>
          <w:szCs w:val="18"/>
          <w:lang w:eastAsia="sl-SI"/>
        </w:rPr>
        <w:t>identifikacijo uporabnikov (posebej na ravni sistemske programske opreme in aplikativne programske opreme)</w:t>
      </w:r>
      <w:r w:rsidRPr="00A06BA8">
        <w:rPr>
          <w:rFonts w:ascii="Arial" w:eastAsia="Times New Roman" w:hAnsi="Arial" w:cs="Arial"/>
          <w:snapToGrid w:val="0"/>
          <w:sz w:val="18"/>
          <w:szCs w:val="18"/>
          <w:lang w:eastAsia="sl-SI"/>
        </w:rPr>
        <w:t>, ki omogoča dostop samo določenim pooblaščenim delavcem in delavcem, ki za obdelovalca po pogodbi opravljajo servisiranje računalniške in programske opreme.</w:t>
      </w:r>
      <w:r w:rsidRPr="00A06BA8">
        <w:rPr>
          <w:rFonts w:ascii="Arial" w:eastAsia="Times New Roman" w:hAnsi="Arial" w:cs="Arial"/>
          <w:bCs/>
          <w:snapToGrid w:val="0"/>
          <w:sz w:val="18"/>
          <w:szCs w:val="18"/>
          <w:lang w:eastAsia="sl-SI"/>
        </w:rPr>
        <w:t xml:space="preserve"> </w:t>
      </w:r>
    </w:p>
    <w:p w14:paraId="667568C8"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41419DB8"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Program oziroma aplikacija mora biti sestavljen tako, da je obdelava podatkov ponovljiva, ter da ob prekinitvi obdelav ne pride do izgube, uničenja ali sprememb podatkov.</w:t>
      </w:r>
    </w:p>
    <w:p w14:paraId="0D4C6640"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46FB66E3"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color w:val="FF0000"/>
          <w:sz w:val="18"/>
          <w:szCs w:val="18"/>
          <w:lang w:eastAsia="sl-SI"/>
        </w:rPr>
      </w:pPr>
      <w:r w:rsidRPr="00A06BA8">
        <w:rPr>
          <w:rFonts w:ascii="Arial" w:eastAsia="Times New Roman" w:hAnsi="Arial" w:cs="Arial"/>
          <w:snapToGrid w:val="0"/>
          <w:sz w:val="18"/>
          <w:szCs w:val="18"/>
          <w:lang w:eastAsia="sl-SI"/>
        </w:rPr>
        <w:lastRenderedPageBreak/>
        <w:t>Vsak nov program ali spremembo pri obstoječih programih je treba pred redno uporabo testirati na testnem vzorcu. Razvojni programi in testne podatkovne zbirke morajo biti ločene od produkcijskega okolja.</w:t>
      </w:r>
    </w:p>
    <w:p w14:paraId="35A6F0CD"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PODATKOVNIH NOSILCEV</w:t>
      </w:r>
    </w:p>
    <w:p w14:paraId="6070B63F"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F0C7D8E"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snapToGrid w:val="0"/>
          <w:sz w:val="18"/>
          <w:szCs w:val="18"/>
          <w:lang w:eastAsia="sl-SI"/>
        </w:rPr>
        <w:t xml:space="preserve">Nosilci osebnih podatkov morajo biti hranjeni v varovanih prostorih, izven varovanih prostorov (hodniki, skupni prostori ipd.) pa morajo biti vedno zaklenjeni v ognjevarni in protivlomno zaščiteni omari. </w:t>
      </w:r>
    </w:p>
    <w:p w14:paraId="7D399549"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VAROVANJE PRI PRENOSU PO TELEKOMUNIKACIJSKIH OMREŽJIH</w:t>
      </w:r>
    </w:p>
    <w:p w14:paraId="25211685"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169AFAE"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Osebni podatki morajo biti pri prenosu po telekomunikacijskih sredstvih in omrežjih zaščiteni.</w:t>
      </w:r>
    </w:p>
    <w:p w14:paraId="4E856500"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p>
    <w:p w14:paraId="6E809314"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 xml:space="preserve">Občutljivi osebni podatki morajo biti pri prenosu po telekomunikacijskih sredstvih in omrežjih zaščiteni z uporabo kriptografskih metod tako, da je zagotovljena njihova nečitljivost oziroma neprepoznavnost. </w:t>
      </w:r>
    </w:p>
    <w:p w14:paraId="55976904"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bCs/>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CA496F2" w14:textId="77777777" w:rsidR="007D72F9" w:rsidRPr="00A06BA8" w:rsidRDefault="007D72F9" w:rsidP="007D72F9">
      <w:pPr>
        <w:spacing w:after="0"/>
        <w:jc w:val="both"/>
        <w:rPr>
          <w:rFonts w:ascii="Arial" w:eastAsia="Times New Roman" w:hAnsi="Arial" w:cs="Arial"/>
          <w:b/>
          <w:i/>
          <w:color w:val="FF0000"/>
          <w:sz w:val="18"/>
          <w:szCs w:val="18"/>
          <w:lang w:val="pt-BR" w:eastAsia="ar-SA"/>
        </w:rPr>
      </w:pPr>
      <w:r w:rsidRPr="00A06BA8">
        <w:rPr>
          <w:rFonts w:ascii="Arial" w:eastAsia="Times New Roman" w:hAnsi="Arial" w:cs="Arial"/>
          <w:b/>
          <w:i/>
          <w:color w:val="FF0000"/>
          <w:sz w:val="18"/>
          <w:szCs w:val="18"/>
          <w:lang w:val="pt-BR" w:eastAsia="ar-SA"/>
        </w:rPr>
        <w:t xml:space="preserve">V primeru potrebe po oddaljenem dostopu ... </w:t>
      </w:r>
    </w:p>
    <w:p w14:paraId="413F893F" w14:textId="77777777" w:rsidR="007D72F9" w:rsidRPr="00A06BA8" w:rsidRDefault="007D72F9" w:rsidP="007D72F9">
      <w:pPr>
        <w:spacing w:after="0"/>
        <w:jc w:val="both"/>
        <w:rPr>
          <w:rFonts w:ascii="Arial" w:eastAsia="Times New Roman" w:hAnsi="Arial" w:cs="Arial"/>
          <w:bCs/>
          <w:sz w:val="18"/>
          <w:szCs w:val="18"/>
          <w:lang w:eastAsia="sl-SI"/>
        </w:rPr>
      </w:pPr>
    </w:p>
    <w:p w14:paraId="3D810CBB" w14:textId="77777777" w:rsidR="007D72F9" w:rsidRPr="00A06BA8" w:rsidRDefault="007D72F9" w:rsidP="007D72F9">
      <w:pPr>
        <w:keepNext/>
        <w:numPr>
          <w:ilvl w:val="1"/>
          <w:numId w:val="0"/>
        </w:numPr>
        <w:tabs>
          <w:tab w:val="num" w:pos="576"/>
        </w:tabs>
        <w:spacing w:before="240" w:after="60"/>
        <w:ind w:left="576" w:hanging="576"/>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ORGANIZACIJA DELOVNIH PROCESOV</w:t>
      </w:r>
    </w:p>
    <w:p w14:paraId="1AD2296B"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B8BAC4A" w14:textId="77777777" w:rsidR="007D72F9" w:rsidRPr="00A06BA8" w:rsidRDefault="007D72F9" w:rsidP="007D72F9">
      <w:pPr>
        <w:tabs>
          <w:tab w:val="left" w:pos="1620"/>
        </w:tabs>
        <w:overflowPunct w:val="0"/>
        <w:autoSpaceDE w:val="0"/>
        <w:autoSpaceDN w:val="0"/>
        <w:adjustRightInd w:val="0"/>
        <w:spacing w:after="0"/>
        <w:ind w:right="11"/>
        <w:jc w:val="both"/>
        <w:textAlignment w:val="baseline"/>
        <w:rPr>
          <w:rFonts w:ascii="Arial" w:eastAsia="Times New Roman" w:hAnsi="Arial" w:cs="Arial"/>
          <w:sz w:val="18"/>
          <w:szCs w:val="18"/>
        </w:rPr>
      </w:pPr>
      <w:r w:rsidRPr="00A06BA8">
        <w:rPr>
          <w:rFonts w:ascii="Arial" w:eastAsia="Times New Roman" w:hAnsi="Arial" w:cs="Arial"/>
          <w:sz w:val="18"/>
          <w:szCs w:val="18"/>
        </w:rPr>
        <w:t>Obdelovalec v aktu o sistemizaciji delovnih mest oziroma drugem notranjem aktu določi:</w:t>
      </w:r>
    </w:p>
    <w:p w14:paraId="085D5220" w14:textId="77777777" w:rsidR="007D72F9" w:rsidRPr="00A06BA8" w:rsidRDefault="007D72F9" w:rsidP="007D72F9">
      <w:pPr>
        <w:tabs>
          <w:tab w:val="left" w:pos="1620"/>
        </w:tabs>
        <w:overflowPunct w:val="0"/>
        <w:autoSpaceDE w:val="0"/>
        <w:autoSpaceDN w:val="0"/>
        <w:adjustRightInd w:val="0"/>
        <w:spacing w:after="0"/>
        <w:ind w:right="11"/>
        <w:jc w:val="both"/>
        <w:rPr>
          <w:rFonts w:ascii="Arial" w:eastAsia="Times New Roman" w:hAnsi="Arial" w:cs="Arial"/>
          <w:sz w:val="18"/>
          <w:szCs w:val="18"/>
        </w:rPr>
      </w:pPr>
      <w:r w:rsidRPr="00A06BA8">
        <w:rPr>
          <w:rFonts w:ascii="Arial" w:eastAsia="Times New Roman" w:hAnsi="Arial" w:cs="Arial"/>
          <w:sz w:val="18"/>
          <w:szCs w:val="18"/>
        </w:rPr>
        <w:t>- vsebinske sklope pravic oziroma dolžnosti v zvezi z obdelavo podatkov iz posameznih evidenc ter</w:t>
      </w:r>
    </w:p>
    <w:p w14:paraId="7F2454C9" w14:textId="77777777" w:rsidR="007D72F9" w:rsidRPr="00A06BA8" w:rsidRDefault="007D72F9" w:rsidP="007D72F9">
      <w:pPr>
        <w:tabs>
          <w:tab w:val="left" w:pos="1620"/>
        </w:tabs>
        <w:overflowPunct w:val="0"/>
        <w:autoSpaceDE w:val="0"/>
        <w:autoSpaceDN w:val="0"/>
        <w:adjustRightInd w:val="0"/>
        <w:spacing w:after="0"/>
        <w:ind w:right="11"/>
        <w:jc w:val="both"/>
        <w:rPr>
          <w:rFonts w:ascii="Arial" w:eastAsia="Times New Roman" w:hAnsi="Arial" w:cs="Arial"/>
          <w:sz w:val="18"/>
          <w:szCs w:val="18"/>
          <w:lang w:val="pl-PL"/>
        </w:rPr>
      </w:pPr>
      <w:r w:rsidRPr="00A06BA8">
        <w:rPr>
          <w:rFonts w:ascii="Arial" w:eastAsia="Times New Roman" w:hAnsi="Arial" w:cs="Arial"/>
          <w:sz w:val="18"/>
          <w:szCs w:val="18"/>
        </w:rPr>
        <w:t>- delovna mesta oziroma osebe, ki so nosilci teh pravic in dolžnosti v zvezi z obdelavo podatkov iz posameznih evidenc (pooblaščene osebe za obdelavo osebnih podatkov).</w:t>
      </w:r>
    </w:p>
    <w:p w14:paraId="2FD5A7F2"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298AB62"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25F3987C"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val="pl-PL" w:eastAsia="sl-SI"/>
        </w:rPr>
        <w:t xml:space="preserve">Pri obdelovalcu lahko osebne podatke obdelujejo le osebe, določene v aktu iz prejšnjega člena. </w:t>
      </w:r>
      <w:r w:rsidRPr="00A06BA8">
        <w:rPr>
          <w:rFonts w:ascii="Arial" w:eastAsia="Times New Roman" w:hAnsi="Arial" w:cs="Arial"/>
          <w:snapToGrid w:val="0"/>
          <w:sz w:val="18"/>
          <w:szCs w:val="18"/>
          <w:lang w:eastAsia="sl-SI"/>
        </w:rPr>
        <w:t>Vsi ostali delavci morajo za obdelavo osebnih podatkov pridobiti pisno pooblastilo obdelovalca.</w:t>
      </w:r>
    </w:p>
    <w:p w14:paraId="0D2D8446"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26381FE3"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Osebe iz prejšnjega odstavka podpišejo posebno izjavo o varovanju podatkov. Obdelovalec se zaveže, da bo</w:t>
      </w:r>
      <w:r w:rsidRPr="00A06BA8">
        <w:rPr>
          <w:rFonts w:ascii="Arial" w:eastAsia="Times New Roman" w:hAnsi="Arial" w:cs="Arial"/>
          <w:bCs/>
          <w:snapToGrid w:val="0"/>
          <w:color w:val="000000"/>
          <w:sz w:val="18"/>
          <w:szCs w:val="18"/>
          <w:lang w:eastAsia="sl-SI"/>
        </w:rPr>
        <w:t xml:space="preserve"> po podpisu te pogodbe upravljavcu dostavil podpisane izjave o varovanju podatkov (obrazec Izjave o varovanju podatkov je v prilogi 3 te pogodbe). </w:t>
      </w:r>
    </w:p>
    <w:p w14:paraId="522C129E" w14:textId="77777777" w:rsidR="007D72F9" w:rsidRPr="00A06BA8" w:rsidRDefault="007D72F9" w:rsidP="007D72F9">
      <w:pPr>
        <w:keepNext/>
        <w:numPr>
          <w:ilvl w:val="1"/>
          <w:numId w:val="0"/>
        </w:numPr>
        <w:tabs>
          <w:tab w:val="num" w:pos="0"/>
        </w:tabs>
        <w:spacing w:before="240" w:after="60"/>
        <w:outlineLvl w:val="1"/>
        <w:rPr>
          <w:rFonts w:ascii="Arial" w:eastAsia="Times New Roman" w:hAnsi="Arial" w:cs="Arial"/>
          <w:bCs/>
          <w:snapToGrid w:val="0"/>
          <w:sz w:val="18"/>
          <w:szCs w:val="18"/>
          <w:lang w:eastAsia="sl-SI"/>
        </w:rPr>
      </w:pPr>
      <w:r w:rsidRPr="00A06BA8">
        <w:rPr>
          <w:rFonts w:ascii="Arial" w:eastAsia="Times New Roman" w:hAnsi="Arial" w:cs="Arial"/>
          <w:bCs/>
          <w:snapToGrid w:val="0"/>
          <w:sz w:val="18"/>
          <w:szCs w:val="18"/>
          <w:lang w:eastAsia="sl-SI"/>
        </w:rPr>
        <w:t>UKREPI ZA ZAGOTAVLJANJE INTEGRITETE, ZAUPNOSTI IN DOSTOPNOSTI OSEBNIH PODATKOV IN SLEDLJIVOSTI OPERACIJ NA NJIH</w:t>
      </w:r>
    </w:p>
    <w:p w14:paraId="7FD3185A"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05A368B"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mora zagotoviti integriteto osebnih podatkov, ki jih obdeluje. Ukrepi zagotavljanja integritete podatkov so:</w:t>
      </w:r>
    </w:p>
    <w:p w14:paraId="7FEB6A74" w14:textId="77777777" w:rsidR="007D72F9" w:rsidRPr="00A06BA8" w:rsidRDefault="007D72F9" w:rsidP="007D72F9">
      <w:pPr>
        <w:spacing w:after="0"/>
        <w:rPr>
          <w:rFonts w:ascii="Arial" w:eastAsia="Times New Roman" w:hAnsi="Arial" w:cs="Arial"/>
          <w:sz w:val="18"/>
          <w:szCs w:val="18"/>
          <w:lang w:eastAsia="sl-SI"/>
        </w:rPr>
      </w:pPr>
    </w:p>
    <w:p w14:paraId="055FDCEE"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osebna odgovornost zaposlenih za integriteto in zaupnost podatkov in omejena pooblastila za dostop do podatkov,</w:t>
      </w:r>
    </w:p>
    <w:p w14:paraId="49AB4272"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nahaja v zaklenjeni, ognjevarni omari/sefu v varovanem prostoru,</w:t>
      </w:r>
    </w:p>
    <w:p w14:paraId="4A20DACB"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pisna dokumentacija se posredujejo priporočeno po pošti ali osebno preko kurirja,</w:t>
      </w:r>
    </w:p>
    <w:p w14:paraId="69766D3E" w14:textId="77777777" w:rsidR="007D72F9" w:rsidRPr="00A06BA8" w:rsidRDefault="007D72F9" w:rsidP="007D72F9">
      <w:pPr>
        <w:numPr>
          <w:ilvl w:val="0"/>
          <w:numId w:val="37"/>
        </w:numPr>
        <w:spacing w:after="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dostop do podatkov v elektronski obliki je zaščiten z geslom na ravni operacijskega sistema in na ravni aplikacije,</w:t>
      </w:r>
    </w:p>
    <w:p w14:paraId="7F49D902" w14:textId="77777777" w:rsidR="007D72F9" w:rsidRPr="00A06BA8" w:rsidRDefault="007D72F9" w:rsidP="007D72F9">
      <w:pPr>
        <w:numPr>
          <w:ilvl w:val="0"/>
          <w:numId w:val="37"/>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podatki v elektronski obliki se posredujejo uporabnikom po elektronski poti v kriptirani obliki. </w:t>
      </w:r>
    </w:p>
    <w:p w14:paraId="4F171ABC"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lastRenderedPageBreak/>
        <w:t xml:space="preserve"> </w:t>
      </w:r>
      <w:r w:rsidRPr="00963C25">
        <w:rPr>
          <w:rFonts w:ascii="Arial" w:eastAsia="Times New Roman" w:hAnsi="Arial" w:cs="Arial"/>
          <w:b/>
          <w:sz w:val="18"/>
          <w:szCs w:val="18"/>
          <w:lang w:val="pl-PL"/>
        </w:rPr>
        <w:t>člen</w:t>
      </w:r>
    </w:p>
    <w:p w14:paraId="4469859F"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zaupnost, dostopnost in razpoložljivost osebnih podatkov, ki jih obdeluje. </w:t>
      </w:r>
    </w:p>
    <w:p w14:paraId="1F38111C"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p>
    <w:p w14:paraId="44F52BAC"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Ukrepi in postopki so:</w:t>
      </w:r>
    </w:p>
    <w:p w14:paraId="0C9950C9"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z w:val="18"/>
          <w:szCs w:val="18"/>
          <w:lang w:eastAsia="sl-SI"/>
        </w:rPr>
      </w:pPr>
    </w:p>
    <w:p w14:paraId="70BCE6B0" w14:textId="77777777" w:rsidR="007D72F9" w:rsidRPr="00A06BA8" w:rsidRDefault="007D72F9" w:rsidP="007D72F9">
      <w:pPr>
        <w:numPr>
          <w:ilvl w:val="1"/>
          <w:numId w:val="37"/>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podatki so dostopni tudi iz pisnih in elektronskih zbirk osebnih podatkov upravljavca, kateremu se redno posredujejo v pisni in elektronski obliki,</w:t>
      </w:r>
    </w:p>
    <w:p w14:paraId="19EAEC92" w14:textId="77777777" w:rsidR="007D72F9" w:rsidRPr="00A06BA8" w:rsidRDefault="007D72F9" w:rsidP="007D72F9">
      <w:pPr>
        <w:numPr>
          <w:ilvl w:val="1"/>
          <w:numId w:val="37"/>
        </w:numPr>
        <w:spacing w:after="0"/>
        <w:ind w:left="567" w:hanging="283"/>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pri upravljavcu se ti podatki tudi arhivirajo in varnostno kopirajo.</w:t>
      </w:r>
    </w:p>
    <w:p w14:paraId="64824F9D"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6352B2D"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 xml:space="preserve">Obdelovalec mora zagotoviti sledljivost operacij pri obdelovanju osebnih podatkov. </w:t>
      </w:r>
    </w:p>
    <w:p w14:paraId="70C641D3"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00D82BD3"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val="pl-PL" w:eastAsia="sl-SI"/>
        </w:rPr>
      </w:pPr>
      <w:r w:rsidRPr="00A06BA8">
        <w:rPr>
          <w:rFonts w:ascii="Arial" w:eastAsia="Times New Roman" w:hAnsi="Arial" w:cs="Arial"/>
          <w:snapToGrid w:val="0"/>
          <w:sz w:val="18"/>
          <w:szCs w:val="18"/>
          <w:lang w:val="pl-PL" w:eastAsia="sl-SI"/>
        </w:rPr>
        <w:t xml:space="preserve">Obdelovalec zagotovi sledljivost vseh operacij, izvedenih na osebnih podatkih, tako da je omogočeno poznejše ugotavljanje, kdaj so bili posamezni osebni podatki uporabljeni ali vnešeni v zbirko osebnih podatkov in kdo je to storil, in sicer za obdobje, ko je mogoče zakonsko varstvo pravice posameznika zaradi nedopustnega posredovanja osebnih podatkov. </w:t>
      </w:r>
    </w:p>
    <w:p w14:paraId="0015EDFC"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napToGrid w:val="0"/>
          <w:sz w:val="18"/>
          <w:szCs w:val="18"/>
          <w:lang w:val="pl-PL" w:eastAsia="sl-SI"/>
        </w:rPr>
      </w:pPr>
    </w:p>
    <w:p w14:paraId="64579617"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rPr>
          <w:rFonts w:ascii="Arial" w:eastAsia="Times New Roman" w:hAnsi="Arial" w:cs="Arial"/>
          <w:sz w:val="18"/>
          <w:szCs w:val="18"/>
          <w:lang w:eastAsia="sl-SI"/>
        </w:rPr>
      </w:pPr>
      <w:r w:rsidRPr="00A06BA8">
        <w:rPr>
          <w:rFonts w:ascii="Arial" w:eastAsia="Times New Roman" w:hAnsi="Arial" w:cs="Arial"/>
          <w:snapToGrid w:val="0"/>
          <w:sz w:val="18"/>
          <w:szCs w:val="18"/>
          <w:lang w:eastAsia="sl-SI"/>
        </w:rPr>
        <w:t xml:space="preserve">Ukrepi in postopki zagotavljanja sledljivosti podatkov so </w:t>
      </w:r>
    </w:p>
    <w:p w14:paraId="0F25E8E1" w14:textId="77777777" w:rsidR="007D72F9" w:rsidRPr="00A06BA8" w:rsidRDefault="007D72F9" w:rsidP="007D72F9">
      <w:pPr>
        <w:numPr>
          <w:ilvl w:val="0"/>
          <w:numId w:val="38"/>
        </w:numPr>
        <w:spacing w:after="0"/>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notranja sledljivost obdelovanja (vnosov, vpogledov, sprememb in brisanj) osebnih podatkov: če mora pri izvrševanju svojih pooblastil in dolžnosti obdelovalec vpogledati v osebne podatke v dokumentih, vodi evidenco o tem, kdaj so bili posamezni osebni podatki vpogledani ali drugače obdelani in kdo je to storil, za obdobje 5 let.</w:t>
      </w:r>
    </w:p>
    <w:p w14:paraId="3C63B803" w14:textId="77777777" w:rsidR="007D72F9" w:rsidRPr="00A06BA8" w:rsidRDefault="007D72F9" w:rsidP="007D72F9">
      <w:pPr>
        <w:numPr>
          <w:ilvl w:val="1"/>
          <w:numId w:val="37"/>
        </w:num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ind w:left="709" w:hanging="284"/>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sledljivost posredovanja podatkov tretjim osebam: vodi se evidenca posredovanj podatkov tako, da je mogoče pozneje ugotoviti, kateri osebni podatki so bili posredovani, komu, kdaj in na kakšni podlagi, in sicer za obdobje 5 let od posameznega posredovanja.</w:t>
      </w:r>
    </w:p>
    <w:p w14:paraId="58970E60"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60F5710"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Upravljavec nadzoruje izvajanje teh postopkov in ukrepov pri obdelovalcu. Če obdelovalec ne ravna v skladu z določili 14. člena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storitvene pogodbe brez odpovednega roka in zahteva povrnitev nastale škode.</w:t>
      </w:r>
    </w:p>
    <w:p w14:paraId="058BC0A8"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VAROVANJE ZAUPNOSTI PODATKOV</w:t>
      </w:r>
    </w:p>
    <w:p w14:paraId="5D6A9737"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5D37FCEF" w14:textId="77777777" w:rsidR="007D72F9" w:rsidRPr="00A06BA8" w:rsidRDefault="007D72F9" w:rsidP="007D72F9">
      <w:pPr>
        <w:tabs>
          <w:tab w:val="left" w:pos="0"/>
          <w:tab w:val="left" w:pos="959"/>
          <w:tab w:val="left" w:pos="1918"/>
          <w:tab w:val="left" w:pos="2877"/>
          <w:tab w:val="left" w:pos="3836"/>
          <w:tab w:val="left" w:pos="4795"/>
          <w:tab w:val="left" w:pos="5754"/>
          <w:tab w:val="left" w:pos="6713"/>
          <w:tab w:val="left" w:pos="7672"/>
          <w:tab w:val="left" w:pos="8631"/>
        </w:tabs>
        <w:spacing w:after="0"/>
        <w:jc w:val="both"/>
        <w:rPr>
          <w:rFonts w:ascii="Arial" w:eastAsia="Times New Roman" w:hAnsi="Arial" w:cs="Arial"/>
          <w:snapToGrid w:val="0"/>
          <w:sz w:val="18"/>
          <w:szCs w:val="18"/>
          <w:lang w:eastAsia="sl-SI"/>
        </w:rPr>
      </w:pPr>
      <w:r w:rsidRPr="00A06BA8">
        <w:rPr>
          <w:rFonts w:ascii="Arial" w:eastAsia="Times New Roman" w:hAnsi="Arial" w:cs="Arial"/>
          <w:snapToGrid w:val="0"/>
          <w:sz w:val="18"/>
          <w:szCs w:val="18"/>
          <w:lang w:eastAsia="sl-SI"/>
        </w:rPr>
        <w:t>Obdelovalec je dolžan skrbeti,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oziroma opravljanja del ali nalog pogodbene obdelave.</w:t>
      </w:r>
    </w:p>
    <w:p w14:paraId="47EF4280" w14:textId="77777777" w:rsidR="007D72F9" w:rsidRPr="00A06BA8" w:rsidRDefault="007D72F9" w:rsidP="007D72F9">
      <w:pPr>
        <w:widowControl w:val="0"/>
        <w:autoSpaceDE w:val="0"/>
        <w:autoSpaceDN w:val="0"/>
        <w:adjustRightInd w:val="0"/>
        <w:spacing w:after="0"/>
        <w:jc w:val="both"/>
        <w:rPr>
          <w:rFonts w:ascii="Arial" w:eastAsia="Times New Roman" w:hAnsi="Arial" w:cs="Arial"/>
          <w:b/>
          <w:color w:val="000000"/>
          <w:sz w:val="18"/>
          <w:szCs w:val="18"/>
          <w:lang w:eastAsia="sl-SI"/>
        </w:rPr>
      </w:pPr>
    </w:p>
    <w:p w14:paraId="40D714FF"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zaupne se štejejo tudi podatki o poslovanju upravljavca, ki niso javno dostopni, in za katere pogodbeni stranki izvesta pri izpolnjevanju določil te pogodbe.</w:t>
      </w:r>
    </w:p>
    <w:p w14:paraId="164D5514"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2FC59CF5"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lahko razkrijeta zaupne podatke samo tistim osebam, ki neposredno sodelujejo pri izvrševanju te pogodbe. Pri tem je potrebno s primernimi navodili in ukrepi seznaniti obdelovalca, da prejemniki zaupnih podatkov le-teh ne uporabijo v nasprotju z določili pogodbe.</w:t>
      </w:r>
    </w:p>
    <w:p w14:paraId="4B2341CA"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229FB39B"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Kot neupravičeno razkritje zaupnih podatkov tretji osebi se šteje vsaka reprodukcija podatkov v ustni ali pisni obliki, v celoti ali deloma, ali njihova distribucija nepooblaščeni osebi, ter vsaka druga oblika razkritja zaupnih podatkov. </w:t>
      </w:r>
    </w:p>
    <w:p w14:paraId="63BA1740"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751AD933"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v primeru seznanitve s kršitvijo varstva osebnih podatkov, brez nepotrebnega odlašanja, pisno obvestiti upravljavca. Pisno obvestilo mora vsebovati opis kršitve varstva osebnih podatkov skupaj z vrstami </w:t>
      </w:r>
      <w:r w:rsidRPr="00A06BA8">
        <w:rPr>
          <w:rFonts w:ascii="Arial" w:eastAsia="Times New Roman" w:hAnsi="Arial" w:cs="Arial"/>
          <w:sz w:val="18"/>
          <w:szCs w:val="18"/>
          <w:lang w:eastAsia="sl-SI"/>
        </w:rPr>
        <w:lastRenderedPageBreak/>
        <w:t>in številom zadevnih evidenc osebnih podatkov ter kategorijami in številom zadevnih oseb. V pisnem obvestilu mora obdelovalec navesti tudi opis verjetnih posledic kršitve varstva osebnih podatkov.</w:t>
      </w:r>
    </w:p>
    <w:p w14:paraId="220B6966"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2AD728E0"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sta dolžni varovati zaupne podatke tako v času izvrševanja te pogodbe kakor tudi po njeni izvršitvi ali morebitni razvezi.</w:t>
      </w:r>
    </w:p>
    <w:p w14:paraId="1B47E368" w14:textId="77777777" w:rsidR="007D72F9" w:rsidRPr="00A06BA8" w:rsidRDefault="007D72F9" w:rsidP="007D72F9">
      <w:pPr>
        <w:keepNext/>
        <w:spacing w:before="240" w:after="60"/>
        <w:jc w:val="both"/>
        <w:outlineLvl w:val="0"/>
        <w:rPr>
          <w:rFonts w:ascii="Arial" w:eastAsia="Times New Roman" w:hAnsi="Arial" w:cs="Arial"/>
          <w:b/>
          <w:bCs/>
          <w:kern w:val="32"/>
          <w:sz w:val="18"/>
          <w:szCs w:val="18"/>
        </w:rPr>
      </w:pPr>
      <w:r w:rsidRPr="00A06BA8">
        <w:rPr>
          <w:rFonts w:ascii="Arial" w:eastAsia="Times New Roman" w:hAnsi="Arial" w:cs="Arial"/>
          <w:b/>
          <w:bCs/>
          <w:kern w:val="32"/>
          <w:sz w:val="18"/>
          <w:szCs w:val="18"/>
        </w:rPr>
        <w:t>ODŠKODNINSKA ODGOVORNOST</w:t>
      </w:r>
    </w:p>
    <w:p w14:paraId="2FEBD1F1"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04E1D722"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Obdelovalec je dolžan pri izpolnjevanju predmeta te pogodbe ravnati s skrbnostjo dobrega strokovnjaka. </w:t>
      </w:r>
    </w:p>
    <w:p w14:paraId="6706D8E3"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p>
    <w:p w14:paraId="0CBB7CBF" w14:textId="77777777" w:rsidR="007D72F9" w:rsidRPr="00A06BA8" w:rsidRDefault="007D72F9" w:rsidP="007D72F9">
      <w:pPr>
        <w:widowControl w:val="0"/>
        <w:autoSpaceDE w:val="0"/>
        <w:autoSpaceDN w:val="0"/>
        <w:adjustRightInd w:val="0"/>
        <w:spacing w:after="0"/>
        <w:jc w:val="both"/>
        <w:rPr>
          <w:rFonts w:ascii="Arial" w:eastAsia="Times New Roman" w:hAnsi="Arial" w:cs="Arial"/>
          <w:sz w:val="18"/>
          <w:szCs w:val="18"/>
          <w:lang w:eastAsia="sl-SI"/>
        </w:rPr>
      </w:pPr>
      <w:r w:rsidRPr="00A06BA8">
        <w:rPr>
          <w:rFonts w:ascii="Arial" w:eastAsia="Times New Roman" w:hAnsi="Arial" w:cs="Arial"/>
          <w:color w:val="000000"/>
          <w:sz w:val="18"/>
          <w:szCs w:val="18"/>
          <w:lang w:eastAsia="sl-SI"/>
        </w:rPr>
        <w:t>Obdelovalec ne odgovarja za škodo, ki je pri izpolnjevanju te pogodbe povzročena s strani upravljavca.</w:t>
      </w:r>
    </w:p>
    <w:p w14:paraId="0FAD5DAB"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08EF1808" w14:textId="77777777" w:rsidR="007D72F9" w:rsidRPr="00A06BA8" w:rsidRDefault="007D72F9" w:rsidP="007D72F9">
      <w:pPr>
        <w:widowControl w:val="0"/>
        <w:autoSpaceDE w:val="0"/>
        <w:autoSpaceDN w:val="0"/>
        <w:adjustRightInd w:val="0"/>
        <w:spacing w:after="0"/>
        <w:jc w:val="both"/>
        <w:rPr>
          <w:rFonts w:ascii="Arial" w:eastAsia="Times New Roman" w:hAnsi="Arial" w:cs="Arial"/>
          <w:color w:val="000000"/>
          <w:sz w:val="18"/>
          <w:szCs w:val="18"/>
          <w:lang w:eastAsia="sl-SI"/>
        </w:rPr>
      </w:pPr>
      <w:r w:rsidRPr="00A06BA8">
        <w:rPr>
          <w:rFonts w:ascii="Arial" w:eastAsia="Times New Roman" w:hAnsi="Arial" w:cs="Arial"/>
          <w:color w:val="000000"/>
          <w:sz w:val="18"/>
          <w:szCs w:val="18"/>
          <w:lang w:eastAsia="sl-SI"/>
        </w:rPr>
        <w:t>Če je za nastalo škodo ali otežitev položaja obdelovalca kriv tudi upravljavec oziroma kdo drug, za katerega je upravljavec odgovoren, se odškodninska odgovornost obdelovalca temu sorazmerno zmanjša.</w:t>
      </w:r>
    </w:p>
    <w:p w14:paraId="57799324" w14:textId="77777777" w:rsidR="007D72F9" w:rsidRPr="00A06BA8" w:rsidRDefault="007D72F9" w:rsidP="007D72F9">
      <w:pPr>
        <w:widowControl w:val="0"/>
        <w:autoSpaceDE w:val="0"/>
        <w:autoSpaceDN w:val="0"/>
        <w:adjustRightInd w:val="0"/>
        <w:spacing w:after="0"/>
        <w:rPr>
          <w:rFonts w:ascii="Arial" w:eastAsia="Times New Roman" w:hAnsi="Arial" w:cs="Arial"/>
          <w:color w:val="000000"/>
          <w:sz w:val="18"/>
          <w:szCs w:val="18"/>
          <w:lang w:eastAsia="sl-SI"/>
        </w:rPr>
      </w:pPr>
    </w:p>
    <w:p w14:paraId="6E0EBAAB"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461C3638" w14:textId="77777777" w:rsidR="007D72F9" w:rsidRPr="00A06BA8" w:rsidRDefault="007D72F9" w:rsidP="007D72F9">
      <w:pPr>
        <w:spacing w:after="0"/>
        <w:jc w:val="both"/>
        <w:rPr>
          <w:rFonts w:ascii="Arial" w:eastAsia="Times New Roman" w:hAnsi="Arial" w:cs="Arial"/>
          <w:sz w:val="18"/>
          <w:szCs w:val="18"/>
          <w:lang w:eastAsia="sl-SI"/>
        </w:rPr>
      </w:pPr>
    </w:p>
    <w:p w14:paraId="4358E52D" w14:textId="77777777" w:rsidR="007D72F9" w:rsidRPr="00A06BA8" w:rsidRDefault="007D72F9" w:rsidP="007D72F9">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SKRBNIKI POGODBE</w:t>
      </w:r>
    </w:p>
    <w:p w14:paraId="445CB93A"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43AC3A8" w14:textId="77777777" w:rsidR="007D72F9" w:rsidRPr="00A06BA8" w:rsidRDefault="007D72F9" w:rsidP="007D72F9">
      <w:pPr>
        <w:spacing w:after="0"/>
        <w:jc w:val="both"/>
        <w:rPr>
          <w:rFonts w:ascii="Arial" w:eastAsia="Times New Roman" w:hAnsi="Arial" w:cs="Arial"/>
          <w:sz w:val="18"/>
          <w:szCs w:val="18"/>
          <w:lang w:eastAsia="sl-SI"/>
        </w:rPr>
      </w:pPr>
    </w:p>
    <w:p w14:paraId="4D70D8D9"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upravljavca se imenuje _________________________, kontakt: ____________.</w:t>
      </w:r>
    </w:p>
    <w:p w14:paraId="7D3BEE58" w14:textId="77777777" w:rsidR="007D72F9" w:rsidRPr="00A06BA8" w:rsidRDefault="007D72F9" w:rsidP="007D72F9">
      <w:pPr>
        <w:spacing w:after="0"/>
        <w:jc w:val="both"/>
        <w:rPr>
          <w:rFonts w:ascii="Arial" w:eastAsia="Times New Roman" w:hAnsi="Arial" w:cs="Arial"/>
          <w:sz w:val="18"/>
          <w:szCs w:val="18"/>
          <w:lang w:eastAsia="sl-SI"/>
        </w:rPr>
      </w:pPr>
    </w:p>
    <w:p w14:paraId="7F33AD49"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Za skrbnika te pogodbe s strani obdelovalca se imenuje _________________________, kontakt:____________ .</w:t>
      </w:r>
    </w:p>
    <w:p w14:paraId="7C8BCB84" w14:textId="77777777" w:rsidR="007D72F9" w:rsidRPr="00A06BA8" w:rsidRDefault="007D72F9" w:rsidP="007D72F9">
      <w:pPr>
        <w:spacing w:after="0"/>
        <w:jc w:val="both"/>
        <w:rPr>
          <w:rFonts w:ascii="Arial" w:eastAsia="Times New Roman" w:hAnsi="Arial" w:cs="Arial"/>
          <w:sz w:val="18"/>
          <w:szCs w:val="18"/>
          <w:lang w:eastAsia="sl-SI"/>
        </w:rPr>
      </w:pPr>
    </w:p>
    <w:p w14:paraId="1A0B8CDA" w14:textId="77777777" w:rsidR="007D72F9" w:rsidRPr="00A06BA8" w:rsidRDefault="007D72F9" w:rsidP="007D72F9">
      <w:pPr>
        <w:spacing w:after="0"/>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t>KONČNE DOLOČBE</w:t>
      </w:r>
    </w:p>
    <w:p w14:paraId="48275173"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276C82D8"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V primeru sprememb vsebine Prilog 1 ali 2, skleneta upravljavec in obdelovalec v roku 1 meseca po sprejetju teh sprememb aneks k tej pogodbi. Od trenutka začetka veljavnosti aneksa obdelovalec obdeluje podatke, ki so navedeni v ažurirani Prilogi 1 in je zavezan k izvajanju postopkov in ukrepov v skladu z vsebino ažurirane Priloge 2 ter osebne podatke obdelujejo pogodbeni podobdelovalci navedeni v 2.točki Priloge 2. </w:t>
      </w:r>
    </w:p>
    <w:p w14:paraId="08E458B0"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3B2AFE9A"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primeru spora med upravljavcem in obdelovalcem je le-ta dolžan osebne podatke na podlagi upravljavčeve zahteve temu takoj vrniti. Morebitne kopije teh podatkov mora obdelovalec takoj uničiti ali jih posredovati državnemu organu, ki je v skladu z zakonom pristojen za odkrivanje ali pregon kaznivih dejanj, sodišču ali drugemu državnemu organu, če tako določa zakon.</w:t>
      </w:r>
    </w:p>
    <w:p w14:paraId="7B76294B"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7F1B09CB"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Pogodbeni stranki se sporazumeta, da bosta morebitne spore iz te pogodbe reševali sporazumno. Če sporazuma ne bo mogoče doseči, je za reševanje spora pristojno sodišče v Novem mestu.</w:t>
      </w:r>
    </w:p>
    <w:p w14:paraId="4B53B226" w14:textId="77777777" w:rsidR="007D72F9" w:rsidRPr="00963C25" w:rsidRDefault="007D72F9" w:rsidP="007D72F9">
      <w:pPr>
        <w:pStyle w:val="Odstavekseznama"/>
        <w:numPr>
          <w:ilvl w:val="0"/>
          <w:numId w:val="40"/>
        </w:numPr>
        <w:tabs>
          <w:tab w:val="left" w:pos="1620"/>
          <w:tab w:val="num" w:pos="4613"/>
        </w:tabs>
        <w:overflowPunct w:val="0"/>
        <w:autoSpaceDE w:val="0"/>
        <w:autoSpaceDN w:val="0"/>
        <w:adjustRightInd w:val="0"/>
        <w:spacing w:before="240" w:after="120"/>
        <w:ind w:right="11"/>
        <w:textAlignment w:val="baseline"/>
        <w:rPr>
          <w:rFonts w:ascii="Arial" w:eastAsia="Times New Roman" w:hAnsi="Arial" w:cs="Arial"/>
          <w:b/>
          <w:sz w:val="18"/>
          <w:szCs w:val="18"/>
          <w:lang w:val="pl-PL"/>
        </w:rPr>
      </w:pPr>
      <w:r>
        <w:rPr>
          <w:rFonts w:ascii="Arial" w:eastAsia="Times New Roman" w:hAnsi="Arial" w:cs="Arial"/>
          <w:b/>
          <w:sz w:val="18"/>
          <w:szCs w:val="18"/>
          <w:lang w:val="pl-PL"/>
        </w:rPr>
        <w:t xml:space="preserve"> </w:t>
      </w:r>
      <w:r w:rsidRPr="00963C25">
        <w:rPr>
          <w:rFonts w:ascii="Arial" w:eastAsia="Times New Roman" w:hAnsi="Arial" w:cs="Arial"/>
          <w:b/>
          <w:sz w:val="18"/>
          <w:szCs w:val="18"/>
          <w:lang w:val="pl-PL"/>
        </w:rPr>
        <w:t>člen</w:t>
      </w:r>
    </w:p>
    <w:p w14:paraId="64E629F4"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Pogodba je sklenjena v dveh (2) enakih izvodih, od katerih prejme vsaka stranka po en (1) izvod.</w:t>
      </w:r>
    </w:p>
    <w:p w14:paraId="6CE460C9" w14:textId="77777777" w:rsidR="007D72F9" w:rsidRPr="00A06BA8" w:rsidRDefault="007D72F9" w:rsidP="007D72F9">
      <w:pPr>
        <w:spacing w:after="0"/>
        <w:rPr>
          <w:rFonts w:ascii="Arial" w:eastAsia="Times New Roman" w:hAnsi="Arial" w:cs="Arial"/>
          <w:sz w:val="18"/>
          <w:szCs w:val="18"/>
          <w:lang w:eastAsia="sl-SI"/>
        </w:rPr>
      </w:pPr>
    </w:p>
    <w:p w14:paraId="1061F57C" w14:textId="77777777" w:rsidR="007D72F9" w:rsidRPr="00A06BA8" w:rsidRDefault="007D72F9" w:rsidP="007D72F9">
      <w:pPr>
        <w:spacing w:after="0"/>
        <w:rPr>
          <w:rFonts w:ascii="Arial" w:eastAsia="Times New Roman" w:hAnsi="Arial" w:cs="Arial"/>
          <w:sz w:val="18"/>
          <w:szCs w:val="18"/>
          <w:lang w:eastAsia="sl-SI"/>
        </w:rPr>
      </w:pPr>
    </w:p>
    <w:p w14:paraId="19135045" w14:textId="77777777" w:rsidR="007D72F9" w:rsidRPr="00A06BA8" w:rsidRDefault="007D72F9" w:rsidP="007D72F9">
      <w:pPr>
        <w:spacing w:after="0"/>
        <w:rPr>
          <w:rFonts w:ascii="Arial" w:eastAsia="Times New Roman" w:hAnsi="Arial" w:cs="Arial"/>
          <w:sz w:val="18"/>
          <w:szCs w:val="18"/>
          <w:lang w:eastAsia="sl-SI"/>
        </w:rPr>
      </w:pPr>
    </w:p>
    <w:p w14:paraId="14FB1FB7" w14:textId="77777777" w:rsidR="007D72F9" w:rsidRPr="00A06BA8" w:rsidRDefault="007D72F9" w:rsidP="007D72F9">
      <w:pPr>
        <w:spacing w:after="0"/>
        <w:rPr>
          <w:rFonts w:ascii="Arial" w:eastAsia="Times New Roman" w:hAnsi="Arial" w:cs="Arial"/>
          <w:sz w:val="18"/>
          <w:szCs w:val="18"/>
          <w:lang w:eastAsia="sl-SI"/>
        </w:rPr>
      </w:pPr>
    </w:p>
    <w:p w14:paraId="00FC6F40"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Upravljavec osebnih podatkov:</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Obdelovalec osebnih podatkov:</w:t>
      </w:r>
    </w:p>
    <w:p w14:paraId="6F448D77" w14:textId="77777777" w:rsidR="007D72F9" w:rsidRPr="00A06BA8" w:rsidRDefault="007D72F9" w:rsidP="007D72F9">
      <w:pPr>
        <w:spacing w:after="0"/>
        <w:jc w:val="both"/>
        <w:rPr>
          <w:rFonts w:ascii="Arial" w:eastAsia="Times New Roman" w:hAnsi="Arial" w:cs="Arial"/>
          <w:sz w:val="18"/>
          <w:szCs w:val="18"/>
          <w:lang w:eastAsia="sl-SI"/>
        </w:rPr>
      </w:pPr>
    </w:p>
    <w:p w14:paraId="33F3F64F"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Splošna bolnišnica Novo mesto</w:t>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w:t>
      </w:r>
      <w:r w:rsidRPr="00A06BA8">
        <w:rPr>
          <w:rFonts w:ascii="Arial" w:eastAsia="Times New Roman" w:hAnsi="Arial" w:cs="Arial"/>
          <w:sz w:val="18"/>
          <w:szCs w:val="18"/>
          <w:lang w:eastAsia="sl-SI"/>
        </w:rPr>
        <w:tab/>
        <w:t xml:space="preserve">         __________________________________</w:t>
      </w:r>
    </w:p>
    <w:p w14:paraId="313CFF41" w14:textId="77777777" w:rsidR="007D72F9" w:rsidRPr="00A06BA8" w:rsidRDefault="007D72F9" w:rsidP="007D72F9">
      <w:pPr>
        <w:spacing w:after="0"/>
        <w:jc w:val="both"/>
        <w:rPr>
          <w:rFonts w:ascii="Arial" w:eastAsia="Times New Roman" w:hAnsi="Arial" w:cs="Arial"/>
          <w:sz w:val="18"/>
          <w:szCs w:val="18"/>
          <w:lang w:eastAsia="sl-SI"/>
        </w:rPr>
      </w:pPr>
    </w:p>
    <w:p w14:paraId="0C193031"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Doc. dr. Milena Kramar Zupan</w:t>
      </w:r>
    </w:p>
    <w:p w14:paraId="3D5A7788" w14:textId="77777777" w:rsidR="007D72F9" w:rsidRPr="00A06BA8" w:rsidRDefault="007D72F9" w:rsidP="007D72F9">
      <w:pPr>
        <w:spacing w:after="0"/>
        <w:jc w:val="both"/>
        <w:rPr>
          <w:rFonts w:ascii="Arial" w:eastAsia="Times New Roman" w:hAnsi="Arial" w:cs="Arial"/>
          <w:sz w:val="18"/>
          <w:szCs w:val="18"/>
          <w:lang w:eastAsia="sl-SI"/>
        </w:rPr>
      </w:pPr>
    </w:p>
    <w:p w14:paraId="52A86AEE" w14:textId="77777777" w:rsidR="007D72F9" w:rsidRPr="00A06BA8" w:rsidRDefault="007D72F9" w:rsidP="007D72F9">
      <w:pPr>
        <w:spacing w:after="0"/>
        <w:jc w:val="both"/>
        <w:rPr>
          <w:rFonts w:ascii="Arial" w:eastAsia="Times New Roman" w:hAnsi="Arial" w:cs="Arial"/>
          <w:sz w:val="18"/>
          <w:szCs w:val="18"/>
          <w:lang w:eastAsia="sl-SI"/>
        </w:rPr>
      </w:pPr>
      <w:r w:rsidRPr="00A06BA8">
        <w:rPr>
          <w:rFonts w:ascii="Arial" w:eastAsia="Times New Roman" w:hAnsi="Arial" w:cs="Arial"/>
          <w:spacing w:val="-3"/>
          <w:sz w:val="18"/>
          <w:szCs w:val="18"/>
          <w:lang w:eastAsia="sl-SI"/>
        </w:rPr>
        <w:t>Direktorica</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 xml:space="preserve">          </w:t>
      </w:r>
    </w:p>
    <w:p w14:paraId="221B1417" w14:textId="77777777" w:rsidR="007D72F9" w:rsidRPr="00A06BA8" w:rsidRDefault="007D72F9" w:rsidP="007D72F9">
      <w:pPr>
        <w:spacing w:after="0"/>
        <w:jc w:val="both"/>
        <w:rPr>
          <w:rFonts w:ascii="Arial" w:eastAsia="Times New Roman" w:hAnsi="Arial" w:cs="Arial"/>
          <w:sz w:val="18"/>
          <w:szCs w:val="18"/>
          <w:lang w:eastAsia="sl-SI"/>
        </w:rPr>
      </w:pPr>
    </w:p>
    <w:p w14:paraId="03DE71DA" w14:textId="77777777" w:rsidR="007D72F9" w:rsidRPr="00A06BA8" w:rsidRDefault="007D72F9" w:rsidP="007D72F9">
      <w:pPr>
        <w:spacing w:after="0"/>
        <w:jc w:val="both"/>
        <w:rPr>
          <w:rFonts w:ascii="Arial" w:eastAsia="Times New Roman" w:hAnsi="Arial" w:cs="Arial"/>
          <w:sz w:val="18"/>
          <w:szCs w:val="18"/>
          <w:lang w:eastAsia="sl-SI"/>
        </w:rPr>
      </w:pPr>
    </w:p>
    <w:p w14:paraId="07C27437" w14:textId="77777777" w:rsidR="007D72F9" w:rsidRPr="00A06BA8" w:rsidRDefault="007D72F9" w:rsidP="007D72F9">
      <w:pPr>
        <w:spacing w:after="0"/>
        <w:rPr>
          <w:rFonts w:ascii="Arial" w:eastAsia="Times New Roman" w:hAnsi="Arial" w:cs="Arial"/>
          <w:spacing w:val="-3"/>
          <w:sz w:val="18"/>
          <w:szCs w:val="18"/>
          <w:lang w:eastAsia="sl-SI"/>
        </w:rPr>
      </w:pPr>
    </w:p>
    <w:p w14:paraId="49F1286A" w14:textId="77777777" w:rsidR="007D72F9" w:rsidRPr="00A06BA8" w:rsidRDefault="007D72F9" w:rsidP="007D72F9">
      <w:pPr>
        <w:spacing w:after="0"/>
        <w:rPr>
          <w:rFonts w:ascii="Arial" w:eastAsia="Times New Roman" w:hAnsi="Arial" w:cs="Arial"/>
          <w:sz w:val="18"/>
          <w:szCs w:val="18"/>
          <w:lang w:eastAsia="sl-SI"/>
        </w:rPr>
        <w:sectPr w:rsidR="007D72F9" w:rsidRPr="00A06BA8" w:rsidSect="007D72F9">
          <w:footerReference w:type="even" r:id="rId24"/>
          <w:footerReference w:type="default" r:id="rId25"/>
          <w:pgSz w:w="11906" w:h="16838"/>
          <w:pgMar w:top="1417" w:right="1417" w:bottom="1417" w:left="1417" w:header="708" w:footer="708" w:gutter="0"/>
          <w:cols w:space="708"/>
          <w:docGrid w:linePitch="360"/>
        </w:sectPr>
      </w:pPr>
      <w:r w:rsidRPr="00A06BA8">
        <w:rPr>
          <w:rFonts w:ascii="Arial" w:eastAsia="Times New Roman" w:hAnsi="Arial" w:cs="Arial"/>
          <w:spacing w:val="-3"/>
          <w:sz w:val="18"/>
          <w:szCs w:val="18"/>
          <w:lang w:eastAsia="sl-SI"/>
        </w:rPr>
        <w:t>Kraj in datum:</w:t>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r>
      <w:r w:rsidRPr="00A06BA8">
        <w:rPr>
          <w:rFonts w:ascii="Arial" w:eastAsia="Times New Roman" w:hAnsi="Arial" w:cs="Arial"/>
          <w:spacing w:val="-3"/>
          <w:sz w:val="18"/>
          <w:szCs w:val="18"/>
          <w:lang w:eastAsia="sl-SI"/>
        </w:rPr>
        <w:tab/>
        <w:t>Kraj in datum</w:t>
      </w:r>
    </w:p>
    <w:p w14:paraId="43A83A75" w14:textId="77777777" w:rsidR="007D72F9" w:rsidRPr="00A06BA8" w:rsidRDefault="007D72F9" w:rsidP="007D72F9">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1 K POGODBI O OBDELOVANJU OSEBNIH PODATKOV</w:t>
      </w:r>
    </w:p>
    <w:p w14:paraId="27D76D14" w14:textId="77777777" w:rsidR="007D72F9" w:rsidRPr="00A06BA8" w:rsidRDefault="007D72F9" w:rsidP="007D72F9">
      <w:pPr>
        <w:spacing w:after="0" w:line="240" w:lineRule="auto"/>
        <w:rPr>
          <w:rFonts w:ascii="Arial" w:eastAsia="Times New Roman" w:hAnsi="Arial" w:cs="Arial"/>
          <w:b/>
          <w:sz w:val="18"/>
          <w:szCs w:val="1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7"/>
        <w:gridCol w:w="2410"/>
        <w:gridCol w:w="5273"/>
      </w:tblGrid>
      <w:tr w:rsidR="007D72F9" w:rsidRPr="00A06BA8" w14:paraId="7656D06B" w14:textId="77777777" w:rsidTr="00A704E5">
        <w:tc>
          <w:tcPr>
            <w:tcW w:w="760" w:type="pct"/>
            <w:vAlign w:val="center"/>
          </w:tcPr>
          <w:p w14:paraId="0E805230" w14:textId="77777777" w:rsidR="007D72F9" w:rsidRPr="00A06BA8" w:rsidRDefault="007D72F9" w:rsidP="00A704E5">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IME ZBIRKE OSEBNIH PODATKOV</w:t>
            </w:r>
          </w:p>
        </w:tc>
        <w:tc>
          <w:tcPr>
            <w:tcW w:w="1330" w:type="pct"/>
            <w:vAlign w:val="center"/>
          </w:tcPr>
          <w:p w14:paraId="6BDDBE92" w14:textId="77777777" w:rsidR="007D72F9" w:rsidRPr="00A06BA8" w:rsidRDefault="007D72F9" w:rsidP="00A704E5">
            <w:pPr>
              <w:spacing w:after="120" w:line="240" w:lineRule="auto"/>
              <w:jc w:val="center"/>
              <w:rPr>
                <w:rFonts w:ascii="Arial" w:eastAsia="Times New Roman" w:hAnsi="Arial" w:cs="Arial"/>
                <w:b/>
                <w:sz w:val="18"/>
                <w:szCs w:val="18"/>
                <w:lang w:eastAsia="sl-SI"/>
              </w:rPr>
            </w:pPr>
          </w:p>
          <w:p w14:paraId="34E4DDA7" w14:textId="77777777" w:rsidR="007D72F9" w:rsidRPr="00A06BA8" w:rsidRDefault="007D72F9" w:rsidP="00A704E5">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VRSTE PODATKOV V ZBIRKI OSEBNIH PODATKOV, DO KATERIH IMA OBDELOVALEC DOSTOP</w:t>
            </w:r>
          </w:p>
        </w:tc>
        <w:tc>
          <w:tcPr>
            <w:tcW w:w="2909" w:type="pct"/>
            <w:vAlign w:val="center"/>
          </w:tcPr>
          <w:p w14:paraId="4B1817D3" w14:textId="77777777" w:rsidR="007D72F9" w:rsidRPr="00A06BA8" w:rsidRDefault="007D72F9" w:rsidP="00A704E5">
            <w:pPr>
              <w:spacing w:after="120" w:line="240" w:lineRule="auto"/>
              <w:jc w:val="center"/>
              <w:rPr>
                <w:rFonts w:ascii="Arial" w:eastAsia="Times New Roman" w:hAnsi="Arial" w:cs="Arial"/>
                <w:b/>
                <w:sz w:val="18"/>
                <w:szCs w:val="18"/>
                <w:lang w:eastAsia="sl-SI"/>
              </w:rPr>
            </w:pPr>
            <w:r w:rsidRPr="00A06BA8">
              <w:rPr>
                <w:rFonts w:ascii="Arial" w:eastAsia="Times New Roman" w:hAnsi="Arial" w:cs="Arial"/>
                <w:b/>
                <w:sz w:val="18"/>
                <w:szCs w:val="18"/>
                <w:lang w:eastAsia="sl-SI"/>
              </w:rPr>
              <w:t>DOVOLJENA OBDELAVA OSEBNIH PODATKOV</w:t>
            </w:r>
          </w:p>
        </w:tc>
      </w:tr>
      <w:tr w:rsidR="007D72F9" w:rsidRPr="00A06BA8" w14:paraId="61D8E54D" w14:textId="77777777" w:rsidTr="00A704E5">
        <w:tc>
          <w:tcPr>
            <w:tcW w:w="760" w:type="pct"/>
            <w:vAlign w:val="center"/>
          </w:tcPr>
          <w:p w14:paraId="7B867FBF" w14:textId="77777777" w:rsidR="007D72F9" w:rsidRPr="00A06BA8" w:rsidRDefault="007D72F9" w:rsidP="00A704E5">
            <w:pPr>
              <w:spacing w:after="120" w:line="240" w:lineRule="auto"/>
              <w:jc w:val="center"/>
              <w:rPr>
                <w:rFonts w:ascii="Arial" w:eastAsia="Times New Roman" w:hAnsi="Arial" w:cs="Arial"/>
                <w:sz w:val="18"/>
                <w:szCs w:val="18"/>
                <w:lang w:eastAsia="sl-SI"/>
              </w:rPr>
            </w:pPr>
            <w:r w:rsidRPr="00A06BA8">
              <w:rPr>
                <w:rFonts w:ascii="Arial" w:eastAsia="Times New Roman" w:hAnsi="Arial" w:cs="Arial"/>
                <w:sz w:val="18"/>
                <w:szCs w:val="18"/>
                <w:lang w:eastAsia="sl-SI"/>
              </w:rPr>
              <w:t>Evidenca osnovne zdravstvene dokumentacije</w:t>
            </w:r>
          </w:p>
        </w:tc>
        <w:tc>
          <w:tcPr>
            <w:tcW w:w="1330" w:type="pct"/>
            <w:vAlign w:val="center"/>
          </w:tcPr>
          <w:p w14:paraId="71DFAB5C" w14:textId="77777777" w:rsidR="007D72F9" w:rsidRPr="00A06BA8" w:rsidRDefault="007D72F9" w:rsidP="00A704E5">
            <w:pPr>
              <w:spacing w:after="120" w:line="240" w:lineRule="auto"/>
              <w:jc w:val="center"/>
              <w:rPr>
                <w:rFonts w:ascii="Arial" w:eastAsia="Times New Roman" w:hAnsi="Arial" w:cs="Arial"/>
                <w:sz w:val="18"/>
                <w:szCs w:val="18"/>
                <w:lang w:eastAsia="sl-SI"/>
              </w:rPr>
            </w:pPr>
            <w:r w:rsidRPr="00B25D70">
              <w:rPr>
                <w:rFonts w:ascii="Arial" w:eastAsia="Calibri" w:hAnsi="Arial" w:cs="Arial"/>
                <w:sz w:val="18"/>
                <w:szCs w:val="18"/>
              </w:rPr>
              <w:t>EMŠO, številka zdravstvenega zavarovanja, ime in priimek, genogram, zakonski stan, izobrazba, poklic, naslov stalnega bivališča, naslov začasnega bivališča, telefon, diagnoza, datum stika, načrtovani stiki, številka zdravnika, terapija, napotitev, vzrok začasne dela nezmožnosti, vzrok smrti, zavarovalniški status, razlog obravnave, socialna anamneza družine, načrt zdravstvene nege</w:t>
            </w:r>
          </w:p>
        </w:tc>
        <w:tc>
          <w:tcPr>
            <w:tcW w:w="2909" w:type="pct"/>
            <w:vAlign w:val="center"/>
          </w:tcPr>
          <w:p w14:paraId="2CBDD4B2" w14:textId="77777777" w:rsidR="007D72F9" w:rsidRPr="00A06BA8" w:rsidRDefault="007D72F9" w:rsidP="00A704E5">
            <w:pPr>
              <w:spacing w:after="0" w:line="240" w:lineRule="auto"/>
              <w:rPr>
                <w:rFonts w:ascii="Arial" w:eastAsia="Times New Roman" w:hAnsi="Arial" w:cs="Arial"/>
                <w:sz w:val="18"/>
                <w:szCs w:val="18"/>
                <w:lang w:eastAsia="sl-SI"/>
              </w:rPr>
            </w:pPr>
          </w:p>
          <w:p w14:paraId="09957647" w14:textId="77777777" w:rsidR="007D72F9" w:rsidRPr="00A06BA8" w:rsidRDefault="007D72F9" w:rsidP="00A704E5">
            <w:pPr>
              <w:spacing w:after="0" w:line="240" w:lineRule="auto"/>
              <w:rPr>
                <w:rFonts w:ascii="Arial" w:eastAsia="Times New Roman" w:hAnsi="Arial" w:cs="Arial"/>
                <w:sz w:val="18"/>
                <w:szCs w:val="18"/>
                <w:lang w:eastAsia="sl-SI"/>
              </w:rPr>
            </w:pPr>
          </w:p>
          <w:p w14:paraId="45E72B74" w14:textId="77777777" w:rsidR="007D72F9" w:rsidRPr="00B25D70" w:rsidRDefault="007D72F9" w:rsidP="007D72F9">
            <w:pPr>
              <w:numPr>
                <w:ilvl w:val="0"/>
                <w:numId w:val="39"/>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Dostop in vpogled v podatke (obdelovalec lahko podatke vpogleda in do njih dostopa pri namestitvi, uporabi in vzdrževanju opreme oz. programske opreme ob upoštevanju pogodbenih določil)  </w:t>
            </w:r>
          </w:p>
          <w:p w14:paraId="507ADAAE" w14:textId="77777777" w:rsidR="007D72F9" w:rsidRPr="00B25D70" w:rsidRDefault="007D72F9" w:rsidP="00A704E5">
            <w:pPr>
              <w:spacing w:after="0" w:line="240" w:lineRule="auto"/>
              <w:ind w:left="720"/>
              <w:contextualSpacing/>
              <w:rPr>
                <w:rFonts w:ascii="Arial" w:eastAsia="Times New Roman" w:hAnsi="Arial" w:cs="Arial"/>
                <w:sz w:val="18"/>
                <w:szCs w:val="18"/>
                <w:lang w:eastAsia="sl-SI"/>
              </w:rPr>
            </w:pPr>
          </w:p>
          <w:p w14:paraId="14242160" w14:textId="77777777" w:rsidR="007D72F9" w:rsidRPr="00A06BA8" w:rsidRDefault="007D72F9" w:rsidP="007D72F9">
            <w:pPr>
              <w:numPr>
                <w:ilvl w:val="0"/>
                <w:numId w:val="39"/>
              </w:numPr>
              <w:spacing w:after="0" w:line="240" w:lineRule="auto"/>
              <w:contextualSpacing/>
              <w:rPr>
                <w:rFonts w:ascii="Arial" w:eastAsia="Times New Roman" w:hAnsi="Arial" w:cs="Arial"/>
                <w:sz w:val="18"/>
                <w:szCs w:val="18"/>
                <w:lang w:eastAsia="sl-SI"/>
              </w:rPr>
            </w:pPr>
            <w:r w:rsidRPr="00B25D70">
              <w:rPr>
                <w:rFonts w:ascii="Arial" w:eastAsia="Times New Roman" w:hAnsi="Arial" w:cs="Arial"/>
                <w:sz w:val="18"/>
                <w:szCs w:val="18"/>
                <w:lang w:eastAsia="sl-SI"/>
              </w:rPr>
              <w:t>Obdelovalec ne sme podatkov zbirati, spreminjati,  popravljati,..</w:t>
            </w:r>
          </w:p>
          <w:p w14:paraId="49212363" w14:textId="77777777" w:rsidR="007D72F9" w:rsidRPr="00A06BA8" w:rsidRDefault="007D72F9" w:rsidP="00A704E5">
            <w:pPr>
              <w:spacing w:after="0" w:line="240" w:lineRule="auto"/>
              <w:rPr>
                <w:rFonts w:ascii="Arial" w:eastAsia="Times New Roman" w:hAnsi="Arial" w:cs="Arial"/>
                <w:sz w:val="18"/>
                <w:szCs w:val="18"/>
                <w:lang w:eastAsia="sl-SI"/>
              </w:rPr>
            </w:pPr>
          </w:p>
          <w:p w14:paraId="175759B2" w14:textId="77777777" w:rsidR="007D72F9" w:rsidRPr="00A06BA8" w:rsidRDefault="007D72F9" w:rsidP="007D72F9">
            <w:pPr>
              <w:numPr>
                <w:ilvl w:val="0"/>
                <w:numId w:val="39"/>
              </w:numPr>
              <w:spacing w:after="0" w:line="240" w:lineRule="auto"/>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Posredovanje podatkov tretjim osebam </w:t>
            </w:r>
          </w:p>
          <w:p w14:paraId="0D18B525" w14:textId="77777777" w:rsidR="007D72F9" w:rsidRPr="00A06BA8" w:rsidRDefault="007D72F9" w:rsidP="00A704E5">
            <w:pPr>
              <w:spacing w:after="0" w:line="240" w:lineRule="auto"/>
              <w:ind w:left="720"/>
              <w:contextualSpacing/>
              <w:rPr>
                <w:rFonts w:ascii="Arial" w:eastAsia="Times New Roman" w:hAnsi="Arial" w:cs="Arial"/>
                <w:sz w:val="18"/>
                <w:szCs w:val="18"/>
                <w:lang w:eastAsia="sl-SI"/>
              </w:rPr>
            </w:pPr>
            <w:r w:rsidRPr="00A06BA8">
              <w:rPr>
                <w:rFonts w:ascii="Arial" w:eastAsia="Times New Roman" w:hAnsi="Arial" w:cs="Arial"/>
                <w:sz w:val="18"/>
                <w:szCs w:val="18"/>
                <w:lang w:eastAsia="sl-SI"/>
              </w:rPr>
              <w:t>(obdelovalec ne sme posredovati osebnih podatkov tretjim osebam. Izjema so njegovi podobdelovalci, za katere je obdelovalec od upravljavca prejel pisno odobritev).</w:t>
            </w:r>
          </w:p>
          <w:p w14:paraId="07E9F7C1" w14:textId="77777777" w:rsidR="007D72F9" w:rsidRPr="00A06BA8" w:rsidRDefault="007D72F9" w:rsidP="00A704E5">
            <w:pPr>
              <w:spacing w:after="0" w:line="240" w:lineRule="auto"/>
              <w:rPr>
                <w:rFonts w:ascii="Arial" w:eastAsia="Times New Roman" w:hAnsi="Arial" w:cs="Arial"/>
                <w:sz w:val="18"/>
                <w:szCs w:val="18"/>
                <w:lang w:eastAsia="sl-SI"/>
              </w:rPr>
            </w:pPr>
          </w:p>
          <w:p w14:paraId="35D25A24" w14:textId="77777777" w:rsidR="007D72F9" w:rsidRPr="00A06BA8" w:rsidRDefault="007D72F9" w:rsidP="00A704E5">
            <w:pPr>
              <w:spacing w:after="120" w:line="240" w:lineRule="auto"/>
              <w:ind w:left="720"/>
              <w:contextualSpacing/>
              <w:rPr>
                <w:rFonts w:ascii="Arial" w:eastAsia="Times New Roman" w:hAnsi="Arial" w:cs="Arial"/>
                <w:b/>
                <w:sz w:val="18"/>
                <w:szCs w:val="18"/>
                <w:lang w:eastAsia="sl-SI"/>
              </w:rPr>
            </w:pPr>
          </w:p>
        </w:tc>
      </w:tr>
    </w:tbl>
    <w:p w14:paraId="58E1AD16" w14:textId="77777777" w:rsidR="007D72F9" w:rsidRPr="00A06BA8" w:rsidRDefault="007D72F9" w:rsidP="007D72F9">
      <w:pPr>
        <w:spacing w:after="0" w:line="240" w:lineRule="auto"/>
        <w:rPr>
          <w:rFonts w:ascii="Arial" w:eastAsia="Times New Roman" w:hAnsi="Arial" w:cs="Arial"/>
          <w:b/>
          <w:sz w:val="18"/>
          <w:szCs w:val="18"/>
          <w:lang w:eastAsia="sl-SI"/>
        </w:rPr>
      </w:pPr>
    </w:p>
    <w:p w14:paraId="64BA1755" w14:textId="77777777" w:rsidR="007D72F9" w:rsidRPr="00A06BA8" w:rsidRDefault="007D72F9" w:rsidP="007D72F9">
      <w:pPr>
        <w:spacing w:after="0" w:line="240" w:lineRule="auto"/>
        <w:rPr>
          <w:rFonts w:ascii="Arial" w:eastAsia="Times New Roman" w:hAnsi="Arial" w:cs="Arial"/>
          <w:b/>
          <w:sz w:val="18"/>
          <w:szCs w:val="18"/>
          <w:lang w:eastAsia="sl-SI"/>
        </w:rPr>
      </w:pPr>
    </w:p>
    <w:p w14:paraId="521DF8C3" w14:textId="77777777" w:rsidR="007D72F9" w:rsidRPr="00A06BA8" w:rsidRDefault="007D72F9" w:rsidP="007D72F9">
      <w:pPr>
        <w:rPr>
          <w:rFonts w:ascii="Arial" w:eastAsia="Times New Roman" w:hAnsi="Arial" w:cs="Arial"/>
          <w:b/>
          <w:sz w:val="18"/>
          <w:szCs w:val="18"/>
          <w:lang w:eastAsia="sl-SI"/>
        </w:rPr>
      </w:pPr>
    </w:p>
    <w:p w14:paraId="62DD255B" w14:textId="77777777" w:rsidR="007D72F9" w:rsidRPr="00A06BA8" w:rsidRDefault="007D72F9" w:rsidP="007D72F9">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58EF1010" w14:textId="77777777" w:rsidR="007D72F9" w:rsidRPr="00A06BA8" w:rsidRDefault="007D72F9" w:rsidP="007D72F9">
      <w:pPr>
        <w:spacing w:after="0" w:line="240" w:lineRule="auto"/>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2:</w:t>
      </w:r>
      <w:r w:rsidRPr="00A06BA8">
        <w:rPr>
          <w:rFonts w:ascii="Arial" w:eastAsia="Times New Roman" w:hAnsi="Arial" w:cs="Arial"/>
          <w:sz w:val="18"/>
          <w:szCs w:val="18"/>
          <w:lang w:eastAsia="sl-SI"/>
        </w:rPr>
        <w:t xml:space="preserve"> </w:t>
      </w:r>
      <w:r w:rsidRPr="00A06BA8">
        <w:rPr>
          <w:rFonts w:ascii="Arial" w:eastAsia="Times New Roman" w:hAnsi="Arial" w:cs="Arial"/>
          <w:b/>
          <w:sz w:val="18"/>
          <w:szCs w:val="18"/>
          <w:lang w:eastAsia="sl-SI"/>
        </w:rPr>
        <w:t>SEZNAM POGODBENIH PODOBDELOVALCEV</w:t>
      </w:r>
    </w:p>
    <w:p w14:paraId="66482740" w14:textId="77777777" w:rsidR="007D72F9" w:rsidRPr="00A06BA8" w:rsidRDefault="007D72F9" w:rsidP="007D72F9">
      <w:pPr>
        <w:spacing w:after="0" w:line="240" w:lineRule="auto"/>
        <w:rPr>
          <w:rFonts w:ascii="Arial" w:eastAsia="Times New Roman" w:hAnsi="Arial" w:cs="Arial"/>
          <w:b/>
          <w:sz w:val="18"/>
          <w:szCs w:val="18"/>
          <w:lang w:eastAsia="sl-SI"/>
        </w:rPr>
      </w:pPr>
    </w:p>
    <w:p w14:paraId="7916C299" w14:textId="77777777" w:rsidR="007D72F9" w:rsidRPr="00A06BA8" w:rsidRDefault="007D72F9" w:rsidP="007D72F9">
      <w:pPr>
        <w:spacing w:after="0" w:line="240" w:lineRule="auto"/>
        <w:rPr>
          <w:rFonts w:ascii="Arial" w:eastAsia="Times New Roman" w:hAnsi="Arial" w:cs="Arial"/>
          <w:b/>
          <w:sz w:val="18"/>
          <w:szCs w:val="18"/>
          <w:lang w:eastAsia="sl-SI"/>
        </w:rPr>
      </w:pPr>
    </w:p>
    <w:p w14:paraId="79346D8D" w14:textId="77777777" w:rsidR="007D72F9" w:rsidRPr="00A06BA8" w:rsidRDefault="007D72F9" w:rsidP="007D72F9">
      <w:pPr>
        <w:spacing w:after="0" w:line="240" w:lineRule="auto"/>
        <w:rPr>
          <w:rFonts w:ascii="Arial" w:eastAsia="Times New Roman" w:hAnsi="Arial" w:cs="Arial"/>
          <w:sz w:val="18"/>
          <w:szCs w:val="18"/>
          <w:lang w:eastAsia="sl-S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155"/>
        <w:gridCol w:w="3940"/>
      </w:tblGrid>
      <w:tr w:rsidR="007D72F9" w:rsidRPr="00A06BA8" w14:paraId="4C28F9F8" w14:textId="77777777" w:rsidTr="00A704E5">
        <w:tc>
          <w:tcPr>
            <w:tcW w:w="3085" w:type="dxa"/>
            <w:tcBorders>
              <w:top w:val="single" w:sz="4" w:space="0" w:color="auto"/>
              <w:left w:val="single" w:sz="4" w:space="0" w:color="auto"/>
              <w:bottom w:val="single" w:sz="4" w:space="0" w:color="auto"/>
              <w:right w:val="single" w:sz="4" w:space="0" w:color="auto"/>
            </w:tcBorders>
            <w:hideMark/>
          </w:tcPr>
          <w:p w14:paraId="6B5BB1BB" w14:textId="77777777" w:rsidR="007D72F9" w:rsidRPr="00A06BA8" w:rsidRDefault="007D72F9" w:rsidP="00A704E5">
            <w:pPr>
              <w:spacing w:after="120" w:line="280" w:lineRule="atLeast"/>
              <w:rPr>
                <w:rFonts w:ascii="Arial" w:eastAsia="Times New Roman" w:hAnsi="Arial" w:cs="Arial"/>
                <w:b/>
                <w:sz w:val="18"/>
                <w:szCs w:val="18"/>
                <w:lang w:eastAsia="de-DE"/>
              </w:rPr>
            </w:pPr>
            <w:r w:rsidRPr="00A06BA8">
              <w:rPr>
                <w:rFonts w:ascii="Arial" w:eastAsia="Times New Roman" w:hAnsi="Arial" w:cs="Arial"/>
                <w:b/>
                <w:sz w:val="18"/>
                <w:szCs w:val="18"/>
              </w:rPr>
              <w:t xml:space="preserve">Podobdelovalec </w:t>
            </w:r>
            <w:r w:rsidRPr="00A06BA8">
              <w:rPr>
                <w:rFonts w:ascii="Arial" w:eastAsia="Times New Roman" w:hAnsi="Arial" w:cs="Arial"/>
                <w:sz w:val="18"/>
                <w:szCs w:val="18"/>
              </w:rPr>
              <w:t>(naziv in kraj opravljanja dejavnosti)</w:t>
            </w:r>
          </w:p>
        </w:tc>
        <w:tc>
          <w:tcPr>
            <w:tcW w:w="2155" w:type="dxa"/>
            <w:tcBorders>
              <w:top w:val="single" w:sz="4" w:space="0" w:color="auto"/>
              <w:left w:val="single" w:sz="4" w:space="0" w:color="auto"/>
              <w:bottom w:val="single" w:sz="4" w:space="0" w:color="auto"/>
              <w:right w:val="single" w:sz="4" w:space="0" w:color="auto"/>
            </w:tcBorders>
            <w:hideMark/>
          </w:tcPr>
          <w:p w14:paraId="37BE4859" w14:textId="77777777" w:rsidR="007D72F9" w:rsidRPr="00A06BA8" w:rsidRDefault="007D72F9" w:rsidP="00A704E5">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Kraj obdelave</w:t>
            </w:r>
          </w:p>
        </w:tc>
        <w:tc>
          <w:tcPr>
            <w:tcW w:w="3940" w:type="dxa"/>
            <w:tcBorders>
              <w:top w:val="single" w:sz="4" w:space="0" w:color="auto"/>
              <w:left w:val="single" w:sz="4" w:space="0" w:color="auto"/>
              <w:bottom w:val="single" w:sz="4" w:space="0" w:color="auto"/>
              <w:right w:val="single" w:sz="4" w:space="0" w:color="auto"/>
            </w:tcBorders>
            <w:hideMark/>
          </w:tcPr>
          <w:p w14:paraId="19EA4A16" w14:textId="77777777" w:rsidR="007D72F9" w:rsidRPr="00A06BA8" w:rsidRDefault="007D72F9" w:rsidP="00A704E5">
            <w:pPr>
              <w:spacing w:after="120" w:line="280" w:lineRule="atLeast"/>
              <w:jc w:val="both"/>
              <w:rPr>
                <w:rFonts w:ascii="Arial" w:eastAsia="Times New Roman" w:hAnsi="Arial" w:cs="Arial"/>
                <w:b/>
                <w:sz w:val="18"/>
                <w:szCs w:val="18"/>
                <w:lang w:eastAsia="de-DE"/>
              </w:rPr>
            </w:pPr>
            <w:r w:rsidRPr="00A06BA8">
              <w:rPr>
                <w:rFonts w:ascii="Arial" w:eastAsia="Times New Roman" w:hAnsi="Arial" w:cs="Arial"/>
                <w:b/>
                <w:sz w:val="18"/>
                <w:szCs w:val="18"/>
              </w:rPr>
              <w:t>Vrsta storitve</w:t>
            </w:r>
          </w:p>
        </w:tc>
      </w:tr>
      <w:tr w:rsidR="007D72F9" w:rsidRPr="00A06BA8" w14:paraId="62DEC354" w14:textId="77777777" w:rsidTr="00A704E5">
        <w:tc>
          <w:tcPr>
            <w:tcW w:w="3085" w:type="dxa"/>
            <w:tcBorders>
              <w:top w:val="single" w:sz="4" w:space="0" w:color="auto"/>
              <w:left w:val="single" w:sz="4" w:space="0" w:color="auto"/>
              <w:bottom w:val="single" w:sz="4" w:space="0" w:color="auto"/>
              <w:right w:val="single" w:sz="4" w:space="0" w:color="auto"/>
            </w:tcBorders>
          </w:tcPr>
          <w:p w14:paraId="5B0A7FFA"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CDC6E57"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F81D53F"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r w:rsidR="007D72F9" w:rsidRPr="00A06BA8" w14:paraId="61F7F930" w14:textId="77777777" w:rsidTr="00A704E5">
        <w:tc>
          <w:tcPr>
            <w:tcW w:w="3085" w:type="dxa"/>
            <w:tcBorders>
              <w:top w:val="single" w:sz="4" w:space="0" w:color="auto"/>
              <w:left w:val="single" w:sz="4" w:space="0" w:color="auto"/>
              <w:bottom w:val="single" w:sz="4" w:space="0" w:color="auto"/>
              <w:right w:val="single" w:sz="4" w:space="0" w:color="auto"/>
            </w:tcBorders>
          </w:tcPr>
          <w:p w14:paraId="16F847A8"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4DE1BF36"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687169E2"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r w:rsidR="007D72F9" w:rsidRPr="00A06BA8" w14:paraId="4711DC11" w14:textId="77777777" w:rsidTr="00A704E5">
        <w:tc>
          <w:tcPr>
            <w:tcW w:w="3085" w:type="dxa"/>
            <w:tcBorders>
              <w:top w:val="single" w:sz="4" w:space="0" w:color="auto"/>
              <w:left w:val="single" w:sz="4" w:space="0" w:color="auto"/>
              <w:bottom w:val="single" w:sz="4" w:space="0" w:color="auto"/>
              <w:right w:val="single" w:sz="4" w:space="0" w:color="auto"/>
            </w:tcBorders>
          </w:tcPr>
          <w:p w14:paraId="011F8A79"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320FE3E1"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26A5F0C1"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r w:rsidR="007D72F9" w:rsidRPr="00A06BA8" w14:paraId="3D83D1DC" w14:textId="77777777" w:rsidTr="00A704E5">
        <w:tc>
          <w:tcPr>
            <w:tcW w:w="3085" w:type="dxa"/>
            <w:tcBorders>
              <w:top w:val="single" w:sz="4" w:space="0" w:color="auto"/>
              <w:left w:val="single" w:sz="4" w:space="0" w:color="auto"/>
              <w:bottom w:val="single" w:sz="4" w:space="0" w:color="auto"/>
              <w:right w:val="single" w:sz="4" w:space="0" w:color="auto"/>
            </w:tcBorders>
          </w:tcPr>
          <w:p w14:paraId="13343FFF"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2155" w:type="dxa"/>
            <w:tcBorders>
              <w:top w:val="single" w:sz="4" w:space="0" w:color="auto"/>
              <w:left w:val="single" w:sz="4" w:space="0" w:color="auto"/>
              <w:bottom w:val="single" w:sz="4" w:space="0" w:color="auto"/>
              <w:right w:val="single" w:sz="4" w:space="0" w:color="auto"/>
            </w:tcBorders>
          </w:tcPr>
          <w:p w14:paraId="5687E444"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c>
          <w:tcPr>
            <w:tcW w:w="3940" w:type="dxa"/>
            <w:tcBorders>
              <w:top w:val="single" w:sz="4" w:space="0" w:color="auto"/>
              <w:left w:val="single" w:sz="4" w:space="0" w:color="auto"/>
              <w:bottom w:val="single" w:sz="4" w:space="0" w:color="auto"/>
              <w:right w:val="single" w:sz="4" w:space="0" w:color="auto"/>
            </w:tcBorders>
          </w:tcPr>
          <w:p w14:paraId="364CDB3F" w14:textId="77777777" w:rsidR="007D72F9" w:rsidRPr="00A06BA8" w:rsidRDefault="007D72F9" w:rsidP="00A704E5">
            <w:pPr>
              <w:spacing w:after="120" w:line="280" w:lineRule="atLeast"/>
              <w:jc w:val="both"/>
              <w:rPr>
                <w:rFonts w:ascii="Arial" w:eastAsia="Times New Roman" w:hAnsi="Arial" w:cs="Arial"/>
                <w:sz w:val="18"/>
                <w:szCs w:val="18"/>
                <w:lang w:eastAsia="de-DE"/>
              </w:rPr>
            </w:pPr>
          </w:p>
        </w:tc>
      </w:tr>
    </w:tbl>
    <w:p w14:paraId="0516B3D3" w14:textId="77777777" w:rsidR="007D72F9" w:rsidRPr="00A06BA8" w:rsidRDefault="007D72F9" w:rsidP="007D72F9">
      <w:pPr>
        <w:spacing w:after="120" w:line="280" w:lineRule="atLeast"/>
        <w:jc w:val="both"/>
        <w:rPr>
          <w:rFonts w:ascii="Arial" w:eastAsia="Times New Roman" w:hAnsi="Arial" w:cs="Arial"/>
          <w:b/>
          <w:sz w:val="18"/>
          <w:szCs w:val="18"/>
          <w:lang w:eastAsia="de-DE"/>
        </w:rPr>
      </w:pPr>
    </w:p>
    <w:p w14:paraId="52FD6364"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5DDAE6F1" w14:textId="77777777" w:rsidR="007D72F9" w:rsidRPr="00A06BA8" w:rsidRDefault="007D72F9" w:rsidP="007D72F9">
      <w:pPr>
        <w:spacing w:after="0" w:line="240" w:lineRule="auto"/>
        <w:rPr>
          <w:rFonts w:ascii="Arial" w:eastAsia="Times New Roman" w:hAnsi="Arial" w:cs="Arial"/>
          <w:spacing w:val="-3"/>
          <w:sz w:val="18"/>
          <w:szCs w:val="18"/>
          <w:lang w:val="de-DE" w:eastAsia="sl-SI"/>
        </w:rPr>
      </w:pP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r w:rsidRPr="00A06BA8">
        <w:rPr>
          <w:rFonts w:ascii="Arial" w:eastAsia="Times New Roman" w:hAnsi="Arial" w:cs="Arial"/>
          <w:spacing w:val="-3"/>
          <w:sz w:val="18"/>
          <w:szCs w:val="18"/>
          <w:lang w:val="de-DE" w:eastAsia="sl-SI"/>
        </w:rPr>
        <w:tab/>
      </w:r>
    </w:p>
    <w:p w14:paraId="31DA8FCE"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8CBAD07" w14:textId="77777777" w:rsidR="007D72F9" w:rsidRPr="00A06BA8" w:rsidRDefault="007D72F9" w:rsidP="007D72F9">
      <w:pPr>
        <w:rPr>
          <w:rFonts w:ascii="Arial" w:eastAsia="Times New Roman" w:hAnsi="Arial" w:cs="Arial"/>
          <w:sz w:val="18"/>
          <w:szCs w:val="18"/>
          <w:lang w:eastAsia="sl-SI"/>
        </w:rPr>
      </w:pPr>
      <w:r w:rsidRPr="00A06BA8">
        <w:rPr>
          <w:rFonts w:ascii="Arial" w:eastAsia="Times New Roman" w:hAnsi="Arial" w:cs="Arial"/>
          <w:sz w:val="18"/>
          <w:szCs w:val="18"/>
          <w:lang w:eastAsia="sl-SI"/>
        </w:rPr>
        <w:br w:type="page"/>
      </w:r>
    </w:p>
    <w:p w14:paraId="28B99B32" w14:textId="77777777" w:rsidR="007D72F9" w:rsidRPr="00A06BA8" w:rsidRDefault="007D72F9" w:rsidP="007D72F9">
      <w:pPr>
        <w:spacing w:after="0" w:line="240" w:lineRule="auto"/>
        <w:jc w:val="both"/>
        <w:rPr>
          <w:rFonts w:ascii="Arial" w:eastAsia="Times New Roman" w:hAnsi="Arial" w:cs="Arial"/>
          <w:b/>
          <w:sz w:val="18"/>
          <w:szCs w:val="18"/>
          <w:lang w:eastAsia="sl-SI"/>
        </w:rPr>
      </w:pPr>
      <w:r w:rsidRPr="00A06BA8">
        <w:rPr>
          <w:rFonts w:ascii="Arial" w:eastAsia="Times New Roman" w:hAnsi="Arial" w:cs="Arial"/>
          <w:b/>
          <w:sz w:val="18"/>
          <w:szCs w:val="18"/>
          <w:lang w:eastAsia="sl-SI"/>
        </w:rPr>
        <w:lastRenderedPageBreak/>
        <w:t>PRILOGA 3: IZJAVA O VAROVANJU PODATKOV IN SEZNANITVI Z VARNOSTIMI POLITIKAMI V SB NOVO MESTO</w:t>
      </w:r>
    </w:p>
    <w:p w14:paraId="738382BC"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173B61A2"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IZJAVA </w:t>
      </w:r>
    </w:p>
    <w:p w14:paraId="5C1D36BA"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 xml:space="preserve">O VAROVANJU PODATKOV IN </w:t>
      </w:r>
    </w:p>
    <w:p w14:paraId="67C96438"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r w:rsidRPr="00A06BA8">
        <w:rPr>
          <w:rFonts w:ascii="Arial" w:eastAsia="Times New Roman" w:hAnsi="Arial" w:cs="Arial"/>
          <w:b/>
          <w:bCs/>
          <w:sz w:val="20"/>
          <w:szCs w:val="20"/>
          <w:lang w:eastAsia="sl-SI"/>
        </w:rPr>
        <w:t>SEZNANITVI Z VARNOSTNIMI ZAHTEVAMI SB NOVO MESTO</w:t>
      </w:r>
    </w:p>
    <w:p w14:paraId="3416B2B4" w14:textId="77777777" w:rsidR="007D72F9" w:rsidRPr="00A06BA8" w:rsidRDefault="007D72F9" w:rsidP="007D72F9">
      <w:pPr>
        <w:spacing w:after="0" w:line="240" w:lineRule="auto"/>
        <w:jc w:val="center"/>
        <w:rPr>
          <w:rFonts w:ascii="Arial" w:eastAsia="Times New Roman" w:hAnsi="Arial" w:cs="Arial"/>
          <w:b/>
          <w:bCs/>
          <w:sz w:val="20"/>
          <w:szCs w:val="20"/>
          <w:lang w:eastAsia="sl-SI"/>
        </w:rPr>
      </w:pPr>
    </w:p>
    <w:p w14:paraId="65D26E9E" w14:textId="77777777" w:rsidR="007D72F9" w:rsidRPr="00A06BA8" w:rsidRDefault="007D72F9" w:rsidP="007D72F9">
      <w:pPr>
        <w:spacing w:after="0" w:line="240" w:lineRule="auto"/>
        <w:jc w:val="center"/>
        <w:rPr>
          <w:rFonts w:ascii="Arial" w:eastAsia="Times New Roman" w:hAnsi="Arial" w:cs="Arial"/>
          <w:b/>
          <w:bCs/>
          <w:sz w:val="24"/>
          <w:szCs w:val="24"/>
          <w:lang w:eastAsia="sl-SI"/>
        </w:rPr>
      </w:pPr>
    </w:p>
    <w:p w14:paraId="54EA8B53" w14:textId="77777777" w:rsidR="007D72F9" w:rsidRPr="00A06BA8" w:rsidRDefault="007D72F9" w:rsidP="007D72F9">
      <w:pPr>
        <w:spacing w:after="0" w:line="240" w:lineRule="auto"/>
        <w:jc w:val="center"/>
        <w:rPr>
          <w:rFonts w:ascii="Arial" w:eastAsia="Times New Roman" w:hAnsi="Arial" w:cs="Arial"/>
          <w:b/>
          <w:bCs/>
          <w:sz w:val="24"/>
          <w:szCs w:val="24"/>
          <w:lang w:eastAsia="sl-SI"/>
        </w:rPr>
      </w:pPr>
    </w:p>
    <w:p w14:paraId="44EFC685"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Podpisani/a________________________________________________________________________________,  </w:t>
      </w:r>
    </w:p>
    <w:p w14:paraId="3D9FAE37"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31EB3BEA"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86641DF"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elektronski naslov___________________________________, mobilni telefon____________________________, </w:t>
      </w:r>
    </w:p>
    <w:p w14:paraId="75F9D4E3"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C68F03E"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30D54408"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zaposlen/a pri izvajalcu __________________________________________________________ , ki je na podlagi </w:t>
      </w:r>
    </w:p>
    <w:p w14:paraId="009FA1A7"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70946BC"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9EB3D38" w14:textId="77777777" w:rsidR="007D72F9" w:rsidRPr="00A06BA8" w:rsidRDefault="007D72F9" w:rsidP="007D72F9">
      <w:pPr>
        <w:spacing w:after="0" w:line="60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20983EB0"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se s podpisom te izjave </w:t>
      </w:r>
    </w:p>
    <w:p w14:paraId="0BA99DA6"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511B1E0"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12E1A1ED" w14:textId="77777777" w:rsidR="007D72F9" w:rsidRPr="00A06BA8" w:rsidRDefault="007D72F9" w:rsidP="007D72F9">
      <w:pPr>
        <w:spacing w:after="0" w:line="240" w:lineRule="auto"/>
        <w:jc w:val="center"/>
        <w:rPr>
          <w:rFonts w:ascii="Arial" w:eastAsia="Times New Roman" w:hAnsi="Arial" w:cs="Arial"/>
          <w:b/>
          <w:bCs/>
          <w:sz w:val="18"/>
          <w:szCs w:val="18"/>
          <w:lang w:eastAsia="sl-SI"/>
        </w:rPr>
      </w:pPr>
      <w:r w:rsidRPr="00A06BA8">
        <w:rPr>
          <w:rFonts w:ascii="Arial" w:eastAsia="Times New Roman" w:hAnsi="Arial" w:cs="Arial"/>
          <w:b/>
          <w:bCs/>
          <w:sz w:val="18"/>
          <w:szCs w:val="18"/>
          <w:lang w:eastAsia="sl-SI"/>
        </w:rPr>
        <w:t xml:space="preserve">Z A V E Z U J E M,  </w:t>
      </w:r>
    </w:p>
    <w:p w14:paraId="750DBE20"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B43BC96"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60A69863"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7230FC42" w14:textId="77777777" w:rsidR="007D72F9" w:rsidRPr="00A06BA8" w:rsidRDefault="007D72F9" w:rsidP="007D72F9">
      <w:pPr>
        <w:numPr>
          <w:ilvl w:val="0"/>
          <w:numId w:val="34"/>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C4A5833" w14:textId="77777777" w:rsidR="007D72F9" w:rsidRPr="00A06BA8" w:rsidRDefault="007D72F9" w:rsidP="007D72F9">
      <w:pPr>
        <w:spacing w:after="0"/>
        <w:ind w:left="720"/>
        <w:contextualSpacing/>
        <w:jc w:val="both"/>
        <w:rPr>
          <w:rFonts w:ascii="Arial" w:eastAsia="Times New Roman" w:hAnsi="Arial" w:cs="Arial"/>
          <w:sz w:val="18"/>
          <w:szCs w:val="18"/>
          <w:lang w:eastAsia="sl-SI"/>
        </w:rPr>
      </w:pPr>
    </w:p>
    <w:p w14:paraId="2B268FD8" w14:textId="77777777" w:rsidR="007D72F9" w:rsidRPr="00A06BA8" w:rsidRDefault="007D72F9" w:rsidP="007D72F9">
      <w:pPr>
        <w:numPr>
          <w:ilvl w:val="0"/>
          <w:numId w:val="34"/>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016919DB" w14:textId="77777777" w:rsidR="007D72F9" w:rsidRPr="00A06BA8" w:rsidRDefault="007D72F9" w:rsidP="007D72F9">
      <w:pPr>
        <w:spacing w:after="0"/>
        <w:ind w:left="720"/>
        <w:contextualSpacing/>
        <w:jc w:val="both"/>
        <w:rPr>
          <w:rFonts w:ascii="Arial" w:eastAsia="Times New Roman" w:hAnsi="Arial" w:cs="Arial"/>
          <w:sz w:val="18"/>
          <w:szCs w:val="18"/>
          <w:lang w:eastAsia="sl-SI"/>
        </w:rPr>
      </w:pPr>
    </w:p>
    <w:p w14:paraId="38118581" w14:textId="77777777" w:rsidR="007D72F9" w:rsidRPr="00A06BA8" w:rsidRDefault="007D72F9" w:rsidP="007D72F9">
      <w:pPr>
        <w:numPr>
          <w:ilvl w:val="0"/>
          <w:numId w:val="34"/>
        </w:numPr>
        <w:spacing w:after="0" w:line="240" w:lineRule="auto"/>
        <w:contextualSpacing/>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133B8062"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 xml:space="preserve"> </w:t>
      </w:r>
    </w:p>
    <w:p w14:paraId="6CB8D85C"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0A513A6F"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693B7549"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290F5DDE"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V _______________________, dne ____________________</w:t>
      </w:r>
    </w:p>
    <w:p w14:paraId="4D90DA26"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490DCF1A"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31CEF67B"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6BD2A4F2" w14:textId="77777777" w:rsidR="007D72F9" w:rsidRPr="00A06BA8" w:rsidRDefault="007D72F9" w:rsidP="007D72F9">
      <w:pPr>
        <w:spacing w:after="0" w:line="240" w:lineRule="auto"/>
        <w:jc w:val="both"/>
        <w:rPr>
          <w:rFonts w:ascii="Arial" w:eastAsia="Times New Roman" w:hAnsi="Arial" w:cs="Arial"/>
          <w:sz w:val="18"/>
          <w:szCs w:val="18"/>
          <w:lang w:eastAsia="sl-SI"/>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Podpis:</w:t>
      </w:r>
    </w:p>
    <w:p w14:paraId="0B0ED712" w14:textId="77777777" w:rsidR="007D72F9" w:rsidRPr="00A06BA8" w:rsidRDefault="007D72F9" w:rsidP="007D72F9">
      <w:pPr>
        <w:spacing w:after="0" w:line="240" w:lineRule="auto"/>
        <w:jc w:val="both"/>
        <w:rPr>
          <w:rFonts w:ascii="Arial" w:eastAsia="Times New Roman" w:hAnsi="Arial" w:cs="Arial"/>
          <w:sz w:val="18"/>
          <w:szCs w:val="18"/>
          <w:lang w:eastAsia="sl-SI"/>
        </w:rPr>
      </w:pPr>
    </w:p>
    <w:p w14:paraId="535D8A74" w14:textId="77777777" w:rsidR="007D72F9" w:rsidRPr="00A06BA8" w:rsidRDefault="007D72F9" w:rsidP="007D72F9">
      <w:pPr>
        <w:spacing w:after="0" w:line="240" w:lineRule="auto"/>
        <w:jc w:val="both"/>
        <w:rPr>
          <w:rFonts w:ascii="Times New Roman" w:eastAsia="Calibri" w:hAnsi="Times New Roman" w:cs="Times New Roman"/>
          <w:sz w:val="18"/>
          <w:szCs w:val="18"/>
        </w:rPr>
      </w:pP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r>
      <w:r w:rsidRPr="00A06BA8">
        <w:rPr>
          <w:rFonts w:ascii="Arial" w:eastAsia="Times New Roman" w:hAnsi="Arial" w:cs="Arial"/>
          <w:sz w:val="18"/>
          <w:szCs w:val="18"/>
          <w:lang w:eastAsia="sl-SI"/>
        </w:rPr>
        <w:tab/>
        <w:t xml:space="preserve">        __________________________________</w:t>
      </w:r>
    </w:p>
    <w:p w14:paraId="469577D4" w14:textId="77777777" w:rsidR="007D72F9" w:rsidRPr="00A06BA8" w:rsidRDefault="007D72F9" w:rsidP="007D72F9">
      <w:pPr>
        <w:spacing w:after="0" w:line="240" w:lineRule="auto"/>
        <w:rPr>
          <w:rFonts w:ascii="Arial" w:eastAsia="Times New Roman" w:hAnsi="Arial" w:cs="Arial"/>
          <w:sz w:val="18"/>
          <w:szCs w:val="18"/>
          <w:lang w:eastAsia="sl-SI"/>
        </w:rPr>
      </w:pPr>
    </w:p>
    <w:p w14:paraId="6F22EB3C" w14:textId="77777777" w:rsidR="007D72F9" w:rsidRPr="00A06BA8" w:rsidRDefault="007D72F9" w:rsidP="007D72F9">
      <w:pPr>
        <w:spacing w:after="0" w:line="240" w:lineRule="auto"/>
        <w:rPr>
          <w:rFonts w:ascii="Arial" w:eastAsia="Times New Roman" w:hAnsi="Arial" w:cs="Arial"/>
          <w:lang w:eastAsia="sl-SI"/>
        </w:rPr>
      </w:pPr>
      <w:r w:rsidRPr="00A06BA8">
        <w:rPr>
          <w:rFonts w:ascii="Arial" w:eastAsia="Times New Roman" w:hAnsi="Arial" w:cs="Arial"/>
          <w:lang w:eastAsia="sl-SI"/>
        </w:rPr>
        <w:t>Prilogi:</w:t>
      </w:r>
    </w:p>
    <w:p w14:paraId="29A75A3B" w14:textId="77777777" w:rsidR="007D72F9" w:rsidRPr="00A06BA8" w:rsidRDefault="007D72F9" w:rsidP="007D72F9">
      <w:pPr>
        <w:numPr>
          <w:ilvl w:val="0"/>
          <w:numId w:val="35"/>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upravljanja kakovosti in varnosti tretjih strank,</w:t>
      </w:r>
    </w:p>
    <w:p w14:paraId="143D3F9C" w14:textId="77777777" w:rsidR="007D72F9" w:rsidRPr="002C5D1C" w:rsidRDefault="007D72F9" w:rsidP="007D72F9">
      <w:pPr>
        <w:numPr>
          <w:ilvl w:val="0"/>
          <w:numId w:val="35"/>
        </w:numPr>
        <w:spacing w:after="0" w:line="240" w:lineRule="auto"/>
        <w:contextualSpacing/>
        <w:rPr>
          <w:rFonts w:ascii="Arial" w:eastAsia="Times New Roman" w:hAnsi="Arial" w:cs="Arial"/>
          <w:lang w:eastAsia="sl-SI"/>
        </w:rPr>
      </w:pPr>
      <w:r w:rsidRPr="00A06BA8">
        <w:rPr>
          <w:rFonts w:ascii="Arial" w:eastAsia="Times New Roman" w:hAnsi="Arial" w:cs="Arial"/>
          <w:sz w:val="18"/>
          <w:szCs w:val="18"/>
          <w:lang w:eastAsia="sl-SI"/>
        </w:rPr>
        <w:t>Politika fizične zaščite in fizičnega dostopa.</w:t>
      </w:r>
    </w:p>
    <w:p w14:paraId="0CBE03AA" w14:textId="77777777" w:rsidR="007D72F9" w:rsidRPr="00240CC1" w:rsidRDefault="007D72F9" w:rsidP="007D72F9">
      <w:pPr>
        <w:spacing w:after="0" w:line="240" w:lineRule="auto"/>
        <w:rPr>
          <w:rFonts w:ascii="Arial" w:eastAsia="Times New Roman" w:hAnsi="Arial" w:cs="Arial"/>
          <w:b/>
          <w:sz w:val="18"/>
          <w:szCs w:val="18"/>
          <w:lang w:eastAsia="sl-SI"/>
        </w:rPr>
      </w:pPr>
    </w:p>
    <w:p w14:paraId="709F48E0" w14:textId="77777777" w:rsidR="007D72F9" w:rsidRDefault="007D72F9" w:rsidP="007D72F9"/>
    <w:p w14:paraId="29BBBB74" w14:textId="77777777" w:rsidR="007D72F9" w:rsidRDefault="007D72F9" w:rsidP="007D72F9">
      <w:pPr>
        <w:spacing w:before="975" w:after="225" w:line="240" w:lineRule="auto"/>
        <w:jc w:val="both"/>
      </w:pPr>
    </w:p>
    <w:p w14:paraId="53D0FB07" w14:textId="3E1E5799" w:rsidR="007D72F9" w:rsidRDefault="007D72F9">
      <w:pPr>
        <w:spacing w:before="975" w:after="225" w:line="240" w:lineRule="auto"/>
        <w:jc w:val="both"/>
      </w:pPr>
    </w:p>
    <w:sectPr w:rsidR="007D72F9"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8754D" w14:textId="77777777" w:rsidR="0016517A" w:rsidRDefault="0016517A" w:rsidP="006975C6">
      <w:pPr>
        <w:spacing w:after="0" w:line="240" w:lineRule="auto"/>
      </w:pPr>
      <w:r>
        <w:separator/>
      </w:r>
    </w:p>
  </w:endnote>
  <w:endnote w:type="continuationSeparator" w:id="0">
    <w:p w14:paraId="5E54B215" w14:textId="77777777" w:rsidR="0016517A" w:rsidRDefault="0016517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5B0A"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8104"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62D98"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7C6B" w14:textId="77777777" w:rsidR="006B2936" w:rsidRDefault="006B2936" w:rsidP="00D43D4E">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9BAC8" w14:textId="77777777" w:rsidR="007D72F9" w:rsidRDefault="007D72F9"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75</w:t>
    </w:r>
    <w:r>
      <w:rPr>
        <w:rStyle w:val="tevilkastrani"/>
      </w:rPr>
      <w:fldChar w:fldCharType="end"/>
    </w:r>
  </w:p>
  <w:p w14:paraId="250F43AE" w14:textId="77777777" w:rsidR="007D72F9" w:rsidRDefault="007D72F9" w:rsidP="004C571F">
    <w:pPr>
      <w:pStyle w:val="Noga"/>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40B7B" w14:textId="77777777" w:rsidR="007D72F9" w:rsidRPr="00BA5EF6" w:rsidRDefault="007D72F9"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3A193145" w14:textId="77777777" w:rsidR="007D72F9" w:rsidRDefault="007D72F9">
    <w:pPr>
      <w:pStyle w:val="Nog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1135" w14:textId="77777777" w:rsidR="007D72F9" w:rsidRDefault="007D72F9" w:rsidP="004C571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75</w:t>
    </w:r>
    <w:r>
      <w:rPr>
        <w:rStyle w:val="tevilkastrani"/>
      </w:rPr>
      <w:fldChar w:fldCharType="end"/>
    </w:r>
  </w:p>
  <w:p w14:paraId="5087DD58" w14:textId="77777777" w:rsidR="007D72F9" w:rsidRDefault="007D72F9" w:rsidP="004C571F">
    <w:pPr>
      <w:pStyle w:val="Noga"/>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664C0" w14:textId="77777777" w:rsidR="007D72F9" w:rsidRPr="00BA5EF6" w:rsidRDefault="007D72F9" w:rsidP="004C571F">
    <w:pPr>
      <w:pStyle w:val="Noga"/>
      <w:framePr w:wrap="around" w:vAnchor="text" w:hAnchor="margin" w:xAlign="right" w:y="1"/>
      <w:rPr>
        <w:rStyle w:val="tevilkastrani"/>
        <w:rFonts w:ascii="Arial" w:hAnsi="Arial" w:cs="Arial"/>
        <w:sz w:val="18"/>
        <w:szCs w:val="18"/>
      </w:rPr>
    </w:pPr>
    <w:r w:rsidRPr="00BA5EF6">
      <w:rPr>
        <w:rStyle w:val="tevilkastrani"/>
        <w:rFonts w:ascii="Arial" w:hAnsi="Arial" w:cs="Arial"/>
        <w:sz w:val="18"/>
        <w:szCs w:val="18"/>
      </w:rPr>
      <w:fldChar w:fldCharType="begin"/>
    </w:r>
    <w:r w:rsidRPr="00BA5EF6">
      <w:rPr>
        <w:rStyle w:val="tevilkastrani"/>
        <w:rFonts w:ascii="Arial" w:hAnsi="Arial" w:cs="Arial"/>
        <w:sz w:val="18"/>
        <w:szCs w:val="18"/>
      </w:rPr>
      <w:instrText xml:space="preserve">PAGE  </w:instrText>
    </w:r>
    <w:r w:rsidRPr="00BA5EF6">
      <w:rPr>
        <w:rStyle w:val="tevilkastrani"/>
        <w:rFonts w:ascii="Arial" w:hAnsi="Arial" w:cs="Arial"/>
        <w:sz w:val="18"/>
        <w:szCs w:val="18"/>
      </w:rPr>
      <w:fldChar w:fldCharType="separate"/>
    </w:r>
    <w:r>
      <w:rPr>
        <w:rStyle w:val="tevilkastrani"/>
        <w:rFonts w:ascii="Arial" w:hAnsi="Arial" w:cs="Arial"/>
        <w:noProof/>
        <w:sz w:val="18"/>
        <w:szCs w:val="18"/>
      </w:rPr>
      <w:t>116</w:t>
    </w:r>
    <w:r w:rsidRPr="00BA5EF6">
      <w:rPr>
        <w:rStyle w:val="tevilkastrani"/>
        <w:rFonts w:ascii="Arial" w:hAnsi="Arial" w:cs="Arial"/>
        <w:sz w:val="18"/>
        <w:szCs w:val="18"/>
      </w:rPr>
      <w:fldChar w:fldCharType="end"/>
    </w:r>
  </w:p>
  <w:p w14:paraId="2503FBAF" w14:textId="77777777" w:rsidR="007D72F9" w:rsidRDefault="007D72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55CA" w14:textId="77777777" w:rsidR="007D6A16" w:rsidRPr="006F1DA5" w:rsidRDefault="0016517A"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B34A1" w:rsidRPr="006F1DA5">
          <w:rPr>
            <w:rFonts w:ascii="Arial" w:hAnsi="Arial" w:cs="Arial"/>
          </w:rPr>
          <w:fldChar w:fldCharType="begin"/>
        </w:r>
        <w:r w:rsidR="002B34A1" w:rsidRPr="006F1DA5">
          <w:rPr>
            <w:rFonts w:ascii="Arial" w:hAnsi="Arial" w:cs="Arial"/>
          </w:rPr>
          <w:instrText xml:space="preserve"> PAGE   \* MERGEFORMAT </w:instrText>
        </w:r>
        <w:r w:rsidR="002B34A1" w:rsidRPr="006F1DA5">
          <w:rPr>
            <w:rFonts w:ascii="Arial" w:hAnsi="Arial" w:cs="Arial"/>
          </w:rPr>
          <w:fldChar w:fldCharType="separate"/>
        </w:r>
        <w:r w:rsidR="002B34A1">
          <w:rPr>
            <w:rFonts w:ascii="Arial" w:hAnsi="Arial" w:cs="Arial"/>
            <w:noProof/>
          </w:rPr>
          <w:t>1</w:t>
        </w:r>
        <w:r w:rsidR="002B34A1" w:rsidRPr="006F1DA5">
          <w:rPr>
            <w:rFonts w:ascii="Arial" w:hAnsi="Arial" w:cs="Arial"/>
            <w:noProof/>
          </w:rPr>
          <w:fldChar w:fldCharType="end"/>
        </w:r>
      </w:sdtContent>
    </w:sdt>
  </w:p>
  <w:p w14:paraId="0878DFA2" w14:textId="77777777" w:rsidR="007D6A16" w:rsidRDefault="007D6A16"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0E031"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76B8"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DAB3"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0F01B"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16E9"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153FF"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05208"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99D92" w14:textId="77777777" w:rsidR="0016517A" w:rsidRDefault="0016517A" w:rsidP="006975C6">
      <w:pPr>
        <w:spacing w:after="0" w:line="240" w:lineRule="auto"/>
      </w:pPr>
      <w:r>
        <w:separator/>
      </w:r>
    </w:p>
  </w:footnote>
  <w:footnote w:type="continuationSeparator" w:id="0">
    <w:p w14:paraId="48CFA2CB" w14:textId="77777777" w:rsidR="0016517A" w:rsidRDefault="0016517A"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04D61E37" w14:textId="77777777" w:rsidTr="007C4767">
      <w:trPr>
        <w:trHeight w:val="1268"/>
      </w:trPr>
      <w:tc>
        <w:tcPr>
          <w:tcW w:w="1668" w:type="dxa"/>
        </w:tcPr>
        <w:p w14:paraId="25757F7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7A78D4A"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1E404E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39E0F6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1C0CBC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C57C0A8"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D86BB8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2551DF7A"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6047FDFE" w14:textId="77777777" w:rsidTr="00B169F3">
      <w:trPr>
        <w:trHeight w:val="1268"/>
      </w:trPr>
      <w:tc>
        <w:tcPr>
          <w:tcW w:w="1668" w:type="dxa"/>
        </w:tcPr>
        <w:p w14:paraId="6C2F4CB3" w14:textId="77777777" w:rsidR="007D6A16" w:rsidRPr="006F1DA5" w:rsidRDefault="002B34A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37510469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D9E4F75" w14:textId="77777777" w:rsidR="007D6A16" w:rsidRPr="006F1DA5" w:rsidRDefault="002B34A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D5B3303" w14:textId="77777777" w:rsidR="007D6A16" w:rsidRPr="006F1DA5" w:rsidRDefault="002B34A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5EC0EF80" w14:textId="77777777" w:rsidR="007D6A16" w:rsidRPr="006F1DA5" w:rsidRDefault="002B34A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AB0F39E" w14:textId="77777777" w:rsidR="007D6A16" w:rsidRPr="006F1DA5" w:rsidRDefault="002B34A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17EC060" w14:textId="77777777" w:rsidR="007D6A16" w:rsidRPr="006F1DA5" w:rsidRDefault="002B34A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6A703C2" w14:textId="77777777" w:rsidR="007D6A16" w:rsidRPr="006F1DA5" w:rsidRDefault="002B34A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21D375E" wp14:editId="65E2018A">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44E7F548" w14:textId="77777777" w:rsidR="007D6A16" w:rsidRPr="006F1DA5" w:rsidRDefault="007D6A16"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0387F96"/>
    <w:multiLevelType w:val="hybridMultilevel"/>
    <w:tmpl w:val="F8CAF252"/>
    <w:lvl w:ilvl="0" w:tplc="F97E01E8">
      <w:start w:val="1"/>
      <w:numFmt w:val="bullet"/>
      <w:lvlText w:val=""/>
      <w:lvlJc w:val="left"/>
      <w:pPr>
        <w:ind w:left="720" w:hanging="360"/>
      </w:pPr>
      <w:rPr>
        <w:rFonts w:ascii="Symbol" w:hAnsi="Symbol" w:cs="Symbol" w:hint="default"/>
        <w:sz w:val="18"/>
        <w:szCs w:val="18"/>
      </w:rPr>
    </w:lvl>
    <w:lvl w:ilvl="1" w:tplc="A1108F80">
      <w:start w:val="1"/>
      <w:numFmt w:val="bullet"/>
      <w:lvlText w:val="o"/>
      <w:lvlJc w:val="left"/>
      <w:pPr>
        <w:ind w:left="1440" w:hanging="360"/>
      </w:pPr>
      <w:rPr>
        <w:rFonts w:ascii="Courier New" w:hAnsi="Courier New" w:cs="Courier New" w:hint="default"/>
      </w:rPr>
    </w:lvl>
    <w:lvl w:ilvl="2" w:tplc="845AEB4C">
      <w:start w:val="1"/>
      <w:numFmt w:val="bullet"/>
      <w:lvlText w:val=""/>
      <w:lvlJc w:val="left"/>
      <w:pPr>
        <w:ind w:left="2160" w:hanging="360"/>
      </w:pPr>
      <w:rPr>
        <w:rFonts w:ascii="Wingdings" w:hAnsi="Wingdings" w:cs="Wingdings" w:hint="default"/>
      </w:rPr>
    </w:lvl>
    <w:lvl w:ilvl="3" w:tplc="7ACA39A2">
      <w:start w:val="1"/>
      <w:numFmt w:val="bullet"/>
      <w:lvlText w:val=""/>
      <w:lvlJc w:val="left"/>
      <w:pPr>
        <w:ind w:left="2880" w:hanging="360"/>
      </w:pPr>
      <w:rPr>
        <w:rFonts w:ascii="Symbol" w:hAnsi="Symbol" w:cs="Symbol" w:hint="default"/>
      </w:rPr>
    </w:lvl>
    <w:lvl w:ilvl="4" w:tplc="43D265E0">
      <w:start w:val="1"/>
      <w:numFmt w:val="bullet"/>
      <w:lvlText w:val="o"/>
      <w:lvlJc w:val="left"/>
      <w:pPr>
        <w:ind w:left="3600" w:hanging="360"/>
      </w:pPr>
      <w:rPr>
        <w:rFonts w:ascii="Courier New" w:hAnsi="Courier New" w:cs="Courier New" w:hint="default"/>
      </w:rPr>
    </w:lvl>
    <w:lvl w:ilvl="5" w:tplc="AF68B21C">
      <w:start w:val="1"/>
      <w:numFmt w:val="bullet"/>
      <w:lvlText w:val=""/>
      <w:lvlJc w:val="left"/>
      <w:pPr>
        <w:ind w:left="4320" w:hanging="360"/>
      </w:pPr>
      <w:rPr>
        <w:rFonts w:ascii="Wingdings" w:hAnsi="Wingdings" w:cs="Wingdings" w:hint="default"/>
      </w:rPr>
    </w:lvl>
    <w:lvl w:ilvl="6" w:tplc="90466372">
      <w:start w:val="1"/>
      <w:numFmt w:val="bullet"/>
      <w:lvlText w:val=""/>
      <w:lvlJc w:val="left"/>
      <w:pPr>
        <w:ind w:left="5040" w:hanging="360"/>
      </w:pPr>
      <w:rPr>
        <w:rFonts w:ascii="Symbol" w:hAnsi="Symbol" w:cs="Symbol" w:hint="default"/>
      </w:rPr>
    </w:lvl>
    <w:lvl w:ilvl="7" w:tplc="7A58E336">
      <w:start w:val="1"/>
      <w:numFmt w:val="bullet"/>
      <w:lvlText w:val="o"/>
      <w:lvlJc w:val="left"/>
      <w:pPr>
        <w:ind w:left="5760" w:hanging="360"/>
      </w:pPr>
      <w:rPr>
        <w:rFonts w:ascii="Courier New" w:hAnsi="Courier New" w:cs="Courier New" w:hint="default"/>
      </w:rPr>
    </w:lvl>
    <w:lvl w:ilvl="8" w:tplc="3BFE00D4">
      <w:start w:val="1"/>
      <w:numFmt w:val="bullet"/>
      <w:lvlText w:val=""/>
      <w:lvlJc w:val="left"/>
      <w:pPr>
        <w:ind w:left="6480" w:hanging="360"/>
      </w:pPr>
      <w:rPr>
        <w:rFonts w:ascii="Wingdings" w:hAnsi="Wingdings" w:cs="Wingdings" w:hint="default"/>
      </w:rPr>
    </w:lvl>
  </w:abstractNum>
  <w:abstractNum w:abstractNumId="5" w15:restartNumberingAfterBreak="0">
    <w:nsid w:val="01390E5A"/>
    <w:multiLevelType w:val="hybridMultilevel"/>
    <w:tmpl w:val="A8EA8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E20CF9"/>
    <w:multiLevelType w:val="hybridMultilevel"/>
    <w:tmpl w:val="D8A6E498"/>
    <w:lvl w:ilvl="0" w:tplc="3E1C3044">
      <w:start w:val="1"/>
      <w:numFmt w:val="bullet"/>
      <w:lvlText w:val=""/>
      <w:lvlJc w:val="left"/>
      <w:pPr>
        <w:ind w:left="720" w:hanging="360"/>
      </w:pPr>
      <w:rPr>
        <w:rFonts w:ascii="Symbol" w:hAnsi="Symbol" w:cs="Symbol" w:hint="default"/>
        <w:sz w:val="18"/>
        <w:szCs w:val="18"/>
      </w:rPr>
    </w:lvl>
    <w:lvl w:ilvl="1" w:tplc="0832C41A">
      <w:start w:val="1"/>
      <w:numFmt w:val="bullet"/>
      <w:lvlText w:val="o"/>
      <w:lvlJc w:val="left"/>
      <w:pPr>
        <w:ind w:left="1440" w:hanging="360"/>
      </w:pPr>
      <w:rPr>
        <w:rFonts w:ascii="Courier New" w:hAnsi="Courier New" w:cs="Courier New" w:hint="default"/>
      </w:rPr>
    </w:lvl>
    <w:lvl w:ilvl="2" w:tplc="A3E05410">
      <w:start w:val="1"/>
      <w:numFmt w:val="bullet"/>
      <w:lvlText w:val=""/>
      <w:lvlJc w:val="left"/>
      <w:pPr>
        <w:ind w:left="2160" w:hanging="360"/>
      </w:pPr>
      <w:rPr>
        <w:rFonts w:ascii="Wingdings" w:hAnsi="Wingdings" w:cs="Wingdings" w:hint="default"/>
      </w:rPr>
    </w:lvl>
    <w:lvl w:ilvl="3" w:tplc="79985754">
      <w:start w:val="1"/>
      <w:numFmt w:val="bullet"/>
      <w:lvlText w:val=""/>
      <w:lvlJc w:val="left"/>
      <w:pPr>
        <w:ind w:left="2880" w:hanging="360"/>
      </w:pPr>
      <w:rPr>
        <w:rFonts w:ascii="Symbol" w:hAnsi="Symbol" w:cs="Symbol" w:hint="default"/>
      </w:rPr>
    </w:lvl>
    <w:lvl w:ilvl="4" w:tplc="C8B07A50">
      <w:start w:val="1"/>
      <w:numFmt w:val="bullet"/>
      <w:lvlText w:val="o"/>
      <w:lvlJc w:val="left"/>
      <w:pPr>
        <w:ind w:left="3600" w:hanging="360"/>
      </w:pPr>
      <w:rPr>
        <w:rFonts w:ascii="Courier New" w:hAnsi="Courier New" w:cs="Courier New" w:hint="default"/>
      </w:rPr>
    </w:lvl>
    <w:lvl w:ilvl="5" w:tplc="DCA06FF4">
      <w:start w:val="1"/>
      <w:numFmt w:val="bullet"/>
      <w:lvlText w:val=""/>
      <w:lvlJc w:val="left"/>
      <w:pPr>
        <w:ind w:left="4320" w:hanging="360"/>
      </w:pPr>
      <w:rPr>
        <w:rFonts w:ascii="Wingdings" w:hAnsi="Wingdings" w:cs="Wingdings" w:hint="default"/>
      </w:rPr>
    </w:lvl>
    <w:lvl w:ilvl="6" w:tplc="804A1EA4">
      <w:start w:val="1"/>
      <w:numFmt w:val="bullet"/>
      <w:lvlText w:val=""/>
      <w:lvlJc w:val="left"/>
      <w:pPr>
        <w:ind w:left="5040" w:hanging="360"/>
      </w:pPr>
      <w:rPr>
        <w:rFonts w:ascii="Symbol" w:hAnsi="Symbol" w:cs="Symbol" w:hint="default"/>
      </w:rPr>
    </w:lvl>
    <w:lvl w:ilvl="7" w:tplc="04F0EB74">
      <w:start w:val="1"/>
      <w:numFmt w:val="bullet"/>
      <w:lvlText w:val="o"/>
      <w:lvlJc w:val="left"/>
      <w:pPr>
        <w:ind w:left="5760" w:hanging="360"/>
      </w:pPr>
      <w:rPr>
        <w:rFonts w:ascii="Courier New" w:hAnsi="Courier New" w:cs="Courier New" w:hint="default"/>
      </w:rPr>
    </w:lvl>
    <w:lvl w:ilvl="8" w:tplc="7666AA2A">
      <w:start w:val="1"/>
      <w:numFmt w:val="bullet"/>
      <w:lvlText w:val=""/>
      <w:lvlJc w:val="left"/>
      <w:pPr>
        <w:ind w:left="6480" w:hanging="360"/>
      </w:pPr>
      <w:rPr>
        <w:rFonts w:ascii="Wingdings" w:hAnsi="Wingdings" w:cs="Wingdings" w:hint="default"/>
      </w:rPr>
    </w:lvl>
  </w:abstractNum>
  <w:abstractNum w:abstractNumId="7" w15:restartNumberingAfterBreak="0">
    <w:nsid w:val="08CE0AB5"/>
    <w:multiLevelType w:val="hybridMultilevel"/>
    <w:tmpl w:val="E0E67D1E"/>
    <w:lvl w:ilvl="0" w:tplc="4A1C94C2">
      <w:start w:val="1"/>
      <w:numFmt w:val="bullet"/>
      <w:lvlText w:val=""/>
      <w:lvlJc w:val="left"/>
      <w:pPr>
        <w:ind w:left="720" w:hanging="360"/>
      </w:pPr>
      <w:rPr>
        <w:rFonts w:ascii="Symbol" w:hAnsi="Symbol" w:cs="Symbol" w:hint="default"/>
        <w:sz w:val="18"/>
        <w:szCs w:val="18"/>
      </w:rPr>
    </w:lvl>
    <w:lvl w:ilvl="1" w:tplc="56D0E6E4">
      <w:start w:val="1"/>
      <w:numFmt w:val="bullet"/>
      <w:lvlText w:val="o"/>
      <w:lvlJc w:val="left"/>
      <w:pPr>
        <w:ind w:left="1440" w:hanging="360"/>
      </w:pPr>
      <w:rPr>
        <w:rFonts w:ascii="Courier New" w:hAnsi="Courier New" w:cs="Courier New" w:hint="default"/>
      </w:rPr>
    </w:lvl>
    <w:lvl w:ilvl="2" w:tplc="56BA8D7A">
      <w:start w:val="1"/>
      <w:numFmt w:val="bullet"/>
      <w:lvlText w:val=""/>
      <w:lvlJc w:val="left"/>
      <w:pPr>
        <w:ind w:left="2160" w:hanging="360"/>
      </w:pPr>
      <w:rPr>
        <w:rFonts w:ascii="Wingdings" w:hAnsi="Wingdings" w:cs="Wingdings" w:hint="default"/>
      </w:rPr>
    </w:lvl>
    <w:lvl w:ilvl="3" w:tplc="16786FC6">
      <w:start w:val="1"/>
      <w:numFmt w:val="bullet"/>
      <w:lvlText w:val=""/>
      <w:lvlJc w:val="left"/>
      <w:pPr>
        <w:ind w:left="2880" w:hanging="360"/>
      </w:pPr>
      <w:rPr>
        <w:rFonts w:ascii="Symbol" w:hAnsi="Symbol" w:cs="Symbol" w:hint="default"/>
      </w:rPr>
    </w:lvl>
    <w:lvl w:ilvl="4" w:tplc="9B9EA114">
      <w:start w:val="1"/>
      <w:numFmt w:val="bullet"/>
      <w:lvlText w:val="o"/>
      <w:lvlJc w:val="left"/>
      <w:pPr>
        <w:ind w:left="3600" w:hanging="360"/>
      </w:pPr>
      <w:rPr>
        <w:rFonts w:ascii="Courier New" w:hAnsi="Courier New" w:cs="Courier New" w:hint="default"/>
      </w:rPr>
    </w:lvl>
    <w:lvl w:ilvl="5" w:tplc="220C9EA6">
      <w:start w:val="1"/>
      <w:numFmt w:val="bullet"/>
      <w:lvlText w:val=""/>
      <w:lvlJc w:val="left"/>
      <w:pPr>
        <w:ind w:left="4320" w:hanging="360"/>
      </w:pPr>
      <w:rPr>
        <w:rFonts w:ascii="Wingdings" w:hAnsi="Wingdings" w:cs="Wingdings" w:hint="default"/>
      </w:rPr>
    </w:lvl>
    <w:lvl w:ilvl="6" w:tplc="D44E4A92">
      <w:start w:val="1"/>
      <w:numFmt w:val="bullet"/>
      <w:lvlText w:val=""/>
      <w:lvlJc w:val="left"/>
      <w:pPr>
        <w:ind w:left="5040" w:hanging="360"/>
      </w:pPr>
      <w:rPr>
        <w:rFonts w:ascii="Symbol" w:hAnsi="Symbol" w:cs="Symbol" w:hint="default"/>
      </w:rPr>
    </w:lvl>
    <w:lvl w:ilvl="7" w:tplc="51827E6A">
      <w:start w:val="1"/>
      <w:numFmt w:val="bullet"/>
      <w:lvlText w:val="o"/>
      <w:lvlJc w:val="left"/>
      <w:pPr>
        <w:ind w:left="5760" w:hanging="360"/>
      </w:pPr>
      <w:rPr>
        <w:rFonts w:ascii="Courier New" w:hAnsi="Courier New" w:cs="Courier New" w:hint="default"/>
      </w:rPr>
    </w:lvl>
    <w:lvl w:ilvl="8" w:tplc="45A8C304">
      <w:start w:val="1"/>
      <w:numFmt w:val="bullet"/>
      <w:lvlText w:val=""/>
      <w:lvlJc w:val="left"/>
      <w:pPr>
        <w:ind w:left="6480" w:hanging="360"/>
      </w:pPr>
      <w:rPr>
        <w:rFonts w:ascii="Wingdings" w:hAnsi="Wingdings" w:cs="Wingdings" w:hint="default"/>
      </w:rPr>
    </w:lvl>
  </w:abstractNum>
  <w:abstractNum w:abstractNumId="8" w15:restartNumberingAfterBreak="0">
    <w:nsid w:val="092F70CD"/>
    <w:multiLevelType w:val="hybridMultilevel"/>
    <w:tmpl w:val="75C8061C"/>
    <w:lvl w:ilvl="0" w:tplc="B5F4D274">
      <w:start w:val="1"/>
      <w:numFmt w:val="bullet"/>
      <w:lvlText w:val=""/>
      <w:lvlJc w:val="left"/>
      <w:pPr>
        <w:ind w:left="720" w:hanging="360"/>
      </w:pPr>
      <w:rPr>
        <w:rFonts w:ascii="Symbol" w:hAnsi="Symbol" w:cs="Symbol" w:hint="default"/>
        <w:sz w:val="18"/>
        <w:szCs w:val="18"/>
      </w:rPr>
    </w:lvl>
    <w:lvl w:ilvl="1" w:tplc="3A2CF5AC">
      <w:start w:val="1"/>
      <w:numFmt w:val="bullet"/>
      <w:lvlText w:val="o"/>
      <w:lvlJc w:val="left"/>
      <w:pPr>
        <w:ind w:left="1440" w:hanging="360"/>
      </w:pPr>
      <w:rPr>
        <w:rFonts w:ascii="Courier New" w:hAnsi="Courier New" w:cs="Courier New" w:hint="default"/>
      </w:rPr>
    </w:lvl>
    <w:lvl w:ilvl="2" w:tplc="747C4674">
      <w:start w:val="1"/>
      <w:numFmt w:val="bullet"/>
      <w:lvlText w:val=""/>
      <w:lvlJc w:val="left"/>
      <w:pPr>
        <w:ind w:left="2160" w:hanging="360"/>
      </w:pPr>
      <w:rPr>
        <w:rFonts w:ascii="Wingdings" w:hAnsi="Wingdings" w:cs="Wingdings" w:hint="default"/>
      </w:rPr>
    </w:lvl>
    <w:lvl w:ilvl="3" w:tplc="51268914">
      <w:start w:val="1"/>
      <w:numFmt w:val="bullet"/>
      <w:lvlText w:val=""/>
      <w:lvlJc w:val="left"/>
      <w:pPr>
        <w:ind w:left="2880" w:hanging="360"/>
      </w:pPr>
      <w:rPr>
        <w:rFonts w:ascii="Symbol" w:hAnsi="Symbol" w:cs="Symbol" w:hint="default"/>
      </w:rPr>
    </w:lvl>
    <w:lvl w:ilvl="4" w:tplc="44DC412C">
      <w:start w:val="1"/>
      <w:numFmt w:val="bullet"/>
      <w:lvlText w:val="o"/>
      <w:lvlJc w:val="left"/>
      <w:pPr>
        <w:ind w:left="3600" w:hanging="360"/>
      </w:pPr>
      <w:rPr>
        <w:rFonts w:ascii="Courier New" w:hAnsi="Courier New" w:cs="Courier New" w:hint="default"/>
      </w:rPr>
    </w:lvl>
    <w:lvl w:ilvl="5" w:tplc="C99A8F76">
      <w:start w:val="1"/>
      <w:numFmt w:val="bullet"/>
      <w:lvlText w:val=""/>
      <w:lvlJc w:val="left"/>
      <w:pPr>
        <w:ind w:left="4320" w:hanging="360"/>
      </w:pPr>
      <w:rPr>
        <w:rFonts w:ascii="Wingdings" w:hAnsi="Wingdings" w:cs="Wingdings" w:hint="default"/>
      </w:rPr>
    </w:lvl>
    <w:lvl w:ilvl="6" w:tplc="20A80E5C">
      <w:start w:val="1"/>
      <w:numFmt w:val="bullet"/>
      <w:lvlText w:val=""/>
      <w:lvlJc w:val="left"/>
      <w:pPr>
        <w:ind w:left="5040" w:hanging="360"/>
      </w:pPr>
      <w:rPr>
        <w:rFonts w:ascii="Symbol" w:hAnsi="Symbol" w:cs="Symbol" w:hint="default"/>
      </w:rPr>
    </w:lvl>
    <w:lvl w:ilvl="7" w:tplc="2E722B78">
      <w:start w:val="1"/>
      <w:numFmt w:val="bullet"/>
      <w:lvlText w:val="o"/>
      <w:lvlJc w:val="left"/>
      <w:pPr>
        <w:ind w:left="5760" w:hanging="360"/>
      </w:pPr>
      <w:rPr>
        <w:rFonts w:ascii="Courier New" w:hAnsi="Courier New" w:cs="Courier New" w:hint="default"/>
      </w:rPr>
    </w:lvl>
    <w:lvl w:ilvl="8" w:tplc="268ADF40">
      <w:start w:val="1"/>
      <w:numFmt w:val="bullet"/>
      <w:lvlText w:val=""/>
      <w:lvlJc w:val="left"/>
      <w:pPr>
        <w:ind w:left="6480" w:hanging="360"/>
      </w:pPr>
      <w:rPr>
        <w:rFonts w:ascii="Wingdings" w:hAnsi="Wingdings" w:cs="Wingdings" w:hint="default"/>
      </w:rPr>
    </w:lvl>
  </w:abstractNum>
  <w:abstractNum w:abstractNumId="9" w15:restartNumberingAfterBreak="0">
    <w:nsid w:val="0A0045B0"/>
    <w:multiLevelType w:val="hybridMultilevel"/>
    <w:tmpl w:val="6C0218BA"/>
    <w:lvl w:ilvl="0" w:tplc="F6B4DD04">
      <w:start w:val="1"/>
      <w:numFmt w:val="decimal"/>
      <w:lvlText w:val="%1."/>
      <w:lvlJc w:val="left"/>
      <w:pPr>
        <w:ind w:left="720" w:hanging="360"/>
      </w:pPr>
      <w:rPr>
        <w:rFonts w:ascii="Arial" w:hAnsi="Arial" w:cs="Arial" w:hint="default"/>
        <w:sz w:val="18"/>
        <w:szCs w:val="18"/>
      </w:rPr>
    </w:lvl>
    <w:lvl w:ilvl="1" w:tplc="83AE4D6C">
      <w:start w:val="1"/>
      <w:numFmt w:val="decimal"/>
      <w:lvlText w:val="%2."/>
      <w:lvlJc w:val="left"/>
      <w:pPr>
        <w:ind w:left="1440" w:hanging="360"/>
      </w:pPr>
    </w:lvl>
    <w:lvl w:ilvl="2" w:tplc="762E5E86">
      <w:start w:val="1"/>
      <w:numFmt w:val="decimal"/>
      <w:lvlText w:val="%3."/>
      <w:lvlJc w:val="left"/>
      <w:pPr>
        <w:ind w:left="2160" w:hanging="360"/>
      </w:pPr>
    </w:lvl>
    <w:lvl w:ilvl="3" w:tplc="A768BC00">
      <w:start w:val="1"/>
      <w:numFmt w:val="decimal"/>
      <w:lvlText w:val="%4."/>
      <w:lvlJc w:val="left"/>
      <w:pPr>
        <w:ind w:left="2880" w:hanging="360"/>
      </w:pPr>
    </w:lvl>
    <w:lvl w:ilvl="4" w:tplc="BD74AC6A">
      <w:start w:val="1"/>
      <w:numFmt w:val="decimal"/>
      <w:lvlText w:val="%5."/>
      <w:lvlJc w:val="left"/>
      <w:pPr>
        <w:ind w:left="3600" w:hanging="360"/>
      </w:pPr>
    </w:lvl>
    <w:lvl w:ilvl="5" w:tplc="031EFFA2">
      <w:start w:val="1"/>
      <w:numFmt w:val="decimal"/>
      <w:lvlText w:val="%6."/>
      <w:lvlJc w:val="left"/>
      <w:pPr>
        <w:ind w:left="4320" w:hanging="360"/>
      </w:pPr>
    </w:lvl>
    <w:lvl w:ilvl="6" w:tplc="9C6C6E24">
      <w:start w:val="1"/>
      <w:numFmt w:val="decimal"/>
      <w:lvlText w:val="%7."/>
      <w:lvlJc w:val="left"/>
      <w:pPr>
        <w:ind w:left="5040" w:hanging="360"/>
      </w:pPr>
    </w:lvl>
    <w:lvl w:ilvl="7" w:tplc="E876A3F4">
      <w:start w:val="1"/>
      <w:numFmt w:val="decimal"/>
      <w:lvlText w:val="%8."/>
      <w:lvlJc w:val="left"/>
      <w:pPr>
        <w:ind w:left="5760" w:hanging="360"/>
      </w:pPr>
    </w:lvl>
    <w:lvl w:ilvl="8" w:tplc="36A0285A">
      <w:start w:val="1"/>
      <w:numFmt w:val="decimal"/>
      <w:lvlText w:val="%9."/>
      <w:lvlJc w:val="left"/>
      <w:pPr>
        <w:ind w:left="6480" w:hanging="360"/>
      </w:pPr>
    </w:lvl>
  </w:abstractNum>
  <w:abstractNum w:abstractNumId="10" w15:restartNumberingAfterBreak="0">
    <w:nsid w:val="0A9057EB"/>
    <w:multiLevelType w:val="hybridMultilevel"/>
    <w:tmpl w:val="178CB466"/>
    <w:lvl w:ilvl="0" w:tplc="23F26328">
      <w:start w:val="1"/>
      <w:numFmt w:val="bullet"/>
      <w:lvlText w:val=""/>
      <w:lvlJc w:val="left"/>
      <w:pPr>
        <w:ind w:left="720" w:hanging="360"/>
      </w:pPr>
      <w:rPr>
        <w:rFonts w:ascii="Symbol" w:hAnsi="Symbol" w:cs="Symbol" w:hint="default"/>
        <w:sz w:val="18"/>
        <w:szCs w:val="18"/>
      </w:rPr>
    </w:lvl>
    <w:lvl w:ilvl="1" w:tplc="5FDAB106">
      <w:start w:val="1"/>
      <w:numFmt w:val="bullet"/>
      <w:lvlText w:val="o"/>
      <w:lvlJc w:val="left"/>
      <w:pPr>
        <w:ind w:left="1440" w:hanging="360"/>
      </w:pPr>
      <w:rPr>
        <w:rFonts w:ascii="Courier New" w:hAnsi="Courier New" w:cs="Courier New" w:hint="default"/>
      </w:rPr>
    </w:lvl>
    <w:lvl w:ilvl="2" w:tplc="B2DC0E50">
      <w:start w:val="1"/>
      <w:numFmt w:val="bullet"/>
      <w:lvlText w:val=""/>
      <w:lvlJc w:val="left"/>
      <w:pPr>
        <w:ind w:left="2160" w:hanging="360"/>
      </w:pPr>
      <w:rPr>
        <w:rFonts w:ascii="Wingdings" w:hAnsi="Wingdings" w:cs="Wingdings" w:hint="default"/>
      </w:rPr>
    </w:lvl>
    <w:lvl w:ilvl="3" w:tplc="6374BBBC">
      <w:start w:val="1"/>
      <w:numFmt w:val="bullet"/>
      <w:lvlText w:val=""/>
      <w:lvlJc w:val="left"/>
      <w:pPr>
        <w:ind w:left="2880" w:hanging="360"/>
      </w:pPr>
      <w:rPr>
        <w:rFonts w:ascii="Symbol" w:hAnsi="Symbol" w:cs="Symbol" w:hint="default"/>
      </w:rPr>
    </w:lvl>
    <w:lvl w:ilvl="4" w:tplc="8BE8C65A">
      <w:start w:val="1"/>
      <w:numFmt w:val="bullet"/>
      <w:lvlText w:val="o"/>
      <w:lvlJc w:val="left"/>
      <w:pPr>
        <w:ind w:left="3600" w:hanging="360"/>
      </w:pPr>
      <w:rPr>
        <w:rFonts w:ascii="Courier New" w:hAnsi="Courier New" w:cs="Courier New" w:hint="default"/>
      </w:rPr>
    </w:lvl>
    <w:lvl w:ilvl="5" w:tplc="DC6E2580">
      <w:start w:val="1"/>
      <w:numFmt w:val="bullet"/>
      <w:lvlText w:val=""/>
      <w:lvlJc w:val="left"/>
      <w:pPr>
        <w:ind w:left="4320" w:hanging="360"/>
      </w:pPr>
      <w:rPr>
        <w:rFonts w:ascii="Wingdings" w:hAnsi="Wingdings" w:cs="Wingdings" w:hint="default"/>
      </w:rPr>
    </w:lvl>
    <w:lvl w:ilvl="6" w:tplc="08EA4A44">
      <w:start w:val="1"/>
      <w:numFmt w:val="bullet"/>
      <w:lvlText w:val=""/>
      <w:lvlJc w:val="left"/>
      <w:pPr>
        <w:ind w:left="5040" w:hanging="360"/>
      </w:pPr>
      <w:rPr>
        <w:rFonts w:ascii="Symbol" w:hAnsi="Symbol" w:cs="Symbol" w:hint="default"/>
      </w:rPr>
    </w:lvl>
    <w:lvl w:ilvl="7" w:tplc="8EF85DBC">
      <w:start w:val="1"/>
      <w:numFmt w:val="bullet"/>
      <w:lvlText w:val="o"/>
      <w:lvlJc w:val="left"/>
      <w:pPr>
        <w:ind w:left="5760" w:hanging="360"/>
      </w:pPr>
      <w:rPr>
        <w:rFonts w:ascii="Courier New" w:hAnsi="Courier New" w:cs="Courier New" w:hint="default"/>
      </w:rPr>
    </w:lvl>
    <w:lvl w:ilvl="8" w:tplc="814CAB9C">
      <w:start w:val="1"/>
      <w:numFmt w:val="bullet"/>
      <w:lvlText w:val=""/>
      <w:lvlJc w:val="left"/>
      <w:pPr>
        <w:ind w:left="6480" w:hanging="360"/>
      </w:pPr>
      <w:rPr>
        <w:rFonts w:ascii="Wingdings" w:hAnsi="Wingdings" w:cs="Wingdings" w:hint="default"/>
      </w:rPr>
    </w:lvl>
  </w:abstractNum>
  <w:abstractNum w:abstractNumId="11" w15:restartNumberingAfterBreak="0">
    <w:nsid w:val="0BB26DE1"/>
    <w:multiLevelType w:val="hybridMultilevel"/>
    <w:tmpl w:val="61161A6C"/>
    <w:lvl w:ilvl="0" w:tplc="F91C743A">
      <w:start w:val="1"/>
      <w:numFmt w:val="bullet"/>
      <w:lvlText w:val=""/>
      <w:lvlJc w:val="left"/>
      <w:pPr>
        <w:ind w:left="720" w:hanging="360"/>
      </w:pPr>
      <w:rPr>
        <w:rFonts w:ascii="Symbol" w:hAnsi="Symbol" w:cs="Symbol" w:hint="default"/>
        <w:sz w:val="18"/>
        <w:szCs w:val="18"/>
      </w:rPr>
    </w:lvl>
    <w:lvl w:ilvl="1" w:tplc="73D427F0">
      <w:start w:val="1"/>
      <w:numFmt w:val="bullet"/>
      <w:lvlText w:val="o"/>
      <w:lvlJc w:val="left"/>
      <w:pPr>
        <w:ind w:left="1440" w:hanging="360"/>
      </w:pPr>
      <w:rPr>
        <w:rFonts w:ascii="Courier New" w:hAnsi="Courier New" w:cs="Courier New" w:hint="default"/>
      </w:rPr>
    </w:lvl>
    <w:lvl w:ilvl="2" w:tplc="AFAABF8A">
      <w:start w:val="1"/>
      <w:numFmt w:val="bullet"/>
      <w:lvlText w:val=""/>
      <w:lvlJc w:val="left"/>
      <w:pPr>
        <w:ind w:left="2160" w:hanging="360"/>
      </w:pPr>
      <w:rPr>
        <w:rFonts w:ascii="Wingdings" w:hAnsi="Wingdings" w:cs="Wingdings" w:hint="default"/>
      </w:rPr>
    </w:lvl>
    <w:lvl w:ilvl="3" w:tplc="A928DCD0">
      <w:start w:val="1"/>
      <w:numFmt w:val="bullet"/>
      <w:lvlText w:val=""/>
      <w:lvlJc w:val="left"/>
      <w:pPr>
        <w:ind w:left="2880" w:hanging="360"/>
      </w:pPr>
      <w:rPr>
        <w:rFonts w:ascii="Symbol" w:hAnsi="Symbol" w:cs="Symbol" w:hint="default"/>
      </w:rPr>
    </w:lvl>
    <w:lvl w:ilvl="4" w:tplc="ABBCD104">
      <w:start w:val="1"/>
      <w:numFmt w:val="bullet"/>
      <w:lvlText w:val="o"/>
      <w:lvlJc w:val="left"/>
      <w:pPr>
        <w:ind w:left="3600" w:hanging="360"/>
      </w:pPr>
      <w:rPr>
        <w:rFonts w:ascii="Courier New" w:hAnsi="Courier New" w:cs="Courier New" w:hint="default"/>
      </w:rPr>
    </w:lvl>
    <w:lvl w:ilvl="5" w:tplc="38408252">
      <w:start w:val="1"/>
      <w:numFmt w:val="bullet"/>
      <w:lvlText w:val=""/>
      <w:lvlJc w:val="left"/>
      <w:pPr>
        <w:ind w:left="4320" w:hanging="360"/>
      </w:pPr>
      <w:rPr>
        <w:rFonts w:ascii="Wingdings" w:hAnsi="Wingdings" w:cs="Wingdings" w:hint="default"/>
      </w:rPr>
    </w:lvl>
    <w:lvl w:ilvl="6" w:tplc="2A1836C2">
      <w:start w:val="1"/>
      <w:numFmt w:val="bullet"/>
      <w:lvlText w:val=""/>
      <w:lvlJc w:val="left"/>
      <w:pPr>
        <w:ind w:left="5040" w:hanging="360"/>
      </w:pPr>
      <w:rPr>
        <w:rFonts w:ascii="Symbol" w:hAnsi="Symbol" w:cs="Symbol" w:hint="default"/>
      </w:rPr>
    </w:lvl>
    <w:lvl w:ilvl="7" w:tplc="0478F2F4">
      <w:start w:val="1"/>
      <w:numFmt w:val="bullet"/>
      <w:lvlText w:val="o"/>
      <w:lvlJc w:val="left"/>
      <w:pPr>
        <w:ind w:left="5760" w:hanging="360"/>
      </w:pPr>
      <w:rPr>
        <w:rFonts w:ascii="Courier New" w:hAnsi="Courier New" w:cs="Courier New" w:hint="default"/>
      </w:rPr>
    </w:lvl>
    <w:lvl w:ilvl="8" w:tplc="17AEB214">
      <w:start w:val="1"/>
      <w:numFmt w:val="bullet"/>
      <w:lvlText w:val=""/>
      <w:lvlJc w:val="left"/>
      <w:pPr>
        <w:ind w:left="6480" w:hanging="360"/>
      </w:pPr>
      <w:rPr>
        <w:rFonts w:ascii="Wingdings" w:hAnsi="Wingdings" w:cs="Wingdings" w:hint="default"/>
      </w:rPr>
    </w:lvl>
  </w:abstractNum>
  <w:abstractNum w:abstractNumId="12"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E4E6E1F"/>
    <w:multiLevelType w:val="hybridMultilevel"/>
    <w:tmpl w:val="E640E224"/>
    <w:lvl w:ilvl="0" w:tplc="04A6AF18">
      <w:start w:val="1"/>
      <w:numFmt w:val="bullet"/>
      <w:lvlText w:val=""/>
      <w:lvlJc w:val="left"/>
      <w:pPr>
        <w:ind w:left="720" w:hanging="360"/>
      </w:pPr>
      <w:rPr>
        <w:rFonts w:ascii="Symbol" w:hAnsi="Symbol" w:cs="Symbol" w:hint="default"/>
        <w:sz w:val="18"/>
        <w:szCs w:val="18"/>
      </w:rPr>
    </w:lvl>
    <w:lvl w:ilvl="1" w:tplc="988CD11C">
      <w:start w:val="1"/>
      <w:numFmt w:val="bullet"/>
      <w:lvlText w:val="o"/>
      <w:lvlJc w:val="left"/>
      <w:pPr>
        <w:ind w:left="1440" w:hanging="360"/>
      </w:pPr>
      <w:rPr>
        <w:rFonts w:ascii="Courier New" w:hAnsi="Courier New" w:cs="Courier New" w:hint="default"/>
      </w:rPr>
    </w:lvl>
    <w:lvl w:ilvl="2" w:tplc="D2E65148">
      <w:start w:val="1"/>
      <w:numFmt w:val="bullet"/>
      <w:lvlText w:val=""/>
      <w:lvlJc w:val="left"/>
      <w:pPr>
        <w:ind w:left="2160" w:hanging="360"/>
      </w:pPr>
      <w:rPr>
        <w:rFonts w:ascii="Wingdings" w:hAnsi="Wingdings" w:cs="Wingdings" w:hint="default"/>
      </w:rPr>
    </w:lvl>
    <w:lvl w:ilvl="3" w:tplc="877E5EAA">
      <w:start w:val="1"/>
      <w:numFmt w:val="bullet"/>
      <w:lvlText w:val=""/>
      <w:lvlJc w:val="left"/>
      <w:pPr>
        <w:ind w:left="2880" w:hanging="360"/>
      </w:pPr>
      <w:rPr>
        <w:rFonts w:ascii="Symbol" w:hAnsi="Symbol" w:cs="Symbol" w:hint="default"/>
      </w:rPr>
    </w:lvl>
    <w:lvl w:ilvl="4" w:tplc="19088C2A">
      <w:start w:val="1"/>
      <w:numFmt w:val="bullet"/>
      <w:lvlText w:val="o"/>
      <w:lvlJc w:val="left"/>
      <w:pPr>
        <w:ind w:left="3600" w:hanging="360"/>
      </w:pPr>
      <w:rPr>
        <w:rFonts w:ascii="Courier New" w:hAnsi="Courier New" w:cs="Courier New" w:hint="default"/>
      </w:rPr>
    </w:lvl>
    <w:lvl w:ilvl="5" w:tplc="CB90FCE2">
      <w:start w:val="1"/>
      <w:numFmt w:val="bullet"/>
      <w:lvlText w:val=""/>
      <w:lvlJc w:val="left"/>
      <w:pPr>
        <w:ind w:left="4320" w:hanging="360"/>
      </w:pPr>
      <w:rPr>
        <w:rFonts w:ascii="Wingdings" w:hAnsi="Wingdings" w:cs="Wingdings" w:hint="default"/>
      </w:rPr>
    </w:lvl>
    <w:lvl w:ilvl="6" w:tplc="F68848BE">
      <w:start w:val="1"/>
      <w:numFmt w:val="bullet"/>
      <w:lvlText w:val=""/>
      <w:lvlJc w:val="left"/>
      <w:pPr>
        <w:ind w:left="5040" w:hanging="360"/>
      </w:pPr>
      <w:rPr>
        <w:rFonts w:ascii="Symbol" w:hAnsi="Symbol" w:cs="Symbol" w:hint="default"/>
      </w:rPr>
    </w:lvl>
    <w:lvl w:ilvl="7" w:tplc="3670E6CE">
      <w:start w:val="1"/>
      <w:numFmt w:val="bullet"/>
      <w:lvlText w:val="o"/>
      <w:lvlJc w:val="left"/>
      <w:pPr>
        <w:ind w:left="5760" w:hanging="360"/>
      </w:pPr>
      <w:rPr>
        <w:rFonts w:ascii="Courier New" w:hAnsi="Courier New" w:cs="Courier New" w:hint="default"/>
      </w:rPr>
    </w:lvl>
    <w:lvl w:ilvl="8" w:tplc="1A3A6A6A">
      <w:start w:val="1"/>
      <w:numFmt w:val="bullet"/>
      <w:lvlText w:val=""/>
      <w:lvlJc w:val="left"/>
      <w:pPr>
        <w:ind w:left="6480" w:hanging="360"/>
      </w:pPr>
      <w:rPr>
        <w:rFonts w:ascii="Wingdings" w:hAnsi="Wingdings" w:cs="Wingdings" w:hint="default"/>
      </w:rPr>
    </w:lvl>
  </w:abstractNum>
  <w:abstractNum w:abstractNumId="14" w15:restartNumberingAfterBreak="0">
    <w:nsid w:val="0F6018DA"/>
    <w:multiLevelType w:val="hybridMultilevel"/>
    <w:tmpl w:val="1506DCF2"/>
    <w:lvl w:ilvl="0" w:tplc="E49AA89A">
      <w:start w:val="1"/>
      <w:numFmt w:val="bullet"/>
      <w:lvlText w:val=""/>
      <w:lvlJc w:val="left"/>
      <w:pPr>
        <w:ind w:left="720" w:hanging="360"/>
      </w:pPr>
      <w:rPr>
        <w:rFonts w:ascii="Symbol" w:hAnsi="Symbol" w:cs="Symbol" w:hint="default"/>
        <w:sz w:val="18"/>
        <w:szCs w:val="18"/>
      </w:rPr>
    </w:lvl>
    <w:lvl w:ilvl="1" w:tplc="B7441FE2">
      <w:start w:val="1"/>
      <w:numFmt w:val="bullet"/>
      <w:lvlText w:val="o"/>
      <w:lvlJc w:val="left"/>
      <w:pPr>
        <w:ind w:left="1440" w:hanging="360"/>
      </w:pPr>
      <w:rPr>
        <w:rFonts w:ascii="Courier New" w:hAnsi="Courier New" w:cs="Courier New" w:hint="default"/>
      </w:rPr>
    </w:lvl>
    <w:lvl w:ilvl="2" w:tplc="8E84CC6A">
      <w:start w:val="1"/>
      <w:numFmt w:val="bullet"/>
      <w:lvlText w:val=""/>
      <w:lvlJc w:val="left"/>
      <w:pPr>
        <w:ind w:left="2160" w:hanging="360"/>
      </w:pPr>
      <w:rPr>
        <w:rFonts w:ascii="Wingdings" w:hAnsi="Wingdings" w:cs="Wingdings" w:hint="default"/>
      </w:rPr>
    </w:lvl>
    <w:lvl w:ilvl="3" w:tplc="AB5EDD40">
      <w:start w:val="1"/>
      <w:numFmt w:val="bullet"/>
      <w:lvlText w:val=""/>
      <w:lvlJc w:val="left"/>
      <w:pPr>
        <w:ind w:left="2880" w:hanging="360"/>
      </w:pPr>
      <w:rPr>
        <w:rFonts w:ascii="Symbol" w:hAnsi="Symbol" w:cs="Symbol" w:hint="default"/>
      </w:rPr>
    </w:lvl>
    <w:lvl w:ilvl="4" w:tplc="71EA76F8">
      <w:start w:val="1"/>
      <w:numFmt w:val="bullet"/>
      <w:lvlText w:val="o"/>
      <w:lvlJc w:val="left"/>
      <w:pPr>
        <w:ind w:left="3600" w:hanging="360"/>
      </w:pPr>
      <w:rPr>
        <w:rFonts w:ascii="Courier New" w:hAnsi="Courier New" w:cs="Courier New" w:hint="default"/>
      </w:rPr>
    </w:lvl>
    <w:lvl w:ilvl="5" w:tplc="844CD258">
      <w:start w:val="1"/>
      <w:numFmt w:val="bullet"/>
      <w:lvlText w:val=""/>
      <w:lvlJc w:val="left"/>
      <w:pPr>
        <w:ind w:left="4320" w:hanging="360"/>
      </w:pPr>
      <w:rPr>
        <w:rFonts w:ascii="Wingdings" w:hAnsi="Wingdings" w:cs="Wingdings" w:hint="default"/>
      </w:rPr>
    </w:lvl>
    <w:lvl w:ilvl="6" w:tplc="29E24634">
      <w:start w:val="1"/>
      <w:numFmt w:val="bullet"/>
      <w:lvlText w:val=""/>
      <w:lvlJc w:val="left"/>
      <w:pPr>
        <w:ind w:left="5040" w:hanging="360"/>
      </w:pPr>
      <w:rPr>
        <w:rFonts w:ascii="Symbol" w:hAnsi="Symbol" w:cs="Symbol" w:hint="default"/>
      </w:rPr>
    </w:lvl>
    <w:lvl w:ilvl="7" w:tplc="AB56B2BC">
      <w:start w:val="1"/>
      <w:numFmt w:val="bullet"/>
      <w:lvlText w:val="o"/>
      <w:lvlJc w:val="left"/>
      <w:pPr>
        <w:ind w:left="5760" w:hanging="360"/>
      </w:pPr>
      <w:rPr>
        <w:rFonts w:ascii="Courier New" w:hAnsi="Courier New" w:cs="Courier New" w:hint="default"/>
      </w:rPr>
    </w:lvl>
    <w:lvl w:ilvl="8" w:tplc="8ABA7738">
      <w:start w:val="1"/>
      <w:numFmt w:val="bullet"/>
      <w:lvlText w:val=""/>
      <w:lvlJc w:val="left"/>
      <w:pPr>
        <w:ind w:left="6480" w:hanging="360"/>
      </w:pPr>
      <w:rPr>
        <w:rFonts w:ascii="Wingdings" w:hAnsi="Wingdings" w:cs="Wingdings" w:hint="default"/>
      </w:rPr>
    </w:lvl>
  </w:abstractNum>
  <w:abstractNum w:abstractNumId="15" w15:restartNumberingAfterBreak="0">
    <w:nsid w:val="0FF55B5C"/>
    <w:multiLevelType w:val="hybridMultilevel"/>
    <w:tmpl w:val="D50250AA"/>
    <w:lvl w:ilvl="0" w:tplc="BC5217A6">
      <w:start w:val="1"/>
      <w:numFmt w:val="decimal"/>
      <w:lvlText w:val="%1."/>
      <w:lvlJc w:val="right"/>
      <w:pPr>
        <w:ind w:left="4973" w:hanging="360"/>
      </w:pPr>
      <w:rPr>
        <w:rFonts w:hint="default"/>
      </w:r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16" w15:restartNumberingAfterBreak="0">
    <w:nsid w:val="10182EC2"/>
    <w:multiLevelType w:val="hybridMultilevel"/>
    <w:tmpl w:val="E594229C"/>
    <w:lvl w:ilvl="0" w:tplc="440C16E0">
      <w:start w:val="1"/>
      <w:numFmt w:val="bullet"/>
      <w:lvlText w:val=""/>
      <w:lvlJc w:val="left"/>
      <w:pPr>
        <w:ind w:left="720" w:hanging="360"/>
      </w:pPr>
      <w:rPr>
        <w:rFonts w:ascii="Symbol" w:hAnsi="Symbol" w:cs="Symbol" w:hint="default"/>
        <w:sz w:val="18"/>
        <w:szCs w:val="18"/>
      </w:rPr>
    </w:lvl>
    <w:lvl w:ilvl="1" w:tplc="039CB40E">
      <w:start w:val="1"/>
      <w:numFmt w:val="bullet"/>
      <w:lvlText w:val="o"/>
      <w:lvlJc w:val="left"/>
      <w:pPr>
        <w:ind w:left="1440" w:hanging="360"/>
      </w:pPr>
      <w:rPr>
        <w:rFonts w:ascii="Courier New" w:hAnsi="Courier New" w:cs="Courier New" w:hint="default"/>
      </w:rPr>
    </w:lvl>
    <w:lvl w:ilvl="2" w:tplc="09F078E4">
      <w:start w:val="1"/>
      <w:numFmt w:val="bullet"/>
      <w:lvlText w:val=""/>
      <w:lvlJc w:val="left"/>
      <w:pPr>
        <w:ind w:left="2160" w:hanging="360"/>
      </w:pPr>
      <w:rPr>
        <w:rFonts w:ascii="Wingdings" w:hAnsi="Wingdings" w:cs="Wingdings" w:hint="default"/>
      </w:rPr>
    </w:lvl>
    <w:lvl w:ilvl="3" w:tplc="60A8A7E2">
      <w:start w:val="1"/>
      <w:numFmt w:val="bullet"/>
      <w:lvlText w:val=""/>
      <w:lvlJc w:val="left"/>
      <w:pPr>
        <w:ind w:left="2880" w:hanging="360"/>
      </w:pPr>
      <w:rPr>
        <w:rFonts w:ascii="Symbol" w:hAnsi="Symbol" w:cs="Symbol" w:hint="default"/>
      </w:rPr>
    </w:lvl>
    <w:lvl w:ilvl="4" w:tplc="2D06BEAC">
      <w:start w:val="1"/>
      <w:numFmt w:val="bullet"/>
      <w:lvlText w:val="o"/>
      <w:lvlJc w:val="left"/>
      <w:pPr>
        <w:ind w:left="3600" w:hanging="360"/>
      </w:pPr>
      <w:rPr>
        <w:rFonts w:ascii="Courier New" w:hAnsi="Courier New" w:cs="Courier New" w:hint="default"/>
      </w:rPr>
    </w:lvl>
    <w:lvl w:ilvl="5" w:tplc="773E0776">
      <w:start w:val="1"/>
      <w:numFmt w:val="bullet"/>
      <w:lvlText w:val=""/>
      <w:lvlJc w:val="left"/>
      <w:pPr>
        <w:ind w:left="4320" w:hanging="360"/>
      </w:pPr>
      <w:rPr>
        <w:rFonts w:ascii="Wingdings" w:hAnsi="Wingdings" w:cs="Wingdings" w:hint="default"/>
      </w:rPr>
    </w:lvl>
    <w:lvl w:ilvl="6" w:tplc="BA5C00FA">
      <w:start w:val="1"/>
      <w:numFmt w:val="bullet"/>
      <w:lvlText w:val=""/>
      <w:lvlJc w:val="left"/>
      <w:pPr>
        <w:ind w:left="5040" w:hanging="360"/>
      </w:pPr>
      <w:rPr>
        <w:rFonts w:ascii="Symbol" w:hAnsi="Symbol" w:cs="Symbol" w:hint="default"/>
      </w:rPr>
    </w:lvl>
    <w:lvl w:ilvl="7" w:tplc="D75C6F98">
      <w:start w:val="1"/>
      <w:numFmt w:val="bullet"/>
      <w:lvlText w:val="o"/>
      <w:lvlJc w:val="left"/>
      <w:pPr>
        <w:ind w:left="5760" w:hanging="360"/>
      </w:pPr>
      <w:rPr>
        <w:rFonts w:ascii="Courier New" w:hAnsi="Courier New" w:cs="Courier New" w:hint="default"/>
      </w:rPr>
    </w:lvl>
    <w:lvl w:ilvl="8" w:tplc="ADB810BC">
      <w:start w:val="1"/>
      <w:numFmt w:val="bullet"/>
      <w:lvlText w:val=""/>
      <w:lvlJc w:val="left"/>
      <w:pPr>
        <w:ind w:left="6480" w:hanging="360"/>
      </w:pPr>
      <w:rPr>
        <w:rFonts w:ascii="Wingdings" w:hAnsi="Wingdings" w:cs="Wingdings" w:hint="default"/>
      </w:rPr>
    </w:lvl>
  </w:abstractNum>
  <w:abstractNum w:abstractNumId="17"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6F021D4"/>
    <w:multiLevelType w:val="hybridMultilevel"/>
    <w:tmpl w:val="DB640AE8"/>
    <w:lvl w:ilvl="0" w:tplc="B150D8DE">
      <w:start w:val="1"/>
      <w:numFmt w:val="bullet"/>
      <w:lvlText w:val=""/>
      <w:lvlJc w:val="left"/>
      <w:pPr>
        <w:ind w:left="720" w:hanging="360"/>
      </w:pPr>
      <w:rPr>
        <w:rFonts w:ascii="Symbol" w:hAnsi="Symbol" w:cs="Symbol" w:hint="default"/>
        <w:sz w:val="18"/>
        <w:szCs w:val="18"/>
      </w:rPr>
    </w:lvl>
    <w:lvl w:ilvl="1" w:tplc="4CF6E996">
      <w:start w:val="1"/>
      <w:numFmt w:val="bullet"/>
      <w:lvlText w:val="o"/>
      <w:lvlJc w:val="left"/>
      <w:pPr>
        <w:ind w:left="1440" w:hanging="360"/>
      </w:pPr>
      <w:rPr>
        <w:rFonts w:ascii="Courier New" w:hAnsi="Courier New" w:cs="Courier New" w:hint="default"/>
      </w:rPr>
    </w:lvl>
    <w:lvl w:ilvl="2" w:tplc="C7BAB64C">
      <w:start w:val="1"/>
      <w:numFmt w:val="bullet"/>
      <w:lvlText w:val=""/>
      <w:lvlJc w:val="left"/>
      <w:pPr>
        <w:ind w:left="2160" w:hanging="360"/>
      </w:pPr>
      <w:rPr>
        <w:rFonts w:ascii="Wingdings" w:hAnsi="Wingdings" w:cs="Wingdings" w:hint="default"/>
      </w:rPr>
    </w:lvl>
    <w:lvl w:ilvl="3" w:tplc="04209AF2">
      <w:start w:val="1"/>
      <w:numFmt w:val="bullet"/>
      <w:lvlText w:val=""/>
      <w:lvlJc w:val="left"/>
      <w:pPr>
        <w:ind w:left="2880" w:hanging="360"/>
      </w:pPr>
      <w:rPr>
        <w:rFonts w:ascii="Symbol" w:hAnsi="Symbol" w:cs="Symbol" w:hint="default"/>
      </w:rPr>
    </w:lvl>
    <w:lvl w:ilvl="4" w:tplc="B426C686">
      <w:start w:val="1"/>
      <w:numFmt w:val="bullet"/>
      <w:lvlText w:val="o"/>
      <w:lvlJc w:val="left"/>
      <w:pPr>
        <w:ind w:left="3600" w:hanging="360"/>
      </w:pPr>
      <w:rPr>
        <w:rFonts w:ascii="Courier New" w:hAnsi="Courier New" w:cs="Courier New" w:hint="default"/>
      </w:rPr>
    </w:lvl>
    <w:lvl w:ilvl="5" w:tplc="BB8C5D4E">
      <w:start w:val="1"/>
      <w:numFmt w:val="bullet"/>
      <w:lvlText w:val=""/>
      <w:lvlJc w:val="left"/>
      <w:pPr>
        <w:ind w:left="4320" w:hanging="360"/>
      </w:pPr>
      <w:rPr>
        <w:rFonts w:ascii="Wingdings" w:hAnsi="Wingdings" w:cs="Wingdings" w:hint="default"/>
      </w:rPr>
    </w:lvl>
    <w:lvl w:ilvl="6" w:tplc="111EF71C">
      <w:start w:val="1"/>
      <w:numFmt w:val="bullet"/>
      <w:lvlText w:val=""/>
      <w:lvlJc w:val="left"/>
      <w:pPr>
        <w:ind w:left="5040" w:hanging="360"/>
      </w:pPr>
      <w:rPr>
        <w:rFonts w:ascii="Symbol" w:hAnsi="Symbol" w:cs="Symbol" w:hint="default"/>
      </w:rPr>
    </w:lvl>
    <w:lvl w:ilvl="7" w:tplc="97C294F8">
      <w:start w:val="1"/>
      <w:numFmt w:val="bullet"/>
      <w:lvlText w:val="o"/>
      <w:lvlJc w:val="left"/>
      <w:pPr>
        <w:ind w:left="5760" w:hanging="360"/>
      </w:pPr>
      <w:rPr>
        <w:rFonts w:ascii="Courier New" w:hAnsi="Courier New" w:cs="Courier New" w:hint="default"/>
      </w:rPr>
    </w:lvl>
    <w:lvl w:ilvl="8" w:tplc="5B985A9C">
      <w:start w:val="1"/>
      <w:numFmt w:val="bullet"/>
      <w:lvlText w:val=""/>
      <w:lvlJc w:val="left"/>
      <w:pPr>
        <w:ind w:left="6480" w:hanging="360"/>
      </w:pPr>
      <w:rPr>
        <w:rFonts w:ascii="Wingdings" w:hAnsi="Wingdings" w:cs="Wingdings" w:hint="default"/>
      </w:rPr>
    </w:lvl>
  </w:abstractNum>
  <w:abstractNum w:abstractNumId="20" w15:restartNumberingAfterBreak="0">
    <w:nsid w:val="18506643"/>
    <w:multiLevelType w:val="hybridMultilevel"/>
    <w:tmpl w:val="CC28BF02"/>
    <w:lvl w:ilvl="0" w:tplc="6B482BE4">
      <w:start w:val="1"/>
      <w:numFmt w:val="bullet"/>
      <w:lvlText w:val=""/>
      <w:lvlJc w:val="left"/>
      <w:pPr>
        <w:ind w:left="720" w:hanging="360"/>
      </w:pPr>
      <w:rPr>
        <w:rFonts w:ascii="Symbol" w:hAnsi="Symbol" w:cs="Symbol" w:hint="default"/>
        <w:sz w:val="18"/>
        <w:szCs w:val="18"/>
      </w:rPr>
    </w:lvl>
    <w:lvl w:ilvl="1" w:tplc="17DCC55A">
      <w:start w:val="1"/>
      <w:numFmt w:val="bullet"/>
      <w:lvlText w:val="o"/>
      <w:lvlJc w:val="left"/>
      <w:pPr>
        <w:ind w:left="1440" w:hanging="360"/>
      </w:pPr>
      <w:rPr>
        <w:rFonts w:ascii="Courier New" w:hAnsi="Courier New" w:cs="Courier New" w:hint="default"/>
      </w:rPr>
    </w:lvl>
    <w:lvl w:ilvl="2" w:tplc="9C8E8812">
      <w:start w:val="1"/>
      <w:numFmt w:val="bullet"/>
      <w:lvlText w:val=""/>
      <w:lvlJc w:val="left"/>
      <w:pPr>
        <w:ind w:left="2160" w:hanging="360"/>
      </w:pPr>
      <w:rPr>
        <w:rFonts w:ascii="Wingdings" w:hAnsi="Wingdings" w:cs="Wingdings" w:hint="default"/>
      </w:rPr>
    </w:lvl>
    <w:lvl w:ilvl="3" w:tplc="90742F6E">
      <w:start w:val="1"/>
      <w:numFmt w:val="bullet"/>
      <w:lvlText w:val=""/>
      <w:lvlJc w:val="left"/>
      <w:pPr>
        <w:ind w:left="2880" w:hanging="360"/>
      </w:pPr>
      <w:rPr>
        <w:rFonts w:ascii="Symbol" w:hAnsi="Symbol" w:cs="Symbol" w:hint="default"/>
      </w:rPr>
    </w:lvl>
    <w:lvl w:ilvl="4" w:tplc="D4EAA9FE">
      <w:start w:val="1"/>
      <w:numFmt w:val="bullet"/>
      <w:lvlText w:val="o"/>
      <w:lvlJc w:val="left"/>
      <w:pPr>
        <w:ind w:left="3600" w:hanging="360"/>
      </w:pPr>
      <w:rPr>
        <w:rFonts w:ascii="Courier New" w:hAnsi="Courier New" w:cs="Courier New" w:hint="default"/>
      </w:rPr>
    </w:lvl>
    <w:lvl w:ilvl="5" w:tplc="0FCAF948">
      <w:start w:val="1"/>
      <w:numFmt w:val="bullet"/>
      <w:lvlText w:val=""/>
      <w:lvlJc w:val="left"/>
      <w:pPr>
        <w:ind w:left="4320" w:hanging="360"/>
      </w:pPr>
      <w:rPr>
        <w:rFonts w:ascii="Wingdings" w:hAnsi="Wingdings" w:cs="Wingdings" w:hint="default"/>
      </w:rPr>
    </w:lvl>
    <w:lvl w:ilvl="6" w:tplc="FD94E40A">
      <w:start w:val="1"/>
      <w:numFmt w:val="bullet"/>
      <w:lvlText w:val=""/>
      <w:lvlJc w:val="left"/>
      <w:pPr>
        <w:ind w:left="5040" w:hanging="360"/>
      </w:pPr>
      <w:rPr>
        <w:rFonts w:ascii="Symbol" w:hAnsi="Symbol" w:cs="Symbol" w:hint="default"/>
      </w:rPr>
    </w:lvl>
    <w:lvl w:ilvl="7" w:tplc="0BC2554C">
      <w:start w:val="1"/>
      <w:numFmt w:val="bullet"/>
      <w:lvlText w:val="o"/>
      <w:lvlJc w:val="left"/>
      <w:pPr>
        <w:ind w:left="5760" w:hanging="360"/>
      </w:pPr>
      <w:rPr>
        <w:rFonts w:ascii="Courier New" w:hAnsi="Courier New" w:cs="Courier New" w:hint="default"/>
      </w:rPr>
    </w:lvl>
    <w:lvl w:ilvl="8" w:tplc="A60233DE">
      <w:start w:val="1"/>
      <w:numFmt w:val="bullet"/>
      <w:lvlText w:val=""/>
      <w:lvlJc w:val="left"/>
      <w:pPr>
        <w:ind w:left="6480" w:hanging="360"/>
      </w:pPr>
      <w:rPr>
        <w:rFonts w:ascii="Wingdings" w:hAnsi="Wingdings" w:cs="Wingdings" w:hint="default"/>
      </w:rPr>
    </w:lvl>
  </w:abstractNum>
  <w:abstractNum w:abstractNumId="21" w15:restartNumberingAfterBreak="0">
    <w:nsid w:val="19712BE5"/>
    <w:multiLevelType w:val="hybridMultilevel"/>
    <w:tmpl w:val="3F805F0A"/>
    <w:lvl w:ilvl="0" w:tplc="5DF4CC50">
      <w:start w:val="1"/>
      <w:numFmt w:val="bullet"/>
      <w:lvlText w:val=""/>
      <w:lvlJc w:val="left"/>
      <w:pPr>
        <w:ind w:left="720" w:hanging="360"/>
      </w:pPr>
      <w:rPr>
        <w:rFonts w:ascii="Symbol" w:hAnsi="Symbol" w:cs="Symbol" w:hint="default"/>
        <w:sz w:val="18"/>
        <w:szCs w:val="18"/>
      </w:rPr>
    </w:lvl>
    <w:lvl w:ilvl="1" w:tplc="ADCACEA6">
      <w:start w:val="1"/>
      <w:numFmt w:val="bullet"/>
      <w:lvlText w:val="o"/>
      <w:lvlJc w:val="left"/>
      <w:pPr>
        <w:ind w:left="1440" w:hanging="360"/>
      </w:pPr>
      <w:rPr>
        <w:rFonts w:ascii="Courier New" w:hAnsi="Courier New" w:cs="Courier New" w:hint="default"/>
      </w:rPr>
    </w:lvl>
    <w:lvl w:ilvl="2" w:tplc="37ECDD7C">
      <w:start w:val="1"/>
      <w:numFmt w:val="bullet"/>
      <w:lvlText w:val=""/>
      <w:lvlJc w:val="left"/>
      <w:pPr>
        <w:ind w:left="2160" w:hanging="360"/>
      </w:pPr>
      <w:rPr>
        <w:rFonts w:ascii="Wingdings" w:hAnsi="Wingdings" w:cs="Wingdings" w:hint="default"/>
      </w:rPr>
    </w:lvl>
    <w:lvl w:ilvl="3" w:tplc="870E8E96">
      <w:start w:val="1"/>
      <w:numFmt w:val="bullet"/>
      <w:lvlText w:val=""/>
      <w:lvlJc w:val="left"/>
      <w:pPr>
        <w:ind w:left="2880" w:hanging="360"/>
      </w:pPr>
      <w:rPr>
        <w:rFonts w:ascii="Symbol" w:hAnsi="Symbol" w:cs="Symbol" w:hint="default"/>
      </w:rPr>
    </w:lvl>
    <w:lvl w:ilvl="4" w:tplc="AFB0759A">
      <w:start w:val="1"/>
      <w:numFmt w:val="bullet"/>
      <w:lvlText w:val="o"/>
      <w:lvlJc w:val="left"/>
      <w:pPr>
        <w:ind w:left="3600" w:hanging="360"/>
      </w:pPr>
      <w:rPr>
        <w:rFonts w:ascii="Courier New" w:hAnsi="Courier New" w:cs="Courier New" w:hint="default"/>
      </w:rPr>
    </w:lvl>
    <w:lvl w:ilvl="5" w:tplc="387A2E6A">
      <w:start w:val="1"/>
      <w:numFmt w:val="bullet"/>
      <w:lvlText w:val=""/>
      <w:lvlJc w:val="left"/>
      <w:pPr>
        <w:ind w:left="4320" w:hanging="360"/>
      </w:pPr>
      <w:rPr>
        <w:rFonts w:ascii="Wingdings" w:hAnsi="Wingdings" w:cs="Wingdings" w:hint="default"/>
      </w:rPr>
    </w:lvl>
    <w:lvl w:ilvl="6" w:tplc="1AB615C6">
      <w:start w:val="1"/>
      <w:numFmt w:val="bullet"/>
      <w:lvlText w:val=""/>
      <w:lvlJc w:val="left"/>
      <w:pPr>
        <w:ind w:left="5040" w:hanging="360"/>
      </w:pPr>
      <w:rPr>
        <w:rFonts w:ascii="Symbol" w:hAnsi="Symbol" w:cs="Symbol" w:hint="default"/>
      </w:rPr>
    </w:lvl>
    <w:lvl w:ilvl="7" w:tplc="CA304048">
      <w:start w:val="1"/>
      <w:numFmt w:val="bullet"/>
      <w:lvlText w:val="o"/>
      <w:lvlJc w:val="left"/>
      <w:pPr>
        <w:ind w:left="5760" w:hanging="360"/>
      </w:pPr>
      <w:rPr>
        <w:rFonts w:ascii="Courier New" w:hAnsi="Courier New" w:cs="Courier New" w:hint="default"/>
      </w:rPr>
    </w:lvl>
    <w:lvl w:ilvl="8" w:tplc="62E2CF46">
      <w:start w:val="1"/>
      <w:numFmt w:val="bullet"/>
      <w:lvlText w:val=""/>
      <w:lvlJc w:val="left"/>
      <w:pPr>
        <w:ind w:left="6480" w:hanging="360"/>
      </w:pPr>
      <w:rPr>
        <w:rFonts w:ascii="Wingdings" w:hAnsi="Wingdings" w:cs="Wingdings" w:hint="default"/>
      </w:rPr>
    </w:lvl>
  </w:abstractNum>
  <w:abstractNum w:abstractNumId="22" w15:restartNumberingAfterBreak="0">
    <w:nsid w:val="1B85629F"/>
    <w:multiLevelType w:val="hybridMultilevel"/>
    <w:tmpl w:val="61C8C794"/>
    <w:lvl w:ilvl="0" w:tplc="022007D2">
      <w:start w:val="1"/>
      <w:numFmt w:val="bullet"/>
      <w:lvlText w:val=""/>
      <w:lvlJc w:val="left"/>
      <w:pPr>
        <w:ind w:left="720" w:hanging="360"/>
      </w:pPr>
      <w:rPr>
        <w:rFonts w:ascii="Symbol" w:hAnsi="Symbol" w:cs="Symbol" w:hint="default"/>
        <w:sz w:val="18"/>
        <w:szCs w:val="18"/>
      </w:rPr>
    </w:lvl>
    <w:lvl w:ilvl="1" w:tplc="83B8C926">
      <w:start w:val="1"/>
      <w:numFmt w:val="bullet"/>
      <w:lvlText w:val="o"/>
      <w:lvlJc w:val="left"/>
      <w:pPr>
        <w:ind w:left="1440" w:hanging="360"/>
      </w:pPr>
      <w:rPr>
        <w:rFonts w:ascii="Courier New" w:hAnsi="Courier New" w:cs="Courier New" w:hint="default"/>
      </w:rPr>
    </w:lvl>
    <w:lvl w:ilvl="2" w:tplc="339E7FC2">
      <w:start w:val="1"/>
      <w:numFmt w:val="bullet"/>
      <w:lvlText w:val=""/>
      <w:lvlJc w:val="left"/>
      <w:pPr>
        <w:ind w:left="2160" w:hanging="360"/>
      </w:pPr>
      <w:rPr>
        <w:rFonts w:ascii="Wingdings" w:hAnsi="Wingdings" w:cs="Wingdings" w:hint="default"/>
      </w:rPr>
    </w:lvl>
    <w:lvl w:ilvl="3" w:tplc="B0B21F76">
      <w:start w:val="1"/>
      <w:numFmt w:val="bullet"/>
      <w:lvlText w:val=""/>
      <w:lvlJc w:val="left"/>
      <w:pPr>
        <w:ind w:left="2880" w:hanging="360"/>
      </w:pPr>
      <w:rPr>
        <w:rFonts w:ascii="Symbol" w:hAnsi="Symbol" w:cs="Symbol" w:hint="default"/>
      </w:rPr>
    </w:lvl>
    <w:lvl w:ilvl="4" w:tplc="4EDCBEDA">
      <w:start w:val="1"/>
      <w:numFmt w:val="bullet"/>
      <w:lvlText w:val="o"/>
      <w:lvlJc w:val="left"/>
      <w:pPr>
        <w:ind w:left="3600" w:hanging="360"/>
      </w:pPr>
      <w:rPr>
        <w:rFonts w:ascii="Courier New" w:hAnsi="Courier New" w:cs="Courier New" w:hint="default"/>
      </w:rPr>
    </w:lvl>
    <w:lvl w:ilvl="5" w:tplc="5D0885FA">
      <w:start w:val="1"/>
      <w:numFmt w:val="bullet"/>
      <w:lvlText w:val=""/>
      <w:lvlJc w:val="left"/>
      <w:pPr>
        <w:ind w:left="4320" w:hanging="360"/>
      </w:pPr>
      <w:rPr>
        <w:rFonts w:ascii="Wingdings" w:hAnsi="Wingdings" w:cs="Wingdings" w:hint="default"/>
      </w:rPr>
    </w:lvl>
    <w:lvl w:ilvl="6" w:tplc="48AE9C26">
      <w:start w:val="1"/>
      <w:numFmt w:val="bullet"/>
      <w:lvlText w:val=""/>
      <w:lvlJc w:val="left"/>
      <w:pPr>
        <w:ind w:left="5040" w:hanging="360"/>
      </w:pPr>
      <w:rPr>
        <w:rFonts w:ascii="Symbol" w:hAnsi="Symbol" w:cs="Symbol" w:hint="default"/>
      </w:rPr>
    </w:lvl>
    <w:lvl w:ilvl="7" w:tplc="FB78AF62">
      <w:start w:val="1"/>
      <w:numFmt w:val="bullet"/>
      <w:lvlText w:val="o"/>
      <w:lvlJc w:val="left"/>
      <w:pPr>
        <w:ind w:left="5760" w:hanging="360"/>
      </w:pPr>
      <w:rPr>
        <w:rFonts w:ascii="Courier New" w:hAnsi="Courier New" w:cs="Courier New" w:hint="default"/>
      </w:rPr>
    </w:lvl>
    <w:lvl w:ilvl="8" w:tplc="EF821190">
      <w:start w:val="1"/>
      <w:numFmt w:val="bullet"/>
      <w:lvlText w:val=""/>
      <w:lvlJc w:val="left"/>
      <w:pPr>
        <w:ind w:left="6480" w:hanging="360"/>
      </w:pPr>
      <w:rPr>
        <w:rFonts w:ascii="Wingdings" w:hAnsi="Wingdings" w:cs="Wingdings" w:hint="default"/>
      </w:rPr>
    </w:lvl>
  </w:abstractNum>
  <w:abstractNum w:abstractNumId="23" w15:restartNumberingAfterBreak="0">
    <w:nsid w:val="1BD72E55"/>
    <w:multiLevelType w:val="hybridMultilevel"/>
    <w:tmpl w:val="5406FA2E"/>
    <w:lvl w:ilvl="0" w:tplc="75C2169A">
      <w:start w:val="1"/>
      <w:numFmt w:val="decimal"/>
      <w:lvlText w:val="%1."/>
      <w:lvlJc w:val="left"/>
      <w:pPr>
        <w:ind w:left="720" w:hanging="360"/>
      </w:pPr>
      <w:rPr>
        <w:rFonts w:ascii="Arial" w:hAnsi="Arial" w:cs="Arial" w:hint="default"/>
        <w:sz w:val="18"/>
        <w:szCs w:val="18"/>
      </w:rPr>
    </w:lvl>
    <w:lvl w:ilvl="1" w:tplc="975AECFE">
      <w:start w:val="1"/>
      <w:numFmt w:val="decimal"/>
      <w:lvlText w:val="%2."/>
      <w:lvlJc w:val="left"/>
      <w:pPr>
        <w:ind w:left="1440" w:hanging="360"/>
      </w:pPr>
    </w:lvl>
    <w:lvl w:ilvl="2" w:tplc="76D2B202">
      <w:start w:val="1"/>
      <w:numFmt w:val="decimal"/>
      <w:lvlText w:val="%3."/>
      <w:lvlJc w:val="left"/>
      <w:pPr>
        <w:ind w:left="2160" w:hanging="360"/>
      </w:pPr>
    </w:lvl>
    <w:lvl w:ilvl="3" w:tplc="87740F28">
      <w:start w:val="1"/>
      <w:numFmt w:val="decimal"/>
      <w:lvlText w:val="%4."/>
      <w:lvlJc w:val="left"/>
      <w:pPr>
        <w:ind w:left="2880" w:hanging="360"/>
      </w:pPr>
    </w:lvl>
    <w:lvl w:ilvl="4" w:tplc="E248835E">
      <w:start w:val="1"/>
      <w:numFmt w:val="decimal"/>
      <w:lvlText w:val="%5."/>
      <w:lvlJc w:val="left"/>
      <w:pPr>
        <w:ind w:left="3600" w:hanging="360"/>
      </w:pPr>
    </w:lvl>
    <w:lvl w:ilvl="5" w:tplc="35D69948">
      <w:start w:val="1"/>
      <w:numFmt w:val="decimal"/>
      <w:lvlText w:val="%6."/>
      <w:lvlJc w:val="left"/>
      <w:pPr>
        <w:ind w:left="4320" w:hanging="360"/>
      </w:pPr>
    </w:lvl>
    <w:lvl w:ilvl="6" w:tplc="F4E20C04">
      <w:start w:val="1"/>
      <w:numFmt w:val="decimal"/>
      <w:lvlText w:val="%7."/>
      <w:lvlJc w:val="left"/>
      <w:pPr>
        <w:ind w:left="5040" w:hanging="360"/>
      </w:pPr>
    </w:lvl>
    <w:lvl w:ilvl="7" w:tplc="688643C4">
      <w:start w:val="1"/>
      <w:numFmt w:val="decimal"/>
      <w:lvlText w:val="%8."/>
      <w:lvlJc w:val="left"/>
      <w:pPr>
        <w:ind w:left="5760" w:hanging="360"/>
      </w:pPr>
    </w:lvl>
    <w:lvl w:ilvl="8" w:tplc="2D021890">
      <w:start w:val="1"/>
      <w:numFmt w:val="decimal"/>
      <w:lvlText w:val="%9."/>
      <w:lvlJc w:val="left"/>
      <w:pPr>
        <w:ind w:left="6480" w:hanging="360"/>
      </w:pPr>
    </w:lvl>
  </w:abstractNum>
  <w:abstractNum w:abstractNumId="24" w15:restartNumberingAfterBreak="0">
    <w:nsid w:val="1BE01316"/>
    <w:multiLevelType w:val="hybridMultilevel"/>
    <w:tmpl w:val="D304C512"/>
    <w:lvl w:ilvl="0" w:tplc="C63C8C4A">
      <w:start w:val="1"/>
      <w:numFmt w:val="bullet"/>
      <w:lvlText w:val=""/>
      <w:lvlJc w:val="left"/>
      <w:pPr>
        <w:ind w:left="720" w:hanging="360"/>
      </w:pPr>
      <w:rPr>
        <w:rFonts w:ascii="Symbol" w:hAnsi="Symbol" w:cs="Symbol" w:hint="default"/>
        <w:sz w:val="18"/>
        <w:szCs w:val="18"/>
      </w:rPr>
    </w:lvl>
    <w:lvl w:ilvl="1" w:tplc="70D2A2DE">
      <w:start w:val="1"/>
      <w:numFmt w:val="bullet"/>
      <w:lvlText w:val="o"/>
      <w:lvlJc w:val="left"/>
      <w:pPr>
        <w:ind w:left="1440" w:hanging="360"/>
      </w:pPr>
      <w:rPr>
        <w:rFonts w:ascii="Courier New" w:hAnsi="Courier New" w:cs="Courier New" w:hint="default"/>
      </w:rPr>
    </w:lvl>
    <w:lvl w:ilvl="2" w:tplc="882EEAE8">
      <w:start w:val="1"/>
      <w:numFmt w:val="bullet"/>
      <w:lvlText w:val=""/>
      <w:lvlJc w:val="left"/>
      <w:pPr>
        <w:ind w:left="2160" w:hanging="360"/>
      </w:pPr>
      <w:rPr>
        <w:rFonts w:ascii="Wingdings" w:hAnsi="Wingdings" w:cs="Wingdings" w:hint="default"/>
      </w:rPr>
    </w:lvl>
    <w:lvl w:ilvl="3" w:tplc="42E25096">
      <w:start w:val="1"/>
      <w:numFmt w:val="bullet"/>
      <w:lvlText w:val=""/>
      <w:lvlJc w:val="left"/>
      <w:pPr>
        <w:ind w:left="2880" w:hanging="360"/>
      </w:pPr>
      <w:rPr>
        <w:rFonts w:ascii="Symbol" w:hAnsi="Symbol" w:cs="Symbol" w:hint="default"/>
      </w:rPr>
    </w:lvl>
    <w:lvl w:ilvl="4" w:tplc="DC7653AA">
      <w:start w:val="1"/>
      <w:numFmt w:val="bullet"/>
      <w:lvlText w:val="o"/>
      <w:lvlJc w:val="left"/>
      <w:pPr>
        <w:ind w:left="3600" w:hanging="360"/>
      </w:pPr>
      <w:rPr>
        <w:rFonts w:ascii="Courier New" w:hAnsi="Courier New" w:cs="Courier New" w:hint="default"/>
      </w:rPr>
    </w:lvl>
    <w:lvl w:ilvl="5" w:tplc="30CEB7E2">
      <w:start w:val="1"/>
      <w:numFmt w:val="bullet"/>
      <w:lvlText w:val=""/>
      <w:lvlJc w:val="left"/>
      <w:pPr>
        <w:ind w:left="4320" w:hanging="360"/>
      </w:pPr>
      <w:rPr>
        <w:rFonts w:ascii="Wingdings" w:hAnsi="Wingdings" w:cs="Wingdings" w:hint="default"/>
      </w:rPr>
    </w:lvl>
    <w:lvl w:ilvl="6" w:tplc="CF14CED0">
      <w:start w:val="1"/>
      <w:numFmt w:val="bullet"/>
      <w:lvlText w:val=""/>
      <w:lvlJc w:val="left"/>
      <w:pPr>
        <w:ind w:left="5040" w:hanging="360"/>
      </w:pPr>
      <w:rPr>
        <w:rFonts w:ascii="Symbol" w:hAnsi="Symbol" w:cs="Symbol" w:hint="default"/>
      </w:rPr>
    </w:lvl>
    <w:lvl w:ilvl="7" w:tplc="89CA8696">
      <w:start w:val="1"/>
      <w:numFmt w:val="bullet"/>
      <w:lvlText w:val="o"/>
      <w:lvlJc w:val="left"/>
      <w:pPr>
        <w:ind w:left="5760" w:hanging="360"/>
      </w:pPr>
      <w:rPr>
        <w:rFonts w:ascii="Courier New" w:hAnsi="Courier New" w:cs="Courier New" w:hint="default"/>
      </w:rPr>
    </w:lvl>
    <w:lvl w:ilvl="8" w:tplc="8E64197E">
      <w:start w:val="1"/>
      <w:numFmt w:val="bullet"/>
      <w:lvlText w:val=""/>
      <w:lvlJc w:val="left"/>
      <w:pPr>
        <w:ind w:left="6480" w:hanging="360"/>
      </w:pPr>
      <w:rPr>
        <w:rFonts w:ascii="Wingdings" w:hAnsi="Wingdings" w:cs="Wingdings" w:hint="default"/>
      </w:rPr>
    </w:lvl>
  </w:abstractNum>
  <w:abstractNum w:abstractNumId="25" w15:restartNumberingAfterBreak="0">
    <w:nsid w:val="1C0066B9"/>
    <w:multiLevelType w:val="hybridMultilevel"/>
    <w:tmpl w:val="31DAFD8E"/>
    <w:lvl w:ilvl="0" w:tplc="1DE664CA">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C7A22DA"/>
    <w:multiLevelType w:val="hybridMultilevel"/>
    <w:tmpl w:val="59B874C2"/>
    <w:lvl w:ilvl="0" w:tplc="71086843">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1E7228E1"/>
    <w:multiLevelType w:val="hybridMultilevel"/>
    <w:tmpl w:val="11F41F4E"/>
    <w:lvl w:ilvl="0" w:tplc="7368D9C2">
      <w:start w:val="1"/>
      <w:numFmt w:val="bullet"/>
      <w:lvlText w:val=""/>
      <w:lvlJc w:val="left"/>
      <w:pPr>
        <w:ind w:left="720" w:hanging="360"/>
      </w:pPr>
      <w:rPr>
        <w:rFonts w:ascii="Symbol" w:hAnsi="Symbol" w:cs="Symbol" w:hint="default"/>
        <w:sz w:val="18"/>
        <w:szCs w:val="18"/>
      </w:rPr>
    </w:lvl>
    <w:lvl w:ilvl="1" w:tplc="9416738A">
      <w:start w:val="1"/>
      <w:numFmt w:val="bullet"/>
      <w:lvlText w:val="o"/>
      <w:lvlJc w:val="left"/>
      <w:pPr>
        <w:ind w:left="1440" w:hanging="360"/>
      </w:pPr>
      <w:rPr>
        <w:rFonts w:ascii="Courier New" w:hAnsi="Courier New" w:cs="Courier New" w:hint="default"/>
      </w:rPr>
    </w:lvl>
    <w:lvl w:ilvl="2" w:tplc="F57AE54A">
      <w:start w:val="1"/>
      <w:numFmt w:val="bullet"/>
      <w:lvlText w:val=""/>
      <w:lvlJc w:val="left"/>
      <w:pPr>
        <w:ind w:left="2160" w:hanging="360"/>
      </w:pPr>
      <w:rPr>
        <w:rFonts w:ascii="Wingdings" w:hAnsi="Wingdings" w:cs="Wingdings" w:hint="default"/>
      </w:rPr>
    </w:lvl>
    <w:lvl w:ilvl="3" w:tplc="E2B01734">
      <w:start w:val="1"/>
      <w:numFmt w:val="bullet"/>
      <w:lvlText w:val=""/>
      <w:lvlJc w:val="left"/>
      <w:pPr>
        <w:ind w:left="2880" w:hanging="360"/>
      </w:pPr>
      <w:rPr>
        <w:rFonts w:ascii="Symbol" w:hAnsi="Symbol" w:cs="Symbol" w:hint="default"/>
      </w:rPr>
    </w:lvl>
    <w:lvl w:ilvl="4" w:tplc="A5D8F38C">
      <w:start w:val="1"/>
      <w:numFmt w:val="bullet"/>
      <w:lvlText w:val="o"/>
      <w:lvlJc w:val="left"/>
      <w:pPr>
        <w:ind w:left="3600" w:hanging="360"/>
      </w:pPr>
      <w:rPr>
        <w:rFonts w:ascii="Courier New" w:hAnsi="Courier New" w:cs="Courier New" w:hint="default"/>
      </w:rPr>
    </w:lvl>
    <w:lvl w:ilvl="5" w:tplc="C8E6BBC2">
      <w:start w:val="1"/>
      <w:numFmt w:val="bullet"/>
      <w:lvlText w:val=""/>
      <w:lvlJc w:val="left"/>
      <w:pPr>
        <w:ind w:left="4320" w:hanging="360"/>
      </w:pPr>
      <w:rPr>
        <w:rFonts w:ascii="Wingdings" w:hAnsi="Wingdings" w:cs="Wingdings" w:hint="default"/>
      </w:rPr>
    </w:lvl>
    <w:lvl w:ilvl="6" w:tplc="AB0439FC">
      <w:start w:val="1"/>
      <w:numFmt w:val="bullet"/>
      <w:lvlText w:val=""/>
      <w:lvlJc w:val="left"/>
      <w:pPr>
        <w:ind w:left="5040" w:hanging="360"/>
      </w:pPr>
      <w:rPr>
        <w:rFonts w:ascii="Symbol" w:hAnsi="Symbol" w:cs="Symbol" w:hint="default"/>
      </w:rPr>
    </w:lvl>
    <w:lvl w:ilvl="7" w:tplc="C09CC7D8">
      <w:start w:val="1"/>
      <w:numFmt w:val="bullet"/>
      <w:lvlText w:val="o"/>
      <w:lvlJc w:val="left"/>
      <w:pPr>
        <w:ind w:left="5760" w:hanging="360"/>
      </w:pPr>
      <w:rPr>
        <w:rFonts w:ascii="Courier New" w:hAnsi="Courier New" w:cs="Courier New" w:hint="default"/>
      </w:rPr>
    </w:lvl>
    <w:lvl w:ilvl="8" w:tplc="4984A1B0">
      <w:start w:val="1"/>
      <w:numFmt w:val="bullet"/>
      <w:lvlText w:val=""/>
      <w:lvlJc w:val="left"/>
      <w:pPr>
        <w:ind w:left="6480" w:hanging="360"/>
      </w:pPr>
      <w:rPr>
        <w:rFonts w:ascii="Wingdings" w:hAnsi="Wingdings" w:cs="Wingdings" w:hint="default"/>
      </w:rPr>
    </w:lvl>
  </w:abstractNum>
  <w:abstractNum w:abstractNumId="28" w15:restartNumberingAfterBreak="0">
    <w:nsid w:val="217C3EDD"/>
    <w:multiLevelType w:val="hybridMultilevel"/>
    <w:tmpl w:val="ECCCE89C"/>
    <w:lvl w:ilvl="0" w:tplc="4648CF98">
      <w:start w:val="1"/>
      <w:numFmt w:val="bullet"/>
      <w:lvlText w:val=""/>
      <w:lvlJc w:val="left"/>
      <w:pPr>
        <w:ind w:left="720" w:hanging="360"/>
      </w:pPr>
      <w:rPr>
        <w:rFonts w:ascii="Symbol" w:hAnsi="Symbol" w:cs="Symbol" w:hint="default"/>
        <w:sz w:val="18"/>
        <w:szCs w:val="18"/>
      </w:rPr>
    </w:lvl>
    <w:lvl w:ilvl="1" w:tplc="7A16FC94">
      <w:start w:val="1"/>
      <w:numFmt w:val="bullet"/>
      <w:lvlText w:val="o"/>
      <w:lvlJc w:val="left"/>
      <w:pPr>
        <w:ind w:left="1440" w:hanging="360"/>
      </w:pPr>
      <w:rPr>
        <w:rFonts w:ascii="Courier New" w:hAnsi="Courier New" w:cs="Courier New" w:hint="default"/>
      </w:rPr>
    </w:lvl>
    <w:lvl w:ilvl="2" w:tplc="4E2C67E0">
      <w:start w:val="1"/>
      <w:numFmt w:val="bullet"/>
      <w:lvlText w:val=""/>
      <w:lvlJc w:val="left"/>
      <w:pPr>
        <w:ind w:left="2160" w:hanging="360"/>
      </w:pPr>
      <w:rPr>
        <w:rFonts w:ascii="Wingdings" w:hAnsi="Wingdings" w:cs="Wingdings" w:hint="default"/>
      </w:rPr>
    </w:lvl>
    <w:lvl w:ilvl="3" w:tplc="6A0496C0">
      <w:start w:val="1"/>
      <w:numFmt w:val="bullet"/>
      <w:lvlText w:val=""/>
      <w:lvlJc w:val="left"/>
      <w:pPr>
        <w:ind w:left="2880" w:hanging="360"/>
      </w:pPr>
      <w:rPr>
        <w:rFonts w:ascii="Symbol" w:hAnsi="Symbol" w:cs="Symbol" w:hint="default"/>
      </w:rPr>
    </w:lvl>
    <w:lvl w:ilvl="4" w:tplc="F3188880">
      <w:start w:val="1"/>
      <w:numFmt w:val="bullet"/>
      <w:lvlText w:val="o"/>
      <w:lvlJc w:val="left"/>
      <w:pPr>
        <w:ind w:left="3600" w:hanging="360"/>
      </w:pPr>
      <w:rPr>
        <w:rFonts w:ascii="Courier New" w:hAnsi="Courier New" w:cs="Courier New" w:hint="default"/>
      </w:rPr>
    </w:lvl>
    <w:lvl w:ilvl="5" w:tplc="014AAD40">
      <w:start w:val="1"/>
      <w:numFmt w:val="bullet"/>
      <w:lvlText w:val=""/>
      <w:lvlJc w:val="left"/>
      <w:pPr>
        <w:ind w:left="4320" w:hanging="360"/>
      </w:pPr>
      <w:rPr>
        <w:rFonts w:ascii="Wingdings" w:hAnsi="Wingdings" w:cs="Wingdings" w:hint="default"/>
      </w:rPr>
    </w:lvl>
    <w:lvl w:ilvl="6" w:tplc="13D2AD1C">
      <w:start w:val="1"/>
      <w:numFmt w:val="bullet"/>
      <w:lvlText w:val=""/>
      <w:lvlJc w:val="left"/>
      <w:pPr>
        <w:ind w:left="5040" w:hanging="360"/>
      </w:pPr>
      <w:rPr>
        <w:rFonts w:ascii="Symbol" w:hAnsi="Symbol" w:cs="Symbol" w:hint="default"/>
      </w:rPr>
    </w:lvl>
    <w:lvl w:ilvl="7" w:tplc="9F728AFC">
      <w:start w:val="1"/>
      <w:numFmt w:val="bullet"/>
      <w:lvlText w:val="o"/>
      <w:lvlJc w:val="left"/>
      <w:pPr>
        <w:ind w:left="5760" w:hanging="360"/>
      </w:pPr>
      <w:rPr>
        <w:rFonts w:ascii="Courier New" w:hAnsi="Courier New" w:cs="Courier New" w:hint="default"/>
      </w:rPr>
    </w:lvl>
    <w:lvl w:ilvl="8" w:tplc="91CE2D24">
      <w:start w:val="1"/>
      <w:numFmt w:val="bullet"/>
      <w:lvlText w:val=""/>
      <w:lvlJc w:val="left"/>
      <w:pPr>
        <w:ind w:left="6480" w:hanging="360"/>
      </w:pPr>
      <w:rPr>
        <w:rFonts w:ascii="Wingdings" w:hAnsi="Wingdings" w:cs="Wingdings" w:hint="default"/>
      </w:rPr>
    </w:lvl>
  </w:abstractNum>
  <w:abstractNum w:abstractNumId="29" w15:restartNumberingAfterBreak="0">
    <w:nsid w:val="21DF2521"/>
    <w:multiLevelType w:val="hybridMultilevel"/>
    <w:tmpl w:val="5A76C3CE"/>
    <w:lvl w:ilvl="0" w:tplc="371A4B16">
      <w:start w:val="1"/>
      <w:numFmt w:val="bullet"/>
      <w:lvlText w:val=""/>
      <w:lvlJc w:val="left"/>
      <w:pPr>
        <w:ind w:left="720" w:hanging="360"/>
      </w:pPr>
      <w:rPr>
        <w:rFonts w:ascii="Symbol" w:hAnsi="Symbol" w:cs="Symbol" w:hint="default"/>
        <w:sz w:val="18"/>
        <w:szCs w:val="18"/>
      </w:rPr>
    </w:lvl>
    <w:lvl w:ilvl="1" w:tplc="E7D45346">
      <w:start w:val="1"/>
      <w:numFmt w:val="bullet"/>
      <w:lvlText w:val="o"/>
      <w:lvlJc w:val="left"/>
      <w:pPr>
        <w:ind w:left="1440" w:hanging="360"/>
      </w:pPr>
      <w:rPr>
        <w:rFonts w:ascii="Courier New" w:hAnsi="Courier New" w:cs="Courier New" w:hint="default"/>
      </w:rPr>
    </w:lvl>
    <w:lvl w:ilvl="2" w:tplc="3E129654">
      <w:start w:val="1"/>
      <w:numFmt w:val="bullet"/>
      <w:lvlText w:val=""/>
      <w:lvlJc w:val="left"/>
      <w:pPr>
        <w:ind w:left="2160" w:hanging="360"/>
      </w:pPr>
      <w:rPr>
        <w:rFonts w:ascii="Wingdings" w:hAnsi="Wingdings" w:cs="Wingdings" w:hint="default"/>
      </w:rPr>
    </w:lvl>
    <w:lvl w:ilvl="3" w:tplc="9C36742A">
      <w:start w:val="1"/>
      <w:numFmt w:val="bullet"/>
      <w:lvlText w:val=""/>
      <w:lvlJc w:val="left"/>
      <w:pPr>
        <w:ind w:left="2880" w:hanging="360"/>
      </w:pPr>
      <w:rPr>
        <w:rFonts w:ascii="Symbol" w:hAnsi="Symbol" w:cs="Symbol" w:hint="default"/>
      </w:rPr>
    </w:lvl>
    <w:lvl w:ilvl="4" w:tplc="D090DFFE">
      <w:start w:val="1"/>
      <w:numFmt w:val="bullet"/>
      <w:lvlText w:val="o"/>
      <w:lvlJc w:val="left"/>
      <w:pPr>
        <w:ind w:left="3600" w:hanging="360"/>
      </w:pPr>
      <w:rPr>
        <w:rFonts w:ascii="Courier New" w:hAnsi="Courier New" w:cs="Courier New" w:hint="default"/>
      </w:rPr>
    </w:lvl>
    <w:lvl w:ilvl="5" w:tplc="C4685846">
      <w:start w:val="1"/>
      <w:numFmt w:val="bullet"/>
      <w:lvlText w:val=""/>
      <w:lvlJc w:val="left"/>
      <w:pPr>
        <w:ind w:left="4320" w:hanging="360"/>
      </w:pPr>
      <w:rPr>
        <w:rFonts w:ascii="Wingdings" w:hAnsi="Wingdings" w:cs="Wingdings" w:hint="default"/>
      </w:rPr>
    </w:lvl>
    <w:lvl w:ilvl="6" w:tplc="03CAC970">
      <w:start w:val="1"/>
      <w:numFmt w:val="bullet"/>
      <w:lvlText w:val=""/>
      <w:lvlJc w:val="left"/>
      <w:pPr>
        <w:ind w:left="5040" w:hanging="360"/>
      </w:pPr>
      <w:rPr>
        <w:rFonts w:ascii="Symbol" w:hAnsi="Symbol" w:cs="Symbol" w:hint="default"/>
      </w:rPr>
    </w:lvl>
    <w:lvl w:ilvl="7" w:tplc="71AEB56A">
      <w:start w:val="1"/>
      <w:numFmt w:val="bullet"/>
      <w:lvlText w:val="o"/>
      <w:lvlJc w:val="left"/>
      <w:pPr>
        <w:ind w:left="5760" w:hanging="360"/>
      </w:pPr>
      <w:rPr>
        <w:rFonts w:ascii="Courier New" w:hAnsi="Courier New" w:cs="Courier New" w:hint="default"/>
      </w:rPr>
    </w:lvl>
    <w:lvl w:ilvl="8" w:tplc="2D184048">
      <w:start w:val="1"/>
      <w:numFmt w:val="bullet"/>
      <w:lvlText w:val=""/>
      <w:lvlJc w:val="left"/>
      <w:pPr>
        <w:ind w:left="6480" w:hanging="360"/>
      </w:pPr>
      <w:rPr>
        <w:rFonts w:ascii="Wingdings" w:hAnsi="Wingdings" w:cs="Wingdings" w:hint="default"/>
      </w:rPr>
    </w:lvl>
  </w:abstractNum>
  <w:abstractNum w:abstractNumId="30" w15:restartNumberingAfterBreak="0">
    <w:nsid w:val="21ED46C1"/>
    <w:multiLevelType w:val="hybridMultilevel"/>
    <w:tmpl w:val="4BA45E6E"/>
    <w:lvl w:ilvl="0" w:tplc="1FE271DE">
      <w:start w:val="1"/>
      <w:numFmt w:val="bullet"/>
      <w:lvlText w:val=""/>
      <w:lvlJc w:val="left"/>
      <w:pPr>
        <w:ind w:left="720" w:hanging="360"/>
      </w:pPr>
      <w:rPr>
        <w:rFonts w:ascii="Symbol" w:hAnsi="Symbol" w:cs="Symbol" w:hint="default"/>
        <w:sz w:val="18"/>
        <w:szCs w:val="18"/>
      </w:rPr>
    </w:lvl>
    <w:lvl w:ilvl="1" w:tplc="CFB4EC5A">
      <w:start w:val="1"/>
      <w:numFmt w:val="bullet"/>
      <w:lvlText w:val="o"/>
      <w:lvlJc w:val="left"/>
      <w:pPr>
        <w:ind w:left="1440" w:hanging="360"/>
      </w:pPr>
      <w:rPr>
        <w:rFonts w:ascii="Courier New" w:hAnsi="Courier New" w:cs="Courier New" w:hint="default"/>
      </w:rPr>
    </w:lvl>
    <w:lvl w:ilvl="2" w:tplc="FC4E0384">
      <w:start w:val="1"/>
      <w:numFmt w:val="bullet"/>
      <w:lvlText w:val=""/>
      <w:lvlJc w:val="left"/>
      <w:pPr>
        <w:ind w:left="2160" w:hanging="360"/>
      </w:pPr>
      <w:rPr>
        <w:rFonts w:ascii="Wingdings" w:hAnsi="Wingdings" w:cs="Wingdings" w:hint="default"/>
      </w:rPr>
    </w:lvl>
    <w:lvl w:ilvl="3" w:tplc="59D01CF4">
      <w:start w:val="1"/>
      <w:numFmt w:val="bullet"/>
      <w:lvlText w:val=""/>
      <w:lvlJc w:val="left"/>
      <w:pPr>
        <w:ind w:left="2880" w:hanging="360"/>
      </w:pPr>
      <w:rPr>
        <w:rFonts w:ascii="Symbol" w:hAnsi="Symbol" w:cs="Symbol" w:hint="default"/>
      </w:rPr>
    </w:lvl>
    <w:lvl w:ilvl="4" w:tplc="0BD43800">
      <w:start w:val="1"/>
      <w:numFmt w:val="bullet"/>
      <w:lvlText w:val="o"/>
      <w:lvlJc w:val="left"/>
      <w:pPr>
        <w:ind w:left="3600" w:hanging="360"/>
      </w:pPr>
      <w:rPr>
        <w:rFonts w:ascii="Courier New" w:hAnsi="Courier New" w:cs="Courier New" w:hint="default"/>
      </w:rPr>
    </w:lvl>
    <w:lvl w:ilvl="5" w:tplc="D50A82C2">
      <w:start w:val="1"/>
      <w:numFmt w:val="bullet"/>
      <w:lvlText w:val=""/>
      <w:lvlJc w:val="left"/>
      <w:pPr>
        <w:ind w:left="4320" w:hanging="360"/>
      </w:pPr>
      <w:rPr>
        <w:rFonts w:ascii="Wingdings" w:hAnsi="Wingdings" w:cs="Wingdings" w:hint="default"/>
      </w:rPr>
    </w:lvl>
    <w:lvl w:ilvl="6" w:tplc="BDAADAFE">
      <w:start w:val="1"/>
      <w:numFmt w:val="bullet"/>
      <w:lvlText w:val=""/>
      <w:lvlJc w:val="left"/>
      <w:pPr>
        <w:ind w:left="5040" w:hanging="360"/>
      </w:pPr>
      <w:rPr>
        <w:rFonts w:ascii="Symbol" w:hAnsi="Symbol" w:cs="Symbol" w:hint="default"/>
      </w:rPr>
    </w:lvl>
    <w:lvl w:ilvl="7" w:tplc="E08886A4">
      <w:start w:val="1"/>
      <w:numFmt w:val="bullet"/>
      <w:lvlText w:val="o"/>
      <w:lvlJc w:val="left"/>
      <w:pPr>
        <w:ind w:left="5760" w:hanging="360"/>
      </w:pPr>
      <w:rPr>
        <w:rFonts w:ascii="Courier New" w:hAnsi="Courier New" w:cs="Courier New" w:hint="default"/>
      </w:rPr>
    </w:lvl>
    <w:lvl w:ilvl="8" w:tplc="A1CC7B54">
      <w:start w:val="1"/>
      <w:numFmt w:val="bullet"/>
      <w:lvlText w:val=""/>
      <w:lvlJc w:val="left"/>
      <w:pPr>
        <w:ind w:left="6480" w:hanging="360"/>
      </w:pPr>
      <w:rPr>
        <w:rFonts w:ascii="Wingdings" w:hAnsi="Wingdings" w:cs="Wingdings" w:hint="default"/>
      </w:rPr>
    </w:lvl>
  </w:abstractNum>
  <w:abstractNum w:abstractNumId="31" w15:restartNumberingAfterBreak="0">
    <w:nsid w:val="224D174C"/>
    <w:multiLevelType w:val="hybridMultilevel"/>
    <w:tmpl w:val="0CB279A2"/>
    <w:lvl w:ilvl="0" w:tplc="C0BEF2BC">
      <w:start w:val="1"/>
      <w:numFmt w:val="bullet"/>
      <w:lvlText w:val=""/>
      <w:lvlJc w:val="left"/>
      <w:pPr>
        <w:ind w:left="720" w:hanging="360"/>
      </w:pPr>
      <w:rPr>
        <w:rFonts w:ascii="Symbol" w:hAnsi="Symbol" w:cs="Symbol" w:hint="default"/>
        <w:sz w:val="18"/>
        <w:szCs w:val="18"/>
      </w:rPr>
    </w:lvl>
    <w:lvl w:ilvl="1" w:tplc="DB6C5666">
      <w:start w:val="1"/>
      <w:numFmt w:val="bullet"/>
      <w:lvlText w:val="o"/>
      <w:lvlJc w:val="left"/>
      <w:pPr>
        <w:ind w:left="1440" w:hanging="360"/>
      </w:pPr>
      <w:rPr>
        <w:rFonts w:ascii="Courier New" w:hAnsi="Courier New" w:cs="Courier New" w:hint="default"/>
      </w:rPr>
    </w:lvl>
    <w:lvl w:ilvl="2" w:tplc="1BFE2B5C">
      <w:start w:val="1"/>
      <w:numFmt w:val="bullet"/>
      <w:lvlText w:val=""/>
      <w:lvlJc w:val="left"/>
      <w:pPr>
        <w:ind w:left="2160" w:hanging="360"/>
      </w:pPr>
      <w:rPr>
        <w:rFonts w:ascii="Wingdings" w:hAnsi="Wingdings" w:cs="Wingdings" w:hint="default"/>
      </w:rPr>
    </w:lvl>
    <w:lvl w:ilvl="3" w:tplc="B28E67DA">
      <w:start w:val="1"/>
      <w:numFmt w:val="bullet"/>
      <w:lvlText w:val=""/>
      <w:lvlJc w:val="left"/>
      <w:pPr>
        <w:ind w:left="2880" w:hanging="360"/>
      </w:pPr>
      <w:rPr>
        <w:rFonts w:ascii="Symbol" w:hAnsi="Symbol" w:cs="Symbol" w:hint="default"/>
      </w:rPr>
    </w:lvl>
    <w:lvl w:ilvl="4" w:tplc="70281140">
      <w:start w:val="1"/>
      <w:numFmt w:val="bullet"/>
      <w:lvlText w:val="o"/>
      <w:lvlJc w:val="left"/>
      <w:pPr>
        <w:ind w:left="3600" w:hanging="360"/>
      </w:pPr>
      <w:rPr>
        <w:rFonts w:ascii="Courier New" w:hAnsi="Courier New" w:cs="Courier New" w:hint="default"/>
      </w:rPr>
    </w:lvl>
    <w:lvl w:ilvl="5" w:tplc="37008E40">
      <w:start w:val="1"/>
      <w:numFmt w:val="bullet"/>
      <w:lvlText w:val=""/>
      <w:lvlJc w:val="left"/>
      <w:pPr>
        <w:ind w:left="4320" w:hanging="360"/>
      </w:pPr>
      <w:rPr>
        <w:rFonts w:ascii="Wingdings" w:hAnsi="Wingdings" w:cs="Wingdings" w:hint="default"/>
      </w:rPr>
    </w:lvl>
    <w:lvl w:ilvl="6" w:tplc="A5C4CF4E">
      <w:start w:val="1"/>
      <w:numFmt w:val="bullet"/>
      <w:lvlText w:val=""/>
      <w:lvlJc w:val="left"/>
      <w:pPr>
        <w:ind w:left="5040" w:hanging="360"/>
      </w:pPr>
      <w:rPr>
        <w:rFonts w:ascii="Symbol" w:hAnsi="Symbol" w:cs="Symbol" w:hint="default"/>
      </w:rPr>
    </w:lvl>
    <w:lvl w:ilvl="7" w:tplc="7BF8748A">
      <w:start w:val="1"/>
      <w:numFmt w:val="bullet"/>
      <w:lvlText w:val="o"/>
      <w:lvlJc w:val="left"/>
      <w:pPr>
        <w:ind w:left="5760" w:hanging="360"/>
      </w:pPr>
      <w:rPr>
        <w:rFonts w:ascii="Courier New" w:hAnsi="Courier New" w:cs="Courier New" w:hint="default"/>
      </w:rPr>
    </w:lvl>
    <w:lvl w:ilvl="8" w:tplc="47EA5A88">
      <w:start w:val="1"/>
      <w:numFmt w:val="bullet"/>
      <w:lvlText w:val=""/>
      <w:lvlJc w:val="left"/>
      <w:pPr>
        <w:ind w:left="6480" w:hanging="360"/>
      </w:pPr>
      <w:rPr>
        <w:rFonts w:ascii="Wingdings" w:hAnsi="Wingdings" w:cs="Wingdings" w:hint="default"/>
      </w:rPr>
    </w:lvl>
  </w:abstractNum>
  <w:abstractNum w:abstractNumId="32" w15:restartNumberingAfterBreak="0">
    <w:nsid w:val="226B2A50"/>
    <w:multiLevelType w:val="hybridMultilevel"/>
    <w:tmpl w:val="9662CAF2"/>
    <w:lvl w:ilvl="0" w:tplc="3638896C">
      <w:start w:val="1"/>
      <w:numFmt w:val="decimal"/>
      <w:lvlText w:val="%1."/>
      <w:lvlJc w:val="left"/>
      <w:pPr>
        <w:ind w:left="360" w:hanging="360"/>
      </w:pPr>
      <w:rPr>
        <w:rFonts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297305E"/>
    <w:multiLevelType w:val="hybridMultilevel"/>
    <w:tmpl w:val="89F0345C"/>
    <w:lvl w:ilvl="0" w:tplc="0EAC3142">
      <w:start w:val="1"/>
      <w:numFmt w:val="bullet"/>
      <w:lvlText w:val=""/>
      <w:lvlJc w:val="left"/>
      <w:pPr>
        <w:ind w:left="720" w:hanging="360"/>
      </w:pPr>
      <w:rPr>
        <w:rFonts w:ascii="Symbol" w:hAnsi="Symbol" w:cs="Symbol" w:hint="default"/>
        <w:sz w:val="18"/>
        <w:szCs w:val="18"/>
      </w:rPr>
    </w:lvl>
    <w:lvl w:ilvl="1" w:tplc="03E60E10">
      <w:start w:val="1"/>
      <w:numFmt w:val="bullet"/>
      <w:lvlText w:val="o"/>
      <w:lvlJc w:val="left"/>
      <w:pPr>
        <w:ind w:left="1440" w:hanging="360"/>
      </w:pPr>
      <w:rPr>
        <w:rFonts w:ascii="Courier New" w:hAnsi="Courier New" w:cs="Courier New" w:hint="default"/>
      </w:rPr>
    </w:lvl>
    <w:lvl w:ilvl="2" w:tplc="E2FEB172">
      <w:start w:val="1"/>
      <w:numFmt w:val="bullet"/>
      <w:lvlText w:val=""/>
      <w:lvlJc w:val="left"/>
      <w:pPr>
        <w:ind w:left="2160" w:hanging="360"/>
      </w:pPr>
      <w:rPr>
        <w:rFonts w:ascii="Wingdings" w:hAnsi="Wingdings" w:cs="Wingdings" w:hint="default"/>
      </w:rPr>
    </w:lvl>
    <w:lvl w:ilvl="3" w:tplc="D5FCD4D4">
      <w:start w:val="1"/>
      <w:numFmt w:val="bullet"/>
      <w:lvlText w:val=""/>
      <w:lvlJc w:val="left"/>
      <w:pPr>
        <w:ind w:left="2880" w:hanging="360"/>
      </w:pPr>
      <w:rPr>
        <w:rFonts w:ascii="Symbol" w:hAnsi="Symbol" w:cs="Symbol" w:hint="default"/>
      </w:rPr>
    </w:lvl>
    <w:lvl w:ilvl="4" w:tplc="70E68ABA">
      <w:start w:val="1"/>
      <w:numFmt w:val="bullet"/>
      <w:lvlText w:val="o"/>
      <w:lvlJc w:val="left"/>
      <w:pPr>
        <w:ind w:left="3600" w:hanging="360"/>
      </w:pPr>
      <w:rPr>
        <w:rFonts w:ascii="Courier New" w:hAnsi="Courier New" w:cs="Courier New" w:hint="default"/>
      </w:rPr>
    </w:lvl>
    <w:lvl w:ilvl="5" w:tplc="6D9C903C">
      <w:start w:val="1"/>
      <w:numFmt w:val="bullet"/>
      <w:lvlText w:val=""/>
      <w:lvlJc w:val="left"/>
      <w:pPr>
        <w:ind w:left="4320" w:hanging="360"/>
      </w:pPr>
      <w:rPr>
        <w:rFonts w:ascii="Wingdings" w:hAnsi="Wingdings" w:cs="Wingdings" w:hint="default"/>
      </w:rPr>
    </w:lvl>
    <w:lvl w:ilvl="6" w:tplc="F0EC1DAE">
      <w:start w:val="1"/>
      <w:numFmt w:val="bullet"/>
      <w:lvlText w:val=""/>
      <w:lvlJc w:val="left"/>
      <w:pPr>
        <w:ind w:left="5040" w:hanging="360"/>
      </w:pPr>
      <w:rPr>
        <w:rFonts w:ascii="Symbol" w:hAnsi="Symbol" w:cs="Symbol" w:hint="default"/>
      </w:rPr>
    </w:lvl>
    <w:lvl w:ilvl="7" w:tplc="EB6662B6">
      <w:start w:val="1"/>
      <w:numFmt w:val="bullet"/>
      <w:lvlText w:val="o"/>
      <w:lvlJc w:val="left"/>
      <w:pPr>
        <w:ind w:left="5760" w:hanging="360"/>
      </w:pPr>
      <w:rPr>
        <w:rFonts w:ascii="Courier New" w:hAnsi="Courier New" w:cs="Courier New" w:hint="default"/>
      </w:rPr>
    </w:lvl>
    <w:lvl w:ilvl="8" w:tplc="5FDC06E4">
      <w:start w:val="1"/>
      <w:numFmt w:val="bullet"/>
      <w:lvlText w:val=""/>
      <w:lvlJc w:val="left"/>
      <w:pPr>
        <w:ind w:left="6480" w:hanging="360"/>
      </w:pPr>
      <w:rPr>
        <w:rFonts w:ascii="Wingdings" w:hAnsi="Wingdings" w:cs="Wingdings" w:hint="default"/>
      </w:rPr>
    </w:lvl>
  </w:abstractNum>
  <w:abstractNum w:abstractNumId="34" w15:restartNumberingAfterBreak="0">
    <w:nsid w:val="25DE7CB1"/>
    <w:multiLevelType w:val="hybridMultilevel"/>
    <w:tmpl w:val="B63233BA"/>
    <w:lvl w:ilvl="0" w:tplc="B2E2FD3A">
      <w:start w:val="1"/>
      <w:numFmt w:val="bullet"/>
      <w:lvlText w:val=""/>
      <w:lvlJc w:val="left"/>
      <w:pPr>
        <w:ind w:left="720" w:hanging="360"/>
      </w:pPr>
      <w:rPr>
        <w:rFonts w:ascii="Symbol" w:hAnsi="Symbol" w:cs="Symbol" w:hint="default"/>
        <w:sz w:val="18"/>
        <w:szCs w:val="18"/>
      </w:rPr>
    </w:lvl>
    <w:lvl w:ilvl="1" w:tplc="3514C236">
      <w:start w:val="1"/>
      <w:numFmt w:val="bullet"/>
      <w:lvlText w:val="o"/>
      <w:lvlJc w:val="left"/>
      <w:pPr>
        <w:ind w:left="1440" w:hanging="360"/>
      </w:pPr>
      <w:rPr>
        <w:rFonts w:ascii="Courier New" w:hAnsi="Courier New" w:cs="Courier New" w:hint="default"/>
      </w:rPr>
    </w:lvl>
    <w:lvl w:ilvl="2" w:tplc="071AB7C4">
      <w:start w:val="1"/>
      <w:numFmt w:val="bullet"/>
      <w:lvlText w:val=""/>
      <w:lvlJc w:val="left"/>
      <w:pPr>
        <w:ind w:left="2160" w:hanging="360"/>
      </w:pPr>
      <w:rPr>
        <w:rFonts w:ascii="Wingdings" w:hAnsi="Wingdings" w:cs="Wingdings" w:hint="default"/>
      </w:rPr>
    </w:lvl>
    <w:lvl w:ilvl="3" w:tplc="518CDB70">
      <w:start w:val="1"/>
      <w:numFmt w:val="bullet"/>
      <w:lvlText w:val=""/>
      <w:lvlJc w:val="left"/>
      <w:pPr>
        <w:ind w:left="2880" w:hanging="360"/>
      </w:pPr>
      <w:rPr>
        <w:rFonts w:ascii="Symbol" w:hAnsi="Symbol" w:cs="Symbol" w:hint="default"/>
      </w:rPr>
    </w:lvl>
    <w:lvl w:ilvl="4" w:tplc="19423826">
      <w:start w:val="1"/>
      <w:numFmt w:val="bullet"/>
      <w:lvlText w:val="o"/>
      <w:lvlJc w:val="left"/>
      <w:pPr>
        <w:ind w:left="3600" w:hanging="360"/>
      </w:pPr>
      <w:rPr>
        <w:rFonts w:ascii="Courier New" w:hAnsi="Courier New" w:cs="Courier New" w:hint="default"/>
      </w:rPr>
    </w:lvl>
    <w:lvl w:ilvl="5" w:tplc="91AE3ACC">
      <w:start w:val="1"/>
      <w:numFmt w:val="bullet"/>
      <w:lvlText w:val=""/>
      <w:lvlJc w:val="left"/>
      <w:pPr>
        <w:ind w:left="4320" w:hanging="360"/>
      </w:pPr>
      <w:rPr>
        <w:rFonts w:ascii="Wingdings" w:hAnsi="Wingdings" w:cs="Wingdings" w:hint="default"/>
      </w:rPr>
    </w:lvl>
    <w:lvl w:ilvl="6" w:tplc="103E562E">
      <w:start w:val="1"/>
      <w:numFmt w:val="bullet"/>
      <w:lvlText w:val=""/>
      <w:lvlJc w:val="left"/>
      <w:pPr>
        <w:ind w:left="5040" w:hanging="360"/>
      </w:pPr>
      <w:rPr>
        <w:rFonts w:ascii="Symbol" w:hAnsi="Symbol" w:cs="Symbol" w:hint="default"/>
      </w:rPr>
    </w:lvl>
    <w:lvl w:ilvl="7" w:tplc="9C423278">
      <w:start w:val="1"/>
      <w:numFmt w:val="bullet"/>
      <w:lvlText w:val="o"/>
      <w:lvlJc w:val="left"/>
      <w:pPr>
        <w:ind w:left="5760" w:hanging="360"/>
      </w:pPr>
      <w:rPr>
        <w:rFonts w:ascii="Courier New" w:hAnsi="Courier New" w:cs="Courier New" w:hint="default"/>
      </w:rPr>
    </w:lvl>
    <w:lvl w:ilvl="8" w:tplc="97AE7534">
      <w:start w:val="1"/>
      <w:numFmt w:val="bullet"/>
      <w:lvlText w:val=""/>
      <w:lvlJc w:val="left"/>
      <w:pPr>
        <w:ind w:left="6480" w:hanging="360"/>
      </w:pPr>
      <w:rPr>
        <w:rFonts w:ascii="Wingdings" w:hAnsi="Wingdings" w:cs="Wingdings" w:hint="default"/>
      </w:rPr>
    </w:lvl>
  </w:abstractNum>
  <w:abstractNum w:abstractNumId="35" w15:restartNumberingAfterBreak="0">
    <w:nsid w:val="25E9172F"/>
    <w:multiLevelType w:val="hybridMultilevel"/>
    <w:tmpl w:val="30BE6660"/>
    <w:lvl w:ilvl="0" w:tplc="DF80DBBE">
      <w:start w:val="1"/>
      <w:numFmt w:val="bullet"/>
      <w:lvlText w:val=""/>
      <w:lvlJc w:val="left"/>
      <w:pPr>
        <w:ind w:left="720" w:hanging="360"/>
      </w:pPr>
      <w:rPr>
        <w:rFonts w:ascii="Symbol" w:hAnsi="Symbol" w:cs="Symbol" w:hint="default"/>
        <w:sz w:val="18"/>
        <w:szCs w:val="18"/>
      </w:rPr>
    </w:lvl>
    <w:lvl w:ilvl="1" w:tplc="A1C8E35E">
      <w:start w:val="1"/>
      <w:numFmt w:val="bullet"/>
      <w:lvlText w:val="o"/>
      <w:lvlJc w:val="left"/>
      <w:pPr>
        <w:ind w:left="1440" w:hanging="360"/>
      </w:pPr>
      <w:rPr>
        <w:rFonts w:ascii="Courier New" w:hAnsi="Courier New" w:cs="Courier New" w:hint="default"/>
      </w:rPr>
    </w:lvl>
    <w:lvl w:ilvl="2" w:tplc="1506C7EA">
      <w:start w:val="1"/>
      <w:numFmt w:val="bullet"/>
      <w:lvlText w:val=""/>
      <w:lvlJc w:val="left"/>
      <w:pPr>
        <w:ind w:left="2160" w:hanging="360"/>
      </w:pPr>
      <w:rPr>
        <w:rFonts w:ascii="Wingdings" w:hAnsi="Wingdings" w:cs="Wingdings" w:hint="default"/>
      </w:rPr>
    </w:lvl>
    <w:lvl w:ilvl="3" w:tplc="DF4C0032">
      <w:start w:val="1"/>
      <w:numFmt w:val="bullet"/>
      <w:lvlText w:val=""/>
      <w:lvlJc w:val="left"/>
      <w:pPr>
        <w:ind w:left="2880" w:hanging="360"/>
      </w:pPr>
      <w:rPr>
        <w:rFonts w:ascii="Symbol" w:hAnsi="Symbol" w:cs="Symbol" w:hint="default"/>
      </w:rPr>
    </w:lvl>
    <w:lvl w:ilvl="4" w:tplc="E75C7B76">
      <w:start w:val="1"/>
      <w:numFmt w:val="bullet"/>
      <w:lvlText w:val="o"/>
      <w:lvlJc w:val="left"/>
      <w:pPr>
        <w:ind w:left="3600" w:hanging="360"/>
      </w:pPr>
      <w:rPr>
        <w:rFonts w:ascii="Courier New" w:hAnsi="Courier New" w:cs="Courier New" w:hint="default"/>
      </w:rPr>
    </w:lvl>
    <w:lvl w:ilvl="5" w:tplc="E7D0BF00">
      <w:start w:val="1"/>
      <w:numFmt w:val="bullet"/>
      <w:lvlText w:val=""/>
      <w:lvlJc w:val="left"/>
      <w:pPr>
        <w:ind w:left="4320" w:hanging="360"/>
      </w:pPr>
      <w:rPr>
        <w:rFonts w:ascii="Wingdings" w:hAnsi="Wingdings" w:cs="Wingdings" w:hint="default"/>
      </w:rPr>
    </w:lvl>
    <w:lvl w:ilvl="6" w:tplc="F202F6AC">
      <w:start w:val="1"/>
      <w:numFmt w:val="bullet"/>
      <w:lvlText w:val=""/>
      <w:lvlJc w:val="left"/>
      <w:pPr>
        <w:ind w:left="5040" w:hanging="360"/>
      </w:pPr>
      <w:rPr>
        <w:rFonts w:ascii="Symbol" w:hAnsi="Symbol" w:cs="Symbol" w:hint="default"/>
      </w:rPr>
    </w:lvl>
    <w:lvl w:ilvl="7" w:tplc="DBDE4C66">
      <w:start w:val="1"/>
      <w:numFmt w:val="bullet"/>
      <w:lvlText w:val="o"/>
      <w:lvlJc w:val="left"/>
      <w:pPr>
        <w:ind w:left="5760" w:hanging="360"/>
      </w:pPr>
      <w:rPr>
        <w:rFonts w:ascii="Courier New" w:hAnsi="Courier New" w:cs="Courier New" w:hint="default"/>
      </w:rPr>
    </w:lvl>
    <w:lvl w:ilvl="8" w:tplc="5BDA255C">
      <w:start w:val="1"/>
      <w:numFmt w:val="bullet"/>
      <w:lvlText w:val=""/>
      <w:lvlJc w:val="left"/>
      <w:pPr>
        <w:ind w:left="6480" w:hanging="360"/>
      </w:pPr>
      <w:rPr>
        <w:rFonts w:ascii="Wingdings" w:hAnsi="Wingdings" w:cs="Wingdings" w:hint="default"/>
      </w:rPr>
    </w:lvl>
  </w:abstractNum>
  <w:abstractNum w:abstractNumId="36"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27594403"/>
    <w:multiLevelType w:val="hybridMultilevel"/>
    <w:tmpl w:val="C608A10E"/>
    <w:lvl w:ilvl="0" w:tplc="1B7251D8">
      <w:start w:val="1"/>
      <w:numFmt w:val="bullet"/>
      <w:lvlText w:val=""/>
      <w:lvlJc w:val="left"/>
      <w:pPr>
        <w:ind w:left="720" w:hanging="360"/>
      </w:pPr>
      <w:rPr>
        <w:rFonts w:ascii="Symbol" w:hAnsi="Symbol" w:cs="Symbol" w:hint="default"/>
        <w:sz w:val="18"/>
        <w:szCs w:val="18"/>
      </w:rPr>
    </w:lvl>
    <w:lvl w:ilvl="1" w:tplc="5976746A">
      <w:start w:val="1"/>
      <w:numFmt w:val="bullet"/>
      <w:lvlText w:val="o"/>
      <w:lvlJc w:val="left"/>
      <w:pPr>
        <w:ind w:left="1440" w:hanging="360"/>
      </w:pPr>
      <w:rPr>
        <w:rFonts w:ascii="Courier New" w:hAnsi="Courier New" w:cs="Courier New" w:hint="default"/>
      </w:rPr>
    </w:lvl>
    <w:lvl w:ilvl="2" w:tplc="6AB2A09C">
      <w:start w:val="1"/>
      <w:numFmt w:val="bullet"/>
      <w:lvlText w:val=""/>
      <w:lvlJc w:val="left"/>
      <w:pPr>
        <w:ind w:left="2160" w:hanging="360"/>
      </w:pPr>
      <w:rPr>
        <w:rFonts w:ascii="Wingdings" w:hAnsi="Wingdings" w:cs="Wingdings" w:hint="default"/>
      </w:rPr>
    </w:lvl>
    <w:lvl w:ilvl="3" w:tplc="0CB60C6C">
      <w:start w:val="1"/>
      <w:numFmt w:val="bullet"/>
      <w:lvlText w:val=""/>
      <w:lvlJc w:val="left"/>
      <w:pPr>
        <w:ind w:left="2880" w:hanging="360"/>
      </w:pPr>
      <w:rPr>
        <w:rFonts w:ascii="Symbol" w:hAnsi="Symbol" w:cs="Symbol" w:hint="default"/>
      </w:rPr>
    </w:lvl>
    <w:lvl w:ilvl="4" w:tplc="FA1A42B6">
      <w:start w:val="1"/>
      <w:numFmt w:val="bullet"/>
      <w:lvlText w:val="o"/>
      <w:lvlJc w:val="left"/>
      <w:pPr>
        <w:ind w:left="3600" w:hanging="360"/>
      </w:pPr>
      <w:rPr>
        <w:rFonts w:ascii="Courier New" w:hAnsi="Courier New" w:cs="Courier New" w:hint="default"/>
      </w:rPr>
    </w:lvl>
    <w:lvl w:ilvl="5" w:tplc="A566C4B4">
      <w:start w:val="1"/>
      <w:numFmt w:val="bullet"/>
      <w:lvlText w:val=""/>
      <w:lvlJc w:val="left"/>
      <w:pPr>
        <w:ind w:left="4320" w:hanging="360"/>
      </w:pPr>
      <w:rPr>
        <w:rFonts w:ascii="Wingdings" w:hAnsi="Wingdings" w:cs="Wingdings" w:hint="default"/>
      </w:rPr>
    </w:lvl>
    <w:lvl w:ilvl="6" w:tplc="AA7613E8">
      <w:start w:val="1"/>
      <w:numFmt w:val="bullet"/>
      <w:lvlText w:val=""/>
      <w:lvlJc w:val="left"/>
      <w:pPr>
        <w:ind w:left="5040" w:hanging="360"/>
      </w:pPr>
      <w:rPr>
        <w:rFonts w:ascii="Symbol" w:hAnsi="Symbol" w:cs="Symbol" w:hint="default"/>
      </w:rPr>
    </w:lvl>
    <w:lvl w:ilvl="7" w:tplc="05805408">
      <w:start w:val="1"/>
      <w:numFmt w:val="bullet"/>
      <w:lvlText w:val="o"/>
      <w:lvlJc w:val="left"/>
      <w:pPr>
        <w:ind w:left="5760" w:hanging="360"/>
      </w:pPr>
      <w:rPr>
        <w:rFonts w:ascii="Courier New" w:hAnsi="Courier New" w:cs="Courier New" w:hint="default"/>
      </w:rPr>
    </w:lvl>
    <w:lvl w:ilvl="8" w:tplc="1F067AF8">
      <w:start w:val="1"/>
      <w:numFmt w:val="bullet"/>
      <w:lvlText w:val=""/>
      <w:lvlJc w:val="left"/>
      <w:pPr>
        <w:ind w:left="6480" w:hanging="360"/>
      </w:pPr>
      <w:rPr>
        <w:rFonts w:ascii="Wingdings" w:hAnsi="Wingdings" w:cs="Wingdings" w:hint="default"/>
      </w:rPr>
    </w:lvl>
  </w:abstractNum>
  <w:abstractNum w:abstractNumId="38" w15:restartNumberingAfterBreak="0">
    <w:nsid w:val="29056F9F"/>
    <w:multiLevelType w:val="hybridMultilevel"/>
    <w:tmpl w:val="0BD4474C"/>
    <w:lvl w:ilvl="0" w:tplc="C48CA61A">
      <w:start w:val="1"/>
      <w:numFmt w:val="bullet"/>
      <w:lvlText w:val=""/>
      <w:lvlJc w:val="left"/>
      <w:pPr>
        <w:ind w:left="720" w:hanging="360"/>
      </w:pPr>
      <w:rPr>
        <w:rFonts w:ascii="Symbol" w:hAnsi="Symbol" w:cs="Symbol" w:hint="default"/>
        <w:sz w:val="18"/>
        <w:szCs w:val="18"/>
      </w:rPr>
    </w:lvl>
    <w:lvl w:ilvl="1" w:tplc="DBB06DA0">
      <w:start w:val="1"/>
      <w:numFmt w:val="bullet"/>
      <w:lvlText w:val="o"/>
      <w:lvlJc w:val="left"/>
      <w:pPr>
        <w:ind w:left="1440" w:hanging="360"/>
      </w:pPr>
      <w:rPr>
        <w:rFonts w:ascii="Courier New" w:hAnsi="Courier New" w:cs="Courier New" w:hint="default"/>
      </w:rPr>
    </w:lvl>
    <w:lvl w:ilvl="2" w:tplc="1ACEB18C">
      <w:start w:val="1"/>
      <w:numFmt w:val="bullet"/>
      <w:lvlText w:val=""/>
      <w:lvlJc w:val="left"/>
      <w:pPr>
        <w:ind w:left="2160" w:hanging="360"/>
      </w:pPr>
      <w:rPr>
        <w:rFonts w:ascii="Wingdings" w:hAnsi="Wingdings" w:cs="Wingdings" w:hint="default"/>
      </w:rPr>
    </w:lvl>
    <w:lvl w:ilvl="3" w:tplc="E28C8FBE">
      <w:start w:val="1"/>
      <w:numFmt w:val="bullet"/>
      <w:lvlText w:val=""/>
      <w:lvlJc w:val="left"/>
      <w:pPr>
        <w:ind w:left="2880" w:hanging="360"/>
      </w:pPr>
      <w:rPr>
        <w:rFonts w:ascii="Symbol" w:hAnsi="Symbol" w:cs="Symbol" w:hint="default"/>
      </w:rPr>
    </w:lvl>
    <w:lvl w:ilvl="4" w:tplc="F87C738C">
      <w:start w:val="1"/>
      <w:numFmt w:val="bullet"/>
      <w:lvlText w:val="o"/>
      <w:lvlJc w:val="left"/>
      <w:pPr>
        <w:ind w:left="3600" w:hanging="360"/>
      </w:pPr>
      <w:rPr>
        <w:rFonts w:ascii="Courier New" w:hAnsi="Courier New" w:cs="Courier New" w:hint="default"/>
      </w:rPr>
    </w:lvl>
    <w:lvl w:ilvl="5" w:tplc="54F6C392">
      <w:start w:val="1"/>
      <w:numFmt w:val="bullet"/>
      <w:lvlText w:val=""/>
      <w:lvlJc w:val="left"/>
      <w:pPr>
        <w:ind w:left="4320" w:hanging="360"/>
      </w:pPr>
      <w:rPr>
        <w:rFonts w:ascii="Wingdings" w:hAnsi="Wingdings" w:cs="Wingdings" w:hint="default"/>
      </w:rPr>
    </w:lvl>
    <w:lvl w:ilvl="6" w:tplc="3112017C">
      <w:start w:val="1"/>
      <w:numFmt w:val="bullet"/>
      <w:lvlText w:val=""/>
      <w:lvlJc w:val="left"/>
      <w:pPr>
        <w:ind w:left="5040" w:hanging="360"/>
      </w:pPr>
      <w:rPr>
        <w:rFonts w:ascii="Symbol" w:hAnsi="Symbol" w:cs="Symbol" w:hint="default"/>
      </w:rPr>
    </w:lvl>
    <w:lvl w:ilvl="7" w:tplc="52B671C6">
      <w:start w:val="1"/>
      <w:numFmt w:val="bullet"/>
      <w:lvlText w:val="o"/>
      <w:lvlJc w:val="left"/>
      <w:pPr>
        <w:ind w:left="5760" w:hanging="360"/>
      </w:pPr>
      <w:rPr>
        <w:rFonts w:ascii="Courier New" w:hAnsi="Courier New" w:cs="Courier New" w:hint="default"/>
      </w:rPr>
    </w:lvl>
    <w:lvl w:ilvl="8" w:tplc="5B3EB032">
      <w:start w:val="1"/>
      <w:numFmt w:val="bullet"/>
      <w:lvlText w:val=""/>
      <w:lvlJc w:val="left"/>
      <w:pPr>
        <w:ind w:left="6480" w:hanging="360"/>
      </w:pPr>
      <w:rPr>
        <w:rFonts w:ascii="Wingdings" w:hAnsi="Wingdings" w:cs="Wingdings" w:hint="default"/>
      </w:rPr>
    </w:lvl>
  </w:abstractNum>
  <w:abstractNum w:abstractNumId="39"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2B4A6DE5"/>
    <w:multiLevelType w:val="hybridMultilevel"/>
    <w:tmpl w:val="756E9700"/>
    <w:lvl w:ilvl="0" w:tplc="5B22BE86">
      <w:start w:val="1"/>
      <w:numFmt w:val="bullet"/>
      <w:lvlText w:val=""/>
      <w:lvlJc w:val="left"/>
      <w:pPr>
        <w:ind w:left="720" w:hanging="360"/>
      </w:pPr>
      <w:rPr>
        <w:rFonts w:ascii="Symbol" w:hAnsi="Symbol" w:cs="Symbol" w:hint="default"/>
        <w:sz w:val="18"/>
        <w:szCs w:val="18"/>
      </w:rPr>
    </w:lvl>
    <w:lvl w:ilvl="1" w:tplc="8C0C1AE6">
      <w:start w:val="1"/>
      <w:numFmt w:val="bullet"/>
      <w:lvlText w:val="o"/>
      <w:lvlJc w:val="left"/>
      <w:pPr>
        <w:ind w:left="1440" w:hanging="360"/>
      </w:pPr>
      <w:rPr>
        <w:rFonts w:ascii="Courier New" w:hAnsi="Courier New" w:cs="Courier New" w:hint="default"/>
      </w:rPr>
    </w:lvl>
    <w:lvl w:ilvl="2" w:tplc="444EF974">
      <w:start w:val="1"/>
      <w:numFmt w:val="bullet"/>
      <w:lvlText w:val=""/>
      <w:lvlJc w:val="left"/>
      <w:pPr>
        <w:ind w:left="2160" w:hanging="360"/>
      </w:pPr>
      <w:rPr>
        <w:rFonts w:ascii="Wingdings" w:hAnsi="Wingdings" w:cs="Wingdings" w:hint="default"/>
      </w:rPr>
    </w:lvl>
    <w:lvl w:ilvl="3" w:tplc="69CAC4FE">
      <w:start w:val="1"/>
      <w:numFmt w:val="bullet"/>
      <w:lvlText w:val=""/>
      <w:lvlJc w:val="left"/>
      <w:pPr>
        <w:ind w:left="2880" w:hanging="360"/>
      </w:pPr>
      <w:rPr>
        <w:rFonts w:ascii="Symbol" w:hAnsi="Symbol" w:cs="Symbol" w:hint="default"/>
      </w:rPr>
    </w:lvl>
    <w:lvl w:ilvl="4" w:tplc="B5F2BD2A">
      <w:start w:val="1"/>
      <w:numFmt w:val="bullet"/>
      <w:lvlText w:val="o"/>
      <w:lvlJc w:val="left"/>
      <w:pPr>
        <w:ind w:left="3600" w:hanging="360"/>
      </w:pPr>
      <w:rPr>
        <w:rFonts w:ascii="Courier New" w:hAnsi="Courier New" w:cs="Courier New" w:hint="default"/>
      </w:rPr>
    </w:lvl>
    <w:lvl w:ilvl="5" w:tplc="A4C6D628">
      <w:start w:val="1"/>
      <w:numFmt w:val="bullet"/>
      <w:lvlText w:val=""/>
      <w:lvlJc w:val="left"/>
      <w:pPr>
        <w:ind w:left="4320" w:hanging="360"/>
      </w:pPr>
      <w:rPr>
        <w:rFonts w:ascii="Wingdings" w:hAnsi="Wingdings" w:cs="Wingdings" w:hint="default"/>
      </w:rPr>
    </w:lvl>
    <w:lvl w:ilvl="6" w:tplc="4F106C9E">
      <w:start w:val="1"/>
      <w:numFmt w:val="bullet"/>
      <w:lvlText w:val=""/>
      <w:lvlJc w:val="left"/>
      <w:pPr>
        <w:ind w:left="5040" w:hanging="360"/>
      </w:pPr>
      <w:rPr>
        <w:rFonts w:ascii="Symbol" w:hAnsi="Symbol" w:cs="Symbol" w:hint="default"/>
      </w:rPr>
    </w:lvl>
    <w:lvl w:ilvl="7" w:tplc="5E6008F2">
      <w:start w:val="1"/>
      <w:numFmt w:val="bullet"/>
      <w:lvlText w:val="o"/>
      <w:lvlJc w:val="left"/>
      <w:pPr>
        <w:ind w:left="5760" w:hanging="360"/>
      </w:pPr>
      <w:rPr>
        <w:rFonts w:ascii="Courier New" w:hAnsi="Courier New" w:cs="Courier New" w:hint="default"/>
      </w:rPr>
    </w:lvl>
    <w:lvl w:ilvl="8" w:tplc="9C96C1FA">
      <w:start w:val="1"/>
      <w:numFmt w:val="bullet"/>
      <w:lvlText w:val=""/>
      <w:lvlJc w:val="left"/>
      <w:pPr>
        <w:ind w:left="6480" w:hanging="360"/>
      </w:pPr>
      <w:rPr>
        <w:rFonts w:ascii="Wingdings" w:hAnsi="Wingdings" w:cs="Wingdings" w:hint="default"/>
      </w:rPr>
    </w:lvl>
  </w:abstractNum>
  <w:abstractNum w:abstractNumId="4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15:restartNumberingAfterBreak="0">
    <w:nsid w:val="300E3746"/>
    <w:multiLevelType w:val="hybridMultilevel"/>
    <w:tmpl w:val="5B7E75E4"/>
    <w:lvl w:ilvl="0" w:tplc="37AE8E82">
      <w:start w:val="1"/>
      <w:numFmt w:val="bullet"/>
      <w:lvlText w:val=""/>
      <w:lvlJc w:val="left"/>
      <w:pPr>
        <w:ind w:left="720" w:hanging="360"/>
      </w:pPr>
      <w:rPr>
        <w:rFonts w:ascii="Symbol" w:hAnsi="Symbol" w:cs="Symbol" w:hint="default"/>
        <w:sz w:val="18"/>
        <w:szCs w:val="18"/>
      </w:rPr>
    </w:lvl>
    <w:lvl w:ilvl="1" w:tplc="976EC928">
      <w:start w:val="1"/>
      <w:numFmt w:val="bullet"/>
      <w:lvlText w:val="o"/>
      <w:lvlJc w:val="left"/>
      <w:pPr>
        <w:ind w:left="1440" w:hanging="360"/>
      </w:pPr>
      <w:rPr>
        <w:rFonts w:ascii="Courier New" w:hAnsi="Courier New" w:cs="Courier New" w:hint="default"/>
      </w:rPr>
    </w:lvl>
    <w:lvl w:ilvl="2" w:tplc="86CE1140">
      <w:start w:val="1"/>
      <w:numFmt w:val="bullet"/>
      <w:lvlText w:val=""/>
      <w:lvlJc w:val="left"/>
      <w:pPr>
        <w:ind w:left="2160" w:hanging="360"/>
      </w:pPr>
      <w:rPr>
        <w:rFonts w:ascii="Wingdings" w:hAnsi="Wingdings" w:cs="Wingdings" w:hint="default"/>
      </w:rPr>
    </w:lvl>
    <w:lvl w:ilvl="3" w:tplc="27F41506">
      <w:start w:val="1"/>
      <w:numFmt w:val="bullet"/>
      <w:lvlText w:val=""/>
      <w:lvlJc w:val="left"/>
      <w:pPr>
        <w:ind w:left="2880" w:hanging="360"/>
      </w:pPr>
      <w:rPr>
        <w:rFonts w:ascii="Symbol" w:hAnsi="Symbol" w:cs="Symbol" w:hint="default"/>
      </w:rPr>
    </w:lvl>
    <w:lvl w:ilvl="4" w:tplc="0E90EEF2">
      <w:start w:val="1"/>
      <w:numFmt w:val="bullet"/>
      <w:lvlText w:val="o"/>
      <w:lvlJc w:val="left"/>
      <w:pPr>
        <w:ind w:left="3600" w:hanging="360"/>
      </w:pPr>
      <w:rPr>
        <w:rFonts w:ascii="Courier New" w:hAnsi="Courier New" w:cs="Courier New" w:hint="default"/>
      </w:rPr>
    </w:lvl>
    <w:lvl w:ilvl="5" w:tplc="6F06C7D6">
      <w:start w:val="1"/>
      <w:numFmt w:val="bullet"/>
      <w:lvlText w:val=""/>
      <w:lvlJc w:val="left"/>
      <w:pPr>
        <w:ind w:left="4320" w:hanging="360"/>
      </w:pPr>
      <w:rPr>
        <w:rFonts w:ascii="Wingdings" w:hAnsi="Wingdings" w:cs="Wingdings" w:hint="default"/>
      </w:rPr>
    </w:lvl>
    <w:lvl w:ilvl="6" w:tplc="052489B2">
      <w:start w:val="1"/>
      <w:numFmt w:val="bullet"/>
      <w:lvlText w:val=""/>
      <w:lvlJc w:val="left"/>
      <w:pPr>
        <w:ind w:left="5040" w:hanging="360"/>
      </w:pPr>
      <w:rPr>
        <w:rFonts w:ascii="Symbol" w:hAnsi="Symbol" w:cs="Symbol" w:hint="default"/>
      </w:rPr>
    </w:lvl>
    <w:lvl w:ilvl="7" w:tplc="E23E1FE2">
      <w:start w:val="1"/>
      <w:numFmt w:val="bullet"/>
      <w:lvlText w:val="o"/>
      <w:lvlJc w:val="left"/>
      <w:pPr>
        <w:ind w:left="5760" w:hanging="360"/>
      </w:pPr>
      <w:rPr>
        <w:rFonts w:ascii="Courier New" w:hAnsi="Courier New" w:cs="Courier New" w:hint="default"/>
      </w:rPr>
    </w:lvl>
    <w:lvl w:ilvl="8" w:tplc="7DF234B2">
      <w:start w:val="1"/>
      <w:numFmt w:val="bullet"/>
      <w:lvlText w:val=""/>
      <w:lvlJc w:val="left"/>
      <w:pPr>
        <w:ind w:left="6480" w:hanging="360"/>
      </w:pPr>
      <w:rPr>
        <w:rFonts w:ascii="Wingdings" w:hAnsi="Wingdings" w:cs="Wingdings" w:hint="default"/>
      </w:rPr>
    </w:lvl>
  </w:abstractNum>
  <w:abstractNum w:abstractNumId="43" w15:restartNumberingAfterBreak="0">
    <w:nsid w:val="3308699E"/>
    <w:multiLevelType w:val="hybridMultilevel"/>
    <w:tmpl w:val="5D26123A"/>
    <w:lvl w:ilvl="0" w:tplc="7B1EA0A2">
      <w:start w:val="1"/>
      <w:numFmt w:val="bullet"/>
      <w:lvlText w:val=""/>
      <w:lvlJc w:val="left"/>
      <w:pPr>
        <w:ind w:left="720" w:hanging="360"/>
      </w:pPr>
      <w:rPr>
        <w:rFonts w:ascii="Symbol" w:hAnsi="Symbol" w:cs="Symbol" w:hint="default"/>
        <w:sz w:val="18"/>
        <w:szCs w:val="18"/>
      </w:rPr>
    </w:lvl>
    <w:lvl w:ilvl="1" w:tplc="01349A0E">
      <w:start w:val="1"/>
      <w:numFmt w:val="bullet"/>
      <w:lvlText w:val="o"/>
      <w:lvlJc w:val="left"/>
      <w:pPr>
        <w:ind w:left="1440" w:hanging="360"/>
      </w:pPr>
      <w:rPr>
        <w:rFonts w:ascii="Courier New" w:hAnsi="Courier New" w:cs="Courier New" w:hint="default"/>
      </w:rPr>
    </w:lvl>
    <w:lvl w:ilvl="2" w:tplc="A4200D6A">
      <w:start w:val="1"/>
      <w:numFmt w:val="bullet"/>
      <w:lvlText w:val=""/>
      <w:lvlJc w:val="left"/>
      <w:pPr>
        <w:ind w:left="2160" w:hanging="360"/>
      </w:pPr>
      <w:rPr>
        <w:rFonts w:ascii="Wingdings" w:hAnsi="Wingdings" w:cs="Wingdings" w:hint="default"/>
      </w:rPr>
    </w:lvl>
    <w:lvl w:ilvl="3" w:tplc="081EBACA">
      <w:start w:val="1"/>
      <w:numFmt w:val="bullet"/>
      <w:lvlText w:val=""/>
      <w:lvlJc w:val="left"/>
      <w:pPr>
        <w:ind w:left="2880" w:hanging="360"/>
      </w:pPr>
      <w:rPr>
        <w:rFonts w:ascii="Symbol" w:hAnsi="Symbol" w:cs="Symbol" w:hint="default"/>
      </w:rPr>
    </w:lvl>
    <w:lvl w:ilvl="4" w:tplc="84449216">
      <w:start w:val="1"/>
      <w:numFmt w:val="bullet"/>
      <w:lvlText w:val="o"/>
      <w:lvlJc w:val="left"/>
      <w:pPr>
        <w:ind w:left="3600" w:hanging="360"/>
      </w:pPr>
      <w:rPr>
        <w:rFonts w:ascii="Courier New" w:hAnsi="Courier New" w:cs="Courier New" w:hint="default"/>
      </w:rPr>
    </w:lvl>
    <w:lvl w:ilvl="5" w:tplc="D5D86D50">
      <w:start w:val="1"/>
      <w:numFmt w:val="bullet"/>
      <w:lvlText w:val=""/>
      <w:lvlJc w:val="left"/>
      <w:pPr>
        <w:ind w:left="4320" w:hanging="360"/>
      </w:pPr>
      <w:rPr>
        <w:rFonts w:ascii="Wingdings" w:hAnsi="Wingdings" w:cs="Wingdings" w:hint="default"/>
      </w:rPr>
    </w:lvl>
    <w:lvl w:ilvl="6" w:tplc="1116C0EC">
      <w:start w:val="1"/>
      <w:numFmt w:val="bullet"/>
      <w:lvlText w:val=""/>
      <w:lvlJc w:val="left"/>
      <w:pPr>
        <w:ind w:left="5040" w:hanging="360"/>
      </w:pPr>
      <w:rPr>
        <w:rFonts w:ascii="Symbol" w:hAnsi="Symbol" w:cs="Symbol" w:hint="default"/>
      </w:rPr>
    </w:lvl>
    <w:lvl w:ilvl="7" w:tplc="C57472F0">
      <w:start w:val="1"/>
      <w:numFmt w:val="bullet"/>
      <w:lvlText w:val="o"/>
      <w:lvlJc w:val="left"/>
      <w:pPr>
        <w:ind w:left="5760" w:hanging="360"/>
      </w:pPr>
      <w:rPr>
        <w:rFonts w:ascii="Courier New" w:hAnsi="Courier New" w:cs="Courier New" w:hint="default"/>
      </w:rPr>
    </w:lvl>
    <w:lvl w:ilvl="8" w:tplc="C1DE1B68">
      <w:start w:val="1"/>
      <w:numFmt w:val="bullet"/>
      <w:lvlText w:val=""/>
      <w:lvlJc w:val="left"/>
      <w:pPr>
        <w:ind w:left="6480" w:hanging="360"/>
      </w:pPr>
      <w:rPr>
        <w:rFonts w:ascii="Wingdings" w:hAnsi="Wingdings" w:cs="Wingdings" w:hint="default"/>
      </w:rPr>
    </w:lvl>
  </w:abstractNum>
  <w:abstractNum w:abstractNumId="44" w15:restartNumberingAfterBreak="0">
    <w:nsid w:val="372E14D5"/>
    <w:multiLevelType w:val="hybridMultilevel"/>
    <w:tmpl w:val="BC2C6B74"/>
    <w:lvl w:ilvl="0" w:tplc="DCCE7116">
      <w:start w:val="1"/>
      <w:numFmt w:val="bullet"/>
      <w:lvlText w:val=""/>
      <w:lvlJc w:val="left"/>
      <w:pPr>
        <w:ind w:left="720" w:hanging="360"/>
      </w:pPr>
      <w:rPr>
        <w:rFonts w:ascii="Symbol" w:hAnsi="Symbol" w:cs="Symbol" w:hint="default"/>
        <w:sz w:val="18"/>
        <w:szCs w:val="18"/>
      </w:rPr>
    </w:lvl>
    <w:lvl w:ilvl="1" w:tplc="C1068258">
      <w:start w:val="1"/>
      <w:numFmt w:val="bullet"/>
      <w:lvlText w:val="o"/>
      <w:lvlJc w:val="left"/>
      <w:pPr>
        <w:ind w:left="1440" w:hanging="360"/>
      </w:pPr>
      <w:rPr>
        <w:rFonts w:ascii="Courier New" w:hAnsi="Courier New" w:cs="Courier New" w:hint="default"/>
      </w:rPr>
    </w:lvl>
    <w:lvl w:ilvl="2" w:tplc="F6FE2C7C">
      <w:start w:val="1"/>
      <w:numFmt w:val="bullet"/>
      <w:lvlText w:val=""/>
      <w:lvlJc w:val="left"/>
      <w:pPr>
        <w:ind w:left="2160" w:hanging="360"/>
      </w:pPr>
      <w:rPr>
        <w:rFonts w:ascii="Wingdings" w:hAnsi="Wingdings" w:cs="Wingdings" w:hint="default"/>
      </w:rPr>
    </w:lvl>
    <w:lvl w:ilvl="3" w:tplc="0A70AEE2">
      <w:start w:val="1"/>
      <w:numFmt w:val="bullet"/>
      <w:lvlText w:val=""/>
      <w:lvlJc w:val="left"/>
      <w:pPr>
        <w:ind w:left="2880" w:hanging="360"/>
      </w:pPr>
      <w:rPr>
        <w:rFonts w:ascii="Symbol" w:hAnsi="Symbol" w:cs="Symbol" w:hint="default"/>
      </w:rPr>
    </w:lvl>
    <w:lvl w:ilvl="4" w:tplc="876EF012">
      <w:start w:val="1"/>
      <w:numFmt w:val="bullet"/>
      <w:lvlText w:val="o"/>
      <w:lvlJc w:val="left"/>
      <w:pPr>
        <w:ind w:left="3600" w:hanging="360"/>
      </w:pPr>
      <w:rPr>
        <w:rFonts w:ascii="Courier New" w:hAnsi="Courier New" w:cs="Courier New" w:hint="default"/>
      </w:rPr>
    </w:lvl>
    <w:lvl w:ilvl="5" w:tplc="6C44CF8A">
      <w:start w:val="1"/>
      <w:numFmt w:val="bullet"/>
      <w:lvlText w:val=""/>
      <w:lvlJc w:val="left"/>
      <w:pPr>
        <w:ind w:left="4320" w:hanging="360"/>
      </w:pPr>
      <w:rPr>
        <w:rFonts w:ascii="Wingdings" w:hAnsi="Wingdings" w:cs="Wingdings" w:hint="default"/>
      </w:rPr>
    </w:lvl>
    <w:lvl w:ilvl="6" w:tplc="8E5CFFAE">
      <w:start w:val="1"/>
      <w:numFmt w:val="bullet"/>
      <w:lvlText w:val=""/>
      <w:lvlJc w:val="left"/>
      <w:pPr>
        <w:ind w:left="5040" w:hanging="360"/>
      </w:pPr>
      <w:rPr>
        <w:rFonts w:ascii="Symbol" w:hAnsi="Symbol" w:cs="Symbol" w:hint="default"/>
      </w:rPr>
    </w:lvl>
    <w:lvl w:ilvl="7" w:tplc="55A8776E">
      <w:start w:val="1"/>
      <w:numFmt w:val="bullet"/>
      <w:lvlText w:val="o"/>
      <w:lvlJc w:val="left"/>
      <w:pPr>
        <w:ind w:left="5760" w:hanging="360"/>
      </w:pPr>
      <w:rPr>
        <w:rFonts w:ascii="Courier New" w:hAnsi="Courier New" w:cs="Courier New" w:hint="default"/>
      </w:rPr>
    </w:lvl>
    <w:lvl w:ilvl="8" w:tplc="3AC63F2A">
      <w:start w:val="1"/>
      <w:numFmt w:val="bullet"/>
      <w:lvlText w:val=""/>
      <w:lvlJc w:val="left"/>
      <w:pPr>
        <w:ind w:left="6480" w:hanging="360"/>
      </w:pPr>
      <w:rPr>
        <w:rFonts w:ascii="Wingdings" w:hAnsi="Wingdings" w:cs="Wingdings" w:hint="default"/>
      </w:rPr>
    </w:lvl>
  </w:abstractNum>
  <w:abstractNum w:abstractNumId="45" w15:restartNumberingAfterBreak="0">
    <w:nsid w:val="3BE571B0"/>
    <w:multiLevelType w:val="hybridMultilevel"/>
    <w:tmpl w:val="88966B7C"/>
    <w:lvl w:ilvl="0" w:tplc="06C86D88">
      <w:start w:val="1"/>
      <w:numFmt w:val="bullet"/>
      <w:lvlText w:val=""/>
      <w:lvlJc w:val="left"/>
      <w:pPr>
        <w:ind w:left="720" w:hanging="360"/>
      </w:pPr>
      <w:rPr>
        <w:rFonts w:ascii="Symbol" w:hAnsi="Symbol" w:cs="Symbol" w:hint="default"/>
        <w:sz w:val="18"/>
        <w:szCs w:val="18"/>
      </w:rPr>
    </w:lvl>
    <w:lvl w:ilvl="1" w:tplc="8F2C0F70">
      <w:start w:val="1"/>
      <w:numFmt w:val="bullet"/>
      <w:lvlText w:val="o"/>
      <w:lvlJc w:val="left"/>
      <w:pPr>
        <w:ind w:left="1440" w:hanging="360"/>
      </w:pPr>
      <w:rPr>
        <w:rFonts w:ascii="Courier New" w:hAnsi="Courier New" w:cs="Courier New" w:hint="default"/>
      </w:rPr>
    </w:lvl>
    <w:lvl w:ilvl="2" w:tplc="B23AE9DE">
      <w:start w:val="1"/>
      <w:numFmt w:val="bullet"/>
      <w:lvlText w:val=""/>
      <w:lvlJc w:val="left"/>
      <w:pPr>
        <w:ind w:left="2160" w:hanging="360"/>
      </w:pPr>
      <w:rPr>
        <w:rFonts w:ascii="Wingdings" w:hAnsi="Wingdings" w:cs="Wingdings" w:hint="default"/>
      </w:rPr>
    </w:lvl>
    <w:lvl w:ilvl="3" w:tplc="7E5AC644">
      <w:start w:val="1"/>
      <w:numFmt w:val="bullet"/>
      <w:lvlText w:val=""/>
      <w:lvlJc w:val="left"/>
      <w:pPr>
        <w:ind w:left="2880" w:hanging="360"/>
      </w:pPr>
      <w:rPr>
        <w:rFonts w:ascii="Symbol" w:hAnsi="Symbol" w:cs="Symbol" w:hint="default"/>
      </w:rPr>
    </w:lvl>
    <w:lvl w:ilvl="4" w:tplc="AE64BEF6">
      <w:start w:val="1"/>
      <w:numFmt w:val="bullet"/>
      <w:lvlText w:val="o"/>
      <w:lvlJc w:val="left"/>
      <w:pPr>
        <w:ind w:left="3600" w:hanging="360"/>
      </w:pPr>
      <w:rPr>
        <w:rFonts w:ascii="Courier New" w:hAnsi="Courier New" w:cs="Courier New" w:hint="default"/>
      </w:rPr>
    </w:lvl>
    <w:lvl w:ilvl="5" w:tplc="57129EB6">
      <w:start w:val="1"/>
      <w:numFmt w:val="bullet"/>
      <w:lvlText w:val=""/>
      <w:lvlJc w:val="left"/>
      <w:pPr>
        <w:ind w:left="4320" w:hanging="360"/>
      </w:pPr>
      <w:rPr>
        <w:rFonts w:ascii="Wingdings" w:hAnsi="Wingdings" w:cs="Wingdings" w:hint="default"/>
      </w:rPr>
    </w:lvl>
    <w:lvl w:ilvl="6" w:tplc="4E1020F2">
      <w:start w:val="1"/>
      <w:numFmt w:val="bullet"/>
      <w:lvlText w:val=""/>
      <w:lvlJc w:val="left"/>
      <w:pPr>
        <w:ind w:left="5040" w:hanging="360"/>
      </w:pPr>
      <w:rPr>
        <w:rFonts w:ascii="Symbol" w:hAnsi="Symbol" w:cs="Symbol" w:hint="default"/>
      </w:rPr>
    </w:lvl>
    <w:lvl w:ilvl="7" w:tplc="437A1D68">
      <w:start w:val="1"/>
      <w:numFmt w:val="bullet"/>
      <w:lvlText w:val="o"/>
      <w:lvlJc w:val="left"/>
      <w:pPr>
        <w:ind w:left="5760" w:hanging="360"/>
      </w:pPr>
      <w:rPr>
        <w:rFonts w:ascii="Courier New" w:hAnsi="Courier New" w:cs="Courier New" w:hint="default"/>
      </w:rPr>
    </w:lvl>
    <w:lvl w:ilvl="8" w:tplc="7C1CBA0C">
      <w:start w:val="1"/>
      <w:numFmt w:val="bullet"/>
      <w:lvlText w:val=""/>
      <w:lvlJc w:val="left"/>
      <w:pPr>
        <w:ind w:left="6480" w:hanging="360"/>
      </w:pPr>
      <w:rPr>
        <w:rFonts w:ascii="Wingdings" w:hAnsi="Wingdings" w:cs="Wingdings" w:hint="default"/>
      </w:rPr>
    </w:lvl>
  </w:abstractNum>
  <w:abstractNum w:abstractNumId="46" w15:restartNumberingAfterBreak="0">
    <w:nsid w:val="403E404E"/>
    <w:multiLevelType w:val="hybridMultilevel"/>
    <w:tmpl w:val="54E066B2"/>
    <w:lvl w:ilvl="0" w:tplc="558C5366">
      <w:start w:val="1"/>
      <w:numFmt w:val="bullet"/>
      <w:lvlText w:val=""/>
      <w:lvlJc w:val="left"/>
      <w:pPr>
        <w:ind w:left="720" w:hanging="360"/>
      </w:pPr>
      <w:rPr>
        <w:rFonts w:ascii="Symbol" w:hAnsi="Symbol" w:cs="Symbol" w:hint="default"/>
        <w:sz w:val="18"/>
        <w:szCs w:val="18"/>
      </w:rPr>
    </w:lvl>
    <w:lvl w:ilvl="1" w:tplc="E39EA0F4">
      <w:start w:val="1"/>
      <w:numFmt w:val="bullet"/>
      <w:lvlText w:val="o"/>
      <w:lvlJc w:val="left"/>
      <w:pPr>
        <w:ind w:left="1440" w:hanging="360"/>
      </w:pPr>
      <w:rPr>
        <w:rFonts w:ascii="Courier New" w:hAnsi="Courier New" w:cs="Courier New" w:hint="default"/>
      </w:rPr>
    </w:lvl>
    <w:lvl w:ilvl="2" w:tplc="500E8CAE">
      <w:start w:val="1"/>
      <w:numFmt w:val="bullet"/>
      <w:lvlText w:val=""/>
      <w:lvlJc w:val="left"/>
      <w:pPr>
        <w:ind w:left="2160" w:hanging="360"/>
      </w:pPr>
      <w:rPr>
        <w:rFonts w:ascii="Wingdings" w:hAnsi="Wingdings" w:cs="Wingdings" w:hint="default"/>
      </w:rPr>
    </w:lvl>
    <w:lvl w:ilvl="3" w:tplc="58E84744">
      <w:start w:val="1"/>
      <w:numFmt w:val="bullet"/>
      <w:lvlText w:val=""/>
      <w:lvlJc w:val="left"/>
      <w:pPr>
        <w:ind w:left="2880" w:hanging="360"/>
      </w:pPr>
      <w:rPr>
        <w:rFonts w:ascii="Symbol" w:hAnsi="Symbol" w:cs="Symbol" w:hint="default"/>
      </w:rPr>
    </w:lvl>
    <w:lvl w:ilvl="4" w:tplc="56A68BA2">
      <w:start w:val="1"/>
      <w:numFmt w:val="bullet"/>
      <w:lvlText w:val="o"/>
      <w:lvlJc w:val="left"/>
      <w:pPr>
        <w:ind w:left="3600" w:hanging="360"/>
      </w:pPr>
      <w:rPr>
        <w:rFonts w:ascii="Courier New" w:hAnsi="Courier New" w:cs="Courier New" w:hint="default"/>
      </w:rPr>
    </w:lvl>
    <w:lvl w:ilvl="5" w:tplc="2830FD7C">
      <w:start w:val="1"/>
      <w:numFmt w:val="bullet"/>
      <w:lvlText w:val=""/>
      <w:lvlJc w:val="left"/>
      <w:pPr>
        <w:ind w:left="4320" w:hanging="360"/>
      </w:pPr>
      <w:rPr>
        <w:rFonts w:ascii="Wingdings" w:hAnsi="Wingdings" w:cs="Wingdings" w:hint="default"/>
      </w:rPr>
    </w:lvl>
    <w:lvl w:ilvl="6" w:tplc="246EF10C">
      <w:start w:val="1"/>
      <w:numFmt w:val="bullet"/>
      <w:lvlText w:val=""/>
      <w:lvlJc w:val="left"/>
      <w:pPr>
        <w:ind w:left="5040" w:hanging="360"/>
      </w:pPr>
      <w:rPr>
        <w:rFonts w:ascii="Symbol" w:hAnsi="Symbol" w:cs="Symbol" w:hint="default"/>
      </w:rPr>
    </w:lvl>
    <w:lvl w:ilvl="7" w:tplc="E70664A0">
      <w:start w:val="1"/>
      <w:numFmt w:val="bullet"/>
      <w:lvlText w:val="o"/>
      <w:lvlJc w:val="left"/>
      <w:pPr>
        <w:ind w:left="5760" w:hanging="360"/>
      </w:pPr>
      <w:rPr>
        <w:rFonts w:ascii="Courier New" w:hAnsi="Courier New" w:cs="Courier New" w:hint="default"/>
      </w:rPr>
    </w:lvl>
    <w:lvl w:ilvl="8" w:tplc="DEFCE31C">
      <w:start w:val="1"/>
      <w:numFmt w:val="bullet"/>
      <w:lvlText w:val=""/>
      <w:lvlJc w:val="left"/>
      <w:pPr>
        <w:ind w:left="6480" w:hanging="360"/>
      </w:pPr>
      <w:rPr>
        <w:rFonts w:ascii="Wingdings" w:hAnsi="Wingdings" w:cs="Wingdings" w:hint="default"/>
      </w:rPr>
    </w:lvl>
  </w:abstractNum>
  <w:abstractNum w:abstractNumId="47"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8" w15:restartNumberingAfterBreak="0">
    <w:nsid w:val="45700D3F"/>
    <w:multiLevelType w:val="hybridMultilevel"/>
    <w:tmpl w:val="ADCC0D64"/>
    <w:lvl w:ilvl="0" w:tplc="F9109340">
      <w:start w:val="1"/>
      <w:numFmt w:val="bullet"/>
      <w:lvlText w:val=""/>
      <w:lvlJc w:val="left"/>
      <w:pPr>
        <w:ind w:left="720" w:hanging="360"/>
      </w:pPr>
      <w:rPr>
        <w:rFonts w:ascii="Symbol" w:hAnsi="Symbol" w:cs="Symbol" w:hint="default"/>
        <w:sz w:val="18"/>
        <w:szCs w:val="18"/>
      </w:rPr>
    </w:lvl>
    <w:lvl w:ilvl="1" w:tplc="69985314">
      <w:start w:val="1"/>
      <w:numFmt w:val="bullet"/>
      <w:lvlText w:val="o"/>
      <w:lvlJc w:val="left"/>
      <w:pPr>
        <w:ind w:left="1440" w:hanging="360"/>
      </w:pPr>
      <w:rPr>
        <w:rFonts w:ascii="Courier New" w:hAnsi="Courier New" w:cs="Courier New" w:hint="default"/>
      </w:rPr>
    </w:lvl>
    <w:lvl w:ilvl="2" w:tplc="77D2442E">
      <w:start w:val="1"/>
      <w:numFmt w:val="bullet"/>
      <w:lvlText w:val=""/>
      <w:lvlJc w:val="left"/>
      <w:pPr>
        <w:ind w:left="2160" w:hanging="360"/>
      </w:pPr>
      <w:rPr>
        <w:rFonts w:ascii="Wingdings" w:hAnsi="Wingdings" w:cs="Wingdings" w:hint="default"/>
      </w:rPr>
    </w:lvl>
    <w:lvl w:ilvl="3" w:tplc="0270E1D2">
      <w:start w:val="1"/>
      <w:numFmt w:val="bullet"/>
      <w:lvlText w:val=""/>
      <w:lvlJc w:val="left"/>
      <w:pPr>
        <w:ind w:left="2880" w:hanging="360"/>
      </w:pPr>
      <w:rPr>
        <w:rFonts w:ascii="Symbol" w:hAnsi="Symbol" w:cs="Symbol" w:hint="default"/>
      </w:rPr>
    </w:lvl>
    <w:lvl w:ilvl="4" w:tplc="D018AEFC">
      <w:start w:val="1"/>
      <w:numFmt w:val="bullet"/>
      <w:lvlText w:val="o"/>
      <w:lvlJc w:val="left"/>
      <w:pPr>
        <w:ind w:left="3600" w:hanging="360"/>
      </w:pPr>
      <w:rPr>
        <w:rFonts w:ascii="Courier New" w:hAnsi="Courier New" w:cs="Courier New" w:hint="default"/>
      </w:rPr>
    </w:lvl>
    <w:lvl w:ilvl="5" w:tplc="A4A620C4">
      <w:start w:val="1"/>
      <w:numFmt w:val="bullet"/>
      <w:lvlText w:val=""/>
      <w:lvlJc w:val="left"/>
      <w:pPr>
        <w:ind w:left="4320" w:hanging="360"/>
      </w:pPr>
      <w:rPr>
        <w:rFonts w:ascii="Wingdings" w:hAnsi="Wingdings" w:cs="Wingdings" w:hint="default"/>
      </w:rPr>
    </w:lvl>
    <w:lvl w:ilvl="6" w:tplc="8758A5DE">
      <w:start w:val="1"/>
      <w:numFmt w:val="bullet"/>
      <w:lvlText w:val=""/>
      <w:lvlJc w:val="left"/>
      <w:pPr>
        <w:ind w:left="5040" w:hanging="360"/>
      </w:pPr>
      <w:rPr>
        <w:rFonts w:ascii="Symbol" w:hAnsi="Symbol" w:cs="Symbol" w:hint="default"/>
      </w:rPr>
    </w:lvl>
    <w:lvl w:ilvl="7" w:tplc="C1ECF5B8">
      <w:start w:val="1"/>
      <w:numFmt w:val="bullet"/>
      <w:lvlText w:val="o"/>
      <w:lvlJc w:val="left"/>
      <w:pPr>
        <w:ind w:left="5760" w:hanging="360"/>
      </w:pPr>
      <w:rPr>
        <w:rFonts w:ascii="Courier New" w:hAnsi="Courier New" w:cs="Courier New" w:hint="default"/>
      </w:rPr>
    </w:lvl>
    <w:lvl w:ilvl="8" w:tplc="39F241A0">
      <w:start w:val="1"/>
      <w:numFmt w:val="bullet"/>
      <w:lvlText w:val=""/>
      <w:lvlJc w:val="left"/>
      <w:pPr>
        <w:ind w:left="6480" w:hanging="360"/>
      </w:pPr>
      <w:rPr>
        <w:rFonts w:ascii="Wingdings" w:hAnsi="Wingdings" w:cs="Wingdings" w:hint="default"/>
      </w:rPr>
    </w:lvl>
  </w:abstractNum>
  <w:abstractNum w:abstractNumId="49" w15:restartNumberingAfterBreak="0">
    <w:nsid w:val="48582105"/>
    <w:multiLevelType w:val="hybridMultilevel"/>
    <w:tmpl w:val="0C5EB838"/>
    <w:lvl w:ilvl="0" w:tplc="0424000B">
      <w:start w:val="1"/>
      <w:numFmt w:val="bullet"/>
      <w:lvlText w:val=""/>
      <w:lvlJc w:val="left"/>
      <w:pPr>
        <w:ind w:left="1077" w:hanging="360"/>
      </w:pPr>
      <w:rPr>
        <w:rFonts w:ascii="Wingdings" w:hAnsi="Wingding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0" w15:restartNumberingAfterBreak="0">
    <w:nsid w:val="4A695028"/>
    <w:multiLevelType w:val="hybridMultilevel"/>
    <w:tmpl w:val="BDFAC3F8"/>
    <w:lvl w:ilvl="0" w:tplc="89FE4550">
      <w:start w:val="1"/>
      <w:numFmt w:val="bullet"/>
      <w:lvlText w:val=""/>
      <w:lvlJc w:val="left"/>
      <w:pPr>
        <w:ind w:left="720" w:hanging="360"/>
      </w:pPr>
      <w:rPr>
        <w:rFonts w:ascii="Symbol" w:hAnsi="Symbol" w:cs="Symbol" w:hint="default"/>
        <w:sz w:val="18"/>
        <w:szCs w:val="18"/>
      </w:rPr>
    </w:lvl>
    <w:lvl w:ilvl="1" w:tplc="7AB8438E">
      <w:start w:val="1"/>
      <w:numFmt w:val="bullet"/>
      <w:lvlText w:val="o"/>
      <w:lvlJc w:val="left"/>
      <w:pPr>
        <w:ind w:left="1440" w:hanging="360"/>
      </w:pPr>
      <w:rPr>
        <w:rFonts w:ascii="Courier New" w:hAnsi="Courier New" w:cs="Courier New" w:hint="default"/>
      </w:rPr>
    </w:lvl>
    <w:lvl w:ilvl="2" w:tplc="ED8A59AE">
      <w:start w:val="1"/>
      <w:numFmt w:val="bullet"/>
      <w:lvlText w:val=""/>
      <w:lvlJc w:val="left"/>
      <w:pPr>
        <w:ind w:left="2160" w:hanging="360"/>
      </w:pPr>
      <w:rPr>
        <w:rFonts w:ascii="Wingdings" w:hAnsi="Wingdings" w:cs="Wingdings" w:hint="default"/>
      </w:rPr>
    </w:lvl>
    <w:lvl w:ilvl="3" w:tplc="F5EC0CE6">
      <w:start w:val="1"/>
      <w:numFmt w:val="bullet"/>
      <w:lvlText w:val=""/>
      <w:lvlJc w:val="left"/>
      <w:pPr>
        <w:ind w:left="2880" w:hanging="360"/>
      </w:pPr>
      <w:rPr>
        <w:rFonts w:ascii="Symbol" w:hAnsi="Symbol" w:cs="Symbol" w:hint="default"/>
      </w:rPr>
    </w:lvl>
    <w:lvl w:ilvl="4" w:tplc="115E9D38">
      <w:start w:val="1"/>
      <w:numFmt w:val="bullet"/>
      <w:lvlText w:val="o"/>
      <w:lvlJc w:val="left"/>
      <w:pPr>
        <w:ind w:left="3600" w:hanging="360"/>
      </w:pPr>
      <w:rPr>
        <w:rFonts w:ascii="Courier New" w:hAnsi="Courier New" w:cs="Courier New" w:hint="default"/>
      </w:rPr>
    </w:lvl>
    <w:lvl w:ilvl="5" w:tplc="030E9492">
      <w:start w:val="1"/>
      <w:numFmt w:val="bullet"/>
      <w:lvlText w:val=""/>
      <w:lvlJc w:val="left"/>
      <w:pPr>
        <w:ind w:left="4320" w:hanging="360"/>
      </w:pPr>
      <w:rPr>
        <w:rFonts w:ascii="Wingdings" w:hAnsi="Wingdings" w:cs="Wingdings" w:hint="default"/>
      </w:rPr>
    </w:lvl>
    <w:lvl w:ilvl="6" w:tplc="084E0706">
      <w:start w:val="1"/>
      <w:numFmt w:val="bullet"/>
      <w:lvlText w:val=""/>
      <w:lvlJc w:val="left"/>
      <w:pPr>
        <w:ind w:left="5040" w:hanging="360"/>
      </w:pPr>
      <w:rPr>
        <w:rFonts w:ascii="Symbol" w:hAnsi="Symbol" w:cs="Symbol" w:hint="default"/>
      </w:rPr>
    </w:lvl>
    <w:lvl w:ilvl="7" w:tplc="ECC2845E">
      <w:start w:val="1"/>
      <w:numFmt w:val="bullet"/>
      <w:lvlText w:val="o"/>
      <w:lvlJc w:val="left"/>
      <w:pPr>
        <w:ind w:left="5760" w:hanging="360"/>
      </w:pPr>
      <w:rPr>
        <w:rFonts w:ascii="Courier New" w:hAnsi="Courier New" w:cs="Courier New" w:hint="default"/>
      </w:rPr>
    </w:lvl>
    <w:lvl w:ilvl="8" w:tplc="939EB48A">
      <w:start w:val="1"/>
      <w:numFmt w:val="bullet"/>
      <w:lvlText w:val=""/>
      <w:lvlJc w:val="left"/>
      <w:pPr>
        <w:ind w:left="6480" w:hanging="360"/>
      </w:pPr>
      <w:rPr>
        <w:rFonts w:ascii="Wingdings" w:hAnsi="Wingdings" w:cs="Wingdings" w:hint="default"/>
      </w:rPr>
    </w:lvl>
  </w:abstractNum>
  <w:abstractNum w:abstractNumId="51" w15:restartNumberingAfterBreak="0">
    <w:nsid w:val="4C1E7048"/>
    <w:multiLevelType w:val="hybridMultilevel"/>
    <w:tmpl w:val="8B48B0CA"/>
    <w:lvl w:ilvl="0" w:tplc="B8D424A2">
      <w:start w:val="1"/>
      <w:numFmt w:val="bullet"/>
      <w:lvlText w:val=""/>
      <w:lvlJc w:val="left"/>
      <w:pPr>
        <w:ind w:left="720" w:hanging="360"/>
      </w:pPr>
      <w:rPr>
        <w:rFonts w:ascii="Symbol" w:hAnsi="Symbol" w:cs="Symbol" w:hint="default"/>
        <w:sz w:val="18"/>
        <w:szCs w:val="18"/>
      </w:rPr>
    </w:lvl>
    <w:lvl w:ilvl="1" w:tplc="E188C8BA">
      <w:start w:val="1"/>
      <w:numFmt w:val="bullet"/>
      <w:lvlText w:val="o"/>
      <w:lvlJc w:val="left"/>
      <w:pPr>
        <w:ind w:left="1440" w:hanging="360"/>
      </w:pPr>
      <w:rPr>
        <w:rFonts w:ascii="Courier New" w:hAnsi="Courier New" w:cs="Courier New" w:hint="default"/>
      </w:rPr>
    </w:lvl>
    <w:lvl w:ilvl="2" w:tplc="2D80F29E">
      <w:start w:val="1"/>
      <w:numFmt w:val="bullet"/>
      <w:lvlText w:val=""/>
      <w:lvlJc w:val="left"/>
      <w:pPr>
        <w:ind w:left="2160" w:hanging="360"/>
      </w:pPr>
      <w:rPr>
        <w:rFonts w:ascii="Wingdings" w:hAnsi="Wingdings" w:cs="Wingdings" w:hint="default"/>
      </w:rPr>
    </w:lvl>
    <w:lvl w:ilvl="3" w:tplc="425AF9E2">
      <w:start w:val="1"/>
      <w:numFmt w:val="bullet"/>
      <w:lvlText w:val=""/>
      <w:lvlJc w:val="left"/>
      <w:pPr>
        <w:ind w:left="2880" w:hanging="360"/>
      </w:pPr>
      <w:rPr>
        <w:rFonts w:ascii="Symbol" w:hAnsi="Symbol" w:cs="Symbol" w:hint="default"/>
      </w:rPr>
    </w:lvl>
    <w:lvl w:ilvl="4" w:tplc="1C46EBB2">
      <w:start w:val="1"/>
      <w:numFmt w:val="bullet"/>
      <w:lvlText w:val="o"/>
      <w:lvlJc w:val="left"/>
      <w:pPr>
        <w:ind w:left="3600" w:hanging="360"/>
      </w:pPr>
      <w:rPr>
        <w:rFonts w:ascii="Courier New" w:hAnsi="Courier New" w:cs="Courier New" w:hint="default"/>
      </w:rPr>
    </w:lvl>
    <w:lvl w:ilvl="5" w:tplc="A9825BB4">
      <w:start w:val="1"/>
      <w:numFmt w:val="bullet"/>
      <w:lvlText w:val=""/>
      <w:lvlJc w:val="left"/>
      <w:pPr>
        <w:ind w:left="4320" w:hanging="360"/>
      </w:pPr>
      <w:rPr>
        <w:rFonts w:ascii="Wingdings" w:hAnsi="Wingdings" w:cs="Wingdings" w:hint="default"/>
      </w:rPr>
    </w:lvl>
    <w:lvl w:ilvl="6" w:tplc="997824E4">
      <w:start w:val="1"/>
      <w:numFmt w:val="bullet"/>
      <w:lvlText w:val=""/>
      <w:lvlJc w:val="left"/>
      <w:pPr>
        <w:ind w:left="5040" w:hanging="360"/>
      </w:pPr>
      <w:rPr>
        <w:rFonts w:ascii="Symbol" w:hAnsi="Symbol" w:cs="Symbol" w:hint="default"/>
      </w:rPr>
    </w:lvl>
    <w:lvl w:ilvl="7" w:tplc="93E06F00">
      <w:start w:val="1"/>
      <w:numFmt w:val="bullet"/>
      <w:lvlText w:val="o"/>
      <w:lvlJc w:val="left"/>
      <w:pPr>
        <w:ind w:left="5760" w:hanging="360"/>
      </w:pPr>
      <w:rPr>
        <w:rFonts w:ascii="Courier New" w:hAnsi="Courier New" w:cs="Courier New" w:hint="default"/>
      </w:rPr>
    </w:lvl>
    <w:lvl w:ilvl="8" w:tplc="F21CB292">
      <w:start w:val="1"/>
      <w:numFmt w:val="bullet"/>
      <w:lvlText w:val=""/>
      <w:lvlJc w:val="left"/>
      <w:pPr>
        <w:ind w:left="6480" w:hanging="360"/>
      </w:pPr>
      <w:rPr>
        <w:rFonts w:ascii="Wingdings" w:hAnsi="Wingdings" w:cs="Wingdings" w:hint="default"/>
      </w:rPr>
    </w:lvl>
  </w:abstractNum>
  <w:abstractNum w:abstractNumId="5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3" w15:restartNumberingAfterBreak="0">
    <w:nsid w:val="4F6F1377"/>
    <w:multiLevelType w:val="hybridMultilevel"/>
    <w:tmpl w:val="C85CE3DA"/>
    <w:lvl w:ilvl="0" w:tplc="B7E8BE5A">
      <w:start w:val="1"/>
      <w:numFmt w:val="bullet"/>
      <w:lvlText w:val=""/>
      <w:lvlJc w:val="left"/>
      <w:pPr>
        <w:ind w:left="720" w:hanging="360"/>
      </w:pPr>
      <w:rPr>
        <w:rFonts w:ascii="Symbol" w:hAnsi="Symbol" w:cs="Symbol" w:hint="default"/>
        <w:sz w:val="18"/>
        <w:szCs w:val="18"/>
      </w:rPr>
    </w:lvl>
    <w:lvl w:ilvl="1" w:tplc="04D23DBA">
      <w:start w:val="1"/>
      <w:numFmt w:val="bullet"/>
      <w:lvlText w:val="o"/>
      <w:lvlJc w:val="left"/>
      <w:pPr>
        <w:ind w:left="1440" w:hanging="360"/>
      </w:pPr>
      <w:rPr>
        <w:rFonts w:ascii="Courier New" w:hAnsi="Courier New" w:cs="Courier New" w:hint="default"/>
      </w:rPr>
    </w:lvl>
    <w:lvl w:ilvl="2" w:tplc="9BAEF932">
      <w:start w:val="1"/>
      <w:numFmt w:val="bullet"/>
      <w:lvlText w:val=""/>
      <w:lvlJc w:val="left"/>
      <w:pPr>
        <w:ind w:left="2160" w:hanging="360"/>
      </w:pPr>
      <w:rPr>
        <w:rFonts w:ascii="Wingdings" w:hAnsi="Wingdings" w:cs="Wingdings" w:hint="default"/>
      </w:rPr>
    </w:lvl>
    <w:lvl w:ilvl="3" w:tplc="8354A830">
      <w:start w:val="1"/>
      <w:numFmt w:val="bullet"/>
      <w:lvlText w:val=""/>
      <w:lvlJc w:val="left"/>
      <w:pPr>
        <w:ind w:left="2880" w:hanging="360"/>
      </w:pPr>
      <w:rPr>
        <w:rFonts w:ascii="Symbol" w:hAnsi="Symbol" w:cs="Symbol" w:hint="default"/>
      </w:rPr>
    </w:lvl>
    <w:lvl w:ilvl="4" w:tplc="D30041F2">
      <w:start w:val="1"/>
      <w:numFmt w:val="bullet"/>
      <w:lvlText w:val="o"/>
      <w:lvlJc w:val="left"/>
      <w:pPr>
        <w:ind w:left="3600" w:hanging="360"/>
      </w:pPr>
      <w:rPr>
        <w:rFonts w:ascii="Courier New" w:hAnsi="Courier New" w:cs="Courier New" w:hint="default"/>
      </w:rPr>
    </w:lvl>
    <w:lvl w:ilvl="5" w:tplc="2FCAC0F4">
      <w:start w:val="1"/>
      <w:numFmt w:val="bullet"/>
      <w:lvlText w:val=""/>
      <w:lvlJc w:val="left"/>
      <w:pPr>
        <w:ind w:left="4320" w:hanging="360"/>
      </w:pPr>
      <w:rPr>
        <w:rFonts w:ascii="Wingdings" w:hAnsi="Wingdings" w:cs="Wingdings" w:hint="default"/>
      </w:rPr>
    </w:lvl>
    <w:lvl w:ilvl="6" w:tplc="0ACC7A82">
      <w:start w:val="1"/>
      <w:numFmt w:val="bullet"/>
      <w:lvlText w:val=""/>
      <w:lvlJc w:val="left"/>
      <w:pPr>
        <w:ind w:left="5040" w:hanging="360"/>
      </w:pPr>
      <w:rPr>
        <w:rFonts w:ascii="Symbol" w:hAnsi="Symbol" w:cs="Symbol" w:hint="default"/>
      </w:rPr>
    </w:lvl>
    <w:lvl w:ilvl="7" w:tplc="464082C8">
      <w:start w:val="1"/>
      <w:numFmt w:val="bullet"/>
      <w:lvlText w:val="o"/>
      <w:lvlJc w:val="left"/>
      <w:pPr>
        <w:ind w:left="5760" w:hanging="360"/>
      </w:pPr>
      <w:rPr>
        <w:rFonts w:ascii="Courier New" w:hAnsi="Courier New" w:cs="Courier New" w:hint="default"/>
      </w:rPr>
    </w:lvl>
    <w:lvl w:ilvl="8" w:tplc="B5DC43A8">
      <w:start w:val="1"/>
      <w:numFmt w:val="bullet"/>
      <w:lvlText w:val=""/>
      <w:lvlJc w:val="left"/>
      <w:pPr>
        <w:ind w:left="6480" w:hanging="360"/>
      </w:pPr>
      <w:rPr>
        <w:rFonts w:ascii="Wingdings" w:hAnsi="Wingdings" w:cs="Wingdings" w:hint="default"/>
      </w:rPr>
    </w:lvl>
  </w:abstractNum>
  <w:abstractNum w:abstractNumId="5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15:restartNumberingAfterBreak="0">
    <w:nsid w:val="55375D19"/>
    <w:multiLevelType w:val="hybridMultilevel"/>
    <w:tmpl w:val="C26E7D5C"/>
    <w:lvl w:ilvl="0" w:tplc="9B92B368">
      <w:start w:val="1"/>
      <w:numFmt w:val="bullet"/>
      <w:lvlText w:val=""/>
      <w:lvlJc w:val="left"/>
      <w:pPr>
        <w:ind w:left="720" w:hanging="360"/>
      </w:pPr>
      <w:rPr>
        <w:rFonts w:ascii="Symbol" w:hAnsi="Symbol" w:cs="Symbol" w:hint="default"/>
        <w:sz w:val="18"/>
        <w:szCs w:val="18"/>
      </w:rPr>
    </w:lvl>
    <w:lvl w:ilvl="1" w:tplc="26FCF7C2">
      <w:start w:val="1"/>
      <w:numFmt w:val="bullet"/>
      <w:lvlText w:val="o"/>
      <w:lvlJc w:val="left"/>
      <w:pPr>
        <w:ind w:left="1440" w:hanging="360"/>
      </w:pPr>
      <w:rPr>
        <w:rFonts w:ascii="Courier New" w:hAnsi="Courier New" w:cs="Courier New" w:hint="default"/>
      </w:rPr>
    </w:lvl>
    <w:lvl w:ilvl="2" w:tplc="8EE2211A">
      <w:start w:val="1"/>
      <w:numFmt w:val="bullet"/>
      <w:lvlText w:val=""/>
      <w:lvlJc w:val="left"/>
      <w:pPr>
        <w:ind w:left="2160" w:hanging="360"/>
      </w:pPr>
      <w:rPr>
        <w:rFonts w:ascii="Wingdings" w:hAnsi="Wingdings" w:cs="Wingdings" w:hint="default"/>
      </w:rPr>
    </w:lvl>
    <w:lvl w:ilvl="3" w:tplc="6C36EE0E">
      <w:start w:val="1"/>
      <w:numFmt w:val="bullet"/>
      <w:lvlText w:val=""/>
      <w:lvlJc w:val="left"/>
      <w:pPr>
        <w:ind w:left="2880" w:hanging="360"/>
      </w:pPr>
      <w:rPr>
        <w:rFonts w:ascii="Symbol" w:hAnsi="Symbol" w:cs="Symbol" w:hint="default"/>
      </w:rPr>
    </w:lvl>
    <w:lvl w:ilvl="4" w:tplc="4F0859B2">
      <w:start w:val="1"/>
      <w:numFmt w:val="bullet"/>
      <w:lvlText w:val="o"/>
      <w:lvlJc w:val="left"/>
      <w:pPr>
        <w:ind w:left="3600" w:hanging="360"/>
      </w:pPr>
      <w:rPr>
        <w:rFonts w:ascii="Courier New" w:hAnsi="Courier New" w:cs="Courier New" w:hint="default"/>
      </w:rPr>
    </w:lvl>
    <w:lvl w:ilvl="5" w:tplc="68C4ADF8">
      <w:start w:val="1"/>
      <w:numFmt w:val="bullet"/>
      <w:lvlText w:val=""/>
      <w:lvlJc w:val="left"/>
      <w:pPr>
        <w:ind w:left="4320" w:hanging="360"/>
      </w:pPr>
      <w:rPr>
        <w:rFonts w:ascii="Wingdings" w:hAnsi="Wingdings" w:cs="Wingdings" w:hint="default"/>
      </w:rPr>
    </w:lvl>
    <w:lvl w:ilvl="6" w:tplc="846C9452">
      <w:start w:val="1"/>
      <w:numFmt w:val="bullet"/>
      <w:lvlText w:val=""/>
      <w:lvlJc w:val="left"/>
      <w:pPr>
        <w:ind w:left="5040" w:hanging="360"/>
      </w:pPr>
      <w:rPr>
        <w:rFonts w:ascii="Symbol" w:hAnsi="Symbol" w:cs="Symbol" w:hint="default"/>
      </w:rPr>
    </w:lvl>
    <w:lvl w:ilvl="7" w:tplc="9498108C">
      <w:start w:val="1"/>
      <w:numFmt w:val="bullet"/>
      <w:lvlText w:val="o"/>
      <w:lvlJc w:val="left"/>
      <w:pPr>
        <w:ind w:left="5760" w:hanging="360"/>
      </w:pPr>
      <w:rPr>
        <w:rFonts w:ascii="Courier New" w:hAnsi="Courier New" w:cs="Courier New" w:hint="default"/>
      </w:rPr>
    </w:lvl>
    <w:lvl w:ilvl="8" w:tplc="217C067E">
      <w:start w:val="1"/>
      <w:numFmt w:val="bullet"/>
      <w:lvlText w:val=""/>
      <w:lvlJc w:val="left"/>
      <w:pPr>
        <w:ind w:left="6480" w:hanging="360"/>
      </w:pPr>
      <w:rPr>
        <w:rFonts w:ascii="Wingdings" w:hAnsi="Wingdings" w:cs="Wingdings" w:hint="default"/>
      </w:rPr>
    </w:lvl>
  </w:abstractNum>
  <w:abstractNum w:abstractNumId="5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5BBA45C6"/>
    <w:multiLevelType w:val="hybridMultilevel"/>
    <w:tmpl w:val="1E0AC4C0"/>
    <w:lvl w:ilvl="0" w:tplc="7FB83FA0">
      <w:start w:val="1"/>
      <w:numFmt w:val="bullet"/>
      <w:lvlText w:val=""/>
      <w:lvlJc w:val="left"/>
      <w:pPr>
        <w:ind w:left="720" w:hanging="360"/>
      </w:pPr>
      <w:rPr>
        <w:rFonts w:ascii="Symbol" w:hAnsi="Symbol" w:cs="Symbol" w:hint="default"/>
        <w:sz w:val="18"/>
        <w:szCs w:val="18"/>
      </w:rPr>
    </w:lvl>
    <w:lvl w:ilvl="1" w:tplc="26D058D0">
      <w:start w:val="1"/>
      <w:numFmt w:val="bullet"/>
      <w:lvlText w:val="o"/>
      <w:lvlJc w:val="left"/>
      <w:pPr>
        <w:ind w:left="1440" w:hanging="360"/>
      </w:pPr>
      <w:rPr>
        <w:rFonts w:ascii="Courier New" w:hAnsi="Courier New" w:cs="Courier New" w:hint="default"/>
      </w:rPr>
    </w:lvl>
    <w:lvl w:ilvl="2" w:tplc="9294A890">
      <w:start w:val="1"/>
      <w:numFmt w:val="bullet"/>
      <w:lvlText w:val=""/>
      <w:lvlJc w:val="left"/>
      <w:pPr>
        <w:ind w:left="2160" w:hanging="360"/>
      </w:pPr>
      <w:rPr>
        <w:rFonts w:ascii="Wingdings" w:hAnsi="Wingdings" w:cs="Wingdings" w:hint="default"/>
      </w:rPr>
    </w:lvl>
    <w:lvl w:ilvl="3" w:tplc="357EA424">
      <w:start w:val="1"/>
      <w:numFmt w:val="bullet"/>
      <w:lvlText w:val=""/>
      <w:lvlJc w:val="left"/>
      <w:pPr>
        <w:ind w:left="2880" w:hanging="360"/>
      </w:pPr>
      <w:rPr>
        <w:rFonts w:ascii="Symbol" w:hAnsi="Symbol" w:cs="Symbol" w:hint="default"/>
      </w:rPr>
    </w:lvl>
    <w:lvl w:ilvl="4" w:tplc="A01AB50A">
      <w:start w:val="1"/>
      <w:numFmt w:val="bullet"/>
      <w:lvlText w:val="o"/>
      <w:lvlJc w:val="left"/>
      <w:pPr>
        <w:ind w:left="3600" w:hanging="360"/>
      </w:pPr>
      <w:rPr>
        <w:rFonts w:ascii="Courier New" w:hAnsi="Courier New" w:cs="Courier New" w:hint="default"/>
      </w:rPr>
    </w:lvl>
    <w:lvl w:ilvl="5" w:tplc="ADDA00DC">
      <w:start w:val="1"/>
      <w:numFmt w:val="bullet"/>
      <w:lvlText w:val=""/>
      <w:lvlJc w:val="left"/>
      <w:pPr>
        <w:ind w:left="4320" w:hanging="360"/>
      </w:pPr>
      <w:rPr>
        <w:rFonts w:ascii="Wingdings" w:hAnsi="Wingdings" w:cs="Wingdings" w:hint="default"/>
      </w:rPr>
    </w:lvl>
    <w:lvl w:ilvl="6" w:tplc="41782D7E">
      <w:start w:val="1"/>
      <w:numFmt w:val="bullet"/>
      <w:lvlText w:val=""/>
      <w:lvlJc w:val="left"/>
      <w:pPr>
        <w:ind w:left="5040" w:hanging="360"/>
      </w:pPr>
      <w:rPr>
        <w:rFonts w:ascii="Symbol" w:hAnsi="Symbol" w:cs="Symbol" w:hint="default"/>
      </w:rPr>
    </w:lvl>
    <w:lvl w:ilvl="7" w:tplc="8BF484C2">
      <w:start w:val="1"/>
      <w:numFmt w:val="bullet"/>
      <w:lvlText w:val="o"/>
      <w:lvlJc w:val="left"/>
      <w:pPr>
        <w:ind w:left="5760" w:hanging="360"/>
      </w:pPr>
      <w:rPr>
        <w:rFonts w:ascii="Courier New" w:hAnsi="Courier New" w:cs="Courier New" w:hint="default"/>
      </w:rPr>
    </w:lvl>
    <w:lvl w:ilvl="8" w:tplc="7C7ADF8E">
      <w:start w:val="1"/>
      <w:numFmt w:val="bullet"/>
      <w:lvlText w:val=""/>
      <w:lvlJc w:val="left"/>
      <w:pPr>
        <w:ind w:left="6480" w:hanging="360"/>
      </w:pPr>
      <w:rPr>
        <w:rFonts w:ascii="Wingdings" w:hAnsi="Wingdings" w:cs="Wingdings" w:hint="default"/>
      </w:rPr>
    </w:lvl>
  </w:abstractNum>
  <w:abstractNum w:abstractNumId="59" w15:restartNumberingAfterBreak="0">
    <w:nsid w:val="5C1C56F1"/>
    <w:multiLevelType w:val="hybridMultilevel"/>
    <w:tmpl w:val="4DF2BB10"/>
    <w:lvl w:ilvl="0" w:tplc="D70455BA">
      <w:start w:val="1"/>
      <w:numFmt w:val="bullet"/>
      <w:lvlText w:val=""/>
      <w:lvlJc w:val="left"/>
      <w:pPr>
        <w:ind w:left="720" w:hanging="360"/>
      </w:pPr>
      <w:rPr>
        <w:rFonts w:ascii="Symbol" w:hAnsi="Symbol" w:cs="Symbol" w:hint="default"/>
        <w:sz w:val="18"/>
        <w:szCs w:val="18"/>
      </w:rPr>
    </w:lvl>
    <w:lvl w:ilvl="1" w:tplc="45CE72F4">
      <w:start w:val="1"/>
      <w:numFmt w:val="bullet"/>
      <w:lvlText w:val="o"/>
      <w:lvlJc w:val="left"/>
      <w:pPr>
        <w:ind w:left="1440" w:hanging="360"/>
      </w:pPr>
      <w:rPr>
        <w:rFonts w:ascii="Courier New" w:hAnsi="Courier New" w:cs="Courier New" w:hint="default"/>
      </w:rPr>
    </w:lvl>
    <w:lvl w:ilvl="2" w:tplc="6C1A8106">
      <w:start w:val="1"/>
      <w:numFmt w:val="bullet"/>
      <w:lvlText w:val=""/>
      <w:lvlJc w:val="left"/>
      <w:pPr>
        <w:ind w:left="2160" w:hanging="360"/>
      </w:pPr>
      <w:rPr>
        <w:rFonts w:ascii="Wingdings" w:hAnsi="Wingdings" w:cs="Wingdings" w:hint="default"/>
      </w:rPr>
    </w:lvl>
    <w:lvl w:ilvl="3" w:tplc="37FC2F94">
      <w:start w:val="1"/>
      <w:numFmt w:val="bullet"/>
      <w:lvlText w:val=""/>
      <w:lvlJc w:val="left"/>
      <w:pPr>
        <w:ind w:left="2880" w:hanging="360"/>
      </w:pPr>
      <w:rPr>
        <w:rFonts w:ascii="Symbol" w:hAnsi="Symbol" w:cs="Symbol" w:hint="default"/>
      </w:rPr>
    </w:lvl>
    <w:lvl w:ilvl="4" w:tplc="994A443E">
      <w:start w:val="1"/>
      <w:numFmt w:val="bullet"/>
      <w:lvlText w:val="o"/>
      <w:lvlJc w:val="left"/>
      <w:pPr>
        <w:ind w:left="3600" w:hanging="360"/>
      </w:pPr>
      <w:rPr>
        <w:rFonts w:ascii="Courier New" w:hAnsi="Courier New" w:cs="Courier New" w:hint="default"/>
      </w:rPr>
    </w:lvl>
    <w:lvl w:ilvl="5" w:tplc="54A0D4D0">
      <w:start w:val="1"/>
      <w:numFmt w:val="bullet"/>
      <w:lvlText w:val=""/>
      <w:lvlJc w:val="left"/>
      <w:pPr>
        <w:ind w:left="4320" w:hanging="360"/>
      </w:pPr>
      <w:rPr>
        <w:rFonts w:ascii="Wingdings" w:hAnsi="Wingdings" w:cs="Wingdings" w:hint="default"/>
      </w:rPr>
    </w:lvl>
    <w:lvl w:ilvl="6" w:tplc="E84C6208">
      <w:start w:val="1"/>
      <w:numFmt w:val="bullet"/>
      <w:lvlText w:val=""/>
      <w:lvlJc w:val="left"/>
      <w:pPr>
        <w:ind w:left="5040" w:hanging="360"/>
      </w:pPr>
      <w:rPr>
        <w:rFonts w:ascii="Symbol" w:hAnsi="Symbol" w:cs="Symbol" w:hint="default"/>
      </w:rPr>
    </w:lvl>
    <w:lvl w:ilvl="7" w:tplc="31B0AD0A">
      <w:start w:val="1"/>
      <w:numFmt w:val="bullet"/>
      <w:lvlText w:val="o"/>
      <w:lvlJc w:val="left"/>
      <w:pPr>
        <w:ind w:left="5760" w:hanging="360"/>
      </w:pPr>
      <w:rPr>
        <w:rFonts w:ascii="Courier New" w:hAnsi="Courier New" w:cs="Courier New" w:hint="default"/>
      </w:rPr>
    </w:lvl>
    <w:lvl w:ilvl="8" w:tplc="E51E65E0">
      <w:start w:val="1"/>
      <w:numFmt w:val="bullet"/>
      <w:lvlText w:val=""/>
      <w:lvlJc w:val="left"/>
      <w:pPr>
        <w:ind w:left="6480" w:hanging="360"/>
      </w:pPr>
      <w:rPr>
        <w:rFonts w:ascii="Wingdings" w:hAnsi="Wingdings" w:cs="Wingdings" w:hint="default"/>
      </w:rPr>
    </w:lvl>
  </w:abstractNum>
  <w:abstractNum w:abstractNumId="6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0310423"/>
    <w:multiLevelType w:val="hybridMultilevel"/>
    <w:tmpl w:val="CC58EC12"/>
    <w:lvl w:ilvl="0" w:tplc="1E32ECA6">
      <w:start w:val="1"/>
      <w:numFmt w:val="bullet"/>
      <w:lvlText w:val=""/>
      <w:lvlJc w:val="left"/>
      <w:pPr>
        <w:ind w:left="720" w:hanging="360"/>
      </w:pPr>
      <w:rPr>
        <w:rFonts w:ascii="Symbol" w:hAnsi="Symbol" w:cs="Symbol" w:hint="default"/>
        <w:sz w:val="18"/>
        <w:szCs w:val="18"/>
      </w:rPr>
    </w:lvl>
    <w:lvl w:ilvl="1" w:tplc="28A255B2">
      <w:start w:val="1"/>
      <w:numFmt w:val="bullet"/>
      <w:lvlText w:val="o"/>
      <w:lvlJc w:val="left"/>
      <w:pPr>
        <w:ind w:left="1440" w:hanging="360"/>
      </w:pPr>
      <w:rPr>
        <w:rFonts w:ascii="Courier New" w:hAnsi="Courier New" w:cs="Courier New" w:hint="default"/>
      </w:rPr>
    </w:lvl>
    <w:lvl w:ilvl="2" w:tplc="F2B01178">
      <w:start w:val="1"/>
      <w:numFmt w:val="bullet"/>
      <w:lvlText w:val=""/>
      <w:lvlJc w:val="left"/>
      <w:pPr>
        <w:ind w:left="2160" w:hanging="360"/>
      </w:pPr>
      <w:rPr>
        <w:rFonts w:ascii="Wingdings" w:hAnsi="Wingdings" w:cs="Wingdings" w:hint="default"/>
      </w:rPr>
    </w:lvl>
    <w:lvl w:ilvl="3" w:tplc="6950B5DC">
      <w:start w:val="1"/>
      <w:numFmt w:val="bullet"/>
      <w:lvlText w:val=""/>
      <w:lvlJc w:val="left"/>
      <w:pPr>
        <w:ind w:left="2880" w:hanging="360"/>
      </w:pPr>
      <w:rPr>
        <w:rFonts w:ascii="Symbol" w:hAnsi="Symbol" w:cs="Symbol" w:hint="default"/>
      </w:rPr>
    </w:lvl>
    <w:lvl w:ilvl="4" w:tplc="6BDEBED2">
      <w:start w:val="1"/>
      <w:numFmt w:val="bullet"/>
      <w:lvlText w:val="o"/>
      <w:lvlJc w:val="left"/>
      <w:pPr>
        <w:ind w:left="3600" w:hanging="360"/>
      </w:pPr>
      <w:rPr>
        <w:rFonts w:ascii="Courier New" w:hAnsi="Courier New" w:cs="Courier New" w:hint="default"/>
      </w:rPr>
    </w:lvl>
    <w:lvl w:ilvl="5" w:tplc="22662A9C">
      <w:start w:val="1"/>
      <w:numFmt w:val="bullet"/>
      <w:lvlText w:val=""/>
      <w:lvlJc w:val="left"/>
      <w:pPr>
        <w:ind w:left="4320" w:hanging="360"/>
      </w:pPr>
      <w:rPr>
        <w:rFonts w:ascii="Wingdings" w:hAnsi="Wingdings" w:cs="Wingdings" w:hint="default"/>
      </w:rPr>
    </w:lvl>
    <w:lvl w:ilvl="6" w:tplc="EF0C5C72">
      <w:start w:val="1"/>
      <w:numFmt w:val="bullet"/>
      <w:lvlText w:val=""/>
      <w:lvlJc w:val="left"/>
      <w:pPr>
        <w:ind w:left="5040" w:hanging="360"/>
      </w:pPr>
      <w:rPr>
        <w:rFonts w:ascii="Symbol" w:hAnsi="Symbol" w:cs="Symbol" w:hint="default"/>
      </w:rPr>
    </w:lvl>
    <w:lvl w:ilvl="7" w:tplc="F21812DA">
      <w:start w:val="1"/>
      <w:numFmt w:val="bullet"/>
      <w:lvlText w:val="o"/>
      <w:lvlJc w:val="left"/>
      <w:pPr>
        <w:ind w:left="5760" w:hanging="360"/>
      </w:pPr>
      <w:rPr>
        <w:rFonts w:ascii="Courier New" w:hAnsi="Courier New" w:cs="Courier New" w:hint="default"/>
      </w:rPr>
    </w:lvl>
    <w:lvl w:ilvl="8" w:tplc="9760DD98">
      <w:start w:val="1"/>
      <w:numFmt w:val="bullet"/>
      <w:lvlText w:val=""/>
      <w:lvlJc w:val="left"/>
      <w:pPr>
        <w:ind w:left="6480" w:hanging="360"/>
      </w:pPr>
      <w:rPr>
        <w:rFonts w:ascii="Wingdings" w:hAnsi="Wingdings" w:cs="Wingdings" w:hint="default"/>
      </w:rPr>
    </w:lvl>
  </w:abstractNum>
  <w:abstractNum w:abstractNumId="62" w15:restartNumberingAfterBreak="0">
    <w:nsid w:val="60C242E2"/>
    <w:multiLevelType w:val="hybridMultilevel"/>
    <w:tmpl w:val="4B186BD4"/>
    <w:lvl w:ilvl="0" w:tplc="5965042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5471A43"/>
    <w:multiLevelType w:val="hybridMultilevel"/>
    <w:tmpl w:val="724A0E24"/>
    <w:lvl w:ilvl="0" w:tplc="B70E48EA">
      <w:start w:val="1"/>
      <w:numFmt w:val="bullet"/>
      <w:lvlText w:val=""/>
      <w:lvlJc w:val="left"/>
      <w:pPr>
        <w:ind w:left="720" w:hanging="360"/>
      </w:pPr>
      <w:rPr>
        <w:rFonts w:ascii="Symbol" w:hAnsi="Symbol" w:cs="Symbol" w:hint="default"/>
        <w:sz w:val="18"/>
        <w:szCs w:val="18"/>
      </w:rPr>
    </w:lvl>
    <w:lvl w:ilvl="1" w:tplc="872ACBC6">
      <w:start w:val="1"/>
      <w:numFmt w:val="bullet"/>
      <w:lvlText w:val="o"/>
      <w:lvlJc w:val="left"/>
      <w:pPr>
        <w:ind w:left="1440" w:hanging="360"/>
      </w:pPr>
      <w:rPr>
        <w:rFonts w:ascii="Courier New" w:hAnsi="Courier New" w:cs="Courier New" w:hint="default"/>
      </w:rPr>
    </w:lvl>
    <w:lvl w:ilvl="2" w:tplc="F528B762">
      <w:start w:val="1"/>
      <w:numFmt w:val="bullet"/>
      <w:lvlText w:val=""/>
      <w:lvlJc w:val="left"/>
      <w:pPr>
        <w:ind w:left="2160" w:hanging="360"/>
      </w:pPr>
      <w:rPr>
        <w:rFonts w:ascii="Wingdings" w:hAnsi="Wingdings" w:cs="Wingdings" w:hint="default"/>
      </w:rPr>
    </w:lvl>
    <w:lvl w:ilvl="3" w:tplc="BAF49C18">
      <w:start w:val="1"/>
      <w:numFmt w:val="bullet"/>
      <w:lvlText w:val=""/>
      <w:lvlJc w:val="left"/>
      <w:pPr>
        <w:ind w:left="2880" w:hanging="360"/>
      </w:pPr>
      <w:rPr>
        <w:rFonts w:ascii="Symbol" w:hAnsi="Symbol" w:cs="Symbol" w:hint="default"/>
      </w:rPr>
    </w:lvl>
    <w:lvl w:ilvl="4" w:tplc="BFD86164">
      <w:start w:val="1"/>
      <w:numFmt w:val="bullet"/>
      <w:lvlText w:val="o"/>
      <w:lvlJc w:val="left"/>
      <w:pPr>
        <w:ind w:left="3600" w:hanging="360"/>
      </w:pPr>
      <w:rPr>
        <w:rFonts w:ascii="Courier New" w:hAnsi="Courier New" w:cs="Courier New" w:hint="default"/>
      </w:rPr>
    </w:lvl>
    <w:lvl w:ilvl="5" w:tplc="D43480D4">
      <w:start w:val="1"/>
      <w:numFmt w:val="bullet"/>
      <w:lvlText w:val=""/>
      <w:lvlJc w:val="left"/>
      <w:pPr>
        <w:ind w:left="4320" w:hanging="360"/>
      </w:pPr>
      <w:rPr>
        <w:rFonts w:ascii="Wingdings" w:hAnsi="Wingdings" w:cs="Wingdings" w:hint="default"/>
      </w:rPr>
    </w:lvl>
    <w:lvl w:ilvl="6" w:tplc="D834E3C6">
      <w:start w:val="1"/>
      <w:numFmt w:val="bullet"/>
      <w:lvlText w:val=""/>
      <w:lvlJc w:val="left"/>
      <w:pPr>
        <w:ind w:left="5040" w:hanging="360"/>
      </w:pPr>
      <w:rPr>
        <w:rFonts w:ascii="Symbol" w:hAnsi="Symbol" w:cs="Symbol" w:hint="default"/>
      </w:rPr>
    </w:lvl>
    <w:lvl w:ilvl="7" w:tplc="DD7A1C26">
      <w:start w:val="1"/>
      <w:numFmt w:val="bullet"/>
      <w:lvlText w:val="o"/>
      <w:lvlJc w:val="left"/>
      <w:pPr>
        <w:ind w:left="5760" w:hanging="360"/>
      </w:pPr>
      <w:rPr>
        <w:rFonts w:ascii="Courier New" w:hAnsi="Courier New" w:cs="Courier New" w:hint="default"/>
      </w:rPr>
    </w:lvl>
    <w:lvl w:ilvl="8" w:tplc="334079DA">
      <w:start w:val="1"/>
      <w:numFmt w:val="bullet"/>
      <w:lvlText w:val=""/>
      <w:lvlJc w:val="left"/>
      <w:pPr>
        <w:ind w:left="6480" w:hanging="360"/>
      </w:pPr>
      <w:rPr>
        <w:rFonts w:ascii="Wingdings" w:hAnsi="Wingdings" w:cs="Wingdings" w:hint="default"/>
      </w:rPr>
    </w:lvl>
  </w:abstractNum>
  <w:abstractNum w:abstractNumId="65" w15:restartNumberingAfterBreak="0">
    <w:nsid w:val="6772589B"/>
    <w:multiLevelType w:val="hybridMultilevel"/>
    <w:tmpl w:val="E78EE3DC"/>
    <w:lvl w:ilvl="0" w:tplc="08FE33E8">
      <w:start w:val="1"/>
      <w:numFmt w:val="bullet"/>
      <w:lvlText w:val=""/>
      <w:lvlJc w:val="left"/>
      <w:pPr>
        <w:ind w:left="720" w:hanging="360"/>
      </w:pPr>
      <w:rPr>
        <w:rFonts w:ascii="Symbol" w:hAnsi="Symbol" w:cs="Symbol" w:hint="default"/>
        <w:sz w:val="18"/>
        <w:szCs w:val="18"/>
      </w:rPr>
    </w:lvl>
    <w:lvl w:ilvl="1" w:tplc="C6A05BA2">
      <w:start w:val="1"/>
      <w:numFmt w:val="bullet"/>
      <w:lvlText w:val="o"/>
      <w:lvlJc w:val="left"/>
      <w:pPr>
        <w:ind w:left="1440" w:hanging="360"/>
      </w:pPr>
      <w:rPr>
        <w:rFonts w:ascii="Courier New" w:hAnsi="Courier New" w:cs="Courier New" w:hint="default"/>
      </w:rPr>
    </w:lvl>
    <w:lvl w:ilvl="2" w:tplc="E1181B9C">
      <w:start w:val="1"/>
      <w:numFmt w:val="bullet"/>
      <w:lvlText w:val=""/>
      <w:lvlJc w:val="left"/>
      <w:pPr>
        <w:ind w:left="2160" w:hanging="360"/>
      </w:pPr>
      <w:rPr>
        <w:rFonts w:ascii="Wingdings" w:hAnsi="Wingdings" w:cs="Wingdings" w:hint="default"/>
      </w:rPr>
    </w:lvl>
    <w:lvl w:ilvl="3" w:tplc="9448073C">
      <w:start w:val="1"/>
      <w:numFmt w:val="bullet"/>
      <w:lvlText w:val=""/>
      <w:lvlJc w:val="left"/>
      <w:pPr>
        <w:ind w:left="2880" w:hanging="360"/>
      </w:pPr>
      <w:rPr>
        <w:rFonts w:ascii="Symbol" w:hAnsi="Symbol" w:cs="Symbol" w:hint="default"/>
      </w:rPr>
    </w:lvl>
    <w:lvl w:ilvl="4" w:tplc="0C14A7E6">
      <w:start w:val="1"/>
      <w:numFmt w:val="bullet"/>
      <w:lvlText w:val="o"/>
      <w:lvlJc w:val="left"/>
      <w:pPr>
        <w:ind w:left="3600" w:hanging="360"/>
      </w:pPr>
      <w:rPr>
        <w:rFonts w:ascii="Courier New" w:hAnsi="Courier New" w:cs="Courier New" w:hint="default"/>
      </w:rPr>
    </w:lvl>
    <w:lvl w:ilvl="5" w:tplc="CB96D99A">
      <w:start w:val="1"/>
      <w:numFmt w:val="bullet"/>
      <w:lvlText w:val=""/>
      <w:lvlJc w:val="left"/>
      <w:pPr>
        <w:ind w:left="4320" w:hanging="360"/>
      </w:pPr>
      <w:rPr>
        <w:rFonts w:ascii="Wingdings" w:hAnsi="Wingdings" w:cs="Wingdings" w:hint="default"/>
      </w:rPr>
    </w:lvl>
    <w:lvl w:ilvl="6" w:tplc="8774F84A">
      <w:start w:val="1"/>
      <w:numFmt w:val="bullet"/>
      <w:lvlText w:val=""/>
      <w:lvlJc w:val="left"/>
      <w:pPr>
        <w:ind w:left="5040" w:hanging="360"/>
      </w:pPr>
      <w:rPr>
        <w:rFonts w:ascii="Symbol" w:hAnsi="Symbol" w:cs="Symbol" w:hint="default"/>
      </w:rPr>
    </w:lvl>
    <w:lvl w:ilvl="7" w:tplc="D7F0AF3A">
      <w:start w:val="1"/>
      <w:numFmt w:val="bullet"/>
      <w:lvlText w:val="o"/>
      <w:lvlJc w:val="left"/>
      <w:pPr>
        <w:ind w:left="5760" w:hanging="360"/>
      </w:pPr>
      <w:rPr>
        <w:rFonts w:ascii="Courier New" w:hAnsi="Courier New" w:cs="Courier New" w:hint="default"/>
      </w:rPr>
    </w:lvl>
    <w:lvl w:ilvl="8" w:tplc="D0AE2268">
      <w:start w:val="1"/>
      <w:numFmt w:val="bullet"/>
      <w:lvlText w:val=""/>
      <w:lvlJc w:val="left"/>
      <w:pPr>
        <w:ind w:left="6480" w:hanging="360"/>
      </w:pPr>
      <w:rPr>
        <w:rFonts w:ascii="Wingdings" w:hAnsi="Wingdings" w:cs="Wingdings" w:hint="default"/>
      </w:rPr>
    </w:lvl>
  </w:abstractNum>
  <w:abstractNum w:abstractNumId="66" w15:restartNumberingAfterBreak="0">
    <w:nsid w:val="67D637A5"/>
    <w:multiLevelType w:val="hybridMultilevel"/>
    <w:tmpl w:val="03FE7804"/>
    <w:lvl w:ilvl="0" w:tplc="AE52F928">
      <w:start w:val="1"/>
      <w:numFmt w:val="bullet"/>
      <w:lvlText w:val=""/>
      <w:lvlJc w:val="left"/>
      <w:pPr>
        <w:ind w:left="720" w:hanging="360"/>
      </w:pPr>
      <w:rPr>
        <w:rFonts w:ascii="Symbol" w:hAnsi="Symbol" w:cs="Symbol" w:hint="default"/>
        <w:sz w:val="18"/>
        <w:szCs w:val="18"/>
      </w:rPr>
    </w:lvl>
    <w:lvl w:ilvl="1" w:tplc="0972B7DA">
      <w:start w:val="1"/>
      <w:numFmt w:val="bullet"/>
      <w:lvlText w:val="o"/>
      <w:lvlJc w:val="left"/>
      <w:pPr>
        <w:ind w:left="1440" w:hanging="360"/>
      </w:pPr>
      <w:rPr>
        <w:rFonts w:ascii="Courier New" w:hAnsi="Courier New" w:cs="Courier New" w:hint="default"/>
      </w:rPr>
    </w:lvl>
    <w:lvl w:ilvl="2" w:tplc="B2584CBA">
      <w:start w:val="1"/>
      <w:numFmt w:val="bullet"/>
      <w:lvlText w:val=""/>
      <w:lvlJc w:val="left"/>
      <w:pPr>
        <w:ind w:left="2160" w:hanging="360"/>
      </w:pPr>
      <w:rPr>
        <w:rFonts w:ascii="Wingdings" w:hAnsi="Wingdings" w:cs="Wingdings" w:hint="default"/>
      </w:rPr>
    </w:lvl>
    <w:lvl w:ilvl="3" w:tplc="12665A6A">
      <w:start w:val="1"/>
      <w:numFmt w:val="bullet"/>
      <w:lvlText w:val=""/>
      <w:lvlJc w:val="left"/>
      <w:pPr>
        <w:ind w:left="2880" w:hanging="360"/>
      </w:pPr>
      <w:rPr>
        <w:rFonts w:ascii="Symbol" w:hAnsi="Symbol" w:cs="Symbol" w:hint="default"/>
      </w:rPr>
    </w:lvl>
    <w:lvl w:ilvl="4" w:tplc="1FE86CB2">
      <w:start w:val="1"/>
      <w:numFmt w:val="bullet"/>
      <w:lvlText w:val="o"/>
      <w:lvlJc w:val="left"/>
      <w:pPr>
        <w:ind w:left="3600" w:hanging="360"/>
      </w:pPr>
      <w:rPr>
        <w:rFonts w:ascii="Courier New" w:hAnsi="Courier New" w:cs="Courier New" w:hint="default"/>
      </w:rPr>
    </w:lvl>
    <w:lvl w:ilvl="5" w:tplc="58D07A9A">
      <w:start w:val="1"/>
      <w:numFmt w:val="bullet"/>
      <w:lvlText w:val=""/>
      <w:lvlJc w:val="left"/>
      <w:pPr>
        <w:ind w:left="4320" w:hanging="360"/>
      </w:pPr>
      <w:rPr>
        <w:rFonts w:ascii="Wingdings" w:hAnsi="Wingdings" w:cs="Wingdings" w:hint="default"/>
      </w:rPr>
    </w:lvl>
    <w:lvl w:ilvl="6" w:tplc="F08E1A48">
      <w:start w:val="1"/>
      <w:numFmt w:val="bullet"/>
      <w:lvlText w:val=""/>
      <w:lvlJc w:val="left"/>
      <w:pPr>
        <w:ind w:left="5040" w:hanging="360"/>
      </w:pPr>
      <w:rPr>
        <w:rFonts w:ascii="Symbol" w:hAnsi="Symbol" w:cs="Symbol" w:hint="default"/>
      </w:rPr>
    </w:lvl>
    <w:lvl w:ilvl="7" w:tplc="81E0FEC2">
      <w:start w:val="1"/>
      <w:numFmt w:val="bullet"/>
      <w:lvlText w:val="o"/>
      <w:lvlJc w:val="left"/>
      <w:pPr>
        <w:ind w:left="5760" w:hanging="360"/>
      </w:pPr>
      <w:rPr>
        <w:rFonts w:ascii="Courier New" w:hAnsi="Courier New" w:cs="Courier New" w:hint="default"/>
      </w:rPr>
    </w:lvl>
    <w:lvl w:ilvl="8" w:tplc="E07221FC">
      <w:start w:val="1"/>
      <w:numFmt w:val="bullet"/>
      <w:lvlText w:val=""/>
      <w:lvlJc w:val="left"/>
      <w:pPr>
        <w:ind w:left="6480" w:hanging="360"/>
      </w:pPr>
      <w:rPr>
        <w:rFonts w:ascii="Wingdings" w:hAnsi="Wingdings" w:cs="Wingdings" w:hint="default"/>
      </w:rPr>
    </w:lvl>
  </w:abstractNum>
  <w:abstractNum w:abstractNumId="67" w15:restartNumberingAfterBreak="0">
    <w:nsid w:val="68A83F1B"/>
    <w:multiLevelType w:val="hybridMultilevel"/>
    <w:tmpl w:val="1CE82F80"/>
    <w:lvl w:ilvl="0" w:tplc="1DE664CA">
      <w:start w:val="1"/>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9F05768"/>
    <w:multiLevelType w:val="hybridMultilevel"/>
    <w:tmpl w:val="E23A7CFE"/>
    <w:lvl w:ilvl="0" w:tplc="8FFC33CC">
      <w:start w:val="1"/>
      <w:numFmt w:val="bullet"/>
      <w:lvlText w:val=""/>
      <w:lvlJc w:val="left"/>
      <w:pPr>
        <w:ind w:left="720" w:hanging="360"/>
      </w:pPr>
      <w:rPr>
        <w:rFonts w:ascii="Symbol" w:hAnsi="Symbol" w:cs="Symbol" w:hint="default"/>
        <w:sz w:val="24"/>
        <w:szCs w:val="24"/>
      </w:rPr>
    </w:lvl>
    <w:lvl w:ilvl="1" w:tplc="673E166C">
      <w:start w:val="1"/>
      <w:numFmt w:val="bullet"/>
      <w:lvlText w:val="o"/>
      <w:lvlJc w:val="left"/>
      <w:pPr>
        <w:ind w:left="1440" w:hanging="360"/>
      </w:pPr>
      <w:rPr>
        <w:rFonts w:ascii="Courier New" w:hAnsi="Courier New" w:cs="Courier New" w:hint="default"/>
      </w:rPr>
    </w:lvl>
    <w:lvl w:ilvl="2" w:tplc="9BFCA58E">
      <w:start w:val="1"/>
      <w:numFmt w:val="bullet"/>
      <w:lvlText w:val=""/>
      <w:lvlJc w:val="left"/>
      <w:pPr>
        <w:ind w:left="2160" w:hanging="360"/>
      </w:pPr>
      <w:rPr>
        <w:rFonts w:ascii="Wingdings" w:hAnsi="Wingdings" w:cs="Wingdings" w:hint="default"/>
      </w:rPr>
    </w:lvl>
    <w:lvl w:ilvl="3" w:tplc="D4C651D2">
      <w:start w:val="1"/>
      <w:numFmt w:val="bullet"/>
      <w:lvlText w:val=""/>
      <w:lvlJc w:val="left"/>
      <w:pPr>
        <w:ind w:left="2880" w:hanging="360"/>
      </w:pPr>
      <w:rPr>
        <w:rFonts w:ascii="Symbol" w:hAnsi="Symbol" w:cs="Symbol" w:hint="default"/>
      </w:rPr>
    </w:lvl>
    <w:lvl w:ilvl="4" w:tplc="36CCA4A6">
      <w:start w:val="1"/>
      <w:numFmt w:val="bullet"/>
      <w:lvlText w:val="o"/>
      <w:lvlJc w:val="left"/>
      <w:pPr>
        <w:ind w:left="3600" w:hanging="360"/>
      </w:pPr>
      <w:rPr>
        <w:rFonts w:ascii="Courier New" w:hAnsi="Courier New" w:cs="Courier New" w:hint="default"/>
      </w:rPr>
    </w:lvl>
    <w:lvl w:ilvl="5" w:tplc="F0BA927C">
      <w:start w:val="1"/>
      <w:numFmt w:val="bullet"/>
      <w:lvlText w:val=""/>
      <w:lvlJc w:val="left"/>
      <w:pPr>
        <w:ind w:left="4320" w:hanging="360"/>
      </w:pPr>
      <w:rPr>
        <w:rFonts w:ascii="Wingdings" w:hAnsi="Wingdings" w:cs="Wingdings" w:hint="default"/>
      </w:rPr>
    </w:lvl>
    <w:lvl w:ilvl="6" w:tplc="4476E584">
      <w:start w:val="1"/>
      <w:numFmt w:val="bullet"/>
      <w:lvlText w:val=""/>
      <w:lvlJc w:val="left"/>
      <w:pPr>
        <w:ind w:left="5040" w:hanging="360"/>
      </w:pPr>
      <w:rPr>
        <w:rFonts w:ascii="Symbol" w:hAnsi="Symbol" w:cs="Symbol" w:hint="default"/>
      </w:rPr>
    </w:lvl>
    <w:lvl w:ilvl="7" w:tplc="74D487EA">
      <w:start w:val="1"/>
      <w:numFmt w:val="bullet"/>
      <w:lvlText w:val="o"/>
      <w:lvlJc w:val="left"/>
      <w:pPr>
        <w:ind w:left="5760" w:hanging="360"/>
      </w:pPr>
      <w:rPr>
        <w:rFonts w:ascii="Courier New" w:hAnsi="Courier New" w:cs="Courier New" w:hint="default"/>
      </w:rPr>
    </w:lvl>
    <w:lvl w:ilvl="8" w:tplc="A9ACCC5C">
      <w:start w:val="1"/>
      <w:numFmt w:val="bullet"/>
      <w:lvlText w:val=""/>
      <w:lvlJc w:val="left"/>
      <w:pPr>
        <w:ind w:left="6480" w:hanging="360"/>
      </w:pPr>
      <w:rPr>
        <w:rFonts w:ascii="Wingdings" w:hAnsi="Wingdings" w:cs="Wingdings" w:hint="default"/>
      </w:rPr>
    </w:lvl>
  </w:abstractNum>
  <w:abstractNum w:abstractNumId="69" w15:restartNumberingAfterBreak="0">
    <w:nsid w:val="6AEC3FA2"/>
    <w:multiLevelType w:val="hybridMultilevel"/>
    <w:tmpl w:val="EC0E7D24"/>
    <w:lvl w:ilvl="0" w:tplc="5EE04052">
      <w:start w:val="1"/>
      <w:numFmt w:val="bullet"/>
      <w:lvlText w:val=""/>
      <w:lvlJc w:val="left"/>
      <w:pPr>
        <w:ind w:left="720" w:hanging="360"/>
      </w:pPr>
      <w:rPr>
        <w:rFonts w:ascii="Symbol" w:hAnsi="Symbol" w:cs="Symbol" w:hint="default"/>
        <w:sz w:val="18"/>
        <w:szCs w:val="18"/>
      </w:rPr>
    </w:lvl>
    <w:lvl w:ilvl="1" w:tplc="F3409140">
      <w:start w:val="1"/>
      <w:numFmt w:val="bullet"/>
      <w:lvlText w:val="o"/>
      <w:lvlJc w:val="left"/>
      <w:pPr>
        <w:ind w:left="1440" w:hanging="360"/>
      </w:pPr>
      <w:rPr>
        <w:rFonts w:ascii="Courier New" w:hAnsi="Courier New" w:cs="Courier New" w:hint="default"/>
      </w:rPr>
    </w:lvl>
    <w:lvl w:ilvl="2" w:tplc="BC5219E2">
      <w:start w:val="1"/>
      <w:numFmt w:val="bullet"/>
      <w:lvlText w:val=""/>
      <w:lvlJc w:val="left"/>
      <w:pPr>
        <w:ind w:left="2160" w:hanging="360"/>
      </w:pPr>
      <w:rPr>
        <w:rFonts w:ascii="Wingdings" w:hAnsi="Wingdings" w:cs="Wingdings" w:hint="default"/>
      </w:rPr>
    </w:lvl>
    <w:lvl w:ilvl="3" w:tplc="7A0CB8CC">
      <w:start w:val="1"/>
      <w:numFmt w:val="bullet"/>
      <w:lvlText w:val=""/>
      <w:lvlJc w:val="left"/>
      <w:pPr>
        <w:ind w:left="2880" w:hanging="360"/>
      </w:pPr>
      <w:rPr>
        <w:rFonts w:ascii="Symbol" w:hAnsi="Symbol" w:cs="Symbol" w:hint="default"/>
      </w:rPr>
    </w:lvl>
    <w:lvl w:ilvl="4" w:tplc="ED64D508">
      <w:start w:val="1"/>
      <w:numFmt w:val="bullet"/>
      <w:lvlText w:val="o"/>
      <w:lvlJc w:val="left"/>
      <w:pPr>
        <w:ind w:left="3600" w:hanging="360"/>
      </w:pPr>
      <w:rPr>
        <w:rFonts w:ascii="Courier New" w:hAnsi="Courier New" w:cs="Courier New" w:hint="default"/>
      </w:rPr>
    </w:lvl>
    <w:lvl w:ilvl="5" w:tplc="3626C720">
      <w:start w:val="1"/>
      <w:numFmt w:val="bullet"/>
      <w:lvlText w:val=""/>
      <w:lvlJc w:val="left"/>
      <w:pPr>
        <w:ind w:left="4320" w:hanging="360"/>
      </w:pPr>
      <w:rPr>
        <w:rFonts w:ascii="Wingdings" w:hAnsi="Wingdings" w:cs="Wingdings" w:hint="default"/>
      </w:rPr>
    </w:lvl>
    <w:lvl w:ilvl="6" w:tplc="B98A9A32">
      <w:start w:val="1"/>
      <w:numFmt w:val="bullet"/>
      <w:lvlText w:val=""/>
      <w:lvlJc w:val="left"/>
      <w:pPr>
        <w:ind w:left="5040" w:hanging="360"/>
      </w:pPr>
      <w:rPr>
        <w:rFonts w:ascii="Symbol" w:hAnsi="Symbol" w:cs="Symbol" w:hint="default"/>
      </w:rPr>
    </w:lvl>
    <w:lvl w:ilvl="7" w:tplc="09ECEB58">
      <w:start w:val="1"/>
      <w:numFmt w:val="bullet"/>
      <w:lvlText w:val="o"/>
      <w:lvlJc w:val="left"/>
      <w:pPr>
        <w:ind w:left="5760" w:hanging="360"/>
      </w:pPr>
      <w:rPr>
        <w:rFonts w:ascii="Courier New" w:hAnsi="Courier New" w:cs="Courier New" w:hint="default"/>
      </w:rPr>
    </w:lvl>
    <w:lvl w:ilvl="8" w:tplc="307C8326">
      <w:start w:val="1"/>
      <w:numFmt w:val="bullet"/>
      <w:lvlText w:val=""/>
      <w:lvlJc w:val="left"/>
      <w:pPr>
        <w:ind w:left="6480" w:hanging="360"/>
      </w:pPr>
      <w:rPr>
        <w:rFonts w:ascii="Wingdings" w:hAnsi="Wingdings" w:cs="Wingdings" w:hint="default"/>
      </w:rPr>
    </w:lvl>
  </w:abstractNum>
  <w:abstractNum w:abstractNumId="70" w15:restartNumberingAfterBreak="0">
    <w:nsid w:val="6DD852DE"/>
    <w:multiLevelType w:val="hybridMultilevel"/>
    <w:tmpl w:val="89226692"/>
    <w:lvl w:ilvl="0" w:tplc="6624C8BE">
      <w:start w:val="1"/>
      <w:numFmt w:val="bullet"/>
      <w:lvlText w:val=""/>
      <w:lvlJc w:val="left"/>
      <w:pPr>
        <w:ind w:left="720" w:hanging="360"/>
      </w:pPr>
      <w:rPr>
        <w:rFonts w:ascii="Symbol" w:hAnsi="Symbol" w:cs="Symbol" w:hint="default"/>
        <w:sz w:val="24"/>
        <w:szCs w:val="24"/>
      </w:rPr>
    </w:lvl>
    <w:lvl w:ilvl="1" w:tplc="9A0071EC">
      <w:start w:val="1"/>
      <w:numFmt w:val="bullet"/>
      <w:lvlText w:val="o"/>
      <w:lvlJc w:val="left"/>
      <w:pPr>
        <w:ind w:left="1440" w:hanging="360"/>
      </w:pPr>
      <w:rPr>
        <w:rFonts w:ascii="Courier New" w:hAnsi="Courier New" w:cs="Courier New" w:hint="default"/>
      </w:rPr>
    </w:lvl>
    <w:lvl w:ilvl="2" w:tplc="0EB6D260">
      <w:start w:val="1"/>
      <w:numFmt w:val="bullet"/>
      <w:lvlText w:val=""/>
      <w:lvlJc w:val="left"/>
      <w:pPr>
        <w:ind w:left="2160" w:hanging="360"/>
      </w:pPr>
      <w:rPr>
        <w:rFonts w:ascii="Wingdings" w:hAnsi="Wingdings" w:cs="Wingdings" w:hint="default"/>
      </w:rPr>
    </w:lvl>
    <w:lvl w:ilvl="3" w:tplc="57B2A340">
      <w:start w:val="1"/>
      <w:numFmt w:val="bullet"/>
      <w:lvlText w:val=""/>
      <w:lvlJc w:val="left"/>
      <w:pPr>
        <w:ind w:left="2880" w:hanging="360"/>
      </w:pPr>
      <w:rPr>
        <w:rFonts w:ascii="Symbol" w:hAnsi="Symbol" w:cs="Symbol" w:hint="default"/>
      </w:rPr>
    </w:lvl>
    <w:lvl w:ilvl="4" w:tplc="495CC67C">
      <w:start w:val="1"/>
      <w:numFmt w:val="bullet"/>
      <w:lvlText w:val="o"/>
      <w:lvlJc w:val="left"/>
      <w:pPr>
        <w:ind w:left="3600" w:hanging="360"/>
      </w:pPr>
      <w:rPr>
        <w:rFonts w:ascii="Courier New" w:hAnsi="Courier New" w:cs="Courier New" w:hint="default"/>
      </w:rPr>
    </w:lvl>
    <w:lvl w:ilvl="5" w:tplc="38ACA46A">
      <w:start w:val="1"/>
      <w:numFmt w:val="bullet"/>
      <w:lvlText w:val=""/>
      <w:lvlJc w:val="left"/>
      <w:pPr>
        <w:ind w:left="4320" w:hanging="360"/>
      </w:pPr>
      <w:rPr>
        <w:rFonts w:ascii="Wingdings" w:hAnsi="Wingdings" w:cs="Wingdings" w:hint="default"/>
      </w:rPr>
    </w:lvl>
    <w:lvl w:ilvl="6" w:tplc="17AA399C">
      <w:start w:val="1"/>
      <w:numFmt w:val="bullet"/>
      <w:lvlText w:val=""/>
      <w:lvlJc w:val="left"/>
      <w:pPr>
        <w:ind w:left="5040" w:hanging="360"/>
      </w:pPr>
      <w:rPr>
        <w:rFonts w:ascii="Symbol" w:hAnsi="Symbol" w:cs="Symbol" w:hint="default"/>
      </w:rPr>
    </w:lvl>
    <w:lvl w:ilvl="7" w:tplc="98487E20">
      <w:start w:val="1"/>
      <w:numFmt w:val="bullet"/>
      <w:lvlText w:val="o"/>
      <w:lvlJc w:val="left"/>
      <w:pPr>
        <w:ind w:left="5760" w:hanging="360"/>
      </w:pPr>
      <w:rPr>
        <w:rFonts w:ascii="Courier New" w:hAnsi="Courier New" w:cs="Courier New" w:hint="default"/>
      </w:rPr>
    </w:lvl>
    <w:lvl w:ilvl="8" w:tplc="0A640738">
      <w:start w:val="1"/>
      <w:numFmt w:val="bullet"/>
      <w:lvlText w:val=""/>
      <w:lvlJc w:val="left"/>
      <w:pPr>
        <w:ind w:left="6480" w:hanging="360"/>
      </w:pPr>
      <w:rPr>
        <w:rFonts w:ascii="Wingdings" w:hAnsi="Wingdings" w:cs="Wingdings" w:hint="default"/>
      </w:rPr>
    </w:lvl>
  </w:abstractNum>
  <w:abstractNum w:abstractNumId="71" w15:restartNumberingAfterBreak="0">
    <w:nsid w:val="74134DA3"/>
    <w:multiLevelType w:val="hybridMultilevel"/>
    <w:tmpl w:val="77E894D8"/>
    <w:lvl w:ilvl="0" w:tplc="8780A8C6">
      <w:start w:val="1"/>
      <w:numFmt w:val="bullet"/>
      <w:lvlText w:val=""/>
      <w:lvlJc w:val="left"/>
      <w:pPr>
        <w:ind w:left="720" w:hanging="360"/>
      </w:pPr>
      <w:rPr>
        <w:rFonts w:ascii="Symbol" w:hAnsi="Symbol" w:cs="Symbol" w:hint="default"/>
        <w:sz w:val="24"/>
        <w:szCs w:val="24"/>
      </w:rPr>
    </w:lvl>
    <w:lvl w:ilvl="1" w:tplc="5EDA5604">
      <w:start w:val="1"/>
      <w:numFmt w:val="bullet"/>
      <w:lvlText w:val="o"/>
      <w:lvlJc w:val="left"/>
      <w:pPr>
        <w:ind w:left="1440" w:hanging="360"/>
      </w:pPr>
      <w:rPr>
        <w:rFonts w:ascii="Courier New" w:hAnsi="Courier New" w:cs="Courier New" w:hint="default"/>
      </w:rPr>
    </w:lvl>
    <w:lvl w:ilvl="2" w:tplc="5CE09918">
      <w:start w:val="1"/>
      <w:numFmt w:val="bullet"/>
      <w:lvlText w:val=""/>
      <w:lvlJc w:val="left"/>
      <w:pPr>
        <w:ind w:left="2160" w:hanging="360"/>
      </w:pPr>
      <w:rPr>
        <w:rFonts w:ascii="Wingdings" w:hAnsi="Wingdings" w:cs="Wingdings" w:hint="default"/>
      </w:rPr>
    </w:lvl>
    <w:lvl w:ilvl="3" w:tplc="B4188BE0">
      <w:start w:val="1"/>
      <w:numFmt w:val="bullet"/>
      <w:lvlText w:val=""/>
      <w:lvlJc w:val="left"/>
      <w:pPr>
        <w:ind w:left="2880" w:hanging="360"/>
      </w:pPr>
      <w:rPr>
        <w:rFonts w:ascii="Symbol" w:hAnsi="Symbol" w:cs="Symbol" w:hint="default"/>
      </w:rPr>
    </w:lvl>
    <w:lvl w:ilvl="4" w:tplc="BA200800">
      <w:start w:val="1"/>
      <w:numFmt w:val="bullet"/>
      <w:lvlText w:val="o"/>
      <w:lvlJc w:val="left"/>
      <w:pPr>
        <w:ind w:left="3600" w:hanging="360"/>
      </w:pPr>
      <w:rPr>
        <w:rFonts w:ascii="Courier New" w:hAnsi="Courier New" w:cs="Courier New" w:hint="default"/>
      </w:rPr>
    </w:lvl>
    <w:lvl w:ilvl="5" w:tplc="381286DC">
      <w:start w:val="1"/>
      <w:numFmt w:val="bullet"/>
      <w:lvlText w:val=""/>
      <w:lvlJc w:val="left"/>
      <w:pPr>
        <w:ind w:left="4320" w:hanging="360"/>
      </w:pPr>
      <w:rPr>
        <w:rFonts w:ascii="Wingdings" w:hAnsi="Wingdings" w:cs="Wingdings" w:hint="default"/>
      </w:rPr>
    </w:lvl>
    <w:lvl w:ilvl="6" w:tplc="1B4C9452">
      <w:start w:val="1"/>
      <w:numFmt w:val="bullet"/>
      <w:lvlText w:val=""/>
      <w:lvlJc w:val="left"/>
      <w:pPr>
        <w:ind w:left="5040" w:hanging="360"/>
      </w:pPr>
      <w:rPr>
        <w:rFonts w:ascii="Symbol" w:hAnsi="Symbol" w:cs="Symbol" w:hint="default"/>
      </w:rPr>
    </w:lvl>
    <w:lvl w:ilvl="7" w:tplc="BA78022E">
      <w:start w:val="1"/>
      <w:numFmt w:val="bullet"/>
      <w:lvlText w:val="o"/>
      <w:lvlJc w:val="left"/>
      <w:pPr>
        <w:ind w:left="5760" w:hanging="360"/>
      </w:pPr>
      <w:rPr>
        <w:rFonts w:ascii="Courier New" w:hAnsi="Courier New" w:cs="Courier New" w:hint="default"/>
      </w:rPr>
    </w:lvl>
    <w:lvl w:ilvl="8" w:tplc="FF06214C">
      <w:start w:val="1"/>
      <w:numFmt w:val="bullet"/>
      <w:lvlText w:val=""/>
      <w:lvlJc w:val="left"/>
      <w:pPr>
        <w:ind w:left="6480" w:hanging="360"/>
      </w:pPr>
      <w:rPr>
        <w:rFonts w:ascii="Wingdings" w:hAnsi="Wingdings" w:cs="Wingdings" w:hint="default"/>
      </w:rPr>
    </w:lvl>
  </w:abstractNum>
  <w:abstractNum w:abstractNumId="72" w15:restartNumberingAfterBreak="0">
    <w:nsid w:val="779E410E"/>
    <w:multiLevelType w:val="hybridMultilevel"/>
    <w:tmpl w:val="002C1746"/>
    <w:lvl w:ilvl="0" w:tplc="20140C86">
      <w:start w:val="1"/>
      <w:numFmt w:val="bullet"/>
      <w:lvlText w:val=""/>
      <w:lvlJc w:val="left"/>
      <w:pPr>
        <w:ind w:left="720" w:hanging="360"/>
      </w:pPr>
      <w:rPr>
        <w:rFonts w:ascii="Symbol" w:hAnsi="Symbol" w:cs="Symbol" w:hint="default"/>
        <w:sz w:val="18"/>
        <w:szCs w:val="18"/>
      </w:rPr>
    </w:lvl>
    <w:lvl w:ilvl="1" w:tplc="D408D94C">
      <w:start w:val="1"/>
      <w:numFmt w:val="bullet"/>
      <w:lvlText w:val="o"/>
      <w:lvlJc w:val="left"/>
      <w:pPr>
        <w:ind w:left="1440" w:hanging="360"/>
      </w:pPr>
      <w:rPr>
        <w:rFonts w:ascii="Courier New" w:hAnsi="Courier New" w:cs="Courier New" w:hint="default"/>
      </w:rPr>
    </w:lvl>
    <w:lvl w:ilvl="2" w:tplc="F93AC164">
      <w:start w:val="1"/>
      <w:numFmt w:val="bullet"/>
      <w:lvlText w:val=""/>
      <w:lvlJc w:val="left"/>
      <w:pPr>
        <w:ind w:left="2160" w:hanging="360"/>
      </w:pPr>
      <w:rPr>
        <w:rFonts w:ascii="Wingdings" w:hAnsi="Wingdings" w:cs="Wingdings" w:hint="default"/>
      </w:rPr>
    </w:lvl>
    <w:lvl w:ilvl="3" w:tplc="8DDEEA76">
      <w:start w:val="1"/>
      <w:numFmt w:val="bullet"/>
      <w:lvlText w:val=""/>
      <w:lvlJc w:val="left"/>
      <w:pPr>
        <w:ind w:left="2880" w:hanging="360"/>
      </w:pPr>
      <w:rPr>
        <w:rFonts w:ascii="Symbol" w:hAnsi="Symbol" w:cs="Symbol" w:hint="default"/>
      </w:rPr>
    </w:lvl>
    <w:lvl w:ilvl="4" w:tplc="4522AA32">
      <w:start w:val="1"/>
      <w:numFmt w:val="bullet"/>
      <w:lvlText w:val="o"/>
      <w:lvlJc w:val="left"/>
      <w:pPr>
        <w:ind w:left="3600" w:hanging="360"/>
      </w:pPr>
      <w:rPr>
        <w:rFonts w:ascii="Courier New" w:hAnsi="Courier New" w:cs="Courier New" w:hint="default"/>
      </w:rPr>
    </w:lvl>
    <w:lvl w:ilvl="5" w:tplc="D6F03EFA">
      <w:start w:val="1"/>
      <w:numFmt w:val="bullet"/>
      <w:lvlText w:val=""/>
      <w:lvlJc w:val="left"/>
      <w:pPr>
        <w:ind w:left="4320" w:hanging="360"/>
      </w:pPr>
      <w:rPr>
        <w:rFonts w:ascii="Wingdings" w:hAnsi="Wingdings" w:cs="Wingdings" w:hint="default"/>
      </w:rPr>
    </w:lvl>
    <w:lvl w:ilvl="6" w:tplc="8A50916A">
      <w:start w:val="1"/>
      <w:numFmt w:val="bullet"/>
      <w:lvlText w:val=""/>
      <w:lvlJc w:val="left"/>
      <w:pPr>
        <w:ind w:left="5040" w:hanging="360"/>
      </w:pPr>
      <w:rPr>
        <w:rFonts w:ascii="Symbol" w:hAnsi="Symbol" w:cs="Symbol" w:hint="default"/>
      </w:rPr>
    </w:lvl>
    <w:lvl w:ilvl="7" w:tplc="00FAD54E">
      <w:start w:val="1"/>
      <w:numFmt w:val="bullet"/>
      <w:lvlText w:val="o"/>
      <w:lvlJc w:val="left"/>
      <w:pPr>
        <w:ind w:left="5760" w:hanging="360"/>
      </w:pPr>
      <w:rPr>
        <w:rFonts w:ascii="Courier New" w:hAnsi="Courier New" w:cs="Courier New" w:hint="default"/>
      </w:rPr>
    </w:lvl>
    <w:lvl w:ilvl="8" w:tplc="9D0C4FE8">
      <w:start w:val="1"/>
      <w:numFmt w:val="bullet"/>
      <w:lvlText w:val=""/>
      <w:lvlJc w:val="left"/>
      <w:pPr>
        <w:ind w:left="6480" w:hanging="360"/>
      </w:pPr>
      <w:rPr>
        <w:rFonts w:ascii="Wingdings" w:hAnsi="Wingdings" w:cs="Wingdings" w:hint="default"/>
      </w:rPr>
    </w:lvl>
  </w:abstractNum>
  <w:abstractNum w:abstractNumId="73" w15:restartNumberingAfterBreak="0">
    <w:nsid w:val="78146CB1"/>
    <w:multiLevelType w:val="hybridMultilevel"/>
    <w:tmpl w:val="0F4C2E2C"/>
    <w:lvl w:ilvl="0" w:tplc="99CEDE94">
      <w:start w:val="1"/>
      <w:numFmt w:val="bullet"/>
      <w:lvlText w:val=""/>
      <w:lvlJc w:val="left"/>
      <w:pPr>
        <w:ind w:left="720" w:hanging="360"/>
      </w:pPr>
      <w:rPr>
        <w:rFonts w:ascii="Symbol" w:hAnsi="Symbol" w:cs="Symbol" w:hint="default"/>
        <w:sz w:val="18"/>
        <w:szCs w:val="18"/>
      </w:rPr>
    </w:lvl>
    <w:lvl w:ilvl="1" w:tplc="92EC12B2">
      <w:start w:val="1"/>
      <w:numFmt w:val="bullet"/>
      <w:lvlText w:val="o"/>
      <w:lvlJc w:val="left"/>
      <w:pPr>
        <w:ind w:left="1440" w:hanging="360"/>
      </w:pPr>
      <w:rPr>
        <w:rFonts w:ascii="Courier New" w:hAnsi="Courier New" w:cs="Courier New" w:hint="default"/>
      </w:rPr>
    </w:lvl>
    <w:lvl w:ilvl="2" w:tplc="7DE2E024">
      <w:start w:val="1"/>
      <w:numFmt w:val="bullet"/>
      <w:lvlText w:val=""/>
      <w:lvlJc w:val="left"/>
      <w:pPr>
        <w:ind w:left="2160" w:hanging="360"/>
      </w:pPr>
      <w:rPr>
        <w:rFonts w:ascii="Wingdings" w:hAnsi="Wingdings" w:cs="Wingdings" w:hint="default"/>
      </w:rPr>
    </w:lvl>
    <w:lvl w:ilvl="3" w:tplc="8998F486">
      <w:start w:val="1"/>
      <w:numFmt w:val="bullet"/>
      <w:lvlText w:val=""/>
      <w:lvlJc w:val="left"/>
      <w:pPr>
        <w:ind w:left="2880" w:hanging="360"/>
      </w:pPr>
      <w:rPr>
        <w:rFonts w:ascii="Symbol" w:hAnsi="Symbol" w:cs="Symbol" w:hint="default"/>
      </w:rPr>
    </w:lvl>
    <w:lvl w:ilvl="4" w:tplc="4A1095F6">
      <w:start w:val="1"/>
      <w:numFmt w:val="bullet"/>
      <w:lvlText w:val="o"/>
      <w:lvlJc w:val="left"/>
      <w:pPr>
        <w:ind w:left="3600" w:hanging="360"/>
      </w:pPr>
      <w:rPr>
        <w:rFonts w:ascii="Courier New" w:hAnsi="Courier New" w:cs="Courier New" w:hint="default"/>
      </w:rPr>
    </w:lvl>
    <w:lvl w:ilvl="5" w:tplc="8E143D2A">
      <w:start w:val="1"/>
      <w:numFmt w:val="bullet"/>
      <w:lvlText w:val=""/>
      <w:lvlJc w:val="left"/>
      <w:pPr>
        <w:ind w:left="4320" w:hanging="360"/>
      </w:pPr>
      <w:rPr>
        <w:rFonts w:ascii="Wingdings" w:hAnsi="Wingdings" w:cs="Wingdings" w:hint="default"/>
      </w:rPr>
    </w:lvl>
    <w:lvl w:ilvl="6" w:tplc="F7F62FD8">
      <w:start w:val="1"/>
      <w:numFmt w:val="bullet"/>
      <w:lvlText w:val=""/>
      <w:lvlJc w:val="left"/>
      <w:pPr>
        <w:ind w:left="5040" w:hanging="360"/>
      </w:pPr>
      <w:rPr>
        <w:rFonts w:ascii="Symbol" w:hAnsi="Symbol" w:cs="Symbol" w:hint="default"/>
      </w:rPr>
    </w:lvl>
    <w:lvl w:ilvl="7" w:tplc="F3325022">
      <w:start w:val="1"/>
      <w:numFmt w:val="bullet"/>
      <w:lvlText w:val="o"/>
      <w:lvlJc w:val="left"/>
      <w:pPr>
        <w:ind w:left="5760" w:hanging="360"/>
      </w:pPr>
      <w:rPr>
        <w:rFonts w:ascii="Courier New" w:hAnsi="Courier New" w:cs="Courier New" w:hint="default"/>
      </w:rPr>
    </w:lvl>
    <w:lvl w:ilvl="8" w:tplc="8A1A9EEC">
      <w:start w:val="1"/>
      <w:numFmt w:val="bullet"/>
      <w:lvlText w:val=""/>
      <w:lvlJc w:val="left"/>
      <w:pPr>
        <w:ind w:left="6480" w:hanging="360"/>
      </w:pPr>
      <w:rPr>
        <w:rFonts w:ascii="Wingdings" w:hAnsi="Wingdings" w:cs="Wingdings" w:hint="default"/>
      </w:rPr>
    </w:lvl>
  </w:abstractNum>
  <w:abstractNum w:abstractNumId="74" w15:restartNumberingAfterBreak="0">
    <w:nsid w:val="7A450598"/>
    <w:multiLevelType w:val="hybridMultilevel"/>
    <w:tmpl w:val="8310A32A"/>
    <w:lvl w:ilvl="0" w:tplc="0372AB3E">
      <w:start w:val="1"/>
      <w:numFmt w:val="bullet"/>
      <w:lvlText w:val=""/>
      <w:lvlJc w:val="left"/>
      <w:pPr>
        <w:ind w:left="720" w:hanging="360"/>
      </w:pPr>
      <w:rPr>
        <w:rFonts w:ascii="Symbol" w:hAnsi="Symbol" w:cs="Symbol" w:hint="default"/>
        <w:sz w:val="18"/>
        <w:szCs w:val="18"/>
      </w:rPr>
    </w:lvl>
    <w:lvl w:ilvl="1" w:tplc="D43C85AE">
      <w:start w:val="1"/>
      <w:numFmt w:val="bullet"/>
      <w:lvlText w:val="o"/>
      <w:lvlJc w:val="left"/>
      <w:pPr>
        <w:ind w:left="1440" w:hanging="360"/>
      </w:pPr>
      <w:rPr>
        <w:rFonts w:ascii="Courier New" w:hAnsi="Courier New" w:cs="Courier New" w:hint="default"/>
      </w:rPr>
    </w:lvl>
    <w:lvl w:ilvl="2" w:tplc="EEBC219C">
      <w:start w:val="1"/>
      <w:numFmt w:val="bullet"/>
      <w:lvlText w:val=""/>
      <w:lvlJc w:val="left"/>
      <w:pPr>
        <w:ind w:left="2160" w:hanging="360"/>
      </w:pPr>
      <w:rPr>
        <w:rFonts w:ascii="Wingdings" w:hAnsi="Wingdings" w:cs="Wingdings" w:hint="default"/>
      </w:rPr>
    </w:lvl>
    <w:lvl w:ilvl="3" w:tplc="CC322030">
      <w:start w:val="1"/>
      <w:numFmt w:val="bullet"/>
      <w:lvlText w:val=""/>
      <w:lvlJc w:val="left"/>
      <w:pPr>
        <w:ind w:left="2880" w:hanging="360"/>
      </w:pPr>
      <w:rPr>
        <w:rFonts w:ascii="Symbol" w:hAnsi="Symbol" w:cs="Symbol" w:hint="default"/>
      </w:rPr>
    </w:lvl>
    <w:lvl w:ilvl="4" w:tplc="151AE2F2">
      <w:start w:val="1"/>
      <w:numFmt w:val="bullet"/>
      <w:lvlText w:val="o"/>
      <w:lvlJc w:val="left"/>
      <w:pPr>
        <w:ind w:left="3600" w:hanging="360"/>
      </w:pPr>
      <w:rPr>
        <w:rFonts w:ascii="Courier New" w:hAnsi="Courier New" w:cs="Courier New" w:hint="default"/>
      </w:rPr>
    </w:lvl>
    <w:lvl w:ilvl="5" w:tplc="1438F848">
      <w:start w:val="1"/>
      <w:numFmt w:val="bullet"/>
      <w:lvlText w:val=""/>
      <w:lvlJc w:val="left"/>
      <w:pPr>
        <w:ind w:left="4320" w:hanging="360"/>
      </w:pPr>
      <w:rPr>
        <w:rFonts w:ascii="Wingdings" w:hAnsi="Wingdings" w:cs="Wingdings" w:hint="default"/>
      </w:rPr>
    </w:lvl>
    <w:lvl w:ilvl="6" w:tplc="8766C364">
      <w:start w:val="1"/>
      <w:numFmt w:val="bullet"/>
      <w:lvlText w:val=""/>
      <w:lvlJc w:val="left"/>
      <w:pPr>
        <w:ind w:left="5040" w:hanging="360"/>
      </w:pPr>
      <w:rPr>
        <w:rFonts w:ascii="Symbol" w:hAnsi="Symbol" w:cs="Symbol" w:hint="default"/>
      </w:rPr>
    </w:lvl>
    <w:lvl w:ilvl="7" w:tplc="78048CA4">
      <w:start w:val="1"/>
      <w:numFmt w:val="bullet"/>
      <w:lvlText w:val="o"/>
      <w:lvlJc w:val="left"/>
      <w:pPr>
        <w:ind w:left="5760" w:hanging="360"/>
      </w:pPr>
      <w:rPr>
        <w:rFonts w:ascii="Courier New" w:hAnsi="Courier New" w:cs="Courier New" w:hint="default"/>
      </w:rPr>
    </w:lvl>
    <w:lvl w:ilvl="8" w:tplc="EDC66998">
      <w:start w:val="1"/>
      <w:numFmt w:val="bullet"/>
      <w:lvlText w:val=""/>
      <w:lvlJc w:val="left"/>
      <w:pPr>
        <w:ind w:left="6480" w:hanging="360"/>
      </w:pPr>
      <w:rPr>
        <w:rFonts w:ascii="Wingdings" w:hAnsi="Wingdings" w:cs="Wingdings" w:hint="default"/>
      </w:rPr>
    </w:lvl>
  </w:abstractNum>
  <w:abstractNum w:abstractNumId="75"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num w:numId="1" w16cid:durableId="1190342223">
    <w:abstractNumId w:val="54"/>
  </w:num>
  <w:num w:numId="2" w16cid:durableId="2019961820">
    <w:abstractNumId w:val="57"/>
  </w:num>
  <w:num w:numId="3" w16cid:durableId="702361618">
    <w:abstractNumId w:val="60"/>
  </w:num>
  <w:num w:numId="4" w16cid:durableId="782111831">
    <w:abstractNumId w:val="56"/>
  </w:num>
  <w:num w:numId="5" w16cid:durableId="1087000630">
    <w:abstractNumId w:val="41"/>
  </w:num>
  <w:num w:numId="6" w16cid:durableId="1233930934">
    <w:abstractNumId w:val="36"/>
  </w:num>
  <w:num w:numId="7" w16cid:durableId="1060833986">
    <w:abstractNumId w:val="52"/>
  </w:num>
  <w:num w:numId="8" w16cid:durableId="1253928947">
    <w:abstractNumId w:val="62"/>
  </w:num>
  <w:num w:numId="9" w16cid:durableId="172963458">
    <w:abstractNumId w:val="72"/>
  </w:num>
  <w:num w:numId="10" w16cid:durableId="233661049">
    <w:abstractNumId w:val="73"/>
  </w:num>
  <w:num w:numId="11" w16cid:durableId="2062628454">
    <w:abstractNumId w:val="6"/>
  </w:num>
  <w:num w:numId="12" w16cid:durableId="613903486">
    <w:abstractNumId w:val="45"/>
  </w:num>
  <w:num w:numId="13" w16cid:durableId="1406761098">
    <w:abstractNumId w:val="14"/>
  </w:num>
  <w:num w:numId="14" w16cid:durableId="2119637918">
    <w:abstractNumId w:val="8"/>
  </w:num>
  <w:num w:numId="15" w16cid:durableId="638459579">
    <w:abstractNumId w:val="59"/>
  </w:num>
  <w:num w:numId="16" w16cid:durableId="2136556825">
    <w:abstractNumId w:val="23"/>
  </w:num>
  <w:num w:numId="17" w16cid:durableId="1320886081">
    <w:abstractNumId w:val="69"/>
  </w:num>
  <w:num w:numId="18" w16cid:durableId="44531215">
    <w:abstractNumId w:val="20"/>
  </w:num>
  <w:num w:numId="19" w16cid:durableId="1769151380">
    <w:abstractNumId w:val="64"/>
  </w:num>
  <w:num w:numId="20" w16cid:durableId="1188637832">
    <w:abstractNumId w:val="65"/>
  </w:num>
  <w:num w:numId="21" w16cid:durableId="1373460986">
    <w:abstractNumId w:val="71"/>
  </w:num>
  <w:num w:numId="22" w16cid:durableId="2012179387">
    <w:abstractNumId w:val="51"/>
  </w:num>
  <w:num w:numId="23" w16cid:durableId="218323034">
    <w:abstractNumId w:val="34"/>
  </w:num>
  <w:num w:numId="24" w16cid:durableId="814181916">
    <w:abstractNumId w:val="37"/>
  </w:num>
  <w:num w:numId="25" w16cid:durableId="1706636325">
    <w:abstractNumId w:val="11"/>
  </w:num>
  <w:num w:numId="26" w16cid:durableId="2053386874">
    <w:abstractNumId w:val="55"/>
  </w:num>
  <w:num w:numId="27" w16cid:durableId="1567646747">
    <w:abstractNumId w:val="53"/>
  </w:num>
  <w:num w:numId="28" w16cid:durableId="183523585">
    <w:abstractNumId w:val="76"/>
  </w:num>
  <w:num w:numId="29" w16cid:durableId="1353074680">
    <w:abstractNumId w:val="0"/>
  </w:num>
  <w:num w:numId="30" w16cid:durableId="1161503571">
    <w:abstractNumId w:val="1"/>
  </w:num>
  <w:num w:numId="31" w16cid:durableId="1692412477">
    <w:abstractNumId w:val="2"/>
  </w:num>
  <w:num w:numId="32" w16cid:durableId="372466569">
    <w:abstractNumId w:val="3"/>
  </w:num>
  <w:num w:numId="33" w16cid:durableId="1865361560">
    <w:abstractNumId w:val="47"/>
  </w:num>
  <w:num w:numId="34" w16cid:durableId="49698517">
    <w:abstractNumId w:val="18"/>
  </w:num>
  <w:num w:numId="35" w16cid:durableId="2005543593">
    <w:abstractNumId w:val="39"/>
  </w:num>
  <w:num w:numId="36" w16cid:durableId="1038702500">
    <w:abstractNumId w:val="63"/>
  </w:num>
  <w:num w:numId="37" w16cid:durableId="661079604">
    <w:abstractNumId w:val="17"/>
  </w:num>
  <w:num w:numId="38" w16cid:durableId="1431780728">
    <w:abstractNumId w:val="75"/>
  </w:num>
  <w:num w:numId="39" w16cid:durableId="989331844">
    <w:abstractNumId w:val="12"/>
  </w:num>
  <w:num w:numId="40" w16cid:durableId="86122443">
    <w:abstractNumId w:val="15"/>
  </w:num>
  <w:num w:numId="41" w16cid:durableId="710804318">
    <w:abstractNumId w:val="26"/>
  </w:num>
  <w:num w:numId="42" w16cid:durableId="1409884571">
    <w:abstractNumId w:val="10"/>
  </w:num>
  <w:num w:numId="43" w16cid:durableId="2062635235">
    <w:abstractNumId w:val="13"/>
  </w:num>
  <w:num w:numId="44" w16cid:durableId="487862124">
    <w:abstractNumId w:val="30"/>
  </w:num>
  <w:num w:numId="45" w16cid:durableId="1267497014">
    <w:abstractNumId w:val="24"/>
  </w:num>
  <w:num w:numId="46" w16cid:durableId="130170797">
    <w:abstractNumId w:val="7"/>
  </w:num>
  <w:num w:numId="47" w16cid:durableId="893850969">
    <w:abstractNumId w:val="74"/>
  </w:num>
  <w:num w:numId="48" w16cid:durableId="1380544937">
    <w:abstractNumId w:val="43"/>
  </w:num>
  <w:num w:numId="49" w16cid:durableId="6294112">
    <w:abstractNumId w:val="9"/>
  </w:num>
  <w:num w:numId="50" w16cid:durableId="1791318098">
    <w:abstractNumId w:val="35"/>
  </w:num>
  <w:num w:numId="51" w16cid:durableId="339047814">
    <w:abstractNumId w:val="50"/>
  </w:num>
  <w:num w:numId="52" w16cid:durableId="1860123861">
    <w:abstractNumId w:val="58"/>
  </w:num>
  <w:num w:numId="53" w16cid:durableId="448469867">
    <w:abstractNumId w:val="19"/>
  </w:num>
  <w:num w:numId="54" w16cid:durableId="1199734483">
    <w:abstractNumId w:val="70"/>
  </w:num>
  <w:num w:numId="55" w16cid:durableId="779955710">
    <w:abstractNumId w:val="40"/>
  </w:num>
  <w:num w:numId="56" w16cid:durableId="1043753524">
    <w:abstractNumId w:val="16"/>
  </w:num>
  <w:num w:numId="57" w16cid:durableId="302857547">
    <w:abstractNumId w:val="42"/>
  </w:num>
  <w:num w:numId="58" w16cid:durableId="51582367">
    <w:abstractNumId w:val="28"/>
  </w:num>
  <w:num w:numId="59" w16cid:durableId="1837308863">
    <w:abstractNumId w:val="21"/>
  </w:num>
  <w:num w:numId="60" w16cid:durableId="2104958314">
    <w:abstractNumId w:val="44"/>
  </w:num>
  <w:num w:numId="61" w16cid:durableId="1048840499">
    <w:abstractNumId w:val="61"/>
  </w:num>
  <w:num w:numId="62" w16cid:durableId="1005790233">
    <w:abstractNumId w:val="46"/>
  </w:num>
  <w:num w:numId="63" w16cid:durableId="363797497">
    <w:abstractNumId w:val="33"/>
  </w:num>
  <w:num w:numId="64" w16cid:durableId="1858421941">
    <w:abstractNumId w:val="66"/>
  </w:num>
  <w:num w:numId="65" w16cid:durableId="1590041949">
    <w:abstractNumId w:val="22"/>
  </w:num>
  <w:num w:numId="66" w16cid:durableId="1812019444">
    <w:abstractNumId w:val="38"/>
  </w:num>
  <w:num w:numId="67" w16cid:durableId="2127851914">
    <w:abstractNumId w:val="27"/>
  </w:num>
  <w:num w:numId="68" w16cid:durableId="1607493632">
    <w:abstractNumId w:val="29"/>
  </w:num>
  <w:num w:numId="69" w16cid:durableId="1748304761">
    <w:abstractNumId w:val="31"/>
  </w:num>
  <w:num w:numId="70" w16cid:durableId="346181713">
    <w:abstractNumId w:val="48"/>
  </w:num>
  <w:num w:numId="71" w16cid:durableId="2017919529">
    <w:abstractNumId w:val="4"/>
  </w:num>
  <w:num w:numId="72" w16cid:durableId="1667250169">
    <w:abstractNumId w:val="5"/>
  </w:num>
  <w:num w:numId="73" w16cid:durableId="2034841879">
    <w:abstractNumId w:val="32"/>
  </w:num>
  <w:num w:numId="74" w16cid:durableId="1657803073">
    <w:abstractNumId w:val="67"/>
  </w:num>
  <w:num w:numId="75" w16cid:durableId="1408965127">
    <w:abstractNumId w:val="68"/>
  </w:num>
  <w:num w:numId="76" w16cid:durableId="1633753853">
    <w:abstractNumId w:val="25"/>
  </w:num>
  <w:num w:numId="77" w16cid:durableId="1245916224">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990"/>
    <w:rsid w:val="00021212"/>
    <w:rsid w:val="00027F41"/>
    <w:rsid w:val="00032ADB"/>
    <w:rsid w:val="00037A49"/>
    <w:rsid w:val="00043DDE"/>
    <w:rsid w:val="00052494"/>
    <w:rsid w:val="000655A8"/>
    <w:rsid w:val="00097F4A"/>
    <w:rsid w:val="000A1961"/>
    <w:rsid w:val="000C5527"/>
    <w:rsid w:val="000E663E"/>
    <w:rsid w:val="000E76C6"/>
    <w:rsid w:val="00115EE2"/>
    <w:rsid w:val="0011725B"/>
    <w:rsid w:val="00127127"/>
    <w:rsid w:val="00134892"/>
    <w:rsid w:val="00142BB1"/>
    <w:rsid w:val="00163851"/>
    <w:rsid w:val="0016517A"/>
    <w:rsid w:val="00204EDB"/>
    <w:rsid w:val="00205D8B"/>
    <w:rsid w:val="00214023"/>
    <w:rsid w:val="00243D19"/>
    <w:rsid w:val="002634AA"/>
    <w:rsid w:val="002B34A1"/>
    <w:rsid w:val="002D58B5"/>
    <w:rsid w:val="0033249E"/>
    <w:rsid w:val="00337E4D"/>
    <w:rsid w:val="00343395"/>
    <w:rsid w:val="00343B72"/>
    <w:rsid w:val="003926AA"/>
    <w:rsid w:val="003A1AA2"/>
    <w:rsid w:val="003C0EC0"/>
    <w:rsid w:val="00402A5B"/>
    <w:rsid w:val="004164D5"/>
    <w:rsid w:val="00433754"/>
    <w:rsid w:val="00444F21"/>
    <w:rsid w:val="00454856"/>
    <w:rsid w:val="004702FB"/>
    <w:rsid w:val="00471503"/>
    <w:rsid w:val="00485713"/>
    <w:rsid w:val="0049479E"/>
    <w:rsid w:val="004A3E75"/>
    <w:rsid w:val="004D2F9F"/>
    <w:rsid w:val="004F2927"/>
    <w:rsid w:val="005000F0"/>
    <w:rsid w:val="0052142A"/>
    <w:rsid w:val="0053510E"/>
    <w:rsid w:val="005423BF"/>
    <w:rsid w:val="00547563"/>
    <w:rsid w:val="00573910"/>
    <w:rsid w:val="00573CC7"/>
    <w:rsid w:val="00581DF2"/>
    <w:rsid w:val="00595867"/>
    <w:rsid w:val="005B6195"/>
    <w:rsid w:val="005F4349"/>
    <w:rsid w:val="0060330C"/>
    <w:rsid w:val="006347C3"/>
    <w:rsid w:val="006407C1"/>
    <w:rsid w:val="00675D5C"/>
    <w:rsid w:val="00695C05"/>
    <w:rsid w:val="006975C6"/>
    <w:rsid w:val="006A5918"/>
    <w:rsid w:val="006B02F9"/>
    <w:rsid w:val="006B2936"/>
    <w:rsid w:val="006E73A3"/>
    <w:rsid w:val="006F1DA5"/>
    <w:rsid w:val="007109D5"/>
    <w:rsid w:val="00727AA5"/>
    <w:rsid w:val="00746313"/>
    <w:rsid w:val="00785F39"/>
    <w:rsid w:val="007B5CFB"/>
    <w:rsid w:val="007B6A5F"/>
    <w:rsid w:val="007C1EE2"/>
    <w:rsid w:val="007C3EA0"/>
    <w:rsid w:val="007D6A16"/>
    <w:rsid w:val="007D6FB3"/>
    <w:rsid w:val="007D72F9"/>
    <w:rsid w:val="007E0E83"/>
    <w:rsid w:val="008047F9"/>
    <w:rsid w:val="008278F5"/>
    <w:rsid w:val="00842B11"/>
    <w:rsid w:val="00863A9E"/>
    <w:rsid w:val="008A4A48"/>
    <w:rsid w:val="008B5834"/>
    <w:rsid w:val="008B72CE"/>
    <w:rsid w:val="009228E2"/>
    <w:rsid w:val="00930868"/>
    <w:rsid w:val="00933373"/>
    <w:rsid w:val="00960022"/>
    <w:rsid w:val="009B09A8"/>
    <w:rsid w:val="009E5E0E"/>
    <w:rsid w:val="00A45062"/>
    <w:rsid w:val="00A46049"/>
    <w:rsid w:val="00A46BDD"/>
    <w:rsid w:val="00A52459"/>
    <w:rsid w:val="00A56AD1"/>
    <w:rsid w:val="00A6687E"/>
    <w:rsid w:val="00AC07EE"/>
    <w:rsid w:val="00AC3C70"/>
    <w:rsid w:val="00AF7FB0"/>
    <w:rsid w:val="00B05771"/>
    <w:rsid w:val="00B12572"/>
    <w:rsid w:val="00B169F3"/>
    <w:rsid w:val="00B436DA"/>
    <w:rsid w:val="00B757D1"/>
    <w:rsid w:val="00B93434"/>
    <w:rsid w:val="00B96599"/>
    <w:rsid w:val="00BB0776"/>
    <w:rsid w:val="00BB411D"/>
    <w:rsid w:val="00BB5E79"/>
    <w:rsid w:val="00BC2D61"/>
    <w:rsid w:val="00BC7672"/>
    <w:rsid w:val="00BF4F0B"/>
    <w:rsid w:val="00C02EF0"/>
    <w:rsid w:val="00C125C6"/>
    <w:rsid w:val="00C24613"/>
    <w:rsid w:val="00C315C9"/>
    <w:rsid w:val="00C4793C"/>
    <w:rsid w:val="00CB7BC1"/>
    <w:rsid w:val="00CD6E25"/>
    <w:rsid w:val="00CE0833"/>
    <w:rsid w:val="00D17C6D"/>
    <w:rsid w:val="00D363D5"/>
    <w:rsid w:val="00D379CF"/>
    <w:rsid w:val="00D41D5B"/>
    <w:rsid w:val="00D43F2E"/>
    <w:rsid w:val="00D60A0B"/>
    <w:rsid w:val="00D627C6"/>
    <w:rsid w:val="00D7467F"/>
    <w:rsid w:val="00D931BF"/>
    <w:rsid w:val="00DD2FA1"/>
    <w:rsid w:val="00E55B9D"/>
    <w:rsid w:val="00E7451E"/>
    <w:rsid w:val="00E95E58"/>
    <w:rsid w:val="00EB2C63"/>
    <w:rsid w:val="00ED41BC"/>
    <w:rsid w:val="00EE2C21"/>
    <w:rsid w:val="00EF3AE5"/>
    <w:rsid w:val="00F504B7"/>
    <w:rsid w:val="00F77C39"/>
    <w:rsid w:val="00F851F3"/>
    <w:rsid w:val="00FB3258"/>
    <w:rsid w:val="00FC2646"/>
    <w:rsid w:val="00FD0CBF"/>
    <w:rsid w:val="00FD2770"/>
    <w:rsid w:val="00FE5E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0579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4756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tevilkastrani">
    <w:name w:val="page number"/>
    <w:basedOn w:val="Privzetapisavaodstavka"/>
    <w:rsid w:val="007D72F9"/>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D72F9"/>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99</Pages>
  <Words>30514</Words>
  <Characters>173930</Characters>
  <Application>Microsoft Office Word</Application>
  <DocSecurity>0</DocSecurity>
  <Lines>1449</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24</cp:revision>
  <cp:lastPrinted>2026-03-16T13:09:00Z</cp:lastPrinted>
  <dcterms:created xsi:type="dcterms:W3CDTF">2026-03-11T11:31:00Z</dcterms:created>
  <dcterms:modified xsi:type="dcterms:W3CDTF">2026-03-26T11:47:00Z</dcterms:modified>
</cp:coreProperties>
</file>