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29B07C2" w14:textId="77777777" w:rsidR="00E9298F" w:rsidRPr="00E9298F" w:rsidRDefault="00E9298F" w:rsidP="00F821A2">
      <w:pPr>
        <w:spacing w:after="120"/>
        <w:rPr>
          <w:rFonts w:asciiTheme="majorHAnsi" w:hAnsiTheme="majorHAnsi" w:cstheme="majorHAnsi"/>
          <w:b/>
          <w:sz w:val="22"/>
          <w:lang w:val="sl-SI"/>
        </w:rPr>
      </w:pPr>
    </w:p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0"/>
        <w:gridCol w:w="6372"/>
      </w:tblGrid>
      <w:tr w:rsidR="00173122" w:rsidRPr="001934CF" w14:paraId="2BDE4C0A" w14:textId="77777777" w:rsidTr="00CF650F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1934CF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9B0DAE" w:rsidRPr="001934CF" w14:paraId="024A40C4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0A17F015" w14:textId="77777777" w:rsidR="009B0DAE" w:rsidRPr="001934CF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31835D99" w14:textId="77777777" w:rsidR="009B0DAE" w:rsidRPr="001934CF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</w:rPr>
              <w:t xml:space="preserve">Arnes </w:t>
            </w:r>
          </w:p>
          <w:p w14:paraId="17AA773F" w14:textId="77777777" w:rsidR="009B0DAE" w:rsidRPr="001934CF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</w:rPr>
              <w:t xml:space="preserve">Tehnološki park 18 </w:t>
            </w:r>
          </w:p>
          <w:p w14:paraId="680AD2EA" w14:textId="01AD7C5D" w:rsidR="009B0DAE" w:rsidRPr="001934CF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</w:rPr>
              <w:t xml:space="preserve">1000 Ljubljana </w:t>
            </w:r>
          </w:p>
        </w:tc>
      </w:tr>
      <w:tr w:rsidR="00953620" w:rsidRPr="001934CF" w14:paraId="222AB329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75A345F0" w14:textId="77777777" w:rsidR="00953620" w:rsidRPr="001934CF" w:rsidRDefault="00953620" w:rsidP="00953620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13BF04E0" w14:textId="2768D4F0" w:rsidR="00953620" w:rsidRPr="001934CF" w:rsidRDefault="00953620" w:rsidP="00953620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DNS – Optična vlakna </w:t>
            </w:r>
            <w:r w:rsidRPr="001934CF">
              <w:rPr>
                <w:rFonts w:asciiTheme="majorHAnsi" w:hAnsiTheme="majorHAnsi" w:cstheme="majorHAnsi"/>
                <w:sz w:val="22"/>
                <w:lang w:val="en-US"/>
              </w:rPr>
              <w:fldChar w:fldCharType="begin"/>
            </w:r>
            <w:r w:rsidRPr="001934CF">
              <w:rPr>
                <w:rFonts w:asciiTheme="majorHAnsi" w:hAnsiTheme="majorHAnsi" w:cstheme="majorHAnsi"/>
                <w:sz w:val="22"/>
                <w:lang w:val="sl-SI"/>
              </w:rPr>
              <w:instrText xml:space="preserve"> DOCPROPERTY  "MFiles_P1045"  \* MERGEFORMAT </w:instrText>
            </w:r>
            <w:r w:rsidRPr="001934CF">
              <w:rPr>
                <w:rFonts w:asciiTheme="majorHAnsi" w:hAnsiTheme="majorHAnsi" w:cstheme="majorHAnsi"/>
                <w:sz w:val="22"/>
                <w:lang w:val="sl-SI"/>
              </w:rPr>
              <w:fldChar w:fldCharType="end"/>
            </w:r>
          </w:p>
        </w:tc>
      </w:tr>
      <w:tr w:rsidR="00953620" w:rsidRPr="001934CF" w14:paraId="7A735872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5B27DEB2" w14:textId="77777777" w:rsidR="00953620" w:rsidRPr="001934CF" w:rsidRDefault="00953620" w:rsidP="00953620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4AC6F787" w14:textId="77777777" w:rsidR="00953620" w:rsidRPr="001934CF" w:rsidRDefault="00953620" w:rsidP="00953620">
            <w:pPr>
              <w:spacing w:after="160" w:line="259" w:lineRule="auto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Dinamični nabavni sistem za nakup in najem optičnih vlaken</w:t>
            </w:r>
          </w:p>
          <w:p w14:paraId="23973259" w14:textId="4E12DCC5" w:rsidR="00953620" w:rsidRPr="001934CF" w:rsidRDefault="00953620" w:rsidP="00953620">
            <w:pPr>
              <w:pStyle w:val="NoSpacing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r w:rsidRPr="001934CF">
              <w:rPr>
                <w:rFonts w:asciiTheme="majorHAnsi" w:hAnsiTheme="majorHAnsi" w:cstheme="majorHAnsi"/>
                <w:sz w:val="22"/>
                <w:lang w:val="sl-SI"/>
              </w:rPr>
              <w:t xml:space="preserve">Predmet javnega naročanja je </w:t>
            </w: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>nakup, najem ter nakup neodtujljive pravice do uporabe (</w:t>
            </w:r>
            <w:r w:rsidRPr="001934CF">
              <w:rPr>
                <w:rFonts w:asciiTheme="majorHAnsi" w:hAnsiTheme="majorHAnsi" w:cstheme="majorHAnsi"/>
                <w:b/>
                <w:sz w:val="22"/>
              </w:rPr>
              <w:t>IRU</w:t>
            </w:r>
            <w:r w:rsidRPr="001934CF">
              <w:rPr>
                <w:rStyle w:val="FootnoteReference"/>
                <w:rFonts w:asciiTheme="majorHAnsi" w:hAnsiTheme="majorHAnsi" w:cstheme="majorHAnsi"/>
                <w:b/>
                <w:sz w:val="22"/>
              </w:rPr>
              <w:footnoteReference w:id="1"/>
            </w:r>
            <w:r w:rsidRPr="001934CF">
              <w:rPr>
                <w:rFonts w:asciiTheme="majorHAnsi" w:hAnsiTheme="majorHAnsi" w:cstheme="majorHAnsi"/>
                <w:b/>
                <w:sz w:val="22"/>
              </w:rPr>
              <w:t xml:space="preserve">) </w:t>
            </w:r>
            <w:r w:rsidRPr="001934C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neosvetljenih optičnih vlaken </w:t>
            </w:r>
            <w:r w:rsidRPr="001934CF">
              <w:rPr>
                <w:rFonts w:asciiTheme="majorHAnsi" w:hAnsiTheme="majorHAnsi" w:cstheme="majorHAnsi"/>
                <w:sz w:val="22"/>
                <w:lang w:val="sl-SI"/>
              </w:rPr>
              <w:t xml:space="preserve">za potrebe  </w:t>
            </w:r>
            <w:proofErr w:type="spellStart"/>
            <w:r w:rsidRPr="001934CF">
              <w:rPr>
                <w:rFonts w:asciiTheme="majorHAnsi" w:hAnsiTheme="majorHAnsi" w:cstheme="majorHAnsi"/>
                <w:sz w:val="22"/>
                <w:lang w:val="sl-SI"/>
              </w:rPr>
              <w:t>dostopovnega</w:t>
            </w:r>
            <w:proofErr w:type="spellEnd"/>
            <w:r w:rsidRPr="001934CF">
              <w:rPr>
                <w:rFonts w:asciiTheme="majorHAnsi" w:hAnsiTheme="majorHAnsi" w:cstheme="majorHAnsi"/>
                <w:sz w:val="22"/>
                <w:lang w:val="sl-SI"/>
              </w:rPr>
              <w:t xml:space="preserve"> in hrbteničnega omrežja ARNES, kot je opisano v specifikacijah. </w:t>
            </w:r>
          </w:p>
        </w:tc>
      </w:tr>
      <w:tr w:rsidR="00953620" w:rsidRPr="005B037A" w14:paraId="212A332F" w14:textId="77777777" w:rsidTr="005B037A">
        <w:trPr>
          <w:trHeight w:val="20"/>
          <w:jc w:val="center"/>
        </w:trPr>
        <w:tc>
          <w:tcPr>
            <w:tcW w:w="1484" w:type="pct"/>
            <w:shd w:val="clear" w:color="auto" w:fill="FFAB57"/>
            <w:vAlign w:val="center"/>
          </w:tcPr>
          <w:p w14:paraId="47C15524" w14:textId="209CB053" w:rsidR="00953620" w:rsidRPr="005B037A" w:rsidRDefault="00953620" w:rsidP="00953620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5B037A">
              <w:rPr>
                <w:rFonts w:asciiTheme="majorHAnsi" w:hAnsiTheme="majorHAnsi" w:cstheme="majorHAnsi"/>
                <w:b/>
                <w:sz w:val="22"/>
                <w:lang w:val="sl-SI"/>
              </w:rPr>
              <w:t>Za kategorijo</w:t>
            </w:r>
          </w:p>
        </w:tc>
        <w:tc>
          <w:tcPr>
            <w:tcW w:w="3516" w:type="pct"/>
            <w:shd w:val="clear" w:color="auto" w:fill="FFE599" w:themeFill="accent4" w:themeFillTint="66"/>
            <w:vAlign w:val="center"/>
          </w:tcPr>
          <w:p w14:paraId="7F872D43" w14:textId="77777777" w:rsidR="005B037A" w:rsidRPr="005B037A" w:rsidRDefault="005B037A" w:rsidP="005B037A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proofErr w:type="spellStart"/>
            <w:r w:rsidRPr="005B037A">
              <w:rPr>
                <w:rFonts w:asciiTheme="majorHAnsi" w:hAnsiTheme="majorHAnsi" w:cstheme="majorHAnsi"/>
                <w:b/>
                <w:sz w:val="22"/>
              </w:rPr>
              <w:t>Kategorija</w:t>
            </w:r>
            <w:proofErr w:type="spellEnd"/>
            <w:r w:rsidRPr="005B037A">
              <w:rPr>
                <w:rFonts w:asciiTheme="majorHAnsi" w:hAnsiTheme="majorHAnsi" w:cstheme="majorHAnsi"/>
                <w:b/>
                <w:sz w:val="22"/>
              </w:rPr>
              <w:t xml:space="preserve"> 2: </w:t>
            </w:r>
            <w:proofErr w:type="spellStart"/>
            <w:r w:rsidRPr="005B037A">
              <w:rPr>
                <w:rFonts w:asciiTheme="majorHAnsi" w:hAnsiTheme="majorHAnsi" w:cstheme="majorHAnsi"/>
                <w:b/>
                <w:sz w:val="22"/>
              </w:rPr>
              <w:t>Najem</w:t>
            </w:r>
            <w:proofErr w:type="spellEnd"/>
            <w:r w:rsidRPr="005B037A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proofErr w:type="spellStart"/>
            <w:r w:rsidRPr="005B037A">
              <w:rPr>
                <w:rFonts w:asciiTheme="majorHAnsi" w:hAnsiTheme="majorHAnsi" w:cstheme="majorHAnsi"/>
                <w:b/>
                <w:sz w:val="22"/>
              </w:rPr>
              <w:t>optičnih</w:t>
            </w:r>
            <w:proofErr w:type="spellEnd"/>
            <w:r w:rsidRPr="005B037A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proofErr w:type="spellStart"/>
            <w:r w:rsidRPr="005B037A">
              <w:rPr>
                <w:rFonts w:asciiTheme="majorHAnsi" w:hAnsiTheme="majorHAnsi" w:cstheme="majorHAnsi"/>
                <w:b/>
                <w:sz w:val="22"/>
              </w:rPr>
              <w:t>vlaken</w:t>
            </w:r>
            <w:proofErr w:type="spellEnd"/>
          </w:p>
          <w:p w14:paraId="5EEC0FE2" w14:textId="7FE0517B" w:rsidR="00953620" w:rsidRPr="005B037A" w:rsidRDefault="005B037A" w:rsidP="005B037A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proofErr w:type="spellStart"/>
            <w:r w:rsidRPr="005B037A">
              <w:rPr>
                <w:rFonts w:asciiTheme="majorHAnsi" w:hAnsiTheme="majorHAnsi" w:cstheme="majorHAnsi"/>
                <w:b/>
                <w:sz w:val="22"/>
              </w:rPr>
              <w:t>Kategorija</w:t>
            </w:r>
            <w:proofErr w:type="spellEnd"/>
            <w:r w:rsidRPr="005B037A">
              <w:rPr>
                <w:rFonts w:asciiTheme="majorHAnsi" w:hAnsiTheme="majorHAnsi" w:cstheme="majorHAnsi"/>
                <w:b/>
                <w:sz w:val="22"/>
              </w:rPr>
              <w:t xml:space="preserve"> 3: </w:t>
            </w:r>
            <w:proofErr w:type="spellStart"/>
            <w:r w:rsidRPr="005B037A">
              <w:rPr>
                <w:rFonts w:asciiTheme="majorHAnsi" w:hAnsiTheme="majorHAnsi" w:cstheme="majorHAnsi"/>
                <w:b/>
                <w:sz w:val="22"/>
              </w:rPr>
              <w:t>Nakup</w:t>
            </w:r>
            <w:proofErr w:type="spellEnd"/>
            <w:r w:rsidRPr="005B037A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proofErr w:type="spellStart"/>
            <w:r w:rsidRPr="005B037A">
              <w:rPr>
                <w:rFonts w:asciiTheme="majorHAnsi" w:hAnsiTheme="majorHAnsi" w:cstheme="majorHAnsi"/>
                <w:b/>
                <w:sz w:val="22"/>
              </w:rPr>
              <w:t>neodtujljive</w:t>
            </w:r>
            <w:proofErr w:type="spellEnd"/>
            <w:r w:rsidRPr="005B037A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proofErr w:type="spellStart"/>
            <w:r w:rsidRPr="005B037A">
              <w:rPr>
                <w:rFonts w:asciiTheme="majorHAnsi" w:hAnsiTheme="majorHAnsi" w:cstheme="majorHAnsi"/>
                <w:b/>
                <w:sz w:val="22"/>
              </w:rPr>
              <w:t>pravice</w:t>
            </w:r>
            <w:proofErr w:type="spellEnd"/>
            <w:r w:rsidRPr="005B037A">
              <w:rPr>
                <w:rFonts w:asciiTheme="majorHAnsi" w:hAnsiTheme="majorHAnsi" w:cstheme="majorHAnsi"/>
                <w:b/>
                <w:sz w:val="22"/>
              </w:rPr>
              <w:t xml:space="preserve"> do </w:t>
            </w:r>
            <w:proofErr w:type="spellStart"/>
            <w:r w:rsidRPr="005B037A">
              <w:rPr>
                <w:rFonts w:asciiTheme="majorHAnsi" w:hAnsiTheme="majorHAnsi" w:cstheme="majorHAnsi"/>
                <w:b/>
                <w:sz w:val="22"/>
              </w:rPr>
              <w:t>uporabe</w:t>
            </w:r>
            <w:proofErr w:type="spellEnd"/>
            <w:r w:rsidRPr="005B037A">
              <w:rPr>
                <w:rFonts w:asciiTheme="majorHAnsi" w:hAnsiTheme="majorHAnsi" w:cstheme="majorHAnsi"/>
                <w:b/>
                <w:sz w:val="22"/>
              </w:rPr>
              <w:t xml:space="preserve"> (IRU) </w:t>
            </w:r>
            <w:proofErr w:type="spellStart"/>
            <w:r w:rsidRPr="005B037A">
              <w:rPr>
                <w:rFonts w:asciiTheme="majorHAnsi" w:hAnsiTheme="majorHAnsi" w:cstheme="majorHAnsi"/>
                <w:b/>
                <w:sz w:val="22"/>
              </w:rPr>
              <w:t>optičnih</w:t>
            </w:r>
            <w:proofErr w:type="spellEnd"/>
            <w:r w:rsidRPr="005B037A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proofErr w:type="spellStart"/>
            <w:r w:rsidRPr="005B037A">
              <w:rPr>
                <w:rFonts w:asciiTheme="majorHAnsi" w:hAnsiTheme="majorHAnsi" w:cstheme="majorHAnsi"/>
                <w:b/>
                <w:sz w:val="22"/>
              </w:rPr>
              <w:t>vlaken</w:t>
            </w:r>
            <w:proofErr w:type="spellEnd"/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6CAC558E" w:rsidR="00EE39CE" w:rsidRDefault="00F350C6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</w:t>
      </w:r>
      <w:r w:rsidR="00BE309F">
        <w:rPr>
          <w:rFonts w:asciiTheme="majorHAnsi" w:hAnsiTheme="majorHAnsi" w:cstheme="majorHAnsi"/>
          <w:sz w:val="22"/>
          <w:lang w:val="sl-SI"/>
        </w:rPr>
        <w:t>3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>mora razpolagati z naslednjimi kadri</w:t>
      </w:r>
      <w:r w:rsidR="00953620">
        <w:rPr>
          <w:rFonts w:asciiTheme="majorHAnsi" w:hAnsiTheme="majorHAnsi" w:cstheme="majorHAnsi"/>
          <w:noProof/>
          <w:sz w:val="22"/>
          <w:lang w:val="sl-SI"/>
        </w:rPr>
        <w:t xml:space="preserve">: </w:t>
      </w:r>
    </w:p>
    <w:p w14:paraId="2ACB4C7A" w14:textId="77777777" w:rsidR="00953620" w:rsidRPr="00EE39CE" w:rsidRDefault="00953620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02EC8FAE" w14:textId="6D106C3A" w:rsidR="00953620" w:rsidRPr="00953620" w:rsidRDefault="00953620" w:rsidP="00953620">
      <w:pPr>
        <w:suppressAutoHyphens w:val="0"/>
        <w:spacing w:after="120"/>
        <w:jc w:val="both"/>
        <w:rPr>
          <w:rFonts w:ascii="Calibri Light" w:eastAsia="Calibri" w:hAnsi="Calibri Light" w:cs="Calibri Light"/>
          <w:bCs w:val="0"/>
          <w:i/>
          <w:sz w:val="22"/>
          <w:u w:val="single"/>
          <w:lang w:val="sl-SI" w:eastAsia="en-US"/>
        </w:rPr>
      </w:pPr>
      <w:r w:rsidRPr="00953620">
        <w:rPr>
          <w:rFonts w:ascii="Calibri Light" w:eastAsia="Calibri" w:hAnsi="Calibri Light" w:cs="Calibri Light"/>
          <w:bCs w:val="0"/>
          <w:i/>
          <w:sz w:val="22"/>
          <w:u w:val="single"/>
          <w:lang w:val="sl-SI" w:eastAsia="en-US"/>
        </w:rPr>
        <w:t>C.</w:t>
      </w:r>
      <w:r w:rsidR="005B037A">
        <w:rPr>
          <w:rFonts w:ascii="Calibri Light" w:eastAsia="Calibri" w:hAnsi="Calibri Light" w:cs="Calibri Light"/>
          <w:bCs w:val="0"/>
          <w:i/>
          <w:sz w:val="22"/>
          <w:u w:val="single"/>
          <w:lang w:val="sl-SI" w:eastAsia="en-US"/>
        </w:rPr>
        <w:t>3</w:t>
      </w:r>
      <w:r w:rsidRPr="00953620">
        <w:rPr>
          <w:rFonts w:ascii="Calibri Light" w:eastAsia="Calibri" w:hAnsi="Calibri Light" w:cs="Calibri Light"/>
          <w:bCs w:val="0"/>
          <w:i/>
          <w:sz w:val="22"/>
          <w:u w:val="single"/>
          <w:lang w:val="sl-SI" w:eastAsia="en-US"/>
        </w:rPr>
        <w:t xml:space="preserve">  </w:t>
      </w:r>
      <w:r w:rsidR="005B037A" w:rsidRPr="005B037A">
        <w:rPr>
          <w:rFonts w:ascii="Calibri Light" w:eastAsia="Calibri" w:hAnsi="Calibri Light" w:cs="Calibri Light"/>
          <w:bCs w:val="0"/>
          <w:i/>
          <w:sz w:val="22"/>
          <w:u w:val="single"/>
          <w:lang w:val="sl-SI" w:eastAsia="en-US"/>
        </w:rPr>
        <w:t>KADRI za odpravo napak</w:t>
      </w:r>
      <w:r w:rsidR="00125A31" w:rsidRPr="00125A31">
        <w:rPr>
          <w:u w:val="single"/>
        </w:rPr>
        <w:t xml:space="preserve"> </w:t>
      </w:r>
      <w:r w:rsidR="00125A31" w:rsidRPr="00125A31">
        <w:rPr>
          <w:rFonts w:ascii="Calibri Light" w:eastAsia="Calibri" w:hAnsi="Calibri Light" w:cs="Calibri Light"/>
          <w:bCs w:val="0"/>
          <w:i/>
          <w:sz w:val="22"/>
          <w:u w:val="single"/>
          <w:lang w:val="sl-SI" w:eastAsia="en-US"/>
        </w:rPr>
        <w:t>in optične meritve</w:t>
      </w:r>
    </w:p>
    <w:p w14:paraId="36B3BC9A" w14:textId="0588F3D3" w:rsidR="00907881" w:rsidRPr="00D9249B" w:rsidRDefault="00907881" w:rsidP="00907881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  <w:r w:rsidRPr="00D9249B">
        <w:rPr>
          <w:rFonts w:asciiTheme="majorHAnsi" w:hAnsiTheme="majorHAnsi" w:cstheme="majorHAnsi"/>
          <w:sz w:val="22"/>
          <w:lang w:val="sl-SI"/>
        </w:rPr>
        <w:t xml:space="preserve">Kandidat mora razpolagati z vsaj </w:t>
      </w:r>
      <w:r w:rsidRPr="00D9249B">
        <w:rPr>
          <w:rFonts w:asciiTheme="majorHAnsi" w:hAnsiTheme="majorHAnsi" w:cstheme="majorHAnsi"/>
          <w:b/>
          <w:sz w:val="22"/>
          <w:lang w:val="sl-SI"/>
        </w:rPr>
        <w:t>eno ali več ekip</w:t>
      </w:r>
      <w:r>
        <w:rPr>
          <w:rFonts w:asciiTheme="majorHAnsi" w:hAnsiTheme="majorHAnsi" w:cstheme="majorHAnsi"/>
          <w:b/>
          <w:sz w:val="22"/>
          <w:lang w:val="sl-SI"/>
        </w:rPr>
        <w:t>ami</w:t>
      </w:r>
      <w:r w:rsidRPr="00D9249B">
        <w:rPr>
          <w:rFonts w:asciiTheme="majorHAnsi" w:hAnsiTheme="majorHAnsi" w:cstheme="majorHAnsi"/>
          <w:b/>
          <w:sz w:val="22"/>
          <w:lang w:val="sl-SI"/>
        </w:rPr>
        <w:t xml:space="preserve">, v katerih ima redno zaposlen usposobljen kader za delo z opremo za odpravljanje napak na optičnih kablih/vlaknih, in za delo z inštrumentom za optične meritve (OTDR = </w:t>
      </w:r>
      <w:proofErr w:type="spellStart"/>
      <w:r w:rsidRPr="00D9249B">
        <w:rPr>
          <w:rFonts w:asciiTheme="majorHAnsi" w:hAnsiTheme="majorHAnsi" w:cstheme="majorHAnsi"/>
          <w:b/>
          <w:sz w:val="22"/>
          <w:lang w:val="sl-SI"/>
        </w:rPr>
        <w:t>Optical</w:t>
      </w:r>
      <w:proofErr w:type="spellEnd"/>
      <w:r w:rsidRPr="00D9249B">
        <w:rPr>
          <w:rFonts w:asciiTheme="majorHAnsi" w:hAnsiTheme="majorHAnsi" w:cstheme="majorHAnsi"/>
          <w:b/>
          <w:sz w:val="22"/>
          <w:lang w:val="sl-SI"/>
        </w:rPr>
        <w:t xml:space="preserve"> Time </w:t>
      </w:r>
      <w:proofErr w:type="spellStart"/>
      <w:r w:rsidRPr="00D9249B">
        <w:rPr>
          <w:rFonts w:asciiTheme="majorHAnsi" w:hAnsiTheme="majorHAnsi" w:cstheme="majorHAnsi"/>
          <w:b/>
          <w:sz w:val="22"/>
          <w:lang w:val="sl-SI"/>
        </w:rPr>
        <w:t>Domain</w:t>
      </w:r>
      <w:proofErr w:type="spellEnd"/>
      <w:r w:rsidRPr="00D9249B">
        <w:rPr>
          <w:rFonts w:asciiTheme="majorHAnsi" w:hAnsiTheme="majorHAnsi" w:cstheme="majorHAnsi"/>
          <w:b/>
          <w:sz w:val="22"/>
          <w:lang w:val="sl-SI"/>
        </w:rPr>
        <w:t xml:space="preserve"> </w:t>
      </w:r>
      <w:proofErr w:type="spellStart"/>
      <w:r w:rsidRPr="00D9249B">
        <w:rPr>
          <w:rFonts w:asciiTheme="majorHAnsi" w:hAnsiTheme="majorHAnsi" w:cstheme="majorHAnsi"/>
          <w:b/>
          <w:sz w:val="22"/>
          <w:lang w:val="sl-SI"/>
        </w:rPr>
        <w:t>Reflectometer</w:t>
      </w:r>
      <w:proofErr w:type="spellEnd"/>
      <w:r w:rsidRPr="00D9249B">
        <w:rPr>
          <w:rFonts w:asciiTheme="majorHAnsi" w:hAnsiTheme="majorHAnsi" w:cstheme="majorHAnsi"/>
          <w:b/>
          <w:sz w:val="22"/>
          <w:lang w:val="sl-SI"/>
        </w:rPr>
        <w:t xml:space="preserve">). Isti kadri so lahko člani obeh spodaj navedenih ekip. </w:t>
      </w:r>
    </w:p>
    <w:p w14:paraId="285734B1" w14:textId="77777777" w:rsidR="00907881" w:rsidRPr="00D9249B" w:rsidRDefault="00907881" w:rsidP="00907881">
      <w:pPr>
        <w:spacing w:after="120"/>
        <w:jc w:val="both"/>
        <w:rPr>
          <w:rFonts w:asciiTheme="majorHAnsi" w:hAnsiTheme="majorHAnsi" w:cstheme="majorHAnsi"/>
          <w:sz w:val="22"/>
          <w:lang w:val="sl-SI"/>
        </w:rPr>
      </w:pPr>
      <w:r w:rsidRPr="00D9249B">
        <w:rPr>
          <w:rFonts w:asciiTheme="majorHAnsi" w:hAnsiTheme="majorHAnsi" w:cstheme="majorHAnsi"/>
          <w:b/>
          <w:sz w:val="22"/>
          <w:lang w:val="sl-SI"/>
        </w:rPr>
        <w:t>Izraz ekipa ne pomeni, da mora kandidat imeti v svoji organizacijski strukturi navedene ekipe, ampak je to lahko tudi oddelek ali drugače organiziran kader, katerih delovno področje zajema zahteve spodaj opisanih ekip.</w:t>
      </w:r>
    </w:p>
    <w:p w14:paraId="348D2E7D" w14:textId="77777777" w:rsidR="00907881" w:rsidRPr="00D9249B" w:rsidRDefault="00907881" w:rsidP="00907881">
      <w:pPr>
        <w:pBdr>
          <w:bottom w:val="single" w:sz="4" w:space="1" w:color="auto"/>
        </w:pBdr>
        <w:spacing w:after="120"/>
        <w:ind w:left="656"/>
        <w:jc w:val="both"/>
        <w:rPr>
          <w:rFonts w:asciiTheme="majorHAnsi" w:hAnsiTheme="majorHAnsi" w:cstheme="majorHAnsi"/>
          <w:b/>
          <w:sz w:val="22"/>
        </w:rPr>
      </w:pPr>
      <w:r w:rsidRPr="00D9249B">
        <w:rPr>
          <w:rFonts w:asciiTheme="majorHAnsi" w:hAnsiTheme="majorHAnsi" w:cstheme="majorHAnsi"/>
          <w:b/>
          <w:sz w:val="22"/>
        </w:rPr>
        <w:t xml:space="preserve">DEŽURNA EKIPA za </w:t>
      </w:r>
      <w:proofErr w:type="spellStart"/>
      <w:r w:rsidRPr="00D9249B">
        <w:rPr>
          <w:rFonts w:asciiTheme="majorHAnsi" w:hAnsiTheme="majorHAnsi" w:cstheme="majorHAnsi"/>
          <w:b/>
          <w:sz w:val="22"/>
        </w:rPr>
        <w:t>intervencijsko</w:t>
      </w:r>
      <w:proofErr w:type="spellEnd"/>
      <w:r w:rsidRPr="00D9249B">
        <w:rPr>
          <w:rFonts w:asciiTheme="majorHAnsi" w:hAnsiTheme="majorHAnsi" w:cstheme="majorHAnsi"/>
          <w:b/>
          <w:sz w:val="22"/>
        </w:rPr>
        <w:t xml:space="preserve"> </w:t>
      </w:r>
      <w:proofErr w:type="spellStart"/>
      <w:r w:rsidRPr="00D9249B">
        <w:rPr>
          <w:rFonts w:asciiTheme="majorHAnsi" w:hAnsiTheme="majorHAnsi" w:cstheme="majorHAnsi"/>
          <w:b/>
          <w:sz w:val="22"/>
        </w:rPr>
        <w:t>odpravljanje</w:t>
      </w:r>
      <w:proofErr w:type="spellEnd"/>
      <w:r w:rsidRPr="00D9249B">
        <w:rPr>
          <w:rFonts w:asciiTheme="majorHAnsi" w:hAnsiTheme="majorHAnsi" w:cstheme="majorHAnsi"/>
          <w:b/>
          <w:sz w:val="22"/>
        </w:rPr>
        <w:t xml:space="preserve"> </w:t>
      </w:r>
      <w:proofErr w:type="spellStart"/>
      <w:r w:rsidRPr="00D9249B">
        <w:rPr>
          <w:rFonts w:asciiTheme="majorHAnsi" w:hAnsiTheme="majorHAnsi" w:cstheme="majorHAnsi"/>
          <w:b/>
          <w:sz w:val="22"/>
        </w:rPr>
        <w:t>napak</w:t>
      </w:r>
      <w:proofErr w:type="spellEnd"/>
      <w:r w:rsidRPr="00D9249B">
        <w:rPr>
          <w:rFonts w:asciiTheme="majorHAnsi" w:hAnsiTheme="majorHAnsi" w:cstheme="majorHAnsi"/>
          <w:b/>
          <w:sz w:val="22"/>
        </w:rPr>
        <w:t xml:space="preserve"> </w:t>
      </w:r>
      <w:proofErr w:type="spellStart"/>
      <w:r w:rsidRPr="00D9249B">
        <w:rPr>
          <w:rFonts w:asciiTheme="majorHAnsi" w:hAnsiTheme="majorHAnsi" w:cstheme="majorHAnsi"/>
          <w:b/>
          <w:sz w:val="22"/>
        </w:rPr>
        <w:t>na</w:t>
      </w:r>
      <w:proofErr w:type="spellEnd"/>
      <w:r w:rsidRPr="00D9249B">
        <w:rPr>
          <w:rFonts w:asciiTheme="majorHAnsi" w:hAnsiTheme="majorHAnsi" w:cstheme="majorHAnsi"/>
          <w:b/>
          <w:sz w:val="22"/>
        </w:rPr>
        <w:t xml:space="preserve"> </w:t>
      </w:r>
      <w:proofErr w:type="spellStart"/>
      <w:r w:rsidRPr="00D9249B">
        <w:rPr>
          <w:rFonts w:asciiTheme="majorHAnsi" w:hAnsiTheme="majorHAnsi" w:cstheme="majorHAnsi"/>
          <w:b/>
          <w:sz w:val="22"/>
        </w:rPr>
        <w:t>optičnih</w:t>
      </w:r>
      <w:proofErr w:type="spellEnd"/>
      <w:r w:rsidRPr="00D9249B">
        <w:rPr>
          <w:rFonts w:asciiTheme="majorHAnsi" w:hAnsiTheme="majorHAnsi" w:cstheme="majorHAnsi"/>
          <w:b/>
          <w:sz w:val="22"/>
        </w:rPr>
        <w:t xml:space="preserve"> </w:t>
      </w:r>
      <w:proofErr w:type="spellStart"/>
      <w:r w:rsidRPr="00D9249B">
        <w:rPr>
          <w:rFonts w:asciiTheme="majorHAnsi" w:hAnsiTheme="majorHAnsi" w:cstheme="majorHAnsi"/>
          <w:b/>
          <w:sz w:val="22"/>
        </w:rPr>
        <w:t>kablih</w:t>
      </w:r>
      <w:proofErr w:type="spellEnd"/>
      <w:r w:rsidRPr="00D9249B">
        <w:rPr>
          <w:rFonts w:asciiTheme="majorHAnsi" w:hAnsiTheme="majorHAnsi" w:cstheme="majorHAnsi"/>
          <w:b/>
          <w:sz w:val="22"/>
        </w:rPr>
        <w:t>/</w:t>
      </w:r>
      <w:proofErr w:type="spellStart"/>
      <w:r w:rsidRPr="00D9249B">
        <w:rPr>
          <w:rFonts w:asciiTheme="majorHAnsi" w:hAnsiTheme="majorHAnsi" w:cstheme="majorHAnsi"/>
          <w:b/>
          <w:sz w:val="22"/>
        </w:rPr>
        <w:t>vlaknih</w:t>
      </w:r>
      <w:proofErr w:type="spellEnd"/>
      <w:r w:rsidRPr="00D9249B">
        <w:rPr>
          <w:rFonts w:asciiTheme="majorHAnsi" w:hAnsiTheme="majorHAnsi" w:cstheme="majorHAnsi"/>
          <w:b/>
          <w:sz w:val="22"/>
        </w:rPr>
        <w:t xml:space="preserve"> </w:t>
      </w:r>
    </w:p>
    <w:p w14:paraId="273D3021" w14:textId="77777777" w:rsidR="00907881" w:rsidRPr="00D9249B" w:rsidRDefault="00907881" w:rsidP="00907881">
      <w:pPr>
        <w:numPr>
          <w:ilvl w:val="2"/>
          <w:numId w:val="44"/>
        </w:numPr>
        <w:spacing w:after="120"/>
        <w:ind w:left="1016"/>
        <w:contextualSpacing/>
        <w:jc w:val="both"/>
        <w:rPr>
          <w:rFonts w:asciiTheme="majorHAnsi" w:hAnsiTheme="majorHAnsi" w:cstheme="majorHAnsi"/>
          <w:b/>
          <w:sz w:val="22"/>
          <w:lang w:val="sl-SI"/>
        </w:rPr>
      </w:pPr>
      <w:r w:rsidRPr="00D9249B">
        <w:rPr>
          <w:rFonts w:asciiTheme="majorHAnsi" w:hAnsiTheme="majorHAnsi" w:cstheme="majorHAnsi"/>
          <w:sz w:val="22"/>
          <w:lang w:val="sl-SI"/>
        </w:rPr>
        <w:t xml:space="preserve">Kandidat mora razpolagati z dežurno intervencijsko ekipo za odpravljanje napak na optičnih kablih/vlaknih. </w:t>
      </w:r>
      <w:r w:rsidRPr="00D9249B">
        <w:rPr>
          <w:rFonts w:asciiTheme="majorHAnsi" w:hAnsiTheme="majorHAnsi" w:cstheme="majorHAnsi"/>
          <w:b/>
          <w:sz w:val="22"/>
          <w:lang w:val="sl-SI"/>
        </w:rPr>
        <w:t>Ta ekipa deluje v režimu 24/7, vse dni v letu.</w:t>
      </w:r>
    </w:p>
    <w:p w14:paraId="716C16BC" w14:textId="77777777" w:rsidR="00907881" w:rsidRPr="00D9249B" w:rsidRDefault="00907881" w:rsidP="00907881">
      <w:pPr>
        <w:numPr>
          <w:ilvl w:val="2"/>
          <w:numId w:val="44"/>
        </w:numPr>
        <w:spacing w:after="120"/>
        <w:ind w:left="1016"/>
        <w:contextualSpacing/>
        <w:jc w:val="both"/>
        <w:rPr>
          <w:rFonts w:asciiTheme="majorHAnsi" w:hAnsiTheme="majorHAnsi" w:cstheme="majorHAnsi"/>
          <w:sz w:val="22"/>
          <w:lang w:val="sl-SI"/>
        </w:rPr>
      </w:pPr>
      <w:r w:rsidRPr="00D9249B">
        <w:rPr>
          <w:rFonts w:asciiTheme="majorHAnsi" w:hAnsiTheme="majorHAnsi" w:cstheme="majorHAnsi"/>
          <w:sz w:val="22"/>
          <w:lang w:val="sl-SI"/>
        </w:rPr>
        <w:t xml:space="preserve">Ekipa mora imeti </w:t>
      </w:r>
      <w:r w:rsidRPr="00D9249B">
        <w:rPr>
          <w:rFonts w:asciiTheme="majorHAnsi" w:hAnsiTheme="majorHAnsi" w:cstheme="majorHAnsi"/>
          <w:b/>
          <w:sz w:val="22"/>
          <w:lang w:val="sl-SI"/>
        </w:rPr>
        <w:t xml:space="preserve">najmanj dva člana, ki sta </w:t>
      </w:r>
      <w:r w:rsidRPr="00576142">
        <w:rPr>
          <w:rFonts w:asciiTheme="majorHAnsi" w:hAnsiTheme="majorHAnsi" w:cstheme="majorHAnsi"/>
          <w:b/>
          <w:sz w:val="22"/>
          <w:lang w:val="sl-SI"/>
        </w:rPr>
        <w:t xml:space="preserve">usposobljena za delo za odpravo napak na optičnih kablih/vlaknih in imata opravljeno zunanje ali interno šolanje za delo z </w:t>
      </w:r>
      <w:r w:rsidRPr="00D9249B">
        <w:rPr>
          <w:rFonts w:asciiTheme="majorHAnsi" w:hAnsiTheme="majorHAnsi" w:cstheme="majorHAnsi"/>
          <w:b/>
          <w:sz w:val="22"/>
          <w:lang w:val="sl-SI"/>
        </w:rPr>
        <w:t>opremo za popravilo optičnih kablov oz. vlaken</w:t>
      </w:r>
      <w:r w:rsidRPr="00D9249B">
        <w:rPr>
          <w:rFonts w:asciiTheme="majorHAnsi" w:hAnsiTheme="majorHAnsi" w:cstheme="majorHAnsi"/>
          <w:sz w:val="22"/>
          <w:lang w:val="sl-SI"/>
        </w:rPr>
        <w:t>:</w:t>
      </w:r>
    </w:p>
    <w:p w14:paraId="5AB125B4" w14:textId="77777777" w:rsidR="00907881" w:rsidRPr="00D9249B" w:rsidRDefault="00907881" w:rsidP="00907881">
      <w:pPr>
        <w:numPr>
          <w:ilvl w:val="3"/>
          <w:numId w:val="44"/>
        </w:numPr>
        <w:spacing w:after="120"/>
        <w:ind w:left="1583"/>
        <w:contextualSpacing/>
        <w:jc w:val="both"/>
        <w:rPr>
          <w:rFonts w:asciiTheme="majorHAnsi" w:hAnsiTheme="majorHAnsi" w:cstheme="majorHAnsi"/>
          <w:sz w:val="22"/>
          <w:lang w:val="sl-SI"/>
        </w:rPr>
      </w:pPr>
      <w:r w:rsidRPr="00D9249B">
        <w:rPr>
          <w:rFonts w:asciiTheme="majorHAnsi" w:hAnsiTheme="majorHAnsi" w:cstheme="majorHAnsi"/>
          <w:sz w:val="22"/>
          <w:lang w:val="sl-SI"/>
        </w:rPr>
        <w:t>V primeru, da je bilo šolanje pri ponudniku ali dobavitelju opreme, obrazcu priložite kopije potrdila o šolanju.</w:t>
      </w:r>
    </w:p>
    <w:p w14:paraId="59004A86" w14:textId="77777777" w:rsidR="00907881" w:rsidRPr="00D9249B" w:rsidRDefault="00907881" w:rsidP="00907881">
      <w:pPr>
        <w:numPr>
          <w:ilvl w:val="3"/>
          <w:numId w:val="44"/>
        </w:numPr>
        <w:spacing w:after="120"/>
        <w:ind w:left="1583"/>
        <w:contextualSpacing/>
        <w:jc w:val="both"/>
        <w:rPr>
          <w:rFonts w:asciiTheme="majorHAnsi" w:hAnsiTheme="majorHAnsi" w:cstheme="majorHAnsi"/>
          <w:sz w:val="22"/>
          <w:lang w:val="sl-SI"/>
        </w:rPr>
      </w:pPr>
      <w:r w:rsidRPr="00D9249B">
        <w:rPr>
          <w:rFonts w:asciiTheme="majorHAnsi" w:hAnsiTheme="majorHAnsi" w:cstheme="majorHAnsi"/>
          <w:sz w:val="22"/>
          <w:lang w:val="sl-SI"/>
        </w:rPr>
        <w:t xml:space="preserve">V primeru, da je bilo šolanje pri ponudniku ali dobavitelju opreme in potrdila o šolanju niste prejeli, v obrazec vpišite, kdo je bil izvajalec izobraževanja (podjetje) in podatke, </w:t>
      </w:r>
      <w:r w:rsidRPr="00D9249B">
        <w:rPr>
          <w:rFonts w:asciiTheme="majorHAnsi" w:hAnsiTheme="majorHAnsi" w:cstheme="majorHAnsi"/>
          <w:sz w:val="22"/>
          <w:lang w:val="sl-SI"/>
        </w:rPr>
        <w:lastRenderedPageBreak/>
        <w:t>katero opremo uporabljate (proizvajalec, model, serijska številka, leto nabave za vsaj en kos opreme)</w:t>
      </w:r>
    </w:p>
    <w:p w14:paraId="7B37D23D" w14:textId="77777777" w:rsidR="00907881" w:rsidRPr="00D9249B" w:rsidRDefault="00907881" w:rsidP="00907881">
      <w:pPr>
        <w:numPr>
          <w:ilvl w:val="3"/>
          <w:numId w:val="44"/>
        </w:numPr>
        <w:spacing w:after="120"/>
        <w:ind w:left="1583"/>
        <w:contextualSpacing/>
        <w:jc w:val="both"/>
        <w:rPr>
          <w:rFonts w:asciiTheme="majorHAnsi" w:hAnsiTheme="majorHAnsi" w:cstheme="majorHAnsi"/>
          <w:sz w:val="22"/>
          <w:lang w:val="sl-SI"/>
        </w:rPr>
      </w:pPr>
      <w:r w:rsidRPr="00D9249B">
        <w:rPr>
          <w:rFonts w:asciiTheme="majorHAnsi" w:hAnsiTheme="majorHAnsi" w:cstheme="majorHAnsi"/>
          <w:sz w:val="22"/>
          <w:lang w:val="sl-SI"/>
        </w:rPr>
        <w:t>V primeru da je bilo šolanje interno, znotraj podjetja, v obrazec vpišite podatke o internem izobraževanju, kdo je bil izvajalec izobraževanja (predavatelj/mentor) in podatke, katero opremo uporabljate (proizvajalec, model, serijska številka, leto nabave za vsaj en kos opreme)</w:t>
      </w:r>
    </w:p>
    <w:p w14:paraId="27896D04" w14:textId="77777777" w:rsidR="00907881" w:rsidRPr="00D9249B" w:rsidRDefault="00907881" w:rsidP="00907881">
      <w:pPr>
        <w:spacing w:after="120"/>
        <w:ind w:left="1583"/>
        <w:contextualSpacing/>
        <w:jc w:val="both"/>
        <w:rPr>
          <w:rFonts w:asciiTheme="majorHAnsi" w:hAnsiTheme="majorHAnsi" w:cstheme="majorHAnsi"/>
          <w:sz w:val="22"/>
          <w:lang w:val="sl-SI"/>
        </w:rPr>
      </w:pPr>
    </w:p>
    <w:p w14:paraId="5E27F9DC" w14:textId="77777777" w:rsidR="00907881" w:rsidRPr="00D9249B" w:rsidRDefault="00907881" w:rsidP="00907881">
      <w:pPr>
        <w:pBdr>
          <w:bottom w:val="single" w:sz="4" w:space="1" w:color="auto"/>
        </w:pBdr>
        <w:spacing w:after="120"/>
        <w:ind w:left="1016"/>
        <w:contextualSpacing/>
        <w:jc w:val="both"/>
        <w:rPr>
          <w:rFonts w:asciiTheme="majorHAnsi" w:hAnsiTheme="majorHAnsi" w:cstheme="majorHAnsi"/>
          <w:b/>
          <w:sz w:val="22"/>
          <w:lang w:val="sl-SI"/>
        </w:rPr>
      </w:pPr>
      <w:r w:rsidRPr="00D9249B">
        <w:rPr>
          <w:rFonts w:asciiTheme="majorHAnsi" w:hAnsiTheme="majorHAnsi" w:cstheme="majorHAnsi"/>
          <w:b/>
          <w:sz w:val="22"/>
          <w:lang w:val="sl-SI"/>
        </w:rPr>
        <w:t>EKIPA za izvajanje optičnih meritev z inštrumentom OTDR</w:t>
      </w:r>
    </w:p>
    <w:p w14:paraId="3EA94ABC" w14:textId="77777777" w:rsidR="00907881" w:rsidRPr="00D9249B" w:rsidRDefault="00907881" w:rsidP="00907881">
      <w:pPr>
        <w:numPr>
          <w:ilvl w:val="2"/>
          <w:numId w:val="44"/>
        </w:numPr>
        <w:spacing w:after="120"/>
        <w:ind w:left="1016"/>
        <w:contextualSpacing/>
        <w:jc w:val="both"/>
        <w:rPr>
          <w:rFonts w:asciiTheme="majorHAnsi" w:hAnsiTheme="majorHAnsi" w:cstheme="majorHAnsi"/>
          <w:sz w:val="22"/>
          <w:lang w:val="sl-SI"/>
        </w:rPr>
      </w:pPr>
      <w:r w:rsidRPr="00D9249B">
        <w:rPr>
          <w:rFonts w:asciiTheme="majorHAnsi" w:hAnsiTheme="majorHAnsi" w:cstheme="majorHAnsi"/>
          <w:sz w:val="22"/>
          <w:lang w:val="sl-SI"/>
        </w:rPr>
        <w:t xml:space="preserve">Kandidat mora razpolagati z ekipo, v kateri so usposobljeni kadri za izvajanje optičnih meritev z inštrumentom OTDR. </w:t>
      </w:r>
    </w:p>
    <w:p w14:paraId="7FA4D1A7" w14:textId="77777777" w:rsidR="00907881" w:rsidRPr="00D9249B" w:rsidRDefault="00907881" w:rsidP="00907881">
      <w:pPr>
        <w:numPr>
          <w:ilvl w:val="2"/>
          <w:numId w:val="44"/>
        </w:numPr>
        <w:spacing w:after="120"/>
        <w:ind w:left="1016"/>
        <w:contextualSpacing/>
        <w:jc w:val="both"/>
        <w:rPr>
          <w:rFonts w:asciiTheme="majorHAnsi" w:hAnsiTheme="majorHAnsi" w:cstheme="majorHAnsi"/>
          <w:sz w:val="22"/>
          <w:lang w:val="sl-SI"/>
        </w:rPr>
      </w:pPr>
      <w:r w:rsidRPr="00D9249B">
        <w:rPr>
          <w:rFonts w:asciiTheme="majorHAnsi" w:hAnsiTheme="majorHAnsi" w:cstheme="majorHAnsi"/>
          <w:sz w:val="22"/>
          <w:lang w:val="sl-SI"/>
        </w:rPr>
        <w:t xml:space="preserve">Ekipa mora imeti </w:t>
      </w:r>
      <w:r w:rsidRPr="00D9249B">
        <w:rPr>
          <w:rFonts w:asciiTheme="majorHAnsi" w:hAnsiTheme="majorHAnsi" w:cstheme="majorHAnsi"/>
          <w:b/>
          <w:sz w:val="22"/>
          <w:lang w:val="sl-SI"/>
        </w:rPr>
        <w:t xml:space="preserve">najmanj dva člana, ki sta </w:t>
      </w:r>
      <w:proofErr w:type="spellStart"/>
      <w:r w:rsidRPr="00D9249B">
        <w:rPr>
          <w:rFonts w:asciiTheme="majorHAnsi" w:hAnsiTheme="majorHAnsi" w:cstheme="majorHAnsi"/>
          <w:b/>
          <w:sz w:val="22"/>
          <w:lang w:val="sl-SI"/>
        </w:rPr>
        <w:t>usposoblljena</w:t>
      </w:r>
      <w:proofErr w:type="spellEnd"/>
      <w:r w:rsidRPr="00D9249B">
        <w:rPr>
          <w:rFonts w:asciiTheme="majorHAnsi" w:hAnsiTheme="majorHAnsi" w:cstheme="majorHAnsi"/>
          <w:b/>
          <w:sz w:val="22"/>
          <w:lang w:val="sl-SI"/>
        </w:rPr>
        <w:t xml:space="preserve"> za izvajanje optičnih meritev in imata opravljeno zunanje ali interno  šolanje za delo z inštrumentom za optične meritve (OTDR)</w:t>
      </w:r>
    </w:p>
    <w:p w14:paraId="710BFF2F" w14:textId="77777777" w:rsidR="00907881" w:rsidRPr="00D9249B" w:rsidRDefault="00907881" w:rsidP="00907881">
      <w:pPr>
        <w:numPr>
          <w:ilvl w:val="3"/>
          <w:numId w:val="44"/>
        </w:numPr>
        <w:spacing w:after="120"/>
        <w:ind w:left="1583"/>
        <w:contextualSpacing/>
        <w:jc w:val="both"/>
        <w:rPr>
          <w:rFonts w:asciiTheme="majorHAnsi" w:hAnsiTheme="majorHAnsi" w:cstheme="majorHAnsi"/>
          <w:sz w:val="22"/>
          <w:lang w:val="sl-SI"/>
        </w:rPr>
      </w:pPr>
      <w:r w:rsidRPr="00D9249B">
        <w:rPr>
          <w:rFonts w:asciiTheme="majorHAnsi" w:hAnsiTheme="majorHAnsi" w:cstheme="majorHAnsi"/>
          <w:sz w:val="22"/>
          <w:lang w:val="sl-SI"/>
        </w:rPr>
        <w:t>V primeru, da je bilo šolanje za inštrument OTDR pri ponudniku ali dobavitelju opreme, obrazcu priložite kopije potrdila o šolanju.</w:t>
      </w:r>
    </w:p>
    <w:p w14:paraId="7449904D" w14:textId="528DE115" w:rsidR="00907881" w:rsidRPr="00D9249B" w:rsidRDefault="00907881" w:rsidP="00907881">
      <w:pPr>
        <w:numPr>
          <w:ilvl w:val="3"/>
          <w:numId w:val="44"/>
        </w:numPr>
        <w:spacing w:after="120"/>
        <w:ind w:left="1583"/>
        <w:contextualSpacing/>
        <w:jc w:val="both"/>
        <w:rPr>
          <w:rFonts w:asciiTheme="majorHAnsi" w:hAnsiTheme="majorHAnsi" w:cstheme="majorHAnsi"/>
          <w:sz w:val="22"/>
          <w:lang w:val="sl-SI"/>
        </w:rPr>
      </w:pPr>
      <w:r w:rsidRPr="00D9249B">
        <w:rPr>
          <w:rFonts w:asciiTheme="majorHAnsi" w:hAnsiTheme="majorHAnsi" w:cstheme="majorHAnsi"/>
          <w:sz w:val="22"/>
          <w:lang w:val="sl-SI"/>
        </w:rPr>
        <w:t>V primeru, da je bilo šolanje za inštrument OTDR pri ponudniku ali dobavitelju opreme in potrdila o šolanju niste prejeli, v obrazec vpišite, kdo je bil izvajalec izobraževanja (podjetje) in podatke, kateri OTDR inštrument</w:t>
      </w:r>
      <w:r w:rsidR="00283C7A">
        <w:rPr>
          <w:rFonts w:asciiTheme="majorHAnsi" w:hAnsiTheme="majorHAnsi" w:cstheme="majorHAnsi"/>
          <w:sz w:val="22"/>
          <w:lang w:val="sl-SI"/>
        </w:rPr>
        <w:t xml:space="preserve"> </w:t>
      </w:r>
      <w:r w:rsidRPr="00D9249B">
        <w:rPr>
          <w:rFonts w:asciiTheme="majorHAnsi" w:hAnsiTheme="majorHAnsi" w:cstheme="majorHAnsi"/>
          <w:sz w:val="22"/>
          <w:lang w:val="sl-SI"/>
        </w:rPr>
        <w:t xml:space="preserve">uporabljate (proizvajalec, model, serijska številka za vsaj en OTDR). </w:t>
      </w:r>
    </w:p>
    <w:p w14:paraId="4531DF45" w14:textId="77777777" w:rsidR="00907881" w:rsidRPr="00D9249B" w:rsidRDefault="00907881" w:rsidP="00907881">
      <w:pPr>
        <w:numPr>
          <w:ilvl w:val="3"/>
          <w:numId w:val="44"/>
        </w:numPr>
        <w:spacing w:after="120"/>
        <w:ind w:left="1583"/>
        <w:contextualSpacing/>
        <w:jc w:val="both"/>
        <w:rPr>
          <w:rFonts w:asciiTheme="majorHAnsi" w:hAnsiTheme="majorHAnsi" w:cstheme="majorHAnsi"/>
          <w:sz w:val="22"/>
          <w:lang w:val="sl-SI"/>
        </w:rPr>
      </w:pPr>
      <w:r w:rsidRPr="00D9249B">
        <w:rPr>
          <w:rFonts w:asciiTheme="majorHAnsi" w:hAnsiTheme="majorHAnsi" w:cstheme="majorHAnsi"/>
          <w:sz w:val="22"/>
          <w:lang w:val="sl-SI"/>
        </w:rPr>
        <w:t xml:space="preserve">V primeru da je bilo šolanje za inštrument , torej  OTDR interno, znotraj podjetja, v obrazec vpišite podatke o internem izobraževanju, kdo je bil izvajalec izobraževanja (predavatelj/mentor) in podatke, kateri OTDR inštrument uporabljate (proizvajalec, model, serijska številka za vsaj en OTDR). </w:t>
      </w:r>
    </w:p>
    <w:p w14:paraId="2B07C7AA" w14:textId="77777777" w:rsidR="00907881" w:rsidRPr="00907881" w:rsidRDefault="00907881" w:rsidP="00907881">
      <w:pPr>
        <w:spacing w:after="120"/>
        <w:jc w:val="both"/>
        <w:rPr>
          <w:rFonts w:asciiTheme="majorHAnsi" w:hAnsiTheme="majorHAnsi" w:cstheme="majorHAnsi"/>
          <w:sz w:val="22"/>
          <w:highlight w:val="yellow"/>
        </w:rPr>
      </w:pPr>
    </w:p>
    <w:p w14:paraId="7688880E" w14:textId="21CCC6B7" w:rsidR="00EE39CE" w:rsidRPr="00907881" w:rsidRDefault="005B037A" w:rsidP="005B037A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907881">
        <w:rPr>
          <w:rFonts w:asciiTheme="majorHAnsi" w:hAnsiTheme="majorHAnsi" w:cstheme="majorHAnsi"/>
          <w:b/>
          <w:sz w:val="22"/>
          <w:lang w:val="sl-SI"/>
        </w:rPr>
        <w:t>V primeru skupne prijave lahko pogoj izpolnjujejo partnerji skupaj. Enako velja za prijave s podizvajalci</w:t>
      </w:r>
      <w:r w:rsidRPr="00907881">
        <w:rPr>
          <w:rFonts w:asciiTheme="majorHAnsi" w:hAnsiTheme="majorHAnsi" w:cstheme="majorHAnsi"/>
          <w:sz w:val="22"/>
          <w:lang w:val="sl-SI"/>
        </w:rPr>
        <w:t>. V primeru sklicevanja na zmogljivosti drugih subjektov morajo slednji izvesti posel v delu, za katerega so kadri prijavljeni.</w:t>
      </w:r>
    </w:p>
    <w:p w14:paraId="035BB96B" w14:textId="70E4EFB2" w:rsidR="00953620" w:rsidRPr="005B037A" w:rsidRDefault="00953620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19CC77DA" w14:textId="3248BA77" w:rsidR="00953620" w:rsidRDefault="00953620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737EDEF2" w14:textId="77777777" w:rsidR="001934CF" w:rsidRPr="00E9298F" w:rsidRDefault="001934C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E92921">
        <w:trPr>
          <w:trHeight w:val="1587"/>
        </w:trPr>
        <w:tc>
          <w:tcPr>
            <w:tcW w:w="9062" w:type="dxa"/>
            <w:shd w:val="clear" w:color="auto" w:fill="FFE599" w:themeFill="accent4" w:themeFillTint="66"/>
            <w:vAlign w:val="center"/>
          </w:tcPr>
          <w:p w14:paraId="22A136AA" w14:textId="77777777" w:rsidR="008D2D7D" w:rsidRDefault="008D2D7D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</w:p>
          <w:p w14:paraId="75258560" w14:textId="16039614" w:rsidR="00FE389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662AE0EB" w14:textId="77777777" w:rsidR="008D2D7D" w:rsidRPr="00FE3896" w:rsidRDefault="008D2D7D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</w:p>
          <w:p w14:paraId="054B245A" w14:textId="6EACC59A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5278729B" w14:textId="3051E55A" w:rsidR="00E92921" w:rsidRDefault="00E92921" w:rsidP="00953620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50D86883" w14:textId="6200352C" w:rsidR="008D2D7D" w:rsidRPr="00953620" w:rsidRDefault="008D2D7D" w:rsidP="00953620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>
              <w:rPr>
                <w:rFonts w:asciiTheme="majorHAnsi" w:hAnsiTheme="majorHAnsi" w:cstheme="majorHAnsi"/>
                <w:noProof/>
                <w:sz w:val="22"/>
              </w:rPr>
              <w:t>Če ponudnik prijavlja več ekip, tabelo kopira</w:t>
            </w:r>
            <w:r w:rsidR="00BE309F">
              <w:rPr>
                <w:rFonts w:asciiTheme="majorHAnsi" w:hAnsiTheme="majorHAnsi" w:cstheme="majorHAnsi"/>
                <w:noProof/>
                <w:sz w:val="22"/>
              </w:rPr>
              <w:t xml:space="preserve">, kolikorkrat je potrebno. </w:t>
            </w:r>
          </w:p>
          <w:p w14:paraId="22DCC56B" w14:textId="77777777" w:rsidR="00E92921" w:rsidRPr="008D2D7D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usposobljenosti predloži v sistem e-JN v zavihek »Drugi dokumenti«.</w:t>
            </w:r>
          </w:p>
          <w:p w14:paraId="1F998294" w14:textId="1DBAD07B" w:rsidR="008D2D7D" w:rsidRPr="00E92921" w:rsidRDefault="008D2D7D" w:rsidP="008D2D7D">
            <w:pPr>
              <w:pStyle w:val="NoSpacing"/>
              <w:ind w:left="455"/>
              <w:rPr>
                <w:noProof/>
              </w:rPr>
            </w:pPr>
          </w:p>
        </w:tc>
      </w:tr>
    </w:tbl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672"/>
        <w:gridCol w:w="4390"/>
      </w:tblGrid>
      <w:tr w:rsidR="00B517C4" w:rsidRPr="00A01ADB" w14:paraId="3AFD0A3B" w14:textId="77777777" w:rsidTr="00B517C4">
        <w:trPr>
          <w:trHeight w:val="51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68630D2B" w14:textId="48D17674" w:rsidR="00B517C4" w:rsidRPr="00A01ADB" w:rsidRDefault="00B517C4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D64EC">
              <w:rPr>
                <w:rFonts w:asciiTheme="majorHAnsi" w:hAnsiTheme="majorHAnsi" w:cstheme="majorHAnsi"/>
                <w:b/>
                <w:sz w:val="24"/>
                <w:lang w:val="sl-SI"/>
              </w:rPr>
              <w:t>DEŽURN</w:t>
            </w: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Pr="00AD64EC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 EKIP</w:t>
            </w: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Pr="00AD64EC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 za </w:t>
            </w:r>
            <w:r w:rsidR="00907881" w:rsidRPr="00907881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intervencijsko </w:t>
            </w:r>
            <w:r w:rsidRPr="00AD64EC">
              <w:rPr>
                <w:rFonts w:asciiTheme="majorHAnsi" w:hAnsiTheme="majorHAnsi" w:cstheme="majorHAnsi"/>
                <w:b/>
                <w:sz w:val="24"/>
                <w:lang w:val="sl-SI"/>
              </w:rPr>
              <w:t>odpravljanje napak na optičnih kablih/vlaknih</w:t>
            </w:r>
          </w:p>
        </w:tc>
      </w:tr>
      <w:tr w:rsidR="00AD64EC" w:rsidRPr="00A01ADB" w14:paraId="1CF7BDB2" w14:textId="77777777" w:rsidTr="00B517C4">
        <w:trPr>
          <w:trHeight w:val="510"/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74EAA132" w14:textId="404685EC" w:rsidR="00AD64EC" w:rsidRPr="00A01ADB" w:rsidRDefault="00B517C4" w:rsidP="002561C2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Zaporedna številka ekipe: 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E4E3" w14:textId="4E731067" w:rsidR="00AD64EC" w:rsidRPr="00A01ADB" w:rsidRDefault="00AD64EC" w:rsidP="002561C2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</w:p>
        </w:tc>
      </w:tr>
      <w:tr w:rsidR="00E9298F" w:rsidRPr="009A6F54" w14:paraId="0EB05985" w14:textId="77777777" w:rsidTr="009A6F54">
        <w:trPr>
          <w:trHeight w:val="68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13AE88CF" w14:textId="1C48FAB6" w:rsidR="00E9298F" w:rsidRPr="009A6F54" w:rsidRDefault="00E9298F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KADER </w:t>
            </w:r>
            <w:r w:rsidR="005C64D9"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>C</w:t>
            </w:r>
            <w:r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>.</w:t>
            </w:r>
            <w:r w:rsidR="005B037A"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>3</w:t>
            </w:r>
            <w:r w:rsidR="008D2D7D">
              <w:rPr>
                <w:rFonts w:asciiTheme="majorHAnsi" w:hAnsiTheme="majorHAnsi" w:cstheme="majorHAnsi"/>
                <w:b/>
                <w:sz w:val="22"/>
                <w:lang w:val="sl-SI"/>
              </w:rPr>
              <w:t>.</w:t>
            </w:r>
            <w:r w:rsidR="00B517C4"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>1</w:t>
            </w:r>
          </w:p>
          <w:p w14:paraId="541397B8" w14:textId="0C269CEC" w:rsidR="00B517C4" w:rsidRPr="009A6F54" w:rsidRDefault="00B517C4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ki </w:t>
            </w:r>
            <w:r w:rsidR="00907881" w:rsidRPr="00907881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je usposobljen in </w:t>
            </w:r>
            <w:r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ima opravljeno interno ali zunanje  šolanje </w:t>
            </w:r>
            <w:r w:rsidR="00907881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za delo </w:t>
            </w:r>
            <w:r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>z opremo za popravilo optičnih kablov oz. vlaken</w:t>
            </w:r>
          </w:p>
        </w:tc>
      </w:tr>
      <w:tr w:rsidR="0069728D" w:rsidRPr="00E9298F" w14:paraId="5BD0A184" w14:textId="77777777" w:rsidTr="00B517C4">
        <w:trPr>
          <w:trHeight w:val="454"/>
          <w:jc w:val="center"/>
        </w:trPr>
        <w:tc>
          <w:tcPr>
            <w:tcW w:w="2578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422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B517C4">
        <w:trPr>
          <w:trHeight w:val="454"/>
          <w:jc w:val="center"/>
        </w:trPr>
        <w:tc>
          <w:tcPr>
            <w:tcW w:w="2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422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B517C4">
        <w:trPr>
          <w:trHeight w:val="454"/>
          <w:jc w:val="center"/>
        </w:trPr>
        <w:tc>
          <w:tcPr>
            <w:tcW w:w="2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3A7C82F" w14:textId="675DFED5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  <w:r w:rsidR="00AD64EC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podizvajalcu</w:t>
            </w:r>
          </w:p>
          <w:p w14:paraId="624E3F7B" w14:textId="43B4E4F7" w:rsidR="00E92921" w:rsidRPr="00AD64EC" w:rsidRDefault="00E92921" w:rsidP="00E92921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AD64EC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422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E5143D">
        <w:trPr>
          <w:trHeight w:val="45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FC05DF1" w14:textId="3A917B3E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="009A6F54" w:rsidRPr="009A6F54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(kandidat izpolni tisto opcijo, ki je ustrezna za prijavljen kader) </w:t>
            </w:r>
          </w:p>
        </w:tc>
      </w:tr>
      <w:tr w:rsidR="00B517C4" w:rsidRPr="00E9298F" w14:paraId="5461EF54" w14:textId="77777777" w:rsidTr="009A6F54">
        <w:trPr>
          <w:trHeight w:val="39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24F7E03B" w14:textId="14806FB8" w:rsidR="00B517C4" w:rsidRPr="00B517C4" w:rsidRDefault="00B517C4" w:rsidP="00B517C4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sz w:val="22"/>
                <w:lang w:val="sl-SI"/>
              </w:rPr>
              <w:t>V primeru, da je bilo šolanje pri ponudniku ali dobavitelju opreme</w:t>
            </w:r>
          </w:p>
        </w:tc>
      </w:tr>
      <w:tr w:rsidR="00FC5F0B" w:rsidRPr="00E9298F" w14:paraId="2922531D" w14:textId="77777777" w:rsidTr="00B517C4">
        <w:trPr>
          <w:trHeight w:val="397"/>
          <w:jc w:val="center"/>
        </w:trPr>
        <w:tc>
          <w:tcPr>
            <w:tcW w:w="2578" w:type="pct"/>
            <w:shd w:val="clear" w:color="auto" w:fill="FFE599"/>
            <w:vAlign w:val="center"/>
          </w:tcPr>
          <w:p w14:paraId="12439FDC" w14:textId="0ADF36E8" w:rsidR="00FC5F0B" w:rsidRPr="00E9298F" w:rsidRDefault="00B517C4" w:rsidP="00953620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Izvajalec šolanja / usposabljanja / izobraževanja</w:t>
            </w:r>
          </w:p>
        </w:tc>
        <w:tc>
          <w:tcPr>
            <w:tcW w:w="2422" w:type="pct"/>
            <w:shd w:val="clear" w:color="auto" w:fill="FFE599" w:themeFill="accent4" w:themeFillTint="66"/>
            <w:vAlign w:val="center"/>
          </w:tcPr>
          <w:p w14:paraId="47587F8E" w14:textId="6909C311" w:rsidR="00FC5F0B" w:rsidRPr="00E9298F" w:rsidRDefault="00B517C4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</w:t>
            </w:r>
            <w:r w:rsidR="00E92921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potrdila</w:t>
            </w:r>
          </w:p>
        </w:tc>
      </w:tr>
      <w:tr w:rsidR="00275161" w:rsidRPr="00E9298F" w14:paraId="2DB71B31" w14:textId="77777777" w:rsidTr="00B517C4">
        <w:trPr>
          <w:trHeight w:val="567"/>
          <w:jc w:val="center"/>
        </w:trPr>
        <w:tc>
          <w:tcPr>
            <w:tcW w:w="2578" w:type="pct"/>
            <w:shd w:val="clear" w:color="auto" w:fill="auto"/>
            <w:vAlign w:val="center"/>
          </w:tcPr>
          <w:p w14:paraId="34549034" w14:textId="2C7E5AD1" w:rsidR="005B4040" w:rsidRPr="00E9298F" w:rsidRDefault="005B4040" w:rsidP="00B517C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422" w:type="pct"/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B517C4" w:rsidRPr="00E9298F" w14:paraId="0A8FC469" w14:textId="77777777" w:rsidTr="009A6F54">
        <w:trPr>
          <w:trHeight w:val="39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5174D803" w14:textId="301C42A0" w:rsidR="00B517C4" w:rsidRPr="00B517C4" w:rsidRDefault="00B517C4" w:rsidP="00B517C4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bookmarkStart w:id="0" w:name="_Hlk102728773"/>
            <w:r w:rsidRPr="00B517C4">
              <w:rPr>
                <w:rFonts w:asciiTheme="majorHAnsi" w:hAnsiTheme="majorHAnsi" w:cstheme="majorHAnsi"/>
                <w:sz w:val="22"/>
                <w:lang w:val="sl-SI"/>
              </w:rPr>
              <w:t>V primeru, da je bilo šolanje pri ponudniku ali dobavitelju opreme in potrdila o šolanju niste prejeli</w:t>
            </w:r>
          </w:p>
        </w:tc>
      </w:tr>
      <w:tr w:rsidR="00953620" w:rsidRPr="00E9298F" w14:paraId="4957FD98" w14:textId="77777777" w:rsidTr="00B517C4">
        <w:trPr>
          <w:trHeight w:val="397"/>
          <w:jc w:val="center"/>
        </w:trPr>
        <w:tc>
          <w:tcPr>
            <w:tcW w:w="2578" w:type="pct"/>
            <w:shd w:val="clear" w:color="auto" w:fill="FFE599" w:themeFill="accent4" w:themeFillTint="66"/>
            <w:vAlign w:val="center"/>
          </w:tcPr>
          <w:p w14:paraId="23475D35" w14:textId="2050BB4B" w:rsidR="00953620" w:rsidRPr="00E9298F" w:rsidRDefault="00B517C4" w:rsidP="001A370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>Izvajalec šolanja / usposabljanja / izobraževanja</w:t>
            </w:r>
          </w:p>
        </w:tc>
        <w:tc>
          <w:tcPr>
            <w:tcW w:w="2422" w:type="pct"/>
            <w:shd w:val="clear" w:color="auto" w:fill="FFE599" w:themeFill="accent4" w:themeFillTint="66"/>
            <w:vAlign w:val="center"/>
          </w:tcPr>
          <w:p w14:paraId="2A22A19E" w14:textId="77777777" w:rsidR="00C70D97" w:rsidRDefault="00C70D97" w:rsidP="001A370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K</w:t>
            </w:r>
            <w:r w:rsidR="00B517C4"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atero opremo uporabljate </w:t>
            </w:r>
          </w:p>
          <w:p w14:paraId="03CF78C0" w14:textId="0D9EF315" w:rsidR="00953620" w:rsidRPr="00C70D97" w:rsidRDefault="00B517C4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>(proizvajalec, model, serijska številka, leto nabave za vsaj en kos opreme</w:t>
            </w:r>
            <w:r w:rsidR="00C70D97" w:rsidRPr="00C70D97">
              <w:rPr>
                <w:rFonts w:asciiTheme="majorHAnsi" w:hAnsiTheme="majorHAnsi" w:cstheme="majorHAnsi"/>
                <w:sz w:val="22"/>
                <w:lang w:val="sl-SI"/>
              </w:rPr>
              <w:t>)</w:t>
            </w:r>
          </w:p>
        </w:tc>
      </w:tr>
      <w:bookmarkEnd w:id="0"/>
      <w:tr w:rsidR="00953620" w:rsidRPr="00E9298F" w14:paraId="5BCC4A5F" w14:textId="77777777" w:rsidTr="00B517C4">
        <w:trPr>
          <w:trHeight w:val="595"/>
          <w:jc w:val="center"/>
        </w:trPr>
        <w:tc>
          <w:tcPr>
            <w:tcW w:w="2578" w:type="pct"/>
            <w:shd w:val="clear" w:color="auto" w:fill="auto"/>
            <w:vAlign w:val="center"/>
          </w:tcPr>
          <w:p w14:paraId="10E78610" w14:textId="542DEE42" w:rsidR="00953620" w:rsidRPr="00E9298F" w:rsidRDefault="00953620" w:rsidP="00B517C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422" w:type="pct"/>
            <w:shd w:val="clear" w:color="auto" w:fill="auto"/>
            <w:vAlign w:val="center"/>
          </w:tcPr>
          <w:p w14:paraId="04B88AE8" w14:textId="77777777" w:rsidR="00E85A6E" w:rsidRPr="00E85A6E" w:rsidRDefault="00E85A6E" w:rsidP="00E85A6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A6E">
              <w:rPr>
                <w:rFonts w:asciiTheme="majorHAnsi" w:hAnsiTheme="majorHAnsi" w:cstheme="majorHAnsi"/>
                <w:sz w:val="22"/>
                <w:lang w:val="sl-SI"/>
              </w:rPr>
              <w:t xml:space="preserve">Proizvajalec: </w:t>
            </w:r>
          </w:p>
          <w:p w14:paraId="36B591D1" w14:textId="77777777" w:rsidR="00E85A6E" w:rsidRPr="00E85A6E" w:rsidRDefault="00E85A6E" w:rsidP="00E85A6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A6E">
              <w:rPr>
                <w:rFonts w:asciiTheme="majorHAnsi" w:hAnsiTheme="majorHAnsi" w:cstheme="majorHAnsi"/>
                <w:sz w:val="22"/>
                <w:lang w:val="sl-SI"/>
              </w:rPr>
              <w:t xml:space="preserve">Model: </w:t>
            </w:r>
          </w:p>
          <w:p w14:paraId="6EA7C6DB" w14:textId="77777777" w:rsidR="00E85A6E" w:rsidRPr="00E85A6E" w:rsidRDefault="00E85A6E" w:rsidP="00E85A6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A6E">
              <w:rPr>
                <w:rFonts w:asciiTheme="majorHAnsi" w:hAnsiTheme="majorHAnsi" w:cstheme="majorHAnsi"/>
                <w:sz w:val="22"/>
                <w:lang w:val="sl-SI"/>
              </w:rPr>
              <w:t>Serijska številka:</w:t>
            </w:r>
          </w:p>
          <w:p w14:paraId="1D0ECC9C" w14:textId="3584A7C9" w:rsidR="00953620" w:rsidRPr="00E9298F" w:rsidRDefault="00E85A6E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A6E">
              <w:rPr>
                <w:rFonts w:asciiTheme="majorHAnsi" w:hAnsiTheme="majorHAnsi" w:cstheme="majorHAnsi"/>
                <w:sz w:val="22"/>
                <w:lang w:val="sl-SI"/>
              </w:rPr>
              <w:t>Leto nabave:</w:t>
            </w:r>
          </w:p>
        </w:tc>
      </w:tr>
      <w:tr w:rsidR="00C70D97" w:rsidRPr="00E9298F" w14:paraId="1FD9A192" w14:textId="77777777" w:rsidTr="009A6F54">
        <w:trPr>
          <w:trHeight w:val="39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0D20012C" w14:textId="5F2C1BFA" w:rsidR="00C70D97" w:rsidRPr="00B517C4" w:rsidRDefault="00C70D97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>V primeru da je bilo šolanje interno, znotraj podjetja</w:t>
            </w:r>
          </w:p>
        </w:tc>
      </w:tr>
      <w:tr w:rsidR="00C70D97" w:rsidRPr="00E9298F" w14:paraId="2BC3CAF5" w14:textId="77777777" w:rsidTr="002561C2">
        <w:trPr>
          <w:trHeight w:val="397"/>
          <w:jc w:val="center"/>
        </w:trPr>
        <w:tc>
          <w:tcPr>
            <w:tcW w:w="2578" w:type="pct"/>
            <w:shd w:val="clear" w:color="auto" w:fill="FFE599" w:themeFill="accent4" w:themeFillTint="66"/>
            <w:vAlign w:val="center"/>
          </w:tcPr>
          <w:p w14:paraId="7B18146F" w14:textId="77777777" w:rsidR="00C70D97" w:rsidRPr="00E9298F" w:rsidRDefault="00C70D97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bookmarkStart w:id="1" w:name="_Hlk102729125"/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>Izvajalec šolanja / usposabljanja / izobraževanja</w:t>
            </w:r>
          </w:p>
        </w:tc>
        <w:tc>
          <w:tcPr>
            <w:tcW w:w="2422" w:type="pct"/>
            <w:shd w:val="clear" w:color="auto" w:fill="FFE599" w:themeFill="accent4" w:themeFillTint="66"/>
            <w:vAlign w:val="center"/>
          </w:tcPr>
          <w:p w14:paraId="32DEE354" w14:textId="7B3ED826" w:rsidR="00C70D97" w:rsidRPr="00C70D97" w:rsidRDefault="009A6F54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Predavatelj / mentor</w:t>
            </w:r>
          </w:p>
        </w:tc>
      </w:tr>
      <w:bookmarkEnd w:id="1"/>
      <w:tr w:rsidR="00C70D97" w:rsidRPr="00E9298F" w14:paraId="722B5072" w14:textId="77777777" w:rsidTr="00B517C4">
        <w:trPr>
          <w:trHeight w:val="595"/>
          <w:jc w:val="center"/>
        </w:trPr>
        <w:tc>
          <w:tcPr>
            <w:tcW w:w="2578" w:type="pct"/>
            <w:shd w:val="clear" w:color="auto" w:fill="auto"/>
            <w:vAlign w:val="center"/>
          </w:tcPr>
          <w:p w14:paraId="3BBB5716" w14:textId="77777777" w:rsidR="00C70D97" w:rsidRPr="00E9298F" w:rsidRDefault="00C70D97" w:rsidP="00B517C4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422" w:type="pct"/>
            <w:shd w:val="clear" w:color="auto" w:fill="auto"/>
            <w:vAlign w:val="center"/>
          </w:tcPr>
          <w:p w14:paraId="1D08B598" w14:textId="77777777" w:rsidR="00C70D97" w:rsidRPr="00E9298F" w:rsidRDefault="00C70D97" w:rsidP="001A370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A6F54" w:rsidRPr="00E9298F" w14:paraId="30B3FB2C" w14:textId="77777777" w:rsidTr="009A6F54">
        <w:trPr>
          <w:trHeight w:val="397"/>
          <w:jc w:val="center"/>
        </w:trPr>
        <w:tc>
          <w:tcPr>
            <w:tcW w:w="5000" w:type="pct"/>
            <w:gridSpan w:val="2"/>
            <w:shd w:val="clear" w:color="auto" w:fill="FFE599" w:themeFill="accent4" w:themeFillTint="66"/>
            <w:vAlign w:val="center"/>
          </w:tcPr>
          <w:p w14:paraId="4B9019B1" w14:textId="77777777" w:rsidR="009A6F54" w:rsidRDefault="009A6F54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K</w:t>
            </w: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atero opremo uporabljate </w:t>
            </w:r>
          </w:p>
          <w:p w14:paraId="723685B2" w14:textId="77777777" w:rsidR="009A6F54" w:rsidRPr="00C70D97" w:rsidRDefault="009A6F54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>(proizvajalec, model, serijska številka, leto nabave za vsaj en kos opreme)</w:t>
            </w:r>
          </w:p>
        </w:tc>
      </w:tr>
      <w:tr w:rsidR="009A6F54" w:rsidRPr="00E9298F" w14:paraId="5BABD3E7" w14:textId="77777777" w:rsidTr="009A6F54">
        <w:trPr>
          <w:trHeight w:val="59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41867E1" w14:textId="2228A60D" w:rsidR="00E80825" w:rsidRPr="00E80825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 xml:space="preserve">Proizvajalec: </w:t>
            </w:r>
          </w:p>
          <w:p w14:paraId="275600DA" w14:textId="0C770390" w:rsidR="00E80825" w:rsidRPr="00E80825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 xml:space="preserve">Model: </w:t>
            </w:r>
          </w:p>
          <w:p w14:paraId="296B6411" w14:textId="4CD05FB0" w:rsidR="00E80825" w:rsidRPr="00E80825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>Serijska številka:</w:t>
            </w:r>
          </w:p>
          <w:p w14:paraId="2A1AA800" w14:textId="70F3BB80" w:rsidR="009A6F54" w:rsidRPr="00E9298F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 xml:space="preserve">Leto nabave: </w:t>
            </w:r>
          </w:p>
        </w:tc>
      </w:tr>
      <w:tr w:rsidR="009A6F54" w:rsidRPr="009A6F54" w14:paraId="7D2FB596" w14:textId="77777777" w:rsidTr="009A6F54">
        <w:trPr>
          <w:trHeight w:val="5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12A70115" w14:textId="2ABDD9A3" w:rsidR="009A6F54" w:rsidRPr="009A6F54" w:rsidRDefault="009A6F54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>KADER C.3</w:t>
            </w:r>
            <w:r w:rsidR="008D2D7D">
              <w:rPr>
                <w:rFonts w:asciiTheme="majorHAnsi" w:hAnsiTheme="majorHAnsi" w:cstheme="majorHAnsi"/>
                <w:b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2</w:t>
            </w:r>
          </w:p>
          <w:p w14:paraId="2BE14C0F" w14:textId="58220D8B" w:rsidR="009A6F54" w:rsidRPr="009A6F54" w:rsidRDefault="00907881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07881">
              <w:rPr>
                <w:rFonts w:asciiTheme="majorHAnsi" w:hAnsiTheme="majorHAnsi" w:cstheme="majorHAnsi"/>
                <w:b/>
                <w:sz w:val="22"/>
                <w:lang w:val="sl-SI"/>
              </w:rPr>
              <w:t>ki je usposobljen in ima opravljeno interno ali zunanje  šolanje za delo z opremo za popravilo optičnih kablov oz. vlaken</w:t>
            </w:r>
          </w:p>
        </w:tc>
      </w:tr>
      <w:tr w:rsidR="009A6F54" w:rsidRPr="00E9298F" w14:paraId="7EF29698" w14:textId="77777777" w:rsidTr="002561C2">
        <w:trPr>
          <w:trHeight w:val="454"/>
          <w:jc w:val="center"/>
        </w:trPr>
        <w:tc>
          <w:tcPr>
            <w:tcW w:w="2578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A56290A" w14:textId="77777777" w:rsidR="009A6F54" w:rsidRPr="00E9298F" w:rsidRDefault="009A6F54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422" w:type="pct"/>
            <w:shd w:val="clear" w:color="auto" w:fill="auto"/>
            <w:vAlign w:val="center"/>
          </w:tcPr>
          <w:p w14:paraId="46712DB0" w14:textId="77777777" w:rsidR="009A6F54" w:rsidRPr="005B4040" w:rsidRDefault="009A6F54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9A6F54" w:rsidRPr="00E9298F" w14:paraId="49D16BB3" w14:textId="77777777" w:rsidTr="002561C2">
        <w:trPr>
          <w:trHeight w:val="454"/>
          <w:jc w:val="center"/>
        </w:trPr>
        <w:tc>
          <w:tcPr>
            <w:tcW w:w="2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B88475F" w14:textId="77777777" w:rsidR="009A6F54" w:rsidRPr="00E9298F" w:rsidRDefault="009A6F54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lastRenderedPageBreak/>
              <w:t>Priimek</w:t>
            </w:r>
          </w:p>
        </w:tc>
        <w:tc>
          <w:tcPr>
            <w:tcW w:w="2422" w:type="pct"/>
            <w:shd w:val="clear" w:color="auto" w:fill="auto"/>
            <w:vAlign w:val="center"/>
          </w:tcPr>
          <w:p w14:paraId="7626CE9E" w14:textId="77777777" w:rsidR="009A6F54" w:rsidRPr="005B4040" w:rsidRDefault="009A6F54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9A6F54" w:rsidRPr="00E9298F" w14:paraId="1E276DB8" w14:textId="77777777" w:rsidTr="002561C2">
        <w:trPr>
          <w:trHeight w:val="454"/>
          <w:jc w:val="center"/>
        </w:trPr>
        <w:tc>
          <w:tcPr>
            <w:tcW w:w="2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21D85E0" w14:textId="77777777" w:rsidR="009A6F54" w:rsidRDefault="009A6F54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 / podizvajalcu</w:t>
            </w:r>
          </w:p>
          <w:p w14:paraId="41A59FAB" w14:textId="77777777" w:rsidR="009A6F54" w:rsidRPr="00AD64EC" w:rsidRDefault="009A6F54" w:rsidP="002561C2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AD64EC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422" w:type="pct"/>
            <w:shd w:val="clear" w:color="auto" w:fill="auto"/>
            <w:vAlign w:val="center"/>
          </w:tcPr>
          <w:p w14:paraId="09EB2CEE" w14:textId="77777777" w:rsidR="009A6F54" w:rsidRPr="00E9298F" w:rsidRDefault="009A6F54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A6F54" w:rsidRPr="00E9298F" w14:paraId="12CD8D73" w14:textId="77777777" w:rsidTr="002561C2">
        <w:trPr>
          <w:trHeight w:val="45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9A8FBB7" w14:textId="77777777" w:rsidR="009A6F54" w:rsidRPr="00E9298F" w:rsidRDefault="009A6F54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9A6F54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(kandidat izpolni tisto opcijo, ki je ustrezna za prijavljen kader) </w:t>
            </w:r>
          </w:p>
        </w:tc>
      </w:tr>
      <w:tr w:rsidR="009A6F54" w:rsidRPr="00E9298F" w14:paraId="1F82650D" w14:textId="77777777" w:rsidTr="002561C2">
        <w:trPr>
          <w:trHeight w:val="39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72B832D1" w14:textId="77777777" w:rsidR="009A6F54" w:rsidRPr="00B517C4" w:rsidRDefault="009A6F54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sz w:val="22"/>
                <w:lang w:val="sl-SI"/>
              </w:rPr>
              <w:t>V primeru, da je bilo šolanje pri ponudniku ali dobavitelju opreme</w:t>
            </w:r>
          </w:p>
        </w:tc>
      </w:tr>
      <w:tr w:rsidR="009A6F54" w:rsidRPr="00E9298F" w14:paraId="365C5BAF" w14:textId="77777777" w:rsidTr="002561C2">
        <w:trPr>
          <w:trHeight w:val="397"/>
          <w:jc w:val="center"/>
        </w:trPr>
        <w:tc>
          <w:tcPr>
            <w:tcW w:w="2578" w:type="pct"/>
            <w:shd w:val="clear" w:color="auto" w:fill="FFE599"/>
            <w:vAlign w:val="center"/>
          </w:tcPr>
          <w:p w14:paraId="686B7791" w14:textId="77777777" w:rsidR="009A6F54" w:rsidRPr="00E9298F" w:rsidRDefault="009A6F54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Izvajalec šolanja / usposabljanja / izobraževanja</w:t>
            </w:r>
          </w:p>
        </w:tc>
        <w:tc>
          <w:tcPr>
            <w:tcW w:w="2422" w:type="pct"/>
            <w:shd w:val="clear" w:color="auto" w:fill="FFE599" w:themeFill="accent4" w:themeFillTint="66"/>
            <w:vAlign w:val="center"/>
          </w:tcPr>
          <w:p w14:paraId="7DD6D954" w14:textId="77777777" w:rsidR="009A6F54" w:rsidRPr="00E9298F" w:rsidRDefault="009A6F54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potrdila</w:t>
            </w:r>
          </w:p>
        </w:tc>
      </w:tr>
      <w:tr w:rsidR="009A6F54" w:rsidRPr="00E9298F" w14:paraId="2F4674B2" w14:textId="77777777" w:rsidTr="002561C2">
        <w:trPr>
          <w:trHeight w:val="567"/>
          <w:jc w:val="center"/>
        </w:trPr>
        <w:tc>
          <w:tcPr>
            <w:tcW w:w="2578" w:type="pct"/>
            <w:shd w:val="clear" w:color="auto" w:fill="auto"/>
            <w:vAlign w:val="center"/>
          </w:tcPr>
          <w:p w14:paraId="10361F45" w14:textId="77777777" w:rsidR="009A6F54" w:rsidRPr="00E9298F" w:rsidRDefault="009A6F54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422" w:type="pct"/>
            <w:shd w:val="clear" w:color="auto" w:fill="auto"/>
            <w:vAlign w:val="center"/>
          </w:tcPr>
          <w:p w14:paraId="075A539D" w14:textId="77777777" w:rsidR="009A6F54" w:rsidRPr="00E9298F" w:rsidRDefault="009A6F54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A6F54" w:rsidRPr="00E9298F" w14:paraId="003BB7BE" w14:textId="77777777" w:rsidTr="002561C2">
        <w:trPr>
          <w:trHeight w:val="39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3CF78F28" w14:textId="77777777" w:rsidR="009A6F54" w:rsidRPr="00B517C4" w:rsidRDefault="009A6F54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sz w:val="22"/>
                <w:lang w:val="sl-SI"/>
              </w:rPr>
              <w:t>V primeru, da je bilo šolanje pri ponudniku ali dobavitelju opreme in potrdila o šolanju niste prejeli</w:t>
            </w:r>
          </w:p>
        </w:tc>
      </w:tr>
      <w:tr w:rsidR="009A6F54" w:rsidRPr="00E9298F" w14:paraId="1CE354CD" w14:textId="77777777" w:rsidTr="002561C2">
        <w:trPr>
          <w:trHeight w:val="397"/>
          <w:jc w:val="center"/>
        </w:trPr>
        <w:tc>
          <w:tcPr>
            <w:tcW w:w="2578" w:type="pct"/>
            <w:shd w:val="clear" w:color="auto" w:fill="FFE599" w:themeFill="accent4" w:themeFillTint="66"/>
            <w:vAlign w:val="center"/>
          </w:tcPr>
          <w:p w14:paraId="0E04AF12" w14:textId="77777777" w:rsidR="009A6F54" w:rsidRPr="00E9298F" w:rsidRDefault="009A6F54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>Izvajalec šolanja / usposabljanja / izobraževanja</w:t>
            </w:r>
          </w:p>
        </w:tc>
        <w:tc>
          <w:tcPr>
            <w:tcW w:w="2422" w:type="pct"/>
            <w:shd w:val="clear" w:color="auto" w:fill="FFE599" w:themeFill="accent4" w:themeFillTint="66"/>
            <w:vAlign w:val="center"/>
          </w:tcPr>
          <w:p w14:paraId="64BCFE1C" w14:textId="77777777" w:rsidR="009A6F54" w:rsidRDefault="009A6F54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K</w:t>
            </w: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atero opremo uporabljate </w:t>
            </w:r>
          </w:p>
          <w:p w14:paraId="416D65B3" w14:textId="77777777" w:rsidR="009A6F54" w:rsidRPr="00C70D97" w:rsidRDefault="009A6F54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>(proizvajalec, model, serijska številka, leto nabave za vsaj en kos opreme)</w:t>
            </w:r>
          </w:p>
        </w:tc>
      </w:tr>
      <w:tr w:rsidR="009A6F54" w:rsidRPr="00E9298F" w14:paraId="3EDB9867" w14:textId="77777777" w:rsidTr="002561C2">
        <w:trPr>
          <w:trHeight w:val="595"/>
          <w:jc w:val="center"/>
        </w:trPr>
        <w:tc>
          <w:tcPr>
            <w:tcW w:w="2578" w:type="pct"/>
            <w:shd w:val="clear" w:color="auto" w:fill="auto"/>
            <w:vAlign w:val="center"/>
          </w:tcPr>
          <w:p w14:paraId="58390EF8" w14:textId="77777777" w:rsidR="009A6F54" w:rsidRPr="00E9298F" w:rsidRDefault="009A6F54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422" w:type="pct"/>
            <w:shd w:val="clear" w:color="auto" w:fill="auto"/>
            <w:vAlign w:val="center"/>
          </w:tcPr>
          <w:p w14:paraId="4AF4108A" w14:textId="77777777" w:rsidR="00E85A6E" w:rsidRPr="00E85A6E" w:rsidRDefault="00E85A6E" w:rsidP="00E85A6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A6E">
              <w:rPr>
                <w:rFonts w:asciiTheme="majorHAnsi" w:hAnsiTheme="majorHAnsi" w:cstheme="majorHAnsi"/>
                <w:sz w:val="22"/>
                <w:lang w:val="sl-SI"/>
              </w:rPr>
              <w:t xml:space="preserve">Proizvajalec: </w:t>
            </w:r>
          </w:p>
          <w:p w14:paraId="102B63BD" w14:textId="77777777" w:rsidR="00E85A6E" w:rsidRPr="00E85A6E" w:rsidRDefault="00E85A6E" w:rsidP="00E85A6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A6E">
              <w:rPr>
                <w:rFonts w:asciiTheme="majorHAnsi" w:hAnsiTheme="majorHAnsi" w:cstheme="majorHAnsi"/>
                <w:sz w:val="22"/>
                <w:lang w:val="sl-SI"/>
              </w:rPr>
              <w:t xml:space="preserve">Model: </w:t>
            </w:r>
          </w:p>
          <w:p w14:paraId="6B9E08D3" w14:textId="77777777" w:rsidR="00E85A6E" w:rsidRPr="00E85A6E" w:rsidRDefault="00E85A6E" w:rsidP="00E85A6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A6E">
              <w:rPr>
                <w:rFonts w:asciiTheme="majorHAnsi" w:hAnsiTheme="majorHAnsi" w:cstheme="majorHAnsi"/>
                <w:sz w:val="22"/>
                <w:lang w:val="sl-SI"/>
              </w:rPr>
              <w:t>Serijska številka:</w:t>
            </w:r>
          </w:p>
          <w:p w14:paraId="20001969" w14:textId="28C56537" w:rsidR="009A6F54" w:rsidRPr="00E9298F" w:rsidRDefault="00E85A6E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5A6E">
              <w:rPr>
                <w:rFonts w:asciiTheme="majorHAnsi" w:hAnsiTheme="majorHAnsi" w:cstheme="majorHAnsi"/>
                <w:sz w:val="22"/>
                <w:lang w:val="sl-SI"/>
              </w:rPr>
              <w:t>Leto nabave:</w:t>
            </w:r>
          </w:p>
        </w:tc>
      </w:tr>
      <w:tr w:rsidR="009A6F54" w:rsidRPr="00E9298F" w14:paraId="075743DA" w14:textId="77777777" w:rsidTr="002561C2">
        <w:trPr>
          <w:trHeight w:val="39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0972774C" w14:textId="77777777" w:rsidR="009A6F54" w:rsidRPr="00B517C4" w:rsidRDefault="009A6F54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>V primeru da je bilo šolanje interno, znotraj podjetja</w:t>
            </w:r>
          </w:p>
        </w:tc>
      </w:tr>
      <w:tr w:rsidR="009A6F54" w:rsidRPr="00E9298F" w14:paraId="70817F80" w14:textId="77777777" w:rsidTr="002561C2">
        <w:trPr>
          <w:trHeight w:val="397"/>
          <w:jc w:val="center"/>
        </w:trPr>
        <w:tc>
          <w:tcPr>
            <w:tcW w:w="2578" w:type="pct"/>
            <w:shd w:val="clear" w:color="auto" w:fill="FFE599" w:themeFill="accent4" w:themeFillTint="66"/>
            <w:vAlign w:val="center"/>
          </w:tcPr>
          <w:p w14:paraId="39D2C03D" w14:textId="77777777" w:rsidR="009A6F54" w:rsidRPr="00E9298F" w:rsidRDefault="009A6F54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>Izvajalec šolanja / usposabljanja / izobraževanja</w:t>
            </w:r>
          </w:p>
        </w:tc>
        <w:tc>
          <w:tcPr>
            <w:tcW w:w="2422" w:type="pct"/>
            <w:shd w:val="clear" w:color="auto" w:fill="FFE599" w:themeFill="accent4" w:themeFillTint="66"/>
            <w:vAlign w:val="center"/>
          </w:tcPr>
          <w:p w14:paraId="6525A6EB" w14:textId="77777777" w:rsidR="009A6F54" w:rsidRPr="00C70D97" w:rsidRDefault="009A6F54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Predavatelj / mentor</w:t>
            </w:r>
          </w:p>
        </w:tc>
      </w:tr>
      <w:tr w:rsidR="009A6F54" w:rsidRPr="00E9298F" w14:paraId="2A162EEB" w14:textId="77777777" w:rsidTr="002561C2">
        <w:trPr>
          <w:trHeight w:val="595"/>
          <w:jc w:val="center"/>
        </w:trPr>
        <w:tc>
          <w:tcPr>
            <w:tcW w:w="2578" w:type="pct"/>
            <w:shd w:val="clear" w:color="auto" w:fill="auto"/>
            <w:vAlign w:val="center"/>
          </w:tcPr>
          <w:p w14:paraId="3305548D" w14:textId="77777777" w:rsidR="009A6F54" w:rsidRPr="00E9298F" w:rsidRDefault="009A6F54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422" w:type="pct"/>
            <w:shd w:val="clear" w:color="auto" w:fill="auto"/>
            <w:vAlign w:val="center"/>
          </w:tcPr>
          <w:p w14:paraId="6E897338" w14:textId="77777777" w:rsidR="009A6F54" w:rsidRPr="00E9298F" w:rsidRDefault="009A6F54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9A6F54" w:rsidRPr="00E9298F" w14:paraId="036F8E77" w14:textId="77777777" w:rsidTr="002561C2">
        <w:trPr>
          <w:trHeight w:val="397"/>
          <w:jc w:val="center"/>
        </w:trPr>
        <w:tc>
          <w:tcPr>
            <w:tcW w:w="5000" w:type="pct"/>
            <w:gridSpan w:val="2"/>
            <w:shd w:val="clear" w:color="auto" w:fill="FFE599" w:themeFill="accent4" w:themeFillTint="66"/>
            <w:vAlign w:val="center"/>
          </w:tcPr>
          <w:p w14:paraId="3012C5B6" w14:textId="77777777" w:rsidR="009A6F54" w:rsidRDefault="009A6F54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K</w:t>
            </w: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atero opremo uporabljate </w:t>
            </w:r>
          </w:p>
          <w:p w14:paraId="5B37B6E0" w14:textId="77777777" w:rsidR="009A6F54" w:rsidRPr="00C70D97" w:rsidRDefault="009A6F54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>(proizvajalec, model, serijska številka, leto nabave za vsaj en kos opreme)</w:t>
            </w:r>
          </w:p>
        </w:tc>
      </w:tr>
      <w:tr w:rsidR="009A6F54" w:rsidRPr="00E9298F" w14:paraId="7AFED867" w14:textId="77777777" w:rsidTr="002561C2">
        <w:trPr>
          <w:trHeight w:val="59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C6B278A" w14:textId="77777777" w:rsidR="00E80825" w:rsidRPr="00E80825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 xml:space="preserve">Proizvajalec: </w:t>
            </w:r>
          </w:p>
          <w:p w14:paraId="45D8BFA2" w14:textId="77777777" w:rsidR="00E80825" w:rsidRPr="00E80825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 xml:space="preserve">Model: </w:t>
            </w:r>
          </w:p>
          <w:p w14:paraId="273C9646" w14:textId="77777777" w:rsidR="00E80825" w:rsidRPr="00E80825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>Serijska številka:</w:t>
            </w:r>
          </w:p>
          <w:p w14:paraId="69B90B99" w14:textId="5A5DCEE6" w:rsidR="009A6F54" w:rsidRPr="00E9298F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>Leto nabave:</w:t>
            </w:r>
          </w:p>
        </w:tc>
      </w:tr>
    </w:tbl>
    <w:p w14:paraId="261D8DBB" w14:textId="56D2F2C8" w:rsidR="00684632" w:rsidRDefault="00684632"/>
    <w:p w14:paraId="29186FBB" w14:textId="77777777" w:rsidR="00684632" w:rsidRPr="00240F3E" w:rsidRDefault="00684632" w:rsidP="00684632">
      <w:pPr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240F3E">
        <w:rPr>
          <w:rFonts w:asciiTheme="majorHAnsi" w:hAnsiTheme="majorHAnsi" w:cstheme="majorHAnsi"/>
          <w:i/>
          <w:sz w:val="22"/>
          <w:lang w:val="sl-SI"/>
        </w:rPr>
        <w:t>(v primeru, da kandidat prijavlja več ekip, kopira zgornjo tabelo)</w:t>
      </w:r>
    </w:p>
    <w:p w14:paraId="35D0A068" w14:textId="29832C55" w:rsidR="00684632" w:rsidRDefault="00684632"/>
    <w:p w14:paraId="284872BA" w14:textId="7E6605BC" w:rsidR="00684632" w:rsidRDefault="00684632"/>
    <w:p w14:paraId="5523F9D9" w14:textId="77777777" w:rsidR="00684632" w:rsidRDefault="00684632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672"/>
        <w:gridCol w:w="4390"/>
      </w:tblGrid>
      <w:tr w:rsidR="00684632" w:rsidRPr="00A01ADB" w14:paraId="5AA77DA7" w14:textId="77777777" w:rsidTr="00240F3E">
        <w:trPr>
          <w:trHeight w:val="51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50A164DE" w14:textId="1A56F509" w:rsidR="00684632" w:rsidRPr="00A01ADB" w:rsidRDefault="00684632" w:rsidP="00240F3E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D64EC">
              <w:rPr>
                <w:rFonts w:asciiTheme="majorHAnsi" w:hAnsiTheme="majorHAnsi" w:cstheme="majorHAnsi"/>
                <w:b/>
                <w:sz w:val="24"/>
                <w:lang w:val="sl-SI"/>
              </w:rPr>
              <w:t>EKIP</w:t>
            </w: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Pr="00AD64EC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 za </w:t>
            </w:r>
            <w:r w:rsidRPr="00684632">
              <w:rPr>
                <w:rFonts w:asciiTheme="majorHAnsi" w:hAnsiTheme="majorHAnsi" w:cstheme="majorHAnsi"/>
                <w:b/>
                <w:sz w:val="24"/>
                <w:lang w:val="sl-SI"/>
              </w:rPr>
              <w:t>izvajanje optičnih meritev z inštrumentom OTDR</w:t>
            </w:r>
          </w:p>
        </w:tc>
      </w:tr>
      <w:tr w:rsidR="00684632" w:rsidRPr="00A01ADB" w14:paraId="1155CE42" w14:textId="77777777" w:rsidTr="00240F3E">
        <w:trPr>
          <w:trHeight w:val="510"/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668C43CF" w14:textId="77777777" w:rsidR="00684632" w:rsidRPr="00A01ADB" w:rsidRDefault="00684632" w:rsidP="00240F3E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Zaporedna številka ekipe: 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5BBB" w14:textId="77777777" w:rsidR="00684632" w:rsidRPr="00A01ADB" w:rsidRDefault="00684632" w:rsidP="00240F3E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</w:p>
        </w:tc>
      </w:tr>
      <w:tr w:rsidR="008D2D7D" w:rsidRPr="009A6F54" w14:paraId="3DA1CFC3" w14:textId="77777777" w:rsidTr="008D2D7D">
        <w:trPr>
          <w:trHeight w:val="5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203FEF1" w14:textId="5E02145B" w:rsidR="008D2D7D" w:rsidRPr="009A6F54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>KADER C.3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.3</w:t>
            </w:r>
          </w:p>
          <w:p w14:paraId="1E58542C" w14:textId="24539ABE" w:rsidR="008D2D7D" w:rsidRPr="009A6F54" w:rsidRDefault="00907881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>K</w:t>
            </w:r>
            <w:r w:rsidR="008D2D7D"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>i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</w:t>
            </w:r>
            <w:r w:rsidRPr="00907881">
              <w:rPr>
                <w:rFonts w:asciiTheme="majorHAnsi" w:hAnsiTheme="majorHAnsi" w:cstheme="majorHAnsi"/>
                <w:b/>
                <w:sz w:val="22"/>
                <w:lang w:val="sl-SI"/>
              </w:rPr>
              <w:t>je usposobljen in</w:t>
            </w:r>
            <w:r w:rsidR="008D2D7D" w:rsidRPr="009A6F54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ima opravljeno </w:t>
            </w:r>
            <w:r w:rsidR="008D2D7D" w:rsidRPr="008D2D7D">
              <w:rPr>
                <w:rFonts w:asciiTheme="majorHAnsi" w:hAnsiTheme="majorHAnsi" w:cstheme="majorHAnsi"/>
                <w:b/>
                <w:sz w:val="22"/>
                <w:lang w:val="sl-SI"/>
              </w:rPr>
              <w:t>interno ali zunanje  šolanje za delo z inštrumentom za optične meritve (OTDR)</w:t>
            </w:r>
          </w:p>
        </w:tc>
      </w:tr>
      <w:tr w:rsidR="008D2D7D" w:rsidRPr="00E9298F" w14:paraId="07DDB9B8" w14:textId="77777777" w:rsidTr="002561C2">
        <w:trPr>
          <w:trHeight w:val="454"/>
          <w:jc w:val="center"/>
        </w:trPr>
        <w:tc>
          <w:tcPr>
            <w:tcW w:w="2578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3AC3307" w14:textId="77777777" w:rsidR="008D2D7D" w:rsidRPr="00E9298F" w:rsidRDefault="008D2D7D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422" w:type="pct"/>
            <w:shd w:val="clear" w:color="auto" w:fill="auto"/>
            <w:vAlign w:val="center"/>
          </w:tcPr>
          <w:p w14:paraId="002E3617" w14:textId="77777777" w:rsidR="008D2D7D" w:rsidRPr="005B4040" w:rsidRDefault="008D2D7D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D2D7D" w:rsidRPr="00E9298F" w14:paraId="67F8B68B" w14:textId="77777777" w:rsidTr="002561C2">
        <w:trPr>
          <w:trHeight w:val="454"/>
          <w:jc w:val="center"/>
        </w:trPr>
        <w:tc>
          <w:tcPr>
            <w:tcW w:w="2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02A8582" w14:textId="77777777" w:rsidR="008D2D7D" w:rsidRPr="00E9298F" w:rsidRDefault="008D2D7D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422" w:type="pct"/>
            <w:shd w:val="clear" w:color="auto" w:fill="auto"/>
            <w:vAlign w:val="center"/>
          </w:tcPr>
          <w:p w14:paraId="5A50C740" w14:textId="77777777" w:rsidR="008D2D7D" w:rsidRPr="005B4040" w:rsidRDefault="008D2D7D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D2D7D" w:rsidRPr="00E9298F" w14:paraId="61F4DD2C" w14:textId="77777777" w:rsidTr="002561C2">
        <w:trPr>
          <w:trHeight w:val="454"/>
          <w:jc w:val="center"/>
        </w:trPr>
        <w:tc>
          <w:tcPr>
            <w:tcW w:w="2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B7FD999" w14:textId="77777777" w:rsidR="008D2D7D" w:rsidRDefault="008D2D7D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lastRenderedPageBreak/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 / podizvajalcu</w:t>
            </w:r>
          </w:p>
          <w:p w14:paraId="02CB9A07" w14:textId="77777777" w:rsidR="008D2D7D" w:rsidRPr="00AD64EC" w:rsidRDefault="008D2D7D" w:rsidP="002561C2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AD64EC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422" w:type="pct"/>
            <w:shd w:val="clear" w:color="auto" w:fill="auto"/>
            <w:vAlign w:val="center"/>
          </w:tcPr>
          <w:p w14:paraId="57E0B10B" w14:textId="77777777" w:rsidR="008D2D7D" w:rsidRPr="00E9298F" w:rsidRDefault="008D2D7D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D2D7D" w:rsidRPr="00E9298F" w14:paraId="6756035B" w14:textId="77777777" w:rsidTr="002561C2">
        <w:trPr>
          <w:trHeight w:val="45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9D5BA3A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9A6F54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(kandidat izpolni tisto opcijo, ki je ustrezna za prijavljen kader) </w:t>
            </w:r>
          </w:p>
        </w:tc>
      </w:tr>
      <w:tr w:rsidR="008D2D7D" w:rsidRPr="00E9298F" w14:paraId="46D53819" w14:textId="77777777" w:rsidTr="008D2D7D">
        <w:trPr>
          <w:trHeight w:val="39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69CBB46A" w14:textId="77777777" w:rsidR="008D2D7D" w:rsidRPr="00B517C4" w:rsidRDefault="008D2D7D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sz w:val="22"/>
                <w:lang w:val="sl-SI"/>
              </w:rPr>
              <w:t>V primeru, da je bilo šolanje pri ponudniku ali dobavitelju opreme</w:t>
            </w:r>
          </w:p>
        </w:tc>
      </w:tr>
      <w:tr w:rsidR="008D2D7D" w:rsidRPr="00E9298F" w14:paraId="2476B5C4" w14:textId="77777777" w:rsidTr="002561C2">
        <w:trPr>
          <w:trHeight w:val="397"/>
          <w:jc w:val="center"/>
        </w:trPr>
        <w:tc>
          <w:tcPr>
            <w:tcW w:w="2578" w:type="pct"/>
            <w:shd w:val="clear" w:color="auto" w:fill="FFE599"/>
            <w:vAlign w:val="center"/>
          </w:tcPr>
          <w:p w14:paraId="7CD5FF01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Izvajalec šolanja / usposabljanja / izobraževanja</w:t>
            </w:r>
          </w:p>
        </w:tc>
        <w:tc>
          <w:tcPr>
            <w:tcW w:w="2422" w:type="pct"/>
            <w:shd w:val="clear" w:color="auto" w:fill="FFE599" w:themeFill="accent4" w:themeFillTint="66"/>
            <w:vAlign w:val="center"/>
          </w:tcPr>
          <w:p w14:paraId="38A4C718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potrdila</w:t>
            </w:r>
          </w:p>
        </w:tc>
      </w:tr>
      <w:tr w:rsidR="008D2D7D" w:rsidRPr="00E9298F" w14:paraId="6A731261" w14:textId="77777777" w:rsidTr="002561C2">
        <w:trPr>
          <w:trHeight w:val="567"/>
          <w:jc w:val="center"/>
        </w:trPr>
        <w:tc>
          <w:tcPr>
            <w:tcW w:w="2578" w:type="pct"/>
            <w:shd w:val="clear" w:color="auto" w:fill="auto"/>
            <w:vAlign w:val="center"/>
          </w:tcPr>
          <w:p w14:paraId="7927F611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422" w:type="pct"/>
            <w:shd w:val="clear" w:color="auto" w:fill="auto"/>
            <w:vAlign w:val="center"/>
          </w:tcPr>
          <w:p w14:paraId="0D17F087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D2D7D" w:rsidRPr="00E9298F" w14:paraId="7D6BB202" w14:textId="77777777" w:rsidTr="008D2D7D">
        <w:trPr>
          <w:trHeight w:val="39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5B94FAF0" w14:textId="77777777" w:rsidR="008D2D7D" w:rsidRPr="00B517C4" w:rsidRDefault="008D2D7D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sz w:val="22"/>
                <w:lang w:val="sl-SI"/>
              </w:rPr>
              <w:t>V primeru, da je bilo šolanje pri ponudniku ali dobavitelju opreme in potrdila o šolanju niste prejeli</w:t>
            </w:r>
          </w:p>
        </w:tc>
      </w:tr>
      <w:tr w:rsidR="008D2D7D" w:rsidRPr="00E9298F" w14:paraId="6A614DFE" w14:textId="77777777" w:rsidTr="002561C2">
        <w:trPr>
          <w:trHeight w:val="397"/>
          <w:jc w:val="center"/>
        </w:trPr>
        <w:tc>
          <w:tcPr>
            <w:tcW w:w="2578" w:type="pct"/>
            <w:shd w:val="clear" w:color="auto" w:fill="FFE599" w:themeFill="accent4" w:themeFillTint="66"/>
            <w:vAlign w:val="center"/>
          </w:tcPr>
          <w:p w14:paraId="2798FB5A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>Izvajalec šolanja / usposabljanja / izobraževanja</w:t>
            </w:r>
          </w:p>
        </w:tc>
        <w:tc>
          <w:tcPr>
            <w:tcW w:w="2422" w:type="pct"/>
            <w:shd w:val="clear" w:color="auto" w:fill="FFE599" w:themeFill="accent4" w:themeFillTint="66"/>
            <w:vAlign w:val="center"/>
          </w:tcPr>
          <w:p w14:paraId="32EF72A7" w14:textId="77777777" w:rsidR="008D2D7D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K</w:t>
            </w: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atero opremo uporabljate </w:t>
            </w:r>
          </w:p>
          <w:p w14:paraId="270E4B09" w14:textId="0C6A5149" w:rsidR="008D2D7D" w:rsidRPr="00C70D97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 xml:space="preserve">(proizvajalec, model, serijska številka, leto nabave za vsaj en </w:t>
            </w:r>
            <w:r w:rsidRPr="008D2D7D">
              <w:rPr>
                <w:rFonts w:asciiTheme="majorHAnsi" w:hAnsiTheme="majorHAnsi" w:cstheme="majorHAnsi"/>
                <w:sz w:val="22"/>
                <w:lang w:val="sl-SI"/>
              </w:rPr>
              <w:t>OTDR</w:t>
            </w: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>)</w:t>
            </w:r>
          </w:p>
        </w:tc>
      </w:tr>
      <w:tr w:rsidR="008D2D7D" w:rsidRPr="00E9298F" w14:paraId="329F546A" w14:textId="77777777" w:rsidTr="002561C2">
        <w:trPr>
          <w:trHeight w:val="595"/>
          <w:jc w:val="center"/>
        </w:trPr>
        <w:tc>
          <w:tcPr>
            <w:tcW w:w="2578" w:type="pct"/>
            <w:shd w:val="clear" w:color="auto" w:fill="auto"/>
            <w:vAlign w:val="center"/>
          </w:tcPr>
          <w:p w14:paraId="31F9EC2E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422" w:type="pct"/>
            <w:shd w:val="clear" w:color="auto" w:fill="auto"/>
            <w:vAlign w:val="center"/>
          </w:tcPr>
          <w:p w14:paraId="0ADAB32E" w14:textId="77777777" w:rsidR="00494320" w:rsidRPr="00494320" w:rsidRDefault="00494320" w:rsidP="00494320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494320">
              <w:rPr>
                <w:rFonts w:asciiTheme="majorHAnsi" w:hAnsiTheme="majorHAnsi" w:cstheme="majorHAnsi"/>
                <w:sz w:val="22"/>
                <w:lang w:val="sl-SI"/>
              </w:rPr>
              <w:t xml:space="preserve">Proizvajalec: </w:t>
            </w:r>
          </w:p>
          <w:p w14:paraId="0318A27D" w14:textId="77777777" w:rsidR="00494320" w:rsidRPr="00494320" w:rsidRDefault="00494320" w:rsidP="00494320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494320">
              <w:rPr>
                <w:rFonts w:asciiTheme="majorHAnsi" w:hAnsiTheme="majorHAnsi" w:cstheme="majorHAnsi"/>
                <w:sz w:val="22"/>
                <w:lang w:val="sl-SI"/>
              </w:rPr>
              <w:t xml:space="preserve">Model: </w:t>
            </w:r>
          </w:p>
          <w:p w14:paraId="631E406B" w14:textId="77777777" w:rsidR="00494320" w:rsidRPr="00494320" w:rsidRDefault="00494320" w:rsidP="00494320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494320">
              <w:rPr>
                <w:rFonts w:asciiTheme="majorHAnsi" w:hAnsiTheme="majorHAnsi" w:cstheme="majorHAnsi"/>
                <w:sz w:val="22"/>
                <w:lang w:val="sl-SI"/>
              </w:rPr>
              <w:t>Serijska številka:</w:t>
            </w:r>
          </w:p>
          <w:p w14:paraId="5BE6718F" w14:textId="1A9A2CC1" w:rsidR="008D2D7D" w:rsidRPr="00E9298F" w:rsidRDefault="00494320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494320">
              <w:rPr>
                <w:rFonts w:asciiTheme="majorHAnsi" w:hAnsiTheme="majorHAnsi" w:cstheme="majorHAnsi"/>
                <w:sz w:val="22"/>
                <w:lang w:val="sl-SI"/>
              </w:rPr>
              <w:t>Leto nabave:</w:t>
            </w:r>
          </w:p>
        </w:tc>
      </w:tr>
      <w:tr w:rsidR="008D2D7D" w:rsidRPr="00E9298F" w14:paraId="43DD3006" w14:textId="77777777" w:rsidTr="008D2D7D">
        <w:trPr>
          <w:trHeight w:val="39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25763BB4" w14:textId="77777777" w:rsidR="008D2D7D" w:rsidRPr="00B517C4" w:rsidRDefault="008D2D7D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>V primeru da je bilo šolanje interno, znotraj podjetja</w:t>
            </w:r>
          </w:p>
        </w:tc>
      </w:tr>
      <w:tr w:rsidR="008D2D7D" w:rsidRPr="00E9298F" w14:paraId="3E6E7D7B" w14:textId="77777777" w:rsidTr="002561C2">
        <w:trPr>
          <w:trHeight w:val="397"/>
          <w:jc w:val="center"/>
        </w:trPr>
        <w:tc>
          <w:tcPr>
            <w:tcW w:w="2578" w:type="pct"/>
            <w:shd w:val="clear" w:color="auto" w:fill="FFE599" w:themeFill="accent4" w:themeFillTint="66"/>
            <w:vAlign w:val="center"/>
          </w:tcPr>
          <w:p w14:paraId="17882289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>Izvajalec šolanja / usposabljanja / izobraževanja</w:t>
            </w:r>
          </w:p>
        </w:tc>
        <w:tc>
          <w:tcPr>
            <w:tcW w:w="2422" w:type="pct"/>
            <w:shd w:val="clear" w:color="auto" w:fill="FFE599" w:themeFill="accent4" w:themeFillTint="66"/>
            <w:vAlign w:val="center"/>
          </w:tcPr>
          <w:p w14:paraId="5CA198C4" w14:textId="77777777" w:rsidR="008D2D7D" w:rsidRPr="00C70D97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Predavatelj / mentor</w:t>
            </w:r>
          </w:p>
        </w:tc>
      </w:tr>
      <w:tr w:rsidR="008D2D7D" w:rsidRPr="00E9298F" w14:paraId="2A330A7A" w14:textId="77777777" w:rsidTr="002561C2">
        <w:trPr>
          <w:trHeight w:val="595"/>
          <w:jc w:val="center"/>
        </w:trPr>
        <w:tc>
          <w:tcPr>
            <w:tcW w:w="2578" w:type="pct"/>
            <w:shd w:val="clear" w:color="auto" w:fill="auto"/>
            <w:vAlign w:val="center"/>
          </w:tcPr>
          <w:p w14:paraId="2FD0AF33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422" w:type="pct"/>
            <w:shd w:val="clear" w:color="auto" w:fill="auto"/>
            <w:vAlign w:val="center"/>
          </w:tcPr>
          <w:p w14:paraId="73DE175C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D2D7D" w:rsidRPr="00E9298F" w14:paraId="2B2D6FBF" w14:textId="77777777" w:rsidTr="002561C2">
        <w:trPr>
          <w:trHeight w:val="397"/>
          <w:jc w:val="center"/>
        </w:trPr>
        <w:tc>
          <w:tcPr>
            <w:tcW w:w="5000" w:type="pct"/>
            <w:gridSpan w:val="2"/>
            <w:shd w:val="clear" w:color="auto" w:fill="FFE599" w:themeFill="accent4" w:themeFillTint="66"/>
            <w:vAlign w:val="center"/>
          </w:tcPr>
          <w:p w14:paraId="0325AD16" w14:textId="77777777" w:rsidR="008D2D7D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K</w:t>
            </w: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atero opremo uporabljate </w:t>
            </w:r>
          </w:p>
          <w:p w14:paraId="576DD266" w14:textId="77777777" w:rsidR="008D2D7D" w:rsidRPr="00C70D97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>(proizvajalec, model, serijska številka, leto nabave za vsaj en kos opreme)</w:t>
            </w:r>
          </w:p>
        </w:tc>
      </w:tr>
      <w:tr w:rsidR="008D2D7D" w:rsidRPr="00E9298F" w14:paraId="5FA54DD1" w14:textId="77777777" w:rsidTr="002561C2">
        <w:trPr>
          <w:trHeight w:val="59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5B72A88" w14:textId="77777777" w:rsidR="00E80825" w:rsidRPr="00E80825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 xml:space="preserve">Proizvajalec: </w:t>
            </w:r>
          </w:p>
          <w:p w14:paraId="1EE7778E" w14:textId="77777777" w:rsidR="00E80825" w:rsidRPr="00E80825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 xml:space="preserve">Model: </w:t>
            </w:r>
          </w:p>
          <w:p w14:paraId="30E23563" w14:textId="77777777" w:rsidR="00E80825" w:rsidRPr="00E80825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>Serijska številka:</w:t>
            </w:r>
          </w:p>
          <w:p w14:paraId="0924B0F5" w14:textId="7126F6A5" w:rsidR="008D2D7D" w:rsidRPr="00E9298F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>Leto nabave:</w:t>
            </w:r>
          </w:p>
        </w:tc>
      </w:tr>
      <w:tr w:rsidR="008D2D7D" w:rsidRPr="008D2D7D" w14:paraId="3DB2181E" w14:textId="77777777" w:rsidTr="008D2D7D">
        <w:trPr>
          <w:trHeight w:val="5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726DC7B" w14:textId="7370253F" w:rsidR="008D2D7D" w:rsidRPr="008D2D7D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D2D7D">
              <w:rPr>
                <w:rFonts w:asciiTheme="majorHAnsi" w:hAnsiTheme="majorHAnsi" w:cstheme="majorHAnsi"/>
                <w:b/>
                <w:sz w:val="22"/>
                <w:lang w:val="sl-SI"/>
              </w:rPr>
              <w:t>KADER C.3.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4</w:t>
            </w:r>
          </w:p>
          <w:p w14:paraId="68E53F16" w14:textId="302C489B" w:rsidR="008D2D7D" w:rsidRPr="008D2D7D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8D2D7D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ki </w:t>
            </w:r>
            <w:r w:rsidR="00907881" w:rsidRPr="00907881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je usposobljen in </w:t>
            </w:r>
            <w:r w:rsidRPr="008D2D7D">
              <w:rPr>
                <w:rFonts w:asciiTheme="majorHAnsi" w:hAnsiTheme="majorHAnsi" w:cstheme="majorHAnsi"/>
                <w:b/>
                <w:sz w:val="22"/>
                <w:lang w:val="sl-SI"/>
              </w:rPr>
              <w:t>ima opravljeno interno ali zunanje  šolanje za delo z inštrumentom za optične meritve (OTDR)</w:t>
            </w:r>
          </w:p>
        </w:tc>
      </w:tr>
      <w:tr w:rsidR="008D2D7D" w:rsidRPr="00E9298F" w14:paraId="05ECB934" w14:textId="77777777" w:rsidTr="002561C2">
        <w:trPr>
          <w:trHeight w:val="454"/>
          <w:jc w:val="center"/>
        </w:trPr>
        <w:tc>
          <w:tcPr>
            <w:tcW w:w="2578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74540AAA" w14:textId="77777777" w:rsidR="008D2D7D" w:rsidRPr="00E9298F" w:rsidRDefault="008D2D7D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422" w:type="pct"/>
            <w:shd w:val="clear" w:color="auto" w:fill="auto"/>
            <w:vAlign w:val="center"/>
          </w:tcPr>
          <w:p w14:paraId="572A1ECE" w14:textId="77777777" w:rsidR="008D2D7D" w:rsidRPr="005B4040" w:rsidRDefault="008D2D7D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D2D7D" w:rsidRPr="00E9298F" w14:paraId="43E164C2" w14:textId="77777777" w:rsidTr="002561C2">
        <w:trPr>
          <w:trHeight w:val="454"/>
          <w:jc w:val="center"/>
        </w:trPr>
        <w:tc>
          <w:tcPr>
            <w:tcW w:w="2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589B6BC" w14:textId="77777777" w:rsidR="008D2D7D" w:rsidRPr="00E9298F" w:rsidRDefault="008D2D7D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422" w:type="pct"/>
            <w:shd w:val="clear" w:color="auto" w:fill="auto"/>
            <w:vAlign w:val="center"/>
          </w:tcPr>
          <w:p w14:paraId="6F344900" w14:textId="77777777" w:rsidR="008D2D7D" w:rsidRPr="005B4040" w:rsidRDefault="008D2D7D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D2D7D" w:rsidRPr="00E9298F" w14:paraId="391653C9" w14:textId="77777777" w:rsidTr="002561C2">
        <w:trPr>
          <w:trHeight w:val="454"/>
          <w:jc w:val="center"/>
        </w:trPr>
        <w:tc>
          <w:tcPr>
            <w:tcW w:w="2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8E345B6" w14:textId="77777777" w:rsidR="008D2D7D" w:rsidRDefault="008D2D7D" w:rsidP="002561C2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 / podizvajalcu</w:t>
            </w:r>
          </w:p>
          <w:p w14:paraId="01F62BCA" w14:textId="77777777" w:rsidR="008D2D7D" w:rsidRPr="00AD64EC" w:rsidRDefault="008D2D7D" w:rsidP="002561C2">
            <w:pPr>
              <w:rPr>
                <w:rFonts w:asciiTheme="majorHAnsi" w:hAnsiTheme="majorHAnsi" w:cstheme="majorHAnsi"/>
                <w:i/>
                <w:sz w:val="22"/>
                <w:lang w:val="sl-SI"/>
              </w:rPr>
            </w:pPr>
            <w:r w:rsidRPr="00AD64EC">
              <w:rPr>
                <w:rFonts w:asciiTheme="majorHAnsi" w:hAnsiTheme="majorHAnsi" w:cstheme="majorHAnsi"/>
                <w:i/>
                <w:sz w:val="22"/>
                <w:lang w:val="sl-SI"/>
              </w:rPr>
              <w:t>(ponudnik napiše firmo delodajalca)</w:t>
            </w:r>
          </w:p>
        </w:tc>
        <w:tc>
          <w:tcPr>
            <w:tcW w:w="2422" w:type="pct"/>
            <w:shd w:val="clear" w:color="auto" w:fill="auto"/>
            <w:vAlign w:val="center"/>
          </w:tcPr>
          <w:p w14:paraId="5BFAA199" w14:textId="77777777" w:rsidR="008D2D7D" w:rsidRPr="00E9298F" w:rsidRDefault="008D2D7D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D2D7D" w:rsidRPr="00E9298F" w14:paraId="133D458F" w14:textId="77777777" w:rsidTr="002561C2">
        <w:trPr>
          <w:trHeight w:val="45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8991166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  <w:r w:rsidRPr="009A6F54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(kandidat izpolni tisto opcijo, ki je ustrezna za prijavljen kader) </w:t>
            </w:r>
          </w:p>
        </w:tc>
      </w:tr>
      <w:tr w:rsidR="008D2D7D" w:rsidRPr="00E9298F" w14:paraId="57DA43C3" w14:textId="77777777" w:rsidTr="002561C2">
        <w:trPr>
          <w:trHeight w:val="39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30A227B6" w14:textId="77777777" w:rsidR="008D2D7D" w:rsidRPr="00B517C4" w:rsidRDefault="008D2D7D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sz w:val="22"/>
                <w:lang w:val="sl-SI"/>
              </w:rPr>
              <w:t>V primeru, da je bilo šolanje pri ponudniku ali dobavitelju opreme</w:t>
            </w:r>
          </w:p>
        </w:tc>
      </w:tr>
      <w:tr w:rsidR="008D2D7D" w:rsidRPr="00E9298F" w14:paraId="1F5106FF" w14:textId="77777777" w:rsidTr="002561C2">
        <w:trPr>
          <w:trHeight w:val="397"/>
          <w:jc w:val="center"/>
        </w:trPr>
        <w:tc>
          <w:tcPr>
            <w:tcW w:w="2578" w:type="pct"/>
            <w:shd w:val="clear" w:color="auto" w:fill="FFE599"/>
            <w:vAlign w:val="center"/>
          </w:tcPr>
          <w:p w14:paraId="6B667717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Izvajalec šolanja / usposabljanja / izobraževanja</w:t>
            </w:r>
          </w:p>
        </w:tc>
        <w:tc>
          <w:tcPr>
            <w:tcW w:w="2422" w:type="pct"/>
            <w:shd w:val="clear" w:color="auto" w:fill="FFE599" w:themeFill="accent4" w:themeFillTint="66"/>
            <w:vAlign w:val="center"/>
          </w:tcPr>
          <w:p w14:paraId="54F392BC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potrdila</w:t>
            </w:r>
          </w:p>
        </w:tc>
      </w:tr>
      <w:tr w:rsidR="008D2D7D" w:rsidRPr="00E9298F" w14:paraId="25D8AB8D" w14:textId="77777777" w:rsidTr="002561C2">
        <w:trPr>
          <w:trHeight w:val="567"/>
          <w:jc w:val="center"/>
        </w:trPr>
        <w:tc>
          <w:tcPr>
            <w:tcW w:w="2578" w:type="pct"/>
            <w:shd w:val="clear" w:color="auto" w:fill="auto"/>
            <w:vAlign w:val="center"/>
          </w:tcPr>
          <w:p w14:paraId="0286302B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422" w:type="pct"/>
            <w:shd w:val="clear" w:color="auto" w:fill="auto"/>
            <w:vAlign w:val="center"/>
          </w:tcPr>
          <w:p w14:paraId="70F298B1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D2D7D" w:rsidRPr="00E9298F" w14:paraId="40C50EFD" w14:textId="77777777" w:rsidTr="002561C2">
        <w:trPr>
          <w:trHeight w:val="39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043A0456" w14:textId="77777777" w:rsidR="008D2D7D" w:rsidRPr="00B517C4" w:rsidRDefault="008D2D7D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sz w:val="22"/>
                <w:lang w:val="sl-SI"/>
              </w:rPr>
              <w:lastRenderedPageBreak/>
              <w:t>V primeru, da je bilo šolanje pri ponudniku ali dobavitelju opreme in potrdila o šolanju niste prejeli</w:t>
            </w:r>
          </w:p>
        </w:tc>
      </w:tr>
      <w:tr w:rsidR="008D2D7D" w:rsidRPr="00E9298F" w14:paraId="35520AF3" w14:textId="77777777" w:rsidTr="002561C2">
        <w:trPr>
          <w:trHeight w:val="397"/>
          <w:jc w:val="center"/>
        </w:trPr>
        <w:tc>
          <w:tcPr>
            <w:tcW w:w="2578" w:type="pct"/>
            <w:shd w:val="clear" w:color="auto" w:fill="FFE599" w:themeFill="accent4" w:themeFillTint="66"/>
            <w:vAlign w:val="center"/>
          </w:tcPr>
          <w:p w14:paraId="62DCDF24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>Izvajalec šolanja / usposabljanja / izobraževanja</w:t>
            </w:r>
          </w:p>
        </w:tc>
        <w:tc>
          <w:tcPr>
            <w:tcW w:w="2422" w:type="pct"/>
            <w:shd w:val="clear" w:color="auto" w:fill="FFE599" w:themeFill="accent4" w:themeFillTint="66"/>
            <w:vAlign w:val="center"/>
          </w:tcPr>
          <w:p w14:paraId="4E69631C" w14:textId="77777777" w:rsidR="008D2D7D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K</w:t>
            </w: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atero opremo uporabljate </w:t>
            </w:r>
          </w:p>
          <w:p w14:paraId="3C0C0CC1" w14:textId="77777777" w:rsidR="008D2D7D" w:rsidRPr="00C70D97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 xml:space="preserve">(proizvajalec, model, serijska številka, leto nabave za vsaj en </w:t>
            </w:r>
            <w:r w:rsidRPr="008D2D7D">
              <w:rPr>
                <w:rFonts w:asciiTheme="majorHAnsi" w:hAnsiTheme="majorHAnsi" w:cstheme="majorHAnsi"/>
                <w:sz w:val="22"/>
                <w:lang w:val="sl-SI"/>
              </w:rPr>
              <w:t>OTDR</w:t>
            </w: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>)</w:t>
            </w:r>
          </w:p>
        </w:tc>
      </w:tr>
      <w:tr w:rsidR="008D2D7D" w:rsidRPr="00E9298F" w14:paraId="02E6571F" w14:textId="77777777" w:rsidTr="002561C2">
        <w:trPr>
          <w:trHeight w:val="595"/>
          <w:jc w:val="center"/>
        </w:trPr>
        <w:tc>
          <w:tcPr>
            <w:tcW w:w="2578" w:type="pct"/>
            <w:shd w:val="clear" w:color="auto" w:fill="auto"/>
            <w:vAlign w:val="center"/>
          </w:tcPr>
          <w:p w14:paraId="277AE704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422" w:type="pct"/>
            <w:shd w:val="clear" w:color="auto" w:fill="auto"/>
            <w:vAlign w:val="center"/>
          </w:tcPr>
          <w:p w14:paraId="420CB1E9" w14:textId="77777777" w:rsidR="00494320" w:rsidRPr="00494320" w:rsidRDefault="00494320" w:rsidP="00494320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494320">
              <w:rPr>
                <w:rFonts w:asciiTheme="majorHAnsi" w:hAnsiTheme="majorHAnsi" w:cstheme="majorHAnsi"/>
                <w:sz w:val="22"/>
                <w:lang w:val="sl-SI"/>
              </w:rPr>
              <w:t xml:space="preserve">Proizvajalec: </w:t>
            </w:r>
          </w:p>
          <w:p w14:paraId="7C121394" w14:textId="77777777" w:rsidR="00494320" w:rsidRPr="00494320" w:rsidRDefault="00494320" w:rsidP="00494320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494320">
              <w:rPr>
                <w:rFonts w:asciiTheme="majorHAnsi" w:hAnsiTheme="majorHAnsi" w:cstheme="majorHAnsi"/>
                <w:sz w:val="22"/>
                <w:lang w:val="sl-SI"/>
              </w:rPr>
              <w:t xml:space="preserve">Model: </w:t>
            </w:r>
          </w:p>
          <w:p w14:paraId="5C861019" w14:textId="77777777" w:rsidR="00494320" w:rsidRPr="00494320" w:rsidRDefault="00494320" w:rsidP="00494320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494320">
              <w:rPr>
                <w:rFonts w:asciiTheme="majorHAnsi" w:hAnsiTheme="majorHAnsi" w:cstheme="majorHAnsi"/>
                <w:sz w:val="22"/>
                <w:lang w:val="sl-SI"/>
              </w:rPr>
              <w:t>Serijska številka:</w:t>
            </w:r>
          </w:p>
          <w:p w14:paraId="30FD5D05" w14:textId="1E246853" w:rsidR="008D2D7D" w:rsidRPr="00E9298F" w:rsidRDefault="00494320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494320">
              <w:rPr>
                <w:rFonts w:asciiTheme="majorHAnsi" w:hAnsiTheme="majorHAnsi" w:cstheme="majorHAnsi"/>
                <w:sz w:val="22"/>
                <w:lang w:val="sl-SI"/>
              </w:rPr>
              <w:t>Leto nabave:</w:t>
            </w:r>
          </w:p>
        </w:tc>
      </w:tr>
      <w:tr w:rsidR="008D2D7D" w:rsidRPr="00E9298F" w14:paraId="408A579F" w14:textId="77777777" w:rsidTr="002561C2">
        <w:trPr>
          <w:trHeight w:val="39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59A8EC9E" w14:textId="77777777" w:rsidR="008D2D7D" w:rsidRPr="00B517C4" w:rsidRDefault="008D2D7D" w:rsidP="002561C2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>V primeru da je bilo šolanje interno, znotraj podjetja</w:t>
            </w:r>
          </w:p>
        </w:tc>
      </w:tr>
      <w:tr w:rsidR="008D2D7D" w:rsidRPr="00E9298F" w14:paraId="24356761" w14:textId="77777777" w:rsidTr="002561C2">
        <w:trPr>
          <w:trHeight w:val="397"/>
          <w:jc w:val="center"/>
        </w:trPr>
        <w:tc>
          <w:tcPr>
            <w:tcW w:w="2578" w:type="pct"/>
            <w:shd w:val="clear" w:color="auto" w:fill="FFE599" w:themeFill="accent4" w:themeFillTint="66"/>
            <w:vAlign w:val="center"/>
          </w:tcPr>
          <w:p w14:paraId="165040A9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>Izvajalec šolanja / usposabljanja / izobraževanja</w:t>
            </w:r>
          </w:p>
        </w:tc>
        <w:tc>
          <w:tcPr>
            <w:tcW w:w="2422" w:type="pct"/>
            <w:shd w:val="clear" w:color="auto" w:fill="FFE599" w:themeFill="accent4" w:themeFillTint="66"/>
            <w:vAlign w:val="center"/>
          </w:tcPr>
          <w:p w14:paraId="1FCD5B54" w14:textId="77777777" w:rsidR="008D2D7D" w:rsidRPr="00C70D97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Predavatelj / mentor</w:t>
            </w:r>
          </w:p>
        </w:tc>
      </w:tr>
      <w:tr w:rsidR="008D2D7D" w:rsidRPr="00E9298F" w14:paraId="73548F7D" w14:textId="77777777" w:rsidTr="002561C2">
        <w:trPr>
          <w:trHeight w:val="595"/>
          <w:jc w:val="center"/>
        </w:trPr>
        <w:tc>
          <w:tcPr>
            <w:tcW w:w="2578" w:type="pct"/>
            <w:shd w:val="clear" w:color="auto" w:fill="auto"/>
            <w:vAlign w:val="center"/>
          </w:tcPr>
          <w:p w14:paraId="2FCBC11E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422" w:type="pct"/>
            <w:shd w:val="clear" w:color="auto" w:fill="auto"/>
            <w:vAlign w:val="center"/>
          </w:tcPr>
          <w:p w14:paraId="36BC5D50" w14:textId="77777777" w:rsidR="008D2D7D" w:rsidRPr="00E9298F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bookmarkStart w:id="2" w:name="_GoBack"/>
            <w:bookmarkEnd w:id="2"/>
          </w:p>
        </w:tc>
      </w:tr>
      <w:tr w:rsidR="008D2D7D" w:rsidRPr="00E9298F" w14:paraId="00E01695" w14:textId="77777777" w:rsidTr="002561C2">
        <w:trPr>
          <w:trHeight w:val="397"/>
          <w:jc w:val="center"/>
        </w:trPr>
        <w:tc>
          <w:tcPr>
            <w:tcW w:w="5000" w:type="pct"/>
            <w:gridSpan w:val="2"/>
            <w:shd w:val="clear" w:color="auto" w:fill="FFE599" w:themeFill="accent4" w:themeFillTint="66"/>
            <w:vAlign w:val="center"/>
          </w:tcPr>
          <w:p w14:paraId="0E11AEEA" w14:textId="77777777" w:rsidR="008D2D7D" w:rsidRDefault="008D2D7D" w:rsidP="002561C2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K</w:t>
            </w:r>
            <w:r w:rsidRPr="00B517C4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atero opremo uporabljate </w:t>
            </w:r>
          </w:p>
          <w:p w14:paraId="57700E43" w14:textId="77777777" w:rsidR="008D2D7D" w:rsidRPr="00C70D97" w:rsidRDefault="008D2D7D" w:rsidP="002561C2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C70D97">
              <w:rPr>
                <w:rFonts w:asciiTheme="majorHAnsi" w:hAnsiTheme="majorHAnsi" w:cstheme="majorHAnsi"/>
                <w:sz w:val="22"/>
                <w:lang w:val="sl-SI"/>
              </w:rPr>
              <w:t>(proizvajalec, model, serijska številka, leto nabave za vsaj en kos opreme)</w:t>
            </w:r>
          </w:p>
        </w:tc>
      </w:tr>
      <w:tr w:rsidR="008D2D7D" w:rsidRPr="00E9298F" w14:paraId="31F4B58E" w14:textId="77777777" w:rsidTr="002561C2">
        <w:trPr>
          <w:trHeight w:val="59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9FF568B" w14:textId="77777777" w:rsidR="00E80825" w:rsidRPr="00E80825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 xml:space="preserve">Proizvajalec: </w:t>
            </w:r>
          </w:p>
          <w:p w14:paraId="73A7D8A0" w14:textId="77777777" w:rsidR="00E80825" w:rsidRPr="00E80825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 xml:space="preserve">Model: </w:t>
            </w:r>
          </w:p>
          <w:p w14:paraId="092E72EE" w14:textId="77777777" w:rsidR="00E80825" w:rsidRPr="00E80825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>Serijska številka:</w:t>
            </w:r>
          </w:p>
          <w:p w14:paraId="2FCEF75F" w14:textId="55FBD13A" w:rsidR="008D2D7D" w:rsidRPr="00E9298F" w:rsidRDefault="00E80825" w:rsidP="00300F5E">
            <w:pPr>
              <w:rPr>
                <w:rFonts w:asciiTheme="majorHAnsi" w:hAnsiTheme="majorHAnsi" w:cstheme="majorHAnsi"/>
                <w:sz w:val="22"/>
                <w:lang w:val="sl-SI"/>
              </w:rPr>
            </w:pPr>
            <w:r w:rsidRPr="00E80825">
              <w:rPr>
                <w:rFonts w:asciiTheme="majorHAnsi" w:hAnsiTheme="majorHAnsi" w:cstheme="majorHAnsi"/>
                <w:sz w:val="22"/>
                <w:lang w:val="sl-SI"/>
              </w:rPr>
              <w:t>Leto nabave:</w:t>
            </w:r>
          </w:p>
        </w:tc>
      </w:tr>
    </w:tbl>
    <w:p w14:paraId="53EC8117" w14:textId="77777777" w:rsidR="008D2D7D" w:rsidRPr="00E9298F" w:rsidRDefault="008D2D7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4B116ADB" w:rsidR="00163220" w:rsidRPr="00300F5E" w:rsidRDefault="00684632" w:rsidP="00E876F1">
      <w:pPr>
        <w:jc w:val="both"/>
        <w:rPr>
          <w:rFonts w:asciiTheme="majorHAnsi" w:hAnsiTheme="majorHAnsi" w:cstheme="majorHAnsi"/>
          <w:i/>
          <w:sz w:val="22"/>
          <w:lang w:val="sl-SI"/>
        </w:rPr>
      </w:pPr>
      <w:r w:rsidRPr="00300F5E">
        <w:rPr>
          <w:rFonts w:asciiTheme="majorHAnsi" w:hAnsiTheme="majorHAnsi" w:cstheme="majorHAnsi"/>
          <w:i/>
          <w:sz w:val="22"/>
          <w:lang w:val="sl-SI"/>
        </w:rPr>
        <w:t>(v primeru, da kandidat prijavlja več ekip, kopira zgornjo tabelo)</w:t>
      </w:r>
    </w:p>
    <w:p w14:paraId="173A8508" w14:textId="3B0E3E93" w:rsidR="00684632" w:rsidRDefault="00684632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2C836FDC" w14:textId="77777777" w:rsidR="00684632" w:rsidRPr="00E9298F" w:rsidRDefault="00684632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763D23A7" w:rsidR="004662D2" w:rsidRPr="00300F5E" w:rsidRDefault="00353E48" w:rsidP="00953620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="00646C97" w:rsidRPr="00953620">
        <w:rPr>
          <w:rFonts w:asciiTheme="majorHAnsi" w:hAnsiTheme="majorHAnsi" w:cstheme="majorHAnsi"/>
        </w:rPr>
        <w:t xml:space="preserve"> </w:t>
      </w:r>
    </w:p>
    <w:p w14:paraId="228DC48A" w14:textId="77777777" w:rsidR="00684632" w:rsidRPr="00300F5E" w:rsidRDefault="00684632" w:rsidP="00300F5E">
      <w:pPr>
        <w:rPr>
          <w:rFonts w:asciiTheme="majorHAnsi" w:hAnsiTheme="majorHAnsi" w:cstheme="majorHAnsi"/>
          <w:b/>
        </w:rPr>
      </w:pPr>
    </w:p>
    <w:p w14:paraId="53C23152" w14:textId="59E8DD5A" w:rsidR="00E80825" w:rsidRPr="00300F5E" w:rsidRDefault="00E80825" w:rsidP="00E80825">
      <w:pPr>
        <w:jc w:val="both"/>
        <w:rPr>
          <w:rFonts w:asciiTheme="majorHAnsi" w:hAnsiTheme="majorHAnsi" w:cstheme="majorHAnsi"/>
          <w:sz w:val="24"/>
          <w:lang w:val="sl-SI"/>
        </w:rPr>
      </w:pPr>
      <w:r w:rsidRPr="00300F5E">
        <w:rPr>
          <w:rFonts w:asciiTheme="majorHAnsi" w:hAnsiTheme="majorHAnsi" w:cstheme="majorHAnsi"/>
          <w:b/>
          <w:sz w:val="24"/>
          <w:lang w:val="sl-SI"/>
        </w:rPr>
        <w:t xml:space="preserve">Pooblaščeni predstavnik </w:t>
      </w:r>
      <w:r w:rsidR="00684632" w:rsidRPr="00300F5E">
        <w:rPr>
          <w:rFonts w:asciiTheme="majorHAnsi" w:hAnsiTheme="majorHAnsi" w:cstheme="majorHAnsi"/>
          <w:b/>
          <w:sz w:val="24"/>
          <w:lang w:val="sl-SI"/>
        </w:rPr>
        <w:t>kandidata</w:t>
      </w:r>
      <w:r w:rsidRPr="00300F5E">
        <w:rPr>
          <w:rFonts w:asciiTheme="majorHAnsi" w:hAnsiTheme="majorHAnsi" w:cstheme="majorHAnsi"/>
          <w:b/>
          <w:sz w:val="24"/>
          <w:lang w:val="sl-SI"/>
        </w:rPr>
        <w:t xml:space="preserve"> z izpolnitvijo tega obrazca in oddajo prijave v informacijskem sistemu dns.eponudbe.si potrjuje, da razpolaga z navedenimi kadri in </w:t>
      </w:r>
      <w:r w:rsidR="00684632" w:rsidRPr="00300F5E">
        <w:rPr>
          <w:rFonts w:asciiTheme="majorHAnsi" w:hAnsiTheme="majorHAnsi" w:cstheme="majorHAnsi"/>
          <w:b/>
          <w:sz w:val="24"/>
          <w:lang w:val="sl-SI"/>
        </w:rPr>
        <w:t>da dežurna ekipa/dežurne ekipe za odpravljanje napak, deluje/jo v režimu 24/7, vse dni v letu</w:t>
      </w:r>
      <w:r w:rsidRPr="00300F5E">
        <w:rPr>
          <w:rFonts w:asciiTheme="majorHAnsi" w:hAnsiTheme="majorHAnsi" w:cstheme="majorHAnsi"/>
          <w:b/>
          <w:sz w:val="24"/>
          <w:lang w:val="sl-SI"/>
        </w:rPr>
        <w:t>.</w:t>
      </w:r>
    </w:p>
    <w:p w14:paraId="1B5AA419" w14:textId="77777777" w:rsidR="00684632" w:rsidRDefault="00E80825" w:rsidP="00E80825">
      <w:pPr>
        <w:rPr>
          <w:rFonts w:asciiTheme="majorHAnsi" w:hAnsiTheme="majorHAnsi" w:cstheme="majorHAnsi"/>
          <w:sz w:val="22"/>
          <w:lang w:val="sl-SI"/>
        </w:rPr>
      </w:pPr>
      <w:r w:rsidRPr="00300F5E">
        <w:rPr>
          <w:rFonts w:asciiTheme="majorHAnsi" w:hAnsiTheme="majorHAnsi" w:cstheme="majorHAnsi"/>
          <w:b/>
          <w:sz w:val="22"/>
          <w:lang w:val="sl-SI"/>
        </w:rPr>
        <w:tab/>
      </w:r>
      <w:r w:rsidRPr="00300F5E">
        <w:rPr>
          <w:rFonts w:asciiTheme="majorHAnsi" w:hAnsiTheme="majorHAnsi" w:cstheme="majorHAnsi"/>
          <w:b/>
          <w:sz w:val="22"/>
          <w:lang w:val="sl-SI"/>
        </w:rPr>
        <w:tab/>
      </w:r>
      <w:r w:rsidRPr="00300F5E">
        <w:rPr>
          <w:rFonts w:asciiTheme="majorHAnsi" w:hAnsiTheme="majorHAnsi" w:cstheme="majorHAnsi"/>
          <w:b/>
          <w:sz w:val="22"/>
          <w:lang w:val="sl-SI"/>
        </w:rPr>
        <w:tab/>
      </w:r>
      <w:r w:rsidRPr="00300F5E">
        <w:rPr>
          <w:rFonts w:asciiTheme="majorHAnsi" w:hAnsiTheme="majorHAnsi" w:cstheme="majorHAnsi"/>
          <w:b/>
          <w:sz w:val="22"/>
          <w:lang w:val="sl-SI"/>
        </w:rPr>
        <w:tab/>
      </w:r>
      <w:r w:rsidRPr="00300F5E">
        <w:rPr>
          <w:rFonts w:asciiTheme="majorHAnsi" w:hAnsiTheme="majorHAnsi" w:cstheme="majorHAnsi"/>
          <w:b/>
          <w:sz w:val="22"/>
          <w:lang w:val="sl-SI"/>
        </w:rPr>
        <w:tab/>
      </w:r>
      <w:r w:rsidRPr="00300F5E">
        <w:rPr>
          <w:rFonts w:asciiTheme="majorHAnsi" w:hAnsiTheme="majorHAnsi" w:cstheme="majorHAnsi"/>
          <w:sz w:val="22"/>
          <w:lang w:val="sl-SI"/>
        </w:rPr>
        <w:tab/>
      </w:r>
      <w:r w:rsidRPr="00300F5E">
        <w:rPr>
          <w:rFonts w:asciiTheme="majorHAnsi" w:hAnsiTheme="majorHAnsi" w:cstheme="majorHAnsi"/>
          <w:sz w:val="22"/>
          <w:lang w:val="sl-SI"/>
        </w:rPr>
        <w:tab/>
      </w:r>
    </w:p>
    <w:p w14:paraId="26B2FAAB" w14:textId="77777777" w:rsidR="00684632" w:rsidRDefault="00684632" w:rsidP="00E80825">
      <w:pPr>
        <w:rPr>
          <w:rFonts w:asciiTheme="majorHAnsi" w:hAnsiTheme="majorHAnsi" w:cstheme="majorHAnsi"/>
          <w:sz w:val="22"/>
          <w:lang w:val="sl-SI"/>
        </w:rPr>
      </w:pPr>
    </w:p>
    <w:p w14:paraId="374B8449" w14:textId="77777777" w:rsidR="00684632" w:rsidRDefault="00684632" w:rsidP="00E80825">
      <w:pPr>
        <w:rPr>
          <w:rFonts w:asciiTheme="majorHAnsi" w:hAnsiTheme="majorHAnsi" w:cstheme="majorHAnsi"/>
          <w:sz w:val="22"/>
          <w:lang w:val="sl-SI"/>
        </w:rPr>
      </w:pPr>
    </w:p>
    <w:p w14:paraId="5BEAF738" w14:textId="22888FA0" w:rsidR="00E80825" w:rsidRPr="00300F5E" w:rsidRDefault="00684632" w:rsidP="00E80825">
      <w:pPr>
        <w:rPr>
          <w:rFonts w:asciiTheme="majorHAnsi" w:hAnsiTheme="majorHAnsi" w:cstheme="majorHAnsi"/>
          <w:sz w:val="22"/>
          <w:lang w:val="sl-SI"/>
        </w:rPr>
      </w:pPr>
      <w:r>
        <w:rPr>
          <w:rFonts w:asciiTheme="majorHAnsi" w:hAnsiTheme="majorHAnsi" w:cstheme="majorHAnsi"/>
          <w:sz w:val="22"/>
          <w:lang w:val="sl-SI"/>
        </w:rPr>
        <w:t xml:space="preserve">Kraj in datum: </w:t>
      </w:r>
    </w:p>
    <w:p w14:paraId="5BE31810" w14:textId="77777777" w:rsidR="00684632" w:rsidRDefault="00684632" w:rsidP="00E80825">
      <w:pPr>
        <w:jc w:val="both"/>
        <w:rPr>
          <w:rFonts w:asciiTheme="majorHAnsi" w:hAnsiTheme="majorHAnsi" w:cstheme="majorHAnsi"/>
          <w:sz w:val="22"/>
          <w:lang w:val="sl-SI"/>
        </w:rPr>
      </w:pPr>
    </w:p>
    <w:p w14:paraId="601B16C7" w14:textId="2743ACFF" w:rsidR="00E80825" w:rsidRPr="00C43910" w:rsidRDefault="00E80825" w:rsidP="00E80825">
      <w:pPr>
        <w:jc w:val="both"/>
        <w:rPr>
          <w:rFonts w:asciiTheme="majorHAnsi" w:hAnsiTheme="majorHAnsi" w:cstheme="majorHAnsi"/>
          <w:b/>
          <w:lang w:val="sl-SI"/>
        </w:rPr>
      </w:pPr>
      <w:r w:rsidRPr="00300F5E">
        <w:rPr>
          <w:rFonts w:asciiTheme="majorHAnsi" w:hAnsiTheme="majorHAnsi" w:cstheme="majorHAnsi"/>
          <w:sz w:val="22"/>
          <w:lang w:val="sl-SI"/>
        </w:rPr>
        <w:t>Ime in priimek</w:t>
      </w:r>
      <w:r w:rsidR="00684632">
        <w:rPr>
          <w:rFonts w:asciiTheme="majorHAnsi" w:hAnsiTheme="majorHAnsi" w:cstheme="majorHAnsi"/>
          <w:sz w:val="22"/>
          <w:lang w:val="sl-SI"/>
        </w:rPr>
        <w:t xml:space="preserve"> predstavnika</w:t>
      </w:r>
      <w:r w:rsidRPr="00300F5E">
        <w:rPr>
          <w:rFonts w:asciiTheme="majorHAnsi" w:hAnsiTheme="majorHAnsi" w:cstheme="majorHAnsi"/>
          <w:sz w:val="22"/>
          <w:lang w:val="sl-SI"/>
        </w:rPr>
        <w:t>:</w:t>
      </w:r>
      <w:bookmarkStart w:id="3" w:name="_GoBack11111"/>
      <w:bookmarkEnd w:id="3"/>
      <w:r w:rsidRPr="00300F5E">
        <w:rPr>
          <w:rFonts w:asciiTheme="majorHAnsi" w:hAnsiTheme="majorHAnsi" w:cstheme="majorHAnsi"/>
          <w:sz w:val="22"/>
          <w:lang w:val="sl-SI"/>
        </w:rPr>
        <w:t xml:space="preserve"> </w:t>
      </w:r>
      <w:r w:rsidRPr="00300F5E">
        <w:rPr>
          <w:rFonts w:asciiTheme="majorHAnsi" w:hAnsiTheme="majorHAnsi" w:cstheme="majorHAnsi"/>
          <w:sz w:val="22"/>
          <w:lang w:val="sl-SI"/>
        </w:rPr>
        <w:tab/>
      </w:r>
      <w:r w:rsidRPr="00300F5E">
        <w:rPr>
          <w:rFonts w:asciiTheme="majorHAnsi" w:hAnsiTheme="majorHAnsi" w:cstheme="majorHAnsi"/>
          <w:sz w:val="22"/>
          <w:lang w:val="sl-SI"/>
        </w:rPr>
        <w:tab/>
      </w:r>
      <w:r w:rsidRPr="00300F5E">
        <w:rPr>
          <w:rFonts w:asciiTheme="majorHAnsi" w:hAnsiTheme="majorHAnsi" w:cstheme="majorHAnsi"/>
          <w:sz w:val="22"/>
          <w:lang w:val="sl-SI"/>
        </w:rPr>
        <w:tab/>
      </w:r>
      <w:r w:rsidRPr="00300F5E">
        <w:rPr>
          <w:rFonts w:asciiTheme="majorHAnsi" w:hAnsiTheme="majorHAnsi" w:cstheme="majorHAnsi"/>
          <w:sz w:val="22"/>
          <w:lang w:val="sl-SI"/>
        </w:rPr>
        <w:tab/>
      </w:r>
      <w:r w:rsidRPr="00FA755B">
        <w:rPr>
          <w:rFonts w:asciiTheme="majorHAnsi" w:hAnsiTheme="majorHAnsi" w:cstheme="majorHAnsi"/>
          <w:lang w:val="sl-SI"/>
        </w:rPr>
        <w:tab/>
      </w:r>
    </w:p>
    <w:p w14:paraId="25734F9E" w14:textId="77777777" w:rsidR="00E80825" w:rsidRPr="00300F5E" w:rsidRDefault="00E80825" w:rsidP="00300F5E">
      <w:pPr>
        <w:rPr>
          <w:rFonts w:asciiTheme="majorHAnsi" w:hAnsiTheme="majorHAnsi" w:cstheme="majorHAnsi"/>
          <w:b/>
        </w:rPr>
      </w:pPr>
    </w:p>
    <w:sectPr w:rsidR="00E80825" w:rsidRPr="00300F5E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2DF6" w14:textId="39726AC1" w:rsidR="009B0DAE" w:rsidRPr="005B037A" w:rsidRDefault="005B037A" w:rsidP="00FD4F00">
    <w:pPr>
      <w:jc w:val="both"/>
      <w:rPr>
        <w:rFonts w:ascii="Calibri Light" w:hAnsi="Calibri Light" w:cs="Calibri Light"/>
        <w:i/>
        <w:sz w:val="16"/>
        <w:szCs w:val="18"/>
        <w:lang w:eastAsia="ar-SA"/>
      </w:rPr>
    </w:pPr>
    <w:bookmarkStart w:id="6" w:name="_Hlk96418322"/>
    <w:bookmarkStart w:id="7" w:name="_Hlk96417701"/>
    <w:bookmarkStart w:id="8" w:name="_Hlk95119971"/>
    <w:proofErr w:type="spellStart"/>
    <w:r>
      <w:rPr>
        <w:rFonts w:ascii="Calibri Light" w:hAnsi="Calibri Light" w:cs="Calibri Light"/>
        <w:i/>
        <w:sz w:val="16"/>
        <w:szCs w:val="18"/>
        <w:lang w:val="sl-SI" w:eastAsia="ar-SA"/>
      </w:rPr>
      <w:t>I</w:t>
    </w:r>
    <w:r w:rsidR="00FD4F00" w:rsidRPr="006B26C3">
      <w:rPr>
        <w:rFonts w:ascii="Calibri Light" w:hAnsi="Calibri Light" w:cs="Calibri Light"/>
        <w:i/>
        <w:sz w:val="16"/>
        <w:szCs w:val="18"/>
        <w:lang w:val="sl-SI" w:eastAsia="ar-SA"/>
      </w:rPr>
      <w:t>izvedbo</w:t>
    </w:r>
    <w:proofErr w:type="spellEnd"/>
    <w:r w:rsidR="00FD4F00" w:rsidRPr="006B26C3">
      <w:rPr>
        <w:rFonts w:ascii="Calibri Light" w:hAnsi="Calibri Light" w:cs="Calibri Light"/>
        <w:i/>
        <w:sz w:val="16"/>
        <w:szCs w:val="18"/>
        <w:lang w:val="sl-SI" w:eastAsia="ar-SA"/>
      </w:rPr>
      <w:t xml:space="preserve"> projekt</w:t>
    </w:r>
    <w:proofErr w:type="spellStart"/>
    <w:r w:rsidR="00FD4F00" w:rsidRPr="006B26C3">
      <w:rPr>
        <w:rFonts w:ascii="Calibri Light" w:hAnsi="Calibri Light" w:cs="Calibri Light"/>
        <w:i/>
        <w:sz w:val="16"/>
        <w:szCs w:val="18"/>
        <w:lang w:eastAsia="ar-SA"/>
      </w:rPr>
      <w:t>ov</w:t>
    </w:r>
    <w:proofErr w:type="spellEnd"/>
    <w:r w:rsidR="00FD4F00" w:rsidRPr="006B26C3">
      <w:rPr>
        <w:rFonts w:ascii="Calibri Light" w:hAnsi="Calibri Light" w:cs="Calibri Light"/>
        <w:i/>
        <w:sz w:val="16"/>
        <w:szCs w:val="18"/>
        <w:lang w:val="sl-SI" w:eastAsia="ar-SA"/>
      </w:rPr>
      <w:t xml:space="preserve"> v okviru Načrta za okrevanje in odpornost - razvojno področje: Digitalna preobrazba: Digitalna preobrazba javnega sektorja in javne uprave:  Digitalizacija izobraževanja, znanosti in športa - sofinancirata Republika Slovenija, Ministrstvo za izobraževanje, znanost in šport, in Evropska unija – </w:t>
    </w:r>
    <w:proofErr w:type="spellStart"/>
    <w:r w:rsidR="00FD4F00" w:rsidRPr="006B26C3">
      <w:rPr>
        <w:rFonts w:ascii="Calibri Light" w:hAnsi="Calibri Light" w:cs="Calibri Light"/>
        <w:i/>
        <w:sz w:val="16"/>
        <w:szCs w:val="18"/>
        <w:lang w:val="sl-SI" w:eastAsia="ar-SA"/>
      </w:rPr>
      <w:t>NextGenerationEU</w:t>
    </w:r>
    <w:proofErr w:type="spellEnd"/>
    <w:r w:rsidR="00FD4F00" w:rsidRPr="006B26C3">
      <w:rPr>
        <w:rFonts w:ascii="Calibri Light" w:hAnsi="Calibri Light" w:cs="Calibri Light"/>
        <w:i/>
        <w:sz w:val="16"/>
        <w:szCs w:val="18"/>
        <w:lang w:val="sl-SI" w:eastAsia="ar-SA"/>
      </w:rPr>
      <w:t xml:space="preserve">. </w:t>
    </w:r>
    <w:bookmarkEnd w:id="6"/>
    <w:bookmarkEnd w:id="7"/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8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  <w:footnote w:id="1">
    <w:p w14:paraId="44AC4C88" w14:textId="2822D901" w:rsidR="00953620" w:rsidRDefault="00953620" w:rsidP="006D4754">
      <w:pPr>
        <w:pStyle w:val="FootnoteText"/>
        <w:rPr>
          <w:rFonts w:asciiTheme="majorHAnsi" w:hAnsiTheme="majorHAnsi" w:cstheme="majorHAnsi"/>
        </w:rPr>
      </w:pPr>
      <w:r w:rsidRPr="001D430C">
        <w:rPr>
          <w:rStyle w:val="FootnoteReference"/>
          <w:rFonts w:asciiTheme="majorHAnsi" w:hAnsiTheme="majorHAnsi" w:cstheme="majorHAnsi"/>
        </w:rPr>
        <w:footnoteRef/>
      </w:r>
      <w:r w:rsidRPr="001D430C">
        <w:rPr>
          <w:rFonts w:asciiTheme="majorHAnsi" w:hAnsiTheme="majorHAnsi" w:cstheme="majorHAnsi"/>
        </w:rPr>
        <w:t xml:space="preserve"> IRU = Indefeasible right of use (</w:t>
      </w:r>
      <w:proofErr w:type="spellStart"/>
      <w:r w:rsidRPr="001D430C">
        <w:rPr>
          <w:rFonts w:asciiTheme="majorHAnsi" w:hAnsiTheme="majorHAnsi" w:cstheme="majorHAnsi"/>
        </w:rPr>
        <w:t>neodtujljiva</w:t>
      </w:r>
      <w:proofErr w:type="spellEnd"/>
      <w:r w:rsidRPr="001D430C">
        <w:rPr>
          <w:rFonts w:asciiTheme="majorHAnsi" w:hAnsiTheme="majorHAnsi" w:cstheme="majorHAnsi"/>
        </w:rPr>
        <w:t xml:space="preserve"> /</w:t>
      </w:r>
      <w:proofErr w:type="spellStart"/>
      <w:r w:rsidRPr="001D430C">
        <w:rPr>
          <w:rFonts w:asciiTheme="majorHAnsi" w:hAnsiTheme="majorHAnsi" w:cstheme="majorHAnsi"/>
        </w:rPr>
        <w:t>nepreklicna</w:t>
      </w:r>
      <w:proofErr w:type="spellEnd"/>
      <w:r w:rsidRPr="001D430C">
        <w:rPr>
          <w:rFonts w:asciiTheme="majorHAnsi" w:hAnsiTheme="majorHAnsi" w:cstheme="majorHAnsi"/>
        </w:rPr>
        <w:t xml:space="preserve">/ </w:t>
      </w:r>
      <w:proofErr w:type="spellStart"/>
      <w:r w:rsidRPr="001D430C">
        <w:rPr>
          <w:rFonts w:asciiTheme="majorHAnsi" w:hAnsiTheme="majorHAnsi" w:cstheme="majorHAnsi"/>
        </w:rPr>
        <w:t>pravica</w:t>
      </w:r>
      <w:proofErr w:type="spellEnd"/>
      <w:r w:rsidRPr="001D430C">
        <w:rPr>
          <w:rFonts w:asciiTheme="majorHAnsi" w:hAnsiTheme="majorHAnsi" w:cstheme="majorHAnsi"/>
        </w:rPr>
        <w:t xml:space="preserve"> </w:t>
      </w:r>
      <w:proofErr w:type="spellStart"/>
      <w:r w:rsidRPr="001D430C">
        <w:rPr>
          <w:rFonts w:asciiTheme="majorHAnsi" w:hAnsiTheme="majorHAnsi" w:cstheme="majorHAnsi"/>
        </w:rPr>
        <w:t>uporabe</w:t>
      </w:r>
      <w:proofErr w:type="spellEnd"/>
      <w:r w:rsidRPr="001D430C">
        <w:rPr>
          <w:rFonts w:asciiTheme="majorHAnsi" w:hAnsiTheme="majorHAnsi" w:cstheme="majorHAnsi"/>
        </w:rPr>
        <w:t>)</w:t>
      </w:r>
    </w:p>
    <w:p w14:paraId="5BEBC04C" w14:textId="77777777" w:rsidR="00FD4F00" w:rsidRPr="001D430C" w:rsidRDefault="00FD4F00" w:rsidP="006D4754">
      <w:pPr>
        <w:pStyle w:val="FootnoteText"/>
        <w:rPr>
          <w:rFonts w:asciiTheme="majorHAnsi" w:hAnsiTheme="majorHAnsi" w:cs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EFCAF" w14:textId="2C0323E6" w:rsidR="00FD4F00" w:rsidRPr="00534AAB" w:rsidRDefault="005B037A" w:rsidP="009B0DAE">
    <w:bookmarkStart w:id="4" w:name="_Hlk95144490"/>
    <w:bookmarkStart w:id="5" w:name="_Hlk95144491"/>
    <w:r>
      <w:rPr>
        <w:noProof/>
      </w:rPr>
      <w:drawing>
        <wp:inline distT="0" distB="0" distL="0" distR="0" wp14:anchorId="7D0EBA96" wp14:editId="6EE9B8E0">
          <wp:extent cx="5760720" cy="729599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9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4"/>
    <w:bookmarkEnd w:id="5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E3C16"/>
    <w:multiLevelType w:val="hybridMultilevel"/>
    <w:tmpl w:val="9202F29A"/>
    <w:lvl w:ilvl="0" w:tplc="C810A32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990042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4"/>
  </w:num>
  <w:num w:numId="9">
    <w:abstractNumId w:val="10"/>
  </w:num>
  <w:num w:numId="10">
    <w:abstractNumId w:val="7"/>
  </w:num>
  <w:num w:numId="11">
    <w:abstractNumId w:val="30"/>
  </w:num>
  <w:num w:numId="12">
    <w:abstractNumId w:val="13"/>
  </w:num>
  <w:num w:numId="13">
    <w:abstractNumId w:val="17"/>
  </w:num>
  <w:num w:numId="14">
    <w:abstractNumId w:val="37"/>
  </w:num>
  <w:num w:numId="15">
    <w:abstractNumId w:val="6"/>
  </w:num>
  <w:num w:numId="16">
    <w:abstractNumId w:val="19"/>
  </w:num>
  <w:num w:numId="17">
    <w:abstractNumId w:val="36"/>
  </w:num>
  <w:num w:numId="18">
    <w:abstractNumId w:val="18"/>
  </w:num>
  <w:num w:numId="19">
    <w:abstractNumId w:val="32"/>
  </w:num>
  <w:num w:numId="20">
    <w:abstractNumId w:val="27"/>
  </w:num>
  <w:num w:numId="21">
    <w:abstractNumId w:val="38"/>
  </w:num>
  <w:num w:numId="22">
    <w:abstractNumId w:val="16"/>
  </w:num>
  <w:num w:numId="23">
    <w:abstractNumId w:val="26"/>
  </w:num>
  <w:num w:numId="24">
    <w:abstractNumId w:val="31"/>
  </w:num>
  <w:num w:numId="25">
    <w:abstractNumId w:val="35"/>
  </w:num>
  <w:num w:numId="26">
    <w:abstractNumId w:val="14"/>
  </w:num>
  <w:num w:numId="27">
    <w:abstractNumId w:val="40"/>
  </w:num>
  <w:num w:numId="28">
    <w:abstractNumId w:val="22"/>
  </w:num>
  <w:num w:numId="29">
    <w:abstractNumId w:val="33"/>
  </w:num>
  <w:num w:numId="30">
    <w:abstractNumId w:val="23"/>
  </w:num>
  <w:num w:numId="31">
    <w:abstractNumId w:val="12"/>
  </w:num>
  <w:num w:numId="32">
    <w:abstractNumId w:val="28"/>
  </w:num>
  <w:num w:numId="33">
    <w:abstractNumId w:val="25"/>
  </w:num>
  <w:num w:numId="34">
    <w:abstractNumId w:val="42"/>
  </w:num>
  <w:num w:numId="35">
    <w:abstractNumId w:val="11"/>
  </w:num>
  <w:num w:numId="36">
    <w:abstractNumId w:val="9"/>
  </w:num>
  <w:num w:numId="37">
    <w:abstractNumId w:val="39"/>
  </w:num>
  <w:num w:numId="38">
    <w:abstractNumId w:val="20"/>
  </w:num>
  <w:num w:numId="39">
    <w:abstractNumId w:val="8"/>
  </w:num>
  <w:num w:numId="40">
    <w:abstractNumId w:val="29"/>
  </w:num>
  <w:num w:numId="41">
    <w:abstractNumId w:val="21"/>
  </w:num>
  <w:num w:numId="42">
    <w:abstractNumId w:val="41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0703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25A31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34CF"/>
    <w:rsid w:val="00196997"/>
    <w:rsid w:val="001B4D3F"/>
    <w:rsid w:val="001B6361"/>
    <w:rsid w:val="001D059F"/>
    <w:rsid w:val="001D09E3"/>
    <w:rsid w:val="001D289C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83C7A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0F5E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4D1A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545D3"/>
    <w:rsid w:val="00460DDE"/>
    <w:rsid w:val="0046316C"/>
    <w:rsid w:val="0046434F"/>
    <w:rsid w:val="004662D2"/>
    <w:rsid w:val="00470A16"/>
    <w:rsid w:val="004802C4"/>
    <w:rsid w:val="00480828"/>
    <w:rsid w:val="00486B00"/>
    <w:rsid w:val="0049432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4F3300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76142"/>
    <w:rsid w:val="00583F77"/>
    <w:rsid w:val="0059245A"/>
    <w:rsid w:val="005936CC"/>
    <w:rsid w:val="005A618E"/>
    <w:rsid w:val="005B037A"/>
    <w:rsid w:val="005B299E"/>
    <w:rsid w:val="005B3AED"/>
    <w:rsid w:val="005B3D97"/>
    <w:rsid w:val="005B4040"/>
    <w:rsid w:val="005B61C6"/>
    <w:rsid w:val="005C35DC"/>
    <w:rsid w:val="005C64D9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4632"/>
    <w:rsid w:val="0069261A"/>
    <w:rsid w:val="006942F8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7F5279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B2BC6"/>
    <w:rsid w:val="008C083C"/>
    <w:rsid w:val="008C670B"/>
    <w:rsid w:val="008D27A7"/>
    <w:rsid w:val="008D2D7D"/>
    <w:rsid w:val="008D2EF2"/>
    <w:rsid w:val="008F19F2"/>
    <w:rsid w:val="008F44AA"/>
    <w:rsid w:val="00906063"/>
    <w:rsid w:val="00907881"/>
    <w:rsid w:val="00926070"/>
    <w:rsid w:val="00944849"/>
    <w:rsid w:val="00947D04"/>
    <w:rsid w:val="009509FE"/>
    <w:rsid w:val="0095197E"/>
    <w:rsid w:val="009523A0"/>
    <w:rsid w:val="0095345F"/>
    <w:rsid w:val="00953620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A6F54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318C"/>
    <w:rsid w:val="00AC6893"/>
    <w:rsid w:val="00AD2FA1"/>
    <w:rsid w:val="00AD64EC"/>
    <w:rsid w:val="00AD7635"/>
    <w:rsid w:val="00AE17F3"/>
    <w:rsid w:val="00AE30DB"/>
    <w:rsid w:val="00AF52AE"/>
    <w:rsid w:val="00AF6539"/>
    <w:rsid w:val="00B0271F"/>
    <w:rsid w:val="00B125CE"/>
    <w:rsid w:val="00B1544B"/>
    <w:rsid w:val="00B173F8"/>
    <w:rsid w:val="00B318E7"/>
    <w:rsid w:val="00B4449D"/>
    <w:rsid w:val="00B517C4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8662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BE309F"/>
    <w:rsid w:val="00C00C48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0D97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3889"/>
    <w:rsid w:val="00CA7962"/>
    <w:rsid w:val="00CB3859"/>
    <w:rsid w:val="00CC2270"/>
    <w:rsid w:val="00CD0748"/>
    <w:rsid w:val="00CD122D"/>
    <w:rsid w:val="00CD4BCF"/>
    <w:rsid w:val="00CD6616"/>
    <w:rsid w:val="00CD7852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4519A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43D"/>
    <w:rsid w:val="00E51680"/>
    <w:rsid w:val="00E55188"/>
    <w:rsid w:val="00E625BA"/>
    <w:rsid w:val="00E66255"/>
    <w:rsid w:val="00E71AB0"/>
    <w:rsid w:val="00E747DD"/>
    <w:rsid w:val="00E80825"/>
    <w:rsid w:val="00E8394A"/>
    <w:rsid w:val="00E854E4"/>
    <w:rsid w:val="00E85A6E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1CCC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D4F00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4632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rsid w:val="00953620"/>
    <w:rPr>
      <w:rFonts w:ascii="Verdana" w:hAnsi="Verdana" w:cs="Verdana"/>
      <w:bCs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9536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A48A4A7-5041-4F81-A767-99C803273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6</Pages>
  <Words>1355</Words>
  <Characters>7728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9065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Mojca Hribar</cp:lastModifiedBy>
  <cp:revision>57</cp:revision>
  <cp:lastPrinted>2022-05-09T12:16:00Z</cp:lastPrinted>
  <dcterms:created xsi:type="dcterms:W3CDTF">2019-02-21T09:02:00Z</dcterms:created>
  <dcterms:modified xsi:type="dcterms:W3CDTF">2022-05-10T10:46:00Z</dcterms:modified>
</cp:coreProperties>
</file>