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41" w:rightFromText="141" w:vertAnchor="page" w:horzAnchor="margin" w:tblpY="1321"/>
        <w:tblW w:w="10201" w:type="dxa"/>
        <w:tblLook w:val="04A0" w:firstRow="1" w:lastRow="0" w:firstColumn="1" w:lastColumn="0" w:noHBand="0" w:noVBand="1"/>
      </w:tblPr>
      <w:tblGrid>
        <w:gridCol w:w="2625"/>
        <w:gridCol w:w="7576"/>
      </w:tblGrid>
      <w:tr w:rsidR="0012656E" w:rsidRPr="006255FE" w14:paraId="46CFABCB" w14:textId="77777777" w:rsidTr="00783E09">
        <w:tc>
          <w:tcPr>
            <w:tcW w:w="2625" w:type="dxa"/>
            <w:vAlign w:val="center"/>
          </w:tcPr>
          <w:p w14:paraId="7DD8D896" w14:textId="44DBA82A" w:rsidR="0012656E" w:rsidRPr="006255FE" w:rsidRDefault="0012656E" w:rsidP="0012656E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980B83">
              <w:rPr>
                <w:rFonts w:ascii="Arial" w:hAnsi="Arial" w:cs="Arial"/>
              </w:rPr>
              <w:t>Naročnik</w:t>
            </w:r>
          </w:p>
        </w:tc>
        <w:tc>
          <w:tcPr>
            <w:tcW w:w="7576" w:type="dxa"/>
            <w:vAlign w:val="center"/>
          </w:tcPr>
          <w:p w14:paraId="39CF3C88" w14:textId="77777777" w:rsidR="0012656E" w:rsidRPr="00980B83" w:rsidRDefault="0012656E" w:rsidP="0012656E">
            <w:pPr>
              <w:spacing w:before="120" w:line="260" w:lineRule="exact"/>
              <w:jc w:val="both"/>
              <w:rPr>
                <w:rFonts w:ascii="Arial" w:hAnsi="Arial" w:cs="Arial"/>
                <w:b/>
              </w:rPr>
            </w:pPr>
            <w:r w:rsidRPr="00980B83">
              <w:rPr>
                <w:rFonts w:ascii="Arial" w:hAnsi="Arial" w:cs="Arial"/>
                <w:b/>
              </w:rPr>
              <w:t>REPUBLIKA SLOVENIJA</w:t>
            </w:r>
          </w:p>
          <w:p w14:paraId="02F9DE3E" w14:textId="5E520F1C" w:rsidR="0012656E" w:rsidRPr="0012656E" w:rsidRDefault="0012656E" w:rsidP="0012656E">
            <w:pPr>
              <w:suppressAutoHyphens w:val="0"/>
              <w:spacing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980B83">
              <w:rPr>
                <w:rFonts w:ascii="Arial" w:hAnsi="Arial" w:cs="Arial"/>
                <w:b/>
              </w:rPr>
              <w:t>Ministrstvo za zunanje in evropske zadeve</w:t>
            </w:r>
          </w:p>
        </w:tc>
      </w:tr>
      <w:tr w:rsidR="00F6122F" w:rsidRPr="006255FE" w14:paraId="27B7BC93" w14:textId="77777777" w:rsidTr="00F6122F">
        <w:tc>
          <w:tcPr>
            <w:tcW w:w="2625" w:type="dxa"/>
          </w:tcPr>
          <w:p w14:paraId="274196E6" w14:textId="77777777" w:rsidR="00F6122F" w:rsidRPr="006255FE" w:rsidRDefault="00F6122F" w:rsidP="00F6122F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576" w:type="dxa"/>
          </w:tcPr>
          <w:p w14:paraId="1A46C31C" w14:textId="36F2D3E5" w:rsidR="00F6122F" w:rsidRPr="00F6122F" w:rsidRDefault="0012656E" w:rsidP="00F6122F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12656E">
              <w:rPr>
                <w:rFonts w:ascii="Arial" w:hAnsi="Arial" w:cs="Arial"/>
                <w:b/>
                <w:szCs w:val="20"/>
              </w:rPr>
              <w:t>Fizično in tehnično varovanje objektov naročnika</w:t>
            </w:r>
          </w:p>
        </w:tc>
      </w:tr>
      <w:tr w:rsidR="00F6122F" w:rsidRPr="006255FE" w14:paraId="69AB4AA3" w14:textId="77777777" w:rsidTr="00F6122F">
        <w:tc>
          <w:tcPr>
            <w:tcW w:w="2625" w:type="dxa"/>
          </w:tcPr>
          <w:p w14:paraId="4ECA1E1B" w14:textId="77777777" w:rsidR="00F6122F" w:rsidRPr="00741CA1" w:rsidRDefault="00F6122F" w:rsidP="00F6122F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576" w:type="dxa"/>
          </w:tcPr>
          <w:p w14:paraId="3AF1CF52" w14:textId="27599D82" w:rsidR="00F6122F" w:rsidRPr="00F6122F" w:rsidRDefault="00F6122F" w:rsidP="0012656E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i/>
                <w:szCs w:val="20"/>
              </w:rPr>
            </w:pPr>
            <w:r w:rsidRPr="00F6122F">
              <w:rPr>
                <w:rFonts w:ascii="Arial" w:hAnsi="Arial" w:cs="Arial"/>
                <w:b/>
                <w:i/>
                <w:szCs w:val="20"/>
              </w:rPr>
              <w:t>0</w:t>
            </w:r>
            <w:r w:rsidR="0012656E">
              <w:rPr>
                <w:rFonts w:ascii="Arial" w:hAnsi="Arial" w:cs="Arial"/>
                <w:b/>
                <w:i/>
                <w:szCs w:val="20"/>
              </w:rPr>
              <w:t>18</w:t>
            </w:r>
            <w:r w:rsidRPr="00F6122F">
              <w:rPr>
                <w:rFonts w:ascii="Arial" w:hAnsi="Arial" w:cs="Arial"/>
                <w:b/>
                <w:i/>
                <w:szCs w:val="20"/>
              </w:rPr>
              <w:t>/25 JN MZEZ</w:t>
            </w:r>
          </w:p>
        </w:tc>
      </w:tr>
    </w:tbl>
    <w:p w14:paraId="7A3B3588" w14:textId="77777777" w:rsidR="006255FE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56DA3CEB" w14:textId="77777777" w:rsidR="00F6122F" w:rsidRDefault="00F6122F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056AE1BA" w14:textId="77777777" w:rsidR="00F6122F" w:rsidRDefault="00F6122F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4C81ADB3" w14:textId="6193FD57" w:rsidR="006255FE" w:rsidRPr="00984C28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 w:rsidRPr="00984C28">
        <w:rPr>
          <w:rFonts w:ascii="Arial" w:hAnsi="Arial" w:cs="Arial"/>
          <w:sz w:val="28"/>
          <w:szCs w:val="28"/>
        </w:rPr>
        <w:t>PRIJAVA</w:t>
      </w:r>
    </w:p>
    <w:p w14:paraId="25F17948" w14:textId="1AB768E8" w:rsidR="001C635F" w:rsidRDefault="001C635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09403F63" w14:textId="77777777" w:rsidR="00F6122F" w:rsidRDefault="00F6122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3BC67D0C" w14:textId="77777777" w:rsidR="006255FE" w:rsidRPr="00984C28" w:rsidRDefault="006255FE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48B8108C" w14:textId="56BC04BB" w:rsidR="00271021" w:rsidRDefault="00271021" w:rsidP="00A90C2D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984C28">
        <w:rPr>
          <w:rFonts w:ascii="Arial" w:eastAsia="Times New Roman" w:hAnsi="Arial" w:cs="Arial"/>
          <w:bCs/>
          <w:szCs w:val="20"/>
        </w:rPr>
        <w:t xml:space="preserve">Obrazec </w:t>
      </w:r>
      <w:r w:rsidR="00DD14AF" w:rsidRPr="0021506F">
        <w:rPr>
          <w:rFonts w:cs="Arial"/>
          <w:szCs w:val="20"/>
        </w:rPr>
        <w:t>"</w:t>
      </w:r>
      <w:r w:rsidRPr="00984C28">
        <w:rPr>
          <w:rFonts w:ascii="Arial" w:eastAsia="Times New Roman" w:hAnsi="Arial" w:cs="Arial"/>
          <w:bCs/>
          <w:szCs w:val="20"/>
        </w:rPr>
        <w:t>P</w:t>
      </w:r>
      <w:r w:rsidR="00F2508F" w:rsidRPr="00984C28">
        <w:rPr>
          <w:rFonts w:ascii="Arial" w:eastAsia="Times New Roman" w:hAnsi="Arial" w:cs="Arial"/>
          <w:bCs/>
          <w:szCs w:val="20"/>
        </w:rPr>
        <w:t>-2 Prijava</w:t>
      </w:r>
      <w:r w:rsidR="00DD14AF" w:rsidRPr="0021506F">
        <w:rPr>
          <w:rFonts w:cs="Arial"/>
          <w:szCs w:val="20"/>
        </w:rPr>
        <w:t>"</w:t>
      </w:r>
      <w:r w:rsidR="00F2508F" w:rsidRPr="00984C28">
        <w:rPr>
          <w:rFonts w:ascii="Arial" w:eastAsia="Times New Roman" w:hAnsi="Arial" w:cs="Arial"/>
          <w:bCs/>
          <w:szCs w:val="20"/>
        </w:rPr>
        <w:t xml:space="preserve"> je </w:t>
      </w:r>
      <w:r w:rsidR="00F2508F" w:rsidRPr="00920130">
        <w:rPr>
          <w:rFonts w:ascii="Arial" w:eastAsia="Times New Roman" w:hAnsi="Arial" w:cs="Arial"/>
          <w:bCs/>
          <w:szCs w:val="20"/>
        </w:rPr>
        <w:t xml:space="preserve">sestavljen iz </w:t>
      </w:r>
      <w:r w:rsidR="004A39AF">
        <w:rPr>
          <w:rFonts w:ascii="Arial" w:eastAsia="Times New Roman" w:hAnsi="Arial" w:cs="Arial"/>
          <w:bCs/>
          <w:szCs w:val="20"/>
        </w:rPr>
        <w:t>naslednjih</w:t>
      </w:r>
      <w:r w:rsidRPr="00920130">
        <w:rPr>
          <w:rFonts w:ascii="Arial" w:eastAsia="Times New Roman" w:hAnsi="Arial" w:cs="Arial"/>
          <w:bCs/>
          <w:szCs w:val="20"/>
        </w:rPr>
        <w:t xml:space="preserve"> točk</w:t>
      </w:r>
      <w:r w:rsidRPr="00B84882">
        <w:rPr>
          <w:rFonts w:ascii="Arial" w:eastAsia="Times New Roman" w:hAnsi="Arial" w:cs="Arial"/>
          <w:bCs/>
          <w:szCs w:val="20"/>
        </w:rPr>
        <w:t>:</w:t>
      </w:r>
    </w:p>
    <w:p w14:paraId="060E5F51" w14:textId="77777777" w:rsidR="00563641" w:rsidRPr="00984C28" w:rsidRDefault="00563641" w:rsidP="00A90C2D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14:paraId="585FA6DF" w14:textId="77777777" w:rsidR="00AF4E60" w:rsidRPr="00984C28" w:rsidRDefault="00A353F7" w:rsidP="00A90C2D">
      <w:pPr>
        <w:numPr>
          <w:ilvl w:val="0"/>
          <w:numId w:val="17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S</w:t>
      </w:r>
      <w:r w:rsidR="00680900">
        <w:rPr>
          <w:rFonts w:ascii="Arial" w:hAnsi="Arial" w:cs="Arial"/>
          <w:b/>
          <w:szCs w:val="20"/>
        </w:rPr>
        <w:t>kupni</w:t>
      </w:r>
      <w:r w:rsidRPr="00984C28">
        <w:rPr>
          <w:rFonts w:ascii="Arial" w:hAnsi="Arial" w:cs="Arial"/>
          <w:b/>
          <w:szCs w:val="20"/>
        </w:rPr>
        <w:t xml:space="preserve"> podatk</w:t>
      </w:r>
      <w:r w:rsidR="00AF4E60" w:rsidRPr="00984C28">
        <w:rPr>
          <w:rFonts w:ascii="Arial" w:hAnsi="Arial" w:cs="Arial"/>
          <w:b/>
          <w:szCs w:val="20"/>
        </w:rPr>
        <w:t>i</w:t>
      </w:r>
      <w:r w:rsidRPr="00984C28">
        <w:rPr>
          <w:rFonts w:ascii="Arial" w:hAnsi="Arial" w:cs="Arial"/>
          <w:b/>
          <w:szCs w:val="20"/>
        </w:rPr>
        <w:t xml:space="preserve"> o udeležencih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689194F2" w14:textId="77777777" w:rsidR="00A353F7" w:rsidRPr="00984C28" w:rsidRDefault="004A39AF" w:rsidP="00A90C2D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N</w:t>
      </w:r>
      <w:r w:rsidR="00A353F7" w:rsidRPr="00984C28">
        <w:rPr>
          <w:rFonts w:ascii="Arial" w:hAnsi="Arial" w:cs="Arial"/>
          <w:bCs/>
          <w:szCs w:val="20"/>
        </w:rPr>
        <w:t>avedeni</w:t>
      </w:r>
      <w:r>
        <w:rPr>
          <w:rFonts w:ascii="Arial" w:hAnsi="Arial" w:cs="Arial"/>
          <w:bCs/>
          <w:szCs w:val="20"/>
        </w:rPr>
        <w:t xml:space="preserve"> so</w:t>
      </w:r>
      <w:r w:rsidR="00A353F7" w:rsidRPr="00984C28">
        <w:rPr>
          <w:rFonts w:ascii="Arial" w:hAnsi="Arial" w:cs="Arial"/>
          <w:bCs/>
          <w:szCs w:val="20"/>
        </w:rPr>
        <w:t xml:space="preserve"> splošni podatki o ponudniku in ostalih udeležencih. Ta del obrazca izpolni ponudnik, ki nastopa samostojno v svojem imenu oz. pooblaščeni predstavnik </w:t>
      </w:r>
      <w:proofErr w:type="spellStart"/>
      <w:r w:rsidR="00A353F7" w:rsidRPr="00984C28">
        <w:rPr>
          <w:rFonts w:ascii="Arial" w:hAnsi="Arial" w:cs="Arial"/>
          <w:bCs/>
          <w:szCs w:val="20"/>
        </w:rPr>
        <w:t>poslovodečega</w:t>
      </w:r>
      <w:proofErr w:type="spellEnd"/>
      <w:r w:rsidR="00F2508F" w:rsidRPr="00984C28">
        <w:rPr>
          <w:rFonts w:ascii="Arial" w:hAnsi="Arial" w:cs="Arial"/>
          <w:bCs/>
          <w:szCs w:val="20"/>
        </w:rPr>
        <w:t xml:space="preserve"> (vodilnega)</w:t>
      </w:r>
      <w:r w:rsidR="00A353F7" w:rsidRPr="00984C28">
        <w:rPr>
          <w:rFonts w:ascii="Arial" w:hAnsi="Arial" w:cs="Arial"/>
          <w:bCs/>
          <w:szCs w:val="20"/>
        </w:rPr>
        <w:t xml:space="preserve"> ponudnika v imenu vseh udeležencev, če gre za skupni posel.</w:t>
      </w:r>
    </w:p>
    <w:p w14:paraId="340C033F" w14:textId="77777777" w:rsidR="0065763E" w:rsidRPr="0065763E" w:rsidRDefault="0065763E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4BE560FA" w14:textId="77777777" w:rsidR="00AF4E60" w:rsidRPr="00984C28" w:rsidRDefault="00A353F7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Podatki in zaveze posameznih udeležencev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39C62F89" w14:textId="77777777" w:rsidR="000E6BD2" w:rsidRDefault="004A39AF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A353F7" w:rsidRPr="00984C28">
        <w:rPr>
          <w:rFonts w:ascii="Arial" w:hAnsi="Arial" w:cs="Arial"/>
          <w:bCs/>
          <w:szCs w:val="20"/>
        </w:rPr>
        <w:t>točk</w:t>
      </w:r>
      <w:r w:rsidR="00AF4E60" w:rsidRPr="00984C28">
        <w:rPr>
          <w:rFonts w:ascii="Arial" w:hAnsi="Arial" w:cs="Arial"/>
          <w:bCs/>
          <w:szCs w:val="20"/>
        </w:rPr>
        <w:t>o</w:t>
      </w:r>
      <w:r w:rsidR="00A353F7" w:rsidRPr="00984C28">
        <w:rPr>
          <w:rFonts w:ascii="Arial" w:hAnsi="Arial" w:cs="Arial"/>
          <w:bCs/>
          <w:szCs w:val="20"/>
        </w:rPr>
        <w:t xml:space="preserve"> obrazca</w:t>
      </w:r>
      <w:r w:rsidR="000E6BD2">
        <w:rPr>
          <w:rFonts w:ascii="Arial" w:hAnsi="Arial" w:cs="Arial"/>
          <w:bCs/>
          <w:szCs w:val="20"/>
        </w:rPr>
        <w:t xml:space="preserve"> izpolni/jo in podpiše/jo:</w:t>
      </w:r>
    </w:p>
    <w:p w14:paraId="031A7703" w14:textId="77777777" w:rsidR="000E6BD2" w:rsidRPr="00984C28" w:rsidRDefault="000E6BD2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29545235" w14:textId="77777777" w:rsidR="000E6BD2" w:rsidRDefault="000E6BD2" w:rsidP="00A90C2D">
      <w:pPr>
        <w:numPr>
          <w:ilvl w:val="0"/>
          <w:numId w:val="30"/>
        </w:numPr>
        <w:suppressAutoHyphens w:val="0"/>
        <w:spacing w:line="260" w:lineRule="exact"/>
        <w:ind w:left="143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v primeru skupne ponudbe, vsak ponudnik/partner v skupni ponudbi</w:t>
      </w:r>
      <w:r w:rsidR="00BD0E95">
        <w:rPr>
          <w:rFonts w:ascii="Arial" w:hAnsi="Arial" w:cs="Arial"/>
          <w:bCs/>
          <w:szCs w:val="20"/>
        </w:rPr>
        <w:t>.</w:t>
      </w:r>
    </w:p>
    <w:p w14:paraId="1DD06B3E" w14:textId="50E00B7F" w:rsidR="004661A3" w:rsidRPr="004661A3" w:rsidRDefault="004661A3" w:rsidP="00563641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75979285" w14:textId="31EA80F9" w:rsidR="00FB2558" w:rsidRPr="00BF10E1" w:rsidRDefault="00FB2558" w:rsidP="00FB2558">
      <w:pPr>
        <w:pStyle w:val="ListParagraph"/>
        <w:widowControl/>
        <w:numPr>
          <w:ilvl w:val="0"/>
          <w:numId w:val="17"/>
        </w:numPr>
        <w:suppressAutoHyphens w:val="0"/>
        <w:spacing w:line="276" w:lineRule="auto"/>
        <w:ind w:left="714" w:hanging="357"/>
        <w:jc w:val="both"/>
        <w:rPr>
          <w:rFonts w:ascii="Arial" w:hAnsi="Arial" w:cs="Arial"/>
          <w:b/>
          <w:bCs/>
          <w:szCs w:val="20"/>
        </w:rPr>
      </w:pPr>
      <w:r w:rsidRPr="00BF10E1">
        <w:rPr>
          <w:rFonts w:ascii="Arial" w:hAnsi="Arial" w:cs="Arial"/>
          <w:b/>
          <w:bCs/>
          <w:szCs w:val="20"/>
        </w:rPr>
        <w:t>Podatki o usposobljen</w:t>
      </w:r>
      <w:r w:rsidR="00563641">
        <w:rPr>
          <w:rFonts w:ascii="Arial" w:hAnsi="Arial" w:cs="Arial"/>
          <w:b/>
          <w:bCs/>
          <w:szCs w:val="20"/>
        </w:rPr>
        <w:t>em</w:t>
      </w:r>
      <w:r w:rsidRPr="00BF10E1">
        <w:rPr>
          <w:rFonts w:ascii="Arial" w:hAnsi="Arial" w:cs="Arial"/>
          <w:b/>
          <w:bCs/>
          <w:szCs w:val="20"/>
        </w:rPr>
        <w:t xml:space="preserve"> strokovn</w:t>
      </w:r>
      <w:r w:rsidR="00563641">
        <w:rPr>
          <w:rFonts w:ascii="Arial" w:hAnsi="Arial" w:cs="Arial"/>
          <w:b/>
          <w:bCs/>
          <w:szCs w:val="20"/>
        </w:rPr>
        <w:t>em</w:t>
      </w:r>
      <w:r w:rsidRPr="00BF10E1">
        <w:rPr>
          <w:rFonts w:ascii="Arial" w:hAnsi="Arial" w:cs="Arial"/>
          <w:b/>
          <w:bCs/>
          <w:szCs w:val="20"/>
        </w:rPr>
        <w:t xml:space="preserve"> </w:t>
      </w:r>
      <w:r w:rsidR="00563641">
        <w:rPr>
          <w:rFonts w:ascii="Arial" w:hAnsi="Arial" w:cs="Arial"/>
          <w:b/>
          <w:bCs/>
          <w:szCs w:val="20"/>
        </w:rPr>
        <w:t>kadru</w:t>
      </w:r>
    </w:p>
    <w:p w14:paraId="67627CB0" w14:textId="47CE3844" w:rsidR="00FB2558" w:rsidRPr="00547A3C" w:rsidRDefault="00FB2558" w:rsidP="00FB2558">
      <w:pPr>
        <w:pStyle w:val="ListParagraph"/>
        <w:widowControl/>
        <w:suppressAutoHyphens w:val="0"/>
        <w:spacing w:line="276" w:lineRule="auto"/>
        <w:ind w:left="714"/>
        <w:jc w:val="both"/>
        <w:rPr>
          <w:rFonts w:ascii="Arial" w:hAnsi="Arial" w:cs="Arial"/>
          <w:b/>
          <w:bCs/>
          <w:sz w:val="22"/>
          <w:szCs w:val="22"/>
        </w:rPr>
      </w:pPr>
      <w:r w:rsidRPr="001C0BC2">
        <w:rPr>
          <w:rFonts w:ascii="Arial" w:hAnsi="Arial" w:cs="Arial"/>
          <w:bCs/>
          <w:szCs w:val="20"/>
        </w:rPr>
        <w:t xml:space="preserve">Obrazec za dokazovanje </w:t>
      </w:r>
      <w:r w:rsidR="00BF10E1" w:rsidRPr="00547A3C">
        <w:rPr>
          <w:rFonts w:ascii="Arial" w:hAnsi="Arial" w:cs="Arial"/>
          <w:bCs/>
          <w:szCs w:val="20"/>
        </w:rPr>
        <w:t xml:space="preserve">usposobljenosti strokovnih </w:t>
      </w:r>
      <w:r w:rsidR="00410285" w:rsidRPr="00547A3C">
        <w:rPr>
          <w:rFonts w:ascii="Arial" w:hAnsi="Arial" w:cs="Arial"/>
          <w:bCs/>
          <w:szCs w:val="20"/>
        </w:rPr>
        <w:t>kadrov</w:t>
      </w:r>
      <w:r w:rsidRPr="00547A3C">
        <w:rPr>
          <w:rFonts w:ascii="Arial" w:hAnsi="Arial" w:cs="Arial"/>
          <w:bCs/>
          <w:szCs w:val="20"/>
        </w:rPr>
        <w:t xml:space="preserve"> v skladu s točko </w:t>
      </w:r>
      <w:r w:rsidR="001C0BC2" w:rsidRPr="00547A3C">
        <w:rPr>
          <w:rFonts w:ascii="Arial" w:hAnsi="Arial" w:cs="Arial"/>
          <w:bCs/>
          <w:szCs w:val="20"/>
        </w:rPr>
        <w:t>9</w:t>
      </w:r>
      <w:r w:rsidRPr="00547A3C">
        <w:rPr>
          <w:rFonts w:ascii="Arial" w:hAnsi="Arial" w:cs="Arial"/>
          <w:bCs/>
          <w:szCs w:val="20"/>
        </w:rPr>
        <w:t>.</w:t>
      </w:r>
      <w:r w:rsidR="001C0BC2" w:rsidRPr="00547A3C">
        <w:rPr>
          <w:rFonts w:ascii="Arial" w:hAnsi="Arial" w:cs="Arial"/>
          <w:bCs/>
          <w:szCs w:val="20"/>
        </w:rPr>
        <w:t>4</w:t>
      </w:r>
      <w:r w:rsidRPr="00547A3C">
        <w:rPr>
          <w:rFonts w:ascii="Arial" w:hAnsi="Arial" w:cs="Arial"/>
          <w:bCs/>
          <w:szCs w:val="20"/>
        </w:rPr>
        <w:t>.</w:t>
      </w:r>
      <w:r w:rsidR="001C0BC2" w:rsidRPr="00547A3C">
        <w:rPr>
          <w:rFonts w:ascii="Arial" w:hAnsi="Arial" w:cs="Arial"/>
          <w:bCs/>
          <w:szCs w:val="20"/>
        </w:rPr>
        <w:t>2</w:t>
      </w:r>
      <w:r w:rsidRPr="00547A3C">
        <w:rPr>
          <w:rFonts w:ascii="Arial" w:hAnsi="Arial" w:cs="Arial"/>
          <w:bCs/>
          <w:szCs w:val="20"/>
        </w:rPr>
        <w:t xml:space="preserve"> dokumenta Navodila ponudniku št. 430-1</w:t>
      </w:r>
      <w:r w:rsidR="00AB5BD9" w:rsidRPr="00547A3C">
        <w:rPr>
          <w:rFonts w:ascii="Arial" w:hAnsi="Arial" w:cs="Arial"/>
          <w:bCs/>
          <w:szCs w:val="20"/>
        </w:rPr>
        <w:t>4</w:t>
      </w:r>
      <w:r w:rsidRPr="00547A3C">
        <w:rPr>
          <w:rFonts w:ascii="Arial" w:hAnsi="Arial" w:cs="Arial"/>
          <w:bCs/>
          <w:szCs w:val="20"/>
        </w:rPr>
        <w:t>/202</w:t>
      </w:r>
      <w:r w:rsidR="00563641" w:rsidRPr="00547A3C">
        <w:rPr>
          <w:rFonts w:ascii="Arial" w:hAnsi="Arial" w:cs="Arial"/>
          <w:bCs/>
          <w:szCs w:val="20"/>
        </w:rPr>
        <w:t>5</w:t>
      </w:r>
      <w:r w:rsidRPr="00547A3C">
        <w:rPr>
          <w:rFonts w:ascii="Arial" w:hAnsi="Arial" w:cs="Arial"/>
          <w:bCs/>
          <w:szCs w:val="20"/>
        </w:rPr>
        <w:t>/</w:t>
      </w:r>
      <w:r w:rsidR="00AB5BD9" w:rsidRPr="00547A3C">
        <w:rPr>
          <w:rFonts w:ascii="Arial" w:hAnsi="Arial" w:cs="Arial"/>
          <w:bCs/>
          <w:szCs w:val="20"/>
        </w:rPr>
        <w:t>4</w:t>
      </w:r>
      <w:r w:rsidRPr="00547A3C">
        <w:rPr>
          <w:rFonts w:ascii="Arial" w:hAnsi="Arial" w:cs="Arial"/>
          <w:bCs/>
          <w:szCs w:val="20"/>
        </w:rPr>
        <w:t xml:space="preserve"> z dne </w:t>
      </w:r>
      <w:r w:rsidR="00547A3C" w:rsidRPr="00547A3C">
        <w:rPr>
          <w:rFonts w:ascii="Arial" w:hAnsi="Arial" w:cs="Arial"/>
          <w:bCs/>
          <w:szCs w:val="20"/>
        </w:rPr>
        <w:t>2</w:t>
      </w:r>
      <w:r w:rsidRPr="00547A3C">
        <w:rPr>
          <w:rFonts w:ascii="Arial" w:hAnsi="Arial" w:cs="Arial"/>
          <w:bCs/>
          <w:szCs w:val="20"/>
        </w:rPr>
        <w:t xml:space="preserve">. </w:t>
      </w:r>
      <w:r w:rsidR="00547A3C" w:rsidRPr="00547A3C">
        <w:rPr>
          <w:rFonts w:ascii="Arial" w:hAnsi="Arial" w:cs="Arial"/>
          <w:bCs/>
          <w:szCs w:val="20"/>
        </w:rPr>
        <w:t>4</w:t>
      </w:r>
      <w:r w:rsidRPr="00547A3C">
        <w:rPr>
          <w:rFonts w:ascii="Arial" w:hAnsi="Arial" w:cs="Arial"/>
          <w:bCs/>
          <w:szCs w:val="20"/>
        </w:rPr>
        <w:t xml:space="preserve">. </w:t>
      </w:r>
      <w:r w:rsidR="009E59E4" w:rsidRPr="00547A3C">
        <w:rPr>
          <w:rFonts w:ascii="Arial" w:hAnsi="Arial" w:cs="Arial"/>
          <w:bCs/>
          <w:szCs w:val="20"/>
        </w:rPr>
        <w:t>2026</w:t>
      </w:r>
      <w:r w:rsidRPr="00547A3C">
        <w:rPr>
          <w:rFonts w:ascii="Arial" w:hAnsi="Arial" w:cs="Arial"/>
          <w:bCs/>
          <w:szCs w:val="20"/>
        </w:rPr>
        <w:t>.</w:t>
      </w:r>
    </w:p>
    <w:p w14:paraId="5B862555" w14:textId="22C46EE3" w:rsidR="00FB2558" w:rsidRPr="00547A3C" w:rsidRDefault="00FB2558" w:rsidP="00FB2558">
      <w:pPr>
        <w:suppressAutoHyphens w:val="0"/>
        <w:spacing w:line="260" w:lineRule="exact"/>
        <w:ind w:left="360"/>
        <w:jc w:val="both"/>
        <w:rPr>
          <w:rFonts w:ascii="Arial" w:hAnsi="Arial" w:cs="Arial"/>
          <w:bCs/>
          <w:szCs w:val="20"/>
        </w:rPr>
      </w:pPr>
    </w:p>
    <w:p w14:paraId="23EBB9AE" w14:textId="77777777" w:rsidR="00AB5BD9" w:rsidRPr="00547A3C" w:rsidRDefault="00AB5BD9" w:rsidP="00AB5BD9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/>
          <w:szCs w:val="20"/>
        </w:rPr>
      </w:pPr>
      <w:r w:rsidRPr="00547A3C">
        <w:rPr>
          <w:rFonts w:ascii="Arial" w:hAnsi="Arial" w:cs="Arial"/>
          <w:b/>
          <w:szCs w:val="20"/>
        </w:rPr>
        <w:t>Reference:</w:t>
      </w:r>
    </w:p>
    <w:p w14:paraId="253F062E" w14:textId="46F07826" w:rsidR="00AB5BD9" w:rsidRPr="00AB5BD9" w:rsidRDefault="00AB5BD9" w:rsidP="00AB5BD9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547A3C">
        <w:rPr>
          <w:rFonts w:ascii="Arial" w:hAnsi="Arial" w:cs="Arial"/>
          <w:bCs/>
          <w:szCs w:val="20"/>
        </w:rPr>
        <w:t>Obrazec za dokazovanje tehnične in strokovne sposobnosti v skladu s točko 9.</w:t>
      </w:r>
      <w:r w:rsidR="001C0BC2" w:rsidRPr="00547A3C">
        <w:rPr>
          <w:rFonts w:ascii="Arial" w:hAnsi="Arial" w:cs="Arial"/>
          <w:bCs/>
          <w:szCs w:val="20"/>
        </w:rPr>
        <w:t>4</w:t>
      </w:r>
      <w:r w:rsidRPr="00547A3C">
        <w:rPr>
          <w:rFonts w:ascii="Arial" w:hAnsi="Arial" w:cs="Arial"/>
          <w:bCs/>
          <w:szCs w:val="20"/>
        </w:rPr>
        <w:t>.</w:t>
      </w:r>
      <w:r w:rsidR="001C0BC2" w:rsidRPr="00547A3C">
        <w:rPr>
          <w:rFonts w:ascii="Arial" w:hAnsi="Arial" w:cs="Arial"/>
          <w:bCs/>
          <w:szCs w:val="20"/>
        </w:rPr>
        <w:t>6</w:t>
      </w:r>
      <w:r w:rsidRPr="00547A3C">
        <w:rPr>
          <w:rFonts w:ascii="Arial" w:hAnsi="Arial" w:cs="Arial"/>
          <w:bCs/>
          <w:szCs w:val="20"/>
        </w:rPr>
        <w:t xml:space="preserve"> dokumenta Navodila ponudniku št. 430-14/2025/4 z dne </w:t>
      </w:r>
      <w:r w:rsidR="00547A3C" w:rsidRPr="00547A3C">
        <w:rPr>
          <w:rFonts w:ascii="Arial" w:hAnsi="Arial" w:cs="Arial"/>
          <w:bCs/>
          <w:szCs w:val="20"/>
        </w:rPr>
        <w:t>2</w:t>
      </w:r>
      <w:r w:rsidRPr="00547A3C">
        <w:rPr>
          <w:rFonts w:ascii="Arial" w:hAnsi="Arial" w:cs="Arial"/>
          <w:bCs/>
          <w:szCs w:val="20"/>
        </w:rPr>
        <w:t xml:space="preserve">. </w:t>
      </w:r>
      <w:r w:rsidR="00547A3C" w:rsidRPr="00547A3C">
        <w:rPr>
          <w:rFonts w:ascii="Arial" w:hAnsi="Arial" w:cs="Arial"/>
          <w:bCs/>
          <w:szCs w:val="20"/>
        </w:rPr>
        <w:t>4</w:t>
      </w:r>
      <w:r w:rsidRPr="00547A3C">
        <w:rPr>
          <w:rFonts w:ascii="Arial" w:hAnsi="Arial" w:cs="Arial"/>
          <w:bCs/>
          <w:szCs w:val="20"/>
        </w:rPr>
        <w:t>. 2026.</w:t>
      </w:r>
    </w:p>
    <w:p w14:paraId="172B7563" w14:textId="77777777" w:rsidR="008F7B38" w:rsidRPr="008F7B38" w:rsidRDefault="008F7B38" w:rsidP="00AB5BD9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66E98023" w14:textId="4BD3CB4F" w:rsidR="00AF4E60" w:rsidRPr="00984C28" w:rsidRDefault="00F2508F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Izjava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26E5AA2A" w14:textId="77777777" w:rsidR="00F2508F" w:rsidRPr="00984C28" w:rsidRDefault="00250092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F2508F" w:rsidRPr="00B84882">
        <w:rPr>
          <w:rFonts w:ascii="Arial" w:hAnsi="Arial" w:cs="Arial"/>
          <w:bCs/>
          <w:szCs w:val="20"/>
        </w:rPr>
        <w:t>točko obrazca</w:t>
      </w:r>
      <w:r w:rsidR="00F2508F" w:rsidRPr="00984C28">
        <w:rPr>
          <w:rFonts w:ascii="Arial" w:hAnsi="Arial" w:cs="Arial"/>
          <w:bCs/>
          <w:szCs w:val="20"/>
        </w:rPr>
        <w:t xml:space="preserve"> izpolni/jo in podpiše/jo: </w:t>
      </w:r>
    </w:p>
    <w:p w14:paraId="53BDD2DE" w14:textId="77777777" w:rsidR="00F2508F" w:rsidRPr="00984C28" w:rsidRDefault="00F2508F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344F5EAC" w14:textId="77777777" w:rsidR="0097193A" w:rsidRPr="00FF31BE" w:rsidRDefault="00F2508F" w:rsidP="00FF31BE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>v primeru skupne ponudbe, vsak ponudnik/partner v skupni ponudbi</w:t>
      </w:r>
      <w:r w:rsidR="00FF31BE">
        <w:rPr>
          <w:rFonts w:ascii="Arial" w:hAnsi="Arial" w:cs="Arial"/>
          <w:bCs/>
          <w:szCs w:val="20"/>
        </w:rPr>
        <w:t>.</w:t>
      </w:r>
      <w:r w:rsidR="0097193A" w:rsidRPr="00FF31BE">
        <w:rPr>
          <w:rFonts w:ascii="Arial" w:hAnsi="Arial" w:cs="Arial"/>
          <w:bCs/>
          <w:szCs w:val="20"/>
        </w:rPr>
        <w:br w:type="page"/>
      </w:r>
    </w:p>
    <w:p w14:paraId="63EFC606" w14:textId="77777777" w:rsidR="001C635F" w:rsidRPr="0011057E" w:rsidRDefault="001C635F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11057E">
        <w:rPr>
          <w:rFonts w:ascii="Arial" w:hAnsi="Arial" w:cs="Arial"/>
          <w:b/>
          <w:bCs/>
          <w:szCs w:val="20"/>
        </w:rPr>
        <w:lastRenderedPageBreak/>
        <w:t>SKUPNI PODATKI O UDELEŽENCIH</w:t>
      </w:r>
    </w:p>
    <w:p w14:paraId="008CB058" w14:textId="77777777" w:rsidR="0074059D" w:rsidRPr="0011057E" w:rsidRDefault="0011057E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UDELEŽENCI</w:t>
      </w:r>
    </w:p>
    <w:p w14:paraId="3055E37B" w14:textId="77777777" w:rsidR="00635A46" w:rsidRPr="00984C28" w:rsidRDefault="00635A46" w:rsidP="00A90C2D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958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5729"/>
        <w:gridCol w:w="2409"/>
      </w:tblGrid>
      <w:tr w:rsidR="00F23839" w:rsidRPr="00984C28" w14:paraId="1F66C3E3" w14:textId="77777777" w:rsidTr="00B235B4">
        <w:trPr>
          <w:trHeight w:val="306"/>
        </w:trPr>
        <w:tc>
          <w:tcPr>
            <w:tcW w:w="1446" w:type="dxa"/>
            <w:vAlign w:val="center"/>
          </w:tcPr>
          <w:p w14:paraId="6A04B269" w14:textId="77777777"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29" w:type="dxa"/>
            <w:shd w:val="clear" w:color="auto" w:fill="auto"/>
            <w:vAlign w:val="center"/>
          </w:tcPr>
          <w:p w14:paraId="513D4B7C" w14:textId="77777777"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Firma in </w:t>
            </w:r>
            <w:r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2409" w:type="dxa"/>
          </w:tcPr>
          <w:p w14:paraId="3785B468" w14:textId="77777777" w:rsidR="00F23839" w:rsidRPr="00984C28" w:rsidRDefault="00AB3B7C" w:rsidP="00AB3B7C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Država sedeža</w:t>
            </w:r>
          </w:p>
        </w:tc>
      </w:tr>
      <w:tr w:rsidR="00F245A3" w14:paraId="3B284210" w14:textId="77777777" w:rsidTr="00B235B4">
        <w:trPr>
          <w:trHeight w:val="536"/>
        </w:trPr>
        <w:tc>
          <w:tcPr>
            <w:tcW w:w="1446" w:type="dxa"/>
            <w:shd w:val="clear" w:color="auto" w:fill="auto"/>
            <w:vAlign w:val="center"/>
          </w:tcPr>
          <w:p w14:paraId="4475A798" w14:textId="77777777" w:rsidR="00F23839" w:rsidRPr="00B235B4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Cs w:val="20"/>
              </w:rPr>
            </w:pPr>
            <w:r w:rsidRPr="00B235B4">
              <w:rPr>
                <w:rFonts w:ascii="Arial" w:hAnsi="Arial" w:cs="Arial"/>
                <w:b/>
                <w:szCs w:val="20"/>
              </w:rPr>
              <w:t>P</w:t>
            </w:r>
            <w:r w:rsidR="001079ED" w:rsidRPr="00B235B4">
              <w:rPr>
                <w:rFonts w:ascii="Arial" w:hAnsi="Arial" w:cs="Arial"/>
                <w:b/>
                <w:szCs w:val="20"/>
              </w:rPr>
              <w:t xml:space="preserve">onudnik oz. </w:t>
            </w:r>
            <w:proofErr w:type="spellStart"/>
            <w:r w:rsidR="001079ED" w:rsidRPr="00B235B4">
              <w:rPr>
                <w:rFonts w:ascii="Arial" w:hAnsi="Arial" w:cs="Arial"/>
                <w:b/>
                <w:szCs w:val="20"/>
              </w:rPr>
              <w:t>p</w:t>
            </w:r>
            <w:r w:rsidRPr="00B235B4">
              <w:rPr>
                <w:rFonts w:ascii="Arial" w:hAnsi="Arial" w:cs="Arial"/>
                <w:b/>
                <w:szCs w:val="20"/>
              </w:rPr>
              <w:t>oslovodeči</w:t>
            </w:r>
            <w:proofErr w:type="spellEnd"/>
            <w:r w:rsidRPr="00B235B4">
              <w:rPr>
                <w:rFonts w:ascii="Arial" w:hAnsi="Arial" w:cs="Arial"/>
                <w:b/>
                <w:szCs w:val="20"/>
              </w:rPr>
              <w:t xml:space="preserve"> partner</w:t>
            </w:r>
          </w:p>
        </w:tc>
        <w:tc>
          <w:tcPr>
            <w:tcW w:w="5729" w:type="dxa"/>
            <w:vAlign w:val="center"/>
          </w:tcPr>
          <w:p w14:paraId="70AB3AAC" w14:textId="77777777" w:rsidR="00F23839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14:paraId="73F6CB1F" w14:textId="77777777" w:rsidR="00020704" w:rsidRPr="00402BB5" w:rsidRDefault="00AB3B7C" w:rsidP="00AB3B7C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245A3" w14:paraId="19742EF8" w14:textId="77777777" w:rsidTr="00B235B4">
        <w:trPr>
          <w:trHeight w:val="570"/>
        </w:trPr>
        <w:tc>
          <w:tcPr>
            <w:tcW w:w="1446" w:type="dxa"/>
            <w:shd w:val="clear" w:color="auto" w:fill="auto"/>
            <w:vAlign w:val="center"/>
          </w:tcPr>
          <w:p w14:paraId="442B80AB" w14:textId="77777777" w:rsidR="00F23839" w:rsidRPr="00B235B4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Cs w:val="20"/>
              </w:rPr>
            </w:pPr>
            <w:r w:rsidRPr="00B235B4">
              <w:rPr>
                <w:rFonts w:ascii="Arial" w:hAnsi="Arial" w:cs="Arial"/>
                <w:b/>
                <w:szCs w:val="20"/>
              </w:rPr>
              <w:t>Partner</w:t>
            </w:r>
          </w:p>
        </w:tc>
        <w:tc>
          <w:tcPr>
            <w:tcW w:w="5729" w:type="dxa"/>
            <w:vAlign w:val="center"/>
          </w:tcPr>
          <w:p w14:paraId="53F3F5FD" w14:textId="77777777" w:rsidR="00F23839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14:paraId="5130CAE4" w14:textId="77777777" w:rsidR="00BD358D" w:rsidRPr="00402BB5" w:rsidRDefault="00AB3B7C" w:rsidP="00AB3B7C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245A3" w14:paraId="76C35F24" w14:textId="77777777" w:rsidTr="00B235B4">
        <w:trPr>
          <w:trHeight w:val="570"/>
        </w:trPr>
        <w:tc>
          <w:tcPr>
            <w:tcW w:w="1446" w:type="dxa"/>
            <w:shd w:val="clear" w:color="auto" w:fill="auto"/>
            <w:vAlign w:val="center"/>
          </w:tcPr>
          <w:p w14:paraId="742EB2A8" w14:textId="77777777" w:rsidR="00944A84" w:rsidRPr="00B235B4" w:rsidRDefault="00836C4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Cs w:val="20"/>
              </w:rPr>
            </w:pPr>
            <w:r w:rsidRPr="00B235B4">
              <w:rPr>
                <w:rFonts w:ascii="Arial" w:hAnsi="Arial" w:cs="Arial"/>
                <w:b/>
                <w:szCs w:val="20"/>
              </w:rPr>
              <w:t>Podizvajalec</w:t>
            </w:r>
          </w:p>
        </w:tc>
        <w:tc>
          <w:tcPr>
            <w:tcW w:w="5729" w:type="dxa"/>
            <w:vAlign w:val="center"/>
          </w:tcPr>
          <w:p w14:paraId="3E88C3FA" w14:textId="77777777" w:rsidR="00944A84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14:paraId="1FD32BDC" w14:textId="77777777" w:rsidR="00BD358D" w:rsidRPr="00402BB5" w:rsidRDefault="00AB3B7C" w:rsidP="00AB3B7C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3A649F71" w14:textId="77777777" w:rsidR="001079ED" w:rsidRDefault="00026527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 xml:space="preserve">(opomba: </w:t>
      </w:r>
      <w:r w:rsidR="00F018E0">
        <w:rPr>
          <w:rFonts w:ascii="Arial" w:hAnsi="Arial" w:cs="Arial"/>
          <w:i/>
          <w:sz w:val="18"/>
          <w:szCs w:val="18"/>
        </w:rPr>
        <w:t>v primeru več partnerjev ali podizvajalcev</w:t>
      </w:r>
      <w:r w:rsidRPr="00944A84">
        <w:rPr>
          <w:rFonts w:ascii="Arial" w:hAnsi="Arial" w:cs="Arial"/>
          <w:i/>
          <w:sz w:val="18"/>
          <w:szCs w:val="18"/>
        </w:rPr>
        <w:t xml:space="preserve"> dodati vrstice)</w:t>
      </w:r>
    </w:p>
    <w:p w14:paraId="41459542" w14:textId="77777777" w:rsidR="005D5BBF" w:rsidRDefault="005D5BBF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257BE257" w14:textId="77777777" w:rsidR="001360A1" w:rsidRPr="00490408" w:rsidRDefault="001360A1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1CA6E386" w14:textId="77777777" w:rsidR="001C635F" w:rsidRPr="00984C28" w:rsidRDefault="001C635F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t>KONTAKTNA OSEBA</w:t>
      </w:r>
    </w:p>
    <w:p w14:paraId="49733CD5" w14:textId="77777777" w:rsidR="001C635F" w:rsidRPr="00984C28" w:rsidRDefault="001C635F" w:rsidP="00A90C2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p w14:paraId="64F19736" w14:textId="77777777" w:rsidR="001C635F" w:rsidRPr="00532C21" w:rsidRDefault="00016FC8" w:rsidP="00A90C2D">
      <w:pPr>
        <w:keepNext/>
        <w:keepLines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>
        <w:rPr>
          <w:rFonts w:ascii="Arial" w:eastAsia="Times New Roman" w:hAnsi="Arial" w:cs="Arial"/>
          <w:bCs/>
          <w:szCs w:val="20"/>
        </w:rPr>
        <w:t xml:space="preserve">Ponudnik navede kontaktne podatke. </w:t>
      </w:r>
      <w:r w:rsidR="00F05406" w:rsidRPr="00F05406">
        <w:rPr>
          <w:rFonts w:ascii="Arial" w:eastAsia="Times New Roman" w:hAnsi="Arial" w:cs="Arial"/>
          <w:bCs/>
          <w:szCs w:val="20"/>
        </w:rPr>
        <w:t xml:space="preserve">V primeru skupne ponudbe, ponudnik navede kontaktne podatke </w:t>
      </w:r>
      <w:proofErr w:type="spellStart"/>
      <w:r w:rsidR="00F05406" w:rsidRPr="00F05406">
        <w:rPr>
          <w:rFonts w:ascii="Arial" w:eastAsia="Times New Roman" w:hAnsi="Arial" w:cs="Arial"/>
          <w:bCs/>
          <w:szCs w:val="20"/>
        </w:rPr>
        <w:t>poslovodečega</w:t>
      </w:r>
      <w:proofErr w:type="spellEnd"/>
      <w:r w:rsidR="00F05406" w:rsidRPr="00F05406">
        <w:rPr>
          <w:rFonts w:ascii="Arial" w:eastAsia="Times New Roman" w:hAnsi="Arial" w:cs="Arial"/>
          <w:bCs/>
          <w:szCs w:val="20"/>
        </w:rPr>
        <w:t xml:space="preserve"> (vodilnega) partnerja. Naročnik bo komuniciral le z </w:t>
      </w:r>
      <w:proofErr w:type="spellStart"/>
      <w:r w:rsidR="00F05406" w:rsidRPr="00F05406">
        <w:rPr>
          <w:rFonts w:ascii="Arial" w:eastAsia="Times New Roman" w:hAnsi="Arial" w:cs="Arial"/>
          <w:bCs/>
          <w:szCs w:val="20"/>
        </w:rPr>
        <w:t>poslovodečim</w:t>
      </w:r>
      <w:proofErr w:type="spellEnd"/>
      <w:r w:rsidR="00F05406" w:rsidRPr="00F05406">
        <w:rPr>
          <w:rFonts w:ascii="Arial" w:eastAsia="Times New Roman" w:hAnsi="Arial" w:cs="Arial"/>
          <w:bCs/>
          <w:szCs w:val="20"/>
        </w:rPr>
        <w:t xml:space="preserve"> (vodilnim) partnerjem v skupni ponudbi. Šteje se, da je bilo kakršnokoli sporočilo v zvezi z zadevnim javnim naročilom pravilno naslovljeno na ponudnika, če je bilo poslano na kateregakoli od vpisanih kontaktnih </w:t>
      </w:r>
      <w:r w:rsidR="00F05406" w:rsidRPr="00532C21">
        <w:rPr>
          <w:rFonts w:ascii="Arial" w:eastAsia="Times New Roman" w:hAnsi="Arial" w:cs="Arial"/>
          <w:bCs/>
          <w:szCs w:val="20"/>
        </w:rPr>
        <w:t>podatkov</w:t>
      </w:r>
      <w:r w:rsidR="00532C21" w:rsidRPr="00532C21">
        <w:rPr>
          <w:rFonts w:ascii="Arial" w:eastAsia="Times New Roman" w:hAnsi="Arial" w:cs="Arial"/>
          <w:bCs/>
          <w:szCs w:val="20"/>
        </w:rPr>
        <w:t xml:space="preserve"> ali na elektronski naslov, zabeležen v sistemu e-JN, s katerim se je ponudnik registriral pri oddaji ponudbe.</w:t>
      </w:r>
    </w:p>
    <w:p w14:paraId="2342D8AC" w14:textId="77777777" w:rsidR="001C635F" w:rsidRPr="00984C28" w:rsidRDefault="001C635F" w:rsidP="00A90C2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0" w:type="auto"/>
        <w:tblInd w:w="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F245A3" w14:paraId="066D0504" w14:textId="77777777" w:rsidTr="00C304EE">
        <w:trPr>
          <w:trHeight w:val="540"/>
        </w:trPr>
        <w:tc>
          <w:tcPr>
            <w:tcW w:w="1856" w:type="dxa"/>
            <w:shd w:val="clear" w:color="auto" w:fill="auto"/>
            <w:vAlign w:val="center"/>
          </w:tcPr>
          <w:p w14:paraId="567F0118" w14:textId="77777777" w:rsidR="001C635F" w:rsidRPr="00984C28" w:rsidRDefault="001C635F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Ime in priimek</w:t>
            </w:r>
          </w:p>
        </w:tc>
        <w:tc>
          <w:tcPr>
            <w:tcW w:w="7781" w:type="dxa"/>
            <w:vAlign w:val="center"/>
          </w:tcPr>
          <w:p w14:paraId="6159E1EA" w14:textId="77777777" w:rsidR="001C635F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245A3" w14:paraId="29B13AFE" w14:textId="77777777" w:rsidTr="00C304EE">
        <w:trPr>
          <w:trHeight w:val="540"/>
        </w:trPr>
        <w:tc>
          <w:tcPr>
            <w:tcW w:w="1856" w:type="dxa"/>
            <w:shd w:val="clear" w:color="auto" w:fill="auto"/>
            <w:vAlign w:val="center"/>
          </w:tcPr>
          <w:p w14:paraId="43A96E5D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Organizacija</w:t>
            </w:r>
          </w:p>
        </w:tc>
        <w:tc>
          <w:tcPr>
            <w:tcW w:w="7781" w:type="dxa"/>
            <w:vAlign w:val="center"/>
          </w:tcPr>
          <w:p w14:paraId="55FBC312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245A3" w14:paraId="6056CEFB" w14:textId="77777777" w:rsidTr="00C304EE">
        <w:trPr>
          <w:trHeight w:val="540"/>
        </w:trPr>
        <w:tc>
          <w:tcPr>
            <w:tcW w:w="1856" w:type="dxa"/>
            <w:shd w:val="clear" w:color="auto" w:fill="auto"/>
            <w:vAlign w:val="center"/>
          </w:tcPr>
          <w:p w14:paraId="1DFE2879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Naslov</w:t>
            </w:r>
          </w:p>
        </w:tc>
        <w:tc>
          <w:tcPr>
            <w:tcW w:w="7781" w:type="dxa"/>
            <w:vAlign w:val="center"/>
          </w:tcPr>
          <w:p w14:paraId="3A63630E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245A3" w14:paraId="67224726" w14:textId="77777777" w:rsidTr="00C304EE">
        <w:trPr>
          <w:trHeight w:val="540"/>
        </w:trPr>
        <w:tc>
          <w:tcPr>
            <w:tcW w:w="1856" w:type="dxa"/>
            <w:shd w:val="clear" w:color="auto" w:fill="auto"/>
            <w:vAlign w:val="center"/>
          </w:tcPr>
          <w:p w14:paraId="3945E1D4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Telefon</w:t>
            </w:r>
          </w:p>
        </w:tc>
        <w:tc>
          <w:tcPr>
            <w:tcW w:w="7781" w:type="dxa"/>
            <w:vAlign w:val="center"/>
          </w:tcPr>
          <w:p w14:paraId="48F545FA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245A3" w14:paraId="7836CBCB" w14:textId="77777777" w:rsidTr="00C304EE">
        <w:trPr>
          <w:trHeight w:val="540"/>
        </w:trPr>
        <w:tc>
          <w:tcPr>
            <w:tcW w:w="1856" w:type="dxa"/>
            <w:shd w:val="clear" w:color="auto" w:fill="auto"/>
            <w:vAlign w:val="center"/>
          </w:tcPr>
          <w:p w14:paraId="4A5E92C0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781" w:type="dxa"/>
            <w:vAlign w:val="center"/>
          </w:tcPr>
          <w:p w14:paraId="2930A3AC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0D2C8213" w14:textId="77777777" w:rsidR="00407F1E" w:rsidRDefault="00407F1E" w:rsidP="00A90C2D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</w:p>
    <w:p w14:paraId="7F86C387" w14:textId="77777777" w:rsidR="0041244B" w:rsidRPr="00984C28" w:rsidRDefault="00407F1E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br w:type="page"/>
      </w:r>
    </w:p>
    <w:p w14:paraId="70080DD2" w14:textId="77777777" w:rsidR="00CE7874" w:rsidRPr="0053121B" w:rsidRDefault="001C635F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lastRenderedPageBreak/>
        <w:t>PODATKI IN ZAVEZE POSAMEZNIH UDELEŽENCEV</w:t>
      </w:r>
    </w:p>
    <w:p w14:paraId="00073431" w14:textId="77777777" w:rsidR="00CE7874" w:rsidRPr="00984C28" w:rsidRDefault="00CE7874" w:rsidP="00A90C2D">
      <w:pPr>
        <w:tabs>
          <w:tab w:val="left" w:pos="536"/>
        </w:tabs>
        <w:suppressAutoHyphens w:val="0"/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14:paraId="2F69FBDE" w14:textId="77777777" w:rsidR="001C635F" w:rsidRPr="0053121B" w:rsidRDefault="001C635F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t>REGISTRACIJA IN DEJAVNOSTI</w:t>
      </w:r>
    </w:p>
    <w:p w14:paraId="0FF032BE" w14:textId="77777777" w:rsidR="008573D1" w:rsidRPr="00984C28" w:rsidRDefault="008573D1" w:rsidP="00A90C2D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F245A3" w14:paraId="35AC95D2" w14:textId="77777777" w:rsidTr="00C304EE">
        <w:tc>
          <w:tcPr>
            <w:tcW w:w="9637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CD761E4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Registrski podatki</w:t>
            </w:r>
          </w:p>
        </w:tc>
      </w:tr>
      <w:tr w:rsidR="001C635F" w:rsidRPr="00984C28" w14:paraId="3F6F4D49" w14:textId="77777777" w:rsidTr="00C304EE">
        <w:trPr>
          <w:trHeight w:val="714"/>
        </w:trPr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12D6C1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Popol</w:t>
            </w:r>
            <w:r w:rsidR="00CE7874" w:rsidRPr="00984C28">
              <w:rPr>
                <w:rFonts w:ascii="Arial" w:hAnsi="Arial" w:cs="Arial"/>
                <w:b/>
                <w:bCs/>
                <w:szCs w:val="20"/>
              </w:rPr>
              <w:t>n naziv podjetja</w:t>
            </w:r>
          </w:p>
        </w:tc>
        <w:tc>
          <w:tcPr>
            <w:tcW w:w="7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C58AEC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245A3" w14:paraId="477AAEEE" w14:textId="77777777" w:rsidTr="00C304EE">
        <w:trPr>
          <w:trHeight w:val="321"/>
        </w:trPr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F4C349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F49239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Številka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9A7238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Datum</w:t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C1C9C32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Registrsko sodišče</w:t>
            </w:r>
          </w:p>
        </w:tc>
      </w:tr>
      <w:tr w:rsidR="001C635F" w:rsidRPr="00984C28" w14:paraId="3AB88C1F" w14:textId="77777777" w:rsidTr="00C304EE">
        <w:trPr>
          <w:trHeight w:val="519"/>
        </w:trPr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8E1E46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2C1C14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3DEB08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6E5B7D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C635F" w:rsidRPr="00984C28" w14:paraId="25CADC75" w14:textId="77777777" w:rsidTr="00C304EE">
        <w:trPr>
          <w:trHeight w:val="599"/>
        </w:trPr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E46690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3F9254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DD8F8E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D94222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5E5591" w:rsidRPr="00984C28" w14:paraId="66B90E15" w14:textId="77777777" w:rsidTr="00C304EE">
        <w:trPr>
          <w:trHeight w:val="599"/>
        </w:trPr>
        <w:tc>
          <w:tcPr>
            <w:tcW w:w="482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840A1" w14:textId="77777777" w:rsidR="00F73BE9" w:rsidRPr="00984C28" w:rsidRDefault="00F73BE9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Malo, </w:t>
            </w:r>
            <w:proofErr w:type="spellStart"/>
            <w:r w:rsidRPr="00984C28">
              <w:rPr>
                <w:rFonts w:ascii="Arial" w:hAnsi="Arial" w:cs="Arial"/>
                <w:b/>
                <w:bCs/>
                <w:szCs w:val="20"/>
              </w:rPr>
              <w:t>mikro</w:t>
            </w:r>
            <w:proofErr w:type="spellEnd"/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 ali srednje podjetje:</w:t>
            </w:r>
          </w:p>
          <w:p w14:paraId="0A544F50" w14:textId="77777777" w:rsidR="005E5591" w:rsidRPr="00984C28" w:rsidRDefault="00F73BE9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t>(</w:t>
            </w:r>
            <w:r w:rsidRPr="00984C28">
              <w:rPr>
                <w:rFonts w:ascii="Arial" w:hAnsi="Arial" w:cs="Arial"/>
                <w:bCs/>
                <w:i/>
                <w:szCs w:val="20"/>
              </w:rPr>
              <w:t>ustrezno označiti</w:t>
            </w:r>
            <w:r w:rsidRPr="00984C28">
              <w:rPr>
                <w:rFonts w:ascii="Arial" w:hAnsi="Arial" w:cs="Arial"/>
                <w:bCs/>
                <w:szCs w:val="20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73560D" w14:textId="77777777" w:rsidR="005E5591" w:rsidRPr="00984C28" w:rsidRDefault="00031742" w:rsidP="00A90C2D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547A3C">
              <w:rPr>
                <w:rFonts w:ascii="Arial" w:hAnsi="Arial" w:cs="Arial"/>
                <w:bCs/>
                <w:szCs w:val="20"/>
              </w:rPr>
            </w:r>
            <w:r w:rsidR="00547A3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="005E5591"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547A3C">
              <w:rPr>
                <w:rFonts w:ascii="Arial" w:hAnsi="Arial" w:cs="Arial"/>
                <w:bCs/>
                <w:szCs w:val="20"/>
              </w:rPr>
            </w:r>
            <w:r w:rsidR="00547A3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A53339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</w:tbl>
    <w:p w14:paraId="645E21E7" w14:textId="77777777" w:rsidR="001C635F" w:rsidRDefault="001C635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0A4798CD" w14:textId="77777777" w:rsidR="0065763E" w:rsidRPr="00984C28" w:rsidRDefault="0065763E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77BDA9F1" w14:textId="77777777" w:rsidR="00836C49" w:rsidRPr="00836C49" w:rsidRDefault="00836C49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836C49">
        <w:rPr>
          <w:rFonts w:ascii="Arial" w:hAnsi="Arial" w:cs="Arial"/>
          <w:b/>
          <w:bCs/>
          <w:szCs w:val="20"/>
        </w:rPr>
        <w:t>NASTOPANJE S PODIZVAJALCI</w:t>
      </w:r>
    </w:p>
    <w:p w14:paraId="422D689A" w14:textId="77777777" w:rsidR="00836C4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14:paraId="6312C511" w14:textId="77777777" w:rsidR="00836C49" w:rsidRDefault="00836C49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 xml:space="preserve">Ponudnik nastopa s podizvajalci </w:t>
      </w:r>
      <w:r w:rsidRPr="00F73BE9">
        <w:rPr>
          <w:rFonts w:ascii="Arial" w:hAnsi="Arial" w:cs="Arial"/>
          <w:i/>
          <w:szCs w:val="20"/>
        </w:rPr>
        <w:t>(izberite ustrezen odgovor)</w:t>
      </w:r>
      <w:r w:rsidRPr="00F73BE9">
        <w:rPr>
          <w:rFonts w:ascii="Arial" w:hAnsi="Arial" w:cs="Arial"/>
          <w:szCs w:val="20"/>
        </w:rPr>
        <w:t>:</w:t>
      </w:r>
    </w:p>
    <w:p w14:paraId="621F174F" w14:textId="77777777" w:rsidR="00836C49" w:rsidRPr="00F73BE9" w:rsidRDefault="00836C49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5DCE0E62" w14:textId="77777777" w:rsidR="00836C49" w:rsidRPr="00F73BE9" w:rsidRDefault="00836C49" w:rsidP="00A90C2D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  <w:r w:rsidRPr="00F73BE9">
        <w:rPr>
          <w:rFonts w:ascii="Arial" w:hAnsi="Arial" w:cs="Arial"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547A3C">
        <w:rPr>
          <w:rFonts w:ascii="Arial" w:hAnsi="Arial" w:cs="Arial"/>
          <w:bCs/>
          <w:szCs w:val="20"/>
        </w:rPr>
      </w:r>
      <w:r w:rsidR="00547A3C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 DA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 xml:space="preserve">   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ab/>
        <w:t xml:space="preserve">  </w:t>
      </w:r>
      <w:r w:rsidRPr="00F73BE9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547A3C">
        <w:rPr>
          <w:rFonts w:ascii="Arial" w:hAnsi="Arial" w:cs="Arial"/>
          <w:bCs/>
          <w:szCs w:val="20"/>
        </w:rPr>
      </w:r>
      <w:r w:rsidR="00547A3C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NE</w:t>
      </w:r>
    </w:p>
    <w:p w14:paraId="450AB9E4" w14:textId="77777777" w:rsidR="00836C49" w:rsidRPr="00F73BE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478A3612" w14:textId="68EF9D27" w:rsidR="00836C49" w:rsidRPr="008009C3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>Ponudnik oziroma udeleženec v skupnem poslu, ki nastopa s podizvajalci, mora za vsakega od pod</w:t>
      </w:r>
      <w:r w:rsidR="00857733">
        <w:rPr>
          <w:rFonts w:ascii="Arial" w:hAnsi="Arial" w:cs="Arial"/>
          <w:szCs w:val="20"/>
        </w:rPr>
        <w:t xml:space="preserve">izvajalcev </w:t>
      </w:r>
      <w:r w:rsidR="00510F09">
        <w:rPr>
          <w:rFonts w:ascii="Arial" w:hAnsi="Arial" w:cs="Arial"/>
          <w:szCs w:val="20"/>
        </w:rPr>
        <w:t>predložiti izpolnjen obrazec P-6 Podatki o podizvajalcu, v katerega mora navesti vse zahtevane podatke.</w:t>
      </w:r>
    </w:p>
    <w:p w14:paraId="1C492D01" w14:textId="77777777" w:rsidR="00836C49" w:rsidRPr="00E8723D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3E503862" w14:textId="6A4027C2" w:rsidR="00836C49" w:rsidRPr="00BA53CC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E8723D">
        <w:rPr>
          <w:rFonts w:ascii="Arial" w:hAnsi="Arial" w:cs="Arial"/>
          <w:bCs/>
          <w:szCs w:val="20"/>
        </w:rPr>
        <w:t xml:space="preserve">V primeru, če podizvajalci zahtevajo neposredna plačila, mora ponudnik za vse nominirane podizvajalce </w:t>
      </w:r>
      <w:r w:rsidR="00857733">
        <w:rPr>
          <w:rFonts w:ascii="Arial" w:hAnsi="Arial" w:cs="Arial"/>
          <w:bCs/>
          <w:szCs w:val="20"/>
        </w:rPr>
        <w:t>v ponudbi predložiti izpolnjeno</w:t>
      </w:r>
      <w:r w:rsidRPr="00E8723D">
        <w:rPr>
          <w:rFonts w:ascii="Arial" w:hAnsi="Arial" w:cs="Arial"/>
          <w:bCs/>
          <w:szCs w:val="20"/>
        </w:rPr>
        <w:t xml:space="preserve"> </w:t>
      </w:r>
      <w:r w:rsidR="00510F09">
        <w:rPr>
          <w:rFonts w:ascii="Arial" w:hAnsi="Arial" w:cs="Arial"/>
          <w:bCs/>
          <w:szCs w:val="20"/>
        </w:rPr>
        <w:t>S</w:t>
      </w:r>
      <w:r w:rsidRPr="00AF2C47">
        <w:rPr>
          <w:rFonts w:ascii="Arial" w:hAnsi="Arial" w:cs="Arial"/>
          <w:bCs/>
          <w:szCs w:val="20"/>
        </w:rPr>
        <w:t>oglasje podizvajalca</w:t>
      </w:r>
      <w:r w:rsidR="00510F09">
        <w:rPr>
          <w:rFonts w:ascii="Arial" w:hAnsi="Arial" w:cs="Arial"/>
          <w:bCs/>
          <w:szCs w:val="20"/>
        </w:rPr>
        <w:t xml:space="preserve"> v obrazcu P-6 Podatki o podizvajalcu</w:t>
      </w:r>
      <w:r w:rsidRPr="00AF2C47">
        <w:rPr>
          <w:rFonts w:ascii="Arial" w:hAnsi="Arial" w:cs="Arial"/>
          <w:bCs/>
          <w:szCs w:val="20"/>
        </w:rPr>
        <w:t>.</w:t>
      </w:r>
    </w:p>
    <w:p w14:paraId="268FEA36" w14:textId="77777777" w:rsidR="00836C4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7A18CE97" w14:textId="11BE3222" w:rsidR="0041244B" w:rsidRPr="00836C4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BA53CC">
        <w:rPr>
          <w:rFonts w:ascii="Arial" w:hAnsi="Arial" w:cs="Arial"/>
          <w:szCs w:val="20"/>
        </w:rPr>
        <w:t>Ponudniku oz</w:t>
      </w:r>
      <w:r w:rsidR="00C83018">
        <w:rPr>
          <w:rFonts w:ascii="Arial" w:hAnsi="Arial" w:cs="Arial"/>
          <w:szCs w:val="20"/>
        </w:rPr>
        <w:t>iroma</w:t>
      </w:r>
      <w:r w:rsidRPr="00BA53CC">
        <w:rPr>
          <w:rFonts w:ascii="Arial" w:hAnsi="Arial" w:cs="Arial"/>
          <w:szCs w:val="20"/>
        </w:rPr>
        <w:t xml:space="preserve"> udeležencu v skupnem poslu, ki nastopa brez podizvajalcev, ni potrebno predložiti obrazca P-6 </w:t>
      </w:r>
      <w:r w:rsidR="00DC0EC0">
        <w:rPr>
          <w:rFonts w:ascii="Arial" w:hAnsi="Arial" w:cs="Arial"/>
          <w:color w:val="000000"/>
          <w:szCs w:val="20"/>
        </w:rPr>
        <w:t>Podatki o podizvajalcu</w:t>
      </w:r>
      <w:r w:rsidRPr="00BA53CC">
        <w:rPr>
          <w:rFonts w:ascii="Arial" w:hAnsi="Arial" w:cs="Arial"/>
          <w:szCs w:val="20"/>
        </w:rPr>
        <w:t>.</w:t>
      </w:r>
    </w:p>
    <w:p w14:paraId="1458ED3F" w14:textId="6C81E64C" w:rsidR="00306E0A" w:rsidRPr="00A718EA" w:rsidRDefault="00306E0A" w:rsidP="00A718EA">
      <w:pPr>
        <w:widowControl/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333CBCEF" w14:textId="3C28FD68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0B8E5DCB" w14:textId="6FB0F482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72A10F2B" w14:textId="27CFCCD9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69F26DC8" w14:textId="146A8067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54CCB4BA" w14:textId="4C3E1E15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0614F5A8" w14:textId="6D20E254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2197A87A" w14:textId="522722D1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426F853E" w14:textId="4B5762C8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72756287" w14:textId="1C51C703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2E28576C" w14:textId="77777777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  <w:sectPr w:rsidR="00306E0A" w:rsidSect="00BF7931">
          <w:headerReference w:type="default" r:id="rId8"/>
          <w:footerReference w:type="default" r:id="rId9"/>
          <w:headerReference w:type="first" r:id="rId10"/>
          <w:footnotePr>
            <w:pos w:val="beneathText"/>
          </w:footnotePr>
          <w:pgSz w:w="11905" w:h="16837"/>
          <w:pgMar w:top="1134" w:right="851" w:bottom="567" w:left="851" w:header="851" w:footer="692" w:gutter="0"/>
          <w:cols w:space="708"/>
          <w:docGrid w:linePitch="272"/>
        </w:sectPr>
      </w:pPr>
    </w:p>
    <w:p w14:paraId="2EDC76B2" w14:textId="77777777" w:rsidR="00A718EA" w:rsidRDefault="00A718E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684837BC" w14:textId="77777777" w:rsidR="00A718EA" w:rsidRPr="00A718EA" w:rsidRDefault="00A718EA" w:rsidP="00A718EA">
      <w:pPr>
        <w:pStyle w:val="ListParagraph"/>
        <w:widowControl/>
        <w:numPr>
          <w:ilvl w:val="0"/>
          <w:numId w:val="37"/>
        </w:numPr>
        <w:suppressAutoHyphens w:val="0"/>
        <w:spacing w:before="120" w:after="120" w:line="276" w:lineRule="auto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A718EA">
        <w:rPr>
          <w:rFonts w:ascii="Arial" w:hAnsi="Arial" w:cs="Arial"/>
          <w:b/>
          <w:bCs/>
          <w:sz w:val="22"/>
          <w:szCs w:val="22"/>
        </w:rPr>
        <w:t xml:space="preserve">PODATKI O USPOSOBLJENEM STROKOVNEM KADRU </w:t>
      </w:r>
    </w:p>
    <w:p w14:paraId="358F216E" w14:textId="77777777" w:rsidR="00A718EA" w:rsidRDefault="00A718EA" w:rsidP="00A718EA">
      <w:pPr>
        <w:jc w:val="both"/>
        <w:rPr>
          <w:rFonts w:ascii="Arial" w:eastAsia="Times New Roman" w:hAnsi="Arial" w:cs="Arial"/>
          <w:bCs/>
          <w:i/>
          <w:szCs w:val="20"/>
        </w:rPr>
      </w:pPr>
      <w:r w:rsidRPr="00A718EA">
        <w:rPr>
          <w:rFonts w:ascii="Arial" w:eastAsia="Times New Roman" w:hAnsi="Arial" w:cs="Arial"/>
          <w:bCs/>
          <w:i/>
          <w:szCs w:val="20"/>
        </w:rPr>
        <w:t>Skladno s točko 9.4.2. obrazca N-1 »Navodila ponudniku« in opisom in zahtev delavnih mest v specifikacijah, ponudnik izpolni tabelo (v tabeli poljubno doda število vrstic glede na število kadrov) in priloži ustrezna dokazila.</w:t>
      </w:r>
    </w:p>
    <w:p w14:paraId="4F0255A6" w14:textId="77777777" w:rsidR="00A718EA" w:rsidRDefault="00A718EA" w:rsidP="00A718EA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71E8FC30" w14:textId="121FB421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tbl>
      <w:tblPr>
        <w:tblStyle w:val="TableGrid1"/>
        <w:tblpPr w:leftFromText="141" w:rightFromText="141" w:vertAnchor="page" w:horzAnchor="margin" w:tblpY="2641"/>
        <w:tblW w:w="13887" w:type="dxa"/>
        <w:tblInd w:w="0" w:type="dxa"/>
        <w:tblLook w:val="04A0" w:firstRow="1" w:lastRow="0" w:firstColumn="1" w:lastColumn="0" w:noHBand="0" w:noVBand="1"/>
      </w:tblPr>
      <w:tblGrid>
        <w:gridCol w:w="2972"/>
        <w:gridCol w:w="10915"/>
      </w:tblGrid>
      <w:tr w:rsidR="00306E0A" w:rsidRPr="00306E0A" w14:paraId="6693E02A" w14:textId="77777777" w:rsidTr="00A718EA">
        <w:trPr>
          <w:trHeight w:val="416"/>
        </w:trPr>
        <w:tc>
          <w:tcPr>
            <w:tcW w:w="2972" w:type="dxa"/>
            <w:vAlign w:val="center"/>
          </w:tcPr>
          <w:p w14:paraId="074775AA" w14:textId="77777777" w:rsidR="00306E0A" w:rsidRPr="00306E0A" w:rsidRDefault="00306E0A" w:rsidP="00A718EA">
            <w:pPr>
              <w:widowControl/>
              <w:suppressAutoHyphens w:val="0"/>
              <w:spacing w:before="120" w:after="120" w:line="260" w:lineRule="exact"/>
              <w:rPr>
                <w:rFonts w:ascii="Arial" w:eastAsiaTheme="minorHAnsi" w:hAnsi="Arial" w:cs="Arial"/>
                <w:kern w:val="0"/>
                <w:szCs w:val="20"/>
              </w:rPr>
            </w:pPr>
            <w:r w:rsidRPr="00306E0A">
              <w:rPr>
                <w:rFonts w:ascii="Arial" w:eastAsiaTheme="minorHAnsi" w:hAnsi="Arial" w:cs="Arial"/>
                <w:kern w:val="0"/>
                <w:szCs w:val="22"/>
              </w:rPr>
              <w:t>Naročnik</w:t>
            </w:r>
          </w:p>
        </w:tc>
        <w:tc>
          <w:tcPr>
            <w:tcW w:w="10915" w:type="dxa"/>
            <w:vAlign w:val="center"/>
          </w:tcPr>
          <w:p w14:paraId="5B79B14E" w14:textId="77777777" w:rsidR="00306E0A" w:rsidRPr="00306E0A" w:rsidRDefault="00306E0A" w:rsidP="00A718EA">
            <w:pPr>
              <w:widowControl/>
              <w:suppressAutoHyphens w:val="0"/>
              <w:spacing w:before="120" w:after="160" w:line="260" w:lineRule="exact"/>
              <w:jc w:val="both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306E0A">
              <w:rPr>
                <w:rFonts w:ascii="Arial" w:eastAsiaTheme="minorHAnsi" w:hAnsi="Arial" w:cs="Arial"/>
                <w:b/>
                <w:kern w:val="0"/>
                <w:szCs w:val="22"/>
              </w:rPr>
              <w:t>REPUBLIKA SLOVENIJA, Ministrstvo za zunanje in evropske zadeve</w:t>
            </w:r>
          </w:p>
        </w:tc>
      </w:tr>
      <w:tr w:rsidR="00306E0A" w:rsidRPr="00306E0A" w14:paraId="59082FCF" w14:textId="77777777" w:rsidTr="00A718EA">
        <w:tc>
          <w:tcPr>
            <w:tcW w:w="2972" w:type="dxa"/>
          </w:tcPr>
          <w:p w14:paraId="520B9B80" w14:textId="77777777" w:rsidR="00306E0A" w:rsidRPr="00306E0A" w:rsidRDefault="00306E0A" w:rsidP="00A718EA">
            <w:pPr>
              <w:widowControl/>
              <w:suppressAutoHyphens w:val="0"/>
              <w:spacing w:before="120" w:after="120" w:line="260" w:lineRule="exact"/>
              <w:rPr>
                <w:rFonts w:ascii="Arial" w:eastAsiaTheme="minorHAnsi" w:hAnsi="Arial" w:cs="Arial"/>
                <w:kern w:val="0"/>
                <w:szCs w:val="20"/>
              </w:rPr>
            </w:pPr>
            <w:r w:rsidRPr="00306E0A">
              <w:rPr>
                <w:rFonts w:ascii="Arial" w:eastAsiaTheme="minorHAnsi" w:hAnsi="Arial" w:cs="Arial"/>
                <w:kern w:val="0"/>
                <w:szCs w:val="20"/>
              </w:rPr>
              <w:t>Predmet javnega naročila</w:t>
            </w:r>
          </w:p>
        </w:tc>
        <w:tc>
          <w:tcPr>
            <w:tcW w:w="10915" w:type="dxa"/>
          </w:tcPr>
          <w:p w14:paraId="22595B16" w14:textId="77777777" w:rsidR="00306E0A" w:rsidRPr="00306E0A" w:rsidRDefault="00306E0A" w:rsidP="00A718EA">
            <w:pPr>
              <w:widowControl/>
              <w:suppressAutoHyphens w:val="0"/>
              <w:spacing w:before="120" w:after="120" w:line="260" w:lineRule="exact"/>
              <w:jc w:val="both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306E0A">
              <w:rPr>
                <w:rFonts w:ascii="Arial" w:eastAsiaTheme="minorHAnsi" w:hAnsi="Arial" w:cs="Arial"/>
                <w:b/>
                <w:kern w:val="0"/>
                <w:szCs w:val="20"/>
              </w:rPr>
              <w:t>Fizično in tehnično varovanje objektov naročnika</w:t>
            </w:r>
          </w:p>
        </w:tc>
      </w:tr>
      <w:tr w:rsidR="00306E0A" w:rsidRPr="00306E0A" w14:paraId="2732AE2D" w14:textId="77777777" w:rsidTr="00A718EA">
        <w:tc>
          <w:tcPr>
            <w:tcW w:w="2972" w:type="dxa"/>
          </w:tcPr>
          <w:p w14:paraId="2A1F09B8" w14:textId="77777777" w:rsidR="00306E0A" w:rsidRPr="00306E0A" w:rsidRDefault="00306E0A" w:rsidP="00A718EA">
            <w:pPr>
              <w:widowControl/>
              <w:suppressAutoHyphens w:val="0"/>
              <w:spacing w:before="120" w:after="120" w:line="260" w:lineRule="exact"/>
              <w:rPr>
                <w:rFonts w:ascii="Arial" w:eastAsiaTheme="minorHAnsi" w:hAnsi="Arial" w:cs="Arial"/>
                <w:kern w:val="0"/>
                <w:szCs w:val="20"/>
              </w:rPr>
            </w:pPr>
            <w:r w:rsidRPr="00306E0A">
              <w:rPr>
                <w:rFonts w:ascii="Arial" w:eastAsiaTheme="minorHAnsi" w:hAnsi="Arial" w:cs="Arial"/>
                <w:kern w:val="0"/>
                <w:szCs w:val="20"/>
              </w:rPr>
              <w:t>Oznaka javnega naročila</w:t>
            </w:r>
          </w:p>
        </w:tc>
        <w:tc>
          <w:tcPr>
            <w:tcW w:w="10915" w:type="dxa"/>
          </w:tcPr>
          <w:p w14:paraId="03C49271" w14:textId="77777777" w:rsidR="00306E0A" w:rsidRPr="00306E0A" w:rsidRDefault="00306E0A" w:rsidP="00A718EA">
            <w:pPr>
              <w:widowControl/>
              <w:suppressAutoHyphens w:val="0"/>
              <w:spacing w:before="120" w:after="120" w:line="260" w:lineRule="exact"/>
              <w:rPr>
                <w:rFonts w:ascii="Arial" w:eastAsiaTheme="minorHAnsi" w:hAnsi="Arial" w:cs="Arial"/>
                <w:b/>
                <w:i/>
                <w:kern w:val="0"/>
                <w:szCs w:val="20"/>
              </w:rPr>
            </w:pPr>
            <w:r w:rsidRPr="00306E0A">
              <w:rPr>
                <w:rFonts w:ascii="Arial" w:eastAsiaTheme="minorHAnsi" w:hAnsi="Arial" w:cs="Arial"/>
                <w:b/>
                <w:i/>
                <w:kern w:val="0"/>
                <w:szCs w:val="20"/>
              </w:rPr>
              <w:t>018/25 JN MZEZ</w:t>
            </w:r>
          </w:p>
        </w:tc>
      </w:tr>
    </w:tbl>
    <w:p w14:paraId="654DFEAC" w14:textId="7C2FFE86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5844460D" w14:textId="4E4045CD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1C0CCD28" w14:textId="77777777" w:rsidR="00306E0A" w:rsidRDefault="00306E0A" w:rsidP="00306E0A">
      <w:pPr>
        <w:jc w:val="center"/>
        <w:rPr>
          <w:rFonts w:ascii="Arial" w:hAnsi="Arial" w:cs="Arial"/>
          <w:b/>
          <w:sz w:val="32"/>
          <w:szCs w:val="32"/>
        </w:rPr>
      </w:pPr>
      <w:r w:rsidRPr="00EA159B">
        <w:rPr>
          <w:rFonts w:ascii="Arial" w:hAnsi="Arial" w:cs="Arial"/>
          <w:b/>
          <w:sz w:val="32"/>
          <w:szCs w:val="32"/>
        </w:rPr>
        <w:t>SEZNAM KADROV</w:t>
      </w:r>
    </w:p>
    <w:p w14:paraId="32272C35" w14:textId="77777777" w:rsidR="00306E0A" w:rsidRPr="00EA159B" w:rsidRDefault="00306E0A" w:rsidP="00306E0A">
      <w:pPr>
        <w:jc w:val="center"/>
        <w:rPr>
          <w:rFonts w:ascii="Arial" w:hAnsi="Arial" w:cs="Arial"/>
          <w:sz w:val="32"/>
          <w:szCs w:val="32"/>
        </w:rPr>
      </w:pPr>
    </w:p>
    <w:tbl>
      <w:tblPr>
        <w:tblStyle w:val="TableGrid"/>
        <w:tblW w:w="13887" w:type="dxa"/>
        <w:tblLayout w:type="fixed"/>
        <w:tblLook w:val="04A0" w:firstRow="1" w:lastRow="0" w:firstColumn="1" w:lastColumn="0" w:noHBand="0" w:noVBand="1"/>
      </w:tblPr>
      <w:tblGrid>
        <w:gridCol w:w="648"/>
        <w:gridCol w:w="3033"/>
        <w:gridCol w:w="1624"/>
        <w:gridCol w:w="3337"/>
        <w:gridCol w:w="2268"/>
        <w:gridCol w:w="2977"/>
      </w:tblGrid>
      <w:tr w:rsidR="00306E0A" w:rsidRPr="00EF7C58" w14:paraId="371A4C43" w14:textId="77777777" w:rsidTr="004D1FAE">
        <w:trPr>
          <w:trHeight w:val="114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D7BB55" w14:textId="77777777" w:rsidR="00306E0A" w:rsidRPr="00EA159B" w:rsidRDefault="00306E0A" w:rsidP="004D1FAE">
            <w:pPr>
              <w:jc w:val="center"/>
              <w:rPr>
                <w:rFonts w:ascii="Arial" w:hAnsi="Arial" w:cs="Arial"/>
                <w:b/>
                <w:szCs w:val="20"/>
              </w:rPr>
            </w:pPr>
            <w:proofErr w:type="spellStart"/>
            <w:r w:rsidRPr="00EA159B">
              <w:rPr>
                <w:rFonts w:ascii="Arial" w:hAnsi="Arial" w:cs="Arial"/>
                <w:b/>
                <w:szCs w:val="20"/>
              </w:rPr>
              <w:t>Zap</w:t>
            </w:r>
            <w:proofErr w:type="spellEnd"/>
            <w:r w:rsidRPr="00EA159B">
              <w:rPr>
                <w:rFonts w:ascii="Arial" w:hAnsi="Arial" w:cs="Arial"/>
                <w:b/>
                <w:szCs w:val="20"/>
              </w:rPr>
              <w:t>. št.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3A69B2" w14:textId="77777777" w:rsidR="00306E0A" w:rsidRPr="00EA159B" w:rsidRDefault="00306E0A" w:rsidP="004D1F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A159B">
              <w:rPr>
                <w:rFonts w:ascii="Arial" w:hAnsi="Arial" w:cs="Arial"/>
                <w:b/>
                <w:szCs w:val="20"/>
              </w:rPr>
              <w:t>Ime in priimek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F5A5E3" w14:textId="77777777" w:rsidR="00306E0A" w:rsidRPr="00EA159B" w:rsidRDefault="00306E0A" w:rsidP="004D1F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A159B">
              <w:rPr>
                <w:rFonts w:ascii="Arial" w:hAnsi="Arial" w:cs="Arial"/>
                <w:b/>
                <w:szCs w:val="20"/>
              </w:rPr>
              <w:t>Delovno mesto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E9AF3C" w14:textId="77777777" w:rsidR="00306E0A" w:rsidRPr="00EA159B" w:rsidRDefault="00306E0A" w:rsidP="004D1F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A159B">
              <w:rPr>
                <w:rFonts w:ascii="Arial" w:hAnsi="Arial" w:cs="Arial"/>
                <w:b/>
                <w:szCs w:val="20"/>
              </w:rPr>
              <w:t>Naziv delodajalca (ponudnik/partner/podizvajalec)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F46C5C" w14:textId="77777777" w:rsidR="00306E0A" w:rsidRPr="00EA159B" w:rsidRDefault="00306E0A" w:rsidP="004D1F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A159B">
              <w:rPr>
                <w:rFonts w:ascii="Arial" w:hAnsi="Arial" w:cs="Arial"/>
                <w:b/>
                <w:szCs w:val="20"/>
              </w:rPr>
              <w:t>Veljavnost pogodbe o zaposlitvi</w:t>
            </w:r>
          </w:p>
          <w:p w14:paraId="05EDDDEB" w14:textId="77777777" w:rsidR="00306E0A" w:rsidRPr="00EA159B" w:rsidRDefault="00306E0A" w:rsidP="004D1FA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(</w:t>
            </w:r>
            <w:r w:rsidRPr="00EA159B">
              <w:rPr>
                <w:rFonts w:ascii="Arial" w:hAnsi="Arial" w:cs="Arial"/>
                <w:b/>
                <w:szCs w:val="20"/>
              </w:rPr>
              <w:t>od – do</w:t>
            </w:r>
            <w:r>
              <w:rPr>
                <w:rFonts w:ascii="Arial" w:hAnsi="Arial" w:cs="Arial"/>
                <w:b/>
                <w:szCs w:val="20"/>
              </w:rPr>
              <w:t xml:space="preserve"> / nedoločen čas</w:t>
            </w:r>
            <w:r w:rsidRPr="00EA159B">
              <w:rPr>
                <w:rFonts w:ascii="Arial" w:hAnsi="Arial" w:cs="Arial"/>
                <w:b/>
                <w:szCs w:val="20"/>
              </w:rPr>
              <w:t xml:space="preserve"> </w:t>
            </w:r>
            <w:r w:rsidRPr="00EC0EB1">
              <w:rPr>
                <w:rFonts w:ascii="Arial" w:hAnsi="Arial" w:cs="Arial"/>
                <w:szCs w:val="20"/>
              </w:rPr>
              <w:t>( Merilo M2)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672158" w14:textId="77777777" w:rsidR="00306E0A" w:rsidRPr="00EA159B" w:rsidRDefault="00306E0A" w:rsidP="004D1FAE">
            <w:pPr>
              <w:jc w:val="center"/>
              <w:rPr>
                <w:rStyle w:val="Strong"/>
                <w:rFonts w:ascii="Arial" w:hAnsi="Arial" w:cs="Arial"/>
                <w:szCs w:val="20"/>
              </w:rPr>
            </w:pPr>
            <w:r w:rsidRPr="00EA159B">
              <w:rPr>
                <w:rStyle w:val="Strong"/>
                <w:rFonts w:ascii="Arial" w:hAnsi="Arial" w:cs="Arial"/>
                <w:szCs w:val="20"/>
              </w:rPr>
              <w:t xml:space="preserve">Veljavna službena izkaznica </w:t>
            </w:r>
          </w:p>
          <w:p w14:paraId="3C76DD73" w14:textId="77777777" w:rsidR="00306E0A" w:rsidRPr="00EA159B" w:rsidRDefault="00306E0A" w:rsidP="004D1F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A159B">
              <w:rPr>
                <w:rStyle w:val="Strong"/>
                <w:rFonts w:ascii="Arial" w:hAnsi="Arial" w:cs="Arial"/>
                <w:szCs w:val="20"/>
              </w:rPr>
              <w:t>(številka, datum izdaje)</w:t>
            </w:r>
          </w:p>
        </w:tc>
      </w:tr>
      <w:tr w:rsidR="00306E0A" w:rsidRPr="00EF7C58" w14:paraId="35E225B8" w14:textId="77777777" w:rsidTr="004D1FAE">
        <w:trPr>
          <w:trHeight w:hRule="exact" w:val="456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64C2" w14:textId="77777777" w:rsidR="00306E0A" w:rsidRPr="00EA159B" w:rsidRDefault="00306E0A" w:rsidP="004D1F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A159B">
              <w:rPr>
                <w:rFonts w:ascii="Arial" w:hAnsi="Arial" w:cs="Arial"/>
                <w:b/>
                <w:szCs w:val="20"/>
              </w:rPr>
              <w:t>STALNI KADER</w:t>
            </w:r>
          </w:p>
        </w:tc>
      </w:tr>
      <w:tr w:rsidR="00306E0A" w:rsidRPr="00EF7C58" w14:paraId="221BA75A" w14:textId="77777777" w:rsidTr="004D1FAE">
        <w:trPr>
          <w:trHeight w:hRule="exact" w:val="85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C302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0249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8D33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 xml:space="preserve">Varnostnik </w:t>
            </w:r>
            <w:r>
              <w:rPr>
                <w:rFonts w:ascii="Arial" w:hAnsi="Arial" w:cs="Arial"/>
                <w:szCs w:val="20"/>
              </w:rPr>
              <w:t xml:space="preserve">receptor/ </w:t>
            </w:r>
            <w:r w:rsidRPr="00EF7C58">
              <w:rPr>
                <w:rFonts w:ascii="Arial" w:hAnsi="Arial" w:cs="Arial"/>
                <w:szCs w:val="20"/>
              </w:rPr>
              <w:t>re</w:t>
            </w:r>
            <w:r>
              <w:rPr>
                <w:rFonts w:ascii="Arial" w:hAnsi="Arial" w:cs="Arial"/>
                <w:szCs w:val="20"/>
              </w:rPr>
              <w:t>ntgenolog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BFD5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3435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A954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643D6DF9" w14:textId="77777777" w:rsidTr="004D1FAE">
        <w:trPr>
          <w:trHeight w:hRule="exact" w:val="71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FE524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4775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21E0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 xml:space="preserve">Varnostnik </w:t>
            </w:r>
            <w:r>
              <w:rPr>
                <w:rFonts w:ascii="Arial" w:hAnsi="Arial" w:cs="Arial"/>
                <w:szCs w:val="20"/>
              </w:rPr>
              <w:t>receptor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8E6E" w14:textId="5B0B898D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D5C5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CF2B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2C895C01" w14:textId="77777777" w:rsidTr="004D1FAE">
        <w:trPr>
          <w:trHeight w:hRule="exact" w:val="69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0E2FE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F593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F74C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Varnostnik</w:t>
            </w:r>
            <w:r>
              <w:rPr>
                <w:rFonts w:ascii="Arial" w:hAnsi="Arial" w:cs="Arial"/>
                <w:szCs w:val="20"/>
              </w:rPr>
              <w:t xml:space="preserve"> receptor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F1DB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30D5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1FC9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4DEFC277" w14:textId="77777777" w:rsidTr="004D1FAE">
        <w:trPr>
          <w:trHeight w:hRule="exact" w:val="70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B611D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6BB3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ADE3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Varnostnik</w:t>
            </w:r>
            <w:r>
              <w:rPr>
                <w:rFonts w:ascii="Arial" w:hAnsi="Arial" w:cs="Arial"/>
                <w:szCs w:val="20"/>
              </w:rPr>
              <w:t xml:space="preserve"> receptor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9A9B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0E8A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A2FE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51E9F0C3" w14:textId="77777777" w:rsidTr="004D1FAE">
        <w:trPr>
          <w:trHeight w:hRule="exact" w:val="70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210E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lastRenderedPageBreak/>
              <w:t>5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D70C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D3B5" w14:textId="77777777" w:rsidR="00306E0A" w:rsidRDefault="00306E0A" w:rsidP="004D1FAE">
            <w:pPr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Varnostnik</w:t>
            </w:r>
          </w:p>
          <w:p w14:paraId="7148AA55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receptor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6815" w14:textId="7F80D259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A201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D8ED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16245CB9" w14:textId="77777777" w:rsidTr="004D1FAE">
        <w:trPr>
          <w:trHeight w:hRule="exact" w:val="71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63BA3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6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AB0A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7BC5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Varnostnik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05F1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AC12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E6E2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0BB441D4" w14:textId="77777777" w:rsidTr="004D1FAE">
        <w:trPr>
          <w:trHeight w:hRule="exact" w:val="56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5D8FC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7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02BA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88D6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Varnostnik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6FD3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FC0C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1EB8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5AFADAEF" w14:textId="77777777" w:rsidTr="004D1FAE">
        <w:trPr>
          <w:trHeight w:hRule="exact" w:val="56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E1259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8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99E0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1365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Varnostnik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EE8B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3712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68A9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15020786" w14:textId="77777777" w:rsidTr="004D1FAE">
        <w:trPr>
          <w:trHeight w:hRule="exact" w:val="58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DDDC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9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355B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EE9B" w14:textId="77777777" w:rsidR="00306E0A" w:rsidRDefault="00306E0A" w:rsidP="004D1FAE">
            <w:r w:rsidRPr="00BB6EDD">
              <w:rPr>
                <w:rFonts w:ascii="Arial" w:hAnsi="Arial" w:cs="Arial"/>
                <w:szCs w:val="20"/>
              </w:rPr>
              <w:t>Varnostnik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5E3E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3144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AEC8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7A7128B1" w14:textId="77777777" w:rsidTr="004D1FAE">
        <w:trPr>
          <w:trHeight w:hRule="exact" w:val="5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637E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10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9B03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8B72" w14:textId="77777777" w:rsidR="00306E0A" w:rsidRDefault="00306E0A" w:rsidP="004D1FAE">
            <w:r w:rsidRPr="00BB6EDD">
              <w:rPr>
                <w:rFonts w:ascii="Arial" w:hAnsi="Arial" w:cs="Arial"/>
                <w:szCs w:val="20"/>
              </w:rPr>
              <w:t>Varnostnik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6795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B0CC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4AB7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59FFD0C9" w14:textId="77777777" w:rsidTr="004D1FAE">
        <w:trPr>
          <w:trHeight w:hRule="exact" w:val="44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02D0" w14:textId="77777777" w:rsidR="00306E0A" w:rsidRPr="00EA159B" w:rsidRDefault="00306E0A" w:rsidP="004D1F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A159B">
              <w:rPr>
                <w:rFonts w:ascii="Arial" w:hAnsi="Arial" w:cs="Arial"/>
                <w:b/>
                <w:szCs w:val="20"/>
              </w:rPr>
              <w:t>REZERVNI KADER</w:t>
            </w:r>
          </w:p>
        </w:tc>
      </w:tr>
      <w:tr w:rsidR="00306E0A" w:rsidRPr="00EF7C58" w14:paraId="4EF6C9E8" w14:textId="77777777" w:rsidTr="004D1FAE">
        <w:trPr>
          <w:trHeight w:hRule="exact" w:val="56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8616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11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D662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1FA7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Rezervni varnostnik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3065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6DBA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/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6D02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77DFB20E" w14:textId="77777777" w:rsidTr="004D1FAE">
        <w:trPr>
          <w:trHeight w:hRule="exact" w:val="57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9D80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12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17A2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7D7E" w14:textId="77777777" w:rsidR="00306E0A" w:rsidRDefault="00306E0A" w:rsidP="004D1FAE">
            <w:r w:rsidRPr="00454160">
              <w:rPr>
                <w:rFonts w:ascii="Arial" w:hAnsi="Arial" w:cs="Arial"/>
                <w:szCs w:val="20"/>
              </w:rPr>
              <w:t>Rezervni varnostnik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03DE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4539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/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72EC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18E9EC70" w14:textId="77777777" w:rsidTr="004D1FAE">
        <w:trPr>
          <w:trHeight w:hRule="exact"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B99F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13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F063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E7D2" w14:textId="77777777" w:rsidR="00306E0A" w:rsidRDefault="00306E0A" w:rsidP="004D1FAE">
            <w:r w:rsidRPr="00454160">
              <w:rPr>
                <w:rFonts w:ascii="Arial" w:hAnsi="Arial" w:cs="Arial"/>
                <w:szCs w:val="20"/>
              </w:rPr>
              <w:t>Rezervni varnostnik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45AB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9DEA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/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1051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0606A006" w14:textId="77777777" w:rsidTr="004D1FAE">
        <w:trPr>
          <w:trHeight w:hRule="exact"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45A6" w14:textId="77777777" w:rsidR="00306E0A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14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DDA7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1C2C" w14:textId="77777777" w:rsidR="00306E0A" w:rsidRDefault="00306E0A" w:rsidP="004D1FAE">
            <w:r w:rsidRPr="00454160">
              <w:rPr>
                <w:rFonts w:ascii="Arial" w:hAnsi="Arial" w:cs="Arial"/>
                <w:szCs w:val="20"/>
              </w:rPr>
              <w:t>Rezervni varnostnik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88EA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7D69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/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D71F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4631447C" w14:textId="77777777" w:rsidTr="004D1FAE">
        <w:trPr>
          <w:trHeight w:hRule="exact" w:val="56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BEE6" w14:textId="77777777" w:rsidR="00306E0A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15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6AA6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4E20" w14:textId="77777777" w:rsidR="00306E0A" w:rsidRDefault="00306E0A" w:rsidP="004D1FAE">
            <w:r w:rsidRPr="00454160">
              <w:rPr>
                <w:rFonts w:ascii="Arial" w:hAnsi="Arial" w:cs="Arial"/>
                <w:szCs w:val="20"/>
              </w:rPr>
              <w:t>Rezervni varnostnik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0A25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3C8D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/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EB07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</w:tbl>
    <w:p w14:paraId="6B1D13D3" w14:textId="1972AB51" w:rsidR="00306E0A" w:rsidRDefault="00AB5BD9" w:rsidP="00306E0A">
      <w:pPr>
        <w:spacing w:after="120" w:line="276" w:lineRule="auto"/>
        <w:jc w:val="both"/>
        <w:rPr>
          <w:rFonts w:ascii="Arial" w:hAnsi="Arial" w:cs="Arial"/>
          <w:i/>
          <w:szCs w:val="20"/>
        </w:rPr>
      </w:pPr>
      <w:r>
        <w:rPr>
          <w:rFonts w:ascii="Arial" w:hAnsi="Arial" w:cs="Arial"/>
          <w:i/>
          <w:szCs w:val="20"/>
        </w:rPr>
        <w:t>Ponudnik</w:t>
      </w:r>
      <w:r w:rsidR="00306E0A">
        <w:rPr>
          <w:rFonts w:ascii="Arial" w:hAnsi="Arial" w:cs="Arial"/>
          <w:i/>
          <w:szCs w:val="20"/>
        </w:rPr>
        <w:t xml:space="preserve"> lahko poljubno doda število vrstic</w:t>
      </w:r>
    </w:p>
    <w:p w14:paraId="558E6A21" w14:textId="13D71F76" w:rsidR="00306E0A" w:rsidRDefault="00AB5BD9" w:rsidP="00306E0A">
      <w:pPr>
        <w:spacing w:after="120" w:line="276" w:lineRule="auto"/>
        <w:jc w:val="both"/>
        <w:rPr>
          <w:rFonts w:ascii="Arial" w:hAnsi="Arial" w:cs="Arial"/>
          <w:i/>
          <w:szCs w:val="20"/>
        </w:rPr>
      </w:pPr>
      <w:r>
        <w:rPr>
          <w:rFonts w:ascii="Arial" w:hAnsi="Arial" w:cs="Arial"/>
          <w:i/>
          <w:szCs w:val="20"/>
        </w:rPr>
        <w:t>Ponudnik</w:t>
      </w:r>
      <w:r w:rsidR="00306E0A" w:rsidRPr="00EF7C58">
        <w:rPr>
          <w:rFonts w:ascii="Arial" w:hAnsi="Arial" w:cs="Arial"/>
          <w:i/>
          <w:szCs w:val="20"/>
        </w:rPr>
        <w:t xml:space="preserve"> za ves nominiran kader v tabelo vpiše zahtevane podatke.</w:t>
      </w:r>
      <w:r w:rsidR="00306E0A">
        <w:rPr>
          <w:rFonts w:ascii="Arial" w:hAnsi="Arial" w:cs="Arial"/>
          <w:i/>
          <w:szCs w:val="20"/>
        </w:rPr>
        <w:t xml:space="preserve"> </w:t>
      </w:r>
    </w:p>
    <w:p w14:paraId="538A6428" w14:textId="77777777" w:rsidR="00306E0A" w:rsidRDefault="00306E0A" w:rsidP="00306E0A">
      <w:pPr>
        <w:spacing w:after="120" w:line="276" w:lineRule="auto"/>
        <w:jc w:val="both"/>
        <w:rPr>
          <w:rFonts w:ascii="Arial" w:hAnsi="Arial" w:cs="Arial"/>
          <w:szCs w:val="20"/>
          <w:u w:val="single"/>
        </w:rPr>
      </w:pPr>
    </w:p>
    <w:p w14:paraId="7F312925" w14:textId="77777777" w:rsidR="00306E0A" w:rsidRDefault="00306E0A" w:rsidP="00306E0A">
      <w:pPr>
        <w:spacing w:after="120"/>
        <w:ind w:right="567"/>
        <w:contextualSpacing/>
        <w:jc w:val="both"/>
        <w:rPr>
          <w:rFonts w:ascii="Arial" w:hAnsi="Arial" w:cs="Arial"/>
          <w:szCs w:val="20"/>
          <w:u w:val="single"/>
        </w:rPr>
      </w:pPr>
      <w:r w:rsidRPr="00EF7C58">
        <w:rPr>
          <w:rFonts w:ascii="Arial" w:hAnsi="Arial" w:cs="Arial"/>
          <w:szCs w:val="20"/>
          <w:u w:val="single"/>
        </w:rPr>
        <w:t>Za ves nominiran kader prilagamo</w:t>
      </w:r>
      <w:r>
        <w:rPr>
          <w:rFonts w:ascii="Arial" w:hAnsi="Arial" w:cs="Arial"/>
          <w:szCs w:val="20"/>
          <w:u w:val="single"/>
        </w:rPr>
        <w:t>:</w:t>
      </w:r>
    </w:p>
    <w:p w14:paraId="1C046FBF" w14:textId="61325FED" w:rsidR="00306E0A" w:rsidRDefault="00306E0A" w:rsidP="00306E0A">
      <w:pPr>
        <w:pStyle w:val="ListParagraph"/>
        <w:numPr>
          <w:ilvl w:val="0"/>
          <w:numId w:val="40"/>
        </w:numPr>
        <w:suppressAutoHyphens w:val="0"/>
        <w:ind w:left="714" w:right="567" w:hanging="35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kopijo </w:t>
      </w:r>
      <w:r w:rsidRPr="00A86039">
        <w:rPr>
          <w:rFonts w:ascii="Arial" w:hAnsi="Arial" w:cs="Arial"/>
          <w:szCs w:val="20"/>
        </w:rPr>
        <w:t>veljavn</w:t>
      </w:r>
      <w:r>
        <w:rPr>
          <w:rFonts w:ascii="Arial" w:hAnsi="Arial" w:cs="Arial"/>
          <w:szCs w:val="20"/>
        </w:rPr>
        <w:t>e</w:t>
      </w:r>
      <w:r w:rsidRPr="00A86039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službene</w:t>
      </w:r>
      <w:r w:rsidRPr="00A86039">
        <w:rPr>
          <w:rFonts w:ascii="Arial" w:hAnsi="Arial" w:cs="Arial"/>
          <w:szCs w:val="20"/>
        </w:rPr>
        <w:t xml:space="preserve"> izkaznic</w:t>
      </w:r>
      <w:r>
        <w:rPr>
          <w:rFonts w:ascii="Arial" w:hAnsi="Arial" w:cs="Arial"/>
          <w:szCs w:val="20"/>
        </w:rPr>
        <w:t>e</w:t>
      </w:r>
      <w:r w:rsidRPr="00A86039">
        <w:rPr>
          <w:rFonts w:ascii="Arial" w:hAnsi="Arial" w:cs="Arial"/>
          <w:szCs w:val="20"/>
        </w:rPr>
        <w:t>, ki je izdana na podlagi Zakona o zasebnem varovanju (ZZasV-1, Uradni list RS, št. 17/11),</w:t>
      </w:r>
    </w:p>
    <w:p w14:paraId="713FBD3D" w14:textId="77777777" w:rsidR="00306E0A" w:rsidRPr="00DE3A42" w:rsidRDefault="00306E0A" w:rsidP="00306E0A">
      <w:pPr>
        <w:pStyle w:val="ListParagraph"/>
        <w:widowControl/>
        <w:numPr>
          <w:ilvl w:val="0"/>
          <w:numId w:val="40"/>
        </w:numPr>
        <w:suppressAutoHyphens w:val="0"/>
        <w:spacing w:after="160" w:line="256" w:lineRule="auto"/>
        <w:contextualSpacing/>
        <w:rPr>
          <w:rFonts w:ascii="Arial" w:hAnsi="Arial" w:cs="Arial"/>
          <w:szCs w:val="20"/>
        </w:rPr>
      </w:pPr>
      <w:r w:rsidRPr="00DE3A42">
        <w:rPr>
          <w:rFonts w:ascii="Arial" w:hAnsi="Arial" w:cs="Arial"/>
          <w:szCs w:val="20"/>
        </w:rPr>
        <w:t>kopijo potrdil</w:t>
      </w:r>
      <w:r>
        <w:rPr>
          <w:rFonts w:ascii="Arial" w:hAnsi="Arial" w:cs="Arial"/>
          <w:szCs w:val="20"/>
        </w:rPr>
        <w:t>a</w:t>
      </w:r>
      <w:r w:rsidRPr="00DE3A42">
        <w:rPr>
          <w:rFonts w:ascii="Arial" w:hAnsi="Arial" w:cs="Arial"/>
          <w:szCs w:val="20"/>
        </w:rPr>
        <w:t xml:space="preserve"> o zaključenem izobraževanju najmanj V. stopnje strokovne izobrazbe,</w:t>
      </w:r>
    </w:p>
    <w:p w14:paraId="354BB89C" w14:textId="198657B0" w:rsidR="00306E0A" w:rsidRDefault="00306E0A" w:rsidP="00306E0A">
      <w:pPr>
        <w:pStyle w:val="ListParagraph"/>
        <w:numPr>
          <w:ilvl w:val="0"/>
          <w:numId w:val="40"/>
        </w:numPr>
        <w:suppressAutoHyphens w:val="0"/>
        <w:ind w:right="567"/>
        <w:contextualSpacing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kopijo dovoljenja</w:t>
      </w:r>
      <w:r w:rsidRPr="00A86039">
        <w:rPr>
          <w:rFonts w:ascii="Arial" w:hAnsi="Arial" w:cs="Arial"/>
          <w:szCs w:val="20"/>
        </w:rPr>
        <w:t xml:space="preserve"> za dostop do tajnih podatkov (Personal </w:t>
      </w:r>
      <w:proofErr w:type="spellStart"/>
      <w:r w:rsidRPr="00A86039">
        <w:rPr>
          <w:rFonts w:ascii="Arial" w:hAnsi="Arial" w:cs="Arial"/>
          <w:szCs w:val="20"/>
        </w:rPr>
        <w:t>Security</w:t>
      </w:r>
      <w:proofErr w:type="spellEnd"/>
      <w:r w:rsidRPr="00A86039">
        <w:rPr>
          <w:rFonts w:ascii="Arial" w:hAnsi="Arial" w:cs="Arial"/>
          <w:szCs w:val="20"/>
        </w:rPr>
        <w:t xml:space="preserve"> </w:t>
      </w:r>
      <w:proofErr w:type="spellStart"/>
      <w:r w:rsidRPr="00A86039">
        <w:rPr>
          <w:rFonts w:ascii="Arial" w:hAnsi="Arial" w:cs="Arial"/>
          <w:szCs w:val="20"/>
        </w:rPr>
        <w:t>Clearance</w:t>
      </w:r>
      <w:proofErr w:type="spellEnd"/>
      <w:r w:rsidRPr="00A86039">
        <w:rPr>
          <w:rFonts w:ascii="Arial" w:hAnsi="Arial" w:cs="Arial"/>
          <w:szCs w:val="20"/>
        </w:rPr>
        <w:t xml:space="preserve"> - PSC) najmanj stopnje tajnosti </w:t>
      </w:r>
      <w:r w:rsidRPr="009E59E4">
        <w:rPr>
          <w:rFonts w:ascii="Arial" w:hAnsi="Arial" w:cs="Arial"/>
          <w:szCs w:val="20"/>
        </w:rPr>
        <w:t>ZAUPNO</w:t>
      </w:r>
      <w:r w:rsidRPr="00A86039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 in </w:t>
      </w:r>
    </w:p>
    <w:p w14:paraId="34F5FE6E" w14:textId="4E8339AA" w:rsidR="00306E0A" w:rsidRDefault="00306E0A" w:rsidP="00306E0A">
      <w:pPr>
        <w:pStyle w:val="ListParagraph"/>
        <w:numPr>
          <w:ilvl w:val="0"/>
          <w:numId w:val="40"/>
        </w:numPr>
        <w:suppressAutoHyphens w:val="0"/>
        <w:ind w:right="567"/>
        <w:contextualSpacing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kopije vseh ostalih dokazil za posamezno delovno mesto</w:t>
      </w:r>
      <w:r w:rsidR="000F5A53">
        <w:rPr>
          <w:rFonts w:ascii="Arial" w:hAnsi="Arial" w:cs="Arial"/>
          <w:szCs w:val="20"/>
        </w:rPr>
        <w:t xml:space="preserve"> (Glej specifikacije)</w:t>
      </w:r>
      <w:r>
        <w:rPr>
          <w:rFonts w:ascii="Arial" w:hAnsi="Arial" w:cs="Arial"/>
          <w:szCs w:val="20"/>
        </w:rPr>
        <w:t>.</w:t>
      </w:r>
    </w:p>
    <w:p w14:paraId="5C2E9FEB" w14:textId="77777777" w:rsidR="00306E0A" w:rsidRPr="00A86039" w:rsidRDefault="00306E0A" w:rsidP="00306E0A">
      <w:pPr>
        <w:ind w:right="567"/>
        <w:jc w:val="both"/>
        <w:rPr>
          <w:rFonts w:ascii="Arial" w:hAnsi="Arial" w:cs="Arial"/>
          <w:szCs w:val="20"/>
        </w:rPr>
      </w:pPr>
    </w:p>
    <w:p w14:paraId="03B9F209" w14:textId="354FE6FA" w:rsidR="00306E0A" w:rsidRDefault="00306E0A" w:rsidP="00306E0A">
      <w:pPr>
        <w:spacing w:line="260" w:lineRule="exact"/>
        <w:jc w:val="both"/>
        <w:rPr>
          <w:rFonts w:ascii="Arial" w:hAnsi="Arial" w:cs="Arial"/>
          <w:szCs w:val="20"/>
        </w:rPr>
      </w:pPr>
      <w:r w:rsidRPr="003538DA">
        <w:rPr>
          <w:rFonts w:ascii="Arial" w:hAnsi="Arial" w:cs="Arial"/>
          <w:szCs w:val="20"/>
        </w:rPr>
        <w:t xml:space="preserve">Ponudnik mora imeti ves čas trajanja pogodbe v primeru prejetih točk iz merila M2, </w:t>
      </w:r>
      <w:r>
        <w:rPr>
          <w:rFonts w:ascii="Arial" w:hAnsi="Arial" w:cs="Arial"/>
          <w:szCs w:val="20"/>
        </w:rPr>
        <w:t>varnostnike</w:t>
      </w:r>
      <w:r w:rsidRPr="003538DA">
        <w:rPr>
          <w:rFonts w:ascii="Arial" w:hAnsi="Arial" w:cs="Arial"/>
          <w:szCs w:val="20"/>
        </w:rPr>
        <w:t xml:space="preserve"> (za katere je prejel točke) zaposlene za nedoločen čas. V primeru zamenjave </w:t>
      </w:r>
      <w:r>
        <w:rPr>
          <w:rFonts w:ascii="Arial" w:hAnsi="Arial" w:cs="Arial"/>
          <w:szCs w:val="20"/>
        </w:rPr>
        <w:t>varnostnika</w:t>
      </w:r>
      <w:r w:rsidRPr="003538DA">
        <w:rPr>
          <w:rFonts w:ascii="Arial" w:hAnsi="Arial" w:cs="Arial"/>
          <w:szCs w:val="20"/>
        </w:rPr>
        <w:t xml:space="preserve">, za katerega je prejel točke v okviru merila M2, mora ponudnik predložiti podatke o novem </w:t>
      </w:r>
      <w:r>
        <w:rPr>
          <w:rFonts w:ascii="Arial" w:hAnsi="Arial" w:cs="Arial"/>
          <w:szCs w:val="20"/>
        </w:rPr>
        <w:t>varnostniku</w:t>
      </w:r>
      <w:r w:rsidRPr="003538DA">
        <w:rPr>
          <w:rFonts w:ascii="Arial" w:hAnsi="Arial" w:cs="Arial"/>
          <w:szCs w:val="20"/>
        </w:rPr>
        <w:t>, s priloženim dokazilom, da je le-ta pri ponudniku zaposlen za nedoločen čas.</w:t>
      </w:r>
    </w:p>
    <w:p w14:paraId="555CDF2F" w14:textId="66EAEA29" w:rsidR="008F7B38" w:rsidRDefault="008F7B38" w:rsidP="00306E0A">
      <w:pPr>
        <w:spacing w:line="260" w:lineRule="exact"/>
        <w:jc w:val="both"/>
        <w:rPr>
          <w:rFonts w:ascii="Arial" w:hAnsi="Arial" w:cs="Arial"/>
          <w:szCs w:val="20"/>
        </w:rPr>
      </w:pPr>
    </w:p>
    <w:p w14:paraId="5D2609CC" w14:textId="1752CE53" w:rsidR="008F7B38" w:rsidRDefault="008F7B38" w:rsidP="00306E0A">
      <w:pPr>
        <w:spacing w:line="260" w:lineRule="exact"/>
        <w:jc w:val="both"/>
        <w:rPr>
          <w:rFonts w:ascii="Arial" w:hAnsi="Arial" w:cs="Arial"/>
          <w:szCs w:val="20"/>
        </w:rPr>
      </w:pPr>
    </w:p>
    <w:p w14:paraId="5EC1F940" w14:textId="77777777" w:rsidR="008F7B38" w:rsidRPr="003538DA" w:rsidRDefault="008F7B38" w:rsidP="00306E0A">
      <w:pPr>
        <w:spacing w:line="260" w:lineRule="exact"/>
        <w:jc w:val="both"/>
        <w:rPr>
          <w:rFonts w:ascii="Arial" w:hAnsi="Arial" w:cs="Arial"/>
          <w:szCs w:val="20"/>
        </w:rPr>
      </w:pPr>
    </w:p>
    <w:p w14:paraId="0F86F9D2" w14:textId="77777777" w:rsidR="00306E0A" w:rsidRPr="003538DA" w:rsidRDefault="00306E0A" w:rsidP="00306E0A">
      <w:pPr>
        <w:spacing w:after="120" w:line="260" w:lineRule="exact"/>
        <w:jc w:val="both"/>
        <w:rPr>
          <w:rFonts w:ascii="Arial" w:hAnsi="Arial" w:cs="Arial"/>
          <w:szCs w:val="20"/>
          <w:u w:val="single"/>
        </w:rPr>
      </w:pPr>
      <w:r w:rsidRPr="003538DA">
        <w:rPr>
          <w:rFonts w:ascii="Arial" w:hAnsi="Arial" w:cs="Arial"/>
          <w:szCs w:val="20"/>
          <w:u w:val="single"/>
        </w:rPr>
        <w:t>Za vsak kader, ki se nanaša na merilo M2, prilagamo:</w:t>
      </w:r>
    </w:p>
    <w:p w14:paraId="482AA9C2" w14:textId="77777777" w:rsidR="00306E0A" w:rsidRPr="003538DA" w:rsidRDefault="00306E0A" w:rsidP="00306E0A">
      <w:pPr>
        <w:pStyle w:val="ListParagraph"/>
        <w:widowControl/>
        <w:numPr>
          <w:ilvl w:val="0"/>
          <w:numId w:val="41"/>
        </w:numPr>
        <w:suppressAutoHyphens w:val="0"/>
        <w:spacing w:line="260" w:lineRule="exact"/>
        <w:ind w:left="567"/>
        <w:contextualSpacing/>
        <w:jc w:val="both"/>
        <w:rPr>
          <w:rFonts w:ascii="Arial" w:hAnsi="Arial" w:cs="Arial"/>
          <w:szCs w:val="20"/>
        </w:rPr>
      </w:pPr>
      <w:r w:rsidRPr="003538DA">
        <w:rPr>
          <w:rFonts w:ascii="Arial" w:hAnsi="Arial" w:cs="Arial"/>
          <w:szCs w:val="20"/>
        </w:rPr>
        <w:t>kopijo obrazca M1 in/ali M3 (v primeru, da je bila narejena sprememba v obveznem socialnem zavarovanju) ali kopijo veljavne pogodbe o zaposlitvi, iz katere je razvidno, da je varnostnik na dan oddaje ponudbe zaposlen za nedoločen čas.</w:t>
      </w:r>
    </w:p>
    <w:p w14:paraId="27BF415C" w14:textId="77777777" w:rsidR="00306E0A" w:rsidRDefault="00306E0A" w:rsidP="00306E0A">
      <w:pPr>
        <w:spacing w:line="260" w:lineRule="exact"/>
        <w:jc w:val="both"/>
        <w:rPr>
          <w:rFonts w:ascii="Arial" w:hAnsi="Arial" w:cs="Arial"/>
          <w:szCs w:val="20"/>
        </w:rPr>
      </w:pPr>
    </w:p>
    <w:p w14:paraId="6F3B1DA4" w14:textId="77777777" w:rsidR="00306E0A" w:rsidRPr="003538DA" w:rsidRDefault="00306E0A" w:rsidP="00306E0A">
      <w:pPr>
        <w:spacing w:line="260" w:lineRule="exact"/>
        <w:jc w:val="both"/>
        <w:rPr>
          <w:rFonts w:ascii="Arial" w:hAnsi="Arial" w:cs="Arial"/>
          <w:szCs w:val="20"/>
        </w:rPr>
      </w:pPr>
      <w:r w:rsidRPr="003538DA">
        <w:rPr>
          <w:rFonts w:ascii="Arial" w:hAnsi="Arial" w:cs="Arial"/>
          <w:szCs w:val="20"/>
        </w:rPr>
        <w:t>Pod kazensko in materialno odgovornostjo izjavljamo, da so zgoraj navedeni podatki resnični.</w:t>
      </w:r>
    </w:p>
    <w:p w14:paraId="49ED17C3" w14:textId="77777777" w:rsidR="00306E0A" w:rsidRPr="003538DA" w:rsidRDefault="00306E0A" w:rsidP="00306E0A">
      <w:pPr>
        <w:spacing w:line="260" w:lineRule="exact"/>
        <w:rPr>
          <w:rFonts w:ascii="Arial" w:hAnsi="Arial" w:cs="Arial"/>
          <w:szCs w:val="20"/>
        </w:rPr>
      </w:pPr>
    </w:p>
    <w:p w14:paraId="27B55EFF" w14:textId="77777777" w:rsidR="00306E0A" w:rsidRPr="003538DA" w:rsidRDefault="00306E0A" w:rsidP="00306E0A">
      <w:pPr>
        <w:spacing w:line="260" w:lineRule="exact"/>
        <w:jc w:val="both"/>
        <w:rPr>
          <w:rFonts w:ascii="Arial" w:hAnsi="Arial" w:cs="Arial"/>
          <w:szCs w:val="20"/>
        </w:rPr>
      </w:pPr>
      <w:r w:rsidRPr="003538DA">
        <w:rPr>
          <w:rFonts w:ascii="Arial" w:hAnsi="Arial" w:cs="Arial"/>
          <w:szCs w:val="20"/>
        </w:rPr>
        <w:t xml:space="preserve">V/na </w:t>
      </w:r>
      <w:r w:rsidRPr="003538DA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3538DA">
        <w:rPr>
          <w:rFonts w:ascii="Arial" w:hAnsi="Arial" w:cs="Arial"/>
          <w:szCs w:val="20"/>
        </w:rPr>
        <w:instrText xml:space="preserve"> FORMTEXT </w:instrText>
      </w:r>
      <w:r w:rsidRPr="003538DA">
        <w:rPr>
          <w:rFonts w:ascii="Arial" w:hAnsi="Arial" w:cs="Arial"/>
          <w:szCs w:val="20"/>
        </w:rPr>
      </w:r>
      <w:r w:rsidRPr="003538DA">
        <w:rPr>
          <w:rFonts w:ascii="Arial" w:hAnsi="Arial" w:cs="Arial"/>
          <w:szCs w:val="20"/>
        </w:rPr>
        <w:fldChar w:fldCharType="separate"/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fldChar w:fldCharType="end"/>
      </w:r>
      <w:r w:rsidRPr="003538DA">
        <w:rPr>
          <w:rFonts w:ascii="Arial" w:hAnsi="Arial" w:cs="Arial"/>
          <w:szCs w:val="20"/>
        </w:rPr>
        <w:t xml:space="preserve">, dne </w:t>
      </w:r>
      <w:r w:rsidRPr="003538DA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3538DA">
        <w:rPr>
          <w:rFonts w:ascii="Arial" w:hAnsi="Arial" w:cs="Arial"/>
          <w:szCs w:val="20"/>
        </w:rPr>
        <w:instrText xml:space="preserve"> FORMTEXT </w:instrText>
      </w:r>
      <w:r w:rsidRPr="003538DA">
        <w:rPr>
          <w:rFonts w:ascii="Arial" w:hAnsi="Arial" w:cs="Arial"/>
          <w:szCs w:val="20"/>
        </w:rPr>
      </w:r>
      <w:r w:rsidRPr="003538DA">
        <w:rPr>
          <w:rFonts w:ascii="Arial" w:hAnsi="Arial" w:cs="Arial"/>
          <w:szCs w:val="20"/>
        </w:rPr>
        <w:fldChar w:fldCharType="separate"/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fldChar w:fldCharType="end"/>
      </w:r>
    </w:p>
    <w:p w14:paraId="740A173A" w14:textId="77777777" w:rsidR="00306E0A" w:rsidRPr="003538DA" w:rsidRDefault="00306E0A" w:rsidP="00306E0A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 w:rsidRPr="003538DA">
        <w:rPr>
          <w:rFonts w:ascii="Arial" w:hAnsi="Arial" w:cs="Arial"/>
          <w:szCs w:val="20"/>
        </w:rPr>
        <w:t xml:space="preserve">Ponudnik: </w:t>
      </w:r>
      <w:r w:rsidRPr="003538DA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3538DA">
        <w:rPr>
          <w:rFonts w:ascii="Arial" w:hAnsi="Arial" w:cs="Arial"/>
          <w:szCs w:val="20"/>
        </w:rPr>
        <w:instrText xml:space="preserve"> FORMTEXT </w:instrText>
      </w:r>
      <w:r w:rsidRPr="003538DA">
        <w:rPr>
          <w:rFonts w:ascii="Arial" w:hAnsi="Arial" w:cs="Arial"/>
          <w:szCs w:val="20"/>
        </w:rPr>
      </w:r>
      <w:r w:rsidRPr="003538DA">
        <w:rPr>
          <w:rFonts w:ascii="Arial" w:hAnsi="Arial" w:cs="Arial"/>
          <w:szCs w:val="20"/>
        </w:rPr>
        <w:fldChar w:fldCharType="separate"/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fldChar w:fldCharType="end"/>
      </w:r>
    </w:p>
    <w:p w14:paraId="58BD2793" w14:textId="6BA40EDD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0FDB13AC" w14:textId="628E69CD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0C7DBFC8" w14:textId="4F331B1F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76A44854" w14:textId="1777B714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66B737C8" w14:textId="1DE3D25E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480A2A67" w14:textId="49098B7B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0E38D444" w14:textId="3533DB5E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21737480" w14:textId="654913B0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3F8521D3" w14:textId="716F8227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5DE0FE96" w14:textId="1B93BA67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0D62C934" w14:textId="21CD83D1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6446BE0B" w14:textId="08F59307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50161DA7" w14:textId="7B7C6CA7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6F612C77" w14:textId="7DF3BD59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0AB403BC" w14:textId="36FFF546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14715E31" w14:textId="5C373685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4D337969" w14:textId="4AC59CF7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1A23982F" w14:textId="6291FE7E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15DD0330" w14:textId="5AD012FD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7B7569D8" w14:textId="626A7FEC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2ABA75B3" w14:textId="4E421C42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5942EDB6" w14:textId="77A641DF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4039F149" w14:textId="09EA5F4E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7F56E862" w14:textId="441DE885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651295D7" w14:textId="77777777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  <w:sectPr w:rsidR="00306E0A" w:rsidSect="008F7B38">
          <w:footnotePr>
            <w:pos w:val="beneathText"/>
          </w:footnotePr>
          <w:pgSz w:w="16837" w:h="11905" w:orient="landscape" w:code="9"/>
          <w:pgMar w:top="851" w:right="1418" w:bottom="851" w:left="1418" w:header="851" w:footer="692" w:gutter="0"/>
          <w:cols w:space="708"/>
          <w:docGrid w:linePitch="272"/>
        </w:sectPr>
      </w:pPr>
    </w:p>
    <w:p w14:paraId="5A988464" w14:textId="77777777" w:rsidR="001C0BC2" w:rsidRDefault="001C0BC2" w:rsidP="001C0BC2">
      <w:pPr>
        <w:pStyle w:val="ListParagraph"/>
        <w:suppressAutoHyphens w:val="0"/>
        <w:spacing w:after="120" w:line="260" w:lineRule="exact"/>
        <w:ind w:left="425"/>
        <w:rPr>
          <w:rFonts w:ascii="Arial" w:hAnsi="Arial" w:cs="Arial"/>
          <w:b/>
          <w:bCs/>
          <w:sz w:val="22"/>
          <w:szCs w:val="22"/>
        </w:rPr>
      </w:pPr>
    </w:p>
    <w:p w14:paraId="555FFA7B" w14:textId="5E04009E" w:rsidR="00306E0A" w:rsidRPr="00461142" w:rsidRDefault="008F7B38" w:rsidP="00461142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REFERENCE</w:t>
      </w:r>
    </w:p>
    <w:tbl>
      <w:tblPr>
        <w:tblW w:w="101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552"/>
        <w:gridCol w:w="7594"/>
      </w:tblGrid>
      <w:tr w:rsidR="00461142" w:rsidRPr="002E2682" w14:paraId="5B8E45D6" w14:textId="77777777" w:rsidTr="00F8370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9FD8A" w14:textId="77777777" w:rsidR="00461142" w:rsidRPr="002E2682" w:rsidRDefault="00461142" w:rsidP="00F8370E">
            <w:pPr>
              <w:pStyle w:val="Titl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2682">
              <w:rPr>
                <w:rFonts w:ascii="Arial" w:hAnsi="Arial" w:cs="Arial"/>
                <w:sz w:val="20"/>
                <w:szCs w:val="20"/>
              </w:rPr>
              <w:t>Naročnik</w:t>
            </w:r>
          </w:p>
        </w:tc>
        <w:tc>
          <w:tcPr>
            <w:tcW w:w="7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7517F" w14:textId="090B1E71" w:rsidR="00461142" w:rsidRPr="00540BBC" w:rsidRDefault="00461142" w:rsidP="00F8370E">
            <w:pPr>
              <w:spacing w:before="120" w:after="120"/>
              <w:rPr>
                <w:rFonts w:ascii="Arial" w:hAnsi="Arial" w:cs="Arial"/>
                <w:b/>
                <w:szCs w:val="20"/>
              </w:rPr>
            </w:pPr>
            <w:r w:rsidRPr="00540BBC">
              <w:rPr>
                <w:rFonts w:ascii="Arial" w:hAnsi="Arial" w:cs="Arial"/>
                <w:b/>
                <w:szCs w:val="20"/>
              </w:rPr>
              <w:t>REPUBLIKA SLOVENIJA</w:t>
            </w:r>
            <w:r w:rsidR="00F8370E">
              <w:rPr>
                <w:rFonts w:ascii="Arial" w:hAnsi="Arial" w:cs="Arial"/>
                <w:b/>
                <w:szCs w:val="20"/>
              </w:rPr>
              <w:t xml:space="preserve">, </w:t>
            </w:r>
            <w:r w:rsidRPr="00540BBC">
              <w:rPr>
                <w:rFonts w:ascii="Arial" w:hAnsi="Arial" w:cs="Arial"/>
                <w:b/>
                <w:szCs w:val="20"/>
              </w:rPr>
              <w:t>Ministrstvo za zunanje in evropske zadeve</w:t>
            </w:r>
          </w:p>
        </w:tc>
      </w:tr>
      <w:tr w:rsidR="00461142" w:rsidRPr="002E2682" w14:paraId="24E0CA0F" w14:textId="77777777" w:rsidTr="00F8370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1C296" w14:textId="77777777" w:rsidR="00461142" w:rsidRPr="002E2682" w:rsidRDefault="00461142" w:rsidP="00F8370E">
            <w:pPr>
              <w:pStyle w:val="Header"/>
              <w:keepNext/>
              <w:keepLines/>
              <w:spacing w:before="120" w:after="120"/>
              <w:rPr>
                <w:rFonts w:ascii="Arial" w:hAnsi="Arial" w:cs="Arial"/>
                <w:b/>
                <w:bCs/>
                <w:szCs w:val="20"/>
              </w:rPr>
            </w:pPr>
            <w:r w:rsidRPr="006F1183">
              <w:rPr>
                <w:rFonts w:ascii="Arial" w:hAnsi="Arial" w:cs="Arial"/>
                <w:b/>
                <w:bCs/>
                <w:szCs w:val="20"/>
                <w:lang w:eastAsia="ar-SA"/>
              </w:rPr>
              <w:t>Predmet javnega naročila</w:t>
            </w:r>
          </w:p>
        </w:tc>
        <w:tc>
          <w:tcPr>
            <w:tcW w:w="7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2B89A" w14:textId="11B5BBA5" w:rsidR="00461142" w:rsidRPr="00540BBC" w:rsidRDefault="00461142" w:rsidP="00F8370E">
            <w:pPr>
              <w:spacing w:before="120" w:after="120"/>
              <w:jc w:val="both"/>
              <w:rPr>
                <w:rFonts w:ascii="Arial" w:hAnsi="Arial" w:cs="Arial"/>
                <w:b/>
                <w:szCs w:val="20"/>
              </w:rPr>
            </w:pPr>
            <w:r w:rsidRPr="00540BBC">
              <w:rPr>
                <w:rFonts w:ascii="Arial" w:hAnsi="Arial" w:cs="Arial"/>
                <w:b/>
              </w:rPr>
              <w:t xml:space="preserve">Fizično in tehnično varovanje objektov </w:t>
            </w:r>
            <w:r w:rsidR="00F8370E">
              <w:rPr>
                <w:rFonts w:ascii="Arial" w:hAnsi="Arial" w:cs="Arial"/>
                <w:b/>
              </w:rPr>
              <w:t>naročnika</w:t>
            </w:r>
          </w:p>
        </w:tc>
      </w:tr>
      <w:tr w:rsidR="00F8370E" w:rsidRPr="002E2682" w14:paraId="7E18EE72" w14:textId="77777777" w:rsidTr="00F8370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E6D15" w14:textId="6289B03A" w:rsidR="00F8370E" w:rsidRPr="006F1183" w:rsidRDefault="00F8370E" w:rsidP="00F8370E">
            <w:pPr>
              <w:pStyle w:val="Header"/>
              <w:keepNext/>
              <w:keepLines/>
              <w:spacing w:before="120" w:after="120"/>
              <w:rPr>
                <w:rFonts w:ascii="Arial" w:hAnsi="Arial" w:cs="Arial"/>
                <w:b/>
                <w:bCs/>
                <w:szCs w:val="20"/>
                <w:lang w:eastAsia="ar-SA"/>
              </w:rPr>
            </w:pPr>
            <w:r w:rsidRPr="002E2682">
              <w:rPr>
                <w:rFonts w:ascii="Arial" w:hAnsi="Arial" w:cs="Arial"/>
                <w:szCs w:val="20"/>
              </w:rPr>
              <w:t>Oznaka</w:t>
            </w:r>
            <w:r>
              <w:rPr>
                <w:rFonts w:ascii="Arial" w:hAnsi="Arial" w:cs="Arial"/>
                <w:szCs w:val="20"/>
              </w:rPr>
              <w:t xml:space="preserve"> javnega naročila</w:t>
            </w:r>
          </w:p>
        </w:tc>
        <w:tc>
          <w:tcPr>
            <w:tcW w:w="7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9326" w14:textId="0CCCF00B" w:rsidR="00F8370E" w:rsidRPr="00540BBC" w:rsidRDefault="00F8370E" w:rsidP="00F8370E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 w:rsidRPr="00540BBC">
              <w:rPr>
                <w:rFonts w:ascii="Arial" w:hAnsi="Arial" w:cs="Arial"/>
                <w:b/>
                <w:color w:val="000000"/>
                <w:szCs w:val="20"/>
              </w:rPr>
              <w:t>01</w:t>
            </w:r>
            <w:r>
              <w:rPr>
                <w:rFonts w:ascii="Arial" w:hAnsi="Arial" w:cs="Arial"/>
                <w:b/>
                <w:color w:val="000000"/>
                <w:szCs w:val="20"/>
              </w:rPr>
              <w:t>8</w:t>
            </w:r>
            <w:r w:rsidRPr="00540BBC">
              <w:rPr>
                <w:rFonts w:ascii="Arial" w:hAnsi="Arial" w:cs="Arial"/>
                <w:b/>
                <w:color w:val="000000"/>
                <w:szCs w:val="20"/>
              </w:rPr>
              <w:t>/2</w:t>
            </w:r>
            <w:r>
              <w:rPr>
                <w:rFonts w:ascii="Arial" w:hAnsi="Arial" w:cs="Arial"/>
                <w:b/>
                <w:color w:val="000000"/>
                <w:szCs w:val="20"/>
              </w:rPr>
              <w:t>5</w:t>
            </w:r>
            <w:r w:rsidRPr="00540BBC">
              <w:rPr>
                <w:rFonts w:ascii="Arial" w:hAnsi="Arial" w:cs="Arial"/>
                <w:b/>
                <w:color w:val="000000"/>
                <w:szCs w:val="20"/>
              </w:rPr>
              <w:t xml:space="preserve"> JN </w:t>
            </w:r>
            <w:proofErr w:type="spellStart"/>
            <w:r w:rsidRPr="00540BBC">
              <w:rPr>
                <w:rFonts w:ascii="Arial" w:hAnsi="Arial" w:cs="Arial"/>
                <w:b/>
                <w:color w:val="000000"/>
                <w:szCs w:val="20"/>
              </w:rPr>
              <w:t>MZ</w:t>
            </w:r>
            <w:r>
              <w:rPr>
                <w:rFonts w:ascii="Arial" w:hAnsi="Arial" w:cs="Arial"/>
                <w:b/>
                <w:color w:val="000000"/>
                <w:szCs w:val="20"/>
              </w:rPr>
              <w:t>e</w:t>
            </w:r>
            <w:r w:rsidRPr="00540BBC">
              <w:rPr>
                <w:rFonts w:ascii="Arial" w:hAnsi="Arial" w:cs="Arial"/>
                <w:b/>
                <w:color w:val="000000"/>
                <w:szCs w:val="20"/>
              </w:rPr>
              <w:t>Z</w:t>
            </w:r>
            <w:proofErr w:type="spellEnd"/>
          </w:p>
        </w:tc>
      </w:tr>
    </w:tbl>
    <w:p w14:paraId="5EB45A51" w14:textId="77777777" w:rsidR="00461142" w:rsidRDefault="00461142" w:rsidP="00461142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47F9D075" w14:textId="17D364FA" w:rsidR="00461142" w:rsidRDefault="00461142" w:rsidP="00461142">
      <w:pPr>
        <w:keepNext/>
        <w:keepLines/>
        <w:jc w:val="both"/>
        <w:rPr>
          <w:rFonts w:ascii="Arial" w:hAnsi="Arial" w:cs="Arial"/>
          <w:bCs/>
          <w:szCs w:val="20"/>
        </w:rPr>
      </w:pPr>
      <w:r w:rsidRPr="002E2682">
        <w:rPr>
          <w:rFonts w:ascii="Arial" w:hAnsi="Arial" w:cs="Arial"/>
          <w:bCs/>
          <w:szCs w:val="20"/>
        </w:rPr>
        <w:t>Ponudnik in morebitni ostali udeleženci pri skupnem poslu povzamejo najbolj pomembne referenčne projekte,</w:t>
      </w:r>
      <w:r>
        <w:rPr>
          <w:rFonts w:ascii="Arial" w:hAnsi="Arial" w:cs="Arial"/>
          <w:bCs/>
          <w:szCs w:val="20"/>
        </w:rPr>
        <w:t xml:space="preserve"> z navedbo katerih dokazujejo </w:t>
      </w:r>
      <w:r w:rsidRPr="001C0BC2">
        <w:rPr>
          <w:rFonts w:ascii="Arial" w:hAnsi="Arial" w:cs="Arial"/>
          <w:bCs/>
          <w:szCs w:val="20"/>
        </w:rPr>
        <w:t>izpolnjevanje pogoja</w:t>
      </w:r>
      <w:r w:rsidRPr="001C0BC2">
        <w:rPr>
          <w:rFonts w:ascii="Arial" w:hAnsi="Arial" w:cs="Arial"/>
          <w:szCs w:val="20"/>
        </w:rPr>
        <w:t xml:space="preserve"> iz točke 9.</w:t>
      </w:r>
      <w:r w:rsidR="001C0BC2" w:rsidRPr="001C0BC2">
        <w:rPr>
          <w:rFonts w:ascii="Arial" w:hAnsi="Arial" w:cs="Arial"/>
          <w:szCs w:val="20"/>
        </w:rPr>
        <w:t>4</w:t>
      </w:r>
      <w:r w:rsidRPr="001C0BC2">
        <w:rPr>
          <w:rFonts w:ascii="Arial" w:hAnsi="Arial" w:cs="Arial"/>
          <w:szCs w:val="20"/>
        </w:rPr>
        <w:t xml:space="preserve">.6. </w:t>
      </w:r>
      <w:r w:rsidR="00F8370E" w:rsidRPr="001C0BC2">
        <w:rPr>
          <w:rFonts w:ascii="Arial" w:hAnsi="Arial" w:cs="Arial"/>
          <w:szCs w:val="20"/>
        </w:rPr>
        <w:t>dokumenta</w:t>
      </w:r>
      <w:r w:rsidR="00F8370E">
        <w:rPr>
          <w:rFonts w:ascii="Arial" w:hAnsi="Arial" w:cs="Arial"/>
          <w:szCs w:val="20"/>
        </w:rPr>
        <w:t xml:space="preserve"> </w:t>
      </w:r>
      <w:r w:rsidRPr="009F3791">
        <w:rPr>
          <w:rFonts w:ascii="Arial" w:hAnsi="Arial" w:cs="Arial"/>
          <w:szCs w:val="20"/>
        </w:rPr>
        <w:t>Navodila ponudnik</w:t>
      </w:r>
      <w:r w:rsidR="00F8370E">
        <w:rPr>
          <w:rFonts w:ascii="Arial" w:hAnsi="Arial" w:cs="Arial"/>
          <w:szCs w:val="20"/>
        </w:rPr>
        <w:t>u</w:t>
      </w:r>
      <w:r w:rsidRPr="009F3791">
        <w:rPr>
          <w:rFonts w:ascii="Arial" w:hAnsi="Arial" w:cs="Arial"/>
          <w:szCs w:val="20"/>
        </w:rPr>
        <w:t>.</w:t>
      </w:r>
      <w:r w:rsidRPr="009F3791">
        <w:rPr>
          <w:rFonts w:ascii="Arial" w:hAnsi="Arial" w:cs="Arial"/>
          <w:bCs/>
          <w:szCs w:val="20"/>
        </w:rPr>
        <w:t xml:space="preserve"> Za vsako referenco udeleženci izpolnijo ločeno tabelo (tabele ustrezno prekopirajo glede na število referenc).</w:t>
      </w:r>
    </w:p>
    <w:p w14:paraId="18BF9952" w14:textId="77777777" w:rsidR="00F8370E" w:rsidRDefault="00F8370E" w:rsidP="00461142">
      <w:pPr>
        <w:keepNext/>
        <w:keepLines/>
        <w:jc w:val="both"/>
        <w:rPr>
          <w:rFonts w:ascii="Arial" w:hAnsi="Arial" w:cs="Arial"/>
          <w:bCs/>
          <w:szCs w:val="20"/>
        </w:rPr>
      </w:pPr>
    </w:p>
    <w:tbl>
      <w:tblPr>
        <w:tblW w:w="1015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98"/>
        <w:gridCol w:w="5953"/>
      </w:tblGrid>
      <w:tr w:rsidR="00461142" w:rsidRPr="00DB2FEE" w14:paraId="75DCCB8E" w14:textId="77777777" w:rsidTr="004D1FAE">
        <w:tc>
          <w:tcPr>
            <w:tcW w:w="10151" w:type="dxa"/>
            <w:gridSpan w:val="2"/>
            <w:shd w:val="clear" w:color="auto" w:fill="auto"/>
            <w:vAlign w:val="center"/>
          </w:tcPr>
          <w:p w14:paraId="1C474989" w14:textId="0969A9F2" w:rsidR="00461142" w:rsidRPr="00DB2FEE" w:rsidRDefault="00461142" w:rsidP="001C0BC2">
            <w:pPr>
              <w:pStyle w:val="TableContents"/>
              <w:spacing w:before="120" w:after="240" w:line="260" w:lineRule="exact"/>
              <w:jc w:val="center"/>
              <w:rPr>
                <w:rFonts w:ascii="Arial" w:hAnsi="Arial" w:cs="Arial"/>
                <w:b/>
                <w:sz w:val="24"/>
              </w:rPr>
            </w:pPr>
            <w:r w:rsidRPr="00DB2FEE">
              <w:rPr>
                <w:rFonts w:ascii="Arial" w:hAnsi="Arial" w:cs="Arial"/>
                <w:b/>
                <w:sz w:val="24"/>
              </w:rPr>
              <w:t>REFERENCE ZA IZVAJANJE STORITEV PREDMETNEGA JAVNEGA NAROČILA</w:t>
            </w:r>
          </w:p>
        </w:tc>
      </w:tr>
      <w:tr w:rsidR="00461142" w:rsidRPr="00DB2FEE" w14:paraId="116C0DBE" w14:textId="77777777" w:rsidTr="004D1FAE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A0F08" w14:textId="77777777" w:rsidR="00461142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Naročnik referenčnega posla </w:t>
            </w:r>
          </w:p>
          <w:p w14:paraId="0F9F76E8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Cs/>
                <w:i/>
                <w:szCs w:val="20"/>
              </w:rPr>
              <w:t>(naziv in naslov)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6351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461142" w:rsidRPr="00DB2FEE" w14:paraId="242E2F9E" w14:textId="77777777" w:rsidTr="004D1FAE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FA7A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Ime referenčnega posla in številka javnega naročila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(če je šlo za javno naročilo)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10CF6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57CB0FE9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461142" w:rsidRPr="00DB2FEE" w14:paraId="57544BBB" w14:textId="77777777" w:rsidTr="004D1FAE">
        <w:trPr>
          <w:trHeight w:val="442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58F4D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Izvajalec referenčnega posla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3AB6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461142" w:rsidRPr="00DB2FEE" w14:paraId="68B861DA" w14:textId="77777777" w:rsidTr="004D1FAE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2943" w14:textId="77777777" w:rsidR="00461142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Partnerji pri referenčnem poslu</w:t>
            </w:r>
          </w:p>
          <w:p w14:paraId="4D3DD17F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Cs/>
                <w:i/>
                <w:szCs w:val="20"/>
              </w:rPr>
              <w:t>(če je šlo za skupni posel)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CD07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461142" w:rsidRPr="00DB2FEE" w14:paraId="0EE7FF35" w14:textId="77777777" w:rsidTr="004D1FAE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EE002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Delež ponudnika, če je bil udeležen v skupnem poslu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(v %)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7135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461142" w:rsidRPr="00DB2FEE" w14:paraId="253127CE" w14:textId="77777777" w:rsidTr="004D1FAE">
        <w:trPr>
          <w:trHeight w:val="480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65EF4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Skupna vrednost </w:t>
            </w:r>
            <w:r>
              <w:rPr>
                <w:rFonts w:ascii="Arial" w:hAnsi="Arial" w:cs="Arial"/>
                <w:b/>
                <w:bCs/>
                <w:szCs w:val="20"/>
              </w:rPr>
              <w:t xml:space="preserve">posla v EUR </w:t>
            </w:r>
            <w:r w:rsidRPr="00DB2FEE">
              <w:rPr>
                <w:rFonts w:ascii="Arial" w:hAnsi="Arial" w:cs="Arial"/>
                <w:b/>
                <w:bCs/>
                <w:szCs w:val="20"/>
              </w:rPr>
              <w:t>z DDV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BA84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461142" w:rsidRPr="00DB2FEE" w14:paraId="0BAFA964" w14:textId="77777777" w:rsidTr="004D1FAE">
        <w:trPr>
          <w:trHeight w:val="1172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0D91C" w14:textId="77777777" w:rsidR="00461142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Opis posla iz katerega je razvidno izpolnjevanje pogoja </w:t>
            </w:r>
          </w:p>
          <w:p w14:paraId="0C25E7C2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Cs/>
                <w:i/>
                <w:szCs w:val="20"/>
              </w:rPr>
            </w:pPr>
            <w:r w:rsidRPr="00DB2FEE">
              <w:rPr>
                <w:rFonts w:ascii="Arial" w:hAnsi="Arial" w:cs="Arial"/>
                <w:bCs/>
                <w:i/>
                <w:szCs w:val="20"/>
              </w:rPr>
              <w:t>(npr. izvedene aktivnosti, ipd.)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B620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461142" w:rsidRPr="00DB2FEE" w14:paraId="14A8FE71" w14:textId="77777777" w:rsidTr="004D1FAE">
        <w:trPr>
          <w:trHeight w:val="436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2AE8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Datum začetka in končanja posla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EE5C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461142" w:rsidRPr="002E2682" w14:paraId="1BFDFB87" w14:textId="77777777" w:rsidTr="004D1FAE">
        <w:trPr>
          <w:trHeight w:val="1021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5DF50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Kontaktna oseba pri naročniku referenčnega posla, ki lahko potrdi referenco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C49F" w14:textId="77777777" w:rsidR="00461142" w:rsidRPr="00DB2FEE" w:rsidRDefault="00461142" w:rsidP="004D1FAE">
            <w:pPr>
              <w:pStyle w:val="TableContents"/>
              <w:spacing w:after="120"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Ime in priimek: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32B7E952" w14:textId="77777777" w:rsidR="00461142" w:rsidRPr="00DB2FEE" w:rsidRDefault="00461142" w:rsidP="004D1FAE">
            <w:pPr>
              <w:pStyle w:val="TableContents"/>
              <w:spacing w:after="120"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E-pošta: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547EB54C" w14:textId="77777777" w:rsidR="00461142" w:rsidRPr="001E44A8" w:rsidRDefault="00461142" w:rsidP="004D1FAE">
            <w:pPr>
              <w:pStyle w:val="TableContents"/>
              <w:spacing w:after="120" w:line="260" w:lineRule="exact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Telefon: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</w:tbl>
    <w:p w14:paraId="79A7387D" w14:textId="77777777" w:rsidR="00461142" w:rsidRDefault="00461142" w:rsidP="00461142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4844B05C" w14:textId="0BE9DC1D" w:rsidR="006D166B" w:rsidRPr="002E2682" w:rsidRDefault="00F8370E" w:rsidP="006D166B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kern w:val="0"/>
          <w:szCs w:val="20"/>
        </w:rPr>
      </w:pPr>
      <w:r>
        <w:rPr>
          <w:rFonts w:ascii="Arial" w:eastAsia="Times New Roman" w:hAnsi="Arial" w:cs="Arial"/>
          <w:color w:val="000000"/>
          <w:kern w:val="0"/>
          <w:szCs w:val="20"/>
        </w:rPr>
        <w:t xml:space="preserve">Pod kazensko in materialno odgovornostjo </w:t>
      </w:r>
      <w:r w:rsidR="006D166B">
        <w:rPr>
          <w:rFonts w:ascii="Arial" w:eastAsia="Times New Roman" w:hAnsi="Arial" w:cs="Arial"/>
          <w:color w:val="000000"/>
          <w:kern w:val="0"/>
          <w:szCs w:val="20"/>
        </w:rPr>
        <w:t>i</w:t>
      </w:r>
      <w:r w:rsidR="00461142" w:rsidRPr="009A3814">
        <w:rPr>
          <w:rFonts w:ascii="Arial" w:eastAsia="Times New Roman" w:hAnsi="Arial" w:cs="Arial"/>
          <w:color w:val="000000"/>
          <w:kern w:val="0"/>
          <w:szCs w:val="20"/>
        </w:rPr>
        <w:t xml:space="preserve">zjavljamo, da </w:t>
      </w:r>
      <w:r w:rsidR="00461142">
        <w:rPr>
          <w:rFonts w:ascii="Arial" w:eastAsia="Times New Roman" w:hAnsi="Arial" w:cs="Arial"/>
          <w:color w:val="000000"/>
          <w:kern w:val="0"/>
          <w:szCs w:val="20"/>
        </w:rPr>
        <w:t>je bil zgoraj naveden referenčni posel izveden</w:t>
      </w:r>
      <w:r w:rsidR="00461142" w:rsidRPr="009A3814">
        <w:rPr>
          <w:rFonts w:ascii="Arial" w:eastAsia="Times New Roman" w:hAnsi="Arial" w:cs="Arial"/>
          <w:color w:val="000000"/>
          <w:kern w:val="0"/>
          <w:szCs w:val="20"/>
        </w:rPr>
        <w:t xml:space="preserve"> strokovno, kvalitetno, pravočasno, v skladu s standardi in zahtevami naročnika in v skladu z določili pogodbe</w:t>
      </w:r>
      <w:r w:rsidR="006D166B" w:rsidRPr="002E2682">
        <w:rPr>
          <w:rFonts w:ascii="Arial" w:eastAsia="Times New Roman" w:hAnsi="Arial" w:cs="Arial"/>
          <w:color w:val="000000"/>
          <w:kern w:val="0"/>
          <w:szCs w:val="20"/>
        </w:rPr>
        <w:t xml:space="preserve"> </w:t>
      </w:r>
    </w:p>
    <w:p w14:paraId="1F2F1A6F" w14:textId="0E2E9A62" w:rsidR="00461142" w:rsidRDefault="006D166B" w:rsidP="00461142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  <w:r>
        <w:rPr>
          <w:rFonts w:ascii="Arial" w:eastAsia="Times New Roman" w:hAnsi="Arial" w:cs="Arial"/>
          <w:color w:val="000000"/>
          <w:kern w:val="0"/>
          <w:szCs w:val="20"/>
        </w:rPr>
        <w:t xml:space="preserve"> </w:t>
      </w:r>
      <w:r w:rsidR="00461142" w:rsidRPr="009A3814">
        <w:rPr>
          <w:rFonts w:ascii="Arial" w:eastAsia="Times New Roman" w:hAnsi="Arial" w:cs="Arial"/>
          <w:color w:val="000000"/>
          <w:kern w:val="0"/>
          <w:szCs w:val="20"/>
        </w:rPr>
        <w:t>.</w:t>
      </w:r>
      <w:r w:rsidR="00461142" w:rsidRPr="002E2682">
        <w:rPr>
          <w:rFonts w:ascii="Arial" w:eastAsia="Times New Roman" w:hAnsi="Arial" w:cs="Arial"/>
          <w:color w:val="000000"/>
          <w:kern w:val="0"/>
          <w:szCs w:val="20"/>
        </w:rPr>
        <w:t xml:space="preserve">  </w:t>
      </w:r>
    </w:p>
    <w:p w14:paraId="79763FEF" w14:textId="77777777" w:rsidR="00461142" w:rsidRPr="002E2682" w:rsidRDefault="00461142" w:rsidP="00461142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</w:p>
    <w:p w14:paraId="487F9C0D" w14:textId="77777777" w:rsidR="00461142" w:rsidRDefault="00461142" w:rsidP="00461142">
      <w:pPr>
        <w:spacing w:line="260" w:lineRule="exact"/>
        <w:jc w:val="both"/>
        <w:rPr>
          <w:rFonts w:ascii="Arial" w:hAnsi="Arial" w:cs="Arial"/>
          <w:szCs w:val="20"/>
        </w:rPr>
      </w:pPr>
      <w:r w:rsidRPr="00DB14B3">
        <w:rPr>
          <w:rFonts w:ascii="Arial" w:hAnsi="Arial" w:cs="Arial"/>
          <w:szCs w:val="20"/>
        </w:rPr>
        <w:t xml:space="preserve">V/na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  <w:r w:rsidRPr="00DB14B3">
        <w:rPr>
          <w:rFonts w:ascii="Arial" w:hAnsi="Arial" w:cs="Arial"/>
          <w:szCs w:val="20"/>
        </w:rPr>
        <w:t xml:space="preserve">, dne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szCs w:val="20"/>
        </w:rPr>
        <w:t xml:space="preserve">Odgovorna oseba naročnika referenčnega posla </w:t>
      </w:r>
    </w:p>
    <w:p w14:paraId="62926BAC" w14:textId="77777777" w:rsidR="00461142" w:rsidRPr="00DB14B3" w:rsidRDefault="00461142" w:rsidP="00461142">
      <w:pPr>
        <w:spacing w:line="260" w:lineRule="exact"/>
        <w:ind w:left="4254" w:firstLine="709"/>
        <w:jc w:val="both"/>
        <w:rPr>
          <w:rFonts w:ascii="Arial" w:hAnsi="Arial" w:cs="Arial"/>
          <w:szCs w:val="20"/>
        </w:rPr>
      </w:pPr>
      <w:r>
        <w:t xml:space="preserve">     (</w:t>
      </w:r>
      <w:r w:rsidRPr="002C738D">
        <w:rPr>
          <w:rFonts w:ascii="Arial" w:hAnsi="Arial" w:cs="Arial"/>
          <w:szCs w:val="20"/>
        </w:rPr>
        <w:t>elektronski podpis ali podpis in žig</w:t>
      </w:r>
      <w:r>
        <w:rPr>
          <w:rFonts w:ascii="Arial" w:hAnsi="Arial" w:cs="Arial"/>
          <w:szCs w:val="20"/>
        </w:rPr>
        <w:t>)*:</w:t>
      </w:r>
    </w:p>
    <w:p w14:paraId="2639943B" w14:textId="1C80E701" w:rsidR="00461142" w:rsidRPr="002C738D" w:rsidRDefault="00461142" w:rsidP="00461142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</w:p>
    <w:p w14:paraId="1AB11B90" w14:textId="692A0608" w:rsidR="00A718EA" w:rsidRDefault="00A718EA" w:rsidP="00461142">
      <w:pPr>
        <w:suppressAutoHyphens w:val="0"/>
        <w:spacing w:line="260" w:lineRule="exact"/>
        <w:jc w:val="both"/>
        <w:rPr>
          <w:rFonts w:ascii="Arial" w:hAnsi="Arial" w:cs="Arial"/>
          <w:bCs/>
          <w:i/>
          <w:sz w:val="18"/>
          <w:szCs w:val="18"/>
        </w:rPr>
      </w:pPr>
    </w:p>
    <w:p w14:paraId="0C364756" w14:textId="77777777" w:rsidR="001C0BC2" w:rsidRDefault="001C0BC2" w:rsidP="00461142">
      <w:pPr>
        <w:suppressAutoHyphens w:val="0"/>
        <w:spacing w:line="260" w:lineRule="exact"/>
        <w:jc w:val="both"/>
        <w:rPr>
          <w:rFonts w:ascii="Arial" w:hAnsi="Arial" w:cs="Arial"/>
          <w:bCs/>
          <w:i/>
          <w:sz w:val="18"/>
          <w:szCs w:val="18"/>
        </w:rPr>
      </w:pPr>
    </w:p>
    <w:p w14:paraId="0CAA5E6A" w14:textId="281BC5C0" w:rsidR="00461142" w:rsidRDefault="00461142" w:rsidP="00461142">
      <w:pPr>
        <w:suppressAutoHyphens w:val="0"/>
        <w:spacing w:line="260" w:lineRule="exact"/>
        <w:jc w:val="both"/>
        <w:rPr>
          <w:rFonts w:ascii="Arial" w:hAnsi="Arial" w:cs="Arial"/>
          <w:bCs/>
          <w:i/>
          <w:sz w:val="18"/>
          <w:szCs w:val="18"/>
        </w:rPr>
      </w:pPr>
      <w:r w:rsidRPr="001E44A8">
        <w:rPr>
          <w:rFonts w:ascii="Arial" w:hAnsi="Arial" w:cs="Arial"/>
          <w:bCs/>
          <w:i/>
          <w:sz w:val="18"/>
          <w:szCs w:val="18"/>
        </w:rPr>
        <w:t>* (Elektronski podpis ali podpis in žig nista potrebna</w:t>
      </w:r>
      <w:r w:rsidR="00F8370E">
        <w:rPr>
          <w:rFonts w:ascii="Arial" w:hAnsi="Arial" w:cs="Arial"/>
          <w:bCs/>
          <w:i/>
          <w:sz w:val="18"/>
          <w:szCs w:val="18"/>
        </w:rPr>
        <w:t>,</w:t>
      </w:r>
      <w:r w:rsidRPr="001E44A8">
        <w:rPr>
          <w:rFonts w:ascii="Arial" w:hAnsi="Arial" w:cs="Arial"/>
          <w:bCs/>
          <w:i/>
          <w:sz w:val="18"/>
          <w:szCs w:val="18"/>
        </w:rPr>
        <w:t xml:space="preserve"> v kolikor je referenca pri naročniku predmetnega javnega naročila. Ostali podatki pa morajo biti izpolnjeni.)</w:t>
      </w:r>
    </w:p>
    <w:p w14:paraId="05A800DF" w14:textId="3717AA8F" w:rsidR="00890D3C" w:rsidRPr="00563641" w:rsidRDefault="00FC403A" w:rsidP="00DE6115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 w:val="22"/>
          <w:szCs w:val="22"/>
        </w:rPr>
      </w:pPr>
      <w:r w:rsidRPr="00563641">
        <w:rPr>
          <w:rFonts w:ascii="Arial" w:hAnsi="Arial" w:cs="Arial"/>
          <w:b/>
          <w:bCs/>
          <w:sz w:val="22"/>
          <w:szCs w:val="22"/>
        </w:rPr>
        <w:lastRenderedPageBreak/>
        <w:t>IZJAVA</w:t>
      </w:r>
    </w:p>
    <w:p w14:paraId="19360E75" w14:textId="037FBAE3" w:rsidR="008A5357" w:rsidRPr="00911144" w:rsidRDefault="00FC403A" w:rsidP="00050848">
      <w:pPr>
        <w:suppressAutoHyphens w:val="0"/>
        <w:spacing w:after="120" w:line="260" w:lineRule="exact"/>
        <w:jc w:val="both"/>
        <w:rPr>
          <w:rFonts w:ascii="Arial" w:hAnsi="Arial" w:cs="Arial"/>
          <w:szCs w:val="20"/>
        </w:rPr>
      </w:pPr>
      <w:r w:rsidRPr="00911144">
        <w:rPr>
          <w:rFonts w:ascii="Arial" w:hAnsi="Arial" w:cs="Arial"/>
          <w:bCs/>
          <w:szCs w:val="20"/>
        </w:rPr>
        <w:t>S podpisom te izjave pooblaščen predstavnik</w:t>
      </w:r>
      <w:r w:rsidR="00FB2558">
        <w:rPr>
          <w:rFonts w:ascii="Arial" w:hAnsi="Arial" w:cs="Arial"/>
          <w:bCs/>
          <w:szCs w:val="20"/>
        </w:rPr>
        <w:t>______________________</w:t>
      </w:r>
      <w:r w:rsidR="00177BC1" w:rsidRPr="00911144">
        <w:rPr>
          <w:rFonts w:ascii="Arial" w:hAnsi="Arial" w:cs="Arial"/>
          <w:bCs/>
          <w:szCs w:val="20"/>
        </w:rPr>
        <w:t xml:space="preserve"> </w:t>
      </w:r>
      <w:r w:rsidRPr="00911144">
        <w:rPr>
          <w:rFonts w:ascii="Arial" w:hAnsi="Arial" w:cs="Arial"/>
          <w:bCs/>
          <w:szCs w:val="20"/>
        </w:rPr>
        <w:t>ponudnika</w:t>
      </w:r>
      <w:r w:rsidR="00FB2558">
        <w:rPr>
          <w:rFonts w:ascii="Arial" w:hAnsi="Arial" w:cs="Arial"/>
          <w:bCs/>
          <w:szCs w:val="20"/>
        </w:rPr>
        <w:t xml:space="preserve"> _______________________</w:t>
      </w:r>
      <w:r w:rsidR="00177BC1" w:rsidRPr="00911144">
        <w:rPr>
          <w:rFonts w:ascii="Arial" w:hAnsi="Arial" w:cs="Arial"/>
          <w:bCs/>
          <w:szCs w:val="20"/>
        </w:rPr>
        <w:t xml:space="preserve"> </w:t>
      </w:r>
      <w:r w:rsidRPr="00911144">
        <w:rPr>
          <w:rFonts w:ascii="Arial" w:hAnsi="Arial" w:cs="Arial"/>
          <w:bCs/>
          <w:szCs w:val="20"/>
        </w:rPr>
        <w:t>pod kazensko in materialno odgovornostjo i</w:t>
      </w:r>
      <w:r w:rsidRPr="00911144">
        <w:rPr>
          <w:rFonts w:ascii="Arial" w:hAnsi="Arial" w:cs="Arial"/>
          <w:szCs w:val="20"/>
        </w:rPr>
        <w:t>zjavljam, da</w:t>
      </w:r>
      <w:r w:rsidR="00040C0B" w:rsidRPr="00911144">
        <w:rPr>
          <w:rFonts w:ascii="Arial" w:hAnsi="Arial" w:cs="Arial"/>
          <w:szCs w:val="20"/>
        </w:rPr>
        <w:t>:</w:t>
      </w:r>
    </w:p>
    <w:p w14:paraId="2A7A7608" w14:textId="586DEFE0" w:rsidR="00F6122F" w:rsidRPr="00F6122F" w:rsidRDefault="009125D6" w:rsidP="0012656E">
      <w:pPr>
        <w:pStyle w:val="ListParagraph"/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</w:t>
      </w:r>
      <w:r w:rsidR="00D94B7D" w:rsidRPr="00F6122F">
        <w:rPr>
          <w:rFonts w:ascii="Arial" w:hAnsi="Arial" w:cs="Arial"/>
          <w:szCs w:val="20"/>
        </w:rPr>
        <w:t xml:space="preserve">zpolnjujemo pogoje v skladu z Zakonom o javnem naročanju (ZJN-3, Uradni list RS, št. 91/15, 14/18, 121/21, 10/22, 74/22 – </w:t>
      </w:r>
      <w:proofErr w:type="spellStart"/>
      <w:r w:rsidR="00D94B7D" w:rsidRPr="00F6122F">
        <w:rPr>
          <w:rFonts w:ascii="Arial" w:hAnsi="Arial" w:cs="Arial"/>
          <w:szCs w:val="20"/>
        </w:rPr>
        <w:t>odl</w:t>
      </w:r>
      <w:proofErr w:type="spellEnd"/>
      <w:r w:rsidR="00D94B7D" w:rsidRPr="00F6122F">
        <w:rPr>
          <w:rFonts w:ascii="Arial" w:hAnsi="Arial" w:cs="Arial"/>
          <w:szCs w:val="20"/>
        </w:rPr>
        <w:t>. US, 100/22 – ZNUZSZS, 28/23 in 88/23 – ZOPNN-F) ter pogoje in ostale zahteve iz dokumentacije v zvezi z oddajo javnega naročila za javn</w:t>
      </w:r>
      <w:r w:rsidR="00F6122F">
        <w:rPr>
          <w:rFonts w:ascii="Arial" w:hAnsi="Arial" w:cs="Arial"/>
          <w:szCs w:val="20"/>
        </w:rPr>
        <w:t xml:space="preserve">o naročilo, katerega predmet je </w:t>
      </w:r>
      <w:r w:rsidR="00F6122F" w:rsidRPr="00F6122F">
        <w:rPr>
          <w:rFonts w:ascii="Arial" w:hAnsi="Arial" w:cs="Arial"/>
          <w:szCs w:val="20"/>
        </w:rPr>
        <w:t>"</w:t>
      </w:r>
      <w:r w:rsidR="0012656E" w:rsidRPr="0012656E">
        <w:rPr>
          <w:rFonts w:ascii="Arial" w:hAnsi="Arial" w:cs="Arial"/>
          <w:szCs w:val="20"/>
        </w:rPr>
        <w:t>Fizično in tehnično varovanje objektov naročnika</w:t>
      </w:r>
      <w:r w:rsidR="00F6122F" w:rsidRPr="00F6122F">
        <w:rPr>
          <w:rFonts w:ascii="Arial" w:hAnsi="Arial" w:cs="Arial"/>
          <w:szCs w:val="20"/>
        </w:rPr>
        <w:t xml:space="preserve">", z oznako </w:t>
      </w:r>
      <w:r w:rsidR="0012656E">
        <w:rPr>
          <w:rFonts w:ascii="Arial" w:hAnsi="Arial" w:cs="Arial"/>
          <w:szCs w:val="20"/>
        </w:rPr>
        <w:t>018</w:t>
      </w:r>
      <w:r w:rsidR="00F6122F" w:rsidRPr="00F6122F">
        <w:rPr>
          <w:rFonts w:ascii="Arial" w:hAnsi="Arial" w:cs="Arial"/>
          <w:szCs w:val="20"/>
        </w:rPr>
        <w:t>/25 JN MZEZ;</w:t>
      </w:r>
    </w:p>
    <w:p w14:paraId="173B416B" w14:textId="7A47AB10" w:rsidR="00D94B7D" w:rsidRPr="00F6122F" w:rsidRDefault="00D94B7D" w:rsidP="00783E09">
      <w:pPr>
        <w:pStyle w:val="ListParagraph"/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F6122F">
        <w:rPr>
          <w:rFonts w:ascii="Arial" w:hAnsi="Arial" w:cs="Arial"/>
          <w:szCs w:val="20"/>
        </w:rPr>
        <w:t xml:space="preserve">z oddajo ponudbe potrjujemo, da v celoti sprejemamo pogoje tega javnega naročila, in vse pogoje, navedene v razpisni dokumentaciji, pod katerimi dajemo svojo ponudbo, ter v celoti sprejemamo vsebino osnutka pogodbe, ki je sestavni del razpisne dokumentacije; </w:t>
      </w:r>
    </w:p>
    <w:p w14:paraId="574970A6" w14:textId="321620B6" w:rsidR="00D94B7D" w:rsidRDefault="00D94B7D" w:rsidP="00D94B7D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so podatki oz. izjave, navedeni v tem dokumentu in drugje v ponudbi, ter vsi predloženi dokumenti v ponudbi točni in verodostojni, fotokopije priloženih listin ustrezajo originalu ter da za podane podatke, </w:t>
      </w:r>
      <w:r w:rsidRPr="00FF31BE">
        <w:rPr>
          <w:rFonts w:ascii="Arial" w:hAnsi="Arial" w:cs="Arial"/>
          <w:szCs w:val="20"/>
        </w:rPr>
        <w:t xml:space="preserve">njihovo resničnost in ustreznost fotokopij prevzemamo popolno odgovornost; </w:t>
      </w:r>
    </w:p>
    <w:p w14:paraId="466E64CF" w14:textId="0E1B4D81" w:rsidR="00911144" w:rsidRDefault="00911144" w:rsidP="00911144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3001CA">
        <w:rPr>
          <w:rFonts w:ascii="Arial" w:hAnsi="Arial" w:cs="Arial"/>
          <w:szCs w:val="20"/>
        </w:rPr>
        <w:t>razpolagamo z zadostnimi kadrovskimi in tehničnimi zmogljivostmi, da lahko zagotavljamo nemoteno, strokovno in kakovostno izvedbo predmetnega naročila;</w:t>
      </w:r>
    </w:p>
    <w:p w14:paraId="487913EC" w14:textId="45E9CD13" w:rsidR="00334381" w:rsidRPr="003001CA" w:rsidRDefault="00334381" w:rsidP="00334381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bomo </w:t>
      </w:r>
      <w:r w:rsidRPr="00334381">
        <w:rPr>
          <w:rFonts w:ascii="Arial" w:hAnsi="Arial" w:cs="Arial"/>
          <w:szCs w:val="20"/>
        </w:rPr>
        <w:t>storitve upravljanja izvaja</w:t>
      </w:r>
      <w:r>
        <w:rPr>
          <w:rFonts w:ascii="Arial" w:hAnsi="Arial" w:cs="Arial"/>
          <w:szCs w:val="20"/>
        </w:rPr>
        <w:t>li</w:t>
      </w:r>
      <w:r w:rsidRPr="00334381">
        <w:rPr>
          <w:rFonts w:ascii="Arial" w:hAnsi="Arial" w:cs="Arial"/>
          <w:szCs w:val="20"/>
        </w:rPr>
        <w:t xml:space="preserve"> strokovno in kvalitetno po pravilih stroke, v skladu z veljavnimi predpisi v Republiki Sloveniji (zakoni, pravilniki, standardi, tehničnimi soglasji, tehničnimi navo</w:t>
      </w:r>
      <w:r>
        <w:rPr>
          <w:rFonts w:ascii="Arial" w:hAnsi="Arial" w:cs="Arial"/>
          <w:szCs w:val="20"/>
        </w:rPr>
        <w:t>dili, priporočili in normativi);</w:t>
      </w:r>
    </w:p>
    <w:p w14:paraId="141E26FA" w14:textId="77777777" w:rsidR="00911144" w:rsidRPr="00EB671C" w:rsidRDefault="00911144" w:rsidP="00911144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3001CA">
        <w:rPr>
          <w:rFonts w:ascii="Arial" w:hAnsi="Arial" w:cs="Arial"/>
          <w:szCs w:val="20"/>
        </w:rPr>
        <w:t xml:space="preserve">nisem/nismo ruski državljan ali fizična ali pravna oseba, subjekt ali organ s sedežem v Rusiji oziroma pravna oseba, subjekt ali organ, katerih je več kot 50-odstotni delež v neposredni ali posredni lasti ruskega državljana ali fizične ali pravne osebe, subjekta ali organa s sedežem v Rusiji oziroma fizična ali pravna oseba, subjekt </w:t>
      </w:r>
      <w:r w:rsidRPr="00EB671C">
        <w:rPr>
          <w:rFonts w:ascii="Arial" w:hAnsi="Arial" w:cs="Arial"/>
          <w:szCs w:val="20"/>
        </w:rPr>
        <w:t>ali organ, ki deluje v imenu ali po navodilih predhodno navedenih subjektov;</w:t>
      </w:r>
    </w:p>
    <w:p w14:paraId="377374C9" w14:textId="0EC1891F" w:rsidR="00D94B7D" w:rsidRPr="00EB671C" w:rsidRDefault="00D94B7D" w:rsidP="00D94B7D">
      <w:pPr>
        <w:pStyle w:val="ListParagraph"/>
        <w:numPr>
          <w:ilvl w:val="0"/>
          <w:numId w:val="24"/>
        </w:numPr>
        <w:spacing w:line="260" w:lineRule="exact"/>
        <w:rPr>
          <w:rFonts w:ascii="Arial" w:hAnsi="Arial" w:cs="Arial"/>
          <w:szCs w:val="20"/>
        </w:rPr>
      </w:pPr>
      <w:r w:rsidRPr="00EB671C">
        <w:rPr>
          <w:rFonts w:ascii="Arial" w:hAnsi="Arial" w:cs="Arial" w:hint="eastAsia"/>
          <w:szCs w:val="20"/>
        </w:rPr>
        <w:t>v zadnjih</w:t>
      </w:r>
      <w:r w:rsidRPr="00EB671C">
        <w:rPr>
          <w:rFonts w:ascii="Arial" w:hAnsi="Arial" w:cs="Arial"/>
          <w:szCs w:val="20"/>
        </w:rPr>
        <w:t xml:space="preserve"> šestih</w:t>
      </w:r>
      <w:r w:rsidRPr="00EB671C">
        <w:rPr>
          <w:rFonts w:ascii="Arial" w:hAnsi="Arial" w:cs="Arial" w:hint="eastAsia"/>
          <w:szCs w:val="20"/>
        </w:rPr>
        <w:t xml:space="preserve"> </w:t>
      </w:r>
      <w:r w:rsidRPr="00EB671C">
        <w:rPr>
          <w:rFonts w:ascii="Arial" w:hAnsi="Arial" w:cs="Arial"/>
          <w:szCs w:val="20"/>
        </w:rPr>
        <w:t>(</w:t>
      </w:r>
      <w:r w:rsidRPr="00EB671C">
        <w:rPr>
          <w:rFonts w:ascii="Arial" w:hAnsi="Arial" w:cs="Arial" w:hint="eastAsia"/>
          <w:szCs w:val="20"/>
        </w:rPr>
        <w:t>6</w:t>
      </w:r>
      <w:r w:rsidRPr="00EB671C">
        <w:rPr>
          <w:rFonts w:ascii="Arial" w:hAnsi="Arial" w:cs="Arial"/>
          <w:szCs w:val="20"/>
        </w:rPr>
        <w:t>)</w:t>
      </w:r>
      <w:r w:rsidRPr="00EB671C">
        <w:rPr>
          <w:rFonts w:ascii="Arial" w:hAnsi="Arial" w:cs="Arial" w:hint="eastAsia"/>
          <w:szCs w:val="20"/>
        </w:rPr>
        <w:t xml:space="preserve"> mesecih od roka za oddajo ponudbe nismo imeli blokiranih poslovnih računov</w:t>
      </w:r>
      <w:r w:rsidRPr="00EB671C">
        <w:rPr>
          <w:rFonts w:ascii="Arial" w:hAnsi="Arial" w:cs="Arial"/>
          <w:szCs w:val="20"/>
        </w:rPr>
        <w:t>;</w:t>
      </w:r>
    </w:p>
    <w:p w14:paraId="4F4E08E3" w14:textId="66DF7E4B" w:rsidR="00977888" w:rsidRPr="009E59E4" w:rsidRDefault="00545327" w:rsidP="009E59E4">
      <w:pPr>
        <w:pStyle w:val="ListParagraph"/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imamo</w:t>
      </w:r>
      <w:r w:rsidRPr="00545327">
        <w:rPr>
          <w:rFonts w:ascii="Arial" w:hAnsi="Arial" w:cs="Arial"/>
          <w:szCs w:val="20"/>
        </w:rPr>
        <w:t xml:space="preserve"> varnostno dovoljenje za organizacijo (</w:t>
      </w:r>
      <w:proofErr w:type="spellStart"/>
      <w:r w:rsidRPr="00545327">
        <w:rPr>
          <w:rFonts w:ascii="Arial" w:hAnsi="Arial" w:cs="Arial"/>
          <w:szCs w:val="20"/>
        </w:rPr>
        <w:t>Facility</w:t>
      </w:r>
      <w:proofErr w:type="spellEnd"/>
      <w:r w:rsidRPr="00545327">
        <w:rPr>
          <w:rFonts w:ascii="Arial" w:hAnsi="Arial" w:cs="Arial"/>
          <w:szCs w:val="20"/>
        </w:rPr>
        <w:t xml:space="preserve"> </w:t>
      </w:r>
      <w:proofErr w:type="spellStart"/>
      <w:r w:rsidRPr="00545327">
        <w:rPr>
          <w:rFonts w:ascii="Arial" w:hAnsi="Arial" w:cs="Arial"/>
          <w:szCs w:val="20"/>
        </w:rPr>
        <w:t>Security</w:t>
      </w:r>
      <w:proofErr w:type="spellEnd"/>
      <w:r w:rsidRPr="00545327">
        <w:rPr>
          <w:rFonts w:ascii="Arial" w:hAnsi="Arial" w:cs="Arial"/>
          <w:szCs w:val="20"/>
        </w:rPr>
        <w:t xml:space="preserve"> </w:t>
      </w:r>
      <w:proofErr w:type="spellStart"/>
      <w:r w:rsidRPr="00545327">
        <w:rPr>
          <w:rFonts w:ascii="Arial" w:hAnsi="Arial" w:cs="Arial"/>
          <w:szCs w:val="20"/>
        </w:rPr>
        <w:t>Clearance</w:t>
      </w:r>
      <w:proofErr w:type="spellEnd"/>
      <w:r w:rsidRPr="00545327">
        <w:rPr>
          <w:rFonts w:ascii="Arial" w:hAnsi="Arial" w:cs="Arial"/>
          <w:szCs w:val="20"/>
        </w:rPr>
        <w:t xml:space="preserve"> – FSC) za obravnavanje tajnih </w:t>
      </w:r>
      <w:r w:rsidRPr="009E59E4">
        <w:rPr>
          <w:rFonts w:ascii="Arial" w:hAnsi="Arial" w:cs="Arial"/>
          <w:szCs w:val="20"/>
        </w:rPr>
        <w:t xml:space="preserve">podatkov najmanj stopnje tajnosti ''ZAUPNO'', v skladu z </w:t>
      </w:r>
      <w:r w:rsidR="00B235B4" w:rsidRPr="009E59E4">
        <w:rPr>
          <w:rFonts w:ascii="Arial" w:hAnsi="Arial" w:cs="Arial"/>
          <w:szCs w:val="20"/>
        </w:rPr>
        <w:t xml:space="preserve">Zakonom o tajnih podatkih (v nadaljevanju: </w:t>
      </w:r>
      <w:r w:rsidRPr="009E59E4">
        <w:rPr>
          <w:rFonts w:ascii="Arial" w:hAnsi="Arial" w:cs="Arial"/>
          <w:szCs w:val="20"/>
        </w:rPr>
        <w:t>ZTP</w:t>
      </w:r>
      <w:r w:rsidR="00B235B4" w:rsidRPr="009E59E4">
        <w:rPr>
          <w:rFonts w:ascii="Arial" w:hAnsi="Arial" w:cs="Arial"/>
          <w:szCs w:val="20"/>
        </w:rPr>
        <w:t>)</w:t>
      </w:r>
      <w:r w:rsidRPr="009E59E4">
        <w:rPr>
          <w:rFonts w:ascii="Arial" w:hAnsi="Arial" w:cs="Arial"/>
          <w:szCs w:val="20"/>
        </w:rPr>
        <w:t xml:space="preserve"> ter predpisi izdanimi na njegovi podlagi. Zagotavljamo, da bomo pred potekom dovoljenja FSC poskrbeli za podaljšanje veljavnosti le tega.</w:t>
      </w:r>
    </w:p>
    <w:p w14:paraId="16DF050B" w14:textId="6A4FA2A2" w:rsidR="00545327" w:rsidRPr="009E59E4" w:rsidRDefault="00545327" w:rsidP="00572DAC">
      <w:pPr>
        <w:pStyle w:val="ListParagraph"/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9E59E4">
        <w:rPr>
          <w:rFonts w:ascii="Arial" w:hAnsi="Arial" w:cs="Arial"/>
          <w:szCs w:val="20"/>
        </w:rPr>
        <w:t xml:space="preserve">bomo zagotovili, da imajo vsi kadri ves čas trajanja pogodbe veljavno dovoljenje za dostop do tajnih podatkov (Personal </w:t>
      </w:r>
      <w:proofErr w:type="spellStart"/>
      <w:r w:rsidRPr="009E59E4">
        <w:rPr>
          <w:rFonts w:ascii="Arial" w:hAnsi="Arial" w:cs="Arial"/>
          <w:szCs w:val="20"/>
        </w:rPr>
        <w:t>Security</w:t>
      </w:r>
      <w:proofErr w:type="spellEnd"/>
      <w:r w:rsidRPr="009E59E4">
        <w:rPr>
          <w:rFonts w:ascii="Arial" w:hAnsi="Arial" w:cs="Arial"/>
          <w:szCs w:val="20"/>
        </w:rPr>
        <w:t xml:space="preserve"> </w:t>
      </w:r>
      <w:proofErr w:type="spellStart"/>
      <w:r w:rsidRPr="009E59E4">
        <w:rPr>
          <w:rFonts w:ascii="Arial" w:hAnsi="Arial" w:cs="Arial"/>
          <w:szCs w:val="20"/>
        </w:rPr>
        <w:t>Clearance</w:t>
      </w:r>
      <w:proofErr w:type="spellEnd"/>
      <w:r w:rsidRPr="009E59E4">
        <w:rPr>
          <w:rFonts w:ascii="Arial" w:hAnsi="Arial" w:cs="Arial"/>
          <w:szCs w:val="20"/>
        </w:rPr>
        <w:t xml:space="preserve"> - PSC) najmanj stopnje tajnosti ''ZAUPNO</w:t>
      </w:r>
      <w:r w:rsidR="009125D6" w:rsidRPr="009E59E4">
        <w:rPr>
          <w:rFonts w:ascii="Arial" w:hAnsi="Arial" w:cs="Arial"/>
          <w:szCs w:val="20"/>
        </w:rPr>
        <w:t>'', v skladu z ZTP</w:t>
      </w:r>
      <w:r w:rsidR="00572DAC" w:rsidRPr="009E59E4">
        <w:rPr>
          <w:rFonts w:ascii="Arial" w:hAnsi="Arial" w:cs="Arial"/>
          <w:szCs w:val="20"/>
        </w:rPr>
        <w:t xml:space="preserve"> in da bomo pred potekom posameznega dovoljenja PSC poskrbeli za podaljšanje veljavnosti.</w:t>
      </w:r>
    </w:p>
    <w:p w14:paraId="6E481DA8" w14:textId="20204203" w:rsidR="0012656E" w:rsidRPr="009E59E4" w:rsidRDefault="0012656E" w:rsidP="009125D6">
      <w:pPr>
        <w:pStyle w:val="ListParagraph"/>
        <w:numPr>
          <w:ilvl w:val="0"/>
          <w:numId w:val="24"/>
        </w:numPr>
        <w:rPr>
          <w:rFonts w:ascii="Arial" w:hAnsi="Arial" w:cs="Arial"/>
          <w:szCs w:val="20"/>
        </w:rPr>
      </w:pPr>
      <w:r w:rsidRPr="009E59E4">
        <w:rPr>
          <w:rFonts w:ascii="Arial" w:hAnsi="Arial" w:cs="Arial"/>
          <w:szCs w:val="20"/>
        </w:rPr>
        <w:t xml:space="preserve">izpolnjujemo pogoje za opravljanje dejavnosti na podlagi Zakona </w:t>
      </w:r>
      <w:r w:rsidR="009125D6" w:rsidRPr="009E59E4">
        <w:rPr>
          <w:rFonts w:ascii="Arial" w:hAnsi="Arial" w:cs="Arial"/>
          <w:szCs w:val="20"/>
        </w:rPr>
        <w:t>o zasebnem varovanju (ZZasV-1);</w:t>
      </w:r>
    </w:p>
    <w:p w14:paraId="3157FC14" w14:textId="04D1C00E" w:rsidR="00815D3A" w:rsidRPr="009E59E4" w:rsidRDefault="00815D3A" w:rsidP="00EB671C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Cs w:val="20"/>
        </w:rPr>
      </w:pPr>
      <w:r w:rsidRPr="009E59E4">
        <w:rPr>
          <w:rFonts w:ascii="Arial" w:hAnsi="Arial" w:cs="Arial"/>
          <w:szCs w:val="20"/>
        </w:rPr>
        <w:t xml:space="preserve">zagotavljamo vsaj </w:t>
      </w:r>
      <w:r w:rsidR="0012656E" w:rsidRPr="009E59E4">
        <w:rPr>
          <w:rFonts w:ascii="Arial" w:hAnsi="Arial" w:cs="Arial"/>
          <w:szCs w:val="20"/>
        </w:rPr>
        <w:t>deset</w:t>
      </w:r>
      <w:r w:rsidRPr="009E59E4">
        <w:rPr>
          <w:rFonts w:ascii="Arial" w:hAnsi="Arial" w:cs="Arial"/>
          <w:szCs w:val="20"/>
        </w:rPr>
        <w:t xml:space="preserve"> (</w:t>
      </w:r>
      <w:r w:rsidR="0012656E" w:rsidRPr="009E59E4">
        <w:rPr>
          <w:rFonts w:ascii="Arial" w:hAnsi="Arial" w:cs="Arial"/>
          <w:szCs w:val="20"/>
        </w:rPr>
        <w:t>10</w:t>
      </w:r>
      <w:r w:rsidRPr="009E59E4">
        <w:rPr>
          <w:rFonts w:ascii="Arial" w:hAnsi="Arial" w:cs="Arial"/>
          <w:szCs w:val="20"/>
        </w:rPr>
        <w:t>) kadr</w:t>
      </w:r>
      <w:r w:rsidR="0012656E" w:rsidRPr="009E59E4">
        <w:rPr>
          <w:rFonts w:ascii="Arial" w:hAnsi="Arial" w:cs="Arial"/>
          <w:szCs w:val="20"/>
        </w:rPr>
        <w:t>ov,</w:t>
      </w:r>
      <w:r w:rsidRPr="009E59E4">
        <w:rPr>
          <w:rFonts w:ascii="Arial" w:hAnsi="Arial" w:cs="Arial"/>
          <w:szCs w:val="20"/>
        </w:rPr>
        <w:t xml:space="preserve"> z ustreznim znanjem </w:t>
      </w:r>
      <w:r w:rsidR="0012656E" w:rsidRPr="009E59E4">
        <w:rPr>
          <w:rFonts w:ascii="Arial" w:hAnsi="Arial" w:cs="Arial"/>
          <w:szCs w:val="20"/>
        </w:rPr>
        <w:t>in statusom varnostnika za izvajanje storitev fizičnega in tehničnega varovanja</w:t>
      </w:r>
      <w:r w:rsidRPr="009E59E4">
        <w:rPr>
          <w:rFonts w:ascii="Arial" w:hAnsi="Arial" w:cs="Arial"/>
          <w:szCs w:val="20"/>
        </w:rPr>
        <w:t>,</w:t>
      </w:r>
      <w:r w:rsidR="000126CD" w:rsidRPr="009E59E4">
        <w:rPr>
          <w:rFonts w:ascii="Arial" w:hAnsi="Arial" w:cs="Arial"/>
          <w:szCs w:val="20"/>
        </w:rPr>
        <w:t xml:space="preserve"> ki </w:t>
      </w:r>
      <w:r w:rsidR="00885301" w:rsidRPr="009E59E4">
        <w:rPr>
          <w:rFonts w:ascii="Arial" w:hAnsi="Arial" w:cs="Arial"/>
          <w:szCs w:val="20"/>
        </w:rPr>
        <w:t>izpolnjuje</w:t>
      </w:r>
      <w:r w:rsidR="0012656E" w:rsidRPr="009E59E4">
        <w:rPr>
          <w:rFonts w:ascii="Arial" w:hAnsi="Arial" w:cs="Arial"/>
          <w:szCs w:val="20"/>
        </w:rPr>
        <w:t>jo</w:t>
      </w:r>
      <w:r w:rsidR="009125D6" w:rsidRPr="009E59E4">
        <w:rPr>
          <w:rFonts w:ascii="Arial" w:hAnsi="Arial" w:cs="Arial"/>
          <w:szCs w:val="20"/>
        </w:rPr>
        <w:t xml:space="preserve"> zahteve naročnika;</w:t>
      </w:r>
    </w:p>
    <w:p w14:paraId="21EC3F9D" w14:textId="65F0AB37" w:rsidR="0012656E" w:rsidRPr="009E59E4" w:rsidRDefault="0012656E" w:rsidP="0012656E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Cs w:val="20"/>
        </w:rPr>
      </w:pPr>
      <w:r w:rsidRPr="009E59E4">
        <w:rPr>
          <w:rFonts w:ascii="Arial" w:hAnsi="Arial" w:cs="Arial"/>
          <w:szCs w:val="20"/>
        </w:rPr>
        <w:t>imamo zagotovljen stalni varnostno nadzorni center (signali bodo vezani na dežurni center izvajalca) in intervencijo za pomoč varnostnikom v krizni situaciji;</w:t>
      </w:r>
    </w:p>
    <w:p w14:paraId="3756B88B" w14:textId="414D9E2F" w:rsidR="0012656E" w:rsidRPr="009E59E4" w:rsidRDefault="009125D6" w:rsidP="0012656E">
      <w:pPr>
        <w:pStyle w:val="ListParagraph"/>
        <w:numPr>
          <w:ilvl w:val="0"/>
          <w:numId w:val="24"/>
        </w:numPr>
        <w:rPr>
          <w:rFonts w:ascii="Arial" w:hAnsi="Arial" w:cs="Arial"/>
          <w:szCs w:val="20"/>
        </w:rPr>
      </w:pPr>
      <w:r w:rsidRPr="009E59E4">
        <w:rPr>
          <w:rFonts w:ascii="Arial" w:hAnsi="Arial" w:cs="Arial"/>
          <w:szCs w:val="20"/>
        </w:rPr>
        <w:t>i</w:t>
      </w:r>
      <w:r w:rsidR="0012656E" w:rsidRPr="009E59E4">
        <w:rPr>
          <w:rFonts w:ascii="Arial" w:hAnsi="Arial" w:cs="Arial"/>
          <w:szCs w:val="20"/>
        </w:rPr>
        <w:t xml:space="preserve">mamo veljavno </w:t>
      </w:r>
      <w:r w:rsidR="006C0E32" w:rsidRPr="009E59E4">
        <w:rPr>
          <w:rFonts w:ascii="Arial" w:hAnsi="Arial" w:cs="Arial"/>
          <w:szCs w:val="20"/>
        </w:rPr>
        <w:t xml:space="preserve">potrdilo </w:t>
      </w:r>
      <w:r w:rsidR="0012656E" w:rsidRPr="009E59E4">
        <w:rPr>
          <w:rFonts w:ascii="Arial" w:hAnsi="Arial" w:cs="Arial"/>
          <w:szCs w:val="20"/>
        </w:rPr>
        <w:t>za izvajanje požarnega varovanja</w:t>
      </w:r>
      <w:r w:rsidRPr="009E59E4">
        <w:rPr>
          <w:rFonts w:ascii="Arial" w:hAnsi="Arial" w:cs="Arial"/>
          <w:szCs w:val="20"/>
        </w:rPr>
        <w:t xml:space="preserve"> za požarno varovanje v objektu;</w:t>
      </w:r>
    </w:p>
    <w:p w14:paraId="17B5E6FC" w14:textId="13773DF6" w:rsidR="009125D6" w:rsidRPr="009E59E4" w:rsidRDefault="009125D6" w:rsidP="009125D6">
      <w:pPr>
        <w:pStyle w:val="ListParagraph"/>
        <w:numPr>
          <w:ilvl w:val="0"/>
          <w:numId w:val="24"/>
        </w:numPr>
        <w:rPr>
          <w:rFonts w:ascii="Arial" w:hAnsi="Arial" w:cs="Arial"/>
          <w:szCs w:val="20"/>
        </w:rPr>
      </w:pPr>
      <w:r w:rsidRPr="009E59E4">
        <w:rPr>
          <w:rFonts w:ascii="Arial" w:hAnsi="Arial" w:cs="Arial"/>
          <w:szCs w:val="20"/>
        </w:rPr>
        <w:t xml:space="preserve">smo seznanjeni s postopkom nadzora prtljage z rentgenom in imamo za to usposobljene kadre (naprava, s katero razpolaga naročnik je rentgenska naprava </w:t>
      </w:r>
      <w:proofErr w:type="spellStart"/>
      <w:r w:rsidRPr="009E59E4">
        <w:rPr>
          <w:rFonts w:ascii="Arial" w:hAnsi="Arial" w:cs="Arial"/>
          <w:szCs w:val="20"/>
        </w:rPr>
        <w:t>Heimann</w:t>
      </w:r>
      <w:proofErr w:type="spellEnd"/>
      <w:r w:rsidRPr="009E59E4">
        <w:rPr>
          <w:rFonts w:ascii="Arial" w:hAnsi="Arial" w:cs="Arial"/>
          <w:szCs w:val="20"/>
        </w:rPr>
        <w:t xml:space="preserve">, tip </w:t>
      </w:r>
      <w:proofErr w:type="spellStart"/>
      <w:r w:rsidRPr="009E59E4">
        <w:rPr>
          <w:rFonts w:ascii="Arial" w:hAnsi="Arial" w:cs="Arial"/>
          <w:szCs w:val="20"/>
        </w:rPr>
        <w:t>Smiths</w:t>
      </w:r>
      <w:proofErr w:type="spellEnd"/>
      <w:r w:rsidRPr="009E59E4">
        <w:rPr>
          <w:rFonts w:ascii="Arial" w:hAnsi="Arial" w:cs="Arial"/>
          <w:szCs w:val="20"/>
        </w:rPr>
        <w:t xml:space="preserve"> 6040i);</w:t>
      </w:r>
    </w:p>
    <w:p w14:paraId="6090C6A7" w14:textId="2C67E156" w:rsidR="002A2B95" w:rsidRPr="009E59E4" w:rsidRDefault="002A2B95" w:rsidP="009E59E4">
      <w:pPr>
        <w:pStyle w:val="ListParagraph"/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9E59E4">
        <w:rPr>
          <w:rFonts w:ascii="Arial" w:hAnsi="Arial" w:cs="Arial"/>
          <w:szCs w:val="20"/>
        </w:rPr>
        <w:t xml:space="preserve">bomo izvajali storitve varovanja objektov tudi v primeru vojnega ali izrednega stanja in sicer skladno z določili 9. in 10. člena Zakona o obrambi (Uradni list RS, št. 103/04 – uradno prečiščeno besedilo, 95/15, 139/20 in 112/25 – ZSSloV-C) ter drugega odstavka 8. člena Uredbe o kriterijih za razporejanje državljanov(Uradni list RS, št. 80/04).  </w:t>
      </w:r>
    </w:p>
    <w:p w14:paraId="63540CBF" w14:textId="77777777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9E59E4">
        <w:rPr>
          <w:rFonts w:ascii="Arial" w:hAnsi="Arial" w:cs="Arial"/>
          <w:szCs w:val="20"/>
        </w:rPr>
        <w:t>sprejemamo izključno uporabo slovenskega prava, razen določil mednarodnega zasebnega prava, prav tako</w:t>
      </w:r>
      <w:r w:rsidRPr="0037308D">
        <w:rPr>
          <w:rFonts w:ascii="Arial" w:hAnsi="Arial" w:cs="Arial"/>
          <w:szCs w:val="20"/>
        </w:rPr>
        <w:t xml:space="preserve"> sprejemamo pristojnost Državne revizijske komisije in slovensko sodno pristojnost v zvezi s tem javnim naročilom;</w:t>
      </w:r>
    </w:p>
    <w:p w14:paraId="2A79F167" w14:textId="77777777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soglašamo, da naročnik pridobi podatke o izpolnjevanju teh pogojev iz uradnih evidenc in se zavezujemo, da bomo naročniku na njegovo zahtevo izdali ustrezno pooblastilo za vpogled v uradne evidence za namen preverjanja resničnosti vseh trditev v tej izjavi;</w:t>
      </w:r>
    </w:p>
    <w:p w14:paraId="280781FA" w14:textId="2E3820DB" w:rsidR="00D94B7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bomo na poziv naročnika za vse kopije dokumentov, predloženih v ponudbi, v zahtevanem roku, dostavili v vpogled vse originalne dokumente;</w:t>
      </w:r>
    </w:p>
    <w:p w14:paraId="3A51434E" w14:textId="542C2521" w:rsidR="00911144" w:rsidRPr="003001CA" w:rsidRDefault="00911144" w:rsidP="00045F2F">
      <w:pPr>
        <w:pStyle w:val="ListParagraph"/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3001CA">
        <w:rPr>
          <w:rFonts w:ascii="Arial" w:hAnsi="Arial" w:cs="Arial"/>
          <w:szCs w:val="20"/>
        </w:rPr>
        <w:t>soglašamo, da v primeru ugotovitve računskih napak v ponudbi le-te naročnik odpravi v skladu z določili sedmega odstavka 89. člena ZJN-3;</w:t>
      </w:r>
    </w:p>
    <w:p w14:paraId="43120BCB" w14:textId="4E853E31" w:rsidR="00D94B7D" w:rsidRPr="003001CA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001CA">
        <w:rPr>
          <w:rFonts w:ascii="Arial" w:hAnsi="Arial" w:cs="Arial"/>
          <w:szCs w:val="20"/>
        </w:rPr>
        <w:t xml:space="preserve">je veljavnost naše ponudbe </w:t>
      </w:r>
      <w:r w:rsidR="003D77C4">
        <w:rPr>
          <w:rFonts w:ascii="Arial" w:hAnsi="Arial" w:cs="Arial"/>
          <w:szCs w:val="20"/>
        </w:rPr>
        <w:t>9</w:t>
      </w:r>
      <w:r w:rsidRPr="003001CA">
        <w:rPr>
          <w:rFonts w:ascii="Arial" w:hAnsi="Arial" w:cs="Arial"/>
          <w:szCs w:val="20"/>
        </w:rPr>
        <w:t>0 dni od roka za predložitev ponudb</w:t>
      </w:r>
      <w:r w:rsidR="00911144" w:rsidRPr="003001CA">
        <w:rPr>
          <w:rFonts w:ascii="Arial" w:hAnsi="Arial" w:cs="Arial"/>
          <w:szCs w:val="20"/>
        </w:rPr>
        <w:t xml:space="preserve"> in</w:t>
      </w:r>
    </w:p>
    <w:p w14:paraId="265B3886" w14:textId="5E1A9B55" w:rsidR="00D94B7D" w:rsidRPr="003001CA" w:rsidRDefault="00911144" w:rsidP="003001CA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001CA">
        <w:rPr>
          <w:rFonts w:ascii="Arial" w:hAnsi="Arial" w:cs="Arial"/>
          <w:szCs w:val="20"/>
        </w:rPr>
        <w:t>se v celoti strinjamo in sprejemamo pogoje iz dokumentacije o javnem naročilu.</w:t>
      </w:r>
    </w:p>
    <w:p w14:paraId="7A5BBBF4" w14:textId="77777777" w:rsidR="001E44A8" w:rsidRPr="00984C28" w:rsidRDefault="001E44A8" w:rsidP="00A90C2D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14:paraId="6C0834C0" w14:textId="3C148CB6" w:rsidR="006A71AC" w:rsidRPr="00A54A8E" w:rsidRDefault="007506E9" w:rsidP="00BF7931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="00BF7931">
        <w:rPr>
          <w:rFonts w:ascii="Arial" w:hAnsi="Arial" w:cs="Arial"/>
        </w:rPr>
        <w:tab/>
      </w:r>
      <w:r w:rsidR="00BF7931">
        <w:rPr>
          <w:rFonts w:ascii="Arial" w:hAnsi="Arial" w:cs="Arial"/>
        </w:rPr>
        <w:tab/>
      </w:r>
      <w:r w:rsidR="00BF7931">
        <w:rPr>
          <w:rFonts w:ascii="Arial" w:hAnsi="Arial" w:cs="Arial"/>
        </w:rPr>
        <w:tab/>
      </w:r>
      <w:r w:rsidR="00BF7931">
        <w:rPr>
          <w:rFonts w:ascii="Arial" w:hAnsi="Arial" w:cs="Arial"/>
        </w:rPr>
        <w:tab/>
      </w:r>
      <w:r w:rsidR="00BF7931">
        <w:rPr>
          <w:rFonts w:ascii="Arial" w:hAnsi="Arial" w:cs="Arial"/>
        </w:rPr>
        <w:tab/>
      </w:r>
      <w:r w:rsidR="00BF7931">
        <w:rPr>
          <w:rFonts w:ascii="Arial" w:hAnsi="Arial" w:cs="Arial"/>
        </w:rPr>
        <w:tab/>
      </w:r>
      <w:r w:rsidR="00BF7931">
        <w:rPr>
          <w:rFonts w:ascii="Arial" w:hAnsi="Arial" w:cs="Arial"/>
        </w:rPr>
        <w:tab/>
      </w:r>
      <w:r w:rsidR="002B4133">
        <w:rPr>
          <w:rFonts w:ascii="Arial" w:hAnsi="Arial" w:cs="Arial"/>
          <w:szCs w:val="20"/>
        </w:rPr>
        <w:t>Ponudnik</w:t>
      </w:r>
      <w:r>
        <w:rPr>
          <w:rFonts w:ascii="Arial" w:hAnsi="Arial" w:cs="Arial"/>
          <w:szCs w:val="20"/>
        </w:rPr>
        <w:t xml:space="preserve">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sectPr w:rsidR="006A71AC" w:rsidRPr="00A54A8E" w:rsidSect="00306E0A">
      <w:footnotePr>
        <w:pos w:val="beneathText"/>
      </w:footnotePr>
      <w:pgSz w:w="11905" w:h="16837" w:code="9"/>
      <w:pgMar w:top="1134" w:right="851" w:bottom="567" w:left="851" w:header="851" w:footer="69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F2EB7" w14:textId="77777777" w:rsidR="004D1FAE" w:rsidRDefault="004D1FAE">
      <w:r>
        <w:separator/>
      </w:r>
    </w:p>
  </w:endnote>
  <w:endnote w:type="continuationSeparator" w:id="0">
    <w:p w14:paraId="6BDDA123" w14:textId="77777777" w:rsidR="004D1FAE" w:rsidRDefault="004D1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F245A3" w14:paraId="3069EC8E" w14:textId="77777777">
      <w:tc>
        <w:tcPr>
          <w:tcW w:w="9639" w:type="dxa"/>
        </w:tcPr>
        <w:p w14:paraId="10EB4EF0" w14:textId="74F4A59E" w:rsidR="00D46EF8" w:rsidRPr="00FF674A" w:rsidRDefault="00D46EF8" w:rsidP="00711C68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4371AE">
            <w:rPr>
              <w:rFonts w:ascii="Arial" w:hAnsi="Arial" w:cs="Arial"/>
              <w:noProof/>
              <w:sz w:val="16"/>
              <w:szCs w:val="16"/>
            </w:rPr>
            <w:t>6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4371AE">
            <w:rPr>
              <w:rFonts w:ascii="Arial" w:hAnsi="Arial" w:cs="Arial"/>
              <w:noProof/>
              <w:sz w:val="16"/>
              <w:szCs w:val="16"/>
            </w:rPr>
            <w:t>8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6BF8624D" w14:textId="77777777" w:rsidR="00D46EF8" w:rsidRDefault="00D46E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DF3E1" w14:textId="77777777" w:rsidR="004D1FAE" w:rsidRDefault="004D1FAE">
      <w:r>
        <w:separator/>
      </w:r>
    </w:p>
  </w:footnote>
  <w:footnote w:type="continuationSeparator" w:id="0">
    <w:p w14:paraId="2F74E538" w14:textId="77777777" w:rsidR="004D1FAE" w:rsidRDefault="004D1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DEC8C" w14:textId="613D5924" w:rsidR="00D46EF8" w:rsidRPr="007E5A8D" w:rsidRDefault="00D46EF8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="00D51CD8">
      <w:rPr>
        <w:rFonts w:ascii="Arial" w:hAnsi="Arial" w:cs="Arial"/>
        <w:sz w:val="16"/>
        <w:szCs w:val="16"/>
      </w:rPr>
      <w:t xml:space="preserve">: </w:t>
    </w:r>
    <w:r w:rsidRPr="007E5A8D">
      <w:rPr>
        <w:rFonts w:ascii="Arial" w:hAnsi="Arial" w:cs="Arial"/>
        <w:sz w:val="16"/>
        <w:szCs w:val="16"/>
      </w:rPr>
      <w:t>Prijava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BAF79" w14:textId="77777777" w:rsidR="00D46EF8" w:rsidRPr="007E5A8D" w:rsidRDefault="00D46EF8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14:paraId="38E7A6B3" w14:textId="77777777" w:rsidR="00D46EF8" w:rsidRDefault="00D46E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A8902F84"/>
    <w:lvl w:ilvl="0" w:tplc="1C72852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60EA5"/>
    <w:multiLevelType w:val="hybridMultilevel"/>
    <w:tmpl w:val="31E800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AD3E0D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F3C2672"/>
    <w:multiLevelType w:val="hybridMultilevel"/>
    <w:tmpl w:val="1FCC42CA"/>
    <w:lvl w:ilvl="0" w:tplc="F2C292AA">
      <w:numFmt w:val="bullet"/>
      <w:lvlText w:val="-"/>
      <w:lvlJc w:val="left"/>
      <w:pPr>
        <w:ind w:left="720" w:hanging="360"/>
      </w:pPr>
      <w:rPr>
        <w:rFonts w:ascii="Calibri" w:eastAsia="MS ??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90FC2"/>
    <w:multiLevelType w:val="hybridMultilevel"/>
    <w:tmpl w:val="6F4AD7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40"/>
  </w:num>
  <w:num w:numId="8">
    <w:abstractNumId w:val="20"/>
  </w:num>
  <w:num w:numId="9">
    <w:abstractNumId w:val="19"/>
  </w:num>
  <w:num w:numId="10">
    <w:abstractNumId w:val="32"/>
  </w:num>
  <w:num w:numId="11">
    <w:abstractNumId w:val="38"/>
  </w:num>
  <w:num w:numId="12">
    <w:abstractNumId w:val="21"/>
  </w:num>
  <w:num w:numId="13">
    <w:abstractNumId w:val="27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9"/>
  </w:num>
  <w:num w:numId="20">
    <w:abstractNumId w:val="6"/>
  </w:num>
  <w:num w:numId="21">
    <w:abstractNumId w:val="35"/>
  </w:num>
  <w:num w:numId="22">
    <w:abstractNumId w:val="25"/>
  </w:num>
  <w:num w:numId="23">
    <w:abstractNumId w:val="26"/>
  </w:num>
  <w:num w:numId="24">
    <w:abstractNumId w:val="11"/>
  </w:num>
  <w:num w:numId="25">
    <w:abstractNumId w:val="33"/>
  </w:num>
  <w:num w:numId="26">
    <w:abstractNumId w:val="8"/>
  </w:num>
  <w:num w:numId="27">
    <w:abstractNumId w:val="31"/>
  </w:num>
  <w:num w:numId="28">
    <w:abstractNumId w:val="7"/>
  </w:num>
  <w:num w:numId="29">
    <w:abstractNumId w:val="37"/>
  </w:num>
  <w:num w:numId="30">
    <w:abstractNumId w:val="23"/>
  </w:num>
  <w:num w:numId="31">
    <w:abstractNumId w:val="34"/>
  </w:num>
  <w:num w:numId="32">
    <w:abstractNumId w:val="9"/>
  </w:num>
  <w:num w:numId="33">
    <w:abstractNumId w:val="12"/>
  </w:num>
  <w:num w:numId="34">
    <w:abstractNumId w:val="39"/>
  </w:num>
  <w:num w:numId="35">
    <w:abstractNumId w:val="28"/>
  </w:num>
  <w:num w:numId="36">
    <w:abstractNumId w:val="30"/>
  </w:num>
  <w:num w:numId="37">
    <w:abstractNumId w:val="22"/>
  </w:num>
  <w:num w:numId="38">
    <w:abstractNumId w:val="17"/>
  </w:num>
  <w:num w:numId="39">
    <w:abstractNumId w:val="18"/>
  </w:num>
  <w:num w:numId="40">
    <w:abstractNumId w:val="36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355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3D1"/>
    <w:rsid w:val="00003A9C"/>
    <w:rsid w:val="000109C5"/>
    <w:rsid w:val="00011EEE"/>
    <w:rsid w:val="00012022"/>
    <w:rsid w:val="000126CD"/>
    <w:rsid w:val="00016FC8"/>
    <w:rsid w:val="000176AA"/>
    <w:rsid w:val="00017C80"/>
    <w:rsid w:val="00020704"/>
    <w:rsid w:val="00020BBC"/>
    <w:rsid w:val="000244F4"/>
    <w:rsid w:val="00026527"/>
    <w:rsid w:val="00027735"/>
    <w:rsid w:val="00031742"/>
    <w:rsid w:val="00031A40"/>
    <w:rsid w:val="000341DC"/>
    <w:rsid w:val="0003515F"/>
    <w:rsid w:val="00040C0B"/>
    <w:rsid w:val="00041AB1"/>
    <w:rsid w:val="00045F2F"/>
    <w:rsid w:val="0004794E"/>
    <w:rsid w:val="00050848"/>
    <w:rsid w:val="00051965"/>
    <w:rsid w:val="00051A87"/>
    <w:rsid w:val="00053594"/>
    <w:rsid w:val="00053F2F"/>
    <w:rsid w:val="00054BA9"/>
    <w:rsid w:val="0006194D"/>
    <w:rsid w:val="00065B38"/>
    <w:rsid w:val="000666C1"/>
    <w:rsid w:val="00070613"/>
    <w:rsid w:val="00070A4A"/>
    <w:rsid w:val="000718FA"/>
    <w:rsid w:val="00073116"/>
    <w:rsid w:val="00090DDD"/>
    <w:rsid w:val="000910EA"/>
    <w:rsid w:val="00092325"/>
    <w:rsid w:val="000925F9"/>
    <w:rsid w:val="000A20A8"/>
    <w:rsid w:val="000A2849"/>
    <w:rsid w:val="000B09B2"/>
    <w:rsid w:val="000B1593"/>
    <w:rsid w:val="000B3A4B"/>
    <w:rsid w:val="000B45CE"/>
    <w:rsid w:val="000B55A9"/>
    <w:rsid w:val="000C3CF8"/>
    <w:rsid w:val="000C5444"/>
    <w:rsid w:val="000C5C16"/>
    <w:rsid w:val="000D1A64"/>
    <w:rsid w:val="000D4F0B"/>
    <w:rsid w:val="000D5731"/>
    <w:rsid w:val="000D6A45"/>
    <w:rsid w:val="000D6B28"/>
    <w:rsid w:val="000E6BD2"/>
    <w:rsid w:val="000F1F62"/>
    <w:rsid w:val="000F39B8"/>
    <w:rsid w:val="000F4806"/>
    <w:rsid w:val="000F5A53"/>
    <w:rsid w:val="000F64DB"/>
    <w:rsid w:val="0010629A"/>
    <w:rsid w:val="001079ED"/>
    <w:rsid w:val="00107E25"/>
    <w:rsid w:val="0011057E"/>
    <w:rsid w:val="00113CE6"/>
    <w:rsid w:val="0011415E"/>
    <w:rsid w:val="001142F6"/>
    <w:rsid w:val="00117F21"/>
    <w:rsid w:val="00124BA6"/>
    <w:rsid w:val="0012656E"/>
    <w:rsid w:val="001279D6"/>
    <w:rsid w:val="00130B30"/>
    <w:rsid w:val="00133855"/>
    <w:rsid w:val="00133F79"/>
    <w:rsid w:val="001356B5"/>
    <w:rsid w:val="001360A1"/>
    <w:rsid w:val="00151506"/>
    <w:rsid w:val="00152C0B"/>
    <w:rsid w:val="00155599"/>
    <w:rsid w:val="0015745E"/>
    <w:rsid w:val="00160DC5"/>
    <w:rsid w:val="00162353"/>
    <w:rsid w:val="001633AF"/>
    <w:rsid w:val="00165CFC"/>
    <w:rsid w:val="0017020E"/>
    <w:rsid w:val="00173D8B"/>
    <w:rsid w:val="00174580"/>
    <w:rsid w:val="00177BC1"/>
    <w:rsid w:val="00191F2B"/>
    <w:rsid w:val="001A2B1E"/>
    <w:rsid w:val="001A4CAC"/>
    <w:rsid w:val="001B217A"/>
    <w:rsid w:val="001B23EC"/>
    <w:rsid w:val="001B5775"/>
    <w:rsid w:val="001B738E"/>
    <w:rsid w:val="001C0BC2"/>
    <w:rsid w:val="001C2BC9"/>
    <w:rsid w:val="001C3CD6"/>
    <w:rsid w:val="001C4310"/>
    <w:rsid w:val="001C5287"/>
    <w:rsid w:val="001C635F"/>
    <w:rsid w:val="001C7C3C"/>
    <w:rsid w:val="001D0BA5"/>
    <w:rsid w:val="001D2E4B"/>
    <w:rsid w:val="001D3034"/>
    <w:rsid w:val="001D4697"/>
    <w:rsid w:val="001D68D2"/>
    <w:rsid w:val="001D6D1F"/>
    <w:rsid w:val="001E44A8"/>
    <w:rsid w:val="001F0A5E"/>
    <w:rsid w:val="002016A9"/>
    <w:rsid w:val="00204B5D"/>
    <w:rsid w:val="00207C52"/>
    <w:rsid w:val="00213D32"/>
    <w:rsid w:val="002140B3"/>
    <w:rsid w:val="00220488"/>
    <w:rsid w:val="002270C2"/>
    <w:rsid w:val="0023594F"/>
    <w:rsid w:val="00247AD8"/>
    <w:rsid w:val="00250092"/>
    <w:rsid w:val="002501E1"/>
    <w:rsid w:val="002627CE"/>
    <w:rsid w:val="00270241"/>
    <w:rsid w:val="00271021"/>
    <w:rsid w:val="00276D96"/>
    <w:rsid w:val="00290647"/>
    <w:rsid w:val="002906C6"/>
    <w:rsid w:val="00294DBE"/>
    <w:rsid w:val="00296476"/>
    <w:rsid w:val="00297966"/>
    <w:rsid w:val="002A2B95"/>
    <w:rsid w:val="002A3BD3"/>
    <w:rsid w:val="002B09BD"/>
    <w:rsid w:val="002B4133"/>
    <w:rsid w:val="002B63E1"/>
    <w:rsid w:val="002C6DAB"/>
    <w:rsid w:val="002C6DD2"/>
    <w:rsid w:val="002C738D"/>
    <w:rsid w:val="002D0FFA"/>
    <w:rsid w:val="002D7A93"/>
    <w:rsid w:val="002E0D73"/>
    <w:rsid w:val="002E1D32"/>
    <w:rsid w:val="002E2682"/>
    <w:rsid w:val="002E519B"/>
    <w:rsid w:val="002F6E6C"/>
    <w:rsid w:val="003001CA"/>
    <w:rsid w:val="003012BB"/>
    <w:rsid w:val="00306E0A"/>
    <w:rsid w:val="003140E5"/>
    <w:rsid w:val="00324366"/>
    <w:rsid w:val="00325FD9"/>
    <w:rsid w:val="00334381"/>
    <w:rsid w:val="00337E24"/>
    <w:rsid w:val="00345694"/>
    <w:rsid w:val="003501AE"/>
    <w:rsid w:val="003510B5"/>
    <w:rsid w:val="0035388C"/>
    <w:rsid w:val="003559B9"/>
    <w:rsid w:val="003618F8"/>
    <w:rsid w:val="00363DB4"/>
    <w:rsid w:val="0036635C"/>
    <w:rsid w:val="0036795A"/>
    <w:rsid w:val="003700DB"/>
    <w:rsid w:val="00373176"/>
    <w:rsid w:val="00380D29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A64B6"/>
    <w:rsid w:val="003B0070"/>
    <w:rsid w:val="003B4767"/>
    <w:rsid w:val="003B651A"/>
    <w:rsid w:val="003B745B"/>
    <w:rsid w:val="003C4CAB"/>
    <w:rsid w:val="003C62B7"/>
    <w:rsid w:val="003D05FD"/>
    <w:rsid w:val="003D77C4"/>
    <w:rsid w:val="003E1E2F"/>
    <w:rsid w:val="003E3106"/>
    <w:rsid w:val="003E37A8"/>
    <w:rsid w:val="003F015A"/>
    <w:rsid w:val="003F087F"/>
    <w:rsid w:val="003F7816"/>
    <w:rsid w:val="00402BB5"/>
    <w:rsid w:val="00403644"/>
    <w:rsid w:val="00404B88"/>
    <w:rsid w:val="0040746E"/>
    <w:rsid w:val="004079E7"/>
    <w:rsid w:val="00407F1E"/>
    <w:rsid w:val="00410285"/>
    <w:rsid w:val="0041244B"/>
    <w:rsid w:val="00413238"/>
    <w:rsid w:val="004136BA"/>
    <w:rsid w:val="004174E6"/>
    <w:rsid w:val="00422623"/>
    <w:rsid w:val="00426ED4"/>
    <w:rsid w:val="00427165"/>
    <w:rsid w:val="00427F89"/>
    <w:rsid w:val="004303B8"/>
    <w:rsid w:val="004305FE"/>
    <w:rsid w:val="00430B22"/>
    <w:rsid w:val="00433BC3"/>
    <w:rsid w:val="00433CAA"/>
    <w:rsid w:val="00435AF2"/>
    <w:rsid w:val="004371AE"/>
    <w:rsid w:val="00444FB8"/>
    <w:rsid w:val="00457C65"/>
    <w:rsid w:val="00460234"/>
    <w:rsid w:val="00460A7A"/>
    <w:rsid w:val="00461142"/>
    <w:rsid w:val="0046546B"/>
    <w:rsid w:val="004661A3"/>
    <w:rsid w:val="00471F54"/>
    <w:rsid w:val="004720DC"/>
    <w:rsid w:val="00473A73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9AF"/>
    <w:rsid w:val="004A3B65"/>
    <w:rsid w:val="004A438A"/>
    <w:rsid w:val="004A5834"/>
    <w:rsid w:val="004B3A9C"/>
    <w:rsid w:val="004B6738"/>
    <w:rsid w:val="004C3CF7"/>
    <w:rsid w:val="004D1FAE"/>
    <w:rsid w:val="004D3251"/>
    <w:rsid w:val="004D597A"/>
    <w:rsid w:val="004D67B3"/>
    <w:rsid w:val="004D70FC"/>
    <w:rsid w:val="004E134C"/>
    <w:rsid w:val="004E1CAC"/>
    <w:rsid w:val="004E448A"/>
    <w:rsid w:val="004F0770"/>
    <w:rsid w:val="004F3CFB"/>
    <w:rsid w:val="004F3D7D"/>
    <w:rsid w:val="004F7447"/>
    <w:rsid w:val="00500633"/>
    <w:rsid w:val="005043ED"/>
    <w:rsid w:val="00504797"/>
    <w:rsid w:val="0050487D"/>
    <w:rsid w:val="00507025"/>
    <w:rsid w:val="0051017B"/>
    <w:rsid w:val="00510CD8"/>
    <w:rsid w:val="00510F09"/>
    <w:rsid w:val="0051264D"/>
    <w:rsid w:val="00512A8D"/>
    <w:rsid w:val="005143D2"/>
    <w:rsid w:val="00520108"/>
    <w:rsid w:val="0052348D"/>
    <w:rsid w:val="0052597A"/>
    <w:rsid w:val="0053121B"/>
    <w:rsid w:val="00532C21"/>
    <w:rsid w:val="00535099"/>
    <w:rsid w:val="00537BF7"/>
    <w:rsid w:val="005408CC"/>
    <w:rsid w:val="00543F70"/>
    <w:rsid w:val="0054413E"/>
    <w:rsid w:val="0054462E"/>
    <w:rsid w:val="00545327"/>
    <w:rsid w:val="00545381"/>
    <w:rsid w:val="005470D3"/>
    <w:rsid w:val="00547A3C"/>
    <w:rsid w:val="00551942"/>
    <w:rsid w:val="00555709"/>
    <w:rsid w:val="0055723A"/>
    <w:rsid w:val="00557986"/>
    <w:rsid w:val="00561C5D"/>
    <w:rsid w:val="00563641"/>
    <w:rsid w:val="005666A9"/>
    <w:rsid w:val="00566E40"/>
    <w:rsid w:val="00567D08"/>
    <w:rsid w:val="005713E0"/>
    <w:rsid w:val="00572DAC"/>
    <w:rsid w:val="00577E0A"/>
    <w:rsid w:val="00581F18"/>
    <w:rsid w:val="00587D1A"/>
    <w:rsid w:val="00587E51"/>
    <w:rsid w:val="005938B9"/>
    <w:rsid w:val="00597807"/>
    <w:rsid w:val="005A17E0"/>
    <w:rsid w:val="005A1CA9"/>
    <w:rsid w:val="005A49D6"/>
    <w:rsid w:val="005A59D6"/>
    <w:rsid w:val="005A76C0"/>
    <w:rsid w:val="005B0EB4"/>
    <w:rsid w:val="005B15A1"/>
    <w:rsid w:val="005B2752"/>
    <w:rsid w:val="005B4BE3"/>
    <w:rsid w:val="005C1D9C"/>
    <w:rsid w:val="005C3587"/>
    <w:rsid w:val="005C3E3E"/>
    <w:rsid w:val="005D1FC7"/>
    <w:rsid w:val="005D5BBF"/>
    <w:rsid w:val="005D6705"/>
    <w:rsid w:val="005E4017"/>
    <w:rsid w:val="005E4985"/>
    <w:rsid w:val="005E4AF1"/>
    <w:rsid w:val="005E5591"/>
    <w:rsid w:val="005E6CE0"/>
    <w:rsid w:val="005F1FAF"/>
    <w:rsid w:val="005F6283"/>
    <w:rsid w:val="006030A7"/>
    <w:rsid w:val="00607826"/>
    <w:rsid w:val="006127BD"/>
    <w:rsid w:val="006255FE"/>
    <w:rsid w:val="00635A46"/>
    <w:rsid w:val="00642A61"/>
    <w:rsid w:val="006430B8"/>
    <w:rsid w:val="00646222"/>
    <w:rsid w:val="0065004F"/>
    <w:rsid w:val="0065763E"/>
    <w:rsid w:val="00660744"/>
    <w:rsid w:val="00664D85"/>
    <w:rsid w:val="006703DB"/>
    <w:rsid w:val="00680900"/>
    <w:rsid w:val="00693C31"/>
    <w:rsid w:val="00695442"/>
    <w:rsid w:val="00696570"/>
    <w:rsid w:val="00697015"/>
    <w:rsid w:val="006A0B70"/>
    <w:rsid w:val="006A1DBA"/>
    <w:rsid w:val="006A2C86"/>
    <w:rsid w:val="006A5DD4"/>
    <w:rsid w:val="006A71AC"/>
    <w:rsid w:val="006B45F1"/>
    <w:rsid w:val="006B6D6C"/>
    <w:rsid w:val="006B755D"/>
    <w:rsid w:val="006C0E32"/>
    <w:rsid w:val="006C2264"/>
    <w:rsid w:val="006C3D2C"/>
    <w:rsid w:val="006D166B"/>
    <w:rsid w:val="006D260C"/>
    <w:rsid w:val="006D50C5"/>
    <w:rsid w:val="006E66D8"/>
    <w:rsid w:val="006F1183"/>
    <w:rsid w:val="006F3365"/>
    <w:rsid w:val="006F7D80"/>
    <w:rsid w:val="00702121"/>
    <w:rsid w:val="007025D5"/>
    <w:rsid w:val="00705959"/>
    <w:rsid w:val="00705AE0"/>
    <w:rsid w:val="0070694F"/>
    <w:rsid w:val="00711C68"/>
    <w:rsid w:val="00714A26"/>
    <w:rsid w:val="00715EE1"/>
    <w:rsid w:val="00725E7C"/>
    <w:rsid w:val="00727C7B"/>
    <w:rsid w:val="00727D96"/>
    <w:rsid w:val="007321B8"/>
    <w:rsid w:val="007322BD"/>
    <w:rsid w:val="007355EF"/>
    <w:rsid w:val="0074059D"/>
    <w:rsid w:val="00745164"/>
    <w:rsid w:val="007506E9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3E09"/>
    <w:rsid w:val="00786536"/>
    <w:rsid w:val="0079322A"/>
    <w:rsid w:val="00795092"/>
    <w:rsid w:val="007962DB"/>
    <w:rsid w:val="00796F83"/>
    <w:rsid w:val="007A3517"/>
    <w:rsid w:val="007B02FB"/>
    <w:rsid w:val="007B0DE4"/>
    <w:rsid w:val="007B2B24"/>
    <w:rsid w:val="007C01D8"/>
    <w:rsid w:val="007D1731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09C3"/>
    <w:rsid w:val="00801549"/>
    <w:rsid w:val="008019CD"/>
    <w:rsid w:val="0080252A"/>
    <w:rsid w:val="00802A2D"/>
    <w:rsid w:val="008048CD"/>
    <w:rsid w:val="00805894"/>
    <w:rsid w:val="00811EE7"/>
    <w:rsid w:val="00814606"/>
    <w:rsid w:val="00815D3A"/>
    <w:rsid w:val="00815FB4"/>
    <w:rsid w:val="0082183C"/>
    <w:rsid w:val="008244C2"/>
    <w:rsid w:val="00826E98"/>
    <w:rsid w:val="00827F9E"/>
    <w:rsid w:val="00832C95"/>
    <w:rsid w:val="0083592D"/>
    <w:rsid w:val="00836576"/>
    <w:rsid w:val="00836C49"/>
    <w:rsid w:val="0084364C"/>
    <w:rsid w:val="00844488"/>
    <w:rsid w:val="008476E6"/>
    <w:rsid w:val="00852ED8"/>
    <w:rsid w:val="00855DBC"/>
    <w:rsid w:val="00857072"/>
    <w:rsid w:val="008573D1"/>
    <w:rsid w:val="00857733"/>
    <w:rsid w:val="00857775"/>
    <w:rsid w:val="0086246F"/>
    <w:rsid w:val="00865C79"/>
    <w:rsid w:val="0087165A"/>
    <w:rsid w:val="0087356D"/>
    <w:rsid w:val="00874F88"/>
    <w:rsid w:val="00877548"/>
    <w:rsid w:val="00882056"/>
    <w:rsid w:val="00885301"/>
    <w:rsid w:val="00890399"/>
    <w:rsid w:val="00890CCE"/>
    <w:rsid w:val="00890D3C"/>
    <w:rsid w:val="00893830"/>
    <w:rsid w:val="0089500C"/>
    <w:rsid w:val="00897AE5"/>
    <w:rsid w:val="008A21BE"/>
    <w:rsid w:val="008A3AB2"/>
    <w:rsid w:val="008A40B4"/>
    <w:rsid w:val="008A40DD"/>
    <w:rsid w:val="008A4FE1"/>
    <w:rsid w:val="008A5357"/>
    <w:rsid w:val="008B316E"/>
    <w:rsid w:val="008B36AE"/>
    <w:rsid w:val="008B68B4"/>
    <w:rsid w:val="008C2937"/>
    <w:rsid w:val="008C34D8"/>
    <w:rsid w:val="008D11A8"/>
    <w:rsid w:val="008D3249"/>
    <w:rsid w:val="008D5567"/>
    <w:rsid w:val="008E2D7A"/>
    <w:rsid w:val="008F2876"/>
    <w:rsid w:val="008F351F"/>
    <w:rsid w:val="008F3C8E"/>
    <w:rsid w:val="008F469E"/>
    <w:rsid w:val="008F525D"/>
    <w:rsid w:val="008F599E"/>
    <w:rsid w:val="008F5A8A"/>
    <w:rsid w:val="008F7B38"/>
    <w:rsid w:val="00900581"/>
    <w:rsid w:val="009007CE"/>
    <w:rsid w:val="00907950"/>
    <w:rsid w:val="00911144"/>
    <w:rsid w:val="009111A1"/>
    <w:rsid w:val="009125D6"/>
    <w:rsid w:val="0091455D"/>
    <w:rsid w:val="00920130"/>
    <w:rsid w:val="00921B12"/>
    <w:rsid w:val="00921B81"/>
    <w:rsid w:val="00923CEF"/>
    <w:rsid w:val="009301FE"/>
    <w:rsid w:val="00932901"/>
    <w:rsid w:val="00942E0B"/>
    <w:rsid w:val="00943AA6"/>
    <w:rsid w:val="00944044"/>
    <w:rsid w:val="00944A84"/>
    <w:rsid w:val="00950040"/>
    <w:rsid w:val="00952C6D"/>
    <w:rsid w:val="00962D8F"/>
    <w:rsid w:val="0097193A"/>
    <w:rsid w:val="0097474D"/>
    <w:rsid w:val="00975954"/>
    <w:rsid w:val="00977888"/>
    <w:rsid w:val="00984394"/>
    <w:rsid w:val="00984C28"/>
    <w:rsid w:val="00985600"/>
    <w:rsid w:val="00985A3D"/>
    <w:rsid w:val="0098631D"/>
    <w:rsid w:val="00986B79"/>
    <w:rsid w:val="00992B45"/>
    <w:rsid w:val="00996117"/>
    <w:rsid w:val="00996CD3"/>
    <w:rsid w:val="00997679"/>
    <w:rsid w:val="00997EBF"/>
    <w:rsid w:val="009A3814"/>
    <w:rsid w:val="009B0329"/>
    <w:rsid w:val="009B0C92"/>
    <w:rsid w:val="009B5F54"/>
    <w:rsid w:val="009B6608"/>
    <w:rsid w:val="009B69CB"/>
    <w:rsid w:val="009B7C98"/>
    <w:rsid w:val="009D3270"/>
    <w:rsid w:val="009D4E19"/>
    <w:rsid w:val="009E01A1"/>
    <w:rsid w:val="009E5295"/>
    <w:rsid w:val="009E59E4"/>
    <w:rsid w:val="009F0D0A"/>
    <w:rsid w:val="009F19D9"/>
    <w:rsid w:val="009F3791"/>
    <w:rsid w:val="00A01441"/>
    <w:rsid w:val="00A01530"/>
    <w:rsid w:val="00A03BC2"/>
    <w:rsid w:val="00A05966"/>
    <w:rsid w:val="00A144DB"/>
    <w:rsid w:val="00A21CD8"/>
    <w:rsid w:val="00A26047"/>
    <w:rsid w:val="00A30240"/>
    <w:rsid w:val="00A3139E"/>
    <w:rsid w:val="00A32CCE"/>
    <w:rsid w:val="00A33A33"/>
    <w:rsid w:val="00A33F4E"/>
    <w:rsid w:val="00A353F7"/>
    <w:rsid w:val="00A40997"/>
    <w:rsid w:val="00A4341D"/>
    <w:rsid w:val="00A52A1F"/>
    <w:rsid w:val="00A53339"/>
    <w:rsid w:val="00A54A8E"/>
    <w:rsid w:val="00A6564F"/>
    <w:rsid w:val="00A71292"/>
    <w:rsid w:val="00A718EA"/>
    <w:rsid w:val="00A74449"/>
    <w:rsid w:val="00A7523A"/>
    <w:rsid w:val="00A8152B"/>
    <w:rsid w:val="00A90C2D"/>
    <w:rsid w:val="00A91CB6"/>
    <w:rsid w:val="00A924A7"/>
    <w:rsid w:val="00AA6743"/>
    <w:rsid w:val="00AA787F"/>
    <w:rsid w:val="00AB18FD"/>
    <w:rsid w:val="00AB3B7C"/>
    <w:rsid w:val="00AB5BD9"/>
    <w:rsid w:val="00AB72E9"/>
    <w:rsid w:val="00AC2D1C"/>
    <w:rsid w:val="00AC6B2A"/>
    <w:rsid w:val="00AC7C48"/>
    <w:rsid w:val="00AD3FC2"/>
    <w:rsid w:val="00AE1CEA"/>
    <w:rsid w:val="00AE21C1"/>
    <w:rsid w:val="00AE40FE"/>
    <w:rsid w:val="00AE4EFB"/>
    <w:rsid w:val="00AE6E3E"/>
    <w:rsid w:val="00AF2C47"/>
    <w:rsid w:val="00AF4E60"/>
    <w:rsid w:val="00AF7A39"/>
    <w:rsid w:val="00B00D3C"/>
    <w:rsid w:val="00B04FF6"/>
    <w:rsid w:val="00B0551F"/>
    <w:rsid w:val="00B058D1"/>
    <w:rsid w:val="00B06501"/>
    <w:rsid w:val="00B16952"/>
    <w:rsid w:val="00B2151A"/>
    <w:rsid w:val="00B235B4"/>
    <w:rsid w:val="00B26CAD"/>
    <w:rsid w:val="00B33B38"/>
    <w:rsid w:val="00B350F1"/>
    <w:rsid w:val="00B37874"/>
    <w:rsid w:val="00B40ED4"/>
    <w:rsid w:val="00B42700"/>
    <w:rsid w:val="00B4570C"/>
    <w:rsid w:val="00B460B7"/>
    <w:rsid w:val="00B62DD6"/>
    <w:rsid w:val="00B63846"/>
    <w:rsid w:val="00B72E89"/>
    <w:rsid w:val="00B756CE"/>
    <w:rsid w:val="00B80689"/>
    <w:rsid w:val="00B8324F"/>
    <w:rsid w:val="00B84882"/>
    <w:rsid w:val="00B90F9E"/>
    <w:rsid w:val="00B92961"/>
    <w:rsid w:val="00B97FCB"/>
    <w:rsid w:val="00BA0744"/>
    <w:rsid w:val="00BA12F5"/>
    <w:rsid w:val="00BA53CC"/>
    <w:rsid w:val="00BB088D"/>
    <w:rsid w:val="00BB444C"/>
    <w:rsid w:val="00BB70A8"/>
    <w:rsid w:val="00BC2BB1"/>
    <w:rsid w:val="00BC51C4"/>
    <w:rsid w:val="00BC5214"/>
    <w:rsid w:val="00BD0E95"/>
    <w:rsid w:val="00BD1B09"/>
    <w:rsid w:val="00BD358D"/>
    <w:rsid w:val="00BD5070"/>
    <w:rsid w:val="00BD5923"/>
    <w:rsid w:val="00BD5FF9"/>
    <w:rsid w:val="00BD7C3F"/>
    <w:rsid w:val="00BE1BCB"/>
    <w:rsid w:val="00BF10E1"/>
    <w:rsid w:val="00BF78FD"/>
    <w:rsid w:val="00BF7931"/>
    <w:rsid w:val="00C0753C"/>
    <w:rsid w:val="00C14CD5"/>
    <w:rsid w:val="00C152EB"/>
    <w:rsid w:val="00C153ED"/>
    <w:rsid w:val="00C20CAB"/>
    <w:rsid w:val="00C27117"/>
    <w:rsid w:val="00C304EE"/>
    <w:rsid w:val="00C326A2"/>
    <w:rsid w:val="00C32BA6"/>
    <w:rsid w:val="00C330A4"/>
    <w:rsid w:val="00C35436"/>
    <w:rsid w:val="00C35CC4"/>
    <w:rsid w:val="00C46A81"/>
    <w:rsid w:val="00C46AFD"/>
    <w:rsid w:val="00C52F67"/>
    <w:rsid w:val="00C66003"/>
    <w:rsid w:val="00C700D9"/>
    <w:rsid w:val="00C70EC8"/>
    <w:rsid w:val="00C7212F"/>
    <w:rsid w:val="00C734F6"/>
    <w:rsid w:val="00C75DAD"/>
    <w:rsid w:val="00C810B2"/>
    <w:rsid w:val="00C83018"/>
    <w:rsid w:val="00C919F7"/>
    <w:rsid w:val="00C94A05"/>
    <w:rsid w:val="00C95191"/>
    <w:rsid w:val="00C9641B"/>
    <w:rsid w:val="00C9767A"/>
    <w:rsid w:val="00CA017E"/>
    <w:rsid w:val="00CA058A"/>
    <w:rsid w:val="00CA2792"/>
    <w:rsid w:val="00CA4AD4"/>
    <w:rsid w:val="00CA4F38"/>
    <w:rsid w:val="00CA580B"/>
    <w:rsid w:val="00CA62A6"/>
    <w:rsid w:val="00CB0423"/>
    <w:rsid w:val="00CC53D1"/>
    <w:rsid w:val="00CC678A"/>
    <w:rsid w:val="00CE17AC"/>
    <w:rsid w:val="00CE2BF7"/>
    <w:rsid w:val="00CE2FDC"/>
    <w:rsid w:val="00CE37C2"/>
    <w:rsid w:val="00CE535A"/>
    <w:rsid w:val="00CE7874"/>
    <w:rsid w:val="00CF10FD"/>
    <w:rsid w:val="00CF12FF"/>
    <w:rsid w:val="00CF2296"/>
    <w:rsid w:val="00CF60A7"/>
    <w:rsid w:val="00D02AFB"/>
    <w:rsid w:val="00D02DA7"/>
    <w:rsid w:val="00D05CF6"/>
    <w:rsid w:val="00D17353"/>
    <w:rsid w:val="00D17590"/>
    <w:rsid w:val="00D17E6C"/>
    <w:rsid w:val="00D22CBF"/>
    <w:rsid w:val="00D231D5"/>
    <w:rsid w:val="00D23A6E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2AD0"/>
    <w:rsid w:val="00D45BD0"/>
    <w:rsid w:val="00D46EF8"/>
    <w:rsid w:val="00D50480"/>
    <w:rsid w:val="00D50CB1"/>
    <w:rsid w:val="00D50E88"/>
    <w:rsid w:val="00D51CD8"/>
    <w:rsid w:val="00D57A60"/>
    <w:rsid w:val="00D63924"/>
    <w:rsid w:val="00D64EB0"/>
    <w:rsid w:val="00D82845"/>
    <w:rsid w:val="00D82FD4"/>
    <w:rsid w:val="00D86E8A"/>
    <w:rsid w:val="00D914C4"/>
    <w:rsid w:val="00D94447"/>
    <w:rsid w:val="00D94B7D"/>
    <w:rsid w:val="00DA55B6"/>
    <w:rsid w:val="00DA5683"/>
    <w:rsid w:val="00DB2FEE"/>
    <w:rsid w:val="00DB3627"/>
    <w:rsid w:val="00DB38EA"/>
    <w:rsid w:val="00DB6FBB"/>
    <w:rsid w:val="00DC04AC"/>
    <w:rsid w:val="00DC0EC0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E6115"/>
    <w:rsid w:val="00DF234D"/>
    <w:rsid w:val="00DF4735"/>
    <w:rsid w:val="00DF5183"/>
    <w:rsid w:val="00E00D0F"/>
    <w:rsid w:val="00E0326C"/>
    <w:rsid w:val="00E0658D"/>
    <w:rsid w:val="00E073AD"/>
    <w:rsid w:val="00E1072A"/>
    <w:rsid w:val="00E13FCB"/>
    <w:rsid w:val="00E15C40"/>
    <w:rsid w:val="00E160E0"/>
    <w:rsid w:val="00E223F7"/>
    <w:rsid w:val="00E32CC3"/>
    <w:rsid w:val="00E378CE"/>
    <w:rsid w:val="00E37E3E"/>
    <w:rsid w:val="00E43F7F"/>
    <w:rsid w:val="00E44A43"/>
    <w:rsid w:val="00E4626F"/>
    <w:rsid w:val="00E465E2"/>
    <w:rsid w:val="00E47224"/>
    <w:rsid w:val="00E50451"/>
    <w:rsid w:val="00E52A8D"/>
    <w:rsid w:val="00E55804"/>
    <w:rsid w:val="00E61468"/>
    <w:rsid w:val="00E62B8B"/>
    <w:rsid w:val="00E656D1"/>
    <w:rsid w:val="00E70FC5"/>
    <w:rsid w:val="00E71C6B"/>
    <w:rsid w:val="00E7225C"/>
    <w:rsid w:val="00E73A98"/>
    <w:rsid w:val="00E8042B"/>
    <w:rsid w:val="00E82669"/>
    <w:rsid w:val="00E83FFA"/>
    <w:rsid w:val="00E858F4"/>
    <w:rsid w:val="00E862E9"/>
    <w:rsid w:val="00E865F3"/>
    <w:rsid w:val="00E8723D"/>
    <w:rsid w:val="00E9147E"/>
    <w:rsid w:val="00E93463"/>
    <w:rsid w:val="00E948C5"/>
    <w:rsid w:val="00E94EC9"/>
    <w:rsid w:val="00E95342"/>
    <w:rsid w:val="00E97CD7"/>
    <w:rsid w:val="00EA0218"/>
    <w:rsid w:val="00EA1134"/>
    <w:rsid w:val="00EA20C8"/>
    <w:rsid w:val="00EA34C2"/>
    <w:rsid w:val="00EA799B"/>
    <w:rsid w:val="00EB2753"/>
    <w:rsid w:val="00EB671C"/>
    <w:rsid w:val="00EC2EA4"/>
    <w:rsid w:val="00EC2EE6"/>
    <w:rsid w:val="00EC3DAE"/>
    <w:rsid w:val="00ED29B3"/>
    <w:rsid w:val="00EE3D93"/>
    <w:rsid w:val="00EE49E3"/>
    <w:rsid w:val="00EE73EB"/>
    <w:rsid w:val="00EF4311"/>
    <w:rsid w:val="00F018E0"/>
    <w:rsid w:val="00F043EA"/>
    <w:rsid w:val="00F05406"/>
    <w:rsid w:val="00F06E24"/>
    <w:rsid w:val="00F079AC"/>
    <w:rsid w:val="00F11E9D"/>
    <w:rsid w:val="00F16E68"/>
    <w:rsid w:val="00F17100"/>
    <w:rsid w:val="00F23839"/>
    <w:rsid w:val="00F245A3"/>
    <w:rsid w:val="00F2508F"/>
    <w:rsid w:val="00F27D0B"/>
    <w:rsid w:val="00F30240"/>
    <w:rsid w:val="00F30D7A"/>
    <w:rsid w:val="00F317C1"/>
    <w:rsid w:val="00F32883"/>
    <w:rsid w:val="00F360D1"/>
    <w:rsid w:val="00F4778B"/>
    <w:rsid w:val="00F51919"/>
    <w:rsid w:val="00F604D8"/>
    <w:rsid w:val="00F60E89"/>
    <w:rsid w:val="00F6122F"/>
    <w:rsid w:val="00F61B3D"/>
    <w:rsid w:val="00F6364A"/>
    <w:rsid w:val="00F72EA2"/>
    <w:rsid w:val="00F73BE9"/>
    <w:rsid w:val="00F7711B"/>
    <w:rsid w:val="00F81293"/>
    <w:rsid w:val="00F832F8"/>
    <w:rsid w:val="00F8370E"/>
    <w:rsid w:val="00F8460F"/>
    <w:rsid w:val="00F95398"/>
    <w:rsid w:val="00FB1E54"/>
    <w:rsid w:val="00FB2487"/>
    <w:rsid w:val="00FB2558"/>
    <w:rsid w:val="00FB4318"/>
    <w:rsid w:val="00FB7C0C"/>
    <w:rsid w:val="00FC1971"/>
    <w:rsid w:val="00FC1C7E"/>
    <w:rsid w:val="00FC403A"/>
    <w:rsid w:val="00FC4921"/>
    <w:rsid w:val="00FC5742"/>
    <w:rsid w:val="00FC596B"/>
    <w:rsid w:val="00FC7EB0"/>
    <w:rsid w:val="00FD5510"/>
    <w:rsid w:val="00FE1034"/>
    <w:rsid w:val="00FE2526"/>
    <w:rsid w:val="00FE2AC1"/>
    <w:rsid w:val="00FE2C18"/>
    <w:rsid w:val="00FE374E"/>
    <w:rsid w:val="00FE4625"/>
    <w:rsid w:val="00FF2861"/>
    <w:rsid w:val="00FF31BE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4:docId w14:val="7D4D2B70"/>
  <w15:docId w15:val="{DDB7340B-8762-45B3-B597-B926B6C77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836C49"/>
    <w:rPr>
      <w:rFonts w:ascii="Verdana" w:eastAsia="Arial Unicode MS" w:hAnsi="Verdana"/>
      <w:b/>
      <w:bCs/>
      <w:kern w:val="1"/>
      <w:sz w:val="40"/>
      <w:szCs w:val="40"/>
    </w:rPr>
  </w:style>
  <w:style w:type="character" w:styleId="Strong">
    <w:name w:val="Strong"/>
    <w:uiPriority w:val="22"/>
    <w:qFormat/>
    <w:rsid w:val="00306E0A"/>
    <w:rPr>
      <w:b/>
      <w:bCs/>
    </w:rPr>
  </w:style>
  <w:style w:type="table" w:customStyle="1" w:styleId="TableGrid1">
    <w:name w:val="Table Grid1"/>
    <w:basedOn w:val="TableNormal"/>
    <w:next w:val="TableGrid"/>
    <w:rsid w:val="00306E0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rsid w:val="002A2B95"/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24355-B242-4E82-9746-13C377ACE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1852</Words>
  <Characters>10560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12388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subject/>
  <dc:creator>PRAETOR</dc:creator>
  <cp:keywords/>
  <dc:description/>
  <cp:lastModifiedBy>Tanja Pivk</cp:lastModifiedBy>
  <cp:revision>3</cp:revision>
  <cp:lastPrinted>2022-11-15T09:34:00Z</cp:lastPrinted>
  <dcterms:created xsi:type="dcterms:W3CDTF">2026-04-01T14:20:00Z</dcterms:created>
  <dcterms:modified xsi:type="dcterms:W3CDTF">2026-04-01T15:14:00Z</dcterms:modified>
</cp:coreProperties>
</file>