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EF287" w14:textId="77777777" w:rsidR="00E4155E" w:rsidRDefault="00E4155E" w:rsidP="009C2E44">
      <w:pPr>
        <w:rPr>
          <w:rFonts w:ascii="Calibri" w:hAnsi="Calibri" w:cs="Calibri"/>
          <w:b/>
          <w:sz w:val="24"/>
        </w:rPr>
      </w:pPr>
    </w:p>
    <w:p w14:paraId="1DED686A" w14:textId="24249EDB" w:rsidR="009C2E44" w:rsidRPr="00277F8C" w:rsidRDefault="009C2E44" w:rsidP="009C2E44">
      <w:pPr>
        <w:rPr>
          <w:rFonts w:ascii="Calibri" w:hAnsi="Calibri" w:cs="Calibri"/>
          <w:b/>
          <w:sz w:val="24"/>
        </w:rPr>
      </w:pPr>
      <w:r w:rsidRPr="00277F8C">
        <w:rPr>
          <w:rFonts w:ascii="Calibri" w:hAnsi="Calibri" w:cs="Calibri"/>
          <w:b/>
          <w:sz w:val="24"/>
        </w:rPr>
        <w:t>OBR_3_2_PONUDBA</w:t>
      </w:r>
    </w:p>
    <w:p w14:paraId="37CB79A2" w14:textId="77777777" w:rsidR="009C2E44" w:rsidRPr="00277F8C" w:rsidRDefault="009C2E44" w:rsidP="009C2E44">
      <w:pPr>
        <w:rPr>
          <w:rFonts w:ascii="Calibri" w:hAnsi="Calibri" w:cs="Calibri"/>
          <w:sz w:val="24"/>
        </w:rPr>
      </w:pPr>
    </w:p>
    <w:p w14:paraId="14060E80" w14:textId="77777777" w:rsidR="009C2E44" w:rsidRPr="00277F8C" w:rsidRDefault="009C2E44" w:rsidP="009C2E44">
      <w:pPr>
        <w:rPr>
          <w:rFonts w:ascii="Calibri" w:hAnsi="Calibri" w:cs="Calibri"/>
          <w:b/>
          <w:sz w:val="24"/>
        </w:rPr>
      </w:pPr>
      <w:r w:rsidRPr="00277F8C">
        <w:rPr>
          <w:rFonts w:ascii="Calibri" w:hAnsi="Calibri" w:cs="Calibri"/>
          <w:b/>
          <w:sz w:val="24"/>
        </w:rPr>
        <w:t>Ponudnik:…………………………………………………………………………………………….</w:t>
      </w:r>
    </w:p>
    <w:p w14:paraId="47670563" w14:textId="77777777" w:rsidR="009C2E44" w:rsidRPr="00277F8C" w:rsidRDefault="009C2E44" w:rsidP="009C2E44">
      <w:pPr>
        <w:rPr>
          <w:rFonts w:ascii="Calibri" w:hAnsi="Calibri" w:cs="Calibri"/>
          <w:b/>
          <w:sz w:val="24"/>
        </w:rPr>
      </w:pPr>
    </w:p>
    <w:p w14:paraId="56468C57" w14:textId="77777777" w:rsidR="008D7DB6" w:rsidRPr="008D7DB6" w:rsidRDefault="009B363C" w:rsidP="008D7DB6">
      <w:pPr>
        <w:rPr>
          <w:rFonts w:ascii="Calibri" w:hAnsi="Calibri" w:cs="Calibri"/>
          <w:b/>
          <w:sz w:val="24"/>
        </w:rPr>
      </w:pPr>
      <w:r w:rsidRPr="00FC7E9E">
        <w:rPr>
          <w:rFonts w:ascii="Calibri" w:hAnsi="Calibri" w:cs="Calibri"/>
          <w:sz w:val="24"/>
        </w:rPr>
        <w:t xml:space="preserve">PREDMET JAVNEGA NAROČILA:  </w:t>
      </w:r>
      <w:r w:rsidR="008D7DB6" w:rsidRPr="008D7DB6">
        <w:rPr>
          <w:rFonts w:ascii="Calibri" w:hAnsi="Calibri" w:cs="Calibri"/>
          <w:b/>
          <w:sz w:val="24"/>
        </w:rPr>
        <w:t xml:space="preserve">Nakup mikroskopa z </w:t>
      </w:r>
      <w:proofErr w:type="spellStart"/>
      <w:r w:rsidR="008D7DB6" w:rsidRPr="008D7DB6">
        <w:rPr>
          <w:rFonts w:ascii="Calibri" w:hAnsi="Calibri" w:cs="Calibri"/>
          <w:b/>
          <w:sz w:val="24"/>
        </w:rPr>
        <w:t>antivibracijsko</w:t>
      </w:r>
      <w:proofErr w:type="spellEnd"/>
      <w:r w:rsidR="008D7DB6" w:rsidRPr="008D7DB6">
        <w:rPr>
          <w:rFonts w:ascii="Calibri" w:hAnsi="Calibri" w:cs="Calibri"/>
          <w:b/>
          <w:sz w:val="24"/>
        </w:rPr>
        <w:t xml:space="preserve"> mizo</w:t>
      </w:r>
    </w:p>
    <w:p w14:paraId="6B82DC97" w14:textId="77777777" w:rsidR="004F334D" w:rsidRDefault="004F334D" w:rsidP="004F334D">
      <w:pPr>
        <w:rPr>
          <w:rFonts w:ascii="Calibri" w:hAnsi="Calibri" w:cs="Calibri"/>
          <w:sz w:val="24"/>
        </w:rPr>
      </w:pPr>
    </w:p>
    <w:p w14:paraId="165577C8" w14:textId="77777777" w:rsidR="005A23F3" w:rsidRDefault="005A23F3" w:rsidP="005A23F3">
      <w:pPr>
        <w:jc w:val="center"/>
        <w:rPr>
          <w:rFonts w:ascii="Calibri" w:hAnsi="Calibri" w:cs="Calibri"/>
          <w:sz w:val="24"/>
        </w:rPr>
      </w:pPr>
      <w:r w:rsidRPr="001F7C25">
        <w:rPr>
          <w:rFonts w:ascii="Calibri" w:hAnsi="Calibri" w:cs="Calibri"/>
          <w:b/>
          <w:bCs/>
          <w:sz w:val="24"/>
        </w:rPr>
        <w:t>SKLOP 1</w:t>
      </w:r>
      <w:r>
        <w:rPr>
          <w:rFonts w:ascii="Calibri" w:hAnsi="Calibri" w:cs="Calibri"/>
          <w:sz w:val="24"/>
        </w:rPr>
        <w:t xml:space="preserve"> (Mikroskop)     /    </w:t>
      </w:r>
      <w:r w:rsidRPr="001F7C25">
        <w:rPr>
          <w:rFonts w:ascii="Calibri" w:hAnsi="Calibri" w:cs="Calibri"/>
          <w:b/>
          <w:bCs/>
          <w:sz w:val="24"/>
        </w:rPr>
        <w:t>SKLOP 2</w:t>
      </w:r>
      <w:r>
        <w:rPr>
          <w:rFonts w:ascii="Calibri" w:hAnsi="Calibri" w:cs="Calibri"/>
          <w:sz w:val="24"/>
        </w:rPr>
        <w:t xml:space="preserve"> (</w:t>
      </w:r>
      <w:proofErr w:type="spellStart"/>
      <w:r>
        <w:rPr>
          <w:rFonts w:ascii="Calibri" w:hAnsi="Calibri" w:cs="Calibri"/>
          <w:sz w:val="24"/>
        </w:rPr>
        <w:t>Antivibracijska</w:t>
      </w:r>
      <w:proofErr w:type="spellEnd"/>
      <w:r>
        <w:rPr>
          <w:rFonts w:ascii="Calibri" w:hAnsi="Calibri" w:cs="Calibri"/>
          <w:sz w:val="24"/>
        </w:rPr>
        <w:t xml:space="preserve"> miza)</w:t>
      </w:r>
    </w:p>
    <w:p w14:paraId="67E0EEEC" w14:textId="77777777" w:rsidR="005A23F3" w:rsidRPr="001F7C25" w:rsidRDefault="005A23F3" w:rsidP="001F7C25">
      <w:pPr>
        <w:ind w:left="2836" w:firstLine="709"/>
        <w:jc w:val="both"/>
        <w:rPr>
          <w:rFonts w:ascii="Calibri" w:hAnsi="Calibri" w:cs="Calibri"/>
          <w:i/>
          <w:iCs/>
          <w:sz w:val="14"/>
          <w:szCs w:val="14"/>
        </w:rPr>
      </w:pPr>
      <w:r>
        <w:rPr>
          <w:rFonts w:ascii="Calibri" w:hAnsi="Calibri" w:cs="Calibri"/>
          <w:i/>
          <w:iCs/>
          <w:sz w:val="14"/>
          <w:szCs w:val="14"/>
        </w:rPr>
        <w:t xml:space="preserve">           </w:t>
      </w:r>
      <w:r w:rsidRPr="001F7C25">
        <w:rPr>
          <w:rFonts w:ascii="Calibri" w:hAnsi="Calibri" w:cs="Calibri"/>
          <w:i/>
          <w:iCs/>
          <w:sz w:val="14"/>
          <w:szCs w:val="14"/>
        </w:rPr>
        <w:t>ustrezno obkrožiti</w:t>
      </w:r>
    </w:p>
    <w:p w14:paraId="3B3AC793" w14:textId="77777777" w:rsidR="00F5523E" w:rsidRPr="009E4E8E" w:rsidRDefault="00F5523E" w:rsidP="00F5523E">
      <w:pPr>
        <w:rPr>
          <w:rFonts w:ascii="Calibri" w:hAnsi="Calibri" w:cs="Calibri"/>
          <w:sz w:val="22"/>
          <w:szCs w:val="22"/>
        </w:rPr>
      </w:pPr>
    </w:p>
    <w:p w14:paraId="59072532" w14:textId="77777777" w:rsidR="0078060F" w:rsidRPr="009E4E8E" w:rsidRDefault="0078060F" w:rsidP="0078060F">
      <w:pPr>
        <w:spacing w:line="360" w:lineRule="auto"/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 xml:space="preserve">Odgovorna oseba (podpisnik pogodbe in ponudbe): </w:t>
      </w:r>
    </w:p>
    <w:p w14:paraId="022AE45B" w14:textId="77777777" w:rsidR="0078060F" w:rsidRPr="009E4E8E" w:rsidRDefault="0078060F" w:rsidP="0078060F">
      <w:pPr>
        <w:spacing w:line="360" w:lineRule="auto"/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_______________________________________________________</w:t>
      </w:r>
    </w:p>
    <w:p w14:paraId="42872DD5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Kontaktna oseba: _________________________________________</w:t>
      </w:r>
    </w:p>
    <w:p w14:paraId="56F615C1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</w:p>
    <w:p w14:paraId="39AD61A2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Skrbnik pogodbe: ________________________________________</w:t>
      </w:r>
    </w:p>
    <w:p w14:paraId="4B87597F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</w:p>
    <w:p w14:paraId="22812838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Telefon: _____________________________________</w:t>
      </w:r>
    </w:p>
    <w:p w14:paraId="4FF09FF8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</w:p>
    <w:p w14:paraId="5D35CCB3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b/>
          <w:sz w:val="22"/>
          <w:szCs w:val="22"/>
        </w:rPr>
        <w:t>Elektronska pošta:</w:t>
      </w:r>
      <w:r w:rsidRPr="009E4E8E">
        <w:rPr>
          <w:rFonts w:ascii="Calibri" w:hAnsi="Calibri" w:cs="Calibri"/>
          <w:sz w:val="22"/>
          <w:szCs w:val="22"/>
        </w:rPr>
        <w:t xml:space="preserve"> _____________________________</w:t>
      </w:r>
    </w:p>
    <w:p w14:paraId="73FAE689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</w:p>
    <w:p w14:paraId="7B6B0B1B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Transakcijski račun podjetja: _________________, voden pri banki: ________________</w:t>
      </w:r>
    </w:p>
    <w:p w14:paraId="5495F608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</w:p>
    <w:p w14:paraId="180C680D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Matična številka podjetja: _________________________________</w:t>
      </w:r>
    </w:p>
    <w:p w14:paraId="2F0077B7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</w:p>
    <w:p w14:paraId="3FFD7BC6" w14:textId="77777777" w:rsidR="0078060F" w:rsidRPr="009E4E8E" w:rsidRDefault="0078060F" w:rsidP="0078060F">
      <w:pPr>
        <w:pBdr>
          <w:bottom w:val="single" w:sz="12" w:space="22" w:color="auto"/>
        </w:pBdr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Davčna številka podjetja: __________________________________</w:t>
      </w:r>
    </w:p>
    <w:p w14:paraId="7A824207" w14:textId="77777777" w:rsidR="0078060F" w:rsidRPr="009E4E8E" w:rsidRDefault="0078060F" w:rsidP="0078060F">
      <w:pPr>
        <w:rPr>
          <w:rFonts w:ascii="Calibri" w:hAnsi="Calibri" w:cs="Calibri"/>
          <w:sz w:val="22"/>
          <w:szCs w:val="22"/>
        </w:rPr>
      </w:pPr>
    </w:p>
    <w:p w14:paraId="722C0458" w14:textId="77777777" w:rsidR="0078060F" w:rsidRPr="009E4E8E" w:rsidRDefault="0078060F" w:rsidP="000E4584">
      <w:pPr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Ponudbo oddajamo: (ustrezno obkrožite)</w:t>
      </w:r>
    </w:p>
    <w:p w14:paraId="1DAFA346" w14:textId="77777777" w:rsidR="0078060F" w:rsidRPr="009E4E8E" w:rsidRDefault="0078060F" w:rsidP="000E4584">
      <w:pPr>
        <w:numPr>
          <w:ilvl w:val="0"/>
          <w:numId w:val="21"/>
        </w:numPr>
        <w:suppressAutoHyphens w:val="0"/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samostojno</w:t>
      </w:r>
    </w:p>
    <w:p w14:paraId="76177F48" w14:textId="77777777" w:rsidR="0078060F" w:rsidRPr="009E4E8E" w:rsidRDefault="0078060F" w:rsidP="000E4584">
      <w:pPr>
        <w:numPr>
          <w:ilvl w:val="0"/>
          <w:numId w:val="21"/>
        </w:numPr>
        <w:suppressAutoHyphens w:val="0"/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kot skupina ponudnikov  (za vse ponudnike v skupini kopirajte ta obrazec in ga izpolnjenega dodajte k ponudbi)</w:t>
      </w:r>
    </w:p>
    <w:p w14:paraId="7E7AD89A" w14:textId="77777777" w:rsidR="0078060F" w:rsidRDefault="0078060F" w:rsidP="000E4584">
      <w:pPr>
        <w:numPr>
          <w:ilvl w:val="0"/>
          <w:numId w:val="21"/>
        </w:numPr>
        <w:suppressAutoHyphens w:val="0"/>
        <w:spacing w:line="300" w:lineRule="auto"/>
        <w:jc w:val="both"/>
        <w:rPr>
          <w:rFonts w:ascii="Calibri" w:hAnsi="Calibri" w:cs="Calibri"/>
          <w:sz w:val="22"/>
          <w:szCs w:val="22"/>
        </w:rPr>
      </w:pPr>
      <w:r w:rsidRPr="009E4E8E">
        <w:rPr>
          <w:rFonts w:ascii="Calibri" w:hAnsi="Calibri" w:cs="Calibri"/>
          <w:sz w:val="22"/>
          <w:szCs w:val="22"/>
        </w:rPr>
        <w:t>s podizvajalci (kopirajte ta obrazec za vse podizvajalce in ga priložite k ponudbi)</w:t>
      </w:r>
    </w:p>
    <w:p w14:paraId="49D47811" w14:textId="77777777" w:rsidR="0066679C" w:rsidRDefault="0066679C" w:rsidP="0066679C">
      <w:pPr>
        <w:suppressAutoHyphens w:val="0"/>
        <w:spacing w:line="30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14:paraId="770F0235" w14:textId="77777777" w:rsidR="0066679C" w:rsidRPr="009E4E8E" w:rsidRDefault="0066679C" w:rsidP="0066679C">
      <w:pPr>
        <w:suppressAutoHyphens w:val="0"/>
        <w:spacing w:line="30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14:paraId="15D4A9E3" w14:textId="77777777" w:rsidR="009B363C" w:rsidRPr="00D612A7" w:rsidRDefault="009B363C" w:rsidP="009B363C">
      <w:pPr>
        <w:rPr>
          <w:rFonts w:ascii="Arial" w:hAnsi="Arial" w:cs="Arial"/>
          <w:b/>
          <w:szCs w:val="20"/>
        </w:rPr>
      </w:pPr>
    </w:p>
    <w:p w14:paraId="1A861C0B" w14:textId="77777777" w:rsidR="009B363C" w:rsidRPr="00D612A7" w:rsidRDefault="009B363C" w:rsidP="009B363C">
      <w:pPr>
        <w:rPr>
          <w:rFonts w:ascii="Arial" w:hAnsi="Arial" w:cs="Arial"/>
          <w:b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70"/>
        <w:gridCol w:w="3070"/>
        <w:gridCol w:w="3071"/>
      </w:tblGrid>
      <w:tr w:rsidR="009B363C" w:rsidRPr="00D612A7" w14:paraId="1C8CCE07" w14:textId="77777777" w:rsidTr="00385963">
        <w:trPr>
          <w:trHeight w:val="567"/>
          <w:jc w:val="center"/>
        </w:trPr>
        <w:tc>
          <w:tcPr>
            <w:tcW w:w="3070" w:type="dxa"/>
          </w:tcPr>
          <w:p w14:paraId="25EE9CC7" w14:textId="77777777" w:rsidR="009B363C" w:rsidRPr="00D612A7" w:rsidRDefault="009B363C" w:rsidP="00385963">
            <w:pPr>
              <w:jc w:val="center"/>
              <w:rPr>
                <w:rFonts w:ascii="Arial" w:hAnsi="Arial" w:cs="Arial"/>
                <w:szCs w:val="20"/>
              </w:rPr>
            </w:pPr>
            <w:r w:rsidRPr="00D612A7">
              <w:rPr>
                <w:rFonts w:ascii="Arial" w:hAnsi="Arial" w:cs="Arial"/>
                <w:szCs w:val="20"/>
              </w:rPr>
              <w:t>Datum:</w:t>
            </w:r>
          </w:p>
        </w:tc>
        <w:tc>
          <w:tcPr>
            <w:tcW w:w="3070" w:type="dxa"/>
          </w:tcPr>
          <w:p w14:paraId="4E013C68" w14:textId="77777777" w:rsidR="009B363C" w:rsidRPr="00D612A7" w:rsidRDefault="009B363C" w:rsidP="00385963">
            <w:pPr>
              <w:jc w:val="center"/>
              <w:rPr>
                <w:rFonts w:ascii="Arial" w:hAnsi="Arial" w:cs="Arial"/>
                <w:szCs w:val="20"/>
              </w:rPr>
            </w:pPr>
            <w:r w:rsidRPr="00D612A7">
              <w:rPr>
                <w:rFonts w:ascii="Arial" w:hAnsi="Arial" w:cs="Arial"/>
                <w:szCs w:val="20"/>
              </w:rPr>
              <w:t>Žig:</w:t>
            </w:r>
          </w:p>
        </w:tc>
        <w:tc>
          <w:tcPr>
            <w:tcW w:w="3071" w:type="dxa"/>
          </w:tcPr>
          <w:p w14:paraId="207751E0" w14:textId="77777777" w:rsidR="009B363C" w:rsidRPr="00D612A7" w:rsidRDefault="009B363C" w:rsidP="00385963">
            <w:pPr>
              <w:jc w:val="center"/>
              <w:rPr>
                <w:rFonts w:ascii="Arial" w:hAnsi="Arial" w:cs="Arial"/>
                <w:szCs w:val="20"/>
              </w:rPr>
            </w:pPr>
            <w:r w:rsidRPr="00D612A7">
              <w:rPr>
                <w:rFonts w:ascii="Arial" w:hAnsi="Arial" w:cs="Arial"/>
                <w:szCs w:val="20"/>
              </w:rPr>
              <w:t>Podpis:</w:t>
            </w:r>
          </w:p>
        </w:tc>
      </w:tr>
      <w:tr w:rsidR="009B363C" w:rsidRPr="00D612A7" w14:paraId="5F3C8A6A" w14:textId="77777777" w:rsidTr="00385963">
        <w:trPr>
          <w:trHeight w:val="567"/>
          <w:jc w:val="center"/>
        </w:trPr>
        <w:tc>
          <w:tcPr>
            <w:tcW w:w="3070" w:type="dxa"/>
            <w:tcBorders>
              <w:bottom w:val="single" w:sz="12" w:space="0" w:color="auto"/>
            </w:tcBorders>
          </w:tcPr>
          <w:p w14:paraId="60C8993D" w14:textId="77777777" w:rsidR="009B363C" w:rsidRPr="00D612A7" w:rsidRDefault="009B363C" w:rsidP="00385963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70" w:type="dxa"/>
          </w:tcPr>
          <w:p w14:paraId="0AABA9EE" w14:textId="77777777" w:rsidR="009B363C" w:rsidRPr="00D612A7" w:rsidRDefault="009B363C" w:rsidP="00385963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</w:tcPr>
          <w:p w14:paraId="76A2D118" w14:textId="77777777" w:rsidR="009B363C" w:rsidRPr="00D612A7" w:rsidRDefault="009B363C" w:rsidP="00385963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3096F8B9" w14:textId="77777777" w:rsidR="009B363C" w:rsidRDefault="009B363C" w:rsidP="009B363C">
      <w:pPr>
        <w:rPr>
          <w:rFonts w:ascii="Calibri" w:hAnsi="Calibri" w:cs="Calibri"/>
          <w:b/>
          <w:sz w:val="22"/>
          <w:szCs w:val="22"/>
        </w:rPr>
      </w:pPr>
    </w:p>
    <w:p w14:paraId="2AD0A07C" w14:textId="77777777" w:rsidR="0062012C" w:rsidRDefault="0062012C" w:rsidP="00852056">
      <w:pPr>
        <w:spacing w:line="720" w:lineRule="auto"/>
        <w:rPr>
          <w:rFonts w:ascii="Calibri" w:hAnsi="Calibri" w:cs="Calibri"/>
          <w:sz w:val="22"/>
          <w:szCs w:val="22"/>
        </w:rPr>
      </w:pPr>
    </w:p>
    <w:p w14:paraId="76B68831" w14:textId="77777777" w:rsidR="00E4155E" w:rsidRDefault="00E4155E">
      <w:pPr>
        <w:widowControl/>
        <w:suppressAutoHyphens w:val="0"/>
        <w:rPr>
          <w:rFonts w:ascii="Calibri" w:eastAsia="Times New Roman" w:hAnsi="Calibri" w:cs="Calibri"/>
          <w:b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br w:type="page"/>
      </w:r>
    </w:p>
    <w:p w14:paraId="20A96F45" w14:textId="70E75BB8" w:rsidR="00537F68" w:rsidRPr="009E4E8E" w:rsidRDefault="001F7C25" w:rsidP="00537F68">
      <w:pPr>
        <w:rPr>
          <w:rFonts w:ascii="Calibri" w:eastAsia="Times New Roman" w:hAnsi="Calibri" w:cs="Calibri"/>
          <w:b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lastRenderedPageBreak/>
        <w:t>P</w:t>
      </w:r>
      <w:r w:rsidR="00537F68" w:rsidRPr="009E4E8E">
        <w:rPr>
          <w:rFonts w:ascii="Calibri" w:eastAsia="Times New Roman" w:hAnsi="Calibri" w:cs="Calibri"/>
          <w:b/>
          <w:sz w:val="22"/>
          <w:szCs w:val="22"/>
        </w:rPr>
        <w:t>ODAJAMO SKUPNO PONUDBO</w:t>
      </w:r>
      <w:r w:rsidR="003E6278">
        <w:rPr>
          <w:rFonts w:ascii="Calibri" w:eastAsia="Times New Roman" w:hAnsi="Calibri" w:cs="Calibri"/>
          <w:b/>
          <w:sz w:val="22"/>
          <w:szCs w:val="22"/>
        </w:rPr>
        <w:t>,</w:t>
      </w:r>
      <w:r w:rsidR="00537F68" w:rsidRPr="009E4E8E">
        <w:rPr>
          <w:rFonts w:ascii="Calibri" w:eastAsia="Times New Roman" w:hAnsi="Calibri" w:cs="Calibri"/>
          <w:b/>
          <w:sz w:val="22"/>
          <w:szCs w:val="22"/>
        </w:rPr>
        <w:t xml:space="preserve"> V KATERI JE VODILNI PARTNER</w:t>
      </w:r>
    </w:p>
    <w:p w14:paraId="1F1E62B7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6BBDC63E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b/>
          <w:sz w:val="22"/>
          <w:szCs w:val="22"/>
        </w:rPr>
        <w:t xml:space="preserve">1. Popolno ime ali firma ponudnika (z naslovom in sedežem), ki nastopa v skupni ponudbi: </w:t>
      </w:r>
      <w:r w:rsidRPr="009E4E8E">
        <w:rPr>
          <w:rFonts w:ascii="Calibri" w:eastAsia="Times New Roman" w:hAnsi="Calibri" w:cs="Calibri"/>
          <w:sz w:val="22"/>
          <w:szCs w:val="22"/>
        </w:rPr>
        <w:t>________________________________________________________________________________</w:t>
      </w:r>
    </w:p>
    <w:p w14:paraId="6A6B2877" w14:textId="77777777" w:rsidR="00537F68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Odgovorna oseba (podpisnik pogodbe in ponudbe): ______________________________________</w:t>
      </w:r>
    </w:p>
    <w:p w14:paraId="2BFC4575" w14:textId="77777777" w:rsidR="003E6278" w:rsidRPr="009E4E8E" w:rsidRDefault="003E6278" w:rsidP="00537F68">
      <w:pPr>
        <w:rPr>
          <w:rFonts w:ascii="Calibri" w:eastAsia="Times New Roman" w:hAnsi="Calibri" w:cs="Calibri"/>
          <w:sz w:val="22"/>
          <w:szCs w:val="22"/>
        </w:rPr>
      </w:pPr>
    </w:p>
    <w:p w14:paraId="08016662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Kontaktna oseba: _________________________________________</w:t>
      </w:r>
    </w:p>
    <w:p w14:paraId="38C17F04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723285E1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Skrbnik pogodbe: _________________________________________</w:t>
      </w:r>
    </w:p>
    <w:p w14:paraId="1747093E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1B3A56C8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Telefon: _____________________________________</w:t>
      </w:r>
    </w:p>
    <w:p w14:paraId="28200688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6FA75B02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Elektronska pošta: _____________________________</w:t>
      </w:r>
    </w:p>
    <w:p w14:paraId="025B4022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01B81B1E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Matična številka podjetja: _________________________________</w:t>
      </w:r>
    </w:p>
    <w:p w14:paraId="0EF4FB50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6759D305" w14:textId="77777777" w:rsidR="00537F68" w:rsidRPr="009E4E8E" w:rsidRDefault="00537F68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Davčna številka podjetja: __________________________________</w:t>
      </w:r>
    </w:p>
    <w:p w14:paraId="7C014A69" w14:textId="77777777" w:rsidR="00537F68" w:rsidRDefault="00537F68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</w:p>
    <w:p w14:paraId="5890A5D7" w14:textId="77777777" w:rsidR="00DF21E7" w:rsidRPr="009E4E8E" w:rsidRDefault="00DF21E7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Vrsta nalog in delež posla: __________________________________________________________________</w:t>
      </w:r>
    </w:p>
    <w:p w14:paraId="40370126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</w:p>
    <w:p w14:paraId="1933D2B1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b/>
          <w:sz w:val="22"/>
          <w:szCs w:val="22"/>
        </w:rPr>
      </w:pPr>
      <w:r w:rsidRPr="009E4E8E">
        <w:rPr>
          <w:rFonts w:ascii="Calibri" w:eastAsia="Times New Roman" w:hAnsi="Calibri" w:cs="Calibri"/>
          <w:b/>
          <w:sz w:val="22"/>
          <w:szCs w:val="22"/>
        </w:rPr>
        <w:t>PARTNERJI V SKUPINI SO:</w:t>
      </w:r>
    </w:p>
    <w:p w14:paraId="74269981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b/>
          <w:sz w:val="22"/>
          <w:szCs w:val="22"/>
        </w:rPr>
        <w:t>2. Popolno ime ali firma ponudnika (z naslovom in sedežem), ki nastopa v skupni ponudbi:</w:t>
      </w:r>
      <w:r w:rsidRPr="009E4E8E">
        <w:rPr>
          <w:rFonts w:ascii="Calibri" w:eastAsia="Times New Roman" w:hAnsi="Calibri" w:cs="Calibri"/>
          <w:sz w:val="22"/>
          <w:szCs w:val="22"/>
        </w:rPr>
        <w:t xml:space="preserve"> ________________________________________________________________________________</w:t>
      </w:r>
    </w:p>
    <w:p w14:paraId="07DBD577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1798E36A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Matična številka podjetja: _________________________________</w:t>
      </w:r>
    </w:p>
    <w:p w14:paraId="5F59214A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795EEE2B" w14:textId="77777777" w:rsidR="00537F68" w:rsidRDefault="00537F68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Davčna številka podjetja: __________________________________</w:t>
      </w:r>
    </w:p>
    <w:p w14:paraId="49E3E31A" w14:textId="77777777" w:rsidR="00DF21E7" w:rsidRDefault="00DF21E7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</w:p>
    <w:p w14:paraId="468C4379" w14:textId="77777777" w:rsidR="00DF21E7" w:rsidRPr="009E4E8E" w:rsidRDefault="00DF21E7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Vrsta nalog in delež posla: __________________________________________________________________</w:t>
      </w:r>
    </w:p>
    <w:p w14:paraId="0E05496F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</w:p>
    <w:p w14:paraId="7BDEDDF2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b/>
          <w:sz w:val="22"/>
          <w:szCs w:val="22"/>
        </w:rPr>
        <w:t>3. Popolno ime ali firma ponudnika (z naslovom in sedežem), ki nastopa v skupni ponudbi:</w:t>
      </w:r>
      <w:r w:rsidRPr="009E4E8E">
        <w:rPr>
          <w:rFonts w:ascii="Calibri" w:eastAsia="Times New Roman" w:hAnsi="Calibri" w:cs="Calibri"/>
          <w:sz w:val="22"/>
          <w:szCs w:val="22"/>
        </w:rPr>
        <w:t xml:space="preserve"> ________________________________________________________________________________</w:t>
      </w:r>
    </w:p>
    <w:p w14:paraId="2FF576B7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Matična številka podjetja: _________________________________</w:t>
      </w:r>
    </w:p>
    <w:p w14:paraId="76D8103C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59F3D21E" w14:textId="77777777" w:rsidR="00537F68" w:rsidRDefault="00537F68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Davčna številka podjetja: __________________________________</w:t>
      </w:r>
    </w:p>
    <w:p w14:paraId="79D0C0B5" w14:textId="77777777" w:rsidR="00DF21E7" w:rsidRDefault="00DF21E7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</w:p>
    <w:p w14:paraId="587DCA9A" w14:textId="77777777" w:rsidR="00DF21E7" w:rsidRPr="009E4E8E" w:rsidRDefault="00DF21E7" w:rsidP="00537F68">
      <w:pPr>
        <w:pBdr>
          <w:bottom w:val="single" w:sz="12" w:space="1" w:color="auto"/>
        </w:pBdr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Vrsta nalog in delež posla: __________________________________________________________________</w:t>
      </w:r>
    </w:p>
    <w:p w14:paraId="6CD250AE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 xml:space="preserve"> </w:t>
      </w:r>
    </w:p>
    <w:p w14:paraId="5B6E2223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Naročnik naj v fazi do morebitnega podpisa pogodbe vse dokumente naslavlja na vodilnega partnerja.</w:t>
      </w:r>
    </w:p>
    <w:p w14:paraId="2B208D88" w14:textId="77777777" w:rsidR="00537F68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1AE254B4" w14:textId="77777777" w:rsidR="00775F80" w:rsidRDefault="00775F80" w:rsidP="00537F68">
      <w:pPr>
        <w:rPr>
          <w:rFonts w:ascii="Calibri" w:eastAsia="Times New Roman" w:hAnsi="Calibri" w:cs="Calibri"/>
          <w:sz w:val="22"/>
          <w:szCs w:val="22"/>
        </w:rPr>
      </w:pPr>
    </w:p>
    <w:p w14:paraId="77D83D00" w14:textId="77777777" w:rsidR="00537F68" w:rsidRDefault="00537F68" w:rsidP="00537F68">
      <w:pPr>
        <w:rPr>
          <w:rFonts w:ascii="Calibri" w:eastAsia="Times New Roman" w:hAnsi="Calibri" w:cs="Calibri"/>
          <w:b/>
          <w:sz w:val="22"/>
          <w:szCs w:val="22"/>
        </w:rPr>
      </w:pPr>
      <w:r w:rsidRPr="009E4E8E">
        <w:rPr>
          <w:rFonts w:ascii="Calibri" w:eastAsia="Times New Roman" w:hAnsi="Calibri" w:cs="Calibri"/>
          <w:b/>
          <w:sz w:val="22"/>
          <w:szCs w:val="22"/>
        </w:rPr>
        <w:t>Obvezna priloga: akt o skupni izvedbi naročila</w:t>
      </w:r>
    </w:p>
    <w:p w14:paraId="3DA9315F" w14:textId="634CEB2B" w:rsidR="00537F68" w:rsidRPr="009E4E8E" w:rsidRDefault="0032100F" w:rsidP="00537F68">
      <w:pPr>
        <w:rPr>
          <w:rFonts w:ascii="Calibri" w:eastAsia="Times New Roman" w:hAnsi="Calibri" w:cs="Calibri"/>
          <w:b/>
          <w:sz w:val="22"/>
          <w:szCs w:val="22"/>
        </w:rPr>
      </w:pPr>
      <w:r>
        <w:rPr>
          <w:rFonts w:ascii="Calibri" w:eastAsia="Times New Roman" w:hAnsi="Calibri" w:cs="Calibri"/>
          <w:b/>
          <w:sz w:val="22"/>
          <w:szCs w:val="22"/>
        </w:rPr>
        <w:br w:type="page"/>
      </w:r>
      <w:r w:rsidR="00537F68" w:rsidRPr="009E4E8E">
        <w:rPr>
          <w:rFonts w:ascii="Calibri" w:eastAsia="Times New Roman" w:hAnsi="Calibri" w:cs="Calibri"/>
          <w:b/>
          <w:sz w:val="22"/>
          <w:szCs w:val="22"/>
        </w:rPr>
        <w:lastRenderedPageBreak/>
        <w:t>PODAJAMO PONUDBO</w:t>
      </w:r>
      <w:r w:rsidR="003E6278">
        <w:rPr>
          <w:rFonts w:ascii="Calibri" w:eastAsia="Times New Roman" w:hAnsi="Calibri" w:cs="Calibri"/>
          <w:b/>
          <w:sz w:val="22"/>
          <w:szCs w:val="22"/>
        </w:rPr>
        <w:t>,</w:t>
      </w:r>
      <w:r w:rsidR="00537F68" w:rsidRPr="009E4E8E">
        <w:rPr>
          <w:rFonts w:ascii="Calibri" w:eastAsia="Times New Roman" w:hAnsi="Calibri" w:cs="Calibri"/>
          <w:b/>
          <w:sz w:val="22"/>
          <w:szCs w:val="22"/>
        </w:rPr>
        <w:t xml:space="preserve"> V KATERI BODO PRI IZVEDBI SODELOVALI SLEDEČI PODIZVAJALCI:</w:t>
      </w:r>
    </w:p>
    <w:p w14:paraId="1ED7D378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58D860C8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0005CFB9" w14:textId="545FDBF1" w:rsidR="00537F68" w:rsidRPr="009E4E8E" w:rsidRDefault="00537F68" w:rsidP="00537F68">
      <w:pPr>
        <w:widowControl/>
        <w:numPr>
          <w:ilvl w:val="0"/>
          <w:numId w:val="24"/>
        </w:numPr>
        <w:suppressAutoHyphens w:val="0"/>
        <w:spacing w:line="360" w:lineRule="auto"/>
        <w:ind w:left="426"/>
        <w:rPr>
          <w:rFonts w:ascii="Calibri" w:eastAsia="Times New Roman" w:hAnsi="Calibri" w:cs="Calibri"/>
          <w:b/>
          <w:sz w:val="22"/>
          <w:szCs w:val="22"/>
        </w:rPr>
      </w:pPr>
      <w:r w:rsidRPr="009E4E8E">
        <w:rPr>
          <w:rFonts w:ascii="Calibri" w:eastAsia="Times New Roman" w:hAnsi="Calibri" w:cs="Calibri"/>
          <w:b/>
          <w:sz w:val="22"/>
          <w:szCs w:val="22"/>
        </w:rPr>
        <w:t>PODIZVAJALEC</w:t>
      </w:r>
      <w:r w:rsidR="0032100F">
        <w:rPr>
          <w:rStyle w:val="Sprotnaopomba-sklic"/>
          <w:rFonts w:ascii="Calibri" w:eastAsia="Times New Roman" w:hAnsi="Calibri" w:cs="Calibri"/>
          <w:b/>
          <w:sz w:val="22"/>
          <w:szCs w:val="22"/>
        </w:rPr>
        <w:footnoteReference w:id="1"/>
      </w:r>
      <w:r w:rsidRPr="009E4E8E">
        <w:rPr>
          <w:rFonts w:ascii="Calibri" w:eastAsia="Times New Roman" w:hAnsi="Calibri" w:cs="Calibri"/>
          <w:b/>
          <w:sz w:val="22"/>
          <w:szCs w:val="22"/>
        </w:rPr>
        <w:t>:</w:t>
      </w:r>
      <w:r w:rsidR="003E6278">
        <w:rPr>
          <w:rFonts w:ascii="Calibri" w:eastAsia="Times New Roman" w:hAnsi="Calibri" w:cs="Calibri"/>
          <w:b/>
          <w:sz w:val="22"/>
          <w:szCs w:val="22"/>
        </w:rPr>
        <w:t xml:space="preserve"> </w:t>
      </w:r>
      <w:r w:rsidRPr="009E4E8E">
        <w:rPr>
          <w:rFonts w:ascii="Calibri" w:eastAsia="Times New Roman" w:hAnsi="Calibri" w:cs="Calibri"/>
          <w:b/>
          <w:sz w:val="22"/>
          <w:szCs w:val="22"/>
        </w:rPr>
        <w:t xml:space="preserve">Popolno ime ali firma podizvajalca: </w:t>
      </w:r>
    </w:p>
    <w:p w14:paraId="79FE915E" w14:textId="77777777" w:rsidR="00537F68" w:rsidRPr="009E4E8E" w:rsidRDefault="00537F68" w:rsidP="00537F68">
      <w:pPr>
        <w:spacing w:line="360" w:lineRule="auto"/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________________________________________________________________________________</w:t>
      </w:r>
    </w:p>
    <w:p w14:paraId="361BC6F3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Matična številka podjetja: _________________________________</w:t>
      </w:r>
    </w:p>
    <w:p w14:paraId="62AC2D05" w14:textId="77777777" w:rsidR="00537F68" w:rsidRPr="009E4E8E" w:rsidRDefault="00537F68" w:rsidP="00537F68">
      <w:pPr>
        <w:rPr>
          <w:rFonts w:ascii="Calibri" w:eastAsia="Times New Roman" w:hAnsi="Calibri" w:cs="Calibri"/>
          <w:sz w:val="22"/>
          <w:szCs w:val="22"/>
        </w:rPr>
      </w:pPr>
    </w:p>
    <w:p w14:paraId="0248035E" w14:textId="77777777" w:rsidR="00537F68" w:rsidRPr="009E4E8E" w:rsidRDefault="00537F68" w:rsidP="00763C59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Davčna številka podjetja: _________________________________</w:t>
      </w:r>
    </w:p>
    <w:p w14:paraId="1FB5EBDE" w14:textId="77777777" w:rsidR="00537F68" w:rsidRPr="009E4E8E" w:rsidRDefault="00537F68" w:rsidP="00763C59">
      <w:pPr>
        <w:rPr>
          <w:rFonts w:ascii="Calibri" w:eastAsia="Times New Roman" w:hAnsi="Calibri" w:cs="Calibri"/>
          <w:sz w:val="22"/>
          <w:szCs w:val="22"/>
        </w:rPr>
      </w:pPr>
    </w:p>
    <w:p w14:paraId="21265867" w14:textId="77777777" w:rsidR="00537F68" w:rsidRPr="009E4E8E" w:rsidRDefault="00537F68" w:rsidP="00763C59">
      <w:pPr>
        <w:rPr>
          <w:rFonts w:ascii="Calibri" w:eastAsia="Times New Roman" w:hAnsi="Calibri" w:cs="Calibri"/>
          <w:sz w:val="22"/>
          <w:szCs w:val="22"/>
        </w:rPr>
      </w:pPr>
      <w:r w:rsidRPr="009E4E8E">
        <w:rPr>
          <w:rFonts w:ascii="Calibri" w:eastAsia="Times New Roman" w:hAnsi="Calibri" w:cs="Calibri"/>
          <w:sz w:val="22"/>
          <w:szCs w:val="22"/>
        </w:rPr>
        <w:t>Vrsta del, ki jih bo opravljal: ______________________________________________________________</w:t>
      </w:r>
    </w:p>
    <w:p w14:paraId="571A2D1A" w14:textId="77777777" w:rsidR="00537F68" w:rsidRPr="009E4E8E" w:rsidRDefault="00537F68" w:rsidP="00763C59">
      <w:pPr>
        <w:rPr>
          <w:rFonts w:ascii="Calibri" w:eastAsia="Times New Roman" w:hAnsi="Calibri" w:cs="Calibri"/>
          <w:sz w:val="22"/>
          <w:szCs w:val="22"/>
        </w:rPr>
      </w:pPr>
    </w:p>
    <w:p w14:paraId="22411570" w14:textId="77777777" w:rsidR="00537F68" w:rsidRPr="009E4E8E" w:rsidRDefault="00DF21E7" w:rsidP="00763C59">
      <w:pPr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 xml:space="preserve">Vrednost del (delež v % ali v EUR brez DDV): </w:t>
      </w:r>
      <w:r w:rsidR="00537F68" w:rsidRPr="009E4E8E">
        <w:rPr>
          <w:rFonts w:ascii="Calibri" w:eastAsia="Times New Roman" w:hAnsi="Calibri" w:cs="Calibri"/>
          <w:sz w:val="22"/>
          <w:szCs w:val="22"/>
        </w:rPr>
        <w:t xml:space="preserve">_______________________________________ </w:t>
      </w:r>
    </w:p>
    <w:p w14:paraId="35E03F1B" w14:textId="77777777" w:rsidR="00537F68" w:rsidRPr="009E4E8E" w:rsidRDefault="00537F68" w:rsidP="00763C59">
      <w:pPr>
        <w:rPr>
          <w:rFonts w:ascii="Calibri" w:eastAsia="Times New Roman" w:hAnsi="Calibri" w:cs="Calibri"/>
          <w:sz w:val="22"/>
          <w:szCs w:val="22"/>
        </w:rPr>
      </w:pPr>
    </w:p>
    <w:p w14:paraId="76E1CB58" w14:textId="77777777" w:rsidR="00763C59" w:rsidRDefault="00763C59" w:rsidP="00763C59">
      <w:pPr>
        <w:rPr>
          <w:rFonts w:ascii="Calibri" w:eastAsia="Times New Roman" w:hAnsi="Calibri" w:cs="Calibri"/>
          <w:sz w:val="22"/>
          <w:szCs w:val="22"/>
        </w:rPr>
      </w:pPr>
    </w:p>
    <w:p w14:paraId="4F42D552" w14:textId="77777777" w:rsidR="00EB46AD" w:rsidRPr="009E4E8E" w:rsidRDefault="00EB46AD" w:rsidP="00763C59">
      <w:pPr>
        <w:rPr>
          <w:rFonts w:ascii="Calibri" w:eastAsia="Times New Roman" w:hAnsi="Calibri" w:cs="Calibri"/>
          <w:sz w:val="22"/>
          <w:szCs w:val="22"/>
        </w:rPr>
      </w:pPr>
    </w:p>
    <w:p w14:paraId="51FE896C" w14:textId="77777777" w:rsidR="00D41724" w:rsidRPr="009E4E8E" w:rsidRDefault="00D41724" w:rsidP="00D41724">
      <w:pPr>
        <w:jc w:val="both"/>
        <w:rPr>
          <w:rFonts w:ascii="Calibri" w:hAnsi="Calibri" w:cs="Calibri"/>
          <w:sz w:val="22"/>
          <w:szCs w:val="22"/>
        </w:rPr>
      </w:pPr>
    </w:p>
    <w:p w14:paraId="2CEADDE2" w14:textId="77777777" w:rsidR="00763C59" w:rsidRDefault="00EB46AD" w:rsidP="00763C59">
      <w:pPr>
        <w:rPr>
          <w:rFonts w:ascii="Calibri" w:eastAsia="Times New Roman" w:hAnsi="Calibri" w:cs="Calibri"/>
          <w:sz w:val="22"/>
          <w:szCs w:val="22"/>
        </w:rPr>
      </w:pPr>
      <w:r>
        <w:rPr>
          <w:rFonts w:ascii="Calibri" w:eastAsia="Times New Roman" w:hAnsi="Calibri" w:cs="Calibri"/>
          <w:sz w:val="22"/>
          <w:szCs w:val="22"/>
        </w:rPr>
        <w:t>Ponudnik mora k ponudbi priložiti podpisano izjavo podizvajalca glede neposrednega plačila podano na OBR_3_8</w:t>
      </w:r>
    </w:p>
    <w:p w14:paraId="494F0549" w14:textId="77777777" w:rsidR="00EB46AD" w:rsidRDefault="00EB46AD" w:rsidP="00763C59">
      <w:pPr>
        <w:rPr>
          <w:rFonts w:ascii="Calibri" w:eastAsia="Times New Roman" w:hAnsi="Calibri" w:cs="Calibri"/>
          <w:sz w:val="22"/>
          <w:szCs w:val="22"/>
        </w:rPr>
      </w:pPr>
    </w:p>
    <w:p w14:paraId="778AA7B8" w14:textId="77777777" w:rsidR="00EB46AD" w:rsidRDefault="00EB46AD" w:rsidP="00763C59">
      <w:pPr>
        <w:rPr>
          <w:rFonts w:ascii="Calibri" w:eastAsia="Times New Roman" w:hAnsi="Calibri" w:cs="Calibri"/>
          <w:sz w:val="22"/>
          <w:szCs w:val="22"/>
        </w:rPr>
      </w:pPr>
    </w:p>
    <w:p w14:paraId="1D5134C2" w14:textId="77777777" w:rsidR="00EB46AD" w:rsidRDefault="00EB46AD" w:rsidP="00763C59">
      <w:pPr>
        <w:rPr>
          <w:rFonts w:ascii="Calibri" w:eastAsia="Times New Roman" w:hAnsi="Calibri" w:cs="Calibri"/>
          <w:sz w:val="22"/>
          <w:szCs w:val="22"/>
        </w:rPr>
      </w:pPr>
    </w:p>
    <w:p w14:paraId="4F61B424" w14:textId="77777777" w:rsidR="00EB46AD" w:rsidRPr="009E4E8E" w:rsidRDefault="00EB46AD" w:rsidP="00EB46AD">
      <w:pPr>
        <w:suppressAutoHyphens w:val="0"/>
        <w:spacing w:line="300" w:lineRule="auto"/>
        <w:ind w:left="720"/>
        <w:jc w:val="both"/>
        <w:rPr>
          <w:rFonts w:ascii="Calibri" w:hAnsi="Calibri" w:cs="Calibri"/>
          <w:sz w:val="22"/>
          <w:szCs w:val="22"/>
        </w:rPr>
      </w:pPr>
    </w:p>
    <w:p w14:paraId="7248B5B9" w14:textId="77777777" w:rsidR="00EB46AD" w:rsidRPr="00D612A7" w:rsidRDefault="00EB46AD" w:rsidP="00EB46AD">
      <w:pPr>
        <w:rPr>
          <w:rFonts w:ascii="Arial" w:hAnsi="Arial" w:cs="Arial"/>
          <w:b/>
          <w:szCs w:val="20"/>
        </w:rPr>
      </w:pPr>
    </w:p>
    <w:p w14:paraId="6A706294" w14:textId="77777777" w:rsidR="00EB46AD" w:rsidRPr="00D612A7" w:rsidRDefault="00EB46AD" w:rsidP="00EB46AD">
      <w:pPr>
        <w:rPr>
          <w:rFonts w:ascii="Arial" w:hAnsi="Arial" w:cs="Arial"/>
          <w:b/>
          <w:szCs w:val="20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070"/>
        <w:gridCol w:w="3070"/>
        <w:gridCol w:w="3071"/>
      </w:tblGrid>
      <w:tr w:rsidR="00EB46AD" w:rsidRPr="00D612A7" w14:paraId="68894648" w14:textId="77777777" w:rsidTr="0019415E">
        <w:trPr>
          <w:trHeight w:val="567"/>
          <w:jc w:val="center"/>
        </w:trPr>
        <w:tc>
          <w:tcPr>
            <w:tcW w:w="3070" w:type="dxa"/>
          </w:tcPr>
          <w:p w14:paraId="7482C904" w14:textId="77777777" w:rsidR="00EB46AD" w:rsidRPr="00D612A7" w:rsidRDefault="00EB46AD" w:rsidP="0019415E">
            <w:pPr>
              <w:jc w:val="center"/>
              <w:rPr>
                <w:rFonts w:ascii="Arial" w:hAnsi="Arial" w:cs="Arial"/>
                <w:szCs w:val="20"/>
              </w:rPr>
            </w:pPr>
            <w:r w:rsidRPr="00D612A7">
              <w:rPr>
                <w:rFonts w:ascii="Arial" w:hAnsi="Arial" w:cs="Arial"/>
                <w:szCs w:val="20"/>
              </w:rPr>
              <w:t>Datum:</w:t>
            </w:r>
          </w:p>
        </w:tc>
        <w:tc>
          <w:tcPr>
            <w:tcW w:w="3070" w:type="dxa"/>
          </w:tcPr>
          <w:p w14:paraId="586684F4" w14:textId="77777777" w:rsidR="00EB46AD" w:rsidRPr="00D612A7" w:rsidRDefault="00EB46AD" w:rsidP="0019415E">
            <w:pPr>
              <w:jc w:val="center"/>
              <w:rPr>
                <w:rFonts w:ascii="Arial" w:hAnsi="Arial" w:cs="Arial"/>
                <w:szCs w:val="20"/>
              </w:rPr>
            </w:pPr>
            <w:r w:rsidRPr="00D612A7">
              <w:rPr>
                <w:rFonts w:ascii="Arial" w:hAnsi="Arial" w:cs="Arial"/>
                <w:szCs w:val="20"/>
              </w:rPr>
              <w:t>Žig:</w:t>
            </w:r>
          </w:p>
        </w:tc>
        <w:tc>
          <w:tcPr>
            <w:tcW w:w="3071" w:type="dxa"/>
          </w:tcPr>
          <w:p w14:paraId="7007710F" w14:textId="77777777" w:rsidR="00EB46AD" w:rsidRPr="00D612A7" w:rsidRDefault="00EB46AD" w:rsidP="0019415E">
            <w:pPr>
              <w:jc w:val="center"/>
              <w:rPr>
                <w:rFonts w:ascii="Arial" w:hAnsi="Arial" w:cs="Arial"/>
                <w:szCs w:val="20"/>
              </w:rPr>
            </w:pPr>
            <w:r w:rsidRPr="00D612A7">
              <w:rPr>
                <w:rFonts w:ascii="Arial" w:hAnsi="Arial" w:cs="Arial"/>
                <w:szCs w:val="20"/>
              </w:rPr>
              <w:t>Podpis:</w:t>
            </w:r>
          </w:p>
        </w:tc>
      </w:tr>
      <w:tr w:rsidR="00EB46AD" w:rsidRPr="00D612A7" w14:paraId="19D9F1D3" w14:textId="77777777" w:rsidTr="0019415E">
        <w:trPr>
          <w:trHeight w:val="567"/>
          <w:jc w:val="center"/>
        </w:trPr>
        <w:tc>
          <w:tcPr>
            <w:tcW w:w="3070" w:type="dxa"/>
            <w:tcBorders>
              <w:bottom w:val="single" w:sz="12" w:space="0" w:color="auto"/>
            </w:tcBorders>
          </w:tcPr>
          <w:p w14:paraId="755A1F7B" w14:textId="77777777" w:rsidR="00EB46AD" w:rsidRPr="00D612A7" w:rsidRDefault="00EB46AD" w:rsidP="0019415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70" w:type="dxa"/>
          </w:tcPr>
          <w:p w14:paraId="1D769E08" w14:textId="77777777" w:rsidR="00EB46AD" w:rsidRPr="00D612A7" w:rsidRDefault="00EB46AD" w:rsidP="0019415E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071" w:type="dxa"/>
            <w:tcBorders>
              <w:bottom w:val="single" w:sz="12" w:space="0" w:color="auto"/>
            </w:tcBorders>
          </w:tcPr>
          <w:p w14:paraId="6A99658E" w14:textId="77777777" w:rsidR="00EB46AD" w:rsidRPr="00D612A7" w:rsidRDefault="00EB46AD" w:rsidP="0019415E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14:paraId="591EDB15" w14:textId="77777777" w:rsidR="00EB46AD" w:rsidRDefault="00EB46AD" w:rsidP="00EB46AD">
      <w:pPr>
        <w:rPr>
          <w:rFonts w:ascii="Calibri" w:hAnsi="Calibri" w:cs="Calibri"/>
          <w:b/>
          <w:sz w:val="22"/>
          <w:szCs w:val="22"/>
        </w:rPr>
      </w:pPr>
    </w:p>
    <w:p w14:paraId="12840111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7769EA12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65A22599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25B42E70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47C4AB3E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4083A04F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54E7DB74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3C48E071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3486FFE4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50E7A8AC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60722835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6BD288EC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2FA3FAAF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06B9BF50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0712FB2E" w14:textId="77777777" w:rsidR="0032100F" w:rsidRDefault="0032100F" w:rsidP="00EB46AD">
      <w:pPr>
        <w:rPr>
          <w:rFonts w:ascii="Calibri" w:hAnsi="Calibri" w:cs="Calibri"/>
          <w:b/>
          <w:sz w:val="22"/>
          <w:szCs w:val="22"/>
        </w:rPr>
      </w:pPr>
    </w:p>
    <w:p w14:paraId="0FC78DA6" w14:textId="77777777" w:rsidR="00EB46AD" w:rsidRPr="009E4E8E" w:rsidRDefault="00EB46AD" w:rsidP="00763C59">
      <w:pPr>
        <w:rPr>
          <w:rFonts w:ascii="Calibri" w:eastAsia="Times New Roman" w:hAnsi="Calibri" w:cs="Calibri"/>
          <w:sz w:val="22"/>
          <w:szCs w:val="22"/>
        </w:rPr>
      </w:pPr>
    </w:p>
    <w:sectPr w:rsidR="00EB46AD" w:rsidRPr="009E4E8E" w:rsidSect="00160EB0">
      <w:headerReference w:type="default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859" w:right="1134" w:bottom="1418" w:left="1134" w:header="705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DD394" w14:textId="77777777" w:rsidR="00F73534" w:rsidRDefault="00F73534" w:rsidP="002E4846">
      <w:r>
        <w:separator/>
      </w:r>
    </w:p>
  </w:endnote>
  <w:endnote w:type="continuationSeparator" w:id="0">
    <w:p w14:paraId="120CF541" w14:textId="77777777" w:rsidR="00F73534" w:rsidRDefault="00F7353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C8E5" w14:textId="77777777" w:rsidR="00160EB0" w:rsidRPr="00160EB0" w:rsidRDefault="00160EB0">
    <w:pPr>
      <w:pStyle w:val="Noga"/>
      <w:jc w:val="right"/>
      <w:rPr>
        <w:rFonts w:ascii="Calibri" w:hAnsi="Calibri" w:cs="Calibri"/>
        <w:szCs w:val="20"/>
      </w:rPr>
    </w:pPr>
    <w:r w:rsidRPr="00160EB0">
      <w:rPr>
        <w:rFonts w:ascii="Calibri" w:hAnsi="Calibri" w:cs="Calibri"/>
        <w:szCs w:val="20"/>
      </w:rPr>
      <w:t xml:space="preserve">Stran </w:t>
    </w:r>
    <w:r w:rsidRPr="00160EB0">
      <w:rPr>
        <w:rFonts w:ascii="Calibri" w:hAnsi="Calibri" w:cs="Calibri"/>
        <w:b/>
        <w:bCs/>
        <w:szCs w:val="20"/>
      </w:rPr>
      <w:fldChar w:fldCharType="begin"/>
    </w:r>
    <w:r w:rsidRPr="00160EB0">
      <w:rPr>
        <w:rFonts w:ascii="Calibri" w:hAnsi="Calibri" w:cs="Calibri"/>
        <w:b/>
        <w:bCs/>
        <w:szCs w:val="20"/>
      </w:rPr>
      <w:instrText>PAGE</w:instrText>
    </w:r>
    <w:r w:rsidRPr="00160EB0">
      <w:rPr>
        <w:rFonts w:ascii="Calibri" w:hAnsi="Calibri" w:cs="Calibri"/>
        <w:b/>
        <w:bCs/>
        <w:szCs w:val="20"/>
      </w:rPr>
      <w:fldChar w:fldCharType="separate"/>
    </w:r>
    <w:r w:rsidRPr="00160EB0">
      <w:rPr>
        <w:rFonts w:ascii="Calibri" w:hAnsi="Calibri" w:cs="Calibri"/>
        <w:b/>
        <w:bCs/>
        <w:szCs w:val="20"/>
      </w:rPr>
      <w:t>2</w:t>
    </w:r>
    <w:r w:rsidRPr="00160EB0">
      <w:rPr>
        <w:rFonts w:ascii="Calibri" w:hAnsi="Calibri" w:cs="Calibri"/>
        <w:b/>
        <w:bCs/>
        <w:szCs w:val="20"/>
      </w:rPr>
      <w:fldChar w:fldCharType="end"/>
    </w:r>
    <w:r w:rsidRPr="00160EB0">
      <w:rPr>
        <w:rFonts w:ascii="Calibri" w:hAnsi="Calibri" w:cs="Calibri"/>
        <w:szCs w:val="20"/>
      </w:rPr>
      <w:t xml:space="preserve"> od </w:t>
    </w:r>
    <w:r w:rsidRPr="00160EB0">
      <w:rPr>
        <w:rFonts w:ascii="Calibri" w:hAnsi="Calibri" w:cs="Calibri"/>
        <w:b/>
        <w:bCs/>
        <w:szCs w:val="20"/>
      </w:rPr>
      <w:fldChar w:fldCharType="begin"/>
    </w:r>
    <w:r w:rsidRPr="00160EB0">
      <w:rPr>
        <w:rFonts w:ascii="Calibri" w:hAnsi="Calibri" w:cs="Calibri"/>
        <w:b/>
        <w:bCs/>
        <w:szCs w:val="20"/>
      </w:rPr>
      <w:instrText>NUMPAGES</w:instrText>
    </w:r>
    <w:r w:rsidRPr="00160EB0">
      <w:rPr>
        <w:rFonts w:ascii="Calibri" w:hAnsi="Calibri" w:cs="Calibri"/>
        <w:b/>
        <w:bCs/>
        <w:szCs w:val="20"/>
      </w:rPr>
      <w:fldChar w:fldCharType="separate"/>
    </w:r>
    <w:r w:rsidRPr="00160EB0">
      <w:rPr>
        <w:rFonts w:ascii="Calibri" w:hAnsi="Calibri" w:cs="Calibri"/>
        <w:b/>
        <w:bCs/>
        <w:szCs w:val="20"/>
      </w:rPr>
      <w:t>2</w:t>
    </w:r>
    <w:r w:rsidRPr="00160EB0">
      <w:rPr>
        <w:rFonts w:ascii="Calibri" w:hAnsi="Calibri" w:cs="Calibri"/>
        <w:b/>
        <w:bCs/>
        <w:szCs w:val="20"/>
      </w:rPr>
      <w:fldChar w:fldCharType="end"/>
    </w:r>
  </w:p>
  <w:p w14:paraId="60EAE323" w14:textId="77777777" w:rsidR="00D84BBE" w:rsidRPr="00745750" w:rsidRDefault="00D84BBE" w:rsidP="0074575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12A00" w14:textId="77777777" w:rsidR="00DD69DD" w:rsidRPr="00160EB0" w:rsidRDefault="00DD69DD" w:rsidP="00DD69DD">
    <w:pPr>
      <w:pStyle w:val="Noga"/>
      <w:jc w:val="right"/>
      <w:rPr>
        <w:rFonts w:ascii="Calibri" w:hAnsi="Calibri" w:cs="Calibri"/>
        <w:szCs w:val="20"/>
      </w:rPr>
    </w:pPr>
    <w:r w:rsidRPr="00160EB0">
      <w:rPr>
        <w:rFonts w:ascii="Calibri" w:hAnsi="Calibri" w:cs="Calibri"/>
        <w:szCs w:val="20"/>
      </w:rPr>
      <w:t xml:space="preserve">Stran </w:t>
    </w:r>
    <w:r w:rsidRPr="00160EB0">
      <w:rPr>
        <w:rFonts w:ascii="Calibri" w:hAnsi="Calibri" w:cs="Calibri"/>
        <w:b/>
        <w:bCs/>
        <w:szCs w:val="20"/>
      </w:rPr>
      <w:fldChar w:fldCharType="begin"/>
    </w:r>
    <w:r w:rsidRPr="00160EB0">
      <w:rPr>
        <w:rFonts w:ascii="Calibri" w:hAnsi="Calibri" w:cs="Calibri"/>
        <w:b/>
        <w:bCs/>
        <w:szCs w:val="20"/>
      </w:rPr>
      <w:instrText>PAGE</w:instrText>
    </w:r>
    <w:r w:rsidRPr="00160EB0">
      <w:rPr>
        <w:rFonts w:ascii="Calibri" w:hAnsi="Calibri" w:cs="Calibri"/>
        <w:b/>
        <w:bCs/>
        <w:szCs w:val="20"/>
      </w:rPr>
      <w:fldChar w:fldCharType="separate"/>
    </w:r>
    <w:r>
      <w:rPr>
        <w:rFonts w:ascii="Calibri" w:hAnsi="Calibri" w:cs="Calibri"/>
        <w:b/>
        <w:bCs/>
        <w:szCs w:val="20"/>
      </w:rPr>
      <w:t>2</w:t>
    </w:r>
    <w:r w:rsidRPr="00160EB0">
      <w:rPr>
        <w:rFonts w:ascii="Calibri" w:hAnsi="Calibri" w:cs="Calibri"/>
        <w:b/>
        <w:bCs/>
        <w:szCs w:val="20"/>
      </w:rPr>
      <w:fldChar w:fldCharType="end"/>
    </w:r>
    <w:r w:rsidRPr="00160EB0">
      <w:rPr>
        <w:rFonts w:ascii="Calibri" w:hAnsi="Calibri" w:cs="Calibri"/>
        <w:szCs w:val="20"/>
      </w:rPr>
      <w:t xml:space="preserve"> od </w:t>
    </w:r>
    <w:r w:rsidRPr="00160EB0">
      <w:rPr>
        <w:rFonts w:ascii="Calibri" w:hAnsi="Calibri" w:cs="Calibri"/>
        <w:b/>
        <w:bCs/>
        <w:szCs w:val="20"/>
      </w:rPr>
      <w:fldChar w:fldCharType="begin"/>
    </w:r>
    <w:r w:rsidRPr="00160EB0">
      <w:rPr>
        <w:rFonts w:ascii="Calibri" w:hAnsi="Calibri" w:cs="Calibri"/>
        <w:b/>
        <w:bCs/>
        <w:szCs w:val="20"/>
      </w:rPr>
      <w:instrText>NUMPAGES</w:instrText>
    </w:r>
    <w:r w:rsidRPr="00160EB0">
      <w:rPr>
        <w:rFonts w:ascii="Calibri" w:hAnsi="Calibri" w:cs="Calibri"/>
        <w:b/>
        <w:bCs/>
        <w:szCs w:val="20"/>
      </w:rPr>
      <w:fldChar w:fldCharType="separate"/>
    </w:r>
    <w:r>
      <w:rPr>
        <w:rFonts w:ascii="Calibri" w:hAnsi="Calibri" w:cs="Calibri"/>
        <w:b/>
        <w:bCs/>
        <w:szCs w:val="20"/>
      </w:rPr>
      <w:t>3</w:t>
    </w:r>
    <w:r w:rsidRPr="00160EB0">
      <w:rPr>
        <w:rFonts w:ascii="Calibri" w:hAnsi="Calibri" w:cs="Calibri"/>
        <w:b/>
        <w:bCs/>
        <w:szCs w:val="20"/>
      </w:rPr>
      <w:fldChar w:fldCharType="end"/>
    </w:r>
  </w:p>
  <w:p w14:paraId="7AC508CE" w14:textId="77777777" w:rsidR="00DD69DD" w:rsidRDefault="00DD69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2DBC6" w14:textId="77777777" w:rsidR="00F73534" w:rsidRDefault="00F73534" w:rsidP="002E4846">
      <w:r>
        <w:separator/>
      </w:r>
    </w:p>
  </w:footnote>
  <w:footnote w:type="continuationSeparator" w:id="0">
    <w:p w14:paraId="550DABD9" w14:textId="77777777" w:rsidR="00F73534" w:rsidRDefault="00F73534" w:rsidP="002E4846">
      <w:r>
        <w:continuationSeparator/>
      </w:r>
    </w:p>
  </w:footnote>
  <w:footnote w:id="1">
    <w:p w14:paraId="7C8597B2" w14:textId="38EFC19A" w:rsidR="0032100F" w:rsidRPr="0032100F" w:rsidRDefault="0032100F" w:rsidP="0032100F">
      <w:pPr>
        <w:pStyle w:val="Sprotnaopomba-besedilo"/>
        <w:jc w:val="both"/>
        <w:rPr>
          <w:rFonts w:ascii="Arial" w:hAnsi="Arial" w:cs="Arial"/>
          <w:sz w:val="18"/>
          <w:szCs w:val="18"/>
        </w:rPr>
      </w:pPr>
      <w:r w:rsidRPr="0032100F">
        <w:rPr>
          <w:rStyle w:val="Sprotnaopomba-sklic"/>
          <w:rFonts w:ascii="Arial" w:hAnsi="Arial" w:cs="Arial"/>
          <w:sz w:val="16"/>
          <w:szCs w:val="16"/>
        </w:rPr>
        <w:footnoteRef/>
      </w:r>
      <w:r w:rsidRPr="0032100F">
        <w:rPr>
          <w:rFonts w:ascii="Arial" w:hAnsi="Arial" w:cs="Arial"/>
          <w:sz w:val="18"/>
          <w:szCs w:val="18"/>
        </w:rPr>
        <w:t xml:space="preserve"> V primeru, da bo pri tem javnem naročilu sodelovalo več podizvajalcev, se zahtevani podatki o posameznem podizvajalcu kopirajo</w:t>
      </w:r>
      <w:r w:rsidR="00E4155E">
        <w:rPr>
          <w:rFonts w:ascii="Arial" w:hAnsi="Arial" w:cs="Arial"/>
          <w:sz w:val="18"/>
          <w:szCs w:val="18"/>
        </w:rPr>
        <w:t xml:space="preserve"> in jih ponudnik izpolni za vsakega podizvajalca</w:t>
      </w:r>
      <w:r w:rsidR="00BE37EB">
        <w:rPr>
          <w:rFonts w:ascii="Arial" w:hAnsi="Arial" w:cs="Arial"/>
          <w:sz w:val="18"/>
          <w:szCs w:val="18"/>
        </w:rPr>
        <w:t xml:space="preserve"> posebej</w:t>
      </w:r>
      <w:r w:rsidRPr="0032100F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CCD01" w14:textId="77777777" w:rsidR="00F90D32" w:rsidRPr="00745750" w:rsidRDefault="00F90D32" w:rsidP="00745750">
    <w:pPr>
      <w:pStyle w:val="Glava"/>
    </w:pPr>
    <w:r w:rsidRPr="00745750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C14A7" w14:textId="64FBBABF" w:rsidR="005015E1" w:rsidRDefault="00E4155E">
    <w:pPr>
      <w:pStyle w:val="Glava"/>
    </w:pP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8752" behindDoc="0" locked="0" layoutInCell="1" allowOverlap="1" wp14:anchorId="7A442B5E" wp14:editId="0021AADE">
          <wp:simplePos x="0" y="0"/>
          <wp:positionH relativeFrom="column">
            <wp:posOffset>5152390</wp:posOffset>
          </wp:positionH>
          <wp:positionV relativeFrom="paragraph">
            <wp:posOffset>10795</wp:posOffset>
          </wp:positionV>
          <wp:extent cx="865505" cy="481330"/>
          <wp:effectExtent l="0" t="0" r="0" b="0"/>
          <wp:wrapNone/>
          <wp:docPr id="13" name="Slika 16796452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67964522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505" cy="481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7728" behindDoc="0" locked="0" layoutInCell="1" allowOverlap="1" wp14:anchorId="2440BA5F" wp14:editId="19B21920">
          <wp:simplePos x="0" y="0"/>
          <wp:positionH relativeFrom="column">
            <wp:posOffset>3590290</wp:posOffset>
          </wp:positionH>
          <wp:positionV relativeFrom="paragraph">
            <wp:posOffset>12700</wp:posOffset>
          </wp:positionV>
          <wp:extent cx="1714500" cy="389890"/>
          <wp:effectExtent l="0" t="0" r="0" b="0"/>
          <wp:wrapNone/>
          <wp:docPr id="12" name="Slika 2034056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03405609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4500" cy="389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91070">
      <w:rPr>
        <w:noProof/>
      </w:rPr>
      <w:drawing>
        <wp:anchor distT="0" distB="0" distL="114300" distR="114300" simplePos="0" relativeHeight="251659776" behindDoc="0" locked="0" layoutInCell="1" allowOverlap="1" wp14:anchorId="7F1FD8F3" wp14:editId="798A0EBC">
          <wp:simplePos x="0" y="0"/>
          <wp:positionH relativeFrom="column">
            <wp:posOffset>2366010</wp:posOffset>
          </wp:positionH>
          <wp:positionV relativeFrom="paragraph">
            <wp:posOffset>-85725</wp:posOffset>
          </wp:positionV>
          <wp:extent cx="1085850" cy="638175"/>
          <wp:effectExtent l="0" t="0" r="0" b="9525"/>
          <wp:wrapNone/>
          <wp:docPr id="1" name="Slika 1" descr="logo_bolnisnica_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_bolnisnica_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450F65A" w14:textId="20BF4661" w:rsidR="002C3148" w:rsidRPr="000E6EBD" w:rsidRDefault="0032100F" w:rsidP="002C3148">
    <w:pPr>
      <w:jc w:val="center"/>
      <w:rPr>
        <w:rFonts w:ascii="Calibri" w:hAnsi="Calibri" w:cs="Calibri"/>
        <w:sz w:val="22"/>
        <w:szCs w:val="22"/>
      </w:rPr>
    </w:pPr>
    <w:r>
      <w:rPr>
        <w:rFonts w:ascii="Calibri" w:hAnsi="Calibri" w:cs="Calibri"/>
        <w:noProof/>
        <w:sz w:val="22"/>
        <w:szCs w:val="22"/>
      </w:rPr>
      <w:drawing>
        <wp:anchor distT="0" distB="0" distL="114300" distR="114300" simplePos="0" relativeHeight="251656704" behindDoc="1" locked="0" layoutInCell="1" allowOverlap="1" wp14:anchorId="623AA6DA" wp14:editId="40D89359">
          <wp:simplePos x="0" y="0"/>
          <wp:positionH relativeFrom="page">
            <wp:posOffset>429895</wp:posOffset>
          </wp:positionH>
          <wp:positionV relativeFrom="page">
            <wp:posOffset>247650</wp:posOffset>
          </wp:positionV>
          <wp:extent cx="2495550" cy="513715"/>
          <wp:effectExtent l="0" t="0" r="0" b="0"/>
          <wp:wrapTight wrapText="bothSides">
            <wp:wrapPolygon edited="0">
              <wp:start x="0" y="0"/>
              <wp:lineTo x="0" y="20826"/>
              <wp:lineTo x="21435" y="20826"/>
              <wp:lineTo x="21435" y="0"/>
              <wp:lineTo x="0" y="0"/>
            </wp:wrapPolygon>
          </wp:wrapTight>
          <wp:docPr id="11" name="Slika 5" descr="Slika, ki vsebuje besede besedilo, pisava, posnetek zaslon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" descr="Slika, ki vsebuje besede besedilo, pisava, posnetek zaslona, logotip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000" t="54047" r="37790"/>
                  <a:stretch>
                    <a:fillRect/>
                  </a:stretch>
                </pic:blipFill>
                <pic:spPr bwMode="auto">
                  <a:xfrm>
                    <a:off x="0" y="0"/>
                    <a:ext cx="2495550" cy="513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107B08F" w14:textId="3CC049AF" w:rsidR="002C3148" w:rsidRPr="00A603D5" w:rsidRDefault="002C3148" w:rsidP="002C3148">
    <w:pPr>
      <w:tabs>
        <w:tab w:val="center" w:pos="4320"/>
        <w:tab w:val="right" w:pos="8640"/>
      </w:tabs>
      <w:suppressAutoHyphens w:val="0"/>
      <w:jc w:val="both"/>
      <w:rPr>
        <w:rFonts w:ascii="Arial" w:eastAsia="Cambria" w:hAnsi="Arial" w:cs="Arial"/>
        <w:noProof/>
        <w:kern w:val="0"/>
        <w:sz w:val="16"/>
        <w:szCs w:val="16"/>
        <w:lang w:eastAsia="x-none"/>
      </w:rPr>
    </w:pPr>
    <w:r>
      <w:rPr>
        <w:rFonts w:ascii="Arial" w:eastAsia="Cambria" w:hAnsi="Arial" w:cs="Arial"/>
        <w:noProof/>
        <w:kern w:val="0"/>
        <w:sz w:val="16"/>
        <w:szCs w:val="16"/>
        <w:lang w:eastAsia="x-none"/>
      </w:rPr>
      <w:t xml:space="preserve">       </w:t>
    </w:r>
    <w:r w:rsidRPr="00A603D5">
      <w:rPr>
        <w:rFonts w:ascii="Arial" w:eastAsia="Cambria" w:hAnsi="Arial" w:cs="Arial"/>
        <w:noProof/>
        <w:kern w:val="0"/>
        <w:sz w:val="16"/>
        <w:szCs w:val="16"/>
        <w:lang w:eastAsia="x-none"/>
      </w:rPr>
      <w:t>URAD REPUBLIKE SLOVENIJE</w:t>
    </w:r>
  </w:p>
  <w:p w14:paraId="4F0D644C" w14:textId="77777777" w:rsidR="002C3148" w:rsidRPr="00A603D5" w:rsidRDefault="002C3148" w:rsidP="002C3148">
    <w:pPr>
      <w:tabs>
        <w:tab w:val="center" w:pos="4320"/>
        <w:tab w:val="right" w:pos="8640"/>
      </w:tabs>
      <w:suppressAutoHyphens w:val="0"/>
      <w:jc w:val="both"/>
      <w:rPr>
        <w:rFonts w:ascii="Arial" w:eastAsia="Cambria" w:hAnsi="Arial" w:cs="Arial"/>
        <w:noProof/>
        <w:kern w:val="0"/>
        <w:sz w:val="16"/>
        <w:szCs w:val="16"/>
        <w:lang w:eastAsia="x-none"/>
      </w:rPr>
    </w:pPr>
    <w:r>
      <w:rPr>
        <w:rFonts w:ascii="Arial" w:eastAsia="Cambria" w:hAnsi="Arial" w:cs="Arial"/>
        <w:noProof/>
        <w:kern w:val="0"/>
        <w:sz w:val="16"/>
        <w:szCs w:val="16"/>
        <w:lang w:eastAsia="x-none"/>
      </w:rPr>
      <w:t xml:space="preserve">       </w:t>
    </w:r>
    <w:r w:rsidRPr="00A603D5">
      <w:rPr>
        <w:rFonts w:ascii="Arial" w:eastAsia="Cambria" w:hAnsi="Arial" w:cs="Arial"/>
        <w:noProof/>
        <w:kern w:val="0"/>
        <w:sz w:val="16"/>
        <w:szCs w:val="16"/>
        <w:lang w:eastAsia="x-none"/>
      </w:rPr>
      <w:t>ZA INVESTICIJE V ZDRAVSTVU</w:t>
    </w:r>
  </w:p>
  <w:p w14:paraId="4FCD854F" w14:textId="77777777" w:rsidR="002C3148" w:rsidRPr="000E6EBD" w:rsidRDefault="002C3148" w:rsidP="002C3148">
    <w:pPr>
      <w:pStyle w:val="Glava"/>
      <w:rPr>
        <w:rFonts w:ascii="Calibri" w:hAnsi="Calibri" w:cs="Calibri"/>
        <w:sz w:val="22"/>
        <w:szCs w:val="22"/>
      </w:rPr>
    </w:pPr>
  </w:p>
  <w:p w14:paraId="1A800F67" w14:textId="77777777" w:rsidR="00160EB0" w:rsidRDefault="00160EB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82B6F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52A50B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7" w15:restartNumberingAfterBreak="0">
    <w:nsid w:val="07C36F59"/>
    <w:multiLevelType w:val="hybridMultilevel"/>
    <w:tmpl w:val="E0E09374"/>
    <w:lvl w:ilvl="0" w:tplc="042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D4AE5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9" w15:restartNumberingAfterBreak="0">
    <w:nsid w:val="240B682E"/>
    <w:multiLevelType w:val="hybridMultilevel"/>
    <w:tmpl w:val="137AAFCA"/>
    <w:lvl w:ilvl="0" w:tplc="5600A43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C335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1" w15:restartNumberingAfterBreak="0">
    <w:nsid w:val="4547034A"/>
    <w:multiLevelType w:val="hybridMultilevel"/>
    <w:tmpl w:val="C01EF87C"/>
    <w:lvl w:ilvl="0" w:tplc="79BEEC06">
      <w:start w:val="1"/>
      <w:numFmt w:val="bullet"/>
      <w:lvlText w:val="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72E37"/>
    <w:multiLevelType w:val="hybridMultilevel"/>
    <w:tmpl w:val="859898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66555"/>
    <w:multiLevelType w:val="hybridMultilevel"/>
    <w:tmpl w:val="32122E3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2764F3"/>
    <w:multiLevelType w:val="hybridMultilevel"/>
    <w:tmpl w:val="1584E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4628D4"/>
    <w:multiLevelType w:val="hybridMultilevel"/>
    <w:tmpl w:val="F822FA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3207C3"/>
    <w:multiLevelType w:val="hybridMultilevel"/>
    <w:tmpl w:val="C588A6A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D1C53"/>
    <w:multiLevelType w:val="hybridMultilevel"/>
    <w:tmpl w:val="E7AAE0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D33B2C"/>
    <w:multiLevelType w:val="multilevel"/>
    <w:tmpl w:val="04090025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7346044B"/>
    <w:multiLevelType w:val="hybridMultilevel"/>
    <w:tmpl w:val="19B0BD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071147"/>
    <w:multiLevelType w:val="hybridMultilevel"/>
    <w:tmpl w:val="DB4CAA52"/>
    <w:lvl w:ilvl="0" w:tplc="2D2C8078">
      <w:start w:val="7"/>
      <w:numFmt w:val="bullet"/>
      <w:lvlText w:val="-"/>
      <w:lvlJc w:val="left"/>
      <w:pPr>
        <w:ind w:left="72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B11A1C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3" w15:restartNumberingAfterBreak="0">
    <w:nsid w:val="7F7208E4"/>
    <w:multiLevelType w:val="hybridMultilevel"/>
    <w:tmpl w:val="9ADED6AC"/>
    <w:lvl w:ilvl="0" w:tplc="0424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45299245">
    <w:abstractNumId w:val="0"/>
  </w:num>
  <w:num w:numId="2" w16cid:durableId="720521692">
    <w:abstractNumId w:val="1"/>
  </w:num>
  <w:num w:numId="3" w16cid:durableId="1142967497">
    <w:abstractNumId w:val="2"/>
  </w:num>
  <w:num w:numId="4" w16cid:durableId="1883709040">
    <w:abstractNumId w:val="3"/>
  </w:num>
  <w:num w:numId="5" w16cid:durableId="1731924632">
    <w:abstractNumId w:val="4"/>
  </w:num>
  <w:num w:numId="6" w16cid:durableId="2111657148">
    <w:abstractNumId w:val="5"/>
  </w:num>
  <w:num w:numId="7" w16cid:durableId="1722558413">
    <w:abstractNumId w:val="20"/>
  </w:num>
  <w:num w:numId="8" w16cid:durableId="454103484">
    <w:abstractNumId w:val="14"/>
  </w:num>
  <w:num w:numId="9" w16cid:durableId="2130539324">
    <w:abstractNumId w:val="19"/>
  </w:num>
  <w:num w:numId="10" w16cid:durableId="547882800">
    <w:abstractNumId w:val="8"/>
  </w:num>
  <w:num w:numId="11" w16cid:durableId="1612786510">
    <w:abstractNumId w:val="6"/>
  </w:num>
  <w:num w:numId="12" w16cid:durableId="303316893">
    <w:abstractNumId w:val="22"/>
  </w:num>
  <w:num w:numId="13" w16cid:durableId="999964852">
    <w:abstractNumId w:val="18"/>
  </w:num>
  <w:num w:numId="14" w16cid:durableId="1857889626">
    <w:abstractNumId w:val="10"/>
  </w:num>
  <w:num w:numId="15" w16cid:durableId="554850734">
    <w:abstractNumId w:val="11"/>
  </w:num>
  <w:num w:numId="16" w16cid:durableId="801921934">
    <w:abstractNumId w:val="7"/>
  </w:num>
  <w:num w:numId="17" w16cid:durableId="439688027">
    <w:abstractNumId w:val="15"/>
  </w:num>
  <w:num w:numId="18" w16cid:durableId="617950063">
    <w:abstractNumId w:val="16"/>
  </w:num>
  <w:num w:numId="19" w16cid:durableId="128399252">
    <w:abstractNumId w:val="21"/>
  </w:num>
  <w:num w:numId="20" w16cid:durableId="166678628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91269812">
    <w:abstractNumId w:val="9"/>
  </w:num>
  <w:num w:numId="22" w16cid:durableId="2006275405">
    <w:abstractNumId w:val="12"/>
  </w:num>
  <w:num w:numId="23" w16cid:durableId="702630526">
    <w:abstractNumId w:val="17"/>
  </w:num>
  <w:num w:numId="24" w16cid:durableId="1579637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C18"/>
    <w:rsid w:val="000201EA"/>
    <w:rsid w:val="00020D82"/>
    <w:rsid w:val="00021822"/>
    <w:rsid w:val="00022889"/>
    <w:rsid w:val="00035E12"/>
    <w:rsid w:val="000706DE"/>
    <w:rsid w:val="000826DF"/>
    <w:rsid w:val="0008368B"/>
    <w:rsid w:val="00086275"/>
    <w:rsid w:val="00094444"/>
    <w:rsid w:val="000B0B41"/>
    <w:rsid w:val="000B2C94"/>
    <w:rsid w:val="000C71B9"/>
    <w:rsid w:val="000C7BFF"/>
    <w:rsid w:val="000D0832"/>
    <w:rsid w:val="000E4584"/>
    <w:rsid w:val="000E4DC6"/>
    <w:rsid w:val="000E7B0F"/>
    <w:rsid w:val="001034B0"/>
    <w:rsid w:val="00110217"/>
    <w:rsid w:val="00114FB4"/>
    <w:rsid w:val="0012706C"/>
    <w:rsid w:val="00140872"/>
    <w:rsid w:val="00147807"/>
    <w:rsid w:val="001505E7"/>
    <w:rsid w:val="00160EB0"/>
    <w:rsid w:val="00172EC2"/>
    <w:rsid w:val="00176F32"/>
    <w:rsid w:val="00184408"/>
    <w:rsid w:val="00190826"/>
    <w:rsid w:val="0019415E"/>
    <w:rsid w:val="001A06F7"/>
    <w:rsid w:val="001A6B7F"/>
    <w:rsid w:val="001B09E5"/>
    <w:rsid w:val="001B7FCF"/>
    <w:rsid w:val="001D24AD"/>
    <w:rsid w:val="001E1086"/>
    <w:rsid w:val="001E1210"/>
    <w:rsid w:val="001E4C50"/>
    <w:rsid w:val="001F7C25"/>
    <w:rsid w:val="00200CCB"/>
    <w:rsid w:val="00241733"/>
    <w:rsid w:val="00241EBD"/>
    <w:rsid w:val="00244A6A"/>
    <w:rsid w:val="002469E8"/>
    <w:rsid w:val="00247152"/>
    <w:rsid w:val="002548F1"/>
    <w:rsid w:val="00262CEC"/>
    <w:rsid w:val="00264705"/>
    <w:rsid w:val="00267829"/>
    <w:rsid w:val="00277F8C"/>
    <w:rsid w:val="00286CD4"/>
    <w:rsid w:val="002A7470"/>
    <w:rsid w:val="002B0617"/>
    <w:rsid w:val="002C1C6F"/>
    <w:rsid w:val="002C3148"/>
    <w:rsid w:val="002D2A4D"/>
    <w:rsid w:val="002D2DA7"/>
    <w:rsid w:val="002D7208"/>
    <w:rsid w:val="002E31D1"/>
    <w:rsid w:val="002E4846"/>
    <w:rsid w:val="002F25E6"/>
    <w:rsid w:val="00312FBB"/>
    <w:rsid w:val="0032100F"/>
    <w:rsid w:val="00322896"/>
    <w:rsid w:val="00323310"/>
    <w:rsid w:val="00326330"/>
    <w:rsid w:val="003576EB"/>
    <w:rsid w:val="00361A4F"/>
    <w:rsid w:val="00385963"/>
    <w:rsid w:val="00385DA1"/>
    <w:rsid w:val="00392B6E"/>
    <w:rsid w:val="003942F8"/>
    <w:rsid w:val="003B47CC"/>
    <w:rsid w:val="003B6A08"/>
    <w:rsid w:val="003C05D7"/>
    <w:rsid w:val="003D29C3"/>
    <w:rsid w:val="003E6278"/>
    <w:rsid w:val="003F55F8"/>
    <w:rsid w:val="00422A24"/>
    <w:rsid w:val="0044253F"/>
    <w:rsid w:val="00445738"/>
    <w:rsid w:val="00460F08"/>
    <w:rsid w:val="004645EB"/>
    <w:rsid w:val="00467DE9"/>
    <w:rsid w:val="00483536"/>
    <w:rsid w:val="004A1FAE"/>
    <w:rsid w:val="004C30BF"/>
    <w:rsid w:val="004C3E03"/>
    <w:rsid w:val="004D1CF3"/>
    <w:rsid w:val="004D7C1D"/>
    <w:rsid w:val="004E257F"/>
    <w:rsid w:val="004F334D"/>
    <w:rsid w:val="005015E1"/>
    <w:rsid w:val="0050773C"/>
    <w:rsid w:val="00516CA6"/>
    <w:rsid w:val="005312C1"/>
    <w:rsid w:val="005352D8"/>
    <w:rsid w:val="005355F5"/>
    <w:rsid w:val="0053674C"/>
    <w:rsid w:val="00537F68"/>
    <w:rsid w:val="0054189D"/>
    <w:rsid w:val="00563E27"/>
    <w:rsid w:val="005838DF"/>
    <w:rsid w:val="00585C18"/>
    <w:rsid w:val="005A23F3"/>
    <w:rsid w:val="005C17F9"/>
    <w:rsid w:val="005C3D24"/>
    <w:rsid w:val="005C3FD9"/>
    <w:rsid w:val="005C47A9"/>
    <w:rsid w:val="005E0F6A"/>
    <w:rsid w:val="005E1A44"/>
    <w:rsid w:val="005F14E7"/>
    <w:rsid w:val="005F2FD9"/>
    <w:rsid w:val="005F787B"/>
    <w:rsid w:val="006025E5"/>
    <w:rsid w:val="00616C27"/>
    <w:rsid w:val="0062012C"/>
    <w:rsid w:val="00622AAE"/>
    <w:rsid w:val="00635CE5"/>
    <w:rsid w:val="0065333F"/>
    <w:rsid w:val="00660469"/>
    <w:rsid w:val="006617B5"/>
    <w:rsid w:val="0066679C"/>
    <w:rsid w:val="00666CE3"/>
    <w:rsid w:val="0067370C"/>
    <w:rsid w:val="006A3D05"/>
    <w:rsid w:val="006F28F9"/>
    <w:rsid w:val="006F31C3"/>
    <w:rsid w:val="0070066A"/>
    <w:rsid w:val="00703ACD"/>
    <w:rsid w:val="007055E5"/>
    <w:rsid w:val="00724BAA"/>
    <w:rsid w:val="00745750"/>
    <w:rsid w:val="00745BE3"/>
    <w:rsid w:val="00750673"/>
    <w:rsid w:val="00750955"/>
    <w:rsid w:val="00750C1D"/>
    <w:rsid w:val="007551B1"/>
    <w:rsid w:val="00763C59"/>
    <w:rsid w:val="007643D3"/>
    <w:rsid w:val="00770856"/>
    <w:rsid w:val="00773CB8"/>
    <w:rsid w:val="00774D3F"/>
    <w:rsid w:val="00775F80"/>
    <w:rsid w:val="0078060F"/>
    <w:rsid w:val="007925E0"/>
    <w:rsid w:val="007A0246"/>
    <w:rsid w:val="007A19B0"/>
    <w:rsid w:val="007A6448"/>
    <w:rsid w:val="007C4942"/>
    <w:rsid w:val="007C5D0E"/>
    <w:rsid w:val="007D1A75"/>
    <w:rsid w:val="007E1453"/>
    <w:rsid w:val="007E1DCE"/>
    <w:rsid w:val="007F64BD"/>
    <w:rsid w:val="007F7821"/>
    <w:rsid w:val="0082660E"/>
    <w:rsid w:val="0083069F"/>
    <w:rsid w:val="0083387D"/>
    <w:rsid w:val="00835BCB"/>
    <w:rsid w:val="0084009C"/>
    <w:rsid w:val="008443B7"/>
    <w:rsid w:val="00845A70"/>
    <w:rsid w:val="0084742A"/>
    <w:rsid w:val="00852052"/>
    <w:rsid w:val="00852056"/>
    <w:rsid w:val="008959A6"/>
    <w:rsid w:val="008D23FA"/>
    <w:rsid w:val="008D7DB6"/>
    <w:rsid w:val="00901C1E"/>
    <w:rsid w:val="00921FC4"/>
    <w:rsid w:val="0092212A"/>
    <w:rsid w:val="00933026"/>
    <w:rsid w:val="009429FB"/>
    <w:rsid w:val="009562A5"/>
    <w:rsid w:val="00956BB1"/>
    <w:rsid w:val="009653C9"/>
    <w:rsid w:val="00971A62"/>
    <w:rsid w:val="00977DAC"/>
    <w:rsid w:val="009801B5"/>
    <w:rsid w:val="00983DFB"/>
    <w:rsid w:val="0099084E"/>
    <w:rsid w:val="009940FC"/>
    <w:rsid w:val="009959D8"/>
    <w:rsid w:val="009A2821"/>
    <w:rsid w:val="009B363C"/>
    <w:rsid w:val="009C2E44"/>
    <w:rsid w:val="009C4B1E"/>
    <w:rsid w:val="009C7BB4"/>
    <w:rsid w:val="009E15BF"/>
    <w:rsid w:val="009E4E8E"/>
    <w:rsid w:val="009E6728"/>
    <w:rsid w:val="009E726C"/>
    <w:rsid w:val="00A0059F"/>
    <w:rsid w:val="00A04F69"/>
    <w:rsid w:val="00A16116"/>
    <w:rsid w:val="00A172DF"/>
    <w:rsid w:val="00A21604"/>
    <w:rsid w:val="00A23652"/>
    <w:rsid w:val="00A31958"/>
    <w:rsid w:val="00A3246F"/>
    <w:rsid w:val="00A3618A"/>
    <w:rsid w:val="00A506AA"/>
    <w:rsid w:val="00A57043"/>
    <w:rsid w:val="00A75CE1"/>
    <w:rsid w:val="00A76492"/>
    <w:rsid w:val="00A95D15"/>
    <w:rsid w:val="00A97DBD"/>
    <w:rsid w:val="00AA0A34"/>
    <w:rsid w:val="00AC328D"/>
    <w:rsid w:val="00AC48D9"/>
    <w:rsid w:val="00AC5192"/>
    <w:rsid w:val="00AC61EE"/>
    <w:rsid w:val="00AE0E06"/>
    <w:rsid w:val="00AF2BAD"/>
    <w:rsid w:val="00AF4477"/>
    <w:rsid w:val="00B0169F"/>
    <w:rsid w:val="00B11413"/>
    <w:rsid w:val="00B24865"/>
    <w:rsid w:val="00B32C20"/>
    <w:rsid w:val="00B4149C"/>
    <w:rsid w:val="00B52B80"/>
    <w:rsid w:val="00B66F58"/>
    <w:rsid w:val="00B73B8D"/>
    <w:rsid w:val="00B86FD3"/>
    <w:rsid w:val="00B9098A"/>
    <w:rsid w:val="00BA13F9"/>
    <w:rsid w:val="00BA1DAE"/>
    <w:rsid w:val="00BA6356"/>
    <w:rsid w:val="00BB232D"/>
    <w:rsid w:val="00BC7DF9"/>
    <w:rsid w:val="00BD449A"/>
    <w:rsid w:val="00BE37EB"/>
    <w:rsid w:val="00BE3E71"/>
    <w:rsid w:val="00BE414A"/>
    <w:rsid w:val="00BF0D8C"/>
    <w:rsid w:val="00BF3AE6"/>
    <w:rsid w:val="00C069C1"/>
    <w:rsid w:val="00C122D9"/>
    <w:rsid w:val="00C143F5"/>
    <w:rsid w:val="00C270F7"/>
    <w:rsid w:val="00C4494E"/>
    <w:rsid w:val="00C47740"/>
    <w:rsid w:val="00C50807"/>
    <w:rsid w:val="00C640DD"/>
    <w:rsid w:val="00C74F4D"/>
    <w:rsid w:val="00C876B2"/>
    <w:rsid w:val="00C87C1E"/>
    <w:rsid w:val="00CB604B"/>
    <w:rsid w:val="00CD56FE"/>
    <w:rsid w:val="00CE6A24"/>
    <w:rsid w:val="00CF6392"/>
    <w:rsid w:val="00CF693E"/>
    <w:rsid w:val="00CF6FE0"/>
    <w:rsid w:val="00D00713"/>
    <w:rsid w:val="00D053A6"/>
    <w:rsid w:val="00D31757"/>
    <w:rsid w:val="00D35F08"/>
    <w:rsid w:val="00D41724"/>
    <w:rsid w:val="00D509CE"/>
    <w:rsid w:val="00D51A7C"/>
    <w:rsid w:val="00D84BBE"/>
    <w:rsid w:val="00DA2244"/>
    <w:rsid w:val="00DA54F5"/>
    <w:rsid w:val="00DA596B"/>
    <w:rsid w:val="00DB1919"/>
    <w:rsid w:val="00DB2A95"/>
    <w:rsid w:val="00DB6951"/>
    <w:rsid w:val="00DC2495"/>
    <w:rsid w:val="00DD150D"/>
    <w:rsid w:val="00DD15C6"/>
    <w:rsid w:val="00DD1BBF"/>
    <w:rsid w:val="00DD69DD"/>
    <w:rsid w:val="00DD7F84"/>
    <w:rsid w:val="00DE45E2"/>
    <w:rsid w:val="00DE5C8C"/>
    <w:rsid w:val="00DE6A7D"/>
    <w:rsid w:val="00DF21E7"/>
    <w:rsid w:val="00E00D99"/>
    <w:rsid w:val="00E07291"/>
    <w:rsid w:val="00E20882"/>
    <w:rsid w:val="00E2113A"/>
    <w:rsid w:val="00E36641"/>
    <w:rsid w:val="00E4155E"/>
    <w:rsid w:val="00E5086F"/>
    <w:rsid w:val="00E6379E"/>
    <w:rsid w:val="00E65132"/>
    <w:rsid w:val="00E80753"/>
    <w:rsid w:val="00EB08B4"/>
    <w:rsid w:val="00EB46AD"/>
    <w:rsid w:val="00EB6364"/>
    <w:rsid w:val="00EF7CD9"/>
    <w:rsid w:val="00F031CE"/>
    <w:rsid w:val="00F0506A"/>
    <w:rsid w:val="00F0560F"/>
    <w:rsid w:val="00F07805"/>
    <w:rsid w:val="00F11303"/>
    <w:rsid w:val="00F21597"/>
    <w:rsid w:val="00F26113"/>
    <w:rsid w:val="00F32B0A"/>
    <w:rsid w:val="00F33BCF"/>
    <w:rsid w:val="00F50EA2"/>
    <w:rsid w:val="00F525B8"/>
    <w:rsid w:val="00F53704"/>
    <w:rsid w:val="00F5523E"/>
    <w:rsid w:val="00F56B13"/>
    <w:rsid w:val="00F73534"/>
    <w:rsid w:val="00F812EF"/>
    <w:rsid w:val="00F86717"/>
    <w:rsid w:val="00F90D32"/>
    <w:rsid w:val="00FA08F4"/>
    <w:rsid w:val="00FB5054"/>
    <w:rsid w:val="00FC144D"/>
    <w:rsid w:val="00FC2CAA"/>
    <w:rsid w:val="00FD02FE"/>
    <w:rsid w:val="00FD2553"/>
    <w:rsid w:val="00FE23A8"/>
    <w:rsid w:val="00FE2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A602A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46AD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paragraph" w:styleId="Naslov1">
    <w:name w:val="heading 1"/>
    <w:basedOn w:val="Navaden"/>
    <w:next w:val="Navaden"/>
    <w:qFormat/>
    <w:rsid w:val="000E7B0F"/>
    <w:pPr>
      <w:keepNext/>
      <w:numPr>
        <w:numId w:val="1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0E7B0F"/>
    <w:pPr>
      <w:keepNext/>
      <w:numPr>
        <w:ilvl w:val="1"/>
        <w:numId w:val="13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0E7B0F"/>
    <w:pPr>
      <w:keepNext/>
      <w:numPr>
        <w:ilvl w:val="2"/>
        <w:numId w:val="13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qFormat/>
    <w:rsid w:val="000E7B0F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qFormat/>
    <w:rsid w:val="000E7B0F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0E7B0F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qFormat/>
    <w:rsid w:val="000E7B0F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slov8">
    <w:name w:val="heading 8"/>
    <w:basedOn w:val="Navaden"/>
    <w:next w:val="Navaden"/>
    <w:qFormat/>
    <w:rsid w:val="000E7B0F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slov9">
    <w:name w:val="heading 9"/>
    <w:basedOn w:val="Navaden"/>
    <w:next w:val="Navaden"/>
    <w:qFormat/>
    <w:rsid w:val="000E7B0F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Sprotnaopomba-sklic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Telobesedila">
    <w:name w:val="Body Text"/>
    <w:basedOn w:val="Navaden"/>
    <w:pPr>
      <w:spacing w:after="120"/>
    </w:pPr>
  </w:style>
  <w:style w:type="paragraph" w:customStyle="1" w:styleId="Heading">
    <w:name w:val="Heading"/>
    <w:basedOn w:val="Navaden"/>
    <w:next w:val="Telobesedila"/>
    <w:pPr>
      <w:keepNext/>
      <w:spacing w:before="240" w:after="120"/>
    </w:pPr>
    <w:rPr>
      <w:rFonts w:cs="Tahoma"/>
      <w:sz w:val="24"/>
      <w:szCs w:val="28"/>
    </w:rPr>
  </w:style>
  <w:style w:type="paragraph" w:styleId="Seznam">
    <w:name w:val="List"/>
    <w:basedOn w:val="Telobesedila"/>
    <w:rPr>
      <w:rFonts w:cs="Tahoma"/>
      <w:sz w:val="24"/>
    </w:rPr>
  </w:style>
  <w:style w:type="paragraph" w:customStyle="1" w:styleId="TableContents">
    <w:name w:val="Table Contents"/>
    <w:basedOn w:val="Navaden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Sprotnaopomba-besedilo">
    <w:name w:val="footnote text"/>
    <w:basedOn w:val="Navaden"/>
    <w:semiHidden/>
  </w:style>
  <w:style w:type="paragraph" w:customStyle="1" w:styleId="Index">
    <w:name w:val="Index"/>
    <w:basedOn w:val="Navaden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avaden"/>
    <w:pPr>
      <w:keepNext/>
      <w:keepLines/>
      <w:spacing w:after="120"/>
      <w:jc w:val="both"/>
    </w:pPr>
  </w:style>
  <w:style w:type="paragraph" w:customStyle="1" w:styleId="Tabela">
    <w:name w:val="Tabela"/>
    <w:basedOn w:val="Navaden"/>
    <w:pPr>
      <w:autoSpaceDE w:val="0"/>
    </w:pPr>
  </w:style>
  <w:style w:type="paragraph" w:customStyle="1" w:styleId="Telobesedila1">
    <w:name w:val="Telo besedila1"/>
    <w:basedOn w:val="Navaden"/>
    <w:pPr>
      <w:autoSpaceDE w:val="0"/>
      <w:jc w:val="both"/>
    </w:pPr>
    <w:rPr>
      <w:sz w:val="22"/>
    </w:rPr>
  </w:style>
  <w:style w:type="paragraph" w:styleId="Glava">
    <w:name w:val="header"/>
    <w:basedOn w:val="Navaden"/>
    <w:link w:val="Glava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styleId="Noga">
    <w:name w:val="footer"/>
    <w:basedOn w:val="Navaden"/>
    <w:link w:val="NogaZnak"/>
    <w:uiPriority w:val="99"/>
    <w:pPr>
      <w:suppressLineNumbers/>
      <w:tabs>
        <w:tab w:val="center" w:pos="4818"/>
        <w:tab w:val="right" w:pos="9637"/>
      </w:tabs>
    </w:pPr>
  </w:style>
  <w:style w:type="character" w:customStyle="1" w:styleId="NogaZnak">
    <w:name w:val="Noga Znak"/>
    <w:link w:val="Noga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avaden"/>
    <w:rsid w:val="009E15BF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paragraph" w:customStyle="1" w:styleId="CharChar1ZnakZnakZnakZnak">
    <w:name w:val="Char Char1 Znak Znak Znak Znak"/>
    <w:basedOn w:val="Navaden"/>
    <w:rsid w:val="000E4DC6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elamrea">
    <w:name w:val="Table Grid"/>
    <w:basedOn w:val="Navadnatabela"/>
    <w:rsid w:val="000E4D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">
    <w:name w:val="Glava Znak"/>
    <w:link w:val="Glava"/>
    <w:rsid w:val="007925E0"/>
    <w:rPr>
      <w:rFonts w:ascii="Verdana" w:eastAsia="Arial Unicode MS" w:hAnsi="Verdana"/>
      <w:kern w:val="1"/>
      <w:szCs w:val="24"/>
    </w:rPr>
  </w:style>
  <w:style w:type="paragraph" w:styleId="Zgradbadokumenta">
    <w:name w:val="Document Map"/>
    <w:basedOn w:val="Navaden"/>
    <w:link w:val="ZgradbadokumentaZnak"/>
    <w:rsid w:val="00622AAE"/>
    <w:rPr>
      <w:rFonts w:ascii="Tahoma" w:hAnsi="Tahoma"/>
      <w:sz w:val="16"/>
      <w:szCs w:val="16"/>
      <w:lang w:val="x-none"/>
    </w:rPr>
  </w:style>
  <w:style w:type="character" w:customStyle="1" w:styleId="ZgradbadokumentaZnak">
    <w:name w:val="Zgradba dokumenta Znak"/>
    <w:link w:val="Zgradbadokumenta"/>
    <w:rsid w:val="00622AAE"/>
    <w:rPr>
      <w:rFonts w:ascii="Tahoma" w:eastAsia="Arial Unicode MS" w:hAnsi="Tahoma" w:cs="Tahoma"/>
      <w:kern w:val="1"/>
      <w:sz w:val="16"/>
      <w:szCs w:val="16"/>
    </w:rPr>
  </w:style>
  <w:style w:type="character" w:styleId="Krepko">
    <w:name w:val="Strong"/>
    <w:uiPriority w:val="22"/>
    <w:qFormat/>
    <w:rsid w:val="0067370C"/>
    <w:rPr>
      <w:b/>
      <w:bCs/>
    </w:rPr>
  </w:style>
  <w:style w:type="paragraph" w:styleId="Besedilooblaka">
    <w:name w:val="Balloon Text"/>
    <w:basedOn w:val="Navaden"/>
    <w:link w:val="BesedilooblakaZnak"/>
    <w:rsid w:val="00086275"/>
    <w:rPr>
      <w:rFonts w:ascii="Tahoma" w:hAnsi="Tahoma"/>
      <w:sz w:val="16"/>
      <w:szCs w:val="16"/>
      <w:lang w:val="x-none"/>
    </w:rPr>
  </w:style>
  <w:style w:type="character" w:customStyle="1" w:styleId="BesedilooblakaZnak">
    <w:name w:val="Besedilo oblačka Znak"/>
    <w:link w:val="Besedilooblaka"/>
    <w:rsid w:val="00086275"/>
    <w:rPr>
      <w:rFonts w:ascii="Tahoma" w:eastAsia="Arial Unicode MS" w:hAnsi="Tahoma" w:cs="Tahoma"/>
      <w:kern w:val="1"/>
      <w:sz w:val="16"/>
      <w:szCs w:val="16"/>
    </w:rPr>
  </w:style>
  <w:style w:type="paragraph" w:customStyle="1" w:styleId="Default">
    <w:name w:val="Default"/>
    <w:rsid w:val="004C30B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HTML-oblikovano">
    <w:name w:val="HTML Preformatted"/>
    <w:basedOn w:val="Navaden"/>
    <w:link w:val="HTML-oblikovanoZnak"/>
    <w:rsid w:val="00D4172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color w:val="000000"/>
      <w:kern w:val="0"/>
      <w:sz w:val="18"/>
      <w:szCs w:val="18"/>
    </w:rPr>
  </w:style>
  <w:style w:type="character" w:customStyle="1" w:styleId="HTML-oblikovanoZnak">
    <w:name w:val="HTML-oblikovano Znak"/>
    <w:link w:val="HTML-oblikovano"/>
    <w:rsid w:val="00D41724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uiPriority w:val="10"/>
    <w:qFormat/>
    <w:rsid w:val="00D41724"/>
    <w:pPr>
      <w:widowControl/>
      <w:suppressAutoHyphens w:val="0"/>
      <w:spacing w:before="120" w:after="420"/>
      <w:contextualSpacing/>
      <w:jc w:val="center"/>
    </w:pPr>
    <w:rPr>
      <w:rFonts w:ascii="Arial" w:eastAsia="Times New Roman" w:hAnsi="Arial"/>
      <w:b/>
      <w:caps/>
      <w:spacing w:val="5"/>
      <w:kern w:val="28"/>
      <w:szCs w:val="52"/>
      <w:lang w:eastAsia="en-US"/>
    </w:rPr>
  </w:style>
  <w:style w:type="character" w:customStyle="1" w:styleId="NaslovZnak">
    <w:name w:val="Naslov Znak"/>
    <w:link w:val="Naslov"/>
    <w:uiPriority w:val="10"/>
    <w:rsid w:val="00D41724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D41724"/>
    <w:pPr>
      <w:widowControl/>
      <w:suppressAutoHyphens w:val="0"/>
      <w:ind w:left="708"/>
    </w:pPr>
    <w:rPr>
      <w:rFonts w:ascii="Times New Roman" w:eastAsia="Times New Roman" w:hAnsi="Times New Roman"/>
      <w:kern w:val="0"/>
      <w:sz w:val="24"/>
    </w:rPr>
  </w:style>
  <w:style w:type="paragraph" w:styleId="Revizija">
    <w:name w:val="Revision"/>
    <w:hidden/>
    <w:uiPriority w:val="99"/>
    <w:semiHidden/>
    <w:rsid w:val="003E6278"/>
    <w:rPr>
      <w:rFonts w:ascii="Verdana" w:eastAsia="Arial Unicode MS" w:hAnsi="Verdana"/>
      <w:kern w:val="1"/>
      <w:szCs w:val="24"/>
    </w:rPr>
  </w:style>
  <w:style w:type="character" w:styleId="Pripombasklic">
    <w:name w:val="annotation reference"/>
    <w:rsid w:val="003E627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E6278"/>
    <w:rPr>
      <w:szCs w:val="20"/>
    </w:rPr>
  </w:style>
  <w:style w:type="character" w:customStyle="1" w:styleId="PripombabesediloZnak">
    <w:name w:val="Pripomba – besedilo Znak"/>
    <w:link w:val="Pripombabesedilo"/>
    <w:rsid w:val="003E6278"/>
    <w:rPr>
      <w:rFonts w:ascii="Verdana" w:eastAsia="Arial Unicode MS" w:hAnsi="Verdana"/>
      <w:kern w:val="1"/>
    </w:rPr>
  </w:style>
  <w:style w:type="paragraph" w:styleId="Zadevapripombe">
    <w:name w:val="annotation subject"/>
    <w:basedOn w:val="Pripombabesedilo"/>
    <w:next w:val="Pripombabesedilo"/>
    <w:link w:val="ZadevapripombeZnak"/>
    <w:rsid w:val="003E6278"/>
    <w:rPr>
      <w:b/>
      <w:bCs/>
    </w:rPr>
  </w:style>
  <w:style w:type="character" w:customStyle="1" w:styleId="ZadevapripombeZnak">
    <w:name w:val="Zadeva pripombe Znak"/>
    <w:link w:val="Zadevapripombe"/>
    <w:rsid w:val="003E6278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597802-A4BE-4301-AFD8-5385201F5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2026-04-02T04:40:00Z</dcterms:created>
  <dcterms:modified xsi:type="dcterms:W3CDTF">2026-04-02T04:40:00Z</dcterms:modified>
</cp:coreProperties>
</file>