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700"/>
        <w:gridCol w:w="4701"/>
      </w:tblGrid>
      <w:tr w:rsidR="00271F3F" w:rsidRPr="00B64CB1" w14:paraId="359D1E1D" w14:textId="77777777" w:rsidTr="006A46DF">
        <w:trPr>
          <w:trHeight w:val="295"/>
        </w:trPr>
        <w:tc>
          <w:tcPr>
            <w:tcW w:w="2500" w:type="pct"/>
            <w:vAlign w:val="center"/>
          </w:tcPr>
          <w:p w14:paraId="15DB064C" w14:textId="7BD17E9A" w:rsidR="00271F3F" w:rsidRPr="00B64CB1" w:rsidRDefault="00271F3F" w:rsidP="006A46DF">
            <w:pPr>
              <w:jc w:val="left"/>
              <w:rPr>
                <w:rFonts w:eastAsia="Calibri" w:cs="Arial"/>
                <w:szCs w:val="20"/>
              </w:rPr>
            </w:pPr>
            <w:bookmarkStart w:id="0" w:name="_Hlk508131079"/>
            <w:r w:rsidRPr="00BF76DF">
              <w:rPr>
                <w:rFonts w:eastAsia="Calibri" w:cs="Arial"/>
                <w:szCs w:val="20"/>
              </w:rPr>
              <w:t>Posamezni naročnik:</w:t>
            </w:r>
          </w:p>
        </w:tc>
        <w:tc>
          <w:tcPr>
            <w:tcW w:w="2500" w:type="pct"/>
            <w:vAlign w:val="center"/>
          </w:tcPr>
          <w:p w14:paraId="0E8D3EF2" w14:textId="403D0E97" w:rsidR="00271F3F" w:rsidRPr="00B64CB1" w:rsidRDefault="00271F3F" w:rsidP="006A46DF">
            <w:pPr>
              <w:jc w:val="left"/>
              <w:rPr>
                <w:rFonts w:eastAsia="Calibri" w:cs="Arial"/>
                <w:szCs w:val="20"/>
              </w:rPr>
            </w:pPr>
            <w:r w:rsidRPr="00B64CB1">
              <w:rPr>
                <w:rFonts w:eastAsia="Calibri" w:cs="Arial"/>
                <w:szCs w:val="20"/>
              </w:rPr>
              <w:t>Podpisnik neposredne pogodbe:</w:t>
            </w:r>
          </w:p>
          <w:p w14:paraId="5BB47944" w14:textId="3ADBD62C" w:rsidR="00271F3F" w:rsidRPr="00B64CB1" w:rsidRDefault="0052550F" w:rsidP="006A46DF">
            <w:pPr>
              <w:jc w:val="left"/>
              <w:rPr>
                <w:rFonts w:eastAsia="Calibri" w:cs="Arial"/>
                <w:b/>
                <w:szCs w:val="20"/>
              </w:rPr>
            </w:pPr>
            <w:r w:rsidRPr="00B64CB1">
              <w:rPr>
                <w:rFonts w:cs="Arial"/>
                <w:szCs w:val="20"/>
              </w:rPr>
              <w:fldChar w:fldCharType="begin">
                <w:ffData>
                  <w:name w:val="Besedilo48"/>
                  <w:enabled/>
                  <w:calcOnExit w:val="0"/>
                  <w:textInput/>
                </w:ffData>
              </w:fldChar>
            </w:r>
            <w:r w:rsidRPr="00B64CB1">
              <w:rPr>
                <w:rFonts w:cs="Arial"/>
                <w:szCs w:val="20"/>
              </w:rPr>
              <w:instrText xml:space="preserve"> FORMTEXT </w:instrText>
            </w:r>
            <w:r w:rsidRPr="00B64CB1">
              <w:rPr>
                <w:rFonts w:cs="Arial"/>
                <w:szCs w:val="20"/>
              </w:rPr>
            </w:r>
            <w:r w:rsidRPr="00B64CB1">
              <w:rPr>
                <w:rFonts w:cs="Arial"/>
                <w:szCs w:val="20"/>
              </w:rPr>
              <w:fldChar w:fldCharType="separate"/>
            </w:r>
            <w:r w:rsidRPr="00B64CB1">
              <w:rPr>
                <w:rFonts w:cs="Arial"/>
                <w:szCs w:val="20"/>
              </w:rPr>
              <w:t>     </w:t>
            </w:r>
            <w:r w:rsidRPr="00B64CB1">
              <w:rPr>
                <w:rFonts w:cs="Arial"/>
                <w:szCs w:val="20"/>
              </w:rPr>
              <w:fldChar w:fldCharType="end"/>
            </w:r>
          </w:p>
        </w:tc>
      </w:tr>
      <w:tr w:rsidR="00271F3F" w:rsidRPr="00B64CB1" w14:paraId="21125090" w14:textId="77777777" w:rsidTr="006A46DF">
        <w:trPr>
          <w:trHeight w:val="295"/>
        </w:trPr>
        <w:tc>
          <w:tcPr>
            <w:tcW w:w="2500" w:type="pct"/>
            <w:vAlign w:val="center"/>
          </w:tcPr>
          <w:p w14:paraId="732DA04B" w14:textId="77777777" w:rsidR="00FE4077" w:rsidRPr="0033027C" w:rsidRDefault="00FE4077" w:rsidP="006A46DF">
            <w:pPr>
              <w:jc w:val="left"/>
            </w:pPr>
            <w:r w:rsidRPr="0033027C">
              <w:t>Republika Slovenija</w:t>
            </w:r>
          </w:p>
          <w:p w14:paraId="7811EE9D" w14:textId="784BF2B5" w:rsidR="009D7E7F" w:rsidRDefault="00FE4077" w:rsidP="006A46DF">
            <w:pPr>
              <w:jc w:val="left"/>
            </w:pPr>
            <w:r w:rsidRPr="0033027C">
              <w:t xml:space="preserve">Ministrstvo za </w:t>
            </w:r>
            <w:r w:rsidR="0052550F">
              <w:t>pravosodje</w:t>
            </w:r>
          </w:p>
          <w:p w14:paraId="1FF44162" w14:textId="49A01A04" w:rsidR="009D7E7F" w:rsidRPr="0033027C" w:rsidRDefault="0052550F" w:rsidP="006A46DF">
            <w:pPr>
              <w:jc w:val="left"/>
            </w:pPr>
            <w:r>
              <w:t>Župančičeva ulica 3</w:t>
            </w:r>
          </w:p>
          <w:p w14:paraId="75D8F9CE" w14:textId="71B4ABB0" w:rsidR="009D7E7F" w:rsidRDefault="009D7E7F" w:rsidP="006A46DF">
            <w:pPr>
              <w:jc w:val="left"/>
            </w:pPr>
            <w:r w:rsidRPr="0033027C">
              <w:t>1000 Ljubljana</w:t>
            </w:r>
          </w:p>
          <w:p w14:paraId="3B2B813D" w14:textId="77777777" w:rsidR="009D7E7F" w:rsidRDefault="009D7E7F" w:rsidP="006A46DF">
            <w:pPr>
              <w:jc w:val="left"/>
            </w:pPr>
          </w:p>
          <w:p w14:paraId="28150BB6" w14:textId="3B3C862E" w:rsidR="00271F3F" w:rsidRPr="009D7E7F" w:rsidRDefault="00FE4077" w:rsidP="006A46DF">
            <w:pPr>
              <w:jc w:val="left"/>
            </w:pPr>
            <w:r w:rsidRPr="0033027C">
              <w:rPr>
                <w:rFonts w:eastAsia="Calibri"/>
              </w:rPr>
              <w:t xml:space="preserve">ki ga zastopa </w:t>
            </w:r>
            <w:r w:rsidR="0052550F" w:rsidRPr="0052550F">
              <w:rPr>
                <w:rFonts w:cs="Arial"/>
              </w:rPr>
              <w:t>mag. Andreja Kokalj</w:t>
            </w:r>
            <w:r w:rsidR="0052550F">
              <w:rPr>
                <w:rFonts w:cs="Arial"/>
              </w:rPr>
              <w:t>, ministrica</w:t>
            </w:r>
          </w:p>
        </w:tc>
        <w:tc>
          <w:tcPr>
            <w:tcW w:w="2500" w:type="pct"/>
            <w:vAlign w:val="center"/>
          </w:tcPr>
          <w:p w14:paraId="4A6F0B53" w14:textId="77777777" w:rsidR="00271F3F" w:rsidRPr="00B64CB1" w:rsidRDefault="00271F3F" w:rsidP="006A46DF">
            <w:pPr>
              <w:jc w:val="left"/>
              <w:rPr>
                <w:rFonts w:eastAsia="Calibri" w:cs="Arial"/>
                <w:szCs w:val="20"/>
              </w:rPr>
            </w:pPr>
          </w:p>
        </w:tc>
      </w:tr>
      <w:tr w:rsidR="00271F3F" w:rsidRPr="00B64CB1" w14:paraId="2304BD0B" w14:textId="77777777" w:rsidTr="006A46DF">
        <w:trPr>
          <w:trHeight w:val="295"/>
        </w:trPr>
        <w:tc>
          <w:tcPr>
            <w:tcW w:w="2500" w:type="pct"/>
            <w:vAlign w:val="center"/>
          </w:tcPr>
          <w:p w14:paraId="56A95CE2" w14:textId="41E4DAF1" w:rsidR="00271F3F" w:rsidRPr="00B64CB1" w:rsidRDefault="00271F3F" w:rsidP="006A46DF">
            <w:pPr>
              <w:jc w:val="left"/>
              <w:rPr>
                <w:rFonts w:eastAsia="Calibri" w:cs="Arial"/>
                <w:szCs w:val="20"/>
              </w:rPr>
            </w:pPr>
            <w:bookmarkStart w:id="1" w:name="_Hlk508131093"/>
            <w:bookmarkEnd w:id="0"/>
            <w:r w:rsidRPr="00B64CB1">
              <w:rPr>
                <w:rFonts w:eastAsia="Calibri" w:cs="Arial"/>
                <w:szCs w:val="20"/>
              </w:rPr>
              <w:t xml:space="preserve">Davčna št: </w:t>
            </w:r>
            <w:r w:rsidR="0052550F" w:rsidRPr="0052550F">
              <w:rPr>
                <w:rFonts w:eastAsia="Calibri" w:cs="Arial"/>
                <w:szCs w:val="20"/>
              </w:rPr>
              <w:t>32179090</w:t>
            </w:r>
          </w:p>
        </w:tc>
        <w:tc>
          <w:tcPr>
            <w:tcW w:w="2500" w:type="pct"/>
            <w:vAlign w:val="center"/>
          </w:tcPr>
          <w:p w14:paraId="3A5D2943" w14:textId="351D4CB3" w:rsidR="00271F3F" w:rsidRPr="00B64CB1" w:rsidRDefault="00271F3F" w:rsidP="006A46DF">
            <w:pPr>
              <w:jc w:val="left"/>
              <w:rPr>
                <w:rFonts w:eastAsia="Calibri" w:cs="Arial"/>
                <w:szCs w:val="20"/>
              </w:rPr>
            </w:pPr>
            <w:r w:rsidRPr="00B64CB1">
              <w:rPr>
                <w:rFonts w:eastAsia="Calibri" w:cs="Arial"/>
                <w:szCs w:val="20"/>
              </w:rPr>
              <w:t xml:space="preserve">Telefon: </w:t>
            </w:r>
            <w:r w:rsidR="0052550F" w:rsidRPr="0052550F">
              <w:rPr>
                <w:rFonts w:cs="Arial"/>
                <w:szCs w:val="20"/>
              </w:rPr>
              <w:t>01 369 53 42</w:t>
            </w:r>
          </w:p>
        </w:tc>
      </w:tr>
      <w:tr w:rsidR="00B20EEF" w:rsidRPr="00B64CB1" w14:paraId="251058A7" w14:textId="77777777" w:rsidTr="006A46DF">
        <w:trPr>
          <w:trHeight w:val="295"/>
        </w:trPr>
        <w:tc>
          <w:tcPr>
            <w:tcW w:w="2500" w:type="pct"/>
            <w:vAlign w:val="center"/>
          </w:tcPr>
          <w:p w14:paraId="07D51056" w14:textId="13367B69" w:rsidR="00B20EEF" w:rsidRPr="00B64CB1" w:rsidRDefault="00B20EEF" w:rsidP="006A46DF">
            <w:pPr>
              <w:jc w:val="left"/>
              <w:rPr>
                <w:rFonts w:eastAsia="Calibri" w:cs="Arial"/>
                <w:szCs w:val="20"/>
              </w:rPr>
            </w:pPr>
            <w:r w:rsidRPr="00B64CB1">
              <w:rPr>
                <w:rFonts w:eastAsia="Calibri" w:cs="Arial"/>
                <w:szCs w:val="20"/>
              </w:rPr>
              <w:t xml:space="preserve">Matična št.: </w:t>
            </w:r>
            <w:r w:rsidR="0052550F" w:rsidRPr="0052550F">
              <w:rPr>
                <w:rFonts w:cs="Arial"/>
                <w:szCs w:val="20"/>
              </w:rPr>
              <w:t>2399237000</w:t>
            </w:r>
          </w:p>
        </w:tc>
        <w:tc>
          <w:tcPr>
            <w:tcW w:w="2500" w:type="pct"/>
            <w:vMerge w:val="restart"/>
            <w:vAlign w:val="center"/>
          </w:tcPr>
          <w:p w14:paraId="13E075B5" w14:textId="572CCB05" w:rsidR="00B20EEF" w:rsidRPr="00B64CB1" w:rsidRDefault="00B20EEF" w:rsidP="006A46DF">
            <w:pPr>
              <w:jc w:val="left"/>
              <w:rPr>
                <w:rFonts w:eastAsia="Calibri" w:cs="Arial"/>
                <w:szCs w:val="20"/>
              </w:rPr>
            </w:pPr>
            <w:r w:rsidRPr="00B64CB1">
              <w:rPr>
                <w:rFonts w:eastAsia="Calibri" w:cs="Arial"/>
                <w:szCs w:val="20"/>
              </w:rPr>
              <w:t xml:space="preserve">E-pošta: </w:t>
            </w:r>
            <w:r w:rsidR="0052550F" w:rsidRPr="0052550F">
              <w:rPr>
                <w:rFonts w:cs="Arial"/>
                <w:szCs w:val="20"/>
              </w:rPr>
              <w:t>gp.mp@gov.si</w:t>
            </w:r>
          </w:p>
        </w:tc>
      </w:tr>
      <w:tr w:rsidR="00B20EEF" w:rsidRPr="00B64CB1" w14:paraId="448474B7" w14:textId="77777777" w:rsidTr="006A46DF">
        <w:trPr>
          <w:trHeight w:val="295"/>
        </w:trPr>
        <w:tc>
          <w:tcPr>
            <w:tcW w:w="2500" w:type="pct"/>
            <w:vAlign w:val="center"/>
          </w:tcPr>
          <w:p w14:paraId="7F25C579" w14:textId="5E2BFDAF" w:rsidR="00B20EEF" w:rsidRPr="00B64CB1" w:rsidRDefault="00B20EEF" w:rsidP="006A46DF">
            <w:pPr>
              <w:jc w:val="left"/>
              <w:rPr>
                <w:rFonts w:eastAsia="Calibri" w:cs="Arial"/>
                <w:szCs w:val="20"/>
              </w:rPr>
            </w:pPr>
            <w:r w:rsidRPr="00B64CB1">
              <w:rPr>
                <w:rFonts w:eastAsia="Calibri" w:cs="Arial"/>
                <w:szCs w:val="20"/>
              </w:rPr>
              <w:t xml:space="preserve">Transakcijski račun: </w:t>
            </w:r>
            <w:r w:rsidR="0052550F" w:rsidRPr="00B64CB1">
              <w:rPr>
                <w:rFonts w:cs="Arial"/>
                <w:szCs w:val="20"/>
              </w:rPr>
              <w:fldChar w:fldCharType="begin">
                <w:ffData>
                  <w:name w:val="Besedilo1"/>
                  <w:enabled/>
                  <w:calcOnExit w:val="0"/>
                  <w:textInput/>
                </w:ffData>
              </w:fldChar>
            </w:r>
            <w:r w:rsidR="0052550F" w:rsidRPr="00B64CB1">
              <w:rPr>
                <w:rFonts w:cs="Arial"/>
                <w:szCs w:val="20"/>
              </w:rPr>
              <w:instrText xml:space="preserve"> FORMTEXT </w:instrText>
            </w:r>
            <w:r w:rsidR="0052550F" w:rsidRPr="00B64CB1">
              <w:rPr>
                <w:rFonts w:cs="Arial"/>
                <w:szCs w:val="20"/>
              </w:rPr>
            </w:r>
            <w:r w:rsidR="0052550F" w:rsidRPr="00B64CB1">
              <w:rPr>
                <w:rFonts w:cs="Arial"/>
                <w:szCs w:val="20"/>
              </w:rPr>
              <w:fldChar w:fldCharType="separate"/>
            </w:r>
            <w:r w:rsidR="0052550F" w:rsidRPr="00B64CB1">
              <w:rPr>
                <w:rFonts w:cs="Arial"/>
                <w:noProof/>
                <w:szCs w:val="20"/>
              </w:rPr>
              <w:t> </w:t>
            </w:r>
            <w:r w:rsidR="0052550F" w:rsidRPr="00B64CB1">
              <w:rPr>
                <w:rFonts w:cs="Arial"/>
                <w:noProof/>
                <w:szCs w:val="20"/>
              </w:rPr>
              <w:t> </w:t>
            </w:r>
            <w:r w:rsidR="0052550F" w:rsidRPr="00B64CB1">
              <w:rPr>
                <w:rFonts w:cs="Arial"/>
                <w:noProof/>
                <w:szCs w:val="20"/>
              </w:rPr>
              <w:t> </w:t>
            </w:r>
            <w:r w:rsidR="0052550F" w:rsidRPr="00B64CB1">
              <w:rPr>
                <w:rFonts w:cs="Arial"/>
                <w:noProof/>
                <w:szCs w:val="20"/>
              </w:rPr>
              <w:t> </w:t>
            </w:r>
            <w:r w:rsidR="0052550F" w:rsidRPr="00B64CB1">
              <w:rPr>
                <w:rFonts w:cs="Arial"/>
                <w:noProof/>
                <w:szCs w:val="20"/>
              </w:rPr>
              <w:t> </w:t>
            </w:r>
            <w:r w:rsidR="0052550F" w:rsidRPr="00B64CB1">
              <w:rPr>
                <w:rFonts w:cs="Arial"/>
                <w:szCs w:val="20"/>
              </w:rPr>
              <w:fldChar w:fldCharType="end"/>
            </w:r>
          </w:p>
        </w:tc>
        <w:tc>
          <w:tcPr>
            <w:tcW w:w="2500" w:type="pct"/>
            <w:vMerge/>
            <w:vAlign w:val="center"/>
          </w:tcPr>
          <w:p w14:paraId="6715A5BF" w14:textId="46B0C2AE" w:rsidR="00B20EEF" w:rsidRPr="00B64CB1" w:rsidRDefault="00B20EEF" w:rsidP="006A46DF">
            <w:pPr>
              <w:jc w:val="left"/>
              <w:rPr>
                <w:rFonts w:eastAsia="Calibri" w:cs="Arial"/>
                <w:szCs w:val="20"/>
              </w:rPr>
            </w:pPr>
          </w:p>
        </w:tc>
      </w:tr>
      <w:bookmarkEnd w:id="1"/>
    </w:tbl>
    <w:p w14:paraId="287E72A3" w14:textId="77777777" w:rsidR="00271F3F" w:rsidRDefault="00271F3F" w:rsidP="00271F3F">
      <w:pPr>
        <w:rPr>
          <w:rFonts w:eastAsia="Calibri" w:cs="Arial"/>
          <w:szCs w:val="20"/>
        </w:rPr>
      </w:pPr>
    </w:p>
    <w:p w14:paraId="78D7B2AF" w14:textId="4DC5E65F" w:rsidR="00D800B1" w:rsidRDefault="00D800B1" w:rsidP="00271F3F">
      <w:pPr>
        <w:rPr>
          <w:rFonts w:eastAsia="Calibri" w:cs="Arial"/>
          <w:szCs w:val="20"/>
        </w:rPr>
      </w:pPr>
      <w:r>
        <w:rPr>
          <w:rFonts w:eastAsia="Calibri" w:cs="Arial"/>
          <w:szCs w:val="20"/>
        </w:rPr>
        <w:t>in</w:t>
      </w:r>
    </w:p>
    <w:p w14:paraId="38CEC921" w14:textId="77777777" w:rsidR="00D800B1" w:rsidRPr="00B64CB1" w:rsidRDefault="00D800B1" w:rsidP="00271F3F">
      <w:pPr>
        <w:rPr>
          <w:rFonts w:eastAsia="Calibri" w:cs="Arial"/>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700"/>
        <w:gridCol w:w="4701"/>
      </w:tblGrid>
      <w:tr w:rsidR="00271F3F" w:rsidRPr="00B64CB1" w14:paraId="0F4D7B9B" w14:textId="77777777" w:rsidTr="006A46DF">
        <w:trPr>
          <w:trHeight w:val="295"/>
        </w:trPr>
        <w:tc>
          <w:tcPr>
            <w:tcW w:w="2500" w:type="pct"/>
            <w:vAlign w:val="center"/>
          </w:tcPr>
          <w:p w14:paraId="1600AF1C" w14:textId="2AAB909F" w:rsidR="00271F3F" w:rsidRPr="00B64CB1" w:rsidRDefault="00594128" w:rsidP="006A46DF">
            <w:pPr>
              <w:jc w:val="left"/>
              <w:rPr>
                <w:rFonts w:eastAsia="Calibri" w:cs="Arial"/>
                <w:szCs w:val="20"/>
              </w:rPr>
            </w:pPr>
            <w:r w:rsidRPr="00B64CB1">
              <w:rPr>
                <w:rFonts w:eastAsia="Calibri" w:cs="Arial"/>
                <w:szCs w:val="20"/>
              </w:rPr>
              <w:t>Izvajalec</w:t>
            </w:r>
            <w:r w:rsidR="00271F3F" w:rsidRPr="00B64CB1">
              <w:rPr>
                <w:rFonts w:eastAsia="Calibri" w:cs="Arial"/>
                <w:szCs w:val="20"/>
              </w:rPr>
              <w:t>:</w:t>
            </w:r>
          </w:p>
        </w:tc>
        <w:tc>
          <w:tcPr>
            <w:tcW w:w="2500" w:type="pct"/>
            <w:vAlign w:val="center"/>
          </w:tcPr>
          <w:p w14:paraId="334A7B1F" w14:textId="55D4E26D" w:rsidR="00271F3F" w:rsidRPr="00B64CB1" w:rsidRDefault="00271F3F" w:rsidP="006A46DF">
            <w:pPr>
              <w:jc w:val="left"/>
              <w:rPr>
                <w:rFonts w:eastAsia="Calibri" w:cs="Arial"/>
                <w:szCs w:val="20"/>
              </w:rPr>
            </w:pPr>
            <w:r w:rsidRPr="00B64CB1">
              <w:rPr>
                <w:rFonts w:eastAsia="Calibri" w:cs="Arial"/>
                <w:szCs w:val="20"/>
              </w:rPr>
              <w:t>Podpisnik neposredne pogodbe:</w:t>
            </w:r>
          </w:p>
          <w:p w14:paraId="4B6225B5" w14:textId="77777777" w:rsidR="00271F3F" w:rsidRPr="00B64CB1" w:rsidRDefault="00271F3F" w:rsidP="006A46DF">
            <w:pPr>
              <w:jc w:val="left"/>
              <w:rPr>
                <w:rFonts w:eastAsia="Calibri" w:cs="Arial"/>
                <w:szCs w:val="20"/>
              </w:rPr>
            </w:pPr>
            <w:r w:rsidRPr="00B64CB1">
              <w:rPr>
                <w:rFonts w:cs="Arial"/>
                <w:szCs w:val="20"/>
              </w:rPr>
              <w:fldChar w:fldCharType="begin">
                <w:ffData>
                  <w:name w:val="Besedilo48"/>
                  <w:enabled/>
                  <w:calcOnExit w:val="0"/>
                  <w:textInput/>
                </w:ffData>
              </w:fldChar>
            </w:r>
            <w:r w:rsidRPr="00B64CB1">
              <w:rPr>
                <w:rFonts w:cs="Arial"/>
                <w:szCs w:val="20"/>
              </w:rPr>
              <w:instrText xml:space="preserve"> FORMTEXT </w:instrText>
            </w:r>
            <w:r w:rsidRPr="00B64CB1">
              <w:rPr>
                <w:rFonts w:cs="Arial"/>
                <w:szCs w:val="20"/>
              </w:rPr>
            </w:r>
            <w:r w:rsidRPr="00B64CB1">
              <w:rPr>
                <w:rFonts w:cs="Arial"/>
                <w:szCs w:val="20"/>
              </w:rPr>
              <w:fldChar w:fldCharType="separate"/>
            </w:r>
            <w:r w:rsidRPr="00B64CB1">
              <w:rPr>
                <w:rFonts w:cs="Arial"/>
                <w:szCs w:val="20"/>
              </w:rPr>
              <w:t>     </w:t>
            </w:r>
            <w:r w:rsidRPr="00B64CB1">
              <w:rPr>
                <w:rFonts w:cs="Arial"/>
                <w:szCs w:val="20"/>
              </w:rPr>
              <w:fldChar w:fldCharType="end"/>
            </w:r>
          </w:p>
        </w:tc>
      </w:tr>
      <w:tr w:rsidR="00271F3F" w:rsidRPr="00B64CB1" w14:paraId="204C977D" w14:textId="77777777" w:rsidTr="006A46DF">
        <w:trPr>
          <w:trHeight w:val="295"/>
        </w:trPr>
        <w:tc>
          <w:tcPr>
            <w:tcW w:w="2500" w:type="pct"/>
            <w:vAlign w:val="center"/>
          </w:tcPr>
          <w:p w14:paraId="2A8B9D89" w14:textId="77777777" w:rsidR="00271F3F" w:rsidRPr="00B64CB1" w:rsidRDefault="00271F3F" w:rsidP="006A46DF">
            <w:pPr>
              <w:jc w:val="left"/>
              <w:rPr>
                <w:rFonts w:cs="Arial"/>
                <w:i/>
                <w:szCs w:val="20"/>
              </w:rPr>
            </w:pPr>
            <w:r w:rsidRPr="00B64CB1">
              <w:rPr>
                <w:rFonts w:cs="Arial"/>
                <w:szCs w:val="20"/>
              </w:rPr>
              <w:fldChar w:fldCharType="begin">
                <w:ffData>
                  <w:name w:val="Besedilo1"/>
                  <w:enabled/>
                  <w:calcOnExit w:val="0"/>
                  <w:textInput/>
                </w:ffData>
              </w:fldChar>
            </w:r>
            <w:r w:rsidRPr="00B64CB1">
              <w:rPr>
                <w:rFonts w:cs="Arial"/>
                <w:szCs w:val="20"/>
              </w:rPr>
              <w:instrText xml:space="preserve"> FORMTEXT </w:instrText>
            </w:r>
            <w:r w:rsidRPr="00B64CB1">
              <w:rPr>
                <w:rFonts w:cs="Arial"/>
                <w:szCs w:val="20"/>
              </w:rPr>
            </w:r>
            <w:r w:rsidRPr="00B64CB1">
              <w:rPr>
                <w:rFonts w:cs="Arial"/>
                <w:szCs w:val="20"/>
              </w:rPr>
              <w:fldChar w:fldCharType="separate"/>
            </w:r>
            <w:r w:rsidRPr="00B64CB1">
              <w:rPr>
                <w:rFonts w:cs="Arial"/>
                <w:noProof/>
                <w:szCs w:val="20"/>
              </w:rPr>
              <w:t> </w:t>
            </w:r>
            <w:r w:rsidRPr="00B64CB1">
              <w:rPr>
                <w:rFonts w:cs="Arial"/>
                <w:noProof/>
                <w:szCs w:val="20"/>
              </w:rPr>
              <w:t> </w:t>
            </w:r>
            <w:r w:rsidRPr="00B64CB1">
              <w:rPr>
                <w:rFonts w:cs="Arial"/>
                <w:noProof/>
                <w:szCs w:val="20"/>
              </w:rPr>
              <w:t> </w:t>
            </w:r>
            <w:r w:rsidRPr="00B64CB1">
              <w:rPr>
                <w:rFonts w:cs="Arial"/>
                <w:noProof/>
                <w:szCs w:val="20"/>
              </w:rPr>
              <w:t> </w:t>
            </w:r>
            <w:r w:rsidRPr="00B64CB1">
              <w:rPr>
                <w:rFonts w:cs="Arial"/>
                <w:noProof/>
                <w:szCs w:val="20"/>
              </w:rPr>
              <w:t> </w:t>
            </w:r>
            <w:r w:rsidRPr="00B64CB1">
              <w:rPr>
                <w:rFonts w:cs="Arial"/>
                <w:szCs w:val="20"/>
              </w:rPr>
              <w:fldChar w:fldCharType="end"/>
            </w:r>
            <w:r w:rsidRPr="00B64CB1">
              <w:rPr>
                <w:rFonts w:cs="Arial"/>
                <w:szCs w:val="20"/>
              </w:rPr>
              <w:t xml:space="preserve"> </w:t>
            </w:r>
            <w:r w:rsidRPr="00B64CB1">
              <w:rPr>
                <w:rFonts w:cs="Arial"/>
                <w:i/>
                <w:szCs w:val="20"/>
              </w:rPr>
              <w:t>/naziv/</w:t>
            </w:r>
          </w:p>
          <w:p w14:paraId="49275B66" w14:textId="77777777" w:rsidR="00271F3F" w:rsidRDefault="00271F3F" w:rsidP="006A46DF">
            <w:pPr>
              <w:jc w:val="left"/>
              <w:rPr>
                <w:rFonts w:cs="Arial"/>
                <w:i/>
                <w:szCs w:val="20"/>
              </w:rPr>
            </w:pPr>
            <w:r w:rsidRPr="00B64CB1">
              <w:rPr>
                <w:rFonts w:cs="Arial"/>
                <w:szCs w:val="20"/>
              </w:rPr>
              <w:fldChar w:fldCharType="begin">
                <w:ffData>
                  <w:name w:val="Besedilo1"/>
                  <w:enabled/>
                  <w:calcOnExit w:val="0"/>
                  <w:textInput/>
                </w:ffData>
              </w:fldChar>
            </w:r>
            <w:r w:rsidRPr="00B64CB1">
              <w:rPr>
                <w:rFonts w:cs="Arial"/>
                <w:szCs w:val="20"/>
              </w:rPr>
              <w:instrText xml:space="preserve"> FORMTEXT </w:instrText>
            </w:r>
            <w:r w:rsidRPr="00B64CB1">
              <w:rPr>
                <w:rFonts w:cs="Arial"/>
                <w:szCs w:val="20"/>
              </w:rPr>
            </w:r>
            <w:r w:rsidRPr="00B64CB1">
              <w:rPr>
                <w:rFonts w:cs="Arial"/>
                <w:szCs w:val="20"/>
              </w:rPr>
              <w:fldChar w:fldCharType="separate"/>
            </w:r>
            <w:r w:rsidRPr="00B64CB1">
              <w:rPr>
                <w:rFonts w:cs="Arial"/>
                <w:noProof/>
                <w:szCs w:val="20"/>
              </w:rPr>
              <w:t> </w:t>
            </w:r>
            <w:r w:rsidRPr="00B64CB1">
              <w:rPr>
                <w:rFonts w:cs="Arial"/>
                <w:noProof/>
                <w:szCs w:val="20"/>
              </w:rPr>
              <w:t> </w:t>
            </w:r>
            <w:r w:rsidRPr="00B64CB1">
              <w:rPr>
                <w:rFonts w:cs="Arial"/>
                <w:noProof/>
                <w:szCs w:val="20"/>
              </w:rPr>
              <w:t> </w:t>
            </w:r>
            <w:r w:rsidRPr="00B64CB1">
              <w:rPr>
                <w:rFonts w:cs="Arial"/>
                <w:noProof/>
                <w:szCs w:val="20"/>
              </w:rPr>
              <w:t> </w:t>
            </w:r>
            <w:r w:rsidRPr="00B64CB1">
              <w:rPr>
                <w:rFonts w:cs="Arial"/>
                <w:noProof/>
                <w:szCs w:val="20"/>
              </w:rPr>
              <w:t> </w:t>
            </w:r>
            <w:r w:rsidRPr="00B64CB1">
              <w:rPr>
                <w:rFonts w:cs="Arial"/>
                <w:szCs w:val="20"/>
              </w:rPr>
              <w:fldChar w:fldCharType="end"/>
            </w:r>
            <w:r w:rsidRPr="00B64CB1">
              <w:rPr>
                <w:rFonts w:cs="Arial"/>
                <w:szCs w:val="20"/>
              </w:rPr>
              <w:t xml:space="preserve"> </w:t>
            </w:r>
            <w:r w:rsidRPr="00B64CB1">
              <w:rPr>
                <w:rFonts w:cs="Arial"/>
                <w:i/>
                <w:szCs w:val="20"/>
              </w:rPr>
              <w:t>/sedež/</w:t>
            </w:r>
          </w:p>
          <w:p w14:paraId="683B137F" w14:textId="77777777" w:rsidR="006A46DF" w:rsidRPr="00B64CB1" w:rsidRDefault="006A46DF" w:rsidP="006A46DF">
            <w:pPr>
              <w:jc w:val="left"/>
              <w:rPr>
                <w:rFonts w:cs="Arial"/>
                <w:i/>
                <w:szCs w:val="20"/>
              </w:rPr>
            </w:pPr>
          </w:p>
          <w:p w14:paraId="05EA2E9A" w14:textId="7853542D" w:rsidR="00271F3F" w:rsidRPr="00B64CB1" w:rsidRDefault="006A46DF" w:rsidP="006A46DF">
            <w:pPr>
              <w:jc w:val="left"/>
              <w:rPr>
                <w:rFonts w:cs="Arial"/>
                <w:szCs w:val="20"/>
              </w:rPr>
            </w:pPr>
            <w:r>
              <w:rPr>
                <w:rFonts w:cs="Arial"/>
                <w:szCs w:val="20"/>
              </w:rPr>
              <w:t xml:space="preserve">Ki ga zastopa </w:t>
            </w:r>
            <w:r w:rsidR="00271F3F" w:rsidRPr="00B64CB1">
              <w:rPr>
                <w:rFonts w:cs="Arial"/>
                <w:szCs w:val="20"/>
              </w:rPr>
              <w:fldChar w:fldCharType="begin">
                <w:ffData>
                  <w:name w:val="Besedilo1"/>
                  <w:enabled/>
                  <w:calcOnExit w:val="0"/>
                  <w:textInput/>
                </w:ffData>
              </w:fldChar>
            </w:r>
            <w:r w:rsidR="00271F3F" w:rsidRPr="00B64CB1">
              <w:rPr>
                <w:rFonts w:cs="Arial"/>
                <w:szCs w:val="20"/>
              </w:rPr>
              <w:instrText xml:space="preserve"> FORMTEXT </w:instrText>
            </w:r>
            <w:r w:rsidR="00271F3F" w:rsidRPr="00B64CB1">
              <w:rPr>
                <w:rFonts w:cs="Arial"/>
                <w:szCs w:val="20"/>
              </w:rPr>
            </w:r>
            <w:r w:rsidR="00271F3F" w:rsidRPr="00B64CB1">
              <w:rPr>
                <w:rFonts w:cs="Arial"/>
                <w:szCs w:val="20"/>
              </w:rPr>
              <w:fldChar w:fldCharType="separate"/>
            </w:r>
            <w:r w:rsidR="00271F3F" w:rsidRPr="00B64CB1">
              <w:rPr>
                <w:rFonts w:cs="Arial"/>
                <w:noProof/>
                <w:szCs w:val="20"/>
              </w:rPr>
              <w:t> </w:t>
            </w:r>
            <w:r w:rsidR="00271F3F" w:rsidRPr="00B64CB1">
              <w:rPr>
                <w:rFonts w:cs="Arial"/>
                <w:noProof/>
                <w:szCs w:val="20"/>
              </w:rPr>
              <w:t> </w:t>
            </w:r>
            <w:r w:rsidR="00271F3F" w:rsidRPr="00B64CB1">
              <w:rPr>
                <w:rFonts w:cs="Arial"/>
                <w:noProof/>
                <w:szCs w:val="20"/>
              </w:rPr>
              <w:t> </w:t>
            </w:r>
            <w:r w:rsidR="00271F3F" w:rsidRPr="00B64CB1">
              <w:rPr>
                <w:rFonts w:cs="Arial"/>
                <w:noProof/>
                <w:szCs w:val="20"/>
              </w:rPr>
              <w:t> </w:t>
            </w:r>
            <w:r w:rsidR="00271F3F" w:rsidRPr="00B64CB1">
              <w:rPr>
                <w:rFonts w:cs="Arial"/>
                <w:noProof/>
                <w:szCs w:val="20"/>
              </w:rPr>
              <w:t> </w:t>
            </w:r>
            <w:r w:rsidR="00271F3F" w:rsidRPr="00B64CB1">
              <w:rPr>
                <w:rFonts w:cs="Arial"/>
                <w:szCs w:val="20"/>
              </w:rPr>
              <w:fldChar w:fldCharType="end"/>
            </w:r>
            <w:r w:rsidR="00271F3F" w:rsidRPr="00B64CB1">
              <w:rPr>
                <w:rFonts w:cs="Arial"/>
                <w:szCs w:val="20"/>
              </w:rPr>
              <w:t xml:space="preserve"> </w:t>
            </w:r>
            <w:r w:rsidR="00271F3F" w:rsidRPr="00B64CB1">
              <w:rPr>
                <w:rFonts w:cs="Arial"/>
                <w:i/>
                <w:szCs w:val="20"/>
              </w:rPr>
              <w:t>/zakoniti zastopnik/</w:t>
            </w:r>
          </w:p>
        </w:tc>
        <w:tc>
          <w:tcPr>
            <w:tcW w:w="2500" w:type="pct"/>
            <w:vAlign w:val="center"/>
          </w:tcPr>
          <w:p w14:paraId="040A758F" w14:textId="77777777" w:rsidR="00271F3F" w:rsidRPr="00B64CB1" w:rsidRDefault="00271F3F" w:rsidP="006A46DF">
            <w:pPr>
              <w:jc w:val="left"/>
              <w:rPr>
                <w:rFonts w:eastAsia="Calibri" w:cs="Arial"/>
                <w:szCs w:val="20"/>
              </w:rPr>
            </w:pPr>
          </w:p>
        </w:tc>
      </w:tr>
      <w:tr w:rsidR="00271F3F" w:rsidRPr="00B64CB1" w14:paraId="70E2D21F" w14:textId="77777777" w:rsidTr="006A46DF">
        <w:trPr>
          <w:trHeight w:val="295"/>
        </w:trPr>
        <w:tc>
          <w:tcPr>
            <w:tcW w:w="2500" w:type="pct"/>
            <w:vAlign w:val="center"/>
          </w:tcPr>
          <w:p w14:paraId="355C5427" w14:textId="77777777" w:rsidR="00271F3F" w:rsidRPr="00B64CB1" w:rsidRDefault="00271F3F" w:rsidP="006A46DF">
            <w:pPr>
              <w:jc w:val="left"/>
              <w:rPr>
                <w:rFonts w:eastAsia="Calibri" w:cs="Arial"/>
                <w:szCs w:val="20"/>
              </w:rPr>
            </w:pPr>
            <w:r w:rsidRPr="00B64CB1">
              <w:rPr>
                <w:rFonts w:eastAsia="Calibri" w:cs="Arial"/>
                <w:szCs w:val="20"/>
              </w:rPr>
              <w:t xml:space="preserve">Davčna št: </w:t>
            </w:r>
            <w:r w:rsidRPr="00B64CB1">
              <w:rPr>
                <w:rFonts w:cs="Arial"/>
                <w:szCs w:val="20"/>
              </w:rPr>
              <w:fldChar w:fldCharType="begin">
                <w:ffData>
                  <w:name w:val="Besedilo48"/>
                  <w:enabled/>
                  <w:calcOnExit w:val="0"/>
                  <w:textInput/>
                </w:ffData>
              </w:fldChar>
            </w:r>
            <w:r w:rsidRPr="00B64CB1">
              <w:rPr>
                <w:rFonts w:cs="Arial"/>
                <w:szCs w:val="20"/>
              </w:rPr>
              <w:instrText xml:space="preserve"> FORMTEXT </w:instrText>
            </w:r>
            <w:r w:rsidRPr="00B64CB1">
              <w:rPr>
                <w:rFonts w:cs="Arial"/>
                <w:szCs w:val="20"/>
              </w:rPr>
            </w:r>
            <w:r w:rsidRPr="00B64CB1">
              <w:rPr>
                <w:rFonts w:cs="Arial"/>
                <w:szCs w:val="20"/>
              </w:rPr>
              <w:fldChar w:fldCharType="separate"/>
            </w:r>
            <w:r w:rsidRPr="00B64CB1">
              <w:rPr>
                <w:rFonts w:cs="Arial"/>
                <w:szCs w:val="20"/>
              </w:rPr>
              <w:t>     </w:t>
            </w:r>
            <w:r w:rsidRPr="00B64CB1">
              <w:rPr>
                <w:rFonts w:cs="Arial"/>
                <w:szCs w:val="20"/>
              </w:rPr>
              <w:fldChar w:fldCharType="end"/>
            </w:r>
          </w:p>
        </w:tc>
        <w:tc>
          <w:tcPr>
            <w:tcW w:w="2500" w:type="pct"/>
            <w:vAlign w:val="center"/>
          </w:tcPr>
          <w:p w14:paraId="3215296C" w14:textId="77777777" w:rsidR="00271F3F" w:rsidRPr="00B64CB1" w:rsidRDefault="00271F3F" w:rsidP="006A46DF">
            <w:pPr>
              <w:jc w:val="left"/>
              <w:rPr>
                <w:rFonts w:eastAsia="Calibri" w:cs="Arial"/>
                <w:szCs w:val="20"/>
              </w:rPr>
            </w:pPr>
            <w:r w:rsidRPr="00B64CB1">
              <w:rPr>
                <w:rFonts w:eastAsia="Calibri" w:cs="Arial"/>
                <w:szCs w:val="20"/>
              </w:rPr>
              <w:t xml:space="preserve">Telefon: </w:t>
            </w:r>
            <w:r w:rsidRPr="00B64CB1">
              <w:rPr>
                <w:rFonts w:cs="Arial"/>
                <w:szCs w:val="20"/>
              </w:rPr>
              <w:fldChar w:fldCharType="begin">
                <w:ffData>
                  <w:name w:val="Besedilo48"/>
                  <w:enabled/>
                  <w:calcOnExit w:val="0"/>
                  <w:textInput/>
                </w:ffData>
              </w:fldChar>
            </w:r>
            <w:r w:rsidRPr="00B64CB1">
              <w:rPr>
                <w:rFonts w:cs="Arial"/>
                <w:szCs w:val="20"/>
              </w:rPr>
              <w:instrText xml:space="preserve"> FORMTEXT </w:instrText>
            </w:r>
            <w:r w:rsidRPr="00B64CB1">
              <w:rPr>
                <w:rFonts w:cs="Arial"/>
                <w:szCs w:val="20"/>
              </w:rPr>
            </w:r>
            <w:r w:rsidRPr="00B64CB1">
              <w:rPr>
                <w:rFonts w:cs="Arial"/>
                <w:szCs w:val="20"/>
              </w:rPr>
              <w:fldChar w:fldCharType="separate"/>
            </w:r>
            <w:r w:rsidRPr="00B64CB1">
              <w:rPr>
                <w:rFonts w:cs="Arial"/>
                <w:szCs w:val="20"/>
              </w:rPr>
              <w:t>     </w:t>
            </w:r>
            <w:r w:rsidRPr="00B64CB1">
              <w:rPr>
                <w:rFonts w:cs="Arial"/>
                <w:szCs w:val="20"/>
              </w:rPr>
              <w:fldChar w:fldCharType="end"/>
            </w:r>
          </w:p>
        </w:tc>
      </w:tr>
      <w:tr w:rsidR="00B20EEF" w:rsidRPr="00B64CB1" w14:paraId="2415BE36" w14:textId="77777777" w:rsidTr="006A46DF">
        <w:trPr>
          <w:trHeight w:val="295"/>
        </w:trPr>
        <w:tc>
          <w:tcPr>
            <w:tcW w:w="2500" w:type="pct"/>
            <w:vAlign w:val="center"/>
          </w:tcPr>
          <w:p w14:paraId="48A3F0D0" w14:textId="77777777" w:rsidR="00B20EEF" w:rsidRPr="00B64CB1" w:rsidRDefault="00B20EEF" w:rsidP="006A46DF">
            <w:pPr>
              <w:jc w:val="left"/>
              <w:rPr>
                <w:rFonts w:eastAsia="Calibri" w:cs="Arial"/>
                <w:szCs w:val="20"/>
              </w:rPr>
            </w:pPr>
            <w:r w:rsidRPr="00B64CB1">
              <w:rPr>
                <w:rFonts w:eastAsia="Calibri" w:cs="Arial"/>
                <w:szCs w:val="20"/>
              </w:rPr>
              <w:t>Matična št.:</w:t>
            </w:r>
            <w:r w:rsidRPr="00B64CB1">
              <w:rPr>
                <w:rFonts w:cs="Arial"/>
                <w:szCs w:val="20"/>
              </w:rPr>
              <w:t xml:space="preserve"> </w:t>
            </w:r>
            <w:r w:rsidRPr="00B64CB1">
              <w:rPr>
                <w:rFonts w:cs="Arial"/>
                <w:szCs w:val="20"/>
              </w:rPr>
              <w:fldChar w:fldCharType="begin">
                <w:ffData>
                  <w:name w:val="Besedilo48"/>
                  <w:enabled/>
                  <w:calcOnExit w:val="0"/>
                  <w:textInput/>
                </w:ffData>
              </w:fldChar>
            </w:r>
            <w:r w:rsidRPr="00B64CB1">
              <w:rPr>
                <w:rFonts w:cs="Arial"/>
                <w:szCs w:val="20"/>
              </w:rPr>
              <w:instrText xml:space="preserve"> FORMTEXT </w:instrText>
            </w:r>
            <w:r w:rsidRPr="00B64CB1">
              <w:rPr>
                <w:rFonts w:cs="Arial"/>
                <w:szCs w:val="20"/>
              </w:rPr>
            </w:r>
            <w:r w:rsidRPr="00B64CB1">
              <w:rPr>
                <w:rFonts w:cs="Arial"/>
                <w:szCs w:val="20"/>
              </w:rPr>
              <w:fldChar w:fldCharType="separate"/>
            </w:r>
            <w:r w:rsidRPr="00B64CB1">
              <w:rPr>
                <w:rFonts w:cs="Arial"/>
                <w:szCs w:val="20"/>
              </w:rPr>
              <w:t>     </w:t>
            </w:r>
            <w:r w:rsidRPr="00B64CB1">
              <w:rPr>
                <w:rFonts w:cs="Arial"/>
                <w:szCs w:val="20"/>
              </w:rPr>
              <w:fldChar w:fldCharType="end"/>
            </w:r>
          </w:p>
        </w:tc>
        <w:tc>
          <w:tcPr>
            <w:tcW w:w="2500" w:type="pct"/>
            <w:vMerge w:val="restart"/>
            <w:vAlign w:val="center"/>
          </w:tcPr>
          <w:p w14:paraId="545A37A6" w14:textId="77777777" w:rsidR="00B20EEF" w:rsidRPr="00B64CB1" w:rsidRDefault="00B20EEF" w:rsidP="006A46DF">
            <w:pPr>
              <w:jc w:val="left"/>
              <w:rPr>
                <w:rFonts w:eastAsia="Calibri" w:cs="Arial"/>
                <w:szCs w:val="20"/>
              </w:rPr>
            </w:pPr>
            <w:r w:rsidRPr="00B64CB1">
              <w:rPr>
                <w:rFonts w:eastAsia="Calibri" w:cs="Arial"/>
                <w:szCs w:val="20"/>
              </w:rPr>
              <w:t xml:space="preserve">E-pošta: </w:t>
            </w:r>
            <w:r w:rsidRPr="00B64CB1">
              <w:rPr>
                <w:rFonts w:cs="Arial"/>
                <w:szCs w:val="20"/>
              </w:rPr>
              <w:fldChar w:fldCharType="begin">
                <w:ffData>
                  <w:name w:val="Besedilo48"/>
                  <w:enabled/>
                  <w:calcOnExit w:val="0"/>
                  <w:textInput/>
                </w:ffData>
              </w:fldChar>
            </w:r>
            <w:r w:rsidRPr="00B64CB1">
              <w:rPr>
                <w:rFonts w:cs="Arial"/>
                <w:szCs w:val="20"/>
              </w:rPr>
              <w:instrText xml:space="preserve"> FORMTEXT </w:instrText>
            </w:r>
            <w:r w:rsidRPr="00B64CB1">
              <w:rPr>
                <w:rFonts w:cs="Arial"/>
                <w:szCs w:val="20"/>
              </w:rPr>
            </w:r>
            <w:r w:rsidRPr="00B64CB1">
              <w:rPr>
                <w:rFonts w:cs="Arial"/>
                <w:szCs w:val="20"/>
              </w:rPr>
              <w:fldChar w:fldCharType="separate"/>
            </w:r>
            <w:r w:rsidRPr="00B64CB1">
              <w:rPr>
                <w:rFonts w:cs="Arial"/>
                <w:szCs w:val="20"/>
              </w:rPr>
              <w:t>     </w:t>
            </w:r>
            <w:r w:rsidRPr="00B64CB1">
              <w:rPr>
                <w:rFonts w:cs="Arial"/>
                <w:szCs w:val="20"/>
              </w:rPr>
              <w:fldChar w:fldCharType="end"/>
            </w:r>
          </w:p>
        </w:tc>
      </w:tr>
      <w:tr w:rsidR="00B20EEF" w:rsidRPr="00B64CB1" w14:paraId="18AF9603" w14:textId="77777777" w:rsidTr="006A46DF">
        <w:trPr>
          <w:trHeight w:val="295"/>
        </w:trPr>
        <w:tc>
          <w:tcPr>
            <w:tcW w:w="2500" w:type="pct"/>
            <w:vAlign w:val="center"/>
          </w:tcPr>
          <w:p w14:paraId="712EEE76" w14:textId="77777777" w:rsidR="00B20EEF" w:rsidRPr="00B64CB1" w:rsidRDefault="00B20EEF" w:rsidP="006A46DF">
            <w:pPr>
              <w:jc w:val="left"/>
              <w:rPr>
                <w:rFonts w:eastAsia="Calibri" w:cs="Arial"/>
                <w:szCs w:val="20"/>
              </w:rPr>
            </w:pPr>
            <w:r w:rsidRPr="00B64CB1">
              <w:rPr>
                <w:rFonts w:eastAsia="Calibri" w:cs="Arial"/>
                <w:szCs w:val="20"/>
              </w:rPr>
              <w:t xml:space="preserve">Transakcijski račun: </w:t>
            </w:r>
            <w:r w:rsidRPr="00B64CB1">
              <w:rPr>
                <w:rFonts w:cs="Arial"/>
                <w:szCs w:val="20"/>
              </w:rPr>
              <w:fldChar w:fldCharType="begin">
                <w:ffData>
                  <w:name w:val="Besedilo48"/>
                  <w:enabled/>
                  <w:calcOnExit w:val="0"/>
                  <w:textInput/>
                </w:ffData>
              </w:fldChar>
            </w:r>
            <w:r w:rsidRPr="00B64CB1">
              <w:rPr>
                <w:rFonts w:cs="Arial"/>
                <w:szCs w:val="20"/>
              </w:rPr>
              <w:instrText xml:space="preserve"> FORMTEXT </w:instrText>
            </w:r>
            <w:r w:rsidRPr="00B64CB1">
              <w:rPr>
                <w:rFonts w:cs="Arial"/>
                <w:szCs w:val="20"/>
              </w:rPr>
            </w:r>
            <w:r w:rsidRPr="00B64CB1">
              <w:rPr>
                <w:rFonts w:cs="Arial"/>
                <w:szCs w:val="20"/>
              </w:rPr>
              <w:fldChar w:fldCharType="separate"/>
            </w:r>
            <w:r w:rsidRPr="00B64CB1">
              <w:rPr>
                <w:rFonts w:cs="Arial"/>
                <w:szCs w:val="20"/>
              </w:rPr>
              <w:t>     </w:t>
            </w:r>
            <w:r w:rsidRPr="00B64CB1">
              <w:rPr>
                <w:rFonts w:cs="Arial"/>
                <w:szCs w:val="20"/>
              </w:rPr>
              <w:fldChar w:fldCharType="end"/>
            </w:r>
          </w:p>
        </w:tc>
        <w:tc>
          <w:tcPr>
            <w:tcW w:w="2500" w:type="pct"/>
            <w:vMerge/>
            <w:vAlign w:val="center"/>
          </w:tcPr>
          <w:p w14:paraId="307F24B2" w14:textId="5C480A8E" w:rsidR="00B20EEF" w:rsidRPr="00B64CB1" w:rsidRDefault="00B20EEF" w:rsidP="006A46DF">
            <w:pPr>
              <w:jc w:val="left"/>
              <w:rPr>
                <w:rFonts w:eastAsia="Calibri" w:cs="Arial"/>
                <w:szCs w:val="20"/>
              </w:rPr>
            </w:pPr>
          </w:p>
        </w:tc>
      </w:tr>
    </w:tbl>
    <w:p w14:paraId="231AA04C" w14:textId="77777777" w:rsidR="00271F3F" w:rsidRPr="00B64CB1" w:rsidRDefault="00271F3F" w:rsidP="00EF748A"/>
    <w:p w14:paraId="41792812" w14:textId="77777777" w:rsidR="00DE6016" w:rsidRPr="00B64CB1" w:rsidRDefault="00DE6016" w:rsidP="00EF748A">
      <w:r w:rsidRPr="00B64CB1">
        <w:t xml:space="preserve">dogovorita in skleneta </w:t>
      </w:r>
    </w:p>
    <w:p w14:paraId="600309D0" w14:textId="77777777" w:rsidR="00DE6016" w:rsidRPr="00B64CB1" w:rsidRDefault="00DE6016" w:rsidP="00EF748A"/>
    <w:p w14:paraId="5AE1D773" w14:textId="334128B7" w:rsidR="00DE6016" w:rsidRPr="00B64CB1" w:rsidRDefault="00DE6016" w:rsidP="00EF748A">
      <w:pPr>
        <w:jc w:val="center"/>
      </w:pPr>
      <w:r w:rsidRPr="00B64CB1">
        <w:rPr>
          <w:b/>
        </w:rPr>
        <w:t>NEPOSREDN</w:t>
      </w:r>
      <w:r w:rsidR="00D800B1">
        <w:rPr>
          <w:b/>
        </w:rPr>
        <w:t>O</w:t>
      </w:r>
      <w:r w:rsidRPr="00B64CB1">
        <w:rPr>
          <w:b/>
        </w:rPr>
        <w:t xml:space="preserve"> POGODB</w:t>
      </w:r>
      <w:r w:rsidR="00D800B1">
        <w:rPr>
          <w:b/>
        </w:rPr>
        <w:t>O</w:t>
      </w:r>
      <w:r w:rsidRPr="00B64CB1">
        <w:rPr>
          <w:b/>
        </w:rPr>
        <w:t xml:space="preserve"> </w:t>
      </w:r>
      <w:r w:rsidR="00D800B1">
        <w:rPr>
          <w:b/>
        </w:rPr>
        <w:t>ŠT</w:t>
      </w:r>
      <w:r w:rsidRPr="00B64CB1">
        <w:rPr>
          <w:b/>
        </w:rPr>
        <w:t xml:space="preserve">. </w:t>
      </w:r>
      <w:r w:rsidR="00B20EEF" w:rsidRPr="00B64CB1">
        <w:fldChar w:fldCharType="begin">
          <w:ffData>
            <w:name w:val="Besedilo48"/>
            <w:enabled/>
            <w:calcOnExit w:val="0"/>
            <w:textInput/>
          </w:ffData>
        </w:fldChar>
      </w:r>
      <w:r w:rsidR="00B20EEF" w:rsidRPr="00B64CB1">
        <w:instrText xml:space="preserve"> FORMTEXT </w:instrText>
      </w:r>
      <w:r w:rsidR="00B20EEF" w:rsidRPr="00B64CB1">
        <w:fldChar w:fldCharType="separate"/>
      </w:r>
      <w:r w:rsidR="00B20EEF" w:rsidRPr="00B64CB1">
        <w:t>     </w:t>
      </w:r>
      <w:r w:rsidR="00B20EEF" w:rsidRPr="00B64CB1">
        <w:fldChar w:fldCharType="end"/>
      </w:r>
    </w:p>
    <w:p w14:paraId="1DC83500" w14:textId="77777777" w:rsidR="00DE6016" w:rsidRPr="00B64CB1" w:rsidRDefault="00DE6016" w:rsidP="00EF748A"/>
    <w:p w14:paraId="24A60004" w14:textId="77777777" w:rsidR="00DE6016" w:rsidRPr="00EF748A" w:rsidRDefault="00DE6016" w:rsidP="00EF748A">
      <w:pPr>
        <w:pStyle w:val="Naslov1"/>
      </w:pPr>
      <w:r w:rsidRPr="00EF748A">
        <w:t>UVODNE DOLOČBE IN UGOTOVITVE</w:t>
      </w:r>
    </w:p>
    <w:p w14:paraId="2F1A5189" w14:textId="77777777" w:rsidR="00536C7C" w:rsidRPr="00536C7C" w:rsidRDefault="00536C7C" w:rsidP="00EF748A"/>
    <w:p w14:paraId="410145D3" w14:textId="77777777" w:rsidR="00DE6016" w:rsidRPr="00BD29B7" w:rsidRDefault="00DE6016" w:rsidP="003E3EB9">
      <w:pPr>
        <w:pStyle w:val="pogodbaleni"/>
        <w:tabs>
          <w:tab w:val="clear" w:pos="6031"/>
          <w:tab w:val="num" w:pos="720"/>
        </w:tabs>
        <w:spacing w:before="0" w:after="0" w:line="240" w:lineRule="auto"/>
        <w:ind w:left="720"/>
      </w:pPr>
      <w:r w:rsidRPr="00BD29B7">
        <w:t>člen</w:t>
      </w:r>
    </w:p>
    <w:p w14:paraId="1419BD2F" w14:textId="77777777" w:rsidR="00536C7C" w:rsidRDefault="00536C7C" w:rsidP="00EF748A"/>
    <w:p w14:paraId="0A2F8B21" w14:textId="141C1336" w:rsidR="00DE6016" w:rsidRPr="00B64CB1" w:rsidRDefault="00DE6016" w:rsidP="00EF748A">
      <w:r w:rsidRPr="00B64CB1">
        <w:t>Pogodbeni stranki uvodoma ugotavljata:</w:t>
      </w:r>
    </w:p>
    <w:p w14:paraId="2E6F0BAC" w14:textId="2B96CF82" w:rsidR="00271F3F" w:rsidRPr="00C44414" w:rsidRDefault="00594128" w:rsidP="00C44414">
      <w:pPr>
        <w:widowControl w:val="0"/>
        <w:numPr>
          <w:ilvl w:val="0"/>
          <w:numId w:val="8"/>
        </w:numPr>
        <w:autoSpaceDE w:val="0"/>
        <w:autoSpaceDN w:val="0"/>
        <w:adjustRightInd w:val="0"/>
        <w:ind w:left="360" w:hanging="357"/>
        <w:contextualSpacing/>
        <w:rPr>
          <w:rFonts w:eastAsia="Calibri" w:cs="Arial"/>
          <w:szCs w:val="20"/>
        </w:rPr>
      </w:pPr>
      <w:r w:rsidRPr="00C44414">
        <w:rPr>
          <w:rFonts w:eastAsia="Calibri" w:cs="Arial"/>
          <w:szCs w:val="20"/>
        </w:rPr>
        <w:t xml:space="preserve">da </w:t>
      </w:r>
      <w:r w:rsidR="00271F3F" w:rsidRPr="00C44414">
        <w:rPr>
          <w:rFonts w:eastAsia="Calibri" w:cs="Arial"/>
          <w:szCs w:val="20"/>
        </w:rPr>
        <w:t xml:space="preserve">se pogodba sklepa na podlagi krovne pogodbe št. </w:t>
      </w:r>
      <w:r w:rsidR="00271F3F" w:rsidRPr="00C44414">
        <w:rPr>
          <w:rFonts w:eastAsia="Calibri" w:cs="Arial"/>
          <w:szCs w:val="20"/>
        </w:rPr>
        <w:fldChar w:fldCharType="begin">
          <w:ffData>
            <w:name w:val="Besedilo16"/>
            <w:enabled/>
            <w:calcOnExit w:val="0"/>
            <w:textInput/>
          </w:ffData>
        </w:fldChar>
      </w:r>
      <w:r w:rsidR="00271F3F" w:rsidRPr="00C44414">
        <w:rPr>
          <w:rFonts w:eastAsia="Calibri" w:cs="Arial"/>
          <w:szCs w:val="20"/>
        </w:rPr>
        <w:instrText xml:space="preserve"> FORMTEXT </w:instrText>
      </w:r>
      <w:r w:rsidR="00271F3F" w:rsidRPr="00C44414">
        <w:rPr>
          <w:rFonts w:eastAsia="Calibri" w:cs="Arial"/>
          <w:szCs w:val="20"/>
        </w:rPr>
      </w:r>
      <w:r w:rsidR="00271F3F" w:rsidRPr="00C44414">
        <w:rPr>
          <w:rFonts w:eastAsia="Calibri" w:cs="Arial"/>
          <w:szCs w:val="20"/>
        </w:rPr>
        <w:fldChar w:fldCharType="separate"/>
      </w:r>
      <w:r w:rsidR="00271F3F" w:rsidRPr="00C44414">
        <w:rPr>
          <w:rFonts w:eastAsia="Calibri" w:cs="Arial"/>
          <w:szCs w:val="20"/>
        </w:rPr>
        <w:t> </w:t>
      </w:r>
      <w:r w:rsidR="00271F3F" w:rsidRPr="00C44414">
        <w:rPr>
          <w:rFonts w:eastAsia="Calibri" w:cs="Arial"/>
          <w:szCs w:val="20"/>
        </w:rPr>
        <w:t> </w:t>
      </w:r>
      <w:r w:rsidR="00271F3F" w:rsidRPr="00C44414">
        <w:rPr>
          <w:rFonts w:eastAsia="Calibri" w:cs="Arial"/>
          <w:szCs w:val="20"/>
        </w:rPr>
        <w:t> </w:t>
      </w:r>
      <w:r w:rsidR="00271F3F" w:rsidRPr="00C44414">
        <w:rPr>
          <w:rFonts w:eastAsia="Calibri" w:cs="Arial"/>
          <w:szCs w:val="20"/>
        </w:rPr>
        <w:t> </w:t>
      </w:r>
      <w:r w:rsidR="00271F3F" w:rsidRPr="00C44414">
        <w:rPr>
          <w:rFonts w:eastAsia="Calibri" w:cs="Arial"/>
          <w:szCs w:val="20"/>
        </w:rPr>
        <w:t> </w:t>
      </w:r>
      <w:r w:rsidR="00271F3F" w:rsidRPr="00C44414">
        <w:rPr>
          <w:rFonts w:eastAsia="Calibri" w:cs="Arial"/>
          <w:szCs w:val="20"/>
        </w:rPr>
        <w:fldChar w:fldCharType="end"/>
      </w:r>
      <w:r w:rsidR="00271F3F" w:rsidRPr="00C44414">
        <w:rPr>
          <w:rFonts w:eastAsia="Calibri" w:cs="Arial"/>
          <w:szCs w:val="20"/>
        </w:rPr>
        <w:t xml:space="preserve"> (v nadaljnjem besedilu: krovna pogodba), ki </w:t>
      </w:r>
      <w:r w:rsidRPr="00C44414">
        <w:rPr>
          <w:rFonts w:eastAsia="Calibri" w:cs="Arial"/>
          <w:szCs w:val="20"/>
        </w:rPr>
        <w:t>jo</w:t>
      </w:r>
      <w:r w:rsidR="00271F3F" w:rsidRPr="00C44414">
        <w:rPr>
          <w:rFonts w:eastAsia="Calibri" w:cs="Arial"/>
          <w:szCs w:val="20"/>
        </w:rPr>
        <w:t xml:space="preserve"> je Ministrstvo za javno upravo sklenilo na podlagi izvedenega odprtega postopka oddaje javnega naročila z oznako OD</w:t>
      </w:r>
      <w:r w:rsidR="00536C7C" w:rsidRPr="00C44414">
        <w:rPr>
          <w:rFonts w:eastAsia="Calibri" w:cs="Arial"/>
          <w:szCs w:val="20"/>
        </w:rPr>
        <w:t>E</w:t>
      </w:r>
      <w:r w:rsidR="00271F3F" w:rsidRPr="00C44414">
        <w:rPr>
          <w:rFonts w:eastAsia="Calibri" w:cs="Arial"/>
          <w:szCs w:val="20"/>
        </w:rPr>
        <w:t>UA-</w:t>
      </w:r>
      <w:r w:rsidR="00536C7C" w:rsidRPr="00C44414">
        <w:rPr>
          <w:rFonts w:eastAsia="Calibri" w:cs="Arial"/>
          <w:szCs w:val="20"/>
        </w:rPr>
        <w:t>2</w:t>
      </w:r>
      <w:r w:rsidR="00271F3F" w:rsidRPr="00C44414">
        <w:rPr>
          <w:rFonts w:eastAsia="Calibri" w:cs="Arial"/>
          <w:szCs w:val="20"/>
        </w:rPr>
        <w:t>/202</w:t>
      </w:r>
      <w:r w:rsidR="00536C7C" w:rsidRPr="00C44414">
        <w:rPr>
          <w:rFonts w:eastAsia="Calibri" w:cs="Arial"/>
          <w:szCs w:val="20"/>
        </w:rPr>
        <w:t>6</w:t>
      </w:r>
      <w:r w:rsidR="00271F3F" w:rsidRPr="00C44414">
        <w:rPr>
          <w:rFonts w:eastAsia="Calibri" w:cs="Arial"/>
          <w:szCs w:val="20"/>
        </w:rPr>
        <w:t xml:space="preserve"> (Objava obvestila o naročilu na Portalu javnih naročil, št. objave </w:t>
      </w:r>
      <w:bookmarkStart w:id="2" w:name="Besedilo15"/>
      <w:r w:rsidR="00271F3F" w:rsidRPr="00C44414">
        <w:rPr>
          <w:rFonts w:eastAsia="Calibri" w:cs="Arial"/>
          <w:szCs w:val="20"/>
        </w:rPr>
        <w:fldChar w:fldCharType="begin">
          <w:ffData>
            <w:name w:val="Besedilo15"/>
            <w:enabled/>
            <w:calcOnExit w:val="0"/>
            <w:textInput/>
          </w:ffData>
        </w:fldChar>
      </w:r>
      <w:r w:rsidR="00271F3F" w:rsidRPr="00C44414">
        <w:rPr>
          <w:rFonts w:eastAsia="Calibri" w:cs="Arial"/>
          <w:szCs w:val="20"/>
        </w:rPr>
        <w:instrText xml:space="preserve"> FORMTEXT </w:instrText>
      </w:r>
      <w:r w:rsidR="00271F3F" w:rsidRPr="00C44414">
        <w:rPr>
          <w:rFonts w:eastAsia="Calibri" w:cs="Arial"/>
          <w:szCs w:val="20"/>
        </w:rPr>
      </w:r>
      <w:r w:rsidR="00271F3F" w:rsidRPr="00C44414">
        <w:rPr>
          <w:rFonts w:eastAsia="Calibri" w:cs="Arial"/>
          <w:szCs w:val="20"/>
        </w:rPr>
        <w:fldChar w:fldCharType="separate"/>
      </w:r>
      <w:r w:rsidR="00271F3F" w:rsidRPr="00C44414">
        <w:rPr>
          <w:rFonts w:eastAsia="Calibri" w:cs="Arial"/>
          <w:szCs w:val="20"/>
        </w:rPr>
        <w:t> </w:t>
      </w:r>
      <w:r w:rsidR="00271F3F" w:rsidRPr="00C44414">
        <w:rPr>
          <w:rFonts w:eastAsia="Calibri" w:cs="Arial"/>
          <w:szCs w:val="20"/>
        </w:rPr>
        <w:t> </w:t>
      </w:r>
      <w:r w:rsidR="00271F3F" w:rsidRPr="00C44414">
        <w:rPr>
          <w:rFonts w:eastAsia="Calibri" w:cs="Arial"/>
          <w:szCs w:val="20"/>
        </w:rPr>
        <w:t> </w:t>
      </w:r>
      <w:r w:rsidR="00271F3F" w:rsidRPr="00C44414">
        <w:rPr>
          <w:rFonts w:eastAsia="Calibri" w:cs="Arial"/>
          <w:szCs w:val="20"/>
        </w:rPr>
        <w:t> </w:t>
      </w:r>
      <w:r w:rsidR="00271F3F" w:rsidRPr="00C44414">
        <w:rPr>
          <w:rFonts w:eastAsia="Calibri" w:cs="Arial"/>
          <w:szCs w:val="20"/>
        </w:rPr>
        <w:t> </w:t>
      </w:r>
      <w:r w:rsidR="00271F3F" w:rsidRPr="00C44414">
        <w:rPr>
          <w:rFonts w:eastAsia="Calibri" w:cs="Arial"/>
          <w:szCs w:val="20"/>
        </w:rPr>
        <w:fldChar w:fldCharType="end"/>
      </w:r>
      <w:bookmarkEnd w:id="2"/>
      <w:r w:rsidR="00536C7C" w:rsidRPr="00C44414">
        <w:rPr>
          <w:rFonts w:eastAsia="Calibri" w:cs="Arial"/>
          <w:szCs w:val="20"/>
        </w:rPr>
        <w:t xml:space="preserve">, z </w:t>
      </w:r>
      <w:r w:rsidR="00271F3F" w:rsidRPr="00C44414">
        <w:rPr>
          <w:rFonts w:eastAsia="Calibri" w:cs="Arial"/>
          <w:szCs w:val="20"/>
        </w:rPr>
        <w:t xml:space="preserve">dne </w:t>
      </w:r>
      <w:r w:rsidR="00271F3F" w:rsidRPr="00C44414">
        <w:rPr>
          <w:rFonts w:eastAsia="Calibri" w:cs="Arial"/>
          <w:szCs w:val="20"/>
        </w:rPr>
        <w:fldChar w:fldCharType="begin">
          <w:ffData>
            <w:name w:val="Besedilo16"/>
            <w:enabled/>
            <w:calcOnExit w:val="0"/>
            <w:textInput/>
          </w:ffData>
        </w:fldChar>
      </w:r>
      <w:r w:rsidR="00271F3F" w:rsidRPr="00C44414">
        <w:rPr>
          <w:rFonts w:eastAsia="Calibri" w:cs="Arial"/>
          <w:szCs w:val="20"/>
        </w:rPr>
        <w:instrText xml:space="preserve"> FORMTEXT </w:instrText>
      </w:r>
      <w:r w:rsidR="00271F3F" w:rsidRPr="00C44414">
        <w:rPr>
          <w:rFonts w:eastAsia="Calibri" w:cs="Arial"/>
          <w:szCs w:val="20"/>
        </w:rPr>
      </w:r>
      <w:r w:rsidR="00271F3F" w:rsidRPr="00C44414">
        <w:rPr>
          <w:rFonts w:eastAsia="Calibri" w:cs="Arial"/>
          <w:szCs w:val="20"/>
        </w:rPr>
        <w:fldChar w:fldCharType="separate"/>
      </w:r>
      <w:r w:rsidR="00271F3F" w:rsidRPr="00C44414">
        <w:rPr>
          <w:rFonts w:eastAsia="Calibri" w:cs="Arial"/>
          <w:szCs w:val="20"/>
        </w:rPr>
        <w:t> </w:t>
      </w:r>
      <w:r w:rsidR="00271F3F" w:rsidRPr="00C44414">
        <w:rPr>
          <w:rFonts w:eastAsia="Calibri" w:cs="Arial"/>
          <w:szCs w:val="20"/>
        </w:rPr>
        <w:t> </w:t>
      </w:r>
      <w:r w:rsidR="00271F3F" w:rsidRPr="00C44414">
        <w:rPr>
          <w:rFonts w:eastAsia="Calibri" w:cs="Arial"/>
          <w:szCs w:val="20"/>
        </w:rPr>
        <w:t> </w:t>
      </w:r>
      <w:r w:rsidR="00271F3F" w:rsidRPr="00C44414">
        <w:rPr>
          <w:rFonts w:eastAsia="Calibri" w:cs="Arial"/>
          <w:szCs w:val="20"/>
        </w:rPr>
        <w:t> </w:t>
      </w:r>
      <w:r w:rsidR="00271F3F" w:rsidRPr="00C44414">
        <w:rPr>
          <w:rFonts w:eastAsia="Calibri" w:cs="Arial"/>
          <w:szCs w:val="20"/>
        </w:rPr>
        <w:t> </w:t>
      </w:r>
      <w:r w:rsidR="00271F3F" w:rsidRPr="00C44414">
        <w:rPr>
          <w:rFonts w:eastAsia="Calibri" w:cs="Arial"/>
          <w:szCs w:val="20"/>
        </w:rPr>
        <w:fldChar w:fldCharType="end"/>
      </w:r>
      <w:r w:rsidR="00536C7C" w:rsidRPr="00C44414">
        <w:rPr>
          <w:rFonts w:eastAsia="Calibri" w:cs="Arial"/>
          <w:szCs w:val="20"/>
        </w:rPr>
        <w:t xml:space="preserve"> </w:t>
      </w:r>
      <w:r w:rsidR="00271F3F" w:rsidRPr="00C44414">
        <w:rPr>
          <w:rFonts w:eastAsia="Calibri" w:cs="Arial"/>
          <w:szCs w:val="20"/>
        </w:rPr>
        <w:t xml:space="preserve">in v Dodatku k Uradnemu listu EU z oznako </w:t>
      </w:r>
      <w:r w:rsidR="00271F3F" w:rsidRPr="00C44414">
        <w:rPr>
          <w:rFonts w:eastAsia="Calibri" w:cs="Arial"/>
          <w:szCs w:val="20"/>
        </w:rPr>
        <w:fldChar w:fldCharType="begin">
          <w:ffData>
            <w:name w:val="Besedilo17"/>
            <w:enabled/>
            <w:calcOnExit w:val="0"/>
            <w:textInput/>
          </w:ffData>
        </w:fldChar>
      </w:r>
      <w:r w:rsidR="00271F3F" w:rsidRPr="00C44414">
        <w:rPr>
          <w:rFonts w:eastAsia="Calibri" w:cs="Arial"/>
          <w:szCs w:val="20"/>
        </w:rPr>
        <w:instrText xml:space="preserve"> FORMTEXT </w:instrText>
      </w:r>
      <w:r w:rsidR="00271F3F" w:rsidRPr="00C44414">
        <w:rPr>
          <w:rFonts w:eastAsia="Calibri" w:cs="Arial"/>
          <w:szCs w:val="20"/>
        </w:rPr>
      </w:r>
      <w:r w:rsidR="00271F3F" w:rsidRPr="00C44414">
        <w:rPr>
          <w:rFonts w:eastAsia="Calibri" w:cs="Arial"/>
          <w:szCs w:val="20"/>
        </w:rPr>
        <w:fldChar w:fldCharType="separate"/>
      </w:r>
      <w:r w:rsidR="00271F3F" w:rsidRPr="00C44414">
        <w:rPr>
          <w:rFonts w:eastAsia="Calibri" w:cs="Arial"/>
          <w:szCs w:val="20"/>
        </w:rPr>
        <w:t> </w:t>
      </w:r>
      <w:r w:rsidR="00271F3F" w:rsidRPr="00C44414">
        <w:rPr>
          <w:rFonts w:eastAsia="Calibri" w:cs="Arial"/>
          <w:szCs w:val="20"/>
        </w:rPr>
        <w:t> </w:t>
      </w:r>
      <w:r w:rsidR="00271F3F" w:rsidRPr="00C44414">
        <w:rPr>
          <w:rFonts w:eastAsia="Calibri" w:cs="Arial"/>
          <w:szCs w:val="20"/>
        </w:rPr>
        <w:t> </w:t>
      </w:r>
      <w:r w:rsidR="00271F3F" w:rsidRPr="00C44414">
        <w:rPr>
          <w:rFonts w:eastAsia="Calibri" w:cs="Arial"/>
          <w:szCs w:val="20"/>
        </w:rPr>
        <w:t> </w:t>
      </w:r>
      <w:r w:rsidR="00271F3F" w:rsidRPr="00C44414">
        <w:rPr>
          <w:rFonts w:eastAsia="Calibri" w:cs="Arial"/>
          <w:szCs w:val="20"/>
        </w:rPr>
        <w:t> </w:t>
      </w:r>
      <w:r w:rsidR="00271F3F" w:rsidRPr="00C44414">
        <w:rPr>
          <w:rFonts w:eastAsia="Calibri" w:cs="Arial"/>
          <w:szCs w:val="20"/>
        </w:rPr>
        <w:fldChar w:fldCharType="end"/>
      </w:r>
      <w:r w:rsidR="00271F3F" w:rsidRPr="00C44414">
        <w:rPr>
          <w:rFonts w:eastAsia="Calibri" w:cs="Arial"/>
          <w:szCs w:val="20"/>
        </w:rPr>
        <w:t xml:space="preserve">, z dne </w:t>
      </w:r>
      <w:r w:rsidR="00271F3F" w:rsidRPr="00C44414">
        <w:rPr>
          <w:rFonts w:eastAsia="Calibri" w:cs="Arial"/>
          <w:szCs w:val="20"/>
        </w:rPr>
        <w:fldChar w:fldCharType="begin">
          <w:ffData>
            <w:name w:val="Besedilo20"/>
            <w:enabled/>
            <w:calcOnExit w:val="0"/>
            <w:textInput/>
          </w:ffData>
        </w:fldChar>
      </w:r>
      <w:r w:rsidR="00271F3F" w:rsidRPr="00C44414">
        <w:rPr>
          <w:rFonts w:eastAsia="Calibri" w:cs="Arial"/>
          <w:szCs w:val="20"/>
        </w:rPr>
        <w:instrText xml:space="preserve"> FORMTEXT </w:instrText>
      </w:r>
      <w:r w:rsidR="00271F3F" w:rsidRPr="00C44414">
        <w:rPr>
          <w:rFonts w:eastAsia="Calibri" w:cs="Arial"/>
          <w:szCs w:val="20"/>
        </w:rPr>
      </w:r>
      <w:r w:rsidR="00271F3F" w:rsidRPr="00C44414">
        <w:rPr>
          <w:rFonts w:eastAsia="Calibri" w:cs="Arial"/>
          <w:szCs w:val="20"/>
        </w:rPr>
        <w:fldChar w:fldCharType="separate"/>
      </w:r>
      <w:r w:rsidR="00271F3F" w:rsidRPr="00C44414">
        <w:rPr>
          <w:rFonts w:eastAsia="Calibri" w:cs="Arial"/>
          <w:szCs w:val="20"/>
        </w:rPr>
        <w:t> </w:t>
      </w:r>
      <w:r w:rsidR="00271F3F" w:rsidRPr="00C44414">
        <w:rPr>
          <w:rFonts w:eastAsia="Calibri" w:cs="Arial"/>
          <w:szCs w:val="20"/>
        </w:rPr>
        <w:t> </w:t>
      </w:r>
      <w:r w:rsidR="00271F3F" w:rsidRPr="00C44414">
        <w:rPr>
          <w:rFonts w:eastAsia="Calibri" w:cs="Arial"/>
          <w:szCs w:val="20"/>
        </w:rPr>
        <w:t> </w:t>
      </w:r>
      <w:r w:rsidR="00271F3F" w:rsidRPr="00C44414">
        <w:rPr>
          <w:rFonts w:eastAsia="Calibri" w:cs="Arial"/>
          <w:szCs w:val="20"/>
        </w:rPr>
        <w:t> </w:t>
      </w:r>
      <w:r w:rsidR="00271F3F" w:rsidRPr="00C44414">
        <w:rPr>
          <w:rFonts w:eastAsia="Calibri" w:cs="Arial"/>
          <w:szCs w:val="20"/>
        </w:rPr>
        <w:t> </w:t>
      </w:r>
      <w:r w:rsidR="00271F3F" w:rsidRPr="00C44414">
        <w:rPr>
          <w:rFonts w:eastAsia="Calibri" w:cs="Arial"/>
          <w:szCs w:val="20"/>
        </w:rPr>
        <w:fldChar w:fldCharType="end"/>
      </w:r>
      <w:r w:rsidR="00271F3F" w:rsidRPr="00C44414">
        <w:rPr>
          <w:rFonts w:eastAsia="Calibri" w:cs="Arial"/>
          <w:szCs w:val="20"/>
        </w:rPr>
        <w:t>), katerega predmet</w:t>
      </w:r>
      <w:r w:rsidR="00536C7C" w:rsidRPr="00C44414">
        <w:rPr>
          <w:rFonts w:eastAsia="Calibri" w:cs="Arial"/>
          <w:szCs w:val="20"/>
        </w:rPr>
        <w:t xml:space="preserve"> so</w:t>
      </w:r>
      <w:r w:rsidR="00271F3F" w:rsidRPr="00C44414">
        <w:rPr>
          <w:rFonts w:eastAsia="Calibri" w:cs="Arial"/>
          <w:szCs w:val="20"/>
        </w:rPr>
        <w:t xml:space="preserve"> </w:t>
      </w:r>
      <w:r w:rsidR="00536C7C" w:rsidRPr="00C44414">
        <w:rPr>
          <w:rFonts w:eastAsia="Calibri" w:cs="Arial"/>
          <w:szCs w:val="20"/>
        </w:rPr>
        <w:t xml:space="preserve">vzdrževalne aktivnosti in nadgradnje IS Znanje (IS </w:t>
      </w:r>
      <w:proofErr w:type="spellStart"/>
      <w:r w:rsidR="00536C7C" w:rsidRPr="00C44414">
        <w:rPr>
          <w:rFonts w:eastAsia="Calibri" w:cs="Arial"/>
          <w:szCs w:val="20"/>
        </w:rPr>
        <w:t>eUA</w:t>
      </w:r>
      <w:proofErr w:type="spellEnd"/>
      <w:r w:rsidR="00536C7C" w:rsidRPr="00C44414">
        <w:rPr>
          <w:rFonts w:eastAsia="Calibri" w:cs="Arial"/>
          <w:szCs w:val="20"/>
        </w:rPr>
        <w:t xml:space="preserve"> in IS </w:t>
      </w:r>
      <w:proofErr w:type="spellStart"/>
      <w:r w:rsidR="00536C7C" w:rsidRPr="00C44414">
        <w:rPr>
          <w:rFonts w:eastAsia="Calibri" w:cs="Arial"/>
          <w:szCs w:val="20"/>
        </w:rPr>
        <w:t>eCIP</w:t>
      </w:r>
      <w:proofErr w:type="spellEnd"/>
      <w:r w:rsidR="00536C7C" w:rsidRPr="00C44414">
        <w:rPr>
          <w:rFonts w:eastAsia="Calibri" w:cs="Arial"/>
          <w:szCs w:val="20"/>
        </w:rPr>
        <w:t>)</w:t>
      </w:r>
      <w:r w:rsidRPr="00C44414">
        <w:rPr>
          <w:rFonts w:eastAsia="Calibri" w:cs="Arial"/>
          <w:szCs w:val="20"/>
        </w:rPr>
        <w:t>;</w:t>
      </w:r>
    </w:p>
    <w:p w14:paraId="5436DCCE" w14:textId="2BA4252A" w:rsidR="00DC0D05" w:rsidRPr="00C44414" w:rsidRDefault="002B53E7" w:rsidP="00C44414">
      <w:pPr>
        <w:widowControl w:val="0"/>
        <w:numPr>
          <w:ilvl w:val="0"/>
          <w:numId w:val="8"/>
        </w:numPr>
        <w:autoSpaceDE w:val="0"/>
        <w:autoSpaceDN w:val="0"/>
        <w:adjustRightInd w:val="0"/>
        <w:ind w:left="360" w:hanging="357"/>
        <w:contextualSpacing/>
        <w:rPr>
          <w:rFonts w:eastAsia="Calibri" w:cs="Arial"/>
          <w:szCs w:val="20"/>
        </w:rPr>
      </w:pPr>
      <w:r w:rsidRPr="00C44414">
        <w:rPr>
          <w:rFonts w:eastAsia="Calibri" w:cs="Arial"/>
          <w:szCs w:val="20"/>
        </w:rPr>
        <w:t xml:space="preserve">da </w:t>
      </w:r>
      <w:r w:rsidR="00C97264" w:rsidRPr="00C44414">
        <w:rPr>
          <w:rFonts w:eastAsia="Calibri" w:cs="Arial"/>
          <w:szCs w:val="20"/>
        </w:rPr>
        <w:t xml:space="preserve">posamezni </w:t>
      </w:r>
      <w:r w:rsidRPr="00C44414">
        <w:rPr>
          <w:rFonts w:eastAsia="Calibri" w:cs="Arial"/>
          <w:szCs w:val="20"/>
        </w:rPr>
        <w:t>naročnik in izvajalec na osnovi krovne pogodbe sklepata predmetno neposredno pogodbo (v nadaljevanju: pogodba);</w:t>
      </w:r>
    </w:p>
    <w:p w14:paraId="560BDEE5" w14:textId="0E894012" w:rsidR="00783395" w:rsidRPr="00C44414" w:rsidRDefault="00783395" w:rsidP="00C44414">
      <w:pPr>
        <w:widowControl w:val="0"/>
        <w:numPr>
          <w:ilvl w:val="0"/>
          <w:numId w:val="8"/>
        </w:numPr>
        <w:autoSpaceDE w:val="0"/>
        <w:autoSpaceDN w:val="0"/>
        <w:adjustRightInd w:val="0"/>
        <w:ind w:left="360" w:hanging="357"/>
        <w:contextualSpacing/>
        <w:rPr>
          <w:rFonts w:eastAsia="Calibri" w:cs="Arial"/>
          <w:szCs w:val="20"/>
        </w:rPr>
      </w:pPr>
      <w:r w:rsidRPr="00C44414">
        <w:rPr>
          <w:rFonts w:eastAsia="Calibri" w:cs="Arial"/>
          <w:szCs w:val="20"/>
        </w:rPr>
        <w:t>da naročnik in izvajalec v posebnem poglavju urejata medsebojna razmerja v zvezi z obdelavo osebnih podatkov, do katere  lahko pride pri zagotavljanju storitve.</w:t>
      </w:r>
    </w:p>
    <w:p w14:paraId="27601EF4" w14:textId="77777777" w:rsidR="00536C7C" w:rsidRPr="00536C7C" w:rsidRDefault="00536C7C" w:rsidP="00F0306C">
      <w:pPr>
        <w:rPr>
          <w:highlight w:val="yellow"/>
        </w:rPr>
      </w:pPr>
    </w:p>
    <w:p w14:paraId="35462576" w14:textId="77777777" w:rsidR="00DE6016" w:rsidRPr="00B64CB1" w:rsidRDefault="00DE6016" w:rsidP="003E3EB9">
      <w:pPr>
        <w:pStyle w:val="pogodbaleni"/>
        <w:tabs>
          <w:tab w:val="clear" w:pos="6031"/>
          <w:tab w:val="num" w:pos="720"/>
        </w:tabs>
        <w:spacing w:before="0" w:after="0" w:line="240" w:lineRule="auto"/>
        <w:ind w:left="720"/>
      </w:pPr>
      <w:r w:rsidRPr="00B64CB1">
        <w:t>člen</w:t>
      </w:r>
    </w:p>
    <w:p w14:paraId="768CB03A" w14:textId="77777777" w:rsidR="00536C7C" w:rsidRDefault="00536C7C" w:rsidP="00F0306C"/>
    <w:p w14:paraId="0299A1AC" w14:textId="396B4ADA" w:rsidR="008376A3" w:rsidRPr="00B64CB1" w:rsidRDefault="00DE6016" w:rsidP="00F0306C">
      <w:r w:rsidRPr="00B64CB1">
        <w:t xml:space="preserve">Za vse, kar ni določeno v </w:t>
      </w:r>
      <w:r w:rsidR="0052550F">
        <w:t>tej</w:t>
      </w:r>
      <w:r w:rsidRPr="00B64CB1">
        <w:t xml:space="preserve"> pogodbi, se uporabljajo določbe krovne pogodbe.</w:t>
      </w:r>
    </w:p>
    <w:p w14:paraId="44FF9D22" w14:textId="77777777" w:rsidR="008376A3" w:rsidRPr="00B64CB1" w:rsidRDefault="008376A3" w:rsidP="00F0306C"/>
    <w:p w14:paraId="352CADED" w14:textId="6AA24340" w:rsidR="00DE6016" w:rsidRPr="00B64CB1" w:rsidRDefault="00DE6016" w:rsidP="00F0306C">
      <w:r w:rsidRPr="00B64CB1">
        <w:t>Izvajalec in posamezni naročnik sta dolžna spoštovati določila krovne pogodbe.</w:t>
      </w:r>
    </w:p>
    <w:p w14:paraId="0465D1EA" w14:textId="1D3C0994" w:rsidR="00816DFA" w:rsidRPr="00B64CB1" w:rsidRDefault="00816DFA" w:rsidP="00F0306C"/>
    <w:p w14:paraId="1E433114" w14:textId="77777777" w:rsidR="00DE6016" w:rsidRPr="00EF748A" w:rsidRDefault="00DE6016" w:rsidP="00EF748A">
      <w:pPr>
        <w:pStyle w:val="Naslov1"/>
      </w:pPr>
      <w:r w:rsidRPr="00EF748A">
        <w:t>PREDMET NEPOSREDNE POGODBE</w:t>
      </w:r>
    </w:p>
    <w:p w14:paraId="4A19FDAC" w14:textId="77777777" w:rsidR="00536C7C" w:rsidRPr="00536C7C" w:rsidRDefault="00536C7C" w:rsidP="00536C7C"/>
    <w:p w14:paraId="335C74FF" w14:textId="77777777" w:rsidR="00DE6016" w:rsidRPr="00B64CB1" w:rsidRDefault="00DE6016" w:rsidP="003E3EB9">
      <w:pPr>
        <w:pStyle w:val="pogodbaleni"/>
        <w:tabs>
          <w:tab w:val="clear" w:pos="6031"/>
          <w:tab w:val="num" w:pos="720"/>
        </w:tabs>
        <w:spacing w:before="0" w:after="0" w:line="240" w:lineRule="auto"/>
        <w:ind w:left="720"/>
      </w:pPr>
      <w:r w:rsidRPr="00B64CB1">
        <w:t>člen</w:t>
      </w:r>
    </w:p>
    <w:p w14:paraId="5573C26D" w14:textId="77777777" w:rsidR="00536C7C" w:rsidRPr="00F0306C" w:rsidRDefault="00536C7C" w:rsidP="00F0306C"/>
    <w:p w14:paraId="7D090831" w14:textId="43DAE91D" w:rsidR="00BA5264" w:rsidRPr="00F0306C" w:rsidRDefault="00BA5264" w:rsidP="00F0306C">
      <w:r w:rsidRPr="00F0306C">
        <w:t xml:space="preserve">Predmet pogodbe so </w:t>
      </w:r>
      <w:r w:rsidR="00536C7C" w:rsidRPr="00F0306C">
        <w:t xml:space="preserve">vzdrževalne aktivnosti in nadgradnje IS Znanje (IS </w:t>
      </w:r>
      <w:proofErr w:type="spellStart"/>
      <w:r w:rsidR="00536C7C" w:rsidRPr="00F0306C">
        <w:t>eUA</w:t>
      </w:r>
      <w:proofErr w:type="spellEnd"/>
      <w:r w:rsidR="00536C7C" w:rsidRPr="00F0306C">
        <w:t xml:space="preserve"> in IS </w:t>
      </w:r>
      <w:proofErr w:type="spellStart"/>
      <w:r w:rsidR="00536C7C" w:rsidRPr="00F0306C">
        <w:t>eCIP</w:t>
      </w:r>
      <w:proofErr w:type="spellEnd"/>
      <w:r w:rsidR="00536C7C" w:rsidRPr="00F0306C">
        <w:t>)</w:t>
      </w:r>
      <w:r w:rsidRPr="00F0306C">
        <w:t>, ki vključuje</w:t>
      </w:r>
      <w:r w:rsidR="00536C7C" w:rsidRPr="00F0306C">
        <w:t>jo</w:t>
      </w:r>
      <w:r w:rsidRPr="00F0306C">
        <w:t xml:space="preserve"> naslednje aktivnosti:</w:t>
      </w:r>
    </w:p>
    <w:p w14:paraId="5E8C2F5E" w14:textId="52CD9691" w:rsidR="00BA5264" w:rsidRPr="00B64CB1" w:rsidRDefault="00BA5264" w:rsidP="003E3EB9">
      <w:pPr>
        <w:pStyle w:val="Odstavekseznama"/>
        <w:numPr>
          <w:ilvl w:val="0"/>
          <w:numId w:val="4"/>
        </w:numPr>
        <w:ind w:left="714" w:hanging="357"/>
        <w:rPr>
          <w:rFonts w:cs="Arial"/>
          <w:color w:val="000000"/>
          <w:szCs w:val="20"/>
        </w:rPr>
      </w:pPr>
      <w:r w:rsidRPr="00B64CB1">
        <w:rPr>
          <w:rFonts w:cs="Arial"/>
          <w:color w:val="000000"/>
          <w:szCs w:val="20"/>
        </w:rPr>
        <w:t xml:space="preserve">Osnovno vzdrževanje: </w:t>
      </w:r>
      <w:r w:rsidR="00EB4ACD">
        <w:rPr>
          <w:rFonts w:cs="Arial"/>
          <w:color w:val="000000"/>
          <w:szCs w:val="20"/>
        </w:rPr>
        <w:t>3</w:t>
      </w:r>
      <w:r w:rsidR="00536C7C">
        <w:rPr>
          <w:rFonts w:cs="Arial"/>
          <w:color w:val="000000"/>
          <w:szCs w:val="20"/>
        </w:rPr>
        <w:t>0</w:t>
      </w:r>
      <w:r w:rsidR="00945771" w:rsidRPr="00B64CB1">
        <w:rPr>
          <w:rFonts w:cs="Arial"/>
          <w:szCs w:val="20"/>
        </w:rPr>
        <w:t xml:space="preserve"> </w:t>
      </w:r>
      <w:r w:rsidRPr="00B64CB1">
        <w:rPr>
          <w:rFonts w:cs="Arial"/>
          <w:color w:val="000000"/>
          <w:szCs w:val="20"/>
        </w:rPr>
        <w:t>mesecev</w:t>
      </w:r>
    </w:p>
    <w:p w14:paraId="430214D2" w14:textId="3AFECF99" w:rsidR="00BA5264" w:rsidRPr="00B64CB1" w:rsidRDefault="00BA5264" w:rsidP="003E3EB9">
      <w:pPr>
        <w:pStyle w:val="Odstavekseznama"/>
        <w:numPr>
          <w:ilvl w:val="0"/>
          <w:numId w:val="4"/>
        </w:numPr>
        <w:ind w:left="714" w:hanging="357"/>
        <w:rPr>
          <w:rFonts w:cs="Arial"/>
          <w:color w:val="000000"/>
          <w:szCs w:val="20"/>
        </w:rPr>
      </w:pPr>
      <w:r w:rsidRPr="00B64CB1">
        <w:rPr>
          <w:rFonts w:cs="Arial"/>
          <w:color w:val="000000"/>
          <w:szCs w:val="20"/>
        </w:rPr>
        <w:t xml:space="preserve">Podpora </w:t>
      </w:r>
      <w:r w:rsidR="007D4E1B">
        <w:rPr>
          <w:rFonts w:cs="Arial"/>
          <w:color w:val="000000"/>
          <w:szCs w:val="20"/>
        </w:rPr>
        <w:t xml:space="preserve">posameznemu </w:t>
      </w:r>
      <w:r w:rsidR="00FB0405">
        <w:rPr>
          <w:rFonts w:cs="Arial"/>
          <w:color w:val="000000"/>
          <w:szCs w:val="20"/>
        </w:rPr>
        <w:t>naročnik</w:t>
      </w:r>
      <w:r w:rsidRPr="00B64CB1">
        <w:rPr>
          <w:rFonts w:cs="Arial"/>
          <w:color w:val="000000"/>
          <w:szCs w:val="20"/>
        </w:rPr>
        <w:t>u:</w:t>
      </w:r>
      <w:r w:rsidR="00860868" w:rsidRPr="00B64CB1">
        <w:rPr>
          <w:rFonts w:cs="Arial"/>
          <w:color w:val="000000"/>
          <w:szCs w:val="20"/>
        </w:rPr>
        <w:t xml:space="preserve"> </w:t>
      </w:r>
      <w:r w:rsidR="0052550F">
        <w:rPr>
          <w:rFonts w:cs="Arial"/>
          <w:color w:val="000000"/>
          <w:szCs w:val="20"/>
        </w:rPr>
        <w:t>562</w:t>
      </w:r>
      <w:r w:rsidR="00860868" w:rsidRPr="00B64CB1">
        <w:rPr>
          <w:rFonts w:cs="Arial"/>
          <w:color w:val="000000"/>
          <w:szCs w:val="20"/>
        </w:rPr>
        <w:t xml:space="preserve"> </w:t>
      </w:r>
      <w:r w:rsidRPr="00B64CB1">
        <w:rPr>
          <w:rFonts w:cs="Arial"/>
          <w:color w:val="000000"/>
          <w:szCs w:val="20"/>
        </w:rPr>
        <w:t>ur</w:t>
      </w:r>
    </w:p>
    <w:p w14:paraId="41E596CD" w14:textId="408ECF15" w:rsidR="00BA5264" w:rsidRPr="00B64CB1" w:rsidRDefault="00BA5264" w:rsidP="003E3EB9">
      <w:pPr>
        <w:pStyle w:val="Odstavekseznama"/>
        <w:numPr>
          <w:ilvl w:val="0"/>
          <w:numId w:val="4"/>
        </w:numPr>
        <w:ind w:left="714" w:hanging="357"/>
        <w:jc w:val="left"/>
        <w:rPr>
          <w:rFonts w:cs="Arial"/>
          <w:color w:val="000000"/>
          <w:szCs w:val="20"/>
        </w:rPr>
      </w:pPr>
      <w:r w:rsidRPr="00B64CB1">
        <w:rPr>
          <w:rFonts w:cs="Arial"/>
          <w:color w:val="000000"/>
          <w:szCs w:val="20"/>
        </w:rPr>
        <w:t>Računalniške storitve v povezavi z nadgradnjami</w:t>
      </w:r>
      <w:r w:rsidR="00FE4077">
        <w:rPr>
          <w:rFonts w:cs="Arial"/>
          <w:color w:val="000000"/>
          <w:szCs w:val="20"/>
        </w:rPr>
        <w:t>:</w:t>
      </w:r>
      <w:r w:rsidRPr="00B64CB1">
        <w:rPr>
          <w:rFonts w:cs="Arial"/>
          <w:color w:val="000000"/>
          <w:szCs w:val="20"/>
        </w:rPr>
        <w:t xml:space="preserve"> </w:t>
      </w:r>
      <w:r w:rsidR="0052550F">
        <w:rPr>
          <w:rFonts w:cs="Arial"/>
          <w:color w:val="000000"/>
          <w:szCs w:val="20"/>
        </w:rPr>
        <w:t>120</w:t>
      </w:r>
      <w:r w:rsidR="00860868" w:rsidRPr="00B64CB1">
        <w:rPr>
          <w:rFonts w:cs="Arial"/>
          <w:szCs w:val="20"/>
        </w:rPr>
        <w:t xml:space="preserve"> </w:t>
      </w:r>
      <w:r w:rsidRPr="00B64CB1">
        <w:rPr>
          <w:rFonts w:cs="Arial"/>
          <w:szCs w:val="20"/>
        </w:rPr>
        <w:t xml:space="preserve">ur </w:t>
      </w:r>
    </w:p>
    <w:p w14:paraId="3F34CDA5" w14:textId="26B316CB" w:rsidR="008376A3" w:rsidRPr="00DE20F9" w:rsidRDefault="00BA5264" w:rsidP="003E3EB9">
      <w:pPr>
        <w:pStyle w:val="Odstavekseznama"/>
        <w:numPr>
          <w:ilvl w:val="0"/>
          <w:numId w:val="4"/>
        </w:numPr>
        <w:ind w:left="714" w:hanging="357"/>
        <w:jc w:val="left"/>
        <w:rPr>
          <w:rFonts w:cs="Arial"/>
          <w:szCs w:val="20"/>
        </w:rPr>
      </w:pPr>
      <w:r w:rsidRPr="00B64CB1">
        <w:rPr>
          <w:rFonts w:cs="Arial"/>
          <w:color w:val="000000"/>
          <w:szCs w:val="20"/>
        </w:rPr>
        <w:t xml:space="preserve">Izvedba nadgradnje in sprememb informacijskega sistema: </w:t>
      </w:r>
      <w:r w:rsidR="0052550F">
        <w:rPr>
          <w:rFonts w:cs="Arial"/>
          <w:color w:val="000000"/>
          <w:szCs w:val="20"/>
        </w:rPr>
        <w:t>1.824</w:t>
      </w:r>
      <w:r w:rsidR="00860868" w:rsidRPr="00B64CB1">
        <w:rPr>
          <w:rFonts w:cs="Arial"/>
          <w:szCs w:val="20"/>
        </w:rPr>
        <w:t xml:space="preserve"> </w:t>
      </w:r>
      <w:r w:rsidRPr="00B64CB1">
        <w:rPr>
          <w:rFonts w:cs="Arial"/>
          <w:color w:val="000000"/>
          <w:szCs w:val="20"/>
        </w:rPr>
        <w:t>ur</w:t>
      </w:r>
    </w:p>
    <w:p w14:paraId="2CBA143C" w14:textId="77777777" w:rsidR="00DE20F9" w:rsidRPr="00F0306C" w:rsidRDefault="00DE20F9" w:rsidP="00F0306C"/>
    <w:p w14:paraId="36296619" w14:textId="77777777" w:rsidR="00183D16" w:rsidRPr="00F0306C" w:rsidRDefault="00183D16" w:rsidP="00F0306C">
      <w:bookmarkStart w:id="3" w:name="_Hlk82436863"/>
      <w:r w:rsidRPr="00F0306C">
        <w:t>Posamezni naročnik si pridržuje pravico, da ne porabi vseh navedenih količin za posamezno aktivnost.</w:t>
      </w:r>
    </w:p>
    <w:p w14:paraId="345AFB39" w14:textId="77777777" w:rsidR="00DE20F9" w:rsidRPr="00F0306C" w:rsidRDefault="00DE20F9" w:rsidP="00F0306C"/>
    <w:bookmarkEnd w:id="3"/>
    <w:p w14:paraId="32FA8AE8" w14:textId="77777777" w:rsidR="00DE6016" w:rsidRPr="00F0306C" w:rsidRDefault="00DE6016" w:rsidP="00DE6016"/>
    <w:p w14:paraId="50AFA931" w14:textId="77777777" w:rsidR="00DE6016" w:rsidRPr="00EF748A" w:rsidRDefault="00DE6016" w:rsidP="00EF748A">
      <w:pPr>
        <w:pStyle w:val="Naslov1"/>
      </w:pPr>
      <w:r w:rsidRPr="00EF748A">
        <w:t>CENE, VREDNOST NEPOSREDNE POGODBE IN PLAČILNI POGOJI</w:t>
      </w:r>
    </w:p>
    <w:p w14:paraId="6F2207D4" w14:textId="77777777" w:rsidR="00DE20F9" w:rsidRPr="00DE20F9" w:rsidRDefault="00DE20F9" w:rsidP="00DE20F9"/>
    <w:p w14:paraId="129FB5AD" w14:textId="1C283290" w:rsidR="00DE6016" w:rsidRDefault="00DE6016" w:rsidP="003E3EB9">
      <w:pPr>
        <w:pStyle w:val="pogodbaleni"/>
        <w:tabs>
          <w:tab w:val="clear" w:pos="6031"/>
          <w:tab w:val="num" w:pos="720"/>
        </w:tabs>
        <w:spacing w:before="0" w:after="0" w:line="240" w:lineRule="auto"/>
        <w:ind w:left="720"/>
      </w:pPr>
      <w:r w:rsidRPr="00B020CC">
        <w:t>člen</w:t>
      </w:r>
    </w:p>
    <w:p w14:paraId="4C1BAF14" w14:textId="77777777" w:rsidR="005E50DB" w:rsidRPr="005E50DB" w:rsidRDefault="005E50DB" w:rsidP="005E50DB">
      <w:pPr>
        <w:rPr>
          <w:lang w:eastAsia="en-US"/>
        </w:rPr>
      </w:pPr>
    </w:p>
    <w:p w14:paraId="453E11F7" w14:textId="072EA331" w:rsidR="00DE6016" w:rsidRPr="00F0306C" w:rsidRDefault="00DE6016" w:rsidP="00DE6016">
      <w:r w:rsidRPr="00F0306C">
        <w:t xml:space="preserve">Skupna vrednost pogodbe je </w:t>
      </w:r>
      <w:r w:rsidRPr="00F0306C">
        <w:fldChar w:fldCharType="begin">
          <w:ffData>
            <w:name w:val="Besedilo2"/>
            <w:enabled/>
            <w:calcOnExit w:val="0"/>
            <w:textInput/>
          </w:ffData>
        </w:fldChar>
      </w:r>
      <w:r w:rsidRPr="00F0306C">
        <w:instrText xml:space="preserve"> FORMTEXT </w:instrText>
      </w:r>
      <w:r w:rsidRPr="00F0306C">
        <w:fldChar w:fldCharType="separate"/>
      </w:r>
      <w:r w:rsidRPr="00F0306C">
        <w:t> </w:t>
      </w:r>
      <w:r w:rsidRPr="00F0306C">
        <w:t> </w:t>
      </w:r>
      <w:r w:rsidRPr="00F0306C">
        <w:t> </w:t>
      </w:r>
      <w:r w:rsidRPr="00F0306C">
        <w:t> </w:t>
      </w:r>
      <w:r w:rsidRPr="00F0306C">
        <w:t> </w:t>
      </w:r>
      <w:r w:rsidRPr="00F0306C">
        <w:fldChar w:fldCharType="end"/>
      </w:r>
      <w:r w:rsidRPr="00F0306C">
        <w:t xml:space="preserve"> EUR (z besedo: </w:t>
      </w:r>
      <w:r w:rsidR="00DE20F9" w:rsidRPr="00F0306C">
        <w:fldChar w:fldCharType="begin">
          <w:ffData>
            <w:name w:val="Besedilo2"/>
            <w:enabled/>
            <w:calcOnExit w:val="0"/>
            <w:textInput/>
          </w:ffData>
        </w:fldChar>
      </w:r>
      <w:r w:rsidR="00DE20F9" w:rsidRPr="00F0306C">
        <w:instrText xml:space="preserve"> FORMTEXT </w:instrText>
      </w:r>
      <w:r w:rsidR="00DE20F9" w:rsidRPr="00F0306C">
        <w:fldChar w:fldCharType="separate"/>
      </w:r>
      <w:r w:rsidR="00DE20F9" w:rsidRPr="00F0306C">
        <w:t> </w:t>
      </w:r>
      <w:r w:rsidR="00DE20F9" w:rsidRPr="00F0306C">
        <w:t> </w:t>
      </w:r>
      <w:r w:rsidR="00DE20F9" w:rsidRPr="00F0306C">
        <w:t> </w:t>
      </w:r>
      <w:r w:rsidR="00DE20F9" w:rsidRPr="00F0306C">
        <w:t> </w:t>
      </w:r>
      <w:r w:rsidR="00DE20F9" w:rsidRPr="00F0306C">
        <w:t> </w:t>
      </w:r>
      <w:r w:rsidR="00DE20F9" w:rsidRPr="00F0306C">
        <w:fldChar w:fldCharType="end"/>
      </w:r>
      <w:r w:rsidRPr="00F0306C">
        <w:t xml:space="preserve"> evrov</w:t>
      </w:r>
      <w:r w:rsidR="00DE20F9" w:rsidRPr="00F0306C">
        <w:t xml:space="preserve"> in </w:t>
      </w:r>
      <w:r w:rsidR="00DE20F9" w:rsidRPr="00F0306C">
        <w:fldChar w:fldCharType="begin">
          <w:ffData>
            <w:name w:val="Besedilo2"/>
            <w:enabled/>
            <w:calcOnExit w:val="0"/>
            <w:textInput/>
          </w:ffData>
        </w:fldChar>
      </w:r>
      <w:r w:rsidR="00DE20F9" w:rsidRPr="00F0306C">
        <w:instrText xml:space="preserve"> FORMTEXT </w:instrText>
      </w:r>
      <w:r w:rsidR="00DE20F9" w:rsidRPr="00F0306C">
        <w:fldChar w:fldCharType="separate"/>
      </w:r>
      <w:r w:rsidR="00DE20F9" w:rsidRPr="00F0306C">
        <w:t> </w:t>
      </w:r>
      <w:r w:rsidR="00DE20F9" w:rsidRPr="00F0306C">
        <w:t> </w:t>
      </w:r>
      <w:r w:rsidR="00DE20F9" w:rsidRPr="00F0306C">
        <w:t> </w:t>
      </w:r>
      <w:r w:rsidR="00DE20F9" w:rsidRPr="00F0306C">
        <w:t> </w:t>
      </w:r>
      <w:r w:rsidR="00DE20F9" w:rsidRPr="00F0306C">
        <w:t> </w:t>
      </w:r>
      <w:r w:rsidR="00DE20F9" w:rsidRPr="00F0306C">
        <w:fldChar w:fldCharType="end"/>
      </w:r>
      <w:r w:rsidR="00DE20F9" w:rsidRPr="00F0306C">
        <w:t xml:space="preserve"> centov</w:t>
      </w:r>
      <w:r w:rsidRPr="00F0306C">
        <w:t>) z DDV</w:t>
      </w:r>
      <w:r w:rsidR="00DE20F9" w:rsidRPr="00F0306C">
        <w:t xml:space="preserve"> oziroma </w:t>
      </w:r>
      <w:r w:rsidR="00DE20F9" w:rsidRPr="00F0306C">
        <w:fldChar w:fldCharType="begin">
          <w:ffData>
            <w:name w:val="Besedilo2"/>
            <w:enabled/>
            <w:calcOnExit w:val="0"/>
            <w:textInput/>
          </w:ffData>
        </w:fldChar>
      </w:r>
      <w:r w:rsidR="00DE20F9" w:rsidRPr="00F0306C">
        <w:instrText xml:space="preserve"> FORMTEXT </w:instrText>
      </w:r>
      <w:r w:rsidR="00DE20F9" w:rsidRPr="00F0306C">
        <w:fldChar w:fldCharType="separate"/>
      </w:r>
      <w:r w:rsidR="00DE20F9" w:rsidRPr="00F0306C">
        <w:t> </w:t>
      </w:r>
      <w:r w:rsidR="00DE20F9" w:rsidRPr="00F0306C">
        <w:t> </w:t>
      </w:r>
      <w:r w:rsidR="00DE20F9" w:rsidRPr="00F0306C">
        <w:t> </w:t>
      </w:r>
      <w:r w:rsidR="00DE20F9" w:rsidRPr="00F0306C">
        <w:t> </w:t>
      </w:r>
      <w:r w:rsidR="00DE20F9" w:rsidRPr="00F0306C">
        <w:t> </w:t>
      </w:r>
      <w:r w:rsidR="00DE20F9" w:rsidRPr="00F0306C">
        <w:fldChar w:fldCharType="end"/>
      </w:r>
      <w:r w:rsidR="00DE20F9" w:rsidRPr="00F0306C">
        <w:t xml:space="preserve"> EUR (z besedo: </w:t>
      </w:r>
      <w:r w:rsidR="00DE20F9" w:rsidRPr="00F0306C">
        <w:fldChar w:fldCharType="begin">
          <w:ffData>
            <w:name w:val="Besedilo2"/>
            <w:enabled/>
            <w:calcOnExit w:val="0"/>
            <w:textInput/>
          </w:ffData>
        </w:fldChar>
      </w:r>
      <w:r w:rsidR="00DE20F9" w:rsidRPr="00F0306C">
        <w:instrText xml:space="preserve"> FORMTEXT </w:instrText>
      </w:r>
      <w:r w:rsidR="00DE20F9" w:rsidRPr="00F0306C">
        <w:fldChar w:fldCharType="separate"/>
      </w:r>
      <w:r w:rsidR="00DE20F9" w:rsidRPr="00F0306C">
        <w:t> </w:t>
      </w:r>
      <w:r w:rsidR="00DE20F9" w:rsidRPr="00F0306C">
        <w:t> </w:t>
      </w:r>
      <w:r w:rsidR="00DE20F9" w:rsidRPr="00F0306C">
        <w:t> </w:t>
      </w:r>
      <w:r w:rsidR="00DE20F9" w:rsidRPr="00F0306C">
        <w:t> </w:t>
      </w:r>
      <w:r w:rsidR="00DE20F9" w:rsidRPr="00F0306C">
        <w:t> </w:t>
      </w:r>
      <w:r w:rsidR="00DE20F9" w:rsidRPr="00F0306C">
        <w:fldChar w:fldCharType="end"/>
      </w:r>
      <w:r w:rsidR="00DE20F9" w:rsidRPr="00F0306C">
        <w:t xml:space="preserve"> evrov in </w:t>
      </w:r>
      <w:r w:rsidR="00DE20F9" w:rsidRPr="00F0306C">
        <w:fldChar w:fldCharType="begin">
          <w:ffData>
            <w:name w:val="Besedilo2"/>
            <w:enabled/>
            <w:calcOnExit w:val="0"/>
            <w:textInput/>
          </w:ffData>
        </w:fldChar>
      </w:r>
      <w:r w:rsidR="00DE20F9" w:rsidRPr="00F0306C">
        <w:instrText xml:space="preserve"> FORMTEXT </w:instrText>
      </w:r>
      <w:r w:rsidR="00DE20F9" w:rsidRPr="00F0306C">
        <w:fldChar w:fldCharType="separate"/>
      </w:r>
      <w:r w:rsidR="00DE20F9" w:rsidRPr="00F0306C">
        <w:t> </w:t>
      </w:r>
      <w:r w:rsidR="00DE20F9" w:rsidRPr="00F0306C">
        <w:t> </w:t>
      </w:r>
      <w:r w:rsidR="00DE20F9" w:rsidRPr="00F0306C">
        <w:t> </w:t>
      </w:r>
      <w:r w:rsidR="00DE20F9" w:rsidRPr="00F0306C">
        <w:t> </w:t>
      </w:r>
      <w:r w:rsidR="00DE20F9" w:rsidRPr="00F0306C">
        <w:t> </w:t>
      </w:r>
      <w:r w:rsidR="00DE20F9" w:rsidRPr="00F0306C">
        <w:fldChar w:fldCharType="end"/>
      </w:r>
      <w:r w:rsidR="00DE20F9" w:rsidRPr="00F0306C">
        <w:t xml:space="preserve"> centov) brez DDV</w:t>
      </w:r>
      <w:r w:rsidRPr="00F0306C">
        <w:t>.</w:t>
      </w:r>
    </w:p>
    <w:p w14:paraId="32BE76F4" w14:textId="77777777" w:rsidR="00F94C15" w:rsidRDefault="00F94C15" w:rsidP="0092121B">
      <w:bookmarkStart w:id="4" w:name="_Hlk82439777"/>
    </w:p>
    <w:p w14:paraId="4B9D690D" w14:textId="265F7EEF" w:rsidR="00F46E74" w:rsidRDefault="00F46E74" w:rsidP="0092121B">
      <w:r w:rsidRPr="00F46E74">
        <w:t xml:space="preserve">Posamezni naročnik je glede storitev iz </w:t>
      </w:r>
      <w:r>
        <w:t>prve</w:t>
      </w:r>
      <w:r w:rsidRPr="00F46E74">
        <w:t xml:space="preserve"> točke prvega odstavka 2. člena krovne pogodbe oziroma </w:t>
      </w:r>
      <w:r>
        <w:t>prve</w:t>
      </w:r>
      <w:r w:rsidRPr="00F46E74">
        <w:t xml:space="preserve"> točke prvega odstavka 3. člena te pogodbe zavezan za osnovno mesečno vzdrževanje plačati polovični mesečni znesek iz predračuna št. </w:t>
      </w:r>
      <w:r w:rsidRPr="00F0306C">
        <w:fldChar w:fldCharType="begin">
          <w:ffData>
            <w:name w:val="Besedilo2"/>
            <w:enabled/>
            <w:calcOnExit w:val="0"/>
            <w:textInput/>
          </w:ffData>
        </w:fldChar>
      </w:r>
      <w:r w:rsidRPr="00F0306C">
        <w:instrText xml:space="preserve"> FORMTEXT </w:instrText>
      </w:r>
      <w:r w:rsidRPr="00F0306C">
        <w:fldChar w:fldCharType="separate"/>
      </w:r>
      <w:r w:rsidRPr="00F0306C">
        <w:t> </w:t>
      </w:r>
      <w:r w:rsidRPr="00F0306C">
        <w:t> </w:t>
      </w:r>
      <w:r w:rsidRPr="00F0306C">
        <w:t> </w:t>
      </w:r>
      <w:r w:rsidRPr="00F0306C">
        <w:t> </w:t>
      </w:r>
      <w:r w:rsidRPr="00F0306C">
        <w:t> </w:t>
      </w:r>
      <w:r w:rsidRPr="00F0306C">
        <w:fldChar w:fldCharType="end"/>
      </w:r>
      <w:r w:rsidRPr="00F46E74">
        <w:t xml:space="preserve">, z dne </w:t>
      </w:r>
      <w:r w:rsidRPr="00F0306C">
        <w:fldChar w:fldCharType="begin">
          <w:ffData>
            <w:name w:val="Besedilo2"/>
            <w:enabled/>
            <w:calcOnExit w:val="0"/>
            <w:textInput/>
          </w:ffData>
        </w:fldChar>
      </w:r>
      <w:r w:rsidRPr="00F0306C">
        <w:instrText xml:space="preserve"> FORMTEXT </w:instrText>
      </w:r>
      <w:r w:rsidRPr="00F0306C">
        <w:fldChar w:fldCharType="separate"/>
      </w:r>
      <w:r w:rsidRPr="00F0306C">
        <w:t> </w:t>
      </w:r>
      <w:r w:rsidRPr="00F0306C">
        <w:t> </w:t>
      </w:r>
      <w:r w:rsidRPr="00F0306C">
        <w:t> </w:t>
      </w:r>
      <w:r w:rsidRPr="00F0306C">
        <w:t> </w:t>
      </w:r>
      <w:r w:rsidRPr="00F0306C">
        <w:t> </w:t>
      </w:r>
      <w:r w:rsidRPr="00F0306C">
        <w:fldChar w:fldCharType="end"/>
      </w:r>
      <w:r>
        <w:t xml:space="preserve"> </w:t>
      </w:r>
      <w:r w:rsidRPr="00F46E74">
        <w:t xml:space="preserve">v višini </w:t>
      </w:r>
      <w:r w:rsidRPr="00F0306C">
        <w:fldChar w:fldCharType="begin">
          <w:ffData>
            <w:name w:val="Besedilo2"/>
            <w:enabled/>
            <w:calcOnExit w:val="0"/>
            <w:textInput/>
          </w:ffData>
        </w:fldChar>
      </w:r>
      <w:r w:rsidRPr="00F0306C">
        <w:instrText xml:space="preserve"> FORMTEXT </w:instrText>
      </w:r>
      <w:r w:rsidRPr="00F0306C">
        <w:fldChar w:fldCharType="separate"/>
      </w:r>
      <w:r w:rsidRPr="00F0306C">
        <w:t> </w:t>
      </w:r>
      <w:r w:rsidRPr="00F0306C">
        <w:t> </w:t>
      </w:r>
      <w:r w:rsidRPr="00F0306C">
        <w:t> </w:t>
      </w:r>
      <w:r w:rsidRPr="00F0306C">
        <w:t> </w:t>
      </w:r>
      <w:r w:rsidRPr="00F0306C">
        <w:t> </w:t>
      </w:r>
      <w:r w:rsidRPr="00F0306C">
        <w:fldChar w:fldCharType="end"/>
      </w:r>
      <w:r>
        <w:t xml:space="preserve"> </w:t>
      </w:r>
      <w:r w:rsidRPr="00F46E74">
        <w:t xml:space="preserve">EUR (z besedo: </w:t>
      </w:r>
      <w:r w:rsidRPr="00F0306C">
        <w:fldChar w:fldCharType="begin">
          <w:ffData>
            <w:name w:val="Besedilo2"/>
            <w:enabled/>
            <w:calcOnExit w:val="0"/>
            <w:textInput/>
          </w:ffData>
        </w:fldChar>
      </w:r>
      <w:r w:rsidRPr="00F0306C">
        <w:instrText xml:space="preserve"> FORMTEXT </w:instrText>
      </w:r>
      <w:r w:rsidRPr="00F0306C">
        <w:fldChar w:fldCharType="separate"/>
      </w:r>
      <w:r w:rsidRPr="00F0306C">
        <w:t> </w:t>
      </w:r>
      <w:r w:rsidRPr="00F0306C">
        <w:t> </w:t>
      </w:r>
      <w:r w:rsidRPr="00F0306C">
        <w:t> </w:t>
      </w:r>
      <w:r w:rsidRPr="00F0306C">
        <w:t> </w:t>
      </w:r>
      <w:r w:rsidRPr="00F0306C">
        <w:t> </w:t>
      </w:r>
      <w:r w:rsidRPr="00F0306C">
        <w:fldChar w:fldCharType="end"/>
      </w:r>
      <w:r w:rsidRPr="00F46E74">
        <w:t>) z DDV</w:t>
      </w:r>
      <w:r>
        <w:t xml:space="preserve"> oziroma </w:t>
      </w:r>
      <w:r w:rsidRPr="00F0306C">
        <w:fldChar w:fldCharType="begin">
          <w:ffData>
            <w:name w:val="Besedilo2"/>
            <w:enabled/>
            <w:calcOnExit w:val="0"/>
            <w:textInput/>
          </w:ffData>
        </w:fldChar>
      </w:r>
      <w:r w:rsidRPr="00F0306C">
        <w:instrText xml:space="preserve"> FORMTEXT </w:instrText>
      </w:r>
      <w:r w:rsidRPr="00F0306C">
        <w:fldChar w:fldCharType="separate"/>
      </w:r>
      <w:r w:rsidRPr="00F0306C">
        <w:t> </w:t>
      </w:r>
      <w:r w:rsidRPr="00F0306C">
        <w:t> </w:t>
      </w:r>
      <w:r w:rsidRPr="00F0306C">
        <w:t> </w:t>
      </w:r>
      <w:r w:rsidRPr="00F0306C">
        <w:t> </w:t>
      </w:r>
      <w:r w:rsidRPr="00F0306C">
        <w:t> </w:t>
      </w:r>
      <w:r w:rsidRPr="00F0306C">
        <w:fldChar w:fldCharType="end"/>
      </w:r>
      <w:r>
        <w:t xml:space="preserve"> </w:t>
      </w:r>
      <w:r w:rsidRPr="00F46E74">
        <w:t xml:space="preserve">v višini </w:t>
      </w:r>
      <w:r w:rsidRPr="00F0306C">
        <w:fldChar w:fldCharType="begin">
          <w:ffData>
            <w:name w:val="Besedilo2"/>
            <w:enabled/>
            <w:calcOnExit w:val="0"/>
            <w:textInput/>
          </w:ffData>
        </w:fldChar>
      </w:r>
      <w:r w:rsidRPr="00F0306C">
        <w:instrText xml:space="preserve"> FORMTEXT </w:instrText>
      </w:r>
      <w:r w:rsidRPr="00F0306C">
        <w:fldChar w:fldCharType="separate"/>
      </w:r>
      <w:r w:rsidRPr="00F0306C">
        <w:t> </w:t>
      </w:r>
      <w:r w:rsidRPr="00F0306C">
        <w:t> </w:t>
      </w:r>
      <w:r w:rsidRPr="00F0306C">
        <w:t> </w:t>
      </w:r>
      <w:r w:rsidRPr="00F0306C">
        <w:t> </w:t>
      </w:r>
      <w:r w:rsidRPr="00F0306C">
        <w:t> </w:t>
      </w:r>
      <w:r w:rsidRPr="00F0306C">
        <w:fldChar w:fldCharType="end"/>
      </w:r>
      <w:r>
        <w:t xml:space="preserve"> </w:t>
      </w:r>
      <w:r w:rsidRPr="00F46E74">
        <w:t xml:space="preserve">EUR (z besedo: </w:t>
      </w:r>
      <w:r w:rsidRPr="00F0306C">
        <w:fldChar w:fldCharType="begin">
          <w:ffData>
            <w:name w:val="Besedilo2"/>
            <w:enabled/>
            <w:calcOnExit w:val="0"/>
            <w:textInput/>
          </w:ffData>
        </w:fldChar>
      </w:r>
      <w:r w:rsidRPr="00F0306C">
        <w:instrText xml:space="preserve"> FORMTEXT </w:instrText>
      </w:r>
      <w:r w:rsidRPr="00F0306C">
        <w:fldChar w:fldCharType="separate"/>
      </w:r>
      <w:r w:rsidRPr="00F0306C">
        <w:t> </w:t>
      </w:r>
      <w:r w:rsidRPr="00F0306C">
        <w:t> </w:t>
      </w:r>
      <w:r w:rsidRPr="00F0306C">
        <w:t> </w:t>
      </w:r>
      <w:r w:rsidRPr="00F0306C">
        <w:t> </w:t>
      </w:r>
      <w:r w:rsidRPr="00F0306C">
        <w:t> </w:t>
      </w:r>
      <w:r w:rsidRPr="00F0306C">
        <w:fldChar w:fldCharType="end"/>
      </w:r>
      <w:r w:rsidRPr="00F46E74">
        <w:t xml:space="preserve">) </w:t>
      </w:r>
      <w:r>
        <w:t>brez</w:t>
      </w:r>
      <w:r w:rsidRPr="00F46E74">
        <w:t xml:space="preserve"> DDV.</w:t>
      </w:r>
    </w:p>
    <w:p w14:paraId="0F8AA01B" w14:textId="77777777" w:rsidR="00F46E74" w:rsidRPr="00F0306C" w:rsidRDefault="00F46E74" w:rsidP="0092121B"/>
    <w:p w14:paraId="343039C5" w14:textId="559FAA0C" w:rsidR="007D0FF5" w:rsidRPr="00F9136F" w:rsidRDefault="007D0FF5" w:rsidP="007D0FF5">
      <w:pPr>
        <w:rPr>
          <w:rFonts w:cs="Arial"/>
          <w:szCs w:val="20"/>
        </w:rPr>
      </w:pPr>
      <w:r>
        <w:rPr>
          <w:rFonts w:cs="Arial"/>
          <w:szCs w:val="20"/>
        </w:rPr>
        <w:t>Na podlagi zakona, ki ureja plačilne in javnofinančne storitve</w:t>
      </w:r>
      <w:r w:rsidR="00CF29BC">
        <w:rPr>
          <w:rFonts w:cs="Arial"/>
          <w:szCs w:val="20"/>
        </w:rPr>
        <w:t>,</w:t>
      </w:r>
      <w:r>
        <w:rPr>
          <w:rFonts w:cs="Arial"/>
          <w:szCs w:val="20"/>
        </w:rPr>
        <w:t xml:space="preserve"> mora izvajalec </w:t>
      </w:r>
      <w:r w:rsidR="00101456">
        <w:rPr>
          <w:rFonts w:cs="Arial"/>
          <w:szCs w:val="20"/>
        </w:rPr>
        <w:t xml:space="preserve">posameznemu </w:t>
      </w:r>
      <w:r>
        <w:rPr>
          <w:rFonts w:cs="Arial"/>
          <w:szCs w:val="20"/>
        </w:rPr>
        <w:t xml:space="preserve">naročniku račun izstavljati </w:t>
      </w:r>
      <w:r w:rsidRPr="00F9136F">
        <w:rPr>
          <w:rFonts w:cs="Arial"/>
          <w:szCs w:val="20"/>
        </w:rPr>
        <w:t>izključno v elektronski obliki (e-račun). Račun se mora sklicevati na številko pogodbe, na podlagi katere se izstavlja.</w:t>
      </w:r>
    </w:p>
    <w:p w14:paraId="30C57200" w14:textId="77777777" w:rsidR="0092121B" w:rsidRPr="00F0306C" w:rsidRDefault="0092121B" w:rsidP="0092121B"/>
    <w:p w14:paraId="324323D1" w14:textId="5CEDDED8" w:rsidR="003E3EB9" w:rsidRDefault="007D0FF5" w:rsidP="00F0306C">
      <w:r>
        <w:t>Rok plačila je 30. dan od dneva prejema pravilno izstavljenega računa. Plačilni rok prične teči naslednji dan po prejemu računa, ki je podlaga za izplačilo. Če zadnji dan roka sovpada z dnem, ko je po zakonu dela prost dan oziroma v plačilnem sistemu TARGET2 ni opredeljen kot plačilni dan, se za zadnji dan roka šteje naslednji delavnik oziroma naslednji plačilni dan v sistemu TARGET2</w:t>
      </w:r>
    </w:p>
    <w:p w14:paraId="492B31A9" w14:textId="77777777" w:rsidR="002E4F1F" w:rsidRPr="00F0306C" w:rsidRDefault="002E4F1F" w:rsidP="00F0306C"/>
    <w:bookmarkEnd w:id="4"/>
    <w:p w14:paraId="41AF9C36" w14:textId="25D34D7B" w:rsidR="00DE6016" w:rsidRPr="00BD29B7" w:rsidRDefault="00DE6016" w:rsidP="003E3EB9">
      <w:pPr>
        <w:pStyle w:val="pogodbaleni"/>
        <w:tabs>
          <w:tab w:val="clear" w:pos="6031"/>
          <w:tab w:val="num" w:pos="720"/>
        </w:tabs>
        <w:spacing w:before="0" w:after="0" w:line="240" w:lineRule="auto"/>
        <w:ind w:left="720"/>
      </w:pPr>
      <w:r w:rsidRPr="00BD29B7">
        <w:t>člen</w:t>
      </w:r>
    </w:p>
    <w:p w14:paraId="23D14929" w14:textId="77777777" w:rsidR="000A57A7" w:rsidRPr="00F0306C" w:rsidRDefault="000A57A7" w:rsidP="00B85FE3"/>
    <w:p w14:paraId="2DF3FB50" w14:textId="77777777" w:rsidR="00FD54CB" w:rsidRDefault="00FD54CB" w:rsidP="00FD54CB">
      <w:pPr>
        <w:rPr>
          <w:rFonts w:cs="Arial"/>
          <w:szCs w:val="20"/>
        </w:rPr>
      </w:pPr>
      <w:r w:rsidRPr="00F9136F">
        <w:rPr>
          <w:rFonts w:cs="Arial"/>
          <w:szCs w:val="20"/>
        </w:rPr>
        <w:t>Posamezni naročnik</w:t>
      </w:r>
      <w:r>
        <w:rPr>
          <w:rFonts w:cs="Arial"/>
          <w:szCs w:val="20"/>
        </w:rPr>
        <w:t xml:space="preserve"> je izvajalcu zavezan za plačila do konca proračunskega leta, za nadaljnja plačila do izteka te pogodbe pa, ko bodo izpolnjeni  formalni pogoji iz veljavnega zakona, ki ureja izvrševanje proračuna Republike Slovenije ter ostalih predpisov, ki omogočajo izvrševanje sprejetega Proračuna Republike Slovenije za posamezno leto. </w:t>
      </w:r>
    </w:p>
    <w:p w14:paraId="03FCFE7D" w14:textId="77777777" w:rsidR="00FD54CB" w:rsidRDefault="00FD54CB" w:rsidP="00FD54CB">
      <w:pPr>
        <w:rPr>
          <w:rFonts w:cs="Arial"/>
          <w:szCs w:val="20"/>
        </w:rPr>
      </w:pPr>
    </w:p>
    <w:p w14:paraId="1BBBAD65" w14:textId="648FAEF6" w:rsidR="00FD54CB" w:rsidRDefault="00FD54CB" w:rsidP="00FD54CB">
      <w:pPr>
        <w:rPr>
          <w:rFonts w:cs="Arial"/>
          <w:szCs w:val="20"/>
        </w:rPr>
      </w:pPr>
      <w:r>
        <w:rPr>
          <w:rFonts w:cs="Arial"/>
          <w:szCs w:val="20"/>
        </w:rPr>
        <w:t xml:space="preserve">Če pogoji za nadaljnja plačila ne bodo izpolnjeni, bo </w:t>
      </w:r>
      <w:r w:rsidR="00E5539E">
        <w:rPr>
          <w:rFonts w:cs="Arial"/>
          <w:szCs w:val="20"/>
        </w:rPr>
        <w:t xml:space="preserve">posamezni </w:t>
      </w:r>
      <w:r>
        <w:rPr>
          <w:rFonts w:cs="Arial"/>
          <w:szCs w:val="20"/>
        </w:rPr>
        <w:t>naročnik:</w:t>
      </w:r>
    </w:p>
    <w:p w14:paraId="09F7C713" w14:textId="77777777" w:rsidR="00FD54CB" w:rsidRDefault="00FD54CB" w:rsidP="00FD54CB">
      <w:pPr>
        <w:pStyle w:val="Odstavekseznama"/>
        <w:numPr>
          <w:ilvl w:val="0"/>
          <w:numId w:val="11"/>
        </w:numPr>
        <w:rPr>
          <w:rFonts w:cs="Arial"/>
          <w:szCs w:val="20"/>
        </w:rPr>
      </w:pPr>
      <w:r>
        <w:rPr>
          <w:rFonts w:cs="Arial"/>
          <w:szCs w:val="20"/>
        </w:rPr>
        <w:t>odložil izvajanje pogodbe, tako da ne bo naročal predmeta pogodbe in ne bo izvajal pogodbe v breme proračunov prihodnjih let, dokler za ta namen nima zagotovljenih pravic porabe v posebnem delu proračuna. Naročnik o tem pisno obvesti izvajalca; ali</w:t>
      </w:r>
    </w:p>
    <w:p w14:paraId="5B8B60C8" w14:textId="3AA244F4" w:rsidR="00B85FE3" w:rsidRPr="003D2FFC" w:rsidRDefault="00FD54CB" w:rsidP="00B85FE3">
      <w:pPr>
        <w:pStyle w:val="Odstavekseznama"/>
        <w:numPr>
          <w:ilvl w:val="0"/>
          <w:numId w:val="11"/>
        </w:numPr>
        <w:rPr>
          <w:rFonts w:cs="Arial"/>
          <w:szCs w:val="20"/>
        </w:rPr>
      </w:pPr>
      <w:r>
        <w:rPr>
          <w:rFonts w:cs="Arial"/>
          <w:szCs w:val="20"/>
        </w:rPr>
        <w:t xml:space="preserve">odpovedal pogodbo brez vsakih pravnih ali finančnih posledic, in o tem takoj obvestil izvajalca. Pogodba je odpovedana s potekom 15 dni od dne prejema pisnega obvestila naročnika. Obveznosti in pravice, nastale do dne prenehanja pogodbe, sta naročnik in izvajalec dolžna medsebojno izpolniti in poravnati. </w:t>
      </w:r>
    </w:p>
    <w:p w14:paraId="59D58DAB" w14:textId="77777777" w:rsidR="000A57A7" w:rsidRPr="00F0306C" w:rsidRDefault="000A57A7" w:rsidP="00B85FE3"/>
    <w:p w14:paraId="732DCD98" w14:textId="77777777" w:rsidR="00DE6016" w:rsidRPr="00B64CB1" w:rsidRDefault="00DE6016" w:rsidP="003E3EB9">
      <w:pPr>
        <w:pStyle w:val="pogodbaleni"/>
        <w:tabs>
          <w:tab w:val="clear" w:pos="6031"/>
          <w:tab w:val="num" w:pos="720"/>
        </w:tabs>
        <w:spacing w:before="0" w:after="0" w:line="240" w:lineRule="auto"/>
        <w:ind w:left="720"/>
      </w:pPr>
      <w:r w:rsidRPr="00B64CB1">
        <w:t>člen</w:t>
      </w:r>
    </w:p>
    <w:p w14:paraId="15CED78C" w14:textId="77777777" w:rsidR="000A57A7" w:rsidRPr="00F0306C" w:rsidRDefault="000A57A7" w:rsidP="00DE6016"/>
    <w:p w14:paraId="7E59F3A6" w14:textId="70A8C65D" w:rsidR="00DE6016" w:rsidRPr="00F0306C" w:rsidRDefault="00A122DF" w:rsidP="00DE6016">
      <w:r w:rsidRPr="00F0306C">
        <w:t>Cene storitev, plačilni pogoji, način naročanja, prevzema in plačevanja so opredeljeni v krovni pogodbi</w:t>
      </w:r>
      <w:r w:rsidR="00DE6016" w:rsidRPr="00F0306C">
        <w:t>.</w:t>
      </w:r>
    </w:p>
    <w:p w14:paraId="3442EECB" w14:textId="77777777" w:rsidR="000A57A7" w:rsidRPr="00F0306C" w:rsidRDefault="000A57A7" w:rsidP="00DE6016"/>
    <w:p w14:paraId="58E274A6" w14:textId="518E880C" w:rsidR="00BA5264" w:rsidRPr="00BD29B7" w:rsidRDefault="00BF76DF" w:rsidP="003E3EB9">
      <w:pPr>
        <w:pStyle w:val="pogodbaleni"/>
        <w:tabs>
          <w:tab w:val="clear" w:pos="6031"/>
          <w:tab w:val="num" w:pos="720"/>
        </w:tabs>
        <w:spacing w:before="0" w:after="0" w:line="240" w:lineRule="auto"/>
        <w:ind w:left="720"/>
      </w:pPr>
      <w:r w:rsidRPr="00BD29B7">
        <w:t>č</w:t>
      </w:r>
      <w:r w:rsidR="00BA5264" w:rsidRPr="00BD29B7">
        <w:t>len</w:t>
      </w:r>
    </w:p>
    <w:p w14:paraId="68EC4BB7" w14:textId="77777777" w:rsidR="000A57A7" w:rsidRPr="00F0306C" w:rsidRDefault="000A57A7" w:rsidP="00BA5264"/>
    <w:p w14:paraId="6C17CD32" w14:textId="584A1C93" w:rsidR="00903187" w:rsidRPr="00F0306C" w:rsidRDefault="000A57A7" w:rsidP="00BA5264">
      <w:r w:rsidRPr="00F0306C">
        <w:t>Če</w:t>
      </w:r>
      <w:r w:rsidR="00BA5264" w:rsidRPr="00F0306C">
        <w:t xml:space="preserve"> bodo nastale okoliščine, ki bodo zahtevale unovčenje finančnega zavarovanja za dobro izvedbo pogodbenih obveznosti, bo </w:t>
      </w:r>
      <w:r w:rsidR="00FB0405" w:rsidRPr="00F0306C">
        <w:t>posamezni naročnik</w:t>
      </w:r>
      <w:r w:rsidR="00BA5264" w:rsidRPr="00F0306C">
        <w:t xml:space="preserve"> </w:t>
      </w:r>
      <w:r w:rsidR="00FA5E83" w:rsidRPr="00F0306C">
        <w:t xml:space="preserve">le-to unovčil </w:t>
      </w:r>
      <w:r w:rsidR="00BA5264" w:rsidRPr="00F0306C">
        <w:t xml:space="preserve">v skladu z določbami </w:t>
      </w:r>
      <w:r w:rsidRPr="00F0306C">
        <w:t xml:space="preserve">iz </w:t>
      </w:r>
      <w:r w:rsidR="00BA5264" w:rsidRPr="00F0306C">
        <w:t>krovne pogodbe</w:t>
      </w:r>
      <w:r w:rsidR="00FA5E83" w:rsidRPr="00F0306C">
        <w:t>.</w:t>
      </w:r>
    </w:p>
    <w:p w14:paraId="4D07648E" w14:textId="77777777" w:rsidR="000A57A7" w:rsidRPr="00F0306C" w:rsidRDefault="000A57A7" w:rsidP="00BA5264"/>
    <w:p w14:paraId="048476E3" w14:textId="40CF3F67" w:rsidR="00DC0D05" w:rsidRPr="00EF748A" w:rsidRDefault="00737949" w:rsidP="00EF748A">
      <w:pPr>
        <w:pStyle w:val="Naslov1"/>
      </w:pPr>
      <w:r>
        <w:t>OBDELAVA</w:t>
      </w:r>
      <w:r w:rsidRPr="00EF748A">
        <w:t xml:space="preserve"> </w:t>
      </w:r>
      <w:r w:rsidR="00DC0D05" w:rsidRPr="00EF748A">
        <w:t>OSEBNIH PODATKOV</w:t>
      </w:r>
    </w:p>
    <w:p w14:paraId="49E84B59" w14:textId="77777777" w:rsidR="000A57A7" w:rsidRPr="006D4E27" w:rsidRDefault="000A57A7" w:rsidP="00F0306C">
      <w:pPr>
        <w:rPr>
          <w:highlight w:val="yellow"/>
        </w:rPr>
      </w:pPr>
    </w:p>
    <w:p w14:paraId="6054E13B" w14:textId="546423D9" w:rsidR="00DC0D05" w:rsidRPr="00F0306C" w:rsidRDefault="00B521AD" w:rsidP="003E3EB9">
      <w:pPr>
        <w:pStyle w:val="pogodbaleni"/>
        <w:tabs>
          <w:tab w:val="clear" w:pos="6031"/>
          <w:tab w:val="num" w:pos="720"/>
        </w:tabs>
        <w:spacing w:before="0" w:after="0" w:line="240" w:lineRule="auto"/>
        <w:ind w:left="720"/>
      </w:pPr>
      <w:r w:rsidRPr="00F0306C">
        <w:t xml:space="preserve"> </w:t>
      </w:r>
      <w:r w:rsidR="00DC0D05" w:rsidRPr="00F0306C">
        <w:t>člen</w:t>
      </w:r>
    </w:p>
    <w:p w14:paraId="5A83D11C" w14:textId="610042FB" w:rsidR="00DC0D05" w:rsidRPr="00DD2555" w:rsidRDefault="00DC0D05" w:rsidP="00B521AD">
      <w:pPr>
        <w:jc w:val="center"/>
        <w:rPr>
          <w:rFonts w:cs="Arial"/>
          <w:szCs w:val="20"/>
        </w:rPr>
      </w:pPr>
      <w:r w:rsidRPr="00DD2555">
        <w:rPr>
          <w:rFonts w:cs="Arial"/>
          <w:szCs w:val="20"/>
        </w:rPr>
        <w:t>(</w:t>
      </w:r>
      <w:r w:rsidR="00737949" w:rsidRPr="00DD2555">
        <w:rPr>
          <w:rFonts w:cs="Arial"/>
          <w:szCs w:val="20"/>
        </w:rPr>
        <w:t>upravljavec in obdelovalec</w:t>
      </w:r>
      <w:r w:rsidR="00CE2CC7" w:rsidRPr="00DD2555">
        <w:rPr>
          <w:rFonts w:cs="Arial"/>
          <w:szCs w:val="20"/>
        </w:rPr>
        <w:t xml:space="preserve"> </w:t>
      </w:r>
      <w:r w:rsidR="000A071C" w:rsidRPr="00DD2555">
        <w:rPr>
          <w:rFonts w:cs="Arial"/>
          <w:szCs w:val="20"/>
        </w:rPr>
        <w:t>ter namen obdelave</w:t>
      </w:r>
      <w:r w:rsidRPr="00DD2555">
        <w:rPr>
          <w:rFonts w:cs="Arial"/>
          <w:szCs w:val="20"/>
        </w:rPr>
        <w:t>)</w:t>
      </w:r>
    </w:p>
    <w:p w14:paraId="7719804B" w14:textId="77777777" w:rsidR="00DD2555" w:rsidRPr="00DD2555" w:rsidRDefault="00DD2555" w:rsidP="00F0306C"/>
    <w:p w14:paraId="3E6A135B" w14:textId="2CB2F974" w:rsidR="00CE2CC7" w:rsidRDefault="00737949" w:rsidP="00F0306C">
      <w:r w:rsidRPr="00DD2555">
        <w:t>Ministrstvo za pravosodje je v skladu z Uredbo (EU)</w:t>
      </w:r>
      <w:r w:rsidR="001F38EA" w:rsidRPr="00DD2555">
        <w:t xml:space="preserve"> 2016/679 Evropskega parlamenta in Sveta z dne 27. aprila 2016 o varstvu posameznikov pri obdelavi osebnih podatkov in o prostem pretoku takih podatkov ter o razveljavitvi Direktive 95/46/ES (v nadaljevanju: Splošna uredba o varstvu podatkov) </w:t>
      </w:r>
      <w:r w:rsidR="00CE2CC7" w:rsidRPr="00DD2555">
        <w:t>in na podlagi 25. člena</w:t>
      </w:r>
      <w:r w:rsidR="001F38EA" w:rsidRPr="00DD2555">
        <w:t xml:space="preserve"> Zakona </w:t>
      </w:r>
      <w:r w:rsidR="00CE2CC7" w:rsidRPr="00DD2555">
        <w:t>o sodnih izvedencih, sodnih cenilcih in sodnih tolmačih, 30 člena Zakona o pravniškem državnem izpitu</w:t>
      </w:r>
      <w:r w:rsidR="0013696C" w:rsidRPr="00DD2555">
        <w:t xml:space="preserve">, </w:t>
      </w:r>
      <w:r w:rsidR="0013696C" w:rsidRPr="00DD2555">
        <w:rPr>
          <w:lang w:val="x-none"/>
        </w:rPr>
        <w:t>287.a člena Zakona o izvršbi in zavarovanju, 114. člena v zvezi s 6. točko 2. odstavka 108. člena Zakona o finančnem poslovanju, postopkih zaradi insolventnosti in prisilnem prenehanju,</w:t>
      </w:r>
      <w:r w:rsidR="0013696C" w:rsidRPr="00DD2555">
        <w:t xml:space="preserve"> </w:t>
      </w:r>
      <w:r w:rsidR="0013696C" w:rsidRPr="00DD2555">
        <w:rPr>
          <w:lang w:val="x-none"/>
        </w:rPr>
        <w:t>194. člena Sodnega reda</w:t>
      </w:r>
      <w:r w:rsidR="005D165A" w:rsidRPr="00DD2555">
        <w:rPr>
          <w:lang w:val="x-none"/>
        </w:rPr>
        <w:t xml:space="preserve">, </w:t>
      </w:r>
      <w:r w:rsidR="005D165A" w:rsidRPr="00DD2555">
        <w:t>136. člena Zakona o državnem tožilstvu</w:t>
      </w:r>
      <w:r w:rsidR="00DD2555">
        <w:t xml:space="preserve">, 16. člena </w:t>
      </w:r>
      <w:r w:rsidR="00514B50" w:rsidRPr="00DD2555">
        <w:t>Zakon</w:t>
      </w:r>
      <w:r w:rsidR="00DD2555">
        <w:t>a</w:t>
      </w:r>
      <w:r w:rsidR="00514B50" w:rsidRPr="00DD2555">
        <w:t xml:space="preserve"> o elektronski identifikaciji in </w:t>
      </w:r>
      <w:r w:rsidR="00514B50" w:rsidRPr="00DD2555">
        <w:lastRenderedPageBreak/>
        <w:t xml:space="preserve">storitvah zaupanja </w:t>
      </w:r>
      <w:r w:rsidR="00CE2CC7" w:rsidRPr="00DD2555">
        <w:t>upravljavec osebnih podatkov</w:t>
      </w:r>
      <w:r w:rsidR="00514B50" w:rsidRPr="00DD2555">
        <w:t xml:space="preserve"> v </w:t>
      </w:r>
      <w:proofErr w:type="spellStart"/>
      <w:r w:rsidR="00514B50" w:rsidRPr="00DD2555">
        <w:t>eCIP</w:t>
      </w:r>
      <w:proofErr w:type="spellEnd"/>
      <w:r w:rsidR="00CE2CC7" w:rsidRPr="00DD2555">
        <w:t>, ki so kot taki določeni v teh določbah</w:t>
      </w:r>
      <w:r w:rsidR="00DD2555">
        <w:t xml:space="preserve"> ter podzakonskih aktih, izdanih na podlagi teh določb</w:t>
      </w:r>
      <w:r w:rsidR="00CE2CC7" w:rsidRPr="00DD2555">
        <w:t xml:space="preserve"> in tistih osebnih podatkov, ki so pridobljeni na podlagi privolitve posameznika.</w:t>
      </w:r>
    </w:p>
    <w:p w14:paraId="40E8374C" w14:textId="77777777" w:rsidR="00DD2555" w:rsidRPr="00DD2555" w:rsidRDefault="00DD2555" w:rsidP="00F0306C"/>
    <w:p w14:paraId="53192653" w14:textId="7B69B79B" w:rsidR="001F38EA" w:rsidRPr="00DD2555" w:rsidRDefault="00CE2CC7" w:rsidP="00F0306C">
      <w:r w:rsidRPr="00DD2555">
        <w:t xml:space="preserve">Izvajalec, ki mora v skladu s krovno pogodbo in to neposredno pogodbo za upravljavca zagotavljati storitve, pri izvajanju katerih lahko pride do obdelave osebnih podatkov, je v skladu s Splošno uredbo o varstvu podatkov, obdelovalec. </w:t>
      </w:r>
    </w:p>
    <w:p w14:paraId="4E19CAA3" w14:textId="77777777" w:rsidR="00CE2CC7" w:rsidRDefault="00CE2CC7" w:rsidP="00F0306C">
      <w:pPr>
        <w:rPr>
          <w:highlight w:val="yellow"/>
        </w:rPr>
      </w:pPr>
    </w:p>
    <w:p w14:paraId="2EE43011" w14:textId="77777777" w:rsidR="000A071C" w:rsidRPr="00DD2555" w:rsidRDefault="000A071C" w:rsidP="00F0306C">
      <w:r w:rsidRPr="00DD2555">
        <w:t xml:space="preserve">S to pogodbo upravljavec dovoljuje obdelovalcu obdelavo osebnih podatkov v </w:t>
      </w:r>
      <w:proofErr w:type="spellStart"/>
      <w:r w:rsidRPr="00DD2555">
        <w:t>eCIP</w:t>
      </w:r>
      <w:proofErr w:type="spellEnd"/>
      <w:r w:rsidRPr="00DD2555">
        <w:t xml:space="preserve"> izključno za namene in v obsegu, kot je potrebno za opravljanje storitev po krovni in tej neposredni pogodbi.</w:t>
      </w:r>
    </w:p>
    <w:p w14:paraId="1C0C7CC4" w14:textId="301F1C48" w:rsidR="00CE2CC7" w:rsidRPr="00DD2555" w:rsidRDefault="00CE2CC7" w:rsidP="00F0306C"/>
    <w:p w14:paraId="16E38434" w14:textId="331B8B17" w:rsidR="00DC0D05" w:rsidRPr="00F0306C" w:rsidRDefault="00DC0D05" w:rsidP="003E3EB9">
      <w:pPr>
        <w:pStyle w:val="pogodbaleni"/>
        <w:tabs>
          <w:tab w:val="clear" w:pos="6031"/>
          <w:tab w:val="num" w:pos="720"/>
        </w:tabs>
        <w:spacing w:before="0" w:after="0" w:line="240" w:lineRule="auto"/>
        <w:ind w:left="720"/>
      </w:pPr>
      <w:r w:rsidRPr="00F0306C">
        <w:t xml:space="preserve"> člen</w:t>
      </w:r>
    </w:p>
    <w:p w14:paraId="31536B2D" w14:textId="40F76067" w:rsidR="00DC0D05" w:rsidRPr="00121A53" w:rsidRDefault="00DC0D05" w:rsidP="00DC0D05">
      <w:pPr>
        <w:jc w:val="center"/>
        <w:rPr>
          <w:rFonts w:cs="Arial"/>
          <w:szCs w:val="20"/>
        </w:rPr>
      </w:pPr>
      <w:bookmarkStart w:id="5" w:name="_Hlk222991884"/>
      <w:r w:rsidRPr="00121A53">
        <w:rPr>
          <w:rFonts w:cs="Arial"/>
          <w:szCs w:val="20"/>
        </w:rPr>
        <w:t>(</w:t>
      </w:r>
      <w:r w:rsidR="000A071C" w:rsidRPr="00121A53">
        <w:rPr>
          <w:rFonts w:cs="Arial"/>
          <w:szCs w:val="20"/>
        </w:rPr>
        <w:t xml:space="preserve">vrste </w:t>
      </w:r>
      <w:r w:rsidRPr="00121A53">
        <w:rPr>
          <w:rFonts w:cs="Arial"/>
          <w:szCs w:val="20"/>
        </w:rPr>
        <w:t>osebnih podatkov)</w:t>
      </w:r>
    </w:p>
    <w:p w14:paraId="68435E3C" w14:textId="77777777" w:rsidR="00DC0D05" w:rsidRPr="00F0306C" w:rsidRDefault="00DC0D05" w:rsidP="00DC0D05">
      <w:pPr>
        <w:rPr>
          <w:highlight w:val="yellow"/>
        </w:rPr>
      </w:pPr>
    </w:p>
    <w:p w14:paraId="7C801C4A" w14:textId="7998F2E7" w:rsidR="00D67152" w:rsidRPr="00121A53" w:rsidRDefault="000A071C" w:rsidP="00D67152">
      <w:pPr>
        <w:spacing w:line="260" w:lineRule="exact"/>
        <w:jc w:val="left"/>
      </w:pPr>
      <w:r w:rsidRPr="00121A53">
        <w:t xml:space="preserve">Osebni podatki, ki se obdelujejo v </w:t>
      </w:r>
      <w:proofErr w:type="spellStart"/>
      <w:r w:rsidRPr="00121A53">
        <w:t>eCIP</w:t>
      </w:r>
      <w:proofErr w:type="spellEnd"/>
      <w:r w:rsidRPr="00121A53">
        <w:t xml:space="preserve"> na podlagi predpisov</w:t>
      </w:r>
      <w:r w:rsidR="00514B50" w:rsidRPr="00121A53">
        <w:t>,</w:t>
      </w:r>
      <w:r w:rsidRPr="00121A53">
        <w:t xml:space="preserve"> naštetih v </w:t>
      </w:r>
      <w:r w:rsidR="00702658">
        <w:t>8</w:t>
      </w:r>
      <w:r w:rsidRPr="00121A53">
        <w:t>. členu te pogodbe ali privolitve so</w:t>
      </w:r>
      <w:r w:rsidR="00D67152" w:rsidRPr="00121A53">
        <w:t>:</w:t>
      </w:r>
    </w:p>
    <w:p w14:paraId="59CA434F" w14:textId="77777777" w:rsidR="00D67152" w:rsidRPr="00C44414" w:rsidRDefault="00D67152" w:rsidP="00C44414">
      <w:pPr>
        <w:widowControl w:val="0"/>
        <w:numPr>
          <w:ilvl w:val="0"/>
          <w:numId w:val="8"/>
        </w:numPr>
        <w:autoSpaceDE w:val="0"/>
        <w:autoSpaceDN w:val="0"/>
        <w:adjustRightInd w:val="0"/>
        <w:ind w:left="360" w:hanging="357"/>
        <w:contextualSpacing/>
        <w:rPr>
          <w:rFonts w:eastAsia="Calibri" w:cs="Arial"/>
          <w:szCs w:val="20"/>
        </w:rPr>
      </w:pPr>
      <w:r w:rsidRPr="00C44414">
        <w:rPr>
          <w:rFonts w:eastAsia="Calibri" w:cs="Arial"/>
          <w:szCs w:val="20"/>
        </w:rPr>
        <w:t>ime in priimek za fizično osebo; naziv oziroma firma za pravno osebo;</w:t>
      </w:r>
    </w:p>
    <w:p w14:paraId="3F85146D" w14:textId="77777777" w:rsidR="00D67152" w:rsidRPr="00C44414" w:rsidRDefault="00D67152" w:rsidP="00C44414">
      <w:pPr>
        <w:widowControl w:val="0"/>
        <w:numPr>
          <w:ilvl w:val="0"/>
          <w:numId w:val="8"/>
        </w:numPr>
        <w:autoSpaceDE w:val="0"/>
        <w:autoSpaceDN w:val="0"/>
        <w:adjustRightInd w:val="0"/>
        <w:ind w:left="360" w:hanging="357"/>
        <w:contextualSpacing/>
        <w:rPr>
          <w:rFonts w:eastAsia="Calibri" w:cs="Arial"/>
          <w:szCs w:val="20"/>
        </w:rPr>
      </w:pPr>
      <w:r w:rsidRPr="00C44414">
        <w:rPr>
          <w:rFonts w:eastAsia="Calibri" w:cs="Arial"/>
          <w:szCs w:val="20"/>
        </w:rPr>
        <w:t>datum in kraj rojstva fizične osebe;</w:t>
      </w:r>
    </w:p>
    <w:p w14:paraId="6F6D748F" w14:textId="77777777" w:rsidR="00D67152" w:rsidRPr="00C44414" w:rsidRDefault="00D67152" w:rsidP="00C44414">
      <w:pPr>
        <w:widowControl w:val="0"/>
        <w:numPr>
          <w:ilvl w:val="0"/>
          <w:numId w:val="8"/>
        </w:numPr>
        <w:autoSpaceDE w:val="0"/>
        <w:autoSpaceDN w:val="0"/>
        <w:adjustRightInd w:val="0"/>
        <w:ind w:left="360" w:hanging="357"/>
        <w:contextualSpacing/>
        <w:rPr>
          <w:rFonts w:eastAsia="Calibri" w:cs="Arial"/>
          <w:szCs w:val="20"/>
        </w:rPr>
      </w:pPr>
      <w:r w:rsidRPr="00C44414">
        <w:rPr>
          <w:rFonts w:eastAsia="Calibri" w:cs="Arial"/>
          <w:szCs w:val="20"/>
        </w:rPr>
        <w:t>spol fizične osebe;</w:t>
      </w:r>
    </w:p>
    <w:p w14:paraId="551D7F6B" w14:textId="77777777" w:rsidR="00D67152" w:rsidRPr="00C44414" w:rsidRDefault="00D67152" w:rsidP="00C44414">
      <w:pPr>
        <w:widowControl w:val="0"/>
        <w:numPr>
          <w:ilvl w:val="0"/>
          <w:numId w:val="8"/>
        </w:numPr>
        <w:autoSpaceDE w:val="0"/>
        <w:autoSpaceDN w:val="0"/>
        <w:adjustRightInd w:val="0"/>
        <w:ind w:left="360" w:hanging="357"/>
        <w:contextualSpacing/>
        <w:rPr>
          <w:rFonts w:eastAsia="Calibri" w:cs="Arial"/>
          <w:szCs w:val="20"/>
        </w:rPr>
      </w:pPr>
      <w:r w:rsidRPr="00C44414">
        <w:rPr>
          <w:rFonts w:eastAsia="Calibri" w:cs="Arial"/>
          <w:szCs w:val="20"/>
        </w:rPr>
        <w:t>strokovni naziv fizične osebe;</w:t>
      </w:r>
    </w:p>
    <w:p w14:paraId="67AE143E" w14:textId="77777777" w:rsidR="00D67152" w:rsidRPr="00C44414" w:rsidRDefault="00D67152" w:rsidP="00C44414">
      <w:pPr>
        <w:widowControl w:val="0"/>
        <w:numPr>
          <w:ilvl w:val="0"/>
          <w:numId w:val="8"/>
        </w:numPr>
        <w:autoSpaceDE w:val="0"/>
        <w:autoSpaceDN w:val="0"/>
        <w:adjustRightInd w:val="0"/>
        <w:ind w:left="360" w:hanging="357"/>
        <w:contextualSpacing/>
        <w:rPr>
          <w:rFonts w:eastAsia="Calibri" w:cs="Arial"/>
          <w:szCs w:val="20"/>
        </w:rPr>
      </w:pPr>
      <w:r w:rsidRPr="00C44414">
        <w:rPr>
          <w:rFonts w:eastAsia="Calibri" w:cs="Arial"/>
          <w:szCs w:val="20"/>
        </w:rPr>
        <w:t>stopnja in vrsta izobrazbe fizične osebe;</w:t>
      </w:r>
    </w:p>
    <w:p w14:paraId="1C4B8FB4" w14:textId="77777777" w:rsidR="00D67152" w:rsidRPr="00C44414" w:rsidRDefault="00D67152" w:rsidP="00C44414">
      <w:pPr>
        <w:widowControl w:val="0"/>
        <w:numPr>
          <w:ilvl w:val="0"/>
          <w:numId w:val="8"/>
        </w:numPr>
        <w:autoSpaceDE w:val="0"/>
        <w:autoSpaceDN w:val="0"/>
        <w:adjustRightInd w:val="0"/>
        <w:ind w:left="360" w:hanging="357"/>
        <w:contextualSpacing/>
        <w:rPr>
          <w:rFonts w:eastAsia="Calibri" w:cs="Arial"/>
          <w:szCs w:val="20"/>
        </w:rPr>
      </w:pPr>
      <w:r w:rsidRPr="00C44414">
        <w:rPr>
          <w:rFonts w:eastAsia="Calibri" w:cs="Arial"/>
          <w:szCs w:val="20"/>
        </w:rPr>
        <w:t>naslov stalnega ali začasnega prebivališča za fizično osebo; sedež in poslovni naslov za pravno osebo;</w:t>
      </w:r>
    </w:p>
    <w:p w14:paraId="19D4A590" w14:textId="77777777" w:rsidR="00D67152" w:rsidRPr="00C44414" w:rsidRDefault="00D67152" w:rsidP="00C44414">
      <w:pPr>
        <w:widowControl w:val="0"/>
        <w:numPr>
          <w:ilvl w:val="0"/>
          <w:numId w:val="8"/>
        </w:numPr>
        <w:autoSpaceDE w:val="0"/>
        <w:autoSpaceDN w:val="0"/>
        <w:adjustRightInd w:val="0"/>
        <w:ind w:left="360" w:hanging="357"/>
        <w:contextualSpacing/>
        <w:rPr>
          <w:rFonts w:eastAsia="Calibri" w:cs="Arial"/>
          <w:szCs w:val="20"/>
        </w:rPr>
      </w:pPr>
      <w:r w:rsidRPr="00C44414">
        <w:rPr>
          <w:rFonts w:eastAsia="Calibri" w:cs="Arial"/>
          <w:szCs w:val="20"/>
        </w:rPr>
        <w:t>davčna številka fizične in pravne osebe ter matična številka pravne osebe;</w:t>
      </w:r>
    </w:p>
    <w:p w14:paraId="0DE04F7F" w14:textId="77777777" w:rsidR="00D67152" w:rsidRPr="00C44414" w:rsidRDefault="00D67152" w:rsidP="00C44414">
      <w:pPr>
        <w:widowControl w:val="0"/>
        <w:numPr>
          <w:ilvl w:val="0"/>
          <w:numId w:val="8"/>
        </w:numPr>
        <w:autoSpaceDE w:val="0"/>
        <w:autoSpaceDN w:val="0"/>
        <w:adjustRightInd w:val="0"/>
        <w:ind w:left="360" w:hanging="357"/>
        <w:contextualSpacing/>
        <w:rPr>
          <w:rFonts w:eastAsia="Calibri" w:cs="Arial"/>
          <w:szCs w:val="20"/>
        </w:rPr>
      </w:pPr>
      <w:r w:rsidRPr="00C44414">
        <w:rPr>
          <w:rFonts w:eastAsia="Calibri" w:cs="Arial"/>
          <w:szCs w:val="20"/>
        </w:rPr>
        <w:t>številka transakcijskega računa;</w:t>
      </w:r>
    </w:p>
    <w:p w14:paraId="715667DE" w14:textId="77777777" w:rsidR="00D67152" w:rsidRPr="00C44414" w:rsidRDefault="00D67152" w:rsidP="00C44414">
      <w:pPr>
        <w:widowControl w:val="0"/>
        <w:numPr>
          <w:ilvl w:val="0"/>
          <w:numId w:val="8"/>
        </w:numPr>
        <w:autoSpaceDE w:val="0"/>
        <w:autoSpaceDN w:val="0"/>
        <w:adjustRightInd w:val="0"/>
        <w:ind w:left="360" w:hanging="357"/>
        <w:contextualSpacing/>
        <w:rPr>
          <w:rFonts w:eastAsia="Calibri" w:cs="Arial"/>
          <w:szCs w:val="20"/>
        </w:rPr>
      </w:pPr>
      <w:r w:rsidRPr="00C44414">
        <w:rPr>
          <w:rFonts w:eastAsia="Calibri" w:cs="Arial"/>
          <w:szCs w:val="20"/>
        </w:rPr>
        <w:t>kontaktna telefonska številka in elektronski naslov;</w:t>
      </w:r>
    </w:p>
    <w:p w14:paraId="1ADB9A59" w14:textId="77777777" w:rsidR="00D67152" w:rsidRPr="00C44414" w:rsidRDefault="00D67152" w:rsidP="00C44414">
      <w:pPr>
        <w:widowControl w:val="0"/>
        <w:numPr>
          <w:ilvl w:val="0"/>
          <w:numId w:val="8"/>
        </w:numPr>
        <w:autoSpaceDE w:val="0"/>
        <w:autoSpaceDN w:val="0"/>
        <w:adjustRightInd w:val="0"/>
        <w:ind w:left="360" w:hanging="357"/>
        <w:contextualSpacing/>
        <w:rPr>
          <w:rFonts w:eastAsia="Calibri" w:cs="Arial"/>
          <w:szCs w:val="20"/>
        </w:rPr>
      </w:pPr>
      <w:r w:rsidRPr="00C44414">
        <w:rPr>
          <w:rFonts w:eastAsia="Calibri" w:cs="Arial"/>
          <w:szCs w:val="20"/>
        </w:rPr>
        <w:t>organ zaposlitve in delovno mesto fizične osebe;</w:t>
      </w:r>
    </w:p>
    <w:p w14:paraId="75BD14FB" w14:textId="77777777" w:rsidR="00D67152" w:rsidRPr="00C44414" w:rsidRDefault="00D67152" w:rsidP="00C44414">
      <w:pPr>
        <w:widowControl w:val="0"/>
        <w:numPr>
          <w:ilvl w:val="0"/>
          <w:numId w:val="8"/>
        </w:numPr>
        <w:autoSpaceDE w:val="0"/>
        <w:autoSpaceDN w:val="0"/>
        <w:adjustRightInd w:val="0"/>
        <w:ind w:left="360" w:hanging="357"/>
        <w:contextualSpacing/>
        <w:rPr>
          <w:rFonts w:eastAsia="Calibri" w:cs="Arial"/>
          <w:szCs w:val="20"/>
        </w:rPr>
      </w:pPr>
      <w:r w:rsidRPr="00C44414">
        <w:rPr>
          <w:rFonts w:eastAsia="Calibri" w:cs="Arial"/>
          <w:szCs w:val="20"/>
        </w:rPr>
        <w:t>status zaposlitve fizične osebe;</w:t>
      </w:r>
    </w:p>
    <w:p w14:paraId="71DADA6A" w14:textId="125D42F2" w:rsidR="00D67152" w:rsidRPr="00C44414" w:rsidRDefault="00D67152" w:rsidP="00C44414">
      <w:pPr>
        <w:widowControl w:val="0"/>
        <w:numPr>
          <w:ilvl w:val="0"/>
          <w:numId w:val="8"/>
        </w:numPr>
        <w:autoSpaceDE w:val="0"/>
        <w:autoSpaceDN w:val="0"/>
        <w:adjustRightInd w:val="0"/>
        <w:ind w:left="360" w:hanging="357"/>
        <w:contextualSpacing/>
        <w:rPr>
          <w:rFonts w:eastAsia="Calibri" w:cs="Arial"/>
          <w:szCs w:val="20"/>
        </w:rPr>
      </w:pPr>
      <w:r w:rsidRPr="00C44414">
        <w:rPr>
          <w:rFonts w:eastAsia="Calibri" w:cs="Arial"/>
          <w:szCs w:val="20"/>
        </w:rPr>
        <w:t>SI-PASS Id</w:t>
      </w:r>
      <w:r w:rsidR="00CB161A" w:rsidRPr="00C44414">
        <w:rPr>
          <w:rFonts w:eastAsia="Calibri" w:cs="Arial"/>
          <w:szCs w:val="20"/>
        </w:rPr>
        <w:t xml:space="preserve"> in EŠEI</w:t>
      </w:r>
      <w:r w:rsidRPr="00C44414">
        <w:rPr>
          <w:rFonts w:eastAsia="Calibri" w:cs="Arial"/>
          <w:szCs w:val="20"/>
        </w:rPr>
        <w:t>;</w:t>
      </w:r>
    </w:p>
    <w:p w14:paraId="73FA10D0" w14:textId="77777777" w:rsidR="00D67152" w:rsidRPr="00C44414" w:rsidRDefault="00D67152" w:rsidP="00C44414">
      <w:pPr>
        <w:widowControl w:val="0"/>
        <w:numPr>
          <w:ilvl w:val="0"/>
          <w:numId w:val="8"/>
        </w:numPr>
        <w:autoSpaceDE w:val="0"/>
        <w:autoSpaceDN w:val="0"/>
        <w:adjustRightInd w:val="0"/>
        <w:ind w:left="360" w:hanging="357"/>
        <w:contextualSpacing/>
        <w:rPr>
          <w:rFonts w:eastAsia="Calibri" w:cs="Arial"/>
          <w:szCs w:val="20"/>
        </w:rPr>
      </w:pPr>
      <w:r w:rsidRPr="00C44414">
        <w:rPr>
          <w:rFonts w:eastAsia="Calibri" w:cs="Arial"/>
          <w:szCs w:val="20"/>
        </w:rPr>
        <w:t>zaporedno število pristopa k izpitu ali preizkusu znanja;</w:t>
      </w:r>
    </w:p>
    <w:p w14:paraId="5B63E296" w14:textId="77777777" w:rsidR="00D67152" w:rsidRPr="00C44414" w:rsidRDefault="00D67152" w:rsidP="00C44414">
      <w:pPr>
        <w:widowControl w:val="0"/>
        <w:numPr>
          <w:ilvl w:val="0"/>
          <w:numId w:val="8"/>
        </w:numPr>
        <w:autoSpaceDE w:val="0"/>
        <w:autoSpaceDN w:val="0"/>
        <w:adjustRightInd w:val="0"/>
        <w:ind w:left="360" w:hanging="357"/>
        <w:contextualSpacing/>
        <w:rPr>
          <w:rFonts w:eastAsia="Calibri" w:cs="Arial"/>
          <w:szCs w:val="20"/>
        </w:rPr>
      </w:pPr>
      <w:r w:rsidRPr="00C44414">
        <w:rPr>
          <w:rFonts w:eastAsia="Calibri" w:cs="Arial"/>
          <w:szCs w:val="20"/>
        </w:rPr>
        <w:t>podatek o obliki sodniškega pripravništva, ki ga je kandidat opravljal pred pravniškim državnim izpitom;</w:t>
      </w:r>
    </w:p>
    <w:p w14:paraId="21F88B68" w14:textId="77777777" w:rsidR="00D67152" w:rsidRPr="00C44414" w:rsidRDefault="00D67152" w:rsidP="00C44414">
      <w:pPr>
        <w:widowControl w:val="0"/>
        <w:numPr>
          <w:ilvl w:val="0"/>
          <w:numId w:val="8"/>
        </w:numPr>
        <w:autoSpaceDE w:val="0"/>
        <w:autoSpaceDN w:val="0"/>
        <w:adjustRightInd w:val="0"/>
        <w:ind w:left="360" w:hanging="357"/>
        <w:contextualSpacing/>
        <w:rPr>
          <w:rFonts w:eastAsia="Calibri" w:cs="Arial"/>
          <w:szCs w:val="20"/>
        </w:rPr>
      </w:pPr>
      <w:r w:rsidRPr="00C44414">
        <w:rPr>
          <w:rFonts w:eastAsia="Calibri" w:cs="Arial"/>
          <w:szCs w:val="20"/>
        </w:rPr>
        <w:t>podatek o višjem sodišču, na območju katerega se je kandidat na pravniškem državnem izpitu usposabljal;</w:t>
      </w:r>
    </w:p>
    <w:p w14:paraId="5708D25F" w14:textId="77777777" w:rsidR="00D67152" w:rsidRPr="00C44414" w:rsidRDefault="00D67152" w:rsidP="00C44414">
      <w:pPr>
        <w:widowControl w:val="0"/>
        <w:numPr>
          <w:ilvl w:val="0"/>
          <w:numId w:val="8"/>
        </w:numPr>
        <w:autoSpaceDE w:val="0"/>
        <w:autoSpaceDN w:val="0"/>
        <w:adjustRightInd w:val="0"/>
        <w:ind w:left="360" w:hanging="357"/>
        <w:contextualSpacing/>
        <w:rPr>
          <w:rFonts w:eastAsia="Calibri" w:cs="Arial"/>
          <w:szCs w:val="20"/>
        </w:rPr>
      </w:pPr>
      <w:r w:rsidRPr="00C44414">
        <w:rPr>
          <w:rFonts w:eastAsia="Calibri" w:cs="Arial"/>
          <w:szCs w:val="20"/>
        </w:rPr>
        <w:t>podatki o plačniku (ime in priimek, če je fizična oseba oz. naziv pravne osebe, naslov, kraj, davčna številka fizične ali pravne osebe, matična številka pravne osebe, kontaktna oseba);</w:t>
      </w:r>
    </w:p>
    <w:p w14:paraId="087B6C31" w14:textId="77777777" w:rsidR="00D67152" w:rsidRPr="00C44414" w:rsidRDefault="00D67152" w:rsidP="00C44414">
      <w:pPr>
        <w:widowControl w:val="0"/>
        <w:numPr>
          <w:ilvl w:val="0"/>
          <w:numId w:val="8"/>
        </w:numPr>
        <w:autoSpaceDE w:val="0"/>
        <w:autoSpaceDN w:val="0"/>
        <w:adjustRightInd w:val="0"/>
        <w:ind w:left="360" w:hanging="357"/>
        <w:contextualSpacing/>
        <w:rPr>
          <w:rFonts w:eastAsia="Calibri" w:cs="Arial"/>
          <w:szCs w:val="20"/>
        </w:rPr>
      </w:pPr>
      <w:r w:rsidRPr="00C44414">
        <w:rPr>
          <w:rFonts w:eastAsia="Calibri" w:cs="Arial"/>
          <w:szCs w:val="20"/>
        </w:rPr>
        <w:t>podatki o  drugih opravljenih strokovnih izpitih;</w:t>
      </w:r>
    </w:p>
    <w:p w14:paraId="629A041C" w14:textId="77777777" w:rsidR="00CB161A" w:rsidRPr="00C44414" w:rsidRDefault="00D67152" w:rsidP="00C44414">
      <w:pPr>
        <w:widowControl w:val="0"/>
        <w:numPr>
          <w:ilvl w:val="0"/>
          <w:numId w:val="8"/>
        </w:numPr>
        <w:autoSpaceDE w:val="0"/>
        <w:autoSpaceDN w:val="0"/>
        <w:adjustRightInd w:val="0"/>
        <w:ind w:left="360" w:hanging="357"/>
        <w:contextualSpacing/>
        <w:rPr>
          <w:rFonts w:eastAsia="Calibri" w:cs="Arial"/>
          <w:szCs w:val="20"/>
        </w:rPr>
      </w:pPr>
      <w:r w:rsidRPr="00C44414">
        <w:rPr>
          <w:rFonts w:eastAsia="Calibri" w:cs="Arial"/>
          <w:szCs w:val="20"/>
        </w:rPr>
        <w:t xml:space="preserve">področje, </w:t>
      </w:r>
      <w:proofErr w:type="spellStart"/>
      <w:r w:rsidRPr="00C44414">
        <w:rPr>
          <w:rFonts w:eastAsia="Calibri" w:cs="Arial"/>
          <w:szCs w:val="20"/>
        </w:rPr>
        <w:t>podpodročje</w:t>
      </w:r>
      <w:proofErr w:type="spellEnd"/>
      <w:r w:rsidRPr="00C44414">
        <w:rPr>
          <w:rFonts w:eastAsia="Calibri" w:cs="Arial"/>
          <w:szCs w:val="20"/>
        </w:rPr>
        <w:t xml:space="preserve"> oz. jezik za kandidate za sodne izvedence in cenilce na posebnem preizkusu strokovnosti oz. za kandidate za sodne tolmače na posebnem preizkusu znanja</w:t>
      </w:r>
    </w:p>
    <w:p w14:paraId="01F259F0" w14:textId="69B7C0AF" w:rsidR="00D67152" w:rsidRPr="00C44414" w:rsidRDefault="00CB161A" w:rsidP="00C44414">
      <w:pPr>
        <w:widowControl w:val="0"/>
        <w:numPr>
          <w:ilvl w:val="0"/>
          <w:numId w:val="8"/>
        </w:numPr>
        <w:autoSpaceDE w:val="0"/>
        <w:autoSpaceDN w:val="0"/>
        <w:adjustRightInd w:val="0"/>
        <w:ind w:left="360" w:hanging="357"/>
        <w:contextualSpacing/>
        <w:rPr>
          <w:rFonts w:eastAsia="Calibri" w:cs="Arial"/>
          <w:szCs w:val="20"/>
        </w:rPr>
      </w:pPr>
      <w:r w:rsidRPr="00C44414">
        <w:rPr>
          <w:rFonts w:eastAsia="Calibri" w:cs="Arial"/>
          <w:szCs w:val="20"/>
        </w:rPr>
        <w:t xml:space="preserve">izpitne naloge ter izpolnjene izpitne pole </w:t>
      </w:r>
      <w:r w:rsidR="00E77DF9" w:rsidRPr="00C44414">
        <w:rPr>
          <w:rFonts w:eastAsia="Calibri" w:cs="Arial"/>
          <w:szCs w:val="20"/>
        </w:rPr>
        <w:t>izpitov, ki jih v digitalni obliki organizira naročnik</w:t>
      </w:r>
      <w:r w:rsidR="00D67152" w:rsidRPr="00C44414">
        <w:rPr>
          <w:rFonts w:eastAsia="Calibri" w:cs="Arial"/>
          <w:szCs w:val="20"/>
        </w:rPr>
        <w:t>.</w:t>
      </w:r>
    </w:p>
    <w:bookmarkEnd w:id="5"/>
    <w:p w14:paraId="5E339CA1" w14:textId="77777777" w:rsidR="00F0306C" w:rsidRPr="00121A53" w:rsidRDefault="00F0306C" w:rsidP="00F0306C">
      <w:pPr>
        <w:spacing w:line="260" w:lineRule="exact"/>
        <w:jc w:val="left"/>
        <w:rPr>
          <w:rFonts w:cs="Arial"/>
          <w:szCs w:val="20"/>
        </w:rPr>
      </w:pPr>
    </w:p>
    <w:p w14:paraId="43E2C894" w14:textId="48602B2C" w:rsidR="00DC0D05" w:rsidRPr="00F0306C" w:rsidRDefault="00B521AD" w:rsidP="003E3EB9">
      <w:pPr>
        <w:pStyle w:val="pogodbaleni"/>
        <w:tabs>
          <w:tab w:val="clear" w:pos="6031"/>
          <w:tab w:val="num" w:pos="720"/>
        </w:tabs>
        <w:spacing w:before="0" w:after="0" w:line="240" w:lineRule="auto"/>
        <w:ind w:left="720"/>
      </w:pPr>
      <w:r w:rsidRPr="00F0306C">
        <w:t xml:space="preserve"> </w:t>
      </w:r>
      <w:r w:rsidR="00DC0D05" w:rsidRPr="00F0306C">
        <w:t>člen</w:t>
      </w:r>
    </w:p>
    <w:p w14:paraId="6E35AC9B" w14:textId="1811A012" w:rsidR="00DC0D05" w:rsidRPr="00121A53" w:rsidRDefault="00DC0D05" w:rsidP="00DC0D05">
      <w:pPr>
        <w:jc w:val="center"/>
        <w:rPr>
          <w:rFonts w:cs="Arial"/>
          <w:szCs w:val="20"/>
        </w:rPr>
      </w:pPr>
      <w:r w:rsidRPr="00121A53">
        <w:rPr>
          <w:rFonts w:cs="Arial"/>
          <w:szCs w:val="20"/>
        </w:rPr>
        <w:t>(čas obdelave)</w:t>
      </w:r>
    </w:p>
    <w:p w14:paraId="1C2BA428" w14:textId="77777777" w:rsidR="00DC0D05" w:rsidRPr="00121A53" w:rsidRDefault="00DC0D05" w:rsidP="00DC0D05"/>
    <w:p w14:paraId="6B44F941" w14:textId="7736949F" w:rsidR="00DC0D05" w:rsidRPr="00121A53" w:rsidRDefault="00736A53" w:rsidP="00DC0D05">
      <w:r w:rsidRPr="00121A53">
        <w:t xml:space="preserve">Osebni podatki, do katerih ima dostop obdelovalec, se lahko obdelujejo izključno </w:t>
      </w:r>
      <w:r w:rsidR="00860868" w:rsidRPr="00121A53">
        <w:t>za čas izvajanja te pogodbe.</w:t>
      </w:r>
    </w:p>
    <w:p w14:paraId="624DDFFD" w14:textId="77777777" w:rsidR="00F0306C" w:rsidRPr="00F0306C" w:rsidRDefault="00F0306C" w:rsidP="00DC0D05">
      <w:pPr>
        <w:rPr>
          <w:highlight w:val="yellow"/>
        </w:rPr>
      </w:pPr>
    </w:p>
    <w:p w14:paraId="501B3643" w14:textId="522977ED" w:rsidR="00DC0D05" w:rsidRPr="00F0306C" w:rsidRDefault="00DC0D05" w:rsidP="003E3EB9">
      <w:pPr>
        <w:pStyle w:val="pogodbaleni"/>
        <w:tabs>
          <w:tab w:val="clear" w:pos="6031"/>
          <w:tab w:val="num" w:pos="720"/>
        </w:tabs>
        <w:spacing w:before="0" w:after="0" w:line="240" w:lineRule="auto"/>
        <w:ind w:left="720"/>
      </w:pPr>
      <w:r w:rsidRPr="00F0306C">
        <w:t xml:space="preserve"> člen</w:t>
      </w:r>
    </w:p>
    <w:p w14:paraId="3EFD87B9" w14:textId="25EFB469" w:rsidR="00DC0D05" w:rsidRPr="00121A53" w:rsidRDefault="00DC0D05" w:rsidP="00DC0D05">
      <w:pPr>
        <w:jc w:val="center"/>
        <w:rPr>
          <w:rFonts w:cs="Arial"/>
          <w:szCs w:val="20"/>
        </w:rPr>
      </w:pPr>
      <w:r w:rsidRPr="00121A53">
        <w:rPr>
          <w:rFonts w:cs="Arial"/>
          <w:szCs w:val="20"/>
        </w:rPr>
        <w:t>(obveznosti obdelovalca)</w:t>
      </w:r>
    </w:p>
    <w:p w14:paraId="1F4CA6D1" w14:textId="77777777" w:rsidR="00DC0D05" w:rsidRPr="00121A53" w:rsidRDefault="00DC0D05" w:rsidP="00DC0D05"/>
    <w:p w14:paraId="548C0AFE" w14:textId="7252F00A" w:rsidR="00D67152" w:rsidRPr="00121A53" w:rsidRDefault="00D67152" w:rsidP="00D67152">
      <w:r w:rsidRPr="00121A53">
        <w:t xml:space="preserve">Obdelovalec </w:t>
      </w:r>
      <w:r w:rsidR="00736A53" w:rsidRPr="00121A53">
        <w:t>je dolžan izvajati ustrezne tehnične in organizacijske ukrepe, in sicer vsaj v obsegu, kot je določen v naslednjem členu, tako da bodo vse obdelave osebnih podatkov, ki jih bo izvajal zaradi opravljanja storitev po krovni pogodbi</w:t>
      </w:r>
      <w:r w:rsidR="000C53FC" w:rsidRPr="00121A53">
        <w:t>, skladne z zahtevami Splošne uredbe o varstvu podatkov, zakona, ki ureja varstvo osebnih podatkov in drugih veljavnih predpisov s področja varstva osebnih podatkov, oziroma da bo pri tem zagotovljeno varstvo pravic posameznika, na katerega se nanašajo osebni podatki.</w:t>
      </w:r>
    </w:p>
    <w:p w14:paraId="1B8E97E1" w14:textId="77777777" w:rsidR="00D67152" w:rsidRPr="00121A53" w:rsidRDefault="00D67152" w:rsidP="00D67152">
      <w:bookmarkStart w:id="6" w:name="_Hlk533750737"/>
      <w:bookmarkStart w:id="7" w:name="_Hlk533750710"/>
      <w:bookmarkStart w:id="8" w:name="_Hlk34746443"/>
      <w:bookmarkEnd w:id="6"/>
      <w:bookmarkEnd w:id="7"/>
      <w:bookmarkEnd w:id="8"/>
    </w:p>
    <w:p w14:paraId="12183F34" w14:textId="32DDFD10" w:rsidR="000C53FC" w:rsidRDefault="000C53FC" w:rsidP="00D67152">
      <w:r w:rsidRPr="00121A53">
        <w:t>Obdelovalec mora redno testirati, ocenjevati in vrednotiti učinkovitost tehničnih in organizacijskih ukrepov za zagotavljanje varstva osebnih podatkov in na tej podlagi obveš</w:t>
      </w:r>
      <w:r w:rsidR="00121A53" w:rsidRPr="00121A53">
        <w:t>č</w:t>
      </w:r>
      <w:r w:rsidRPr="00121A53">
        <w:t>ati upravljavca o predlogih ukrepov, s katerimi se zagotavlja njihovo varstvo. Na zahtevo upravljavca mora obdelovalec v roku 15 dni poslati poročilo, iz katerega bodo razvidne njegove aktivnosti v zvezi z izpolnjevanjem obveznosti iz prejšnjega stavka.</w:t>
      </w:r>
    </w:p>
    <w:p w14:paraId="65B2894E" w14:textId="77777777" w:rsidR="00DD7971" w:rsidRPr="00121A53" w:rsidRDefault="00DD7971" w:rsidP="00D67152"/>
    <w:p w14:paraId="565D0FE1" w14:textId="77777777" w:rsidR="000C53FC" w:rsidRPr="00121A53" w:rsidRDefault="000C53FC" w:rsidP="00D67152"/>
    <w:p w14:paraId="7DD29F97" w14:textId="2C650B35" w:rsidR="00DC0D05" w:rsidRPr="00F0306C" w:rsidRDefault="00B521AD" w:rsidP="003E3EB9">
      <w:pPr>
        <w:pStyle w:val="pogodbaleni"/>
        <w:tabs>
          <w:tab w:val="clear" w:pos="6031"/>
          <w:tab w:val="num" w:pos="720"/>
        </w:tabs>
        <w:spacing w:before="0" w:after="0" w:line="240" w:lineRule="auto"/>
        <w:ind w:left="720"/>
      </w:pPr>
      <w:r w:rsidRPr="00F0306C">
        <w:lastRenderedPageBreak/>
        <w:t xml:space="preserve"> </w:t>
      </w:r>
      <w:r w:rsidR="00DC0D05" w:rsidRPr="00F0306C">
        <w:t>člen</w:t>
      </w:r>
    </w:p>
    <w:p w14:paraId="14416B07" w14:textId="3EA41D7D" w:rsidR="00DC0D05" w:rsidRPr="00121A53" w:rsidRDefault="00DC0D05" w:rsidP="00DC0D05">
      <w:pPr>
        <w:tabs>
          <w:tab w:val="center" w:pos="284"/>
        </w:tabs>
        <w:jc w:val="center"/>
        <w:rPr>
          <w:rFonts w:cs="Arial"/>
          <w:szCs w:val="20"/>
        </w:rPr>
      </w:pPr>
      <w:r w:rsidRPr="00121A53">
        <w:rPr>
          <w:rFonts w:cs="Arial"/>
          <w:szCs w:val="20"/>
        </w:rPr>
        <w:t>(</w:t>
      </w:r>
      <w:r w:rsidR="000C53FC" w:rsidRPr="00121A53">
        <w:rPr>
          <w:rFonts w:cs="Arial"/>
          <w:szCs w:val="20"/>
        </w:rPr>
        <w:t>obveznosti obdelovalca osebnih podatkov</w:t>
      </w:r>
      <w:r w:rsidRPr="00121A53">
        <w:rPr>
          <w:rFonts w:cs="Arial"/>
          <w:szCs w:val="20"/>
        </w:rPr>
        <w:t>)</w:t>
      </w:r>
    </w:p>
    <w:p w14:paraId="2CB3B918" w14:textId="77777777" w:rsidR="00DC0D05" w:rsidRPr="00F0306C" w:rsidRDefault="00DC0D05" w:rsidP="00F0306C">
      <w:pPr>
        <w:rPr>
          <w:highlight w:val="yellow"/>
        </w:rPr>
      </w:pPr>
    </w:p>
    <w:p w14:paraId="173A0055" w14:textId="77777777" w:rsidR="000C53FC" w:rsidRDefault="000C53FC" w:rsidP="000C53FC">
      <w:pPr>
        <w:rPr>
          <w:rFonts w:cs="Arial"/>
          <w:szCs w:val="20"/>
        </w:rPr>
      </w:pPr>
      <w:r>
        <w:rPr>
          <w:rFonts w:cs="Arial"/>
          <w:szCs w:val="20"/>
        </w:rPr>
        <w:t>Obdelovalec se obvezuje, da:</w:t>
      </w:r>
    </w:p>
    <w:p w14:paraId="272B8CAE" w14:textId="69D4FD18" w:rsidR="000C53FC" w:rsidRPr="00C44414" w:rsidRDefault="000C53FC" w:rsidP="00C44414">
      <w:pPr>
        <w:widowControl w:val="0"/>
        <w:numPr>
          <w:ilvl w:val="0"/>
          <w:numId w:val="8"/>
        </w:numPr>
        <w:autoSpaceDE w:val="0"/>
        <w:autoSpaceDN w:val="0"/>
        <w:adjustRightInd w:val="0"/>
        <w:ind w:left="360" w:hanging="357"/>
        <w:contextualSpacing/>
        <w:rPr>
          <w:rFonts w:eastAsia="Calibri" w:cs="Arial"/>
          <w:szCs w:val="20"/>
        </w:rPr>
      </w:pPr>
      <w:r w:rsidRPr="00C44414">
        <w:rPr>
          <w:rFonts w:eastAsia="Calibri" w:cs="Arial"/>
          <w:szCs w:val="20"/>
        </w:rPr>
        <w:t>bo osebne podatke, do katerih ima dostop, obdeloval izključno za namen opravljanja storitev po krovni in neposredni pogodbi in izključno v obsegu oziroma za čas, ki je potreben za ta namen, osebnih podatkov pa ne bo obdeloval ali drugače uporabljal za noben drug namen (ne bo izdeloval kopij ipd.);</w:t>
      </w:r>
    </w:p>
    <w:p w14:paraId="4CC0B3D8" w14:textId="77777777" w:rsidR="000C53FC" w:rsidRPr="00C44414" w:rsidRDefault="000C53FC" w:rsidP="00C44414">
      <w:pPr>
        <w:widowControl w:val="0"/>
        <w:numPr>
          <w:ilvl w:val="0"/>
          <w:numId w:val="8"/>
        </w:numPr>
        <w:autoSpaceDE w:val="0"/>
        <w:autoSpaceDN w:val="0"/>
        <w:adjustRightInd w:val="0"/>
        <w:ind w:left="360" w:hanging="357"/>
        <w:contextualSpacing/>
        <w:rPr>
          <w:rFonts w:eastAsia="Calibri" w:cs="Arial"/>
          <w:szCs w:val="20"/>
        </w:rPr>
      </w:pPr>
      <w:r w:rsidRPr="00C44414">
        <w:rPr>
          <w:rFonts w:eastAsia="Calibri" w:cs="Arial"/>
          <w:szCs w:val="20"/>
        </w:rPr>
        <w:t>osebnih podatkov, do katerih ima dostop, ne bo na kakršenkoli način dajal na razpolago nepooblaščeni osebi oziroma jih ne bo dajal na razpolago osebi, ki dela za njega kot podizvajalec, razen kolikor bo to posredovanje potrebno za opravo nalog, ki izhajajo iz dogovora, sklenjenega med njim in podizvajalcem glede obdelave osebnih podatkov;</w:t>
      </w:r>
    </w:p>
    <w:p w14:paraId="17C04DFF" w14:textId="77777777" w:rsidR="000C53FC" w:rsidRPr="00C44414" w:rsidRDefault="000C53FC" w:rsidP="00C44414">
      <w:pPr>
        <w:widowControl w:val="0"/>
        <w:numPr>
          <w:ilvl w:val="0"/>
          <w:numId w:val="8"/>
        </w:numPr>
        <w:autoSpaceDE w:val="0"/>
        <w:autoSpaceDN w:val="0"/>
        <w:adjustRightInd w:val="0"/>
        <w:ind w:left="360" w:hanging="357"/>
        <w:contextualSpacing/>
        <w:rPr>
          <w:rFonts w:eastAsia="Calibri" w:cs="Arial"/>
          <w:szCs w:val="20"/>
        </w:rPr>
      </w:pPr>
      <w:r w:rsidRPr="00C44414">
        <w:rPr>
          <w:rFonts w:eastAsia="Calibri" w:cs="Arial"/>
          <w:szCs w:val="20"/>
        </w:rPr>
        <w:t xml:space="preserve">bo vsa testiranja in razvoj opravljal v svojem razvojnem okolju, ki je ločeno od testnega in produkcijskega okolja upravljavca; </w:t>
      </w:r>
    </w:p>
    <w:p w14:paraId="477CF206" w14:textId="77777777" w:rsidR="000C53FC" w:rsidRPr="00C44414" w:rsidRDefault="000C53FC" w:rsidP="00C44414">
      <w:pPr>
        <w:widowControl w:val="0"/>
        <w:numPr>
          <w:ilvl w:val="0"/>
          <w:numId w:val="8"/>
        </w:numPr>
        <w:autoSpaceDE w:val="0"/>
        <w:autoSpaceDN w:val="0"/>
        <w:adjustRightInd w:val="0"/>
        <w:ind w:left="360" w:hanging="357"/>
        <w:contextualSpacing/>
        <w:rPr>
          <w:rFonts w:eastAsia="Calibri" w:cs="Arial"/>
          <w:szCs w:val="20"/>
        </w:rPr>
      </w:pPr>
      <w:r w:rsidRPr="00C44414">
        <w:rPr>
          <w:rFonts w:eastAsia="Calibri" w:cs="Arial"/>
          <w:szCs w:val="20"/>
        </w:rPr>
        <w:t>bo v primeru fizičnega ali tehničnega incidenta, ki bi prekinil razpoložljivost ali dostop do osebnih podatkov, izvedel ukrepe, katere je po krovni pogodbi obvezan izvesti izvajalec, za povrnitev razpoložljivosti in dostopa do podatkov;</w:t>
      </w:r>
    </w:p>
    <w:p w14:paraId="1F5DA779" w14:textId="77777777" w:rsidR="000C53FC" w:rsidRPr="00C44414" w:rsidRDefault="000C53FC" w:rsidP="00C44414">
      <w:pPr>
        <w:widowControl w:val="0"/>
        <w:numPr>
          <w:ilvl w:val="0"/>
          <w:numId w:val="8"/>
        </w:numPr>
        <w:autoSpaceDE w:val="0"/>
        <w:autoSpaceDN w:val="0"/>
        <w:adjustRightInd w:val="0"/>
        <w:ind w:left="360" w:hanging="357"/>
        <w:contextualSpacing/>
        <w:rPr>
          <w:rFonts w:eastAsia="Calibri" w:cs="Arial"/>
          <w:szCs w:val="20"/>
        </w:rPr>
      </w:pPr>
      <w:r w:rsidRPr="00C44414">
        <w:rPr>
          <w:rFonts w:eastAsia="Calibri" w:cs="Arial"/>
          <w:szCs w:val="20"/>
        </w:rPr>
        <w:t>bo podatke, ki bi se nahajali v njegovem informacijskem sistemu ali na drugih medijih, po koncu opravljanja storitev po krovni pogodbi nepovratno brisal/uničil, o čemer bo pripravil zapisnik, v katerem bo navedel kdaj in kateri podatki so bili brisani/uničeni, na kakšen način ter podpis tistih, ki so pri tem sodelovali, in ga poslal upravljavcu;</w:t>
      </w:r>
    </w:p>
    <w:p w14:paraId="66EE97E2" w14:textId="3E8D5D90" w:rsidR="000C53FC" w:rsidRPr="00C44414" w:rsidRDefault="000C53FC" w:rsidP="00C44414">
      <w:pPr>
        <w:widowControl w:val="0"/>
        <w:numPr>
          <w:ilvl w:val="0"/>
          <w:numId w:val="8"/>
        </w:numPr>
        <w:autoSpaceDE w:val="0"/>
        <w:autoSpaceDN w:val="0"/>
        <w:adjustRightInd w:val="0"/>
        <w:ind w:left="360" w:hanging="357"/>
        <w:contextualSpacing/>
        <w:rPr>
          <w:rFonts w:eastAsia="Calibri" w:cs="Arial"/>
          <w:szCs w:val="20"/>
        </w:rPr>
      </w:pPr>
      <w:r w:rsidRPr="00C44414">
        <w:rPr>
          <w:rFonts w:eastAsia="Calibri" w:cs="Arial"/>
          <w:szCs w:val="20"/>
        </w:rPr>
        <w:t xml:space="preserve">bo prostore obdelovalca, v katerih se nahaja strojna, programska in komunikacijska oprema, ki omogoča dostop do osebnih podatkov iz </w:t>
      </w:r>
      <w:proofErr w:type="spellStart"/>
      <w:r w:rsidRPr="00C44414">
        <w:rPr>
          <w:rFonts w:eastAsia="Calibri" w:cs="Arial"/>
          <w:szCs w:val="20"/>
        </w:rPr>
        <w:t>eCIP</w:t>
      </w:r>
      <w:proofErr w:type="spellEnd"/>
      <w:r w:rsidRPr="00C44414">
        <w:rPr>
          <w:rFonts w:eastAsia="Calibri" w:cs="Arial"/>
          <w:szCs w:val="20"/>
        </w:rPr>
        <w:t>, varoval z organizacijskimi (npr. dostop dovoljen le tistim zaposlenim, katerih pravica do vstopa v posamezni prostor izhaja iz sistemizacije delovnih mest oziroma drugega notranjega akta obdelovalca) ter fizičnimi in tehničnimi ukrepi (npr. kontrola vstopa, videonadzor, varnostna služba), ki onemogočajo nepooblaščenim osebam dostop do podatkov;</w:t>
      </w:r>
    </w:p>
    <w:p w14:paraId="6A45AB84" w14:textId="77777777" w:rsidR="000C53FC" w:rsidRPr="00C44414" w:rsidRDefault="000C53FC" w:rsidP="00C44414">
      <w:pPr>
        <w:widowControl w:val="0"/>
        <w:numPr>
          <w:ilvl w:val="0"/>
          <w:numId w:val="8"/>
        </w:numPr>
        <w:autoSpaceDE w:val="0"/>
        <w:autoSpaceDN w:val="0"/>
        <w:adjustRightInd w:val="0"/>
        <w:ind w:left="360" w:hanging="357"/>
        <w:contextualSpacing/>
        <w:rPr>
          <w:rFonts w:eastAsia="Calibri" w:cs="Arial"/>
          <w:szCs w:val="20"/>
        </w:rPr>
      </w:pPr>
      <w:r w:rsidRPr="00C44414">
        <w:rPr>
          <w:rFonts w:eastAsia="Calibri" w:cs="Arial"/>
          <w:szCs w:val="20"/>
        </w:rPr>
        <w:t>bo dostop do sistemske in aplikativne programske opreme, s katero obdelovalec dostopa do okolja upravljavca, varoval s sistemom gesel za avtorizacijo in identifikacijo uporabnikov (posebej na ravni sistemske programske opreme in aplikativne programske opreme), ki omogoča dostop samo določenim pooblaščenim delavcem in delavcem, ki za obdelovalca po pogodbi opravljajo servisiranje računalniške in programske opreme;</w:t>
      </w:r>
    </w:p>
    <w:p w14:paraId="44F7853C" w14:textId="5AB2D575" w:rsidR="000C53FC" w:rsidRPr="00C44414" w:rsidRDefault="000C53FC" w:rsidP="00C44414">
      <w:pPr>
        <w:widowControl w:val="0"/>
        <w:numPr>
          <w:ilvl w:val="0"/>
          <w:numId w:val="8"/>
        </w:numPr>
        <w:autoSpaceDE w:val="0"/>
        <w:autoSpaceDN w:val="0"/>
        <w:adjustRightInd w:val="0"/>
        <w:ind w:left="360" w:hanging="357"/>
        <w:contextualSpacing/>
        <w:rPr>
          <w:rFonts w:eastAsia="Calibri" w:cs="Arial"/>
          <w:szCs w:val="20"/>
        </w:rPr>
      </w:pPr>
      <w:r w:rsidRPr="00C44414">
        <w:rPr>
          <w:rFonts w:eastAsia="Calibri" w:cs="Arial"/>
          <w:szCs w:val="20"/>
        </w:rPr>
        <w:t xml:space="preserve">bo za vse posege v </w:t>
      </w:r>
      <w:proofErr w:type="spellStart"/>
      <w:r w:rsidR="000B5E97" w:rsidRPr="00C44414">
        <w:rPr>
          <w:rFonts w:eastAsia="Calibri" w:cs="Arial"/>
          <w:szCs w:val="20"/>
        </w:rPr>
        <w:t>eCIP</w:t>
      </w:r>
      <w:proofErr w:type="spellEnd"/>
      <w:r w:rsidRPr="00C44414">
        <w:rPr>
          <w:rFonts w:eastAsia="Calibri" w:cs="Arial"/>
          <w:szCs w:val="20"/>
        </w:rPr>
        <w:t xml:space="preserve"> oziroma njeno podatkovno bazo vodil delovodnik opravljenih posegov, iz katerega bo, vsaj na opisni način, razvidno, katere osebne podatke je obdeloval, kdaj in na kakšen način;</w:t>
      </w:r>
    </w:p>
    <w:p w14:paraId="4DF42D7B" w14:textId="77777777" w:rsidR="000C53FC" w:rsidRPr="00C44414" w:rsidRDefault="000C53FC" w:rsidP="00C44414">
      <w:pPr>
        <w:widowControl w:val="0"/>
        <w:numPr>
          <w:ilvl w:val="0"/>
          <w:numId w:val="8"/>
        </w:numPr>
        <w:autoSpaceDE w:val="0"/>
        <w:autoSpaceDN w:val="0"/>
        <w:adjustRightInd w:val="0"/>
        <w:ind w:left="360" w:hanging="357"/>
        <w:contextualSpacing/>
        <w:rPr>
          <w:rFonts w:eastAsia="Calibri" w:cs="Arial"/>
          <w:szCs w:val="20"/>
        </w:rPr>
      </w:pPr>
      <w:r w:rsidRPr="00C44414">
        <w:rPr>
          <w:rFonts w:eastAsia="Calibri" w:cs="Arial"/>
          <w:szCs w:val="20"/>
        </w:rPr>
        <w:t>bo zagotovil, da bodo zaposleni in drugi posamezniki, ki opravljajo dela ali naloge, pri katerih lahko pride do obdelave osebnih podatkov, varovali zaupnost vseh podatkov, s katerimi se seznanijo pri opravljanju teh del in nalog; dolžnost varovanja zaupnosti osebnih podatkov te osebe obvezuje ves čas, tudi po prenehanju zaposlitve oziroma opravljanja del ali nalog podizvajalca;</w:t>
      </w:r>
    </w:p>
    <w:p w14:paraId="2B81B36F" w14:textId="77777777" w:rsidR="000C53FC" w:rsidRPr="00C44414" w:rsidRDefault="000C53FC" w:rsidP="00C44414">
      <w:pPr>
        <w:widowControl w:val="0"/>
        <w:numPr>
          <w:ilvl w:val="0"/>
          <w:numId w:val="8"/>
        </w:numPr>
        <w:autoSpaceDE w:val="0"/>
        <w:autoSpaceDN w:val="0"/>
        <w:adjustRightInd w:val="0"/>
        <w:ind w:left="360" w:hanging="357"/>
        <w:contextualSpacing/>
        <w:rPr>
          <w:rFonts w:eastAsia="Calibri" w:cs="Arial"/>
          <w:szCs w:val="20"/>
        </w:rPr>
      </w:pPr>
      <w:r w:rsidRPr="00C44414">
        <w:rPr>
          <w:rFonts w:eastAsia="Calibri" w:cs="Arial"/>
          <w:szCs w:val="20"/>
        </w:rPr>
        <w:t>bo ob upoštevanju narave obdelave z ustreznimi tehničnimi in organizacijskimi ukrepi pomagal pri izpolnjevanju obveznosti upravljavca, da odgovori na zahteve za uresničevanje pravic posameznika, na katerega se nanašajo osebni podatki;</w:t>
      </w:r>
    </w:p>
    <w:p w14:paraId="29CD6472" w14:textId="77777777" w:rsidR="000C53FC" w:rsidRPr="00C44414" w:rsidRDefault="000C53FC" w:rsidP="00C44414">
      <w:pPr>
        <w:widowControl w:val="0"/>
        <w:numPr>
          <w:ilvl w:val="0"/>
          <w:numId w:val="8"/>
        </w:numPr>
        <w:autoSpaceDE w:val="0"/>
        <w:autoSpaceDN w:val="0"/>
        <w:adjustRightInd w:val="0"/>
        <w:ind w:left="360" w:hanging="357"/>
        <w:contextualSpacing/>
        <w:rPr>
          <w:rFonts w:eastAsia="Calibri" w:cs="Arial"/>
          <w:szCs w:val="20"/>
        </w:rPr>
      </w:pPr>
      <w:r w:rsidRPr="00C44414">
        <w:rPr>
          <w:rFonts w:eastAsia="Calibri" w:cs="Arial"/>
          <w:szCs w:val="20"/>
        </w:rPr>
        <w:t>bo v okviru lastnih prostorov in opreme, ki je pod njegovim nadzorom, izvajal vse druge potrebne ukrepe in postopke, s katerimi se preprečuje slučajna ali namerna nepooblaščena obdelava varovanih podatkov, njihova sprememba ali uničevanje, za katere kot dober gospodar ocenjuje, da jih mora izvajati;</w:t>
      </w:r>
    </w:p>
    <w:p w14:paraId="479328F4" w14:textId="155E72B6" w:rsidR="000C53FC" w:rsidRPr="00C44414" w:rsidRDefault="000C53FC" w:rsidP="00C44414">
      <w:pPr>
        <w:widowControl w:val="0"/>
        <w:numPr>
          <w:ilvl w:val="0"/>
          <w:numId w:val="8"/>
        </w:numPr>
        <w:autoSpaceDE w:val="0"/>
        <w:autoSpaceDN w:val="0"/>
        <w:adjustRightInd w:val="0"/>
        <w:ind w:left="360" w:hanging="357"/>
        <w:contextualSpacing/>
        <w:rPr>
          <w:rFonts w:eastAsia="Calibri" w:cs="Arial"/>
          <w:szCs w:val="20"/>
        </w:rPr>
      </w:pPr>
      <w:r w:rsidRPr="00C44414">
        <w:rPr>
          <w:rFonts w:eastAsia="Calibri" w:cs="Arial"/>
          <w:szCs w:val="20"/>
        </w:rPr>
        <w:t>bo upravljavcu ali drugi osebi, ki ga bo upravljavec za to pooblastil, dal na voljo informacije in omogočil nadzor nad izvajanjem zavez iz tega člena, tudi z vpogledom v dele svojega informacijskega sistema, ki se nanašajo oziroma so v rabi za izvajanje storitev po krovni</w:t>
      </w:r>
      <w:r w:rsidR="000B5E97" w:rsidRPr="00C44414">
        <w:rPr>
          <w:rFonts w:eastAsia="Calibri" w:cs="Arial"/>
          <w:szCs w:val="20"/>
        </w:rPr>
        <w:t xml:space="preserve"> in neposredni</w:t>
      </w:r>
      <w:r w:rsidRPr="00C44414">
        <w:rPr>
          <w:rFonts w:eastAsia="Calibri" w:cs="Arial"/>
          <w:szCs w:val="20"/>
        </w:rPr>
        <w:t xml:space="preserve"> pogodbi, s predhodno napovedjo dveh tednov.</w:t>
      </w:r>
    </w:p>
    <w:p w14:paraId="7396F3AD" w14:textId="77777777" w:rsidR="000C53FC" w:rsidRDefault="000C53FC" w:rsidP="000C53FC">
      <w:pPr>
        <w:pStyle w:val="Odstavekseznama"/>
        <w:ind w:left="0"/>
        <w:rPr>
          <w:rFonts w:cs="Arial"/>
          <w:szCs w:val="20"/>
        </w:rPr>
      </w:pPr>
    </w:p>
    <w:p w14:paraId="010F284A" w14:textId="77777777" w:rsidR="000C53FC" w:rsidRDefault="000C53FC" w:rsidP="000C53FC">
      <w:pPr>
        <w:pStyle w:val="Odstavekseznama"/>
        <w:ind w:left="0"/>
        <w:rPr>
          <w:rFonts w:cs="Arial"/>
          <w:szCs w:val="20"/>
        </w:rPr>
      </w:pPr>
      <w:r>
        <w:rPr>
          <w:rFonts w:cs="Arial"/>
          <w:szCs w:val="20"/>
        </w:rPr>
        <w:t>Obveznosti obdelovalca iz tega člena, za katere to izhaja iz njihovega smisla, se nanašajo tudi na čas po prenehanju veljavnosti te pogodbe.</w:t>
      </w:r>
    </w:p>
    <w:p w14:paraId="21644C3D" w14:textId="77777777" w:rsidR="000B5E97" w:rsidRDefault="000B5E97" w:rsidP="000C53FC">
      <w:pPr>
        <w:pStyle w:val="Odstavekseznama"/>
        <w:ind w:left="0"/>
        <w:rPr>
          <w:rFonts w:cs="Arial"/>
          <w:szCs w:val="20"/>
        </w:rPr>
      </w:pPr>
    </w:p>
    <w:p w14:paraId="1B364016" w14:textId="3FF29174" w:rsidR="00DC0D05" w:rsidRPr="00F0306C" w:rsidRDefault="00DC0D05" w:rsidP="003E3EB9">
      <w:pPr>
        <w:pStyle w:val="pogodbaleni"/>
        <w:tabs>
          <w:tab w:val="clear" w:pos="6031"/>
          <w:tab w:val="num" w:pos="720"/>
        </w:tabs>
        <w:spacing w:before="0" w:after="0" w:line="240" w:lineRule="auto"/>
        <w:ind w:left="720"/>
      </w:pPr>
      <w:r w:rsidRPr="00F0306C">
        <w:t>člen</w:t>
      </w:r>
    </w:p>
    <w:p w14:paraId="0B455174" w14:textId="03A3AE0B" w:rsidR="00DC0D05" w:rsidRPr="00121A53" w:rsidRDefault="00DC0D05" w:rsidP="00DC0D05">
      <w:pPr>
        <w:tabs>
          <w:tab w:val="center" w:pos="284"/>
        </w:tabs>
        <w:jc w:val="center"/>
        <w:rPr>
          <w:rFonts w:cs="Arial"/>
          <w:szCs w:val="20"/>
        </w:rPr>
      </w:pPr>
      <w:r w:rsidRPr="00121A53">
        <w:rPr>
          <w:rFonts w:cs="Arial"/>
          <w:szCs w:val="20"/>
        </w:rPr>
        <w:t>(zaupnost)</w:t>
      </w:r>
    </w:p>
    <w:p w14:paraId="7D529139" w14:textId="77777777" w:rsidR="00DC0D05" w:rsidRPr="00121A53" w:rsidRDefault="00DC0D05" w:rsidP="00F0306C"/>
    <w:p w14:paraId="3C1E0ACD" w14:textId="7F70F7CA" w:rsidR="00D67152" w:rsidRPr="00702658" w:rsidRDefault="00D67152" w:rsidP="00D67152">
      <w:r w:rsidRPr="00121A53">
        <w:t xml:space="preserve">Na zahtevo upravljavca bo obdelovalec izkazal, da </w:t>
      </w:r>
      <w:bookmarkStart w:id="9" w:name="_Hlk221796691"/>
      <w:r w:rsidRPr="00121A53">
        <w:t>so zadevne osebe pod nadzorom obdelovalca zavezane k zgoraj navedenim zahtevam glede zaupnosti</w:t>
      </w:r>
      <w:r w:rsidR="00E77DF9" w:rsidRPr="00121A53">
        <w:t xml:space="preserve"> in zagotavljanja tajnosti izpitnega gradiva</w:t>
      </w:r>
      <w:r w:rsidRPr="00121A53">
        <w:t xml:space="preserve"> in imajo dostop do podatkov samo ob obstoju potrebe po dostopu do osebnih podatkov</w:t>
      </w:r>
      <w:bookmarkEnd w:id="9"/>
      <w:r w:rsidRPr="00702658">
        <w:t>.</w:t>
      </w:r>
    </w:p>
    <w:p w14:paraId="3F6793F3" w14:textId="77777777" w:rsidR="00F0306C" w:rsidRPr="00F0306C" w:rsidRDefault="00F0306C" w:rsidP="00DC0D05">
      <w:pPr>
        <w:rPr>
          <w:highlight w:val="yellow"/>
        </w:rPr>
      </w:pPr>
    </w:p>
    <w:p w14:paraId="7E875F29" w14:textId="2C6683BE" w:rsidR="00DC0D05" w:rsidRPr="00F0306C" w:rsidRDefault="00B521AD" w:rsidP="003E3EB9">
      <w:pPr>
        <w:pStyle w:val="pogodbaleni"/>
        <w:tabs>
          <w:tab w:val="clear" w:pos="6031"/>
          <w:tab w:val="num" w:pos="720"/>
        </w:tabs>
        <w:spacing w:before="0" w:after="0" w:line="240" w:lineRule="auto"/>
        <w:ind w:left="720"/>
      </w:pPr>
      <w:r w:rsidRPr="00F0306C">
        <w:t xml:space="preserve"> </w:t>
      </w:r>
      <w:r w:rsidR="00DC0D05" w:rsidRPr="00F0306C">
        <w:t>člen</w:t>
      </w:r>
    </w:p>
    <w:p w14:paraId="2A5AA148" w14:textId="041D0C07" w:rsidR="00DC0D05" w:rsidRPr="00121A53" w:rsidRDefault="00DC0D05" w:rsidP="00DC0D05">
      <w:pPr>
        <w:tabs>
          <w:tab w:val="center" w:pos="284"/>
        </w:tabs>
        <w:jc w:val="center"/>
        <w:rPr>
          <w:rFonts w:cs="Arial"/>
          <w:szCs w:val="20"/>
        </w:rPr>
      </w:pPr>
      <w:r w:rsidRPr="00121A53">
        <w:rPr>
          <w:rFonts w:cs="Arial"/>
          <w:szCs w:val="20"/>
        </w:rPr>
        <w:t>(varnost obdelave)</w:t>
      </w:r>
    </w:p>
    <w:p w14:paraId="71EA0485" w14:textId="77777777" w:rsidR="00DC0D05" w:rsidRPr="00121A53" w:rsidRDefault="00DC0D05" w:rsidP="00F0306C"/>
    <w:p w14:paraId="1BBE456A" w14:textId="77777777" w:rsidR="00D67152" w:rsidRPr="00121A53" w:rsidRDefault="00D67152" w:rsidP="00D67152">
      <w:r w:rsidRPr="00121A53">
        <w:lastRenderedPageBreak/>
        <w:t>Upravljavec in obdelovalec z izvajanjem ustreznih tehničnih in organizacijskih ukrepov zagotovita ustrezno raven varnosti glede na tveganje.</w:t>
      </w:r>
    </w:p>
    <w:p w14:paraId="6D79B358" w14:textId="77777777" w:rsidR="00D67152" w:rsidRPr="00121A53" w:rsidRDefault="00D67152" w:rsidP="00D67152"/>
    <w:p w14:paraId="70E22DE1" w14:textId="77777777" w:rsidR="00D67152" w:rsidRPr="00121A53" w:rsidRDefault="00D67152" w:rsidP="00D67152">
      <w:r w:rsidRPr="00121A53">
        <w:t xml:space="preserve">Obdelovalec bo v skladu s praksami, ki jih uveljavlja za ostalo enakovrstno obdelavo podatkov skrbel za izvajanje ukrepov za ublažitev tveganj za pravice in svoboščine posameznikov, ki izhajajo iz obdelave osebnih podatkov. </w:t>
      </w:r>
    </w:p>
    <w:p w14:paraId="3006F4C5" w14:textId="77777777" w:rsidR="00D67152" w:rsidRPr="00121A53" w:rsidRDefault="00D67152" w:rsidP="00D67152"/>
    <w:p w14:paraId="15E8EFED" w14:textId="77777777" w:rsidR="00D67152" w:rsidRPr="00121A53" w:rsidRDefault="00D67152" w:rsidP="00D67152">
      <w:r w:rsidRPr="00121A53">
        <w:t>Obdelovalec bo pomagal upravljavcu pri zagotavljanju skladnosti z dolžnostmi upravljavca po členu 32 Splošne uredbe o varstvu podatkov, med drugim z zagotavljanjem informacij, ki zadevajo tehnične in organizacijske ukrepe, ki jih že zagotavlja obdelovalec glede na določbe člena 32 Splošne uredbe o varstvu podatkov, skupaj z vsemi ostalimi informacijami, ki so potrebne, da lahko upravljavec zagotovi skladnost z določbami člena 32 Splošne uredbe o varstvu podatkov.</w:t>
      </w:r>
    </w:p>
    <w:p w14:paraId="24492014" w14:textId="77777777" w:rsidR="00D67152" w:rsidRPr="00121A53" w:rsidRDefault="00D67152" w:rsidP="00D67152"/>
    <w:p w14:paraId="246075F6" w14:textId="77777777" w:rsidR="00D67152" w:rsidRPr="00121A53" w:rsidRDefault="00D67152" w:rsidP="00D67152">
      <w:r w:rsidRPr="00121A53">
        <w:t>Kolikor bi se naknadno izkazalo, da bi ublažitev morebiti identificiranih tveganj zahtevala dodatne ukrepe, ki jih mora zagotoviti obdelovalec, glede na ukrepe, ki jih obdelovalec že zagotavlja skladno z zahtevami člena 32 Splošne uredbe o varstvu podatkov, bo upravljavec specificiral dodatne ukrepe, ki morajo biti zagotovljeni.</w:t>
      </w:r>
    </w:p>
    <w:p w14:paraId="0BCAF4C6" w14:textId="77777777" w:rsidR="00F0306C" w:rsidRPr="00121A53" w:rsidRDefault="00F0306C" w:rsidP="00F0306C"/>
    <w:p w14:paraId="120424C0" w14:textId="73D8E883" w:rsidR="00DC0D05" w:rsidRPr="00F0306C" w:rsidRDefault="00B521AD" w:rsidP="003E3EB9">
      <w:pPr>
        <w:pStyle w:val="pogodbaleni"/>
        <w:tabs>
          <w:tab w:val="clear" w:pos="6031"/>
          <w:tab w:val="num" w:pos="720"/>
        </w:tabs>
        <w:spacing w:before="0" w:after="0" w:line="240" w:lineRule="auto"/>
        <w:ind w:left="720"/>
      </w:pPr>
      <w:r w:rsidRPr="00F0306C">
        <w:t xml:space="preserve"> </w:t>
      </w:r>
      <w:r w:rsidR="00DC0D05" w:rsidRPr="00F0306C">
        <w:t>člen</w:t>
      </w:r>
    </w:p>
    <w:p w14:paraId="05FD578F" w14:textId="7AE72AE2" w:rsidR="00D67152" w:rsidRPr="00121A53" w:rsidRDefault="00D67152" w:rsidP="00D67152">
      <w:pPr>
        <w:jc w:val="center"/>
        <w:rPr>
          <w:rFonts w:cs="Arial"/>
          <w:szCs w:val="20"/>
        </w:rPr>
      </w:pPr>
      <w:r w:rsidRPr="00121A53">
        <w:rPr>
          <w:rFonts w:cs="Arial"/>
          <w:szCs w:val="20"/>
        </w:rPr>
        <w:t>(</w:t>
      </w:r>
      <w:r w:rsidR="000B5E97" w:rsidRPr="00121A53">
        <w:rPr>
          <w:rFonts w:cs="Arial"/>
          <w:szCs w:val="20"/>
        </w:rPr>
        <w:t>podizvajalec obdelovalca</w:t>
      </w:r>
      <w:r w:rsidRPr="00121A53">
        <w:rPr>
          <w:rFonts w:cs="Arial"/>
          <w:szCs w:val="20"/>
        </w:rPr>
        <w:t>)</w:t>
      </w:r>
    </w:p>
    <w:p w14:paraId="2FC8A910" w14:textId="77777777" w:rsidR="00DC0D05" w:rsidRPr="00F0306C" w:rsidRDefault="00DC0D05" w:rsidP="00DC0D05">
      <w:pPr>
        <w:rPr>
          <w:highlight w:val="yellow"/>
        </w:rPr>
      </w:pPr>
    </w:p>
    <w:p w14:paraId="5CAECF5A" w14:textId="52E4B6E6" w:rsidR="00D67152" w:rsidRPr="00C858FF" w:rsidRDefault="00D67152" w:rsidP="00D67152">
      <w:r w:rsidRPr="00C858FF">
        <w:t xml:space="preserve">Obdelovalec ima splošno dovoljenje upravljavca za uporabo storitev </w:t>
      </w:r>
      <w:r w:rsidR="0092615B" w:rsidRPr="00C858FF">
        <w:t xml:space="preserve">podizvajalcev oziroma </w:t>
      </w:r>
      <w:proofErr w:type="spellStart"/>
      <w:r w:rsidRPr="00C858FF">
        <w:t>podobdelovalcev</w:t>
      </w:r>
      <w:proofErr w:type="spellEnd"/>
      <w:r w:rsidRPr="00C858FF">
        <w:t xml:space="preserve">. Obdelovalec bo o nameravanih spremembah glede uporabe storitev dodatnih ali drugih </w:t>
      </w:r>
      <w:proofErr w:type="spellStart"/>
      <w:r w:rsidRPr="00C858FF">
        <w:t>podobdelovalcev</w:t>
      </w:r>
      <w:proofErr w:type="spellEnd"/>
      <w:r w:rsidRPr="00C858FF">
        <w:t xml:space="preserve"> upravljavcu omogočil seznanitev z izbranimi pod-obdelovalci.</w:t>
      </w:r>
    </w:p>
    <w:p w14:paraId="3955A974" w14:textId="77777777" w:rsidR="00D67152" w:rsidRPr="00D67152" w:rsidRDefault="00D67152" w:rsidP="00D67152">
      <w:pPr>
        <w:rPr>
          <w:highlight w:val="yellow"/>
        </w:rPr>
      </w:pPr>
    </w:p>
    <w:p w14:paraId="2652A75A" w14:textId="3F54C9FD" w:rsidR="00D67152" w:rsidRPr="00C858FF" w:rsidRDefault="00D67152" w:rsidP="00D67152">
      <w:r w:rsidRPr="00C858FF">
        <w:t xml:space="preserve">Obdelovalec mora na zahtevo upravljavca izkazati, da je </w:t>
      </w:r>
      <w:proofErr w:type="spellStart"/>
      <w:r w:rsidRPr="00C858FF">
        <w:t>podobdelovalec</w:t>
      </w:r>
      <w:proofErr w:type="spellEnd"/>
      <w:r w:rsidRPr="00C858FF">
        <w:t xml:space="preserve"> zavezan k izpolnjevanju zahtev, ki veljajo za obdelovalca v te</w:t>
      </w:r>
      <w:r w:rsidR="0092615B" w:rsidRPr="00C858FF">
        <w:t>j</w:t>
      </w:r>
      <w:r w:rsidRPr="00C858FF">
        <w:t xml:space="preserve"> pogodbi in Splošni uredbi o varstvu podatkov, pri čemer zadostuje kopija pogodbe o </w:t>
      </w:r>
      <w:proofErr w:type="spellStart"/>
      <w:r w:rsidRPr="00C858FF">
        <w:t>podobdelavi</w:t>
      </w:r>
      <w:proofErr w:type="spellEnd"/>
      <w:r w:rsidRPr="00C858FF">
        <w:t xml:space="preserve"> in naknadne dopolnitve.</w:t>
      </w:r>
      <w:r w:rsidR="00E77DF9" w:rsidRPr="00C858FF">
        <w:t xml:space="preserve"> Kadar </w:t>
      </w:r>
      <w:r w:rsidR="00C3774F" w:rsidRPr="00C858FF">
        <w:t>obdelovalec</w:t>
      </w:r>
      <w:r w:rsidR="00E77DF9" w:rsidRPr="00C858FF">
        <w:t xml:space="preserve"> najame storitve </w:t>
      </w:r>
      <w:proofErr w:type="spellStart"/>
      <w:r w:rsidR="00E77DF9" w:rsidRPr="00C858FF">
        <w:t>podobdelovalca</w:t>
      </w:r>
      <w:proofErr w:type="spellEnd"/>
      <w:r w:rsidR="00E77DF9" w:rsidRPr="00C858FF">
        <w:t xml:space="preserve">, v okviru katerih ta dostopa do podatkov, </w:t>
      </w:r>
      <w:r w:rsidR="00C3774F" w:rsidRPr="00C858FF">
        <w:t>mora zagotovit</w:t>
      </w:r>
      <w:r w:rsidR="00F678A4" w:rsidRPr="00C858FF">
        <w:t>i</w:t>
      </w:r>
      <w:r w:rsidR="00C3774F" w:rsidRPr="00C858FF">
        <w:t xml:space="preserve">, da so vse osebe, ki so pod nadzorom </w:t>
      </w:r>
      <w:proofErr w:type="spellStart"/>
      <w:r w:rsidR="00C3774F" w:rsidRPr="00C858FF">
        <w:t>podobdelovalca</w:t>
      </w:r>
      <w:proofErr w:type="spellEnd"/>
      <w:r w:rsidR="00C3774F" w:rsidRPr="00C858FF">
        <w:t xml:space="preserve"> in dostopajo do teh podatkov, zavezane k spoštovanju zaupnosti</w:t>
      </w:r>
      <w:r w:rsidR="00C858FF">
        <w:t xml:space="preserve"> osebnih podatkov</w:t>
      </w:r>
      <w:r w:rsidR="00C3774F" w:rsidRPr="00C858FF">
        <w:t xml:space="preserve"> in zagotavljanja tajnosti izpitnega gradiva in imajo dostop do podatkov samo ob obstoju potrebe po dostopu do osebnih podatkov</w:t>
      </w:r>
      <w:r w:rsidR="00C858FF">
        <w:t>.</w:t>
      </w:r>
    </w:p>
    <w:p w14:paraId="4BEAE3DD" w14:textId="77777777" w:rsidR="00D67152" w:rsidRPr="00C858FF" w:rsidRDefault="00D67152" w:rsidP="00D67152"/>
    <w:p w14:paraId="0D3469A8" w14:textId="32D5C740" w:rsidR="00D67152" w:rsidRPr="00C858FF" w:rsidRDefault="00D67152" w:rsidP="00D67152">
      <w:r w:rsidRPr="00C858FF">
        <w:t xml:space="preserve">Obdelovalec je dolžan omogočiti, da </w:t>
      </w:r>
      <w:proofErr w:type="spellStart"/>
      <w:r w:rsidRPr="00C858FF">
        <w:t>podobdelovalec</w:t>
      </w:r>
      <w:proofErr w:type="spellEnd"/>
      <w:r w:rsidRPr="00C858FF">
        <w:t xml:space="preserve"> skrbnike pogodbe in uporabnika storitve nemudoma obvesti, če pride do kršitev varstva osebnih podatkov, kršitev varnosti informacijskega sistema ali do nastanka možnosti, da pride do teh kršitev.</w:t>
      </w:r>
    </w:p>
    <w:p w14:paraId="2EC619BD" w14:textId="77777777" w:rsidR="00D67152" w:rsidRPr="00D67152" w:rsidRDefault="00D67152" w:rsidP="00D67152">
      <w:pPr>
        <w:rPr>
          <w:highlight w:val="yellow"/>
        </w:rPr>
      </w:pPr>
    </w:p>
    <w:p w14:paraId="00D63AFC" w14:textId="4E49C202" w:rsidR="00D67152" w:rsidRPr="00C858FF" w:rsidRDefault="00D67152" w:rsidP="00D67152">
      <w:r w:rsidRPr="00C858FF">
        <w:t xml:space="preserve">Če </w:t>
      </w:r>
      <w:proofErr w:type="spellStart"/>
      <w:r w:rsidRPr="00C858FF">
        <w:t>podobdelovalec</w:t>
      </w:r>
      <w:proofErr w:type="spellEnd"/>
      <w:r w:rsidRPr="00C858FF">
        <w:t xml:space="preserve"> ne bo izpolnil svojih obveznosti glede varstva osebnih podatkov, mora obdelovalec na drug način zagotoviti izpolnjevanje obveznosti po te pogodbi.</w:t>
      </w:r>
    </w:p>
    <w:p w14:paraId="470F6D04" w14:textId="77777777" w:rsidR="00F0306C" w:rsidRPr="00F0306C" w:rsidRDefault="00F0306C" w:rsidP="00DC0D05">
      <w:pPr>
        <w:rPr>
          <w:highlight w:val="yellow"/>
        </w:rPr>
      </w:pPr>
    </w:p>
    <w:p w14:paraId="3E422D26" w14:textId="635CD748" w:rsidR="00DC0D05" w:rsidRPr="00F0306C" w:rsidRDefault="00B521AD" w:rsidP="003E3EB9">
      <w:pPr>
        <w:pStyle w:val="pogodbaleni"/>
        <w:tabs>
          <w:tab w:val="clear" w:pos="6031"/>
          <w:tab w:val="num" w:pos="720"/>
        </w:tabs>
        <w:spacing w:before="0" w:after="0" w:line="240" w:lineRule="auto"/>
        <w:ind w:left="720"/>
      </w:pPr>
      <w:r w:rsidRPr="00F0306C">
        <w:t xml:space="preserve"> </w:t>
      </w:r>
      <w:r w:rsidR="00DC0D05" w:rsidRPr="00F0306C">
        <w:t>člen</w:t>
      </w:r>
    </w:p>
    <w:p w14:paraId="0BCAE313" w14:textId="21F3A1AA" w:rsidR="00DC0D05" w:rsidRPr="00C858FF" w:rsidRDefault="00DC0D05" w:rsidP="00DC0D05">
      <w:pPr>
        <w:jc w:val="center"/>
        <w:rPr>
          <w:rFonts w:cs="Arial"/>
          <w:szCs w:val="20"/>
        </w:rPr>
      </w:pPr>
      <w:r w:rsidRPr="00C858FF">
        <w:rPr>
          <w:rFonts w:cs="Arial"/>
          <w:szCs w:val="20"/>
        </w:rPr>
        <w:t>(prenos osebnih podatkov v tretje države in mednarodne organizacije)</w:t>
      </w:r>
    </w:p>
    <w:p w14:paraId="01760255" w14:textId="77777777" w:rsidR="00DC0D05" w:rsidRPr="00F0306C" w:rsidRDefault="00DC0D05" w:rsidP="00DC0D05">
      <w:pPr>
        <w:rPr>
          <w:highlight w:val="yellow"/>
        </w:rPr>
      </w:pPr>
    </w:p>
    <w:p w14:paraId="274433B9" w14:textId="097876CA" w:rsidR="00DC0D05" w:rsidRPr="00C858FF" w:rsidRDefault="0092615B" w:rsidP="00DC0D05">
      <w:r w:rsidRPr="00C858FF">
        <w:t>Prenos podatkov v tretje države ali mednarodne organizacije ni dopusten</w:t>
      </w:r>
      <w:r w:rsidR="00DC0D05" w:rsidRPr="00C858FF">
        <w:t>.</w:t>
      </w:r>
    </w:p>
    <w:p w14:paraId="32F8E4CB" w14:textId="77777777" w:rsidR="00F0306C" w:rsidRPr="00F0306C" w:rsidRDefault="00F0306C" w:rsidP="00DC0D05">
      <w:pPr>
        <w:rPr>
          <w:highlight w:val="yellow"/>
        </w:rPr>
      </w:pPr>
    </w:p>
    <w:p w14:paraId="4BB252AC" w14:textId="71E7D144" w:rsidR="00DC0D05" w:rsidRPr="00F0306C" w:rsidRDefault="00B521AD" w:rsidP="003E3EB9">
      <w:pPr>
        <w:pStyle w:val="pogodbaleni"/>
        <w:tabs>
          <w:tab w:val="clear" w:pos="6031"/>
          <w:tab w:val="num" w:pos="720"/>
        </w:tabs>
        <w:spacing w:before="0" w:after="0" w:line="240" w:lineRule="auto"/>
        <w:ind w:left="720"/>
      </w:pPr>
      <w:r w:rsidRPr="00F0306C">
        <w:t xml:space="preserve"> </w:t>
      </w:r>
      <w:r w:rsidR="00DC0D05" w:rsidRPr="00F0306C">
        <w:t>člen</w:t>
      </w:r>
    </w:p>
    <w:p w14:paraId="131A7005" w14:textId="07AB6514" w:rsidR="00DC0D05" w:rsidRPr="00C858FF" w:rsidRDefault="00DC0D05" w:rsidP="00DC0D05">
      <w:pPr>
        <w:jc w:val="center"/>
        <w:rPr>
          <w:rFonts w:cs="Arial"/>
          <w:szCs w:val="20"/>
        </w:rPr>
      </w:pPr>
      <w:r w:rsidRPr="00C858FF">
        <w:rPr>
          <w:rFonts w:cs="Arial"/>
          <w:szCs w:val="20"/>
        </w:rPr>
        <w:t>(</w:t>
      </w:r>
      <w:r w:rsidR="00A13F00" w:rsidRPr="00C858FF">
        <w:rPr>
          <w:rFonts w:cs="Arial"/>
          <w:szCs w:val="20"/>
        </w:rPr>
        <w:t xml:space="preserve">obveščanje o varnostnih dogodkih in </w:t>
      </w:r>
      <w:r w:rsidRPr="00C858FF">
        <w:rPr>
          <w:rFonts w:cs="Arial"/>
          <w:szCs w:val="20"/>
        </w:rPr>
        <w:t>kršit</w:t>
      </w:r>
      <w:r w:rsidR="00A13F00" w:rsidRPr="00C858FF">
        <w:rPr>
          <w:rFonts w:cs="Arial"/>
          <w:szCs w:val="20"/>
        </w:rPr>
        <w:t>vi</w:t>
      </w:r>
      <w:r w:rsidRPr="00C858FF">
        <w:rPr>
          <w:rFonts w:cs="Arial"/>
          <w:szCs w:val="20"/>
        </w:rPr>
        <w:t xml:space="preserve"> varnosti osebnih podatkov)</w:t>
      </w:r>
    </w:p>
    <w:p w14:paraId="784839FE" w14:textId="77777777" w:rsidR="00DC0D05" w:rsidRPr="00F0306C" w:rsidRDefault="00DC0D05" w:rsidP="00DC0D05">
      <w:pPr>
        <w:rPr>
          <w:highlight w:val="yellow"/>
        </w:rPr>
      </w:pPr>
    </w:p>
    <w:p w14:paraId="2920533D" w14:textId="55B404F4" w:rsidR="00A13F00" w:rsidRPr="00C858FF" w:rsidRDefault="00A13F00" w:rsidP="00D67152">
      <w:r w:rsidRPr="00C858FF">
        <w:t>O nastalem varnostnem dogodku, ki ima vpliv na varnost osebnih podatkov ali pomeni kršitev varnosti osebnih podatkov, mora obdelovalec nemudoma, najkasneje v 24</w:t>
      </w:r>
      <w:r w:rsidR="006B1CCB" w:rsidRPr="00C858FF">
        <w:t xml:space="preserve"> urah, obvestiti upravljavca na elektronski naslov: </w:t>
      </w:r>
      <w:hyperlink r:id="rId8" w:history="1">
        <w:r w:rsidR="006B1CCB" w:rsidRPr="00C858FF">
          <w:rPr>
            <w:rStyle w:val="Hiperpovezava"/>
          </w:rPr>
          <w:t>gp.mp@gov.si</w:t>
        </w:r>
      </w:hyperlink>
      <w:r w:rsidR="006B1CCB" w:rsidRPr="00C858FF">
        <w:t xml:space="preserve"> in hkrati n</w:t>
      </w:r>
      <w:r w:rsidR="00C858FF" w:rsidRPr="00C858FF">
        <w:t>a</w:t>
      </w:r>
      <w:r w:rsidR="006B1CCB" w:rsidRPr="00C858FF">
        <w:t xml:space="preserve"> elektronski naslov </w:t>
      </w:r>
      <w:hyperlink r:id="rId9" w:history="1">
        <w:r w:rsidR="006B1CCB" w:rsidRPr="00C858FF">
          <w:rPr>
            <w:rStyle w:val="Hiperpovezava"/>
          </w:rPr>
          <w:t>cip.mp@gov.si</w:t>
        </w:r>
      </w:hyperlink>
      <w:r w:rsidR="006B1CCB" w:rsidRPr="00C858FF">
        <w:t>. Obvestilo mora imeti najmanj vsebino iz 33. člena Splošne uredbe o varstvu podatkov.</w:t>
      </w:r>
    </w:p>
    <w:p w14:paraId="554B52CA" w14:textId="77777777" w:rsidR="006B1CCB" w:rsidRPr="00C858FF" w:rsidRDefault="006B1CCB" w:rsidP="00D67152"/>
    <w:p w14:paraId="4F23DAAC" w14:textId="12C00371" w:rsidR="006B1CCB" w:rsidRPr="00C858FF" w:rsidRDefault="006B1CCB" w:rsidP="00D67152">
      <w:r w:rsidRPr="00C858FF">
        <w:t>V primeru kršitve varnosti osebnih podatkov, ki jo je upravljavec v skladu s 33. in/ali  34.</w:t>
      </w:r>
      <w:r w:rsidR="00C858FF">
        <w:t xml:space="preserve"> </w:t>
      </w:r>
      <w:r w:rsidRPr="00C858FF">
        <w:t>členom Splošne uredbe o varstvu podatkov dolžan sporočiti Informacijskemu pooblaščencu in/ali posamezniku, na katerega se nanašajo o osebni podatki, mora obdelovalec, ob upoštevanju narave obdelave in informacij, ki so mu dostopne, pomagati upravljavcu pri izpolnjevanju obveznosti poročanja.</w:t>
      </w:r>
    </w:p>
    <w:p w14:paraId="270F6A33" w14:textId="77777777" w:rsidR="00F0306C" w:rsidRPr="00F0306C" w:rsidRDefault="00F0306C" w:rsidP="00DC0D05">
      <w:pPr>
        <w:rPr>
          <w:highlight w:val="yellow"/>
        </w:rPr>
      </w:pPr>
    </w:p>
    <w:p w14:paraId="120264D4" w14:textId="655402A1" w:rsidR="00DC0D05" w:rsidRPr="00F0306C" w:rsidRDefault="00B521AD" w:rsidP="003E3EB9">
      <w:pPr>
        <w:pStyle w:val="pogodbaleni"/>
        <w:tabs>
          <w:tab w:val="clear" w:pos="6031"/>
          <w:tab w:val="num" w:pos="720"/>
        </w:tabs>
        <w:spacing w:before="0" w:after="0" w:line="240" w:lineRule="auto"/>
        <w:ind w:left="720"/>
      </w:pPr>
      <w:r w:rsidRPr="00F0306C">
        <w:t xml:space="preserve"> </w:t>
      </w:r>
      <w:r w:rsidR="00DC0D05" w:rsidRPr="00F0306C">
        <w:t>člen</w:t>
      </w:r>
    </w:p>
    <w:p w14:paraId="00E2D3EA" w14:textId="172A4299" w:rsidR="00DC0D05" w:rsidRPr="00C858FF" w:rsidRDefault="00DC0D05" w:rsidP="00DC0D05">
      <w:pPr>
        <w:jc w:val="center"/>
        <w:rPr>
          <w:rFonts w:cs="Arial"/>
          <w:szCs w:val="20"/>
        </w:rPr>
      </w:pPr>
      <w:r w:rsidRPr="00C858FF">
        <w:rPr>
          <w:rFonts w:cs="Arial"/>
          <w:szCs w:val="20"/>
        </w:rPr>
        <w:t>(izbris podatkov)</w:t>
      </w:r>
    </w:p>
    <w:p w14:paraId="18E862A5" w14:textId="77777777" w:rsidR="00DC0D05" w:rsidRPr="00C858FF" w:rsidRDefault="00DC0D05" w:rsidP="00DC0D05"/>
    <w:p w14:paraId="2A769B32" w14:textId="77777777" w:rsidR="00D67152" w:rsidRPr="00C858FF" w:rsidRDefault="00D67152" w:rsidP="00C858FF">
      <w:pPr>
        <w:spacing w:line="260" w:lineRule="exact"/>
      </w:pPr>
      <w:r w:rsidRPr="00C858FF">
        <w:lastRenderedPageBreak/>
        <w:t>Obdelovalec se zavezuje, da bo ob prekinitvi zagotavljanja storitev obdelave osebnih podatkov izbrisal vse osebne podatke, ki jih obdeluje v imenu in za račun upravljavca in zagotovil upravljavcu, da je to tudi storil ali vrnil vse osebne podatke upravljavcu in izbrisal obstoječe kopije osebnih podatkov.</w:t>
      </w:r>
    </w:p>
    <w:p w14:paraId="232CA0DC" w14:textId="77777777" w:rsidR="00D67152" w:rsidRPr="00C858FF" w:rsidRDefault="00D67152" w:rsidP="00D67152">
      <w:pPr>
        <w:spacing w:line="260" w:lineRule="exact"/>
        <w:jc w:val="left"/>
      </w:pPr>
    </w:p>
    <w:p w14:paraId="0223EDA5" w14:textId="77777777" w:rsidR="00D67152" w:rsidRPr="00C858FF" w:rsidRDefault="00D67152" w:rsidP="00D67152">
      <w:pPr>
        <w:spacing w:line="260" w:lineRule="exact"/>
        <w:jc w:val="left"/>
      </w:pPr>
      <w:r w:rsidRPr="00C858FF">
        <w:t>Če pogodbo odpove:</w:t>
      </w:r>
    </w:p>
    <w:p w14:paraId="37607EA0" w14:textId="77777777" w:rsidR="00D67152" w:rsidRPr="00C44414" w:rsidRDefault="00D67152" w:rsidP="00C44414">
      <w:pPr>
        <w:widowControl w:val="0"/>
        <w:numPr>
          <w:ilvl w:val="0"/>
          <w:numId w:val="8"/>
        </w:numPr>
        <w:autoSpaceDE w:val="0"/>
        <w:autoSpaceDN w:val="0"/>
        <w:adjustRightInd w:val="0"/>
        <w:ind w:left="360" w:hanging="357"/>
        <w:contextualSpacing/>
        <w:rPr>
          <w:rFonts w:eastAsia="Calibri" w:cs="Arial"/>
          <w:szCs w:val="20"/>
        </w:rPr>
      </w:pPr>
      <w:r w:rsidRPr="00C44414">
        <w:rPr>
          <w:rFonts w:eastAsia="Calibri" w:cs="Arial"/>
          <w:szCs w:val="20"/>
        </w:rPr>
        <w:t>upravljavec, mora obdelovalec v roku 4 tednov izbrisati vse podatke, ki se nahajajo v njegovih sistemih;</w:t>
      </w:r>
    </w:p>
    <w:p w14:paraId="0BE69600" w14:textId="77777777" w:rsidR="00D67152" w:rsidRPr="00C44414" w:rsidRDefault="00D67152" w:rsidP="00C44414">
      <w:pPr>
        <w:widowControl w:val="0"/>
        <w:numPr>
          <w:ilvl w:val="0"/>
          <w:numId w:val="8"/>
        </w:numPr>
        <w:autoSpaceDE w:val="0"/>
        <w:autoSpaceDN w:val="0"/>
        <w:adjustRightInd w:val="0"/>
        <w:ind w:left="360" w:hanging="357"/>
        <w:contextualSpacing/>
        <w:rPr>
          <w:rFonts w:eastAsia="Calibri" w:cs="Arial"/>
          <w:szCs w:val="20"/>
        </w:rPr>
      </w:pPr>
      <w:r w:rsidRPr="00C44414">
        <w:rPr>
          <w:rFonts w:eastAsia="Calibri" w:cs="Arial"/>
          <w:szCs w:val="20"/>
        </w:rPr>
        <w:t>obdelovalec, mora svoje storitve zagotavljati še vsaj 3 mesece po odpovedi te pogodbe in z dnem poteka odpovednega roka izbrisati vse podatke, ki se nahajajo v njegovih sistemih.</w:t>
      </w:r>
    </w:p>
    <w:p w14:paraId="42FD4B7A" w14:textId="77777777" w:rsidR="00F0306C" w:rsidRPr="00F0306C" w:rsidRDefault="00F0306C" w:rsidP="00F0306C">
      <w:pPr>
        <w:spacing w:line="260" w:lineRule="exact"/>
        <w:jc w:val="left"/>
        <w:rPr>
          <w:rFonts w:cs="Arial"/>
          <w:szCs w:val="20"/>
          <w:highlight w:val="yellow"/>
        </w:rPr>
      </w:pPr>
    </w:p>
    <w:p w14:paraId="487B9E2B" w14:textId="70072806" w:rsidR="00DC0D05" w:rsidRPr="00F0306C" w:rsidRDefault="00DC0D05" w:rsidP="003E3EB9">
      <w:pPr>
        <w:pStyle w:val="pogodbaleni"/>
        <w:tabs>
          <w:tab w:val="clear" w:pos="6031"/>
          <w:tab w:val="num" w:pos="720"/>
        </w:tabs>
        <w:spacing w:before="0" w:after="0" w:line="240" w:lineRule="auto"/>
        <w:ind w:left="720"/>
      </w:pPr>
      <w:r w:rsidRPr="00F0306C">
        <w:t>člen</w:t>
      </w:r>
    </w:p>
    <w:p w14:paraId="496FC3F8" w14:textId="379329A9" w:rsidR="00DC0D05" w:rsidRPr="005A57A8" w:rsidRDefault="00DC0D05" w:rsidP="00DC0D05">
      <w:pPr>
        <w:jc w:val="center"/>
        <w:rPr>
          <w:rFonts w:cs="Arial"/>
          <w:szCs w:val="20"/>
        </w:rPr>
      </w:pPr>
      <w:r w:rsidRPr="005A57A8">
        <w:rPr>
          <w:rFonts w:cs="Arial"/>
          <w:szCs w:val="20"/>
        </w:rPr>
        <w:t>(izvajanje pogodbe)</w:t>
      </w:r>
    </w:p>
    <w:p w14:paraId="5FBDCD98" w14:textId="77777777" w:rsidR="00DC0D05" w:rsidRPr="005A57A8" w:rsidRDefault="00DC0D05" w:rsidP="00DC0D05"/>
    <w:p w14:paraId="3723B5EB" w14:textId="77777777" w:rsidR="00D67152" w:rsidRPr="005A57A8" w:rsidRDefault="00D67152" w:rsidP="00D67152">
      <w:r w:rsidRPr="005A57A8">
        <w:t>Stranki te pogodbe se obvezujeta, da se bosta medsebojno redno in pravočasno obveščali o vseh okoliščinah, ki bi lahko vplivale na izvajanje pogodbe in se vzdržali vsakršnih dejanj, ki nasprotujejo dobrim poslovnim običajem, ter da bosta morebitna nesoglasja reševali sporazumno z medsebojnim dogovarjanjem.</w:t>
      </w:r>
    </w:p>
    <w:p w14:paraId="7006B788" w14:textId="77777777" w:rsidR="00D67152" w:rsidRPr="005A57A8" w:rsidRDefault="00D67152" w:rsidP="00D67152"/>
    <w:p w14:paraId="5AADB228" w14:textId="030EF57F" w:rsidR="00DE6016" w:rsidRPr="00EF748A" w:rsidRDefault="00DE6016" w:rsidP="00EF748A">
      <w:pPr>
        <w:pStyle w:val="Naslov1"/>
      </w:pPr>
      <w:r w:rsidRPr="00EF748A">
        <w:t>PROTIKORUPCIJSKA KLAVZULA</w:t>
      </w:r>
    </w:p>
    <w:p w14:paraId="0E35AADA" w14:textId="77777777" w:rsidR="006D4E27" w:rsidRPr="00F0306C" w:rsidRDefault="006D4E27" w:rsidP="006D4E27">
      <w:pPr>
        <w:rPr>
          <w:highlight w:val="yellow"/>
        </w:rPr>
      </w:pPr>
    </w:p>
    <w:p w14:paraId="65717383" w14:textId="70B48B32" w:rsidR="00DC0D05" w:rsidRPr="00B64CB1" w:rsidRDefault="00DC0D05" w:rsidP="003E3EB9">
      <w:pPr>
        <w:pStyle w:val="pogodbaleni"/>
        <w:tabs>
          <w:tab w:val="clear" w:pos="6031"/>
          <w:tab w:val="num" w:pos="720"/>
        </w:tabs>
        <w:spacing w:before="0" w:after="0" w:line="240" w:lineRule="auto"/>
        <w:ind w:left="720"/>
      </w:pPr>
      <w:r w:rsidRPr="00B64CB1">
        <w:t>č</w:t>
      </w:r>
      <w:r w:rsidR="00DE6016" w:rsidRPr="00B64CB1">
        <w:t>len</w:t>
      </w:r>
    </w:p>
    <w:p w14:paraId="56117770" w14:textId="77777777" w:rsidR="006D4E27" w:rsidRPr="00F0306C" w:rsidRDefault="006D4E27" w:rsidP="00F0306C"/>
    <w:p w14:paraId="5AF74E1C" w14:textId="77777777" w:rsidR="00512CAA" w:rsidRPr="00F0306C" w:rsidRDefault="00512CAA" w:rsidP="00F0306C">
      <w:r w:rsidRPr="00F0306C">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5C7C75F1" w14:textId="77777777" w:rsidR="00512CAA" w:rsidRPr="00F0306C" w:rsidRDefault="00512CAA" w:rsidP="00F0306C"/>
    <w:p w14:paraId="3A1A541D" w14:textId="2DC57C5D" w:rsidR="00DE6016" w:rsidRPr="00F0306C" w:rsidRDefault="00512CAA" w:rsidP="00F0306C">
      <w:r w:rsidRPr="00F0306C">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1F19B6FA" w14:textId="77777777" w:rsidR="00DE6016" w:rsidRPr="00F0306C" w:rsidRDefault="00DE6016" w:rsidP="00F0306C"/>
    <w:p w14:paraId="388D5183" w14:textId="77777777" w:rsidR="00DE6016" w:rsidRPr="00EF748A" w:rsidRDefault="00DE6016" w:rsidP="00EF748A">
      <w:pPr>
        <w:pStyle w:val="Naslov1"/>
      </w:pPr>
      <w:r w:rsidRPr="00EF748A">
        <w:t>SKRBNIKI NEPOSREDNE POGODBE</w:t>
      </w:r>
    </w:p>
    <w:p w14:paraId="6FC86AE5" w14:textId="77777777" w:rsidR="00512CAA" w:rsidRPr="00512CAA" w:rsidRDefault="00512CAA" w:rsidP="00512CAA"/>
    <w:p w14:paraId="73AB4D18" w14:textId="77777777" w:rsidR="00DE6016" w:rsidRPr="00B64CB1" w:rsidRDefault="00DE6016" w:rsidP="003E3EB9">
      <w:pPr>
        <w:pStyle w:val="pogodbaleni"/>
        <w:tabs>
          <w:tab w:val="clear" w:pos="6031"/>
          <w:tab w:val="num" w:pos="720"/>
        </w:tabs>
        <w:spacing w:before="0" w:after="0" w:line="240" w:lineRule="auto"/>
        <w:ind w:left="720"/>
      </w:pPr>
      <w:r w:rsidRPr="00B64CB1">
        <w:t>člen</w:t>
      </w:r>
    </w:p>
    <w:p w14:paraId="4D2CD246" w14:textId="77777777" w:rsidR="00512CAA" w:rsidRPr="00F0306C" w:rsidRDefault="00512CAA" w:rsidP="00DE6016"/>
    <w:p w14:paraId="48E5D8B8" w14:textId="46ADD30C" w:rsidR="00512CAA" w:rsidRPr="00F0306C" w:rsidRDefault="00512CAA" w:rsidP="00512CAA">
      <w:r w:rsidRPr="00F0306C">
        <w:t xml:space="preserve">Skrbnik te pogodbe na strani posameznega naročnika je </w:t>
      </w:r>
      <w:r w:rsidRPr="00F0306C">
        <w:fldChar w:fldCharType="begin">
          <w:ffData>
            <w:name w:val="Besedilo15"/>
            <w:enabled/>
            <w:calcOnExit w:val="0"/>
            <w:textInput/>
          </w:ffData>
        </w:fldChar>
      </w:r>
      <w:r w:rsidRPr="00F0306C">
        <w:instrText xml:space="preserve"> FORMTEXT </w:instrText>
      </w:r>
      <w:r w:rsidRPr="00F0306C">
        <w:fldChar w:fldCharType="separate"/>
      </w:r>
      <w:r w:rsidRPr="00F0306C">
        <w:t> </w:t>
      </w:r>
      <w:r w:rsidRPr="00F0306C">
        <w:t> </w:t>
      </w:r>
      <w:r w:rsidRPr="00F0306C">
        <w:t> </w:t>
      </w:r>
      <w:r w:rsidRPr="00F0306C">
        <w:t> </w:t>
      </w:r>
      <w:r w:rsidRPr="00F0306C">
        <w:t> </w:t>
      </w:r>
      <w:r w:rsidRPr="00F0306C">
        <w:fldChar w:fldCharType="end"/>
      </w:r>
      <w:bookmarkStart w:id="10" w:name="_Hlk195608839"/>
      <w:r w:rsidRPr="00F0306C">
        <w:t xml:space="preserve">, elektronski naslov: </w:t>
      </w:r>
      <w:r w:rsidRPr="00F0306C">
        <w:fldChar w:fldCharType="begin">
          <w:ffData>
            <w:name w:val="Text1"/>
            <w:enabled/>
            <w:calcOnExit w:val="0"/>
            <w:textInput/>
          </w:ffData>
        </w:fldChar>
      </w:r>
      <w:bookmarkStart w:id="11" w:name="Text1"/>
      <w:r w:rsidRPr="00F0306C">
        <w:instrText xml:space="preserve"> FORMTEXT </w:instrText>
      </w:r>
      <w:r w:rsidRPr="00F0306C">
        <w:fldChar w:fldCharType="separate"/>
      </w:r>
      <w:r w:rsidRPr="00F0306C">
        <w:t> </w:t>
      </w:r>
      <w:r w:rsidRPr="00F0306C">
        <w:t> </w:t>
      </w:r>
      <w:r w:rsidRPr="00F0306C">
        <w:t> </w:t>
      </w:r>
      <w:r w:rsidRPr="00F0306C">
        <w:t> </w:t>
      </w:r>
      <w:r w:rsidRPr="00F0306C">
        <w:t> </w:t>
      </w:r>
      <w:r w:rsidRPr="00F0306C">
        <w:fldChar w:fldCharType="end"/>
      </w:r>
      <w:bookmarkEnd w:id="11"/>
      <w:r w:rsidRPr="00F0306C">
        <w:t xml:space="preserve">, tel. št.: </w:t>
      </w:r>
      <w:r w:rsidRPr="00F0306C">
        <w:fldChar w:fldCharType="begin">
          <w:ffData>
            <w:name w:val="Text2"/>
            <w:enabled/>
            <w:calcOnExit w:val="0"/>
            <w:textInput/>
          </w:ffData>
        </w:fldChar>
      </w:r>
      <w:bookmarkStart w:id="12" w:name="Text2"/>
      <w:r w:rsidRPr="00F0306C">
        <w:instrText xml:space="preserve"> FORMTEXT </w:instrText>
      </w:r>
      <w:r w:rsidRPr="00F0306C">
        <w:fldChar w:fldCharType="separate"/>
      </w:r>
      <w:r w:rsidRPr="00F0306C">
        <w:t> </w:t>
      </w:r>
      <w:r w:rsidRPr="00F0306C">
        <w:t> </w:t>
      </w:r>
      <w:r w:rsidRPr="00F0306C">
        <w:t> </w:t>
      </w:r>
      <w:r w:rsidRPr="00F0306C">
        <w:t> </w:t>
      </w:r>
      <w:r w:rsidRPr="00F0306C">
        <w:t> </w:t>
      </w:r>
      <w:r w:rsidRPr="00F0306C">
        <w:fldChar w:fldCharType="end"/>
      </w:r>
      <w:bookmarkEnd w:id="12"/>
      <w:r w:rsidRPr="00F0306C">
        <w:t>.</w:t>
      </w:r>
    </w:p>
    <w:bookmarkEnd w:id="10"/>
    <w:p w14:paraId="34B7D4B9" w14:textId="77777777" w:rsidR="00512CAA" w:rsidRPr="00F0306C" w:rsidRDefault="00512CAA" w:rsidP="00512CAA"/>
    <w:p w14:paraId="0B689ACC" w14:textId="77777777" w:rsidR="00512CAA" w:rsidRPr="00F0306C" w:rsidRDefault="00512CAA" w:rsidP="00512CAA">
      <w:r w:rsidRPr="00F0306C">
        <w:t xml:space="preserve">Skrbnik te pogodbe na strani izvajalca je </w:t>
      </w:r>
      <w:r w:rsidRPr="00F0306C">
        <w:fldChar w:fldCharType="begin">
          <w:ffData>
            <w:name w:val="Besedilo15"/>
            <w:enabled/>
            <w:calcOnExit w:val="0"/>
            <w:textInput/>
          </w:ffData>
        </w:fldChar>
      </w:r>
      <w:r w:rsidRPr="00F0306C">
        <w:instrText xml:space="preserve"> FORMTEXT </w:instrText>
      </w:r>
      <w:r w:rsidRPr="00F0306C">
        <w:fldChar w:fldCharType="separate"/>
      </w:r>
      <w:r w:rsidRPr="00F0306C">
        <w:t> </w:t>
      </w:r>
      <w:r w:rsidRPr="00F0306C">
        <w:t> </w:t>
      </w:r>
      <w:r w:rsidRPr="00F0306C">
        <w:t> </w:t>
      </w:r>
      <w:r w:rsidRPr="00F0306C">
        <w:t> </w:t>
      </w:r>
      <w:r w:rsidRPr="00F0306C">
        <w:t> </w:t>
      </w:r>
      <w:r w:rsidRPr="00F0306C">
        <w:fldChar w:fldCharType="end"/>
      </w:r>
      <w:r w:rsidRPr="00F0306C">
        <w:t xml:space="preserve">, elektronski naslov: </w:t>
      </w:r>
      <w:r w:rsidRPr="00F0306C">
        <w:fldChar w:fldCharType="begin">
          <w:ffData>
            <w:name w:val="Besedilo15"/>
            <w:enabled/>
            <w:calcOnExit w:val="0"/>
            <w:textInput/>
          </w:ffData>
        </w:fldChar>
      </w:r>
      <w:r w:rsidRPr="00F0306C">
        <w:instrText xml:space="preserve"> FORMTEXT </w:instrText>
      </w:r>
      <w:r w:rsidRPr="00F0306C">
        <w:fldChar w:fldCharType="separate"/>
      </w:r>
      <w:r w:rsidRPr="00F0306C">
        <w:t> </w:t>
      </w:r>
      <w:r w:rsidRPr="00F0306C">
        <w:t> </w:t>
      </w:r>
      <w:r w:rsidRPr="00F0306C">
        <w:t> </w:t>
      </w:r>
      <w:r w:rsidRPr="00F0306C">
        <w:t> </w:t>
      </w:r>
      <w:r w:rsidRPr="00F0306C">
        <w:t> </w:t>
      </w:r>
      <w:r w:rsidRPr="00F0306C">
        <w:fldChar w:fldCharType="end"/>
      </w:r>
      <w:r w:rsidRPr="00F0306C">
        <w:t xml:space="preserve">, tel. št.: </w:t>
      </w:r>
      <w:r w:rsidRPr="00F0306C">
        <w:fldChar w:fldCharType="begin">
          <w:ffData>
            <w:name w:val="Besedilo15"/>
            <w:enabled/>
            <w:calcOnExit w:val="0"/>
            <w:textInput/>
          </w:ffData>
        </w:fldChar>
      </w:r>
      <w:r w:rsidRPr="00F0306C">
        <w:instrText xml:space="preserve"> FORMTEXT </w:instrText>
      </w:r>
      <w:r w:rsidRPr="00F0306C">
        <w:fldChar w:fldCharType="separate"/>
      </w:r>
      <w:r w:rsidRPr="00F0306C">
        <w:t> </w:t>
      </w:r>
      <w:r w:rsidRPr="00F0306C">
        <w:t> </w:t>
      </w:r>
      <w:r w:rsidRPr="00F0306C">
        <w:t> </w:t>
      </w:r>
      <w:r w:rsidRPr="00F0306C">
        <w:t> </w:t>
      </w:r>
      <w:r w:rsidRPr="00F0306C">
        <w:t> </w:t>
      </w:r>
      <w:r w:rsidRPr="00F0306C">
        <w:fldChar w:fldCharType="end"/>
      </w:r>
      <w:r w:rsidRPr="00F0306C">
        <w:t>.</w:t>
      </w:r>
    </w:p>
    <w:p w14:paraId="320CB8BA" w14:textId="77777777" w:rsidR="00DE6016" w:rsidRPr="00F0306C" w:rsidRDefault="00DE6016" w:rsidP="00DE6016"/>
    <w:p w14:paraId="2D17948F" w14:textId="572B4225" w:rsidR="00DE6016" w:rsidRPr="00F0306C" w:rsidRDefault="00FB0405" w:rsidP="00DE6016">
      <w:bookmarkStart w:id="13" w:name="_Hlk511899392"/>
      <w:r w:rsidRPr="00F0306C">
        <w:t>Posamezni naročnik</w:t>
      </w:r>
      <w:r w:rsidR="00DE6016" w:rsidRPr="00F0306C">
        <w:t xml:space="preserve"> se zavezuje, da bo po obojestranskem podpisu neposredne pogodbe z izvajalcem, skrbniku naročnika krovne pogodbe posredoval en izvod (kopijo) te podpisane neposredne pogodbe. Skrbnik krovne pogodbe na strani naročnika bo izvod (kopijo neposredne pogodbe) uporabil za vodenje lastne evidence predmeta pogodbe.</w:t>
      </w:r>
    </w:p>
    <w:bookmarkEnd w:id="13"/>
    <w:p w14:paraId="45949CB9" w14:textId="77777777" w:rsidR="00DE6016" w:rsidRPr="00F0306C" w:rsidRDefault="00DE6016" w:rsidP="00DE6016"/>
    <w:p w14:paraId="714D433D" w14:textId="5EB763D4" w:rsidR="00DE6016" w:rsidRPr="00EF748A" w:rsidRDefault="00782FD6" w:rsidP="00EF748A">
      <w:pPr>
        <w:pStyle w:val="Naslov1"/>
      </w:pPr>
      <w:r w:rsidRPr="00EF748A">
        <w:t>KONČNE DOLOČBE</w:t>
      </w:r>
    </w:p>
    <w:p w14:paraId="5CD3891F" w14:textId="77777777" w:rsidR="00512CAA" w:rsidRDefault="00512CAA" w:rsidP="00512CAA"/>
    <w:p w14:paraId="704BEC04" w14:textId="77777777" w:rsidR="00782FD6" w:rsidRPr="00BD29B7" w:rsidRDefault="00782FD6" w:rsidP="003E3EB9">
      <w:pPr>
        <w:pStyle w:val="pogodbaleni"/>
        <w:tabs>
          <w:tab w:val="clear" w:pos="6031"/>
          <w:tab w:val="num" w:pos="720"/>
        </w:tabs>
        <w:spacing w:before="0" w:after="0" w:line="240" w:lineRule="auto"/>
        <w:ind w:left="720"/>
      </w:pPr>
      <w:r w:rsidRPr="00BD29B7">
        <w:t>člen</w:t>
      </w:r>
    </w:p>
    <w:p w14:paraId="2BAA3CEE" w14:textId="77777777" w:rsidR="00782FD6" w:rsidRPr="00F0306C" w:rsidRDefault="00782FD6" w:rsidP="00782FD6"/>
    <w:p w14:paraId="32486918" w14:textId="77777777" w:rsidR="00782FD6" w:rsidRPr="00782FD6" w:rsidRDefault="00782FD6" w:rsidP="00F0306C">
      <w:r w:rsidRPr="00782FD6">
        <w:t>Ta pogodba je sklenjena pod razveznim pogojem, ki se uresniči v primeru izpolnitve ene od naslednjih okoliščin:</w:t>
      </w:r>
    </w:p>
    <w:p w14:paraId="1EF49E61" w14:textId="76E3729E" w:rsidR="00782FD6" w:rsidRPr="00782FD6" w:rsidRDefault="00782FD6" w:rsidP="003E3EB9">
      <w:pPr>
        <w:widowControl w:val="0"/>
        <w:numPr>
          <w:ilvl w:val="0"/>
          <w:numId w:val="8"/>
        </w:numPr>
        <w:autoSpaceDE w:val="0"/>
        <w:autoSpaceDN w:val="0"/>
        <w:adjustRightInd w:val="0"/>
        <w:ind w:left="360" w:hanging="357"/>
        <w:contextualSpacing/>
        <w:rPr>
          <w:rFonts w:eastAsia="Calibri" w:cs="Arial"/>
          <w:szCs w:val="20"/>
        </w:rPr>
      </w:pPr>
      <w:r w:rsidRPr="00782FD6">
        <w:rPr>
          <w:rFonts w:eastAsia="Calibri" w:cs="Arial"/>
          <w:szCs w:val="20"/>
        </w:rPr>
        <w:t>če bo</w:t>
      </w:r>
      <w:r>
        <w:rPr>
          <w:rFonts w:eastAsia="Calibri" w:cs="Arial"/>
          <w:szCs w:val="20"/>
        </w:rPr>
        <w:t xml:space="preserve"> posamezni</w:t>
      </w:r>
      <w:r w:rsidRPr="00782FD6">
        <w:rPr>
          <w:rFonts w:eastAsia="Calibri" w:cs="Arial"/>
          <w:szCs w:val="20"/>
        </w:rPr>
        <w:t xml:space="preserve"> naročnik seznanjen, da je sodišče s pravnomočno odločitvijo ugotovilo kršitev obveznosti delovne, </w:t>
      </w:r>
      <w:proofErr w:type="spellStart"/>
      <w:r w:rsidRPr="00782FD6">
        <w:rPr>
          <w:rFonts w:eastAsia="Calibri" w:cs="Arial"/>
          <w:szCs w:val="20"/>
        </w:rPr>
        <w:t>okoljske</w:t>
      </w:r>
      <w:proofErr w:type="spellEnd"/>
      <w:r w:rsidRPr="00782FD6">
        <w:rPr>
          <w:rFonts w:eastAsia="Calibri" w:cs="Arial"/>
          <w:szCs w:val="20"/>
        </w:rPr>
        <w:t xml:space="preserve"> ali socialne zakonodaje s strani izvajalca ali podizvajalca ali</w:t>
      </w:r>
    </w:p>
    <w:p w14:paraId="296CAEDB" w14:textId="7676AE49" w:rsidR="00782FD6" w:rsidRPr="00782FD6" w:rsidRDefault="00782FD6" w:rsidP="003E3EB9">
      <w:pPr>
        <w:widowControl w:val="0"/>
        <w:numPr>
          <w:ilvl w:val="0"/>
          <w:numId w:val="8"/>
        </w:numPr>
        <w:autoSpaceDE w:val="0"/>
        <w:autoSpaceDN w:val="0"/>
        <w:adjustRightInd w:val="0"/>
        <w:ind w:left="360" w:hanging="357"/>
        <w:contextualSpacing/>
        <w:rPr>
          <w:rFonts w:eastAsia="Calibri" w:cs="Arial"/>
          <w:szCs w:val="20"/>
        </w:rPr>
      </w:pPr>
      <w:r w:rsidRPr="00782FD6">
        <w:rPr>
          <w:rFonts w:eastAsia="Calibri" w:cs="Arial"/>
          <w:szCs w:val="20"/>
        </w:rPr>
        <w:t xml:space="preserve">če bo </w:t>
      </w:r>
      <w:r>
        <w:rPr>
          <w:rFonts w:eastAsia="Calibri" w:cs="Arial"/>
          <w:szCs w:val="20"/>
        </w:rPr>
        <w:t xml:space="preserve">posamezni </w:t>
      </w:r>
      <w:r w:rsidRPr="00782FD6">
        <w:rPr>
          <w:rFonts w:eastAsia="Calibri" w:cs="Arial"/>
          <w:szCs w:val="20"/>
        </w:rPr>
        <w:t>naročnik seznanjen, da je pristojni državni organ pri izvajalcu ali podizvajalcu v času izvajanja pogodbe ugotovil najmanj dve kršitvi v zvezi s:</w:t>
      </w:r>
    </w:p>
    <w:p w14:paraId="497CC334" w14:textId="77777777" w:rsidR="00782FD6" w:rsidRPr="00782FD6" w:rsidRDefault="00782FD6" w:rsidP="003E3EB9">
      <w:pPr>
        <w:widowControl w:val="0"/>
        <w:numPr>
          <w:ilvl w:val="0"/>
          <w:numId w:val="7"/>
        </w:numPr>
        <w:autoSpaceDE w:val="0"/>
        <w:autoSpaceDN w:val="0"/>
        <w:adjustRightInd w:val="0"/>
        <w:ind w:hanging="357"/>
        <w:contextualSpacing/>
        <w:rPr>
          <w:rFonts w:eastAsia="Calibri" w:cs="Arial"/>
          <w:szCs w:val="20"/>
        </w:rPr>
      </w:pPr>
      <w:r w:rsidRPr="00782FD6">
        <w:rPr>
          <w:rFonts w:eastAsia="Calibri" w:cs="Arial"/>
          <w:szCs w:val="20"/>
        </w:rPr>
        <w:t>plačilom za delo,</w:t>
      </w:r>
    </w:p>
    <w:p w14:paraId="52596BD8" w14:textId="77777777" w:rsidR="00782FD6" w:rsidRPr="00782FD6" w:rsidRDefault="00782FD6" w:rsidP="003E3EB9">
      <w:pPr>
        <w:widowControl w:val="0"/>
        <w:numPr>
          <w:ilvl w:val="0"/>
          <w:numId w:val="7"/>
        </w:numPr>
        <w:autoSpaceDE w:val="0"/>
        <w:autoSpaceDN w:val="0"/>
        <w:adjustRightInd w:val="0"/>
        <w:ind w:hanging="357"/>
        <w:contextualSpacing/>
        <w:rPr>
          <w:rFonts w:eastAsia="Calibri" w:cs="Arial"/>
          <w:szCs w:val="20"/>
        </w:rPr>
      </w:pPr>
      <w:r w:rsidRPr="00782FD6">
        <w:rPr>
          <w:rFonts w:eastAsia="Calibri" w:cs="Arial"/>
          <w:szCs w:val="20"/>
        </w:rPr>
        <w:t>delovnim časom,</w:t>
      </w:r>
    </w:p>
    <w:p w14:paraId="4B8B2206" w14:textId="77777777" w:rsidR="00782FD6" w:rsidRPr="00782FD6" w:rsidRDefault="00782FD6" w:rsidP="003E3EB9">
      <w:pPr>
        <w:widowControl w:val="0"/>
        <w:numPr>
          <w:ilvl w:val="0"/>
          <w:numId w:val="7"/>
        </w:numPr>
        <w:autoSpaceDE w:val="0"/>
        <w:autoSpaceDN w:val="0"/>
        <w:adjustRightInd w:val="0"/>
        <w:ind w:hanging="357"/>
        <w:contextualSpacing/>
        <w:rPr>
          <w:rFonts w:eastAsia="Calibri" w:cs="Arial"/>
          <w:szCs w:val="20"/>
        </w:rPr>
      </w:pPr>
      <w:r w:rsidRPr="00782FD6">
        <w:rPr>
          <w:rFonts w:eastAsia="Calibri" w:cs="Arial"/>
          <w:szCs w:val="20"/>
        </w:rPr>
        <w:t>počitki,</w:t>
      </w:r>
    </w:p>
    <w:p w14:paraId="33A510E1" w14:textId="77777777" w:rsidR="00782FD6" w:rsidRPr="00782FD6" w:rsidRDefault="00782FD6" w:rsidP="003E3EB9">
      <w:pPr>
        <w:widowControl w:val="0"/>
        <w:numPr>
          <w:ilvl w:val="0"/>
          <w:numId w:val="7"/>
        </w:numPr>
        <w:autoSpaceDE w:val="0"/>
        <w:autoSpaceDN w:val="0"/>
        <w:adjustRightInd w:val="0"/>
        <w:ind w:hanging="357"/>
        <w:contextualSpacing/>
        <w:rPr>
          <w:rFonts w:eastAsia="Calibri" w:cs="Arial"/>
          <w:szCs w:val="20"/>
        </w:rPr>
      </w:pPr>
      <w:r w:rsidRPr="00782FD6">
        <w:rPr>
          <w:rFonts w:eastAsia="Calibri" w:cs="Arial"/>
          <w:szCs w:val="20"/>
        </w:rPr>
        <w:lastRenderedPageBreak/>
        <w:t>opravljanjem dela na podlagi pogodb civilnega prava kljub obstoju elementov delovnega razmerja ali</w:t>
      </w:r>
    </w:p>
    <w:p w14:paraId="5E855344" w14:textId="77777777" w:rsidR="00782FD6" w:rsidRPr="00782FD6" w:rsidRDefault="00782FD6" w:rsidP="003E3EB9">
      <w:pPr>
        <w:widowControl w:val="0"/>
        <w:numPr>
          <w:ilvl w:val="0"/>
          <w:numId w:val="7"/>
        </w:numPr>
        <w:autoSpaceDE w:val="0"/>
        <w:autoSpaceDN w:val="0"/>
        <w:adjustRightInd w:val="0"/>
        <w:ind w:hanging="357"/>
        <w:contextualSpacing/>
        <w:rPr>
          <w:rFonts w:eastAsia="Calibri" w:cs="Arial"/>
          <w:szCs w:val="20"/>
        </w:rPr>
      </w:pPr>
      <w:r w:rsidRPr="00782FD6">
        <w:rPr>
          <w:rFonts w:eastAsia="Calibri" w:cs="Arial"/>
          <w:szCs w:val="20"/>
        </w:rPr>
        <w:t>v zvezi z zaposlovanjem na črno</w:t>
      </w:r>
    </w:p>
    <w:p w14:paraId="3BD83524" w14:textId="77777777" w:rsidR="00782FD6" w:rsidRPr="00782FD6" w:rsidRDefault="00782FD6" w:rsidP="00782FD6">
      <w:pPr>
        <w:widowControl w:val="0"/>
        <w:autoSpaceDE w:val="0"/>
        <w:autoSpaceDN w:val="0"/>
        <w:adjustRightInd w:val="0"/>
        <w:ind w:left="360"/>
        <w:rPr>
          <w:rFonts w:cs="Arial"/>
          <w:szCs w:val="20"/>
          <w:lang w:eastAsia="en-US"/>
        </w:rPr>
      </w:pPr>
      <w:r w:rsidRPr="00782FD6">
        <w:rPr>
          <w:rFonts w:cs="Arial"/>
          <w:szCs w:val="20"/>
          <w:lang w:eastAsia="en-US"/>
        </w:rPr>
        <w:t>in za kateri mu je bila s pravnomočno odločitvijo ali več pravnomočnimi odločitvami izrečena globa za prekršek.</w:t>
      </w:r>
    </w:p>
    <w:p w14:paraId="707B6CF5" w14:textId="77777777" w:rsidR="00782FD6" w:rsidRPr="00782FD6" w:rsidRDefault="00782FD6" w:rsidP="00F0306C"/>
    <w:p w14:paraId="4A0FECC3" w14:textId="1FB09C14" w:rsidR="00782FD6" w:rsidRPr="00782FD6" w:rsidRDefault="00782FD6" w:rsidP="00F0306C">
      <w:r w:rsidRPr="00782FD6">
        <w:t xml:space="preserve">V primeru seznanitve </w:t>
      </w:r>
      <w:r w:rsidRPr="00F0306C">
        <w:t xml:space="preserve">posameznega </w:t>
      </w:r>
      <w:r w:rsidRPr="00782FD6">
        <w:t xml:space="preserve">naročnika s kršitvijo bo </w:t>
      </w:r>
      <w:r w:rsidRPr="00F0306C">
        <w:t xml:space="preserve">posamezni </w:t>
      </w:r>
      <w:r w:rsidRPr="00782FD6">
        <w:t>naročnik o tem obvestil izvajalca v desetih dneh.</w:t>
      </w:r>
    </w:p>
    <w:p w14:paraId="5FFAD51F" w14:textId="77777777" w:rsidR="00782FD6" w:rsidRPr="00782FD6" w:rsidRDefault="00782FD6" w:rsidP="00F0306C"/>
    <w:p w14:paraId="34CEEFC3" w14:textId="4C2C9C8B" w:rsidR="00782FD6" w:rsidRPr="00782FD6" w:rsidRDefault="00782FD6" w:rsidP="00F0306C">
      <w:r w:rsidRPr="00782FD6">
        <w:t xml:space="preserve">Izvajalec lahko v roku, ki ga bo določil </w:t>
      </w:r>
      <w:r w:rsidRPr="00F0306C">
        <w:t xml:space="preserve">posamezni </w:t>
      </w:r>
      <w:r w:rsidRPr="00782FD6">
        <w:t xml:space="preserve">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w:t>
      </w:r>
      <w:r w:rsidRPr="00F0306C">
        <w:t xml:space="preserve">posamezni </w:t>
      </w:r>
      <w:r w:rsidRPr="00782FD6">
        <w:t xml:space="preserve">naročnik oceni, da ti ukrepi ne zadoščajo, lahko izvajalec zamenja podizvajalca v roku, ki ga bo določil </w:t>
      </w:r>
      <w:r w:rsidRPr="00F0306C">
        <w:t xml:space="preserve">posamezni </w:t>
      </w:r>
      <w:r w:rsidRPr="00782FD6">
        <w:t xml:space="preserve">naročnik in ne sme biti daljši od 15 dni v skladu s 94. členom </w:t>
      </w:r>
      <w:r w:rsidR="00436526" w:rsidRPr="00161E9F">
        <w:t xml:space="preserve">Zakona o javnem naročanju (Uradni list RS, št. 91/15, 14/18, 121/21, 10/22, 74/22 – </w:t>
      </w:r>
      <w:proofErr w:type="spellStart"/>
      <w:r w:rsidR="00436526" w:rsidRPr="00161E9F">
        <w:t>odl</w:t>
      </w:r>
      <w:proofErr w:type="spellEnd"/>
      <w:r w:rsidR="00436526" w:rsidRPr="00161E9F">
        <w:t xml:space="preserve">. US, 100/22 – ZNUZSZS, 28/23, 88/23 – ZOPNN-F in 83/25 – ZOUL; v nadaljevanju </w:t>
      </w:r>
      <w:r w:rsidRPr="00782FD6">
        <w:t>ZJN-3</w:t>
      </w:r>
      <w:r w:rsidR="00436526">
        <w:t>)</w:t>
      </w:r>
      <w:r w:rsidRPr="00782FD6">
        <w:t xml:space="preserve">, ali sam prevzame del, ki ga je oddal v </w:t>
      </w:r>
      <w:proofErr w:type="spellStart"/>
      <w:r w:rsidRPr="00782FD6">
        <w:t>podizvajanje</w:t>
      </w:r>
      <w:proofErr w:type="spellEnd"/>
      <w:r w:rsidRPr="00782FD6">
        <w:t xml:space="preserve"> temu podizvajalcu, če ta zamenjava ali prevzem ne pomeni bistvene spremembe pogodbe. Če izvajalec ne bo predložil dokazov zase ali za podizvajalca ali če jih bo, pa bo </w:t>
      </w:r>
      <w:r w:rsidRPr="00F0306C">
        <w:t xml:space="preserve">posamezni </w:t>
      </w:r>
      <w:r w:rsidRPr="00782FD6">
        <w:t xml:space="preserve">naročnik ocenil, da ti ukrepi ne zadoščajo, ali če izvajalec ne bo prevzel del sam ali predlagal novega podizvajalca ali če bo </w:t>
      </w:r>
      <w:r w:rsidRPr="00F0306C">
        <w:t xml:space="preserve">posamezni </w:t>
      </w:r>
      <w:r w:rsidRPr="00782FD6">
        <w:t xml:space="preserve">naročnik v skladu s 94. členom ZJN-3 pravočasno predlaganega novega podizvajalca zavrnil, se razvezni pogoj uresniči pod pogojem, da je od seznanitve </w:t>
      </w:r>
      <w:r w:rsidRPr="00F0306C">
        <w:t xml:space="preserve">posameznega </w:t>
      </w:r>
      <w:r w:rsidRPr="00782FD6">
        <w:t>naročnika s kršitvijo in do izteka veljavnosti pogodbe še najmanj šest mesecev.</w:t>
      </w:r>
    </w:p>
    <w:p w14:paraId="01D0DC18" w14:textId="77777777" w:rsidR="00782FD6" w:rsidRPr="00782FD6" w:rsidRDefault="00782FD6" w:rsidP="00F0306C"/>
    <w:p w14:paraId="44982670" w14:textId="2F7C3964" w:rsidR="00782FD6" w:rsidRPr="00782FD6" w:rsidRDefault="00782FD6" w:rsidP="00F0306C">
      <w:r w:rsidRPr="00782FD6">
        <w:t xml:space="preserve">V primeru izpolnitve razveznega pogoja se šteje, da je pogodba za tega izvajalca razvezana z dnem sklenitve nove pogodbe o izvedbi javnega naročila za predmetno naročilo. O datumu sklenitve nove pogodbe bo </w:t>
      </w:r>
      <w:r w:rsidRPr="00F0306C">
        <w:t xml:space="preserve">posamezni </w:t>
      </w:r>
      <w:r w:rsidRPr="00782FD6">
        <w:t>naročnik obvestil izvajalca.</w:t>
      </w:r>
    </w:p>
    <w:p w14:paraId="1C07667E" w14:textId="77777777" w:rsidR="00782FD6" w:rsidRPr="00782FD6" w:rsidRDefault="00782FD6" w:rsidP="00F0306C"/>
    <w:p w14:paraId="62F3A50C" w14:textId="5D96AEF1" w:rsidR="00782FD6" w:rsidRPr="00782FD6" w:rsidRDefault="00782FD6" w:rsidP="00F0306C">
      <w:r w:rsidRPr="00782FD6">
        <w:t xml:space="preserve">Če </w:t>
      </w:r>
      <w:r w:rsidRPr="00F0306C">
        <w:t xml:space="preserve">posamezni </w:t>
      </w:r>
      <w:r w:rsidRPr="00782FD6">
        <w:t>naročnik v 60 dneh od seznanitve s kršitvijo ne začne novega postopka javnega naročila, se šteje, da je pogodba razvezana 60. dan od seznanitve s kršitvijo.</w:t>
      </w:r>
    </w:p>
    <w:p w14:paraId="38A2E777" w14:textId="77777777" w:rsidR="00782FD6" w:rsidRDefault="00782FD6" w:rsidP="00512CAA"/>
    <w:p w14:paraId="7679DA36" w14:textId="77777777" w:rsidR="00782FD6" w:rsidRPr="00E612C3" w:rsidRDefault="00782FD6" w:rsidP="003E3EB9">
      <w:pPr>
        <w:pStyle w:val="pogodbaleni"/>
        <w:tabs>
          <w:tab w:val="clear" w:pos="6031"/>
          <w:tab w:val="num" w:pos="720"/>
        </w:tabs>
        <w:spacing w:before="0" w:after="0" w:line="240" w:lineRule="auto"/>
        <w:ind w:left="720"/>
      </w:pPr>
      <w:r w:rsidRPr="00E612C3">
        <w:t>člen</w:t>
      </w:r>
    </w:p>
    <w:p w14:paraId="3BB53225" w14:textId="77777777" w:rsidR="00782FD6" w:rsidRPr="00F0306C" w:rsidRDefault="00782FD6" w:rsidP="00F0306C"/>
    <w:p w14:paraId="315177E7" w14:textId="77777777" w:rsidR="00782FD6" w:rsidRPr="005608F8" w:rsidRDefault="00782FD6" w:rsidP="00F0306C">
      <w:r w:rsidRPr="005608F8">
        <w:t xml:space="preserve">Med veljavnostjo te pogodbe lahko </w:t>
      </w:r>
      <w:r w:rsidRPr="00F0306C">
        <w:t xml:space="preserve">posamezni </w:t>
      </w:r>
      <w:r w:rsidRPr="005608F8">
        <w:t>naročnik ne glede na določbe zakona, ki ureja obligacijska razmerja, odstopi od pogodbe v naslednjih okoliščinah:</w:t>
      </w:r>
    </w:p>
    <w:p w14:paraId="1D71B72E" w14:textId="77777777" w:rsidR="00782FD6" w:rsidRPr="00C44414" w:rsidRDefault="00782FD6" w:rsidP="00C44414">
      <w:pPr>
        <w:widowControl w:val="0"/>
        <w:numPr>
          <w:ilvl w:val="0"/>
          <w:numId w:val="8"/>
        </w:numPr>
        <w:autoSpaceDE w:val="0"/>
        <w:autoSpaceDN w:val="0"/>
        <w:adjustRightInd w:val="0"/>
        <w:ind w:left="360" w:hanging="357"/>
        <w:contextualSpacing/>
        <w:rPr>
          <w:rFonts w:eastAsia="Calibri" w:cs="Arial"/>
          <w:szCs w:val="20"/>
        </w:rPr>
      </w:pPr>
      <w:r w:rsidRPr="00C44414">
        <w:rPr>
          <w:rFonts w:eastAsia="Calibri" w:cs="Arial"/>
          <w:szCs w:val="20"/>
        </w:rPr>
        <w:t>javno naročilo je bilo bistveno spremenjeno, kar terja nov postopek javnega naročanja,</w:t>
      </w:r>
    </w:p>
    <w:p w14:paraId="2E8D2685" w14:textId="77777777" w:rsidR="00782FD6" w:rsidRPr="00C44414" w:rsidRDefault="00782FD6" w:rsidP="00C44414">
      <w:pPr>
        <w:widowControl w:val="0"/>
        <w:numPr>
          <w:ilvl w:val="0"/>
          <w:numId w:val="8"/>
        </w:numPr>
        <w:autoSpaceDE w:val="0"/>
        <w:autoSpaceDN w:val="0"/>
        <w:adjustRightInd w:val="0"/>
        <w:ind w:left="360" w:hanging="357"/>
        <w:contextualSpacing/>
        <w:rPr>
          <w:rFonts w:eastAsia="Calibri" w:cs="Arial"/>
          <w:szCs w:val="20"/>
        </w:rPr>
      </w:pPr>
      <w:r w:rsidRPr="00C44414">
        <w:rPr>
          <w:rFonts w:eastAsia="Calibri" w:cs="Arial"/>
          <w:szCs w:val="20"/>
        </w:rPr>
        <w:t>v času oddaje javnega naročila je bil izvajalec v enem od položajev, zaradi katerega bi ga posamezni naročnik moral izključiti iz postopka javnega naročanja, pa s tem dejstvom posamezni naročnik ni bil seznanjen v postopku javnega naročanja,</w:t>
      </w:r>
    </w:p>
    <w:p w14:paraId="780B88BD" w14:textId="2927B350" w:rsidR="00782FD6" w:rsidRPr="00C44414" w:rsidRDefault="00782FD6" w:rsidP="00C44414">
      <w:pPr>
        <w:widowControl w:val="0"/>
        <w:numPr>
          <w:ilvl w:val="0"/>
          <w:numId w:val="8"/>
        </w:numPr>
        <w:autoSpaceDE w:val="0"/>
        <w:autoSpaceDN w:val="0"/>
        <w:adjustRightInd w:val="0"/>
        <w:ind w:left="360" w:hanging="357"/>
        <w:contextualSpacing/>
        <w:rPr>
          <w:rFonts w:eastAsia="Calibri" w:cs="Arial"/>
          <w:szCs w:val="20"/>
        </w:rPr>
      </w:pPr>
      <w:r w:rsidRPr="00C44414">
        <w:rPr>
          <w:rFonts w:eastAsia="Calibri" w:cs="Arial"/>
          <w:szCs w:val="20"/>
        </w:rPr>
        <w:t>zaradi hudih kršitev obveznosti iz Pogodbe o Evropski uniji, Pogodbe o delovanju Evropske unije in ZJN-3, ki jih je po postopku v skladu z 258. členom Pogodbe o delovanju Evropske unije ugotovilo Sodišče Evropske unije, javno naročilo ne bi smelo biti oddano izvajalcu.</w:t>
      </w:r>
    </w:p>
    <w:p w14:paraId="6D89C55A" w14:textId="77777777" w:rsidR="00782FD6" w:rsidRPr="005608F8" w:rsidRDefault="00782FD6" w:rsidP="00F0306C"/>
    <w:p w14:paraId="5964EFED" w14:textId="77777777" w:rsidR="00782FD6" w:rsidRPr="005608F8" w:rsidRDefault="00782FD6" w:rsidP="00F0306C">
      <w:r w:rsidRPr="005608F8">
        <w:t>Odstop učinkuje z dnem, ko izvajalec prejme pisno izjavo</w:t>
      </w:r>
      <w:r w:rsidRPr="00F0306C">
        <w:t xml:space="preserve"> posameznega</w:t>
      </w:r>
      <w:r w:rsidRPr="005608F8">
        <w:t xml:space="preserve"> naročnika o odstopu.</w:t>
      </w:r>
    </w:p>
    <w:p w14:paraId="10553609" w14:textId="77777777" w:rsidR="00782FD6" w:rsidRPr="005608F8" w:rsidRDefault="00782FD6" w:rsidP="00F0306C"/>
    <w:p w14:paraId="3006B011" w14:textId="77777777" w:rsidR="00782FD6" w:rsidRPr="005608F8" w:rsidRDefault="00782FD6" w:rsidP="00F0306C">
      <w:r w:rsidRPr="005608F8">
        <w:t xml:space="preserve">Izvajalec ima v primerih iz prvega odstavka tega člena pravico do plačila za dotlej kvalitetno opravljena dela, </w:t>
      </w:r>
      <w:r w:rsidRPr="00F0306C">
        <w:t xml:space="preserve">posameznemu </w:t>
      </w:r>
      <w:r w:rsidRPr="005608F8">
        <w:t>naročniku pa je, v primeru odstopa po drugi ali tretji alineji prvega odstavka tega člena, dolžan povrniti vso škodo, ki jo je zaradi tega utrpel, tudi razliko do morebitne višje cene, ki jo bo za predmetne storitve za preostanek pogodbenega obdobja določil nov izvajalec.</w:t>
      </w:r>
    </w:p>
    <w:p w14:paraId="0B9D49E1" w14:textId="77777777" w:rsidR="00782FD6" w:rsidRPr="005608F8" w:rsidRDefault="00782FD6" w:rsidP="00F0306C"/>
    <w:p w14:paraId="2C27FE14" w14:textId="77777777" w:rsidR="00782FD6" w:rsidRPr="005608F8" w:rsidRDefault="00782FD6" w:rsidP="00F0306C">
      <w:r w:rsidRPr="00F0306C">
        <w:t>Posamezni n</w:t>
      </w:r>
      <w:r w:rsidRPr="005608F8">
        <w:t>aročnik ne odgovarja za škodo, ki je ali bi iz gornjih razlogov utegnila nastati izvajalcu.</w:t>
      </w:r>
    </w:p>
    <w:p w14:paraId="154B07BB" w14:textId="77777777" w:rsidR="00782FD6" w:rsidRPr="005608F8" w:rsidRDefault="00782FD6" w:rsidP="00F0306C"/>
    <w:p w14:paraId="7A7448D4" w14:textId="3377E54F" w:rsidR="00782FD6" w:rsidRPr="005608F8" w:rsidRDefault="00782FD6" w:rsidP="00F0306C">
      <w:r w:rsidRPr="005608F8">
        <w:t>V primeru odstopa po drugi ali tretji alineji prvega odstavka tega člena se šteje, da izvajalec ne izpolnjuje pogodbenih obveznosti skladno z določili te pogodbe, zaradi česar je</w:t>
      </w:r>
      <w:r w:rsidRPr="00F0306C">
        <w:t xml:space="preserve"> posamezni</w:t>
      </w:r>
      <w:r w:rsidRPr="005608F8">
        <w:t xml:space="preserve"> naročnik z odstopom upravičen unovčiti zavarovanje za dobro izvedbo pogodbenih obveznosti.</w:t>
      </w:r>
    </w:p>
    <w:p w14:paraId="16C16BD0" w14:textId="77777777" w:rsidR="00782FD6" w:rsidRDefault="00782FD6" w:rsidP="00512CAA"/>
    <w:p w14:paraId="2DD2B379" w14:textId="77777777" w:rsidR="00782FD6" w:rsidRPr="00B020CC" w:rsidRDefault="00782FD6" w:rsidP="003E3EB9">
      <w:pPr>
        <w:pStyle w:val="pogodbaleni"/>
        <w:tabs>
          <w:tab w:val="clear" w:pos="6031"/>
          <w:tab w:val="num" w:pos="720"/>
        </w:tabs>
        <w:spacing w:before="0" w:after="0" w:line="240" w:lineRule="auto"/>
        <w:ind w:left="720"/>
      </w:pPr>
      <w:r w:rsidRPr="00B020CC">
        <w:t>člen</w:t>
      </w:r>
    </w:p>
    <w:p w14:paraId="073BEF3E" w14:textId="77777777" w:rsidR="00782FD6" w:rsidRPr="00F0306C" w:rsidRDefault="00782FD6" w:rsidP="00782FD6"/>
    <w:p w14:paraId="147DB3FA" w14:textId="6096DA29" w:rsidR="00782FD6" w:rsidRPr="00782FD6" w:rsidRDefault="00782FD6" w:rsidP="00F0306C">
      <w:r w:rsidRPr="00782FD6">
        <w:t xml:space="preserve">Izvajalec je dolžan na poziv </w:t>
      </w:r>
      <w:r w:rsidRPr="00F0306C">
        <w:t xml:space="preserve">posameznega </w:t>
      </w:r>
      <w:r w:rsidRPr="00782FD6">
        <w:t>naročnika pri izvajanju predmeta javnega naročila oziroma te pogodbe, v roku osmih dni od prejema poziva,</w:t>
      </w:r>
      <w:r w:rsidRPr="00F0306C">
        <w:t xml:space="preserve"> posameznemu</w:t>
      </w:r>
      <w:r w:rsidRPr="00782FD6">
        <w:t xml:space="preserve"> naročniku posredovati podatke o:</w:t>
      </w:r>
    </w:p>
    <w:p w14:paraId="356E2D67" w14:textId="77777777" w:rsidR="00782FD6" w:rsidRPr="00C44414" w:rsidRDefault="00782FD6" w:rsidP="00C44414">
      <w:pPr>
        <w:widowControl w:val="0"/>
        <w:numPr>
          <w:ilvl w:val="0"/>
          <w:numId w:val="8"/>
        </w:numPr>
        <w:autoSpaceDE w:val="0"/>
        <w:autoSpaceDN w:val="0"/>
        <w:adjustRightInd w:val="0"/>
        <w:ind w:left="360" w:hanging="357"/>
        <w:contextualSpacing/>
        <w:rPr>
          <w:rFonts w:eastAsia="Calibri" w:cs="Arial"/>
          <w:szCs w:val="20"/>
        </w:rPr>
      </w:pPr>
      <w:r w:rsidRPr="00C44414">
        <w:rPr>
          <w:rFonts w:eastAsia="Calibri" w:cs="Arial"/>
          <w:szCs w:val="20"/>
        </w:rPr>
        <w:t xml:space="preserve">svojih ustanoviteljih, družbenikih, delničarjih, </w:t>
      </w:r>
      <w:proofErr w:type="spellStart"/>
      <w:r w:rsidRPr="00C44414">
        <w:rPr>
          <w:rFonts w:eastAsia="Calibri" w:cs="Arial"/>
          <w:szCs w:val="20"/>
        </w:rPr>
        <w:t>komanditistih</w:t>
      </w:r>
      <w:proofErr w:type="spellEnd"/>
      <w:r w:rsidRPr="00C44414">
        <w:rPr>
          <w:rFonts w:eastAsia="Calibri" w:cs="Arial"/>
          <w:szCs w:val="20"/>
        </w:rPr>
        <w:t xml:space="preserve"> ali drugih lastnikih in podatke o lastniških deležih navedenih oseb;</w:t>
      </w:r>
    </w:p>
    <w:p w14:paraId="5ED08901" w14:textId="77777777" w:rsidR="00782FD6" w:rsidRPr="00C44414" w:rsidRDefault="00782FD6" w:rsidP="00C44414">
      <w:pPr>
        <w:widowControl w:val="0"/>
        <w:numPr>
          <w:ilvl w:val="0"/>
          <w:numId w:val="8"/>
        </w:numPr>
        <w:autoSpaceDE w:val="0"/>
        <w:autoSpaceDN w:val="0"/>
        <w:adjustRightInd w:val="0"/>
        <w:ind w:left="360" w:hanging="357"/>
        <w:contextualSpacing/>
        <w:rPr>
          <w:rFonts w:eastAsia="Calibri" w:cs="Arial"/>
          <w:szCs w:val="20"/>
        </w:rPr>
      </w:pPr>
      <w:r w:rsidRPr="00C44414">
        <w:rPr>
          <w:rFonts w:eastAsia="Calibri" w:cs="Arial"/>
          <w:szCs w:val="20"/>
        </w:rPr>
        <w:lastRenderedPageBreak/>
        <w:t>gospodarskih subjektih, za katere se po pravilih zakona, ki ureja gospodarske družbe, šteje, da so z njim povezane družbe.</w:t>
      </w:r>
    </w:p>
    <w:p w14:paraId="7B89FC16" w14:textId="77777777" w:rsidR="00782FD6" w:rsidRDefault="00782FD6" w:rsidP="00512CAA"/>
    <w:p w14:paraId="1628CC0D" w14:textId="77777777" w:rsidR="00782FD6" w:rsidRPr="00B020CC" w:rsidRDefault="00782FD6" w:rsidP="003E3EB9">
      <w:pPr>
        <w:pStyle w:val="pogodbaleni"/>
        <w:tabs>
          <w:tab w:val="clear" w:pos="6031"/>
          <w:tab w:val="num" w:pos="720"/>
        </w:tabs>
        <w:spacing w:before="0" w:after="0" w:line="240" w:lineRule="auto"/>
        <w:ind w:left="720"/>
      </w:pPr>
      <w:r w:rsidRPr="00B020CC">
        <w:t>člen</w:t>
      </w:r>
    </w:p>
    <w:p w14:paraId="3628BC6E" w14:textId="77777777" w:rsidR="00782FD6" w:rsidRPr="00F0306C" w:rsidRDefault="00782FD6" w:rsidP="00F0306C"/>
    <w:p w14:paraId="53D19A28" w14:textId="77777777" w:rsidR="00782FD6" w:rsidRPr="00F0306C" w:rsidRDefault="00782FD6" w:rsidP="00782FD6">
      <w:r w:rsidRPr="00F0306C">
        <w:t xml:space="preserve">Pogodbeni stranki bosta pri tolmačenju posameznih določb pogodbe ter za ostala razmerja in vprašanja, ki niso urejena med strankama po tej pogodbi, uporabljali dokumentacijo v zvezi z oddajo javnega naročila, ZJN-3, v delu, ki ga ta zakon ne ureja, pa se dogovorita, da bosta uporabljali Obligacijski zakonik (Uradni list RS, št. 97/07 – uradno prečiščeno besedilo, 64/16 – </w:t>
      </w:r>
      <w:proofErr w:type="spellStart"/>
      <w:r w:rsidRPr="00F0306C">
        <w:t>odl</w:t>
      </w:r>
      <w:proofErr w:type="spellEnd"/>
      <w:r w:rsidRPr="00F0306C">
        <w:t>. US in 20/18 – OROZ631).</w:t>
      </w:r>
    </w:p>
    <w:p w14:paraId="3D742A4B" w14:textId="77777777" w:rsidR="00782FD6" w:rsidRPr="00512CAA" w:rsidRDefault="00782FD6" w:rsidP="00512CAA"/>
    <w:p w14:paraId="38621353" w14:textId="77777777" w:rsidR="00DE6016" w:rsidRPr="00B020CC" w:rsidRDefault="00DE6016" w:rsidP="003E3EB9">
      <w:pPr>
        <w:pStyle w:val="pogodbaleni"/>
        <w:tabs>
          <w:tab w:val="clear" w:pos="6031"/>
          <w:tab w:val="num" w:pos="720"/>
        </w:tabs>
        <w:spacing w:before="0" w:after="0" w:line="240" w:lineRule="auto"/>
        <w:ind w:left="720"/>
      </w:pPr>
      <w:r w:rsidRPr="00B020CC">
        <w:t>člen</w:t>
      </w:r>
    </w:p>
    <w:p w14:paraId="4E284F20" w14:textId="77777777" w:rsidR="00512CAA" w:rsidRPr="00F0306C" w:rsidRDefault="00512CAA" w:rsidP="00DE6016"/>
    <w:p w14:paraId="4A9FA7CE" w14:textId="673C97EB" w:rsidR="00DE6016" w:rsidRPr="00F0306C" w:rsidRDefault="00DE6016" w:rsidP="00DE6016">
      <w:r w:rsidRPr="00F0306C">
        <w:t>Ta pogodba se lahko spremeni ali dopolni s pisnim aneksom, ki ga sporazumno sprejmeta in podpišeta obe pogodbeni stranki.</w:t>
      </w:r>
      <w:r w:rsidR="00782FD6" w:rsidRPr="00F0306C">
        <w:t xml:space="preserve"> </w:t>
      </w:r>
      <w:r w:rsidRPr="00F0306C">
        <w:t>Za spremembo kontaktnih podatkov in spremembo skrbnikov pogodbe, je dovolj pisno obvestilo ene stranke drugi stranki.</w:t>
      </w:r>
    </w:p>
    <w:p w14:paraId="69F566E5" w14:textId="77777777" w:rsidR="00DE6016" w:rsidRPr="00F0306C" w:rsidRDefault="00DE6016" w:rsidP="00DE6016"/>
    <w:p w14:paraId="06794FF6" w14:textId="0355858B" w:rsidR="00DE6016" w:rsidRPr="00F0306C" w:rsidRDefault="00DE6016" w:rsidP="00DE6016">
      <w:r w:rsidRPr="00F0306C">
        <w:t>Če katerokoli od določil pogodbe je ali postane neveljavno, to ne vpliva na ostala določila pogodbe. Neveljavno določilo se nadomesti z veljavnim, ki mora čimbolj ustrezati namenu, ki ga je želelo doseči neveljavno.</w:t>
      </w:r>
    </w:p>
    <w:p w14:paraId="7C283A2D" w14:textId="77777777" w:rsidR="00512CAA" w:rsidRPr="00F0306C" w:rsidRDefault="00512CAA" w:rsidP="00F0306C"/>
    <w:p w14:paraId="2698991B" w14:textId="77777777" w:rsidR="00DE6016" w:rsidRPr="00B64CB1" w:rsidRDefault="00DE6016" w:rsidP="003E3EB9">
      <w:pPr>
        <w:pStyle w:val="pogodbaleni"/>
        <w:tabs>
          <w:tab w:val="clear" w:pos="6031"/>
          <w:tab w:val="num" w:pos="720"/>
        </w:tabs>
        <w:spacing w:before="0" w:after="0" w:line="240" w:lineRule="auto"/>
        <w:ind w:left="720"/>
      </w:pPr>
      <w:r w:rsidRPr="00B64CB1">
        <w:t>člen</w:t>
      </w:r>
    </w:p>
    <w:p w14:paraId="16D8A356" w14:textId="77777777" w:rsidR="00782FD6" w:rsidRPr="00F0306C" w:rsidRDefault="00782FD6" w:rsidP="00DE6016"/>
    <w:p w14:paraId="0AA28251" w14:textId="5939B362" w:rsidR="00DE6016" w:rsidRPr="00F0306C" w:rsidRDefault="00782FD6" w:rsidP="00DE6016">
      <w:r w:rsidRPr="00F0306C">
        <w:t>Pogodbeni stranki</w:t>
      </w:r>
      <w:r w:rsidR="00D55C52" w:rsidRPr="00F0306C">
        <w:t xml:space="preserve"> </w:t>
      </w:r>
      <w:r w:rsidR="00DE6016" w:rsidRPr="00F0306C">
        <w:t xml:space="preserve">sta sporazumni, da začne </w:t>
      </w:r>
      <w:r w:rsidR="00D55C52" w:rsidRPr="00F0306C">
        <w:t>pogodba</w:t>
      </w:r>
      <w:r w:rsidR="00DE6016" w:rsidRPr="00F0306C">
        <w:t xml:space="preserve"> veljati z dnem obojestranskega podpisa.</w:t>
      </w:r>
    </w:p>
    <w:p w14:paraId="176E07EA" w14:textId="77777777" w:rsidR="00DE6016" w:rsidRPr="00F0306C" w:rsidRDefault="00DE6016" w:rsidP="00DE6016"/>
    <w:p w14:paraId="6C11BA5D" w14:textId="4D45D491" w:rsidR="00DE6016" w:rsidRPr="00F0306C" w:rsidRDefault="004C3C28" w:rsidP="00DE6016">
      <w:r w:rsidRPr="00F0306C">
        <w:t>Neposredna pogodba se uporablja za obdobje uporabe krovne pogodbe</w:t>
      </w:r>
      <w:r w:rsidR="003344FA" w:rsidRPr="00F0306C">
        <w:t>.</w:t>
      </w:r>
    </w:p>
    <w:p w14:paraId="427287FC" w14:textId="77777777" w:rsidR="00782FD6" w:rsidRPr="00F0306C" w:rsidRDefault="00782FD6" w:rsidP="00DE6016"/>
    <w:p w14:paraId="7F276FDA" w14:textId="77777777" w:rsidR="00DE6016" w:rsidRPr="00B64CB1" w:rsidRDefault="00DE6016" w:rsidP="003E3EB9">
      <w:pPr>
        <w:pStyle w:val="pogodbaleni"/>
        <w:tabs>
          <w:tab w:val="clear" w:pos="6031"/>
          <w:tab w:val="num" w:pos="720"/>
        </w:tabs>
        <w:spacing w:before="0" w:after="0" w:line="240" w:lineRule="auto"/>
        <w:ind w:left="720"/>
      </w:pPr>
      <w:r w:rsidRPr="00B64CB1">
        <w:t>člen</w:t>
      </w:r>
    </w:p>
    <w:p w14:paraId="75CDFA59" w14:textId="77777777" w:rsidR="00560136" w:rsidRPr="00F0306C" w:rsidRDefault="00560136" w:rsidP="0051529F"/>
    <w:p w14:paraId="6421A7D9" w14:textId="797289BB" w:rsidR="00782FD6" w:rsidRPr="00782FD6" w:rsidRDefault="00782FD6" w:rsidP="00782FD6">
      <w:pPr>
        <w:widowControl w:val="0"/>
        <w:autoSpaceDE w:val="0"/>
        <w:autoSpaceDN w:val="0"/>
        <w:adjustRightInd w:val="0"/>
      </w:pPr>
      <w:bookmarkStart w:id="14" w:name="_Hlk175435425"/>
      <w:r w:rsidRPr="00782FD6">
        <w:rPr>
          <w:rFonts w:cs="Arial"/>
          <w:szCs w:val="20"/>
          <w:lang w:eastAsia="en-US"/>
        </w:rPr>
        <w:t>Pogodba</w:t>
      </w:r>
      <w:r w:rsidRPr="00782FD6">
        <w:rPr>
          <w:rFonts w:cs="Arial"/>
          <w:iCs/>
          <w:szCs w:val="20"/>
          <w:lang w:eastAsia="en-US"/>
        </w:rPr>
        <w:t xml:space="preserve"> je podpisana elektronsko. /</w:t>
      </w:r>
      <w:r w:rsidRPr="00782FD6">
        <w:rPr>
          <w:rFonts w:cs="Arial"/>
          <w:i/>
          <w:iCs/>
          <w:szCs w:val="20"/>
          <w:lang w:eastAsia="en-US"/>
        </w:rPr>
        <w:t>V primeru, da bo pogodba podpisana v fizični obliki, se besedilo tega člena spremeni, tako da se glasi</w:t>
      </w:r>
      <w:r w:rsidRPr="00782FD6">
        <w:rPr>
          <w:rFonts w:cs="Arial"/>
          <w:szCs w:val="20"/>
          <w:lang w:eastAsia="en-US"/>
        </w:rPr>
        <w:t xml:space="preserve">: Ta pogodba je sestavljena v </w:t>
      </w:r>
      <w:r>
        <w:rPr>
          <w:rFonts w:cs="Arial"/>
          <w:szCs w:val="20"/>
          <w:lang w:eastAsia="en-US"/>
        </w:rPr>
        <w:t>dveh</w:t>
      </w:r>
      <w:r w:rsidRPr="00782FD6">
        <w:rPr>
          <w:rFonts w:cs="Arial"/>
          <w:szCs w:val="20"/>
          <w:lang w:eastAsia="en-US"/>
        </w:rPr>
        <w:t xml:space="preserve"> enakih izvodih, od katerih prejme</w:t>
      </w:r>
      <w:r>
        <w:rPr>
          <w:rFonts w:cs="Arial"/>
          <w:szCs w:val="20"/>
          <w:lang w:eastAsia="en-US"/>
        </w:rPr>
        <w:t>ta</w:t>
      </w:r>
      <w:r w:rsidRPr="00782FD6">
        <w:rPr>
          <w:rFonts w:cs="Arial"/>
          <w:szCs w:val="20"/>
          <w:lang w:eastAsia="en-US"/>
        </w:rPr>
        <w:t xml:space="preserve"> </w:t>
      </w:r>
      <w:r w:rsidRPr="00F0306C">
        <w:t xml:space="preserve">posamezni </w:t>
      </w:r>
      <w:r w:rsidRPr="00782FD6">
        <w:t>naročnik in izvajalec en izvod./</w:t>
      </w:r>
      <w:bookmarkEnd w:id="14"/>
    </w:p>
    <w:p w14:paraId="4FA0384A" w14:textId="10C19862" w:rsidR="004C3C28" w:rsidRDefault="004C3C28">
      <w:pPr>
        <w:spacing w:after="160" w:line="259" w:lineRule="auto"/>
        <w:jc w:val="left"/>
        <w:rPr>
          <w:rFonts w:cs="Arial"/>
          <w:szCs w:val="20"/>
        </w:rPr>
      </w:pPr>
      <w:r>
        <w:rPr>
          <w:rFonts w:cs="Arial"/>
          <w:szCs w:val="20"/>
        </w:rPr>
        <w:br w:type="page"/>
      </w:r>
    </w:p>
    <w:p w14:paraId="7D1B4863" w14:textId="68CE4FB6" w:rsidR="00E16E5A" w:rsidRPr="00B64CB1" w:rsidRDefault="00E16E5A" w:rsidP="00982A17">
      <w:pPr>
        <w:pStyle w:val="Naslov1"/>
        <w:numPr>
          <w:ilvl w:val="0"/>
          <w:numId w:val="0"/>
        </w:numPr>
        <w:ind w:left="510" w:hanging="510"/>
      </w:pPr>
      <w:bookmarkStart w:id="15" w:name="_Toc42250995"/>
      <w:r w:rsidRPr="00B64CB1">
        <w:lastRenderedPageBreak/>
        <w:t xml:space="preserve">Priloga </w:t>
      </w:r>
      <w:r w:rsidR="008F7E60">
        <w:t>A</w:t>
      </w:r>
      <w:r w:rsidRPr="00B64CB1">
        <w:t xml:space="preserve"> – Odobreni </w:t>
      </w:r>
      <w:proofErr w:type="spellStart"/>
      <w:r w:rsidRPr="00B64CB1">
        <w:t>podobdelovalci</w:t>
      </w:r>
      <w:bookmarkEnd w:id="15"/>
      <w:proofErr w:type="spellEnd"/>
      <w:r w:rsidRPr="00B64CB1">
        <w:t xml:space="preserve"> </w:t>
      </w:r>
    </w:p>
    <w:p w14:paraId="1AB507FC" w14:textId="77777777" w:rsidR="00E16E5A" w:rsidRPr="00B64CB1" w:rsidRDefault="00E16E5A" w:rsidP="00E16E5A">
      <w:pPr>
        <w:pStyle w:val="Telobesedila"/>
        <w:rPr>
          <w:rFonts w:cs="Arial"/>
        </w:rPr>
      </w:pPr>
      <w:bookmarkStart w:id="16" w:name="_Toc42250997"/>
      <w:bookmarkStart w:id="17" w:name="_Toc42250685"/>
      <w:bookmarkStart w:id="18" w:name="_Toc34396568"/>
      <w:bookmarkStart w:id="19" w:name="_Toc42250996"/>
      <w:bookmarkStart w:id="20" w:name="_Toc42250684"/>
      <w:bookmarkStart w:id="21" w:name="_Toc34396567"/>
      <w:bookmarkStart w:id="22" w:name="_Toc14271924"/>
      <w:bookmarkStart w:id="23" w:name="_Toc14271720"/>
      <w:bookmarkStart w:id="24" w:name="_Toc14271923"/>
      <w:bookmarkStart w:id="25" w:name="_Toc14271719"/>
      <w:bookmarkStart w:id="26" w:name="_Toc14271922"/>
      <w:bookmarkStart w:id="27" w:name="_Toc14271718"/>
      <w:bookmarkStart w:id="28" w:name="_Toc14271921"/>
      <w:bookmarkStart w:id="29" w:name="_Toc14271717"/>
      <w:bookmarkStart w:id="30" w:name="_Toc14271920"/>
      <w:bookmarkStart w:id="31" w:name="_Toc14271716"/>
      <w:bookmarkStart w:id="32" w:name="_Toc14271919"/>
      <w:bookmarkStart w:id="33" w:name="_Toc14271715"/>
      <w:bookmarkStart w:id="34" w:name="_Toc14271918"/>
      <w:bookmarkStart w:id="35" w:name="_Toc14271714"/>
      <w:bookmarkStart w:id="36" w:name="_Toc14271917"/>
      <w:bookmarkStart w:id="37" w:name="_Toc14271713"/>
      <w:bookmarkStart w:id="38" w:name="_Toc14271916"/>
      <w:bookmarkStart w:id="39" w:name="_Toc14271712"/>
      <w:bookmarkStart w:id="40" w:name="_Toc34396371"/>
      <w:bookmarkStart w:id="41" w:name="_Toc29372662"/>
      <w:bookmarkStart w:id="42" w:name="_Toc14435433"/>
      <w:bookmarkStart w:id="43" w:name="_Toc14391843"/>
      <w:bookmarkStart w:id="44" w:name="_Toc14391607"/>
      <w:bookmarkStart w:id="45" w:name="_Toc14391524"/>
      <w:bookmarkStart w:id="46" w:name="_Toc14271915"/>
      <w:bookmarkStart w:id="47" w:name="_Toc14271711"/>
      <w:bookmarkStart w:id="48" w:name="_Toc511035885"/>
      <w:bookmarkStart w:id="49" w:name="_Toc506305865"/>
      <w:bookmarkStart w:id="50" w:name="_Toc505780021"/>
      <w:bookmarkStart w:id="51" w:name="_Toc505602988"/>
      <w:bookmarkStart w:id="52" w:name="_Toc501369809"/>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495BB11F" w14:textId="0BE9AE09" w:rsidR="00D67152" w:rsidRPr="00D67152" w:rsidRDefault="00D67152" w:rsidP="00D67152">
      <w:pPr>
        <w:pStyle w:val="Telobesedila"/>
        <w:rPr>
          <w:rFonts w:cs="Arial"/>
          <w:b/>
          <w:bCs/>
        </w:rPr>
      </w:pPr>
      <w:bookmarkStart w:id="53" w:name="_Toc42250998"/>
      <w:bookmarkEnd w:id="48"/>
      <w:bookmarkEnd w:id="49"/>
      <w:bookmarkEnd w:id="50"/>
      <w:bookmarkEnd w:id="51"/>
      <w:bookmarkEnd w:id="52"/>
      <w:r w:rsidRPr="00D67152">
        <w:rPr>
          <w:rFonts w:cs="Arial"/>
          <w:b/>
          <w:bCs/>
        </w:rPr>
        <w:t xml:space="preserve">B.1 Odobreni </w:t>
      </w:r>
      <w:proofErr w:type="spellStart"/>
      <w:r w:rsidRPr="00D67152">
        <w:rPr>
          <w:rFonts w:cs="Arial"/>
          <w:b/>
          <w:bCs/>
        </w:rPr>
        <w:t>podobdelovalci</w:t>
      </w:r>
      <w:bookmarkEnd w:id="53"/>
      <w:proofErr w:type="spellEnd"/>
    </w:p>
    <w:p w14:paraId="5DA6DDB5" w14:textId="77777777" w:rsidR="00D67152" w:rsidRPr="00D67152" w:rsidRDefault="00D67152" w:rsidP="00D67152">
      <w:pPr>
        <w:pStyle w:val="Telobesedila"/>
        <w:rPr>
          <w:rFonts w:cs="Arial"/>
        </w:rPr>
      </w:pPr>
      <w:r w:rsidRPr="00D67152">
        <w:rPr>
          <w:rFonts w:cs="Arial"/>
        </w:rPr>
        <w:t>1.</w:t>
      </w:r>
    </w:p>
    <w:p w14:paraId="659454B9" w14:textId="77777777" w:rsidR="00D67152" w:rsidRPr="00D67152" w:rsidRDefault="00D67152" w:rsidP="00D67152">
      <w:pPr>
        <w:pStyle w:val="Telobesedila"/>
        <w:rPr>
          <w:rFonts w:cs="Arial"/>
        </w:rPr>
      </w:pPr>
      <w:r w:rsidRPr="00D67152">
        <w:rPr>
          <w:rFonts w:cs="Arial"/>
        </w:rPr>
        <w:t>Naziv: …………………………….</w:t>
      </w:r>
    </w:p>
    <w:p w14:paraId="06833399" w14:textId="77777777" w:rsidR="00D67152" w:rsidRPr="00D67152" w:rsidRDefault="00D67152" w:rsidP="00D67152">
      <w:pPr>
        <w:pStyle w:val="Telobesedila"/>
        <w:rPr>
          <w:rFonts w:cs="Arial"/>
        </w:rPr>
      </w:pPr>
      <w:r w:rsidRPr="00D67152">
        <w:rPr>
          <w:rFonts w:cs="Arial"/>
        </w:rPr>
        <w:t>Matična številka: ………………………</w:t>
      </w:r>
    </w:p>
    <w:p w14:paraId="725F27C1" w14:textId="77777777" w:rsidR="00D67152" w:rsidRPr="00D67152" w:rsidRDefault="00D67152" w:rsidP="00D67152">
      <w:pPr>
        <w:pStyle w:val="Telobesedila"/>
        <w:rPr>
          <w:rFonts w:cs="Arial"/>
        </w:rPr>
      </w:pPr>
      <w:r w:rsidRPr="00D67152">
        <w:rPr>
          <w:rFonts w:cs="Arial"/>
        </w:rPr>
        <w:t>Davčna številka: ………………………</w:t>
      </w:r>
    </w:p>
    <w:p w14:paraId="478519A3" w14:textId="0267B2B0" w:rsidR="00D67152" w:rsidRPr="00D67152" w:rsidRDefault="00D67152" w:rsidP="00D67152">
      <w:pPr>
        <w:pStyle w:val="Telobesedila"/>
        <w:rPr>
          <w:rFonts w:cs="Arial"/>
        </w:rPr>
      </w:pPr>
      <w:r w:rsidRPr="00D67152">
        <w:rPr>
          <w:rFonts w:cs="Arial"/>
        </w:rPr>
        <w:t xml:space="preserve">Opis obdelav s strani </w:t>
      </w:r>
      <w:proofErr w:type="spellStart"/>
      <w:r w:rsidRPr="00D67152">
        <w:rPr>
          <w:rFonts w:cs="Arial"/>
        </w:rPr>
        <w:t>podobdelovalca</w:t>
      </w:r>
      <w:proofErr w:type="spellEnd"/>
      <w:r w:rsidRPr="00D67152">
        <w:rPr>
          <w:rFonts w:cs="Arial"/>
        </w:rPr>
        <w:t xml:space="preserve">: </w:t>
      </w:r>
    </w:p>
    <w:p w14:paraId="58356C3D" w14:textId="77777777" w:rsidR="00D67152" w:rsidRPr="00D67152" w:rsidRDefault="00D67152" w:rsidP="00D67152">
      <w:pPr>
        <w:pStyle w:val="Telobesedila"/>
        <w:rPr>
          <w:rFonts w:cs="Arial"/>
        </w:rPr>
      </w:pPr>
      <w:r w:rsidRPr="00D67152">
        <w:rPr>
          <w:rFonts w:cs="Arial"/>
        </w:rPr>
        <w:t>……………………………………………………………………………………………………………….</w:t>
      </w:r>
    </w:p>
    <w:p w14:paraId="14863AD4" w14:textId="77777777" w:rsidR="00D67152" w:rsidRPr="00D67152" w:rsidRDefault="00D67152" w:rsidP="00D67152">
      <w:pPr>
        <w:pStyle w:val="Telobesedila"/>
        <w:rPr>
          <w:rFonts w:cs="Arial"/>
        </w:rPr>
      </w:pPr>
      <w:r w:rsidRPr="00D67152">
        <w:rPr>
          <w:rFonts w:cs="Arial"/>
        </w:rPr>
        <w:t>2.</w:t>
      </w:r>
    </w:p>
    <w:p w14:paraId="7C8B823F" w14:textId="77777777" w:rsidR="00D67152" w:rsidRPr="00D67152" w:rsidRDefault="00D67152" w:rsidP="00D67152">
      <w:pPr>
        <w:pStyle w:val="Telobesedila"/>
        <w:rPr>
          <w:rFonts w:cs="Arial"/>
        </w:rPr>
      </w:pPr>
      <w:r w:rsidRPr="00D67152">
        <w:rPr>
          <w:rFonts w:cs="Arial"/>
        </w:rPr>
        <w:t>Naziv: …………………………</w:t>
      </w:r>
    </w:p>
    <w:p w14:paraId="0F10A3AD" w14:textId="77777777" w:rsidR="00D67152" w:rsidRPr="00D67152" w:rsidRDefault="00D67152" w:rsidP="00D67152">
      <w:pPr>
        <w:pStyle w:val="Telobesedila"/>
        <w:rPr>
          <w:rFonts w:cs="Arial"/>
        </w:rPr>
      </w:pPr>
      <w:r w:rsidRPr="00D67152">
        <w:rPr>
          <w:rFonts w:cs="Arial"/>
        </w:rPr>
        <w:t>Matična številka: …………….</w:t>
      </w:r>
    </w:p>
    <w:p w14:paraId="0C63CFD6" w14:textId="77777777" w:rsidR="00D67152" w:rsidRPr="00D67152" w:rsidRDefault="00D67152" w:rsidP="00D67152">
      <w:pPr>
        <w:pStyle w:val="Telobesedila"/>
        <w:rPr>
          <w:rFonts w:cs="Arial"/>
        </w:rPr>
      </w:pPr>
      <w:r w:rsidRPr="00D67152">
        <w:rPr>
          <w:rFonts w:cs="Arial"/>
        </w:rPr>
        <w:t>Davčna številka: …………….</w:t>
      </w:r>
    </w:p>
    <w:p w14:paraId="6C28E9C1" w14:textId="5F3EAAFB" w:rsidR="00D67152" w:rsidRPr="00D67152" w:rsidRDefault="00D67152" w:rsidP="00D67152">
      <w:pPr>
        <w:pStyle w:val="Telobesedila"/>
        <w:rPr>
          <w:rFonts w:cs="Arial"/>
        </w:rPr>
      </w:pPr>
      <w:r w:rsidRPr="00D67152">
        <w:rPr>
          <w:rFonts w:cs="Arial"/>
        </w:rPr>
        <w:t xml:space="preserve">Opis obdelav s strani </w:t>
      </w:r>
      <w:proofErr w:type="spellStart"/>
      <w:r w:rsidRPr="00D67152">
        <w:rPr>
          <w:rFonts w:cs="Arial"/>
        </w:rPr>
        <w:t>podobdelovalca</w:t>
      </w:r>
      <w:proofErr w:type="spellEnd"/>
      <w:r w:rsidRPr="00D67152">
        <w:rPr>
          <w:rFonts w:cs="Arial"/>
        </w:rPr>
        <w:t>:</w:t>
      </w:r>
    </w:p>
    <w:p w14:paraId="3EE17265" w14:textId="7868D55D" w:rsidR="00E16E5A" w:rsidRPr="00B64CB1" w:rsidRDefault="00E16E5A" w:rsidP="008F7E60">
      <w:pPr>
        <w:pStyle w:val="Telobesedila"/>
        <w:rPr>
          <w:rFonts w:cs="Arial"/>
          <w:b/>
          <w:bCs/>
          <w:kern w:val="32"/>
          <w:szCs w:val="32"/>
        </w:rPr>
      </w:pPr>
      <w:r w:rsidRPr="00B64CB1">
        <w:rPr>
          <w:rFonts w:cs="Arial"/>
        </w:rPr>
        <w:t>……………………………………………………………………………………………………………..</w:t>
      </w:r>
      <w:bookmarkStart w:id="54" w:name="_Toc42251000"/>
      <w:bookmarkStart w:id="55" w:name="_Ref501111183"/>
    </w:p>
    <w:bookmarkEnd w:id="54"/>
    <w:bookmarkEnd w:id="55"/>
    <w:sectPr w:rsidR="00E16E5A" w:rsidRPr="00B64CB1" w:rsidSect="00183D16">
      <w:headerReference w:type="default" r:id="rId10"/>
      <w:footerReference w:type="default" r:id="rId11"/>
      <w:headerReference w:type="first" r:id="rId12"/>
      <w:pgSz w:w="11906" w:h="16838"/>
      <w:pgMar w:top="1418" w:right="1077" w:bottom="1077"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5C0241" w14:textId="77777777" w:rsidR="00822334" w:rsidRDefault="00822334" w:rsidP="00DE6016">
      <w:r>
        <w:separator/>
      </w:r>
    </w:p>
  </w:endnote>
  <w:endnote w:type="continuationSeparator" w:id="0">
    <w:p w14:paraId="722C1627" w14:textId="77777777" w:rsidR="00822334" w:rsidRDefault="00822334" w:rsidP="00DE60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38CFF3" w14:textId="23085D5F" w:rsidR="00FB4A8B" w:rsidRPr="000F671A" w:rsidRDefault="00FB4A8B" w:rsidP="00C145DD">
    <w:pPr>
      <w:pStyle w:val="Noga"/>
      <w:pBdr>
        <w:top w:val="single" w:sz="4" w:space="1" w:color="auto"/>
      </w:pBdr>
      <w:jc w:val="left"/>
      <w:rPr>
        <w:rFonts w:cs="Arial"/>
        <w:sz w:val="18"/>
        <w:szCs w:val="18"/>
      </w:rPr>
    </w:pPr>
    <w:r>
      <w:rPr>
        <w:rFonts w:cs="Arial"/>
        <w:sz w:val="18"/>
        <w:szCs w:val="18"/>
      </w:rPr>
      <w:t>OD</w:t>
    </w:r>
    <w:r w:rsidR="000A57A7">
      <w:rPr>
        <w:rFonts w:cs="Arial"/>
        <w:sz w:val="18"/>
        <w:szCs w:val="18"/>
      </w:rPr>
      <w:t>E</w:t>
    </w:r>
    <w:r>
      <w:rPr>
        <w:rFonts w:cs="Arial"/>
        <w:sz w:val="18"/>
        <w:szCs w:val="18"/>
      </w:rPr>
      <w:t>UA-</w:t>
    </w:r>
    <w:r w:rsidR="000A57A7">
      <w:rPr>
        <w:rFonts w:cs="Arial"/>
        <w:sz w:val="18"/>
        <w:szCs w:val="18"/>
      </w:rPr>
      <w:t>2</w:t>
    </w:r>
    <w:r>
      <w:rPr>
        <w:rFonts w:cs="Arial"/>
        <w:sz w:val="18"/>
        <w:szCs w:val="18"/>
      </w:rPr>
      <w:t>/202</w:t>
    </w:r>
    <w:r w:rsidR="000A57A7">
      <w:rPr>
        <w:rFonts w:cs="Arial"/>
        <w:sz w:val="18"/>
        <w:szCs w:val="18"/>
      </w:rPr>
      <w:t>6</w:t>
    </w:r>
    <w:r w:rsidRPr="000F671A">
      <w:rPr>
        <w:rFonts w:cs="Arial"/>
        <w:sz w:val="18"/>
        <w:szCs w:val="18"/>
      </w:rPr>
      <w:tab/>
    </w:r>
    <w:r w:rsidRPr="000F671A">
      <w:rPr>
        <w:rFonts w:cs="Arial"/>
        <w:sz w:val="18"/>
        <w:szCs w:val="18"/>
      </w:rPr>
      <w:tab/>
    </w:r>
    <w:r w:rsidR="000A57A7">
      <w:rPr>
        <w:rFonts w:cs="Arial"/>
        <w:sz w:val="18"/>
        <w:szCs w:val="18"/>
      </w:rPr>
      <w:t>s</w:t>
    </w:r>
    <w:r w:rsidRPr="000F671A">
      <w:rPr>
        <w:rFonts w:cs="Arial"/>
        <w:sz w:val="18"/>
        <w:szCs w:val="18"/>
      </w:rPr>
      <w:t xml:space="preserve">tran </w:t>
    </w:r>
    <w:r w:rsidRPr="000F671A">
      <w:rPr>
        <w:rFonts w:cs="Arial"/>
        <w:sz w:val="18"/>
        <w:szCs w:val="18"/>
      </w:rPr>
      <w:fldChar w:fldCharType="begin"/>
    </w:r>
    <w:r w:rsidRPr="000F671A">
      <w:rPr>
        <w:rFonts w:cs="Arial"/>
        <w:sz w:val="18"/>
        <w:szCs w:val="18"/>
      </w:rPr>
      <w:instrText xml:space="preserve"> PAGE </w:instrText>
    </w:r>
    <w:r w:rsidRPr="000F671A">
      <w:rPr>
        <w:rFonts w:cs="Arial"/>
        <w:sz w:val="18"/>
        <w:szCs w:val="18"/>
      </w:rPr>
      <w:fldChar w:fldCharType="separate"/>
    </w:r>
    <w:r>
      <w:rPr>
        <w:rFonts w:cs="Arial"/>
        <w:noProof/>
        <w:sz w:val="18"/>
        <w:szCs w:val="18"/>
      </w:rPr>
      <w:t>4</w:t>
    </w:r>
    <w:r w:rsidRPr="000F671A">
      <w:rPr>
        <w:rFonts w:cs="Arial"/>
        <w:sz w:val="18"/>
        <w:szCs w:val="18"/>
      </w:rPr>
      <w:fldChar w:fldCharType="end"/>
    </w:r>
    <w:r w:rsidRPr="000F671A">
      <w:rPr>
        <w:rFonts w:cs="Arial"/>
        <w:sz w:val="18"/>
        <w:szCs w:val="18"/>
      </w:rPr>
      <w:t xml:space="preserve"> od </w:t>
    </w:r>
    <w:r w:rsidRPr="000F671A">
      <w:rPr>
        <w:rFonts w:cs="Arial"/>
        <w:sz w:val="18"/>
        <w:szCs w:val="18"/>
      </w:rPr>
      <w:fldChar w:fldCharType="begin"/>
    </w:r>
    <w:r w:rsidRPr="000F671A">
      <w:rPr>
        <w:rFonts w:cs="Arial"/>
        <w:sz w:val="18"/>
        <w:szCs w:val="18"/>
      </w:rPr>
      <w:instrText xml:space="preserve"> NUMPAGES </w:instrText>
    </w:r>
    <w:r w:rsidRPr="000F671A">
      <w:rPr>
        <w:rFonts w:cs="Arial"/>
        <w:sz w:val="18"/>
        <w:szCs w:val="18"/>
      </w:rPr>
      <w:fldChar w:fldCharType="separate"/>
    </w:r>
    <w:r>
      <w:rPr>
        <w:rFonts w:cs="Arial"/>
        <w:noProof/>
        <w:sz w:val="18"/>
        <w:szCs w:val="18"/>
      </w:rPr>
      <w:t>5</w:t>
    </w:r>
    <w:r w:rsidRPr="000F671A">
      <w:rP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F8A401" w14:textId="77777777" w:rsidR="00822334" w:rsidRDefault="00822334" w:rsidP="00DE6016">
      <w:r>
        <w:separator/>
      </w:r>
    </w:p>
  </w:footnote>
  <w:footnote w:type="continuationSeparator" w:id="0">
    <w:p w14:paraId="28147550" w14:textId="77777777" w:rsidR="00822334" w:rsidRDefault="00822334" w:rsidP="00DE60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8869C" w14:textId="26470572" w:rsidR="00FB4A8B" w:rsidRPr="001D3EB6" w:rsidRDefault="00FB4A8B" w:rsidP="00183D16">
    <w:pPr>
      <w:pStyle w:val="Glava"/>
      <w:rPr>
        <w:rFonts w:cs="Arial"/>
        <w:sz w:val="18"/>
        <w:szCs w:val="18"/>
      </w:rPr>
    </w:pPr>
    <w:r>
      <w:rPr>
        <w:rFonts w:cs="Arial"/>
        <w:sz w:val="18"/>
        <w:szCs w:val="18"/>
      </w:rPr>
      <w:t>Osnutek neposredne pogodbe M</w:t>
    </w:r>
    <w:r w:rsidR="00D67152">
      <w:rPr>
        <w:rFonts w:cs="Arial"/>
        <w:sz w:val="18"/>
        <w:szCs w:val="18"/>
      </w:rPr>
      <w:t>P</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2AC72" w14:textId="0EACB2F0" w:rsidR="00FB4A8B" w:rsidRPr="00835EDD" w:rsidRDefault="00FB4A8B" w:rsidP="00835EDD">
    <w:pPr>
      <w:pStyle w:val="Glava"/>
      <w:pBdr>
        <w:bottom w:val="single" w:sz="4" w:space="1" w:color="auto"/>
      </w:pBdr>
      <w:rPr>
        <w:rFonts w:cs="Arial"/>
        <w:sz w:val="18"/>
        <w:szCs w:val="18"/>
      </w:rPr>
    </w:pPr>
    <w:r>
      <w:rPr>
        <w:rFonts w:cs="Arial"/>
        <w:sz w:val="18"/>
        <w:szCs w:val="18"/>
      </w:rPr>
      <w:t>Osnutek neposredne pogodbe M</w:t>
    </w:r>
    <w:r w:rsidR="0052550F">
      <w:rPr>
        <w:rFonts w:cs="Arial"/>
        <w:sz w:val="18"/>
        <w:szCs w:val="18"/>
      </w:rPr>
      <w:t>P</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00000003"/>
    <w:name w:val="WWNum7"/>
    <w:lvl w:ilvl="0">
      <w:start w:val="1"/>
      <w:numFmt w:val="bullet"/>
      <w:lvlText w:val=""/>
      <w:lvlJc w:val="left"/>
      <w:pPr>
        <w:tabs>
          <w:tab w:val="num" w:pos="2632"/>
        </w:tabs>
        <w:ind w:left="2632" w:hanging="360"/>
      </w:pPr>
      <w:rPr>
        <w:rFonts w:ascii="Symbol" w:hAnsi="Symbol"/>
      </w:rPr>
    </w:lvl>
    <w:lvl w:ilvl="1">
      <w:start w:val="1"/>
      <w:numFmt w:val="bullet"/>
      <w:lvlText w:val="o"/>
      <w:lvlJc w:val="left"/>
      <w:pPr>
        <w:tabs>
          <w:tab w:val="num" w:pos="3352"/>
        </w:tabs>
        <w:ind w:left="3352" w:hanging="360"/>
      </w:pPr>
      <w:rPr>
        <w:rFonts w:ascii="Courier New" w:hAnsi="Courier New"/>
      </w:rPr>
    </w:lvl>
    <w:lvl w:ilvl="2">
      <w:start w:val="1"/>
      <w:numFmt w:val="bullet"/>
      <w:lvlText w:val=""/>
      <w:lvlJc w:val="left"/>
      <w:pPr>
        <w:tabs>
          <w:tab w:val="num" w:pos="4072"/>
        </w:tabs>
        <w:ind w:left="4072" w:hanging="360"/>
      </w:pPr>
      <w:rPr>
        <w:rFonts w:ascii="Wingdings" w:hAnsi="Wingdings"/>
      </w:rPr>
    </w:lvl>
    <w:lvl w:ilvl="3">
      <w:start w:val="1"/>
      <w:numFmt w:val="bullet"/>
      <w:lvlText w:val=""/>
      <w:lvlJc w:val="left"/>
      <w:pPr>
        <w:tabs>
          <w:tab w:val="num" w:pos="4792"/>
        </w:tabs>
        <w:ind w:left="4792" w:hanging="360"/>
      </w:pPr>
      <w:rPr>
        <w:rFonts w:ascii="Symbol" w:hAnsi="Symbol"/>
      </w:rPr>
    </w:lvl>
    <w:lvl w:ilvl="4">
      <w:start w:val="1"/>
      <w:numFmt w:val="bullet"/>
      <w:lvlText w:val="o"/>
      <w:lvlJc w:val="left"/>
      <w:pPr>
        <w:tabs>
          <w:tab w:val="num" w:pos="5512"/>
        </w:tabs>
        <w:ind w:left="5512" w:hanging="360"/>
      </w:pPr>
      <w:rPr>
        <w:rFonts w:ascii="Courier New" w:hAnsi="Courier New"/>
      </w:rPr>
    </w:lvl>
    <w:lvl w:ilvl="5">
      <w:start w:val="1"/>
      <w:numFmt w:val="bullet"/>
      <w:lvlText w:val=""/>
      <w:lvlJc w:val="left"/>
      <w:pPr>
        <w:tabs>
          <w:tab w:val="num" w:pos="6232"/>
        </w:tabs>
        <w:ind w:left="6232" w:hanging="360"/>
      </w:pPr>
      <w:rPr>
        <w:rFonts w:ascii="Wingdings" w:hAnsi="Wingdings"/>
      </w:rPr>
    </w:lvl>
    <w:lvl w:ilvl="6">
      <w:start w:val="1"/>
      <w:numFmt w:val="bullet"/>
      <w:lvlText w:val=""/>
      <w:lvlJc w:val="left"/>
      <w:pPr>
        <w:tabs>
          <w:tab w:val="num" w:pos="6952"/>
        </w:tabs>
        <w:ind w:left="6952" w:hanging="360"/>
      </w:pPr>
      <w:rPr>
        <w:rFonts w:ascii="Symbol" w:hAnsi="Symbol"/>
      </w:rPr>
    </w:lvl>
    <w:lvl w:ilvl="7">
      <w:start w:val="1"/>
      <w:numFmt w:val="bullet"/>
      <w:lvlText w:val="o"/>
      <w:lvlJc w:val="left"/>
      <w:pPr>
        <w:tabs>
          <w:tab w:val="num" w:pos="7672"/>
        </w:tabs>
        <w:ind w:left="7672" w:hanging="360"/>
      </w:pPr>
      <w:rPr>
        <w:rFonts w:ascii="Courier New" w:hAnsi="Courier New"/>
      </w:rPr>
    </w:lvl>
    <w:lvl w:ilvl="8">
      <w:start w:val="1"/>
      <w:numFmt w:val="bullet"/>
      <w:lvlText w:val=""/>
      <w:lvlJc w:val="left"/>
      <w:pPr>
        <w:tabs>
          <w:tab w:val="num" w:pos="8392"/>
        </w:tabs>
        <w:ind w:left="8392" w:hanging="360"/>
      </w:pPr>
      <w:rPr>
        <w:rFonts w:ascii="Wingdings" w:hAnsi="Wingdings"/>
      </w:rPr>
    </w:lvl>
  </w:abstractNum>
  <w:abstractNum w:abstractNumId="1" w15:restartNumberingAfterBreak="0">
    <w:nsid w:val="00000005"/>
    <w:multiLevelType w:val="multilevel"/>
    <w:tmpl w:val="00000005"/>
    <w:name w:val="WWNum14"/>
    <w:lvl w:ilvl="0">
      <w:start w:val="1"/>
      <w:numFmt w:val="lowerLetter"/>
      <w:lvlText w:val="%1."/>
      <w:lvlJc w:val="left"/>
      <w:pPr>
        <w:tabs>
          <w:tab w:val="num" w:pos="0"/>
        </w:tabs>
        <w:ind w:left="1068" w:hanging="360"/>
      </w:pPr>
    </w:lvl>
    <w:lvl w:ilvl="1">
      <w:start w:val="1"/>
      <w:numFmt w:val="lowerLetter"/>
      <w:lvlText w:val="%2."/>
      <w:lvlJc w:val="left"/>
      <w:pPr>
        <w:tabs>
          <w:tab w:val="num" w:pos="0"/>
        </w:tabs>
        <w:ind w:left="1788" w:hanging="360"/>
      </w:pPr>
    </w:lvl>
    <w:lvl w:ilvl="2">
      <w:start w:val="1"/>
      <w:numFmt w:val="lowerRoman"/>
      <w:lvlText w:val="%3."/>
      <w:lvlJc w:val="right"/>
      <w:pPr>
        <w:tabs>
          <w:tab w:val="num" w:pos="0"/>
        </w:tabs>
        <w:ind w:left="2508" w:hanging="180"/>
      </w:pPr>
    </w:lvl>
    <w:lvl w:ilvl="3">
      <w:start w:val="1"/>
      <w:numFmt w:val="decimal"/>
      <w:lvlText w:val="%4."/>
      <w:lvlJc w:val="left"/>
      <w:pPr>
        <w:tabs>
          <w:tab w:val="num" w:pos="0"/>
        </w:tabs>
        <w:ind w:left="3228" w:hanging="360"/>
      </w:pPr>
    </w:lvl>
    <w:lvl w:ilvl="4">
      <w:start w:val="1"/>
      <w:numFmt w:val="lowerLetter"/>
      <w:lvlText w:val="%5."/>
      <w:lvlJc w:val="left"/>
      <w:pPr>
        <w:tabs>
          <w:tab w:val="num" w:pos="0"/>
        </w:tabs>
        <w:ind w:left="3948" w:hanging="360"/>
      </w:pPr>
    </w:lvl>
    <w:lvl w:ilvl="5">
      <w:start w:val="1"/>
      <w:numFmt w:val="lowerRoman"/>
      <w:lvlText w:val="%6."/>
      <w:lvlJc w:val="right"/>
      <w:pPr>
        <w:tabs>
          <w:tab w:val="num" w:pos="0"/>
        </w:tabs>
        <w:ind w:left="4668" w:hanging="180"/>
      </w:pPr>
    </w:lvl>
    <w:lvl w:ilvl="6">
      <w:start w:val="1"/>
      <w:numFmt w:val="decimal"/>
      <w:lvlText w:val="%7."/>
      <w:lvlJc w:val="left"/>
      <w:pPr>
        <w:tabs>
          <w:tab w:val="num" w:pos="0"/>
        </w:tabs>
        <w:ind w:left="5388" w:hanging="360"/>
      </w:pPr>
    </w:lvl>
    <w:lvl w:ilvl="7">
      <w:start w:val="1"/>
      <w:numFmt w:val="lowerLetter"/>
      <w:lvlText w:val="%8."/>
      <w:lvlJc w:val="left"/>
      <w:pPr>
        <w:tabs>
          <w:tab w:val="num" w:pos="0"/>
        </w:tabs>
        <w:ind w:left="6108" w:hanging="360"/>
      </w:pPr>
    </w:lvl>
    <w:lvl w:ilvl="8">
      <w:start w:val="1"/>
      <w:numFmt w:val="lowerRoman"/>
      <w:lvlText w:val="%9."/>
      <w:lvlJc w:val="right"/>
      <w:pPr>
        <w:tabs>
          <w:tab w:val="num" w:pos="0"/>
        </w:tabs>
        <w:ind w:left="6828" w:hanging="180"/>
      </w:pPr>
    </w:lvl>
  </w:abstractNum>
  <w:abstractNum w:abstractNumId="2" w15:restartNumberingAfterBreak="0">
    <w:nsid w:val="00000006"/>
    <w:multiLevelType w:val="multilevel"/>
    <w:tmpl w:val="00000006"/>
    <w:name w:val="WWNum15"/>
    <w:lvl w:ilvl="0">
      <w:start w:val="1"/>
      <w:numFmt w:val="lowerLetter"/>
      <w:lvlText w:val="%1."/>
      <w:lvlJc w:val="left"/>
      <w:pPr>
        <w:tabs>
          <w:tab w:val="num" w:pos="0"/>
        </w:tabs>
        <w:ind w:left="1068" w:hanging="360"/>
      </w:pPr>
      <w:rPr>
        <w:b w:val="0"/>
      </w:rPr>
    </w:lvl>
    <w:lvl w:ilvl="1">
      <w:start w:val="1"/>
      <w:numFmt w:val="lowerLetter"/>
      <w:lvlText w:val="%2."/>
      <w:lvlJc w:val="left"/>
      <w:pPr>
        <w:tabs>
          <w:tab w:val="num" w:pos="0"/>
        </w:tabs>
        <w:ind w:left="1788" w:hanging="360"/>
      </w:pPr>
    </w:lvl>
    <w:lvl w:ilvl="2">
      <w:start w:val="1"/>
      <w:numFmt w:val="lowerRoman"/>
      <w:lvlText w:val="%3."/>
      <w:lvlJc w:val="right"/>
      <w:pPr>
        <w:tabs>
          <w:tab w:val="num" w:pos="0"/>
        </w:tabs>
        <w:ind w:left="2508" w:hanging="180"/>
      </w:pPr>
    </w:lvl>
    <w:lvl w:ilvl="3">
      <w:start w:val="1"/>
      <w:numFmt w:val="decimal"/>
      <w:lvlText w:val="%4."/>
      <w:lvlJc w:val="left"/>
      <w:pPr>
        <w:tabs>
          <w:tab w:val="num" w:pos="0"/>
        </w:tabs>
        <w:ind w:left="3228" w:hanging="360"/>
      </w:pPr>
    </w:lvl>
    <w:lvl w:ilvl="4">
      <w:start w:val="1"/>
      <w:numFmt w:val="lowerLetter"/>
      <w:lvlText w:val="%5."/>
      <w:lvlJc w:val="left"/>
      <w:pPr>
        <w:tabs>
          <w:tab w:val="num" w:pos="0"/>
        </w:tabs>
        <w:ind w:left="3948" w:hanging="360"/>
      </w:pPr>
    </w:lvl>
    <w:lvl w:ilvl="5">
      <w:start w:val="1"/>
      <w:numFmt w:val="lowerRoman"/>
      <w:lvlText w:val="%6."/>
      <w:lvlJc w:val="right"/>
      <w:pPr>
        <w:tabs>
          <w:tab w:val="num" w:pos="0"/>
        </w:tabs>
        <w:ind w:left="4668" w:hanging="180"/>
      </w:pPr>
    </w:lvl>
    <w:lvl w:ilvl="6">
      <w:start w:val="1"/>
      <w:numFmt w:val="decimal"/>
      <w:lvlText w:val="%7."/>
      <w:lvlJc w:val="left"/>
      <w:pPr>
        <w:tabs>
          <w:tab w:val="num" w:pos="0"/>
        </w:tabs>
        <w:ind w:left="5388" w:hanging="360"/>
      </w:pPr>
    </w:lvl>
    <w:lvl w:ilvl="7">
      <w:start w:val="1"/>
      <w:numFmt w:val="lowerLetter"/>
      <w:lvlText w:val="%8."/>
      <w:lvlJc w:val="left"/>
      <w:pPr>
        <w:tabs>
          <w:tab w:val="num" w:pos="0"/>
        </w:tabs>
        <w:ind w:left="6108" w:hanging="360"/>
      </w:pPr>
    </w:lvl>
    <w:lvl w:ilvl="8">
      <w:start w:val="1"/>
      <w:numFmt w:val="lowerRoman"/>
      <w:lvlText w:val="%9."/>
      <w:lvlJc w:val="right"/>
      <w:pPr>
        <w:tabs>
          <w:tab w:val="num" w:pos="0"/>
        </w:tabs>
        <w:ind w:left="6828" w:hanging="180"/>
      </w:pPr>
    </w:lvl>
  </w:abstractNum>
  <w:abstractNum w:abstractNumId="3" w15:restartNumberingAfterBreak="0">
    <w:nsid w:val="00000007"/>
    <w:multiLevelType w:val="multilevel"/>
    <w:tmpl w:val="00000007"/>
    <w:name w:val="WWNum17"/>
    <w:lvl w:ilvl="0">
      <w:start w:val="1"/>
      <w:numFmt w:val="lowerLetter"/>
      <w:lvlText w:val="%1."/>
      <w:lvlJc w:val="left"/>
      <w:pPr>
        <w:tabs>
          <w:tab w:val="num" w:pos="0"/>
        </w:tabs>
        <w:ind w:left="1068" w:hanging="360"/>
      </w:pPr>
    </w:lvl>
    <w:lvl w:ilvl="1">
      <w:start w:val="1"/>
      <w:numFmt w:val="lowerLetter"/>
      <w:lvlText w:val="%2."/>
      <w:lvlJc w:val="left"/>
      <w:pPr>
        <w:tabs>
          <w:tab w:val="num" w:pos="0"/>
        </w:tabs>
        <w:ind w:left="1788" w:hanging="360"/>
      </w:pPr>
    </w:lvl>
    <w:lvl w:ilvl="2">
      <w:start w:val="1"/>
      <w:numFmt w:val="lowerRoman"/>
      <w:lvlText w:val="%3."/>
      <w:lvlJc w:val="right"/>
      <w:pPr>
        <w:tabs>
          <w:tab w:val="num" w:pos="0"/>
        </w:tabs>
        <w:ind w:left="2508" w:hanging="180"/>
      </w:pPr>
    </w:lvl>
    <w:lvl w:ilvl="3">
      <w:start w:val="1"/>
      <w:numFmt w:val="decimal"/>
      <w:lvlText w:val="%4."/>
      <w:lvlJc w:val="left"/>
      <w:pPr>
        <w:tabs>
          <w:tab w:val="num" w:pos="0"/>
        </w:tabs>
        <w:ind w:left="3228" w:hanging="360"/>
      </w:pPr>
    </w:lvl>
    <w:lvl w:ilvl="4">
      <w:start w:val="1"/>
      <w:numFmt w:val="lowerLetter"/>
      <w:lvlText w:val="%5."/>
      <w:lvlJc w:val="left"/>
      <w:pPr>
        <w:tabs>
          <w:tab w:val="num" w:pos="0"/>
        </w:tabs>
        <w:ind w:left="3948" w:hanging="360"/>
      </w:pPr>
    </w:lvl>
    <w:lvl w:ilvl="5">
      <w:start w:val="1"/>
      <w:numFmt w:val="lowerRoman"/>
      <w:lvlText w:val="%6."/>
      <w:lvlJc w:val="right"/>
      <w:pPr>
        <w:tabs>
          <w:tab w:val="num" w:pos="0"/>
        </w:tabs>
        <w:ind w:left="4668" w:hanging="180"/>
      </w:pPr>
    </w:lvl>
    <w:lvl w:ilvl="6">
      <w:start w:val="1"/>
      <w:numFmt w:val="decimal"/>
      <w:lvlText w:val="%7."/>
      <w:lvlJc w:val="left"/>
      <w:pPr>
        <w:tabs>
          <w:tab w:val="num" w:pos="0"/>
        </w:tabs>
        <w:ind w:left="5388" w:hanging="360"/>
      </w:pPr>
    </w:lvl>
    <w:lvl w:ilvl="7">
      <w:start w:val="1"/>
      <w:numFmt w:val="lowerLetter"/>
      <w:lvlText w:val="%8."/>
      <w:lvlJc w:val="left"/>
      <w:pPr>
        <w:tabs>
          <w:tab w:val="num" w:pos="0"/>
        </w:tabs>
        <w:ind w:left="6108" w:hanging="360"/>
      </w:pPr>
    </w:lvl>
    <w:lvl w:ilvl="8">
      <w:start w:val="1"/>
      <w:numFmt w:val="lowerRoman"/>
      <w:lvlText w:val="%9."/>
      <w:lvlJc w:val="right"/>
      <w:pPr>
        <w:tabs>
          <w:tab w:val="num" w:pos="0"/>
        </w:tabs>
        <w:ind w:left="6828" w:hanging="180"/>
      </w:pPr>
    </w:lvl>
  </w:abstractNum>
  <w:abstractNum w:abstractNumId="4" w15:restartNumberingAfterBreak="0">
    <w:nsid w:val="00000008"/>
    <w:multiLevelType w:val="multilevel"/>
    <w:tmpl w:val="00000008"/>
    <w:name w:val="WW8Num8"/>
    <w:lvl w:ilvl="0">
      <w:numFmt w:val="bullet"/>
      <w:lvlText w:val="-"/>
      <w:lvlJc w:val="left"/>
      <w:pPr>
        <w:tabs>
          <w:tab w:val="num" w:pos="0"/>
        </w:tabs>
        <w:ind w:left="720" w:hanging="360"/>
      </w:pPr>
      <w:rPr>
        <w:rFonts w:ascii="Calibri" w:hAnsi="Calibri" w:cs="Arial" w:hint="default"/>
        <w:sz w:val="20"/>
        <w:szCs w:val="20"/>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5" w15:restartNumberingAfterBreak="0">
    <w:nsid w:val="00000011"/>
    <w:multiLevelType w:val="multilevel"/>
    <w:tmpl w:val="00000011"/>
    <w:name w:val="WWNum31"/>
    <w:lvl w:ilvl="0">
      <w:start w:val="1"/>
      <w:numFmt w:val="bullet"/>
      <w:lvlText w:val="-"/>
      <w:lvlJc w:val="left"/>
      <w:pPr>
        <w:tabs>
          <w:tab w:val="num" w:pos="0"/>
        </w:tabs>
        <w:ind w:left="720" w:hanging="360"/>
      </w:pPr>
      <w:rPr>
        <w:rFonts w:ascii="Arial" w:hAnsi="Arial" w:cs="Arial"/>
      </w:rPr>
    </w:lvl>
    <w:lvl w:ilvl="1">
      <w:start w:val="1"/>
      <w:numFmt w:val="bullet"/>
      <w:lvlText w:val="-"/>
      <w:lvlJc w:val="left"/>
      <w:pPr>
        <w:tabs>
          <w:tab w:val="num" w:pos="0"/>
        </w:tabs>
        <w:ind w:left="1440" w:hanging="360"/>
      </w:pPr>
      <w:rPr>
        <w:rFonts w:ascii="Calibri" w:hAnsi="Calibri" w:cs="Calibri"/>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6" w15:restartNumberingAfterBreak="0">
    <w:nsid w:val="0C56675F"/>
    <w:multiLevelType w:val="hybridMultilevel"/>
    <w:tmpl w:val="0672922A"/>
    <w:lvl w:ilvl="0" w:tplc="6332D8B6">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0A55C1"/>
    <w:multiLevelType w:val="hybridMultilevel"/>
    <w:tmpl w:val="1DC8EE3E"/>
    <w:lvl w:ilvl="0" w:tplc="8626F8EE">
      <w:numFmt w:val="bullet"/>
      <w:lvlText w:val="-"/>
      <w:lvlJc w:val="left"/>
      <w:pPr>
        <w:ind w:left="720" w:hanging="360"/>
      </w:pPr>
      <w:rPr>
        <w:rFonts w:ascii="Calibri" w:eastAsia="Calibri" w:hAnsi="Calibri" w:cs="Calibri" w:hint="default"/>
        <w:b w:val="0"/>
        <w:bCs w:val="0"/>
        <w:i w:val="0"/>
        <w:iCs w:val="0"/>
        <w:spacing w:val="0"/>
        <w:w w:val="99"/>
        <w:sz w:val="20"/>
        <w:szCs w:val="20"/>
        <w:lang w:val="sl-SI" w:eastAsia="en-US" w:bidi="ar-S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3025A17"/>
    <w:multiLevelType w:val="hybridMultilevel"/>
    <w:tmpl w:val="60A04A86"/>
    <w:lvl w:ilvl="0" w:tplc="833AEACE">
      <w:start w:val="1"/>
      <w:numFmt w:val="decimal"/>
      <w:pStyle w:val="pogodbaleni"/>
      <w:lvlText w:val="%1."/>
      <w:lvlJc w:val="left"/>
      <w:pPr>
        <w:tabs>
          <w:tab w:val="num" w:pos="6031"/>
        </w:tabs>
        <w:ind w:left="6031" w:hanging="360"/>
      </w:pPr>
      <w:rPr>
        <w:rFonts w:hint="default"/>
      </w:rPr>
    </w:lvl>
    <w:lvl w:ilvl="1" w:tplc="C966F9F6">
      <w:start w:val="1"/>
      <w:numFmt w:val="bullet"/>
      <w:lvlText w:val=""/>
      <w:lvlJc w:val="left"/>
      <w:pPr>
        <w:tabs>
          <w:tab w:val="num" w:pos="510"/>
        </w:tabs>
        <w:ind w:left="510" w:hanging="510"/>
      </w:pPr>
      <w:rPr>
        <w:rFonts w:ascii="Wingdings" w:hAnsi="Wingdings" w:hint="default"/>
      </w:rPr>
    </w:lvl>
    <w:lvl w:ilvl="2" w:tplc="025CCAB4">
      <w:start w:val="1"/>
      <w:numFmt w:val="bullet"/>
      <w:lvlText w:val=""/>
      <w:lvlJc w:val="left"/>
      <w:pPr>
        <w:tabs>
          <w:tab w:val="num" w:pos="510"/>
        </w:tabs>
        <w:ind w:left="510" w:hanging="510"/>
      </w:pPr>
      <w:rPr>
        <w:rFonts w:ascii="Wingdings" w:hAnsi="Wingdings" w:hint="default"/>
      </w:rPr>
    </w:lvl>
    <w:lvl w:ilvl="3" w:tplc="E034D1F6">
      <w:start w:val="8"/>
      <w:numFmt w:val="upperRoman"/>
      <w:lvlText w:val="%4."/>
      <w:lvlJc w:val="left"/>
      <w:pPr>
        <w:tabs>
          <w:tab w:val="num" w:pos="3240"/>
        </w:tabs>
        <w:ind w:left="3240" w:hanging="720"/>
      </w:pPr>
      <w:rPr>
        <w:rFonts w:hint="default"/>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3791070D"/>
    <w:multiLevelType w:val="hybridMultilevel"/>
    <w:tmpl w:val="7FD6CF52"/>
    <w:lvl w:ilvl="0" w:tplc="6332D8B6">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153352C"/>
    <w:multiLevelType w:val="multilevel"/>
    <w:tmpl w:val="06F2DE46"/>
    <w:lvl w:ilvl="0">
      <w:start w:val="1"/>
      <w:numFmt w:val="upperRoman"/>
      <w:pStyle w:val="Naslov1"/>
      <w:lvlText w:val="%1"/>
      <w:lvlJc w:val="left"/>
      <w:pPr>
        <w:tabs>
          <w:tab w:val="num" w:pos="510"/>
        </w:tabs>
        <w:ind w:left="510" w:hanging="510"/>
      </w:pPr>
      <w:rPr>
        <w:rFonts w:ascii="Arial" w:hAnsi="Arial" w:cs="Times New Roman" w:hint="default"/>
        <w:b/>
        <w:bCs w:val="0"/>
        <w:i w:val="0"/>
        <w:iCs w:val="0"/>
        <w:caps w:val="0"/>
        <w:smallCaps w:val="0"/>
        <w:strike w:val="0"/>
        <w:dstrike w:val="0"/>
        <w:outline w:val="0"/>
        <w:shadow w:val="0"/>
        <w:emboss w:val="0"/>
        <w:imprint w:val="0"/>
        <w:vanish w:val="0"/>
        <w:spacing w:val="0"/>
        <w:kern w:val="0"/>
        <w:position w:val="0"/>
        <w:sz w:val="22"/>
        <w:szCs w:val="22"/>
        <w:u w:val="none"/>
        <w:vertAlign w:val="baseline"/>
        <w:em w:val="none"/>
      </w:rPr>
    </w:lvl>
    <w:lvl w:ilvl="1">
      <w:start w:val="1"/>
      <w:numFmt w:val="decimal"/>
      <w:pStyle w:val="Naslov2"/>
      <w:lvlText w:val="%1.%2"/>
      <w:lvlJc w:val="left"/>
      <w:pPr>
        <w:tabs>
          <w:tab w:val="num" w:pos="851"/>
        </w:tabs>
        <w:ind w:left="851" w:hanging="851"/>
      </w:pPr>
      <w:rPr>
        <w:rFonts w:hint="default"/>
      </w:rPr>
    </w:lvl>
    <w:lvl w:ilvl="2">
      <w:start w:val="1"/>
      <w:numFmt w:val="decimal"/>
      <w:pStyle w:val="Naslov3"/>
      <w:lvlText w:val="%1.%2.%3"/>
      <w:lvlJc w:val="left"/>
      <w:pPr>
        <w:tabs>
          <w:tab w:val="num" w:pos="851"/>
        </w:tabs>
        <w:ind w:left="851" w:hanging="851"/>
      </w:pPr>
      <w:rPr>
        <w:rFonts w:hint="default"/>
      </w:rPr>
    </w:lvl>
    <w:lvl w:ilvl="3">
      <w:start w:val="1"/>
      <w:numFmt w:val="decimal"/>
      <w:pStyle w:val="Naslov4"/>
      <w:lvlText w:val="%1.%2.%3.%4"/>
      <w:lvlJc w:val="left"/>
      <w:pPr>
        <w:tabs>
          <w:tab w:val="num" w:pos="851"/>
        </w:tabs>
        <w:ind w:left="851" w:hanging="851"/>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11" w15:restartNumberingAfterBreak="0">
    <w:nsid w:val="55C951A5"/>
    <w:multiLevelType w:val="hybridMultilevel"/>
    <w:tmpl w:val="7A7E9CF8"/>
    <w:lvl w:ilvl="0" w:tplc="0424000F">
      <w:start w:val="1"/>
      <w:numFmt w:val="decimal"/>
      <w:lvlText w:val="%1."/>
      <w:lvlJc w:val="left"/>
      <w:pPr>
        <w:tabs>
          <w:tab w:val="num" w:pos="7023"/>
        </w:tabs>
        <w:ind w:left="7023" w:hanging="360"/>
      </w:p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5FC66A62"/>
    <w:multiLevelType w:val="hybridMultilevel"/>
    <w:tmpl w:val="196A4872"/>
    <w:lvl w:ilvl="0" w:tplc="414E987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70D85556"/>
    <w:multiLevelType w:val="hybridMultilevel"/>
    <w:tmpl w:val="A40274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787D31C8"/>
    <w:multiLevelType w:val="hybridMultilevel"/>
    <w:tmpl w:val="6E32DFEC"/>
    <w:lvl w:ilvl="0" w:tplc="DEA61A7C">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988241234">
    <w:abstractNumId w:val="8"/>
  </w:num>
  <w:num w:numId="2" w16cid:durableId="1341004793">
    <w:abstractNumId w:val="10"/>
  </w:num>
  <w:num w:numId="3" w16cid:durableId="1361858742">
    <w:abstractNumId w:val="6"/>
  </w:num>
  <w:num w:numId="4" w16cid:durableId="1928222111">
    <w:abstractNumId w:val="11"/>
  </w:num>
  <w:num w:numId="5" w16cid:durableId="112408169">
    <w:abstractNumId w:val="15"/>
  </w:num>
  <w:num w:numId="6" w16cid:durableId="825320891">
    <w:abstractNumId w:val="5"/>
  </w:num>
  <w:num w:numId="7" w16cid:durableId="2044330822">
    <w:abstractNumId w:val="14"/>
  </w:num>
  <w:num w:numId="8" w16cid:durableId="1314722830">
    <w:abstractNumId w:val="7"/>
  </w:num>
  <w:num w:numId="9" w16cid:durableId="1800536727">
    <w:abstractNumId w:val="9"/>
  </w:num>
  <w:num w:numId="10" w16cid:durableId="1754619600">
    <w:abstractNumId w:val="12"/>
  </w:num>
  <w:num w:numId="11" w16cid:durableId="120920947">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6016"/>
    <w:rsid w:val="00033A2A"/>
    <w:rsid w:val="00035FCE"/>
    <w:rsid w:val="000566D1"/>
    <w:rsid w:val="000A071C"/>
    <w:rsid w:val="000A57A7"/>
    <w:rsid w:val="000B584F"/>
    <w:rsid w:val="000B5E97"/>
    <w:rsid w:val="000C1ADB"/>
    <w:rsid w:val="000C53FC"/>
    <w:rsid w:val="000E3DD6"/>
    <w:rsid w:val="000F1712"/>
    <w:rsid w:val="000F5B9B"/>
    <w:rsid w:val="00101456"/>
    <w:rsid w:val="00121A53"/>
    <w:rsid w:val="00122E3F"/>
    <w:rsid w:val="001261EA"/>
    <w:rsid w:val="0013696C"/>
    <w:rsid w:val="00161E9F"/>
    <w:rsid w:val="00183D16"/>
    <w:rsid w:val="0018785C"/>
    <w:rsid w:val="001969F8"/>
    <w:rsid w:val="001D4FC6"/>
    <w:rsid w:val="001E14E6"/>
    <w:rsid w:val="001E50A2"/>
    <w:rsid w:val="001F38EA"/>
    <w:rsid w:val="00202F3B"/>
    <w:rsid w:val="002126EC"/>
    <w:rsid w:val="002267ED"/>
    <w:rsid w:val="00237619"/>
    <w:rsid w:val="00267733"/>
    <w:rsid w:val="00271F3F"/>
    <w:rsid w:val="0028189F"/>
    <w:rsid w:val="00284DD6"/>
    <w:rsid w:val="002B53E7"/>
    <w:rsid w:val="002E1F94"/>
    <w:rsid w:val="002E4F1F"/>
    <w:rsid w:val="00330685"/>
    <w:rsid w:val="003344FA"/>
    <w:rsid w:val="0035309C"/>
    <w:rsid w:val="00396428"/>
    <w:rsid w:val="003A6C93"/>
    <w:rsid w:val="003B1941"/>
    <w:rsid w:val="003C33DE"/>
    <w:rsid w:val="003D2FFC"/>
    <w:rsid w:val="003E3EB9"/>
    <w:rsid w:val="003F67F3"/>
    <w:rsid w:val="0040533E"/>
    <w:rsid w:val="00412396"/>
    <w:rsid w:val="004139B2"/>
    <w:rsid w:val="00424612"/>
    <w:rsid w:val="00430DA4"/>
    <w:rsid w:val="00436526"/>
    <w:rsid w:val="00444632"/>
    <w:rsid w:val="0044706D"/>
    <w:rsid w:val="004535F0"/>
    <w:rsid w:val="00492ACE"/>
    <w:rsid w:val="004944B7"/>
    <w:rsid w:val="00496615"/>
    <w:rsid w:val="004C03BF"/>
    <w:rsid w:val="004C26AE"/>
    <w:rsid w:val="004C3C28"/>
    <w:rsid w:val="004D02AE"/>
    <w:rsid w:val="004E4EC9"/>
    <w:rsid w:val="004E5069"/>
    <w:rsid w:val="00503054"/>
    <w:rsid w:val="00505454"/>
    <w:rsid w:val="00512CAA"/>
    <w:rsid w:val="00514B50"/>
    <w:rsid w:val="00514DE5"/>
    <w:rsid w:val="0051529F"/>
    <w:rsid w:val="0052550F"/>
    <w:rsid w:val="00536C7C"/>
    <w:rsid w:val="00560136"/>
    <w:rsid w:val="005608F8"/>
    <w:rsid w:val="00594128"/>
    <w:rsid w:val="005A57A8"/>
    <w:rsid w:val="005A7DB4"/>
    <w:rsid w:val="005B067B"/>
    <w:rsid w:val="005C5776"/>
    <w:rsid w:val="005D165A"/>
    <w:rsid w:val="005D54D7"/>
    <w:rsid w:val="005E50DB"/>
    <w:rsid w:val="005F70AC"/>
    <w:rsid w:val="00617C7C"/>
    <w:rsid w:val="006425C3"/>
    <w:rsid w:val="00697185"/>
    <w:rsid w:val="006A00C4"/>
    <w:rsid w:val="006A46DF"/>
    <w:rsid w:val="006B1CCB"/>
    <w:rsid w:val="006C03E4"/>
    <w:rsid w:val="006C205F"/>
    <w:rsid w:val="006C34CE"/>
    <w:rsid w:val="006D4325"/>
    <w:rsid w:val="006D4E27"/>
    <w:rsid w:val="006E5212"/>
    <w:rsid w:val="006E7F6B"/>
    <w:rsid w:val="006F7881"/>
    <w:rsid w:val="00702658"/>
    <w:rsid w:val="00736A53"/>
    <w:rsid w:val="00737949"/>
    <w:rsid w:val="00737AC4"/>
    <w:rsid w:val="0075150B"/>
    <w:rsid w:val="00770801"/>
    <w:rsid w:val="00776DA0"/>
    <w:rsid w:val="00782FD6"/>
    <w:rsid w:val="00783395"/>
    <w:rsid w:val="007960F1"/>
    <w:rsid w:val="007D0FF5"/>
    <w:rsid w:val="007D4E1B"/>
    <w:rsid w:val="007E4028"/>
    <w:rsid w:val="007E45C9"/>
    <w:rsid w:val="007F4D54"/>
    <w:rsid w:val="00815562"/>
    <w:rsid w:val="00816DFA"/>
    <w:rsid w:val="00822334"/>
    <w:rsid w:val="008352E8"/>
    <w:rsid w:val="00835EDD"/>
    <w:rsid w:val="008376A3"/>
    <w:rsid w:val="00843ACF"/>
    <w:rsid w:val="00856053"/>
    <w:rsid w:val="00860868"/>
    <w:rsid w:val="0088758C"/>
    <w:rsid w:val="00896D24"/>
    <w:rsid w:val="008B48C8"/>
    <w:rsid w:val="008C4F5E"/>
    <w:rsid w:val="008D234A"/>
    <w:rsid w:val="008F6F9D"/>
    <w:rsid w:val="008F7E60"/>
    <w:rsid w:val="00903187"/>
    <w:rsid w:val="0092121B"/>
    <w:rsid w:val="00921B22"/>
    <w:rsid w:val="0092615B"/>
    <w:rsid w:val="00926605"/>
    <w:rsid w:val="009379C4"/>
    <w:rsid w:val="00941360"/>
    <w:rsid w:val="00945771"/>
    <w:rsid w:val="009542A9"/>
    <w:rsid w:val="0096062D"/>
    <w:rsid w:val="00974C3A"/>
    <w:rsid w:val="00975553"/>
    <w:rsid w:val="00982A17"/>
    <w:rsid w:val="00983828"/>
    <w:rsid w:val="00990B1A"/>
    <w:rsid w:val="009D36CF"/>
    <w:rsid w:val="009D7E7F"/>
    <w:rsid w:val="009F135B"/>
    <w:rsid w:val="00A03C3A"/>
    <w:rsid w:val="00A122DF"/>
    <w:rsid w:val="00A13F00"/>
    <w:rsid w:val="00A2361C"/>
    <w:rsid w:val="00A2502D"/>
    <w:rsid w:val="00A3189F"/>
    <w:rsid w:val="00A4687D"/>
    <w:rsid w:val="00A56EF0"/>
    <w:rsid w:val="00A57A9C"/>
    <w:rsid w:val="00A603E8"/>
    <w:rsid w:val="00A82AE3"/>
    <w:rsid w:val="00A91C4D"/>
    <w:rsid w:val="00AE05B9"/>
    <w:rsid w:val="00B003C8"/>
    <w:rsid w:val="00B020CC"/>
    <w:rsid w:val="00B14141"/>
    <w:rsid w:val="00B178A7"/>
    <w:rsid w:val="00B20EEF"/>
    <w:rsid w:val="00B32779"/>
    <w:rsid w:val="00B354C4"/>
    <w:rsid w:val="00B521AD"/>
    <w:rsid w:val="00B52BB5"/>
    <w:rsid w:val="00B53094"/>
    <w:rsid w:val="00B64CB1"/>
    <w:rsid w:val="00B7124C"/>
    <w:rsid w:val="00B85FE3"/>
    <w:rsid w:val="00B91276"/>
    <w:rsid w:val="00B93F6B"/>
    <w:rsid w:val="00BA5264"/>
    <w:rsid w:val="00BC5E2D"/>
    <w:rsid w:val="00BD29B7"/>
    <w:rsid w:val="00BE2360"/>
    <w:rsid w:val="00BF76DF"/>
    <w:rsid w:val="00C141CD"/>
    <w:rsid w:val="00C145DD"/>
    <w:rsid w:val="00C3774F"/>
    <w:rsid w:val="00C44414"/>
    <w:rsid w:val="00C52D9B"/>
    <w:rsid w:val="00C54989"/>
    <w:rsid w:val="00C64226"/>
    <w:rsid w:val="00C661FC"/>
    <w:rsid w:val="00C858FF"/>
    <w:rsid w:val="00C97264"/>
    <w:rsid w:val="00CA278A"/>
    <w:rsid w:val="00CB161A"/>
    <w:rsid w:val="00CB7CD5"/>
    <w:rsid w:val="00CC3CFD"/>
    <w:rsid w:val="00CD7E97"/>
    <w:rsid w:val="00CE2CC7"/>
    <w:rsid w:val="00CE6648"/>
    <w:rsid w:val="00CF29BC"/>
    <w:rsid w:val="00D243F0"/>
    <w:rsid w:val="00D55C52"/>
    <w:rsid w:val="00D612AD"/>
    <w:rsid w:val="00D67152"/>
    <w:rsid w:val="00D800B1"/>
    <w:rsid w:val="00DA1D54"/>
    <w:rsid w:val="00DC0D05"/>
    <w:rsid w:val="00DC5B07"/>
    <w:rsid w:val="00DD2555"/>
    <w:rsid w:val="00DD7971"/>
    <w:rsid w:val="00DE20F9"/>
    <w:rsid w:val="00DE6016"/>
    <w:rsid w:val="00E16E5A"/>
    <w:rsid w:val="00E20A75"/>
    <w:rsid w:val="00E349D2"/>
    <w:rsid w:val="00E53569"/>
    <w:rsid w:val="00E5539E"/>
    <w:rsid w:val="00E612C3"/>
    <w:rsid w:val="00E6195E"/>
    <w:rsid w:val="00E61ABD"/>
    <w:rsid w:val="00E77DF9"/>
    <w:rsid w:val="00EA466D"/>
    <w:rsid w:val="00EA4DFE"/>
    <w:rsid w:val="00EB4ACD"/>
    <w:rsid w:val="00EB5DC7"/>
    <w:rsid w:val="00EE1D87"/>
    <w:rsid w:val="00EF580E"/>
    <w:rsid w:val="00EF5972"/>
    <w:rsid w:val="00EF748A"/>
    <w:rsid w:val="00F0306C"/>
    <w:rsid w:val="00F07D88"/>
    <w:rsid w:val="00F12B0B"/>
    <w:rsid w:val="00F342EE"/>
    <w:rsid w:val="00F37679"/>
    <w:rsid w:val="00F43358"/>
    <w:rsid w:val="00F46E74"/>
    <w:rsid w:val="00F6408C"/>
    <w:rsid w:val="00F66D32"/>
    <w:rsid w:val="00F678A4"/>
    <w:rsid w:val="00F72867"/>
    <w:rsid w:val="00F81B57"/>
    <w:rsid w:val="00F839B8"/>
    <w:rsid w:val="00F94C15"/>
    <w:rsid w:val="00F97F82"/>
    <w:rsid w:val="00FA5E83"/>
    <w:rsid w:val="00FB0405"/>
    <w:rsid w:val="00FB085D"/>
    <w:rsid w:val="00FB4A8B"/>
    <w:rsid w:val="00FD0671"/>
    <w:rsid w:val="00FD2166"/>
    <w:rsid w:val="00FD54CB"/>
    <w:rsid w:val="00FE407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12A38D"/>
  <w15:chartTrackingRefBased/>
  <w15:docId w15:val="{F523C0EF-26EE-4076-A3C6-E52D128E47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F748A"/>
    <w:pPr>
      <w:spacing w:after="0" w:line="240" w:lineRule="auto"/>
      <w:jc w:val="both"/>
    </w:pPr>
    <w:rPr>
      <w:rFonts w:ascii="Arial" w:eastAsia="Times New Roman" w:hAnsi="Arial" w:cs="Times New Roman"/>
      <w:sz w:val="20"/>
      <w:szCs w:val="24"/>
      <w:lang w:eastAsia="sl-SI"/>
    </w:rPr>
  </w:style>
  <w:style w:type="paragraph" w:styleId="Naslov1">
    <w:name w:val="heading 1"/>
    <w:basedOn w:val="Navaden"/>
    <w:next w:val="Navaden"/>
    <w:link w:val="Naslov1Znak"/>
    <w:qFormat/>
    <w:rsid w:val="00EF748A"/>
    <w:pPr>
      <w:keepNext/>
      <w:numPr>
        <w:numId w:val="2"/>
      </w:numPr>
      <w:outlineLvl w:val="0"/>
    </w:pPr>
    <w:rPr>
      <w:rFonts w:cs="Arial"/>
      <w:b/>
      <w:bCs/>
      <w:kern w:val="32"/>
      <w:szCs w:val="32"/>
    </w:rPr>
  </w:style>
  <w:style w:type="paragraph" w:styleId="Naslov2">
    <w:name w:val="heading 2"/>
    <w:basedOn w:val="Navaden"/>
    <w:next w:val="Navaden"/>
    <w:link w:val="Naslov2Znak"/>
    <w:qFormat/>
    <w:rsid w:val="00DE6016"/>
    <w:pPr>
      <w:keepNext/>
      <w:numPr>
        <w:ilvl w:val="1"/>
        <w:numId w:val="2"/>
      </w:numPr>
      <w:spacing w:before="120" w:after="60"/>
      <w:outlineLvl w:val="1"/>
    </w:pPr>
    <w:rPr>
      <w:rFonts w:cs="Arial"/>
      <w:b/>
      <w:bCs/>
      <w:iCs/>
      <w:szCs w:val="28"/>
    </w:rPr>
  </w:style>
  <w:style w:type="paragraph" w:styleId="Naslov3">
    <w:name w:val="heading 3"/>
    <w:basedOn w:val="Navaden"/>
    <w:next w:val="Navaden"/>
    <w:link w:val="Naslov3Znak"/>
    <w:qFormat/>
    <w:rsid w:val="00DE6016"/>
    <w:pPr>
      <w:keepNext/>
      <w:numPr>
        <w:ilvl w:val="2"/>
        <w:numId w:val="2"/>
      </w:numPr>
      <w:overflowPunct w:val="0"/>
      <w:autoSpaceDE w:val="0"/>
      <w:autoSpaceDN w:val="0"/>
      <w:adjustRightInd w:val="0"/>
      <w:textAlignment w:val="baseline"/>
      <w:outlineLvl w:val="2"/>
    </w:pPr>
    <w:rPr>
      <w:rFonts w:ascii="Times New Roman" w:hAnsi="Times New Roman"/>
      <w:b/>
      <w:sz w:val="24"/>
      <w:szCs w:val="20"/>
    </w:rPr>
  </w:style>
  <w:style w:type="paragraph" w:styleId="Naslov4">
    <w:name w:val="heading 4"/>
    <w:basedOn w:val="Navaden"/>
    <w:next w:val="Navaden"/>
    <w:link w:val="Naslov4Znak"/>
    <w:qFormat/>
    <w:rsid w:val="00DE6016"/>
    <w:pPr>
      <w:keepNext/>
      <w:numPr>
        <w:ilvl w:val="3"/>
        <w:numId w:val="2"/>
      </w:numPr>
      <w:spacing w:before="240" w:after="60"/>
      <w:outlineLvl w:val="3"/>
    </w:pPr>
    <w:rPr>
      <w:rFonts w:ascii="Times New Roman" w:hAnsi="Times New Roman"/>
      <w:b/>
      <w:bCs/>
      <w:sz w:val="28"/>
      <w:szCs w:val="28"/>
    </w:rPr>
  </w:style>
  <w:style w:type="paragraph" w:styleId="Naslov5">
    <w:name w:val="heading 5"/>
    <w:basedOn w:val="Navaden"/>
    <w:next w:val="Navaden"/>
    <w:link w:val="Naslov5Znak"/>
    <w:qFormat/>
    <w:rsid w:val="00DE6016"/>
    <w:pPr>
      <w:numPr>
        <w:ilvl w:val="4"/>
        <w:numId w:val="2"/>
      </w:numPr>
      <w:spacing w:before="240" w:after="60"/>
      <w:outlineLvl w:val="4"/>
    </w:pPr>
    <w:rPr>
      <w:b/>
      <w:bCs/>
      <w:i/>
      <w:iCs/>
      <w:sz w:val="26"/>
      <w:szCs w:val="26"/>
    </w:rPr>
  </w:style>
  <w:style w:type="paragraph" w:styleId="Naslov6">
    <w:name w:val="heading 6"/>
    <w:basedOn w:val="Navaden"/>
    <w:next w:val="Navaden"/>
    <w:link w:val="Naslov6Znak"/>
    <w:qFormat/>
    <w:rsid w:val="00DE6016"/>
    <w:pPr>
      <w:numPr>
        <w:ilvl w:val="5"/>
        <w:numId w:val="2"/>
      </w:numPr>
      <w:spacing w:before="240" w:after="60"/>
      <w:outlineLvl w:val="5"/>
    </w:pPr>
    <w:rPr>
      <w:rFonts w:ascii="Times New Roman" w:hAnsi="Times New Roman"/>
      <w:b/>
      <w:bCs/>
      <w:szCs w:val="22"/>
    </w:rPr>
  </w:style>
  <w:style w:type="paragraph" w:styleId="Naslov7">
    <w:name w:val="heading 7"/>
    <w:basedOn w:val="Navaden"/>
    <w:next w:val="Navaden"/>
    <w:link w:val="Naslov7Znak"/>
    <w:qFormat/>
    <w:rsid w:val="00DE6016"/>
    <w:pPr>
      <w:numPr>
        <w:ilvl w:val="6"/>
        <w:numId w:val="2"/>
      </w:numPr>
      <w:spacing w:before="240" w:after="60"/>
      <w:outlineLvl w:val="6"/>
    </w:pPr>
    <w:rPr>
      <w:rFonts w:ascii="Times New Roman" w:hAnsi="Times New Roman"/>
      <w:sz w:val="24"/>
    </w:rPr>
  </w:style>
  <w:style w:type="paragraph" w:styleId="Naslov8">
    <w:name w:val="heading 8"/>
    <w:basedOn w:val="Navaden"/>
    <w:next w:val="Navaden"/>
    <w:link w:val="Naslov8Znak"/>
    <w:qFormat/>
    <w:rsid w:val="00DE6016"/>
    <w:pPr>
      <w:numPr>
        <w:ilvl w:val="7"/>
        <w:numId w:val="2"/>
      </w:numPr>
      <w:spacing w:before="240" w:after="60"/>
      <w:outlineLvl w:val="7"/>
    </w:pPr>
    <w:rPr>
      <w:rFonts w:ascii="Times New Roman" w:hAnsi="Times New Roman"/>
      <w:i/>
      <w:iCs/>
      <w:sz w:val="24"/>
    </w:rPr>
  </w:style>
  <w:style w:type="paragraph" w:styleId="Naslov9">
    <w:name w:val="heading 9"/>
    <w:basedOn w:val="Navaden"/>
    <w:next w:val="Navaden"/>
    <w:link w:val="Naslov9Znak"/>
    <w:qFormat/>
    <w:rsid w:val="00DE6016"/>
    <w:pPr>
      <w:numPr>
        <w:ilvl w:val="8"/>
        <w:numId w:val="2"/>
      </w:numPr>
      <w:spacing w:before="240" w:after="60"/>
      <w:outlineLvl w:val="8"/>
    </w:pPr>
    <w:rPr>
      <w:rFonts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EF748A"/>
    <w:rPr>
      <w:rFonts w:ascii="Arial" w:eastAsia="Times New Roman" w:hAnsi="Arial" w:cs="Arial"/>
      <w:b/>
      <w:bCs/>
      <w:kern w:val="32"/>
      <w:sz w:val="20"/>
      <w:szCs w:val="32"/>
      <w:lang w:eastAsia="sl-SI"/>
    </w:rPr>
  </w:style>
  <w:style w:type="character" w:customStyle="1" w:styleId="Naslov2Znak">
    <w:name w:val="Naslov 2 Znak"/>
    <w:basedOn w:val="Privzetapisavaodstavka"/>
    <w:link w:val="Naslov2"/>
    <w:rsid w:val="00DE6016"/>
    <w:rPr>
      <w:rFonts w:ascii="Arial" w:eastAsia="Times New Roman" w:hAnsi="Arial" w:cs="Arial"/>
      <w:b/>
      <w:bCs/>
      <w:iCs/>
      <w:sz w:val="20"/>
      <w:szCs w:val="28"/>
      <w:lang w:eastAsia="sl-SI"/>
    </w:rPr>
  </w:style>
  <w:style w:type="character" w:customStyle="1" w:styleId="Naslov3Znak">
    <w:name w:val="Naslov 3 Znak"/>
    <w:basedOn w:val="Privzetapisavaodstavka"/>
    <w:link w:val="Naslov3"/>
    <w:rsid w:val="00DE6016"/>
    <w:rPr>
      <w:rFonts w:ascii="Times New Roman" w:eastAsia="Times New Roman" w:hAnsi="Times New Roman" w:cs="Times New Roman"/>
      <w:b/>
      <w:sz w:val="24"/>
      <w:szCs w:val="20"/>
      <w:lang w:eastAsia="sl-SI"/>
    </w:rPr>
  </w:style>
  <w:style w:type="character" w:customStyle="1" w:styleId="Naslov4Znak">
    <w:name w:val="Naslov 4 Znak"/>
    <w:basedOn w:val="Privzetapisavaodstavka"/>
    <w:link w:val="Naslov4"/>
    <w:rsid w:val="00DE6016"/>
    <w:rPr>
      <w:rFonts w:ascii="Times New Roman" w:eastAsia="Times New Roman" w:hAnsi="Times New Roman" w:cs="Times New Roman"/>
      <w:b/>
      <w:bCs/>
      <w:sz w:val="28"/>
      <w:szCs w:val="28"/>
      <w:lang w:eastAsia="sl-SI"/>
    </w:rPr>
  </w:style>
  <w:style w:type="character" w:customStyle="1" w:styleId="Naslov5Znak">
    <w:name w:val="Naslov 5 Znak"/>
    <w:basedOn w:val="Privzetapisavaodstavka"/>
    <w:link w:val="Naslov5"/>
    <w:rsid w:val="00DE6016"/>
    <w:rPr>
      <w:rFonts w:ascii="Arial" w:eastAsia="Times New Roman" w:hAnsi="Arial" w:cs="Times New Roman"/>
      <w:b/>
      <w:bCs/>
      <w:i/>
      <w:iCs/>
      <w:sz w:val="26"/>
      <w:szCs w:val="26"/>
      <w:lang w:eastAsia="sl-SI"/>
    </w:rPr>
  </w:style>
  <w:style w:type="character" w:customStyle="1" w:styleId="Naslov6Znak">
    <w:name w:val="Naslov 6 Znak"/>
    <w:basedOn w:val="Privzetapisavaodstavka"/>
    <w:link w:val="Naslov6"/>
    <w:rsid w:val="00DE6016"/>
    <w:rPr>
      <w:rFonts w:ascii="Times New Roman" w:eastAsia="Times New Roman" w:hAnsi="Times New Roman" w:cs="Times New Roman"/>
      <w:b/>
      <w:bCs/>
      <w:sz w:val="20"/>
      <w:lang w:eastAsia="sl-SI"/>
    </w:rPr>
  </w:style>
  <w:style w:type="character" w:customStyle="1" w:styleId="Naslov7Znak">
    <w:name w:val="Naslov 7 Znak"/>
    <w:basedOn w:val="Privzetapisavaodstavka"/>
    <w:link w:val="Naslov7"/>
    <w:rsid w:val="00DE6016"/>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rsid w:val="00DE6016"/>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rsid w:val="00DE6016"/>
    <w:rPr>
      <w:rFonts w:ascii="Arial" w:eastAsia="Times New Roman" w:hAnsi="Arial" w:cs="Arial"/>
      <w:sz w:val="20"/>
      <w:lang w:eastAsia="sl-SI"/>
    </w:rPr>
  </w:style>
  <w:style w:type="paragraph" w:styleId="Glava">
    <w:name w:val="header"/>
    <w:basedOn w:val="Navaden"/>
    <w:link w:val="GlavaZnak"/>
    <w:uiPriority w:val="99"/>
    <w:rsid w:val="00DE6016"/>
    <w:pPr>
      <w:tabs>
        <w:tab w:val="center" w:pos="4536"/>
        <w:tab w:val="right" w:pos="9072"/>
      </w:tabs>
    </w:pPr>
  </w:style>
  <w:style w:type="character" w:customStyle="1" w:styleId="GlavaZnak">
    <w:name w:val="Glava Znak"/>
    <w:basedOn w:val="Privzetapisavaodstavka"/>
    <w:link w:val="Glava"/>
    <w:uiPriority w:val="99"/>
    <w:rsid w:val="00DE6016"/>
    <w:rPr>
      <w:rFonts w:ascii="Arial" w:eastAsia="Times New Roman" w:hAnsi="Arial" w:cs="Times New Roman"/>
      <w:szCs w:val="24"/>
      <w:lang w:eastAsia="sl-SI"/>
    </w:rPr>
  </w:style>
  <w:style w:type="paragraph" w:styleId="Noga">
    <w:name w:val="footer"/>
    <w:basedOn w:val="Navaden"/>
    <w:link w:val="NogaZnak"/>
    <w:rsid w:val="00DE6016"/>
    <w:pPr>
      <w:tabs>
        <w:tab w:val="center" w:pos="4536"/>
        <w:tab w:val="right" w:pos="9072"/>
      </w:tabs>
    </w:pPr>
  </w:style>
  <w:style w:type="character" w:customStyle="1" w:styleId="NogaZnak">
    <w:name w:val="Noga Znak"/>
    <w:basedOn w:val="Privzetapisavaodstavka"/>
    <w:link w:val="Noga"/>
    <w:rsid w:val="00DE6016"/>
    <w:rPr>
      <w:rFonts w:ascii="Arial" w:eastAsia="Times New Roman" w:hAnsi="Arial" w:cs="Times New Roman"/>
      <w:szCs w:val="24"/>
      <w:lang w:eastAsia="sl-SI"/>
    </w:rPr>
  </w:style>
  <w:style w:type="paragraph" w:styleId="Telobesedila">
    <w:name w:val="Body Text"/>
    <w:basedOn w:val="Navaden"/>
    <w:link w:val="TelobesedilaZnak"/>
    <w:rsid w:val="00DE6016"/>
    <w:rPr>
      <w:color w:val="000000"/>
      <w:szCs w:val="20"/>
    </w:rPr>
  </w:style>
  <w:style w:type="character" w:customStyle="1" w:styleId="TelobesedilaZnak">
    <w:name w:val="Telo besedila Znak"/>
    <w:basedOn w:val="Privzetapisavaodstavka"/>
    <w:link w:val="Telobesedila"/>
    <w:rsid w:val="00DE6016"/>
    <w:rPr>
      <w:rFonts w:ascii="Arial" w:eastAsia="Times New Roman" w:hAnsi="Arial" w:cs="Times New Roman"/>
      <w:color w:val="000000"/>
      <w:sz w:val="20"/>
      <w:szCs w:val="20"/>
      <w:lang w:eastAsia="sl-SI"/>
    </w:rPr>
  </w:style>
  <w:style w:type="paragraph" w:customStyle="1" w:styleId="DefaultText">
    <w:name w:val="Default Text"/>
    <w:basedOn w:val="Navaden"/>
    <w:rsid w:val="00DE6016"/>
    <w:rPr>
      <w:szCs w:val="20"/>
    </w:rPr>
  </w:style>
  <w:style w:type="paragraph" w:styleId="Telobesedila2">
    <w:name w:val="Body Text 2"/>
    <w:basedOn w:val="Navaden"/>
    <w:link w:val="Telobesedila2Znak"/>
    <w:rsid w:val="00DE6016"/>
    <w:pPr>
      <w:spacing w:after="120" w:line="480" w:lineRule="auto"/>
    </w:pPr>
  </w:style>
  <w:style w:type="character" w:customStyle="1" w:styleId="Telobesedila2Znak">
    <w:name w:val="Telo besedila 2 Znak"/>
    <w:basedOn w:val="Privzetapisavaodstavka"/>
    <w:link w:val="Telobesedila2"/>
    <w:rsid w:val="00DE6016"/>
    <w:rPr>
      <w:rFonts w:ascii="Arial" w:eastAsia="Times New Roman" w:hAnsi="Arial" w:cs="Times New Roman"/>
      <w:szCs w:val="24"/>
      <w:lang w:eastAsia="sl-SI"/>
    </w:rPr>
  </w:style>
  <w:style w:type="paragraph" w:styleId="Odstavekseznama">
    <w:name w:val="List Paragraph"/>
    <w:basedOn w:val="Navaden"/>
    <w:link w:val="OdstavekseznamaZnak"/>
    <w:uiPriority w:val="34"/>
    <w:qFormat/>
    <w:rsid w:val="00DE6016"/>
    <w:pPr>
      <w:ind w:left="720"/>
      <w:contextualSpacing/>
    </w:pPr>
  </w:style>
  <w:style w:type="character" w:styleId="Hiperpovezava">
    <w:name w:val="Hyperlink"/>
    <w:rsid w:val="00DE6016"/>
    <w:rPr>
      <w:rFonts w:cs="Times New Roman"/>
      <w:color w:val="0000FF"/>
      <w:u w:val="single"/>
    </w:rPr>
  </w:style>
  <w:style w:type="paragraph" w:styleId="Brezrazmikov">
    <w:name w:val="No Spacing"/>
    <w:uiPriority w:val="1"/>
    <w:qFormat/>
    <w:rsid w:val="00DE6016"/>
    <w:pPr>
      <w:widowControl w:val="0"/>
      <w:autoSpaceDE w:val="0"/>
      <w:autoSpaceDN w:val="0"/>
      <w:adjustRightInd w:val="0"/>
      <w:spacing w:after="0" w:line="240" w:lineRule="auto"/>
    </w:pPr>
    <w:rPr>
      <w:rFonts w:ascii="Arial" w:eastAsia="Times New Roman" w:hAnsi="Arial" w:cs="Times New Roman"/>
      <w:szCs w:val="20"/>
    </w:rPr>
  </w:style>
  <w:style w:type="paragraph" w:styleId="Sprotnaopomba-besedilo">
    <w:name w:val="footnote text"/>
    <w:basedOn w:val="Navaden"/>
    <w:link w:val="Sprotnaopomba-besediloZnak"/>
    <w:uiPriority w:val="99"/>
    <w:semiHidden/>
    <w:unhideWhenUsed/>
    <w:rsid w:val="00A03C3A"/>
    <w:pPr>
      <w:widowControl w:val="0"/>
      <w:autoSpaceDE w:val="0"/>
      <w:autoSpaceDN w:val="0"/>
      <w:adjustRightInd w:val="0"/>
      <w:jc w:val="left"/>
    </w:pPr>
    <w:rPr>
      <w:szCs w:val="20"/>
      <w:lang w:eastAsia="en-US"/>
    </w:rPr>
  </w:style>
  <w:style w:type="character" w:customStyle="1" w:styleId="Sprotnaopomba-besediloZnak">
    <w:name w:val="Sprotna opomba - besedilo Znak"/>
    <w:basedOn w:val="Privzetapisavaodstavka"/>
    <w:link w:val="Sprotnaopomba-besedilo"/>
    <w:uiPriority w:val="99"/>
    <w:semiHidden/>
    <w:rsid w:val="00A03C3A"/>
    <w:rPr>
      <w:rFonts w:ascii="Arial" w:eastAsia="Times New Roman" w:hAnsi="Arial" w:cs="Times New Roman"/>
      <w:sz w:val="20"/>
      <w:szCs w:val="20"/>
    </w:rPr>
  </w:style>
  <w:style w:type="character" w:styleId="Sprotnaopomba-sklic">
    <w:name w:val="footnote reference"/>
    <w:semiHidden/>
    <w:rsid w:val="00A03C3A"/>
    <w:rPr>
      <w:rFonts w:cs="Times New Roman"/>
      <w:vertAlign w:val="superscript"/>
    </w:rPr>
  </w:style>
  <w:style w:type="paragraph" w:customStyle="1" w:styleId="pogodbaleni">
    <w:name w:val="pogodba členi"/>
    <w:next w:val="Navaden"/>
    <w:uiPriority w:val="99"/>
    <w:qFormat/>
    <w:rsid w:val="00EB4ACD"/>
    <w:pPr>
      <w:numPr>
        <w:numId w:val="1"/>
      </w:numPr>
      <w:spacing w:before="240" w:after="120" w:line="240" w:lineRule="atLeast"/>
      <w:jc w:val="center"/>
    </w:pPr>
    <w:rPr>
      <w:rFonts w:ascii="Arial" w:eastAsia="Calibri" w:hAnsi="Arial" w:cs="Arial"/>
      <w:sz w:val="20"/>
      <w:szCs w:val="20"/>
    </w:rPr>
  </w:style>
  <w:style w:type="character" w:customStyle="1" w:styleId="OdstavekseznamaZnak">
    <w:name w:val="Odstavek seznama Znak"/>
    <w:link w:val="Odstavekseznama"/>
    <w:uiPriority w:val="34"/>
    <w:locked/>
    <w:rsid w:val="002B53E7"/>
    <w:rPr>
      <w:rFonts w:ascii="Arial" w:eastAsia="Times New Roman" w:hAnsi="Arial" w:cs="Times New Roman"/>
      <w:szCs w:val="24"/>
      <w:lang w:eastAsia="sl-SI"/>
    </w:rPr>
  </w:style>
  <w:style w:type="character" w:styleId="Pripombasklic">
    <w:name w:val="annotation reference"/>
    <w:basedOn w:val="Privzetapisavaodstavka"/>
    <w:unhideWhenUsed/>
    <w:rsid w:val="00EA4DFE"/>
    <w:rPr>
      <w:sz w:val="16"/>
      <w:szCs w:val="16"/>
    </w:rPr>
  </w:style>
  <w:style w:type="paragraph" w:styleId="Pripombabesedilo">
    <w:name w:val="annotation text"/>
    <w:basedOn w:val="Navaden"/>
    <w:link w:val="PripombabesediloZnak"/>
    <w:unhideWhenUsed/>
    <w:rsid w:val="00EA4DFE"/>
    <w:rPr>
      <w:szCs w:val="20"/>
    </w:rPr>
  </w:style>
  <w:style w:type="character" w:customStyle="1" w:styleId="PripombabesediloZnak">
    <w:name w:val="Pripomba – besedilo Znak"/>
    <w:basedOn w:val="Privzetapisavaodstavka"/>
    <w:link w:val="Pripombabesedilo"/>
    <w:rsid w:val="00EA4DFE"/>
    <w:rPr>
      <w:rFonts w:ascii="Arial" w:eastAsia="Times New Roman" w:hAnsi="Arial"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EA4DFE"/>
    <w:rPr>
      <w:b/>
      <w:bCs/>
    </w:rPr>
  </w:style>
  <w:style w:type="character" w:customStyle="1" w:styleId="ZadevapripombeZnak">
    <w:name w:val="Zadeva pripombe Znak"/>
    <w:basedOn w:val="PripombabesediloZnak"/>
    <w:link w:val="Zadevapripombe"/>
    <w:uiPriority w:val="99"/>
    <w:semiHidden/>
    <w:rsid w:val="00EA4DFE"/>
    <w:rPr>
      <w:rFonts w:ascii="Arial" w:eastAsia="Times New Roman" w:hAnsi="Arial" w:cs="Times New Roman"/>
      <w:b/>
      <w:bCs/>
      <w:sz w:val="20"/>
      <w:szCs w:val="20"/>
      <w:lang w:eastAsia="sl-SI"/>
    </w:rPr>
  </w:style>
  <w:style w:type="paragraph" w:styleId="Revizija">
    <w:name w:val="Revision"/>
    <w:hidden/>
    <w:uiPriority w:val="99"/>
    <w:semiHidden/>
    <w:rsid w:val="00DC0D05"/>
    <w:pPr>
      <w:spacing w:after="0" w:line="240" w:lineRule="auto"/>
    </w:pPr>
    <w:rPr>
      <w:rFonts w:ascii="Arial" w:eastAsia="Times New Roman" w:hAnsi="Arial" w:cs="Times New Roman"/>
      <w:szCs w:val="24"/>
      <w:lang w:eastAsia="sl-SI"/>
    </w:rPr>
  </w:style>
  <w:style w:type="paragraph" w:styleId="Naslov">
    <w:name w:val="Title"/>
    <w:basedOn w:val="Navaden"/>
    <w:link w:val="NaslovZnak"/>
    <w:qFormat/>
    <w:rsid w:val="00E612C3"/>
    <w:pPr>
      <w:overflowPunct w:val="0"/>
      <w:autoSpaceDE w:val="0"/>
      <w:autoSpaceDN w:val="0"/>
      <w:adjustRightInd w:val="0"/>
      <w:jc w:val="center"/>
    </w:pPr>
    <w:rPr>
      <w:rFonts w:ascii="Times New Roman" w:hAnsi="Times New Roman"/>
      <w:b/>
      <w:bCs/>
      <w:sz w:val="40"/>
      <w:szCs w:val="20"/>
    </w:rPr>
  </w:style>
  <w:style w:type="character" w:customStyle="1" w:styleId="NaslovZnak">
    <w:name w:val="Naslov Znak"/>
    <w:basedOn w:val="Privzetapisavaodstavka"/>
    <w:link w:val="Naslov"/>
    <w:rsid w:val="00E612C3"/>
    <w:rPr>
      <w:rFonts w:ascii="Times New Roman" w:eastAsia="Times New Roman" w:hAnsi="Times New Roman" w:cs="Times New Roman"/>
      <w:b/>
      <w:bCs/>
      <w:sz w:val="40"/>
      <w:szCs w:val="20"/>
      <w:lang w:eastAsia="sl-SI"/>
    </w:rPr>
  </w:style>
  <w:style w:type="character" w:styleId="Nerazreenaomemba">
    <w:name w:val="Unresolved Mention"/>
    <w:basedOn w:val="Privzetapisavaodstavka"/>
    <w:uiPriority w:val="99"/>
    <w:semiHidden/>
    <w:unhideWhenUsed/>
    <w:rsid w:val="00FA5E8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2064035">
      <w:bodyDiv w:val="1"/>
      <w:marLeft w:val="0"/>
      <w:marRight w:val="0"/>
      <w:marTop w:val="0"/>
      <w:marBottom w:val="0"/>
      <w:divBdr>
        <w:top w:val="none" w:sz="0" w:space="0" w:color="auto"/>
        <w:left w:val="none" w:sz="0" w:space="0" w:color="auto"/>
        <w:bottom w:val="none" w:sz="0" w:space="0" w:color="auto"/>
        <w:right w:val="none" w:sz="0" w:space="0" w:color="auto"/>
      </w:divBdr>
    </w:div>
    <w:div w:id="1269510339">
      <w:bodyDiv w:val="1"/>
      <w:marLeft w:val="0"/>
      <w:marRight w:val="0"/>
      <w:marTop w:val="0"/>
      <w:marBottom w:val="0"/>
      <w:divBdr>
        <w:top w:val="none" w:sz="0" w:space="0" w:color="auto"/>
        <w:left w:val="none" w:sz="0" w:space="0" w:color="auto"/>
        <w:bottom w:val="none" w:sz="0" w:space="0" w:color="auto"/>
        <w:right w:val="none" w:sz="0" w:space="0" w:color="auto"/>
      </w:divBdr>
    </w:div>
    <w:div w:id="1820684005">
      <w:bodyDiv w:val="1"/>
      <w:marLeft w:val="0"/>
      <w:marRight w:val="0"/>
      <w:marTop w:val="0"/>
      <w:marBottom w:val="0"/>
      <w:divBdr>
        <w:top w:val="none" w:sz="0" w:space="0" w:color="auto"/>
        <w:left w:val="none" w:sz="0" w:space="0" w:color="auto"/>
        <w:bottom w:val="none" w:sz="0" w:space="0" w:color="auto"/>
        <w:right w:val="none" w:sz="0" w:space="0" w:color="auto"/>
      </w:divBdr>
    </w:div>
    <w:div w:id="1826316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p.mp@gov.s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cip.mp@gov.si" TargetMode="Externa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0A4815A-63BF-4FFD-BDBC-40C769C76F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9</Pages>
  <Words>3902</Words>
  <Characters>22245</Characters>
  <Application>Microsoft Office Word</Application>
  <DocSecurity>0</DocSecurity>
  <Lines>185</Lines>
  <Paragraphs>52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26095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Lidija Bela</dc:creator>
  <cp:keywords/>
  <dc:description/>
  <cp:lastModifiedBy>Adriana Zelić</cp:lastModifiedBy>
  <cp:revision>20</cp:revision>
  <dcterms:created xsi:type="dcterms:W3CDTF">2026-02-27T12:02:00Z</dcterms:created>
  <dcterms:modified xsi:type="dcterms:W3CDTF">2026-03-30T10:45:00Z</dcterms:modified>
</cp:coreProperties>
</file>