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EF2363">
        <w:tc>
          <w:tcPr>
            <w:tcW w:w="2625" w:type="dxa"/>
            <w:shd w:val="clear" w:color="auto" w:fill="D9D9D9" w:themeFill="background1" w:themeFillShade="D9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210CA35D" w:rsidR="00915580" w:rsidRDefault="00267B34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67B34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915580" w14:paraId="57A66F42" w14:textId="77777777" w:rsidTr="00EF2363">
        <w:tc>
          <w:tcPr>
            <w:tcW w:w="2625" w:type="dxa"/>
            <w:shd w:val="clear" w:color="auto" w:fill="D9D9D9" w:themeFill="background1" w:themeFillShade="D9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1B16F7B3" w:rsidR="00915580" w:rsidRDefault="00700FA7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F2363">
              <w:rPr>
                <w:rFonts w:ascii="Arial" w:hAnsi="Arial" w:cs="Arial"/>
                <w:b/>
                <w:szCs w:val="20"/>
              </w:rPr>
              <w:t>00</w:t>
            </w:r>
            <w:r w:rsidR="00EF2363">
              <w:rPr>
                <w:rFonts w:ascii="Arial" w:hAnsi="Arial" w:cs="Arial"/>
                <w:b/>
                <w:szCs w:val="20"/>
              </w:rPr>
              <w:t>5</w:t>
            </w:r>
            <w:r w:rsidR="00511AC1" w:rsidRPr="00EF2363">
              <w:rPr>
                <w:rFonts w:ascii="Arial" w:hAnsi="Arial" w:cs="Arial"/>
                <w:b/>
                <w:szCs w:val="20"/>
              </w:rPr>
              <w:t>/2</w:t>
            </w:r>
            <w:r w:rsidR="00267B34" w:rsidRPr="00EF2363">
              <w:rPr>
                <w:rFonts w:ascii="Arial" w:hAnsi="Arial" w:cs="Arial"/>
                <w:b/>
                <w:szCs w:val="20"/>
              </w:rPr>
              <w:t>6</w:t>
            </w:r>
            <w:r w:rsidR="00915580" w:rsidRPr="00EF2363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61B1891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88A5668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21A48E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BB2AE15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0CD34F1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0B74EF2D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0083AE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6C9B564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40C3FA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6AB1108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EE97D1C" w14:textId="2DCFCBD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E7144C2" w14:textId="77777777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4A67990C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36741A5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6269ACE9" w14:textId="77777777" w:rsidR="00C560F1" w:rsidRPr="006E4A56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E4A56">
        <w:rPr>
          <w:rFonts w:ascii="Arial" w:hAnsi="Arial" w:cs="Arial"/>
          <w:bCs/>
          <w:szCs w:val="20"/>
        </w:rPr>
        <w:t>v primeru skupne ponudbe, vsak ponudnik/partner v skupni ponudbi</w:t>
      </w:r>
      <w:r w:rsidR="00FF31BE" w:rsidRPr="006E4A56">
        <w:rPr>
          <w:rFonts w:ascii="Arial" w:hAnsi="Arial" w:cs="Arial"/>
          <w:bCs/>
          <w:szCs w:val="20"/>
        </w:rPr>
        <w:t>.</w:t>
      </w:r>
    </w:p>
    <w:p w14:paraId="2B4E1A14" w14:textId="0CBDA4D8" w:rsidR="0097193A" w:rsidRPr="00FF31BE" w:rsidRDefault="0097193A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F31BE">
        <w:rPr>
          <w:rFonts w:ascii="Arial" w:hAnsi="Arial" w:cs="Arial"/>
          <w:bCs/>
          <w:szCs w:val="20"/>
        </w:rPr>
        <w:br w:type="page"/>
      </w:r>
    </w:p>
    <w:p w14:paraId="6E4B4183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581D2D0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72558237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587"/>
        <w:gridCol w:w="2551"/>
      </w:tblGrid>
      <w:tr w:rsidR="00700FA7" w:rsidRPr="00984C28" w14:paraId="45BEE988" w14:textId="77777777" w:rsidTr="00742D69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4A070C3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12AB3B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93FA75E" w14:textId="77777777" w:rsidR="00700FA7" w:rsidRPr="00043829" w:rsidRDefault="00700FA7" w:rsidP="00742D6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  <w:p w14:paraId="6A0465B6" w14:textId="77777777" w:rsidR="00700FA7" w:rsidRPr="00043829" w:rsidRDefault="00700FA7" w:rsidP="00742D69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Cs/>
                <w:i/>
                <w:szCs w:val="20"/>
              </w:rPr>
            </w:pPr>
          </w:p>
        </w:tc>
      </w:tr>
      <w:tr w:rsidR="00700FA7" w:rsidRPr="00984C28" w14:paraId="66636ABF" w14:textId="77777777" w:rsidTr="00742D69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811EE42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 xml:space="preserve">Ponudnik oz. </w:t>
            </w:r>
            <w:proofErr w:type="spellStart"/>
            <w:r w:rsidRPr="008A6A37">
              <w:rPr>
                <w:rFonts w:ascii="Arial" w:hAnsi="Arial" w:cs="Arial"/>
                <w:b/>
                <w:szCs w:val="20"/>
              </w:rPr>
              <w:t>poslovodeči</w:t>
            </w:r>
            <w:proofErr w:type="spellEnd"/>
            <w:r w:rsidRPr="008A6A37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558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2EE2A5F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DC7AE5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700FA7" w:rsidRPr="00984C28" w14:paraId="528E5432" w14:textId="77777777" w:rsidTr="00742D6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030D23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558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31BB2D6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8A87B48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700FA7" w:rsidRPr="00984C28" w14:paraId="6FDC4E08" w14:textId="77777777" w:rsidTr="00742D69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940E73E" w14:textId="77777777" w:rsidR="00700FA7" w:rsidRPr="008A6A37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09F410A4" w14:textId="77777777" w:rsidR="00700FA7" w:rsidRPr="00984C28" w:rsidRDefault="00700FA7" w:rsidP="00742D69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2F1241" w14:textId="77777777" w:rsidR="00700FA7" w:rsidRPr="00402BB5" w:rsidRDefault="00700FA7" w:rsidP="00742D69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2BAC524" w14:textId="71AA8403" w:rsidR="001079ED" w:rsidRDefault="00700FA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 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229C74E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7CFAAEA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4DCB9F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2D6DBDF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7BDDB1E" w14:textId="3AFBCB8F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8855D5">
        <w:rPr>
          <w:rFonts w:ascii="Arial" w:eastAsia="Times New Roman" w:hAnsi="Arial" w:cs="Arial"/>
          <w:bCs/>
          <w:szCs w:val="20"/>
        </w:rPr>
        <w:t>V primeru skupne ponudbe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</w:t>
      </w:r>
      <w:r w:rsidR="008855D5">
        <w:rPr>
          <w:rFonts w:ascii="Arial" w:eastAsia="Times New Roman" w:hAnsi="Arial" w:cs="Arial"/>
          <w:bCs/>
          <w:szCs w:val="20"/>
        </w:rPr>
        <w:t>s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98BF752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6DBC947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9BF46E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FD1287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8D639C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9887BF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CA79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7D68FE7D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34CA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516A53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02619FC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F809DB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EE78F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F6C566E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BFCBDC" w14:textId="3C5C54D7" w:rsidR="00D27479" w:rsidRPr="00984C28" w:rsidRDefault="008855D5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E</w:t>
            </w:r>
            <w:r w:rsidR="00D27479" w:rsidRPr="00984C28">
              <w:rPr>
                <w:rFonts w:ascii="Arial" w:hAnsi="Arial" w:cs="Arial"/>
                <w:b/>
                <w:bCs/>
                <w:szCs w:val="20"/>
              </w:rPr>
              <w:t>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FCA5AB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3C947A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5118CFFB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FEFAAD9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687A186D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080662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61E9AFF2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4191A488" w14:textId="77777777" w:rsidTr="00915580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D0FC8A7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D4DA1F9" w14:textId="77777777" w:rsidTr="00915580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61C48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D680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40A91212" w14:textId="77777777" w:rsidTr="0091558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4BB2D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1188C5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5CDB6B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E71F4F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2082AFD3" w14:textId="77777777" w:rsidTr="00915580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272225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55A49B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98ACD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CA3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F55F823" w14:textId="77777777" w:rsidTr="00915580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FFC9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AC2F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4890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F8CB6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7CFBACE5" w14:textId="77777777" w:rsidTr="00915580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D1E46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481F28D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D950B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241FB4">
              <w:rPr>
                <w:rFonts w:ascii="Arial" w:hAnsi="Arial" w:cs="Arial"/>
                <w:bCs/>
                <w:szCs w:val="20"/>
              </w:rPr>
            </w:r>
            <w:r w:rsidR="00241FB4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241FB4">
              <w:rPr>
                <w:rFonts w:ascii="Arial" w:hAnsi="Arial" w:cs="Arial"/>
                <w:bCs/>
                <w:szCs w:val="20"/>
              </w:rPr>
            </w:r>
            <w:r w:rsidR="00241FB4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E24CE9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5166B5E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821E04D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16A693B6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F7D6744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58EF4D61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786C7C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241FB4">
        <w:rPr>
          <w:rFonts w:ascii="Arial" w:hAnsi="Arial" w:cs="Arial"/>
          <w:bCs/>
          <w:szCs w:val="20"/>
        </w:rPr>
      </w:r>
      <w:r w:rsidR="00241FB4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241FB4">
        <w:rPr>
          <w:rFonts w:ascii="Arial" w:hAnsi="Arial" w:cs="Arial"/>
          <w:bCs/>
          <w:szCs w:val="20"/>
        </w:rPr>
      </w:r>
      <w:r w:rsidR="00241FB4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79E6C09D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47832B6" w14:textId="77777777"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323E2458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5050E9A" w14:textId="77777777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E0DDA1F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75CF98" w14:textId="77777777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2AED75B5" w14:textId="77777777" w:rsidR="00C30E54" w:rsidRDefault="00C30E54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72C9738C" w14:textId="77777777" w:rsidR="00C30E54" w:rsidRPr="00241FB4" w:rsidRDefault="00C30E54" w:rsidP="00C30E54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241FB4">
        <w:rPr>
          <w:rFonts w:ascii="Arial" w:hAnsi="Arial" w:cs="Arial"/>
          <w:b/>
          <w:bCs/>
          <w:szCs w:val="20"/>
        </w:rPr>
        <w:t>UPORABA ZMOGLJIVOSTI DRUGIH SUBJEKTOV</w:t>
      </w:r>
    </w:p>
    <w:p w14:paraId="3562B70C" w14:textId="77777777" w:rsidR="00C30E54" w:rsidRPr="001D0BA5" w:rsidRDefault="00C30E54" w:rsidP="00C30E54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2715247F" w14:textId="77777777" w:rsidR="00C30E54" w:rsidRPr="001D0BA5" w:rsidRDefault="00C30E54" w:rsidP="00C30E54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 xml:space="preserve">Ponudnik uporablja zmogljivosti drugih subjektov </w:t>
      </w:r>
      <w:r w:rsidRPr="001D0BA5">
        <w:rPr>
          <w:rFonts w:ascii="Arial" w:hAnsi="Arial" w:cs="Arial"/>
          <w:i/>
          <w:szCs w:val="20"/>
        </w:rPr>
        <w:t>(izberite ustrezen odgovor)</w:t>
      </w:r>
      <w:r w:rsidRPr="001D0BA5">
        <w:rPr>
          <w:rFonts w:ascii="Arial" w:hAnsi="Arial" w:cs="Arial"/>
          <w:szCs w:val="20"/>
        </w:rPr>
        <w:t>:</w:t>
      </w:r>
    </w:p>
    <w:p w14:paraId="7125ED82" w14:textId="77777777" w:rsidR="00C30E54" w:rsidRPr="001D0BA5" w:rsidRDefault="00C30E54" w:rsidP="00C30E5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715781B" w14:textId="77777777" w:rsidR="00C30E54" w:rsidRPr="001D0BA5" w:rsidRDefault="00C30E54" w:rsidP="00C30E5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1D0BA5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D0BA5">
        <w:rPr>
          <w:rFonts w:ascii="Arial" w:hAnsi="Arial" w:cs="Arial"/>
          <w:szCs w:val="20"/>
        </w:rPr>
        <w:instrText xml:space="preserve"> FORMCHECKBOX </w:instrText>
      </w:r>
      <w:r w:rsidR="00241FB4">
        <w:rPr>
          <w:rFonts w:ascii="Arial" w:hAnsi="Arial" w:cs="Arial"/>
          <w:bCs/>
          <w:szCs w:val="20"/>
        </w:rPr>
      </w:r>
      <w:r w:rsidR="00241FB4">
        <w:rPr>
          <w:rFonts w:ascii="Arial" w:hAnsi="Arial" w:cs="Arial"/>
          <w:bCs/>
          <w:szCs w:val="20"/>
        </w:rPr>
        <w:fldChar w:fldCharType="separate"/>
      </w:r>
      <w:r w:rsidRPr="001D0BA5">
        <w:rPr>
          <w:rFonts w:ascii="Arial" w:hAnsi="Arial" w:cs="Arial"/>
          <w:bCs/>
          <w:szCs w:val="20"/>
        </w:rPr>
        <w:fldChar w:fldCharType="end"/>
      </w:r>
      <w:r w:rsidRPr="001D0BA5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D0BA5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D0BA5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D0BA5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D0BA5">
        <w:rPr>
          <w:rFonts w:ascii="Arial" w:hAnsi="Arial" w:cs="Arial"/>
          <w:szCs w:val="20"/>
        </w:rPr>
        <w:instrText xml:space="preserve"> FORMCHECKBOX </w:instrText>
      </w:r>
      <w:r w:rsidR="00241FB4">
        <w:rPr>
          <w:rFonts w:ascii="Arial" w:hAnsi="Arial" w:cs="Arial"/>
          <w:bCs/>
          <w:szCs w:val="20"/>
        </w:rPr>
      </w:r>
      <w:r w:rsidR="00241FB4">
        <w:rPr>
          <w:rFonts w:ascii="Arial" w:hAnsi="Arial" w:cs="Arial"/>
          <w:bCs/>
          <w:szCs w:val="20"/>
        </w:rPr>
        <w:fldChar w:fldCharType="separate"/>
      </w:r>
      <w:r w:rsidRPr="001D0BA5">
        <w:rPr>
          <w:rFonts w:ascii="Arial" w:hAnsi="Arial" w:cs="Arial"/>
          <w:bCs/>
          <w:szCs w:val="20"/>
        </w:rPr>
        <w:fldChar w:fldCharType="end"/>
      </w:r>
      <w:r w:rsidRPr="001D0BA5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6DAD8297" w14:textId="77777777" w:rsidR="00C30E54" w:rsidRPr="001D0BA5" w:rsidRDefault="00C30E54" w:rsidP="00C30E54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477D271" w14:textId="1B6CCA73" w:rsidR="00C30E54" w:rsidRPr="001D0BA5" w:rsidRDefault="00C30E54" w:rsidP="00C30E54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 xml:space="preserve">Ponudnik oziroma udeleženec v skupnem poslu, ki namerava uporabiti zmogljivosti drugih subjektov, mora za vsakega od teh subjektov predložiti izpolnjen </w:t>
      </w:r>
      <w:r w:rsidRPr="001D0BA5">
        <w:rPr>
          <w:rFonts w:ascii="Arial" w:hAnsi="Arial" w:cs="Arial"/>
          <w:b/>
          <w:szCs w:val="20"/>
        </w:rPr>
        <w:t xml:space="preserve">obrazec P-7 </w:t>
      </w:r>
      <w:r w:rsidRPr="001D0BA5">
        <w:rPr>
          <w:rFonts w:ascii="Arial" w:hAnsi="Arial" w:cs="Arial"/>
          <w:b/>
          <w:color w:val="000000"/>
          <w:szCs w:val="20"/>
        </w:rPr>
        <w:t>Uporaba zmogljivosti drugih subjektov</w:t>
      </w:r>
      <w:r w:rsidRPr="001D0BA5">
        <w:rPr>
          <w:rFonts w:ascii="Arial" w:hAnsi="Arial" w:cs="Arial"/>
          <w:szCs w:val="20"/>
        </w:rPr>
        <w:t>, v katerega mora navesti vse zahtevane podatke.</w:t>
      </w:r>
    </w:p>
    <w:p w14:paraId="73D10EFE" w14:textId="77777777" w:rsidR="00C30E54" w:rsidRPr="001D0BA5" w:rsidRDefault="00C30E54" w:rsidP="00C30E54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6390D3A" w14:textId="79EDEEE3" w:rsidR="00C30E54" w:rsidRPr="00836C49" w:rsidRDefault="00C30E54" w:rsidP="00C30E54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1D0BA5">
        <w:rPr>
          <w:rFonts w:ascii="Arial" w:hAnsi="Arial" w:cs="Arial"/>
          <w:szCs w:val="20"/>
        </w:rPr>
        <w:t xml:space="preserve">Ponudniku oz. udeležencu v skupnem poslu, ki ne bo uporabil zmogljivosti drugih subjektov, ni potrebno predložiti obrazca P-7 </w:t>
      </w:r>
      <w:r w:rsidRPr="001D0BA5">
        <w:rPr>
          <w:rFonts w:ascii="Arial" w:hAnsi="Arial" w:cs="Arial"/>
          <w:color w:val="000000"/>
          <w:szCs w:val="20"/>
        </w:rPr>
        <w:t>Uporaba zmogljivosti drugih subjektov</w:t>
      </w:r>
      <w:r w:rsidRPr="001D0BA5">
        <w:rPr>
          <w:rFonts w:ascii="Arial" w:hAnsi="Arial" w:cs="Arial"/>
          <w:szCs w:val="20"/>
        </w:rPr>
        <w:t>.</w:t>
      </w:r>
    </w:p>
    <w:p w14:paraId="66A9EFA1" w14:textId="7CECFE87"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021F2280" w14:textId="77777777" w:rsidR="00FC403A" w:rsidRPr="0053121B" w:rsidRDefault="00FC403A" w:rsidP="00230DB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7F7B2D83" w14:textId="77777777"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8DF075" w14:textId="0472AE2B"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</w:t>
      </w:r>
      <w:r w:rsidR="003D5AE8">
        <w:rPr>
          <w:rFonts w:ascii="Arial" w:hAnsi="Arial" w:cs="Arial"/>
          <w:bCs/>
          <w:szCs w:val="20"/>
        </w:rPr>
        <w:t>predložitvijo</w:t>
      </w:r>
      <w:r w:rsidRPr="00984C28">
        <w:rPr>
          <w:rFonts w:ascii="Arial" w:hAnsi="Arial" w:cs="Arial"/>
          <w:bCs/>
          <w:szCs w:val="20"/>
        </w:rPr>
        <w:t xml:space="preserve">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674E7844" w14:textId="5C2F7C17" w:rsidR="00D94B7D" w:rsidRPr="00F87865" w:rsidRDefault="00D94B7D" w:rsidP="005E6CF0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</w:t>
      </w:r>
      <w:r w:rsidR="00626A2E">
        <w:rPr>
          <w:rFonts w:ascii="Arial" w:hAnsi="Arial" w:cs="Arial"/>
          <w:szCs w:val="20"/>
        </w:rPr>
        <w:t>onom o javnem naročanju (</w:t>
      </w:r>
      <w:r w:rsidRPr="005E1EE6">
        <w:rPr>
          <w:rFonts w:ascii="Arial" w:hAnsi="Arial" w:cs="Arial"/>
          <w:szCs w:val="20"/>
        </w:rPr>
        <w:t xml:space="preserve">Uradni list RS, št. 91/15, </w:t>
      </w:r>
      <w:r w:rsidR="00626A2E">
        <w:rPr>
          <w:rFonts w:ascii="Arial" w:hAnsi="Arial" w:cs="Arial"/>
          <w:szCs w:val="20"/>
        </w:rPr>
        <w:t>s spremembami in dopolnitvami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3D5AE8">
        <w:rPr>
          <w:rFonts w:ascii="Arial" w:hAnsi="Arial" w:cs="Arial"/>
          <w:szCs w:val="20"/>
        </w:rPr>
        <w:t>so</w:t>
      </w:r>
      <w:r w:rsidRPr="00027735">
        <w:rPr>
          <w:rFonts w:ascii="Arial" w:hAnsi="Arial" w:cs="Arial"/>
          <w:szCs w:val="20"/>
        </w:rPr>
        <w:t xml:space="preserve"> "</w:t>
      </w:r>
      <w:r w:rsidR="003D5AE8" w:rsidRPr="003D5AE8">
        <w:rPr>
          <w:rFonts w:ascii="Arial" w:hAnsi="Arial" w:cs="Arial"/>
          <w:szCs w:val="20"/>
        </w:rPr>
        <w:t>Selitvene in špediterske storitve za potrebe Ministrstva za zunanje in evropske zadeve in predstavništev Republike Slovenije v tujini za obdobje 36 mesecev</w:t>
      </w:r>
      <w:r w:rsidRPr="00F87865">
        <w:rPr>
          <w:rFonts w:ascii="Arial" w:hAnsi="Arial" w:cs="Arial"/>
          <w:szCs w:val="20"/>
        </w:rPr>
        <w:t xml:space="preserve">", </w:t>
      </w:r>
      <w:r w:rsidRPr="00EF2363">
        <w:rPr>
          <w:rFonts w:ascii="Arial" w:hAnsi="Arial" w:cs="Arial"/>
          <w:szCs w:val="20"/>
        </w:rPr>
        <w:t xml:space="preserve">z oznako </w:t>
      </w:r>
      <w:r w:rsidR="00700FA7" w:rsidRPr="00EF2363">
        <w:rPr>
          <w:rFonts w:ascii="Arial" w:hAnsi="Arial" w:cs="Arial"/>
          <w:szCs w:val="20"/>
        </w:rPr>
        <w:t>00</w:t>
      </w:r>
      <w:r w:rsidR="00EF2363" w:rsidRPr="00EF2363">
        <w:rPr>
          <w:rFonts w:ascii="Arial" w:hAnsi="Arial" w:cs="Arial"/>
          <w:szCs w:val="20"/>
        </w:rPr>
        <w:t>5</w:t>
      </w:r>
      <w:r w:rsidR="002B63E1" w:rsidRPr="00EF2363">
        <w:rPr>
          <w:rFonts w:ascii="Arial" w:hAnsi="Arial" w:cs="Arial"/>
          <w:szCs w:val="20"/>
        </w:rPr>
        <w:t>/2</w:t>
      </w:r>
      <w:r w:rsidR="003D5AE8" w:rsidRPr="00EF2363">
        <w:rPr>
          <w:rFonts w:ascii="Arial" w:hAnsi="Arial" w:cs="Arial"/>
          <w:szCs w:val="20"/>
        </w:rPr>
        <w:t>6</w:t>
      </w:r>
      <w:r w:rsidR="00705AE0" w:rsidRPr="00EF2363">
        <w:rPr>
          <w:rFonts w:ascii="Arial" w:hAnsi="Arial" w:cs="Arial"/>
          <w:szCs w:val="20"/>
        </w:rPr>
        <w:t xml:space="preserve"> JN MZEZ</w:t>
      </w:r>
      <w:r w:rsidRPr="00EF2363">
        <w:rPr>
          <w:rFonts w:ascii="Arial" w:hAnsi="Arial" w:cs="Arial"/>
          <w:szCs w:val="20"/>
        </w:rPr>
        <w:t>;</w:t>
      </w:r>
    </w:p>
    <w:p w14:paraId="4868B8A5" w14:textId="1B9033AA"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87865">
        <w:rPr>
          <w:rFonts w:ascii="Arial" w:hAnsi="Arial" w:cs="Arial"/>
          <w:szCs w:val="20"/>
        </w:rPr>
        <w:t>z oddajo ponudbe potrjujemo, da v celoti sprejema</w:t>
      </w:r>
      <w:r w:rsidR="008855D5">
        <w:rPr>
          <w:rFonts w:ascii="Arial" w:hAnsi="Arial" w:cs="Arial"/>
          <w:szCs w:val="20"/>
        </w:rPr>
        <w:t>mo pogoje tega javnega naročila</w:t>
      </w:r>
      <w:r w:rsidRPr="00F87865">
        <w:rPr>
          <w:rFonts w:ascii="Arial" w:hAnsi="Arial" w:cs="Arial"/>
          <w:szCs w:val="20"/>
        </w:rPr>
        <w:t xml:space="preserve"> in vse</w:t>
      </w:r>
      <w:r w:rsidRPr="005B0EB4">
        <w:rPr>
          <w:rFonts w:ascii="Arial" w:hAnsi="Arial" w:cs="Arial"/>
          <w:szCs w:val="20"/>
        </w:rPr>
        <w:t xml:space="preserve"> pogoje, navedene v razpisni dokumentaciji, pod katerimi dajemo svojo ponudbo, ter v celoti sprejemamo vsebino osnutka pogodbe, ki je sestavni del razpisne dokumentacije; </w:t>
      </w:r>
    </w:p>
    <w:p w14:paraId="74807A04" w14:textId="77777777"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7FD5D0C1" w14:textId="15304EEB" w:rsidR="00D94B7D" w:rsidRPr="005A0A56" w:rsidRDefault="00D94B7D" w:rsidP="00513734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5A0A56">
        <w:rPr>
          <w:rFonts w:ascii="Arial" w:hAnsi="Arial" w:cs="Arial" w:hint="eastAsia"/>
          <w:szCs w:val="20"/>
        </w:rPr>
        <w:t>v zadnjih</w:t>
      </w:r>
      <w:r w:rsidRPr="005A0A56">
        <w:rPr>
          <w:rFonts w:ascii="Arial" w:hAnsi="Arial" w:cs="Arial"/>
          <w:szCs w:val="20"/>
        </w:rPr>
        <w:t xml:space="preserve"> šestih</w:t>
      </w:r>
      <w:r w:rsidRPr="005A0A56">
        <w:rPr>
          <w:rFonts w:ascii="Arial" w:hAnsi="Arial" w:cs="Arial" w:hint="eastAsia"/>
          <w:szCs w:val="20"/>
        </w:rPr>
        <w:t xml:space="preserve"> </w:t>
      </w:r>
      <w:r w:rsidRPr="005A0A56">
        <w:rPr>
          <w:rFonts w:ascii="Arial" w:hAnsi="Arial" w:cs="Arial"/>
          <w:szCs w:val="20"/>
        </w:rPr>
        <w:t>(</w:t>
      </w:r>
      <w:r w:rsidRPr="005A0A56">
        <w:rPr>
          <w:rFonts w:ascii="Arial" w:hAnsi="Arial" w:cs="Arial" w:hint="eastAsia"/>
          <w:szCs w:val="20"/>
        </w:rPr>
        <w:t>6</w:t>
      </w:r>
      <w:r w:rsidRPr="005A0A56">
        <w:rPr>
          <w:rFonts w:ascii="Arial" w:hAnsi="Arial" w:cs="Arial"/>
          <w:szCs w:val="20"/>
        </w:rPr>
        <w:t>)</w:t>
      </w:r>
      <w:r w:rsidRPr="005A0A56">
        <w:rPr>
          <w:rFonts w:ascii="Arial" w:hAnsi="Arial" w:cs="Arial" w:hint="eastAsia"/>
          <w:szCs w:val="20"/>
        </w:rPr>
        <w:t xml:space="preserve"> mesecih </w:t>
      </w:r>
      <w:r w:rsidR="00513734">
        <w:rPr>
          <w:rFonts w:ascii="Arial" w:hAnsi="Arial" w:cs="Arial"/>
          <w:szCs w:val="20"/>
        </w:rPr>
        <w:t>pred</w:t>
      </w:r>
      <w:r w:rsidRPr="005A0A56">
        <w:rPr>
          <w:rFonts w:ascii="Arial" w:hAnsi="Arial" w:cs="Arial" w:hint="eastAsia"/>
          <w:szCs w:val="20"/>
        </w:rPr>
        <w:t xml:space="preserve"> rok</w:t>
      </w:r>
      <w:r w:rsidR="00513734">
        <w:rPr>
          <w:rFonts w:ascii="Arial" w:hAnsi="Arial" w:cs="Arial"/>
          <w:szCs w:val="20"/>
        </w:rPr>
        <w:t>om</w:t>
      </w:r>
      <w:r w:rsidRPr="005A0A56">
        <w:rPr>
          <w:rFonts w:ascii="Arial" w:hAnsi="Arial" w:cs="Arial" w:hint="eastAsia"/>
          <w:szCs w:val="20"/>
        </w:rPr>
        <w:t xml:space="preserve"> za oddajo ponudbe nismo imeli blokiran</w:t>
      </w:r>
      <w:r w:rsidR="00513734">
        <w:rPr>
          <w:rFonts w:ascii="Arial" w:hAnsi="Arial" w:cs="Arial"/>
          <w:szCs w:val="20"/>
        </w:rPr>
        <w:t>ega</w:t>
      </w:r>
      <w:r w:rsidRPr="005A0A56">
        <w:rPr>
          <w:rFonts w:ascii="Arial" w:hAnsi="Arial" w:cs="Arial" w:hint="eastAsia"/>
          <w:szCs w:val="20"/>
        </w:rPr>
        <w:t xml:space="preserve"> poslovn</w:t>
      </w:r>
      <w:r w:rsidR="00513734">
        <w:rPr>
          <w:rFonts w:ascii="Arial" w:hAnsi="Arial" w:cs="Arial"/>
          <w:szCs w:val="20"/>
        </w:rPr>
        <w:t>ega</w:t>
      </w:r>
      <w:r w:rsidRPr="005A0A56">
        <w:rPr>
          <w:rFonts w:ascii="Arial" w:hAnsi="Arial" w:cs="Arial" w:hint="eastAsia"/>
          <w:szCs w:val="20"/>
        </w:rPr>
        <w:t xml:space="preserve"> račun</w:t>
      </w:r>
      <w:r w:rsidR="00513734">
        <w:rPr>
          <w:rFonts w:ascii="Arial" w:hAnsi="Arial" w:cs="Arial"/>
          <w:szCs w:val="20"/>
        </w:rPr>
        <w:t>a</w:t>
      </w:r>
      <w:r w:rsidRPr="005A0A56">
        <w:rPr>
          <w:rFonts w:ascii="Arial" w:hAnsi="Arial" w:cs="Arial"/>
          <w:szCs w:val="20"/>
        </w:rPr>
        <w:t>;</w:t>
      </w:r>
    </w:p>
    <w:p w14:paraId="48B66C22" w14:textId="7AAD1956" w:rsidR="00C51F6E" w:rsidRDefault="00C51F6E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14:paraId="195F1D1C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B52F4A">
        <w:rPr>
          <w:rFonts w:ascii="Arial" w:hAnsi="Arial" w:cs="Arial"/>
          <w:szCs w:val="20"/>
        </w:rPr>
        <w:t>sprejemamo izključno uporabo slovenskega prava, razen določil mednarodnega zasebnega prava,</w:t>
      </w:r>
      <w:r w:rsidRPr="0037308D">
        <w:rPr>
          <w:rFonts w:ascii="Arial" w:hAnsi="Arial" w:cs="Arial"/>
          <w:szCs w:val="20"/>
        </w:rPr>
        <w:t xml:space="preserve"> prav tako sprejemamo pristojnost Državne revizijske komisije in slovensko sodno pristojnost v zvezi s tem javnim naročilom;</w:t>
      </w:r>
    </w:p>
    <w:p w14:paraId="70EC7CF5" w14:textId="49B54594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</w:t>
      </w:r>
      <w:r w:rsidR="008855D5">
        <w:rPr>
          <w:rFonts w:ascii="Arial" w:hAnsi="Arial" w:cs="Arial"/>
          <w:szCs w:val="20"/>
        </w:rPr>
        <w:t>,</w:t>
      </w:r>
      <w:r w:rsidRPr="0037308D">
        <w:rPr>
          <w:rFonts w:ascii="Arial" w:hAnsi="Arial" w:cs="Arial"/>
          <w:szCs w:val="20"/>
        </w:rPr>
        <w:t xml:space="preserve"> in se zavezujemo, da bomo naročniku na njegovo zahtevo izdali ustrezno pooblastilo za vpogled v uradne evidence za namen preverjanja resničnosti vseh trditev v tej izjavi;</w:t>
      </w:r>
    </w:p>
    <w:p w14:paraId="3B82AF4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1F8AFC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3201CB71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09E68798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14:paraId="6BEC8804" w14:textId="77777777"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6C2AEB53" w14:textId="77777777"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4592C251" w14:textId="77777777"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A357E4F" w14:textId="77777777"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13B7137" w14:textId="77777777"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0F238654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D130" w14:textId="2116125C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D6198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42688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21"/>
  </w:num>
  <w:num w:numId="9">
    <w:abstractNumId w:val="20"/>
  </w:num>
  <w:num w:numId="10">
    <w:abstractNumId w:val="32"/>
  </w:num>
  <w:num w:numId="11">
    <w:abstractNumId w:val="38"/>
  </w:num>
  <w:num w:numId="12">
    <w:abstractNumId w:val="22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6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4"/>
  </w:num>
  <w:num w:numId="31">
    <w:abstractNumId w:val="35"/>
  </w:num>
  <w:num w:numId="32">
    <w:abstractNumId w:val="9"/>
  </w:num>
  <w:num w:numId="33">
    <w:abstractNumId w:val="12"/>
  </w:num>
  <w:num w:numId="34">
    <w:abstractNumId w:val="39"/>
  </w:num>
  <w:num w:numId="35">
    <w:abstractNumId w:val="28"/>
  </w:num>
  <w:num w:numId="36">
    <w:abstractNumId w:val="30"/>
  </w:num>
  <w:num w:numId="37">
    <w:abstractNumId w:val="23"/>
  </w:num>
  <w:num w:numId="38">
    <w:abstractNumId w:val="17"/>
  </w:num>
  <w:num w:numId="39">
    <w:abstractNumId w:val="19"/>
  </w:num>
  <w:num w:numId="40">
    <w:abstractNumId w:val="1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78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8D1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81000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0DB5"/>
    <w:rsid w:val="0023594F"/>
    <w:rsid w:val="00241FB4"/>
    <w:rsid w:val="00247AD8"/>
    <w:rsid w:val="00250092"/>
    <w:rsid w:val="002501E1"/>
    <w:rsid w:val="00267B34"/>
    <w:rsid w:val="00271021"/>
    <w:rsid w:val="00276D96"/>
    <w:rsid w:val="00277971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D11B1"/>
    <w:rsid w:val="003D5AE8"/>
    <w:rsid w:val="003E1E2F"/>
    <w:rsid w:val="003E3106"/>
    <w:rsid w:val="003E471D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AC1"/>
    <w:rsid w:val="0051264D"/>
    <w:rsid w:val="00512A8D"/>
    <w:rsid w:val="00513734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0A56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E6CF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4A56"/>
    <w:rsid w:val="006E66D8"/>
    <w:rsid w:val="006F1183"/>
    <w:rsid w:val="006F3365"/>
    <w:rsid w:val="006F7D80"/>
    <w:rsid w:val="00700FA7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5D5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0E54"/>
    <w:rsid w:val="00C326A2"/>
    <w:rsid w:val="00C32BA6"/>
    <w:rsid w:val="00C330A4"/>
    <w:rsid w:val="00C35436"/>
    <w:rsid w:val="00C35CC4"/>
    <w:rsid w:val="00C46A81"/>
    <w:rsid w:val="00C51F6E"/>
    <w:rsid w:val="00C52F67"/>
    <w:rsid w:val="00C560F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1532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2D5A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C56BA"/>
    <w:rsid w:val="00ED29B3"/>
    <w:rsid w:val="00EE3D93"/>
    <w:rsid w:val="00EE49E3"/>
    <w:rsid w:val="00EE73EB"/>
    <w:rsid w:val="00EF2363"/>
    <w:rsid w:val="00EF4311"/>
    <w:rsid w:val="00EF5ECF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87865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F4CC-4BF6-4ECD-8B9A-B3B250C0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21</cp:revision>
  <cp:lastPrinted>2022-11-15T09:34:00Z</cp:lastPrinted>
  <dcterms:created xsi:type="dcterms:W3CDTF">2025-01-22T08:43:00Z</dcterms:created>
  <dcterms:modified xsi:type="dcterms:W3CDTF">2026-04-01T09:30:00Z</dcterms:modified>
</cp:coreProperties>
</file>