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B6E24CA" w14:textId="16BE1C33" w:rsidR="00C71DBE" w:rsidRPr="00042838" w:rsidRDefault="00C71DBE" w:rsidP="00097C34">
      <w:pPr>
        <w:spacing w:line="240" w:lineRule="auto"/>
        <w:rPr>
          <w:szCs w:val="20"/>
        </w:rPr>
      </w:pPr>
    </w:p>
    <w:p w14:paraId="4E1BAAB6" w14:textId="510678E5" w:rsidR="00C71DBE" w:rsidRPr="00285218" w:rsidRDefault="00285218" w:rsidP="00097C34">
      <w:pPr>
        <w:spacing w:line="240" w:lineRule="auto"/>
        <w:rPr>
          <w:szCs w:val="20"/>
          <w:highlight w:val="yellow"/>
        </w:rPr>
      </w:pPr>
      <w:r w:rsidRPr="00285218">
        <w:rPr>
          <w:noProof/>
          <w:sz w:val="16"/>
          <w:szCs w:val="16"/>
          <w:highlight w:val="yellow"/>
        </w:rPr>
        <w:drawing>
          <wp:anchor distT="0" distB="0" distL="114300" distR="114300" simplePos="0" relativeHeight="251659264" behindDoc="0" locked="0" layoutInCell="1" allowOverlap="1" wp14:anchorId="5E180799" wp14:editId="0058DB3D">
            <wp:simplePos x="0" y="0"/>
            <wp:positionH relativeFrom="margin">
              <wp:align>left</wp:align>
            </wp:positionH>
            <wp:positionV relativeFrom="paragraph">
              <wp:posOffset>8255</wp:posOffset>
            </wp:positionV>
            <wp:extent cx="1828800" cy="376555"/>
            <wp:effectExtent l="0" t="0" r="0" b="4445"/>
            <wp:wrapSquare wrapText="bothSides"/>
            <wp:docPr id="1" name="Slika 1" descr="Slika, ki vsebuje besede pisava, grafika, grafično oblikovanje,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grafika, grafično oblikovanje, logotip&#10;&#10;Vsebina, ustvarjena z UI, morda ni praviln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0" cy="376555"/>
                    </a:xfrm>
                    <a:prstGeom prst="rect">
                      <a:avLst/>
                    </a:prstGeom>
                    <a:noFill/>
                  </pic:spPr>
                </pic:pic>
              </a:graphicData>
            </a:graphic>
            <wp14:sizeRelH relativeFrom="margin">
              <wp14:pctWidth>0</wp14:pctWidth>
            </wp14:sizeRelH>
            <wp14:sizeRelV relativeFrom="margin">
              <wp14:pctHeight>0</wp14:pctHeight>
            </wp14:sizeRelV>
          </wp:anchor>
        </w:drawing>
      </w:r>
      <w:r w:rsidRPr="00285218">
        <w:rPr>
          <w:noProof/>
          <w:sz w:val="16"/>
          <w:szCs w:val="16"/>
          <w:highlight w:val="yellow"/>
        </w:rPr>
        <w:drawing>
          <wp:anchor distT="0" distB="0" distL="114300" distR="114300" simplePos="0" relativeHeight="251661312" behindDoc="0" locked="0" layoutInCell="1" allowOverlap="1" wp14:anchorId="123C1F99" wp14:editId="385A3D27">
            <wp:simplePos x="0" y="0"/>
            <wp:positionH relativeFrom="margin">
              <wp:align>center</wp:align>
            </wp:positionH>
            <wp:positionV relativeFrom="paragraph">
              <wp:posOffset>7620</wp:posOffset>
            </wp:positionV>
            <wp:extent cx="1540510" cy="458470"/>
            <wp:effectExtent l="0" t="0" r="2540" b="0"/>
            <wp:wrapSquare wrapText="bothSides"/>
            <wp:docPr id="1029291209" name="Slika 1029291209" descr="Slika, ki vsebuje besede pisava, besedilo, električno modra, modro&#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291209" name="Slika 1029291209" descr="Slika, ki vsebuje besede pisava, besedilo, električno modra, modro&#10;&#10;Vsebina, ustvarjena z UI, morda ni praviln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40510" cy="458470"/>
                    </a:xfrm>
                    <a:prstGeom prst="rect">
                      <a:avLst/>
                    </a:prstGeom>
                    <a:noFill/>
                  </pic:spPr>
                </pic:pic>
              </a:graphicData>
            </a:graphic>
            <wp14:sizeRelH relativeFrom="margin">
              <wp14:pctWidth>0</wp14:pctWidth>
            </wp14:sizeRelH>
            <wp14:sizeRelV relativeFrom="margin">
              <wp14:pctHeight>0</wp14:pctHeight>
            </wp14:sizeRelV>
          </wp:anchor>
        </w:drawing>
      </w:r>
    </w:p>
    <w:tbl>
      <w:tblPr>
        <w:tblW w:w="23743" w:type="dxa"/>
        <w:tblCellMar>
          <w:top w:w="15" w:type="dxa"/>
          <w:left w:w="15" w:type="dxa"/>
          <w:bottom w:w="15" w:type="dxa"/>
          <w:right w:w="15" w:type="dxa"/>
        </w:tblCellMar>
        <w:tblLook w:val="04A0" w:firstRow="1" w:lastRow="0" w:firstColumn="1" w:lastColumn="0" w:noHBand="0" w:noVBand="1"/>
      </w:tblPr>
      <w:tblGrid>
        <w:gridCol w:w="3119"/>
        <w:gridCol w:w="20624"/>
      </w:tblGrid>
      <w:tr w:rsidR="00D239FD" w:rsidRPr="00285218" w14:paraId="1EBE7A02" w14:textId="77777777" w:rsidTr="001C22D0">
        <w:tc>
          <w:tcPr>
            <w:tcW w:w="3119" w:type="dxa"/>
            <w:tcMar>
              <w:top w:w="0" w:type="dxa"/>
              <w:left w:w="0" w:type="dxa"/>
              <w:bottom w:w="0" w:type="dxa"/>
              <w:right w:w="75" w:type="dxa"/>
            </w:tcMar>
            <w:hideMark/>
          </w:tcPr>
          <w:p w14:paraId="0716A04E" w14:textId="77777777" w:rsidR="00D239FD" w:rsidRPr="00285218" w:rsidRDefault="00D239FD" w:rsidP="00097C34">
            <w:pPr>
              <w:spacing w:line="240" w:lineRule="auto"/>
              <w:rPr>
                <w:szCs w:val="20"/>
              </w:rPr>
            </w:pPr>
          </w:p>
          <w:p w14:paraId="0054FCCA" w14:textId="77777777" w:rsidR="00D239FD" w:rsidRPr="00285218" w:rsidRDefault="00D239FD" w:rsidP="00097C34">
            <w:pPr>
              <w:spacing w:line="240" w:lineRule="auto"/>
              <w:rPr>
                <w:szCs w:val="20"/>
              </w:rPr>
            </w:pPr>
          </w:p>
          <w:p w14:paraId="6156C6F6" w14:textId="77777777" w:rsidR="00D239FD" w:rsidRPr="00285218" w:rsidRDefault="00D239FD" w:rsidP="00097C34">
            <w:pPr>
              <w:spacing w:line="240" w:lineRule="auto"/>
              <w:rPr>
                <w:szCs w:val="20"/>
              </w:rPr>
            </w:pPr>
          </w:p>
          <w:p w14:paraId="1A3CFAFC" w14:textId="747E7DC6" w:rsidR="00D239FD" w:rsidRPr="00285218" w:rsidRDefault="00D239FD" w:rsidP="00097C34">
            <w:pPr>
              <w:spacing w:line="240" w:lineRule="auto"/>
              <w:rPr>
                <w:szCs w:val="20"/>
              </w:rPr>
            </w:pPr>
            <w:r w:rsidRPr="00285218">
              <w:rPr>
                <w:szCs w:val="20"/>
              </w:rPr>
              <w:t>Številka:</w:t>
            </w:r>
            <w:r w:rsidR="001C22D0" w:rsidRPr="00285218">
              <w:rPr>
                <w:szCs w:val="20"/>
              </w:rPr>
              <w:t xml:space="preserve"> </w:t>
            </w:r>
            <w:r w:rsidR="00514910">
              <w:rPr>
                <w:szCs w:val="20"/>
              </w:rPr>
              <w:t>450-255/2024-3150-26</w:t>
            </w:r>
          </w:p>
        </w:tc>
        <w:tc>
          <w:tcPr>
            <w:tcW w:w="20624" w:type="dxa"/>
            <w:tcMar>
              <w:top w:w="0" w:type="dxa"/>
              <w:left w:w="75" w:type="dxa"/>
              <w:bottom w:w="0" w:type="dxa"/>
              <w:right w:w="750" w:type="dxa"/>
            </w:tcMar>
            <w:vAlign w:val="center"/>
            <w:hideMark/>
          </w:tcPr>
          <w:p w14:paraId="30754AAC" w14:textId="37DA0E34" w:rsidR="00D239FD" w:rsidRPr="00285218" w:rsidRDefault="00D239FD" w:rsidP="00097C34">
            <w:pPr>
              <w:spacing w:line="240" w:lineRule="auto"/>
              <w:rPr>
                <w:szCs w:val="20"/>
              </w:rPr>
            </w:pPr>
            <w:r w:rsidRPr="00285218">
              <w:rPr>
                <w:szCs w:val="20"/>
              </w:rPr>
              <w:t xml:space="preserve"> </w:t>
            </w:r>
          </w:p>
        </w:tc>
      </w:tr>
    </w:tbl>
    <w:p w14:paraId="164678A8" w14:textId="6CC85F68" w:rsidR="000F4546" w:rsidRPr="00285218" w:rsidRDefault="000F4546" w:rsidP="00097C34">
      <w:pPr>
        <w:spacing w:line="240" w:lineRule="auto"/>
        <w:rPr>
          <w:b/>
          <w:caps/>
          <w:sz w:val="52"/>
          <w:szCs w:val="52"/>
        </w:rPr>
      </w:pPr>
      <w:r w:rsidRPr="00285218">
        <w:rPr>
          <w:szCs w:val="20"/>
        </w:rPr>
        <w:t>Datum:</w:t>
      </w:r>
      <w:r w:rsidR="001C22D0" w:rsidRPr="00285218">
        <w:rPr>
          <w:szCs w:val="20"/>
        </w:rPr>
        <w:t xml:space="preserve"> </w:t>
      </w:r>
      <w:r w:rsidR="00514910">
        <w:rPr>
          <w:szCs w:val="20"/>
        </w:rPr>
        <w:t>7. 4. 2026</w:t>
      </w:r>
    </w:p>
    <w:p w14:paraId="288F7AAF" w14:textId="0D881965" w:rsidR="000F4546" w:rsidRPr="00285218" w:rsidRDefault="000F4546" w:rsidP="00097C34">
      <w:pPr>
        <w:spacing w:line="240" w:lineRule="auto"/>
        <w:jc w:val="center"/>
        <w:rPr>
          <w:b/>
          <w:sz w:val="52"/>
          <w:szCs w:val="52"/>
          <w:highlight w:val="yellow"/>
        </w:rPr>
      </w:pPr>
    </w:p>
    <w:p w14:paraId="29C17B05" w14:textId="61323DE2" w:rsidR="00A7038F" w:rsidRPr="00285218" w:rsidRDefault="00A7038F" w:rsidP="00097C34">
      <w:pPr>
        <w:spacing w:line="240" w:lineRule="auto"/>
        <w:jc w:val="center"/>
        <w:rPr>
          <w:b/>
          <w:sz w:val="52"/>
          <w:szCs w:val="52"/>
          <w:highlight w:val="yellow"/>
        </w:rPr>
      </w:pPr>
    </w:p>
    <w:p w14:paraId="5F7CF40C" w14:textId="77777777" w:rsidR="0006572B" w:rsidRPr="00285218" w:rsidRDefault="0006572B" w:rsidP="00097C34">
      <w:pPr>
        <w:spacing w:line="240" w:lineRule="auto"/>
        <w:jc w:val="center"/>
        <w:rPr>
          <w:b/>
          <w:caps/>
          <w:sz w:val="52"/>
          <w:szCs w:val="52"/>
          <w:highlight w:val="yellow"/>
        </w:rPr>
      </w:pPr>
    </w:p>
    <w:p w14:paraId="57DE99B6" w14:textId="77777777" w:rsidR="00A7038F" w:rsidRPr="00285218" w:rsidRDefault="00A7038F" w:rsidP="00097C34">
      <w:pPr>
        <w:spacing w:line="240" w:lineRule="auto"/>
        <w:jc w:val="center"/>
        <w:rPr>
          <w:b/>
          <w:caps/>
          <w:sz w:val="52"/>
          <w:szCs w:val="52"/>
          <w:highlight w:val="yellow"/>
        </w:rPr>
      </w:pPr>
    </w:p>
    <w:p w14:paraId="6D97B8F1" w14:textId="77777777" w:rsidR="00A7038F" w:rsidRPr="00FB00A4" w:rsidRDefault="00A7038F" w:rsidP="00097C34">
      <w:pPr>
        <w:spacing w:line="240" w:lineRule="auto"/>
        <w:jc w:val="center"/>
        <w:rPr>
          <w:b/>
          <w:sz w:val="52"/>
          <w:szCs w:val="52"/>
        </w:rPr>
      </w:pPr>
    </w:p>
    <w:p w14:paraId="798B21D7" w14:textId="77777777" w:rsidR="007C4610" w:rsidRDefault="00A7038F" w:rsidP="00097C34">
      <w:pPr>
        <w:spacing w:line="240" w:lineRule="auto"/>
        <w:jc w:val="center"/>
        <w:rPr>
          <w:b/>
          <w:sz w:val="52"/>
          <w:szCs w:val="52"/>
        </w:rPr>
      </w:pPr>
      <w:r w:rsidRPr="00FB00A4">
        <w:rPr>
          <w:b/>
          <w:sz w:val="52"/>
          <w:szCs w:val="52"/>
        </w:rPr>
        <w:t xml:space="preserve">DOKUMENTACIJA </w:t>
      </w:r>
      <w:r w:rsidR="00E64C09" w:rsidRPr="00FB00A4">
        <w:rPr>
          <w:b/>
          <w:sz w:val="52"/>
          <w:szCs w:val="52"/>
        </w:rPr>
        <w:t xml:space="preserve">V ZVEZI Z ODDAJO JAVNEGA NAROČILA PO ODPRTEM POSTOPKU </w:t>
      </w:r>
    </w:p>
    <w:p w14:paraId="726D8C1A" w14:textId="77777777" w:rsidR="007C4610" w:rsidRDefault="00E64C09" w:rsidP="00097C34">
      <w:pPr>
        <w:spacing w:line="240" w:lineRule="auto"/>
        <w:jc w:val="center"/>
        <w:rPr>
          <w:b/>
          <w:sz w:val="52"/>
          <w:szCs w:val="52"/>
        </w:rPr>
      </w:pPr>
      <w:r w:rsidRPr="00FB00A4">
        <w:rPr>
          <w:b/>
          <w:sz w:val="52"/>
          <w:szCs w:val="52"/>
        </w:rPr>
        <w:t xml:space="preserve">Z OZNAKO </w:t>
      </w:r>
    </w:p>
    <w:p w14:paraId="1B3D4174" w14:textId="699E213A" w:rsidR="00A7038F" w:rsidRPr="00FB00A4" w:rsidRDefault="000A2399" w:rsidP="00097C34">
      <w:pPr>
        <w:spacing w:line="240" w:lineRule="auto"/>
        <w:jc w:val="center"/>
      </w:pPr>
      <w:r w:rsidRPr="00FB00A4">
        <w:rPr>
          <w:b/>
          <w:sz w:val="52"/>
          <w:szCs w:val="52"/>
        </w:rPr>
        <w:t>O</w:t>
      </w:r>
      <w:r w:rsidR="00285218" w:rsidRPr="00FB00A4">
        <w:rPr>
          <w:b/>
          <w:sz w:val="52"/>
          <w:szCs w:val="52"/>
        </w:rPr>
        <w:t>DSAM</w:t>
      </w:r>
      <w:r w:rsidR="00B12290" w:rsidRPr="00FB00A4">
        <w:rPr>
          <w:b/>
          <w:sz w:val="52"/>
          <w:szCs w:val="52"/>
        </w:rPr>
        <w:t>-</w:t>
      </w:r>
      <w:r w:rsidR="00285218" w:rsidRPr="00FB00A4">
        <w:rPr>
          <w:b/>
          <w:sz w:val="52"/>
          <w:szCs w:val="52"/>
        </w:rPr>
        <w:t>10</w:t>
      </w:r>
      <w:r w:rsidR="00B12290" w:rsidRPr="00FB00A4">
        <w:rPr>
          <w:b/>
          <w:sz w:val="52"/>
          <w:szCs w:val="52"/>
        </w:rPr>
        <w:t>/</w:t>
      </w:r>
      <w:r w:rsidR="00285218" w:rsidRPr="00FB00A4">
        <w:rPr>
          <w:b/>
          <w:sz w:val="52"/>
          <w:szCs w:val="52"/>
        </w:rPr>
        <w:t>2026</w:t>
      </w:r>
    </w:p>
    <w:p w14:paraId="3942EF4A" w14:textId="77777777" w:rsidR="00240E9B" w:rsidRPr="00285218" w:rsidRDefault="00240E9B" w:rsidP="00097C34">
      <w:pPr>
        <w:spacing w:line="240" w:lineRule="auto"/>
        <w:jc w:val="center"/>
        <w:rPr>
          <w:b/>
          <w:sz w:val="52"/>
          <w:szCs w:val="52"/>
          <w:highlight w:val="yellow"/>
        </w:rPr>
      </w:pPr>
    </w:p>
    <w:p w14:paraId="23624126" w14:textId="77777777" w:rsidR="000F4546" w:rsidRPr="00285218" w:rsidRDefault="000F4546" w:rsidP="00097C34">
      <w:pPr>
        <w:spacing w:line="240" w:lineRule="auto"/>
        <w:jc w:val="center"/>
        <w:rPr>
          <w:b/>
          <w:sz w:val="52"/>
          <w:szCs w:val="52"/>
          <w:highlight w:val="yellow"/>
        </w:rPr>
      </w:pPr>
    </w:p>
    <w:p w14:paraId="0F5CD809" w14:textId="77777777" w:rsidR="000F4546" w:rsidRPr="00285218" w:rsidRDefault="000F4546" w:rsidP="00097C34">
      <w:pPr>
        <w:spacing w:line="240" w:lineRule="auto"/>
        <w:jc w:val="center"/>
        <w:rPr>
          <w:b/>
          <w:sz w:val="52"/>
          <w:szCs w:val="52"/>
          <w:highlight w:val="yellow"/>
        </w:rPr>
      </w:pPr>
    </w:p>
    <w:p w14:paraId="129862BE" w14:textId="77777777" w:rsidR="00A7038F" w:rsidRPr="00285218" w:rsidRDefault="00A7038F" w:rsidP="00097C34">
      <w:pPr>
        <w:spacing w:line="240" w:lineRule="auto"/>
        <w:jc w:val="center"/>
        <w:rPr>
          <w:b/>
          <w:sz w:val="52"/>
          <w:szCs w:val="52"/>
          <w:highlight w:val="yellow"/>
        </w:rPr>
      </w:pPr>
      <w:r w:rsidRPr="00285218">
        <w:rPr>
          <w:b/>
          <w:sz w:val="52"/>
          <w:szCs w:val="52"/>
          <w:highlight w:val="yellow"/>
        </w:rPr>
        <w:br w:type="page"/>
      </w:r>
    </w:p>
    <w:p w14:paraId="501A1176" w14:textId="77777777" w:rsidR="00A7038F" w:rsidRPr="00285218" w:rsidRDefault="00A7038F" w:rsidP="00097C34">
      <w:pPr>
        <w:spacing w:line="240" w:lineRule="auto"/>
        <w:jc w:val="center"/>
        <w:rPr>
          <w:b/>
          <w:sz w:val="52"/>
          <w:szCs w:val="52"/>
          <w:highlight w:val="yellow"/>
        </w:rPr>
      </w:pPr>
    </w:p>
    <w:p w14:paraId="5042A91D" w14:textId="77777777" w:rsidR="00A7038F" w:rsidRPr="00285218" w:rsidRDefault="00A7038F" w:rsidP="00097C34">
      <w:pPr>
        <w:spacing w:line="240" w:lineRule="auto"/>
        <w:jc w:val="center"/>
        <w:rPr>
          <w:b/>
          <w:sz w:val="52"/>
          <w:szCs w:val="52"/>
          <w:highlight w:val="yellow"/>
        </w:rPr>
      </w:pPr>
    </w:p>
    <w:p w14:paraId="5157BEBC" w14:textId="77777777" w:rsidR="00A7038F" w:rsidRPr="00285218" w:rsidRDefault="00A7038F" w:rsidP="00097C34">
      <w:pPr>
        <w:spacing w:line="240" w:lineRule="auto"/>
        <w:jc w:val="center"/>
        <w:rPr>
          <w:b/>
          <w:sz w:val="52"/>
          <w:szCs w:val="52"/>
          <w:highlight w:val="yellow"/>
        </w:rPr>
      </w:pPr>
    </w:p>
    <w:p w14:paraId="7729EAD5" w14:textId="77777777" w:rsidR="00A7038F" w:rsidRPr="00285218" w:rsidRDefault="00A7038F" w:rsidP="00097C34">
      <w:pPr>
        <w:spacing w:line="240" w:lineRule="auto"/>
        <w:jc w:val="center"/>
        <w:rPr>
          <w:b/>
          <w:sz w:val="52"/>
          <w:szCs w:val="52"/>
          <w:highlight w:val="yellow"/>
        </w:rPr>
      </w:pPr>
    </w:p>
    <w:p w14:paraId="3B4692CB" w14:textId="77777777" w:rsidR="00A7038F" w:rsidRPr="00285218" w:rsidRDefault="00A7038F" w:rsidP="00097C34">
      <w:pPr>
        <w:spacing w:line="240" w:lineRule="auto"/>
        <w:jc w:val="center"/>
        <w:rPr>
          <w:b/>
          <w:sz w:val="52"/>
          <w:szCs w:val="52"/>
          <w:highlight w:val="yellow"/>
        </w:rPr>
      </w:pPr>
    </w:p>
    <w:p w14:paraId="76A5722C" w14:textId="77777777" w:rsidR="00A7038F" w:rsidRPr="00285218" w:rsidRDefault="00A7038F" w:rsidP="00097C34">
      <w:pPr>
        <w:spacing w:line="240" w:lineRule="auto"/>
        <w:jc w:val="center"/>
        <w:rPr>
          <w:b/>
          <w:sz w:val="52"/>
          <w:szCs w:val="52"/>
          <w:highlight w:val="yellow"/>
        </w:rPr>
      </w:pPr>
    </w:p>
    <w:p w14:paraId="338DEBE0" w14:textId="77777777" w:rsidR="00A7038F" w:rsidRPr="00285218" w:rsidRDefault="00A7038F" w:rsidP="00097C34">
      <w:pPr>
        <w:spacing w:line="240" w:lineRule="auto"/>
        <w:jc w:val="center"/>
        <w:rPr>
          <w:b/>
          <w:sz w:val="52"/>
          <w:szCs w:val="52"/>
          <w:highlight w:val="yellow"/>
        </w:rPr>
      </w:pPr>
    </w:p>
    <w:p w14:paraId="77D89155" w14:textId="18781EA1" w:rsidR="000F4546" w:rsidRPr="00E2716A" w:rsidRDefault="000F4546" w:rsidP="00097C34">
      <w:pPr>
        <w:spacing w:line="240" w:lineRule="auto"/>
        <w:jc w:val="center"/>
      </w:pPr>
      <w:r w:rsidRPr="00E2716A">
        <w:rPr>
          <w:b/>
          <w:sz w:val="52"/>
          <w:szCs w:val="52"/>
        </w:rPr>
        <w:t xml:space="preserve">NAVODILA </w:t>
      </w:r>
      <w:r w:rsidR="00E64C09" w:rsidRPr="00E2716A">
        <w:rPr>
          <w:b/>
          <w:sz w:val="52"/>
          <w:szCs w:val="52"/>
        </w:rPr>
        <w:t xml:space="preserve">ZA PRIPRAVO PONUDBE </w:t>
      </w:r>
      <w:r w:rsidRPr="00E2716A">
        <w:rPr>
          <w:b/>
          <w:sz w:val="52"/>
          <w:szCs w:val="52"/>
        </w:rPr>
        <w:t>ZA JAVNO NAROČILO PO ODPRTEM POSTOPKU Z OZNAKO</w:t>
      </w:r>
    </w:p>
    <w:p w14:paraId="14D76643" w14:textId="09198CB4" w:rsidR="00D3361F" w:rsidRPr="00285218" w:rsidRDefault="00E2716A" w:rsidP="00097C34">
      <w:pPr>
        <w:spacing w:line="240" w:lineRule="auto"/>
        <w:jc w:val="center"/>
        <w:rPr>
          <w:highlight w:val="yellow"/>
        </w:rPr>
      </w:pPr>
      <w:r w:rsidRPr="00FB00A4">
        <w:rPr>
          <w:b/>
          <w:sz w:val="52"/>
          <w:szCs w:val="52"/>
        </w:rPr>
        <w:t>ODSAM-10/2026</w:t>
      </w:r>
      <w:r w:rsidR="00D3361F" w:rsidRPr="00285218">
        <w:rPr>
          <w:highlight w:val="yellow"/>
        </w:rPr>
        <w:br w:type="page"/>
      </w:r>
    </w:p>
    <w:p w14:paraId="1F900886" w14:textId="6418C3A8" w:rsidR="00C11085" w:rsidRPr="00A0378A" w:rsidRDefault="00240E9B" w:rsidP="00097C34">
      <w:pPr>
        <w:spacing w:line="240" w:lineRule="auto"/>
      </w:pPr>
      <w:r w:rsidRPr="00954594">
        <w:lastRenderedPageBreak/>
        <w:t>KAZALO</w:t>
      </w:r>
    </w:p>
    <w:p w14:paraId="2516E8A9" w14:textId="77777777" w:rsidR="00B251B0" w:rsidRPr="005403D2" w:rsidRDefault="00B251B0" w:rsidP="00097C34">
      <w:pPr>
        <w:spacing w:line="240" w:lineRule="auto"/>
        <w:rPr>
          <w:highlight w:val="yellow"/>
        </w:rPr>
      </w:pPr>
    </w:p>
    <w:p w14:paraId="264A0039" w14:textId="6D1A0782" w:rsidR="00954594" w:rsidRPr="00682827" w:rsidRDefault="0078484B">
      <w:pPr>
        <w:pStyle w:val="Kazalovsebine1"/>
        <w:tabs>
          <w:tab w:val="left" w:pos="510"/>
          <w:tab w:val="right" w:leader="dot" w:pos="9061"/>
        </w:tabs>
        <w:rPr>
          <w:rFonts w:asciiTheme="minorHAnsi" w:eastAsiaTheme="minorEastAsia" w:hAnsiTheme="minorHAnsi" w:cstheme="minorBidi"/>
          <w:b w:val="0"/>
          <w:noProof/>
          <w:kern w:val="2"/>
          <w:sz w:val="24"/>
          <w:szCs w:val="24"/>
          <w:lang w:val="sl-SI" w:eastAsia="sl-SI"/>
          <w14:ligatures w14:val="standardContextual"/>
        </w:rPr>
      </w:pPr>
      <w:r w:rsidRPr="00682827">
        <w:rPr>
          <w:b w:val="0"/>
          <w:highlight w:val="yellow"/>
          <w:lang w:val="sl-SI"/>
        </w:rPr>
        <w:fldChar w:fldCharType="begin"/>
      </w:r>
      <w:r w:rsidRPr="00682827">
        <w:rPr>
          <w:b w:val="0"/>
          <w:highlight w:val="yellow"/>
          <w:lang w:val="sl-SI"/>
        </w:rPr>
        <w:instrText xml:space="preserve"> TOC \o "1-4" \h \z \u </w:instrText>
      </w:r>
      <w:r w:rsidRPr="00682827">
        <w:rPr>
          <w:b w:val="0"/>
          <w:highlight w:val="yellow"/>
          <w:lang w:val="sl-SI"/>
        </w:rPr>
        <w:fldChar w:fldCharType="separate"/>
      </w:r>
      <w:hyperlink w:anchor="_Toc225158852" w:history="1">
        <w:r w:rsidR="00954594" w:rsidRPr="00682827">
          <w:rPr>
            <w:rStyle w:val="Hiperpovezava"/>
            <w:b w:val="0"/>
            <w:noProof/>
            <w:lang w:val="sl-SI" w:eastAsia="en-US"/>
          </w:rPr>
          <w:t>1.</w:t>
        </w:r>
        <w:r w:rsidR="00954594" w:rsidRPr="00682827">
          <w:rPr>
            <w:rFonts w:asciiTheme="minorHAnsi" w:eastAsiaTheme="minorEastAsia" w:hAnsiTheme="minorHAnsi" w:cstheme="minorBidi"/>
            <w:b w:val="0"/>
            <w:noProof/>
            <w:kern w:val="2"/>
            <w:sz w:val="24"/>
            <w:szCs w:val="24"/>
            <w:lang w:val="sl-SI" w:eastAsia="sl-SI"/>
            <w14:ligatures w14:val="standardContextual"/>
          </w:rPr>
          <w:tab/>
        </w:r>
        <w:r w:rsidR="00954594" w:rsidRPr="00682827">
          <w:rPr>
            <w:rStyle w:val="Hiperpovezava"/>
            <w:b w:val="0"/>
            <w:noProof/>
            <w:lang w:val="sl-SI" w:eastAsia="en-US"/>
          </w:rPr>
          <w:t>NAROČNIK</w:t>
        </w:r>
        <w:r w:rsidR="00954594" w:rsidRPr="00682827">
          <w:rPr>
            <w:b w:val="0"/>
            <w:noProof/>
            <w:webHidden/>
          </w:rPr>
          <w:tab/>
        </w:r>
        <w:r w:rsidR="00954594" w:rsidRPr="00682827">
          <w:rPr>
            <w:b w:val="0"/>
            <w:noProof/>
            <w:webHidden/>
          </w:rPr>
          <w:fldChar w:fldCharType="begin"/>
        </w:r>
        <w:r w:rsidR="00954594" w:rsidRPr="00682827">
          <w:rPr>
            <w:b w:val="0"/>
            <w:noProof/>
            <w:webHidden/>
          </w:rPr>
          <w:instrText xml:space="preserve"> PAGEREF _Toc225158852 \h </w:instrText>
        </w:r>
        <w:r w:rsidR="00954594" w:rsidRPr="00682827">
          <w:rPr>
            <w:b w:val="0"/>
            <w:noProof/>
            <w:webHidden/>
          </w:rPr>
        </w:r>
        <w:r w:rsidR="00954594" w:rsidRPr="00682827">
          <w:rPr>
            <w:b w:val="0"/>
            <w:noProof/>
            <w:webHidden/>
          </w:rPr>
          <w:fldChar w:fldCharType="separate"/>
        </w:r>
        <w:r w:rsidR="00D85F84">
          <w:rPr>
            <w:b w:val="0"/>
            <w:noProof/>
            <w:webHidden/>
          </w:rPr>
          <w:t>4</w:t>
        </w:r>
        <w:r w:rsidR="00954594" w:rsidRPr="00682827">
          <w:rPr>
            <w:b w:val="0"/>
            <w:noProof/>
            <w:webHidden/>
          </w:rPr>
          <w:fldChar w:fldCharType="end"/>
        </w:r>
      </w:hyperlink>
    </w:p>
    <w:p w14:paraId="7FF74599" w14:textId="7B9991AF" w:rsidR="00954594" w:rsidRPr="00682827" w:rsidRDefault="00954594">
      <w:pPr>
        <w:pStyle w:val="Kazalovsebine1"/>
        <w:tabs>
          <w:tab w:val="left" w:pos="510"/>
          <w:tab w:val="right" w:leader="dot" w:pos="9061"/>
        </w:tabs>
        <w:rPr>
          <w:rFonts w:asciiTheme="minorHAnsi" w:eastAsiaTheme="minorEastAsia" w:hAnsiTheme="minorHAnsi" w:cstheme="minorBidi"/>
          <w:b w:val="0"/>
          <w:noProof/>
          <w:kern w:val="2"/>
          <w:sz w:val="24"/>
          <w:szCs w:val="24"/>
          <w:lang w:val="sl-SI" w:eastAsia="sl-SI"/>
          <w14:ligatures w14:val="standardContextual"/>
        </w:rPr>
      </w:pPr>
      <w:hyperlink w:anchor="_Toc225158853" w:history="1">
        <w:r w:rsidRPr="00682827">
          <w:rPr>
            <w:rStyle w:val="Hiperpovezava"/>
            <w:b w:val="0"/>
            <w:noProof/>
            <w:lang w:val="sl-SI"/>
          </w:rPr>
          <w:t>2.</w:t>
        </w:r>
        <w:r w:rsidRPr="00682827">
          <w:rPr>
            <w:rFonts w:asciiTheme="minorHAnsi" w:eastAsiaTheme="minorEastAsia" w:hAnsiTheme="minorHAnsi" w:cstheme="minorBidi"/>
            <w:b w:val="0"/>
            <w:noProof/>
            <w:kern w:val="2"/>
            <w:sz w:val="24"/>
            <w:szCs w:val="24"/>
            <w:lang w:val="sl-SI" w:eastAsia="sl-SI"/>
            <w14:ligatures w14:val="standardContextual"/>
          </w:rPr>
          <w:tab/>
        </w:r>
        <w:r w:rsidRPr="00682827">
          <w:rPr>
            <w:rStyle w:val="Hiperpovezava"/>
            <w:b w:val="0"/>
            <w:noProof/>
            <w:lang w:val="sl-SI" w:eastAsia="en-US"/>
          </w:rPr>
          <w:t>OZNAKA</w:t>
        </w:r>
        <w:r w:rsidRPr="00682827">
          <w:rPr>
            <w:rStyle w:val="Hiperpovezava"/>
            <w:b w:val="0"/>
            <w:noProof/>
            <w:lang w:val="sl-SI"/>
          </w:rPr>
          <w:t xml:space="preserve"> IN PREDMET JAVNEGA NAROČILA</w:t>
        </w:r>
        <w:r w:rsidRPr="00682827">
          <w:rPr>
            <w:b w:val="0"/>
            <w:noProof/>
            <w:webHidden/>
          </w:rPr>
          <w:tab/>
        </w:r>
        <w:r w:rsidRPr="00682827">
          <w:rPr>
            <w:b w:val="0"/>
            <w:noProof/>
            <w:webHidden/>
          </w:rPr>
          <w:fldChar w:fldCharType="begin"/>
        </w:r>
        <w:r w:rsidRPr="00682827">
          <w:rPr>
            <w:b w:val="0"/>
            <w:noProof/>
            <w:webHidden/>
          </w:rPr>
          <w:instrText xml:space="preserve"> PAGEREF _Toc225158853 \h </w:instrText>
        </w:r>
        <w:r w:rsidRPr="00682827">
          <w:rPr>
            <w:b w:val="0"/>
            <w:noProof/>
            <w:webHidden/>
          </w:rPr>
        </w:r>
        <w:r w:rsidRPr="00682827">
          <w:rPr>
            <w:b w:val="0"/>
            <w:noProof/>
            <w:webHidden/>
          </w:rPr>
          <w:fldChar w:fldCharType="separate"/>
        </w:r>
        <w:r w:rsidR="00D85F84">
          <w:rPr>
            <w:b w:val="0"/>
            <w:noProof/>
            <w:webHidden/>
          </w:rPr>
          <w:t>4</w:t>
        </w:r>
        <w:r w:rsidRPr="00682827">
          <w:rPr>
            <w:b w:val="0"/>
            <w:noProof/>
            <w:webHidden/>
          </w:rPr>
          <w:fldChar w:fldCharType="end"/>
        </w:r>
      </w:hyperlink>
    </w:p>
    <w:p w14:paraId="4C35F5F1" w14:textId="79742130" w:rsidR="00954594" w:rsidRPr="00682827" w:rsidRDefault="00954594">
      <w:pPr>
        <w:pStyle w:val="Kazalovsebine1"/>
        <w:tabs>
          <w:tab w:val="left" w:pos="510"/>
          <w:tab w:val="right" w:leader="dot" w:pos="9061"/>
        </w:tabs>
        <w:rPr>
          <w:rFonts w:asciiTheme="minorHAnsi" w:eastAsiaTheme="minorEastAsia" w:hAnsiTheme="minorHAnsi" w:cstheme="minorBidi"/>
          <w:b w:val="0"/>
          <w:noProof/>
          <w:kern w:val="2"/>
          <w:sz w:val="24"/>
          <w:szCs w:val="24"/>
          <w:lang w:val="sl-SI" w:eastAsia="sl-SI"/>
          <w14:ligatures w14:val="standardContextual"/>
        </w:rPr>
      </w:pPr>
      <w:hyperlink w:anchor="_Toc225158854" w:history="1">
        <w:r w:rsidRPr="00682827">
          <w:rPr>
            <w:rStyle w:val="Hiperpovezava"/>
            <w:b w:val="0"/>
            <w:noProof/>
            <w:lang w:val="sl-SI"/>
          </w:rPr>
          <w:t>3.</w:t>
        </w:r>
        <w:r w:rsidRPr="00682827">
          <w:rPr>
            <w:rFonts w:asciiTheme="minorHAnsi" w:eastAsiaTheme="minorEastAsia" w:hAnsiTheme="minorHAnsi" w:cstheme="minorBidi"/>
            <w:b w:val="0"/>
            <w:noProof/>
            <w:kern w:val="2"/>
            <w:sz w:val="24"/>
            <w:szCs w:val="24"/>
            <w:lang w:val="sl-SI" w:eastAsia="sl-SI"/>
            <w14:ligatures w14:val="standardContextual"/>
          </w:rPr>
          <w:tab/>
        </w:r>
        <w:r w:rsidRPr="00682827">
          <w:rPr>
            <w:rStyle w:val="Hiperpovezava"/>
            <w:b w:val="0"/>
            <w:noProof/>
            <w:lang w:val="sl-SI" w:eastAsia="en-US"/>
          </w:rPr>
          <w:t>NAČIN</w:t>
        </w:r>
        <w:r w:rsidRPr="00682827">
          <w:rPr>
            <w:rStyle w:val="Hiperpovezava"/>
            <w:b w:val="0"/>
            <w:noProof/>
            <w:lang w:val="sl-SI"/>
          </w:rPr>
          <w:t xml:space="preserve"> ODDAJE JAVNEGA NAROČILA</w:t>
        </w:r>
        <w:r w:rsidRPr="00682827">
          <w:rPr>
            <w:b w:val="0"/>
            <w:noProof/>
            <w:webHidden/>
          </w:rPr>
          <w:tab/>
        </w:r>
        <w:r w:rsidRPr="00682827">
          <w:rPr>
            <w:b w:val="0"/>
            <w:noProof/>
            <w:webHidden/>
          </w:rPr>
          <w:fldChar w:fldCharType="begin"/>
        </w:r>
        <w:r w:rsidRPr="00682827">
          <w:rPr>
            <w:b w:val="0"/>
            <w:noProof/>
            <w:webHidden/>
          </w:rPr>
          <w:instrText xml:space="preserve"> PAGEREF _Toc225158854 \h </w:instrText>
        </w:r>
        <w:r w:rsidRPr="00682827">
          <w:rPr>
            <w:b w:val="0"/>
            <w:noProof/>
            <w:webHidden/>
          </w:rPr>
        </w:r>
        <w:r w:rsidRPr="00682827">
          <w:rPr>
            <w:b w:val="0"/>
            <w:noProof/>
            <w:webHidden/>
          </w:rPr>
          <w:fldChar w:fldCharType="separate"/>
        </w:r>
        <w:r w:rsidR="00D85F84">
          <w:rPr>
            <w:b w:val="0"/>
            <w:noProof/>
            <w:webHidden/>
          </w:rPr>
          <w:t>4</w:t>
        </w:r>
        <w:r w:rsidRPr="00682827">
          <w:rPr>
            <w:b w:val="0"/>
            <w:noProof/>
            <w:webHidden/>
          </w:rPr>
          <w:fldChar w:fldCharType="end"/>
        </w:r>
      </w:hyperlink>
    </w:p>
    <w:p w14:paraId="4D290607" w14:textId="2C757B5E" w:rsidR="00954594" w:rsidRPr="00682827" w:rsidRDefault="00954594">
      <w:pPr>
        <w:pStyle w:val="Kazalovsebine1"/>
        <w:tabs>
          <w:tab w:val="left" w:pos="510"/>
          <w:tab w:val="right" w:leader="dot" w:pos="9061"/>
        </w:tabs>
        <w:rPr>
          <w:rFonts w:asciiTheme="minorHAnsi" w:eastAsiaTheme="minorEastAsia" w:hAnsiTheme="minorHAnsi" w:cstheme="minorBidi"/>
          <w:b w:val="0"/>
          <w:noProof/>
          <w:kern w:val="2"/>
          <w:sz w:val="24"/>
          <w:szCs w:val="24"/>
          <w:lang w:val="sl-SI" w:eastAsia="sl-SI"/>
          <w14:ligatures w14:val="standardContextual"/>
        </w:rPr>
      </w:pPr>
      <w:hyperlink w:anchor="_Toc225158855" w:history="1">
        <w:r w:rsidRPr="00682827">
          <w:rPr>
            <w:rStyle w:val="Hiperpovezava"/>
            <w:b w:val="0"/>
            <w:noProof/>
            <w:lang w:val="sl-SI"/>
          </w:rPr>
          <w:t>4.</w:t>
        </w:r>
        <w:r w:rsidRPr="00682827">
          <w:rPr>
            <w:rFonts w:asciiTheme="minorHAnsi" w:eastAsiaTheme="minorEastAsia" w:hAnsiTheme="minorHAnsi" w:cstheme="minorBidi"/>
            <w:b w:val="0"/>
            <w:noProof/>
            <w:kern w:val="2"/>
            <w:sz w:val="24"/>
            <w:szCs w:val="24"/>
            <w:lang w:val="sl-SI" w:eastAsia="sl-SI"/>
            <w14:ligatures w14:val="standardContextual"/>
          </w:rPr>
          <w:tab/>
        </w:r>
        <w:r w:rsidRPr="00682827">
          <w:rPr>
            <w:rStyle w:val="Hiperpovezava"/>
            <w:b w:val="0"/>
            <w:noProof/>
            <w:lang w:val="sl-SI"/>
          </w:rPr>
          <w:t xml:space="preserve">ROK IN </w:t>
        </w:r>
        <w:r w:rsidRPr="00682827">
          <w:rPr>
            <w:rStyle w:val="Hiperpovezava"/>
            <w:b w:val="0"/>
            <w:noProof/>
            <w:lang w:val="sl-SI" w:eastAsia="ar-SA"/>
          </w:rPr>
          <w:t>NAČIN</w:t>
        </w:r>
        <w:r w:rsidRPr="00682827">
          <w:rPr>
            <w:rStyle w:val="Hiperpovezava"/>
            <w:b w:val="0"/>
            <w:noProof/>
            <w:lang w:val="sl-SI"/>
          </w:rPr>
          <w:t xml:space="preserve"> PREDLOŽITVE PONUDBE</w:t>
        </w:r>
        <w:r w:rsidRPr="00682827">
          <w:rPr>
            <w:b w:val="0"/>
            <w:noProof/>
            <w:webHidden/>
          </w:rPr>
          <w:tab/>
        </w:r>
        <w:r w:rsidRPr="00682827">
          <w:rPr>
            <w:b w:val="0"/>
            <w:noProof/>
            <w:webHidden/>
          </w:rPr>
          <w:fldChar w:fldCharType="begin"/>
        </w:r>
        <w:r w:rsidRPr="00682827">
          <w:rPr>
            <w:b w:val="0"/>
            <w:noProof/>
            <w:webHidden/>
          </w:rPr>
          <w:instrText xml:space="preserve"> PAGEREF _Toc225158855 \h </w:instrText>
        </w:r>
        <w:r w:rsidRPr="00682827">
          <w:rPr>
            <w:b w:val="0"/>
            <w:noProof/>
            <w:webHidden/>
          </w:rPr>
        </w:r>
        <w:r w:rsidRPr="00682827">
          <w:rPr>
            <w:b w:val="0"/>
            <w:noProof/>
            <w:webHidden/>
          </w:rPr>
          <w:fldChar w:fldCharType="separate"/>
        </w:r>
        <w:r w:rsidR="00D85F84">
          <w:rPr>
            <w:b w:val="0"/>
            <w:noProof/>
            <w:webHidden/>
          </w:rPr>
          <w:t>4</w:t>
        </w:r>
        <w:r w:rsidRPr="00682827">
          <w:rPr>
            <w:b w:val="0"/>
            <w:noProof/>
            <w:webHidden/>
          </w:rPr>
          <w:fldChar w:fldCharType="end"/>
        </w:r>
      </w:hyperlink>
    </w:p>
    <w:p w14:paraId="39D90E77" w14:textId="30362A3B" w:rsidR="00954594" w:rsidRPr="00682827" w:rsidRDefault="00954594">
      <w:pPr>
        <w:pStyle w:val="Kazalovsebine1"/>
        <w:tabs>
          <w:tab w:val="left" w:pos="510"/>
          <w:tab w:val="right" w:leader="dot" w:pos="9061"/>
        </w:tabs>
        <w:rPr>
          <w:rFonts w:asciiTheme="minorHAnsi" w:eastAsiaTheme="minorEastAsia" w:hAnsiTheme="minorHAnsi" w:cstheme="minorBidi"/>
          <w:b w:val="0"/>
          <w:noProof/>
          <w:kern w:val="2"/>
          <w:sz w:val="24"/>
          <w:szCs w:val="24"/>
          <w:lang w:val="sl-SI" w:eastAsia="sl-SI"/>
          <w14:ligatures w14:val="standardContextual"/>
        </w:rPr>
      </w:pPr>
      <w:hyperlink w:anchor="_Toc225158856" w:history="1">
        <w:r w:rsidRPr="00682827">
          <w:rPr>
            <w:rStyle w:val="Hiperpovezava"/>
            <w:b w:val="0"/>
            <w:noProof/>
            <w:lang w:val="sl-SI"/>
          </w:rPr>
          <w:t>5.</w:t>
        </w:r>
        <w:r w:rsidRPr="00682827">
          <w:rPr>
            <w:rFonts w:asciiTheme="minorHAnsi" w:eastAsiaTheme="minorEastAsia" w:hAnsiTheme="minorHAnsi" w:cstheme="minorBidi"/>
            <w:b w:val="0"/>
            <w:noProof/>
            <w:kern w:val="2"/>
            <w:sz w:val="24"/>
            <w:szCs w:val="24"/>
            <w:lang w:val="sl-SI" w:eastAsia="sl-SI"/>
            <w14:ligatures w14:val="standardContextual"/>
          </w:rPr>
          <w:tab/>
        </w:r>
        <w:r w:rsidRPr="00682827">
          <w:rPr>
            <w:rStyle w:val="Hiperpovezava"/>
            <w:b w:val="0"/>
            <w:noProof/>
            <w:lang w:val="sl-SI" w:eastAsia="en-US"/>
          </w:rPr>
          <w:t>INFORMACIJE</w:t>
        </w:r>
        <w:r w:rsidRPr="00682827">
          <w:rPr>
            <w:rStyle w:val="Hiperpovezava"/>
            <w:b w:val="0"/>
            <w:noProof/>
            <w:lang w:val="sl-SI"/>
          </w:rPr>
          <w:t xml:space="preserve"> V ZVEZI Z ODPIRANJEM PONUDB</w:t>
        </w:r>
        <w:r w:rsidRPr="00682827">
          <w:rPr>
            <w:b w:val="0"/>
            <w:noProof/>
            <w:webHidden/>
          </w:rPr>
          <w:tab/>
        </w:r>
        <w:r w:rsidRPr="00682827">
          <w:rPr>
            <w:b w:val="0"/>
            <w:noProof/>
            <w:webHidden/>
          </w:rPr>
          <w:fldChar w:fldCharType="begin"/>
        </w:r>
        <w:r w:rsidRPr="00682827">
          <w:rPr>
            <w:b w:val="0"/>
            <w:noProof/>
            <w:webHidden/>
          </w:rPr>
          <w:instrText xml:space="preserve"> PAGEREF _Toc225158856 \h </w:instrText>
        </w:r>
        <w:r w:rsidRPr="00682827">
          <w:rPr>
            <w:b w:val="0"/>
            <w:noProof/>
            <w:webHidden/>
          </w:rPr>
        </w:r>
        <w:r w:rsidRPr="00682827">
          <w:rPr>
            <w:b w:val="0"/>
            <w:noProof/>
            <w:webHidden/>
          </w:rPr>
          <w:fldChar w:fldCharType="separate"/>
        </w:r>
        <w:r w:rsidR="00D85F84">
          <w:rPr>
            <w:b w:val="0"/>
            <w:noProof/>
            <w:webHidden/>
          </w:rPr>
          <w:t>5</w:t>
        </w:r>
        <w:r w:rsidRPr="00682827">
          <w:rPr>
            <w:b w:val="0"/>
            <w:noProof/>
            <w:webHidden/>
          </w:rPr>
          <w:fldChar w:fldCharType="end"/>
        </w:r>
      </w:hyperlink>
    </w:p>
    <w:p w14:paraId="570CAF7D" w14:textId="19930500" w:rsidR="00954594" w:rsidRPr="00682827" w:rsidRDefault="00954594">
      <w:pPr>
        <w:pStyle w:val="Kazalovsebine1"/>
        <w:tabs>
          <w:tab w:val="left" w:pos="510"/>
          <w:tab w:val="right" w:leader="dot" w:pos="9061"/>
        </w:tabs>
        <w:rPr>
          <w:rFonts w:asciiTheme="minorHAnsi" w:eastAsiaTheme="minorEastAsia" w:hAnsiTheme="minorHAnsi" w:cstheme="minorBidi"/>
          <w:b w:val="0"/>
          <w:noProof/>
          <w:kern w:val="2"/>
          <w:sz w:val="24"/>
          <w:szCs w:val="24"/>
          <w:lang w:val="sl-SI" w:eastAsia="sl-SI"/>
          <w14:ligatures w14:val="standardContextual"/>
        </w:rPr>
      </w:pPr>
      <w:hyperlink w:anchor="_Toc225158857" w:history="1">
        <w:r w:rsidRPr="00682827">
          <w:rPr>
            <w:rStyle w:val="Hiperpovezava"/>
            <w:b w:val="0"/>
            <w:noProof/>
            <w:lang w:val="sl-SI"/>
          </w:rPr>
          <w:t>6.</w:t>
        </w:r>
        <w:r w:rsidRPr="00682827">
          <w:rPr>
            <w:rFonts w:asciiTheme="minorHAnsi" w:eastAsiaTheme="minorEastAsia" w:hAnsiTheme="minorHAnsi" w:cstheme="minorBidi"/>
            <w:b w:val="0"/>
            <w:noProof/>
            <w:kern w:val="2"/>
            <w:sz w:val="24"/>
            <w:szCs w:val="24"/>
            <w:lang w:val="sl-SI" w:eastAsia="sl-SI"/>
            <w14:ligatures w14:val="standardContextual"/>
          </w:rPr>
          <w:tab/>
        </w:r>
        <w:r w:rsidRPr="00682827">
          <w:rPr>
            <w:rStyle w:val="Hiperpovezava"/>
            <w:b w:val="0"/>
            <w:noProof/>
            <w:lang w:val="sl-SI" w:eastAsia="en-US"/>
          </w:rPr>
          <w:t>PRAVNA</w:t>
        </w:r>
        <w:r w:rsidRPr="00682827">
          <w:rPr>
            <w:rStyle w:val="Hiperpovezava"/>
            <w:b w:val="0"/>
            <w:noProof/>
            <w:lang w:val="sl-SI"/>
          </w:rPr>
          <w:t xml:space="preserve"> PODLAGA</w:t>
        </w:r>
        <w:r w:rsidRPr="00682827">
          <w:rPr>
            <w:b w:val="0"/>
            <w:noProof/>
            <w:webHidden/>
          </w:rPr>
          <w:tab/>
        </w:r>
        <w:r w:rsidRPr="00682827">
          <w:rPr>
            <w:b w:val="0"/>
            <w:noProof/>
            <w:webHidden/>
          </w:rPr>
          <w:fldChar w:fldCharType="begin"/>
        </w:r>
        <w:r w:rsidRPr="00682827">
          <w:rPr>
            <w:b w:val="0"/>
            <w:noProof/>
            <w:webHidden/>
          </w:rPr>
          <w:instrText xml:space="preserve"> PAGEREF _Toc225158857 \h </w:instrText>
        </w:r>
        <w:r w:rsidRPr="00682827">
          <w:rPr>
            <w:b w:val="0"/>
            <w:noProof/>
            <w:webHidden/>
          </w:rPr>
        </w:r>
        <w:r w:rsidRPr="00682827">
          <w:rPr>
            <w:b w:val="0"/>
            <w:noProof/>
            <w:webHidden/>
          </w:rPr>
          <w:fldChar w:fldCharType="separate"/>
        </w:r>
        <w:r w:rsidR="00D85F84">
          <w:rPr>
            <w:b w:val="0"/>
            <w:noProof/>
            <w:webHidden/>
          </w:rPr>
          <w:t>5</w:t>
        </w:r>
        <w:r w:rsidRPr="00682827">
          <w:rPr>
            <w:b w:val="0"/>
            <w:noProof/>
            <w:webHidden/>
          </w:rPr>
          <w:fldChar w:fldCharType="end"/>
        </w:r>
      </w:hyperlink>
    </w:p>
    <w:p w14:paraId="1CB53A76" w14:textId="1D7E5110" w:rsidR="00954594" w:rsidRPr="00682827" w:rsidRDefault="00954594">
      <w:pPr>
        <w:pStyle w:val="Kazalovsebine1"/>
        <w:tabs>
          <w:tab w:val="left" w:pos="510"/>
          <w:tab w:val="right" w:leader="dot" w:pos="9061"/>
        </w:tabs>
        <w:rPr>
          <w:rFonts w:asciiTheme="minorHAnsi" w:eastAsiaTheme="minorEastAsia" w:hAnsiTheme="minorHAnsi" w:cstheme="minorBidi"/>
          <w:b w:val="0"/>
          <w:noProof/>
          <w:kern w:val="2"/>
          <w:sz w:val="24"/>
          <w:szCs w:val="24"/>
          <w:lang w:val="sl-SI" w:eastAsia="sl-SI"/>
          <w14:ligatures w14:val="standardContextual"/>
        </w:rPr>
      </w:pPr>
      <w:hyperlink w:anchor="_Toc225158858" w:history="1">
        <w:r w:rsidRPr="00682827">
          <w:rPr>
            <w:rStyle w:val="Hiperpovezava"/>
            <w:b w:val="0"/>
            <w:noProof/>
            <w:lang w:val="sl-SI"/>
          </w:rPr>
          <w:t>7.</w:t>
        </w:r>
        <w:r w:rsidRPr="00682827">
          <w:rPr>
            <w:rFonts w:asciiTheme="minorHAnsi" w:eastAsiaTheme="minorEastAsia" w:hAnsiTheme="minorHAnsi" w:cstheme="minorBidi"/>
            <w:b w:val="0"/>
            <w:noProof/>
            <w:kern w:val="2"/>
            <w:sz w:val="24"/>
            <w:szCs w:val="24"/>
            <w:lang w:val="sl-SI" w:eastAsia="sl-SI"/>
            <w14:ligatures w14:val="standardContextual"/>
          </w:rPr>
          <w:tab/>
        </w:r>
        <w:r w:rsidRPr="00682827">
          <w:rPr>
            <w:rStyle w:val="Hiperpovezava"/>
            <w:b w:val="0"/>
            <w:noProof/>
            <w:lang w:val="sl-SI" w:eastAsia="en-US"/>
          </w:rPr>
          <w:t>TEMELJNA</w:t>
        </w:r>
        <w:r w:rsidRPr="00682827">
          <w:rPr>
            <w:rStyle w:val="Hiperpovezava"/>
            <w:b w:val="0"/>
            <w:noProof/>
            <w:lang w:val="sl-SI"/>
          </w:rPr>
          <w:t xml:space="preserve"> PRAVILA ZA DOSTOP, OBVESTILA IN POJASNILA V ZVEZI Z DOKUMENTACIJO</w:t>
        </w:r>
        <w:r w:rsidRPr="00682827">
          <w:rPr>
            <w:b w:val="0"/>
            <w:noProof/>
            <w:webHidden/>
          </w:rPr>
          <w:tab/>
        </w:r>
        <w:r w:rsidRPr="00682827">
          <w:rPr>
            <w:b w:val="0"/>
            <w:noProof/>
            <w:webHidden/>
          </w:rPr>
          <w:fldChar w:fldCharType="begin"/>
        </w:r>
        <w:r w:rsidRPr="00682827">
          <w:rPr>
            <w:b w:val="0"/>
            <w:noProof/>
            <w:webHidden/>
          </w:rPr>
          <w:instrText xml:space="preserve"> PAGEREF _Toc225158858 \h </w:instrText>
        </w:r>
        <w:r w:rsidRPr="00682827">
          <w:rPr>
            <w:b w:val="0"/>
            <w:noProof/>
            <w:webHidden/>
          </w:rPr>
        </w:r>
        <w:r w:rsidRPr="00682827">
          <w:rPr>
            <w:b w:val="0"/>
            <w:noProof/>
            <w:webHidden/>
          </w:rPr>
          <w:fldChar w:fldCharType="separate"/>
        </w:r>
        <w:r w:rsidR="00D85F84">
          <w:rPr>
            <w:b w:val="0"/>
            <w:noProof/>
            <w:webHidden/>
          </w:rPr>
          <w:t>5</w:t>
        </w:r>
        <w:r w:rsidRPr="00682827">
          <w:rPr>
            <w:b w:val="0"/>
            <w:noProof/>
            <w:webHidden/>
          </w:rPr>
          <w:fldChar w:fldCharType="end"/>
        </w:r>
      </w:hyperlink>
    </w:p>
    <w:p w14:paraId="6F90717E" w14:textId="7CED216C" w:rsidR="00954594" w:rsidRPr="00682827" w:rsidRDefault="00954594">
      <w:pPr>
        <w:pStyle w:val="Kazalovsebine2"/>
        <w:tabs>
          <w:tab w:val="left" w:pos="800"/>
          <w:tab w:val="right" w:leader="dot" w:pos="9061"/>
        </w:tabs>
        <w:rPr>
          <w:rFonts w:asciiTheme="minorHAnsi" w:eastAsiaTheme="minorEastAsia" w:hAnsiTheme="minorHAnsi" w:cstheme="minorBidi"/>
          <w:b w:val="0"/>
          <w:bCs w:val="0"/>
          <w:noProof/>
          <w:kern w:val="2"/>
          <w:sz w:val="24"/>
          <w:szCs w:val="24"/>
          <w:lang w:val="sl-SI" w:eastAsia="sl-SI"/>
          <w14:ligatures w14:val="standardContextual"/>
        </w:rPr>
      </w:pPr>
      <w:hyperlink w:anchor="_Toc225158859" w:history="1">
        <w:r w:rsidRPr="00682827">
          <w:rPr>
            <w:rStyle w:val="Hiperpovezava"/>
            <w:b w:val="0"/>
            <w:bCs w:val="0"/>
            <w:noProof/>
            <w:lang w:val="sl-SI" w:eastAsia="sl-SI"/>
          </w:rPr>
          <w:t>7.1</w:t>
        </w:r>
        <w:r w:rsidRPr="00682827">
          <w:rPr>
            <w:rFonts w:asciiTheme="minorHAnsi" w:eastAsiaTheme="minorEastAsia" w:hAnsiTheme="minorHAnsi" w:cstheme="minorBidi"/>
            <w:b w:val="0"/>
            <w:bCs w:val="0"/>
            <w:noProof/>
            <w:kern w:val="2"/>
            <w:sz w:val="24"/>
            <w:szCs w:val="24"/>
            <w:lang w:val="sl-SI" w:eastAsia="sl-SI"/>
            <w14:ligatures w14:val="standardContextual"/>
          </w:rPr>
          <w:tab/>
        </w:r>
        <w:r w:rsidRPr="00682827">
          <w:rPr>
            <w:rStyle w:val="Hiperpovezava"/>
            <w:b w:val="0"/>
            <w:bCs w:val="0"/>
            <w:noProof/>
            <w:lang w:val="sl-SI" w:eastAsia="sl-SI"/>
          </w:rPr>
          <w:t>Dostop do dokumentacije</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_Toc225158859 \h </w:instrText>
        </w:r>
        <w:r w:rsidRPr="00682827">
          <w:rPr>
            <w:b w:val="0"/>
            <w:bCs w:val="0"/>
            <w:noProof/>
            <w:webHidden/>
          </w:rPr>
        </w:r>
        <w:r w:rsidRPr="00682827">
          <w:rPr>
            <w:b w:val="0"/>
            <w:bCs w:val="0"/>
            <w:noProof/>
            <w:webHidden/>
          </w:rPr>
          <w:fldChar w:fldCharType="separate"/>
        </w:r>
        <w:r w:rsidR="00D85F84">
          <w:rPr>
            <w:b w:val="0"/>
            <w:bCs w:val="0"/>
            <w:noProof/>
            <w:webHidden/>
          </w:rPr>
          <w:t>5</w:t>
        </w:r>
        <w:r w:rsidRPr="00682827">
          <w:rPr>
            <w:b w:val="0"/>
            <w:bCs w:val="0"/>
            <w:noProof/>
            <w:webHidden/>
          </w:rPr>
          <w:fldChar w:fldCharType="end"/>
        </w:r>
      </w:hyperlink>
    </w:p>
    <w:p w14:paraId="135EEA8F" w14:textId="5A20329C" w:rsidR="00954594" w:rsidRPr="00682827" w:rsidRDefault="00954594">
      <w:pPr>
        <w:pStyle w:val="Kazalovsebine2"/>
        <w:tabs>
          <w:tab w:val="left" w:pos="800"/>
          <w:tab w:val="right" w:leader="dot" w:pos="9061"/>
        </w:tabs>
        <w:rPr>
          <w:rFonts w:asciiTheme="minorHAnsi" w:eastAsiaTheme="minorEastAsia" w:hAnsiTheme="minorHAnsi" w:cstheme="minorBidi"/>
          <w:b w:val="0"/>
          <w:bCs w:val="0"/>
          <w:noProof/>
          <w:kern w:val="2"/>
          <w:sz w:val="24"/>
          <w:szCs w:val="24"/>
          <w:lang w:val="sl-SI" w:eastAsia="sl-SI"/>
          <w14:ligatures w14:val="standardContextual"/>
        </w:rPr>
      </w:pPr>
      <w:hyperlink w:anchor="_Toc225158860" w:history="1">
        <w:r w:rsidRPr="00682827">
          <w:rPr>
            <w:rStyle w:val="Hiperpovezava"/>
            <w:b w:val="0"/>
            <w:bCs w:val="0"/>
            <w:noProof/>
            <w:lang w:val="sl-SI"/>
          </w:rPr>
          <w:t>7.2</w:t>
        </w:r>
        <w:r w:rsidRPr="00682827">
          <w:rPr>
            <w:rFonts w:asciiTheme="minorHAnsi" w:eastAsiaTheme="minorEastAsia" w:hAnsiTheme="minorHAnsi" w:cstheme="minorBidi"/>
            <w:b w:val="0"/>
            <w:bCs w:val="0"/>
            <w:noProof/>
            <w:kern w:val="2"/>
            <w:sz w:val="24"/>
            <w:szCs w:val="24"/>
            <w:lang w:val="sl-SI" w:eastAsia="sl-SI"/>
            <w14:ligatures w14:val="standardContextual"/>
          </w:rPr>
          <w:tab/>
        </w:r>
        <w:r w:rsidRPr="00682827">
          <w:rPr>
            <w:rStyle w:val="Hiperpovezava"/>
            <w:b w:val="0"/>
            <w:bCs w:val="0"/>
            <w:noProof/>
            <w:lang w:val="sl-SI" w:eastAsia="sl-SI"/>
          </w:rPr>
          <w:t>Obvestila</w:t>
        </w:r>
        <w:r w:rsidRPr="00682827">
          <w:rPr>
            <w:rStyle w:val="Hiperpovezava"/>
            <w:b w:val="0"/>
            <w:bCs w:val="0"/>
            <w:noProof/>
            <w:lang w:val="sl-SI"/>
          </w:rPr>
          <w:t xml:space="preserve"> in pojasnila v zvezi z dokumentacijo</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_Toc225158860 \h </w:instrText>
        </w:r>
        <w:r w:rsidRPr="00682827">
          <w:rPr>
            <w:b w:val="0"/>
            <w:bCs w:val="0"/>
            <w:noProof/>
            <w:webHidden/>
          </w:rPr>
        </w:r>
        <w:r w:rsidRPr="00682827">
          <w:rPr>
            <w:b w:val="0"/>
            <w:bCs w:val="0"/>
            <w:noProof/>
            <w:webHidden/>
          </w:rPr>
          <w:fldChar w:fldCharType="separate"/>
        </w:r>
        <w:r w:rsidR="00D85F84">
          <w:rPr>
            <w:b w:val="0"/>
            <w:bCs w:val="0"/>
            <w:noProof/>
            <w:webHidden/>
          </w:rPr>
          <w:t>5</w:t>
        </w:r>
        <w:r w:rsidRPr="00682827">
          <w:rPr>
            <w:b w:val="0"/>
            <w:bCs w:val="0"/>
            <w:noProof/>
            <w:webHidden/>
          </w:rPr>
          <w:fldChar w:fldCharType="end"/>
        </w:r>
      </w:hyperlink>
    </w:p>
    <w:p w14:paraId="3B59261F" w14:textId="6135AB5B" w:rsidR="00954594" w:rsidRPr="00682827" w:rsidRDefault="00954594">
      <w:pPr>
        <w:pStyle w:val="Kazalovsebine1"/>
        <w:tabs>
          <w:tab w:val="left" w:pos="510"/>
          <w:tab w:val="right" w:leader="dot" w:pos="9061"/>
        </w:tabs>
        <w:rPr>
          <w:rFonts w:asciiTheme="minorHAnsi" w:eastAsiaTheme="minorEastAsia" w:hAnsiTheme="minorHAnsi" w:cstheme="minorBidi"/>
          <w:b w:val="0"/>
          <w:noProof/>
          <w:kern w:val="2"/>
          <w:sz w:val="24"/>
          <w:szCs w:val="24"/>
          <w:lang w:val="sl-SI" w:eastAsia="sl-SI"/>
          <w14:ligatures w14:val="standardContextual"/>
        </w:rPr>
      </w:pPr>
      <w:hyperlink w:anchor="_Toc225158861" w:history="1">
        <w:r w:rsidRPr="00682827">
          <w:rPr>
            <w:rStyle w:val="Hiperpovezava"/>
            <w:b w:val="0"/>
            <w:noProof/>
            <w:lang w:val="sl-SI"/>
          </w:rPr>
          <w:t>8.</w:t>
        </w:r>
        <w:r w:rsidRPr="00682827">
          <w:rPr>
            <w:rFonts w:asciiTheme="minorHAnsi" w:eastAsiaTheme="minorEastAsia" w:hAnsiTheme="minorHAnsi" w:cstheme="minorBidi"/>
            <w:b w:val="0"/>
            <w:noProof/>
            <w:kern w:val="2"/>
            <w:sz w:val="24"/>
            <w:szCs w:val="24"/>
            <w:lang w:val="sl-SI" w:eastAsia="sl-SI"/>
            <w14:ligatures w14:val="standardContextual"/>
          </w:rPr>
          <w:tab/>
        </w:r>
        <w:r w:rsidRPr="00682827">
          <w:rPr>
            <w:rStyle w:val="Hiperpovezava"/>
            <w:b w:val="0"/>
            <w:noProof/>
            <w:lang w:val="sl-SI" w:eastAsia="en-US"/>
          </w:rPr>
          <w:t>SESTAVA</w:t>
        </w:r>
        <w:r w:rsidRPr="00682827">
          <w:rPr>
            <w:rStyle w:val="Hiperpovezava"/>
            <w:b w:val="0"/>
            <w:noProof/>
            <w:lang w:val="sl-SI"/>
          </w:rPr>
          <w:t xml:space="preserve"> </w:t>
        </w:r>
        <w:r w:rsidRPr="00682827">
          <w:rPr>
            <w:rStyle w:val="Hiperpovezava"/>
            <w:b w:val="0"/>
            <w:noProof/>
            <w:lang w:val="sl-SI" w:eastAsia="ar-SA"/>
          </w:rPr>
          <w:t>DOKUMENTACIJE</w:t>
        </w:r>
        <w:r w:rsidRPr="00682827">
          <w:rPr>
            <w:b w:val="0"/>
            <w:noProof/>
            <w:webHidden/>
          </w:rPr>
          <w:tab/>
        </w:r>
        <w:r w:rsidRPr="00682827">
          <w:rPr>
            <w:b w:val="0"/>
            <w:noProof/>
            <w:webHidden/>
          </w:rPr>
          <w:fldChar w:fldCharType="begin"/>
        </w:r>
        <w:r w:rsidRPr="00682827">
          <w:rPr>
            <w:b w:val="0"/>
            <w:noProof/>
            <w:webHidden/>
          </w:rPr>
          <w:instrText xml:space="preserve"> PAGEREF _Toc225158861 \h </w:instrText>
        </w:r>
        <w:r w:rsidRPr="00682827">
          <w:rPr>
            <w:b w:val="0"/>
            <w:noProof/>
            <w:webHidden/>
          </w:rPr>
        </w:r>
        <w:r w:rsidRPr="00682827">
          <w:rPr>
            <w:b w:val="0"/>
            <w:noProof/>
            <w:webHidden/>
          </w:rPr>
          <w:fldChar w:fldCharType="separate"/>
        </w:r>
        <w:r w:rsidR="00D85F84">
          <w:rPr>
            <w:b w:val="0"/>
            <w:noProof/>
            <w:webHidden/>
          </w:rPr>
          <w:t>5</w:t>
        </w:r>
        <w:r w:rsidRPr="00682827">
          <w:rPr>
            <w:b w:val="0"/>
            <w:noProof/>
            <w:webHidden/>
          </w:rPr>
          <w:fldChar w:fldCharType="end"/>
        </w:r>
      </w:hyperlink>
    </w:p>
    <w:p w14:paraId="6618599D" w14:textId="516E89C4" w:rsidR="00954594" w:rsidRPr="00682827" w:rsidRDefault="00954594">
      <w:pPr>
        <w:pStyle w:val="Kazalovsebine1"/>
        <w:tabs>
          <w:tab w:val="left" w:pos="510"/>
          <w:tab w:val="right" w:leader="dot" w:pos="9061"/>
        </w:tabs>
        <w:rPr>
          <w:rFonts w:asciiTheme="minorHAnsi" w:eastAsiaTheme="minorEastAsia" w:hAnsiTheme="minorHAnsi" w:cstheme="minorBidi"/>
          <w:b w:val="0"/>
          <w:noProof/>
          <w:kern w:val="2"/>
          <w:sz w:val="24"/>
          <w:szCs w:val="24"/>
          <w:lang w:val="sl-SI" w:eastAsia="sl-SI"/>
          <w14:ligatures w14:val="standardContextual"/>
        </w:rPr>
      </w:pPr>
      <w:hyperlink w:anchor="_Toc225158862" w:history="1">
        <w:r w:rsidRPr="00682827">
          <w:rPr>
            <w:rStyle w:val="Hiperpovezava"/>
            <w:b w:val="0"/>
            <w:noProof/>
            <w:lang w:val="sl-SI" w:eastAsia="ar-SA"/>
          </w:rPr>
          <w:t>9.</w:t>
        </w:r>
        <w:r w:rsidRPr="00682827">
          <w:rPr>
            <w:rFonts w:asciiTheme="minorHAnsi" w:eastAsiaTheme="minorEastAsia" w:hAnsiTheme="minorHAnsi" w:cstheme="minorBidi"/>
            <w:b w:val="0"/>
            <w:noProof/>
            <w:kern w:val="2"/>
            <w:sz w:val="24"/>
            <w:szCs w:val="24"/>
            <w:lang w:val="sl-SI" w:eastAsia="sl-SI"/>
            <w14:ligatures w14:val="standardContextual"/>
          </w:rPr>
          <w:tab/>
        </w:r>
        <w:r w:rsidRPr="00682827">
          <w:rPr>
            <w:rStyle w:val="Hiperpovezava"/>
            <w:b w:val="0"/>
            <w:noProof/>
            <w:lang w:val="sl-SI" w:eastAsia="en-US"/>
          </w:rPr>
          <w:t>UGOTAVLJANJE</w:t>
        </w:r>
        <w:r w:rsidRPr="00682827">
          <w:rPr>
            <w:rStyle w:val="Hiperpovezava"/>
            <w:b w:val="0"/>
            <w:noProof/>
            <w:lang w:val="sl-SI"/>
          </w:rPr>
          <w:t xml:space="preserve"> </w:t>
        </w:r>
        <w:r w:rsidRPr="00682827">
          <w:rPr>
            <w:rStyle w:val="Hiperpovezava"/>
            <w:b w:val="0"/>
            <w:noProof/>
            <w:lang w:val="sl-SI" w:eastAsia="ar-SA"/>
          </w:rPr>
          <w:t>SPOSOBNOSTI ZA SODELOVANJE V POSTOPKU ODDAJE JAVNEGA NAROČILA IN DOKAZILA</w:t>
        </w:r>
        <w:r w:rsidRPr="00682827">
          <w:rPr>
            <w:b w:val="0"/>
            <w:noProof/>
            <w:webHidden/>
          </w:rPr>
          <w:tab/>
        </w:r>
        <w:r w:rsidRPr="00682827">
          <w:rPr>
            <w:b w:val="0"/>
            <w:noProof/>
            <w:webHidden/>
          </w:rPr>
          <w:fldChar w:fldCharType="begin"/>
        </w:r>
        <w:r w:rsidRPr="00682827">
          <w:rPr>
            <w:b w:val="0"/>
            <w:noProof/>
            <w:webHidden/>
          </w:rPr>
          <w:instrText xml:space="preserve"> PAGEREF _Toc225158862 \h </w:instrText>
        </w:r>
        <w:r w:rsidRPr="00682827">
          <w:rPr>
            <w:b w:val="0"/>
            <w:noProof/>
            <w:webHidden/>
          </w:rPr>
        </w:r>
        <w:r w:rsidRPr="00682827">
          <w:rPr>
            <w:b w:val="0"/>
            <w:noProof/>
            <w:webHidden/>
          </w:rPr>
          <w:fldChar w:fldCharType="separate"/>
        </w:r>
        <w:r w:rsidR="00D85F84">
          <w:rPr>
            <w:b w:val="0"/>
            <w:noProof/>
            <w:webHidden/>
          </w:rPr>
          <w:t>6</w:t>
        </w:r>
        <w:r w:rsidRPr="00682827">
          <w:rPr>
            <w:b w:val="0"/>
            <w:noProof/>
            <w:webHidden/>
          </w:rPr>
          <w:fldChar w:fldCharType="end"/>
        </w:r>
      </w:hyperlink>
    </w:p>
    <w:p w14:paraId="4F32BA85" w14:textId="0A287321" w:rsidR="00954594" w:rsidRPr="00682827" w:rsidRDefault="00954594">
      <w:pPr>
        <w:pStyle w:val="Kazalovsebine2"/>
        <w:tabs>
          <w:tab w:val="left" w:pos="800"/>
          <w:tab w:val="right" w:leader="dot" w:pos="9061"/>
        </w:tabs>
        <w:rPr>
          <w:rFonts w:asciiTheme="minorHAnsi" w:eastAsiaTheme="minorEastAsia" w:hAnsiTheme="minorHAnsi" w:cstheme="minorBidi"/>
          <w:b w:val="0"/>
          <w:bCs w:val="0"/>
          <w:noProof/>
          <w:kern w:val="2"/>
          <w:sz w:val="24"/>
          <w:szCs w:val="24"/>
          <w:lang w:val="sl-SI" w:eastAsia="sl-SI"/>
          <w14:ligatures w14:val="standardContextual"/>
        </w:rPr>
      </w:pPr>
      <w:hyperlink w:anchor="_Toc225158863" w:history="1">
        <w:r w:rsidRPr="00682827">
          <w:rPr>
            <w:rStyle w:val="Hiperpovezava"/>
            <w:b w:val="0"/>
            <w:bCs w:val="0"/>
            <w:noProof/>
            <w:lang w:val="sl-SI" w:eastAsia="sl-SI"/>
          </w:rPr>
          <w:t>9.1</w:t>
        </w:r>
        <w:r w:rsidRPr="00682827">
          <w:rPr>
            <w:rFonts w:asciiTheme="minorHAnsi" w:eastAsiaTheme="minorEastAsia" w:hAnsiTheme="minorHAnsi" w:cstheme="minorBidi"/>
            <w:b w:val="0"/>
            <w:bCs w:val="0"/>
            <w:noProof/>
            <w:kern w:val="2"/>
            <w:sz w:val="24"/>
            <w:szCs w:val="24"/>
            <w:lang w:val="sl-SI" w:eastAsia="sl-SI"/>
            <w14:ligatures w14:val="standardContextual"/>
          </w:rPr>
          <w:tab/>
        </w:r>
        <w:r w:rsidRPr="00682827">
          <w:rPr>
            <w:rStyle w:val="Hiperpovezava"/>
            <w:b w:val="0"/>
            <w:bCs w:val="0"/>
            <w:noProof/>
            <w:lang w:val="sl-SI" w:eastAsia="sl-SI"/>
          </w:rPr>
          <w:t>Razlogi za izključitev</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_Toc225158863 \h </w:instrText>
        </w:r>
        <w:r w:rsidRPr="00682827">
          <w:rPr>
            <w:b w:val="0"/>
            <w:bCs w:val="0"/>
            <w:noProof/>
            <w:webHidden/>
          </w:rPr>
        </w:r>
        <w:r w:rsidRPr="00682827">
          <w:rPr>
            <w:b w:val="0"/>
            <w:bCs w:val="0"/>
            <w:noProof/>
            <w:webHidden/>
          </w:rPr>
          <w:fldChar w:fldCharType="separate"/>
        </w:r>
        <w:r w:rsidR="00D85F84">
          <w:rPr>
            <w:b w:val="0"/>
            <w:bCs w:val="0"/>
            <w:noProof/>
            <w:webHidden/>
          </w:rPr>
          <w:t>6</w:t>
        </w:r>
        <w:r w:rsidRPr="00682827">
          <w:rPr>
            <w:b w:val="0"/>
            <w:bCs w:val="0"/>
            <w:noProof/>
            <w:webHidden/>
          </w:rPr>
          <w:fldChar w:fldCharType="end"/>
        </w:r>
      </w:hyperlink>
    </w:p>
    <w:p w14:paraId="682A5C07" w14:textId="52981ED8" w:rsidR="00954594" w:rsidRPr="00682827" w:rsidRDefault="00954594">
      <w:pPr>
        <w:pStyle w:val="Kazalovsebine2"/>
        <w:tabs>
          <w:tab w:val="left" w:pos="800"/>
          <w:tab w:val="right" w:leader="dot" w:pos="9061"/>
        </w:tabs>
        <w:rPr>
          <w:rFonts w:asciiTheme="minorHAnsi" w:eastAsiaTheme="minorEastAsia" w:hAnsiTheme="minorHAnsi" w:cstheme="minorBidi"/>
          <w:b w:val="0"/>
          <w:bCs w:val="0"/>
          <w:noProof/>
          <w:kern w:val="2"/>
          <w:sz w:val="24"/>
          <w:szCs w:val="24"/>
          <w:lang w:val="sl-SI" w:eastAsia="sl-SI"/>
          <w14:ligatures w14:val="standardContextual"/>
        </w:rPr>
      </w:pPr>
      <w:hyperlink w:anchor="_Toc225158864" w:history="1">
        <w:r w:rsidRPr="00682827">
          <w:rPr>
            <w:rStyle w:val="Hiperpovezava"/>
            <w:b w:val="0"/>
            <w:bCs w:val="0"/>
            <w:noProof/>
            <w:lang w:val="sl-SI" w:eastAsia="sl-SI"/>
          </w:rPr>
          <w:t>9.2</w:t>
        </w:r>
        <w:r w:rsidRPr="00682827">
          <w:rPr>
            <w:rFonts w:asciiTheme="minorHAnsi" w:eastAsiaTheme="minorEastAsia" w:hAnsiTheme="minorHAnsi" w:cstheme="minorBidi"/>
            <w:b w:val="0"/>
            <w:bCs w:val="0"/>
            <w:noProof/>
            <w:kern w:val="2"/>
            <w:sz w:val="24"/>
            <w:szCs w:val="24"/>
            <w:lang w:val="sl-SI" w:eastAsia="sl-SI"/>
            <w14:ligatures w14:val="standardContextual"/>
          </w:rPr>
          <w:tab/>
        </w:r>
        <w:r w:rsidRPr="00682827">
          <w:rPr>
            <w:rStyle w:val="Hiperpovezava"/>
            <w:b w:val="0"/>
            <w:bCs w:val="0"/>
            <w:noProof/>
            <w:lang w:val="sl-SI" w:eastAsia="sl-SI"/>
          </w:rPr>
          <w:t>Tehnični pogoji oziroma sposobnost</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_Toc225158864 \h </w:instrText>
        </w:r>
        <w:r w:rsidRPr="00682827">
          <w:rPr>
            <w:b w:val="0"/>
            <w:bCs w:val="0"/>
            <w:noProof/>
            <w:webHidden/>
          </w:rPr>
        </w:r>
        <w:r w:rsidRPr="00682827">
          <w:rPr>
            <w:b w:val="0"/>
            <w:bCs w:val="0"/>
            <w:noProof/>
            <w:webHidden/>
          </w:rPr>
          <w:fldChar w:fldCharType="separate"/>
        </w:r>
        <w:r w:rsidR="00D85F84">
          <w:rPr>
            <w:b w:val="0"/>
            <w:bCs w:val="0"/>
            <w:noProof/>
            <w:webHidden/>
          </w:rPr>
          <w:t>8</w:t>
        </w:r>
        <w:r w:rsidRPr="00682827">
          <w:rPr>
            <w:b w:val="0"/>
            <w:bCs w:val="0"/>
            <w:noProof/>
            <w:webHidden/>
          </w:rPr>
          <w:fldChar w:fldCharType="end"/>
        </w:r>
      </w:hyperlink>
    </w:p>
    <w:p w14:paraId="3C195EF8" w14:textId="181F40AD" w:rsidR="00954594" w:rsidRPr="00682827" w:rsidRDefault="00954594">
      <w:pPr>
        <w:pStyle w:val="Kazalovsebine2"/>
        <w:tabs>
          <w:tab w:val="left" w:pos="800"/>
          <w:tab w:val="right" w:leader="dot" w:pos="9061"/>
        </w:tabs>
        <w:rPr>
          <w:rFonts w:asciiTheme="minorHAnsi" w:eastAsiaTheme="minorEastAsia" w:hAnsiTheme="minorHAnsi" w:cstheme="minorBidi"/>
          <w:b w:val="0"/>
          <w:bCs w:val="0"/>
          <w:noProof/>
          <w:kern w:val="2"/>
          <w:sz w:val="24"/>
          <w:szCs w:val="24"/>
          <w:lang w:val="sl-SI" w:eastAsia="sl-SI"/>
          <w14:ligatures w14:val="standardContextual"/>
        </w:rPr>
      </w:pPr>
      <w:hyperlink w:anchor="_Toc225158865" w:history="1">
        <w:r w:rsidRPr="00682827">
          <w:rPr>
            <w:rStyle w:val="Hiperpovezava"/>
            <w:b w:val="0"/>
            <w:bCs w:val="0"/>
            <w:noProof/>
            <w:lang w:val="sl-SI" w:eastAsia="sl-SI"/>
          </w:rPr>
          <w:t>9.3</w:t>
        </w:r>
        <w:r w:rsidRPr="00682827">
          <w:rPr>
            <w:rFonts w:asciiTheme="minorHAnsi" w:eastAsiaTheme="minorEastAsia" w:hAnsiTheme="minorHAnsi" w:cstheme="minorBidi"/>
            <w:b w:val="0"/>
            <w:bCs w:val="0"/>
            <w:noProof/>
            <w:kern w:val="2"/>
            <w:sz w:val="24"/>
            <w:szCs w:val="24"/>
            <w:lang w:val="sl-SI" w:eastAsia="sl-SI"/>
            <w14:ligatures w14:val="standardContextual"/>
          </w:rPr>
          <w:tab/>
        </w:r>
        <w:r w:rsidRPr="00682827">
          <w:rPr>
            <w:rStyle w:val="Hiperpovezava"/>
            <w:b w:val="0"/>
            <w:bCs w:val="0"/>
            <w:noProof/>
            <w:lang w:val="sl-SI" w:eastAsia="sl-SI"/>
          </w:rPr>
          <w:t>Kadrovski pogoji oziroma sposobnost</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_Toc225158865 \h </w:instrText>
        </w:r>
        <w:r w:rsidRPr="00682827">
          <w:rPr>
            <w:b w:val="0"/>
            <w:bCs w:val="0"/>
            <w:noProof/>
            <w:webHidden/>
          </w:rPr>
        </w:r>
        <w:r w:rsidRPr="00682827">
          <w:rPr>
            <w:b w:val="0"/>
            <w:bCs w:val="0"/>
            <w:noProof/>
            <w:webHidden/>
          </w:rPr>
          <w:fldChar w:fldCharType="separate"/>
        </w:r>
        <w:r w:rsidR="00D85F84">
          <w:rPr>
            <w:b w:val="0"/>
            <w:bCs w:val="0"/>
            <w:noProof/>
            <w:webHidden/>
          </w:rPr>
          <w:t>9</w:t>
        </w:r>
        <w:r w:rsidRPr="00682827">
          <w:rPr>
            <w:b w:val="0"/>
            <w:bCs w:val="0"/>
            <w:noProof/>
            <w:webHidden/>
          </w:rPr>
          <w:fldChar w:fldCharType="end"/>
        </w:r>
      </w:hyperlink>
    </w:p>
    <w:p w14:paraId="345D358C" w14:textId="78AB7596" w:rsidR="00954594" w:rsidRPr="00682827" w:rsidRDefault="00954594">
      <w:pPr>
        <w:pStyle w:val="Kazalovsebine1"/>
        <w:tabs>
          <w:tab w:val="left" w:pos="800"/>
          <w:tab w:val="right" w:leader="dot" w:pos="9061"/>
        </w:tabs>
        <w:rPr>
          <w:rFonts w:asciiTheme="minorHAnsi" w:eastAsiaTheme="minorEastAsia" w:hAnsiTheme="minorHAnsi" w:cstheme="minorBidi"/>
          <w:b w:val="0"/>
          <w:noProof/>
          <w:kern w:val="2"/>
          <w:sz w:val="24"/>
          <w:szCs w:val="24"/>
          <w:lang w:val="sl-SI" w:eastAsia="sl-SI"/>
          <w14:ligatures w14:val="standardContextual"/>
        </w:rPr>
      </w:pPr>
      <w:hyperlink w:anchor="_Toc225158866" w:history="1">
        <w:r w:rsidRPr="00682827">
          <w:rPr>
            <w:rStyle w:val="Hiperpovezava"/>
            <w:b w:val="0"/>
            <w:noProof/>
            <w:lang w:val="sl-SI" w:eastAsia="en-US"/>
          </w:rPr>
          <w:t>10.</w:t>
        </w:r>
        <w:r w:rsidRPr="00682827">
          <w:rPr>
            <w:rFonts w:asciiTheme="minorHAnsi" w:eastAsiaTheme="minorEastAsia" w:hAnsiTheme="minorHAnsi" w:cstheme="minorBidi"/>
            <w:b w:val="0"/>
            <w:noProof/>
            <w:kern w:val="2"/>
            <w:sz w:val="24"/>
            <w:szCs w:val="24"/>
            <w:lang w:val="sl-SI" w:eastAsia="sl-SI"/>
            <w14:ligatures w14:val="standardContextual"/>
          </w:rPr>
          <w:tab/>
        </w:r>
        <w:r w:rsidRPr="00682827">
          <w:rPr>
            <w:rStyle w:val="Hiperpovezava"/>
            <w:b w:val="0"/>
            <w:noProof/>
            <w:lang w:val="sl-SI" w:eastAsia="en-US"/>
          </w:rPr>
          <w:t>MERILO</w:t>
        </w:r>
        <w:r w:rsidRPr="00682827">
          <w:rPr>
            <w:b w:val="0"/>
            <w:noProof/>
            <w:webHidden/>
          </w:rPr>
          <w:tab/>
        </w:r>
        <w:r w:rsidRPr="00682827">
          <w:rPr>
            <w:b w:val="0"/>
            <w:noProof/>
            <w:webHidden/>
          </w:rPr>
          <w:fldChar w:fldCharType="begin"/>
        </w:r>
        <w:r w:rsidRPr="00682827">
          <w:rPr>
            <w:b w:val="0"/>
            <w:noProof/>
            <w:webHidden/>
          </w:rPr>
          <w:instrText xml:space="preserve"> PAGEREF _Toc225158866 \h </w:instrText>
        </w:r>
        <w:r w:rsidRPr="00682827">
          <w:rPr>
            <w:b w:val="0"/>
            <w:noProof/>
            <w:webHidden/>
          </w:rPr>
        </w:r>
        <w:r w:rsidRPr="00682827">
          <w:rPr>
            <w:b w:val="0"/>
            <w:noProof/>
            <w:webHidden/>
          </w:rPr>
          <w:fldChar w:fldCharType="separate"/>
        </w:r>
        <w:r w:rsidR="00D85F84">
          <w:rPr>
            <w:b w:val="0"/>
            <w:noProof/>
            <w:webHidden/>
          </w:rPr>
          <w:t>11</w:t>
        </w:r>
        <w:r w:rsidRPr="00682827">
          <w:rPr>
            <w:b w:val="0"/>
            <w:noProof/>
            <w:webHidden/>
          </w:rPr>
          <w:fldChar w:fldCharType="end"/>
        </w:r>
      </w:hyperlink>
    </w:p>
    <w:p w14:paraId="76DC1373" w14:textId="72AEFDE6" w:rsidR="00954594" w:rsidRPr="00682827" w:rsidRDefault="00954594">
      <w:pPr>
        <w:pStyle w:val="Kazalovsebine1"/>
        <w:tabs>
          <w:tab w:val="left" w:pos="800"/>
          <w:tab w:val="right" w:leader="dot" w:pos="9061"/>
        </w:tabs>
        <w:rPr>
          <w:rFonts w:asciiTheme="minorHAnsi" w:eastAsiaTheme="minorEastAsia" w:hAnsiTheme="minorHAnsi" w:cstheme="minorBidi"/>
          <w:b w:val="0"/>
          <w:noProof/>
          <w:kern w:val="2"/>
          <w:sz w:val="24"/>
          <w:szCs w:val="24"/>
          <w:lang w:val="sl-SI" w:eastAsia="sl-SI"/>
          <w14:ligatures w14:val="standardContextual"/>
        </w:rPr>
      </w:pPr>
      <w:hyperlink w:anchor="_Toc225158867" w:history="1">
        <w:r w:rsidRPr="00682827">
          <w:rPr>
            <w:rStyle w:val="Hiperpovezava"/>
            <w:b w:val="0"/>
            <w:noProof/>
            <w:lang w:val="sl-SI"/>
          </w:rPr>
          <w:t>11.</w:t>
        </w:r>
        <w:r w:rsidRPr="00682827">
          <w:rPr>
            <w:rFonts w:asciiTheme="minorHAnsi" w:eastAsiaTheme="minorEastAsia" w:hAnsiTheme="minorHAnsi" w:cstheme="minorBidi"/>
            <w:b w:val="0"/>
            <w:noProof/>
            <w:kern w:val="2"/>
            <w:sz w:val="24"/>
            <w:szCs w:val="24"/>
            <w:lang w:val="sl-SI" w:eastAsia="sl-SI"/>
            <w14:ligatures w14:val="standardContextual"/>
          </w:rPr>
          <w:tab/>
        </w:r>
        <w:r w:rsidRPr="00682827">
          <w:rPr>
            <w:rStyle w:val="Hiperpovezava"/>
            <w:b w:val="0"/>
            <w:noProof/>
            <w:lang w:val="sl-SI" w:eastAsia="en-US"/>
          </w:rPr>
          <w:t>PONUDBENA</w:t>
        </w:r>
        <w:r w:rsidRPr="00682827">
          <w:rPr>
            <w:rStyle w:val="Hiperpovezava"/>
            <w:b w:val="0"/>
            <w:noProof/>
            <w:lang w:val="sl-SI" w:eastAsia="ar-SA"/>
          </w:rPr>
          <w:t xml:space="preserve"> DOKUMENTACIJA</w:t>
        </w:r>
        <w:r w:rsidRPr="00682827">
          <w:rPr>
            <w:b w:val="0"/>
            <w:noProof/>
            <w:webHidden/>
          </w:rPr>
          <w:tab/>
        </w:r>
        <w:r w:rsidRPr="00682827">
          <w:rPr>
            <w:b w:val="0"/>
            <w:noProof/>
            <w:webHidden/>
          </w:rPr>
          <w:fldChar w:fldCharType="begin"/>
        </w:r>
        <w:r w:rsidRPr="00682827">
          <w:rPr>
            <w:b w:val="0"/>
            <w:noProof/>
            <w:webHidden/>
          </w:rPr>
          <w:instrText xml:space="preserve"> PAGEREF _Toc225158867 \h </w:instrText>
        </w:r>
        <w:r w:rsidRPr="00682827">
          <w:rPr>
            <w:b w:val="0"/>
            <w:noProof/>
            <w:webHidden/>
          </w:rPr>
        </w:r>
        <w:r w:rsidRPr="00682827">
          <w:rPr>
            <w:b w:val="0"/>
            <w:noProof/>
            <w:webHidden/>
          </w:rPr>
          <w:fldChar w:fldCharType="separate"/>
        </w:r>
        <w:r w:rsidR="00D85F84">
          <w:rPr>
            <w:b w:val="0"/>
            <w:noProof/>
            <w:webHidden/>
          </w:rPr>
          <w:t>13</w:t>
        </w:r>
        <w:r w:rsidRPr="00682827">
          <w:rPr>
            <w:b w:val="0"/>
            <w:noProof/>
            <w:webHidden/>
          </w:rPr>
          <w:fldChar w:fldCharType="end"/>
        </w:r>
      </w:hyperlink>
    </w:p>
    <w:p w14:paraId="73E30993" w14:textId="560E0614" w:rsidR="00954594" w:rsidRPr="00682827" w:rsidRDefault="00954594">
      <w:pPr>
        <w:pStyle w:val="Kazalovsebine2"/>
        <w:tabs>
          <w:tab w:val="left" w:pos="800"/>
          <w:tab w:val="right" w:leader="dot" w:pos="9061"/>
        </w:tabs>
        <w:rPr>
          <w:rFonts w:asciiTheme="minorHAnsi" w:eastAsiaTheme="minorEastAsia" w:hAnsiTheme="minorHAnsi" w:cstheme="minorBidi"/>
          <w:b w:val="0"/>
          <w:bCs w:val="0"/>
          <w:noProof/>
          <w:kern w:val="2"/>
          <w:sz w:val="24"/>
          <w:szCs w:val="24"/>
          <w:lang w:val="sl-SI" w:eastAsia="sl-SI"/>
          <w14:ligatures w14:val="standardContextual"/>
        </w:rPr>
      </w:pPr>
      <w:hyperlink w:anchor="_Toc225158868" w:history="1">
        <w:r w:rsidRPr="00682827">
          <w:rPr>
            <w:rStyle w:val="Hiperpovezava"/>
            <w:b w:val="0"/>
            <w:bCs w:val="0"/>
            <w:noProof/>
            <w:lang w:val="sl-SI" w:eastAsia="sl-SI"/>
          </w:rPr>
          <w:t>11.1</w:t>
        </w:r>
        <w:r w:rsidRPr="00682827">
          <w:rPr>
            <w:rFonts w:asciiTheme="minorHAnsi" w:eastAsiaTheme="minorEastAsia" w:hAnsiTheme="minorHAnsi" w:cstheme="minorBidi"/>
            <w:b w:val="0"/>
            <w:bCs w:val="0"/>
            <w:noProof/>
            <w:kern w:val="2"/>
            <w:sz w:val="24"/>
            <w:szCs w:val="24"/>
            <w:lang w:val="sl-SI" w:eastAsia="sl-SI"/>
            <w14:ligatures w14:val="standardContextual"/>
          </w:rPr>
          <w:tab/>
        </w:r>
        <w:r w:rsidRPr="00682827">
          <w:rPr>
            <w:rStyle w:val="Hiperpovezava"/>
            <w:b w:val="0"/>
            <w:bCs w:val="0"/>
            <w:noProof/>
            <w:lang w:val="sl-SI" w:eastAsia="sl-SI"/>
          </w:rPr>
          <w:t>Ponudba</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_Toc225158868 \h </w:instrText>
        </w:r>
        <w:r w:rsidRPr="00682827">
          <w:rPr>
            <w:b w:val="0"/>
            <w:bCs w:val="0"/>
            <w:noProof/>
            <w:webHidden/>
          </w:rPr>
        </w:r>
        <w:r w:rsidRPr="00682827">
          <w:rPr>
            <w:b w:val="0"/>
            <w:bCs w:val="0"/>
            <w:noProof/>
            <w:webHidden/>
          </w:rPr>
          <w:fldChar w:fldCharType="separate"/>
        </w:r>
        <w:r w:rsidR="00D85F84">
          <w:rPr>
            <w:b w:val="0"/>
            <w:bCs w:val="0"/>
            <w:noProof/>
            <w:webHidden/>
          </w:rPr>
          <w:t>13</w:t>
        </w:r>
        <w:r w:rsidRPr="00682827">
          <w:rPr>
            <w:b w:val="0"/>
            <w:bCs w:val="0"/>
            <w:noProof/>
            <w:webHidden/>
          </w:rPr>
          <w:fldChar w:fldCharType="end"/>
        </w:r>
      </w:hyperlink>
    </w:p>
    <w:p w14:paraId="67F354B2" w14:textId="155725A8" w:rsidR="00954594" w:rsidRPr="00682827" w:rsidRDefault="00954594">
      <w:pPr>
        <w:pStyle w:val="Kazalovsebine2"/>
        <w:tabs>
          <w:tab w:val="left" w:pos="800"/>
          <w:tab w:val="right" w:leader="dot" w:pos="9061"/>
        </w:tabs>
        <w:rPr>
          <w:rFonts w:asciiTheme="minorHAnsi" w:eastAsiaTheme="minorEastAsia" w:hAnsiTheme="minorHAnsi" w:cstheme="minorBidi"/>
          <w:b w:val="0"/>
          <w:bCs w:val="0"/>
          <w:noProof/>
          <w:kern w:val="2"/>
          <w:sz w:val="24"/>
          <w:szCs w:val="24"/>
          <w:lang w:val="sl-SI" w:eastAsia="sl-SI"/>
          <w14:ligatures w14:val="standardContextual"/>
        </w:rPr>
      </w:pPr>
      <w:hyperlink w:anchor="_Toc225158869" w:history="1">
        <w:r w:rsidRPr="00682827">
          <w:rPr>
            <w:rStyle w:val="Hiperpovezava"/>
            <w:b w:val="0"/>
            <w:bCs w:val="0"/>
            <w:noProof/>
            <w:lang w:val="sl-SI" w:eastAsia="sl-SI"/>
          </w:rPr>
          <w:t>11.2</w:t>
        </w:r>
        <w:r w:rsidRPr="00682827">
          <w:rPr>
            <w:rFonts w:asciiTheme="minorHAnsi" w:eastAsiaTheme="minorEastAsia" w:hAnsiTheme="minorHAnsi" w:cstheme="minorBidi"/>
            <w:b w:val="0"/>
            <w:bCs w:val="0"/>
            <w:noProof/>
            <w:kern w:val="2"/>
            <w:sz w:val="24"/>
            <w:szCs w:val="24"/>
            <w:lang w:val="sl-SI" w:eastAsia="sl-SI"/>
            <w14:ligatures w14:val="standardContextual"/>
          </w:rPr>
          <w:tab/>
        </w:r>
        <w:r w:rsidRPr="00682827">
          <w:rPr>
            <w:rStyle w:val="Hiperpovezava"/>
            <w:b w:val="0"/>
            <w:bCs w:val="0"/>
            <w:noProof/>
            <w:lang w:val="sl-SI" w:eastAsia="sl-SI"/>
          </w:rPr>
          <w:t>Sestavljanje ponudbe</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_Toc225158869 \h </w:instrText>
        </w:r>
        <w:r w:rsidRPr="00682827">
          <w:rPr>
            <w:b w:val="0"/>
            <w:bCs w:val="0"/>
            <w:noProof/>
            <w:webHidden/>
          </w:rPr>
        </w:r>
        <w:r w:rsidRPr="00682827">
          <w:rPr>
            <w:b w:val="0"/>
            <w:bCs w:val="0"/>
            <w:noProof/>
            <w:webHidden/>
          </w:rPr>
          <w:fldChar w:fldCharType="separate"/>
        </w:r>
        <w:r w:rsidR="00D85F84">
          <w:rPr>
            <w:b w:val="0"/>
            <w:bCs w:val="0"/>
            <w:noProof/>
            <w:webHidden/>
          </w:rPr>
          <w:t>14</w:t>
        </w:r>
        <w:r w:rsidRPr="00682827">
          <w:rPr>
            <w:b w:val="0"/>
            <w:bCs w:val="0"/>
            <w:noProof/>
            <w:webHidden/>
          </w:rPr>
          <w:fldChar w:fldCharType="end"/>
        </w:r>
      </w:hyperlink>
    </w:p>
    <w:p w14:paraId="7D051A16" w14:textId="4988B42C" w:rsidR="00954594" w:rsidRPr="00682827" w:rsidRDefault="00954594">
      <w:pPr>
        <w:pStyle w:val="Kazalovsebine3"/>
        <w:tabs>
          <w:tab w:val="left" w:pos="1200"/>
          <w:tab w:val="right" w:leader="dot" w:pos="9061"/>
        </w:tabs>
        <w:rPr>
          <w:rFonts w:asciiTheme="minorHAnsi" w:eastAsiaTheme="minorEastAsia" w:hAnsiTheme="minorHAnsi" w:cstheme="minorBidi"/>
          <w:b w:val="0"/>
          <w:bCs w:val="0"/>
          <w:iCs w:val="0"/>
          <w:noProof/>
          <w:kern w:val="2"/>
          <w:sz w:val="24"/>
          <w:szCs w:val="24"/>
          <w:lang w:val="sl-SI" w:eastAsia="sl-SI"/>
          <w14:ligatures w14:val="standardContextual"/>
        </w:rPr>
      </w:pPr>
      <w:hyperlink w:anchor="_Toc225158870" w:history="1">
        <w:r w:rsidRPr="00682827">
          <w:rPr>
            <w:rStyle w:val="Hiperpovezava"/>
            <w:b w:val="0"/>
            <w:bCs w:val="0"/>
            <w:noProof/>
            <w:lang w:val="sl-SI"/>
          </w:rPr>
          <w:t>11.2.1</w:t>
        </w:r>
        <w:r w:rsidRPr="00682827">
          <w:rPr>
            <w:rFonts w:asciiTheme="minorHAnsi" w:eastAsiaTheme="minorEastAsia" w:hAnsiTheme="minorHAnsi" w:cstheme="minorBidi"/>
            <w:b w:val="0"/>
            <w:bCs w:val="0"/>
            <w:iCs w:val="0"/>
            <w:noProof/>
            <w:kern w:val="2"/>
            <w:sz w:val="24"/>
            <w:szCs w:val="24"/>
            <w:lang w:val="sl-SI" w:eastAsia="sl-SI"/>
            <w14:ligatures w14:val="standardContextual"/>
          </w:rPr>
          <w:tab/>
        </w:r>
        <w:r w:rsidRPr="00682827">
          <w:rPr>
            <w:rStyle w:val="Hiperpovezava"/>
            <w:b w:val="0"/>
            <w:bCs w:val="0"/>
            <w:noProof/>
            <w:lang w:val="sl-SI"/>
          </w:rPr>
          <w:t>Obrazec ESPD – za vse gospodarske subjekte</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_Toc225158870 \h </w:instrText>
        </w:r>
        <w:r w:rsidRPr="00682827">
          <w:rPr>
            <w:b w:val="0"/>
            <w:bCs w:val="0"/>
            <w:noProof/>
            <w:webHidden/>
          </w:rPr>
        </w:r>
        <w:r w:rsidRPr="00682827">
          <w:rPr>
            <w:b w:val="0"/>
            <w:bCs w:val="0"/>
            <w:noProof/>
            <w:webHidden/>
          </w:rPr>
          <w:fldChar w:fldCharType="separate"/>
        </w:r>
        <w:r w:rsidR="00D85F84">
          <w:rPr>
            <w:b w:val="0"/>
            <w:bCs w:val="0"/>
            <w:noProof/>
            <w:webHidden/>
          </w:rPr>
          <w:t>14</w:t>
        </w:r>
        <w:r w:rsidRPr="00682827">
          <w:rPr>
            <w:b w:val="0"/>
            <w:bCs w:val="0"/>
            <w:noProof/>
            <w:webHidden/>
          </w:rPr>
          <w:fldChar w:fldCharType="end"/>
        </w:r>
      </w:hyperlink>
    </w:p>
    <w:p w14:paraId="47C6ADA3" w14:textId="487EB89C" w:rsidR="00954594" w:rsidRPr="00682827" w:rsidRDefault="00954594">
      <w:pPr>
        <w:pStyle w:val="Kazalovsebine3"/>
        <w:tabs>
          <w:tab w:val="left" w:pos="1200"/>
          <w:tab w:val="right" w:leader="dot" w:pos="9061"/>
        </w:tabs>
        <w:rPr>
          <w:rFonts w:asciiTheme="minorHAnsi" w:eastAsiaTheme="minorEastAsia" w:hAnsiTheme="minorHAnsi" w:cstheme="minorBidi"/>
          <w:b w:val="0"/>
          <w:bCs w:val="0"/>
          <w:iCs w:val="0"/>
          <w:noProof/>
          <w:kern w:val="2"/>
          <w:sz w:val="24"/>
          <w:szCs w:val="24"/>
          <w:lang w:val="sl-SI" w:eastAsia="sl-SI"/>
          <w14:ligatures w14:val="standardContextual"/>
        </w:rPr>
      </w:pPr>
      <w:hyperlink w:anchor="_Toc225158871" w:history="1">
        <w:r w:rsidRPr="00682827">
          <w:rPr>
            <w:rStyle w:val="Hiperpovezava"/>
            <w:rFonts w:eastAsia="Arial Unicode MS"/>
            <w:b w:val="0"/>
            <w:bCs w:val="0"/>
            <w:noProof/>
            <w:lang w:val="sl-SI" w:eastAsia="ar-SA"/>
          </w:rPr>
          <w:t>11.2.2</w:t>
        </w:r>
        <w:r w:rsidRPr="00682827">
          <w:rPr>
            <w:rFonts w:asciiTheme="minorHAnsi" w:eastAsiaTheme="minorEastAsia" w:hAnsiTheme="minorHAnsi" w:cstheme="minorBidi"/>
            <w:b w:val="0"/>
            <w:bCs w:val="0"/>
            <w:iCs w:val="0"/>
            <w:noProof/>
            <w:kern w:val="2"/>
            <w:sz w:val="24"/>
            <w:szCs w:val="24"/>
            <w:lang w:val="sl-SI" w:eastAsia="sl-SI"/>
            <w14:ligatures w14:val="standardContextual"/>
          </w:rPr>
          <w:tab/>
        </w:r>
        <w:r w:rsidRPr="00682827">
          <w:rPr>
            <w:rStyle w:val="Hiperpovezava"/>
            <w:b w:val="0"/>
            <w:bCs w:val="0"/>
            <w:noProof/>
            <w:lang w:val="sl-SI"/>
          </w:rPr>
          <w:t>Predračun</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_Toc225158871 \h </w:instrText>
        </w:r>
        <w:r w:rsidRPr="00682827">
          <w:rPr>
            <w:b w:val="0"/>
            <w:bCs w:val="0"/>
            <w:noProof/>
            <w:webHidden/>
          </w:rPr>
        </w:r>
        <w:r w:rsidRPr="00682827">
          <w:rPr>
            <w:b w:val="0"/>
            <w:bCs w:val="0"/>
            <w:noProof/>
            <w:webHidden/>
          </w:rPr>
          <w:fldChar w:fldCharType="separate"/>
        </w:r>
        <w:r w:rsidR="00D85F84">
          <w:rPr>
            <w:b w:val="0"/>
            <w:bCs w:val="0"/>
            <w:noProof/>
            <w:webHidden/>
          </w:rPr>
          <w:t>14</w:t>
        </w:r>
        <w:r w:rsidRPr="00682827">
          <w:rPr>
            <w:b w:val="0"/>
            <w:bCs w:val="0"/>
            <w:noProof/>
            <w:webHidden/>
          </w:rPr>
          <w:fldChar w:fldCharType="end"/>
        </w:r>
      </w:hyperlink>
    </w:p>
    <w:p w14:paraId="2C001291" w14:textId="378ECFCB" w:rsidR="00954594" w:rsidRPr="00682827" w:rsidRDefault="00954594">
      <w:pPr>
        <w:pStyle w:val="Kazalovsebine3"/>
        <w:tabs>
          <w:tab w:val="left" w:pos="1200"/>
          <w:tab w:val="right" w:leader="dot" w:pos="9061"/>
        </w:tabs>
        <w:rPr>
          <w:rFonts w:asciiTheme="minorHAnsi" w:eastAsiaTheme="minorEastAsia" w:hAnsiTheme="minorHAnsi" w:cstheme="minorBidi"/>
          <w:b w:val="0"/>
          <w:bCs w:val="0"/>
          <w:iCs w:val="0"/>
          <w:noProof/>
          <w:kern w:val="2"/>
          <w:sz w:val="24"/>
          <w:szCs w:val="24"/>
          <w:lang w:val="sl-SI" w:eastAsia="sl-SI"/>
          <w14:ligatures w14:val="standardContextual"/>
        </w:rPr>
      </w:pPr>
      <w:hyperlink w:anchor="_Toc225158872" w:history="1">
        <w:r w:rsidRPr="00682827">
          <w:rPr>
            <w:rStyle w:val="Hiperpovezava"/>
            <w:b w:val="0"/>
            <w:bCs w:val="0"/>
            <w:noProof/>
            <w:lang w:val="sl-SI"/>
          </w:rPr>
          <w:t>11.2.3</w:t>
        </w:r>
        <w:r w:rsidRPr="00682827">
          <w:rPr>
            <w:rFonts w:asciiTheme="minorHAnsi" w:eastAsiaTheme="minorEastAsia" w:hAnsiTheme="minorHAnsi" w:cstheme="minorBidi"/>
            <w:b w:val="0"/>
            <w:bCs w:val="0"/>
            <w:iCs w:val="0"/>
            <w:noProof/>
            <w:kern w:val="2"/>
            <w:sz w:val="24"/>
            <w:szCs w:val="24"/>
            <w:lang w:val="sl-SI" w:eastAsia="sl-SI"/>
            <w14:ligatures w14:val="standardContextual"/>
          </w:rPr>
          <w:tab/>
        </w:r>
        <w:r w:rsidRPr="00682827">
          <w:rPr>
            <w:rStyle w:val="Hiperpovezava"/>
            <w:b w:val="0"/>
            <w:bCs w:val="0"/>
            <w:noProof/>
            <w:lang w:val="sl-SI" w:eastAsia="ar-SA"/>
          </w:rPr>
          <w:t xml:space="preserve">Drugi </w:t>
        </w:r>
        <w:r w:rsidRPr="00682827">
          <w:rPr>
            <w:rStyle w:val="Hiperpovezava"/>
            <w:b w:val="0"/>
            <w:bCs w:val="0"/>
            <w:noProof/>
            <w:lang w:val="sl-SI"/>
          </w:rPr>
          <w:t>dokumenti</w:t>
        </w:r>
        <w:r w:rsidRPr="00682827">
          <w:rPr>
            <w:rStyle w:val="Hiperpovezava"/>
            <w:b w:val="0"/>
            <w:bCs w:val="0"/>
            <w:noProof/>
            <w:lang w:val="sl-SI" w:eastAsia="ar-SA"/>
          </w:rPr>
          <w:t xml:space="preserve"> ponudbe</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_Toc225158872 \h </w:instrText>
        </w:r>
        <w:r w:rsidRPr="00682827">
          <w:rPr>
            <w:b w:val="0"/>
            <w:bCs w:val="0"/>
            <w:noProof/>
            <w:webHidden/>
          </w:rPr>
        </w:r>
        <w:r w:rsidRPr="00682827">
          <w:rPr>
            <w:b w:val="0"/>
            <w:bCs w:val="0"/>
            <w:noProof/>
            <w:webHidden/>
          </w:rPr>
          <w:fldChar w:fldCharType="separate"/>
        </w:r>
        <w:r w:rsidR="00D85F84">
          <w:rPr>
            <w:b w:val="0"/>
            <w:bCs w:val="0"/>
            <w:noProof/>
            <w:webHidden/>
          </w:rPr>
          <w:t>15</w:t>
        </w:r>
        <w:r w:rsidRPr="00682827">
          <w:rPr>
            <w:b w:val="0"/>
            <w:bCs w:val="0"/>
            <w:noProof/>
            <w:webHidden/>
          </w:rPr>
          <w:fldChar w:fldCharType="end"/>
        </w:r>
      </w:hyperlink>
    </w:p>
    <w:p w14:paraId="19D5220A" w14:textId="36FC3EE6" w:rsidR="00954594" w:rsidRPr="00682827" w:rsidRDefault="00954594">
      <w:pPr>
        <w:pStyle w:val="Kazalovsebine2"/>
        <w:tabs>
          <w:tab w:val="left" w:pos="800"/>
          <w:tab w:val="right" w:leader="dot" w:pos="9061"/>
        </w:tabs>
        <w:rPr>
          <w:rFonts w:asciiTheme="minorHAnsi" w:eastAsiaTheme="minorEastAsia" w:hAnsiTheme="minorHAnsi" w:cstheme="minorBidi"/>
          <w:b w:val="0"/>
          <w:bCs w:val="0"/>
          <w:noProof/>
          <w:kern w:val="2"/>
          <w:sz w:val="24"/>
          <w:szCs w:val="24"/>
          <w:lang w:val="sl-SI" w:eastAsia="sl-SI"/>
          <w14:ligatures w14:val="standardContextual"/>
        </w:rPr>
      </w:pPr>
      <w:hyperlink w:anchor="_Toc225158873" w:history="1">
        <w:r w:rsidRPr="00682827">
          <w:rPr>
            <w:rStyle w:val="Hiperpovezava"/>
            <w:b w:val="0"/>
            <w:bCs w:val="0"/>
            <w:noProof/>
            <w:lang w:val="sl-SI" w:eastAsia="sl-SI"/>
          </w:rPr>
          <w:t>11.3</w:t>
        </w:r>
        <w:r w:rsidRPr="00682827">
          <w:rPr>
            <w:rFonts w:asciiTheme="minorHAnsi" w:eastAsiaTheme="minorEastAsia" w:hAnsiTheme="minorHAnsi" w:cstheme="minorBidi"/>
            <w:b w:val="0"/>
            <w:bCs w:val="0"/>
            <w:noProof/>
            <w:kern w:val="2"/>
            <w:sz w:val="24"/>
            <w:szCs w:val="24"/>
            <w:lang w:val="sl-SI" w:eastAsia="sl-SI"/>
            <w14:ligatures w14:val="standardContextual"/>
          </w:rPr>
          <w:tab/>
        </w:r>
        <w:r w:rsidRPr="00682827">
          <w:rPr>
            <w:rStyle w:val="Hiperpovezava"/>
            <w:b w:val="0"/>
            <w:bCs w:val="0"/>
            <w:noProof/>
            <w:lang w:val="sl-SI" w:eastAsia="sl-SI"/>
          </w:rPr>
          <w:t>Druga določila za pripravo ponudbe</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_Toc225158873 \h </w:instrText>
        </w:r>
        <w:r w:rsidRPr="00682827">
          <w:rPr>
            <w:b w:val="0"/>
            <w:bCs w:val="0"/>
            <w:noProof/>
            <w:webHidden/>
          </w:rPr>
        </w:r>
        <w:r w:rsidRPr="00682827">
          <w:rPr>
            <w:b w:val="0"/>
            <w:bCs w:val="0"/>
            <w:noProof/>
            <w:webHidden/>
          </w:rPr>
          <w:fldChar w:fldCharType="separate"/>
        </w:r>
        <w:r w:rsidR="00D85F84">
          <w:rPr>
            <w:b w:val="0"/>
            <w:bCs w:val="0"/>
            <w:noProof/>
            <w:webHidden/>
          </w:rPr>
          <w:t>16</w:t>
        </w:r>
        <w:r w:rsidRPr="00682827">
          <w:rPr>
            <w:b w:val="0"/>
            <w:bCs w:val="0"/>
            <w:noProof/>
            <w:webHidden/>
          </w:rPr>
          <w:fldChar w:fldCharType="end"/>
        </w:r>
      </w:hyperlink>
    </w:p>
    <w:p w14:paraId="2087998D" w14:textId="01AD1C98" w:rsidR="00954594" w:rsidRPr="00682827" w:rsidRDefault="00954594">
      <w:pPr>
        <w:pStyle w:val="Kazalovsebine3"/>
        <w:tabs>
          <w:tab w:val="left" w:pos="1200"/>
          <w:tab w:val="right" w:leader="dot" w:pos="9061"/>
        </w:tabs>
        <w:rPr>
          <w:rFonts w:asciiTheme="minorHAnsi" w:eastAsiaTheme="minorEastAsia" w:hAnsiTheme="minorHAnsi" w:cstheme="minorBidi"/>
          <w:b w:val="0"/>
          <w:bCs w:val="0"/>
          <w:iCs w:val="0"/>
          <w:noProof/>
          <w:kern w:val="2"/>
          <w:sz w:val="24"/>
          <w:szCs w:val="24"/>
          <w:lang w:val="sl-SI" w:eastAsia="sl-SI"/>
          <w14:ligatures w14:val="standardContextual"/>
        </w:rPr>
      </w:pPr>
      <w:hyperlink w:anchor="_Toc225158874" w:history="1">
        <w:r w:rsidRPr="00682827">
          <w:rPr>
            <w:rStyle w:val="Hiperpovezava"/>
            <w:b w:val="0"/>
            <w:bCs w:val="0"/>
            <w:noProof/>
            <w:lang w:val="sl-SI"/>
          </w:rPr>
          <w:t>11.3.1</w:t>
        </w:r>
        <w:r w:rsidRPr="00682827">
          <w:rPr>
            <w:rFonts w:asciiTheme="minorHAnsi" w:eastAsiaTheme="minorEastAsia" w:hAnsiTheme="minorHAnsi" w:cstheme="minorBidi"/>
            <w:b w:val="0"/>
            <w:bCs w:val="0"/>
            <w:iCs w:val="0"/>
            <w:noProof/>
            <w:kern w:val="2"/>
            <w:sz w:val="24"/>
            <w:szCs w:val="24"/>
            <w:lang w:val="sl-SI" w:eastAsia="sl-SI"/>
            <w14:ligatures w14:val="standardContextual"/>
          </w:rPr>
          <w:tab/>
        </w:r>
        <w:r w:rsidRPr="00682827">
          <w:rPr>
            <w:rStyle w:val="Hiperpovezava"/>
            <w:b w:val="0"/>
            <w:bCs w:val="0"/>
            <w:noProof/>
            <w:lang w:val="sl-SI"/>
          </w:rPr>
          <w:t>Skupna ponudba</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_Toc225158874 \h </w:instrText>
        </w:r>
        <w:r w:rsidRPr="00682827">
          <w:rPr>
            <w:b w:val="0"/>
            <w:bCs w:val="0"/>
            <w:noProof/>
            <w:webHidden/>
          </w:rPr>
        </w:r>
        <w:r w:rsidRPr="00682827">
          <w:rPr>
            <w:b w:val="0"/>
            <w:bCs w:val="0"/>
            <w:noProof/>
            <w:webHidden/>
          </w:rPr>
          <w:fldChar w:fldCharType="separate"/>
        </w:r>
        <w:r w:rsidR="00D85F84">
          <w:rPr>
            <w:b w:val="0"/>
            <w:bCs w:val="0"/>
            <w:noProof/>
            <w:webHidden/>
          </w:rPr>
          <w:t>16</w:t>
        </w:r>
        <w:r w:rsidRPr="00682827">
          <w:rPr>
            <w:b w:val="0"/>
            <w:bCs w:val="0"/>
            <w:noProof/>
            <w:webHidden/>
          </w:rPr>
          <w:fldChar w:fldCharType="end"/>
        </w:r>
      </w:hyperlink>
    </w:p>
    <w:p w14:paraId="0D1A6761" w14:textId="1262449A" w:rsidR="00954594" w:rsidRPr="00682827" w:rsidRDefault="00954594">
      <w:pPr>
        <w:pStyle w:val="Kazalovsebine3"/>
        <w:tabs>
          <w:tab w:val="left" w:pos="1200"/>
          <w:tab w:val="right" w:leader="dot" w:pos="9061"/>
        </w:tabs>
        <w:rPr>
          <w:rFonts w:asciiTheme="minorHAnsi" w:eastAsiaTheme="minorEastAsia" w:hAnsiTheme="minorHAnsi" w:cstheme="minorBidi"/>
          <w:b w:val="0"/>
          <w:bCs w:val="0"/>
          <w:iCs w:val="0"/>
          <w:noProof/>
          <w:kern w:val="2"/>
          <w:sz w:val="24"/>
          <w:szCs w:val="24"/>
          <w:lang w:val="sl-SI" w:eastAsia="sl-SI"/>
          <w14:ligatures w14:val="standardContextual"/>
        </w:rPr>
      </w:pPr>
      <w:hyperlink w:anchor="_Toc225158875" w:history="1">
        <w:r w:rsidRPr="00682827">
          <w:rPr>
            <w:rStyle w:val="Hiperpovezava"/>
            <w:b w:val="0"/>
            <w:bCs w:val="0"/>
            <w:noProof/>
            <w:lang w:val="sl-SI"/>
          </w:rPr>
          <w:t>11.3.2</w:t>
        </w:r>
        <w:r w:rsidRPr="00682827">
          <w:rPr>
            <w:rFonts w:asciiTheme="minorHAnsi" w:eastAsiaTheme="minorEastAsia" w:hAnsiTheme="minorHAnsi" w:cstheme="minorBidi"/>
            <w:b w:val="0"/>
            <w:bCs w:val="0"/>
            <w:iCs w:val="0"/>
            <w:noProof/>
            <w:kern w:val="2"/>
            <w:sz w:val="24"/>
            <w:szCs w:val="24"/>
            <w:lang w:val="sl-SI" w:eastAsia="sl-SI"/>
            <w14:ligatures w14:val="standardContextual"/>
          </w:rPr>
          <w:tab/>
        </w:r>
        <w:r w:rsidRPr="00682827">
          <w:rPr>
            <w:rStyle w:val="Hiperpovezava"/>
            <w:b w:val="0"/>
            <w:bCs w:val="0"/>
            <w:noProof/>
            <w:lang w:val="sl-SI" w:eastAsia="x-none"/>
          </w:rPr>
          <w:t>Ponudba</w:t>
        </w:r>
        <w:r w:rsidRPr="00682827">
          <w:rPr>
            <w:rStyle w:val="Hiperpovezava"/>
            <w:b w:val="0"/>
            <w:bCs w:val="0"/>
            <w:noProof/>
            <w:lang w:val="sl-SI"/>
          </w:rPr>
          <w:t xml:space="preserve"> s podizvajalci</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_Toc225158875 \h </w:instrText>
        </w:r>
        <w:r w:rsidRPr="00682827">
          <w:rPr>
            <w:b w:val="0"/>
            <w:bCs w:val="0"/>
            <w:noProof/>
            <w:webHidden/>
          </w:rPr>
        </w:r>
        <w:r w:rsidRPr="00682827">
          <w:rPr>
            <w:b w:val="0"/>
            <w:bCs w:val="0"/>
            <w:noProof/>
            <w:webHidden/>
          </w:rPr>
          <w:fldChar w:fldCharType="separate"/>
        </w:r>
        <w:r w:rsidR="00D85F84">
          <w:rPr>
            <w:b w:val="0"/>
            <w:bCs w:val="0"/>
            <w:noProof/>
            <w:webHidden/>
          </w:rPr>
          <w:t>16</w:t>
        </w:r>
        <w:r w:rsidRPr="00682827">
          <w:rPr>
            <w:b w:val="0"/>
            <w:bCs w:val="0"/>
            <w:noProof/>
            <w:webHidden/>
          </w:rPr>
          <w:fldChar w:fldCharType="end"/>
        </w:r>
      </w:hyperlink>
    </w:p>
    <w:p w14:paraId="48FCADB5" w14:textId="35450A72" w:rsidR="00954594" w:rsidRPr="00682827" w:rsidRDefault="00954594">
      <w:pPr>
        <w:pStyle w:val="Kazalovsebine3"/>
        <w:tabs>
          <w:tab w:val="left" w:pos="1200"/>
          <w:tab w:val="right" w:leader="dot" w:pos="9061"/>
        </w:tabs>
        <w:rPr>
          <w:rFonts w:asciiTheme="minorHAnsi" w:eastAsiaTheme="minorEastAsia" w:hAnsiTheme="minorHAnsi" w:cstheme="minorBidi"/>
          <w:b w:val="0"/>
          <w:bCs w:val="0"/>
          <w:iCs w:val="0"/>
          <w:noProof/>
          <w:kern w:val="2"/>
          <w:sz w:val="24"/>
          <w:szCs w:val="24"/>
          <w:lang w:val="sl-SI" w:eastAsia="sl-SI"/>
          <w14:ligatures w14:val="standardContextual"/>
        </w:rPr>
      </w:pPr>
      <w:hyperlink w:anchor="_Toc225158876" w:history="1">
        <w:r w:rsidRPr="00682827">
          <w:rPr>
            <w:rStyle w:val="Hiperpovezava"/>
            <w:b w:val="0"/>
            <w:bCs w:val="0"/>
            <w:noProof/>
            <w:lang w:val="sl-SI"/>
          </w:rPr>
          <w:t>11.3.3</w:t>
        </w:r>
        <w:r w:rsidRPr="00682827">
          <w:rPr>
            <w:rFonts w:asciiTheme="minorHAnsi" w:eastAsiaTheme="minorEastAsia" w:hAnsiTheme="minorHAnsi" w:cstheme="minorBidi"/>
            <w:b w:val="0"/>
            <w:bCs w:val="0"/>
            <w:iCs w:val="0"/>
            <w:noProof/>
            <w:kern w:val="2"/>
            <w:sz w:val="24"/>
            <w:szCs w:val="24"/>
            <w:lang w:val="sl-SI" w:eastAsia="sl-SI"/>
            <w14:ligatures w14:val="standardContextual"/>
          </w:rPr>
          <w:tab/>
        </w:r>
        <w:r w:rsidRPr="00682827">
          <w:rPr>
            <w:rStyle w:val="Hiperpovezava"/>
            <w:b w:val="0"/>
            <w:bCs w:val="0"/>
            <w:noProof/>
            <w:lang w:val="sl-SI" w:eastAsia="x-none"/>
          </w:rPr>
          <w:t>Uporaba</w:t>
        </w:r>
        <w:r w:rsidRPr="00682827">
          <w:rPr>
            <w:rStyle w:val="Hiperpovezava"/>
            <w:b w:val="0"/>
            <w:bCs w:val="0"/>
            <w:noProof/>
            <w:lang w:val="sl-SI"/>
          </w:rPr>
          <w:t xml:space="preserve"> zmogljivosti drugih subjektov</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_Toc225158876 \h </w:instrText>
        </w:r>
        <w:r w:rsidRPr="00682827">
          <w:rPr>
            <w:b w:val="0"/>
            <w:bCs w:val="0"/>
            <w:noProof/>
            <w:webHidden/>
          </w:rPr>
        </w:r>
        <w:r w:rsidRPr="00682827">
          <w:rPr>
            <w:b w:val="0"/>
            <w:bCs w:val="0"/>
            <w:noProof/>
            <w:webHidden/>
          </w:rPr>
          <w:fldChar w:fldCharType="separate"/>
        </w:r>
        <w:r w:rsidR="00D85F84">
          <w:rPr>
            <w:b w:val="0"/>
            <w:bCs w:val="0"/>
            <w:noProof/>
            <w:webHidden/>
          </w:rPr>
          <w:t>17</w:t>
        </w:r>
        <w:r w:rsidRPr="00682827">
          <w:rPr>
            <w:b w:val="0"/>
            <w:bCs w:val="0"/>
            <w:noProof/>
            <w:webHidden/>
          </w:rPr>
          <w:fldChar w:fldCharType="end"/>
        </w:r>
      </w:hyperlink>
    </w:p>
    <w:p w14:paraId="20A0DECF" w14:textId="696C90E9" w:rsidR="00954594" w:rsidRPr="00682827" w:rsidRDefault="00954594">
      <w:pPr>
        <w:pStyle w:val="Kazalovsebine3"/>
        <w:tabs>
          <w:tab w:val="left" w:pos="1200"/>
          <w:tab w:val="right" w:leader="dot" w:pos="9061"/>
        </w:tabs>
        <w:rPr>
          <w:rFonts w:asciiTheme="minorHAnsi" w:eastAsiaTheme="minorEastAsia" w:hAnsiTheme="minorHAnsi" w:cstheme="minorBidi"/>
          <w:b w:val="0"/>
          <w:bCs w:val="0"/>
          <w:iCs w:val="0"/>
          <w:noProof/>
          <w:kern w:val="2"/>
          <w:sz w:val="24"/>
          <w:szCs w:val="24"/>
          <w:lang w:val="sl-SI" w:eastAsia="sl-SI"/>
          <w14:ligatures w14:val="standardContextual"/>
        </w:rPr>
      </w:pPr>
      <w:hyperlink w:anchor="_Toc225158877" w:history="1">
        <w:r w:rsidRPr="00682827">
          <w:rPr>
            <w:rStyle w:val="Hiperpovezava"/>
            <w:rFonts w:eastAsia="Arial Unicode MS"/>
            <w:b w:val="0"/>
            <w:bCs w:val="0"/>
            <w:noProof/>
            <w:lang w:val="sl-SI" w:eastAsia="ar-SA"/>
          </w:rPr>
          <w:t>11.3.4</w:t>
        </w:r>
        <w:r w:rsidRPr="00682827">
          <w:rPr>
            <w:rFonts w:asciiTheme="minorHAnsi" w:eastAsiaTheme="minorEastAsia" w:hAnsiTheme="minorHAnsi" w:cstheme="minorBidi"/>
            <w:b w:val="0"/>
            <w:bCs w:val="0"/>
            <w:iCs w:val="0"/>
            <w:noProof/>
            <w:kern w:val="2"/>
            <w:sz w:val="24"/>
            <w:szCs w:val="24"/>
            <w:lang w:val="sl-SI" w:eastAsia="sl-SI"/>
            <w14:ligatures w14:val="standardContextual"/>
          </w:rPr>
          <w:tab/>
        </w:r>
        <w:r w:rsidRPr="00682827">
          <w:rPr>
            <w:rStyle w:val="Hiperpovezava"/>
            <w:b w:val="0"/>
            <w:bCs w:val="0"/>
            <w:noProof/>
            <w:lang w:val="sl-SI"/>
          </w:rPr>
          <w:t>Variantne</w:t>
        </w:r>
        <w:r w:rsidRPr="00682827">
          <w:rPr>
            <w:rStyle w:val="Hiperpovezava"/>
            <w:rFonts w:eastAsia="Arial Unicode MS"/>
            <w:b w:val="0"/>
            <w:bCs w:val="0"/>
            <w:noProof/>
            <w:lang w:val="sl-SI" w:eastAsia="ar-SA"/>
          </w:rPr>
          <w:t xml:space="preserve"> ponudbe</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_Toc225158877 \h </w:instrText>
        </w:r>
        <w:r w:rsidRPr="00682827">
          <w:rPr>
            <w:b w:val="0"/>
            <w:bCs w:val="0"/>
            <w:noProof/>
            <w:webHidden/>
          </w:rPr>
        </w:r>
        <w:r w:rsidRPr="00682827">
          <w:rPr>
            <w:b w:val="0"/>
            <w:bCs w:val="0"/>
            <w:noProof/>
            <w:webHidden/>
          </w:rPr>
          <w:fldChar w:fldCharType="separate"/>
        </w:r>
        <w:r w:rsidR="00D85F84">
          <w:rPr>
            <w:b w:val="0"/>
            <w:bCs w:val="0"/>
            <w:noProof/>
            <w:webHidden/>
          </w:rPr>
          <w:t>17</w:t>
        </w:r>
        <w:r w:rsidRPr="00682827">
          <w:rPr>
            <w:b w:val="0"/>
            <w:bCs w:val="0"/>
            <w:noProof/>
            <w:webHidden/>
          </w:rPr>
          <w:fldChar w:fldCharType="end"/>
        </w:r>
      </w:hyperlink>
    </w:p>
    <w:p w14:paraId="56906DCF" w14:textId="5A36B458" w:rsidR="00954594" w:rsidRPr="00682827" w:rsidRDefault="00954594">
      <w:pPr>
        <w:pStyle w:val="Kazalovsebine3"/>
        <w:tabs>
          <w:tab w:val="left" w:pos="1200"/>
          <w:tab w:val="right" w:leader="dot" w:pos="9061"/>
        </w:tabs>
        <w:rPr>
          <w:rFonts w:asciiTheme="minorHAnsi" w:eastAsiaTheme="minorEastAsia" w:hAnsiTheme="minorHAnsi" w:cstheme="minorBidi"/>
          <w:b w:val="0"/>
          <w:bCs w:val="0"/>
          <w:iCs w:val="0"/>
          <w:noProof/>
          <w:kern w:val="2"/>
          <w:sz w:val="24"/>
          <w:szCs w:val="24"/>
          <w:lang w:val="sl-SI" w:eastAsia="sl-SI"/>
          <w14:ligatures w14:val="standardContextual"/>
        </w:rPr>
      </w:pPr>
      <w:hyperlink w:anchor="_Toc225158878" w:history="1">
        <w:r w:rsidRPr="00682827">
          <w:rPr>
            <w:rStyle w:val="Hiperpovezava"/>
            <w:b w:val="0"/>
            <w:bCs w:val="0"/>
            <w:noProof/>
            <w:lang w:val="sl-SI"/>
          </w:rPr>
          <w:t>11.3.5</w:t>
        </w:r>
        <w:r w:rsidRPr="00682827">
          <w:rPr>
            <w:rFonts w:asciiTheme="minorHAnsi" w:eastAsiaTheme="minorEastAsia" w:hAnsiTheme="minorHAnsi" w:cstheme="minorBidi"/>
            <w:b w:val="0"/>
            <w:bCs w:val="0"/>
            <w:iCs w:val="0"/>
            <w:noProof/>
            <w:kern w:val="2"/>
            <w:sz w:val="24"/>
            <w:szCs w:val="24"/>
            <w:lang w:val="sl-SI" w:eastAsia="sl-SI"/>
            <w14:ligatures w14:val="standardContextual"/>
          </w:rPr>
          <w:tab/>
        </w:r>
        <w:r w:rsidRPr="00682827">
          <w:rPr>
            <w:rStyle w:val="Hiperpovezava"/>
            <w:rFonts w:eastAsia="Arial Unicode MS"/>
            <w:b w:val="0"/>
            <w:bCs w:val="0"/>
            <w:noProof/>
            <w:lang w:val="sl-SI" w:eastAsia="ar-SA"/>
          </w:rPr>
          <w:t xml:space="preserve">Jezik </w:t>
        </w:r>
        <w:r w:rsidRPr="00682827">
          <w:rPr>
            <w:rStyle w:val="Hiperpovezava"/>
            <w:b w:val="0"/>
            <w:bCs w:val="0"/>
            <w:noProof/>
            <w:lang w:val="sl-SI"/>
          </w:rPr>
          <w:t>ponudbe</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_Toc225158878 \h </w:instrText>
        </w:r>
        <w:r w:rsidRPr="00682827">
          <w:rPr>
            <w:b w:val="0"/>
            <w:bCs w:val="0"/>
            <w:noProof/>
            <w:webHidden/>
          </w:rPr>
        </w:r>
        <w:r w:rsidRPr="00682827">
          <w:rPr>
            <w:b w:val="0"/>
            <w:bCs w:val="0"/>
            <w:noProof/>
            <w:webHidden/>
          </w:rPr>
          <w:fldChar w:fldCharType="separate"/>
        </w:r>
        <w:r w:rsidR="00D85F84">
          <w:rPr>
            <w:b w:val="0"/>
            <w:bCs w:val="0"/>
            <w:noProof/>
            <w:webHidden/>
          </w:rPr>
          <w:t>17</w:t>
        </w:r>
        <w:r w:rsidRPr="00682827">
          <w:rPr>
            <w:b w:val="0"/>
            <w:bCs w:val="0"/>
            <w:noProof/>
            <w:webHidden/>
          </w:rPr>
          <w:fldChar w:fldCharType="end"/>
        </w:r>
      </w:hyperlink>
    </w:p>
    <w:p w14:paraId="7DD18A64" w14:textId="4D6AA1E5" w:rsidR="00954594" w:rsidRPr="00682827" w:rsidRDefault="00954594">
      <w:pPr>
        <w:pStyle w:val="Kazalovsebine3"/>
        <w:tabs>
          <w:tab w:val="left" w:pos="1200"/>
          <w:tab w:val="right" w:leader="dot" w:pos="9061"/>
        </w:tabs>
        <w:rPr>
          <w:rFonts w:asciiTheme="minorHAnsi" w:eastAsiaTheme="minorEastAsia" w:hAnsiTheme="minorHAnsi" w:cstheme="minorBidi"/>
          <w:b w:val="0"/>
          <w:bCs w:val="0"/>
          <w:iCs w:val="0"/>
          <w:noProof/>
          <w:kern w:val="2"/>
          <w:sz w:val="24"/>
          <w:szCs w:val="24"/>
          <w:lang w:val="sl-SI" w:eastAsia="sl-SI"/>
          <w14:ligatures w14:val="standardContextual"/>
        </w:rPr>
      </w:pPr>
      <w:hyperlink w:anchor="_Toc225158879" w:history="1">
        <w:r w:rsidRPr="00682827">
          <w:rPr>
            <w:rStyle w:val="Hiperpovezava"/>
            <w:b w:val="0"/>
            <w:bCs w:val="0"/>
            <w:noProof/>
            <w:lang w:val="sl-SI"/>
          </w:rPr>
          <w:t>11.3.6</w:t>
        </w:r>
        <w:r w:rsidRPr="00682827">
          <w:rPr>
            <w:rFonts w:asciiTheme="minorHAnsi" w:eastAsiaTheme="minorEastAsia" w:hAnsiTheme="minorHAnsi" w:cstheme="minorBidi"/>
            <w:b w:val="0"/>
            <w:bCs w:val="0"/>
            <w:iCs w:val="0"/>
            <w:noProof/>
            <w:kern w:val="2"/>
            <w:sz w:val="24"/>
            <w:szCs w:val="24"/>
            <w:lang w:val="sl-SI" w:eastAsia="sl-SI"/>
            <w14:ligatures w14:val="standardContextual"/>
          </w:rPr>
          <w:tab/>
        </w:r>
        <w:r w:rsidRPr="00682827">
          <w:rPr>
            <w:rStyle w:val="Hiperpovezava"/>
            <w:b w:val="0"/>
            <w:bCs w:val="0"/>
            <w:noProof/>
            <w:lang w:val="sl-SI"/>
          </w:rPr>
          <w:t>Veljavnost</w:t>
        </w:r>
        <w:r w:rsidRPr="00682827">
          <w:rPr>
            <w:rStyle w:val="Hiperpovezava"/>
            <w:rFonts w:eastAsia="Arial Unicode MS"/>
            <w:b w:val="0"/>
            <w:bCs w:val="0"/>
            <w:noProof/>
            <w:lang w:val="sl-SI" w:eastAsia="ar-SA"/>
          </w:rPr>
          <w:t xml:space="preserve"> </w:t>
        </w:r>
        <w:r w:rsidRPr="00682827">
          <w:rPr>
            <w:rStyle w:val="Hiperpovezava"/>
            <w:b w:val="0"/>
            <w:bCs w:val="0"/>
            <w:noProof/>
            <w:lang w:val="sl-SI"/>
          </w:rPr>
          <w:t>ponudbe</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_Toc225158879 \h </w:instrText>
        </w:r>
        <w:r w:rsidRPr="00682827">
          <w:rPr>
            <w:b w:val="0"/>
            <w:bCs w:val="0"/>
            <w:noProof/>
            <w:webHidden/>
          </w:rPr>
        </w:r>
        <w:r w:rsidRPr="00682827">
          <w:rPr>
            <w:b w:val="0"/>
            <w:bCs w:val="0"/>
            <w:noProof/>
            <w:webHidden/>
          </w:rPr>
          <w:fldChar w:fldCharType="separate"/>
        </w:r>
        <w:r w:rsidR="00D85F84">
          <w:rPr>
            <w:b w:val="0"/>
            <w:bCs w:val="0"/>
            <w:noProof/>
            <w:webHidden/>
          </w:rPr>
          <w:t>17</w:t>
        </w:r>
        <w:r w:rsidRPr="00682827">
          <w:rPr>
            <w:b w:val="0"/>
            <w:bCs w:val="0"/>
            <w:noProof/>
            <w:webHidden/>
          </w:rPr>
          <w:fldChar w:fldCharType="end"/>
        </w:r>
      </w:hyperlink>
    </w:p>
    <w:p w14:paraId="6AB7299E" w14:textId="659B7C87" w:rsidR="00954594" w:rsidRPr="00682827" w:rsidRDefault="00954594">
      <w:pPr>
        <w:pStyle w:val="Kazalovsebine3"/>
        <w:tabs>
          <w:tab w:val="left" w:pos="1200"/>
          <w:tab w:val="right" w:leader="dot" w:pos="9061"/>
        </w:tabs>
        <w:rPr>
          <w:rFonts w:asciiTheme="minorHAnsi" w:eastAsiaTheme="minorEastAsia" w:hAnsiTheme="minorHAnsi" w:cstheme="minorBidi"/>
          <w:b w:val="0"/>
          <w:bCs w:val="0"/>
          <w:iCs w:val="0"/>
          <w:noProof/>
          <w:kern w:val="2"/>
          <w:sz w:val="24"/>
          <w:szCs w:val="24"/>
          <w:lang w:val="sl-SI" w:eastAsia="sl-SI"/>
          <w14:ligatures w14:val="standardContextual"/>
        </w:rPr>
      </w:pPr>
      <w:hyperlink w:anchor="_Toc225158880" w:history="1">
        <w:r w:rsidRPr="00682827">
          <w:rPr>
            <w:rStyle w:val="Hiperpovezava"/>
            <w:b w:val="0"/>
            <w:bCs w:val="0"/>
            <w:noProof/>
            <w:lang w:val="sl-SI"/>
          </w:rPr>
          <w:t>11.3.7</w:t>
        </w:r>
        <w:r w:rsidRPr="00682827">
          <w:rPr>
            <w:rFonts w:asciiTheme="minorHAnsi" w:eastAsiaTheme="minorEastAsia" w:hAnsiTheme="minorHAnsi" w:cstheme="minorBidi"/>
            <w:b w:val="0"/>
            <w:bCs w:val="0"/>
            <w:iCs w:val="0"/>
            <w:noProof/>
            <w:kern w:val="2"/>
            <w:sz w:val="24"/>
            <w:szCs w:val="24"/>
            <w:lang w:val="sl-SI" w:eastAsia="sl-SI"/>
            <w14:ligatures w14:val="standardContextual"/>
          </w:rPr>
          <w:tab/>
        </w:r>
        <w:r w:rsidRPr="00682827">
          <w:rPr>
            <w:rStyle w:val="Hiperpovezava"/>
            <w:b w:val="0"/>
            <w:bCs w:val="0"/>
            <w:noProof/>
            <w:lang w:val="sl-SI" w:eastAsia="x-none"/>
          </w:rPr>
          <w:t>Stroški</w:t>
        </w:r>
        <w:r w:rsidRPr="00682827">
          <w:rPr>
            <w:rStyle w:val="Hiperpovezava"/>
            <w:rFonts w:eastAsia="Arial Unicode MS"/>
            <w:b w:val="0"/>
            <w:bCs w:val="0"/>
            <w:noProof/>
            <w:lang w:val="sl-SI" w:eastAsia="ar-SA"/>
          </w:rPr>
          <w:t xml:space="preserve"> </w:t>
        </w:r>
        <w:r w:rsidRPr="00682827">
          <w:rPr>
            <w:rStyle w:val="Hiperpovezava"/>
            <w:b w:val="0"/>
            <w:bCs w:val="0"/>
            <w:noProof/>
            <w:lang w:val="sl-SI"/>
          </w:rPr>
          <w:t>ponudbe</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_Toc225158880 \h </w:instrText>
        </w:r>
        <w:r w:rsidRPr="00682827">
          <w:rPr>
            <w:b w:val="0"/>
            <w:bCs w:val="0"/>
            <w:noProof/>
            <w:webHidden/>
          </w:rPr>
        </w:r>
        <w:r w:rsidRPr="00682827">
          <w:rPr>
            <w:b w:val="0"/>
            <w:bCs w:val="0"/>
            <w:noProof/>
            <w:webHidden/>
          </w:rPr>
          <w:fldChar w:fldCharType="separate"/>
        </w:r>
        <w:r w:rsidR="00D85F84">
          <w:rPr>
            <w:b w:val="0"/>
            <w:bCs w:val="0"/>
            <w:noProof/>
            <w:webHidden/>
          </w:rPr>
          <w:t>18</w:t>
        </w:r>
        <w:r w:rsidRPr="00682827">
          <w:rPr>
            <w:b w:val="0"/>
            <w:bCs w:val="0"/>
            <w:noProof/>
            <w:webHidden/>
          </w:rPr>
          <w:fldChar w:fldCharType="end"/>
        </w:r>
      </w:hyperlink>
    </w:p>
    <w:p w14:paraId="0FC48604" w14:textId="2922909C" w:rsidR="00954594" w:rsidRPr="00682827" w:rsidRDefault="00954594">
      <w:pPr>
        <w:pStyle w:val="Kazalovsebine1"/>
        <w:tabs>
          <w:tab w:val="left" w:pos="800"/>
          <w:tab w:val="right" w:leader="dot" w:pos="9061"/>
        </w:tabs>
        <w:rPr>
          <w:rFonts w:asciiTheme="minorHAnsi" w:eastAsiaTheme="minorEastAsia" w:hAnsiTheme="minorHAnsi" w:cstheme="minorBidi"/>
          <w:b w:val="0"/>
          <w:noProof/>
          <w:kern w:val="2"/>
          <w:sz w:val="24"/>
          <w:szCs w:val="24"/>
          <w:lang w:val="sl-SI" w:eastAsia="sl-SI"/>
          <w14:ligatures w14:val="standardContextual"/>
        </w:rPr>
      </w:pPr>
      <w:hyperlink w:anchor="_Toc225158881" w:history="1">
        <w:r w:rsidRPr="00682827">
          <w:rPr>
            <w:rStyle w:val="Hiperpovezava"/>
            <w:b w:val="0"/>
            <w:noProof/>
            <w:lang w:val="sl-SI"/>
          </w:rPr>
          <w:t>12.</w:t>
        </w:r>
        <w:r w:rsidRPr="00682827">
          <w:rPr>
            <w:rFonts w:asciiTheme="minorHAnsi" w:eastAsiaTheme="minorEastAsia" w:hAnsiTheme="minorHAnsi" w:cstheme="minorBidi"/>
            <w:b w:val="0"/>
            <w:noProof/>
            <w:kern w:val="2"/>
            <w:sz w:val="24"/>
            <w:szCs w:val="24"/>
            <w:lang w:val="sl-SI" w:eastAsia="sl-SI"/>
            <w14:ligatures w14:val="standardContextual"/>
          </w:rPr>
          <w:tab/>
        </w:r>
        <w:r w:rsidRPr="00682827">
          <w:rPr>
            <w:rStyle w:val="Hiperpovezava"/>
            <w:b w:val="0"/>
            <w:noProof/>
            <w:lang w:val="sl-SI" w:eastAsia="en-US"/>
          </w:rPr>
          <w:t>OBVESTILO</w:t>
        </w:r>
        <w:r w:rsidRPr="00682827">
          <w:rPr>
            <w:rStyle w:val="Hiperpovezava"/>
            <w:b w:val="0"/>
            <w:noProof/>
            <w:lang w:val="sl-SI"/>
          </w:rPr>
          <w:t xml:space="preserve"> O </w:t>
        </w:r>
        <w:r w:rsidRPr="00682827">
          <w:rPr>
            <w:rStyle w:val="Hiperpovezava"/>
            <w:b w:val="0"/>
            <w:noProof/>
            <w:lang w:val="sl-SI" w:eastAsia="ar-SA"/>
          </w:rPr>
          <w:t>ODLOČITVI</w:t>
        </w:r>
        <w:r w:rsidRPr="00682827">
          <w:rPr>
            <w:rStyle w:val="Hiperpovezava"/>
            <w:b w:val="0"/>
            <w:noProof/>
            <w:lang w:val="sl-SI"/>
          </w:rPr>
          <w:t xml:space="preserve"> O ODDAJI NAROČILA</w:t>
        </w:r>
        <w:r w:rsidRPr="00682827">
          <w:rPr>
            <w:b w:val="0"/>
            <w:noProof/>
            <w:webHidden/>
          </w:rPr>
          <w:tab/>
        </w:r>
        <w:r w:rsidRPr="00682827">
          <w:rPr>
            <w:b w:val="0"/>
            <w:noProof/>
            <w:webHidden/>
          </w:rPr>
          <w:fldChar w:fldCharType="begin"/>
        </w:r>
        <w:r w:rsidRPr="00682827">
          <w:rPr>
            <w:b w:val="0"/>
            <w:noProof/>
            <w:webHidden/>
          </w:rPr>
          <w:instrText xml:space="preserve"> PAGEREF _Toc225158881 \h </w:instrText>
        </w:r>
        <w:r w:rsidRPr="00682827">
          <w:rPr>
            <w:b w:val="0"/>
            <w:noProof/>
            <w:webHidden/>
          </w:rPr>
        </w:r>
        <w:r w:rsidRPr="00682827">
          <w:rPr>
            <w:b w:val="0"/>
            <w:noProof/>
            <w:webHidden/>
          </w:rPr>
          <w:fldChar w:fldCharType="separate"/>
        </w:r>
        <w:r w:rsidR="00D85F84">
          <w:rPr>
            <w:b w:val="0"/>
            <w:noProof/>
            <w:webHidden/>
          </w:rPr>
          <w:t>18</w:t>
        </w:r>
        <w:r w:rsidRPr="00682827">
          <w:rPr>
            <w:b w:val="0"/>
            <w:noProof/>
            <w:webHidden/>
          </w:rPr>
          <w:fldChar w:fldCharType="end"/>
        </w:r>
      </w:hyperlink>
    </w:p>
    <w:p w14:paraId="01560559" w14:textId="3747FCB6" w:rsidR="00954594" w:rsidRPr="00682827" w:rsidRDefault="00954594">
      <w:pPr>
        <w:pStyle w:val="Kazalovsebine1"/>
        <w:tabs>
          <w:tab w:val="left" w:pos="800"/>
          <w:tab w:val="right" w:leader="dot" w:pos="9061"/>
        </w:tabs>
        <w:rPr>
          <w:rFonts w:asciiTheme="minorHAnsi" w:eastAsiaTheme="minorEastAsia" w:hAnsiTheme="minorHAnsi" w:cstheme="minorBidi"/>
          <w:b w:val="0"/>
          <w:noProof/>
          <w:kern w:val="2"/>
          <w:sz w:val="24"/>
          <w:szCs w:val="24"/>
          <w:lang w:val="sl-SI" w:eastAsia="sl-SI"/>
          <w14:ligatures w14:val="standardContextual"/>
        </w:rPr>
      </w:pPr>
      <w:hyperlink w:anchor="_Toc225158882" w:history="1">
        <w:r w:rsidRPr="00682827">
          <w:rPr>
            <w:rStyle w:val="Hiperpovezava"/>
            <w:b w:val="0"/>
            <w:noProof/>
            <w:lang w:val="sl-SI"/>
          </w:rPr>
          <w:t>13.</w:t>
        </w:r>
        <w:r w:rsidRPr="00682827">
          <w:rPr>
            <w:rFonts w:asciiTheme="minorHAnsi" w:eastAsiaTheme="minorEastAsia" w:hAnsiTheme="minorHAnsi" w:cstheme="minorBidi"/>
            <w:b w:val="0"/>
            <w:noProof/>
            <w:kern w:val="2"/>
            <w:sz w:val="24"/>
            <w:szCs w:val="24"/>
            <w:lang w:val="sl-SI" w:eastAsia="sl-SI"/>
            <w14:ligatures w14:val="standardContextual"/>
          </w:rPr>
          <w:tab/>
        </w:r>
        <w:r w:rsidRPr="00682827">
          <w:rPr>
            <w:rStyle w:val="Hiperpovezava"/>
            <w:b w:val="0"/>
            <w:noProof/>
            <w:lang w:val="sl-SI" w:eastAsia="en-US"/>
          </w:rPr>
          <w:t>ODSTOP</w:t>
        </w:r>
        <w:r w:rsidRPr="00682827">
          <w:rPr>
            <w:rStyle w:val="Hiperpovezava"/>
            <w:b w:val="0"/>
            <w:noProof/>
            <w:lang w:val="sl-SI"/>
          </w:rPr>
          <w:t xml:space="preserve"> </w:t>
        </w:r>
        <w:r w:rsidRPr="00682827">
          <w:rPr>
            <w:rStyle w:val="Hiperpovezava"/>
            <w:b w:val="0"/>
            <w:noProof/>
            <w:lang w:val="sl-SI" w:eastAsia="ar-SA"/>
          </w:rPr>
          <w:t>OD</w:t>
        </w:r>
        <w:r w:rsidRPr="00682827">
          <w:rPr>
            <w:rStyle w:val="Hiperpovezava"/>
            <w:b w:val="0"/>
            <w:noProof/>
            <w:lang w:val="sl-SI"/>
          </w:rPr>
          <w:t xml:space="preserve"> IZVEDBE JAVNEGA NAROČILA</w:t>
        </w:r>
        <w:r w:rsidRPr="00682827">
          <w:rPr>
            <w:b w:val="0"/>
            <w:noProof/>
            <w:webHidden/>
          </w:rPr>
          <w:tab/>
        </w:r>
        <w:r w:rsidRPr="00682827">
          <w:rPr>
            <w:b w:val="0"/>
            <w:noProof/>
            <w:webHidden/>
          </w:rPr>
          <w:fldChar w:fldCharType="begin"/>
        </w:r>
        <w:r w:rsidRPr="00682827">
          <w:rPr>
            <w:b w:val="0"/>
            <w:noProof/>
            <w:webHidden/>
          </w:rPr>
          <w:instrText xml:space="preserve"> PAGEREF _Toc225158882 \h </w:instrText>
        </w:r>
        <w:r w:rsidRPr="00682827">
          <w:rPr>
            <w:b w:val="0"/>
            <w:noProof/>
            <w:webHidden/>
          </w:rPr>
        </w:r>
        <w:r w:rsidRPr="00682827">
          <w:rPr>
            <w:b w:val="0"/>
            <w:noProof/>
            <w:webHidden/>
          </w:rPr>
          <w:fldChar w:fldCharType="separate"/>
        </w:r>
        <w:r w:rsidR="00D85F84">
          <w:rPr>
            <w:b w:val="0"/>
            <w:noProof/>
            <w:webHidden/>
          </w:rPr>
          <w:t>18</w:t>
        </w:r>
        <w:r w:rsidRPr="00682827">
          <w:rPr>
            <w:b w:val="0"/>
            <w:noProof/>
            <w:webHidden/>
          </w:rPr>
          <w:fldChar w:fldCharType="end"/>
        </w:r>
      </w:hyperlink>
    </w:p>
    <w:p w14:paraId="5C17DC28" w14:textId="5A1652FB" w:rsidR="00954594" w:rsidRPr="00682827" w:rsidRDefault="00954594">
      <w:pPr>
        <w:pStyle w:val="Kazalovsebine1"/>
        <w:tabs>
          <w:tab w:val="left" w:pos="800"/>
          <w:tab w:val="right" w:leader="dot" w:pos="9061"/>
        </w:tabs>
        <w:rPr>
          <w:rFonts w:asciiTheme="minorHAnsi" w:eastAsiaTheme="minorEastAsia" w:hAnsiTheme="minorHAnsi" w:cstheme="minorBidi"/>
          <w:b w:val="0"/>
          <w:noProof/>
          <w:kern w:val="2"/>
          <w:sz w:val="24"/>
          <w:szCs w:val="24"/>
          <w:lang w:val="sl-SI" w:eastAsia="sl-SI"/>
          <w14:ligatures w14:val="standardContextual"/>
        </w:rPr>
      </w:pPr>
      <w:hyperlink w:anchor="_Toc225158883" w:history="1">
        <w:r w:rsidRPr="00682827">
          <w:rPr>
            <w:rStyle w:val="Hiperpovezava"/>
            <w:b w:val="0"/>
            <w:noProof/>
            <w:lang w:val="sl-SI" w:eastAsia="en-US"/>
          </w:rPr>
          <w:t>14.</w:t>
        </w:r>
        <w:r w:rsidRPr="00682827">
          <w:rPr>
            <w:rFonts w:asciiTheme="minorHAnsi" w:eastAsiaTheme="minorEastAsia" w:hAnsiTheme="minorHAnsi" w:cstheme="minorBidi"/>
            <w:b w:val="0"/>
            <w:noProof/>
            <w:kern w:val="2"/>
            <w:sz w:val="24"/>
            <w:szCs w:val="24"/>
            <w:lang w:val="sl-SI" w:eastAsia="sl-SI"/>
            <w14:ligatures w14:val="standardContextual"/>
          </w:rPr>
          <w:tab/>
        </w:r>
        <w:r w:rsidRPr="00682827">
          <w:rPr>
            <w:rStyle w:val="Hiperpovezava"/>
            <w:b w:val="0"/>
            <w:noProof/>
            <w:lang w:val="sl-SI" w:eastAsia="en-US"/>
          </w:rPr>
          <w:t>POGODBA</w:t>
        </w:r>
        <w:r w:rsidRPr="00682827">
          <w:rPr>
            <w:b w:val="0"/>
            <w:noProof/>
            <w:webHidden/>
          </w:rPr>
          <w:tab/>
        </w:r>
        <w:r w:rsidRPr="00682827">
          <w:rPr>
            <w:b w:val="0"/>
            <w:noProof/>
            <w:webHidden/>
          </w:rPr>
          <w:fldChar w:fldCharType="begin"/>
        </w:r>
        <w:r w:rsidRPr="00682827">
          <w:rPr>
            <w:b w:val="0"/>
            <w:noProof/>
            <w:webHidden/>
          </w:rPr>
          <w:instrText xml:space="preserve"> PAGEREF _Toc225158883 \h </w:instrText>
        </w:r>
        <w:r w:rsidRPr="00682827">
          <w:rPr>
            <w:b w:val="0"/>
            <w:noProof/>
            <w:webHidden/>
          </w:rPr>
        </w:r>
        <w:r w:rsidRPr="00682827">
          <w:rPr>
            <w:b w:val="0"/>
            <w:noProof/>
            <w:webHidden/>
          </w:rPr>
          <w:fldChar w:fldCharType="separate"/>
        </w:r>
        <w:r w:rsidR="00D85F84">
          <w:rPr>
            <w:b w:val="0"/>
            <w:noProof/>
            <w:webHidden/>
          </w:rPr>
          <w:t>18</w:t>
        </w:r>
        <w:r w:rsidRPr="00682827">
          <w:rPr>
            <w:b w:val="0"/>
            <w:noProof/>
            <w:webHidden/>
          </w:rPr>
          <w:fldChar w:fldCharType="end"/>
        </w:r>
      </w:hyperlink>
    </w:p>
    <w:p w14:paraId="1A65C68C" w14:textId="53C90DEF" w:rsidR="00954594" w:rsidRPr="00682827" w:rsidRDefault="00954594">
      <w:pPr>
        <w:pStyle w:val="Kazalovsebine2"/>
        <w:tabs>
          <w:tab w:val="left" w:pos="800"/>
          <w:tab w:val="right" w:leader="dot" w:pos="9061"/>
        </w:tabs>
        <w:rPr>
          <w:rFonts w:asciiTheme="minorHAnsi" w:eastAsiaTheme="minorEastAsia" w:hAnsiTheme="minorHAnsi" w:cstheme="minorBidi"/>
          <w:b w:val="0"/>
          <w:bCs w:val="0"/>
          <w:noProof/>
          <w:kern w:val="2"/>
          <w:sz w:val="24"/>
          <w:szCs w:val="24"/>
          <w:lang w:val="sl-SI" w:eastAsia="sl-SI"/>
          <w14:ligatures w14:val="standardContextual"/>
        </w:rPr>
      </w:pPr>
      <w:hyperlink w:anchor="_Toc225158884" w:history="1">
        <w:r w:rsidRPr="00682827">
          <w:rPr>
            <w:rStyle w:val="Hiperpovezava"/>
            <w:b w:val="0"/>
            <w:bCs w:val="0"/>
            <w:noProof/>
            <w:lang w:val="sl-SI" w:eastAsia="ar-SA"/>
          </w:rPr>
          <w:t>14.1</w:t>
        </w:r>
        <w:r w:rsidRPr="00682827">
          <w:rPr>
            <w:rFonts w:asciiTheme="minorHAnsi" w:eastAsiaTheme="minorEastAsia" w:hAnsiTheme="minorHAnsi" w:cstheme="minorBidi"/>
            <w:b w:val="0"/>
            <w:bCs w:val="0"/>
            <w:noProof/>
            <w:kern w:val="2"/>
            <w:sz w:val="24"/>
            <w:szCs w:val="24"/>
            <w:lang w:val="sl-SI" w:eastAsia="sl-SI"/>
            <w14:ligatures w14:val="standardContextual"/>
          </w:rPr>
          <w:tab/>
        </w:r>
        <w:r w:rsidRPr="00682827">
          <w:rPr>
            <w:rStyle w:val="Hiperpovezava"/>
            <w:b w:val="0"/>
            <w:bCs w:val="0"/>
            <w:noProof/>
            <w:lang w:val="sl-SI" w:eastAsia="sl-SI"/>
          </w:rPr>
          <w:t>Zavarovanje za dobro izvedbo pogodbenih obveznosti</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_Toc225158884 \h </w:instrText>
        </w:r>
        <w:r w:rsidRPr="00682827">
          <w:rPr>
            <w:b w:val="0"/>
            <w:bCs w:val="0"/>
            <w:noProof/>
            <w:webHidden/>
          </w:rPr>
        </w:r>
        <w:r w:rsidRPr="00682827">
          <w:rPr>
            <w:b w:val="0"/>
            <w:bCs w:val="0"/>
            <w:noProof/>
            <w:webHidden/>
          </w:rPr>
          <w:fldChar w:fldCharType="separate"/>
        </w:r>
        <w:r w:rsidR="00D85F84">
          <w:rPr>
            <w:b w:val="0"/>
            <w:bCs w:val="0"/>
            <w:noProof/>
            <w:webHidden/>
          </w:rPr>
          <w:t>19</w:t>
        </w:r>
        <w:r w:rsidRPr="00682827">
          <w:rPr>
            <w:b w:val="0"/>
            <w:bCs w:val="0"/>
            <w:noProof/>
            <w:webHidden/>
          </w:rPr>
          <w:fldChar w:fldCharType="end"/>
        </w:r>
      </w:hyperlink>
    </w:p>
    <w:p w14:paraId="4D7EA9E6" w14:textId="02AFFEC1" w:rsidR="00954594" w:rsidRPr="00682827" w:rsidRDefault="00954594">
      <w:pPr>
        <w:pStyle w:val="Kazalovsebine2"/>
        <w:tabs>
          <w:tab w:val="left" w:pos="800"/>
          <w:tab w:val="right" w:leader="dot" w:pos="9061"/>
        </w:tabs>
        <w:rPr>
          <w:rFonts w:asciiTheme="minorHAnsi" w:eastAsiaTheme="minorEastAsia" w:hAnsiTheme="minorHAnsi" w:cstheme="minorBidi"/>
          <w:b w:val="0"/>
          <w:bCs w:val="0"/>
          <w:noProof/>
          <w:kern w:val="2"/>
          <w:sz w:val="24"/>
          <w:szCs w:val="24"/>
          <w:lang w:val="sl-SI" w:eastAsia="sl-SI"/>
          <w14:ligatures w14:val="standardContextual"/>
        </w:rPr>
      </w:pPr>
      <w:hyperlink w:anchor="_Toc225158885" w:history="1">
        <w:r w:rsidRPr="00682827">
          <w:rPr>
            <w:rStyle w:val="Hiperpovezava"/>
            <w:b w:val="0"/>
            <w:bCs w:val="0"/>
            <w:noProof/>
            <w:lang w:val="sl-SI" w:eastAsia="ar-SA"/>
          </w:rPr>
          <w:t>14.2</w:t>
        </w:r>
        <w:r w:rsidRPr="00682827">
          <w:rPr>
            <w:rFonts w:asciiTheme="minorHAnsi" w:eastAsiaTheme="minorEastAsia" w:hAnsiTheme="minorHAnsi" w:cstheme="minorBidi"/>
            <w:b w:val="0"/>
            <w:bCs w:val="0"/>
            <w:noProof/>
            <w:kern w:val="2"/>
            <w:sz w:val="24"/>
            <w:szCs w:val="24"/>
            <w:lang w:val="sl-SI" w:eastAsia="sl-SI"/>
            <w14:ligatures w14:val="standardContextual"/>
          </w:rPr>
          <w:tab/>
        </w:r>
        <w:r w:rsidRPr="00682827">
          <w:rPr>
            <w:rStyle w:val="Hiperpovezava"/>
            <w:b w:val="0"/>
            <w:bCs w:val="0"/>
            <w:noProof/>
            <w:lang w:val="sl-SI" w:eastAsia="ar-SA"/>
          </w:rPr>
          <w:t>Obrazec »Izjava o dolžnosti varovanja podatkov«</w:t>
        </w:r>
        <w:r w:rsidRPr="00682827">
          <w:rPr>
            <w:b w:val="0"/>
            <w:bCs w:val="0"/>
            <w:noProof/>
            <w:webHidden/>
          </w:rPr>
          <w:tab/>
        </w:r>
        <w:r w:rsidRPr="00682827">
          <w:rPr>
            <w:b w:val="0"/>
            <w:bCs w:val="0"/>
            <w:noProof/>
            <w:webHidden/>
          </w:rPr>
          <w:fldChar w:fldCharType="begin"/>
        </w:r>
        <w:r w:rsidRPr="00682827">
          <w:rPr>
            <w:b w:val="0"/>
            <w:bCs w:val="0"/>
            <w:noProof/>
            <w:webHidden/>
          </w:rPr>
          <w:instrText xml:space="preserve"> PAGEREF _Toc225158885 \h </w:instrText>
        </w:r>
        <w:r w:rsidRPr="00682827">
          <w:rPr>
            <w:b w:val="0"/>
            <w:bCs w:val="0"/>
            <w:noProof/>
            <w:webHidden/>
          </w:rPr>
        </w:r>
        <w:r w:rsidRPr="00682827">
          <w:rPr>
            <w:b w:val="0"/>
            <w:bCs w:val="0"/>
            <w:noProof/>
            <w:webHidden/>
          </w:rPr>
          <w:fldChar w:fldCharType="separate"/>
        </w:r>
        <w:r w:rsidR="00D85F84">
          <w:rPr>
            <w:b w:val="0"/>
            <w:bCs w:val="0"/>
            <w:noProof/>
            <w:webHidden/>
          </w:rPr>
          <w:t>19</w:t>
        </w:r>
        <w:r w:rsidRPr="00682827">
          <w:rPr>
            <w:b w:val="0"/>
            <w:bCs w:val="0"/>
            <w:noProof/>
            <w:webHidden/>
          </w:rPr>
          <w:fldChar w:fldCharType="end"/>
        </w:r>
      </w:hyperlink>
    </w:p>
    <w:p w14:paraId="0F48A982" w14:textId="5ED5A978" w:rsidR="00954594" w:rsidRPr="00682827" w:rsidRDefault="00954594">
      <w:pPr>
        <w:pStyle w:val="Kazalovsebine1"/>
        <w:tabs>
          <w:tab w:val="left" w:pos="800"/>
          <w:tab w:val="right" w:leader="dot" w:pos="9061"/>
        </w:tabs>
        <w:rPr>
          <w:rFonts w:asciiTheme="minorHAnsi" w:eastAsiaTheme="minorEastAsia" w:hAnsiTheme="minorHAnsi" w:cstheme="minorBidi"/>
          <w:b w:val="0"/>
          <w:noProof/>
          <w:kern w:val="2"/>
          <w:sz w:val="24"/>
          <w:szCs w:val="24"/>
          <w:lang w:val="sl-SI" w:eastAsia="sl-SI"/>
          <w14:ligatures w14:val="standardContextual"/>
        </w:rPr>
      </w:pPr>
      <w:hyperlink w:anchor="_Toc225158886" w:history="1">
        <w:r w:rsidRPr="00682827">
          <w:rPr>
            <w:rStyle w:val="Hiperpovezava"/>
            <w:b w:val="0"/>
            <w:noProof/>
            <w:lang w:val="sl-SI" w:eastAsia="ar-SA"/>
          </w:rPr>
          <w:t>15.</w:t>
        </w:r>
        <w:r w:rsidRPr="00682827">
          <w:rPr>
            <w:rFonts w:asciiTheme="minorHAnsi" w:eastAsiaTheme="minorEastAsia" w:hAnsiTheme="minorHAnsi" w:cstheme="minorBidi"/>
            <w:b w:val="0"/>
            <w:noProof/>
            <w:kern w:val="2"/>
            <w:sz w:val="24"/>
            <w:szCs w:val="24"/>
            <w:lang w:val="sl-SI" w:eastAsia="sl-SI"/>
            <w14:ligatures w14:val="standardContextual"/>
          </w:rPr>
          <w:tab/>
        </w:r>
        <w:r w:rsidRPr="00682827">
          <w:rPr>
            <w:rStyle w:val="Hiperpovezava"/>
            <w:b w:val="0"/>
            <w:noProof/>
            <w:lang w:val="sl-SI" w:eastAsia="ar-SA"/>
          </w:rPr>
          <w:t>PRAVNO</w:t>
        </w:r>
        <w:r w:rsidRPr="00682827">
          <w:rPr>
            <w:rStyle w:val="Hiperpovezava"/>
            <w:b w:val="0"/>
            <w:noProof/>
            <w:lang w:val="sl-SI"/>
          </w:rPr>
          <w:t xml:space="preserve"> </w:t>
        </w:r>
        <w:r w:rsidRPr="00682827">
          <w:rPr>
            <w:rStyle w:val="Hiperpovezava"/>
            <w:b w:val="0"/>
            <w:noProof/>
            <w:lang w:val="sl-SI" w:eastAsia="ar-SA"/>
          </w:rPr>
          <w:t>VARSTVO</w:t>
        </w:r>
        <w:r w:rsidRPr="00682827">
          <w:rPr>
            <w:b w:val="0"/>
            <w:noProof/>
            <w:webHidden/>
          </w:rPr>
          <w:tab/>
        </w:r>
        <w:r w:rsidRPr="00682827">
          <w:rPr>
            <w:b w:val="0"/>
            <w:noProof/>
            <w:webHidden/>
          </w:rPr>
          <w:fldChar w:fldCharType="begin"/>
        </w:r>
        <w:r w:rsidRPr="00682827">
          <w:rPr>
            <w:b w:val="0"/>
            <w:noProof/>
            <w:webHidden/>
          </w:rPr>
          <w:instrText xml:space="preserve"> PAGEREF _Toc225158886 \h </w:instrText>
        </w:r>
        <w:r w:rsidRPr="00682827">
          <w:rPr>
            <w:b w:val="0"/>
            <w:noProof/>
            <w:webHidden/>
          </w:rPr>
        </w:r>
        <w:r w:rsidRPr="00682827">
          <w:rPr>
            <w:b w:val="0"/>
            <w:noProof/>
            <w:webHidden/>
          </w:rPr>
          <w:fldChar w:fldCharType="separate"/>
        </w:r>
        <w:r w:rsidR="00D85F84">
          <w:rPr>
            <w:b w:val="0"/>
            <w:noProof/>
            <w:webHidden/>
          </w:rPr>
          <w:t>19</w:t>
        </w:r>
        <w:r w:rsidRPr="00682827">
          <w:rPr>
            <w:b w:val="0"/>
            <w:noProof/>
            <w:webHidden/>
          </w:rPr>
          <w:fldChar w:fldCharType="end"/>
        </w:r>
      </w:hyperlink>
    </w:p>
    <w:p w14:paraId="4292F438" w14:textId="719BA89B" w:rsidR="00B251B0" w:rsidRPr="00682827" w:rsidRDefault="0078484B" w:rsidP="00097C34">
      <w:pPr>
        <w:spacing w:line="240" w:lineRule="auto"/>
        <w:rPr>
          <w:highlight w:val="yellow"/>
        </w:rPr>
      </w:pPr>
      <w:r w:rsidRPr="00682827">
        <w:rPr>
          <w:highlight w:val="yellow"/>
        </w:rPr>
        <w:fldChar w:fldCharType="end"/>
      </w:r>
      <w:r w:rsidR="00B251B0" w:rsidRPr="00682827">
        <w:rPr>
          <w:highlight w:val="yellow"/>
        </w:rPr>
        <w:br w:type="page"/>
      </w:r>
    </w:p>
    <w:p w14:paraId="2B3A0EB3" w14:textId="178129E2" w:rsidR="000E2696" w:rsidRPr="00324C78" w:rsidRDefault="0078484B" w:rsidP="009D6994">
      <w:pPr>
        <w:pStyle w:val="Naslov1"/>
        <w:numPr>
          <w:ilvl w:val="0"/>
          <w:numId w:val="6"/>
        </w:numPr>
        <w:spacing w:before="360"/>
        <w:ind w:left="0" w:firstLine="0"/>
        <w:rPr>
          <w:b/>
          <w:bCs/>
          <w:lang w:val="sl-SI" w:eastAsia="en-US"/>
        </w:rPr>
      </w:pPr>
      <w:bookmarkStart w:id="0" w:name="_Toc40360621"/>
      <w:bookmarkStart w:id="1" w:name="_Toc41035603"/>
      <w:bookmarkStart w:id="2" w:name="_Toc45714655"/>
      <w:bookmarkStart w:id="3" w:name="_Toc45714956"/>
      <w:bookmarkStart w:id="4" w:name="_Toc45715113"/>
      <w:bookmarkStart w:id="5" w:name="_Toc45715249"/>
      <w:bookmarkStart w:id="6" w:name="_Toc45715390"/>
      <w:bookmarkStart w:id="7" w:name="_Toc225158852"/>
      <w:r w:rsidRPr="00324C78">
        <w:rPr>
          <w:b/>
          <w:bCs/>
          <w:lang w:val="sl-SI" w:eastAsia="en-US"/>
        </w:rPr>
        <w:lastRenderedPageBreak/>
        <w:t>NAROČNIK</w:t>
      </w:r>
      <w:bookmarkEnd w:id="0"/>
      <w:bookmarkEnd w:id="1"/>
      <w:bookmarkEnd w:id="2"/>
      <w:bookmarkEnd w:id="3"/>
      <w:bookmarkEnd w:id="4"/>
      <w:bookmarkEnd w:id="5"/>
      <w:bookmarkEnd w:id="6"/>
      <w:bookmarkEnd w:id="7"/>
    </w:p>
    <w:p w14:paraId="1B91D72E" w14:textId="77777777" w:rsidR="00B251B0" w:rsidRPr="00324C78" w:rsidRDefault="00B251B0" w:rsidP="00097C34">
      <w:pPr>
        <w:spacing w:line="240" w:lineRule="auto"/>
      </w:pPr>
    </w:p>
    <w:p w14:paraId="660E3351" w14:textId="77777777" w:rsidR="00324C78" w:rsidRPr="00324C78" w:rsidRDefault="00324C78" w:rsidP="00324C78">
      <w:pPr>
        <w:spacing w:line="240" w:lineRule="auto"/>
      </w:pPr>
      <w:r w:rsidRPr="00324C78">
        <w:t xml:space="preserve">Naročnik javnega naročila je Ministrstvo za digitalno preobrazbo, Davčna ulica 1, 1000 Ljubljana. V skladu s tretjim odstavkom 66. člena Zakona o javnem naročanju (Uradni list RS, št. 91/15, 14/18, 121/21, 10/22, 74/22 – </w:t>
      </w:r>
      <w:proofErr w:type="spellStart"/>
      <w:r w:rsidRPr="00324C78">
        <w:t>odl</w:t>
      </w:r>
      <w:proofErr w:type="spellEnd"/>
      <w:r w:rsidRPr="00324C78">
        <w:t>. US, 100/22 – ZNUZSZS, 28/23, 88/23 – ZOPNN-F in 83/25 – ZOUL; v nadaljevanju: ZJN-3)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49D38936" w14:textId="77777777" w:rsidR="00324C78" w:rsidRPr="00324C78" w:rsidRDefault="00324C78" w:rsidP="00324C78">
      <w:pPr>
        <w:spacing w:line="240" w:lineRule="auto"/>
      </w:pPr>
    </w:p>
    <w:p w14:paraId="5343ADD7" w14:textId="77777777" w:rsidR="00324C78" w:rsidRPr="00324C78" w:rsidRDefault="00324C78" w:rsidP="00324C78">
      <w:pPr>
        <w:spacing w:line="240" w:lineRule="auto"/>
      </w:pPr>
      <w:r w:rsidRPr="00324C78">
        <w:t>Naročnik vabi vse zainteresirane ponudnike, da predložijo ponudbo, skladno z zahtevami iz teh navodil za pripravo ponudbe (v nadaljevanju: navodila).</w:t>
      </w:r>
    </w:p>
    <w:p w14:paraId="6C1AF807" w14:textId="77777777" w:rsidR="00CB5758" w:rsidRPr="00285218" w:rsidRDefault="00CB5758" w:rsidP="00097C34">
      <w:pPr>
        <w:spacing w:line="240" w:lineRule="auto"/>
        <w:rPr>
          <w:highlight w:val="yellow"/>
        </w:rPr>
      </w:pPr>
    </w:p>
    <w:p w14:paraId="30C1D7CE" w14:textId="507CD1BB" w:rsidR="000F4546" w:rsidRPr="005053D1" w:rsidRDefault="0078484B" w:rsidP="0049781E">
      <w:pPr>
        <w:pStyle w:val="Naslov1"/>
        <w:numPr>
          <w:ilvl w:val="0"/>
          <w:numId w:val="6"/>
        </w:numPr>
        <w:spacing w:before="280"/>
        <w:ind w:left="0" w:firstLine="0"/>
        <w:rPr>
          <w:b/>
          <w:bCs/>
          <w:lang w:val="sl-SI"/>
        </w:rPr>
      </w:pPr>
      <w:bookmarkStart w:id="8" w:name="_Toc40360622"/>
      <w:bookmarkStart w:id="9" w:name="_Toc41035604"/>
      <w:bookmarkStart w:id="10" w:name="_Toc45714656"/>
      <w:bookmarkStart w:id="11" w:name="_Toc45714957"/>
      <w:bookmarkStart w:id="12" w:name="_Toc45715114"/>
      <w:bookmarkStart w:id="13" w:name="_Toc45715250"/>
      <w:bookmarkStart w:id="14" w:name="_Toc45715391"/>
      <w:bookmarkStart w:id="15" w:name="_Toc225158853"/>
      <w:r w:rsidRPr="005053D1">
        <w:rPr>
          <w:b/>
          <w:bCs/>
          <w:lang w:val="sl-SI" w:eastAsia="en-US"/>
        </w:rPr>
        <w:t>OZNAKA</w:t>
      </w:r>
      <w:r w:rsidRPr="005053D1">
        <w:rPr>
          <w:b/>
          <w:bCs/>
          <w:lang w:val="sl-SI"/>
        </w:rPr>
        <w:t xml:space="preserve"> IN PREDMET JAVNEGA NAROČILA</w:t>
      </w:r>
      <w:bookmarkEnd w:id="8"/>
      <w:bookmarkEnd w:id="9"/>
      <w:bookmarkEnd w:id="10"/>
      <w:bookmarkEnd w:id="11"/>
      <w:bookmarkEnd w:id="12"/>
      <w:bookmarkEnd w:id="13"/>
      <w:bookmarkEnd w:id="14"/>
      <w:bookmarkEnd w:id="15"/>
    </w:p>
    <w:p w14:paraId="777D764E" w14:textId="77777777" w:rsidR="003B3EF5" w:rsidRPr="00285218" w:rsidRDefault="003B3EF5" w:rsidP="00097C34">
      <w:pPr>
        <w:spacing w:line="240" w:lineRule="auto"/>
        <w:rPr>
          <w:highlight w:val="yellow"/>
        </w:rPr>
      </w:pPr>
    </w:p>
    <w:p w14:paraId="1780C152" w14:textId="311472AD" w:rsidR="000F4546" w:rsidRPr="00CF6618" w:rsidRDefault="000F4546" w:rsidP="00097C34">
      <w:pPr>
        <w:spacing w:line="240" w:lineRule="auto"/>
      </w:pPr>
      <w:r w:rsidRPr="00CF6618">
        <w:t xml:space="preserve">Oznaka: </w:t>
      </w:r>
      <w:r w:rsidR="001C64F5" w:rsidRPr="00CF6618">
        <w:t>ODSAM</w:t>
      </w:r>
      <w:r w:rsidR="00B12290" w:rsidRPr="00CF6618">
        <w:t>-</w:t>
      </w:r>
      <w:r w:rsidR="001C64F5" w:rsidRPr="00CF6618">
        <w:t>10</w:t>
      </w:r>
      <w:r w:rsidR="00B12290" w:rsidRPr="00CF6618">
        <w:t>/</w:t>
      </w:r>
      <w:r w:rsidR="001C64F5" w:rsidRPr="00CF6618">
        <w:t>2026</w:t>
      </w:r>
      <w:r w:rsidR="00A31904" w:rsidRPr="00CF6618">
        <w:t xml:space="preserve"> </w:t>
      </w:r>
    </w:p>
    <w:p w14:paraId="2B4E9133" w14:textId="77777777" w:rsidR="001F28E5" w:rsidRPr="00CF6618" w:rsidRDefault="001F28E5" w:rsidP="00097C34">
      <w:pPr>
        <w:spacing w:line="240" w:lineRule="auto"/>
        <w:rPr>
          <w:highlight w:val="yellow"/>
        </w:rPr>
      </w:pPr>
    </w:p>
    <w:p w14:paraId="7C3230A2" w14:textId="52DA2739" w:rsidR="001F28E5" w:rsidRDefault="000F4546" w:rsidP="00CF6618">
      <w:pPr>
        <w:spacing w:line="240" w:lineRule="auto"/>
        <w:rPr>
          <w:szCs w:val="20"/>
          <w:lang w:eastAsia="ja-JP"/>
        </w:rPr>
      </w:pPr>
      <w:r w:rsidRPr="00CF6618">
        <w:t xml:space="preserve">Predmet: </w:t>
      </w:r>
      <w:r w:rsidR="00CF6618" w:rsidRPr="00CF6618">
        <w:rPr>
          <w:szCs w:val="20"/>
          <w:lang w:eastAsia="ja-JP"/>
        </w:rPr>
        <w:t xml:space="preserve">Nakup, implementacija in vzdrževanje informacijske rešitve za upravljanje z licencami programske opreme – Software </w:t>
      </w:r>
      <w:proofErr w:type="spellStart"/>
      <w:r w:rsidR="00CF6618" w:rsidRPr="00CF6618">
        <w:rPr>
          <w:szCs w:val="20"/>
          <w:lang w:eastAsia="ja-JP"/>
        </w:rPr>
        <w:t>Asset</w:t>
      </w:r>
      <w:proofErr w:type="spellEnd"/>
      <w:r w:rsidR="00CF6618" w:rsidRPr="00CF6618">
        <w:rPr>
          <w:szCs w:val="20"/>
          <w:lang w:eastAsia="ja-JP"/>
        </w:rPr>
        <w:t xml:space="preserve"> Management (SAM) z dodatkom modula za odkrivanje in upravljanje strojne opreme – Hardware </w:t>
      </w:r>
      <w:proofErr w:type="spellStart"/>
      <w:r w:rsidR="00CF6618" w:rsidRPr="00CF6618">
        <w:rPr>
          <w:szCs w:val="20"/>
          <w:lang w:eastAsia="ja-JP"/>
        </w:rPr>
        <w:t>Asset</w:t>
      </w:r>
      <w:proofErr w:type="spellEnd"/>
      <w:r w:rsidR="00CF6618" w:rsidRPr="00CF6618">
        <w:rPr>
          <w:szCs w:val="20"/>
          <w:lang w:eastAsia="ja-JP"/>
        </w:rPr>
        <w:t xml:space="preserve"> Management (HAM)</w:t>
      </w:r>
    </w:p>
    <w:p w14:paraId="1E821FAF" w14:textId="77777777" w:rsidR="00A90A4C" w:rsidRDefault="00A90A4C" w:rsidP="00CF6618">
      <w:pPr>
        <w:spacing w:line="240" w:lineRule="auto"/>
        <w:rPr>
          <w:szCs w:val="20"/>
          <w:lang w:eastAsia="ja-JP"/>
        </w:rPr>
      </w:pPr>
    </w:p>
    <w:p w14:paraId="7E55D219" w14:textId="77777777" w:rsidR="00A90A4C" w:rsidRPr="00A90A4C" w:rsidRDefault="00A90A4C" w:rsidP="00A90A4C">
      <w:pPr>
        <w:spacing w:line="240" w:lineRule="auto"/>
        <w:rPr>
          <w:szCs w:val="20"/>
          <w:lang w:eastAsia="ja-JP"/>
        </w:rPr>
      </w:pPr>
      <w:r w:rsidRPr="00A90A4C">
        <w:rPr>
          <w:szCs w:val="20"/>
          <w:lang w:eastAsia="ja-JP"/>
        </w:rPr>
        <w:t>Predmet javnega naročila je podrobneje opredeljen v Tehničnih specifikacijah in drugih prilogah, ki so sestavni del dokumentacije v zvezi z oddajo javnega naročila.</w:t>
      </w:r>
    </w:p>
    <w:p w14:paraId="45057289" w14:textId="77777777" w:rsidR="00871FF4" w:rsidRPr="00285218" w:rsidRDefault="00871FF4" w:rsidP="00871FF4">
      <w:pPr>
        <w:spacing w:line="240" w:lineRule="auto"/>
        <w:rPr>
          <w:highlight w:val="yellow"/>
        </w:rPr>
      </w:pPr>
    </w:p>
    <w:p w14:paraId="198D07F2" w14:textId="77777777" w:rsidR="00A658A9" w:rsidRPr="00285218" w:rsidRDefault="00A658A9" w:rsidP="00097C34">
      <w:pPr>
        <w:spacing w:line="240" w:lineRule="auto"/>
        <w:rPr>
          <w:highlight w:val="yellow"/>
        </w:rPr>
      </w:pPr>
    </w:p>
    <w:p w14:paraId="2BF1217F" w14:textId="54D64C7C" w:rsidR="000F4546" w:rsidRPr="00B874BE" w:rsidRDefault="0078484B" w:rsidP="00531256">
      <w:pPr>
        <w:pStyle w:val="Naslov1"/>
        <w:numPr>
          <w:ilvl w:val="0"/>
          <w:numId w:val="6"/>
        </w:numPr>
        <w:ind w:left="0" w:firstLine="0"/>
        <w:rPr>
          <w:b/>
          <w:bCs/>
          <w:lang w:val="sl-SI"/>
        </w:rPr>
      </w:pPr>
      <w:bookmarkStart w:id="16" w:name="_Toc40360623"/>
      <w:bookmarkStart w:id="17" w:name="_Toc41035605"/>
      <w:bookmarkStart w:id="18" w:name="_Toc45714657"/>
      <w:bookmarkStart w:id="19" w:name="_Toc45714958"/>
      <w:bookmarkStart w:id="20" w:name="_Toc45715115"/>
      <w:bookmarkStart w:id="21" w:name="_Toc45715251"/>
      <w:bookmarkStart w:id="22" w:name="_Toc45715392"/>
      <w:bookmarkStart w:id="23" w:name="_Toc225158854"/>
      <w:r w:rsidRPr="00B874BE">
        <w:rPr>
          <w:b/>
          <w:bCs/>
          <w:lang w:val="sl-SI" w:eastAsia="en-US"/>
        </w:rPr>
        <w:t>NAČIN</w:t>
      </w:r>
      <w:r w:rsidRPr="00B874BE">
        <w:rPr>
          <w:b/>
          <w:bCs/>
          <w:lang w:val="sl-SI"/>
        </w:rPr>
        <w:t xml:space="preserve"> ODDAJE JAVNEGA NAROČILA</w:t>
      </w:r>
      <w:bookmarkEnd w:id="16"/>
      <w:bookmarkEnd w:id="17"/>
      <w:bookmarkEnd w:id="18"/>
      <w:bookmarkEnd w:id="19"/>
      <w:bookmarkEnd w:id="20"/>
      <w:bookmarkEnd w:id="21"/>
      <w:bookmarkEnd w:id="22"/>
      <w:bookmarkEnd w:id="23"/>
    </w:p>
    <w:p w14:paraId="5F2ADAA6" w14:textId="77777777" w:rsidR="00F1156D" w:rsidRPr="00B874BE" w:rsidRDefault="00F1156D" w:rsidP="00097C34">
      <w:pPr>
        <w:spacing w:line="240" w:lineRule="auto"/>
        <w:rPr>
          <w:szCs w:val="20"/>
        </w:rPr>
      </w:pPr>
    </w:p>
    <w:p w14:paraId="5C9EC44D" w14:textId="160D3A60" w:rsidR="000F4546" w:rsidRPr="00B874BE" w:rsidRDefault="000F4546" w:rsidP="00097C34">
      <w:pPr>
        <w:spacing w:line="240" w:lineRule="auto"/>
        <w:rPr>
          <w:szCs w:val="20"/>
        </w:rPr>
      </w:pPr>
      <w:r w:rsidRPr="00B874BE">
        <w:rPr>
          <w:szCs w:val="20"/>
        </w:rPr>
        <w:t>Z</w:t>
      </w:r>
      <w:r w:rsidR="00653C3D" w:rsidRPr="00B874BE">
        <w:rPr>
          <w:szCs w:val="20"/>
        </w:rPr>
        <w:t>a</w:t>
      </w:r>
      <w:r w:rsidRPr="00B874BE">
        <w:rPr>
          <w:szCs w:val="20"/>
        </w:rPr>
        <w:t xml:space="preserve"> oddajo predmetnega naročila se v skladu s 40. členom Z</w:t>
      </w:r>
      <w:r w:rsidR="00E64C09" w:rsidRPr="00B874BE">
        <w:rPr>
          <w:szCs w:val="20"/>
        </w:rPr>
        <w:t>JN-3</w:t>
      </w:r>
      <w:r w:rsidRPr="00B874BE">
        <w:rPr>
          <w:szCs w:val="20"/>
        </w:rPr>
        <w:t xml:space="preserve"> izvede odprti postopek.</w:t>
      </w:r>
    </w:p>
    <w:p w14:paraId="51DD9C88" w14:textId="77777777" w:rsidR="000F4546" w:rsidRPr="00285218" w:rsidRDefault="000F4546" w:rsidP="00097C34">
      <w:pPr>
        <w:spacing w:line="240" w:lineRule="auto"/>
        <w:rPr>
          <w:szCs w:val="20"/>
          <w:highlight w:val="yellow"/>
        </w:rPr>
      </w:pPr>
    </w:p>
    <w:p w14:paraId="77D4FCAD" w14:textId="77777777" w:rsidR="003E5221" w:rsidRPr="00B74538" w:rsidRDefault="003E5221" w:rsidP="003E5221">
      <w:pPr>
        <w:spacing w:line="240" w:lineRule="auto"/>
        <w:rPr>
          <w:szCs w:val="20"/>
        </w:rPr>
      </w:pPr>
      <w:r w:rsidRPr="00B74538">
        <w:rPr>
          <w:szCs w:val="20"/>
        </w:rPr>
        <w:t>Naročnik bo na podlagi v dokumentaciji navedenih zahtev in meril izmed ponudnikov, ki bodo oddali dopustno ponudbo</w:t>
      </w:r>
      <w:r>
        <w:rPr>
          <w:szCs w:val="20"/>
        </w:rPr>
        <w:t>,</w:t>
      </w:r>
      <w:r w:rsidRPr="00F54DF7">
        <w:rPr>
          <w:szCs w:val="20"/>
        </w:rPr>
        <w:t xml:space="preserve"> izbral najugodnejšega ponudnika, s katerim bo sklenil pogodbo</w:t>
      </w:r>
      <w:r>
        <w:rPr>
          <w:szCs w:val="20"/>
        </w:rPr>
        <w:t>.</w:t>
      </w:r>
    </w:p>
    <w:p w14:paraId="37A5FA5E" w14:textId="77777777" w:rsidR="00707438" w:rsidRPr="00285218" w:rsidRDefault="00707438" w:rsidP="00097C34">
      <w:pPr>
        <w:spacing w:line="240" w:lineRule="auto"/>
        <w:rPr>
          <w:szCs w:val="20"/>
          <w:highlight w:val="yellow"/>
        </w:rPr>
      </w:pPr>
    </w:p>
    <w:p w14:paraId="0072F7E6" w14:textId="2844BC88" w:rsidR="000F4546" w:rsidRPr="00711C68" w:rsidRDefault="0078484B" w:rsidP="00252546">
      <w:pPr>
        <w:pStyle w:val="Naslov1"/>
        <w:numPr>
          <w:ilvl w:val="0"/>
          <w:numId w:val="6"/>
        </w:numPr>
        <w:spacing w:before="240"/>
        <w:ind w:left="0" w:firstLine="0"/>
        <w:rPr>
          <w:b/>
          <w:bCs/>
          <w:lang w:val="sl-SI"/>
        </w:rPr>
      </w:pPr>
      <w:bookmarkStart w:id="24" w:name="_Toc40360625"/>
      <w:bookmarkStart w:id="25" w:name="_Toc41035607"/>
      <w:bookmarkStart w:id="26" w:name="_Toc45714658"/>
      <w:bookmarkStart w:id="27" w:name="_Toc45714959"/>
      <w:bookmarkStart w:id="28" w:name="_Toc45715116"/>
      <w:bookmarkStart w:id="29" w:name="_Toc45715252"/>
      <w:bookmarkStart w:id="30" w:name="_Toc45715393"/>
      <w:bookmarkStart w:id="31" w:name="_Toc225158855"/>
      <w:r w:rsidRPr="00711C68">
        <w:rPr>
          <w:b/>
          <w:bCs/>
          <w:lang w:val="sl-SI"/>
        </w:rPr>
        <w:t xml:space="preserve">ROK IN </w:t>
      </w:r>
      <w:r w:rsidRPr="00711C68">
        <w:rPr>
          <w:b/>
          <w:bCs/>
          <w:lang w:val="sl-SI" w:eastAsia="ar-SA"/>
        </w:rPr>
        <w:t>NAČIN</w:t>
      </w:r>
      <w:r w:rsidRPr="00711C68">
        <w:rPr>
          <w:b/>
          <w:bCs/>
          <w:lang w:val="sl-SI"/>
        </w:rPr>
        <w:t xml:space="preserve"> PREDLOŽITVE PONUDBE</w:t>
      </w:r>
      <w:bookmarkEnd w:id="24"/>
      <w:bookmarkEnd w:id="25"/>
      <w:bookmarkEnd w:id="26"/>
      <w:bookmarkEnd w:id="27"/>
      <w:bookmarkEnd w:id="28"/>
      <w:bookmarkEnd w:id="29"/>
      <w:bookmarkEnd w:id="30"/>
      <w:bookmarkEnd w:id="31"/>
    </w:p>
    <w:p w14:paraId="77E29785" w14:textId="77777777" w:rsidR="00F1156D" w:rsidRPr="00711C68" w:rsidRDefault="00F1156D" w:rsidP="00097C34">
      <w:pPr>
        <w:spacing w:line="240" w:lineRule="auto"/>
        <w:rPr>
          <w:szCs w:val="20"/>
        </w:rPr>
      </w:pPr>
    </w:p>
    <w:p w14:paraId="01947BD6" w14:textId="1D83EBB9" w:rsidR="00885AA8" w:rsidRPr="00711C68" w:rsidRDefault="00885AA8" w:rsidP="00097C34">
      <w:pPr>
        <w:spacing w:line="240" w:lineRule="auto"/>
        <w:rPr>
          <w:szCs w:val="20"/>
        </w:rPr>
      </w:pPr>
      <w:r w:rsidRPr="00711C68">
        <w:rPr>
          <w:szCs w:val="20"/>
        </w:rPr>
        <w:t xml:space="preserve">Ponudnik mora ponudbo predložiti v sistem e-JN na spletnem naslovu </w:t>
      </w:r>
      <w:hyperlink r:id="rId13" w:history="1">
        <w:r w:rsidRPr="00711C68">
          <w:rPr>
            <w:rStyle w:val="Hiperpovezava"/>
            <w:szCs w:val="20"/>
          </w:rPr>
          <w:t>https://ejn.gov.si</w:t>
        </w:r>
      </w:hyperlink>
      <w:r w:rsidRPr="00711C68">
        <w:rPr>
          <w:szCs w:val="20"/>
        </w:rPr>
        <w:t xml:space="preserve">, v skladu s točko 4 dokumenta Navodila za uporabo informacijskega sistema e-JN: PONUDNIKI, ki je del te dokumentacije v zvezi z oddajo javnega naročila, in objavljen na spletnem naslovu </w:t>
      </w:r>
      <w:hyperlink r:id="rId14" w:history="1">
        <w:r w:rsidRPr="00711C68">
          <w:rPr>
            <w:rStyle w:val="Hiperpovezava"/>
            <w:szCs w:val="20"/>
          </w:rPr>
          <w:t>https://ejn.gov.si</w:t>
        </w:r>
      </w:hyperlink>
      <w:r w:rsidRPr="00711C68">
        <w:rPr>
          <w:szCs w:val="20"/>
        </w:rPr>
        <w:t>.</w:t>
      </w:r>
    </w:p>
    <w:p w14:paraId="385F798A" w14:textId="77777777" w:rsidR="00885AA8" w:rsidRPr="00711C68" w:rsidRDefault="00885AA8" w:rsidP="00097C34">
      <w:pPr>
        <w:spacing w:line="240" w:lineRule="auto"/>
        <w:rPr>
          <w:szCs w:val="20"/>
        </w:rPr>
      </w:pPr>
    </w:p>
    <w:p w14:paraId="41C670D6" w14:textId="21F9C707" w:rsidR="00885AA8" w:rsidRPr="00711C68" w:rsidRDefault="00885AA8" w:rsidP="00097C34">
      <w:pPr>
        <w:spacing w:line="240" w:lineRule="auto"/>
        <w:rPr>
          <w:szCs w:val="20"/>
        </w:rPr>
      </w:pPr>
      <w:r w:rsidRPr="00711C68">
        <w:rPr>
          <w:szCs w:val="20"/>
        </w:rPr>
        <w:t xml:space="preserve">Ponudnik se mora pred oddajo ponudbe registrirati na spletnem naslovu </w:t>
      </w:r>
      <w:hyperlink r:id="rId15" w:history="1">
        <w:r w:rsidRPr="00711C68">
          <w:rPr>
            <w:rStyle w:val="Hiperpovezava"/>
            <w:szCs w:val="20"/>
          </w:rPr>
          <w:t>https://ejn.gov.si</w:t>
        </w:r>
      </w:hyperlink>
      <w:r w:rsidRPr="00711C68">
        <w:rPr>
          <w:szCs w:val="20"/>
        </w:rPr>
        <w:t>, v skladu z Navodili za uporabo informacijskega sistema e-JN</w:t>
      </w:r>
      <w:r w:rsidR="005078E0" w:rsidRPr="00711C68">
        <w:rPr>
          <w:szCs w:val="20"/>
        </w:rPr>
        <w:t>: PONUDNIKI</w:t>
      </w:r>
      <w:r w:rsidRPr="00711C68">
        <w:rPr>
          <w:szCs w:val="20"/>
        </w:rPr>
        <w:t>. Če je ponudnik že registriran v sistem e-JN, se v aplikacijo prijavi na istem naslovu.</w:t>
      </w:r>
    </w:p>
    <w:p w14:paraId="74E38E8A" w14:textId="77777777" w:rsidR="00885AA8" w:rsidRPr="00285218" w:rsidRDefault="00885AA8" w:rsidP="00097C34">
      <w:pPr>
        <w:spacing w:line="240" w:lineRule="auto"/>
        <w:rPr>
          <w:szCs w:val="20"/>
          <w:highlight w:val="yellow"/>
        </w:rPr>
      </w:pPr>
    </w:p>
    <w:p w14:paraId="377B666D" w14:textId="77777777" w:rsidR="00885AA8" w:rsidRPr="003F71E6" w:rsidRDefault="00885AA8" w:rsidP="00097C34">
      <w:pPr>
        <w:spacing w:line="240" w:lineRule="auto"/>
      </w:pPr>
      <w:r w:rsidRPr="003F71E6">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3F71E6">
        <w:rPr>
          <w:i/>
          <w:sz w:val="18"/>
          <w:vertAlign w:val="superscript"/>
        </w:rPr>
        <w:footnoteReference w:id="1"/>
      </w:r>
      <w:r w:rsidRPr="003F71E6">
        <w:t>).</w:t>
      </w:r>
    </w:p>
    <w:p w14:paraId="2FB5BCE3" w14:textId="77777777" w:rsidR="00885AA8" w:rsidRPr="00285218" w:rsidRDefault="00885AA8" w:rsidP="00097C34">
      <w:pPr>
        <w:spacing w:line="240" w:lineRule="auto"/>
        <w:rPr>
          <w:szCs w:val="20"/>
          <w:highlight w:val="yellow"/>
        </w:rPr>
      </w:pPr>
    </w:p>
    <w:p w14:paraId="6A1C2A3A" w14:textId="5A439465" w:rsidR="00885AA8" w:rsidRPr="00653511" w:rsidRDefault="00885AA8" w:rsidP="00097C34">
      <w:pPr>
        <w:spacing w:line="240" w:lineRule="auto"/>
        <w:rPr>
          <w:szCs w:val="20"/>
        </w:rPr>
      </w:pPr>
      <w:r w:rsidRPr="00653511">
        <w:rPr>
          <w:szCs w:val="20"/>
        </w:rPr>
        <w:t xml:space="preserve">Ponudba se šteje za pravočasno oddano, če jo naročnik prejme preko sistema e-JN </w:t>
      </w:r>
      <w:hyperlink r:id="rId16" w:history="1">
        <w:r w:rsidRPr="00653511">
          <w:rPr>
            <w:rStyle w:val="Hiperpovezava"/>
            <w:szCs w:val="20"/>
          </w:rPr>
          <w:t>https://ejn.gov.si</w:t>
        </w:r>
      </w:hyperlink>
      <w:r w:rsidRPr="00653511">
        <w:rPr>
          <w:szCs w:val="20"/>
        </w:rPr>
        <w:t xml:space="preserve"> najkasneje do dneva in ure, kot je to določeno v obvestilu o naročilu, objavljenem na </w:t>
      </w:r>
      <w:r w:rsidR="00765282" w:rsidRPr="00653511">
        <w:rPr>
          <w:szCs w:val="20"/>
        </w:rPr>
        <w:t>p</w:t>
      </w:r>
      <w:r w:rsidRPr="00653511">
        <w:rPr>
          <w:szCs w:val="20"/>
        </w:rPr>
        <w:t>ortalu javnih naročil. Za oddano ponudbo se šteje ponudba, ki je v sistemu e-JN označena s statusom »ODDANO«.</w:t>
      </w:r>
    </w:p>
    <w:p w14:paraId="558CE423" w14:textId="77777777" w:rsidR="00885AA8" w:rsidRPr="00285218" w:rsidRDefault="00885AA8" w:rsidP="00097C34">
      <w:pPr>
        <w:spacing w:line="240" w:lineRule="auto"/>
        <w:rPr>
          <w:szCs w:val="20"/>
          <w:highlight w:val="yellow"/>
        </w:rPr>
      </w:pPr>
    </w:p>
    <w:p w14:paraId="1918F03A" w14:textId="77777777" w:rsidR="00885AA8" w:rsidRPr="00D93332" w:rsidRDefault="00885AA8" w:rsidP="00097C34">
      <w:pPr>
        <w:spacing w:line="240" w:lineRule="auto"/>
        <w:rPr>
          <w:szCs w:val="20"/>
        </w:rPr>
      </w:pPr>
      <w:r w:rsidRPr="00D93332">
        <w:rPr>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6CC4AEEB" w14:textId="77777777" w:rsidR="00885AA8" w:rsidRPr="00285218" w:rsidRDefault="00885AA8" w:rsidP="00097C34">
      <w:pPr>
        <w:spacing w:line="240" w:lineRule="auto"/>
        <w:rPr>
          <w:szCs w:val="20"/>
          <w:highlight w:val="yellow"/>
        </w:rPr>
      </w:pPr>
    </w:p>
    <w:p w14:paraId="4C2801FA" w14:textId="1D2FAB41" w:rsidR="000F4546" w:rsidRPr="00D93332" w:rsidRDefault="00885AA8" w:rsidP="00097C34">
      <w:pPr>
        <w:spacing w:line="240" w:lineRule="auto"/>
        <w:rPr>
          <w:szCs w:val="20"/>
        </w:rPr>
      </w:pPr>
      <w:r w:rsidRPr="00D93332">
        <w:rPr>
          <w:szCs w:val="20"/>
        </w:rPr>
        <w:lastRenderedPageBreak/>
        <w:t xml:space="preserve">Po preteku roka za predložitev ponudb ponudbe </w:t>
      </w:r>
      <w:r w:rsidR="0051042F" w:rsidRPr="00D93332">
        <w:rPr>
          <w:szCs w:val="20"/>
        </w:rPr>
        <w:t xml:space="preserve">v sistemu e-JN </w:t>
      </w:r>
      <w:r w:rsidRPr="00D93332">
        <w:rPr>
          <w:szCs w:val="20"/>
        </w:rPr>
        <w:t>ne bo več mogoče oddati ali umakniti.</w:t>
      </w:r>
    </w:p>
    <w:p w14:paraId="6052F288" w14:textId="77777777" w:rsidR="00CF56AD" w:rsidRPr="00285218" w:rsidRDefault="00CF56AD" w:rsidP="00097C34">
      <w:pPr>
        <w:spacing w:line="240" w:lineRule="auto"/>
        <w:rPr>
          <w:szCs w:val="20"/>
          <w:highlight w:val="yellow"/>
        </w:rPr>
      </w:pPr>
    </w:p>
    <w:p w14:paraId="27D9B151" w14:textId="020766F3" w:rsidR="00416A11" w:rsidRPr="00D93332" w:rsidRDefault="000F4546" w:rsidP="00097C34">
      <w:pPr>
        <w:spacing w:line="240" w:lineRule="auto"/>
      </w:pPr>
      <w:r w:rsidRPr="00D93332">
        <w:t xml:space="preserve">Dostop do povezave za oddajo elektronske ponudbe v tem postopku javnega naročila je naveden v obvestilu o naročilu na </w:t>
      </w:r>
      <w:r w:rsidR="00A6632B" w:rsidRPr="00D93332">
        <w:t>p</w:t>
      </w:r>
      <w:r w:rsidRPr="00D93332">
        <w:t>ortalu javnih naročil.</w:t>
      </w:r>
    </w:p>
    <w:p w14:paraId="4FBEE4EF" w14:textId="77777777" w:rsidR="00A658A9" w:rsidRPr="00285218" w:rsidRDefault="00A658A9" w:rsidP="00097C34">
      <w:pPr>
        <w:spacing w:line="240" w:lineRule="auto"/>
        <w:rPr>
          <w:highlight w:val="yellow"/>
        </w:rPr>
      </w:pPr>
    </w:p>
    <w:p w14:paraId="1417B775" w14:textId="77777777" w:rsidR="001249C9" w:rsidRPr="00285218" w:rsidRDefault="001249C9" w:rsidP="00097C34">
      <w:pPr>
        <w:spacing w:line="240" w:lineRule="auto"/>
        <w:rPr>
          <w:highlight w:val="yellow"/>
        </w:rPr>
      </w:pPr>
    </w:p>
    <w:p w14:paraId="517A7E26" w14:textId="01CEDDCA" w:rsidR="000F4546" w:rsidRPr="00996769" w:rsidRDefault="0078484B" w:rsidP="00531256">
      <w:pPr>
        <w:pStyle w:val="Naslov1"/>
        <w:numPr>
          <w:ilvl w:val="0"/>
          <w:numId w:val="6"/>
        </w:numPr>
        <w:ind w:left="0" w:firstLine="0"/>
        <w:rPr>
          <w:b/>
          <w:bCs/>
          <w:lang w:val="sl-SI"/>
        </w:rPr>
      </w:pPr>
      <w:bookmarkStart w:id="32" w:name="_Toc40360627"/>
      <w:bookmarkStart w:id="33" w:name="_Toc41035609"/>
      <w:bookmarkStart w:id="34" w:name="_Toc45714659"/>
      <w:bookmarkStart w:id="35" w:name="_Toc45714960"/>
      <w:bookmarkStart w:id="36" w:name="_Toc45715117"/>
      <w:bookmarkStart w:id="37" w:name="_Toc45715253"/>
      <w:bookmarkStart w:id="38" w:name="_Toc45715394"/>
      <w:bookmarkStart w:id="39" w:name="_Toc225158856"/>
      <w:r w:rsidRPr="00996769">
        <w:rPr>
          <w:b/>
          <w:bCs/>
          <w:lang w:val="sl-SI" w:eastAsia="en-US"/>
        </w:rPr>
        <w:t>INFORMACIJE</w:t>
      </w:r>
      <w:r w:rsidRPr="00996769">
        <w:rPr>
          <w:b/>
          <w:bCs/>
          <w:lang w:val="sl-SI"/>
        </w:rPr>
        <w:t xml:space="preserve"> V ZVEZI Z ODPIRANJEM PONUDB</w:t>
      </w:r>
      <w:bookmarkEnd w:id="32"/>
      <w:bookmarkEnd w:id="33"/>
      <w:bookmarkEnd w:id="34"/>
      <w:bookmarkEnd w:id="35"/>
      <w:bookmarkEnd w:id="36"/>
      <w:bookmarkEnd w:id="37"/>
      <w:bookmarkEnd w:id="38"/>
      <w:bookmarkEnd w:id="39"/>
    </w:p>
    <w:p w14:paraId="0BE1D7C3" w14:textId="77777777" w:rsidR="00416A11" w:rsidRPr="00996769" w:rsidRDefault="00416A11" w:rsidP="00097C34">
      <w:pPr>
        <w:spacing w:line="240" w:lineRule="auto"/>
        <w:rPr>
          <w:szCs w:val="20"/>
        </w:rPr>
      </w:pPr>
    </w:p>
    <w:p w14:paraId="63465A09" w14:textId="0A7BA11F" w:rsidR="000F4546" w:rsidRPr="00996769" w:rsidRDefault="000F4546" w:rsidP="00097C34">
      <w:pPr>
        <w:spacing w:line="240" w:lineRule="auto"/>
      </w:pPr>
      <w:r w:rsidRPr="00996769">
        <w:rPr>
          <w:szCs w:val="20"/>
        </w:rPr>
        <w:t xml:space="preserve">Odpiranje ponudb bo potekalo </w:t>
      </w:r>
      <w:r w:rsidR="006E7C9E" w:rsidRPr="00996769">
        <w:rPr>
          <w:szCs w:val="20"/>
        </w:rPr>
        <w:t>samodejno</w:t>
      </w:r>
      <w:r w:rsidRPr="00996769">
        <w:rPr>
          <w:szCs w:val="20"/>
        </w:rPr>
        <w:t xml:space="preserve"> v sistemu e-JN na spletnem naslovu </w:t>
      </w:r>
      <w:hyperlink r:id="rId17" w:history="1">
        <w:r w:rsidRPr="00996769">
          <w:rPr>
            <w:rStyle w:val="Hiperpovezava"/>
            <w:lang w:eastAsia="sl-SI"/>
          </w:rPr>
          <w:t>https://ejn.gov.si</w:t>
        </w:r>
      </w:hyperlink>
      <w:r w:rsidRPr="00996769">
        <w:rPr>
          <w:szCs w:val="20"/>
        </w:rPr>
        <w:t xml:space="preserve">, na dan in uro, kot je to določeno v obvestilu o naročilu, objavljenem na </w:t>
      </w:r>
      <w:r w:rsidR="00670034" w:rsidRPr="00996769">
        <w:rPr>
          <w:szCs w:val="20"/>
        </w:rPr>
        <w:t>p</w:t>
      </w:r>
      <w:r w:rsidRPr="00996769">
        <w:rPr>
          <w:szCs w:val="20"/>
        </w:rPr>
        <w:t>ortalu javnih naročil.</w:t>
      </w:r>
    </w:p>
    <w:p w14:paraId="1CF8EA22" w14:textId="77777777" w:rsidR="000F4546" w:rsidRPr="00996769" w:rsidRDefault="000F4546" w:rsidP="00097C34">
      <w:pPr>
        <w:spacing w:line="240" w:lineRule="auto"/>
        <w:rPr>
          <w:szCs w:val="20"/>
        </w:rPr>
      </w:pPr>
    </w:p>
    <w:p w14:paraId="341576B4" w14:textId="469D1659" w:rsidR="00BB21DD" w:rsidRPr="00996769" w:rsidRDefault="00BB21DD" w:rsidP="00097C34">
      <w:pPr>
        <w:spacing w:line="240" w:lineRule="auto"/>
      </w:pPr>
      <w:r w:rsidRPr="00996769">
        <w:t xml:space="preserve">Odpiranje poteka tako, da sistem e-JN samodejno ob uri, ki je določena za javno odpiranje ponudb, prikaže podatke o ponudniku, skupni vrednosti brez davka, skupni vrednosti davka in skupni vrednosti z davkom ter omogoči dostop do </w:t>
      </w:r>
      <w:r w:rsidR="005533E0" w:rsidRPr="00996769">
        <w:t>predračuna</w:t>
      </w:r>
      <w:r w:rsidRPr="00996769">
        <w:t>, ki je naložen v sistemu e-JN v razdelku »Skupna ponudbena vrednost«, v delu »Predračun«.</w:t>
      </w:r>
    </w:p>
    <w:p w14:paraId="3677B26E" w14:textId="77777777" w:rsidR="00BB21DD" w:rsidRPr="00996769" w:rsidRDefault="00BB21DD" w:rsidP="00097C34">
      <w:pPr>
        <w:spacing w:line="240" w:lineRule="auto"/>
      </w:pPr>
    </w:p>
    <w:p w14:paraId="6B749063" w14:textId="59571318" w:rsidR="00A658A9" w:rsidRPr="00996769" w:rsidRDefault="00BB21DD" w:rsidP="00097C34">
      <w:pPr>
        <w:spacing w:line="240" w:lineRule="auto"/>
      </w:pPr>
      <w:r w:rsidRPr="00996769">
        <w:t>Ponudnikom, ki bodo oddali ponudbe, bo zapisnik o odpiranju ponudb na voljo v sistemu e-JN v razdelku »Seznam prejetih ponudb«.</w:t>
      </w:r>
    </w:p>
    <w:p w14:paraId="5DF93BF4" w14:textId="77777777" w:rsidR="00E677E9" w:rsidRPr="00285218" w:rsidRDefault="00E677E9" w:rsidP="00097C34">
      <w:pPr>
        <w:spacing w:line="240" w:lineRule="auto"/>
        <w:rPr>
          <w:highlight w:val="yellow"/>
        </w:rPr>
      </w:pPr>
      <w:bookmarkStart w:id="40" w:name="_Toc40360628"/>
      <w:bookmarkStart w:id="41" w:name="_Toc41035610"/>
      <w:bookmarkStart w:id="42" w:name="_Toc45714660"/>
      <w:bookmarkStart w:id="43" w:name="_Toc45714961"/>
      <w:bookmarkStart w:id="44" w:name="_Toc45715118"/>
      <w:bookmarkStart w:id="45" w:name="_Toc45715254"/>
      <w:bookmarkStart w:id="46" w:name="_Toc45715395"/>
    </w:p>
    <w:p w14:paraId="23C48A8D" w14:textId="77777777" w:rsidR="00E677E9" w:rsidRPr="00285218" w:rsidRDefault="00E677E9" w:rsidP="00097C34">
      <w:pPr>
        <w:spacing w:line="240" w:lineRule="auto"/>
        <w:rPr>
          <w:highlight w:val="yellow"/>
        </w:rPr>
      </w:pPr>
    </w:p>
    <w:p w14:paraId="794DFC47" w14:textId="7AB84132" w:rsidR="000F4546" w:rsidRPr="0036103A" w:rsidRDefault="0078484B" w:rsidP="00531256">
      <w:pPr>
        <w:pStyle w:val="Naslov1"/>
        <w:numPr>
          <w:ilvl w:val="0"/>
          <w:numId w:val="6"/>
        </w:numPr>
        <w:ind w:left="0" w:firstLine="0"/>
        <w:rPr>
          <w:b/>
          <w:bCs/>
          <w:lang w:val="sl-SI"/>
        </w:rPr>
      </w:pPr>
      <w:bookmarkStart w:id="47" w:name="_Toc225158857"/>
      <w:r w:rsidRPr="0036103A">
        <w:rPr>
          <w:b/>
          <w:bCs/>
          <w:lang w:val="sl-SI" w:eastAsia="en-US"/>
        </w:rPr>
        <w:t>PRAVNA</w:t>
      </w:r>
      <w:r w:rsidRPr="0036103A">
        <w:rPr>
          <w:b/>
          <w:bCs/>
          <w:lang w:val="sl-SI"/>
        </w:rPr>
        <w:t xml:space="preserve"> PODLAGA</w:t>
      </w:r>
      <w:bookmarkEnd w:id="40"/>
      <w:bookmarkEnd w:id="41"/>
      <w:bookmarkEnd w:id="42"/>
      <w:bookmarkEnd w:id="43"/>
      <w:bookmarkEnd w:id="44"/>
      <w:bookmarkEnd w:id="45"/>
      <w:bookmarkEnd w:id="46"/>
      <w:bookmarkEnd w:id="47"/>
    </w:p>
    <w:p w14:paraId="24D9ED37" w14:textId="77777777" w:rsidR="00416A11" w:rsidRPr="0036103A" w:rsidRDefault="00416A11" w:rsidP="00097C34">
      <w:pPr>
        <w:spacing w:line="240" w:lineRule="auto"/>
        <w:rPr>
          <w:szCs w:val="20"/>
        </w:rPr>
      </w:pPr>
    </w:p>
    <w:p w14:paraId="3FD422A9" w14:textId="41F4E57D" w:rsidR="000F4546" w:rsidRPr="0036103A" w:rsidRDefault="000F4546" w:rsidP="00097C34">
      <w:pPr>
        <w:spacing w:line="240" w:lineRule="auto"/>
        <w:rPr>
          <w:szCs w:val="20"/>
        </w:rPr>
      </w:pPr>
      <w:r w:rsidRPr="0036103A">
        <w:rPr>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2E05DC5C" w14:textId="77777777" w:rsidR="0036103A" w:rsidRPr="0036103A" w:rsidRDefault="0036103A" w:rsidP="00097C34">
      <w:pPr>
        <w:spacing w:line="240" w:lineRule="auto"/>
        <w:rPr>
          <w:szCs w:val="20"/>
        </w:rPr>
      </w:pPr>
    </w:p>
    <w:p w14:paraId="75DBF287" w14:textId="3CB72601" w:rsidR="0036103A" w:rsidRPr="0036103A" w:rsidRDefault="0036103A" w:rsidP="00097C34">
      <w:pPr>
        <w:spacing w:line="240" w:lineRule="auto"/>
        <w:rPr>
          <w:szCs w:val="20"/>
        </w:rPr>
      </w:pPr>
      <w:r w:rsidRPr="0036103A">
        <w:rPr>
          <w:szCs w:val="20"/>
        </w:rPr>
        <w:t>Predmet javnega naročila sofinancirata Evropska unija iz Mehanizma za okrevanje in odpornost in Republika Slovenija, v okviru projekta Modernizacija sistema podpore uporabnikom iz Načrta za okrevanje in odpornost.</w:t>
      </w:r>
    </w:p>
    <w:p w14:paraId="10029953" w14:textId="77777777" w:rsidR="00681227" w:rsidRPr="00285218" w:rsidRDefault="00681227" w:rsidP="00097C34">
      <w:pPr>
        <w:spacing w:line="240" w:lineRule="auto"/>
        <w:rPr>
          <w:szCs w:val="20"/>
          <w:highlight w:val="yellow"/>
        </w:rPr>
      </w:pPr>
    </w:p>
    <w:p w14:paraId="6551EA2B" w14:textId="77777777" w:rsidR="00A658A9" w:rsidRPr="00285218" w:rsidRDefault="00A658A9" w:rsidP="0036103A">
      <w:pPr>
        <w:spacing w:line="240" w:lineRule="auto"/>
        <w:rPr>
          <w:szCs w:val="20"/>
          <w:highlight w:val="yellow"/>
        </w:rPr>
      </w:pPr>
    </w:p>
    <w:p w14:paraId="48427267" w14:textId="53651D32" w:rsidR="000F4546" w:rsidRPr="0036103A" w:rsidRDefault="0078484B" w:rsidP="0036103A">
      <w:pPr>
        <w:pStyle w:val="Naslov1"/>
        <w:numPr>
          <w:ilvl w:val="0"/>
          <w:numId w:val="6"/>
        </w:numPr>
        <w:ind w:left="0" w:firstLine="0"/>
        <w:jc w:val="both"/>
        <w:rPr>
          <w:b/>
          <w:bCs/>
          <w:lang w:val="sl-SI"/>
        </w:rPr>
      </w:pPr>
      <w:bookmarkStart w:id="48" w:name="_Toc40360629"/>
      <w:bookmarkStart w:id="49" w:name="_Toc41035611"/>
      <w:bookmarkStart w:id="50" w:name="_Toc45714661"/>
      <w:bookmarkStart w:id="51" w:name="_Toc45714962"/>
      <w:bookmarkStart w:id="52" w:name="_Toc45715119"/>
      <w:bookmarkStart w:id="53" w:name="_Toc45715255"/>
      <w:bookmarkStart w:id="54" w:name="_Toc45715396"/>
      <w:bookmarkStart w:id="55" w:name="_Toc225158858"/>
      <w:r w:rsidRPr="0036103A">
        <w:rPr>
          <w:b/>
          <w:bCs/>
          <w:lang w:val="sl-SI" w:eastAsia="en-US"/>
        </w:rPr>
        <w:t>TEMELJNA</w:t>
      </w:r>
      <w:r w:rsidRPr="0036103A">
        <w:rPr>
          <w:b/>
          <w:bCs/>
          <w:lang w:val="sl-SI"/>
        </w:rPr>
        <w:t xml:space="preserve"> PRAVILA ZA DOSTOP, OBVESTILA IN POJASNILA V ZVEZI Z</w:t>
      </w:r>
      <w:r w:rsidR="0036103A" w:rsidRPr="0036103A">
        <w:rPr>
          <w:b/>
          <w:bCs/>
          <w:lang w:val="sl-SI"/>
        </w:rPr>
        <w:t xml:space="preserve"> </w:t>
      </w:r>
      <w:r w:rsidRPr="0036103A">
        <w:rPr>
          <w:b/>
          <w:bCs/>
          <w:lang w:val="sl-SI"/>
        </w:rPr>
        <w:t>DOKUMENTACIJO</w:t>
      </w:r>
      <w:bookmarkEnd w:id="48"/>
      <w:bookmarkEnd w:id="49"/>
      <w:bookmarkEnd w:id="50"/>
      <w:bookmarkEnd w:id="51"/>
      <w:bookmarkEnd w:id="52"/>
      <w:bookmarkEnd w:id="53"/>
      <w:bookmarkEnd w:id="54"/>
      <w:bookmarkEnd w:id="55"/>
    </w:p>
    <w:p w14:paraId="2441BE04" w14:textId="77777777" w:rsidR="00A658A9" w:rsidRPr="00285218" w:rsidRDefault="00A658A9" w:rsidP="00097C34">
      <w:pPr>
        <w:spacing w:line="240" w:lineRule="auto"/>
        <w:rPr>
          <w:szCs w:val="20"/>
          <w:highlight w:val="yellow"/>
        </w:rPr>
      </w:pPr>
      <w:bookmarkStart w:id="56" w:name="_Toc40360630"/>
      <w:bookmarkStart w:id="57" w:name="_Toc41035612"/>
    </w:p>
    <w:p w14:paraId="382BBE6C" w14:textId="5AE6C9E1" w:rsidR="000F4546" w:rsidRPr="0078439F" w:rsidRDefault="000F4546" w:rsidP="00531256">
      <w:pPr>
        <w:pStyle w:val="Naslov2"/>
        <w:numPr>
          <w:ilvl w:val="1"/>
          <w:numId w:val="6"/>
        </w:numPr>
        <w:ind w:left="0" w:firstLine="0"/>
        <w:rPr>
          <w:b/>
          <w:lang w:val="sl-SI" w:eastAsia="sl-SI"/>
        </w:rPr>
      </w:pPr>
      <w:bookmarkStart w:id="58" w:name="_Toc45714662"/>
      <w:bookmarkStart w:id="59" w:name="_Toc45714963"/>
      <w:bookmarkStart w:id="60" w:name="_Toc45715120"/>
      <w:bookmarkStart w:id="61" w:name="_Toc45715256"/>
      <w:bookmarkStart w:id="62" w:name="_Toc45715397"/>
      <w:bookmarkStart w:id="63" w:name="_Toc225158859"/>
      <w:r w:rsidRPr="0078439F">
        <w:rPr>
          <w:b/>
          <w:lang w:val="sl-SI" w:eastAsia="sl-SI"/>
        </w:rPr>
        <w:t>Dostop do dokumentacije</w:t>
      </w:r>
      <w:bookmarkEnd w:id="56"/>
      <w:bookmarkEnd w:id="57"/>
      <w:bookmarkEnd w:id="58"/>
      <w:bookmarkEnd w:id="59"/>
      <w:bookmarkEnd w:id="60"/>
      <w:bookmarkEnd w:id="61"/>
      <w:bookmarkEnd w:id="62"/>
      <w:bookmarkEnd w:id="63"/>
    </w:p>
    <w:p w14:paraId="7227459F" w14:textId="77777777" w:rsidR="00416A11" w:rsidRPr="0078439F" w:rsidRDefault="00416A11" w:rsidP="00097C34">
      <w:pPr>
        <w:spacing w:line="240" w:lineRule="auto"/>
      </w:pPr>
    </w:p>
    <w:p w14:paraId="4C0AA302" w14:textId="0520AAFD" w:rsidR="00BB21DD" w:rsidRPr="0078439F" w:rsidRDefault="00BB21DD" w:rsidP="00097C34">
      <w:pPr>
        <w:spacing w:line="240" w:lineRule="auto"/>
      </w:pPr>
      <w:r w:rsidRPr="0078439F">
        <w:t xml:space="preserve">Dokumentacija v zvezi z oddajo javnega naročila je objavljena v okviru objave tega naročila na </w:t>
      </w:r>
      <w:r w:rsidR="003E2247" w:rsidRPr="0078439F">
        <w:t>p</w:t>
      </w:r>
      <w:r w:rsidRPr="0078439F">
        <w:t>ortalu javnih naročil.</w:t>
      </w:r>
    </w:p>
    <w:p w14:paraId="4F1C59D2" w14:textId="77777777" w:rsidR="00BB21DD" w:rsidRPr="00285218" w:rsidRDefault="00BB21DD" w:rsidP="00097C34">
      <w:pPr>
        <w:spacing w:line="240" w:lineRule="auto"/>
        <w:rPr>
          <w:highlight w:val="yellow"/>
        </w:rPr>
      </w:pPr>
    </w:p>
    <w:p w14:paraId="2DF46652" w14:textId="3E85C6C2" w:rsidR="00A658A9" w:rsidRPr="00D43487" w:rsidRDefault="00BB21DD" w:rsidP="00097C34">
      <w:pPr>
        <w:spacing w:line="240" w:lineRule="auto"/>
      </w:pPr>
      <w:r w:rsidRPr="00D43487">
        <w:t>Odkupnine za dokumentacijo v zvezi z oddajo javnega naročila ni.</w:t>
      </w:r>
    </w:p>
    <w:p w14:paraId="76C088F3" w14:textId="77777777" w:rsidR="000F3D09" w:rsidRPr="00285218" w:rsidRDefault="000F3D09" w:rsidP="00097C34">
      <w:pPr>
        <w:spacing w:line="240" w:lineRule="auto"/>
        <w:rPr>
          <w:highlight w:val="yellow"/>
        </w:rPr>
      </w:pPr>
    </w:p>
    <w:p w14:paraId="6AB5A767" w14:textId="48D3FD28" w:rsidR="000F4546" w:rsidRPr="001C30EF" w:rsidRDefault="000F4546" w:rsidP="00531256">
      <w:pPr>
        <w:pStyle w:val="Naslov2"/>
        <w:numPr>
          <w:ilvl w:val="1"/>
          <w:numId w:val="6"/>
        </w:numPr>
        <w:ind w:left="0" w:firstLine="0"/>
        <w:rPr>
          <w:b/>
          <w:lang w:val="sl-SI"/>
        </w:rPr>
      </w:pPr>
      <w:bookmarkStart w:id="64" w:name="_Toc40360631"/>
      <w:bookmarkStart w:id="65" w:name="_Toc41035613"/>
      <w:bookmarkStart w:id="66" w:name="_Toc45714663"/>
      <w:bookmarkStart w:id="67" w:name="_Toc45714964"/>
      <w:bookmarkStart w:id="68" w:name="_Toc45715121"/>
      <w:bookmarkStart w:id="69" w:name="_Toc45715257"/>
      <w:bookmarkStart w:id="70" w:name="_Toc45715398"/>
      <w:bookmarkStart w:id="71" w:name="_Toc225158860"/>
      <w:r w:rsidRPr="001C30EF">
        <w:rPr>
          <w:b/>
          <w:lang w:val="sl-SI" w:eastAsia="sl-SI"/>
        </w:rPr>
        <w:t>Obvestila</w:t>
      </w:r>
      <w:r w:rsidRPr="001C30EF">
        <w:rPr>
          <w:b/>
          <w:lang w:val="sl-SI"/>
        </w:rPr>
        <w:t xml:space="preserve"> in pojasnila v zvezi z dokumentacijo</w:t>
      </w:r>
      <w:bookmarkEnd w:id="64"/>
      <w:bookmarkEnd w:id="65"/>
      <w:bookmarkEnd w:id="66"/>
      <w:bookmarkEnd w:id="67"/>
      <w:bookmarkEnd w:id="68"/>
      <w:bookmarkEnd w:id="69"/>
      <w:bookmarkEnd w:id="70"/>
      <w:bookmarkEnd w:id="71"/>
    </w:p>
    <w:p w14:paraId="13B14AFD" w14:textId="77777777" w:rsidR="00535751" w:rsidRPr="001C30EF" w:rsidRDefault="00535751" w:rsidP="00097C34">
      <w:pPr>
        <w:spacing w:line="240" w:lineRule="auto"/>
        <w:rPr>
          <w:szCs w:val="20"/>
        </w:rPr>
      </w:pPr>
    </w:p>
    <w:p w14:paraId="1EE33866" w14:textId="616FE677" w:rsidR="00BB21DD" w:rsidRPr="001C30EF" w:rsidRDefault="00BB21DD" w:rsidP="00097C34">
      <w:pPr>
        <w:spacing w:line="240" w:lineRule="auto"/>
        <w:rPr>
          <w:szCs w:val="20"/>
        </w:rPr>
      </w:pPr>
      <w:r w:rsidRPr="001C30EF">
        <w:rPr>
          <w:szCs w:val="20"/>
        </w:rPr>
        <w:t>Komunikacija s ponudniki o vprašanjih v zvezi z vsebino naročila in v zvezi s pripravo ponudbe poteka izključno preko portala javnih naročil.</w:t>
      </w:r>
    </w:p>
    <w:p w14:paraId="7C264C4E" w14:textId="77777777" w:rsidR="00873D0A" w:rsidRPr="00285218" w:rsidRDefault="00873D0A" w:rsidP="00097C34">
      <w:pPr>
        <w:spacing w:line="240" w:lineRule="auto"/>
        <w:rPr>
          <w:szCs w:val="20"/>
          <w:highlight w:val="yellow"/>
        </w:rPr>
      </w:pPr>
    </w:p>
    <w:p w14:paraId="642ADA4F" w14:textId="43FE2223" w:rsidR="00BB21DD" w:rsidRPr="003339AB" w:rsidRDefault="00BB21DD" w:rsidP="00097C34">
      <w:pPr>
        <w:spacing w:line="240" w:lineRule="auto"/>
        <w:rPr>
          <w:szCs w:val="20"/>
        </w:rPr>
      </w:pPr>
      <w:r w:rsidRPr="003339AB">
        <w:rPr>
          <w:szCs w:val="20"/>
        </w:rPr>
        <w:t xml:space="preserve">Naročnik bo zahtevo za pojasnilo dokumentacije za predmetno naročilo oziroma kakršnokoli drugo vprašanje v zvezi z naročilom štel kot pravočasno, </w:t>
      </w:r>
      <w:r w:rsidR="00DA69E0" w:rsidRPr="003339AB">
        <w:rPr>
          <w:szCs w:val="20"/>
        </w:rPr>
        <w:t>če</w:t>
      </w:r>
      <w:r w:rsidRPr="003339AB">
        <w:rPr>
          <w:szCs w:val="20"/>
        </w:rPr>
        <w:t xml:space="preserve"> bo na </w:t>
      </w:r>
      <w:r w:rsidR="003E2247" w:rsidRPr="003339AB">
        <w:rPr>
          <w:szCs w:val="20"/>
        </w:rPr>
        <w:t>p</w:t>
      </w:r>
      <w:r w:rsidRPr="003339AB">
        <w:rPr>
          <w:szCs w:val="20"/>
        </w:rPr>
        <w:t xml:space="preserve">ortalu javnih naročil zastavljeno najkasneje do roka, kot je določen v obvestilu o naročilu, objavljenem na </w:t>
      </w:r>
      <w:r w:rsidR="003E2247" w:rsidRPr="003339AB">
        <w:rPr>
          <w:szCs w:val="20"/>
        </w:rPr>
        <w:t>p</w:t>
      </w:r>
      <w:r w:rsidRPr="003339AB">
        <w:rPr>
          <w:szCs w:val="20"/>
        </w:rPr>
        <w:t>ortalu javnih naročil.</w:t>
      </w:r>
    </w:p>
    <w:p w14:paraId="4857FBD9" w14:textId="77777777" w:rsidR="00DA69E0" w:rsidRPr="00285218" w:rsidRDefault="00DA69E0" w:rsidP="00097C34">
      <w:pPr>
        <w:spacing w:line="240" w:lineRule="auto"/>
        <w:rPr>
          <w:szCs w:val="20"/>
          <w:highlight w:val="yellow"/>
        </w:rPr>
      </w:pPr>
    </w:p>
    <w:p w14:paraId="798E0180" w14:textId="3A3C4DC6" w:rsidR="00BB21DD" w:rsidRPr="00471A91" w:rsidRDefault="00BB21DD" w:rsidP="00097C34">
      <w:pPr>
        <w:spacing w:line="240" w:lineRule="auto"/>
        <w:rPr>
          <w:szCs w:val="20"/>
        </w:rPr>
      </w:pPr>
      <w:r w:rsidRPr="00471A91">
        <w:rPr>
          <w:szCs w:val="20"/>
        </w:rPr>
        <w:t>Na zahteve za pojasnila oziroma druga vprašanja v zvezi z naročilom, zastavljena po tem roku, naročnik ne bo odgovarjal. Prav tako naročnik ne bo odgovarjal na komentarje.</w:t>
      </w:r>
    </w:p>
    <w:p w14:paraId="75F43DCB" w14:textId="77777777" w:rsidR="00A658A9" w:rsidRPr="00285218" w:rsidRDefault="00A658A9" w:rsidP="00097C34">
      <w:pPr>
        <w:spacing w:line="240" w:lineRule="auto"/>
        <w:rPr>
          <w:highlight w:val="yellow"/>
        </w:rPr>
      </w:pPr>
    </w:p>
    <w:p w14:paraId="2B0C9190" w14:textId="77777777" w:rsidR="000F3D09" w:rsidRPr="00285218" w:rsidRDefault="000F3D09" w:rsidP="00097C34">
      <w:pPr>
        <w:spacing w:line="240" w:lineRule="auto"/>
        <w:rPr>
          <w:highlight w:val="yellow"/>
        </w:rPr>
      </w:pPr>
    </w:p>
    <w:p w14:paraId="14EAA86B" w14:textId="033090C1" w:rsidR="000F4546" w:rsidRPr="00D55C18" w:rsidRDefault="00A41706" w:rsidP="00531256">
      <w:pPr>
        <w:pStyle w:val="Naslov1"/>
        <w:numPr>
          <w:ilvl w:val="0"/>
          <w:numId w:val="6"/>
        </w:numPr>
        <w:ind w:left="0" w:firstLine="0"/>
        <w:rPr>
          <w:b/>
          <w:bCs/>
          <w:lang w:val="sl-SI"/>
        </w:rPr>
      </w:pPr>
      <w:bookmarkStart w:id="72" w:name="_Toc40360632"/>
      <w:bookmarkStart w:id="73" w:name="_Toc41035614"/>
      <w:bookmarkStart w:id="74" w:name="_Toc45714664"/>
      <w:bookmarkStart w:id="75" w:name="_Toc45714965"/>
      <w:bookmarkStart w:id="76" w:name="_Toc45715122"/>
      <w:bookmarkStart w:id="77" w:name="_Toc45715258"/>
      <w:bookmarkStart w:id="78" w:name="_Toc45715399"/>
      <w:bookmarkStart w:id="79" w:name="_Toc225158861"/>
      <w:r w:rsidRPr="00D55C18">
        <w:rPr>
          <w:b/>
          <w:bCs/>
          <w:lang w:val="sl-SI" w:eastAsia="en-US"/>
        </w:rPr>
        <w:t>SESTAVA</w:t>
      </w:r>
      <w:r w:rsidRPr="00D55C18">
        <w:rPr>
          <w:b/>
          <w:bCs/>
          <w:lang w:val="sl-SI"/>
        </w:rPr>
        <w:t xml:space="preserve"> </w:t>
      </w:r>
      <w:r w:rsidRPr="00D55C18">
        <w:rPr>
          <w:b/>
          <w:bCs/>
          <w:lang w:val="sl-SI" w:eastAsia="ar-SA"/>
        </w:rPr>
        <w:t>DOKUMENTACIJE</w:t>
      </w:r>
      <w:bookmarkEnd w:id="72"/>
      <w:bookmarkEnd w:id="73"/>
      <w:bookmarkEnd w:id="74"/>
      <w:bookmarkEnd w:id="75"/>
      <w:bookmarkEnd w:id="76"/>
      <w:bookmarkEnd w:id="77"/>
      <w:bookmarkEnd w:id="78"/>
      <w:bookmarkEnd w:id="79"/>
    </w:p>
    <w:p w14:paraId="4EE5306B" w14:textId="77777777" w:rsidR="00152DF7" w:rsidRPr="00285218" w:rsidRDefault="00152DF7" w:rsidP="00097C34">
      <w:pPr>
        <w:spacing w:line="240" w:lineRule="auto"/>
        <w:rPr>
          <w:highlight w:val="yellow"/>
        </w:rPr>
      </w:pPr>
    </w:p>
    <w:p w14:paraId="094BCB2B" w14:textId="167CDADE" w:rsidR="000F4546" w:rsidRPr="007042CF" w:rsidRDefault="000F4546" w:rsidP="00097C34">
      <w:pPr>
        <w:spacing w:line="240" w:lineRule="auto"/>
      </w:pPr>
      <w:r w:rsidRPr="007042CF">
        <w:t>Dokumentacijo v zvezi z oddajo javnega naročila sestavljajo:</w:t>
      </w:r>
    </w:p>
    <w:p w14:paraId="49B20535" w14:textId="77777777" w:rsidR="00097C34" w:rsidRPr="007042CF" w:rsidRDefault="00152DF7" w:rsidP="00441726">
      <w:pPr>
        <w:pStyle w:val="Odstavekseznama"/>
        <w:numPr>
          <w:ilvl w:val="0"/>
          <w:numId w:val="1"/>
        </w:numPr>
        <w:spacing w:line="240" w:lineRule="auto"/>
        <w:ind w:left="714" w:hanging="357"/>
      </w:pPr>
      <w:r w:rsidRPr="007042CF">
        <w:t>N</w:t>
      </w:r>
      <w:r w:rsidR="000F4546" w:rsidRPr="007042CF">
        <w:t>avodila</w:t>
      </w:r>
      <w:r w:rsidRPr="007042CF">
        <w:t xml:space="preserve"> ponudnikom</w:t>
      </w:r>
      <w:r w:rsidR="007C04F8" w:rsidRPr="007042CF">
        <w:t>;</w:t>
      </w:r>
      <w:r w:rsidRPr="007042CF">
        <w:t xml:space="preserve"> </w:t>
      </w:r>
    </w:p>
    <w:p w14:paraId="60C029B3" w14:textId="77777777" w:rsidR="00097C34" w:rsidRPr="007042CF" w:rsidRDefault="00152DF7" w:rsidP="00441726">
      <w:pPr>
        <w:pStyle w:val="Odstavekseznama"/>
        <w:numPr>
          <w:ilvl w:val="0"/>
          <w:numId w:val="1"/>
        </w:numPr>
        <w:spacing w:line="240" w:lineRule="auto"/>
        <w:ind w:left="714" w:hanging="357"/>
      </w:pPr>
      <w:r w:rsidRPr="007042CF">
        <w:t>T</w:t>
      </w:r>
      <w:r w:rsidR="000F4546" w:rsidRPr="007042CF">
        <w:t>ehnične specifikacije</w:t>
      </w:r>
      <w:r w:rsidR="007C04F8" w:rsidRPr="007042CF">
        <w:t>;</w:t>
      </w:r>
    </w:p>
    <w:p w14:paraId="65265EA1" w14:textId="56143BE7" w:rsidR="00097C34" w:rsidRPr="00060CA4" w:rsidRDefault="0049621A" w:rsidP="00441726">
      <w:pPr>
        <w:pStyle w:val="Odstavekseznama"/>
        <w:numPr>
          <w:ilvl w:val="0"/>
          <w:numId w:val="1"/>
        </w:numPr>
        <w:spacing w:line="240" w:lineRule="auto"/>
        <w:ind w:left="714" w:hanging="357"/>
      </w:pPr>
      <w:r w:rsidRPr="00060CA4">
        <w:t>O</w:t>
      </w:r>
      <w:r w:rsidR="000F4546" w:rsidRPr="00060CA4">
        <w:t xml:space="preserve">brazec ESPD (datoteka </w:t>
      </w:r>
      <w:proofErr w:type="spellStart"/>
      <w:r w:rsidR="000F4546" w:rsidRPr="00060CA4">
        <w:t>xml</w:t>
      </w:r>
      <w:proofErr w:type="spellEnd"/>
      <w:r w:rsidR="000F4546" w:rsidRPr="00060CA4">
        <w:t>)</w:t>
      </w:r>
      <w:r w:rsidR="007C04F8" w:rsidRPr="00060CA4">
        <w:t>;</w:t>
      </w:r>
    </w:p>
    <w:p w14:paraId="4D368316" w14:textId="66CEC819" w:rsidR="007042CF" w:rsidRPr="007048B8" w:rsidRDefault="007042CF" w:rsidP="007042CF">
      <w:pPr>
        <w:pStyle w:val="Odstavekseznama"/>
        <w:numPr>
          <w:ilvl w:val="0"/>
          <w:numId w:val="1"/>
        </w:numPr>
        <w:suppressAutoHyphens w:val="0"/>
        <w:spacing w:line="240" w:lineRule="auto"/>
      </w:pPr>
      <w:r>
        <w:t>O</w:t>
      </w:r>
      <w:r w:rsidRPr="007048B8">
        <w:t>brazec »Predračun«</w:t>
      </w:r>
      <w:r w:rsidR="00515663">
        <w:t>;</w:t>
      </w:r>
    </w:p>
    <w:p w14:paraId="00A210C9" w14:textId="59F5C5D3" w:rsidR="00037325" w:rsidRPr="007048B8" w:rsidRDefault="00037325" w:rsidP="00037325">
      <w:pPr>
        <w:pStyle w:val="Odstavekseznama"/>
        <w:numPr>
          <w:ilvl w:val="0"/>
          <w:numId w:val="1"/>
        </w:numPr>
        <w:suppressAutoHyphens w:val="0"/>
        <w:spacing w:line="240" w:lineRule="auto"/>
      </w:pPr>
      <w:r>
        <w:lastRenderedPageBreak/>
        <w:t>I</w:t>
      </w:r>
      <w:r w:rsidRPr="007048B8">
        <w:t>zpolnjen obrazec »</w:t>
      </w:r>
      <w:r w:rsidRPr="007048B8">
        <w:rPr>
          <w:color w:val="000000"/>
          <w:szCs w:val="20"/>
        </w:rPr>
        <w:t>I</w:t>
      </w:r>
      <w:r w:rsidRPr="007048B8">
        <w:rPr>
          <w:szCs w:val="20"/>
        </w:rPr>
        <w:t xml:space="preserve">zjava </w:t>
      </w:r>
      <w:r w:rsidRPr="007048B8">
        <w:rPr>
          <w:color w:val="000000"/>
          <w:szCs w:val="20"/>
          <w:lang w:eastAsia="sl-SI"/>
        </w:rPr>
        <w:t>proizvajalca/principala/OEM partnerja</w:t>
      </w:r>
      <w:r w:rsidRPr="007048B8">
        <w:rPr>
          <w:szCs w:val="20"/>
        </w:rPr>
        <w:t>«</w:t>
      </w:r>
      <w:r w:rsidR="00805110">
        <w:rPr>
          <w:szCs w:val="20"/>
        </w:rPr>
        <w:t xml:space="preserve"> (v slovenskem in angleškem jeziku)</w:t>
      </w:r>
      <w:r w:rsidR="00515663">
        <w:rPr>
          <w:szCs w:val="20"/>
        </w:rPr>
        <w:t>;</w:t>
      </w:r>
    </w:p>
    <w:p w14:paraId="646A94C8" w14:textId="3D70143E" w:rsidR="00037325" w:rsidRPr="007048B8" w:rsidRDefault="00037325" w:rsidP="00037325">
      <w:pPr>
        <w:pStyle w:val="Odstavekseznama"/>
        <w:numPr>
          <w:ilvl w:val="0"/>
          <w:numId w:val="1"/>
        </w:numPr>
        <w:suppressAutoHyphens w:val="0"/>
        <w:spacing w:line="240" w:lineRule="auto"/>
      </w:pPr>
      <w:r>
        <w:t>I</w:t>
      </w:r>
      <w:r w:rsidRPr="007048B8">
        <w:t>zpolnjen obrazec »</w:t>
      </w:r>
      <w:r w:rsidRPr="007048B8">
        <w:rPr>
          <w:bCs/>
          <w:color w:val="000000"/>
          <w:szCs w:val="20"/>
        </w:rPr>
        <w:t>I</w:t>
      </w:r>
      <w:r w:rsidRPr="007048B8">
        <w:rPr>
          <w:bCs/>
          <w:szCs w:val="20"/>
        </w:rPr>
        <w:t>zjava</w:t>
      </w:r>
      <w:r w:rsidRPr="007048B8">
        <w:rPr>
          <w:bCs/>
          <w:color w:val="000000"/>
          <w:szCs w:val="20"/>
          <w:lang w:eastAsia="sl-SI"/>
        </w:rPr>
        <w:t xml:space="preserve"> licenčne skladnosti IBM«</w:t>
      </w:r>
      <w:r w:rsidR="00805110">
        <w:rPr>
          <w:bCs/>
          <w:color w:val="000000"/>
          <w:szCs w:val="20"/>
          <w:lang w:eastAsia="sl-SI"/>
        </w:rPr>
        <w:t xml:space="preserve"> (v slovenskem in angleškem jeziku)</w:t>
      </w:r>
      <w:r w:rsidR="00515663">
        <w:rPr>
          <w:bCs/>
          <w:color w:val="000000"/>
          <w:szCs w:val="20"/>
          <w:lang w:eastAsia="sl-SI"/>
        </w:rPr>
        <w:t>;</w:t>
      </w:r>
    </w:p>
    <w:p w14:paraId="323BF036" w14:textId="708530A2" w:rsidR="007042CF" w:rsidRPr="00C41876" w:rsidRDefault="00037325" w:rsidP="00037325">
      <w:pPr>
        <w:pStyle w:val="Odstavekseznama"/>
        <w:numPr>
          <w:ilvl w:val="0"/>
          <w:numId w:val="1"/>
        </w:numPr>
        <w:suppressAutoHyphens w:val="0"/>
        <w:spacing w:line="240" w:lineRule="auto"/>
      </w:pPr>
      <w:r>
        <w:rPr>
          <w:bCs/>
          <w:color w:val="000000"/>
          <w:szCs w:val="20"/>
          <w:lang w:eastAsia="sl-SI"/>
        </w:rPr>
        <w:t>I</w:t>
      </w:r>
      <w:r w:rsidRPr="007048B8">
        <w:rPr>
          <w:bCs/>
          <w:color w:val="000000"/>
          <w:szCs w:val="20"/>
          <w:lang w:eastAsia="sl-SI"/>
        </w:rPr>
        <w:t>zpolnjen obrazec »</w:t>
      </w:r>
      <w:proofErr w:type="spellStart"/>
      <w:r w:rsidRPr="007048B8">
        <w:rPr>
          <w:bCs/>
          <w:color w:val="000000"/>
          <w:szCs w:val="20"/>
          <w:lang w:eastAsia="sl-SI"/>
        </w:rPr>
        <w:t>Konfiguracijski</w:t>
      </w:r>
      <w:proofErr w:type="spellEnd"/>
      <w:r w:rsidRPr="007048B8">
        <w:rPr>
          <w:bCs/>
          <w:color w:val="000000"/>
          <w:szCs w:val="20"/>
          <w:lang w:eastAsia="sl-SI"/>
        </w:rPr>
        <w:t xml:space="preserve"> list«</w:t>
      </w:r>
      <w:r w:rsidR="00515663">
        <w:rPr>
          <w:bCs/>
          <w:color w:val="000000"/>
          <w:szCs w:val="20"/>
          <w:lang w:eastAsia="sl-SI"/>
        </w:rPr>
        <w:t>;</w:t>
      </w:r>
    </w:p>
    <w:p w14:paraId="7783613B" w14:textId="0946A02F" w:rsidR="00C41876" w:rsidRPr="003A7D7A" w:rsidRDefault="00C41876" w:rsidP="00037325">
      <w:pPr>
        <w:pStyle w:val="Odstavekseznama"/>
        <w:numPr>
          <w:ilvl w:val="0"/>
          <w:numId w:val="1"/>
        </w:numPr>
        <w:suppressAutoHyphens w:val="0"/>
        <w:spacing w:line="240" w:lineRule="auto"/>
      </w:pPr>
      <w:r w:rsidRPr="003A7D7A">
        <w:rPr>
          <w:bCs/>
          <w:color w:val="000000"/>
          <w:szCs w:val="20"/>
          <w:lang w:eastAsia="sl-SI"/>
        </w:rPr>
        <w:t>Izpolnjen obrazec Konfiguracija</w:t>
      </w:r>
    </w:p>
    <w:p w14:paraId="349FDF20" w14:textId="1B11BA06" w:rsidR="00097C34" w:rsidRPr="003A7D7A" w:rsidRDefault="0049621A" w:rsidP="00441726">
      <w:pPr>
        <w:pStyle w:val="Odstavekseznama"/>
        <w:numPr>
          <w:ilvl w:val="0"/>
          <w:numId w:val="1"/>
        </w:numPr>
        <w:spacing w:line="240" w:lineRule="auto"/>
        <w:ind w:left="714" w:hanging="357"/>
      </w:pPr>
      <w:r w:rsidRPr="003A7D7A">
        <w:t>O</w:t>
      </w:r>
      <w:r w:rsidR="00FF4035" w:rsidRPr="003A7D7A">
        <w:t xml:space="preserve">brazec </w:t>
      </w:r>
      <w:r w:rsidR="00132B7F" w:rsidRPr="003A7D7A">
        <w:t>»</w:t>
      </w:r>
      <w:r w:rsidR="00FF4035" w:rsidRPr="003A7D7A">
        <w:t xml:space="preserve">Prijava </w:t>
      </w:r>
      <w:r w:rsidR="008209AE" w:rsidRPr="003A7D7A">
        <w:t>kadra</w:t>
      </w:r>
      <w:r w:rsidR="00132B7F" w:rsidRPr="003A7D7A">
        <w:t>«</w:t>
      </w:r>
      <w:r w:rsidR="007C04F8" w:rsidRPr="003A7D7A">
        <w:t>;</w:t>
      </w:r>
    </w:p>
    <w:p w14:paraId="354AB92D" w14:textId="7F85D921" w:rsidR="00097C34" w:rsidRPr="003A7D7A" w:rsidRDefault="00750452" w:rsidP="00750452">
      <w:pPr>
        <w:pStyle w:val="Odstavekseznama"/>
        <w:numPr>
          <w:ilvl w:val="0"/>
          <w:numId w:val="1"/>
        </w:numPr>
        <w:suppressAutoHyphens w:val="0"/>
        <w:spacing w:line="240" w:lineRule="auto"/>
      </w:pPr>
      <w:r w:rsidRPr="003A7D7A">
        <w:t>Osnutek pogodbe s prilogami;</w:t>
      </w:r>
    </w:p>
    <w:p w14:paraId="35348B19" w14:textId="2BF65997" w:rsidR="00097C34" w:rsidRPr="003A7D7A" w:rsidRDefault="0049621A" w:rsidP="00441726">
      <w:pPr>
        <w:pStyle w:val="Odstavekseznama"/>
        <w:numPr>
          <w:ilvl w:val="0"/>
          <w:numId w:val="1"/>
        </w:numPr>
        <w:spacing w:line="240" w:lineRule="auto"/>
        <w:ind w:left="714" w:hanging="357"/>
      </w:pPr>
      <w:r w:rsidRPr="003A7D7A">
        <w:t>V</w:t>
      </w:r>
      <w:r w:rsidR="000F4546" w:rsidRPr="003A7D7A">
        <w:t>zorec zavarovanja za dobro izvedbo pogodbenih obveznosti</w:t>
      </w:r>
      <w:r w:rsidR="007C04F8" w:rsidRPr="003A7D7A">
        <w:t>;</w:t>
      </w:r>
    </w:p>
    <w:p w14:paraId="0FA22B6D" w14:textId="566BC588" w:rsidR="00750452" w:rsidRPr="003A7D7A" w:rsidRDefault="00750452" w:rsidP="00750452">
      <w:pPr>
        <w:pStyle w:val="Odstavekseznama"/>
        <w:numPr>
          <w:ilvl w:val="0"/>
          <w:numId w:val="1"/>
        </w:numPr>
        <w:spacing w:line="240" w:lineRule="auto"/>
        <w:ind w:left="714" w:hanging="357"/>
      </w:pPr>
      <w:r w:rsidRPr="003A7D7A">
        <w:t>Obrazec »Izjava o dolžnosti varovanja podatkov«;</w:t>
      </w:r>
    </w:p>
    <w:p w14:paraId="172C65E6" w14:textId="783B65A0" w:rsidR="00097C34" w:rsidRPr="003A7D7A" w:rsidRDefault="0049621A" w:rsidP="00441726">
      <w:pPr>
        <w:pStyle w:val="Odstavekseznama"/>
        <w:numPr>
          <w:ilvl w:val="0"/>
          <w:numId w:val="1"/>
        </w:numPr>
        <w:spacing w:line="240" w:lineRule="auto"/>
        <w:ind w:left="714" w:hanging="357"/>
      </w:pPr>
      <w:r w:rsidRPr="003A7D7A">
        <w:t>O</w:t>
      </w:r>
      <w:r w:rsidR="000F4546" w:rsidRPr="003A7D7A">
        <w:t xml:space="preserve">brazec </w:t>
      </w:r>
      <w:r w:rsidR="00E95E1E" w:rsidRPr="003A7D7A">
        <w:t>»</w:t>
      </w:r>
      <w:r w:rsidR="000F4546" w:rsidRPr="003A7D7A">
        <w:t>Soglasje podizvajalca</w:t>
      </w:r>
      <w:r w:rsidR="00F4401F" w:rsidRPr="003A7D7A">
        <w:t xml:space="preserve"> za neposredna plačila</w:t>
      </w:r>
      <w:r w:rsidR="00E95E1E" w:rsidRPr="003A7D7A">
        <w:t>«</w:t>
      </w:r>
      <w:r w:rsidR="007C04F8" w:rsidRPr="003A7D7A">
        <w:t>;</w:t>
      </w:r>
    </w:p>
    <w:p w14:paraId="49FD3235" w14:textId="500C344E" w:rsidR="00441726" w:rsidRPr="003A7D7A" w:rsidRDefault="00441726" w:rsidP="00441726">
      <w:pPr>
        <w:pStyle w:val="Odstavekseznama"/>
        <w:numPr>
          <w:ilvl w:val="0"/>
          <w:numId w:val="1"/>
        </w:numPr>
        <w:spacing w:line="240" w:lineRule="auto"/>
        <w:ind w:left="714" w:hanging="357"/>
      </w:pPr>
      <w:r w:rsidRPr="003A7D7A">
        <w:t>Navodila za uporabo informacijskega sistema e-JN: PONUDNIKI, objavljena na spletnem naslovu https://ejn.gov.si</w:t>
      </w:r>
      <w:r w:rsidR="00D92A31" w:rsidRPr="003A7D7A">
        <w:t>.</w:t>
      </w:r>
    </w:p>
    <w:p w14:paraId="125F5547" w14:textId="77777777" w:rsidR="000F3D09" w:rsidRPr="00285218" w:rsidRDefault="000F3D09" w:rsidP="00097C34">
      <w:pPr>
        <w:spacing w:line="240" w:lineRule="auto"/>
        <w:rPr>
          <w:highlight w:val="yellow"/>
        </w:rPr>
      </w:pPr>
    </w:p>
    <w:p w14:paraId="18DCCA6E" w14:textId="77777777" w:rsidR="000F3D09" w:rsidRPr="00285218" w:rsidRDefault="000F3D09" w:rsidP="00097C34">
      <w:pPr>
        <w:spacing w:line="240" w:lineRule="auto"/>
        <w:rPr>
          <w:highlight w:val="yellow"/>
        </w:rPr>
      </w:pPr>
    </w:p>
    <w:p w14:paraId="7736F22E" w14:textId="604E4ABC" w:rsidR="000F4546" w:rsidRPr="008F5519" w:rsidRDefault="00A41706" w:rsidP="00531256">
      <w:pPr>
        <w:pStyle w:val="Naslov1"/>
        <w:numPr>
          <w:ilvl w:val="0"/>
          <w:numId w:val="6"/>
        </w:numPr>
        <w:ind w:left="0" w:firstLine="0"/>
        <w:rPr>
          <w:b/>
          <w:bCs/>
          <w:lang w:val="sl-SI" w:eastAsia="ar-SA"/>
        </w:rPr>
      </w:pPr>
      <w:bookmarkStart w:id="80" w:name="_Toc40360633"/>
      <w:bookmarkStart w:id="81" w:name="_Toc41035615"/>
      <w:bookmarkStart w:id="82" w:name="_Toc45714665"/>
      <w:bookmarkStart w:id="83" w:name="_Toc45714966"/>
      <w:bookmarkStart w:id="84" w:name="_Toc45715123"/>
      <w:bookmarkStart w:id="85" w:name="_Toc45715259"/>
      <w:bookmarkStart w:id="86" w:name="_Toc45715400"/>
      <w:bookmarkStart w:id="87" w:name="_Toc225158862"/>
      <w:r w:rsidRPr="008F5519">
        <w:rPr>
          <w:b/>
          <w:bCs/>
          <w:lang w:val="sl-SI" w:eastAsia="en-US"/>
        </w:rPr>
        <w:t>UGOTAVLJANJE</w:t>
      </w:r>
      <w:r w:rsidRPr="008F5519">
        <w:rPr>
          <w:b/>
          <w:bCs/>
          <w:lang w:val="sl-SI"/>
        </w:rPr>
        <w:t xml:space="preserve"> </w:t>
      </w:r>
      <w:r w:rsidRPr="008F5519">
        <w:rPr>
          <w:b/>
          <w:bCs/>
          <w:lang w:val="sl-SI" w:eastAsia="ar-SA"/>
        </w:rPr>
        <w:t>SPOSOBNOSTI ZA SODELOVANJE V POSTOPKU ODDAJE JAVNEGA NAROČILA IN DOKAZILA</w:t>
      </w:r>
      <w:bookmarkEnd w:id="80"/>
      <w:bookmarkEnd w:id="81"/>
      <w:bookmarkEnd w:id="82"/>
      <w:bookmarkEnd w:id="83"/>
      <w:bookmarkEnd w:id="84"/>
      <w:bookmarkEnd w:id="85"/>
      <w:bookmarkEnd w:id="86"/>
      <w:bookmarkEnd w:id="87"/>
    </w:p>
    <w:p w14:paraId="5A609D00" w14:textId="77777777" w:rsidR="00AA37DA" w:rsidRPr="00285218" w:rsidRDefault="00AA37DA" w:rsidP="00097C34">
      <w:pPr>
        <w:autoSpaceDE w:val="0"/>
        <w:autoSpaceDN w:val="0"/>
        <w:adjustRightInd w:val="0"/>
        <w:spacing w:line="240" w:lineRule="auto"/>
        <w:rPr>
          <w:szCs w:val="20"/>
          <w:highlight w:val="yellow"/>
          <w:lang w:eastAsia="sl-SI"/>
        </w:rPr>
      </w:pPr>
    </w:p>
    <w:p w14:paraId="1DD4CEB2" w14:textId="77777777" w:rsidR="00AA37DA" w:rsidRPr="003121A2" w:rsidRDefault="00AA37DA" w:rsidP="00097C34">
      <w:pPr>
        <w:autoSpaceDE w:val="0"/>
        <w:autoSpaceDN w:val="0"/>
        <w:adjustRightInd w:val="0"/>
        <w:spacing w:line="240" w:lineRule="auto"/>
        <w:rPr>
          <w:szCs w:val="20"/>
          <w:lang w:eastAsia="sl-SI"/>
        </w:rPr>
      </w:pPr>
      <w:r w:rsidRPr="003121A2">
        <w:rPr>
          <w:szCs w:val="20"/>
          <w:lang w:eastAsia="sl-SI"/>
        </w:rPr>
        <w:t>Ponudnik mora izpolnjevati vse v tej točki navedene pogoje in zahteve.</w:t>
      </w:r>
    </w:p>
    <w:p w14:paraId="080A48A7" w14:textId="77777777" w:rsidR="00AA37DA" w:rsidRPr="003121A2" w:rsidRDefault="00AA37DA" w:rsidP="00097C34">
      <w:pPr>
        <w:autoSpaceDE w:val="0"/>
        <w:autoSpaceDN w:val="0"/>
        <w:adjustRightInd w:val="0"/>
        <w:spacing w:line="240" w:lineRule="auto"/>
        <w:rPr>
          <w:szCs w:val="20"/>
          <w:lang w:eastAsia="sl-SI"/>
        </w:rPr>
      </w:pPr>
    </w:p>
    <w:p w14:paraId="0D91D4CF" w14:textId="10567661" w:rsidR="00AA37DA" w:rsidRPr="003121A2" w:rsidRDefault="00AA37DA" w:rsidP="00097C34">
      <w:pPr>
        <w:autoSpaceDE w:val="0"/>
        <w:autoSpaceDN w:val="0"/>
        <w:adjustRightInd w:val="0"/>
        <w:spacing w:line="240" w:lineRule="auto"/>
        <w:rPr>
          <w:szCs w:val="20"/>
        </w:rPr>
      </w:pPr>
      <w:r w:rsidRPr="003121A2">
        <w:rPr>
          <w:szCs w:val="20"/>
          <w:lang w:eastAsia="sl-SI"/>
        </w:rPr>
        <w:t xml:space="preserve">Ob predložitvi ponudbe bo naročnik namesto potrdil, ki jih izdajajo javni organi ali tretje osebe, kot predhodni dokaz gospodarskega subjekta v zvezi s točkami </w:t>
      </w:r>
      <w:r w:rsidR="008F5519" w:rsidRPr="003121A2">
        <w:rPr>
          <w:szCs w:val="20"/>
          <w:lang w:eastAsia="sl-SI"/>
        </w:rPr>
        <w:t>9</w:t>
      </w:r>
      <w:r w:rsidRPr="003121A2">
        <w:rPr>
          <w:szCs w:val="20"/>
          <w:lang w:eastAsia="sl-SI"/>
        </w:rPr>
        <w:t>.1</w:t>
      </w:r>
      <w:r w:rsidR="002557CC" w:rsidRPr="003121A2">
        <w:rPr>
          <w:szCs w:val="20"/>
          <w:lang w:eastAsia="sl-SI"/>
        </w:rPr>
        <w:t xml:space="preserve">, </w:t>
      </w:r>
      <w:r w:rsidR="008F5519" w:rsidRPr="003121A2">
        <w:rPr>
          <w:szCs w:val="20"/>
          <w:lang w:eastAsia="sl-SI"/>
        </w:rPr>
        <w:t>9</w:t>
      </w:r>
      <w:r w:rsidR="002557CC" w:rsidRPr="003121A2">
        <w:rPr>
          <w:szCs w:val="20"/>
          <w:lang w:eastAsia="sl-SI"/>
        </w:rPr>
        <w:t xml:space="preserve">.2 in </w:t>
      </w:r>
      <w:r w:rsidR="008F5519" w:rsidRPr="003121A2">
        <w:rPr>
          <w:szCs w:val="20"/>
          <w:lang w:eastAsia="sl-SI"/>
        </w:rPr>
        <w:t>9</w:t>
      </w:r>
      <w:r w:rsidR="002557CC" w:rsidRPr="003121A2">
        <w:rPr>
          <w:szCs w:val="20"/>
          <w:lang w:eastAsia="sl-SI"/>
        </w:rPr>
        <w:t>.3</w:t>
      </w:r>
      <w:r w:rsidRPr="003121A2">
        <w:rPr>
          <w:szCs w:val="20"/>
          <w:lang w:eastAsia="sl-SI"/>
        </w:rPr>
        <w:t xml:space="preserve"> teh navodil, sprejel izpolnjen obrazec ESPD in ostale izjave, ki so zahtevane pri posamezni točki. </w:t>
      </w:r>
      <w:r w:rsidRPr="003121A2">
        <w:rPr>
          <w:szCs w:val="20"/>
        </w:rPr>
        <w:t xml:space="preserve">Naročnik bo lahko kadarkoli med postopkom ponudnike pozval, da predložijo vsa dokazila ali del dokazil v zvezi z navedbami v ESPD. </w:t>
      </w:r>
    </w:p>
    <w:p w14:paraId="2E9DCE22" w14:textId="77777777" w:rsidR="00AA37DA" w:rsidRPr="00285218" w:rsidRDefault="00AA37DA" w:rsidP="00097C34">
      <w:pPr>
        <w:autoSpaceDE w:val="0"/>
        <w:autoSpaceDN w:val="0"/>
        <w:adjustRightInd w:val="0"/>
        <w:spacing w:line="240" w:lineRule="auto"/>
        <w:rPr>
          <w:szCs w:val="20"/>
          <w:highlight w:val="yellow"/>
          <w:lang w:eastAsia="sl-SI"/>
        </w:rPr>
      </w:pPr>
    </w:p>
    <w:p w14:paraId="76F9CC62" w14:textId="488B1819" w:rsidR="00AA37DA" w:rsidRPr="00206B64" w:rsidRDefault="00AA37DA" w:rsidP="00097C34">
      <w:pPr>
        <w:autoSpaceDE w:val="0"/>
        <w:autoSpaceDN w:val="0"/>
        <w:adjustRightInd w:val="0"/>
        <w:spacing w:line="240" w:lineRule="auto"/>
        <w:rPr>
          <w:szCs w:val="20"/>
          <w:lang w:eastAsia="sl-SI"/>
        </w:rPr>
      </w:pPr>
      <w:r w:rsidRPr="00206B64">
        <w:rPr>
          <w:szCs w:val="20"/>
          <w:lang w:eastAsia="sl-SI"/>
        </w:rPr>
        <w:t xml:space="preserve">Naročnik bo lahko v času pregleda ponudb in pred oddajo javnega naročila od vseh ponudnikov zahteval, da predložijo najnovejša dokazila (potrdila, izjave), </w:t>
      </w:r>
      <w:r w:rsidRPr="00206B64">
        <w:rPr>
          <w:szCs w:val="20"/>
        </w:rPr>
        <w:t xml:space="preserve">kot dokaz neobstoja razlogov za izključitev iz točke </w:t>
      </w:r>
      <w:r w:rsidR="002E0B92" w:rsidRPr="00206B64">
        <w:rPr>
          <w:szCs w:val="20"/>
        </w:rPr>
        <w:t>9</w:t>
      </w:r>
      <w:r w:rsidRPr="00206B64">
        <w:rPr>
          <w:szCs w:val="20"/>
        </w:rPr>
        <w:t xml:space="preserve">.1. teh navodil ter kot dokaz izpolnjevanja zahtevanih pogojev iz točk </w:t>
      </w:r>
      <w:r w:rsidR="002E0B92" w:rsidRPr="00206B64">
        <w:rPr>
          <w:szCs w:val="20"/>
        </w:rPr>
        <w:t>9</w:t>
      </w:r>
      <w:r w:rsidRPr="00206B64">
        <w:rPr>
          <w:szCs w:val="20"/>
        </w:rPr>
        <w:t>.2</w:t>
      </w:r>
      <w:r w:rsidR="00602779" w:rsidRPr="00206B64">
        <w:rPr>
          <w:szCs w:val="20"/>
        </w:rPr>
        <w:t xml:space="preserve"> in </w:t>
      </w:r>
      <w:r w:rsidR="002E0B92" w:rsidRPr="00206B64">
        <w:rPr>
          <w:szCs w:val="20"/>
        </w:rPr>
        <w:t>9</w:t>
      </w:r>
      <w:r w:rsidR="00602779" w:rsidRPr="00206B64">
        <w:rPr>
          <w:szCs w:val="20"/>
        </w:rPr>
        <w:t>.3</w:t>
      </w:r>
      <w:r w:rsidRPr="00206B64">
        <w:rPr>
          <w:szCs w:val="20"/>
        </w:rPr>
        <w:t xml:space="preserve"> teh navodil, predložitev morebitnih pooblastil za preveritev izpolnjevanja zahtevanih pogojev oziroma podatkov predložitev podatkov o naslovih, kjer je mogoče preveriti izpolnjevanje pogojev oziroma vse potrebno za pregled in preveritev ponudb. </w:t>
      </w:r>
      <w:r w:rsidRPr="00206B64">
        <w:rPr>
          <w:szCs w:val="20"/>
          <w:lang w:eastAsia="sl-SI"/>
        </w:rPr>
        <w:t>Naročnik si pridržuje pravico do vpogleda v originalne dokumente in do preveritve verodostojnosti predloženih dokazil pri podpisniku le-teh.</w:t>
      </w:r>
    </w:p>
    <w:p w14:paraId="6822CA3A" w14:textId="77777777" w:rsidR="00AA37DA" w:rsidRPr="00285218" w:rsidRDefault="00AA37DA" w:rsidP="00097C34">
      <w:pPr>
        <w:autoSpaceDE w:val="0"/>
        <w:autoSpaceDN w:val="0"/>
        <w:adjustRightInd w:val="0"/>
        <w:spacing w:line="240" w:lineRule="auto"/>
        <w:rPr>
          <w:szCs w:val="20"/>
          <w:highlight w:val="yellow"/>
          <w:lang w:eastAsia="sl-SI"/>
        </w:rPr>
      </w:pPr>
    </w:p>
    <w:p w14:paraId="19B51260" w14:textId="5F4D1286" w:rsidR="00AA37DA" w:rsidRPr="00206B64" w:rsidRDefault="00AA37DA" w:rsidP="00097C34">
      <w:pPr>
        <w:autoSpaceDE w:val="0"/>
        <w:autoSpaceDN w:val="0"/>
        <w:adjustRightInd w:val="0"/>
        <w:spacing w:line="240" w:lineRule="auto"/>
        <w:rPr>
          <w:szCs w:val="20"/>
          <w:lang w:eastAsia="sl-SI"/>
        </w:rPr>
      </w:pPr>
      <w:r w:rsidRPr="00206B64">
        <w:rPr>
          <w:szCs w:val="20"/>
          <w:lang w:eastAsia="sl-SI"/>
        </w:rPr>
        <w:t xml:space="preserve">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w:t>
      </w:r>
      <w:r w:rsidR="003E2247" w:rsidRPr="00206B64">
        <w:rPr>
          <w:szCs w:val="20"/>
          <w:lang w:eastAsia="sl-SI"/>
        </w:rPr>
        <w:t>p</w:t>
      </w:r>
      <w:r w:rsidRPr="00206B64">
        <w:rPr>
          <w:szCs w:val="20"/>
          <w:lang w:eastAsia="sl-SI"/>
        </w:rPr>
        <w:t>ortalu javnih naročil, razen če ni pri posameznem dokazilu določeno drugače.</w:t>
      </w:r>
    </w:p>
    <w:p w14:paraId="528EB7A7" w14:textId="77777777" w:rsidR="00AA37DA" w:rsidRPr="00285218" w:rsidRDefault="00AA37DA" w:rsidP="00097C34">
      <w:pPr>
        <w:autoSpaceDE w:val="0"/>
        <w:autoSpaceDN w:val="0"/>
        <w:adjustRightInd w:val="0"/>
        <w:spacing w:line="240" w:lineRule="auto"/>
        <w:rPr>
          <w:szCs w:val="20"/>
          <w:highlight w:val="yellow"/>
          <w:lang w:eastAsia="sl-SI"/>
        </w:rPr>
      </w:pPr>
    </w:p>
    <w:p w14:paraId="48286626" w14:textId="77777777" w:rsidR="00AA37DA" w:rsidRPr="00206B64" w:rsidRDefault="00AA37DA" w:rsidP="00097C34">
      <w:pPr>
        <w:autoSpaceDE w:val="0"/>
        <w:autoSpaceDN w:val="0"/>
        <w:adjustRightInd w:val="0"/>
        <w:spacing w:line="240" w:lineRule="auto"/>
        <w:rPr>
          <w:szCs w:val="20"/>
          <w:lang w:eastAsia="sl-SI"/>
        </w:rPr>
      </w:pPr>
      <w:r w:rsidRPr="00206B64">
        <w:rPr>
          <w:szCs w:val="20"/>
          <w:lang w:eastAsia="sl-SI"/>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0E38989" w14:textId="77777777" w:rsidR="00AA37DA" w:rsidRPr="00285218" w:rsidRDefault="00AA37DA" w:rsidP="00097C34">
      <w:pPr>
        <w:autoSpaceDE w:val="0"/>
        <w:autoSpaceDN w:val="0"/>
        <w:adjustRightInd w:val="0"/>
        <w:spacing w:line="240" w:lineRule="auto"/>
        <w:rPr>
          <w:szCs w:val="20"/>
          <w:highlight w:val="yellow"/>
          <w:lang w:eastAsia="sl-SI"/>
        </w:rPr>
      </w:pPr>
    </w:p>
    <w:p w14:paraId="44201C6B" w14:textId="57755380" w:rsidR="00AA37DA" w:rsidRPr="00B35C9D" w:rsidRDefault="00AA37DA" w:rsidP="00097C34">
      <w:pPr>
        <w:autoSpaceDE w:val="0"/>
        <w:autoSpaceDN w:val="0"/>
        <w:adjustRightInd w:val="0"/>
        <w:spacing w:line="240" w:lineRule="auto"/>
        <w:rPr>
          <w:szCs w:val="20"/>
          <w:lang w:eastAsia="sl-SI"/>
        </w:rPr>
      </w:pPr>
      <w:r w:rsidRPr="00B35C9D">
        <w:rPr>
          <w:szCs w:val="20"/>
          <w:lang w:eastAsia="sl-SI"/>
        </w:rPr>
        <w:t>Za skupne ponudbe, ponudbe s podizvajalci</w:t>
      </w:r>
      <w:r w:rsidR="00BE70C1" w:rsidRPr="00B35C9D">
        <w:rPr>
          <w:szCs w:val="20"/>
          <w:lang w:eastAsia="sl-SI"/>
        </w:rPr>
        <w:t xml:space="preserve"> </w:t>
      </w:r>
      <w:r w:rsidR="009D1398" w:rsidRPr="00B35C9D">
        <w:rPr>
          <w:szCs w:val="20"/>
          <w:lang w:eastAsia="sl-SI"/>
        </w:rPr>
        <w:t>ter</w:t>
      </w:r>
      <w:r w:rsidR="00BE70C1" w:rsidRPr="00B35C9D">
        <w:rPr>
          <w:szCs w:val="20"/>
          <w:lang w:eastAsia="sl-SI"/>
        </w:rPr>
        <w:t xml:space="preserve"> uporabo zmogljivosti</w:t>
      </w:r>
      <w:r w:rsidRPr="00B35C9D">
        <w:rPr>
          <w:szCs w:val="20"/>
          <w:lang w:eastAsia="sl-SI"/>
        </w:rPr>
        <w:t xml:space="preserve"> </w:t>
      </w:r>
      <w:r w:rsidR="0051042F" w:rsidRPr="00B35C9D">
        <w:rPr>
          <w:szCs w:val="20"/>
          <w:lang w:eastAsia="sl-SI"/>
        </w:rPr>
        <w:t xml:space="preserve">drugih subjektov </w:t>
      </w:r>
      <w:r w:rsidRPr="00B35C9D">
        <w:rPr>
          <w:szCs w:val="20"/>
          <w:lang w:eastAsia="sl-SI"/>
        </w:rPr>
        <w:t xml:space="preserve">je potrebno upoštevati še točke </w:t>
      </w:r>
      <w:r w:rsidR="00206B64" w:rsidRPr="00B35C9D">
        <w:rPr>
          <w:szCs w:val="20"/>
          <w:lang w:eastAsia="sl-SI"/>
        </w:rPr>
        <w:t>11</w:t>
      </w:r>
      <w:r w:rsidRPr="00B35C9D">
        <w:rPr>
          <w:szCs w:val="20"/>
          <w:lang w:eastAsia="sl-SI"/>
        </w:rPr>
        <w:t xml:space="preserve">.3.1 (Skupna ponudba), </w:t>
      </w:r>
      <w:r w:rsidR="001D41E7" w:rsidRPr="00B35C9D">
        <w:rPr>
          <w:szCs w:val="20"/>
          <w:lang w:eastAsia="sl-SI"/>
        </w:rPr>
        <w:t>11</w:t>
      </w:r>
      <w:r w:rsidR="00581AB6" w:rsidRPr="00B35C9D">
        <w:rPr>
          <w:szCs w:val="20"/>
          <w:lang w:eastAsia="sl-SI"/>
        </w:rPr>
        <w:t>.</w:t>
      </w:r>
      <w:r w:rsidRPr="00B35C9D">
        <w:rPr>
          <w:szCs w:val="20"/>
          <w:lang w:eastAsia="sl-SI"/>
        </w:rPr>
        <w:t>3.2 (Ponudba s podizvajalci)</w:t>
      </w:r>
      <w:r w:rsidR="00581AB6" w:rsidRPr="00B35C9D">
        <w:rPr>
          <w:szCs w:val="20"/>
          <w:lang w:eastAsia="sl-SI"/>
        </w:rPr>
        <w:t xml:space="preserve"> in </w:t>
      </w:r>
      <w:r w:rsidR="00613FDD" w:rsidRPr="00B35C9D">
        <w:rPr>
          <w:szCs w:val="20"/>
          <w:lang w:eastAsia="sl-SI"/>
        </w:rPr>
        <w:t>11</w:t>
      </w:r>
      <w:r w:rsidR="00581AB6" w:rsidRPr="00B35C9D">
        <w:rPr>
          <w:szCs w:val="20"/>
          <w:lang w:eastAsia="sl-SI"/>
        </w:rPr>
        <w:t>.3.3. (Uporaba zmogljivosti drugih subjektov)</w:t>
      </w:r>
      <w:r w:rsidRPr="00B35C9D">
        <w:rPr>
          <w:szCs w:val="20"/>
          <w:lang w:eastAsia="sl-SI"/>
        </w:rPr>
        <w:t xml:space="preserve"> teh navodil.</w:t>
      </w:r>
    </w:p>
    <w:p w14:paraId="758A7120" w14:textId="77777777" w:rsidR="000F3D09" w:rsidRPr="00285218" w:rsidRDefault="000F3D09" w:rsidP="00097C34">
      <w:pPr>
        <w:autoSpaceDE w:val="0"/>
        <w:autoSpaceDN w:val="0"/>
        <w:adjustRightInd w:val="0"/>
        <w:spacing w:line="240" w:lineRule="auto"/>
        <w:rPr>
          <w:szCs w:val="20"/>
          <w:highlight w:val="yellow"/>
          <w:lang w:eastAsia="sl-SI"/>
        </w:rPr>
      </w:pPr>
    </w:p>
    <w:p w14:paraId="0E833A50" w14:textId="77777777" w:rsidR="00581AB6" w:rsidRPr="002E5B1B" w:rsidRDefault="00581AB6" w:rsidP="00A442DF">
      <w:pPr>
        <w:pStyle w:val="Naslov2"/>
        <w:numPr>
          <w:ilvl w:val="1"/>
          <w:numId w:val="6"/>
        </w:numPr>
        <w:ind w:left="0" w:firstLine="0"/>
        <w:rPr>
          <w:b/>
          <w:bCs w:val="0"/>
          <w:lang w:val="sl-SI" w:eastAsia="sl-SI"/>
        </w:rPr>
      </w:pPr>
      <w:bookmarkStart w:id="88" w:name="_Toc40360634"/>
      <w:bookmarkStart w:id="89" w:name="_Toc41035616"/>
      <w:bookmarkStart w:id="90" w:name="_Toc45714667"/>
      <w:bookmarkStart w:id="91" w:name="_Toc45714968"/>
      <w:bookmarkStart w:id="92" w:name="_Toc45715125"/>
      <w:bookmarkStart w:id="93" w:name="_Toc45715261"/>
      <w:bookmarkStart w:id="94" w:name="_Toc45715402"/>
      <w:bookmarkStart w:id="95" w:name="_Toc225158863"/>
      <w:r w:rsidRPr="002E5B1B">
        <w:rPr>
          <w:b/>
          <w:bCs w:val="0"/>
          <w:lang w:val="sl-SI" w:eastAsia="sl-SI"/>
        </w:rPr>
        <w:t>Razlogi za izključitev</w:t>
      </w:r>
      <w:bookmarkEnd w:id="88"/>
      <w:bookmarkEnd w:id="89"/>
      <w:bookmarkEnd w:id="90"/>
      <w:bookmarkEnd w:id="91"/>
      <w:bookmarkEnd w:id="92"/>
      <w:bookmarkEnd w:id="93"/>
      <w:bookmarkEnd w:id="94"/>
      <w:bookmarkEnd w:id="95"/>
    </w:p>
    <w:p w14:paraId="0ECCF9D3" w14:textId="77777777" w:rsidR="00AA37DA" w:rsidRPr="002E5B1B" w:rsidRDefault="00AA37DA" w:rsidP="00097C34">
      <w:pPr>
        <w:spacing w:line="240" w:lineRule="auto"/>
        <w:rPr>
          <w:szCs w:val="20"/>
          <w:lang w:eastAsia="x-none"/>
        </w:rPr>
      </w:pPr>
    </w:p>
    <w:p w14:paraId="480ACF70" w14:textId="3A720E72" w:rsidR="00AA37DA" w:rsidRPr="002E5B1B" w:rsidRDefault="00AA37DA" w:rsidP="00097C34">
      <w:pPr>
        <w:spacing w:line="240" w:lineRule="auto"/>
      </w:pPr>
      <w:r w:rsidRPr="002E5B1B">
        <w:t xml:space="preserve">Naročnik bo izključil gospodarski subjekt v primeru obstoja kateregakoli od v tej točki navedenih primerov, in sicer: </w:t>
      </w:r>
    </w:p>
    <w:p w14:paraId="006BE3BE" w14:textId="77777777" w:rsidR="002E5B1B" w:rsidRPr="00285218" w:rsidRDefault="002E5B1B" w:rsidP="00097C34">
      <w:pPr>
        <w:spacing w:line="240" w:lineRule="auto"/>
        <w:rPr>
          <w:highlight w:val="yellow"/>
        </w:rPr>
      </w:pPr>
    </w:p>
    <w:p w14:paraId="61C4C770" w14:textId="77777777" w:rsidR="00AA37DA" w:rsidRPr="00FE7A3C" w:rsidRDefault="00AA37DA" w:rsidP="00531256">
      <w:pPr>
        <w:numPr>
          <w:ilvl w:val="0"/>
          <w:numId w:val="7"/>
        </w:numPr>
        <w:tabs>
          <w:tab w:val="clear" w:pos="510"/>
          <w:tab w:val="num" w:pos="284"/>
        </w:tabs>
        <w:suppressAutoHyphens w:val="0"/>
        <w:spacing w:line="240" w:lineRule="auto"/>
        <w:ind w:left="0" w:firstLine="0"/>
        <w:rPr>
          <w:szCs w:val="20"/>
          <w:lang w:eastAsia="sl-SI"/>
        </w:rPr>
      </w:pPr>
      <w:r w:rsidRPr="00FE7A3C">
        <w:rPr>
          <w:szCs w:val="20"/>
          <w:lang w:eastAsia="sl-SI"/>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w:t>
      </w:r>
      <w:r w:rsidRPr="00FE7A3C">
        <w:rPr>
          <w:szCs w:val="20"/>
          <w:lang w:eastAsia="sl-SI"/>
        </w:rPr>
        <w:lastRenderedPageBreak/>
        <w:t>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55240607" w14:textId="77777777" w:rsidR="00AA37DA" w:rsidRPr="00285218" w:rsidRDefault="00AA37DA" w:rsidP="00097C34">
      <w:pPr>
        <w:spacing w:line="240" w:lineRule="auto"/>
        <w:rPr>
          <w:szCs w:val="20"/>
          <w:highlight w:val="yellow"/>
        </w:rPr>
      </w:pPr>
    </w:p>
    <w:p w14:paraId="62081B6C" w14:textId="77777777" w:rsidR="00AA37DA" w:rsidRPr="00722573" w:rsidRDefault="00AA37DA" w:rsidP="00097C34">
      <w:pPr>
        <w:spacing w:line="240" w:lineRule="auto"/>
        <w:rPr>
          <w:b/>
          <w:bCs/>
          <w:szCs w:val="20"/>
        </w:rPr>
      </w:pPr>
      <w:r w:rsidRPr="00722573">
        <w:rPr>
          <w:b/>
          <w:bCs/>
          <w:szCs w:val="20"/>
        </w:rPr>
        <w:t>DOKAZILA:</w:t>
      </w:r>
    </w:p>
    <w:p w14:paraId="6C10F91D" w14:textId="00FB11EE" w:rsidR="00AA37DA" w:rsidRPr="00722573" w:rsidRDefault="00AA37DA" w:rsidP="00097C34">
      <w:pPr>
        <w:spacing w:line="240" w:lineRule="auto"/>
        <w:rPr>
          <w:iCs/>
        </w:rPr>
      </w:pPr>
      <w:r w:rsidRPr="00722573">
        <w:t xml:space="preserve">Izpolnjen obrazec ESPD (v »Del III: Razlogi za izključitev, A: Razlogi, povezani s kazenskimi obsodbami, za vse gospodarske subjekte v ponudbi«). </w:t>
      </w:r>
      <w:r w:rsidR="000D3517" w:rsidRPr="00722573">
        <w:rPr>
          <w:iCs/>
        </w:rPr>
        <w:t>Če</w:t>
      </w:r>
      <w:r w:rsidRPr="00722573">
        <w:rPr>
          <w:iCs/>
        </w:rPr>
        <w:t xml:space="preserve"> je vaš odgovor v tem primeru »DA«, v navedena polja vpišete podatke, ki jih od vas zahteva ESPD. V primeru, da uveljavljate popravni mehanizem, z odgovorom »Da« na vprašanje »</w:t>
      </w:r>
      <w:r w:rsidRPr="00722573">
        <w:rPr>
          <w:i/>
        </w:rPr>
        <w:t>Ste sprejeli ukrepe, s katerimi ste dokazali svojo zanesljivost ("</w:t>
      </w:r>
      <w:proofErr w:type="spellStart"/>
      <w:r w:rsidRPr="00722573">
        <w:rPr>
          <w:i/>
        </w:rPr>
        <w:t>samočiščenje</w:t>
      </w:r>
      <w:proofErr w:type="spellEnd"/>
      <w:r w:rsidRPr="00722573">
        <w:rPr>
          <w:i/>
        </w:rPr>
        <w:t>")?«</w:t>
      </w:r>
      <w:r w:rsidRPr="00722573">
        <w:rPr>
          <w:iCs/>
        </w:rPr>
        <w:t xml:space="preserve"> v polje »</w:t>
      </w:r>
      <w:r w:rsidRPr="00722573">
        <w:rPr>
          <w:i/>
        </w:rPr>
        <w:t>Prosimo opišite jih</w:t>
      </w:r>
      <w:r w:rsidRPr="00722573">
        <w:rPr>
          <w:iCs/>
        </w:rPr>
        <w:t>*« napišete kršitve in ukrepe, s katerimi lahko dokažete svojo zanesljivost kljub obstoju razlogov za izključitev;</w:t>
      </w:r>
    </w:p>
    <w:p w14:paraId="6231C98A" w14:textId="77777777" w:rsidR="00AA37DA" w:rsidRPr="00EE7908" w:rsidRDefault="00AA37DA" w:rsidP="00097C34">
      <w:pPr>
        <w:spacing w:line="240" w:lineRule="auto"/>
        <w:rPr>
          <w:iCs/>
        </w:rPr>
      </w:pPr>
    </w:p>
    <w:p w14:paraId="2B0DA4A7" w14:textId="77777777" w:rsidR="00AA37DA" w:rsidRPr="00EE7908" w:rsidRDefault="00AA37DA" w:rsidP="00097C34">
      <w:pPr>
        <w:spacing w:line="240" w:lineRule="auto"/>
        <w:rPr>
          <w:iCs/>
        </w:rPr>
      </w:pPr>
      <w:r w:rsidRPr="00EE7908">
        <w:rPr>
          <w:iCs/>
        </w:rPr>
        <w:t>in</w:t>
      </w:r>
    </w:p>
    <w:p w14:paraId="45725543" w14:textId="77777777" w:rsidR="00AA37DA" w:rsidRPr="00EE7908" w:rsidRDefault="00AA37DA" w:rsidP="00097C34">
      <w:pPr>
        <w:spacing w:line="240" w:lineRule="auto"/>
        <w:rPr>
          <w:iCs/>
        </w:rPr>
      </w:pPr>
    </w:p>
    <w:p w14:paraId="4E3DC6D4" w14:textId="7EA6EF14" w:rsidR="00AA37DA" w:rsidRPr="00EE7908" w:rsidRDefault="00AA37DA" w:rsidP="00097C34">
      <w:pPr>
        <w:spacing w:line="240" w:lineRule="auto"/>
      </w:pPr>
      <w:r w:rsidRPr="00EE7908">
        <w:rPr>
          <w:bCs/>
          <w:szCs w:val="20"/>
          <w:lang w:eastAsia="sl-SI"/>
        </w:rPr>
        <w:t>Izpolnjen obrazec ESPD</w:t>
      </w:r>
      <w:r w:rsidRPr="00EE7908">
        <w:rPr>
          <w:b/>
          <w:szCs w:val="20"/>
          <w:lang w:eastAsia="sl-SI"/>
        </w:rPr>
        <w:t xml:space="preserve"> </w:t>
      </w:r>
      <w:r w:rsidRPr="00EE7908">
        <w:t xml:space="preserve">(v »Del III: Razlogi za izključitev, Oddelek D: Nacionalni razlogi za izključitev«) za izključitveni razlog iz prvega odstavka 75. člena ZJN-3 (kršitev temeljnih pravic delavcev (196. člen KZ-1). </w:t>
      </w:r>
      <w:r w:rsidR="00D84600" w:rsidRPr="00EE7908">
        <w:t>Če</w:t>
      </w:r>
      <w:r w:rsidRPr="00EE7908">
        <w:t xml:space="preserve"> je vaš odgovor v tem primeru »DA« in uveljavljate popravni mehanizem, kršitve in ukrepe, s katerimi lahko dokažete svojo zanesljivost kljub obstoju navedenega razloga za izključitev, navedite v lastni izjavi;</w:t>
      </w:r>
    </w:p>
    <w:p w14:paraId="3301848A" w14:textId="77777777" w:rsidR="00AA37DA" w:rsidRPr="00285218" w:rsidRDefault="00AA37DA" w:rsidP="00097C34">
      <w:pPr>
        <w:spacing w:line="240" w:lineRule="auto"/>
        <w:rPr>
          <w:bCs/>
          <w:szCs w:val="20"/>
          <w:highlight w:val="yellow"/>
        </w:rPr>
      </w:pPr>
    </w:p>
    <w:p w14:paraId="5C466D96" w14:textId="77777777" w:rsidR="00AA37DA" w:rsidRPr="00EE7908" w:rsidRDefault="00AA37DA" w:rsidP="00097C34">
      <w:pPr>
        <w:spacing w:line="240" w:lineRule="auto"/>
        <w:rPr>
          <w:bCs/>
          <w:szCs w:val="20"/>
        </w:rPr>
      </w:pPr>
      <w:r w:rsidRPr="00EE7908">
        <w:rPr>
          <w:bCs/>
          <w:szCs w:val="20"/>
        </w:rPr>
        <w:t>in</w:t>
      </w:r>
    </w:p>
    <w:p w14:paraId="14E6E9F6" w14:textId="77777777" w:rsidR="00AA37DA" w:rsidRPr="00EE7908" w:rsidRDefault="00AA37DA" w:rsidP="00097C34">
      <w:pPr>
        <w:spacing w:line="240" w:lineRule="auto"/>
        <w:rPr>
          <w:bCs/>
          <w:szCs w:val="20"/>
        </w:rPr>
      </w:pPr>
    </w:p>
    <w:p w14:paraId="79AA4D5E" w14:textId="5257F447" w:rsidR="00AA37DA" w:rsidRPr="00EE7908" w:rsidRDefault="00AA37DA" w:rsidP="00097C34">
      <w:pPr>
        <w:spacing w:line="240" w:lineRule="auto"/>
      </w:pPr>
      <w:r w:rsidRPr="00EE7908">
        <w:rPr>
          <w:lang w:eastAsia="sl-SI"/>
        </w:rPr>
        <w:t>izpolnjen</w:t>
      </w:r>
      <w:r w:rsidRPr="00EE7908">
        <w:rPr>
          <w:b/>
          <w:bCs/>
          <w:lang w:eastAsia="sl-SI"/>
        </w:rPr>
        <w:t xml:space="preserve"> </w:t>
      </w:r>
      <w:r w:rsidRPr="00EE7908">
        <w:rPr>
          <w:lang w:eastAsia="sl-SI"/>
        </w:rPr>
        <w:t xml:space="preserve">obrazec ESPD (v </w:t>
      </w:r>
      <w:r w:rsidRPr="00EE7908">
        <w:t xml:space="preserve">»Del II: Informacije v povezavi z gospodarskim subjektom, B: Informacije o predstavnikih gospodarskega subjekta«) kamor navedete vse </w:t>
      </w:r>
      <w:r w:rsidRPr="00EE7908">
        <w:rPr>
          <w:szCs w:val="20"/>
          <w:lang w:eastAsia="sl-SI"/>
        </w:rPr>
        <w:t xml:space="preserve">osebe, ki so članice upravnega, vodstvenega ali nadzornega organa tega gospodarskega subjekta ali osebe, ki imajo pooblastila za njegovo zastopanje ali odločanje ali nadzor v njem. </w:t>
      </w:r>
      <w:r w:rsidRPr="00EE7908">
        <w:t xml:space="preserve">Zaželeno je, da v polje </w:t>
      </w:r>
      <w:r w:rsidRPr="00EE7908">
        <w:rPr>
          <w:i/>
          <w:iCs/>
        </w:rPr>
        <w:t>»Po potrebi navedite dodatne informacije o predstavništvu (njegove oblike, namen, EMŠO…)«</w:t>
      </w:r>
      <w:r w:rsidRPr="00EE7908">
        <w:t xml:space="preserve"> </w:t>
      </w:r>
      <w:r w:rsidRPr="00EE7908">
        <w:rPr>
          <w:b/>
          <w:bCs/>
        </w:rPr>
        <w:t>navedete njihov EMŠO, stalno prebivališče in vsa njihova državljanstva</w:t>
      </w:r>
      <w:r w:rsidRPr="00EE7908">
        <w:rPr>
          <w:bCs/>
          <w:szCs w:val="20"/>
        </w:rPr>
        <w:t xml:space="preserve"> </w:t>
      </w:r>
      <w:r w:rsidRPr="00EE7908">
        <w:t xml:space="preserve">za namen pridobitve podatkov iz kazenske evidence. S klikom na znak </w:t>
      </w:r>
      <w:r w:rsidRPr="00EE7908">
        <w:rPr>
          <w:bCs/>
        </w:rPr>
        <w:t xml:space="preserve">&lt;+&gt; </w:t>
      </w:r>
      <w:r w:rsidRPr="00EE7908">
        <w:t xml:space="preserve">lahko gospodarski subjekt doda nov sklop polj za vnos več </w:t>
      </w:r>
      <w:r w:rsidR="00DB26B1" w:rsidRPr="00EE7908">
        <w:t>oseb</w:t>
      </w:r>
      <w:r w:rsidRPr="00EE7908">
        <w:t>.</w:t>
      </w:r>
    </w:p>
    <w:p w14:paraId="15670889" w14:textId="77777777" w:rsidR="00AA37DA" w:rsidRPr="004C275D" w:rsidRDefault="00AA37DA" w:rsidP="00097C34">
      <w:pPr>
        <w:spacing w:line="240" w:lineRule="auto"/>
      </w:pPr>
    </w:p>
    <w:p w14:paraId="2CBF2D23" w14:textId="77777777" w:rsidR="00AA37DA" w:rsidRPr="004C275D" w:rsidRDefault="00AA37DA" w:rsidP="00097C34">
      <w:pPr>
        <w:spacing w:line="240" w:lineRule="auto"/>
      </w:pPr>
      <w:r w:rsidRPr="004C275D">
        <w:t>Ponudnik lahko potrdila iz kazenske evidence priloži tudi sam. Tako predložena potrdila morajo odražati zadnje stanje, v nobenem primeru pa ne smejo biti starejša od štirih mesecev, šteto od roka za oddajo ponudb.</w:t>
      </w:r>
    </w:p>
    <w:p w14:paraId="3D33687D" w14:textId="77777777" w:rsidR="00AA37DA" w:rsidRPr="00285218" w:rsidRDefault="00AA37DA" w:rsidP="00097C34">
      <w:pPr>
        <w:spacing w:line="240" w:lineRule="auto"/>
        <w:rPr>
          <w:szCs w:val="20"/>
          <w:highlight w:val="yellow"/>
        </w:rPr>
      </w:pPr>
    </w:p>
    <w:p w14:paraId="3DB87E99" w14:textId="1B3F941E" w:rsidR="00AA37DA" w:rsidRPr="004B02FC" w:rsidRDefault="00A66CF4" w:rsidP="00097C34">
      <w:pPr>
        <w:spacing w:line="240" w:lineRule="auto"/>
        <w:rPr>
          <w:bCs/>
          <w:szCs w:val="20"/>
          <w:lang w:eastAsia="sl-SI"/>
        </w:rPr>
      </w:pPr>
      <w:r w:rsidRPr="004B02FC">
        <w:rPr>
          <w:bCs/>
          <w:szCs w:val="20"/>
          <w:lang w:eastAsia="sl-SI"/>
        </w:rPr>
        <w:t>Č</w:t>
      </w:r>
      <w:r w:rsidR="00AA37DA" w:rsidRPr="004B02FC">
        <w:rPr>
          <w:bCs/>
          <w:szCs w:val="20"/>
          <w:lang w:eastAsia="sl-SI"/>
        </w:rPr>
        <w:t>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66FFC96D" w14:textId="77777777" w:rsidR="009F13C4" w:rsidRPr="00285218" w:rsidRDefault="009F13C4" w:rsidP="00097C34">
      <w:pPr>
        <w:spacing w:line="240" w:lineRule="auto"/>
        <w:rPr>
          <w:bCs/>
          <w:szCs w:val="20"/>
          <w:highlight w:val="yellow"/>
          <w:lang w:eastAsia="sl-SI"/>
        </w:rPr>
      </w:pPr>
    </w:p>
    <w:p w14:paraId="69DD7AD6" w14:textId="74419184" w:rsidR="00AA37DA" w:rsidRPr="004B02FC" w:rsidRDefault="00AA37DA" w:rsidP="00097C34">
      <w:pPr>
        <w:spacing w:line="240" w:lineRule="auto"/>
      </w:pPr>
      <w:r w:rsidRPr="004B02FC">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4B02FC">
        <w:t>predkvalifikacijski</w:t>
      </w:r>
      <w:proofErr w:type="spellEnd"/>
      <w:r w:rsidRPr="004B02FC">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bookmarkStart w:id="96" w:name="_Hlk42175225"/>
    </w:p>
    <w:p w14:paraId="518EBDC9" w14:textId="77777777" w:rsidR="00AA37DA" w:rsidRPr="00615057" w:rsidRDefault="00AA37DA" w:rsidP="00097C34">
      <w:pPr>
        <w:spacing w:line="240" w:lineRule="auto"/>
      </w:pPr>
    </w:p>
    <w:p w14:paraId="6C13AC7F" w14:textId="14A6B798" w:rsidR="00AA37DA" w:rsidRDefault="00AA37DA" w:rsidP="00531256">
      <w:pPr>
        <w:numPr>
          <w:ilvl w:val="0"/>
          <w:numId w:val="7"/>
        </w:numPr>
        <w:tabs>
          <w:tab w:val="clear" w:pos="510"/>
          <w:tab w:val="num" w:pos="284"/>
        </w:tabs>
        <w:suppressAutoHyphens w:val="0"/>
        <w:spacing w:line="240" w:lineRule="auto"/>
        <w:ind w:left="0" w:firstLine="0"/>
        <w:rPr>
          <w:szCs w:val="20"/>
          <w:lang w:eastAsia="sl-SI"/>
        </w:rPr>
      </w:pPr>
      <w:r w:rsidRPr="00615057">
        <w:rPr>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w:t>
      </w:r>
      <w:r w:rsidR="004B02FC" w:rsidRPr="00615057">
        <w:rPr>
          <w:szCs w:val="20"/>
        </w:rPr>
        <w:t>v</w:t>
      </w:r>
      <w:r w:rsidRPr="00615057">
        <w:rPr>
          <w:szCs w:val="20"/>
        </w:rPr>
        <w:t>rov ali več in nima predloženih vseh obračunov davčnih odtegljajev za dohodke iz delovnega razmerja za obdobje zadnjih petih let do roka za oddajo ponudbe.</w:t>
      </w:r>
    </w:p>
    <w:p w14:paraId="52FFAB4C" w14:textId="77777777" w:rsidR="00D85F84" w:rsidRPr="00615057" w:rsidRDefault="00D85F84" w:rsidP="00D85F84">
      <w:pPr>
        <w:suppressAutoHyphens w:val="0"/>
        <w:spacing w:line="240" w:lineRule="auto"/>
        <w:rPr>
          <w:szCs w:val="20"/>
          <w:lang w:eastAsia="sl-SI"/>
        </w:rPr>
      </w:pPr>
    </w:p>
    <w:p w14:paraId="49CD743B" w14:textId="77777777" w:rsidR="00AA37DA" w:rsidRPr="00F06DC0" w:rsidRDefault="00AA37DA" w:rsidP="00097C34">
      <w:pPr>
        <w:spacing w:line="240" w:lineRule="auto"/>
        <w:rPr>
          <w:b/>
          <w:bCs/>
        </w:rPr>
      </w:pPr>
    </w:p>
    <w:p w14:paraId="69F0CB15" w14:textId="77777777" w:rsidR="00AA37DA" w:rsidRPr="00F06DC0" w:rsidRDefault="00AA37DA" w:rsidP="00097C34">
      <w:pPr>
        <w:spacing w:line="240" w:lineRule="auto"/>
      </w:pPr>
      <w:r w:rsidRPr="00F06DC0">
        <w:rPr>
          <w:b/>
          <w:bCs/>
        </w:rPr>
        <w:lastRenderedPageBreak/>
        <w:t>DOKAZILO:</w:t>
      </w:r>
      <w:r w:rsidRPr="00F06DC0">
        <w:t xml:space="preserve"> </w:t>
      </w:r>
    </w:p>
    <w:p w14:paraId="39326DB5" w14:textId="1D61BF5A" w:rsidR="00AA37DA" w:rsidRDefault="00AA37DA" w:rsidP="00097C34">
      <w:pPr>
        <w:spacing w:line="240" w:lineRule="auto"/>
      </w:pPr>
      <w:r w:rsidRPr="00F06DC0">
        <w:t>Izpolnjen obrazec ESPD (v »Del III: Razlogi za izključitev, B: Razlogi, povezani s plačilom davkov ali prispevkov za socialno varnost</w:t>
      </w:r>
      <w:r w:rsidRPr="00F06DC0">
        <w:rPr>
          <w:i/>
        </w:rPr>
        <w:t>)</w:t>
      </w:r>
      <w:r w:rsidRPr="00F06DC0">
        <w:t>, za vse gospodarske subjekte v ponudbi.</w:t>
      </w:r>
      <w:bookmarkEnd w:id="96"/>
    </w:p>
    <w:p w14:paraId="4E5985AF" w14:textId="77777777" w:rsidR="004B5A2E" w:rsidRPr="00F06DC0" w:rsidRDefault="004B5A2E" w:rsidP="00097C34">
      <w:pPr>
        <w:spacing w:line="240" w:lineRule="auto"/>
      </w:pPr>
    </w:p>
    <w:p w14:paraId="5EA77A64" w14:textId="77777777" w:rsidR="00AA37DA" w:rsidRPr="003518AB" w:rsidRDefault="00AA37DA" w:rsidP="00531256">
      <w:pPr>
        <w:numPr>
          <w:ilvl w:val="0"/>
          <w:numId w:val="7"/>
        </w:numPr>
        <w:tabs>
          <w:tab w:val="clear" w:pos="510"/>
          <w:tab w:val="num" w:pos="284"/>
        </w:tabs>
        <w:suppressAutoHyphens w:val="0"/>
        <w:spacing w:line="240" w:lineRule="auto"/>
        <w:ind w:left="0" w:firstLine="0"/>
        <w:rPr>
          <w:szCs w:val="20"/>
        </w:rPr>
      </w:pPr>
      <w:r w:rsidRPr="003518AB">
        <w:rPr>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5A0F2CA9" w14:textId="77777777" w:rsidR="00AA37DA" w:rsidRPr="00285218" w:rsidRDefault="00AA37DA" w:rsidP="00097C34">
      <w:pPr>
        <w:spacing w:line="240" w:lineRule="auto"/>
        <w:rPr>
          <w:szCs w:val="20"/>
          <w:highlight w:val="yellow"/>
        </w:rPr>
      </w:pPr>
    </w:p>
    <w:p w14:paraId="13314389" w14:textId="77777777" w:rsidR="00AA37DA" w:rsidRPr="003518AB" w:rsidRDefault="00AA37DA" w:rsidP="00097C34">
      <w:pPr>
        <w:spacing w:line="240" w:lineRule="auto"/>
        <w:rPr>
          <w:b/>
          <w:bCs/>
        </w:rPr>
      </w:pPr>
      <w:r w:rsidRPr="003518AB">
        <w:rPr>
          <w:b/>
          <w:bCs/>
        </w:rPr>
        <w:t xml:space="preserve">DOKAZILO: </w:t>
      </w:r>
    </w:p>
    <w:p w14:paraId="63F8A713" w14:textId="77777777" w:rsidR="00AA37DA" w:rsidRPr="003518AB" w:rsidRDefault="00AA37DA" w:rsidP="00097C34">
      <w:pPr>
        <w:spacing w:line="240" w:lineRule="auto"/>
      </w:pPr>
      <w:r w:rsidRPr="003518AB">
        <w:t>Izpolnjen obrazec ESPD (v »Del III: Razlogi za izključitev, D: Nacionalni razlogi za izključitev), za vse gospodarske subjekte v ponudbi.</w:t>
      </w:r>
    </w:p>
    <w:p w14:paraId="552E689B" w14:textId="77777777" w:rsidR="00AA37DA" w:rsidRPr="00285218" w:rsidRDefault="00AA37DA" w:rsidP="00097C34">
      <w:pPr>
        <w:spacing w:line="240" w:lineRule="auto"/>
        <w:rPr>
          <w:highlight w:val="yellow"/>
        </w:rPr>
      </w:pPr>
    </w:p>
    <w:p w14:paraId="706FE0F1" w14:textId="77777777" w:rsidR="00AA37DA" w:rsidRPr="00EC0995" w:rsidRDefault="00AA37DA" w:rsidP="00531256">
      <w:pPr>
        <w:pStyle w:val="Odstavekseznama"/>
        <w:numPr>
          <w:ilvl w:val="0"/>
          <w:numId w:val="7"/>
        </w:numPr>
        <w:tabs>
          <w:tab w:val="clear" w:pos="510"/>
          <w:tab w:val="num" w:pos="284"/>
        </w:tabs>
        <w:spacing w:line="240" w:lineRule="auto"/>
        <w:ind w:left="0" w:firstLine="0"/>
        <w:rPr>
          <w:szCs w:val="18"/>
        </w:rPr>
      </w:pPr>
      <w:r w:rsidRPr="00EC0995">
        <w:rPr>
          <w:szCs w:val="18"/>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C86DA39" w14:textId="77777777" w:rsidR="003518AB" w:rsidRPr="00285218" w:rsidRDefault="003518AB" w:rsidP="003518AB">
      <w:pPr>
        <w:pStyle w:val="Odstavekseznama"/>
        <w:spacing w:line="240" w:lineRule="auto"/>
        <w:ind w:left="0"/>
        <w:rPr>
          <w:szCs w:val="18"/>
          <w:highlight w:val="yellow"/>
        </w:rPr>
      </w:pPr>
    </w:p>
    <w:p w14:paraId="0F156734" w14:textId="472816BD" w:rsidR="00AA37DA" w:rsidRPr="00EC0995" w:rsidRDefault="00E4466C" w:rsidP="00097C34">
      <w:pPr>
        <w:spacing w:line="240" w:lineRule="auto"/>
        <w:rPr>
          <w:szCs w:val="20"/>
        </w:rPr>
      </w:pPr>
      <w:r w:rsidRPr="00EC0995">
        <w:rPr>
          <w:szCs w:val="20"/>
        </w:rPr>
        <w:t>Če</w:t>
      </w:r>
      <w:r w:rsidR="00AA37DA" w:rsidRPr="00EC0995">
        <w:rPr>
          <w:szCs w:val="20"/>
        </w:rPr>
        <w:t xml:space="preserv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4324EDDD" w14:textId="77777777" w:rsidR="00AA37DA" w:rsidRPr="00285218" w:rsidRDefault="00AA37DA" w:rsidP="00097C34">
      <w:pPr>
        <w:tabs>
          <w:tab w:val="left" w:pos="284"/>
          <w:tab w:val="left" w:pos="426"/>
        </w:tabs>
        <w:spacing w:line="240" w:lineRule="auto"/>
        <w:rPr>
          <w:szCs w:val="20"/>
          <w:highlight w:val="yellow"/>
        </w:rPr>
      </w:pPr>
    </w:p>
    <w:p w14:paraId="7AC6050F" w14:textId="77777777" w:rsidR="00AA37DA" w:rsidRPr="00EC0995" w:rsidRDefault="00AA37DA" w:rsidP="00097C34">
      <w:pPr>
        <w:spacing w:line="240" w:lineRule="auto"/>
        <w:rPr>
          <w:b/>
          <w:bCs/>
        </w:rPr>
      </w:pPr>
      <w:r w:rsidRPr="00EC0995">
        <w:rPr>
          <w:b/>
          <w:bCs/>
        </w:rPr>
        <w:t>DOKAZILO:</w:t>
      </w:r>
    </w:p>
    <w:p w14:paraId="19BCFF1F" w14:textId="67B60BFF" w:rsidR="00AA37DA" w:rsidRPr="00EC0995" w:rsidRDefault="00AA37DA" w:rsidP="00097C34">
      <w:pPr>
        <w:spacing w:line="240" w:lineRule="auto"/>
      </w:pPr>
      <w:r w:rsidRPr="00EC0995">
        <w:t xml:space="preserve">Izpolnjen obrazec ESPD (v »Del III: Razlogi za izključitev, D: Nacionalni razlogi za izključitev«) za vse gospodarske subjekte v ponudbi. </w:t>
      </w:r>
      <w:r w:rsidR="0069151F" w:rsidRPr="00EC0995">
        <w:t>Če</w:t>
      </w:r>
      <w:r w:rsidRPr="00EC0995">
        <w:t xml:space="preserve"> je vaš odgovor v tem primeru DA in uveljavljate popravni mehanizem, kršitve in ukrepe, s katerimi lahko dokažete svojo zanesljivost kljub obstoju navedenega razloga za izključitev, navedite v lastni izjavi.</w:t>
      </w:r>
    </w:p>
    <w:p w14:paraId="029406AE" w14:textId="77777777" w:rsidR="00AA37DA" w:rsidRPr="00285218" w:rsidRDefault="00AA37DA" w:rsidP="00097C34">
      <w:pPr>
        <w:spacing w:line="240" w:lineRule="auto"/>
        <w:rPr>
          <w:highlight w:val="yellow"/>
        </w:rPr>
      </w:pPr>
    </w:p>
    <w:p w14:paraId="03D10074" w14:textId="77777777" w:rsidR="00AA37DA" w:rsidRPr="00EC0995" w:rsidRDefault="00AA37DA" w:rsidP="00531256">
      <w:pPr>
        <w:numPr>
          <w:ilvl w:val="0"/>
          <w:numId w:val="7"/>
        </w:numPr>
        <w:tabs>
          <w:tab w:val="clear" w:pos="510"/>
          <w:tab w:val="num" w:pos="284"/>
        </w:tabs>
        <w:spacing w:line="240" w:lineRule="auto"/>
        <w:ind w:left="0" w:firstLine="0"/>
        <w:rPr>
          <w:szCs w:val="20"/>
        </w:rPr>
      </w:pPr>
      <w:r w:rsidRPr="00EC0995">
        <w:rPr>
          <w:szCs w:val="20"/>
        </w:rPr>
        <w:t>Na podlagi sklepa Sveta (SZVP) 2022/578 z dne 8. aprila 2022 o spremembi Sklepa 2014/512/SZVP o omejevalnih ukrepih zaradi delovanja Rusije, ki povzroča destabilizacijo razmer v Ukrajini, če pri preverjanju ugotovi, da je ponudnik:</w:t>
      </w:r>
    </w:p>
    <w:p w14:paraId="040B2150" w14:textId="77777777" w:rsidR="00AA37DA" w:rsidRPr="00EC0995" w:rsidRDefault="00AA37DA" w:rsidP="00531256">
      <w:pPr>
        <w:pStyle w:val="xmsolistparagraph"/>
        <w:numPr>
          <w:ilvl w:val="0"/>
          <w:numId w:val="8"/>
        </w:numPr>
        <w:spacing w:after="0" w:line="240" w:lineRule="auto"/>
        <w:jc w:val="both"/>
        <w:rPr>
          <w:rFonts w:ascii="Arial" w:eastAsia="Times New Roman" w:hAnsi="Arial" w:cs="Arial"/>
        </w:rPr>
      </w:pPr>
      <w:r w:rsidRPr="00EC0995">
        <w:rPr>
          <w:rFonts w:ascii="Arial" w:eastAsia="Times New Roman" w:hAnsi="Arial" w:cs="Arial"/>
          <w:sz w:val="20"/>
          <w:szCs w:val="20"/>
        </w:rPr>
        <w:t>ruski državljan ali fizična ali pravna oseba, subjekt ali organ s sedežem v Rusiji,</w:t>
      </w:r>
    </w:p>
    <w:p w14:paraId="3A09A2E4" w14:textId="77777777" w:rsidR="00AA37DA" w:rsidRPr="00EC0995" w:rsidRDefault="00AA37DA" w:rsidP="00531256">
      <w:pPr>
        <w:pStyle w:val="xmsolistparagraph"/>
        <w:numPr>
          <w:ilvl w:val="0"/>
          <w:numId w:val="8"/>
        </w:numPr>
        <w:spacing w:after="0" w:line="240" w:lineRule="auto"/>
        <w:jc w:val="both"/>
        <w:rPr>
          <w:rFonts w:ascii="Arial" w:eastAsia="Times New Roman" w:hAnsi="Arial" w:cs="Arial"/>
        </w:rPr>
      </w:pPr>
      <w:r w:rsidRPr="00EC0995">
        <w:rPr>
          <w:rFonts w:ascii="Arial" w:eastAsia="Times New Roman" w:hAnsi="Arial" w:cs="Arial"/>
          <w:sz w:val="20"/>
          <w:szCs w:val="20"/>
        </w:rPr>
        <w:t>pravna oseba, subjekt ali organ, katerih več kot 50-odstotni delež je v neposredni ali posredni lasti subjekta iz prejšnje alineje, ali</w:t>
      </w:r>
    </w:p>
    <w:p w14:paraId="1EBACF30" w14:textId="77777777" w:rsidR="00AA37DA" w:rsidRPr="00EC0995" w:rsidRDefault="00AA37DA" w:rsidP="00531256">
      <w:pPr>
        <w:pStyle w:val="xmsolistparagraph"/>
        <w:numPr>
          <w:ilvl w:val="0"/>
          <w:numId w:val="8"/>
        </w:numPr>
        <w:spacing w:after="0" w:line="240" w:lineRule="auto"/>
        <w:jc w:val="both"/>
        <w:rPr>
          <w:rFonts w:ascii="Arial" w:eastAsia="Times New Roman" w:hAnsi="Arial" w:cs="Arial"/>
        </w:rPr>
      </w:pPr>
      <w:r w:rsidRPr="00EC0995">
        <w:rPr>
          <w:rFonts w:ascii="Arial" w:eastAsia="Times New Roman" w:hAnsi="Arial" w:cs="Arial"/>
          <w:sz w:val="20"/>
          <w:szCs w:val="20"/>
        </w:rPr>
        <w:t>fizična ali pravna oseba, subjekt ali organ, ki deluje v imenu ali po navodilih subjektov iz prejšnjih dveh alinej.</w:t>
      </w:r>
    </w:p>
    <w:p w14:paraId="7FAB2685" w14:textId="77777777" w:rsidR="00AA37DA" w:rsidRPr="00EC0995" w:rsidRDefault="00AA37DA" w:rsidP="00097C34">
      <w:pPr>
        <w:tabs>
          <w:tab w:val="left" w:pos="284"/>
          <w:tab w:val="left" w:pos="426"/>
        </w:tabs>
        <w:spacing w:line="240" w:lineRule="auto"/>
        <w:rPr>
          <w:szCs w:val="20"/>
        </w:rPr>
      </w:pPr>
      <w:r w:rsidRPr="00EC0995">
        <w:rPr>
          <w:szCs w:val="20"/>
        </w:rPr>
        <w:tab/>
      </w:r>
    </w:p>
    <w:p w14:paraId="4D0ABE5B" w14:textId="173F038C" w:rsidR="00AA37DA" w:rsidRPr="00EC0995" w:rsidRDefault="00AA37DA" w:rsidP="00097C34">
      <w:pPr>
        <w:pStyle w:val="xmsonormal"/>
        <w:jc w:val="both"/>
        <w:rPr>
          <w:rFonts w:ascii="Arial" w:hAnsi="Arial" w:cs="Arial"/>
        </w:rPr>
      </w:pPr>
      <w:r w:rsidRPr="00EC0995">
        <w:rPr>
          <w:rFonts w:ascii="Arial" w:eastAsia="Calibri" w:hAnsi="Arial" w:cs="Arial"/>
          <w:sz w:val="20"/>
          <w:szCs w:val="20"/>
          <w:lang w:eastAsia="en-US"/>
        </w:rPr>
        <w:t>Enako velja za podizvajalca ali subjekt, na katerega zmogljivost se sklicuje, če predstavlja več kot 10% vrednosti naročila.</w:t>
      </w:r>
    </w:p>
    <w:p w14:paraId="23C6EB02" w14:textId="77777777" w:rsidR="002B05BB" w:rsidRPr="00285218" w:rsidRDefault="002B05BB" w:rsidP="00097C34">
      <w:pPr>
        <w:pStyle w:val="xmsonormal"/>
        <w:jc w:val="both"/>
        <w:rPr>
          <w:rFonts w:ascii="Arial" w:hAnsi="Arial" w:cs="Arial"/>
          <w:highlight w:val="yellow"/>
        </w:rPr>
      </w:pPr>
    </w:p>
    <w:p w14:paraId="30357A95" w14:textId="77777777" w:rsidR="00AA37DA" w:rsidRPr="00515013" w:rsidRDefault="00AA37DA" w:rsidP="00097C34">
      <w:pPr>
        <w:spacing w:line="240" w:lineRule="auto"/>
        <w:rPr>
          <w:b/>
          <w:bCs/>
        </w:rPr>
      </w:pPr>
      <w:r w:rsidRPr="00515013">
        <w:rPr>
          <w:b/>
          <w:bCs/>
        </w:rPr>
        <w:t xml:space="preserve">DOKAZILO: </w:t>
      </w:r>
    </w:p>
    <w:p w14:paraId="0EAC7196" w14:textId="77777777" w:rsidR="00AA37DA" w:rsidRPr="00515013" w:rsidRDefault="00AA37DA" w:rsidP="00097C34">
      <w:pPr>
        <w:spacing w:line="240" w:lineRule="auto"/>
      </w:pPr>
      <w:r w:rsidRPr="00515013">
        <w:t>Predložen obrazec ESPD, za vse gospodarske subjekte v ponudbi.</w:t>
      </w:r>
    </w:p>
    <w:p w14:paraId="088E379A" w14:textId="77777777" w:rsidR="00AA37DA" w:rsidRPr="00515013" w:rsidRDefault="00AA37DA" w:rsidP="00097C34">
      <w:pPr>
        <w:spacing w:line="240" w:lineRule="auto"/>
      </w:pPr>
    </w:p>
    <w:p w14:paraId="52F7B396" w14:textId="0D9590C5" w:rsidR="00AA37DA" w:rsidRPr="00515013" w:rsidRDefault="00AA37DA" w:rsidP="00097C34">
      <w:pPr>
        <w:spacing w:line="240" w:lineRule="auto"/>
        <w:rPr>
          <w:szCs w:val="20"/>
        </w:rPr>
      </w:pPr>
      <w:r w:rsidRPr="00515013">
        <w:rPr>
          <w:szCs w:val="20"/>
        </w:rPr>
        <w:t xml:space="preserve">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sidR="00EC0995" w:rsidRPr="00515013">
        <w:rPr>
          <w:szCs w:val="20"/>
        </w:rPr>
        <w:t>9</w:t>
      </w:r>
      <w:r w:rsidRPr="00515013">
        <w:rPr>
          <w:szCs w:val="20"/>
        </w:rPr>
        <w:t>.1.5 teh navodil.</w:t>
      </w:r>
    </w:p>
    <w:p w14:paraId="127CA8A4" w14:textId="77777777" w:rsidR="000F3D09" w:rsidRPr="00285218" w:rsidRDefault="000F3D09" w:rsidP="00097C34">
      <w:pPr>
        <w:spacing w:line="240" w:lineRule="auto"/>
        <w:rPr>
          <w:rFonts w:eastAsia="Times New Roman"/>
          <w:szCs w:val="20"/>
          <w:highlight w:val="yellow"/>
        </w:rPr>
      </w:pPr>
    </w:p>
    <w:p w14:paraId="1CC0D9F0" w14:textId="7D4C4135" w:rsidR="00E92BA4" w:rsidRPr="00010422" w:rsidRDefault="000F4546" w:rsidP="00A442DF">
      <w:pPr>
        <w:pStyle w:val="Naslov2"/>
        <w:numPr>
          <w:ilvl w:val="1"/>
          <w:numId w:val="6"/>
        </w:numPr>
        <w:ind w:left="210" w:hanging="210"/>
        <w:rPr>
          <w:b/>
          <w:bCs w:val="0"/>
          <w:lang w:val="sl-SI" w:eastAsia="sl-SI"/>
        </w:rPr>
      </w:pPr>
      <w:bookmarkStart w:id="97" w:name="_Toc40360635"/>
      <w:bookmarkStart w:id="98" w:name="_Toc41035617"/>
      <w:bookmarkStart w:id="99" w:name="_Toc45714668"/>
      <w:bookmarkStart w:id="100" w:name="_Toc45714969"/>
      <w:bookmarkStart w:id="101" w:name="_Toc45715126"/>
      <w:bookmarkStart w:id="102" w:name="_Toc45715262"/>
      <w:bookmarkStart w:id="103" w:name="_Toc45715403"/>
      <w:bookmarkStart w:id="104" w:name="_Toc225158864"/>
      <w:r w:rsidRPr="00010422">
        <w:rPr>
          <w:b/>
          <w:bCs w:val="0"/>
          <w:lang w:val="sl-SI" w:eastAsia="sl-SI"/>
        </w:rPr>
        <w:t>Tehnični pogoji oziroma sposobnost</w:t>
      </w:r>
      <w:bookmarkEnd w:id="97"/>
      <w:bookmarkEnd w:id="98"/>
      <w:bookmarkEnd w:id="99"/>
      <w:bookmarkEnd w:id="100"/>
      <w:bookmarkEnd w:id="101"/>
      <w:bookmarkEnd w:id="102"/>
      <w:bookmarkEnd w:id="103"/>
      <w:bookmarkEnd w:id="104"/>
      <w:r w:rsidR="00A92502" w:rsidRPr="00010422">
        <w:rPr>
          <w:b/>
          <w:bCs w:val="0"/>
          <w:lang w:val="sl-SI" w:eastAsia="sl-SI"/>
        </w:rPr>
        <w:t xml:space="preserve"> </w:t>
      </w:r>
      <w:bookmarkStart w:id="105" w:name="_Hlk174356187"/>
    </w:p>
    <w:p w14:paraId="2DFB530F" w14:textId="77777777" w:rsidR="00CA4AFC" w:rsidRPr="00C720DD" w:rsidRDefault="00CA4AFC" w:rsidP="00097C34">
      <w:pPr>
        <w:suppressAutoHyphens w:val="0"/>
        <w:spacing w:line="240" w:lineRule="auto"/>
        <w:rPr>
          <w:szCs w:val="20"/>
        </w:rPr>
      </w:pPr>
    </w:p>
    <w:bookmarkEnd w:id="105"/>
    <w:p w14:paraId="0D19A398" w14:textId="77777777" w:rsidR="00C720DD" w:rsidRPr="00C720DD" w:rsidRDefault="00C720DD" w:rsidP="00C720DD">
      <w:pPr>
        <w:suppressAutoHyphens w:val="0"/>
        <w:spacing w:line="240" w:lineRule="auto"/>
        <w:rPr>
          <w:szCs w:val="20"/>
          <w:lang w:eastAsia="sl-SI"/>
        </w:rPr>
      </w:pPr>
      <w:r w:rsidRPr="00270785">
        <w:rPr>
          <w:b/>
          <w:bCs/>
          <w:szCs w:val="20"/>
          <w:lang w:eastAsia="sl-SI"/>
        </w:rPr>
        <w:t>1.</w:t>
      </w:r>
      <w:r w:rsidRPr="00C720DD">
        <w:rPr>
          <w:szCs w:val="20"/>
          <w:lang w:eastAsia="sl-SI"/>
        </w:rPr>
        <w:t xml:space="preserve"> Ponudnik je v obdobju zadnjih treh (3) let, šteto od dneva objave obvestila o tem naročilu na portalu </w:t>
      </w:r>
    </w:p>
    <w:p w14:paraId="2BA5A34F" w14:textId="289A14A1" w:rsidR="00C720DD" w:rsidRPr="00C720DD" w:rsidRDefault="00C720DD" w:rsidP="00C720DD">
      <w:pPr>
        <w:suppressAutoHyphens w:val="0"/>
        <w:spacing w:line="240" w:lineRule="auto"/>
        <w:rPr>
          <w:szCs w:val="20"/>
          <w:lang w:eastAsia="sl-SI"/>
        </w:rPr>
      </w:pPr>
      <w:r w:rsidRPr="00C720DD">
        <w:rPr>
          <w:szCs w:val="20"/>
          <w:lang w:eastAsia="sl-SI"/>
        </w:rPr>
        <w:lastRenderedPageBreak/>
        <w:t>javnih naroč</w:t>
      </w:r>
      <w:r w:rsidRPr="00DD62DE">
        <w:rPr>
          <w:szCs w:val="20"/>
          <w:lang w:eastAsia="sl-SI"/>
        </w:rPr>
        <w:t>il, uspešno</w:t>
      </w:r>
      <w:r w:rsidRPr="00DD62DE">
        <w:rPr>
          <w:i/>
          <w:szCs w:val="20"/>
          <w:vertAlign w:val="superscript"/>
          <w:lang w:eastAsia="sl-SI"/>
        </w:rPr>
        <w:footnoteReference w:id="2"/>
      </w:r>
      <w:r w:rsidRPr="00DD62DE">
        <w:rPr>
          <w:szCs w:val="20"/>
          <w:lang w:eastAsia="sl-SI"/>
        </w:rPr>
        <w:t xml:space="preserve"> izvedel</w:t>
      </w:r>
      <w:r w:rsidRPr="00C720DD">
        <w:rPr>
          <w:szCs w:val="20"/>
          <w:lang w:eastAsia="sl-SI"/>
        </w:rPr>
        <w:t xml:space="preserve"> najmanj 2 (dve) implementaciji informacijske rešitve z minimalno 900 kosi naprav (delovne postaje, strežniki, prenosne naprave, druga</w:t>
      </w:r>
      <w:r w:rsidR="0068523D">
        <w:rPr>
          <w:szCs w:val="20"/>
          <w:lang w:eastAsia="sl-SI"/>
        </w:rPr>
        <w:t xml:space="preserve"> periferna</w:t>
      </w:r>
      <w:r w:rsidRPr="00C720DD">
        <w:rPr>
          <w:szCs w:val="20"/>
          <w:lang w:eastAsia="sl-SI"/>
        </w:rPr>
        <w:t xml:space="preserve"> IT oprema) v EU, katero ponudnik tudi ponuja v ponudbi. </w:t>
      </w:r>
    </w:p>
    <w:p w14:paraId="0C76E42C" w14:textId="77777777" w:rsidR="00C720DD" w:rsidRPr="00C720DD" w:rsidRDefault="00C720DD" w:rsidP="00C720DD">
      <w:pPr>
        <w:suppressAutoHyphens w:val="0"/>
        <w:spacing w:line="240" w:lineRule="auto"/>
        <w:rPr>
          <w:szCs w:val="20"/>
          <w:lang w:eastAsia="sl-SI"/>
        </w:rPr>
      </w:pPr>
    </w:p>
    <w:p w14:paraId="481C10A0" w14:textId="77777777" w:rsidR="00C720DD" w:rsidRPr="00C720DD" w:rsidRDefault="00C720DD" w:rsidP="00C720DD">
      <w:pPr>
        <w:suppressAutoHyphens w:val="0"/>
        <w:spacing w:line="240" w:lineRule="auto"/>
        <w:rPr>
          <w:b/>
          <w:bCs/>
          <w:szCs w:val="20"/>
          <w:lang w:eastAsia="sl-SI"/>
        </w:rPr>
      </w:pPr>
      <w:r w:rsidRPr="00C720DD">
        <w:rPr>
          <w:b/>
          <w:bCs/>
          <w:szCs w:val="20"/>
          <w:lang w:eastAsia="sl-SI"/>
        </w:rPr>
        <w:t>DOKAZILO:</w:t>
      </w:r>
    </w:p>
    <w:p w14:paraId="77B69D24" w14:textId="77777777" w:rsidR="00C720DD" w:rsidRPr="00C720DD" w:rsidRDefault="00C720DD" w:rsidP="00C720DD">
      <w:pPr>
        <w:suppressAutoHyphens w:val="0"/>
        <w:spacing w:line="240" w:lineRule="auto"/>
        <w:rPr>
          <w:szCs w:val="20"/>
          <w:lang w:eastAsia="sl-SI"/>
        </w:rPr>
      </w:pPr>
      <w:r w:rsidRPr="004F4449">
        <w:rPr>
          <w:b/>
          <w:bCs/>
          <w:szCs w:val="20"/>
          <w:lang w:eastAsia="sl-SI"/>
        </w:rPr>
        <w:t>Izpolnjen obrazec »ESPD«</w:t>
      </w:r>
      <w:r w:rsidRPr="00C720DD">
        <w:rPr>
          <w:szCs w:val="20"/>
          <w:lang w:eastAsia="sl-SI"/>
        </w:rPr>
        <w:t xml:space="preserve"> v delu IV: Pogoji za sodelovanje, razdelek C: Za naročila storitev: izvedba storitev določene vrste. Ponudnik v obrazec ESPD navede v tem obrazcu zahtevane podatke. </w:t>
      </w:r>
    </w:p>
    <w:p w14:paraId="33B7782C" w14:textId="77777777" w:rsidR="00C720DD" w:rsidRPr="00C720DD" w:rsidRDefault="00C720DD" w:rsidP="00C720DD">
      <w:pPr>
        <w:suppressAutoHyphens w:val="0"/>
        <w:spacing w:line="240" w:lineRule="auto"/>
        <w:rPr>
          <w:szCs w:val="20"/>
          <w:lang w:eastAsia="sl-SI"/>
        </w:rPr>
      </w:pPr>
    </w:p>
    <w:p w14:paraId="208A00D6" w14:textId="77777777" w:rsidR="00C720DD" w:rsidRPr="00C720DD" w:rsidRDefault="00C720DD" w:rsidP="00C720DD">
      <w:pPr>
        <w:suppressAutoHyphens w:val="0"/>
        <w:spacing w:line="240" w:lineRule="auto"/>
        <w:rPr>
          <w:szCs w:val="20"/>
          <w:lang w:eastAsia="sl-SI"/>
        </w:rPr>
      </w:pPr>
      <w:r w:rsidRPr="00C720DD">
        <w:rPr>
          <w:szCs w:val="20"/>
          <w:lang w:eastAsia="sl-SI"/>
        </w:rPr>
        <w:t>Ponudnik v polje:</w:t>
      </w:r>
    </w:p>
    <w:p w14:paraId="694EC4D7" w14:textId="77777777" w:rsidR="00C720DD" w:rsidRPr="00C720DD" w:rsidRDefault="00C720DD" w:rsidP="00C720DD">
      <w:pPr>
        <w:numPr>
          <w:ilvl w:val="0"/>
          <w:numId w:val="20"/>
        </w:numPr>
        <w:suppressAutoHyphens w:val="0"/>
        <w:spacing w:line="240" w:lineRule="auto"/>
        <w:rPr>
          <w:szCs w:val="20"/>
          <w:lang w:eastAsia="sl-SI"/>
        </w:rPr>
      </w:pPr>
      <w:r w:rsidRPr="00C720DD">
        <w:rPr>
          <w:szCs w:val="20"/>
          <w:lang w:eastAsia="sl-SI"/>
        </w:rPr>
        <w:t xml:space="preserve">»Opis reference« opiše referenčni projekt implementacije informacijske rešitve in navede nazive in število kosov naprav, ki jih je implementiral; </w:t>
      </w:r>
    </w:p>
    <w:p w14:paraId="0DE267AA" w14:textId="77777777" w:rsidR="00C720DD" w:rsidRPr="00C720DD" w:rsidRDefault="00C720DD" w:rsidP="00C720DD">
      <w:pPr>
        <w:numPr>
          <w:ilvl w:val="0"/>
          <w:numId w:val="20"/>
        </w:numPr>
        <w:suppressAutoHyphens w:val="0"/>
        <w:spacing w:line="240" w:lineRule="auto"/>
        <w:rPr>
          <w:szCs w:val="20"/>
          <w:lang w:eastAsia="sl-SI"/>
        </w:rPr>
      </w:pPr>
      <w:r w:rsidRPr="00C720DD">
        <w:rPr>
          <w:szCs w:val="20"/>
          <w:lang w:eastAsia="sl-SI"/>
        </w:rPr>
        <w:t>»Aktivnosti gospodarskega subjekta« vpiše kontaktne podatke referenčnega naročnika (ime in priimek kontaktne osebe, njeno telefonsko številko in elektronski naslov);</w:t>
      </w:r>
    </w:p>
    <w:p w14:paraId="41AFAC64" w14:textId="77777777" w:rsidR="00C720DD" w:rsidRPr="00C720DD" w:rsidRDefault="00C720DD" w:rsidP="00C720DD">
      <w:pPr>
        <w:numPr>
          <w:ilvl w:val="0"/>
          <w:numId w:val="20"/>
        </w:numPr>
        <w:suppressAutoHyphens w:val="0"/>
        <w:spacing w:line="240" w:lineRule="auto"/>
        <w:rPr>
          <w:szCs w:val="20"/>
          <w:lang w:eastAsia="sl-SI"/>
        </w:rPr>
      </w:pPr>
      <w:r w:rsidRPr="00C720DD">
        <w:rPr>
          <w:szCs w:val="20"/>
          <w:lang w:eastAsia="sl-SI"/>
        </w:rPr>
        <w:t xml:space="preserve">»Začetni datum« vpiše datum začetka izvajanja implementacije; </w:t>
      </w:r>
    </w:p>
    <w:p w14:paraId="0B7544AF" w14:textId="77777777" w:rsidR="00C720DD" w:rsidRPr="00C720DD" w:rsidRDefault="00C720DD" w:rsidP="00C720DD">
      <w:pPr>
        <w:numPr>
          <w:ilvl w:val="0"/>
          <w:numId w:val="20"/>
        </w:numPr>
        <w:suppressAutoHyphens w:val="0"/>
        <w:spacing w:line="240" w:lineRule="auto"/>
        <w:rPr>
          <w:szCs w:val="20"/>
          <w:lang w:eastAsia="sl-SI"/>
        </w:rPr>
      </w:pPr>
      <w:r w:rsidRPr="00C720DD">
        <w:rPr>
          <w:szCs w:val="20"/>
          <w:lang w:eastAsia="sl-SI"/>
        </w:rPr>
        <w:t>»Končni datum« vpiše datum uspešno zaključene implementacije.</w:t>
      </w:r>
    </w:p>
    <w:p w14:paraId="2CD8A493" w14:textId="77777777" w:rsidR="00C720DD" w:rsidRPr="00C720DD" w:rsidRDefault="00C720DD" w:rsidP="00C720DD">
      <w:pPr>
        <w:suppressAutoHyphens w:val="0"/>
        <w:spacing w:line="240" w:lineRule="auto"/>
        <w:rPr>
          <w:szCs w:val="20"/>
          <w:lang w:eastAsia="sl-SI"/>
        </w:rPr>
      </w:pPr>
    </w:p>
    <w:p w14:paraId="0E2E5B52" w14:textId="77777777" w:rsidR="00C720DD" w:rsidRPr="00C720DD" w:rsidRDefault="00C720DD" w:rsidP="00C720DD">
      <w:pPr>
        <w:suppressAutoHyphens w:val="0"/>
        <w:spacing w:line="240" w:lineRule="auto"/>
        <w:rPr>
          <w:szCs w:val="20"/>
          <w:lang w:eastAsia="sl-SI"/>
        </w:rPr>
      </w:pPr>
      <w:r w:rsidRPr="00C720DD">
        <w:rPr>
          <w:szCs w:val="20"/>
          <w:lang w:eastAsia="sl-SI"/>
        </w:rPr>
        <w:t>Ponudnik ne more biti hkrati referenčni naročnik sam sebi ali svojim podizvajalcem, kar pomeni, da izjave o referenci ne more potrditi ponudnik sam sebi ali svojim podizvajalcem.</w:t>
      </w:r>
    </w:p>
    <w:p w14:paraId="237209F2" w14:textId="77777777" w:rsidR="00C720DD" w:rsidRPr="00C720DD" w:rsidRDefault="00C720DD" w:rsidP="00C720DD">
      <w:pPr>
        <w:suppressAutoHyphens w:val="0"/>
        <w:spacing w:line="240" w:lineRule="auto"/>
        <w:rPr>
          <w:szCs w:val="20"/>
          <w:lang w:eastAsia="sl-SI"/>
        </w:rPr>
      </w:pPr>
    </w:p>
    <w:p w14:paraId="68F44262" w14:textId="77777777" w:rsidR="00C720DD" w:rsidRPr="00C720DD" w:rsidRDefault="00C720DD" w:rsidP="00C720DD">
      <w:pPr>
        <w:suppressAutoHyphens w:val="0"/>
        <w:spacing w:line="240" w:lineRule="auto"/>
        <w:rPr>
          <w:szCs w:val="20"/>
          <w:lang w:eastAsia="sl-SI"/>
        </w:rPr>
      </w:pPr>
      <w:r w:rsidRPr="00C720DD">
        <w:rPr>
          <w:szCs w:val="20"/>
          <w:lang w:eastAsia="sl-SI"/>
        </w:rPr>
        <w:t>Naročnik si pridržuje pravico preverjanja verodostojnosti izjav pri referenčnem naročniku in pravico do vpogleda v original pogodbe.</w:t>
      </w:r>
    </w:p>
    <w:p w14:paraId="7DA38FA7" w14:textId="77777777" w:rsidR="00C720DD" w:rsidRPr="00C720DD" w:rsidRDefault="00C720DD" w:rsidP="00C720DD">
      <w:pPr>
        <w:suppressAutoHyphens w:val="0"/>
        <w:spacing w:line="240" w:lineRule="auto"/>
        <w:rPr>
          <w:szCs w:val="20"/>
          <w:lang w:eastAsia="sl-SI"/>
        </w:rPr>
      </w:pPr>
    </w:p>
    <w:p w14:paraId="06CAE2A5" w14:textId="77777777" w:rsidR="00C720DD" w:rsidRPr="00C720DD" w:rsidRDefault="00C720DD" w:rsidP="00C720DD">
      <w:pPr>
        <w:suppressAutoHyphens w:val="0"/>
        <w:spacing w:line="240" w:lineRule="auto"/>
        <w:rPr>
          <w:szCs w:val="20"/>
          <w:lang w:eastAsia="sl-SI"/>
        </w:rPr>
      </w:pPr>
      <w:r w:rsidRPr="00C720DD">
        <w:rPr>
          <w:szCs w:val="20"/>
          <w:lang w:eastAsia="sl-SI"/>
        </w:rPr>
        <w:t>Če ponudnik naročniku ne omogoči vpogleda oziroma preverjanja posamične reference, naročnik takšne reference ne bo upošteval.</w:t>
      </w:r>
    </w:p>
    <w:p w14:paraId="44CC05BB" w14:textId="77777777" w:rsidR="00C720DD" w:rsidRPr="00C720DD" w:rsidRDefault="00C720DD" w:rsidP="00C720DD">
      <w:pPr>
        <w:suppressAutoHyphens w:val="0"/>
        <w:spacing w:line="240" w:lineRule="auto"/>
        <w:rPr>
          <w:szCs w:val="20"/>
          <w:lang w:eastAsia="sl-SI"/>
        </w:rPr>
      </w:pPr>
    </w:p>
    <w:p w14:paraId="62049FFD" w14:textId="77777777" w:rsidR="00C720DD" w:rsidRPr="00C720DD" w:rsidRDefault="00C720DD" w:rsidP="00C720DD">
      <w:pPr>
        <w:suppressAutoHyphens w:val="0"/>
        <w:spacing w:line="240" w:lineRule="auto"/>
        <w:rPr>
          <w:szCs w:val="20"/>
          <w:lang w:eastAsia="sl-SI"/>
        </w:rPr>
      </w:pPr>
      <w:r w:rsidRPr="00270785">
        <w:rPr>
          <w:b/>
          <w:bCs/>
          <w:szCs w:val="20"/>
          <w:lang w:eastAsia="sl-SI"/>
        </w:rPr>
        <w:t>2.</w:t>
      </w:r>
      <w:r w:rsidRPr="00C720DD">
        <w:rPr>
          <w:szCs w:val="20"/>
          <w:lang w:eastAsia="sl-SI"/>
        </w:rPr>
        <w:t xml:space="preserve"> Ponudnik mora imeti veljaven certifikat ISO/IEC 27001 ali enakovreden.</w:t>
      </w:r>
    </w:p>
    <w:p w14:paraId="667A8A92" w14:textId="77777777" w:rsidR="00C720DD" w:rsidRPr="00C720DD" w:rsidRDefault="00C720DD" w:rsidP="00C720DD">
      <w:pPr>
        <w:suppressAutoHyphens w:val="0"/>
        <w:spacing w:line="240" w:lineRule="auto"/>
        <w:rPr>
          <w:szCs w:val="20"/>
          <w:lang w:eastAsia="sl-SI"/>
        </w:rPr>
      </w:pPr>
    </w:p>
    <w:p w14:paraId="0622DED4" w14:textId="77777777" w:rsidR="00C720DD" w:rsidRPr="00C720DD" w:rsidRDefault="00C720DD" w:rsidP="00C720DD">
      <w:pPr>
        <w:suppressAutoHyphens w:val="0"/>
        <w:spacing w:line="240" w:lineRule="auto"/>
        <w:rPr>
          <w:b/>
          <w:bCs/>
          <w:szCs w:val="20"/>
          <w:lang w:eastAsia="sl-SI"/>
        </w:rPr>
      </w:pPr>
      <w:r w:rsidRPr="00C720DD">
        <w:rPr>
          <w:b/>
          <w:bCs/>
          <w:szCs w:val="20"/>
          <w:lang w:eastAsia="sl-SI"/>
        </w:rPr>
        <w:t>DOKAZILO:</w:t>
      </w:r>
    </w:p>
    <w:p w14:paraId="02CB320D" w14:textId="77777777" w:rsidR="00C720DD" w:rsidRPr="00C720DD" w:rsidRDefault="00C720DD" w:rsidP="00C720DD">
      <w:pPr>
        <w:suppressAutoHyphens w:val="0"/>
        <w:spacing w:line="240" w:lineRule="auto"/>
        <w:rPr>
          <w:szCs w:val="20"/>
          <w:lang w:eastAsia="sl-SI"/>
        </w:rPr>
      </w:pPr>
      <w:r w:rsidRPr="00C37BCE">
        <w:rPr>
          <w:b/>
          <w:bCs/>
          <w:szCs w:val="20"/>
          <w:lang w:eastAsia="sl-SI"/>
        </w:rPr>
        <w:t>Izpolnjen obrazec »ESPD«</w:t>
      </w:r>
      <w:r w:rsidRPr="00C720DD">
        <w:rPr>
          <w:szCs w:val="20"/>
          <w:lang w:eastAsia="sl-SI"/>
        </w:rPr>
        <w:t xml:space="preserve"> v delu IV: Pogoji za sodelovanje, razdelek C: Za naročila blaga: potrdila pristojnih ustanov za nadzor kakovosti. Gospodarski subjekt v polje »Opišite jih« vpiše »DA«, če izpolnjuje navedeni pogoj iz te točke</w:t>
      </w:r>
    </w:p>
    <w:p w14:paraId="484BD7B1" w14:textId="77777777" w:rsidR="00C720DD" w:rsidRPr="00C720DD" w:rsidRDefault="00C720DD" w:rsidP="00C720DD">
      <w:pPr>
        <w:suppressAutoHyphens w:val="0"/>
        <w:spacing w:line="240" w:lineRule="auto"/>
        <w:rPr>
          <w:szCs w:val="20"/>
          <w:lang w:eastAsia="sl-SI"/>
        </w:rPr>
      </w:pPr>
      <w:r w:rsidRPr="00C720DD">
        <w:rPr>
          <w:szCs w:val="20"/>
          <w:lang w:eastAsia="sl-SI"/>
        </w:rPr>
        <w:t>in</w:t>
      </w:r>
    </w:p>
    <w:p w14:paraId="209E7945" w14:textId="77777777" w:rsidR="00C720DD" w:rsidRPr="00C720DD" w:rsidRDefault="00C720DD" w:rsidP="00C720DD">
      <w:pPr>
        <w:suppressAutoHyphens w:val="0"/>
        <w:spacing w:line="240" w:lineRule="auto"/>
        <w:rPr>
          <w:szCs w:val="20"/>
          <w:lang w:eastAsia="sl-SI"/>
        </w:rPr>
      </w:pPr>
      <w:r w:rsidRPr="00C37BCE">
        <w:rPr>
          <w:b/>
          <w:bCs/>
          <w:szCs w:val="20"/>
          <w:lang w:eastAsia="sl-SI"/>
        </w:rPr>
        <w:t>kopija veljavnega certifikata ISO/IEC 27001</w:t>
      </w:r>
      <w:r w:rsidRPr="00C720DD">
        <w:rPr>
          <w:szCs w:val="20"/>
          <w:lang w:eastAsia="sl-SI"/>
        </w:rPr>
        <w:t xml:space="preserve"> ali enakovrednega certifikata.</w:t>
      </w:r>
    </w:p>
    <w:p w14:paraId="459AF12B" w14:textId="77777777" w:rsidR="00C720DD" w:rsidRPr="00C720DD" w:rsidRDefault="00C720DD" w:rsidP="00C720DD">
      <w:pPr>
        <w:suppressAutoHyphens w:val="0"/>
        <w:spacing w:line="240" w:lineRule="auto"/>
        <w:rPr>
          <w:szCs w:val="20"/>
          <w:lang w:eastAsia="sl-SI"/>
        </w:rPr>
      </w:pPr>
    </w:p>
    <w:p w14:paraId="6422EABE" w14:textId="77777777" w:rsidR="00C720DD" w:rsidRPr="00C720DD" w:rsidRDefault="00C720DD" w:rsidP="00C720DD">
      <w:pPr>
        <w:suppressAutoHyphens w:val="0"/>
        <w:spacing w:line="240" w:lineRule="auto"/>
        <w:rPr>
          <w:szCs w:val="20"/>
          <w:lang w:eastAsia="sl-SI"/>
        </w:rPr>
      </w:pPr>
      <w:r w:rsidRPr="00270785">
        <w:rPr>
          <w:b/>
          <w:bCs/>
          <w:szCs w:val="20"/>
          <w:lang w:eastAsia="sl-SI"/>
        </w:rPr>
        <w:t>3.</w:t>
      </w:r>
      <w:r w:rsidRPr="00C720DD">
        <w:rPr>
          <w:szCs w:val="20"/>
          <w:lang w:eastAsia="sl-SI"/>
        </w:rPr>
        <w:t xml:space="preserve"> Ponudnik mora biti vključen v partnerski program proizvajalca/principala/OEM (Original </w:t>
      </w:r>
      <w:proofErr w:type="spellStart"/>
      <w:r w:rsidRPr="00C720DD">
        <w:rPr>
          <w:szCs w:val="20"/>
          <w:lang w:eastAsia="sl-SI"/>
        </w:rPr>
        <w:t>Equipment</w:t>
      </w:r>
      <w:proofErr w:type="spellEnd"/>
      <w:r w:rsidRPr="00C720DD">
        <w:rPr>
          <w:szCs w:val="20"/>
          <w:lang w:eastAsia="sl-SI"/>
        </w:rPr>
        <w:t xml:space="preserve"> </w:t>
      </w:r>
      <w:proofErr w:type="spellStart"/>
      <w:r w:rsidRPr="00C720DD">
        <w:rPr>
          <w:szCs w:val="20"/>
          <w:lang w:eastAsia="sl-SI"/>
        </w:rPr>
        <w:t>Manufacturer</w:t>
      </w:r>
      <w:proofErr w:type="spellEnd"/>
      <w:r w:rsidRPr="00C720DD">
        <w:rPr>
          <w:szCs w:val="20"/>
          <w:lang w:eastAsia="sl-SI"/>
        </w:rPr>
        <w:t>) partnerja ponujene programske rešitve in mora izkazati obstoj pogodbenega razmerja s proizvajalcem/principalom/OEM partnerjem ponujene programske rešitve, ki omogoča dostop do celotne podpore proizvajalca (dostop do tehnične podpore in baze znanj ter pravico, da lahko razpolaga, trži in servisira ponujeno opremo). Ponudnik mora biti na najvišji ali eni stopnji nižji strokovni ravni v partnerskem programu pri proizvajalcu/principalu/OEM partnerju ponujene programske rešitve.</w:t>
      </w:r>
    </w:p>
    <w:p w14:paraId="2A9458FC" w14:textId="77777777" w:rsidR="00C720DD" w:rsidRPr="00C720DD" w:rsidRDefault="00C720DD" w:rsidP="00C720DD">
      <w:pPr>
        <w:suppressAutoHyphens w:val="0"/>
        <w:spacing w:line="240" w:lineRule="auto"/>
        <w:rPr>
          <w:szCs w:val="20"/>
          <w:lang w:eastAsia="sl-SI"/>
        </w:rPr>
      </w:pPr>
    </w:p>
    <w:p w14:paraId="18268CD9" w14:textId="77777777" w:rsidR="00C720DD" w:rsidRPr="00C720DD" w:rsidRDefault="00C720DD" w:rsidP="00C720DD">
      <w:pPr>
        <w:suppressAutoHyphens w:val="0"/>
        <w:spacing w:line="240" w:lineRule="auto"/>
        <w:rPr>
          <w:b/>
          <w:bCs/>
          <w:szCs w:val="20"/>
          <w:lang w:eastAsia="sl-SI"/>
        </w:rPr>
      </w:pPr>
      <w:r w:rsidRPr="00C720DD">
        <w:rPr>
          <w:b/>
          <w:bCs/>
          <w:szCs w:val="20"/>
          <w:lang w:eastAsia="sl-SI"/>
        </w:rPr>
        <w:t>DOKAZILO:</w:t>
      </w:r>
    </w:p>
    <w:p w14:paraId="19F61762" w14:textId="77777777" w:rsidR="00C720DD" w:rsidRPr="00C720DD" w:rsidRDefault="00C720DD" w:rsidP="00C720DD">
      <w:pPr>
        <w:suppressAutoHyphens w:val="0"/>
        <w:spacing w:line="240" w:lineRule="auto"/>
        <w:rPr>
          <w:szCs w:val="20"/>
          <w:lang w:eastAsia="sl-SI"/>
        </w:rPr>
      </w:pPr>
      <w:r w:rsidRPr="00E255AA">
        <w:rPr>
          <w:b/>
          <w:bCs/>
          <w:szCs w:val="20"/>
          <w:lang w:eastAsia="sl-SI"/>
        </w:rPr>
        <w:t>Izpolnjen obrazec »ESPD«</w:t>
      </w:r>
      <w:r w:rsidRPr="00C720DD">
        <w:rPr>
          <w:szCs w:val="20"/>
          <w:lang w:eastAsia="sl-SI"/>
        </w:rPr>
        <w:t xml:space="preserve"> v delu IV: Pogoji za sodelovanje, razdelek C: Tehnična sredstva in ukrepi za zagotovitev kakovosti. Gospodarski subjekt v polje »Opišite jih« vpiše »DA«, če izpolnjuje navedeni pogoj iz te točke</w:t>
      </w:r>
    </w:p>
    <w:p w14:paraId="10EBC712" w14:textId="77777777" w:rsidR="00C720DD" w:rsidRPr="00C720DD" w:rsidRDefault="00C720DD" w:rsidP="00C720DD">
      <w:pPr>
        <w:suppressAutoHyphens w:val="0"/>
        <w:spacing w:line="240" w:lineRule="auto"/>
        <w:rPr>
          <w:szCs w:val="20"/>
          <w:lang w:eastAsia="sl-SI"/>
        </w:rPr>
      </w:pPr>
      <w:r w:rsidRPr="00C720DD">
        <w:rPr>
          <w:szCs w:val="20"/>
          <w:lang w:eastAsia="sl-SI"/>
        </w:rPr>
        <w:t>in</w:t>
      </w:r>
    </w:p>
    <w:p w14:paraId="4040C76B" w14:textId="77777777" w:rsidR="00C720DD" w:rsidRPr="00E255AA" w:rsidRDefault="00C720DD" w:rsidP="00C720DD">
      <w:pPr>
        <w:suppressAutoHyphens w:val="0"/>
        <w:spacing w:line="240" w:lineRule="auto"/>
        <w:rPr>
          <w:b/>
          <w:bCs/>
          <w:szCs w:val="20"/>
          <w:lang w:eastAsia="sl-SI"/>
        </w:rPr>
      </w:pPr>
      <w:r w:rsidRPr="00B21DA0">
        <w:rPr>
          <w:b/>
          <w:bCs/>
          <w:szCs w:val="20"/>
          <w:lang w:eastAsia="sl-SI"/>
        </w:rPr>
        <w:t>izpolnjen obrazec »Izjava proizvajalca/principala/OEM partnerja«</w:t>
      </w:r>
    </w:p>
    <w:p w14:paraId="102F3176" w14:textId="77777777" w:rsidR="00C720DD" w:rsidRPr="00C720DD" w:rsidRDefault="00C720DD" w:rsidP="00C720DD">
      <w:pPr>
        <w:suppressAutoHyphens w:val="0"/>
        <w:spacing w:line="240" w:lineRule="auto"/>
        <w:rPr>
          <w:szCs w:val="20"/>
          <w:lang w:eastAsia="sl-SI"/>
        </w:rPr>
      </w:pPr>
      <w:r w:rsidRPr="00C720DD">
        <w:rPr>
          <w:szCs w:val="20"/>
          <w:lang w:eastAsia="sl-SI"/>
        </w:rPr>
        <w:t>ali</w:t>
      </w:r>
    </w:p>
    <w:p w14:paraId="7D892A52" w14:textId="77777777" w:rsidR="00C720DD" w:rsidRPr="00C720DD" w:rsidRDefault="00C720DD" w:rsidP="00C720DD">
      <w:pPr>
        <w:suppressAutoHyphens w:val="0"/>
        <w:spacing w:line="240" w:lineRule="auto"/>
        <w:rPr>
          <w:szCs w:val="20"/>
          <w:lang w:eastAsia="sl-SI"/>
        </w:rPr>
      </w:pPr>
      <w:r w:rsidRPr="00E255AA">
        <w:rPr>
          <w:b/>
          <w:bCs/>
          <w:szCs w:val="20"/>
          <w:lang w:eastAsia="sl-SI"/>
        </w:rPr>
        <w:t>kopija veljavne pogodbe ali dogovora med proizvajalcem/principalom/OEM partnerjem</w:t>
      </w:r>
      <w:r w:rsidRPr="00C720DD">
        <w:rPr>
          <w:szCs w:val="20"/>
          <w:lang w:eastAsia="sl-SI"/>
        </w:rPr>
        <w:t xml:space="preserve"> ponujene programske rešitve, iz katere izhaja izpolnjevanje predmetnega tehničnega pogoja.</w:t>
      </w:r>
    </w:p>
    <w:p w14:paraId="40D27204" w14:textId="77777777" w:rsidR="0027410F" w:rsidRPr="00285218" w:rsidRDefault="0027410F" w:rsidP="00480879">
      <w:pPr>
        <w:suppressAutoHyphens w:val="0"/>
        <w:spacing w:line="240" w:lineRule="auto"/>
        <w:rPr>
          <w:rFonts w:eastAsia="Times New Roman"/>
          <w:b/>
          <w:bCs/>
          <w:highlight w:val="yellow"/>
          <w:lang w:eastAsia="sl-SI"/>
        </w:rPr>
      </w:pPr>
    </w:p>
    <w:p w14:paraId="6EC69F76" w14:textId="0F6E6A60" w:rsidR="000F4546" w:rsidRPr="00947156" w:rsidRDefault="00B72887" w:rsidP="00531256">
      <w:pPr>
        <w:pStyle w:val="Naslov2"/>
        <w:numPr>
          <w:ilvl w:val="1"/>
          <w:numId w:val="6"/>
        </w:numPr>
        <w:ind w:left="0" w:firstLine="0"/>
        <w:rPr>
          <w:b/>
          <w:bCs w:val="0"/>
          <w:lang w:val="sl-SI" w:eastAsia="sl-SI"/>
        </w:rPr>
      </w:pPr>
      <w:bookmarkStart w:id="106" w:name="_Toc40360636"/>
      <w:bookmarkStart w:id="107" w:name="_Toc41035618"/>
      <w:bookmarkStart w:id="108" w:name="_Toc45714669"/>
      <w:bookmarkStart w:id="109" w:name="_Toc45714970"/>
      <w:bookmarkStart w:id="110" w:name="_Toc45715127"/>
      <w:bookmarkStart w:id="111" w:name="_Toc45715263"/>
      <w:bookmarkStart w:id="112" w:name="_Toc45715404"/>
      <w:r w:rsidRPr="00947156">
        <w:rPr>
          <w:b/>
          <w:bCs w:val="0"/>
          <w:lang w:val="sl-SI" w:eastAsia="sl-SI"/>
        </w:rPr>
        <w:t xml:space="preserve"> </w:t>
      </w:r>
      <w:bookmarkStart w:id="113" w:name="_Toc225158865"/>
      <w:r w:rsidR="000F4546" w:rsidRPr="00947156">
        <w:rPr>
          <w:b/>
          <w:bCs w:val="0"/>
          <w:lang w:val="sl-SI" w:eastAsia="sl-SI"/>
        </w:rPr>
        <w:t>Kadrovsk</w:t>
      </w:r>
      <w:r w:rsidR="00C73AAC" w:rsidRPr="00947156">
        <w:rPr>
          <w:b/>
          <w:bCs w:val="0"/>
          <w:lang w:val="sl-SI" w:eastAsia="sl-SI"/>
        </w:rPr>
        <w:t>i</w:t>
      </w:r>
      <w:r w:rsidR="000F4546" w:rsidRPr="00947156">
        <w:rPr>
          <w:b/>
          <w:bCs w:val="0"/>
          <w:lang w:val="sl-SI" w:eastAsia="sl-SI"/>
        </w:rPr>
        <w:t xml:space="preserve"> pogoj</w:t>
      </w:r>
      <w:r w:rsidR="00C73AAC" w:rsidRPr="00947156">
        <w:rPr>
          <w:b/>
          <w:bCs w:val="0"/>
          <w:lang w:val="sl-SI" w:eastAsia="sl-SI"/>
        </w:rPr>
        <w:t>i</w:t>
      </w:r>
      <w:r w:rsidR="000F4546" w:rsidRPr="00947156">
        <w:rPr>
          <w:b/>
          <w:bCs w:val="0"/>
          <w:lang w:val="sl-SI" w:eastAsia="sl-SI"/>
        </w:rPr>
        <w:t xml:space="preserve"> oziroma sposobnost</w:t>
      </w:r>
      <w:bookmarkEnd w:id="106"/>
      <w:bookmarkEnd w:id="107"/>
      <w:bookmarkEnd w:id="108"/>
      <w:bookmarkEnd w:id="109"/>
      <w:bookmarkEnd w:id="110"/>
      <w:bookmarkEnd w:id="111"/>
      <w:bookmarkEnd w:id="112"/>
      <w:bookmarkEnd w:id="113"/>
    </w:p>
    <w:p w14:paraId="7D49E8F3" w14:textId="77777777" w:rsidR="00B33F10" w:rsidRPr="00285218" w:rsidRDefault="00B33F10" w:rsidP="00097C34">
      <w:pPr>
        <w:spacing w:line="240" w:lineRule="auto"/>
        <w:rPr>
          <w:rFonts w:eastAsia="Times New Roman"/>
          <w:szCs w:val="20"/>
          <w:highlight w:val="yellow"/>
        </w:rPr>
      </w:pPr>
    </w:p>
    <w:p w14:paraId="5042F246" w14:textId="100E2B59" w:rsidR="004F4449" w:rsidRDefault="004F4449" w:rsidP="004F4449">
      <w:pPr>
        <w:rPr>
          <w:rFonts w:eastAsia="Times New Roman"/>
          <w:szCs w:val="20"/>
        </w:rPr>
      </w:pPr>
      <w:bookmarkStart w:id="114" w:name="_Hlk215748459"/>
      <w:r w:rsidRPr="00A70D7C">
        <w:rPr>
          <w:rFonts w:eastAsia="Times New Roman"/>
          <w:szCs w:val="20"/>
        </w:rPr>
        <w:t>Ponudnik mora imeti v času izvajanja pogodbenih storitev na voljo kadre</w:t>
      </w:r>
      <w:r w:rsidR="00135760">
        <w:rPr>
          <w:rFonts w:eastAsia="Times New Roman"/>
          <w:szCs w:val="20"/>
        </w:rPr>
        <w:t>,</w:t>
      </w:r>
      <w:r w:rsidRPr="00A70D7C">
        <w:rPr>
          <w:rFonts w:eastAsia="Times New Roman"/>
          <w:szCs w:val="20"/>
        </w:rPr>
        <w:t xml:space="preserve"> kot je navedeno v nadaljevanju.</w:t>
      </w:r>
    </w:p>
    <w:p w14:paraId="33554491" w14:textId="77777777" w:rsidR="004F4449" w:rsidRDefault="004F4449" w:rsidP="004F4449">
      <w:pPr>
        <w:rPr>
          <w:rFonts w:eastAsia="Times New Roman"/>
          <w:szCs w:val="20"/>
        </w:rPr>
      </w:pPr>
    </w:p>
    <w:p w14:paraId="6934400C" w14:textId="5F299B57" w:rsidR="004F4449" w:rsidRDefault="004F4449" w:rsidP="004F4449">
      <w:r w:rsidRPr="54DB0AEF">
        <w:rPr>
          <w:rFonts w:eastAsia="Times New Roman"/>
          <w:b/>
          <w:bCs/>
        </w:rPr>
        <w:lastRenderedPageBreak/>
        <w:t>1.</w:t>
      </w:r>
      <w:r w:rsidRPr="54DB0AEF">
        <w:rPr>
          <w:rFonts w:eastAsia="Times New Roman"/>
        </w:rPr>
        <w:t xml:space="preserve"> </w:t>
      </w:r>
      <w:r w:rsidRPr="54DB0AEF">
        <w:rPr>
          <w:rFonts w:eastAsia="Times New Roman"/>
          <w:b/>
          <w:bCs/>
        </w:rPr>
        <w:t>Vodja projekta (1 kader),</w:t>
      </w:r>
      <w:r w:rsidRPr="54DB0AEF">
        <w:rPr>
          <w:rFonts w:eastAsia="Times New Roman"/>
        </w:rPr>
        <w:t xml:space="preserve"> ki </w:t>
      </w:r>
      <w:r w:rsidRPr="54DB0AEF">
        <w:t xml:space="preserve">mora biti na voljo </w:t>
      </w:r>
      <w:r w:rsidRPr="54DB0AEF">
        <w:rPr>
          <w:rFonts w:eastAsia="Times New Roman"/>
          <w:u w:val="single"/>
        </w:rPr>
        <w:t>ves čas</w:t>
      </w:r>
      <w:r w:rsidRPr="54DB0AEF">
        <w:rPr>
          <w:rFonts w:eastAsia="Times New Roman"/>
        </w:rPr>
        <w:t xml:space="preserve"> izvajanja pogodbe in mora</w:t>
      </w:r>
      <w:r w:rsidRPr="54DB0AEF">
        <w:t xml:space="preserve"> izpolnjevati naslednje zahteve:</w:t>
      </w:r>
    </w:p>
    <w:p w14:paraId="1489F03E" w14:textId="00F592DE" w:rsidR="004F4449" w:rsidRPr="00C20214" w:rsidRDefault="004F4449" w:rsidP="004F4449">
      <w:pPr>
        <w:pStyle w:val="Odstavekseznama"/>
        <w:numPr>
          <w:ilvl w:val="0"/>
          <w:numId w:val="23"/>
        </w:numPr>
        <w:suppressAutoHyphens w:val="0"/>
      </w:pPr>
      <w:proofErr w:type="spellStart"/>
      <w:r w:rsidRPr="54DB0AEF">
        <w:rPr>
          <w:lang w:val="en-US"/>
        </w:rPr>
        <w:t>ima</w:t>
      </w:r>
      <w:proofErr w:type="spellEnd"/>
      <w:r w:rsidRPr="54DB0AEF">
        <w:rPr>
          <w:lang w:val="en-US"/>
        </w:rPr>
        <w:t xml:space="preserve"> </w:t>
      </w:r>
      <w:proofErr w:type="spellStart"/>
      <w:r w:rsidRPr="54DB0AEF">
        <w:rPr>
          <w:lang w:val="en-US"/>
        </w:rPr>
        <w:t>certifikat</w:t>
      </w:r>
      <w:proofErr w:type="spellEnd"/>
      <w:r w:rsidRPr="54DB0AEF">
        <w:rPr>
          <w:lang w:val="en-US"/>
        </w:rPr>
        <w:t xml:space="preserve"> ITILv4 managing professional </w:t>
      </w:r>
      <w:proofErr w:type="spellStart"/>
      <w:r w:rsidRPr="54DB0AEF">
        <w:rPr>
          <w:lang w:val="en-US"/>
        </w:rPr>
        <w:t>ali</w:t>
      </w:r>
      <w:proofErr w:type="spellEnd"/>
      <w:r w:rsidRPr="54DB0AEF">
        <w:rPr>
          <w:lang w:val="en-US"/>
        </w:rPr>
        <w:t xml:space="preserve"> </w:t>
      </w:r>
      <w:r w:rsidRPr="54DB0AEF">
        <w:t xml:space="preserve">PRINCE2 </w:t>
      </w:r>
      <w:proofErr w:type="spellStart"/>
      <w:r w:rsidRPr="54DB0AEF">
        <w:t>Practitioner</w:t>
      </w:r>
      <w:proofErr w:type="spellEnd"/>
      <w:r w:rsidRPr="54DB0AEF">
        <w:t xml:space="preserve"> ali </w:t>
      </w:r>
      <w:r w:rsidRPr="54DB0AEF">
        <w:rPr>
          <w:lang w:val="en-US"/>
        </w:rPr>
        <w:t xml:space="preserve">HDI </w:t>
      </w:r>
      <w:proofErr w:type="spellStart"/>
      <w:r w:rsidRPr="54DB0AEF">
        <w:t>Support</w:t>
      </w:r>
      <w:proofErr w:type="spellEnd"/>
      <w:r w:rsidRPr="54DB0AEF">
        <w:t xml:space="preserve"> Center Manager ali HDI S</w:t>
      </w:r>
      <w:proofErr w:type="spellStart"/>
      <w:r w:rsidRPr="54DB0AEF">
        <w:rPr>
          <w:lang w:val="en-US"/>
        </w:rPr>
        <w:t>upport</w:t>
      </w:r>
      <w:proofErr w:type="spellEnd"/>
      <w:r w:rsidRPr="54DB0AEF">
        <w:rPr>
          <w:lang w:val="en-US"/>
        </w:rPr>
        <w:t xml:space="preserve"> center director </w:t>
      </w:r>
      <w:proofErr w:type="spellStart"/>
      <w:r w:rsidRPr="54DB0AEF">
        <w:rPr>
          <w:lang w:val="en-US"/>
        </w:rPr>
        <w:t>ali</w:t>
      </w:r>
      <w:proofErr w:type="spellEnd"/>
      <w:r w:rsidRPr="54DB0AEF">
        <w:rPr>
          <w:lang w:val="en-US"/>
        </w:rPr>
        <w:t xml:space="preserve"> </w:t>
      </w:r>
      <w:proofErr w:type="spellStart"/>
      <w:proofErr w:type="gramStart"/>
      <w:r w:rsidRPr="54DB0AEF">
        <w:rPr>
          <w:lang w:val="en-US"/>
        </w:rPr>
        <w:t>enakovreden</w:t>
      </w:r>
      <w:proofErr w:type="spellEnd"/>
      <w:r w:rsidR="008F44B3">
        <w:rPr>
          <w:lang w:val="en-US"/>
        </w:rPr>
        <w:t>;</w:t>
      </w:r>
      <w:proofErr w:type="gramEnd"/>
    </w:p>
    <w:p w14:paraId="3CF65F44" w14:textId="3A98F497" w:rsidR="004F4449" w:rsidRPr="004F4449" w:rsidRDefault="004F4449" w:rsidP="004F4449">
      <w:pPr>
        <w:pStyle w:val="Odstavekseznama"/>
        <w:numPr>
          <w:ilvl w:val="0"/>
          <w:numId w:val="23"/>
        </w:numPr>
        <w:suppressAutoHyphens w:val="0"/>
        <w:rPr>
          <w:rFonts w:eastAsia="Times New Roman"/>
          <w:szCs w:val="20"/>
        </w:rPr>
      </w:pPr>
      <w:r w:rsidRPr="00C20214">
        <w:rPr>
          <w:szCs w:val="20"/>
        </w:rPr>
        <w:t>ima znanje slovenskega jezika najmanj na nivoju B2</w:t>
      </w:r>
      <w:r>
        <w:rPr>
          <w:rStyle w:val="Sprotnaopomba-sklic"/>
          <w:szCs w:val="20"/>
        </w:rPr>
        <w:footnoteReference w:id="3"/>
      </w:r>
      <w:r>
        <w:rPr>
          <w:szCs w:val="20"/>
        </w:rPr>
        <w:t>.</w:t>
      </w:r>
    </w:p>
    <w:p w14:paraId="6184C323" w14:textId="77777777" w:rsidR="00CA2AAC" w:rsidRDefault="00CA2AAC" w:rsidP="004F4449">
      <w:pPr>
        <w:rPr>
          <w:b/>
          <w:bCs/>
          <w:szCs w:val="20"/>
        </w:rPr>
      </w:pPr>
    </w:p>
    <w:p w14:paraId="52B18DC4" w14:textId="13C757EC" w:rsidR="004F4449" w:rsidRPr="00237874" w:rsidRDefault="004F4449" w:rsidP="004F4449">
      <w:pPr>
        <w:rPr>
          <w:b/>
          <w:bCs/>
          <w:szCs w:val="20"/>
        </w:rPr>
      </w:pPr>
      <w:r w:rsidRPr="00237874">
        <w:rPr>
          <w:b/>
          <w:bCs/>
          <w:szCs w:val="20"/>
        </w:rPr>
        <w:t>DOKAZILO:</w:t>
      </w:r>
    </w:p>
    <w:p w14:paraId="00987EC9" w14:textId="77777777" w:rsidR="004F4449" w:rsidRPr="002959ED" w:rsidRDefault="004F4449" w:rsidP="004F4449">
      <w:pPr>
        <w:spacing w:line="240" w:lineRule="auto"/>
        <w:rPr>
          <w:szCs w:val="20"/>
          <w:lang w:eastAsia="sl-SI"/>
        </w:rPr>
      </w:pPr>
      <w:r w:rsidRPr="002959ED">
        <w:rPr>
          <w:b/>
          <w:bCs/>
          <w:szCs w:val="20"/>
          <w:lang w:eastAsia="sl-SI"/>
        </w:rPr>
        <w:t>Izpolnjen obrazec</w:t>
      </w:r>
      <w:r w:rsidRPr="002959ED">
        <w:rPr>
          <w:szCs w:val="20"/>
          <w:lang w:eastAsia="sl-SI"/>
        </w:rPr>
        <w:t xml:space="preserve"> »</w:t>
      </w:r>
      <w:r w:rsidRPr="002959ED">
        <w:rPr>
          <w:b/>
          <w:bCs/>
          <w:szCs w:val="20"/>
          <w:lang w:eastAsia="sl-SI"/>
        </w:rPr>
        <w:t xml:space="preserve">ESPD« </w:t>
      </w:r>
      <w:r w:rsidRPr="002959ED">
        <w:rPr>
          <w:szCs w:val="20"/>
          <w:lang w:eastAsia="sl-SI"/>
        </w:rPr>
        <w:t>v delu IV: Pogoji za sodelovanje, razdelek C:</w:t>
      </w:r>
      <w:r>
        <w:rPr>
          <w:szCs w:val="20"/>
        </w:rPr>
        <w:t xml:space="preserve"> </w:t>
      </w:r>
      <w:r w:rsidRPr="00950DFB">
        <w:rPr>
          <w:szCs w:val="20"/>
          <w:lang w:eastAsia="sl-SI"/>
        </w:rPr>
        <w:t xml:space="preserve">Izobrazba in strokovna usposobljenost. </w:t>
      </w:r>
      <w:r w:rsidRPr="002959ED">
        <w:rPr>
          <w:szCs w:val="20"/>
          <w:lang w:eastAsia="sl-SI"/>
        </w:rPr>
        <w:t>Gospodarski subjekt v polje »Opišite jih« vpiše »DA«, če izpolnjuje vse pogoje iz te točke</w:t>
      </w:r>
    </w:p>
    <w:p w14:paraId="75448BAE" w14:textId="77777777" w:rsidR="004F4449" w:rsidRDefault="004F4449" w:rsidP="004F4449">
      <w:pPr>
        <w:rPr>
          <w:szCs w:val="20"/>
        </w:rPr>
      </w:pPr>
      <w:r>
        <w:rPr>
          <w:szCs w:val="20"/>
        </w:rPr>
        <w:t xml:space="preserve">in </w:t>
      </w:r>
    </w:p>
    <w:p w14:paraId="61AF87EC" w14:textId="77777777" w:rsidR="004F4449" w:rsidRDefault="004F4449" w:rsidP="004F4449">
      <w:pPr>
        <w:pStyle w:val="xmsolistparagraph"/>
        <w:spacing w:after="0" w:line="240" w:lineRule="auto"/>
        <w:ind w:left="0"/>
        <w:jc w:val="both"/>
        <w:rPr>
          <w:rFonts w:ascii="Arial" w:eastAsia="Times New Roman" w:hAnsi="Arial" w:cs="Arial"/>
          <w:sz w:val="20"/>
          <w:szCs w:val="20"/>
        </w:rPr>
      </w:pPr>
      <w:r w:rsidRPr="009A4E5B">
        <w:rPr>
          <w:rFonts w:ascii="Arial" w:eastAsia="Times New Roman" w:hAnsi="Arial" w:cs="Arial"/>
          <w:b/>
          <w:bCs/>
          <w:sz w:val="20"/>
          <w:szCs w:val="20"/>
        </w:rPr>
        <w:t xml:space="preserve">izpolnjen </w:t>
      </w:r>
      <w:r w:rsidRPr="00065A11">
        <w:rPr>
          <w:rFonts w:ascii="Arial" w:eastAsia="Times New Roman" w:hAnsi="Arial" w:cs="Arial"/>
          <w:b/>
          <w:bCs/>
          <w:sz w:val="20"/>
          <w:szCs w:val="20"/>
        </w:rPr>
        <w:t xml:space="preserve">obrazec </w:t>
      </w:r>
      <w:r>
        <w:rPr>
          <w:rFonts w:ascii="Arial" w:eastAsia="Times New Roman" w:hAnsi="Arial" w:cs="Arial"/>
          <w:b/>
          <w:bCs/>
          <w:sz w:val="20"/>
          <w:szCs w:val="20"/>
        </w:rPr>
        <w:t>»</w:t>
      </w:r>
      <w:r w:rsidRPr="00065A11">
        <w:rPr>
          <w:rFonts w:ascii="Arial" w:eastAsia="Times New Roman" w:hAnsi="Arial" w:cs="Arial"/>
          <w:b/>
          <w:bCs/>
          <w:sz w:val="20"/>
          <w:szCs w:val="20"/>
        </w:rPr>
        <w:t>Prijava kadra</w:t>
      </w:r>
      <w:r>
        <w:rPr>
          <w:rFonts w:ascii="Arial" w:eastAsia="Times New Roman" w:hAnsi="Arial" w:cs="Arial"/>
          <w:b/>
          <w:bCs/>
          <w:sz w:val="20"/>
          <w:szCs w:val="20"/>
        </w:rPr>
        <w:t>«</w:t>
      </w:r>
      <w:r w:rsidRPr="0025413D">
        <w:rPr>
          <w:rFonts w:ascii="Arial" w:eastAsia="Times New Roman" w:hAnsi="Arial" w:cs="Arial"/>
          <w:sz w:val="20"/>
          <w:szCs w:val="20"/>
        </w:rPr>
        <w:t xml:space="preserve"> </w:t>
      </w:r>
    </w:p>
    <w:p w14:paraId="25FE5BE7" w14:textId="77777777" w:rsidR="004F4449" w:rsidRDefault="004F4449" w:rsidP="004F4449">
      <w:pPr>
        <w:pStyle w:val="xmsolistparagraph"/>
        <w:spacing w:after="0" w:line="240" w:lineRule="auto"/>
        <w:ind w:left="0"/>
        <w:jc w:val="both"/>
        <w:rPr>
          <w:rFonts w:ascii="Arial" w:eastAsia="Times New Roman" w:hAnsi="Arial" w:cs="Arial"/>
          <w:sz w:val="20"/>
          <w:szCs w:val="20"/>
        </w:rPr>
      </w:pPr>
      <w:r>
        <w:rPr>
          <w:rFonts w:ascii="Arial" w:eastAsia="Times New Roman" w:hAnsi="Arial" w:cs="Arial"/>
          <w:sz w:val="20"/>
          <w:szCs w:val="20"/>
        </w:rPr>
        <w:t>in</w:t>
      </w:r>
    </w:p>
    <w:p w14:paraId="2A18675D" w14:textId="77777777" w:rsidR="004F4449" w:rsidRPr="00DA2BE0" w:rsidRDefault="004F4449" w:rsidP="004F4449">
      <w:pPr>
        <w:pStyle w:val="xmsolistparagraph"/>
        <w:spacing w:after="0" w:line="240" w:lineRule="auto"/>
        <w:ind w:left="0"/>
        <w:jc w:val="both"/>
        <w:rPr>
          <w:rFonts w:ascii="Arial" w:hAnsi="Arial" w:cs="Arial"/>
          <w:b/>
          <w:bCs/>
          <w:sz w:val="20"/>
          <w:szCs w:val="20"/>
        </w:rPr>
      </w:pPr>
      <w:r w:rsidRPr="00DA2BE0">
        <w:rPr>
          <w:rFonts w:ascii="Arial" w:hAnsi="Arial" w:cs="Arial"/>
          <w:b/>
          <w:bCs/>
          <w:sz w:val="20"/>
          <w:szCs w:val="20"/>
        </w:rPr>
        <w:t>kopija veljavnega certifikata</w:t>
      </w:r>
    </w:p>
    <w:p w14:paraId="05422857" w14:textId="77777777" w:rsidR="004F4449" w:rsidRPr="00A0120A" w:rsidRDefault="004F4449" w:rsidP="004F4449">
      <w:pPr>
        <w:pStyle w:val="xmsolistparagraph"/>
        <w:spacing w:after="0" w:line="240" w:lineRule="auto"/>
        <w:ind w:left="0"/>
        <w:jc w:val="both"/>
        <w:rPr>
          <w:rFonts w:ascii="Arial" w:hAnsi="Arial" w:cs="Arial"/>
          <w:sz w:val="20"/>
          <w:szCs w:val="20"/>
        </w:rPr>
      </w:pPr>
      <w:r w:rsidRPr="00A0120A">
        <w:rPr>
          <w:rFonts w:ascii="Arial" w:hAnsi="Arial" w:cs="Arial"/>
          <w:sz w:val="20"/>
          <w:szCs w:val="20"/>
        </w:rPr>
        <w:t xml:space="preserve">in </w:t>
      </w:r>
    </w:p>
    <w:p w14:paraId="56124501" w14:textId="77777777" w:rsidR="004F4449" w:rsidRPr="00063FEF" w:rsidRDefault="004F4449" w:rsidP="004F4449">
      <w:pPr>
        <w:pStyle w:val="xmsolistparagraph"/>
        <w:spacing w:line="240" w:lineRule="auto"/>
        <w:ind w:left="0"/>
        <w:jc w:val="both"/>
        <w:rPr>
          <w:rFonts w:ascii="Arial" w:hAnsi="Arial" w:cs="Arial"/>
          <w:sz w:val="20"/>
          <w:szCs w:val="20"/>
        </w:rPr>
      </w:pPr>
      <w:r w:rsidRPr="00A0120A">
        <w:rPr>
          <w:rFonts w:ascii="Arial" w:hAnsi="Arial" w:cs="Arial"/>
          <w:b/>
          <w:bCs/>
          <w:sz w:val="20"/>
          <w:szCs w:val="20"/>
        </w:rPr>
        <w:t>dokazilo o znanju slovenskega jezika najmanj na nivoju B2</w:t>
      </w:r>
      <w:r>
        <w:rPr>
          <w:rFonts w:ascii="Arial" w:hAnsi="Arial" w:cs="Arial"/>
          <w:b/>
          <w:bCs/>
          <w:sz w:val="20"/>
          <w:szCs w:val="20"/>
          <w:vertAlign w:val="superscript"/>
        </w:rPr>
        <w:t>3</w:t>
      </w:r>
      <w:r w:rsidRPr="00A0120A">
        <w:rPr>
          <w:rFonts w:ascii="Arial" w:hAnsi="Arial" w:cs="Arial"/>
          <w:b/>
          <w:bCs/>
          <w:sz w:val="20"/>
          <w:szCs w:val="20"/>
          <w:vertAlign w:val="superscript"/>
        </w:rPr>
        <w:t xml:space="preserve"> </w:t>
      </w:r>
      <w:r w:rsidRPr="00A0120A">
        <w:rPr>
          <w:rFonts w:ascii="Arial" w:hAnsi="Arial" w:cs="Arial"/>
          <w:sz w:val="20"/>
          <w:szCs w:val="20"/>
        </w:rPr>
        <w:t>(npr. dokazilo o zaključen</w:t>
      </w:r>
      <w:r>
        <w:rPr>
          <w:rFonts w:ascii="Arial" w:hAnsi="Arial" w:cs="Arial"/>
          <w:sz w:val="20"/>
          <w:szCs w:val="20"/>
        </w:rPr>
        <w:t>em</w:t>
      </w:r>
      <w:r w:rsidRPr="00A0120A">
        <w:rPr>
          <w:rFonts w:ascii="Arial" w:hAnsi="Arial" w:cs="Arial"/>
          <w:sz w:val="20"/>
          <w:szCs w:val="20"/>
        </w:rPr>
        <w:t xml:space="preserve"> izobraževanju, če je kader izobrazbo dosegel na slovenski šoli, potrdilo o opravljenem izpitu iz slovenskega jezika, ali drugo enakovredno dokazilo</w:t>
      </w:r>
      <w:r>
        <w:rPr>
          <w:rFonts w:ascii="Arial" w:hAnsi="Arial" w:cs="Arial"/>
          <w:sz w:val="20"/>
          <w:szCs w:val="20"/>
        </w:rPr>
        <w:t>).</w:t>
      </w:r>
    </w:p>
    <w:p w14:paraId="15EE286F" w14:textId="19A3F453" w:rsidR="004F4449" w:rsidRPr="00A70D7C" w:rsidRDefault="004F4449" w:rsidP="004F4449">
      <w:pPr>
        <w:rPr>
          <w:rFonts w:eastAsia="Times New Roman"/>
        </w:rPr>
      </w:pPr>
      <w:r w:rsidRPr="00270785">
        <w:rPr>
          <w:rFonts w:eastAsia="Times New Roman"/>
          <w:b/>
          <w:bCs/>
        </w:rPr>
        <w:t>2.</w:t>
      </w:r>
      <w:r w:rsidRPr="54DB0AEF">
        <w:rPr>
          <w:rFonts w:eastAsia="Times New Roman"/>
          <w:b/>
          <w:bCs/>
        </w:rPr>
        <w:t xml:space="preserve"> </w:t>
      </w:r>
      <w:r w:rsidRPr="54DB0AEF">
        <w:rPr>
          <w:rFonts w:eastAsia="Times New Roman"/>
        </w:rPr>
        <w:t>Ponudnik mora imeti na voljo najmanj</w:t>
      </w:r>
      <w:r w:rsidRPr="54DB0AEF">
        <w:rPr>
          <w:rFonts w:eastAsia="Times New Roman"/>
          <w:b/>
          <w:bCs/>
        </w:rPr>
        <w:t xml:space="preserve"> dva (2) kadra</w:t>
      </w:r>
      <w:r w:rsidRPr="54DB0AEF">
        <w:rPr>
          <w:rFonts w:eastAsia="Times New Roman"/>
        </w:rPr>
        <w:t xml:space="preserve">, </w:t>
      </w:r>
      <w:bookmarkStart w:id="115" w:name="_Hlk194658333"/>
      <w:r w:rsidRPr="54DB0AEF">
        <w:rPr>
          <w:rFonts w:eastAsia="Times New Roman"/>
        </w:rPr>
        <w:t>ki sta na voljo v fazi izvajanja pogodbe za:</w:t>
      </w:r>
    </w:p>
    <w:p w14:paraId="6C91E178" w14:textId="77777777" w:rsidR="004F4449" w:rsidRPr="00BC3D75" w:rsidRDefault="004F4449" w:rsidP="004F4449">
      <w:pPr>
        <w:pStyle w:val="Odstavekseznama"/>
        <w:numPr>
          <w:ilvl w:val="0"/>
          <w:numId w:val="21"/>
        </w:numPr>
        <w:suppressAutoHyphens w:val="0"/>
        <w:spacing w:line="259" w:lineRule="auto"/>
        <w:rPr>
          <w:rFonts w:eastAsia="Times New Roman"/>
          <w:b/>
          <w:bCs/>
          <w:szCs w:val="20"/>
        </w:rPr>
      </w:pPr>
      <w:r w:rsidRPr="00A70D7C">
        <w:rPr>
          <w:rFonts w:eastAsia="Times New Roman"/>
          <w:szCs w:val="20"/>
        </w:rPr>
        <w:t xml:space="preserve">implementacijo </w:t>
      </w:r>
      <w:r>
        <w:rPr>
          <w:rFonts w:eastAsia="Times New Roman"/>
          <w:szCs w:val="20"/>
        </w:rPr>
        <w:t xml:space="preserve">informacijske </w:t>
      </w:r>
      <w:r w:rsidRPr="00A70D7C">
        <w:rPr>
          <w:rFonts w:eastAsia="Times New Roman"/>
          <w:szCs w:val="20"/>
        </w:rPr>
        <w:t xml:space="preserve">rešitve v okolje naročnika, </w:t>
      </w:r>
    </w:p>
    <w:p w14:paraId="3383ACCF" w14:textId="77777777" w:rsidR="004F4449" w:rsidRPr="00BC3D75" w:rsidRDefault="004F4449" w:rsidP="004F4449">
      <w:pPr>
        <w:pStyle w:val="Odstavekseznama"/>
        <w:numPr>
          <w:ilvl w:val="0"/>
          <w:numId w:val="21"/>
        </w:numPr>
        <w:suppressAutoHyphens w:val="0"/>
        <w:spacing w:line="259" w:lineRule="auto"/>
        <w:rPr>
          <w:rFonts w:eastAsia="Times New Roman"/>
          <w:b/>
          <w:bCs/>
          <w:szCs w:val="20"/>
        </w:rPr>
      </w:pPr>
      <w:r w:rsidRPr="00A70D7C">
        <w:rPr>
          <w:rFonts w:eastAsia="Times New Roman"/>
          <w:szCs w:val="20"/>
        </w:rPr>
        <w:t xml:space="preserve">usposabljanje </w:t>
      </w:r>
      <w:r>
        <w:rPr>
          <w:rFonts w:eastAsia="Times New Roman"/>
          <w:szCs w:val="20"/>
        </w:rPr>
        <w:t xml:space="preserve">uporabnikov (do 6 ljudi) na lokaciji </w:t>
      </w:r>
      <w:r w:rsidRPr="00A70D7C">
        <w:rPr>
          <w:rFonts w:eastAsia="Times New Roman"/>
          <w:szCs w:val="20"/>
        </w:rPr>
        <w:t xml:space="preserve">naročnika, </w:t>
      </w:r>
    </w:p>
    <w:p w14:paraId="5D89508C" w14:textId="77777777" w:rsidR="004F4449" w:rsidRPr="00BC3D75" w:rsidRDefault="004F4449" w:rsidP="004F4449">
      <w:pPr>
        <w:pStyle w:val="Odstavekseznama"/>
        <w:numPr>
          <w:ilvl w:val="0"/>
          <w:numId w:val="21"/>
        </w:numPr>
        <w:suppressAutoHyphens w:val="0"/>
        <w:spacing w:line="259" w:lineRule="auto"/>
        <w:rPr>
          <w:rFonts w:eastAsia="Times New Roman"/>
          <w:b/>
          <w:bCs/>
          <w:i/>
          <w:iCs/>
          <w:szCs w:val="20"/>
        </w:rPr>
      </w:pPr>
      <w:r w:rsidRPr="00A70D7C">
        <w:rPr>
          <w:rFonts w:eastAsia="Times New Roman"/>
          <w:szCs w:val="20"/>
        </w:rPr>
        <w:t>p</w:t>
      </w:r>
      <w:r w:rsidRPr="00A70D7C">
        <w:rPr>
          <w:color w:val="000000" w:themeColor="text1"/>
          <w:szCs w:val="20"/>
        </w:rPr>
        <w:t>riprav</w:t>
      </w:r>
      <w:r>
        <w:rPr>
          <w:color w:val="000000" w:themeColor="text1"/>
          <w:szCs w:val="20"/>
        </w:rPr>
        <w:t xml:space="preserve">o </w:t>
      </w:r>
      <w:r w:rsidRPr="00A70D7C">
        <w:rPr>
          <w:color w:val="000000" w:themeColor="text1"/>
          <w:szCs w:val="20"/>
        </w:rPr>
        <w:t>kvartalnega poročila o delovanju orodja s priporočili optimizacije delovanja in predstavitvijo ter štiriurno delavnico</w:t>
      </w:r>
      <w:r>
        <w:rPr>
          <w:color w:val="000000" w:themeColor="text1"/>
          <w:szCs w:val="20"/>
        </w:rPr>
        <w:t xml:space="preserve"> (</w:t>
      </w:r>
      <w:r w:rsidRPr="00BC3D75">
        <w:rPr>
          <w:i/>
          <w:iCs/>
          <w:szCs w:val="20"/>
        </w:rPr>
        <w:t xml:space="preserve">kader s certifikatom proizvajalca opreme za ponujeno programsko opremo), </w:t>
      </w:r>
    </w:p>
    <w:p w14:paraId="77E3F268" w14:textId="0C66ECC4" w:rsidR="004F4449" w:rsidRPr="00BC3D75" w:rsidRDefault="004F4449" w:rsidP="004F4449">
      <w:pPr>
        <w:pStyle w:val="Odstavekseznama"/>
        <w:numPr>
          <w:ilvl w:val="0"/>
          <w:numId w:val="21"/>
        </w:numPr>
        <w:suppressAutoHyphens w:val="0"/>
        <w:spacing w:line="259" w:lineRule="auto"/>
        <w:rPr>
          <w:rFonts w:eastAsia="Times New Roman"/>
          <w:b/>
          <w:bCs/>
          <w:szCs w:val="20"/>
        </w:rPr>
      </w:pPr>
      <w:r w:rsidRPr="00A70D7C">
        <w:rPr>
          <w:color w:val="000000" w:themeColor="text1"/>
          <w:szCs w:val="20"/>
        </w:rPr>
        <w:t xml:space="preserve">izvajanje </w:t>
      </w:r>
      <w:r>
        <w:rPr>
          <w:color w:val="000000" w:themeColor="text1"/>
          <w:szCs w:val="20"/>
        </w:rPr>
        <w:t xml:space="preserve">4-urnih </w:t>
      </w:r>
      <w:r w:rsidRPr="00A70D7C">
        <w:rPr>
          <w:color w:val="000000" w:themeColor="text1"/>
          <w:szCs w:val="20"/>
        </w:rPr>
        <w:t>delavnic na temo upravljanja licenčne programske opreme (</w:t>
      </w:r>
      <w:r w:rsidRPr="00BC3D75">
        <w:rPr>
          <w:i/>
          <w:iCs/>
          <w:szCs w:val="20"/>
        </w:rPr>
        <w:t xml:space="preserve">kader </w:t>
      </w:r>
      <w:r w:rsidR="00B86CC7">
        <w:rPr>
          <w:i/>
          <w:iCs/>
          <w:szCs w:val="20"/>
        </w:rPr>
        <w:t>s</w:t>
      </w:r>
      <w:r w:rsidRPr="00BC3D75">
        <w:rPr>
          <w:i/>
          <w:iCs/>
          <w:szCs w:val="20"/>
        </w:rPr>
        <w:t xml:space="preserve"> certifikatom za upravljanje licenc</w:t>
      </w:r>
      <w:r>
        <w:rPr>
          <w:i/>
          <w:iCs/>
          <w:szCs w:val="20"/>
        </w:rPr>
        <w:t xml:space="preserve"> in</w:t>
      </w:r>
      <w:r w:rsidRPr="00BC3D75">
        <w:rPr>
          <w:i/>
          <w:iCs/>
          <w:szCs w:val="20"/>
        </w:rPr>
        <w:t xml:space="preserve"> programske</w:t>
      </w:r>
      <w:r>
        <w:rPr>
          <w:i/>
          <w:iCs/>
          <w:szCs w:val="20"/>
        </w:rPr>
        <w:t xml:space="preserve"> rešitve</w:t>
      </w:r>
      <w:r w:rsidRPr="00A70D7C">
        <w:rPr>
          <w:szCs w:val="20"/>
        </w:rPr>
        <w:t>)</w:t>
      </w:r>
      <w:r>
        <w:rPr>
          <w:szCs w:val="20"/>
        </w:rPr>
        <w:t xml:space="preserve"> </w:t>
      </w:r>
      <w:r w:rsidRPr="00BC3D75">
        <w:rPr>
          <w:rFonts w:eastAsia="Times New Roman"/>
          <w:szCs w:val="20"/>
        </w:rPr>
        <w:t>ter</w:t>
      </w:r>
    </w:p>
    <w:p w14:paraId="7ED78107" w14:textId="77777777" w:rsidR="004F4449" w:rsidRPr="00BC3D75" w:rsidRDefault="004F4449" w:rsidP="004F4449">
      <w:pPr>
        <w:pStyle w:val="Odstavekseznama"/>
        <w:numPr>
          <w:ilvl w:val="0"/>
          <w:numId w:val="21"/>
        </w:numPr>
        <w:suppressAutoHyphens w:val="0"/>
        <w:spacing w:line="259" w:lineRule="auto"/>
        <w:rPr>
          <w:rFonts w:eastAsia="Times New Roman"/>
          <w:b/>
          <w:bCs/>
          <w:szCs w:val="20"/>
        </w:rPr>
      </w:pPr>
      <w:r w:rsidRPr="00BC3D75">
        <w:rPr>
          <w:rFonts w:eastAsia="Times New Roman"/>
          <w:szCs w:val="20"/>
        </w:rPr>
        <w:t>morebitn</w:t>
      </w:r>
      <w:r>
        <w:rPr>
          <w:rFonts w:eastAsia="Times New Roman"/>
          <w:szCs w:val="20"/>
        </w:rPr>
        <w:t xml:space="preserve">o </w:t>
      </w:r>
      <w:r w:rsidRPr="00BC3D75">
        <w:rPr>
          <w:rFonts w:eastAsia="Times New Roman"/>
          <w:szCs w:val="20"/>
        </w:rPr>
        <w:t>dodatn</w:t>
      </w:r>
      <w:r>
        <w:rPr>
          <w:rFonts w:eastAsia="Times New Roman"/>
          <w:szCs w:val="20"/>
        </w:rPr>
        <w:t>o</w:t>
      </w:r>
      <w:r w:rsidRPr="00BC3D75">
        <w:rPr>
          <w:rFonts w:eastAsia="Times New Roman"/>
          <w:szCs w:val="20"/>
        </w:rPr>
        <w:t xml:space="preserve"> tehničn</w:t>
      </w:r>
      <w:r>
        <w:rPr>
          <w:rFonts w:eastAsia="Times New Roman"/>
          <w:szCs w:val="20"/>
        </w:rPr>
        <w:t>o</w:t>
      </w:r>
      <w:r w:rsidRPr="00BC3D75">
        <w:rPr>
          <w:rFonts w:eastAsia="Times New Roman"/>
          <w:szCs w:val="20"/>
        </w:rPr>
        <w:t xml:space="preserve"> pomoč na zahtevo naročnika.</w:t>
      </w:r>
    </w:p>
    <w:bookmarkEnd w:id="115"/>
    <w:p w14:paraId="2C7DF67C" w14:textId="77777777" w:rsidR="004F4449" w:rsidRPr="00A70D7C" w:rsidRDefault="004F4449" w:rsidP="004F4449">
      <w:pPr>
        <w:rPr>
          <w:rFonts w:eastAsia="Times New Roman"/>
          <w:b/>
          <w:bCs/>
          <w:szCs w:val="20"/>
        </w:rPr>
      </w:pPr>
    </w:p>
    <w:p w14:paraId="7765C025" w14:textId="77777777" w:rsidR="004F4449" w:rsidRDefault="004F4449" w:rsidP="004F4449">
      <w:r w:rsidRPr="54DB0AEF">
        <w:rPr>
          <w:rFonts w:eastAsia="Times New Roman"/>
        </w:rPr>
        <w:t xml:space="preserve">Ponudnik mora s prijavljenimi kadri zagotoviti izpolnjevanje naslednjih zahtev glede certifikatov in </w:t>
      </w:r>
      <w:r w:rsidRPr="54DB0AEF">
        <w:t>znanja slovenskega jezika najmanj na nivoju B2</w:t>
      </w:r>
      <w:r w:rsidRPr="54DB0AEF">
        <w:rPr>
          <w:vertAlign w:val="superscript"/>
        </w:rPr>
        <w:t xml:space="preserve">3 </w:t>
      </w:r>
      <w:r w:rsidRPr="54DB0AEF">
        <w:t>glede na vrsto certifikata</w:t>
      </w:r>
      <w:r w:rsidRPr="54DB0AEF">
        <w:rPr>
          <w:rFonts w:eastAsia="Times New Roman"/>
        </w:rPr>
        <w:t xml:space="preserve"> iz </w:t>
      </w:r>
      <w:r w:rsidRPr="54DB0AEF">
        <w:t>seznama, kot sledi:</w:t>
      </w:r>
    </w:p>
    <w:tbl>
      <w:tblPr>
        <w:tblStyle w:val="Tabelamrea"/>
        <w:tblW w:w="9062" w:type="dxa"/>
        <w:tblLook w:val="04A0" w:firstRow="1" w:lastRow="0" w:firstColumn="1" w:lastColumn="0" w:noHBand="0" w:noVBand="1"/>
      </w:tblPr>
      <w:tblGrid>
        <w:gridCol w:w="617"/>
        <w:gridCol w:w="5355"/>
        <w:gridCol w:w="1305"/>
        <w:gridCol w:w="1785"/>
      </w:tblGrid>
      <w:tr w:rsidR="004F4449" w:rsidRPr="00A70D7C" w14:paraId="5DDB022D" w14:textId="77777777" w:rsidTr="00B42924">
        <w:trPr>
          <w:trHeight w:val="1126"/>
        </w:trPr>
        <w:tc>
          <w:tcPr>
            <w:tcW w:w="617" w:type="dxa"/>
            <w:shd w:val="clear" w:color="auto" w:fill="E7E6E6" w:themeFill="background2"/>
          </w:tcPr>
          <w:p w14:paraId="15894820" w14:textId="77777777" w:rsidR="004F4449" w:rsidRPr="00A70D7C" w:rsidRDefault="004F4449" w:rsidP="00B42924">
            <w:pPr>
              <w:jc w:val="center"/>
            </w:pPr>
          </w:p>
          <w:p w14:paraId="4EA0B0B1" w14:textId="77777777" w:rsidR="004F4449" w:rsidRPr="00A70D7C" w:rsidRDefault="004F4449" w:rsidP="00B42924">
            <w:pPr>
              <w:jc w:val="center"/>
            </w:pPr>
          </w:p>
          <w:p w14:paraId="05A75191" w14:textId="77777777" w:rsidR="004F4449" w:rsidRPr="00A70D7C" w:rsidRDefault="004F4449" w:rsidP="00B42924">
            <w:pPr>
              <w:jc w:val="center"/>
            </w:pPr>
            <w:proofErr w:type="spellStart"/>
            <w:r w:rsidRPr="00A70D7C">
              <w:t>Zap</w:t>
            </w:r>
            <w:proofErr w:type="spellEnd"/>
            <w:r w:rsidRPr="00A70D7C">
              <w:t xml:space="preserve">. št. </w:t>
            </w:r>
          </w:p>
        </w:tc>
        <w:tc>
          <w:tcPr>
            <w:tcW w:w="5355" w:type="dxa"/>
            <w:shd w:val="clear" w:color="auto" w:fill="E7E6E6" w:themeFill="background2"/>
          </w:tcPr>
          <w:p w14:paraId="7EF0E44A" w14:textId="77777777" w:rsidR="004F4449" w:rsidRPr="00A70D7C" w:rsidRDefault="004F4449" w:rsidP="00B42924">
            <w:pPr>
              <w:jc w:val="center"/>
            </w:pPr>
          </w:p>
          <w:p w14:paraId="7A72E90F" w14:textId="77777777" w:rsidR="004F4449" w:rsidRPr="00A70D7C" w:rsidRDefault="004F4449" w:rsidP="00B42924">
            <w:pPr>
              <w:jc w:val="center"/>
            </w:pPr>
          </w:p>
          <w:p w14:paraId="2563E028" w14:textId="77777777" w:rsidR="004F4449" w:rsidRPr="00A70D7C" w:rsidRDefault="004F4449" w:rsidP="00B42924">
            <w:pPr>
              <w:jc w:val="center"/>
            </w:pPr>
            <w:r w:rsidRPr="00A70D7C">
              <w:t>Certifikat</w:t>
            </w:r>
          </w:p>
        </w:tc>
        <w:tc>
          <w:tcPr>
            <w:tcW w:w="1305" w:type="dxa"/>
            <w:shd w:val="clear" w:color="auto" w:fill="E7E6E6" w:themeFill="background2"/>
          </w:tcPr>
          <w:p w14:paraId="039B342E" w14:textId="77777777" w:rsidR="004F4449" w:rsidRPr="00A70D7C" w:rsidRDefault="004F4449" w:rsidP="00B42924"/>
          <w:p w14:paraId="742D6D6C" w14:textId="77777777" w:rsidR="004F4449" w:rsidRPr="00A70D7C" w:rsidRDefault="004F4449" w:rsidP="00B42924">
            <w:r w:rsidRPr="00A70D7C">
              <w:t>Št. kadrov s certifikatom</w:t>
            </w:r>
          </w:p>
        </w:tc>
        <w:tc>
          <w:tcPr>
            <w:tcW w:w="1785" w:type="dxa"/>
            <w:shd w:val="clear" w:color="auto" w:fill="E7E6E6" w:themeFill="background2"/>
          </w:tcPr>
          <w:p w14:paraId="0DCBC897" w14:textId="77777777" w:rsidR="004F4449" w:rsidRPr="00A70D7C" w:rsidRDefault="004F4449" w:rsidP="00B42924">
            <w:r w:rsidRPr="00A70D7C">
              <w:t>Minimalno št. kadrov z znanjem slovenskega jezika najmanj na nivoju B2</w:t>
            </w:r>
            <w:r>
              <w:rPr>
                <w:vertAlign w:val="superscript"/>
              </w:rPr>
              <w:t>3</w:t>
            </w:r>
            <w:r w:rsidRPr="00A70D7C">
              <w:t>.</w:t>
            </w:r>
          </w:p>
        </w:tc>
      </w:tr>
      <w:tr w:rsidR="004F4449" w:rsidRPr="00A70D7C" w14:paraId="2A86321D" w14:textId="77777777" w:rsidTr="00B42924">
        <w:tc>
          <w:tcPr>
            <w:tcW w:w="617" w:type="dxa"/>
          </w:tcPr>
          <w:p w14:paraId="35EF5077" w14:textId="77777777" w:rsidR="004F4449" w:rsidRPr="005F0CAA" w:rsidRDefault="004F4449" w:rsidP="00B42924">
            <w:pPr>
              <w:jc w:val="center"/>
              <w:rPr>
                <w:rFonts w:eastAsia="Arial"/>
                <w:color w:val="000000" w:themeColor="text1"/>
              </w:rPr>
            </w:pPr>
          </w:p>
          <w:p w14:paraId="38EEB016" w14:textId="77777777" w:rsidR="004F4449" w:rsidRPr="005F0CAA" w:rsidRDefault="004F4449" w:rsidP="00B42924">
            <w:pPr>
              <w:jc w:val="center"/>
              <w:rPr>
                <w:rFonts w:eastAsia="Arial"/>
                <w:color w:val="000000" w:themeColor="text1"/>
              </w:rPr>
            </w:pPr>
            <w:r>
              <w:rPr>
                <w:rFonts w:eastAsia="Arial"/>
                <w:color w:val="000000" w:themeColor="text1"/>
              </w:rPr>
              <w:t>2</w:t>
            </w:r>
            <w:r w:rsidRPr="005F0CAA">
              <w:rPr>
                <w:rFonts w:eastAsia="Arial"/>
                <w:color w:val="000000" w:themeColor="text1"/>
              </w:rPr>
              <w:t>.</w:t>
            </w:r>
          </w:p>
        </w:tc>
        <w:tc>
          <w:tcPr>
            <w:tcW w:w="5355" w:type="dxa"/>
          </w:tcPr>
          <w:p w14:paraId="37E60114" w14:textId="38DA2AC2" w:rsidR="004F4449" w:rsidRPr="00A70D7C" w:rsidRDefault="004F4449" w:rsidP="00B42924">
            <w:r w:rsidRPr="00A70D7C">
              <w:rPr>
                <w:rFonts w:eastAsia="Arial"/>
                <w:color w:val="000000" w:themeColor="text1"/>
              </w:rPr>
              <w:t>Certifikat proizvajalca programske rešitve o opravljenem usposabljanju za ponujeno programsko opremo (</w:t>
            </w:r>
            <w:r w:rsidRPr="00964F28">
              <w:rPr>
                <w:rFonts w:eastAsia="Arial"/>
                <w:color w:val="000000" w:themeColor="text1"/>
              </w:rPr>
              <w:t xml:space="preserve">npr. </w:t>
            </w:r>
            <w:proofErr w:type="spellStart"/>
            <w:r w:rsidRPr="00964F28">
              <w:rPr>
                <w:rFonts w:eastAsia="Arial"/>
                <w:color w:val="000000" w:themeColor="text1"/>
              </w:rPr>
              <w:t>Flexera</w:t>
            </w:r>
            <w:proofErr w:type="spellEnd"/>
            <w:r w:rsidRPr="00964F28">
              <w:rPr>
                <w:rFonts w:eastAsia="Arial"/>
                <w:color w:val="000000" w:themeColor="text1"/>
              </w:rPr>
              <w:t xml:space="preserve"> IT </w:t>
            </w:r>
            <w:proofErr w:type="spellStart"/>
            <w:r w:rsidRPr="00964F28">
              <w:rPr>
                <w:rFonts w:eastAsia="Arial"/>
                <w:color w:val="000000" w:themeColor="text1"/>
              </w:rPr>
              <w:t>asset</w:t>
            </w:r>
            <w:proofErr w:type="spellEnd"/>
            <w:r w:rsidRPr="00964F28">
              <w:rPr>
                <w:rFonts w:eastAsia="Arial"/>
                <w:color w:val="000000" w:themeColor="text1"/>
              </w:rPr>
              <w:t xml:space="preserve"> management administrator, </w:t>
            </w:r>
            <w:proofErr w:type="spellStart"/>
            <w:r w:rsidRPr="00964F28">
              <w:rPr>
                <w:rFonts w:eastAsia="Arial"/>
                <w:color w:val="000000" w:themeColor="text1"/>
              </w:rPr>
              <w:t>Architecture</w:t>
            </w:r>
            <w:proofErr w:type="spellEnd"/>
            <w:r w:rsidRPr="00964F28">
              <w:rPr>
                <w:rFonts w:eastAsia="Arial"/>
                <w:color w:val="000000" w:themeColor="text1"/>
              </w:rPr>
              <w:t xml:space="preserve"> </w:t>
            </w:r>
            <w:proofErr w:type="spellStart"/>
            <w:r w:rsidRPr="00964F28">
              <w:rPr>
                <w:rFonts w:eastAsia="Arial"/>
                <w:color w:val="000000" w:themeColor="text1"/>
              </w:rPr>
              <w:t>Excellence</w:t>
            </w:r>
            <w:proofErr w:type="spellEnd"/>
            <w:r w:rsidRPr="00964F28">
              <w:rPr>
                <w:rFonts w:eastAsia="Arial"/>
                <w:color w:val="000000" w:themeColor="text1"/>
              </w:rPr>
              <w:t xml:space="preserve"> (</w:t>
            </w:r>
            <w:proofErr w:type="spellStart"/>
            <w:r w:rsidRPr="00964F28">
              <w:rPr>
                <w:rFonts w:eastAsia="Arial"/>
                <w:color w:val="000000" w:themeColor="text1"/>
              </w:rPr>
              <w:t>ArchX</w:t>
            </w:r>
            <w:proofErr w:type="spellEnd"/>
            <w:r w:rsidRPr="00964F28">
              <w:rPr>
                <w:rFonts w:eastAsia="Arial"/>
                <w:color w:val="000000" w:themeColor="text1"/>
              </w:rPr>
              <w:t>) ali enakovreden)</w:t>
            </w:r>
            <w:r w:rsidR="006E697D">
              <w:rPr>
                <w:rFonts w:eastAsia="Arial"/>
                <w:color w:val="000000" w:themeColor="text1"/>
              </w:rPr>
              <w:t>.</w:t>
            </w:r>
          </w:p>
        </w:tc>
        <w:tc>
          <w:tcPr>
            <w:tcW w:w="1305" w:type="dxa"/>
          </w:tcPr>
          <w:p w14:paraId="0DC421E1" w14:textId="77777777" w:rsidR="004F4449" w:rsidRDefault="004F4449" w:rsidP="00B42924">
            <w:pPr>
              <w:jc w:val="center"/>
            </w:pPr>
          </w:p>
          <w:p w14:paraId="38545E66" w14:textId="77777777" w:rsidR="004F4449" w:rsidRPr="00A70D7C" w:rsidRDefault="004F4449" w:rsidP="00B42924">
            <w:pPr>
              <w:jc w:val="center"/>
            </w:pPr>
            <w:r>
              <w:t>1</w:t>
            </w:r>
          </w:p>
        </w:tc>
        <w:tc>
          <w:tcPr>
            <w:tcW w:w="1785" w:type="dxa"/>
          </w:tcPr>
          <w:p w14:paraId="17B64899" w14:textId="77777777" w:rsidR="004F4449" w:rsidRDefault="004F4449" w:rsidP="00B42924">
            <w:pPr>
              <w:jc w:val="center"/>
            </w:pPr>
          </w:p>
          <w:p w14:paraId="470BCB61" w14:textId="77777777" w:rsidR="004F4449" w:rsidRPr="00A70D7C" w:rsidRDefault="004F4449" w:rsidP="00B42924">
            <w:pPr>
              <w:jc w:val="center"/>
            </w:pPr>
            <w:r>
              <w:t>0</w:t>
            </w:r>
          </w:p>
        </w:tc>
      </w:tr>
      <w:tr w:rsidR="004F4449" w:rsidRPr="00A70D7C" w14:paraId="44296EA5" w14:textId="77777777" w:rsidTr="00B42924">
        <w:tc>
          <w:tcPr>
            <w:tcW w:w="617" w:type="dxa"/>
          </w:tcPr>
          <w:p w14:paraId="793D4F42" w14:textId="77777777" w:rsidR="004F4449" w:rsidRDefault="004F4449" w:rsidP="00B42924">
            <w:pPr>
              <w:jc w:val="center"/>
            </w:pPr>
          </w:p>
          <w:p w14:paraId="4016972E" w14:textId="77777777" w:rsidR="004F4449" w:rsidRPr="005F0CAA" w:rsidRDefault="004F4449" w:rsidP="00B42924">
            <w:pPr>
              <w:jc w:val="center"/>
            </w:pPr>
            <w:r>
              <w:t>3</w:t>
            </w:r>
            <w:r w:rsidRPr="005F0CAA">
              <w:t>.</w:t>
            </w:r>
          </w:p>
        </w:tc>
        <w:tc>
          <w:tcPr>
            <w:tcW w:w="5355" w:type="dxa"/>
          </w:tcPr>
          <w:p w14:paraId="3DB29175" w14:textId="77777777" w:rsidR="004F4449" w:rsidRPr="00A70D7C" w:rsidRDefault="004F4449" w:rsidP="00B42924">
            <w:r w:rsidRPr="00A70D7C">
              <w:rPr>
                <w:rFonts w:eastAsia="Arial"/>
                <w:color w:val="000000" w:themeColor="text1"/>
              </w:rPr>
              <w:t xml:space="preserve">Certifikat BSA (Business Software </w:t>
            </w:r>
            <w:proofErr w:type="spellStart"/>
            <w:r w:rsidRPr="00A70D7C">
              <w:rPr>
                <w:rFonts w:eastAsia="Arial"/>
                <w:color w:val="000000" w:themeColor="text1"/>
              </w:rPr>
              <w:t>Alliance</w:t>
            </w:r>
            <w:proofErr w:type="spellEnd"/>
            <w:r w:rsidRPr="00A70D7C">
              <w:rPr>
                <w:rFonts w:eastAsia="Arial"/>
                <w:color w:val="000000" w:themeColor="text1"/>
              </w:rPr>
              <w:t xml:space="preserve">) – </w:t>
            </w:r>
            <w:proofErr w:type="spellStart"/>
            <w:r w:rsidRPr="00A70D7C">
              <w:rPr>
                <w:rFonts w:eastAsia="Arial"/>
                <w:color w:val="000000" w:themeColor="text1"/>
              </w:rPr>
              <w:t>Certified</w:t>
            </w:r>
            <w:proofErr w:type="spellEnd"/>
            <w:r w:rsidRPr="00A70D7C">
              <w:rPr>
                <w:rFonts w:eastAsia="Arial"/>
                <w:color w:val="000000" w:themeColor="text1"/>
              </w:rPr>
              <w:t xml:space="preserve"> SAM Professional ali CSAM (</w:t>
            </w:r>
            <w:proofErr w:type="spellStart"/>
            <w:r w:rsidRPr="00A70D7C">
              <w:rPr>
                <w:rFonts w:eastAsia="Arial"/>
                <w:color w:val="000000" w:themeColor="text1"/>
              </w:rPr>
              <w:t>Certified</w:t>
            </w:r>
            <w:proofErr w:type="spellEnd"/>
            <w:r w:rsidRPr="00A70D7C">
              <w:rPr>
                <w:rFonts w:eastAsia="Arial"/>
                <w:color w:val="000000" w:themeColor="text1"/>
              </w:rPr>
              <w:t xml:space="preserve"> Software </w:t>
            </w:r>
            <w:proofErr w:type="spellStart"/>
            <w:r w:rsidRPr="00A70D7C">
              <w:rPr>
                <w:rFonts w:eastAsia="Arial"/>
                <w:color w:val="000000" w:themeColor="text1"/>
              </w:rPr>
              <w:t>Asset</w:t>
            </w:r>
            <w:proofErr w:type="spellEnd"/>
            <w:r w:rsidRPr="00A70D7C">
              <w:rPr>
                <w:rFonts w:eastAsia="Arial"/>
                <w:color w:val="000000" w:themeColor="text1"/>
              </w:rPr>
              <w:t xml:space="preserve"> Manager) ali enakovreden certifikat za upravljanje licenc in programske rešitve SAM.</w:t>
            </w:r>
          </w:p>
        </w:tc>
        <w:tc>
          <w:tcPr>
            <w:tcW w:w="1305" w:type="dxa"/>
          </w:tcPr>
          <w:p w14:paraId="068315DE" w14:textId="77777777" w:rsidR="004F4449" w:rsidRDefault="004F4449" w:rsidP="00B42924">
            <w:pPr>
              <w:jc w:val="center"/>
            </w:pPr>
          </w:p>
          <w:p w14:paraId="6DEA8963" w14:textId="77777777" w:rsidR="004F4449" w:rsidRPr="00A70D7C" w:rsidRDefault="004F4449" w:rsidP="00B42924">
            <w:pPr>
              <w:jc w:val="center"/>
            </w:pPr>
            <w:r>
              <w:t>1</w:t>
            </w:r>
          </w:p>
        </w:tc>
        <w:tc>
          <w:tcPr>
            <w:tcW w:w="1785" w:type="dxa"/>
          </w:tcPr>
          <w:p w14:paraId="59A58D74" w14:textId="77777777" w:rsidR="004F4449" w:rsidRDefault="004F4449" w:rsidP="00B42924">
            <w:pPr>
              <w:jc w:val="center"/>
            </w:pPr>
          </w:p>
          <w:p w14:paraId="3F3089F6" w14:textId="77777777" w:rsidR="004F4449" w:rsidRPr="00A70D7C" w:rsidRDefault="004F4449" w:rsidP="00B42924">
            <w:pPr>
              <w:jc w:val="center"/>
            </w:pPr>
            <w:r w:rsidRPr="00A70D7C">
              <w:t>1</w:t>
            </w:r>
          </w:p>
        </w:tc>
      </w:tr>
    </w:tbl>
    <w:p w14:paraId="6093C32D" w14:textId="77777777" w:rsidR="004F4449" w:rsidRPr="006946FE" w:rsidRDefault="004F4449" w:rsidP="004F4449">
      <w:pPr>
        <w:rPr>
          <w:b/>
          <w:bCs/>
          <w:szCs w:val="20"/>
        </w:rPr>
      </w:pPr>
      <w:r w:rsidRPr="006946FE">
        <w:rPr>
          <w:b/>
          <w:bCs/>
          <w:szCs w:val="20"/>
        </w:rPr>
        <w:lastRenderedPageBreak/>
        <w:t>DOKAZILO:</w:t>
      </w:r>
    </w:p>
    <w:p w14:paraId="1FB39002" w14:textId="77777777" w:rsidR="004F4449" w:rsidRPr="002959ED" w:rsidRDefault="004F4449" w:rsidP="004F4449">
      <w:pPr>
        <w:spacing w:line="240" w:lineRule="auto"/>
        <w:rPr>
          <w:szCs w:val="20"/>
          <w:lang w:eastAsia="sl-SI"/>
        </w:rPr>
      </w:pPr>
      <w:r w:rsidRPr="002959ED">
        <w:rPr>
          <w:b/>
          <w:bCs/>
          <w:szCs w:val="20"/>
          <w:lang w:eastAsia="sl-SI"/>
        </w:rPr>
        <w:t>Izpolnjen obrazec</w:t>
      </w:r>
      <w:r w:rsidRPr="002959ED">
        <w:rPr>
          <w:szCs w:val="20"/>
          <w:lang w:eastAsia="sl-SI"/>
        </w:rPr>
        <w:t xml:space="preserve"> »</w:t>
      </w:r>
      <w:r w:rsidRPr="002959ED">
        <w:rPr>
          <w:b/>
          <w:bCs/>
          <w:szCs w:val="20"/>
          <w:lang w:eastAsia="sl-SI"/>
        </w:rPr>
        <w:t xml:space="preserve">ESPD« </w:t>
      </w:r>
      <w:r w:rsidRPr="002959ED">
        <w:rPr>
          <w:szCs w:val="20"/>
          <w:lang w:eastAsia="sl-SI"/>
        </w:rPr>
        <w:t>v delu IV: Pogoji za sodelovanje, razdelek C:</w:t>
      </w:r>
      <w:r>
        <w:rPr>
          <w:szCs w:val="20"/>
        </w:rPr>
        <w:t xml:space="preserve"> </w:t>
      </w:r>
      <w:r w:rsidRPr="00950DFB">
        <w:rPr>
          <w:szCs w:val="20"/>
          <w:lang w:eastAsia="sl-SI"/>
        </w:rPr>
        <w:t xml:space="preserve">Izobrazba in strokovna usposobljenost. </w:t>
      </w:r>
      <w:r w:rsidRPr="002959ED">
        <w:rPr>
          <w:szCs w:val="20"/>
          <w:lang w:eastAsia="sl-SI"/>
        </w:rPr>
        <w:t>Gospodarski subjekt v polje »Opišite jih« vpiše »DA«, če izpolnjuje vse pogoje iz te točke</w:t>
      </w:r>
    </w:p>
    <w:p w14:paraId="46A85D77" w14:textId="77777777" w:rsidR="004F4449" w:rsidRDefault="004F4449" w:rsidP="004F4449">
      <w:pPr>
        <w:rPr>
          <w:szCs w:val="20"/>
        </w:rPr>
      </w:pPr>
      <w:r>
        <w:rPr>
          <w:szCs w:val="20"/>
        </w:rPr>
        <w:t xml:space="preserve">in </w:t>
      </w:r>
    </w:p>
    <w:p w14:paraId="441675AC" w14:textId="77777777" w:rsidR="004F4449" w:rsidRDefault="004F4449" w:rsidP="004F4449">
      <w:pPr>
        <w:pStyle w:val="xmsolistparagraph"/>
        <w:spacing w:after="0" w:line="240" w:lineRule="auto"/>
        <w:ind w:left="0"/>
        <w:jc w:val="both"/>
        <w:rPr>
          <w:rFonts w:ascii="Arial" w:eastAsia="Times New Roman" w:hAnsi="Arial" w:cs="Arial"/>
          <w:sz w:val="20"/>
          <w:szCs w:val="20"/>
        </w:rPr>
      </w:pPr>
      <w:r w:rsidRPr="009A4E5B">
        <w:rPr>
          <w:rFonts w:ascii="Arial" w:eastAsia="Times New Roman" w:hAnsi="Arial" w:cs="Arial"/>
          <w:b/>
          <w:bCs/>
          <w:sz w:val="20"/>
          <w:szCs w:val="20"/>
        </w:rPr>
        <w:t xml:space="preserve">izpolnjen </w:t>
      </w:r>
      <w:r w:rsidRPr="00065A11">
        <w:rPr>
          <w:rFonts w:ascii="Arial" w:eastAsia="Times New Roman" w:hAnsi="Arial" w:cs="Arial"/>
          <w:b/>
          <w:bCs/>
          <w:sz w:val="20"/>
          <w:szCs w:val="20"/>
        </w:rPr>
        <w:t xml:space="preserve">obrazec </w:t>
      </w:r>
      <w:r>
        <w:rPr>
          <w:rFonts w:ascii="Arial" w:eastAsia="Times New Roman" w:hAnsi="Arial" w:cs="Arial"/>
          <w:b/>
          <w:bCs/>
          <w:sz w:val="20"/>
          <w:szCs w:val="20"/>
        </w:rPr>
        <w:t>»</w:t>
      </w:r>
      <w:r w:rsidRPr="00065A11">
        <w:rPr>
          <w:rFonts w:ascii="Arial" w:eastAsia="Times New Roman" w:hAnsi="Arial" w:cs="Arial"/>
          <w:b/>
          <w:bCs/>
          <w:sz w:val="20"/>
          <w:szCs w:val="20"/>
        </w:rPr>
        <w:t>Prijava kadra</w:t>
      </w:r>
      <w:r>
        <w:rPr>
          <w:rFonts w:ascii="Arial" w:eastAsia="Times New Roman" w:hAnsi="Arial" w:cs="Arial"/>
          <w:b/>
          <w:bCs/>
          <w:sz w:val="20"/>
          <w:szCs w:val="20"/>
        </w:rPr>
        <w:t>«</w:t>
      </w:r>
      <w:r w:rsidRPr="0025413D">
        <w:rPr>
          <w:rFonts w:ascii="Arial" w:eastAsia="Times New Roman" w:hAnsi="Arial" w:cs="Arial"/>
          <w:sz w:val="20"/>
          <w:szCs w:val="20"/>
        </w:rPr>
        <w:t xml:space="preserve"> </w:t>
      </w:r>
    </w:p>
    <w:p w14:paraId="2CAD205A" w14:textId="77777777" w:rsidR="004F4449" w:rsidRDefault="004F4449" w:rsidP="004F4449">
      <w:pPr>
        <w:pStyle w:val="xmsolistparagraph"/>
        <w:spacing w:after="0" w:line="240" w:lineRule="auto"/>
        <w:ind w:left="0"/>
        <w:jc w:val="both"/>
        <w:rPr>
          <w:rFonts w:ascii="Arial" w:eastAsia="Times New Roman" w:hAnsi="Arial" w:cs="Arial"/>
          <w:sz w:val="20"/>
          <w:szCs w:val="20"/>
        </w:rPr>
      </w:pPr>
      <w:r>
        <w:rPr>
          <w:rFonts w:ascii="Arial" w:eastAsia="Times New Roman" w:hAnsi="Arial" w:cs="Arial"/>
          <w:sz w:val="20"/>
          <w:szCs w:val="20"/>
        </w:rPr>
        <w:t>in</w:t>
      </w:r>
    </w:p>
    <w:p w14:paraId="08BEE082" w14:textId="77777777" w:rsidR="004F4449" w:rsidRDefault="004F4449" w:rsidP="004F4449">
      <w:pPr>
        <w:pStyle w:val="xmsolistparagraph"/>
        <w:spacing w:after="0" w:line="240" w:lineRule="auto"/>
        <w:ind w:left="0"/>
        <w:jc w:val="both"/>
        <w:rPr>
          <w:rFonts w:ascii="Arial" w:hAnsi="Arial" w:cs="Arial"/>
          <w:b/>
          <w:bCs/>
          <w:sz w:val="20"/>
          <w:szCs w:val="20"/>
        </w:rPr>
      </w:pPr>
      <w:r w:rsidRPr="00065A11">
        <w:rPr>
          <w:rFonts w:ascii="Arial" w:hAnsi="Arial" w:cs="Arial"/>
          <w:b/>
          <w:bCs/>
          <w:sz w:val="20"/>
          <w:szCs w:val="20"/>
        </w:rPr>
        <w:t>kopij</w:t>
      </w:r>
      <w:r>
        <w:rPr>
          <w:rFonts w:ascii="Arial" w:hAnsi="Arial" w:cs="Arial"/>
          <w:b/>
          <w:bCs/>
          <w:sz w:val="20"/>
          <w:szCs w:val="20"/>
        </w:rPr>
        <w:t>a</w:t>
      </w:r>
      <w:r w:rsidRPr="00065A11">
        <w:rPr>
          <w:rFonts w:ascii="Arial" w:hAnsi="Arial" w:cs="Arial"/>
          <w:b/>
          <w:bCs/>
          <w:sz w:val="20"/>
          <w:szCs w:val="20"/>
        </w:rPr>
        <w:t xml:space="preserve"> veljavn</w:t>
      </w:r>
      <w:r>
        <w:rPr>
          <w:rFonts w:ascii="Arial" w:hAnsi="Arial" w:cs="Arial"/>
          <w:b/>
          <w:bCs/>
          <w:sz w:val="20"/>
          <w:szCs w:val="20"/>
        </w:rPr>
        <w:t>ega</w:t>
      </w:r>
      <w:r w:rsidRPr="00065A11">
        <w:rPr>
          <w:rFonts w:ascii="Arial" w:hAnsi="Arial" w:cs="Arial"/>
          <w:b/>
          <w:bCs/>
          <w:sz w:val="20"/>
          <w:szCs w:val="20"/>
        </w:rPr>
        <w:t xml:space="preserve"> certifika</w:t>
      </w:r>
      <w:r>
        <w:rPr>
          <w:rFonts w:ascii="Arial" w:hAnsi="Arial" w:cs="Arial"/>
          <w:b/>
          <w:bCs/>
          <w:sz w:val="20"/>
          <w:szCs w:val="20"/>
        </w:rPr>
        <w:t>ta</w:t>
      </w:r>
    </w:p>
    <w:p w14:paraId="1DB79D77" w14:textId="77777777" w:rsidR="004F4449" w:rsidRPr="00A0120A" w:rsidRDefault="004F4449" w:rsidP="004F4449">
      <w:pPr>
        <w:pStyle w:val="xmsolistparagraph"/>
        <w:spacing w:after="0" w:line="240" w:lineRule="auto"/>
        <w:ind w:left="0"/>
        <w:jc w:val="both"/>
        <w:rPr>
          <w:rFonts w:ascii="Arial" w:hAnsi="Arial" w:cs="Arial"/>
          <w:sz w:val="20"/>
          <w:szCs w:val="20"/>
        </w:rPr>
      </w:pPr>
      <w:r w:rsidRPr="00A0120A">
        <w:rPr>
          <w:rFonts w:ascii="Arial" w:hAnsi="Arial" w:cs="Arial"/>
          <w:sz w:val="20"/>
          <w:szCs w:val="20"/>
        </w:rPr>
        <w:t xml:space="preserve">in </w:t>
      </w:r>
    </w:p>
    <w:p w14:paraId="07C9F8AB" w14:textId="271AA8EC" w:rsidR="004F4449" w:rsidRPr="00270785" w:rsidRDefault="004F4449" w:rsidP="00270785">
      <w:pPr>
        <w:pStyle w:val="xmsolistparagraph"/>
        <w:spacing w:line="240" w:lineRule="auto"/>
        <w:ind w:left="0"/>
        <w:jc w:val="both"/>
        <w:rPr>
          <w:rFonts w:ascii="Arial" w:hAnsi="Arial" w:cs="Arial"/>
          <w:sz w:val="20"/>
          <w:szCs w:val="20"/>
        </w:rPr>
      </w:pPr>
      <w:r w:rsidRPr="00A0120A">
        <w:rPr>
          <w:rFonts w:ascii="Arial" w:hAnsi="Arial" w:cs="Arial"/>
          <w:b/>
          <w:bCs/>
          <w:sz w:val="20"/>
          <w:szCs w:val="20"/>
        </w:rPr>
        <w:t>dokazilo o znanju slovenskega jezika najmanj na nivoju B2</w:t>
      </w:r>
      <w:r>
        <w:rPr>
          <w:rFonts w:ascii="Arial" w:hAnsi="Arial" w:cs="Arial"/>
          <w:b/>
          <w:bCs/>
          <w:sz w:val="20"/>
          <w:szCs w:val="20"/>
          <w:vertAlign w:val="superscript"/>
        </w:rPr>
        <w:t>3</w:t>
      </w:r>
      <w:r w:rsidRPr="00A0120A">
        <w:rPr>
          <w:rFonts w:ascii="Arial" w:hAnsi="Arial" w:cs="Arial"/>
          <w:b/>
          <w:bCs/>
          <w:sz w:val="20"/>
          <w:szCs w:val="20"/>
          <w:vertAlign w:val="superscript"/>
        </w:rPr>
        <w:t xml:space="preserve"> </w:t>
      </w:r>
      <w:r w:rsidRPr="00A0120A">
        <w:rPr>
          <w:rFonts w:ascii="Arial" w:hAnsi="Arial" w:cs="Arial"/>
          <w:sz w:val="20"/>
          <w:szCs w:val="20"/>
        </w:rPr>
        <w:t>(npr. dokazilo o zaključen izobraževanju, če je kader izobrazbo dosegel na slovenski šoli, potrdilo o opravljenem izpitu iz slovenskega jezika, ali drugo enakovredno dokazilo</w:t>
      </w:r>
      <w:r>
        <w:rPr>
          <w:rFonts w:ascii="Arial" w:hAnsi="Arial" w:cs="Arial"/>
          <w:sz w:val="20"/>
          <w:szCs w:val="20"/>
        </w:rPr>
        <w:t>).</w:t>
      </w:r>
    </w:p>
    <w:p w14:paraId="6A555D0F" w14:textId="44CF39BB" w:rsidR="004F4449" w:rsidRDefault="004F4449" w:rsidP="004F4449">
      <w:pPr>
        <w:rPr>
          <w:rFonts w:eastAsia="Times New Roman"/>
          <w:b/>
          <w:bCs/>
        </w:rPr>
      </w:pPr>
      <w:r w:rsidRPr="54DB0AEF">
        <w:rPr>
          <w:rFonts w:eastAsia="Times New Roman"/>
          <w:b/>
          <w:bCs/>
        </w:rPr>
        <w:t>3.</w:t>
      </w:r>
      <w:r w:rsidRPr="54DB0AEF">
        <w:rPr>
          <w:rFonts w:eastAsia="Times New Roman"/>
        </w:rPr>
        <w:t xml:space="preserve"> Ponudnik mora imeti na voljo najmanj</w:t>
      </w:r>
      <w:r w:rsidRPr="54DB0AEF">
        <w:rPr>
          <w:rFonts w:eastAsia="Times New Roman"/>
          <w:b/>
          <w:bCs/>
        </w:rPr>
        <w:t xml:space="preserve"> dva (2) kadra, </w:t>
      </w:r>
      <w:r w:rsidRPr="54DB0AEF">
        <w:rPr>
          <w:rFonts w:eastAsia="Times New Roman"/>
        </w:rPr>
        <w:t>ki sta na voljo v fazi izvajanja pogodbe za:</w:t>
      </w:r>
    </w:p>
    <w:p w14:paraId="67DFF757" w14:textId="77777777" w:rsidR="004F4449" w:rsidRDefault="004F4449" w:rsidP="004F4449">
      <w:pPr>
        <w:pStyle w:val="Odstavekseznama"/>
        <w:numPr>
          <w:ilvl w:val="0"/>
          <w:numId w:val="22"/>
        </w:numPr>
        <w:suppressAutoHyphens w:val="0"/>
        <w:rPr>
          <w:rFonts w:eastAsia="Times New Roman"/>
          <w:szCs w:val="20"/>
        </w:rPr>
      </w:pPr>
      <w:bookmarkStart w:id="116" w:name="_Hlk194658549"/>
      <w:r w:rsidRPr="00BC3D75">
        <w:rPr>
          <w:rFonts w:eastAsia="Times New Roman"/>
          <w:szCs w:val="20"/>
        </w:rPr>
        <w:t>pripravo periodičnih licenčnih bilanc za izbrane proizvajalce programske opreme,</w:t>
      </w:r>
    </w:p>
    <w:p w14:paraId="1620BE38" w14:textId="77777777" w:rsidR="004F4449" w:rsidRDefault="004F4449" w:rsidP="004F4449">
      <w:pPr>
        <w:pStyle w:val="Odstavekseznama"/>
        <w:numPr>
          <w:ilvl w:val="0"/>
          <w:numId w:val="22"/>
        </w:numPr>
        <w:suppressAutoHyphens w:val="0"/>
        <w:rPr>
          <w:rFonts w:eastAsia="Times New Roman"/>
          <w:szCs w:val="20"/>
        </w:rPr>
      </w:pPr>
      <w:r>
        <w:rPr>
          <w:rFonts w:eastAsia="Times New Roman"/>
          <w:szCs w:val="20"/>
        </w:rPr>
        <w:t xml:space="preserve">izvajanje </w:t>
      </w:r>
      <w:r w:rsidRPr="00440FF2">
        <w:rPr>
          <w:rFonts w:eastAsia="Times New Roman"/>
          <w:szCs w:val="20"/>
        </w:rPr>
        <w:t>4-urn</w:t>
      </w:r>
      <w:r>
        <w:rPr>
          <w:rFonts w:eastAsia="Times New Roman"/>
          <w:szCs w:val="20"/>
        </w:rPr>
        <w:t>ih</w:t>
      </w:r>
      <w:r w:rsidRPr="00440FF2">
        <w:rPr>
          <w:rFonts w:eastAsia="Times New Roman"/>
          <w:szCs w:val="20"/>
        </w:rPr>
        <w:t xml:space="preserve"> delavnic na temo upravljanja licenčne programske opreme</w:t>
      </w:r>
      <w:r>
        <w:rPr>
          <w:rFonts w:eastAsia="Times New Roman"/>
          <w:szCs w:val="20"/>
        </w:rPr>
        <w:t xml:space="preserve"> </w:t>
      </w:r>
      <w:r w:rsidRPr="00440FF2">
        <w:rPr>
          <w:rFonts w:eastAsia="Times New Roman"/>
          <w:szCs w:val="20"/>
        </w:rPr>
        <w:t xml:space="preserve">ter </w:t>
      </w:r>
    </w:p>
    <w:p w14:paraId="012E1642" w14:textId="77777777" w:rsidR="004F4449" w:rsidRPr="00440FF2" w:rsidRDefault="004F4449" w:rsidP="004F4449">
      <w:pPr>
        <w:pStyle w:val="Odstavekseznama"/>
        <w:numPr>
          <w:ilvl w:val="0"/>
          <w:numId w:val="22"/>
        </w:numPr>
        <w:suppressAutoHyphens w:val="0"/>
        <w:rPr>
          <w:rFonts w:eastAsia="Times New Roman"/>
          <w:szCs w:val="20"/>
        </w:rPr>
      </w:pPr>
      <w:r w:rsidRPr="00440FF2">
        <w:rPr>
          <w:rFonts w:eastAsia="Times New Roman"/>
          <w:szCs w:val="20"/>
        </w:rPr>
        <w:t>morebitn</w:t>
      </w:r>
      <w:r>
        <w:rPr>
          <w:rFonts w:eastAsia="Times New Roman"/>
          <w:szCs w:val="20"/>
        </w:rPr>
        <w:t>o</w:t>
      </w:r>
      <w:r w:rsidRPr="00440FF2">
        <w:rPr>
          <w:rFonts w:eastAsia="Times New Roman"/>
          <w:szCs w:val="20"/>
        </w:rPr>
        <w:t xml:space="preserve"> dodatn</w:t>
      </w:r>
      <w:r>
        <w:rPr>
          <w:rFonts w:eastAsia="Times New Roman"/>
          <w:szCs w:val="20"/>
        </w:rPr>
        <w:t>o</w:t>
      </w:r>
      <w:r w:rsidRPr="00440FF2">
        <w:rPr>
          <w:rFonts w:eastAsia="Times New Roman"/>
          <w:szCs w:val="20"/>
        </w:rPr>
        <w:t xml:space="preserve"> </w:t>
      </w:r>
      <w:r>
        <w:rPr>
          <w:rFonts w:eastAsia="Times New Roman"/>
          <w:szCs w:val="20"/>
        </w:rPr>
        <w:t xml:space="preserve">tehnično </w:t>
      </w:r>
      <w:r w:rsidRPr="00440FF2">
        <w:rPr>
          <w:rFonts w:eastAsia="Times New Roman"/>
          <w:szCs w:val="20"/>
        </w:rPr>
        <w:t>pomoč na zahtevo naročnika.</w:t>
      </w:r>
    </w:p>
    <w:bookmarkEnd w:id="116"/>
    <w:p w14:paraId="60188005" w14:textId="77777777" w:rsidR="004F4449" w:rsidRDefault="004F4449" w:rsidP="004F4449">
      <w:pPr>
        <w:rPr>
          <w:rFonts w:eastAsia="Times New Roman"/>
          <w:szCs w:val="20"/>
        </w:rPr>
      </w:pPr>
    </w:p>
    <w:p w14:paraId="26F439CD" w14:textId="77777777" w:rsidR="004F4449" w:rsidRDefault="004F4449" w:rsidP="004F4449">
      <w:r w:rsidRPr="54DB0AEF">
        <w:rPr>
          <w:rFonts w:eastAsia="Times New Roman"/>
        </w:rPr>
        <w:t xml:space="preserve">Ponudnik mora s prijavljenimi kadri zagotoviti izpolnjevanje naslednjih zahtev glede certifikatov iz </w:t>
      </w:r>
      <w:r w:rsidRPr="54DB0AEF">
        <w:t>seznama, kot sledi:</w:t>
      </w:r>
    </w:p>
    <w:tbl>
      <w:tblPr>
        <w:tblStyle w:val="Tabelamrea"/>
        <w:tblW w:w="9067" w:type="dxa"/>
        <w:tblLook w:val="04A0" w:firstRow="1" w:lastRow="0" w:firstColumn="1" w:lastColumn="0" w:noHBand="0" w:noVBand="1"/>
      </w:tblPr>
      <w:tblGrid>
        <w:gridCol w:w="617"/>
        <w:gridCol w:w="6891"/>
        <w:gridCol w:w="1559"/>
      </w:tblGrid>
      <w:tr w:rsidR="004F4449" w:rsidRPr="00A70D7C" w14:paraId="7B79C527" w14:textId="77777777" w:rsidTr="00B42924">
        <w:trPr>
          <w:trHeight w:val="1126"/>
        </w:trPr>
        <w:tc>
          <w:tcPr>
            <w:tcW w:w="617" w:type="dxa"/>
            <w:shd w:val="clear" w:color="auto" w:fill="E7E6E6" w:themeFill="background2"/>
          </w:tcPr>
          <w:p w14:paraId="025A47B1" w14:textId="77777777" w:rsidR="004F4449" w:rsidRPr="00A70D7C" w:rsidRDefault="004F4449" w:rsidP="00B42924">
            <w:pPr>
              <w:jc w:val="center"/>
            </w:pPr>
          </w:p>
          <w:p w14:paraId="5C7CF916" w14:textId="77777777" w:rsidR="004F4449" w:rsidRPr="00A70D7C" w:rsidRDefault="004F4449" w:rsidP="00B42924">
            <w:pPr>
              <w:jc w:val="center"/>
            </w:pPr>
          </w:p>
          <w:p w14:paraId="416CAC24" w14:textId="77777777" w:rsidR="004F4449" w:rsidRPr="00A70D7C" w:rsidRDefault="004F4449" w:rsidP="00B42924">
            <w:pPr>
              <w:jc w:val="center"/>
            </w:pPr>
            <w:proofErr w:type="spellStart"/>
            <w:r w:rsidRPr="00A70D7C">
              <w:t>Zap</w:t>
            </w:r>
            <w:proofErr w:type="spellEnd"/>
            <w:r w:rsidRPr="00A70D7C">
              <w:t>. št.</w:t>
            </w:r>
          </w:p>
        </w:tc>
        <w:tc>
          <w:tcPr>
            <w:tcW w:w="6891" w:type="dxa"/>
            <w:shd w:val="clear" w:color="auto" w:fill="E7E6E6" w:themeFill="background2"/>
          </w:tcPr>
          <w:p w14:paraId="0114C82F" w14:textId="77777777" w:rsidR="004F4449" w:rsidRPr="00A70D7C" w:rsidRDefault="004F4449" w:rsidP="00B42924">
            <w:pPr>
              <w:jc w:val="center"/>
            </w:pPr>
          </w:p>
          <w:p w14:paraId="15506428" w14:textId="77777777" w:rsidR="004F4449" w:rsidRPr="00A70D7C" w:rsidRDefault="004F4449" w:rsidP="00B42924">
            <w:pPr>
              <w:jc w:val="center"/>
            </w:pPr>
          </w:p>
          <w:p w14:paraId="481F0509" w14:textId="77777777" w:rsidR="004F4449" w:rsidRPr="00A70D7C" w:rsidRDefault="004F4449" w:rsidP="00B42924">
            <w:pPr>
              <w:jc w:val="center"/>
            </w:pPr>
            <w:r w:rsidRPr="00A70D7C">
              <w:t>Certifikat</w:t>
            </w:r>
          </w:p>
        </w:tc>
        <w:tc>
          <w:tcPr>
            <w:tcW w:w="1559" w:type="dxa"/>
            <w:shd w:val="clear" w:color="auto" w:fill="E7E6E6" w:themeFill="background2"/>
          </w:tcPr>
          <w:p w14:paraId="6910F994" w14:textId="77777777" w:rsidR="004F4449" w:rsidRPr="00A70D7C" w:rsidRDefault="004F4449" w:rsidP="00B42924"/>
          <w:p w14:paraId="4B439A0D" w14:textId="77777777" w:rsidR="004F4449" w:rsidRPr="00A70D7C" w:rsidRDefault="004F4449" w:rsidP="00B42924">
            <w:r w:rsidRPr="00A70D7C">
              <w:t>Št. kadrov s certifikatom</w:t>
            </w:r>
          </w:p>
        </w:tc>
      </w:tr>
      <w:tr w:rsidR="004F4449" w:rsidRPr="00A70D7C" w14:paraId="283BAE84" w14:textId="77777777" w:rsidTr="00B42924">
        <w:tc>
          <w:tcPr>
            <w:tcW w:w="617" w:type="dxa"/>
          </w:tcPr>
          <w:p w14:paraId="098D609B" w14:textId="77777777" w:rsidR="004F4449" w:rsidRPr="005F0CAA" w:rsidRDefault="004F4449" w:rsidP="00B42924">
            <w:pPr>
              <w:jc w:val="center"/>
              <w:rPr>
                <w:rFonts w:eastAsia="Arial"/>
                <w:color w:val="000000" w:themeColor="text1"/>
              </w:rPr>
            </w:pPr>
            <w:r>
              <w:rPr>
                <w:rFonts w:eastAsia="Times New Roman"/>
              </w:rPr>
              <w:t>4</w:t>
            </w:r>
            <w:r w:rsidRPr="005F0CAA">
              <w:rPr>
                <w:rFonts w:eastAsia="Times New Roman"/>
              </w:rPr>
              <w:t>.</w:t>
            </w:r>
          </w:p>
        </w:tc>
        <w:tc>
          <w:tcPr>
            <w:tcW w:w="6891" w:type="dxa"/>
          </w:tcPr>
          <w:p w14:paraId="0FBFE278" w14:textId="6BE5D31F" w:rsidR="004F4449" w:rsidRPr="00A70D7C" w:rsidRDefault="004F4449" w:rsidP="00B42924">
            <w:r w:rsidRPr="00A70D7C">
              <w:rPr>
                <w:rFonts w:eastAsiaTheme="minorHAnsi"/>
              </w:rPr>
              <w:t xml:space="preserve">Microsoft 365 </w:t>
            </w:r>
            <w:proofErr w:type="spellStart"/>
            <w:r w:rsidRPr="00A70D7C">
              <w:rPr>
                <w:rFonts w:eastAsiaTheme="minorHAnsi"/>
              </w:rPr>
              <w:t>Certified</w:t>
            </w:r>
            <w:proofErr w:type="spellEnd"/>
            <w:r w:rsidRPr="00A70D7C">
              <w:rPr>
                <w:rFonts w:eastAsiaTheme="minorHAnsi"/>
              </w:rPr>
              <w:t xml:space="preserve">: Administrator </w:t>
            </w:r>
            <w:proofErr w:type="spellStart"/>
            <w:r w:rsidRPr="00A70D7C">
              <w:rPr>
                <w:rFonts w:eastAsiaTheme="minorHAnsi"/>
              </w:rPr>
              <w:t>Expert</w:t>
            </w:r>
            <w:proofErr w:type="spellEnd"/>
            <w:r w:rsidRPr="00A70D7C">
              <w:rPr>
                <w:rFonts w:eastAsiaTheme="minorHAnsi"/>
              </w:rPr>
              <w:t xml:space="preserve"> ali </w:t>
            </w:r>
            <w:proofErr w:type="spellStart"/>
            <w:r w:rsidRPr="00A70D7C">
              <w:rPr>
                <w:rFonts w:eastAsiaTheme="minorHAnsi"/>
              </w:rPr>
              <w:t>Azure</w:t>
            </w:r>
            <w:proofErr w:type="spellEnd"/>
            <w:r w:rsidRPr="00A70D7C">
              <w:rPr>
                <w:rFonts w:eastAsiaTheme="minorHAnsi"/>
              </w:rPr>
              <w:t xml:space="preserve"> </w:t>
            </w:r>
            <w:proofErr w:type="spellStart"/>
            <w:r w:rsidRPr="00A70D7C">
              <w:rPr>
                <w:rFonts w:eastAsiaTheme="minorHAnsi"/>
              </w:rPr>
              <w:t>Solutions</w:t>
            </w:r>
            <w:proofErr w:type="spellEnd"/>
            <w:r w:rsidRPr="00A70D7C">
              <w:rPr>
                <w:rFonts w:eastAsiaTheme="minorHAnsi"/>
              </w:rPr>
              <w:t xml:space="preserve"> </w:t>
            </w:r>
            <w:proofErr w:type="spellStart"/>
            <w:r w:rsidRPr="00A70D7C">
              <w:rPr>
                <w:rFonts w:eastAsiaTheme="minorHAnsi"/>
              </w:rPr>
              <w:t>Architect</w:t>
            </w:r>
            <w:proofErr w:type="spellEnd"/>
            <w:r w:rsidRPr="00A70D7C">
              <w:rPr>
                <w:rFonts w:eastAsiaTheme="minorHAnsi"/>
              </w:rPr>
              <w:t xml:space="preserve"> </w:t>
            </w:r>
            <w:proofErr w:type="spellStart"/>
            <w:r w:rsidRPr="00A70D7C">
              <w:rPr>
                <w:rFonts w:eastAsiaTheme="minorHAnsi"/>
              </w:rPr>
              <w:t>Expert</w:t>
            </w:r>
            <w:proofErr w:type="spellEnd"/>
            <w:r>
              <w:rPr>
                <w:rFonts w:eastAsiaTheme="minorHAnsi"/>
              </w:rPr>
              <w:t xml:space="preserve"> ali enakovreden</w:t>
            </w:r>
            <w:r w:rsidR="00B554F8">
              <w:rPr>
                <w:rFonts w:eastAsiaTheme="minorHAnsi"/>
              </w:rPr>
              <w:t>.</w:t>
            </w:r>
          </w:p>
        </w:tc>
        <w:tc>
          <w:tcPr>
            <w:tcW w:w="1559" w:type="dxa"/>
          </w:tcPr>
          <w:p w14:paraId="4F5FC5FF" w14:textId="77777777" w:rsidR="004F4449" w:rsidRPr="00A70D7C" w:rsidRDefault="004F4449" w:rsidP="00B42924">
            <w:pPr>
              <w:jc w:val="center"/>
            </w:pPr>
            <w:r>
              <w:t>1</w:t>
            </w:r>
          </w:p>
        </w:tc>
      </w:tr>
      <w:tr w:rsidR="004F4449" w:rsidRPr="00A70D7C" w14:paraId="548D9B81" w14:textId="77777777" w:rsidTr="00B42924">
        <w:tc>
          <w:tcPr>
            <w:tcW w:w="617" w:type="dxa"/>
          </w:tcPr>
          <w:p w14:paraId="14A2C07E" w14:textId="77777777" w:rsidR="004F4449" w:rsidRPr="005F0CAA" w:rsidRDefault="004F4449" w:rsidP="00B42924">
            <w:pPr>
              <w:jc w:val="center"/>
            </w:pPr>
            <w:r>
              <w:t>5</w:t>
            </w:r>
            <w:r w:rsidRPr="005F0CAA">
              <w:t>.</w:t>
            </w:r>
          </w:p>
        </w:tc>
        <w:tc>
          <w:tcPr>
            <w:tcW w:w="6891" w:type="dxa"/>
          </w:tcPr>
          <w:p w14:paraId="42BF60A3" w14:textId="668A8A3A" w:rsidR="004F4449" w:rsidRPr="00A70D7C" w:rsidRDefault="004F4449" w:rsidP="00B42924">
            <w:r>
              <w:rPr>
                <w:rFonts w:eastAsiaTheme="minorHAnsi"/>
              </w:rPr>
              <w:t xml:space="preserve">(IBM) </w:t>
            </w:r>
            <w:r w:rsidRPr="008E7601">
              <w:rPr>
                <w:rFonts w:eastAsiaTheme="minorHAnsi"/>
              </w:rPr>
              <w:t xml:space="preserve">Certifikat </w:t>
            </w:r>
            <w:proofErr w:type="spellStart"/>
            <w:r w:rsidRPr="008E7601">
              <w:rPr>
                <w:rFonts w:eastAsiaTheme="minorHAnsi"/>
              </w:rPr>
              <w:t>Licensing</w:t>
            </w:r>
            <w:proofErr w:type="spellEnd"/>
            <w:r w:rsidRPr="008E7601">
              <w:rPr>
                <w:rFonts w:eastAsiaTheme="minorHAnsi"/>
              </w:rPr>
              <w:t xml:space="preserve"> </w:t>
            </w:r>
            <w:proofErr w:type="spellStart"/>
            <w:r w:rsidRPr="008E7601">
              <w:rPr>
                <w:rFonts w:eastAsiaTheme="minorHAnsi"/>
              </w:rPr>
              <w:t>Expertise</w:t>
            </w:r>
            <w:proofErr w:type="spellEnd"/>
            <w:r w:rsidRPr="008E7601">
              <w:rPr>
                <w:rFonts w:eastAsiaTheme="minorHAnsi"/>
              </w:rPr>
              <w:t xml:space="preserve"> </w:t>
            </w:r>
            <w:proofErr w:type="spellStart"/>
            <w:r w:rsidRPr="008E7601">
              <w:rPr>
                <w:rFonts w:eastAsiaTheme="minorHAnsi"/>
              </w:rPr>
              <w:t>Badge</w:t>
            </w:r>
            <w:proofErr w:type="spellEnd"/>
            <w:r>
              <w:rPr>
                <w:rFonts w:eastAsiaTheme="minorHAnsi"/>
              </w:rPr>
              <w:t xml:space="preserve"> </w:t>
            </w:r>
            <w:r w:rsidRPr="00A70D7C">
              <w:t>ali enakovreden</w:t>
            </w:r>
            <w:r w:rsidR="00B554F8">
              <w:t>.</w:t>
            </w:r>
          </w:p>
        </w:tc>
        <w:tc>
          <w:tcPr>
            <w:tcW w:w="1559" w:type="dxa"/>
          </w:tcPr>
          <w:p w14:paraId="42EB3644" w14:textId="77777777" w:rsidR="004F4449" w:rsidRPr="00A70D7C" w:rsidRDefault="004F4449" w:rsidP="00B42924">
            <w:pPr>
              <w:jc w:val="center"/>
            </w:pPr>
            <w:r>
              <w:t>1</w:t>
            </w:r>
          </w:p>
        </w:tc>
      </w:tr>
      <w:tr w:rsidR="004F4449" w:rsidRPr="00A70D7C" w14:paraId="045872FA" w14:textId="77777777" w:rsidTr="00B42924">
        <w:tc>
          <w:tcPr>
            <w:tcW w:w="617" w:type="dxa"/>
          </w:tcPr>
          <w:p w14:paraId="579384AB" w14:textId="77777777" w:rsidR="004F4449" w:rsidRPr="005F0CAA" w:rsidRDefault="004F4449" w:rsidP="00B42924">
            <w:pPr>
              <w:jc w:val="center"/>
            </w:pPr>
            <w:r>
              <w:t>6</w:t>
            </w:r>
            <w:r w:rsidRPr="005F0CAA">
              <w:t>.</w:t>
            </w:r>
          </w:p>
        </w:tc>
        <w:tc>
          <w:tcPr>
            <w:tcW w:w="6891" w:type="dxa"/>
          </w:tcPr>
          <w:p w14:paraId="51558809" w14:textId="77777777" w:rsidR="004F4449" w:rsidRPr="00A70D7C" w:rsidRDefault="004F4449" w:rsidP="00B42924">
            <w:r w:rsidRPr="00A70D7C">
              <w:t xml:space="preserve">Oracle </w:t>
            </w:r>
            <w:proofErr w:type="spellStart"/>
            <w:r w:rsidRPr="00A70D7C">
              <w:t>Cloud</w:t>
            </w:r>
            <w:proofErr w:type="spellEnd"/>
            <w:r w:rsidRPr="00A70D7C">
              <w:t xml:space="preserve"> </w:t>
            </w:r>
            <w:proofErr w:type="spellStart"/>
            <w:r w:rsidRPr="00A70D7C">
              <w:t>Infrastructure</w:t>
            </w:r>
            <w:proofErr w:type="spellEnd"/>
            <w:r w:rsidRPr="00A70D7C">
              <w:t xml:space="preserve"> 2023 </w:t>
            </w:r>
            <w:proofErr w:type="spellStart"/>
            <w:r w:rsidRPr="00A70D7C">
              <w:t>Certified</w:t>
            </w:r>
            <w:proofErr w:type="spellEnd"/>
            <w:r w:rsidRPr="00A70D7C">
              <w:t xml:space="preserve"> </w:t>
            </w:r>
            <w:proofErr w:type="spellStart"/>
            <w:r w:rsidRPr="00A70D7C">
              <w:t>Architect</w:t>
            </w:r>
            <w:proofErr w:type="spellEnd"/>
            <w:r w:rsidRPr="00A70D7C">
              <w:t xml:space="preserve"> </w:t>
            </w:r>
            <w:proofErr w:type="spellStart"/>
            <w:r w:rsidRPr="00A70D7C">
              <w:t>Associate</w:t>
            </w:r>
            <w:proofErr w:type="spellEnd"/>
            <w:r>
              <w:t xml:space="preserve">, </w:t>
            </w:r>
            <w:r w:rsidRPr="008E7601">
              <w:t xml:space="preserve">Oracle </w:t>
            </w:r>
            <w:proofErr w:type="spellStart"/>
            <w:r w:rsidRPr="008E7601">
              <w:t>Database</w:t>
            </w:r>
            <w:proofErr w:type="spellEnd"/>
            <w:r w:rsidRPr="008E7601">
              <w:t xml:space="preserve"> 19c </w:t>
            </w:r>
            <w:proofErr w:type="spellStart"/>
            <w:r w:rsidRPr="008E7601">
              <w:t>Admin</w:t>
            </w:r>
            <w:proofErr w:type="spellEnd"/>
            <w:r w:rsidRPr="008E7601">
              <w:t xml:space="preserve"> Professional </w:t>
            </w:r>
            <w:r w:rsidRPr="00A70D7C">
              <w:t>ali enakovreden.</w:t>
            </w:r>
          </w:p>
        </w:tc>
        <w:tc>
          <w:tcPr>
            <w:tcW w:w="1559" w:type="dxa"/>
          </w:tcPr>
          <w:p w14:paraId="59509B08" w14:textId="77777777" w:rsidR="004F4449" w:rsidRPr="00A70D7C" w:rsidRDefault="004F4449" w:rsidP="00B42924">
            <w:pPr>
              <w:jc w:val="center"/>
            </w:pPr>
            <w:r w:rsidRPr="00A70D7C">
              <w:t>1</w:t>
            </w:r>
          </w:p>
        </w:tc>
      </w:tr>
      <w:tr w:rsidR="004F4449" w:rsidRPr="00A70D7C" w14:paraId="7F85DB04" w14:textId="77777777" w:rsidTr="00B42924">
        <w:tc>
          <w:tcPr>
            <w:tcW w:w="617" w:type="dxa"/>
          </w:tcPr>
          <w:p w14:paraId="503F97F8" w14:textId="77777777" w:rsidR="004F4449" w:rsidRPr="005F0CAA" w:rsidRDefault="004F4449" w:rsidP="00B42924">
            <w:pPr>
              <w:jc w:val="center"/>
            </w:pPr>
            <w:r>
              <w:t>7</w:t>
            </w:r>
            <w:r w:rsidRPr="005F0CAA">
              <w:t>.</w:t>
            </w:r>
          </w:p>
        </w:tc>
        <w:tc>
          <w:tcPr>
            <w:tcW w:w="6891" w:type="dxa"/>
          </w:tcPr>
          <w:p w14:paraId="32B5D2F2" w14:textId="77777777" w:rsidR="004F4449" w:rsidRPr="00A70D7C" w:rsidRDefault="004F4449" w:rsidP="00B42924">
            <w:r w:rsidRPr="00A70D7C">
              <w:t xml:space="preserve">HCL Software </w:t>
            </w:r>
            <w:proofErr w:type="spellStart"/>
            <w:r w:rsidRPr="00A70D7C">
              <w:t>Certified</w:t>
            </w:r>
            <w:proofErr w:type="spellEnd"/>
            <w:r w:rsidRPr="00A70D7C">
              <w:t xml:space="preserve"> Professional - </w:t>
            </w:r>
            <w:proofErr w:type="spellStart"/>
            <w:r w:rsidRPr="00A70D7C">
              <w:t>Digital</w:t>
            </w:r>
            <w:proofErr w:type="spellEnd"/>
            <w:r w:rsidRPr="00A70D7C">
              <w:t xml:space="preserve"> </w:t>
            </w:r>
            <w:proofErr w:type="spellStart"/>
            <w:r w:rsidRPr="00A70D7C">
              <w:t>Experience</w:t>
            </w:r>
            <w:proofErr w:type="spellEnd"/>
            <w:r w:rsidRPr="00A70D7C">
              <w:t xml:space="preserve"> 9.5+</w:t>
            </w:r>
            <w:r>
              <w:t xml:space="preserve"> </w:t>
            </w:r>
            <w:r w:rsidRPr="00BC47DD">
              <w:t>ali enakovreden.</w:t>
            </w:r>
          </w:p>
        </w:tc>
        <w:tc>
          <w:tcPr>
            <w:tcW w:w="1559" w:type="dxa"/>
          </w:tcPr>
          <w:p w14:paraId="046A5D31" w14:textId="77777777" w:rsidR="004F4449" w:rsidRPr="00A70D7C" w:rsidRDefault="004F4449" w:rsidP="00B42924">
            <w:pPr>
              <w:jc w:val="center"/>
            </w:pPr>
            <w:r w:rsidRPr="00A70D7C">
              <w:t>1</w:t>
            </w:r>
          </w:p>
        </w:tc>
      </w:tr>
      <w:tr w:rsidR="004F4449" w:rsidRPr="00A70D7C" w14:paraId="3DEAE4DF" w14:textId="77777777" w:rsidTr="00B42924">
        <w:tc>
          <w:tcPr>
            <w:tcW w:w="617" w:type="dxa"/>
          </w:tcPr>
          <w:p w14:paraId="4D302DD3" w14:textId="77777777" w:rsidR="004F4449" w:rsidRPr="005F0CAA" w:rsidRDefault="004F4449" w:rsidP="00B42924">
            <w:pPr>
              <w:jc w:val="center"/>
            </w:pPr>
            <w:r>
              <w:t>8</w:t>
            </w:r>
            <w:r w:rsidRPr="005F0CAA">
              <w:t>.</w:t>
            </w:r>
          </w:p>
        </w:tc>
        <w:tc>
          <w:tcPr>
            <w:tcW w:w="6891" w:type="dxa"/>
          </w:tcPr>
          <w:p w14:paraId="4C5ADDC7" w14:textId="77777777" w:rsidR="004F4449" w:rsidRPr="00A70D7C" w:rsidRDefault="004F4449" w:rsidP="00B42924">
            <w:r w:rsidRPr="00A70D7C">
              <w:t xml:space="preserve">Red </w:t>
            </w:r>
            <w:proofErr w:type="spellStart"/>
            <w:r w:rsidRPr="00A70D7C">
              <w:t>Hat</w:t>
            </w:r>
            <w:proofErr w:type="spellEnd"/>
            <w:r w:rsidRPr="00A70D7C">
              <w:t xml:space="preserve"> </w:t>
            </w:r>
            <w:proofErr w:type="spellStart"/>
            <w:r w:rsidRPr="00A70D7C">
              <w:t>Certified</w:t>
            </w:r>
            <w:proofErr w:type="spellEnd"/>
            <w:r w:rsidRPr="00A70D7C">
              <w:t xml:space="preserve"> </w:t>
            </w:r>
            <w:proofErr w:type="spellStart"/>
            <w:r w:rsidRPr="00A70D7C">
              <w:t>Architect</w:t>
            </w:r>
            <w:proofErr w:type="spellEnd"/>
            <w:r w:rsidRPr="00A70D7C">
              <w:t xml:space="preserve"> in </w:t>
            </w:r>
            <w:proofErr w:type="spellStart"/>
            <w:r w:rsidRPr="00A70D7C">
              <w:t>Infrastructure</w:t>
            </w:r>
            <w:proofErr w:type="spellEnd"/>
            <w:r w:rsidRPr="00A70D7C">
              <w:t xml:space="preserve"> ali enakovreden.</w:t>
            </w:r>
          </w:p>
        </w:tc>
        <w:tc>
          <w:tcPr>
            <w:tcW w:w="1559" w:type="dxa"/>
          </w:tcPr>
          <w:p w14:paraId="54FB0B3C" w14:textId="77777777" w:rsidR="004F4449" w:rsidRPr="00A70D7C" w:rsidRDefault="004F4449" w:rsidP="00B42924">
            <w:pPr>
              <w:jc w:val="center"/>
            </w:pPr>
            <w:r w:rsidRPr="00A70D7C">
              <w:t>1</w:t>
            </w:r>
          </w:p>
        </w:tc>
      </w:tr>
      <w:tr w:rsidR="004F4449" w:rsidRPr="0054135B" w14:paraId="02ABD6D5" w14:textId="77777777" w:rsidTr="00B42924">
        <w:tc>
          <w:tcPr>
            <w:tcW w:w="617" w:type="dxa"/>
          </w:tcPr>
          <w:p w14:paraId="775B2450" w14:textId="77777777" w:rsidR="004F4449" w:rsidRPr="005F0CAA" w:rsidRDefault="004F4449" w:rsidP="00B42924">
            <w:pPr>
              <w:jc w:val="center"/>
            </w:pPr>
            <w:r>
              <w:t xml:space="preserve">9. </w:t>
            </w:r>
          </w:p>
        </w:tc>
        <w:tc>
          <w:tcPr>
            <w:tcW w:w="6891" w:type="dxa"/>
          </w:tcPr>
          <w:p w14:paraId="7E8D0114" w14:textId="77777777" w:rsidR="004F4449" w:rsidRPr="00A70D7C" w:rsidRDefault="004F4449" w:rsidP="00B42924">
            <w:proofErr w:type="spellStart"/>
            <w:r w:rsidRPr="00A70D7C">
              <w:t>VMware</w:t>
            </w:r>
            <w:proofErr w:type="spellEnd"/>
            <w:r w:rsidRPr="00A70D7C">
              <w:t xml:space="preserve"> </w:t>
            </w:r>
            <w:proofErr w:type="spellStart"/>
            <w:r w:rsidRPr="00A70D7C">
              <w:t>Certified</w:t>
            </w:r>
            <w:proofErr w:type="spellEnd"/>
            <w:r w:rsidRPr="00A70D7C">
              <w:t xml:space="preserve"> Professional - Data Center </w:t>
            </w:r>
            <w:proofErr w:type="spellStart"/>
            <w:r w:rsidRPr="00A70D7C">
              <w:t>Virtualization</w:t>
            </w:r>
            <w:proofErr w:type="spellEnd"/>
            <w:r w:rsidRPr="00A70D7C">
              <w:t xml:space="preserve"> ali enakovreden</w:t>
            </w:r>
            <w:r>
              <w:t>.</w:t>
            </w:r>
          </w:p>
        </w:tc>
        <w:tc>
          <w:tcPr>
            <w:tcW w:w="1559" w:type="dxa"/>
          </w:tcPr>
          <w:p w14:paraId="026F4B63" w14:textId="77777777" w:rsidR="004F4449" w:rsidRPr="00A70D7C" w:rsidRDefault="004F4449" w:rsidP="00B42924">
            <w:pPr>
              <w:jc w:val="center"/>
            </w:pPr>
            <w:r w:rsidRPr="00A70D7C">
              <w:t>1</w:t>
            </w:r>
          </w:p>
        </w:tc>
      </w:tr>
    </w:tbl>
    <w:p w14:paraId="155D4FE6" w14:textId="77777777" w:rsidR="004F4449" w:rsidRDefault="004F4449" w:rsidP="004F4449">
      <w:pPr>
        <w:spacing w:line="240" w:lineRule="auto"/>
      </w:pPr>
    </w:p>
    <w:p w14:paraId="37CEDC9A" w14:textId="764797C8" w:rsidR="004F4449" w:rsidRDefault="004F4449" w:rsidP="004F4449">
      <w:pPr>
        <w:spacing w:line="240" w:lineRule="auto"/>
      </w:pPr>
      <w:r w:rsidRPr="54DB0AEF">
        <w:t>Ponudnik lahko z enim kadrom pokrije največ tri certifikate iz za</w:t>
      </w:r>
      <w:r w:rsidR="007A7B37">
        <w:t>porednih</w:t>
      </w:r>
      <w:r w:rsidRPr="54DB0AEF">
        <w:t xml:space="preserve"> št</w:t>
      </w:r>
      <w:r w:rsidR="007A7B37">
        <w:t>evilk</w:t>
      </w:r>
      <w:r w:rsidRPr="54DB0AEF">
        <w:t xml:space="preserve"> 3, 4, 5, 6, 7, 8 in 9. </w:t>
      </w:r>
    </w:p>
    <w:p w14:paraId="15F1DF0D" w14:textId="77777777" w:rsidR="004F4449" w:rsidRDefault="004F4449" w:rsidP="004F4449">
      <w:pPr>
        <w:spacing w:line="240" w:lineRule="auto"/>
      </w:pPr>
    </w:p>
    <w:p w14:paraId="7B06B496" w14:textId="77777777" w:rsidR="004F4449" w:rsidRDefault="004F4449" w:rsidP="004F4449">
      <w:pPr>
        <w:rPr>
          <w:szCs w:val="20"/>
        </w:rPr>
      </w:pPr>
      <w:r>
        <w:rPr>
          <w:szCs w:val="20"/>
        </w:rPr>
        <w:t>DOKAZILO:</w:t>
      </w:r>
    </w:p>
    <w:p w14:paraId="4B4AC78B" w14:textId="77777777" w:rsidR="004F4449" w:rsidRPr="002959ED" w:rsidRDefault="004F4449" w:rsidP="004F4449">
      <w:pPr>
        <w:spacing w:line="240" w:lineRule="auto"/>
        <w:rPr>
          <w:szCs w:val="20"/>
          <w:lang w:eastAsia="sl-SI"/>
        </w:rPr>
      </w:pPr>
      <w:r w:rsidRPr="002959ED">
        <w:rPr>
          <w:b/>
          <w:bCs/>
          <w:szCs w:val="20"/>
          <w:lang w:eastAsia="sl-SI"/>
        </w:rPr>
        <w:t>Izpolnjen obrazec</w:t>
      </w:r>
      <w:r w:rsidRPr="002959ED">
        <w:rPr>
          <w:szCs w:val="20"/>
          <w:lang w:eastAsia="sl-SI"/>
        </w:rPr>
        <w:t xml:space="preserve"> »</w:t>
      </w:r>
      <w:r w:rsidRPr="002959ED">
        <w:rPr>
          <w:b/>
          <w:bCs/>
          <w:szCs w:val="20"/>
          <w:lang w:eastAsia="sl-SI"/>
        </w:rPr>
        <w:t xml:space="preserve">ESPD« </w:t>
      </w:r>
      <w:r w:rsidRPr="002959ED">
        <w:rPr>
          <w:szCs w:val="20"/>
          <w:lang w:eastAsia="sl-SI"/>
        </w:rPr>
        <w:t>v delu IV: Pogoji za sodelovanje, razdelek C:</w:t>
      </w:r>
      <w:r>
        <w:rPr>
          <w:szCs w:val="20"/>
        </w:rPr>
        <w:t xml:space="preserve"> </w:t>
      </w:r>
      <w:r w:rsidRPr="00950DFB">
        <w:rPr>
          <w:szCs w:val="20"/>
          <w:lang w:eastAsia="sl-SI"/>
        </w:rPr>
        <w:t xml:space="preserve">Izobrazba in strokovna usposobljenost. </w:t>
      </w:r>
      <w:r w:rsidRPr="002959ED">
        <w:rPr>
          <w:szCs w:val="20"/>
          <w:lang w:eastAsia="sl-SI"/>
        </w:rPr>
        <w:t>Gospodarski subjekt v polje »Opišite jih« vpiše »DA«, če izpolnjuje vse pogoje iz te točke</w:t>
      </w:r>
    </w:p>
    <w:p w14:paraId="0ED5EC73" w14:textId="77777777" w:rsidR="004F4449" w:rsidRDefault="004F4449" w:rsidP="004F4449">
      <w:pPr>
        <w:rPr>
          <w:szCs w:val="20"/>
        </w:rPr>
      </w:pPr>
      <w:r>
        <w:rPr>
          <w:szCs w:val="20"/>
        </w:rPr>
        <w:t xml:space="preserve">in </w:t>
      </w:r>
    </w:p>
    <w:p w14:paraId="3FDCC029" w14:textId="77777777" w:rsidR="004F4449" w:rsidRDefault="004F4449" w:rsidP="004F4449">
      <w:pPr>
        <w:pStyle w:val="xmsolistparagraph"/>
        <w:spacing w:after="0" w:line="240" w:lineRule="auto"/>
        <w:ind w:left="0"/>
        <w:jc w:val="both"/>
        <w:rPr>
          <w:rFonts w:ascii="Arial" w:eastAsia="Times New Roman" w:hAnsi="Arial" w:cs="Arial"/>
          <w:sz w:val="20"/>
          <w:szCs w:val="20"/>
        </w:rPr>
      </w:pPr>
      <w:r w:rsidRPr="009A4E5B">
        <w:rPr>
          <w:rFonts w:ascii="Arial" w:eastAsia="Times New Roman" w:hAnsi="Arial" w:cs="Arial"/>
          <w:b/>
          <w:bCs/>
          <w:sz w:val="20"/>
          <w:szCs w:val="20"/>
        </w:rPr>
        <w:t xml:space="preserve">izpolnjen </w:t>
      </w:r>
      <w:r w:rsidRPr="00065A11">
        <w:rPr>
          <w:rFonts w:ascii="Arial" w:eastAsia="Times New Roman" w:hAnsi="Arial" w:cs="Arial"/>
          <w:b/>
          <w:bCs/>
          <w:sz w:val="20"/>
          <w:szCs w:val="20"/>
        </w:rPr>
        <w:t xml:space="preserve">obrazec </w:t>
      </w:r>
      <w:r>
        <w:rPr>
          <w:rFonts w:ascii="Arial" w:eastAsia="Times New Roman" w:hAnsi="Arial" w:cs="Arial"/>
          <w:b/>
          <w:bCs/>
          <w:sz w:val="20"/>
          <w:szCs w:val="20"/>
        </w:rPr>
        <w:t>»</w:t>
      </w:r>
      <w:r w:rsidRPr="00065A11">
        <w:rPr>
          <w:rFonts w:ascii="Arial" w:eastAsia="Times New Roman" w:hAnsi="Arial" w:cs="Arial"/>
          <w:b/>
          <w:bCs/>
          <w:sz w:val="20"/>
          <w:szCs w:val="20"/>
        </w:rPr>
        <w:t>Prijava kadra</w:t>
      </w:r>
      <w:r>
        <w:rPr>
          <w:rFonts w:ascii="Arial" w:eastAsia="Times New Roman" w:hAnsi="Arial" w:cs="Arial"/>
          <w:b/>
          <w:bCs/>
          <w:sz w:val="20"/>
          <w:szCs w:val="20"/>
        </w:rPr>
        <w:t>«</w:t>
      </w:r>
      <w:r w:rsidRPr="0025413D">
        <w:rPr>
          <w:rFonts w:ascii="Arial" w:eastAsia="Times New Roman" w:hAnsi="Arial" w:cs="Arial"/>
          <w:sz w:val="20"/>
          <w:szCs w:val="20"/>
        </w:rPr>
        <w:t xml:space="preserve"> </w:t>
      </w:r>
    </w:p>
    <w:p w14:paraId="12C4AA35" w14:textId="77777777" w:rsidR="004F4449" w:rsidRDefault="004F4449" w:rsidP="004F4449">
      <w:pPr>
        <w:pStyle w:val="xmsolistparagraph"/>
        <w:spacing w:after="0" w:line="240" w:lineRule="auto"/>
        <w:ind w:left="0"/>
        <w:jc w:val="both"/>
        <w:rPr>
          <w:rFonts w:ascii="Arial" w:eastAsia="Times New Roman" w:hAnsi="Arial" w:cs="Arial"/>
          <w:sz w:val="20"/>
          <w:szCs w:val="20"/>
        </w:rPr>
      </w:pPr>
      <w:r>
        <w:rPr>
          <w:rFonts w:ascii="Arial" w:eastAsia="Times New Roman" w:hAnsi="Arial" w:cs="Arial"/>
          <w:sz w:val="20"/>
          <w:szCs w:val="20"/>
        </w:rPr>
        <w:t>in</w:t>
      </w:r>
    </w:p>
    <w:p w14:paraId="1DC26768" w14:textId="77777777" w:rsidR="004F4449" w:rsidRDefault="004F4449" w:rsidP="004F4449">
      <w:pPr>
        <w:pStyle w:val="xmsolistparagraph"/>
        <w:spacing w:after="0" w:line="240" w:lineRule="auto"/>
        <w:ind w:left="0"/>
        <w:jc w:val="both"/>
      </w:pPr>
      <w:r w:rsidRPr="00065A11">
        <w:rPr>
          <w:rFonts w:ascii="Arial" w:hAnsi="Arial" w:cs="Arial"/>
          <w:b/>
          <w:bCs/>
          <w:sz w:val="20"/>
          <w:szCs w:val="20"/>
        </w:rPr>
        <w:t>kopij</w:t>
      </w:r>
      <w:r>
        <w:rPr>
          <w:rFonts w:ascii="Arial" w:hAnsi="Arial" w:cs="Arial"/>
          <w:b/>
          <w:bCs/>
          <w:sz w:val="20"/>
          <w:szCs w:val="20"/>
        </w:rPr>
        <w:t>a</w:t>
      </w:r>
      <w:r w:rsidRPr="00065A11">
        <w:rPr>
          <w:rFonts w:ascii="Arial" w:hAnsi="Arial" w:cs="Arial"/>
          <w:b/>
          <w:bCs/>
          <w:sz w:val="20"/>
          <w:szCs w:val="20"/>
        </w:rPr>
        <w:t xml:space="preserve"> veljavn</w:t>
      </w:r>
      <w:r>
        <w:rPr>
          <w:rFonts w:ascii="Arial" w:hAnsi="Arial" w:cs="Arial"/>
          <w:b/>
          <w:bCs/>
          <w:sz w:val="20"/>
          <w:szCs w:val="20"/>
        </w:rPr>
        <w:t>ega</w:t>
      </w:r>
      <w:r w:rsidRPr="00065A11">
        <w:rPr>
          <w:rFonts w:ascii="Arial" w:hAnsi="Arial" w:cs="Arial"/>
          <w:b/>
          <w:bCs/>
          <w:sz w:val="20"/>
          <w:szCs w:val="20"/>
        </w:rPr>
        <w:t xml:space="preserve"> certifika</w:t>
      </w:r>
      <w:r>
        <w:rPr>
          <w:rFonts w:ascii="Arial" w:hAnsi="Arial" w:cs="Arial"/>
          <w:b/>
          <w:bCs/>
          <w:sz w:val="20"/>
          <w:szCs w:val="20"/>
        </w:rPr>
        <w:t>ta</w:t>
      </w:r>
    </w:p>
    <w:p w14:paraId="4605C471" w14:textId="77777777" w:rsidR="004F4449" w:rsidRDefault="004F4449" w:rsidP="004F4449">
      <w:pPr>
        <w:spacing w:line="240" w:lineRule="auto"/>
      </w:pPr>
    </w:p>
    <w:p w14:paraId="664DFDB6" w14:textId="77777777" w:rsidR="004F4449" w:rsidRDefault="004F4449" w:rsidP="004F4449">
      <w:pPr>
        <w:spacing w:line="240" w:lineRule="auto"/>
      </w:pPr>
      <w:r w:rsidRPr="00EF3EF4">
        <w:t xml:space="preserve">Za veljaven certifikat se šteje, da ima kader ali gospodarski subjekt veljaven certifikat na dan oddaje ponudbe. Za veljaven certifikat se šteje tudi certifikat, katerega veljavnosti ni mogoče obnoviti in ponudnik o nezmožnosti obnovitve certifikata predloži naročniku dokazilo izdajatelja certifikata ali njegove pooblaščene osebe, iz katerega je razvidno, da obnovitev certifikata ni možna. </w:t>
      </w:r>
    </w:p>
    <w:p w14:paraId="590B2714" w14:textId="77777777" w:rsidR="004F4449" w:rsidRDefault="004F4449" w:rsidP="004F4449">
      <w:pPr>
        <w:spacing w:line="240" w:lineRule="auto"/>
      </w:pPr>
    </w:p>
    <w:p w14:paraId="7702D011" w14:textId="7176D3B9" w:rsidR="00EE4547" w:rsidRDefault="004F4449" w:rsidP="002702F7">
      <w:pPr>
        <w:rPr>
          <w:rFonts w:eastAsia="Times New Roman"/>
          <w:szCs w:val="20"/>
        </w:rPr>
      </w:pPr>
      <w:r>
        <w:rPr>
          <w:rFonts w:eastAsia="Times New Roman"/>
          <w:szCs w:val="20"/>
        </w:rPr>
        <w:t>Zapis »ali enakovreden« velja za novejše ali zahtevnejše certifikate iz istega področja.</w:t>
      </w:r>
    </w:p>
    <w:p w14:paraId="279F5F78" w14:textId="77777777" w:rsidR="002702F7" w:rsidRPr="002702F7" w:rsidRDefault="002702F7" w:rsidP="002702F7">
      <w:pPr>
        <w:rPr>
          <w:rFonts w:eastAsia="Times New Roman"/>
          <w:szCs w:val="20"/>
        </w:rPr>
      </w:pPr>
    </w:p>
    <w:bookmarkEnd w:id="114"/>
    <w:p w14:paraId="26C2730C" w14:textId="0EC2A29C" w:rsidR="00D90E70" w:rsidRPr="00285218" w:rsidRDefault="00D90E70" w:rsidP="008E6FAD">
      <w:pPr>
        <w:suppressAutoHyphens w:val="0"/>
        <w:spacing w:line="240" w:lineRule="auto"/>
        <w:rPr>
          <w:rFonts w:eastAsia="Times New Roman"/>
          <w:highlight w:val="yellow"/>
          <w:lang w:eastAsia="sl-SI"/>
        </w:rPr>
      </w:pPr>
    </w:p>
    <w:p w14:paraId="6F8A18AF" w14:textId="509B7392" w:rsidR="000F4546" w:rsidRPr="00323622" w:rsidRDefault="00A41706" w:rsidP="00531256">
      <w:pPr>
        <w:pStyle w:val="Naslov1"/>
        <w:numPr>
          <w:ilvl w:val="0"/>
          <w:numId w:val="6"/>
        </w:numPr>
        <w:ind w:left="0" w:firstLine="0"/>
        <w:rPr>
          <w:b/>
          <w:bCs/>
          <w:lang w:val="sl-SI" w:eastAsia="en-US"/>
        </w:rPr>
      </w:pPr>
      <w:bookmarkStart w:id="117" w:name="_Toc40360637"/>
      <w:bookmarkStart w:id="118" w:name="_Toc41035619"/>
      <w:bookmarkStart w:id="119" w:name="_Toc45714670"/>
      <w:bookmarkStart w:id="120" w:name="_Toc45714971"/>
      <w:bookmarkStart w:id="121" w:name="_Toc45715128"/>
      <w:bookmarkStart w:id="122" w:name="_Toc45715264"/>
      <w:bookmarkStart w:id="123" w:name="_Toc45715405"/>
      <w:bookmarkStart w:id="124" w:name="_Toc225158866"/>
      <w:r w:rsidRPr="00323622">
        <w:rPr>
          <w:b/>
          <w:bCs/>
          <w:lang w:val="sl-SI" w:eastAsia="en-US"/>
        </w:rPr>
        <w:t>MERILO</w:t>
      </w:r>
      <w:bookmarkEnd w:id="117"/>
      <w:bookmarkEnd w:id="118"/>
      <w:bookmarkEnd w:id="119"/>
      <w:bookmarkEnd w:id="120"/>
      <w:bookmarkEnd w:id="121"/>
      <w:bookmarkEnd w:id="122"/>
      <w:bookmarkEnd w:id="123"/>
      <w:bookmarkEnd w:id="124"/>
    </w:p>
    <w:p w14:paraId="3ED914CA" w14:textId="77777777" w:rsidR="00EC450B" w:rsidRPr="00285218" w:rsidRDefault="00EC450B" w:rsidP="00097C34">
      <w:pPr>
        <w:spacing w:line="240" w:lineRule="auto"/>
        <w:rPr>
          <w:highlight w:val="yellow"/>
          <w:lang w:eastAsia="en-US"/>
        </w:rPr>
      </w:pPr>
    </w:p>
    <w:p w14:paraId="099C3CCA" w14:textId="77777777" w:rsidR="00323622" w:rsidRDefault="00323622" w:rsidP="00323622">
      <w:pPr>
        <w:spacing w:line="240" w:lineRule="auto"/>
        <w:rPr>
          <w:szCs w:val="20"/>
        </w:rPr>
      </w:pPr>
      <w:bookmarkStart w:id="125" w:name="_Hlk72491694"/>
      <w:bookmarkStart w:id="126" w:name="_Toc40360640"/>
      <w:bookmarkStart w:id="127" w:name="_Toc41035622"/>
      <w:bookmarkStart w:id="128" w:name="_Toc45714673"/>
      <w:bookmarkStart w:id="129" w:name="_Toc45714974"/>
      <w:bookmarkStart w:id="130" w:name="_Toc45715131"/>
      <w:bookmarkStart w:id="131" w:name="_Toc45715267"/>
      <w:bookmarkStart w:id="132" w:name="_Toc45715408"/>
      <w:r w:rsidRPr="0000171F">
        <w:rPr>
          <w:szCs w:val="20"/>
        </w:rPr>
        <w:t>Merilo za izbor ponudnika je ekonomsko najugodnejša ponudba, določena na podlagi izračunanega M, ki se izračuna po naslednji formuli ob izpolnjevanju vseh pogojev iz razpisne dokumentacije:</w:t>
      </w:r>
    </w:p>
    <w:p w14:paraId="447F277B" w14:textId="77777777" w:rsidR="00323622" w:rsidRPr="0000171F" w:rsidRDefault="00323622" w:rsidP="00323622">
      <w:pPr>
        <w:spacing w:line="240" w:lineRule="auto"/>
        <w:rPr>
          <w:szCs w:val="20"/>
        </w:rPr>
      </w:pPr>
    </w:p>
    <w:p w14:paraId="4EA576F8" w14:textId="77777777" w:rsidR="005B6032" w:rsidRPr="008217E5" w:rsidRDefault="005B6032" w:rsidP="005B6032">
      <w:pPr>
        <w:tabs>
          <w:tab w:val="left" w:pos="4680"/>
        </w:tabs>
        <w:spacing w:line="288" w:lineRule="auto"/>
        <w:rPr>
          <w:sz w:val="24"/>
          <w:szCs w:val="24"/>
        </w:rPr>
      </w:pPr>
      <m:oMathPara>
        <m:oMath>
          <m:r>
            <w:rPr>
              <w:rFonts w:ascii="Cambria Math" w:hAnsi="Cambria Math"/>
              <w:sz w:val="24"/>
              <w:szCs w:val="24"/>
            </w:rPr>
            <m:t>M=C*(1-</m:t>
          </m:r>
          <m:f>
            <m:fPr>
              <m:ctrlPr>
                <w:rPr>
                  <w:rFonts w:ascii="Cambria Math" w:hAnsi="Cambria Math"/>
                  <w:i/>
                  <w:sz w:val="24"/>
                  <w:szCs w:val="24"/>
                </w:rPr>
              </m:ctrlPr>
            </m:fPr>
            <m:num>
              <m:r>
                <w:rPr>
                  <w:rFonts w:ascii="Cambria Math" w:hAnsi="Cambria Math"/>
                  <w:sz w:val="24"/>
                  <w:szCs w:val="24"/>
                </w:rPr>
                <m:t>Mer1+Mer2</m:t>
              </m:r>
            </m:num>
            <m:den>
              <m:r>
                <m:rPr>
                  <m:sty m:val="p"/>
                </m:rPr>
                <w:rPr>
                  <w:rFonts w:ascii="Cambria Math" w:hAnsi="Cambria Math"/>
                  <w:sz w:val="24"/>
                  <w:szCs w:val="24"/>
                </w:rPr>
                <m:t>100</m:t>
              </m:r>
            </m:den>
          </m:f>
          <m:r>
            <w:rPr>
              <w:rFonts w:ascii="Cambria Math" w:hAnsi="Cambria Math"/>
              <w:sz w:val="24"/>
              <w:szCs w:val="24"/>
            </w:rPr>
            <m:t>)</m:t>
          </m:r>
        </m:oMath>
      </m:oMathPara>
    </w:p>
    <w:p w14:paraId="3CD1FA96" w14:textId="77777777" w:rsidR="005B6032" w:rsidRDefault="005B6032" w:rsidP="005B6032">
      <w:pPr>
        <w:tabs>
          <w:tab w:val="left" w:pos="4680"/>
        </w:tabs>
        <w:jc w:val="center"/>
        <w:rPr>
          <w:szCs w:val="20"/>
        </w:rPr>
      </w:pPr>
    </w:p>
    <w:p w14:paraId="5E8714F2" w14:textId="77777777" w:rsidR="005B6032" w:rsidRDefault="005B6032" w:rsidP="005B6032">
      <w:pPr>
        <w:tabs>
          <w:tab w:val="left" w:pos="4680"/>
        </w:tabs>
        <w:spacing w:after="120"/>
        <w:rPr>
          <w:szCs w:val="20"/>
        </w:rPr>
      </w:pPr>
      <w:r w:rsidRPr="005F24E3">
        <w:rPr>
          <w:szCs w:val="20"/>
        </w:rPr>
        <w:t>pri čemer oznake v formuli pomenijo: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193"/>
      </w:tblGrid>
      <w:tr w:rsidR="005B6032" w:rsidRPr="004E057D" w14:paraId="5BA9B44B" w14:textId="77777777" w:rsidTr="00B42924">
        <w:trPr>
          <w:trHeight w:val="369"/>
        </w:trPr>
        <w:tc>
          <w:tcPr>
            <w:tcW w:w="874" w:type="dxa"/>
          </w:tcPr>
          <w:p w14:paraId="7F3B7A8D" w14:textId="77777777" w:rsidR="005B6032" w:rsidRPr="004E057D" w:rsidRDefault="005B6032" w:rsidP="00B42924">
            <w:pPr>
              <w:tabs>
                <w:tab w:val="left" w:pos="4680"/>
              </w:tabs>
              <w:spacing w:before="60" w:after="60"/>
              <w:rPr>
                <w:b/>
                <w:szCs w:val="20"/>
              </w:rPr>
            </w:pPr>
            <w:r w:rsidRPr="004E057D">
              <w:rPr>
                <w:b/>
                <w:szCs w:val="20"/>
              </w:rPr>
              <w:t>C</w:t>
            </w:r>
          </w:p>
        </w:tc>
        <w:tc>
          <w:tcPr>
            <w:tcW w:w="8193" w:type="dxa"/>
          </w:tcPr>
          <w:p w14:paraId="27D96FFB" w14:textId="77777777" w:rsidR="005B6032" w:rsidRPr="004E057D" w:rsidRDefault="005B6032" w:rsidP="00B42924">
            <w:pPr>
              <w:tabs>
                <w:tab w:val="left" w:pos="4680"/>
              </w:tabs>
              <w:spacing w:before="60" w:after="60"/>
              <w:rPr>
                <w:szCs w:val="20"/>
              </w:rPr>
            </w:pPr>
            <w:r w:rsidRPr="004E057D">
              <w:rPr>
                <w:szCs w:val="20"/>
              </w:rPr>
              <w:t xml:space="preserve">Skupna ponudbena cena </w:t>
            </w:r>
            <w:r>
              <w:rPr>
                <w:szCs w:val="20"/>
              </w:rPr>
              <w:t xml:space="preserve">v EUR </w:t>
            </w:r>
            <w:r w:rsidRPr="004E057D">
              <w:rPr>
                <w:szCs w:val="20"/>
              </w:rPr>
              <w:t>z DDV</w:t>
            </w:r>
            <w:r>
              <w:rPr>
                <w:szCs w:val="20"/>
              </w:rPr>
              <w:t>.</w:t>
            </w:r>
          </w:p>
        </w:tc>
      </w:tr>
      <w:tr w:rsidR="005B6032" w:rsidRPr="004E057D" w14:paraId="54D202EA" w14:textId="77777777" w:rsidTr="00B42924">
        <w:trPr>
          <w:trHeight w:val="556"/>
        </w:trPr>
        <w:tc>
          <w:tcPr>
            <w:tcW w:w="874" w:type="dxa"/>
          </w:tcPr>
          <w:p w14:paraId="18767F5C" w14:textId="77777777" w:rsidR="005B6032" w:rsidRPr="004E057D" w:rsidRDefault="005B6032" w:rsidP="00B42924">
            <w:pPr>
              <w:tabs>
                <w:tab w:val="left" w:pos="4680"/>
              </w:tabs>
              <w:spacing w:before="60" w:after="60"/>
              <w:rPr>
                <w:b/>
                <w:szCs w:val="20"/>
              </w:rPr>
            </w:pPr>
            <w:r w:rsidRPr="004E057D">
              <w:rPr>
                <w:b/>
                <w:color w:val="000000"/>
                <w:lang w:eastAsia="sl-SI"/>
              </w:rPr>
              <w:t>Mer</w:t>
            </w:r>
            <w:r w:rsidRPr="008C141D">
              <w:rPr>
                <w:b/>
                <w:color w:val="000000"/>
                <w:vertAlign w:val="subscript"/>
                <w:lang w:eastAsia="sl-SI"/>
              </w:rPr>
              <w:t>1</w:t>
            </w:r>
          </w:p>
        </w:tc>
        <w:tc>
          <w:tcPr>
            <w:tcW w:w="8193" w:type="dxa"/>
          </w:tcPr>
          <w:p w14:paraId="1500A54C" w14:textId="2676CDAD" w:rsidR="005B6032" w:rsidRPr="00776997" w:rsidRDefault="005B6032" w:rsidP="00B42924">
            <w:pPr>
              <w:jc w:val="left"/>
            </w:pPr>
            <w:r w:rsidRPr="54DB0AEF">
              <w:rPr>
                <w:color w:val="000000" w:themeColor="text1"/>
                <w:lang w:eastAsia="sl-SI"/>
              </w:rPr>
              <w:t>Znanje slovenskega jezika na</w:t>
            </w:r>
            <w:r w:rsidRPr="54DB0AEF">
              <w:rPr>
                <w:color w:val="000000" w:themeColor="text1"/>
              </w:rPr>
              <w:t xml:space="preserve">jmanj na </w:t>
            </w:r>
            <w:r w:rsidRPr="54DB0AEF">
              <w:t>nivoju B2</w:t>
            </w:r>
            <w:r w:rsidRPr="54DB0AEF">
              <w:rPr>
                <w:vertAlign w:val="superscript"/>
              </w:rPr>
              <w:t xml:space="preserve">3 </w:t>
            </w:r>
            <w:r w:rsidRPr="54DB0AEF">
              <w:rPr>
                <w:color w:val="000000" w:themeColor="text1"/>
                <w:lang w:eastAsia="sl-SI"/>
              </w:rPr>
              <w:t>prijavljenega kadra iz točk</w:t>
            </w:r>
            <w:r w:rsidR="00880B75">
              <w:rPr>
                <w:color w:val="000000" w:themeColor="text1"/>
                <w:lang w:eastAsia="sl-SI"/>
              </w:rPr>
              <w:t>e</w:t>
            </w:r>
            <w:r w:rsidRPr="54DB0AEF">
              <w:rPr>
                <w:color w:val="000000" w:themeColor="text1"/>
                <w:lang w:eastAsia="sl-SI"/>
              </w:rPr>
              <w:t xml:space="preserve"> 9.3.2 Navodil.</w:t>
            </w:r>
          </w:p>
        </w:tc>
      </w:tr>
      <w:tr w:rsidR="005B6032" w:rsidRPr="004E057D" w14:paraId="6328F60A" w14:textId="77777777" w:rsidTr="00B42924">
        <w:trPr>
          <w:trHeight w:val="556"/>
        </w:trPr>
        <w:tc>
          <w:tcPr>
            <w:tcW w:w="874" w:type="dxa"/>
          </w:tcPr>
          <w:p w14:paraId="17C6AE97" w14:textId="77777777" w:rsidR="005B6032" w:rsidRPr="004E057D" w:rsidRDefault="005B6032" w:rsidP="00B42924">
            <w:pPr>
              <w:tabs>
                <w:tab w:val="left" w:pos="4680"/>
              </w:tabs>
              <w:spacing w:before="60" w:after="60"/>
              <w:rPr>
                <w:b/>
                <w:color w:val="000000"/>
                <w:lang w:eastAsia="sl-SI"/>
              </w:rPr>
            </w:pPr>
            <w:r>
              <w:rPr>
                <w:b/>
                <w:color w:val="000000"/>
                <w:lang w:eastAsia="sl-SI"/>
              </w:rPr>
              <w:t>Mer</w:t>
            </w:r>
            <w:r w:rsidRPr="00B43BDB">
              <w:rPr>
                <w:b/>
                <w:color w:val="000000"/>
                <w:vertAlign w:val="subscript"/>
                <w:lang w:eastAsia="sl-SI"/>
              </w:rPr>
              <w:t>2</w:t>
            </w:r>
          </w:p>
        </w:tc>
        <w:tc>
          <w:tcPr>
            <w:tcW w:w="8193" w:type="dxa"/>
          </w:tcPr>
          <w:p w14:paraId="3C2499B1" w14:textId="77777777" w:rsidR="005B6032" w:rsidRPr="00C222B6" w:rsidRDefault="005B6032" w:rsidP="00B42924">
            <w:pPr>
              <w:tabs>
                <w:tab w:val="left" w:pos="4680"/>
              </w:tabs>
              <w:spacing w:before="60" w:after="60"/>
              <w:rPr>
                <w:color w:val="000000"/>
                <w:lang w:eastAsia="sl-SI"/>
              </w:rPr>
            </w:pPr>
            <w:r w:rsidRPr="00C222B6">
              <w:t>Zagotavljanje licenčne skladnosti IBM</w:t>
            </w:r>
          </w:p>
        </w:tc>
      </w:tr>
    </w:tbl>
    <w:p w14:paraId="3573B633" w14:textId="77777777" w:rsidR="005B6032" w:rsidRDefault="005B6032" w:rsidP="005B6032">
      <w:pPr>
        <w:spacing w:line="240" w:lineRule="auto"/>
        <w:rPr>
          <w:iCs/>
        </w:rPr>
      </w:pPr>
    </w:p>
    <w:tbl>
      <w:tblPr>
        <w:tblStyle w:val="Tabelamrea"/>
        <w:tblW w:w="9062" w:type="dxa"/>
        <w:tblLook w:val="04A0" w:firstRow="1" w:lastRow="0" w:firstColumn="1" w:lastColumn="0" w:noHBand="0" w:noVBand="1"/>
      </w:tblPr>
      <w:tblGrid>
        <w:gridCol w:w="718"/>
        <w:gridCol w:w="6932"/>
        <w:gridCol w:w="1412"/>
      </w:tblGrid>
      <w:tr w:rsidR="005B6032" w:rsidRPr="00014906" w14:paraId="72AD3AC3" w14:textId="77777777" w:rsidTr="00B42924">
        <w:tc>
          <w:tcPr>
            <w:tcW w:w="718" w:type="dxa"/>
          </w:tcPr>
          <w:p w14:paraId="332190D4" w14:textId="77777777" w:rsidR="005B6032" w:rsidRPr="00014906" w:rsidRDefault="005B6032" w:rsidP="00B42924">
            <w:pPr>
              <w:rPr>
                <w:b/>
                <w:bCs/>
              </w:rPr>
            </w:pPr>
          </w:p>
        </w:tc>
        <w:tc>
          <w:tcPr>
            <w:tcW w:w="6932" w:type="dxa"/>
          </w:tcPr>
          <w:p w14:paraId="29BDE7BD" w14:textId="77777777" w:rsidR="005B6032" w:rsidRPr="00014906" w:rsidRDefault="005B6032" w:rsidP="00B42924">
            <w:pPr>
              <w:rPr>
                <w:b/>
                <w:bCs/>
              </w:rPr>
            </w:pPr>
          </w:p>
          <w:p w14:paraId="75700583" w14:textId="77777777" w:rsidR="005B6032" w:rsidRPr="00014906" w:rsidRDefault="005B6032" w:rsidP="00B42924">
            <w:pPr>
              <w:jc w:val="center"/>
              <w:rPr>
                <w:b/>
                <w:bCs/>
              </w:rPr>
            </w:pPr>
            <w:r w:rsidRPr="00014906">
              <w:rPr>
                <w:b/>
                <w:bCs/>
              </w:rPr>
              <w:t>Opis merila</w:t>
            </w:r>
          </w:p>
        </w:tc>
        <w:tc>
          <w:tcPr>
            <w:tcW w:w="1412" w:type="dxa"/>
          </w:tcPr>
          <w:p w14:paraId="65907A35" w14:textId="77777777" w:rsidR="005B6032" w:rsidRPr="00014906" w:rsidRDefault="005B6032" w:rsidP="00B42924">
            <w:pPr>
              <w:rPr>
                <w:b/>
                <w:bCs/>
              </w:rPr>
            </w:pPr>
            <w:r w:rsidRPr="00014906">
              <w:rPr>
                <w:b/>
                <w:bCs/>
              </w:rPr>
              <w:t>Maksimalno skupno število točk</w:t>
            </w:r>
          </w:p>
        </w:tc>
      </w:tr>
      <w:tr w:rsidR="005B6032" w:rsidRPr="00014906" w14:paraId="034482B2" w14:textId="77777777" w:rsidTr="00B42924">
        <w:tc>
          <w:tcPr>
            <w:tcW w:w="718" w:type="dxa"/>
          </w:tcPr>
          <w:p w14:paraId="7AB4402D" w14:textId="77777777" w:rsidR="005B6032" w:rsidRPr="00014906" w:rsidRDefault="005B6032" w:rsidP="00B42924">
            <w:pPr>
              <w:rPr>
                <w:b/>
                <w:bCs/>
              </w:rPr>
            </w:pPr>
            <w:bookmarkStart w:id="133" w:name="_Hlk171492777"/>
          </w:p>
          <w:p w14:paraId="700EE991" w14:textId="77777777" w:rsidR="005B6032" w:rsidRPr="00014906" w:rsidRDefault="005B6032" w:rsidP="00B42924">
            <w:pPr>
              <w:rPr>
                <w:b/>
                <w:bCs/>
              </w:rPr>
            </w:pPr>
          </w:p>
          <w:p w14:paraId="07235D2F" w14:textId="77777777" w:rsidR="005B6032" w:rsidRPr="00014906" w:rsidRDefault="005B6032" w:rsidP="00B42924">
            <w:pPr>
              <w:rPr>
                <w:b/>
                <w:bCs/>
              </w:rPr>
            </w:pPr>
          </w:p>
          <w:p w14:paraId="72BA9123" w14:textId="77777777" w:rsidR="005B6032" w:rsidRPr="00014906" w:rsidRDefault="005B6032" w:rsidP="00B42924">
            <w:pPr>
              <w:rPr>
                <w:b/>
                <w:bCs/>
              </w:rPr>
            </w:pPr>
            <w:r w:rsidRPr="00014906">
              <w:rPr>
                <w:b/>
                <w:bCs/>
              </w:rPr>
              <w:t>Mer1</w:t>
            </w:r>
          </w:p>
        </w:tc>
        <w:tc>
          <w:tcPr>
            <w:tcW w:w="6932" w:type="dxa"/>
          </w:tcPr>
          <w:p w14:paraId="7A5EED56" w14:textId="77777777" w:rsidR="005B6032" w:rsidRPr="00776997" w:rsidRDefault="005B6032" w:rsidP="00B42924">
            <w:pPr>
              <w:rPr>
                <w:b/>
                <w:bCs/>
                <w:i/>
              </w:rPr>
            </w:pPr>
            <w:r w:rsidRPr="00014906">
              <w:rPr>
                <w:b/>
                <w:bCs/>
              </w:rPr>
              <w:t xml:space="preserve">Točke po merilu </w:t>
            </w:r>
            <w:r w:rsidRPr="00E06342">
              <w:rPr>
                <w:b/>
                <w:bCs/>
              </w:rPr>
              <w:t>»</w:t>
            </w:r>
            <w:r w:rsidRPr="00E06342">
              <w:rPr>
                <w:b/>
                <w:bCs/>
                <w:color w:val="000000"/>
                <w:lang w:eastAsia="sl-SI"/>
              </w:rPr>
              <w:t>Znanje slovenskega jezika na</w:t>
            </w:r>
            <w:r>
              <w:rPr>
                <w:b/>
                <w:bCs/>
                <w:color w:val="000000"/>
                <w:lang w:eastAsia="sl-SI"/>
              </w:rPr>
              <w:t>jmanj na</w:t>
            </w:r>
            <w:r w:rsidRPr="00E06342">
              <w:rPr>
                <w:b/>
                <w:bCs/>
                <w:szCs w:val="20"/>
              </w:rPr>
              <w:t xml:space="preserve"> nivoju B2</w:t>
            </w:r>
            <w:r w:rsidRPr="00E06342">
              <w:rPr>
                <w:b/>
                <w:bCs/>
                <w:szCs w:val="20"/>
                <w:vertAlign w:val="superscript"/>
              </w:rPr>
              <w:t>3</w:t>
            </w:r>
            <w:r w:rsidRPr="00E06342">
              <w:rPr>
                <w:b/>
                <w:bCs/>
                <w:color w:val="000000"/>
              </w:rPr>
              <w:t>«</w:t>
            </w:r>
            <w:r w:rsidRPr="00295D9D">
              <w:rPr>
                <w:b/>
                <w:bCs/>
                <w:color w:val="000000"/>
              </w:rPr>
              <w:t xml:space="preserve"> </w:t>
            </w:r>
          </w:p>
          <w:p w14:paraId="26C405BD" w14:textId="77777777" w:rsidR="005B6032" w:rsidRDefault="005B6032" w:rsidP="00B42924">
            <w:pPr>
              <w:rPr>
                <w:rFonts w:eastAsia="Times New Roman"/>
              </w:rPr>
            </w:pPr>
          </w:p>
          <w:p w14:paraId="491CE320" w14:textId="2A1AAB64" w:rsidR="005B6032" w:rsidRPr="00787266" w:rsidRDefault="005B6032" w:rsidP="00B42924">
            <w:pPr>
              <w:rPr>
                <w:bCs/>
              </w:rPr>
            </w:pPr>
            <w:r>
              <w:rPr>
                <w:bCs/>
              </w:rPr>
              <w:t xml:space="preserve">Točkuje se izključno dodatno </w:t>
            </w:r>
            <w:r w:rsidRPr="00507B1E">
              <w:rPr>
                <w:szCs w:val="20"/>
              </w:rPr>
              <w:t>znanje slovenskega jezika najmanj na nivoju B2</w:t>
            </w:r>
            <w:r>
              <w:rPr>
                <w:szCs w:val="20"/>
                <w:vertAlign w:val="superscript"/>
              </w:rPr>
              <w:t xml:space="preserve">3 </w:t>
            </w:r>
            <w:r>
              <w:rPr>
                <w:bCs/>
              </w:rPr>
              <w:t xml:space="preserve">prijavljenega kadra (in ne dodatnih kadrov), ki poleg zahtevanih kadrovskih pogojev izkažejo še znanje slovenskega jezika </w:t>
            </w:r>
            <w:r w:rsidRPr="00507B1E">
              <w:rPr>
                <w:szCs w:val="20"/>
              </w:rPr>
              <w:t>najmanj na nivoju B2</w:t>
            </w:r>
            <w:r>
              <w:rPr>
                <w:szCs w:val="20"/>
                <w:vertAlign w:val="superscript"/>
              </w:rPr>
              <w:t>3,</w:t>
            </w:r>
            <w:r>
              <w:rPr>
                <w:szCs w:val="20"/>
              </w:rPr>
              <w:t>, v koliko le ta ni zahtevan že v kadrovskem pogoju.</w:t>
            </w:r>
          </w:p>
          <w:p w14:paraId="744216B1" w14:textId="77777777" w:rsidR="005B6032" w:rsidRDefault="005B6032" w:rsidP="00B42924">
            <w:pPr>
              <w:rPr>
                <w:rFonts w:eastAsia="Times New Roman"/>
              </w:rPr>
            </w:pPr>
          </w:p>
          <w:p w14:paraId="266D7CDD" w14:textId="54732DFE" w:rsidR="005B6032" w:rsidRDefault="005B6032" w:rsidP="00B42924">
            <w:r w:rsidRPr="54DB0AEF">
              <w:rPr>
                <w:rFonts w:eastAsia="Times New Roman"/>
              </w:rPr>
              <w:t xml:space="preserve">Ponudnik prejme </w:t>
            </w:r>
            <w:r w:rsidRPr="54DB0AEF">
              <w:rPr>
                <w:rFonts w:eastAsia="Times New Roman"/>
                <w:b/>
                <w:bCs/>
              </w:rPr>
              <w:t>2 točki</w:t>
            </w:r>
            <w:r w:rsidRPr="54DB0AEF">
              <w:rPr>
                <w:rFonts w:eastAsia="Times New Roman"/>
              </w:rPr>
              <w:t xml:space="preserve"> za prijavljen kader iz točke </w:t>
            </w:r>
            <w:r w:rsidRPr="54DB0AEF">
              <w:rPr>
                <w:color w:val="000000" w:themeColor="text1"/>
                <w:lang w:eastAsia="sl-SI"/>
              </w:rPr>
              <w:t xml:space="preserve">9.3.2, ki z dokazilom tudi izkaže </w:t>
            </w:r>
            <w:r w:rsidRPr="54DB0AEF">
              <w:t>znanje slovenskega jezika najmanj na nivoju B2</w:t>
            </w:r>
            <w:r w:rsidRPr="54DB0AEF">
              <w:rPr>
                <w:vertAlign w:val="superscript"/>
              </w:rPr>
              <w:t>3</w:t>
            </w:r>
            <w:r w:rsidRPr="54DB0AEF">
              <w:t>, in sicer:</w:t>
            </w:r>
          </w:p>
          <w:p w14:paraId="4DD8822E" w14:textId="16018C61" w:rsidR="005B6032" w:rsidRPr="0011324C" w:rsidRDefault="005B6032" w:rsidP="00B42924"/>
          <w:tbl>
            <w:tblPr>
              <w:tblStyle w:val="Tabelamrea"/>
              <w:tblW w:w="0" w:type="auto"/>
              <w:tblLook w:val="04A0" w:firstRow="1" w:lastRow="0" w:firstColumn="1" w:lastColumn="0" w:noHBand="0" w:noVBand="1"/>
            </w:tblPr>
            <w:tblGrid>
              <w:gridCol w:w="5687"/>
              <w:gridCol w:w="1019"/>
            </w:tblGrid>
            <w:tr w:rsidR="005B6032" w14:paraId="49547BFF" w14:textId="77777777" w:rsidTr="00B42924">
              <w:tc>
                <w:tcPr>
                  <w:tcW w:w="5687" w:type="dxa"/>
                  <w:shd w:val="clear" w:color="auto" w:fill="E7E6E6" w:themeFill="background2"/>
                </w:tcPr>
                <w:p w14:paraId="06070F55" w14:textId="77777777" w:rsidR="005B6032" w:rsidRDefault="005B6032" w:rsidP="00B42924">
                  <w:pPr>
                    <w:rPr>
                      <w:szCs w:val="20"/>
                    </w:rPr>
                  </w:pPr>
                  <w:r>
                    <w:rPr>
                      <w:szCs w:val="20"/>
                    </w:rPr>
                    <w:t xml:space="preserve">Kader, ki je prijavljen za izpolnjevanje predmetnega pogoja in izpolnjuje zahtevo iz pogoja </w:t>
                  </w:r>
                  <w:r w:rsidRPr="00DC1187">
                    <w:rPr>
                      <w:i/>
                      <w:iCs/>
                      <w:szCs w:val="20"/>
                    </w:rPr>
                    <w:t>(z ustreznim certifikat</w:t>
                  </w:r>
                  <w:r>
                    <w:rPr>
                      <w:i/>
                      <w:iCs/>
                      <w:szCs w:val="20"/>
                    </w:rPr>
                    <w:t>om</w:t>
                  </w:r>
                  <w:r w:rsidRPr="00DC1187">
                    <w:rPr>
                      <w:i/>
                      <w:iCs/>
                      <w:szCs w:val="20"/>
                    </w:rPr>
                    <w:t>)</w:t>
                  </w:r>
                  <w:r>
                    <w:rPr>
                      <w:szCs w:val="20"/>
                    </w:rPr>
                    <w:t xml:space="preserve"> </w:t>
                  </w:r>
                  <w:r>
                    <w:t>v kolikor</w:t>
                  </w:r>
                  <w:r>
                    <w:rPr>
                      <w:szCs w:val="20"/>
                    </w:rPr>
                    <w:t xml:space="preserve"> </w:t>
                  </w:r>
                  <w:r>
                    <w:rPr>
                      <w:color w:val="000000"/>
                      <w:lang w:eastAsia="sl-SI"/>
                    </w:rPr>
                    <w:t xml:space="preserve">tudi izkaže </w:t>
                  </w:r>
                  <w:r w:rsidRPr="00507B1E">
                    <w:rPr>
                      <w:szCs w:val="20"/>
                    </w:rPr>
                    <w:t>znanje slovenskega jezika najmanj na nivoju B2</w:t>
                  </w:r>
                  <w:r>
                    <w:rPr>
                      <w:szCs w:val="20"/>
                      <w:vertAlign w:val="superscript"/>
                    </w:rPr>
                    <w:t>3</w:t>
                  </w:r>
                  <w:r>
                    <w:rPr>
                      <w:szCs w:val="20"/>
                    </w:rPr>
                    <w:t xml:space="preserve">. </w:t>
                  </w:r>
                  <w:r>
                    <w:rPr>
                      <w:rFonts w:eastAsia="Arial"/>
                      <w:color w:val="000000" w:themeColor="text1"/>
                    </w:rPr>
                    <w:t xml:space="preserve">Prijavljen kader, ki ima: </w:t>
                  </w:r>
                </w:p>
              </w:tc>
              <w:tc>
                <w:tcPr>
                  <w:tcW w:w="1019" w:type="dxa"/>
                  <w:shd w:val="clear" w:color="auto" w:fill="E7E6E6" w:themeFill="background2"/>
                </w:tcPr>
                <w:p w14:paraId="57E3E394" w14:textId="77777777" w:rsidR="005B6032" w:rsidRDefault="005B6032" w:rsidP="00B42924">
                  <w:pPr>
                    <w:rPr>
                      <w:szCs w:val="20"/>
                    </w:rPr>
                  </w:pPr>
                </w:p>
                <w:p w14:paraId="5C9E8B57" w14:textId="77777777" w:rsidR="005B6032" w:rsidRDefault="005B6032" w:rsidP="00B42924">
                  <w:pPr>
                    <w:rPr>
                      <w:szCs w:val="20"/>
                    </w:rPr>
                  </w:pPr>
                  <w:r>
                    <w:rPr>
                      <w:szCs w:val="20"/>
                    </w:rPr>
                    <w:t>Točke</w:t>
                  </w:r>
                </w:p>
              </w:tc>
            </w:tr>
            <w:tr w:rsidR="005B6032" w14:paraId="0479EFA5" w14:textId="77777777" w:rsidTr="00B42924">
              <w:tc>
                <w:tcPr>
                  <w:tcW w:w="5687" w:type="dxa"/>
                </w:tcPr>
                <w:p w14:paraId="4925B4FC" w14:textId="77777777" w:rsidR="005B6032" w:rsidRPr="00261278" w:rsidRDefault="005B6032" w:rsidP="005B6032">
                  <w:pPr>
                    <w:pStyle w:val="Odstavekseznama"/>
                    <w:numPr>
                      <w:ilvl w:val="0"/>
                      <w:numId w:val="24"/>
                    </w:numPr>
                    <w:suppressAutoHyphens w:val="0"/>
                    <w:ind w:left="338" w:hanging="338"/>
                    <w:rPr>
                      <w:rFonts w:eastAsia="Arial"/>
                      <w:b/>
                      <w:bCs/>
                      <w:color w:val="000000" w:themeColor="text1"/>
                    </w:rPr>
                  </w:pPr>
                  <w:r w:rsidRPr="00261278">
                    <w:rPr>
                      <w:rFonts w:eastAsia="Arial"/>
                      <w:i/>
                      <w:iCs/>
                      <w:color w:val="000000" w:themeColor="text1"/>
                    </w:rPr>
                    <w:t xml:space="preserve">certifikat proizvajalca programske rešitve o opravljenem usposabljanju za ponujeno programsko opremo (npr. </w:t>
                  </w:r>
                  <w:proofErr w:type="spellStart"/>
                  <w:r w:rsidRPr="00261278">
                    <w:rPr>
                      <w:rFonts w:eastAsia="Arial"/>
                      <w:i/>
                      <w:iCs/>
                      <w:color w:val="000000" w:themeColor="text1"/>
                    </w:rPr>
                    <w:t>Flexera</w:t>
                  </w:r>
                  <w:proofErr w:type="spellEnd"/>
                  <w:r w:rsidRPr="00261278">
                    <w:rPr>
                      <w:rFonts w:eastAsia="Arial"/>
                      <w:i/>
                      <w:iCs/>
                      <w:color w:val="000000" w:themeColor="text1"/>
                    </w:rPr>
                    <w:t xml:space="preserve"> IT </w:t>
                  </w:r>
                  <w:proofErr w:type="spellStart"/>
                  <w:r w:rsidRPr="00261278">
                    <w:rPr>
                      <w:rFonts w:eastAsia="Arial"/>
                      <w:i/>
                      <w:iCs/>
                      <w:color w:val="000000" w:themeColor="text1"/>
                    </w:rPr>
                    <w:t>asset</w:t>
                  </w:r>
                  <w:proofErr w:type="spellEnd"/>
                  <w:r w:rsidRPr="00261278">
                    <w:rPr>
                      <w:rFonts w:eastAsia="Arial"/>
                      <w:i/>
                      <w:iCs/>
                      <w:color w:val="000000" w:themeColor="text1"/>
                    </w:rPr>
                    <w:t xml:space="preserve"> management administrator, </w:t>
                  </w:r>
                  <w:proofErr w:type="spellStart"/>
                  <w:r w:rsidRPr="00261278">
                    <w:rPr>
                      <w:rFonts w:eastAsia="Arial"/>
                      <w:i/>
                      <w:iCs/>
                      <w:color w:val="000000" w:themeColor="text1"/>
                    </w:rPr>
                    <w:t>Architecture</w:t>
                  </w:r>
                  <w:proofErr w:type="spellEnd"/>
                  <w:r w:rsidRPr="00261278">
                    <w:rPr>
                      <w:rFonts w:eastAsia="Arial"/>
                      <w:i/>
                      <w:iCs/>
                      <w:color w:val="000000" w:themeColor="text1"/>
                    </w:rPr>
                    <w:t xml:space="preserve"> </w:t>
                  </w:r>
                  <w:proofErr w:type="spellStart"/>
                  <w:r w:rsidRPr="00261278">
                    <w:rPr>
                      <w:rFonts w:eastAsia="Arial"/>
                      <w:i/>
                      <w:iCs/>
                      <w:color w:val="000000" w:themeColor="text1"/>
                    </w:rPr>
                    <w:t>Excellence</w:t>
                  </w:r>
                  <w:proofErr w:type="spellEnd"/>
                  <w:r w:rsidRPr="00261278">
                    <w:rPr>
                      <w:rFonts w:eastAsia="Arial"/>
                      <w:i/>
                      <w:iCs/>
                      <w:color w:val="000000" w:themeColor="text1"/>
                    </w:rPr>
                    <w:t xml:space="preserve"> (</w:t>
                  </w:r>
                  <w:proofErr w:type="spellStart"/>
                  <w:r w:rsidRPr="00261278">
                    <w:rPr>
                      <w:rFonts w:eastAsia="Arial"/>
                      <w:i/>
                      <w:iCs/>
                      <w:color w:val="000000" w:themeColor="text1"/>
                    </w:rPr>
                    <w:t>ArchX</w:t>
                  </w:r>
                  <w:proofErr w:type="spellEnd"/>
                  <w:r w:rsidRPr="00261278">
                    <w:rPr>
                      <w:rFonts w:eastAsia="Arial"/>
                      <w:i/>
                      <w:iCs/>
                      <w:color w:val="000000" w:themeColor="text1"/>
                    </w:rPr>
                    <w:t xml:space="preserve">) ali enakovreden) </w:t>
                  </w:r>
                  <w:r w:rsidRPr="00261278">
                    <w:rPr>
                      <w:rFonts w:eastAsia="Arial"/>
                      <w:color w:val="000000" w:themeColor="text1"/>
                    </w:rPr>
                    <w:t xml:space="preserve">in tudi izkaže </w:t>
                  </w:r>
                  <w:r w:rsidRPr="00261278">
                    <w:rPr>
                      <w:szCs w:val="20"/>
                    </w:rPr>
                    <w:t>znanje slovenskega jezika najmanj na nivoju B2</w:t>
                  </w:r>
                  <w:r w:rsidRPr="00261278">
                    <w:rPr>
                      <w:szCs w:val="20"/>
                      <w:vertAlign w:val="superscript"/>
                    </w:rPr>
                    <w:t>3</w:t>
                  </w:r>
                  <w:r w:rsidRPr="00261278">
                    <w:rPr>
                      <w:szCs w:val="20"/>
                    </w:rPr>
                    <w:t>.</w:t>
                  </w:r>
                </w:p>
              </w:tc>
              <w:tc>
                <w:tcPr>
                  <w:tcW w:w="1019" w:type="dxa"/>
                </w:tcPr>
                <w:p w14:paraId="469D0F19" w14:textId="77777777" w:rsidR="005B6032" w:rsidRDefault="005B6032" w:rsidP="00B42924">
                  <w:pPr>
                    <w:jc w:val="center"/>
                    <w:rPr>
                      <w:szCs w:val="20"/>
                    </w:rPr>
                  </w:pPr>
                </w:p>
                <w:p w14:paraId="12590CF9" w14:textId="77777777" w:rsidR="005B6032" w:rsidRDefault="005B6032" w:rsidP="00B42924">
                  <w:pPr>
                    <w:jc w:val="center"/>
                    <w:rPr>
                      <w:szCs w:val="20"/>
                    </w:rPr>
                  </w:pPr>
                </w:p>
                <w:p w14:paraId="7D536C98" w14:textId="77777777" w:rsidR="005B6032" w:rsidRDefault="005B6032" w:rsidP="00B42924">
                  <w:pPr>
                    <w:jc w:val="center"/>
                    <w:rPr>
                      <w:szCs w:val="20"/>
                    </w:rPr>
                  </w:pPr>
                  <w:r>
                    <w:rPr>
                      <w:szCs w:val="20"/>
                    </w:rPr>
                    <w:t>2 točki</w:t>
                  </w:r>
                </w:p>
              </w:tc>
            </w:tr>
            <w:tr w:rsidR="005B6032" w14:paraId="5F21A568" w14:textId="77777777" w:rsidTr="00B42924">
              <w:tc>
                <w:tcPr>
                  <w:tcW w:w="6706" w:type="dxa"/>
                  <w:gridSpan w:val="2"/>
                </w:tcPr>
                <w:p w14:paraId="54EB3A1F" w14:textId="77777777" w:rsidR="005B6032" w:rsidRPr="0057043E" w:rsidRDefault="005B6032" w:rsidP="00B42924">
                  <w:pPr>
                    <w:jc w:val="right"/>
                    <w:rPr>
                      <w:b/>
                      <w:bCs/>
                      <w:szCs w:val="20"/>
                    </w:rPr>
                  </w:pPr>
                  <w:r w:rsidRPr="0044060B">
                    <w:rPr>
                      <w:b/>
                      <w:bCs/>
                    </w:rPr>
                    <w:t>Skupaj n</w:t>
                  </w:r>
                  <w:r w:rsidRPr="0057043E">
                    <w:rPr>
                      <w:b/>
                      <w:bCs/>
                      <w:szCs w:val="20"/>
                    </w:rPr>
                    <w:t xml:space="preserve">ajveč </w:t>
                  </w:r>
                  <w:r>
                    <w:rPr>
                      <w:b/>
                      <w:bCs/>
                      <w:szCs w:val="20"/>
                    </w:rPr>
                    <w:t>2</w:t>
                  </w:r>
                  <w:r w:rsidRPr="0057043E">
                    <w:rPr>
                      <w:b/>
                      <w:bCs/>
                      <w:szCs w:val="20"/>
                    </w:rPr>
                    <w:t xml:space="preserve"> točk</w:t>
                  </w:r>
                  <w:r>
                    <w:rPr>
                      <w:b/>
                      <w:bCs/>
                      <w:szCs w:val="20"/>
                    </w:rPr>
                    <w:t>i</w:t>
                  </w:r>
                </w:p>
              </w:tc>
            </w:tr>
          </w:tbl>
          <w:p w14:paraId="66125055" w14:textId="77777777" w:rsidR="005B6032" w:rsidRDefault="005B6032" w:rsidP="00B42924">
            <w:pPr>
              <w:spacing w:line="240" w:lineRule="auto"/>
              <w:rPr>
                <w:bCs/>
              </w:rPr>
            </w:pPr>
          </w:p>
          <w:p w14:paraId="67A0B567" w14:textId="77777777" w:rsidR="005B6032" w:rsidRDefault="005B6032" w:rsidP="00B42924">
            <w:pPr>
              <w:spacing w:line="240" w:lineRule="auto"/>
            </w:pPr>
            <w:r w:rsidRPr="007E2DF7">
              <w:t>Maksimalno število točk za Mer1 je 2.</w:t>
            </w:r>
          </w:p>
          <w:p w14:paraId="1B5C192C" w14:textId="77777777" w:rsidR="005B6032" w:rsidRDefault="005B6032" w:rsidP="00B42924">
            <w:pPr>
              <w:spacing w:line="240" w:lineRule="auto"/>
              <w:rPr>
                <w:bCs/>
                <w:highlight w:val="yellow"/>
              </w:rPr>
            </w:pPr>
          </w:p>
          <w:p w14:paraId="373E5DEA" w14:textId="77777777" w:rsidR="005B6032" w:rsidRPr="005C6AB8" w:rsidRDefault="005B6032" w:rsidP="00B42924">
            <w:pPr>
              <w:rPr>
                <w:b/>
                <w:bCs/>
              </w:rPr>
            </w:pPr>
            <w:r w:rsidRPr="005C6AB8">
              <w:rPr>
                <w:b/>
                <w:bCs/>
              </w:rPr>
              <w:t>DOKAZILO:</w:t>
            </w:r>
          </w:p>
          <w:p w14:paraId="6EA5A4EF" w14:textId="77777777" w:rsidR="005B6032" w:rsidRDefault="005B6032" w:rsidP="00B42924">
            <w:r w:rsidRPr="005C6AB8">
              <w:t xml:space="preserve">izpolnjen obrazec »Prijava kadra« </w:t>
            </w:r>
          </w:p>
          <w:p w14:paraId="63B5573D" w14:textId="77777777" w:rsidR="005B6032" w:rsidRDefault="005B6032" w:rsidP="00B42924">
            <w:r>
              <w:t>in</w:t>
            </w:r>
          </w:p>
          <w:p w14:paraId="3EE0A716" w14:textId="2AD16A61" w:rsidR="005B6032" w:rsidRPr="005C6AB8" w:rsidRDefault="005B6032" w:rsidP="00B42924">
            <w:pPr>
              <w:pStyle w:val="xmsolistparagraph"/>
              <w:spacing w:line="240" w:lineRule="auto"/>
              <w:ind w:left="0"/>
              <w:jc w:val="both"/>
              <w:rPr>
                <w:rFonts w:cs="Arial"/>
              </w:rPr>
            </w:pPr>
            <w:r w:rsidRPr="005C6AB8">
              <w:rPr>
                <w:rFonts w:ascii="Arial" w:hAnsi="Arial" w:cs="Arial"/>
                <w:sz w:val="20"/>
                <w:szCs w:val="20"/>
              </w:rPr>
              <w:t>dokazilo o znanju slovenskega jezika najmanj na nivoju B2</w:t>
            </w:r>
            <w:r>
              <w:rPr>
                <w:rFonts w:ascii="Arial" w:hAnsi="Arial" w:cs="Arial"/>
                <w:sz w:val="20"/>
                <w:szCs w:val="20"/>
                <w:vertAlign w:val="superscript"/>
              </w:rPr>
              <w:t>3</w:t>
            </w:r>
            <w:r w:rsidRPr="005C6AB8">
              <w:rPr>
                <w:rFonts w:ascii="Arial" w:hAnsi="Arial" w:cs="Arial"/>
                <w:sz w:val="20"/>
                <w:szCs w:val="20"/>
                <w:vertAlign w:val="superscript"/>
              </w:rPr>
              <w:t xml:space="preserve"> </w:t>
            </w:r>
            <w:r w:rsidRPr="005C6AB8">
              <w:rPr>
                <w:rFonts w:ascii="Arial" w:hAnsi="Arial" w:cs="Arial"/>
                <w:sz w:val="20"/>
                <w:szCs w:val="20"/>
              </w:rPr>
              <w:t>(</w:t>
            </w:r>
            <w:r w:rsidRPr="00A0120A">
              <w:rPr>
                <w:rFonts w:ascii="Arial" w:hAnsi="Arial" w:cs="Arial"/>
                <w:sz w:val="20"/>
                <w:szCs w:val="20"/>
              </w:rPr>
              <w:t>npr. dokazilo o zaključen</w:t>
            </w:r>
            <w:r w:rsidR="007311E0">
              <w:rPr>
                <w:rFonts w:ascii="Arial" w:hAnsi="Arial" w:cs="Arial"/>
                <w:sz w:val="20"/>
                <w:szCs w:val="20"/>
              </w:rPr>
              <w:t>em</w:t>
            </w:r>
            <w:r w:rsidRPr="00A0120A">
              <w:rPr>
                <w:rFonts w:ascii="Arial" w:hAnsi="Arial" w:cs="Arial"/>
                <w:sz w:val="20"/>
                <w:szCs w:val="20"/>
              </w:rPr>
              <w:t xml:space="preserve"> izobraževanju, če je kader izobrazbo dosegel na slovenski šoli, potrdilo o opravljenem izpitu iz slovenskega jezika, ali drugo enakovredno dokazilo</w:t>
            </w:r>
            <w:r w:rsidRPr="005C6AB8">
              <w:rPr>
                <w:rFonts w:ascii="Arial" w:hAnsi="Arial" w:cs="Arial"/>
                <w:sz w:val="20"/>
                <w:szCs w:val="20"/>
              </w:rPr>
              <w:t>).</w:t>
            </w:r>
          </w:p>
        </w:tc>
        <w:tc>
          <w:tcPr>
            <w:tcW w:w="1412" w:type="dxa"/>
          </w:tcPr>
          <w:p w14:paraId="4B76CE5C" w14:textId="77777777" w:rsidR="005B6032" w:rsidRPr="00014906" w:rsidRDefault="005B6032" w:rsidP="00B42924">
            <w:pPr>
              <w:jc w:val="center"/>
              <w:rPr>
                <w:b/>
                <w:bCs/>
              </w:rPr>
            </w:pPr>
          </w:p>
          <w:p w14:paraId="27D77152" w14:textId="77777777" w:rsidR="005B6032" w:rsidRPr="00014906" w:rsidRDefault="005B6032" w:rsidP="00B42924">
            <w:pPr>
              <w:jc w:val="center"/>
              <w:rPr>
                <w:b/>
                <w:bCs/>
              </w:rPr>
            </w:pPr>
          </w:p>
          <w:p w14:paraId="0F231EB9" w14:textId="77777777" w:rsidR="005B6032" w:rsidRPr="00014906" w:rsidRDefault="005B6032" w:rsidP="00B42924">
            <w:pPr>
              <w:rPr>
                <w:b/>
                <w:bCs/>
              </w:rPr>
            </w:pPr>
          </w:p>
          <w:p w14:paraId="515E6111" w14:textId="77777777" w:rsidR="005B6032" w:rsidRPr="00014906" w:rsidRDefault="005B6032" w:rsidP="00B42924">
            <w:pPr>
              <w:jc w:val="center"/>
              <w:rPr>
                <w:b/>
                <w:bCs/>
              </w:rPr>
            </w:pPr>
          </w:p>
          <w:p w14:paraId="2CBEBC6B" w14:textId="77777777" w:rsidR="005B6032" w:rsidRDefault="005B6032" w:rsidP="00B42924">
            <w:pPr>
              <w:jc w:val="center"/>
              <w:rPr>
                <w:b/>
                <w:bCs/>
              </w:rPr>
            </w:pPr>
          </w:p>
          <w:p w14:paraId="2C4F1649" w14:textId="77777777" w:rsidR="005B6032" w:rsidRDefault="005B6032" w:rsidP="00B42924">
            <w:pPr>
              <w:jc w:val="center"/>
              <w:rPr>
                <w:b/>
                <w:bCs/>
              </w:rPr>
            </w:pPr>
          </w:p>
          <w:p w14:paraId="7116B7F2" w14:textId="77777777" w:rsidR="005B6032" w:rsidRDefault="005B6032" w:rsidP="00B42924">
            <w:pPr>
              <w:jc w:val="center"/>
              <w:rPr>
                <w:b/>
                <w:bCs/>
              </w:rPr>
            </w:pPr>
          </w:p>
          <w:p w14:paraId="0F9BBF6B" w14:textId="77777777" w:rsidR="005B6032" w:rsidRDefault="005B6032" w:rsidP="00B42924">
            <w:pPr>
              <w:jc w:val="center"/>
              <w:rPr>
                <w:b/>
                <w:bCs/>
              </w:rPr>
            </w:pPr>
          </w:p>
          <w:p w14:paraId="650B3320" w14:textId="77777777" w:rsidR="005B6032" w:rsidRDefault="005B6032" w:rsidP="00B42924">
            <w:pPr>
              <w:jc w:val="center"/>
              <w:rPr>
                <w:b/>
                <w:bCs/>
              </w:rPr>
            </w:pPr>
          </w:p>
          <w:p w14:paraId="79B548DC" w14:textId="77777777" w:rsidR="005B6032" w:rsidRDefault="005B6032" w:rsidP="00B42924">
            <w:pPr>
              <w:jc w:val="center"/>
              <w:rPr>
                <w:b/>
                <w:bCs/>
              </w:rPr>
            </w:pPr>
          </w:p>
          <w:p w14:paraId="3AB911E3" w14:textId="77777777" w:rsidR="005B6032" w:rsidRDefault="005B6032" w:rsidP="00B42924">
            <w:pPr>
              <w:jc w:val="center"/>
              <w:rPr>
                <w:b/>
                <w:bCs/>
              </w:rPr>
            </w:pPr>
          </w:p>
          <w:p w14:paraId="68F015F1" w14:textId="77777777" w:rsidR="005B6032" w:rsidRDefault="005B6032" w:rsidP="00B42924">
            <w:pPr>
              <w:jc w:val="center"/>
              <w:rPr>
                <w:b/>
                <w:bCs/>
              </w:rPr>
            </w:pPr>
          </w:p>
          <w:p w14:paraId="5D86AEA4" w14:textId="77777777" w:rsidR="005B6032" w:rsidRDefault="005B6032" w:rsidP="00B42924">
            <w:pPr>
              <w:jc w:val="center"/>
              <w:rPr>
                <w:b/>
                <w:bCs/>
              </w:rPr>
            </w:pPr>
          </w:p>
          <w:p w14:paraId="12E6BF98" w14:textId="77777777" w:rsidR="005B6032" w:rsidRDefault="005B6032" w:rsidP="00B42924">
            <w:pPr>
              <w:jc w:val="center"/>
              <w:rPr>
                <w:b/>
                <w:bCs/>
              </w:rPr>
            </w:pPr>
          </w:p>
          <w:p w14:paraId="3950E0EB" w14:textId="77777777" w:rsidR="005B6032" w:rsidRDefault="005B6032" w:rsidP="00B42924">
            <w:pPr>
              <w:jc w:val="center"/>
              <w:rPr>
                <w:b/>
                <w:bCs/>
              </w:rPr>
            </w:pPr>
          </w:p>
          <w:p w14:paraId="6ED161C6" w14:textId="77777777" w:rsidR="005B6032" w:rsidRDefault="005B6032" w:rsidP="00B42924">
            <w:pPr>
              <w:jc w:val="center"/>
              <w:rPr>
                <w:b/>
                <w:bCs/>
              </w:rPr>
            </w:pPr>
          </w:p>
          <w:p w14:paraId="71A0D0ED" w14:textId="77777777" w:rsidR="005B6032" w:rsidRDefault="005B6032" w:rsidP="00B42924">
            <w:pPr>
              <w:jc w:val="center"/>
              <w:rPr>
                <w:b/>
                <w:bCs/>
              </w:rPr>
            </w:pPr>
          </w:p>
          <w:p w14:paraId="417C18CC" w14:textId="77777777" w:rsidR="005B6032" w:rsidRDefault="005B6032" w:rsidP="00B42924">
            <w:pPr>
              <w:jc w:val="center"/>
              <w:rPr>
                <w:b/>
                <w:bCs/>
              </w:rPr>
            </w:pPr>
          </w:p>
          <w:p w14:paraId="50D017F6" w14:textId="77777777" w:rsidR="005B6032" w:rsidRDefault="005B6032" w:rsidP="00B42924">
            <w:pPr>
              <w:jc w:val="center"/>
              <w:rPr>
                <w:b/>
                <w:bCs/>
              </w:rPr>
            </w:pPr>
          </w:p>
          <w:p w14:paraId="5A3407A4" w14:textId="77777777" w:rsidR="005B6032" w:rsidRDefault="005B6032" w:rsidP="00B42924">
            <w:pPr>
              <w:jc w:val="center"/>
              <w:rPr>
                <w:b/>
                <w:bCs/>
              </w:rPr>
            </w:pPr>
          </w:p>
          <w:p w14:paraId="1915FF2A" w14:textId="77777777" w:rsidR="005B6032" w:rsidRDefault="005B6032" w:rsidP="00B42924">
            <w:pPr>
              <w:jc w:val="center"/>
              <w:rPr>
                <w:b/>
                <w:bCs/>
              </w:rPr>
            </w:pPr>
          </w:p>
          <w:p w14:paraId="7BEAA6E6" w14:textId="77777777" w:rsidR="005B6032" w:rsidRDefault="005B6032" w:rsidP="00B42924">
            <w:pPr>
              <w:jc w:val="center"/>
              <w:rPr>
                <w:b/>
                <w:bCs/>
              </w:rPr>
            </w:pPr>
          </w:p>
          <w:p w14:paraId="7411D20B" w14:textId="77777777" w:rsidR="005B6032" w:rsidRDefault="005B6032" w:rsidP="00B42924">
            <w:pPr>
              <w:jc w:val="center"/>
              <w:rPr>
                <w:b/>
                <w:bCs/>
              </w:rPr>
            </w:pPr>
          </w:p>
          <w:p w14:paraId="6AB3E003" w14:textId="77777777" w:rsidR="005B6032" w:rsidRDefault="005B6032" w:rsidP="00B42924">
            <w:pPr>
              <w:jc w:val="center"/>
              <w:rPr>
                <w:b/>
                <w:bCs/>
              </w:rPr>
            </w:pPr>
          </w:p>
          <w:p w14:paraId="11A5C236" w14:textId="77777777" w:rsidR="005B6032" w:rsidRDefault="005B6032" w:rsidP="00B42924">
            <w:pPr>
              <w:jc w:val="center"/>
              <w:rPr>
                <w:b/>
                <w:bCs/>
              </w:rPr>
            </w:pPr>
          </w:p>
          <w:p w14:paraId="1F185368" w14:textId="77777777" w:rsidR="005B6032" w:rsidRPr="00014906" w:rsidRDefault="005B6032" w:rsidP="00B42924">
            <w:pPr>
              <w:jc w:val="center"/>
              <w:rPr>
                <w:b/>
                <w:bCs/>
              </w:rPr>
            </w:pPr>
            <w:r w:rsidRPr="00515C10">
              <w:rPr>
                <w:b/>
                <w:bCs/>
              </w:rPr>
              <w:t>2</w:t>
            </w:r>
          </w:p>
        </w:tc>
      </w:tr>
      <w:tr w:rsidR="005B6032" w:rsidRPr="00014906" w14:paraId="3F4587EA" w14:textId="77777777" w:rsidTr="00B42924">
        <w:tc>
          <w:tcPr>
            <w:tcW w:w="718" w:type="dxa"/>
          </w:tcPr>
          <w:p w14:paraId="765685D5" w14:textId="77777777" w:rsidR="005B6032" w:rsidRPr="004106F6" w:rsidRDefault="005B6032" w:rsidP="00B42924">
            <w:pPr>
              <w:rPr>
                <w:b/>
                <w:bCs/>
              </w:rPr>
            </w:pPr>
            <w:r w:rsidRPr="004106F6">
              <w:rPr>
                <w:b/>
                <w:bCs/>
              </w:rPr>
              <w:t>Mer2</w:t>
            </w:r>
          </w:p>
        </w:tc>
        <w:tc>
          <w:tcPr>
            <w:tcW w:w="6932" w:type="dxa"/>
          </w:tcPr>
          <w:p w14:paraId="70592BCC" w14:textId="77777777" w:rsidR="005B6032" w:rsidRPr="004106F6" w:rsidRDefault="005B6032" w:rsidP="00B42924">
            <w:pPr>
              <w:rPr>
                <w:b/>
                <w:bCs/>
              </w:rPr>
            </w:pPr>
            <w:r w:rsidRPr="004106F6">
              <w:rPr>
                <w:b/>
                <w:bCs/>
              </w:rPr>
              <w:t>Točke po merilu »Zagotavljanje licenčne skladnosti IBM«</w:t>
            </w:r>
          </w:p>
          <w:p w14:paraId="27F225C6" w14:textId="77777777" w:rsidR="005B6032" w:rsidRPr="004106F6" w:rsidRDefault="005B6032" w:rsidP="00B42924"/>
          <w:p w14:paraId="0F9FEFBB" w14:textId="3B9F523C" w:rsidR="005B6032" w:rsidRPr="004106F6" w:rsidRDefault="005B6032" w:rsidP="00B42924">
            <w:pPr>
              <w:rPr>
                <w:rFonts w:eastAsia="Arial"/>
              </w:rPr>
            </w:pPr>
            <w:r w:rsidRPr="004106F6">
              <w:t xml:space="preserve">Ponudnik prejme </w:t>
            </w:r>
            <w:r w:rsidRPr="004106F6">
              <w:rPr>
                <w:b/>
                <w:bCs/>
              </w:rPr>
              <w:t>5 točk</w:t>
            </w:r>
            <w:r w:rsidR="00145A92" w:rsidRPr="004106F6">
              <w:t>, če</w:t>
            </w:r>
            <w:r w:rsidRPr="004106F6">
              <w:t xml:space="preserve"> ima proizvajalec</w:t>
            </w:r>
            <w:r w:rsidRPr="004106F6">
              <w:rPr>
                <w:rFonts w:eastAsia="Arial"/>
              </w:rPr>
              <w:t>/principal/OEM partner ponujene programske rešitve sklenjeno veljavno pogodbo s proizvajalcem/principalom programske opreme IBM iz katere izhaja, da ponujena programska rešitev vključuje s strani IBM uradno potrjen in priznan mehanizem za sledenje licenčnemu stanju IBM-</w:t>
            </w:r>
            <w:proofErr w:type="spellStart"/>
            <w:r w:rsidRPr="004106F6">
              <w:rPr>
                <w:rFonts w:eastAsia="Arial"/>
              </w:rPr>
              <w:t>ovih</w:t>
            </w:r>
            <w:proofErr w:type="spellEnd"/>
            <w:r w:rsidRPr="004106F6">
              <w:rPr>
                <w:rFonts w:eastAsia="Arial"/>
              </w:rPr>
              <w:t xml:space="preserve"> produktov in IBM uradno priznava poročila, ki jih </w:t>
            </w:r>
            <w:r w:rsidRPr="004106F6">
              <w:rPr>
                <w:rFonts w:eastAsia="Arial"/>
              </w:rPr>
              <w:lastRenderedPageBreak/>
              <w:t>le-to generira, kot ustrezno in zadostno dokazilo o licenčni skladnosti, s čimer uporaba ILMT ni potrebna.</w:t>
            </w:r>
          </w:p>
          <w:p w14:paraId="05BC8166" w14:textId="77777777" w:rsidR="005B6032" w:rsidRPr="004106F6" w:rsidRDefault="005B6032" w:rsidP="00B42924">
            <w:pPr>
              <w:rPr>
                <w:bCs/>
              </w:rPr>
            </w:pPr>
            <w:r w:rsidRPr="004106F6">
              <w:rPr>
                <w:rFonts w:eastAsia="Arial"/>
                <w:szCs w:val="20"/>
              </w:rPr>
              <w:t xml:space="preserve"> </w:t>
            </w:r>
          </w:p>
          <w:p w14:paraId="2BBCDCD4" w14:textId="77777777" w:rsidR="005B6032" w:rsidRPr="004106F6" w:rsidRDefault="005B6032" w:rsidP="00B42924">
            <w:pPr>
              <w:spacing w:line="240" w:lineRule="auto"/>
            </w:pPr>
            <w:r w:rsidRPr="004106F6">
              <w:t xml:space="preserve">Maksimalno število točk za Mer2 je 5. </w:t>
            </w:r>
          </w:p>
          <w:p w14:paraId="07708264" w14:textId="77777777" w:rsidR="005B6032" w:rsidRPr="004106F6" w:rsidRDefault="005B6032" w:rsidP="00B42924">
            <w:pPr>
              <w:spacing w:line="240" w:lineRule="auto"/>
              <w:rPr>
                <w:bCs/>
              </w:rPr>
            </w:pPr>
          </w:p>
          <w:p w14:paraId="0246F3D9" w14:textId="77777777" w:rsidR="005B6032" w:rsidRPr="004106F6" w:rsidRDefault="005B6032" w:rsidP="00B42924">
            <w:pPr>
              <w:spacing w:line="240" w:lineRule="auto"/>
              <w:rPr>
                <w:b/>
              </w:rPr>
            </w:pPr>
            <w:r w:rsidRPr="004106F6">
              <w:rPr>
                <w:b/>
              </w:rPr>
              <w:t xml:space="preserve">DOKAZILO: </w:t>
            </w:r>
          </w:p>
          <w:p w14:paraId="7705842D" w14:textId="77777777" w:rsidR="005B6032" w:rsidRPr="004106F6" w:rsidRDefault="005B6032" w:rsidP="00B42924">
            <w:pPr>
              <w:spacing w:line="240" w:lineRule="auto"/>
              <w:rPr>
                <w:bCs/>
              </w:rPr>
            </w:pPr>
            <w:r w:rsidRPr="004106F6">
              <w:rPr>
                <w:bCs/>
              </w:rPr>
              <w:t>izpolnjen obrazec »Izjava o zagotavljanju licenčne skladnosti IBM«</w:t>
            </w:r>
          </w:p>
        </w:tc>
        <w:tc>
          <w:tcPr>
            <w:tcW w:w="1412" w:type="dxa"/>
          </w:tcPr>
          <w:p w14:paraId="29ACA2F8" w14:textId="77777777" w:rsidR="005B6032" w:rsidRPr="004106F6" w:rsidRDefault="005B6032" w:rsidP="00B42924">
            <w:pPr>
              <w:rPr>
                <w:b/>
                <w:bCs/>
              </w:rPr>
            </w:pPr>
          </w:p>
          <w:p w14:paraId="5EF4CECC" w14:textId="77777777" w:rsidR="005B6032" w:rsidRPr="004106F6" w:rsidRDefault="005B6032" w:rsidP="00B42924">
            <w:pPr>
              <w:rPr>
                <w:b/>
                <w:bCs/>
              </w:rPr>
            </w:pPr>
          </w:p>
          <w:p w14:paraId="70AE459E" w14:textId="77777777" w:rsidR="005B6032" w:rsidRPr="004106F6" w:rsidRDefault="005B6032" w:rsidP="00B42924">
            <w:pPr>
              <w:rPr>
                <w:b/>
                <w:bCs/>
              </w:rPr>
            </w:pPr>
          </w:p>
          <w:p w14:paraId="68B1B29C" w14:textId="77777777" w:rsidR="005B6032" w:rsidRPr="004106F6" w:rsidRDefault="005B6032" w:rsidP="00B42924">
            <w:pPr>
              <w:rPr>
                <w:b/>
                <w:bCs/>
              </w:rPr>
            </w:pPr>
          </w:p>
          <w:p w14:paraId="041E0063" w14:textId="77777777" w:rsidR="005B6032" w:rsidRPr="004106F6" w:rsidRDefault="005B6032" w:rsidP="00B42924">
            <w:pPr>
              <w:rPr>
                <w:b/>
                <w:bCs/>
              </w:rPr>
            </w:pPr>
          </w:p>
          <w:p w14:paraId="0E019728" w14:textId="77777777" w:rsidR="005B6032" w:rsidRPr="004106F6" w:rsidRDefault="005B6032" w:rsidP="00B42924">
            <w:pPr>
              <w:jc w:val="center"/>
              <w:rPr>
                <w:b/>
                <w:bCs/>
              </w:rPr>
            </w:pPr>
          </w:p>
          <w:p w14:paraId="6E108E0E" w14:textId="77777777" w:rsidR="005B6032" w:rsidRPr="004106F6" w:rsidRDefault="005B6032" w:rsidP="00B42924">
            <w:pPr>
              <w:jc w:val="center"/>
              <w:rPr>
                <w:b/>
                <w:bCs/>
              </w:rPr>
            </w:pPr>
          </w:p>
          <w:p w14:paraId="0C269597" w14:textId="77777777" w:rsidR="005B6032" w:rsidRPr="007C0DD4" w:rsidRDefault="005B6032" w:rsidP="00B42924">
            <w:pPr>
              <w:jc w:val="center"/>
              <w:rPr>
                <w:b/>
                <w:bCs/>
              </w:rPr>
            </w:pPr>
            <w:r w:rsidRPr="004106F6">
              <w:rPr>
                <w:b/>
                <w:bCs/>
              </w:rPr>
              <w:t>5</w:t>
            </w:r>
          </w:p>
        </w:tc>
      </w:tr>
      <w:tr w:rsidR="005B6032" w:rsidRPr="00014906" w14:paraId="732EEF9A" w14:textId="77777777" w:rsidTr="00B42924">
        <w:tc>
          <w:tcPr>
            <w:tcW w:w="718" w:type="dxa"/>
          </w:tcPr>
          <w:p w14:paraId="697BEF7A" w14:textId="002133A8" w:rsidR="005B6032" w:rsidRPr="00014906" w:rsidRDefault="005B6032" w:rsidP="00B42924"/>
        </w:tc>
        <w:tc>
          <w:tcPr>
            <w:tcW w:w="6932" w:type="dxa"/>
          </w:tcPr>
          <w:p w14:paraId="529F027F" w14:textId="77777777" w:rsidR="005B6032" w:rsidRPr="007C0DD4" w:rsidRDefault="005B6032" w:rsidP="00B42924">
            <w:pPr>
              <w:tabs>
                <w:tab w:val="left" w:pos="1698"/>
              </w:tabs>
              <w:jc w:val="right"/>
              <w:rPr>
                <w:b/>
                <w:bCs/>
              </w:rPr>
            </w:pPr>
            <w:r w:rsidRPr="007C0DD4">
              <w:rPr>
                <w:b/>
                <w:bCs/>
              </w:rPr>
              <w:t>SKUPAJ</w:t>
            </w:r>
          </w:p>
        </w:tc>
        <w:tc>
          <w:tcPr>
            <w:tcW w:w="1412" w:type="dxa"/>
          </w:tcPr>
          <w:p w14:paraId="392FA08C" w14:textId="77777777" w:rsidR="005B6032" w:rsidRPr="007C0DD4" w:rsidRDefault="005B6032" w:rsidP="00B42924">
            <w:pPr>
              <w:tabs>
                <w:tab w:val="left" w:pos="1698"/>
              </w:tabs>
              <w:jc w:val="center"/>
              <w:rPr>
                <w:b/>
                <w:bCs/>
              </w:rPr>
            </w:pPr>
            <w:r w:rsidRPr="00572D66">
              <w:rPr>
                <w:b/>
                <w:bCs/>
              </w:rPr>
              <w:t>7</w:t>
            </w:r>
          </w:p>
        </w:tc>
      </w:tr>
      <w:bookmarkEnd w:id="133"/>
    </w:tbl>
    <w:p w14:paraId="6AAAD17E" w14:textId="77777777" w:rsidR="005B6032" w:rsidRDefault="005B6032" w:rsidP="005B6032"/>
    <w:p w14:paraId="3633B401" w14:textId="77777777" w:rsidR="005B6032" w:rsidRPr="00492610" w:rsidRDefault="005B6032" w:rsidP="005B6032">
      <w:pPr>
        <w:tabs>
          <w:tab w:val="left" w:pos="4680"/>
        </w:tabs>
        <w:rPr>
          <w:bCs/>
          <w:szCs w:val="20"/>
        </w:rPr>
      </w:pPr>
      <w:r w:rsidRPr="00492610">
        <w:rPr>
          <w:bCs/>
          <w:szCs w:val="20"/>
        </w:rPr>
        <w:t>Najugodnejši ponudnik je tisti z najnižjim M.</w:t>
      </w:r>
    </w:p>
    <w:p w14:paraId="788D4D0C" w14:textId="77777777" w:rsidR="005B6032" w:rsidRDefault="005B6032" w:rsidP="005B6032"/>
    <w:p w14:paraId="5FD1B886" w14:textId="77777777" w:rsidR="005B6032" w:rsidRPr="00583C89" w:rsidRDefault="005B6032" w:rsidP="005B6032">
      <w:r w:rsidRPr="00583C89">
        <w:rPr>
          <w:bCs/>
          <w:szCs w:val="20"/>
        </w:rPr>
        <w:t xml:space="preserve">V primeru, da dva ali več ponudnikov dosežejo enako vrednost M, bo </w:t>
      </w:r>
      <w:r w:rsidRPr="00583C89">
        <w:rPr>
          <w:szCs w:val="20"/>
        </w:rPr>
        <w:t>izbran ponudnik z najnižjo skupno ponudbeno ceno v EUR z DDV.</w:t>
      </w:r>
      <w:r w:rsidRPr="00583C89">
        <w:t xml:space="preserve"> </w:t>
      </w:r>
    </w:p>
    <w:p w14:paraId="0BA0CD91" w14:textId="77777777" w:rsidR="005B6032" w:rsidRPr="00583C89" w:rsidRDefault="005B6032" w:rsidP="005B6032"/>
    <w:p w14:paraId="32FAE1D5" w14:textId="0323FB18" w:rsidR="005B6032" w:rsidRPr="00583C89" w:rsidRDefault="005B6032" w:rsidP="005B6032">
      <w:pPr>
        <w:rPr>
          <w:iCs/>
          <w:szCs w:val="20"/>
        </w:rPr>
      </w:pPr>
      <w:r w:rsidRPr="00583C89">
        <w:rPr>
          <w:bCs/>
          <w:szCs w:val="20"/>
        </w:rPr>
        <w:t>Če bo več ponudnikov z enako najnižjo skupno ponudbeno ceno v EUR z DDV</w:t>
      </w:r>
      <w:r w:rsidRPr="00583C89">
        <w:t xml:space="preserve">, </w:t>
      </w:r>
      <w:r w:rsidRPr="00583C89">
        <w:rPr>
          <w:iCs/>
          <w:szCs w:val="20"/>
        </w:rPr>
        <w:t xml:space="preserve">bo naročnik izbral tistega ponudnika, ki bo ponudil najnižjo skupno ponudbeno ceno v EUR z DDV za prve tri </w:t>
      </w:r>
      <w:r w:rsidRPr="00583C89">
        <w:rPr>
          <w:szCs w:val="20"/>
          <w:lang w:eastAsia="sl-SI"/>
        </w:rPr>
        <w:t xml:space="preserve">postavke predračuna, in sicer </w:t>
      </w:r>
      <w:r w:rsidRPr="007702FE">
        <w:rPr>
          <w:szCs w:val="20"/>
          <w:lang w:eastAsia="sl-SI"/>
        </w:rPr>
        <w:t>pod točk</w:t>
      </w:r>
      <w:r w:rsidR="001008E2">
        <w:rPr>
          <w:szCs w:val="20"/>
          <w:lang w:eastAsia="sl-SI"/>
        </w:rPr>
        <w:t>ami</w:t>
      </w:r>
      <w:r w:rsidR="007702FE" w:rsidRPr="007702FE">
        <w:rPr>
          <w:szCs w:val="20"/>
          <w:lang w:eastAsia="sl-SI"/>
        </w:rPr>
        <w:t xml:space="preserve"> 1.1, 1.2, 1.1.1, 1.2.1, 1.1.2, 1.2.2</w:t>
      </w:r>
      <w:r w:rsidRPr="007702FE">
        <w:rPr>
          <w:szCs w:val="20"/>
          <w:lang w:eastAsia="sl-SI"/>
        </w:rPr>
        <w:t xml:space="preserve"> </w:t>
      </w:r>
      <w:r w:rsidR="007702FE" w:rsidRPr="007702FE">
        <w:rPr>
          <w:szCs w:val="20"/>
          <w:lang w:eastAsia="sl-SI"/>
        </w:rPr>
        <w:t>in 1.3</w:t>
      </w:r>
      <w:r w:rsidR="00646E84" w:rsidRPr="007702FE">
        <w:rPr>
          <w:szCs w:val="20"/>
          <w:lang w:eastAsia="sl-SI"/>
        </w:rPr>
        <w:t>.</w:t>
      </w:r>
    </w:p>
    <w:p w14:paraId="5DB67E05" w14:textId="77777777" w:rsidR="005B6032" w:rsidRPr="005B6032" w:rsidRDefault="005B6032" w:rsidP="005B6032">
      <w:pPr>
        <w:rPr>
          <w:iCs/>
          <w:szCs w:val="20"/>
          <w:highlight w:val="yellow"/>
        </w:rPr>
      </w:pPr>
    </w:p>
    <w:p w14:paraId="3D0D7742" w14:textId="6B3A5A93" w:rsidR="005B6032" w:rsidRPr="00492610" w:rsidRDefault="005B6032" w:rsidP="005B6032">
      <w:r w:rsidRPr="009F52CD">
        <w:rPr>
          <w:iCs/>
          <w:szCs w:val="20"/>
        </w:rPr>
        <w:t xml:space="preserve">V primeru, </w:t>
      </w:r>
      <w:r w:rsidRPr="009F52CD">
        <w:rPr>
          <w:szCs w:val="20"/>
        </w:rPr>
        <w:t xml:space="preserve">da bo tudi v primeru iz prejšnjega odstavka </w:t>
      </w:r>
      <w:r w:rsidRPr="009F52CD">
        <w:rPr>
          <w:iCs/>
          <w:szCs w:val="20"/>
        </w:rPr>
        <w:t xml:space="preserve">dva ali več ponudnikov </w:t>
      </w:r>
      <w:r w:rsidRPr="009F52CD">
        <w:rPr>
          <w:szCs w:val="20"/>
        </w:rPr>
        <w:t xml:space="preserve">ponudilo enako najnižjo skupno ponudbeno ceno </w:t>
      </w:r>
      <w:r w:rsidRPr="009F52CD">
        <w:rPr>
          <w:iCs/>
          <w:szCs w:val="20"/>
        </w:rPr>
        <w:t>z DDV v EUR</w:t>
      </w:r>
      <w:r w:rsidRPr="009F52CD">
        <w:rPr>
          <w:szCs w:val="20"/>
        </w:rPr>
        <w:t xml:space="preserve"> za navedene </w:t>
      </w:r>
      <w:r w:rsidRPr="009F52CD">
        <w:rPr>
          <w:iCs/>
          <w:szCs w:val="20"/>
        </w:rPr>
        <w:t xml:space="preserve">postavke, bo naročnik ponudnika izbral z žrebom. </w:t>
      </w:r>
      <w:r w:rsidRPr="009F52CD">
        <w:rPr>
          <w:szCs w:val="20"/>
        </w:rPr>
        <w:t>Izmed teh ponudnikov bo izbran tisti ponudnik, ki bo prvi izžreban. Ponudnike, ki so oddali takšno ponudbo, bo naročnik pisno obvestil o žrebu in jim omogočil prisotnost na žrebu</w:t>
      </w:r>
      <w:r w:rsidR="00583C89" w:rsidRPr="009F52CD">
        <w:rPr>
          <w:szCs w:val="20"/>
        </w:rPr>
        <w:t>, ki</w:t>
      </w:r>
      <w:r w:rsidRPr="009F52CD">
        <w:rPr>
          <w:szCs w:val="20"/>
        </w:rPr>
        <w:t xml:space="preserve"> bo potekal v prostorih naročnika. Ponudnikom, za katere se izvede žreb, ki pa ne bodo prisotni na žrebu, bo naročnik posredoval zapisnik žrebanja.</w:t>
      </w:r>
    </w:p>
    <w:bookmarkEnd w:id="125"/>
    <w:p w14:paraId="022CF23E" w14:textId="77777777" w:rsidR="00654E1C" w:rsidRPr="00285218" w:rsidRDefault="00654E1C" w:rsidP="00097C34">
      <w:pPr>
        <w:tabs>
          <w:tab w:val="left" w:pos="4680"/>
        </w:tabs>
        <w:spacing w:line="240" w:lineRule="auto"/>
        <w:rPr>
          <w:color w:val="000000" w:themeColor="text1"/>
          <w:highlight w:val="yellow"/>
        </w:rPr>
      </w:pPr>
    </w:p>
    <w:p w14:paraId="6E860BDE" w14:textId="77777777" w:rsidR="000D2DD8" w:rsidRPr="00285218" w:rsidRDefault="000D2DD8" w:rsidP="00097C34">
      <w:pPr>
        <w:pStyle w:val="Odstavekseznama"/>
        <w:tabs>
          <w:tab w:val="left" w:pos="4680"/>
        </w:tabs>
        <w:spacing w:line="240" w:lineRule="auto"/>
        <w:ind w:left="0"/>
        <w:rPr>
          <w:color w:val="000000" w:themeColor="text1"/>
          <w:highlight w:val="yellow"/>
        </w:rPr>
      </w:pPr>
    </w:p>
    <w:p w14:paraId="596A16A8" w14:textId="1BE830F3" w:rsidR="008F0258" w:rsidRPr="009F52CD" w:rsidRDefault="00A41706" w:rsidP="00531256">
      <w:pPr>
        <w:pStyle w:val="Naslov1"/>
        <w:numPr>
          <w:ilvl w:val="0"/>
          <w:numId w:val="6"/>
        </w:numPr>
        <w:ind w:left="0" w:firstLine="0"/>
        <w:rPr>
          <w:b/>
          <w:bCs/>
          <w:lang w:val="sl-SI"/>
        </w:rPr>
      </w:pPr>
      <w:bookmarkStart w:id="134" w:name="_Toc225158867"/>
      <w:r w:rsidRPr="009F52CD">
        <w:rPr>
          <w:b/>
          <w:bCs/>
          <w:lang w:val="sl-SI" w:eastAsia="en-US"/>
        </w:rPr>
        <w:t>PONUDBENA</w:t>
      </w:r>
      <w:r w:rsidRPr="009F52CD">
        <w:rPr>
          <w:b/>
          <w:bCs/>
          <w:lang w:val="sl-SI" w:eastAsia="ar-SA"/>
        </w:rPr>
        <w:t xml:space="preserve"> DOKUMENTACIJA</w:t>
      </w:r>
      <w:bookmarkEnd w:id="126"/>
      <w:bookmarkEnd w:id="127"/>
      <w:bookmarkEnd w:id="128"/>
      <w:bookmarkEnd w:id="129"/>
      <w:bookmarkEnd w:id="130"/>
      <w:bookmarkEnd w:id="131"/>
      <w:bookmarkEnd w:id="132"/>
      <w:bookmarkEnd w:id="134"/>
    </w:p>
    <w:p w14:paraId="37FD4007" w14:textId="77777777" w:rsidR="002B05BB" w:rsidRPr="009F52CD" w:rsidRDefault="002B05BB" w:rsidP="00097C34">
      <w:pPr>
        <w:autoSpaceDE w:val="0"/>
        <w:spacing w:line="240" w:lineRule="auto"/>
        <w:rPr>
          <w:iCs/>
          <w:color w:val="000000"/>
          <w:szCs w:val="20"/>
        </w:rPr>
      </w:pPr>
    </w:p>
    <w:p w14:paraId="4F54259B" w14:textId="55F409F4" w:rsidR="000F4546" w:rsidRPr="009F52CD" w:rsidRDefault="000F4546" w:rsidP="00AB5D0A">
      <w:pPr>
        <w:pStyle w:val="Naslov2"/>
        <w:numPr>
          <w:ilvl w:val="1"/>
          <w:numId w:val="6"/>
        </w:numPr>
        <w:tabs>
          <w:tab w:val="clear" w:pos="0"/>
          <w:tab w:val="clear" w:pos="426"/>
          <w:tab w:val="left" w:pos="284"/>
          <w:tab w:val="left" w:pos="567"/>
        </w:tabs>
        <w:ind w:hanging="567"/>
        <w:rPr>
          <w:b/>
          <w:bCs w:val="0"/>
          <w:lang w:val="sl-SI" w:eastAsia="sl-SI"/>
        </w:rPr>
      </w:pPr>
      <w:bookmarkStart w:id="135" w:name="_Toc40360642"/>
      <w:bookmarkStart w:id="136" w:name="_Toc41035624"/>
      <w:bookmarkStart w:id="137" w:name="_Toc45714674"/>
      <w:bookmarkStart w:id="138" w:name="_Toc45714975"/>
      <w:bookmarkStart w:id="139" w:name="_Toc45715132"/>
      <w:bookmarkStart w:id="140" w:name="_Toc45715268"/>
      <w:bookmarkStart w:id="141" w:name="_Toc45715409"/>
      <w:bookmarkStart w:id="142" w:name="_Toc225158868"/>
      <w:r w:rsidRPr="009F52CD">
        <w:rPr>
          <w:b/>
          <w:bCs w:val="0"/>
          <w:lang w:val="sl-SI" w:eastAsia="sl-SI"/>
        </w:rPr>
        <w:t>Ponudb</w:t>
      </w:r>
      <w:bookmarkEnd w:id="135"/>
      <w:r w:rsidR="00BC4821" w:rsidRPr="009F52CD">
        <w:rPr>
          <w:b/>
          <w:bCs w:val="0"/>
          <w:lang w:val="sl-SI" w:eastAsia="sl-SI"/>
        </w:rPr>
        <w:t>a</w:t>
      </w:r>
      <w:bookmarkEnd w:id="136"/>
      <w:bookmarkEnd w:id="137"/>
      <w:bookmarkEnd w:id="138"/>
      <w:bookmarkEnd w:id="139"/>
      <w:bookmarkEnd w:id="140"/>
      <w:bookmarkEnd w:id="141"/>
      <w:bookmarkEnd w:id="142"/>
    </w:p>
    <w:p w14:paraId="0E2ECBE1" w14:textId="77777777" w:rsidR="008F0258" w:rsidRPr="009F52CD" w:rsidRDefault="008F0258" w:rsidP="00097C34">
      <w:pPr>
        <w:spacing w:line="240" w:lineRule="auto"/>
        <w:rPr>
          <w:lang w:eastAsia="sl-SI"/>
        </w:rPr>
      </w:pPr>
    </w:p>
    <w:p w14:paraId="6A337B54" w14:textId="59DFEC36" w:rsidR="000F4546" w:rsidRPr="009F52CD" w:rsidRDefault="000F4546" w:rsidP="00097C34">
      <w:pPr>
        <w:spacing w:line="240" w:lineRule="auto"/>
      </w:pPr>
      <w:r w:rsidRPr="009F52CD">
        <w:t>Ponudb</w:t>
      </w:r>
      <w:r w:rsidR="008F0258" w:rsidRPr="009F52CD">
        <w:t>eno dokumentacijo</w:t>
      </w:r>
      <w:r w:rsidR="00BC4821" w:rsidRPr="009F52CD">
        <w:t xml:space="preserve"> </w:t>
      </w:r>
      <w:r w:rsidRPr="009F52CD">
        <w:t>sestavljajo naslednji dokumenti:</w:t>
      </w:r>
    </w:p>
    <w:p w14:paraId="7E75BF36" w14:textId="77777777" w:rsidR="008F0258" w:rsidRPr="00285218" w:rsidRDefault="008F0258" w:rsidP="00097C34">
      <w:pPr>
        <w:spacing w:line="240" w:lineRule="auto"/>
        <w:rPr>
          <w:highlight w:val="yellow"/>
        </w:rPr>
      </w:pPr>
    </w:p>
    <w:p w14:paraId="3BA65EBE" w14:textId="77777777" w:rsidR="009F52CD" w:rsidRPr="009F52CD" w:rsidRDefault="009F52CD" w:rsidP="009F52CD">
      <w:pPr>
        <w:spacing w:line="240" w:lineRule="auto"/>
      </w:pPr>
      <w:r w:rsidRPr="009F52CD">
        <w:t>Ponudbeno dokumentacijo sestavljajo naslednji dokumenti:</w:t>
      </w:r>
    </w:p>
    <w:p w14:paraId="788D76D6" w14:textId="3A167A01" w:rsidR="009F52CD" w:rsidRPr="009F52CD" w:rsidRDefault="0080181E" w:rsidP="009F52CD">
      <w:pPr>
        <w:numPr>
          <w:ilvl w:val="0"/>
          <w:numId w:val="19"/>
        </w:numPr>
        <w:spacing w:line="240" w:lineRule="auto"/>
      </w:pPr>
      <w:r>
        <w:t>i</w:t>
      </w:r>
      <w:r w:rsidR="009F52CD" w:rsidRPr="009F52CD">
        <w:t xml:space="preserve">zpolnjen obrazec </w:t>
      </w:r>
      <w:r w:rsidR="009F52CD" w:rsidRPr="009F52CD">
        <w:rPr>
          <w:iCs/>
        </w:rPr>
        <w:t>»ESPD«</w:t>
      </w:r>
      <w:r w:rsidR="009F52CD" w:rsidRPr="009F52CD">
        <w:t xml:space="preserve"> </w:t>
      </w:r>
      <w:r w:rsidR="008B4678">
        <w:t>(</w:t>
      </w:r>
      <w:r w:rsidR="009F52CD" w:rsidRPr="009F52CD">
        <w:t>za vse gospodarske subjekte v ponudbi</w:t>
      </w:r>
      <w:r w:rsidR="008B4678">
        <w:t>)</w:t>
      </w:r>
      <w:r w:rsidR="009F52CD" w:rsidRPr="009F52CD">
        <w:t>;</w:t>
      </w:r>
    </w:p>
    <w:p w14:paraId="6614EB72" w14:textId="076219AF" w:rsidR="009F52CD" w:rsidRPr="009F52CD" w:rsidRDefault="009F52CD" w:rsidP="009F52CD">
      <w:pPr>
        <w:numPr>
          <w:ilvl w:val="0"/>
          <w:numId w:val="19"/>
        </w:numPr>
        <w:spacing w:line="240" w:lineRule="auto"/>
      </w:pPr>
      <w:r w:rsidRPr="009F52CD">
        <w:t>izpolnjen obrazec »Predračun«</w:t>
      </w:r>
      <w:r>
        <w:t>;</w:t>
      </w:r>
      <w:r w:rsidRPr="009F52CD">
        <w:t xml:space="preserve"> </w:t>
      </w:r>
    </w:p>
    <w:p w14:paraId="4B99706C" w14:textId="7FE17568" w:rsidR="009F52CD" w:rsidRPr="009F52CD" w:rsidRDefault="009F52CD" w:rsidP="009F52CD">
      <w:pPr>
        <w:numPr>
          <w:ilvl w:val="0"/>
          <w:numId w:val="19"/>
        </w:numPr>
        <w:spacing w:line="240" w:lineRule="auto"/>
      </w:pPr>
      <w:r w:rsidRPr="009F52CD">
        <w:t>kopija veljavnega certifikata ISO/IEC 27001 ali enakovrednega certifikata</w:t>
      </w:r>
      <w:r>
        <w:t>;</w:t>
      </w:r>
    </w:p>
    <w:p w14:paraId="587AAA50" w14:textId="59800EA3" w:rsidR="009F52CD" w:rsidRPr="009F52CD" w:rsidRDefault="009F52CD" w:rsidP="009F52CD">
      <w:pPr>
        <w:numPr>
          <w:ilvl w:val="0"/>
          <w:numId w:val="19"/>
        </w:numPr>
        <w:spacing w:line="240" w:lineRule="auto"/>
      </w:pPr>
      <w:r w:rsidRPr="009F52CD">
        <w:t>izpolnjen obrazec »Izjava proizvajalca/principala/OEM partnerja« ali predložitev dogovora</w:t>
      </w:r>
      <w:r>
        <w:t>;</w:t>
      </w:r>
    </w:p>
    <w:p w14:paraId="74E4990C" w14:textId="0B5347DE" w:rsidR="009F52CD" w:rsidRPr="00B92AE6" w:rsidRDefault="009F52CD" w:rsidP="009F52CD">
      <w:pPr>
        <w:numPr>
          <w:ilvl w:val="0"/>
          <w:numId w:val="19"/>
        </w:numPr>
        <w:spacing w:line="240" w:lineRule="auto"/>
      </w:pPr>
      <w:r w:rsidRPr="009F52CD">
        <w:t>izpolnjen obrazec »Prijava kadr</w:t>
      </w:r>
      <w:r w:rsidR="008B4678">
        <w:t>a</w:t>
      </w:r>
      <w:r w:rsidRPr="009F52CD">
        <w:t xml:space="preserve">« s predložitvijo zahtevanih certifikatov in dokazil o znanju </w:t>
      </w:r>
      <w:r w:rsidRPr="00B92AE6">
        <w:t>slovenskega jezika najmanj na nivoju B2</w:t>
      </w:r>
      <w:r w:rsidRPr="00B92AE6">
        <w:rPr>
          <w:vertAlign w:val="superscript"/>
        </w:rPr>
        <w:t>3</w:t>
      </w:r>
      <w:r w:rsidRPr="00B92AE6">
        <w:t xml:space="preserve"> iz točke 9.3 Navodil; </w:t>
      </w:r>
    </w:p>
    <w:p w14:paraId="00D06756" w14:textId="0E130FEC" w:rsidR="009F52CD" w:rsidRPr="00E858D7" w:rsidRDefault="009F52CD" w:rsidP="009F52CD">
      <w:pPr>
        <w:numPr>
          <w:ilvl w:val="0"/>
          <w:numId w:val="19"/>
        </w:numPr>
        <w:spacing w:line="240" w:lineRule="auto"/>
      </w:pPr>
      <w:r w:rsidRPr="009F52CD">
        <w:rPr>
          <w:bCs/>
        </w:rPr>
        <w:t>izpolnjen obrazec »</w:t>
      </w:r>
      <w:proofErr w:type="spellStart"/>
      <w:r w:rsidRPr="009F52CD">
        <w:rPr>
          <w:bCs/>
        </w:rPr>
        <w:t>Konfiguracijski</w:t>
      </w:r>
      <w:proofErr w:type="spellEnd"/>
      <w:r w:rsidRPr="009F52CD">
        <w:rPr>
          <w:bCs/>
        </w:rPr>
        <w:t xml:space="preserve"> list«</w:t>
      </w:r>
      <w:r>
        <w:rPr>
          <w:bCs/>
        </w:rPr>
        <w:t>;</w:t>
      </w:r>
    </w:p>
    <w:p w14:paraId="699496A8" w14:textId="036F309C" w:rsidR="00E858D7" w:rsidRPr="009F52CD" w:rsidRDefault="00E858D7" w:rsidP="009F52CD">
      <w:pPr>
        <w:numPr>
          <w:ilvl w:val="0"/>
          <w:numId w:val="19"/>
        </w:numPr>
        <w:spacing w:line="240" w:lineRule="auto"/>
      </w:pPr>
      <w:r>
        <w:t>izpolnjen obrazec »Konfiguracija«;</w:t>
      </w:r>
    </w:p>
    <w:p w14:paraId="5618F906" w14:textId="11251A02" w:rsidR="009F52CD" w:rsidRPr="00B92AE6" w:rsidRDefault="009F52CD" w:rsidP="009F52CD">
      <w:pPr>
        <w:numPr>
          <w:ilvl w:val="0"/>
          <w:numId w:val="19"/>
        </w:numPr>
        <w:spacing w:line="240" w:lineRule="auto"/>
      </w:pPr>
      <w:r w:rsidRPr="009F52CD">
        <w:t xml:space="preserve">dokazila </w:t>
      </w:r>
      <w:r w:rsidR="00E858D7">
        <w:t xml:space="preserve">za izpolnjevanje tehničnih zahtev </w:t>
      </w:r>
      <w:r w:rsidRPr="009F52CD">
        <w:rPr>
          <w:bCs/>
        </w:rPr>
        <w:t xml:space="preserve">za vse </w:t>
      </w:r>
      <w:r w:rsidRPr="009F52CD">
        <w:t xml:space="preserve">opisane karakteristike in zahteve ponujene informacijske rešitve oziroma za dokazovanje vseh zahtev iz tehničnih specifikacij glede karakteristik ponujene informacijske rešitve, iz katerih so razvidni tehnični podatki za ponujeno </w:t>
      </w:r>
      <w:r w:rsidRPr="00B92AE6">
        <w:t xml:space="preserve">informacijsko rešitev, (kot na primer tehnična dokumentacija ponujene informacijske rešitve, katalogi, certifikati, deklaracije, izpis iz spletne strani (ki ni samo navedba spletnega naslova), </w:t>
      </w:r>
      <w:proofErr w:type="spellStart"/>
      <w:r w:rsidRPr="00B92AE6">
        <w:t>ipd</w:t>
      </w:r>
      <w:proofErr w:type="spellEnd"/>
      <w:r w:rsidRPr="00B92AE6">
        <w:t xml:space="preserve">,.) na način, da se lahko preveri ali ponujena informacijska rešitev </w:t>
      </w:r>
      <w:r w:rsidR="00700719" w:rsidRPr="00B92AE6">
        <w:t>izpolnjuje</w:t>
      </w:r>
      <w:r w:rsidRPr="00B92AE6">
        <w:t xml:space="preserve"> vse zahteve iz tehničnih specifikacij;</w:t>
      </w:r>
    </w:p>
    <w:p w14:paraId="17165085" w14:textId="14F8B86A" w:rsidR="009F52CD" w:rsidRPr="00B92AE6" w:rsidRDefault="009F52CD" w:rsidP="009F52CD">
      <w:pPr>
        <w:numPr>
          <w:ilvl w:val="0"/>
          <w:numId w:val="19"/>
        </w:numPr>
        <w:spacing w:line="240" w:lineRule="auto"/>
      </w:pPr>
      <w:r w:rsidRPr="00B92AE6">
        <w:t xml:space="preserve">vsa dokazila iz točke 10. Merilo - (vpis v obrazec »Prijava </w:t>
      </w:r>
      <w:r w:rsidR="00A32184" w:rsidRPr="00B92AE6">
        <w:t>kadra</w:t>
      </w:r>
      <w:r w:rsidRPr="00B92AE6">
        <w:t xml:space="preserve">« </w:t>
      </w:r>
      <w:r w:rsidRPr="00B92AE6">
        <w:rPr>
          <w:bCs/>
        </w:rPr>
        <w:t xml:space="preserve">ter predložitev dokazil iz katerih izhaja izpolnjevanje zahtev iz Mer1; izpolnjen obrazec </w:t>
      </w:r>
      <w:r w:rsidRPr="00B92AE6">
        <w:t>»</w:t>
      </w:r>
      <w:r w:rsidRPr="00B92AE6">
        <w:rPr>
          <w:bCs/>
        </w:rPr>
        <w:t>Izjava licenčne skladnosti IBM« iz katerega izhaja izpolnjevanje zahteve iz Mer2);</w:t>
      </w:r>
    </w:p>
    <w:p w14:paraId="4E1BCE7D" w14:textId="38122D4D" w:rsidR="009F52CD" w:rsidRPr="009F52CD" w:rsidRDefault="009F52CD" w:rsidP="009F52CD">
      <w:pPr>
        <w:numPr>
          <w:ilvl w:val="0"/>
          <w:numId w:val="19"/>
        </w:numPr>
        <w:spacing w:line="240" w:lineRule="auto"/>
      </w:pPr>
      <w:r w:rsidRPr="009F52CD">
        <w:t>izpolnjen obrazec »Soglasje podizvajalca</w:t>
      </w:r>
      <w:r w:rsidR="00BB16B1">
        <w:t xml:space="preserve"> za neposredna plačila</w:t>
      </w:r>
      <w:r w:rsidRPr="009F52CD">
        <w:t xml:space="preserve">« </w:t>
      </w:r>
      <w:r w:rsidR="00A40ECA">
        <w:t>(</w:t>
      </w:r>
      <w:r w:rsidRPr="009F52CD">
        <w:t>v primeru, da ponudnik nastopa s podizvajalci</w:t>
      </w:r>
      <w:r w:rsidR="00BB16B1">
        <w:t xml:space="preserve"> to zahtevajo</w:t>
      </w:r>
      <w:r w:rsidR="00A40ECA">
        <w:t>)</w:t>
      </w:r>
      <w:r>
        <w:t>.</w:t>
      </w:r>
    </w:p>
    <w:p w14:paraId="1E563D85" w14:textId="77777777" w:rsidR="00FE0D86" w:rsidRPr="00285218" w:rsidRDefault="00FE0D86" w:rsidP="00097C34">
      <w:pPr>
        <w:spacing w:line="240" w:lineRule="auto"/>
        <w:rPr>
          <w:szCs w:val="20"/>
          <w:highlight w:val="yellow"/>
          <w:lang w:eastAsia="sl-SI"/>
        </w:rPr>
      </w:pPr>
    </w:p>
    <w:p w14:paraId="363E3678" w14:textId="48F40E03" w:rsidR="000F4546" w:rsidRPr="00364289" w:rsidRDefault="000F4546" w:rsidP="00097C34">
      <w:pPr>
        <w:spacing w:line="240" w:lineRule="auto"/>
        <w:rPr>
          <w:szCs w:val="20"/>
          <w:lang w:eastAsia="sl-SI"/>
        </w:rPr>
      </w:pPr>
      <w:r w:rsidRPr="00364289">
        <w:rPr>
          <w:szCs w:val="20"/>
          <w:lang w:eastAsia="sl-SI"/>
        </w:rPr>
        <w:t>Ponudnik v ponudbi priloži le dokumente, ki so navedeni v tej točki. V času pregleda ponudb bo moral ponudnik na poziv naročnika ponudbo dopolniti z dokazili, kot je navedeno za posameznim zahtevanim pogojem oziroma razlogom za izključitev.</w:t>
      </w:r>
    </w:p>
    <w:p w14:paraId="31A1918D" w14:textId="77777777" w:rsidR="00A15174" w:rsidRPr="00285218" w:rsidRDefault="00A15174" w:rsidP="00097C34">
      <w:pPr>
        <w:spacing w:line="240" w:lineRule="auto"/>
        <w:rPr>
          <w:highlight w:val="yellow"/>
        </w:rPr>
      </w:pPr>
    </w:p>
    <w:p w14:paraId="55499627" w14:textId="03889D44" w:rsidR="000F4546" w:rsidRPr="00350A14" w:rsidRDefault="000F4546" w:rsidP="00097C34">
      <w:pPr>
        <w:spacing w:line="240" w:lineRule="auto"/>
      </w:pPr>
      <w:r w:rsidRPr="00350A14">
        <w:rPr>
          <w:szCs w:val="20"/>
          <w:lang w:eastAsia="sl-SI"/>
        </w:rPr>
        <w:lastRenderedPageBreak/>
        <w:t>Obrazc</w:t>
      </w:r>
      <w:r w:rsidR="008925F3" w:rsidRPr="00350A14">
        <w:rPr>
          <w:szCs w:val="20"/>
          <w:lang w:eastAsia="sl-SI"/>
        </w:rPr>
        <w:t>i</w:t>
      </w:r>
      <w:r w:rsidRPr="00350A14">
        <w:rPr>
          <w:szCs w:val="20"/>
          <w:lang w:eastAsia="sl-SI"/>
        </w:rPr>
        <w:t xml:space="preserve">, ki jih mora predložiti ponudnik, so del dokumentacije </w:t>
      </w:r>
      <w:r w:rsidR="00C10F46" w:rsidRPr="00350A14">
        <w:rPr>
          <w:szCs w:val="20"/>
          <w:lang w:eastAsia="sl-SI"/>
        </w:rPr>
        <w:t>v zvezi z oddajo javnega naročila</w:t>
      </w:r>
      <w:r w:rsidRPr="00350A14">
        <w:rPr>
          <w:szCs w:val="20"/>
          <w:lang w:eastAsia="sl-SI"/>
        </w:rPr>
        <w:t>. Izjave so lahko predložene na teh obrazcih ali na ponudnikovih, ki pa vsebinsko bistveno ne smejo odstopati od priloženih obrazcev. Šteje se, da je s podpisom ponudbe podpis</w:t>
      </w:r>
      <w:r w:rsidR="00DC7BEC" w:rsidRPr="00350A14">
        <w:rPr>
          <w:szCs w:val="20"/>
          <w:lang w:eastAsia="sl-SI"/>
        </w:rPr>
        <w:t>a</w:t>
      </w:r>
      <w:r w:rsidRPr="00350A14">
        <w:rPr>
          <w:szCs w:val="20"/>
          <w:lang w:eastAsia="sl-SI"/>
        </w:rPr>
        <w:t xml:space="preserve">na vsa dokumentacija, ki jo je ponudnik predložil v sistem e-JN, razen dokumentov, kjer je to izrecno navedeno in zahtevano. </w:t>
      </w:r>
    </w:p>
    <w:p w14:paraId="031244FE" w14:textId="77777777" w:rsidR="000F4546" w:rsidRPr="00350A14" w:rsidRDefault="000F4546" w:rsidP="00097C34">
      <w:pPr>
        <w:spacing w:line="240" w:lineRule="auto"/>
        <w:rPr>
          <w:szCs w:val="20"/>
          <w:lang w:eastAsia="sl-SI"/>
        </w:rPr>
      </w:pPr>
    </w:p>
    <w:p w14:paraId="13560903" w14:textId="39C0F0E1" w:rsidR="000F3D09" w:rsidRDefault="000F4546" w:rsidP="00097C34">
      <w:pPr>
        <w:spacing w:line="240" w:lineRule="auto"/>
        <w:rPr>
          <w:szCs w:val="20"/>
          <w:lang w:eastAsia="sl-SI"/>
        </w:rPr>
      </w:pPr>
      <w:r w:rsidRPr="00350A14">
        <w:rPr>
          <w:szCs w:val="20"/>
          <w:lang w:eastAsia="sl-SI"/>
        </w:rPr>
        <w:t>Ponudnik, ki odda ponudbo, pod kazensko in materialno odgovornostjo jamči, da so vsi podatki in dokumenti, podani v ponudbi, resnični, in da datoteke priloženih listin ustrezajo originalu. V nasprotnem primeru ponudnik naročniku odgovarja za vso škodo, ki mu je nastala.</w:t>
      </w:r>
    </w:p>
    <w:p w14:paraId="4ECE7D90" w14:textId="77777777" w:rsidR="00ED41D6" w:rsidRPr="004C34AE" w:rsidRDefault="00ED41D6" w:rsidP="00097C34">
      <w:pPr>
        <w:spacing w:line="240" w:lineRule="auto"/>
      </w:pPr>
    </w:p>
    <w:p w14:paraId="250F89D6" w14:textId="6C9480C6" w:rsidR="000F4546" w:rsidRPr="003B6783" w:rsidRDefault="000F4546" w:rsidP="00AB5D0A">
      <w:pPr>
        <w:pStyle w:val="Naslov2"/>
        <w:numPr>
          <w:ilvl w:val="1"/>
          <w:numId w:val="6"/>
        </w:numPr>
        <w:tabs>
          <w:tab w:val="clear" w:pos="426"/>
          <w:tab w:val="left" w:pos="567"/>
        </w:tabs>
        <w:ind w:left="0" w:firstLine="0"/>
        <w:rPr>
          <w:b/>
          <w:bCs w:val="0"/>
          <w:lang w:val="sl-SI" w:eastAsia="sl-SI"/>
        </w:rPr>
      </w:pPr>
      <w:bookmarkStart w:id="143" w:name="_Toc40360643"/>
      <w:bookmarkStart w:id="144" w:name="_Toc41035625"/>
      <w:bookmarkStart w:id="145" w:name="_Toc45714675"/>
      <w:bookmarkStart w:id="146" w:name="_Toc45714976"/>
      <w:bookmarkStart w:id="147" w:name="_Toc45715133"/>
      <w:bookmarkStart w:id="148" w:name="_Toc45715269"/>
      <w:bookmarkStart w:id="149" w:name="_Toc45715410"/>
      <w:bookmarkStart w:id="150" w:name="_Toc225158869"/>
      <w:r w:rsidRPr="003B6783">
        <w:rPr>
          <w:b/>
          <w:bCs w:val="0"/>
          <w:lang w:val="sl-SI" w:eastAsia="sl-SI"/>
        </w:rPr>
        <w:t>Sestavljanje ponudbe</w:t>
      </w:r>
      <w:bookmarkEnd w:id="143"/>
      <w:bookmarkEnd w:id="144"/>
      <w:bookmarkEnd w:id="145"/>
      <w:bookmarkEnd w:id="146"/>
      <w:bookmarkEnd w:id="147"/>
      <w:bookmarkEnd w:id="148"/>
      <w:bookmarkEnd w:id="149"/>
      <w:bookmarkEnd w:id="150"/>
    </w:p>
    <w:p w14:paraId="2AF3D9C7" w14:textId="77777777" w:rsidR="000F3D09" w:rsidRPr="003B6783" w:rsidRDefault="000F3D09" w:rsidP="00097C34">
      <w:pPr>
        <w:spacing w:line="240" w:lineRule="auto"/>
        <w:rPr>
          <w:lang w:eastAsia="sl-SI"/>
        </w:rPr>
      </w:pPr>
    </w:p>
    <w:p w14:paraId="5CE66E6F" w14:textId="4A5849B5" w:rsidR="008F39C6" w:rsidRPr="003B6783" w:rsidRDefault="008F39C6" w:rsidP="00531256">
      <w:pPr>
        <w:pStyle w:val="Naslov3"/>
        <w:numPr>
          <w:ilvl w:val="2"/>
          <w:numId w:val="6"/>
        </w:numPr>
        <w:ind w:left="0" w:firstLine="0"/>
        <w:rPr>
          <w:b/>
          <w:bCs/>
          <w:lang w:val="sl-SI"/>
        </w:rPr>
      </w:pPr>
      <w:bookmarkStart w:id="151" w:name="_Toc45714676"/>
      <w:bookmarkStart w:id="152" w:name="_Toc45714977"/>
      <w:bookmarkStart w:id="153" w:name="_Toc45715134"/>
      <w:bookmarkStart w:id="154" w:name="_Toc45715270"/>
      <w:bookmarkStart w:id="155" w:name="_Toc45715411"/>
      <w:bookmarkStart w:id="156" w:name="_Toc225158870"/>
      <w:r w:rsidRPr="003B6783">
        <w:rPr>
          <w:b/>
          <w:bCs/>
          <w:lang w:val="sl-SI"/>
        </w:rPr>
        <w:t>Obrazec ESPD – za vse gospodarske subjekte</w:t>
      </w:r>
      <w:bookmarkEnd w:id="151"/>
      <w:bookmarkEnd w:id="152"/>
      <w:bookmarkEnd w:id="153"/>
      <w:bookmarkEnd w:id="154"/>
      <w:bookmarkEnd w:id="155"/>
      <w:bookmarkEnd w:id="156"/>
    </w:p>
    <w:p w14:paraId="38108FAD" w14:textId="77777777" w:rsidR="00177CC5" w:rsidRPr="003B6783" w:rsidRDefault="00177CC5" w:rsidP="00097C34">
      <w:pPr>
        <w:spacing w:line="240" w:lineRule="auto"/>
        <w:rPr>
          <w:lang w:eastAsia="ar-SA"/>
        </w:rPr>
      </w:pPr>
    </w:p>
    <w:p w14:paraId="101C0BC7" w14:textId="13FD2831" w:rsidR="00640F28" w:rsidRPr="003B6783" w:rsidRDefault="00A82A50" w:rsidP="00097C34">
      <w:pPr>
        <w:spacing w:line="240" w:lineRule="auto"/>
      </w:pPr>
      <w:r w:rsidRPr="003B6783">
        <w:t xml:space="preserve">Obrazec </w:t>
      </w:r>
      <w:r w:rsidR="00640F28" w:rsidRPr="003B6783">
        <w:t xml:space="preserve">ESPD predstavlja uradno izjavo gospodarskega subjekta, da zanj ne obstajajo razlogi za izključitev in da izpolnjuje pogoje za sodelovanje, hkrati pa zagotavlja ustrezne informacije, ki jih zahteva naročnik. </w:t>
      </w:r>
      <w:r w:rsidR="00350A14" w:rsidRPr="003B6783">
        <w:t xml:space="preserve">Obrazec </w:t>
      </w:r>
      <w:r w:rsidR="00640F28" w:rsidRPr="003B6783">
        <w:t>ESPD vključuje tudi uradno izjavo o tem, da bo gospodarski subjekt na zahtevo in brez odlašanja sposoben predložiti dokazila, ki dokazujejo neobstoj razlogov za izključitev oziroma izpolnjevanje pogojev za sodelovanje. S predložitvijo</w:t>
      </w:r>
      <w:r w:rsidR="00057330" w:rsidRPr="003B6783">
        <w:t xml:space="preserve"> obrazca</w:t>
      </w:r>
      <w:r w:rsidR="00640F28" w:rsidRPr="003B6783">
        <w:t xml:space="preserve"> ESPD ponudnik tudi potrdi, da izpolnjuje vse druge zahteve naročila.</w:t>
      </w:r>
    </w:p>
    <w:p w14:paraId="1EFC99E7" w14:textId="77777777" w:rsidR="00640F28" w:rsidRPr="00285218" w:rsidRDefault="00640F28" w:rsidP="00097C34">
      <w:pPr>
        <w:spacing w:line="240" w:lineRule="auto"/>
        <w:rPr>
          <w:highlight w:val="yellow"/>
        </w:rPr>
      </w:pPr>
    </w:p>
    <w:p w14:paraId="7B941B0F" w14:textId="77777777" w:rsidR="00780304" w:rsidRPr="00780304" w:rsidRDefault="00780304" w:rsidP="00780304">
      <w:pPr>
        <w:spacing w:line="240" w:lineRule="auto"/>
      </w:pPr>
      <w:r w:rsidRPr="00780304">
        <w:t>V primeru, da je v obrazcu ESPD zahtevan obvezen vnos v posamezno polje, naročnik pa se v predmetni dokumentaciji naročila v zvezi s tem poljem ni opredelil, ponudnik vpiše poljuben številčni ali črkovni znak.</w:t>
      </w:r>
    </w:p>
    <w:p w14:paraId="054514A2" w14:textId="77777777" w:rsidR="00640F28" w:rsidRPr="00780304" w:rsidRDefault="00640F28" w:rsidP="00097C34">
      <w:pPr>
        <w:spacing w:line="240" w:lineRule="auto"/>
      </w:pPr>
    </w:p>
    <w:p w14:paraId="4D1C2BA4" w14:textId="77777777" w:rsidR="00780304" w:rsidRPr="00780304" w:rsidRDefault="00780304" w:rsidP="00780304">
      <w:pPr>
        <w:spacing w:line="240" w:lineRule="auto"/>
      </w:pPr>
      <w:r w:rsidRPr="00780304">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w:t>
      </w:r>
      <w:proofErr w:type="spellStart"/>
      <w:r w:rsidRPr="00780304">
        <w:t>ZDeb</w:t>
      </w:r>
      <w:proofErr w:type="spellEnd"/>
      <w:r w:rsidRPr="00780304">
        <w:t xml:space="preserve"> in 16/23 – </w:t>
      </w:r>
      <w:proofErr w:type="spellStart"/>
      <w:r w:rsidRPr="00780304">
        <w:t>ZZPri</w:t>
      </w:r>
      <w:proofErr w:type="spellEnd"/>
      <w:r w:rsidRPr="00780304">
        <w:t xml:space="preserve">; v nadaljevanju: </w:t>
      </w:r>
      <w:proofErr w:type="spellStart"/>
      <w:r w:rsidRPr="00780304">
        <w:t>ZIntPK</w:t>
      </w:r>
      <w:proofErr w:type="spellEnd"/>
      <w:r w:rsidRPr="00780304">
        <w:t xml:space="preserve">) ter izjavo, da ne obstaja izključitveni razlog, določen v podtočki 5 poglavja Razlogi za izključitev teh navodil. </w:t>
      </w:r>
    </w:p>
    <w:p w14:paraId="0234FEBF" w14:textId="77777777" w:rsidR="00640F28" w:rsidRPr="00285218" w:rsidRDefault="00640F28" w:rsidP="00097C34">
      <w:pPr>
        <w:spacing w:line="240" w:lineRule="auto"/>
        <w:rPr>
          <w:highlight w:val="yellow"/>
        </w:rPr>
      </w:pPr>
    </w:p>
    <w:p w14:paraId="461D8ED2" w14:textId="77777777" w:rsidR="00640F28" w:rsidRPr="00780304" w:rsidRDefault="00640F28" w:rsidP="00097C34">
      <w:pPr>
        <w:spacing w:line="240" w:lineRule="auto"/>
      </w:pPr>
      <w:r w:rsidRPr="00780304">
        <w:t>Navedbe v ESPD in/ali dokazila, ki ji predloži gospodarski subjekt, morajo biti veljavni.</w:t>
      </w:r>
    </w:p>
    <w:p w14:paraId="76FCF949" w14:textId="77777777" w:rsidR="00640F28" w:rsidRPr="00285218" w:rsidRDefault="00640F28" w:rsidP="00097C34">
      <w:pPr>
        <w:spacing w:line="240" w:lineRule="auto"/>
        <w:rPr>
          <w:highlight w:val="yellow"/>
        </w:rPr>
      </w:pPr>
    </w:p>
    <w:p w14:paraId="61F4650C" w14:textId="77777777" w:rsidR="00640F28" w:rsidRPr="00780304" w:rsidRDefault="00640F28" w:rsidP="00097C34">
      <w:pPr>
        <w:spacing w:line="240" w:lineRule="auto"/>
      </w:pPr>
      <w:r w:rsidRPr="00780304">
        <w:t xml:space="preserve">Gospodarski subjekt naročnikov obrazec ESPD (datoteka XML) uvozi na spletni povezavi: </w:t>
      </w:r>
      <w:hyperlink r:id="rId18" w:history="1">
        <w:r w:rsidRPr="00780304">
          <w:rPr>
            <w:rStyle w:val="Hiperpovezava"/>
          </w:rPr>
          <w:t>https://ejn.gov.si/espd</w:t>
        </w:r>
      </w:hyperlink>
      <w:r w:rsidRPr="00780304">
        <w:t xml:space="preserve"> in v njega neposredno vnese zahtevane podatke.</w:t>
      </w:r>
    </w:p>
    <w:p w14:paraId="77D55D31" w14:textId="77777777" w:rsidR="00640F28" w:rsidRPr="00285218" w:rsidRDefault="00640F28" w:rsidP="00097C34">
      <w:pPr>
        <w:spacing w:line="240" w:lineRule="auto"/>
        <w:rPr>
          <w:highlight w:val="yellow"/>
        </w:rPr>
      </w:pPr>
    </w:p>
    <w:p w14:paraId="3D916901" w14:textId="77777777" w:rsidR="00780304" w:rsidRPr="0000171F" w:rsidRDefault="00780304" w:rsidP="00780304">
      <w:pPr>
        <w:spacing w:line="240" w:lineRule="auto"/>
      </w:pPr>
      <w:r w:rsidRPr="0000171F">
        <w:t>Izpolnjen in podpisan ESPD mora biti v ponudbi priložen za vse gospodarske subjekte, ki v kakršni koli vlogi sodelujejo v ponudbi (ponudnik, sodelujoči ponudniki v primeru skupne ponudbe, gospodarski subjekti, na katerih zmogljivosti se sklicuje ponudnik, in podizvajalci).</w:t>
      </w:r>
    </w:p>
    <w:p w14:paraId="71C4C251" w14:textId="77777777" w:rsidR="00640F28" w:rsidRPr="00285218" w:rsidRDefault="00640F28" w:rsidP="00097C34">
      <w:pPr>
        <w:spacing w:line="240" w:lineRule="auto"/>
        <w:rPr>
          <w:highlight w:val="yellow"/>
        </w:rPr>
      </w:pPr>
    </w:p>
    <w:p w14:paraId="05F24CFB" w14:textId="77777777" w:rsidR="00BE15EF" w:rsidRPr="0000171F" w:rsidRDefault="00BE15EF" w:rsidP="00BE15EF">
      <w:pPr>
        <w:spacing w:line="240" w:lineRule="auto"/>
      </w:pPr>
      <w:bookmarkStart w:id="157" w:name="_Hlk511905322"/>
      <w:r w:rsidRPr="0000171F">
        <w:t xml:space="preserve">Ponudnik, ki v sistemu e-JN oddaja ponudbo, naloži svoj ESPD v razdelek »Dokumenti«, del »ESPD – ponudnik«, ESPD ostalih sodelujočih pa naloži v razdelek »Sodelujoči«, del »ESPD – ostali sodelujoči«. </w:t>
      </w:r>
    </w:p>
    <w:p w14:paraId="3B7FF9FF" w14:textId="77777777" w:rsidR="00BE15EF" w:rsidRPr="0000171F" w:rsidRDefault="00BE15EF" w:rsidP="00BE15EF">
      <w:pPr>
        <w:spacing w:line="240" w:lineRule="auto"/>
      </w:pPr>
      <w:r w:rsidRPr="0000171F">
        <w:t xml:space="preserve">Ponudnik, ki v sistemu e-JN oddaja ponudbo, naloži elektronsko podpisan ESPD v </w:t>
      </w:r>
      <w:proofErr w:type="spellStart"/>
      <w:r w:rsidRPr="0000171F">
        <w:t>xml</w:t>
      </w:r>
      <w:proofErr w:type="spellEnd"/>
      <w:r w:rsidRPr="0000171F">
        <w:t xml:space="preserve">. obliki ali nepodpisan ESPD v </w:t>
      </w:r>
      <w:proofErr w:type="spellStart"/>
      <w:r w:rsidRPr="0000171F">
        <w:t>xml</w:t>
      </w:r>
      <w:proofErr w:type="spellEnd"/>
      <w:r w:rsidRPr="0000171F">
        <w:t xml:space="preserve">. obliki, </w:t>
      </w:r>
      <w:bookmarkStart w:id="158" w:name="_Hlk531606225"/>
      <w:r w:rsidRPr="0000171F">
        <w:t>pri čemer se v slednjem primeru v skladu Splošnimi pogoji uporabe sistema e-JN šteje, da je oddan pravno zavezujoč dokument, ki ima enako veljavnost kot podpisan</w:t>
      </w:r>
      <w:bookmarkEnd w:id="158"/>
      <w:r w:rsidRPr="0000171F">
        <w:t xml:space="preserve">. </w:t>
      </w:r>
      <w:bookmarkEnd w:id="157"/>
    </w:p>
    <w:p w14:paraId="024625CA" w14:textId="77777777" w:rsidR="00640F28" w:rsidRPr="00285218" w:rsidRDefault="00640F28" w:rsidP="00097C34">
      <w:pPr>
        <w:spacing w:line="240" w:lineRule="auto"/>
        <w:rPr>
          <w:highlight w:val="yellow"/>
        </w:rPr>
      </w:pPr>
    </w:p>
    <w:p w14:paraId="58246BE1" w14:textId="45B5A051" w:rsidR="00640F28" w:rsidRPr="00B3614A" w:rsidRDefault="00640F28" w:rsidP="00097C34">
      <w:pPr>
        <w:spacing w:line="240" w:lineRule="auto"/>
      </w:pPr>
      <w:r w:rsidRPr="00B3614A">
        <w:t>Za ostale sodelujoče ponudnik v razdelek »Sodelujoči«, del »ESPD – ostali sodelujoči« priloži podpisane ESPD v .</w:t>
      </w:r>
      <w:proofErr w:type="spellStart"/>
      <w:r w:rsidRPr="00B3614A">
        <w:t>pdf</w:t>
      </w:r>
      <w:proofErr w:type="spellEnd"/>
      <w:r w:rsidRPr="00B3614A">
        <w:t xml:space="preserve"> obliki, ali v elektronski obliki podpisan .</w:t>
      </w:r>
      <w:proofErr w:type="spellStart"/>
      <w:r w:rsidRPr="00B3614A">
        <w:t>xml</w:t>
      </w:r>
      <w:proofErr w:type="spellEnd"/>
      <w:r w:rsidR="00866F57" w:rsidRPr="00B3614A">
        <w:t>.</w:t>
      </w:r>
    </w:p>
    <w:p w14:paraId="06D3912E" w14:textId="77777777" w:rsidR="000F3D09" w:rsidRPr="00285218" w:rsidRDefault="000F3D09" w:rsidP="00097C34">
      <w:pPr>
        <w:spacing w:line="240" w:lineRule="auto"/>
        <w:rPr>
          <w:highlight w:val="yellow"/>
        </w:rPr>
      </w:pPr>
    </w:p>
    <w:p w14:paraId="25CB5D61" w14:textId="37844977" w:rsidR="000F4546" w:rsidRPr="00B3614A" w:rsidRDefault="000F4546" w:rsidP="00531256">
      <w:pPr>
        <w:pStyle w:val="Naslov3"/>
        <w:numPr>
          <w:ilvl w:val="2"/>
          <w:numId w:val="6"/>
        </w:numPr>
        <w:ind w:left="0" w:firstLine="0"/>
        <w:rPr>
          <w:rFonts w:eastAsia="Arial Unicode MS"/>
          <w:b/>
          <w:bCs/>
          <w:lang w:val="sl-SI" w:eastAsia="ar-SA"/>
        </w:rPr>
      </w:pPr>
      <w:bookmarkStart w:id="159" w:name="_Toc40360645"/>
      <w:bookmarkStart w:id="160" w:name="_Toc41035627"/>
      <w:bookmarkStart w:id="161" w:name="_Toc45714677"/>
      <w:bookmarkStart w:id="162" w:name="_Toc45714978"/>
      <w:bookmarkStart w:id="163" w:name="_Toc45715135"/>
      <w:bookmarkStart w:id="164" w:name="_Toc45715271"/>
      <w:bookmarkStart w:id="165" w:name="_Toc45715412"/>
      <w:bookmarkStart w:id="166" w:name="_Toc225158871"/>
      <w:r w:rsidRPr="00B3614A">
        <w:rPr>
          <w:b/>
          <w:bCs/>
          <w:lang w:val="sl-SI"/>
        </w:rPr>
        <w:t>Predračun</w:t>
      </w:r>
      <w:bookmarkEnd w:id="159"/>
      <w:bookmarkEnd w:id="160"/>
      <w:bookmarkEnd w:id="161"/>
      <w:bookmarkEnd w:id="162"/>
      <w:bookmarkEnd w:id="163"/>
      <w:bookmarkEnd w:id="164"/>
      <w:bookmarkEnd w:id="165"/>
      <w:bookmarkEnd w:id="166"/>
    </w:p>
    <w:p w14:paraId="69032DC6" w14:textId="77777777" w:rsidR="008337E8" w:rsidRPr="00B3614A" w:rsidRDefault="008337E8" w:rsidP="00097C34">
      <w:pPr>
        <w:spacing w:line="240" w:lineRule="auto"/>
        <w:rPr>
          <w:lang w:eastAsia="ar-SA"/>
        </w:rPr>
      </w:pPr>
    </w:p>
    <w:p w14:paraId="5507D3E4" w14:textId="77777777" w:rsidR="0075423D" w:rsidRDefault="0075423D" w:rsidP="00B423D8">
      <w:pPr>
        <w:spacing w:line="240" w:lineRule="auto"/>
        <w:rPr>
          <w:rFonts w:eastAsia="Arial Nova"/>
          <w:szCs w:val="20"/>
        </w:rPr>
      </w:pPr>
      <w:r w:rsidRPr="00B423D8">
        <w:rPr>
          <w:rFonts w:eastAsia="Arial Nova"/>
          <w:szCs w:val="20"/>
        </w:rPr>
        <w:t xml:space="preserve">Predmet javnega naročila ODSAM zajema celovito ITAM rešitev, ki vključuje funkcionalnosti upravljanja programske opreme (Software </w:t>
      </w:r>
      <w:proofErr w:type="spellStart"/>
      <w:r w:rsidRPr="00B423D8">
        <w:rPr>
          <w:rFonts w:eastAsia="Arial Nova"/>
          <w:szCs w:val="20"/>
        </w:rPr>
        <w:t>Asset</w:t>
      </w:r>
      <w:proofErr w:type="spellEnd"/>
      <w:r w:rsidRPr="00B423D8">
        <w:rPr>
          <w:rFonts w:eastAsia="Arial Nova"/>
          <w:szCs w:val="20"/>
        </w:rPr>
        <w:t xml:space="preserve"> Management – SAM) in upravljanja strojne opreme (Hardware </w:t>
      </w:r>
      <w:proofErr w:type="spellStart"/>
      <w:r w:rsidRPr="00B423D8">
        <w:rPr>
          <w:rFonts w:eastAsia="Arial Nova"/>
          <w:szCs w:val="20"/>
        </w:rPr>
        <w:t>Asset</w:t>
      </w:r>
      <w:proofErr w:type="spellEnd"/>
      <w:r w:rsidRPr="00B423D8">
        <w:rPr>
          <w:rFonts w:eastAsia="Arial Nova"/>
          <w:szCs w:val="20"/>
        </w:rPr>
        <w:t xml:space="preserve"> Management – HAM). Čeprav gre pri ponudnikih za enotno licenco, je zaradi različnih virov financiranja in zahtev po preglednem spremljanju porabe sredstev potrebno, da ponudniki v predračunu ločeno izkažejo vrednost SAM in HAM dela rešitve.</w:t>
      </w:r>
    </w:p>
    <w:p w14:paraId="48E6FC56" w14:textId="77777777" w:rsidR="00B423D8" w:rsidRPr="00B423D8" w:rsidRDefault="00B423D8" w:rsidP="00B423D8">
      <w:pPr>
        <w:spacing w:line="240" w:lineRule="auto"/>
        <w:rPr>
          <w:rFonts w:eastAsia="Arial Nova"/>
          <w:szCs w:val="20"/>
        </w:rPr>
      </w:pPr>
    </w:p>
    <w:p w14:paraId="500F2842" w14:textId="57341BDA" w:rsidR="003E3D81" w:rsidRPr="00B423D8" w:rsidRDefault="0075423D" w:rsidP="00B423D8">
      <w:pPr>
        <w:spacing w:line="240" w:lineRule="auto"/>
        <w:rPr>
          <w:rFonts w:eastAsia="Arial Nova"/>
          <w:szCs w:val="20"/>
        </w:rPr>
      </w:pPr>
      <w:r w:rsidRPr="00B423D8">
        <w:rPr>
          <w:rFonts w:eastAsia="Arial Nova"/>
          <w:szCs w:val="20"/>
        </w:rPr>
        <w:t>Del informacijske rešitve SAM se financira iz sredstev Načrta za okrevanje in odpornost (NOO), medtem ko se HAM del financira iz integralnih proračunskih sredstev. Ločeno izkazovanje postavk v predračunu je zato nujno za zagotavljanje skladnosti načina financiranja, transparentnosti porabe javnih sredstev ter pravilnega finančnega in vsebinskega poročanja.</w:t>
      </w:r>
    </w:p>
    <w:p w14:paraId="6F202211" w14:textId="5427A530" w:rsidR="002A5DFB" w:rsidRPr="00363EFC" w:rsidRDefault="0075423D" w:rsidP="00B423D8">
      <w:pPr>
        <w:spacing w:line="240" w:lineRule="auto"/>
        <w:rPr>
          <w:rFonts w:eastAsia="Arial Nova"/>
          <w:szCs w:val="20"/>
        </w:rPr>
      </w:pPr>
      <w:r w:rsidRPr="00B423D8">
        <w:rPr>
          <w:rFonts w:eastAsia="Arial Nova"/>
          <w:szCs w:val="20"/>
        </w:rPr>
        <w:lastRenderedPageBreak/>
        <w:t>Ločitev postavk v predračunu je izključno finančno</w:t>
      </w:r>
      <w:r w:rsidRPr="00B423D8">
        <w:rPr>
          <w:rFonts w:ascii="Cambria Math" w:eastAsia="Arial Nova" w:hAnsi="Cambria Math" w:cs="Cambria Math"/>
          <w:szCs w:val="20"/>
        </w:rPr>
        <w:t>‑</w:t>
      </w:r>
      <w:r w:rsidRPr="00B423D8">
        <w:rPr>
          <w:rFonts w:eastAsia="Arial Nova"/>
          <w:szCs w:val="20"/>
        </w:rPr>
        <w:t xml:space="preserve">računovodska in poročevalska zahteva naročnika ter ne vpliva na tehnično </w:t>
      </w:r>
      <w:r w:rsidRPr="00363EFC">
        <w:rPr>
          <w:rFonts w:eastAsia="Arial Nova"/>
          <w:szCs w:val="20"/>
        </w:rPr>
        <w:t>celovitost, funkcionalno povezanost ali licenčni model ponujene ITAM rešitve.</w:t>
      </w:r>
    </w:p>
    <w:p w14:paraId="2DF55676" w14:textId="77777777" w:rsidR="00ED41D6" w:rsidRDefault="00ED41D6" w:rsidP="005900D4">
      <w:pPr>
        <w:autoSpaceDN w:val="0"/>
        <w:spacing w:line="240" w:lineRule="auto"/>
        <w:textAlignment w:val="baseline"/>
      </w:pPr>
    </w:p>
    <w:p w14:paraId="634A71E0" w14:textId="2AD13DAF" w:rsidR="00154CC4" w:rsidRPr="00555632" w:rsidRDefault="00555632" w:rsidP="00097C34">
      <w:pPr>
        <w:spacing w:line="240" w:lineRule="auto"/>
      </w:pPr>
      <w:r w:rsidRPr="00555632">
        <w:t>Ponudnik mora v Predračunu ponujati vse postavke, ob upoštevanju specifikacij, ki so del dokumentacije naročila, z izjemo postavke, zapisane pod točko 1.3 predračuna. Če ponudnik pod navedeno postavko ne vpiše ničesar, se šteje, da postavke ne ponuja. V primeru, da ponudnik postavko ponuja ločeno, da bi zadostil zahtevam predmetnega naročila, izpolni obrazec »Konfiguracija«.</w:t>
      </w:r>
    </w:p>
    <w:p w14:paraId="211CFA97" w14:textId="77777777" w:rsidR="00DE0622" w:rsidRPr="00467F8F" w:rsidRDefault="00DE0622" w:rsidP="00097C34">
      <w:pPr>
        <w:spacing w:line="240" w:lineRule="auto"/>
        <w:rPr>
          <w:szCs w:val="20"/>
        </w:rPr>
      </w:pPr>
    </w:p>
    <w:p w14:paraId="6BBF764F" w14:textId="77777777" w:rsidR="00B3614A" w:rsidRPr="005647E8" w:rsidRDefault="00B3614A" w:rsidP="00B3614A">
      <w:pPr>
        <w:spacing w:line="240" w:lineRule="auto"/>
      </w:pPr>
      <w:r w:rsidRPr="005647E8">
        <w:t>Ponudnik vpiše vse cene na največ dve decimalni mesti. Če ponudnik cene za posamezno postavko ne</w:t>
      </w:r>
    </w:p>
    <w:p w14:paraId="2B2AA5B1" w14:textId="77777777" w:rsidR="00B3614A" w:rsidRDefault="00B3614A" w:rsidP="00B3614A">
      <w:pPr>
        <w:spacing w:line="240" w:lineRule="auto"/>
      </w:pPr>
      <w:r w:rsidRPr="005647E8">
        <w:t>vpiše ali vpiše znak “0”, “/” ali “—“ oziroma smiselno enak znak, se šteje, da je nevpisana cena nič EUR.</w:t>
      </w:r>
    </w:p>
    <w:p w14:paraId="77309DCA" w14:textId="77777777" w:rsidR="00190936" w:rsidRDefault="00190936" w:rsidP="00B3614A">
      <w:pPr>
        <w:spacing w:line="240" w:lineRule="auto"/>
      </w:pPr>
    </w:p>
    <w:p w14:paraId="0361347B" w14:textId="4A524E02" w:rsidR="00190936" w:rsidRPr="00190936" w:rsidRDefault="00190936" w:rsidP="00B3614A">
      <w:pPr>
        <w:spacing w:line="240" w:lineRule="auto"/>
        <w:rPr>
          <w:szCs w:val="20"/>
        </w:rPr>
      </w:pPr>
      <w:r w:rsidRPr="00B3614A">
        <w:rPr>
          <w:szCs w:val="20"/>
        </w:rPr>
        <w:t>Ponudbena cena mora zajemati vse davke, takse, dajatve in vse stroške, ki vplivajo na oblikovanje ponudbene cene. Naročnik ne bo naknadno priznal nobenih dodatnih stroškov.</w:t>
      </w:r>
    </w:p>
    <w:p w14:paraId="7247EA0E" w14:textId="77777777" w:rsidR="00B3614A" w:rsidRDefault="00B3614A" w:rsidP="00097C34">
      <w:pPr>
        <w:spacing w:line="240" w:lineRule="auto"/>
        <w:rPr>
          <w:szCs w:val="20"/>
          <w:highlight w:val="yellow"/>
        </w:rPr>
      </w:pPr>
    </w:p>
    <w:p w14:paraId="11EAE104" w14:textId="1850210B" w:rsidR="00B3614A" w:rsidRDefault="00B3614A" w:rsidP="00097C34">
      <w:pPr>
        <w:spacing w:line="240" w:lineRule="auto"/>
      </w:pPr>
      <w:r w:rsidRPr="0000171F">
        <w:t xml:space="preserve">Ponudnik ne sme spreminjati vsebine predračuna. </w:t>
      </w:r>
    </w:p>
    <w:p w14:paraId="6DDAFCC0" w14:textId="77777777" w:rsidR="00B3614A" w:rsidRDefault="00B3614A" w:rsidP="00097C34">
      <w:pPr>
        <w:spacing w:line="240" w:lineRule="auto"/>
      </w:pPr>
    </w:p>
    <w:p w14:paraId="4F101C9F" w14:textId="77777777" w:rsidR="00B3614A" w:rsidRDefault="00B3614A" w:rsidP="00B3614A">
      <w:pPr>
        <w:spacing w:line="240" w:lineRule="auto"/>
      </w:pPr>
      <w:r w:rsidRPr="0000171F">
        <w:t>V primeru, da bo naročnik pri pregledu in ocenjevanju ponudb odkril očitne računske napake, bo ravnal v skladu s sedmim odstavkom 89. člena ZJN-3.</w:t>
      </w:r>
    </w:p>
    <w:p w14:paraId="746D6B3B" w14:textId="77777777" w:rsidR="00190936" w:rsidRDefault="00190936" w:rsidP="00B3614A">
      <w:pPr>
        <w:spacing w:line="240" w:lineRule="auto"/>
      </w:pPr>
    </w:p>
    <w:p w14:paraId="3606270D" w14:textId="1AEE5D03" w:rsidR="00190936" w:rsidRDefault="00190936" w:rsidP="00B3614A">
      <w:pPr>
        <w:spacing w:line="240" w:lineRule="auto"/>
      </w:pPr>
      <w:r w:rsidRPr="00190936">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190936">
        <w:t>word</w:t>
      </w:r>
      <w:proofErr w:type="spellEnd"/>
      <w:r w:rsidRPr="00190936">
        <w:t xml:space="preserve">, </w:t>
      </w:r>
      <w:proofErr w:type="spellStart"/>
      <w:r w:rsidRPr="00190936">
        <w:t>excel</w:t>
      </w:r>
      <w:proofErr w:type="spellEnd"/>
      <w:r w:rsidRPr="00190936">
        <w:t xml:space="preserve"> ali </w:t>
      </w:r>
      <w:proofErr w:type="spellStart"/>
      <w:r w:rsidRPr="00190936">
        <w:t>pdf</w:t>
      </w:r>
      <w:proofErr w:type="spellEnd"/>
      <w:r w:rsidRPr="00190936">
        <w:t>. »Skupna ponudbena vrednost«, ki bo vpisana v istoimenski razdelek in dokument, ki bo naložen kot predračun v del »Predračun«, bosta razvidna in dostopna na javnem odpiranju ponudb.</w:t>
      </w:r>
    </w:p>
    <w:p w14:paraId="509CB48F" w14:textId="77777777" w:rsidR="00815091" w:rsidRPr="0000171F" w:rsidRDefault="00815091" w:rsidP="00B3614A">
      <w:pPr>
        <w:spacing w:line="240" w:lineRule="auto"/>
      </w:pPr>
    </w:p>
    <w:p w14:paraId="6B856DE9" w14:textId="77777777" w:rsidR="00190936" w:rsidRDefault="00190936" w:rsidP="00190936">
      <w:pPr>
        <w:spacing w:line="260" w:lineRule="exact"/>
      </w:pPr>
      <w:r w:rsidRPr="0019462F">
        <w:t>V primeru razhajanj med podatki navedenimi v razdelku »Skupna ponudbena vrednost« in dokumentu, ki je predložen v delu »Predračun«, kot veljavni štejejo podatki v dokumentu, ki je predložen v delu »Predračun«.</w:t>
      </w:r>
    </w:p>
    <w:p w14:paraId="3E932B68" w14:textId="77777777" w:rsidR="00190936" w:rsidRDefault="00190936" w:rsidP="00190936">
      <w:pPr>
        <w:spacing w:line="260" w:lineRule="exact"/>
      </w:pPr>
    </w:p>
    <w:p w14:paraId="43F6BD0D" w14:textId="097D23BA" w:rsidR="00B3614A" w:rsidRPr="00190936" w:rsidRDefault="00190936" w:rsidP="00190936">
      <w:pPr>
        <w:spacing w:line="260" w:lineRule="exact"/>
      </w:pPr>
      <w:r w:rsidRPr="0019462F">
        <w:t>V primeru, da bo ponudnik poleg cen, vpisanih v razdelek »Skupna ponudbena vrednost« ali v obrazcu »Predračun« »v delu Predračun« v drugi ponudbeni dokumentaciji predložil dokumente z vpisanimi ponudbenimi vrednostmi, naročnik teh vpisov ne bo upošteval in se bo štelo, da ponudnik ponuja vrednosti, kot bodo vpisane v delu »Predračun«.</w:t>
      </w:r>
    </w:p>
    <w:p w14:paraId="0866E41E" w14:textId="77777777" w:rsidR="00875C0F" w:rsidRPr="005F1D99" w:rsidRDefault="00875C0F" w:rsidP="00154CC4">
      <w:pPr>
        <w:spacing w:line="240" w:lineRule="auto"/>
      </w:pPr>
    </w:p>
    <w:p w14:paraId="05AECB09" w14:textId="77777777" w:rsidR="000F4546" w:rsidRPr="005F1D99" w:rsidRDefault="000F4546" w:rsidP="00531256">
      <w:pPr>
        <w:pStyle w:val="Naslov3"/>
        <w:numPr>
          <w:ilvl w:val="2"/>
          <w:numId w:val="6"/>
        </w:numPr>
        <w:ind w:left="0" w:firstLine="0"/>
        <w:rPr>
          <w:b/>
          <w:bCs/>
          <w:lang w:val="sl-SI"/>
        </w:rPr>
      </w:pPr>
      <w:bookmarkStart w:id="167" w:name="_Toc40360646"/>
      <w:bookmarkStart w:id="168" w:name="_Toc41035628"/>
      <w:bookmarkStart w:id="169" w:name="_Toc45714678"/>
      <w:bookmarkStart w:id="170" w:name="_Toc45714979"/>
      <w:bookmarkStart w:id="171" w:name="_Toc45715136"/>
      <w:bookmarkStart w:id="172" w:name="_Toc45715272"/>
      <w:bookmarkStart w:id="173" w:name="_Toc45715413"/>
      <w:bookmarkStart w:id="174" w:name="_Toc225158872"/>
      <w:r w:rsidRPr="005F1D99">
        <w:rPr>
          <w:b/>
          <w:bCs/>
          <w:lang w:val="sl-SI" w:eastAsia="ar-SA"/>
        </w:rPr>
        <w:t xml:space="preserve">Drugi </w:t>
      </w:r>
      <w:r w:rsidRPr="005F1D99">
        <w:rPr>
          <w:b/>
          <w:bCs/>
          <w:szCs w:val="20"/>
          <w:lang w:val="sl-SI"/>
        </w:rPr>
        <w:t>dokumenti</w:t>
      </w:r>
      <w:r w:rsidRPr="005F1D99">
        <w:rPr>
          <w:b/>
          <w:bCs/>
          <w:lang w:val="sl-SI" w:eastAsia="ar-SA"/>
        </w:rPr>
        <w:t xml:space="preserve"> ponudbe</w:t>
      </w:r>
      <w:bookmarkEnd w:id="167"/>
      <w:bookmarkEnd w:id="168"/>
      <w:bookmarkEnd w:id="169"/>
      <w:bookmarkEnd w:id="170"/>
      <w:bookmarkEnd w:id="171"/>
      <w:bookmarkEnd w:id="172"/>
      <w:bookmarkEnd w:id="173"/>
      <w:bookmarkEnd w:id="174"/>
    </w:p>
    <w:p w14:paraId="0E02B687" w14:textId="77777777" w:rsidR="00192758" w:rsidRPr="005F1D99" w:rsidRDefault="00192758" w:rsidP="00097C34">
      <w:pPr>
        <w:spacing w:line="240" w:lineRule="auto"/>
        <w:rPr>
          <w:lang w:eastAsia="ar-SA"/>
        </w:rPr>
      </w:pPr>
    </w:p>
    <w:p w14:paraId="679436A5" w14:textId="77777777" w:rsidR="005F1D99" w:rsidRPr="005F1D99" w:rsidRDefault="005F1D99" w:rsidP="005F1D99">
      <w:pPr>
        <w:spacing w:line="240" w:lineRule="auto"/>
        <w:rPr>
          <w:lang w:eastAsia="ar-SA"/>
        </w:rPr>
      </w:pPr>
      <w:r w:rsidRPr="005F1D99">
        <w:rPr>
          <w:lang w:eastAsia="ar-SA"/>
        </w:rPr>
        <w:t>Ponudnik morebitne druge dokumente ponudbene dokumentacije naloži v informacijski sistem e-JN v razdelek »Drugi dokumenti«.</w:t>
      </w:r>
    </w:p>
    <w:p w14:paraId="7CB7E997" w14:textId="77777777" w:rsidR="000F4546" w:rsidRPr="00E45F56" w:rsidRDefault="000F4546" w:rsidP="00097C34">
      <w:pPr>
        <w:spacing w:line="240" w:lineRule="auto"/>
        <w:rPr>
          <w:lang w:eastAsia="ar-SA"/>
        </w:rPr>
      </w:pPr>
    </w:p>
    <w:p w14:paraId="50E7C6B9" w14:textId="77777777" w:rsidR="00E45F56" w:rsidRPr="00E45F56" w:rsidRDefault="00E45F56" w:rsidP="00E45F56">
      <w:pPr>
        <w:spacing w:line="240" w:lineRule="auto"/>
        <w:rPr>
          <w:lang w:eastAsia="ar-SA"/>
        </w:rPr>
      </w:pPr>
      <w:r w:rsidRPr="00E45F56">
        <w:rPr>
          <w:lang w:eastAsia="ar-SA"/>
        </w:rPr>
        <w:t>Dokumenti, ki se naložijo v razdelek »Drugi dokumenti« so (če se zahteva podpis) lahko podpisani fizično in skenirani kot *.</w:t>
      </w:r>
      <w:proofErr w:type="spellStart"/>
      <w:r w:rsidRPr="00E45F56">
        <w:rPr>
          <w:lang w:eastAsia="ar-SA"/>
        </w:rPr>
        <w:t>pdf</w:t>
      </w:r>
      <w:proofErr w:type="spellEnd"/>
      <w:r w:rsidRPr="00E45F56">
        <w:rPr>
          <w:lang w:eastAsia="ar-SA"/>
        </w:rPr>
        <w:t xml:space="preserve"> dokument ali drug format, ki omogoča shranjevanje skeniranega dokumenta (npr. *.</w:t>
      </w:r>
      <w:proofErr w:type="spellStart"/>
      <w:r w:rsidRPr="00E45F56">
        <w:rPr>
          <w:lang w:eastAsia="ar-SA"/>
        </w:rPr>
        <w:t>tif</w:t>
      </w:r>
      <w:proofErr w:type="spellEnd"/>
      <w:r w:rsidRPr="00E45F56">
        <w:rPr>
          <w:lang w:eastAsia="ar-SA"/>
        </w:rPr>
        <w:t>, *.</w:t>
      </w:r>
      <w:proofErr w:type="spellStart"/>
      <w:r w:rsidRPr="00E45F56">
        <w:rPr>
          <w:lang w:eastAsia="ar-SA"/>
        </w:rPr>
        <w:t>jpg</w:t>
      </w:r>
      <w:proofErr w:type="spellEnd"/>
      <w:r w:rsidRPr="00E45F56">
        <w:rPr>
          <w:lang w:eastAsia="ar-SA"/>
        </w:rPr>
        <w:t>) lahko pa so podpisani elektronsko in naloženi kot *.</w:t>
      </w:r>
      <w:proofErr w:type="spellStart"/>
      <w:r w:rsidRPr="00E45F56">
        <w:rPr>
          <w:lang w:eastAsia="ar-SA"/>
        </w:rPr>
        <w:t>pdf</w:t>
      </w:r>
      <w:proofErr w:type="spellEnd"/>
      <w:r w:rsidRPr="00E45F56">
        <w:rPr>
          <w:lang w:eastAsia="ar-SA"/>
        </w:rPr>
        <w:t xml:space="preserve"> dokument.</w:t>
      </w:r>
    </w:p>
    <w:p w14:paraId="421A70A0" w14:textId="77777777" w:rsidR="000F3D09" w:rsidRPr="00E45F56" w:rsidRDefault="000F3D09" w:rsidP="00097C34">
      <w:pPr>
        <w:spacing w:line="240" w:lineRule="auto"/>
      </w:pPr>
    </w:p>
    <w:p w14:paraId="5C2BE944" w14:textId="70E64DAD" w:rsidR="00E45F56" w:rsidRPr="00B2276F" w:rsidRDefault="00E45F56" w:rsidP="009E7ED9">
      <w:pPr>
        <w:pStyle w:val="Natevanjestevilkami4"/>
        <w:numPr>
          <w:ilvl w:val="3"/>
          <w:numId w:val="6"/>
        </w:numPr>
        <w:tabs>
          <w:tab w:val="left" w:pos="851"/>
        </w:tabs>
        <w:suppressAutoHyphens w:val="0"/>
        <w:spacing w:line="240" w:lineRule="auto"/>
        <w:ind w:left="0" w:firstLine="0"/>
        <w:rPr>
          <w:b/>
          <w:bCs w:val="0"/>
        </w:rPr>
      </w:pPr>
      <w:r w:rsidRPr="00B2276F">
        <w:rPr>
          <w:b/>
          <w:bCs w:val="0"/>
        </w:rPr>
        <w:t xml:space="preserve">Obrazec </w:t>
      </w:r>
      <w:proofErr w:type="spellStart"/>
      <w:r w:rsidR="0091181D" w:rsidRPr="00B2276F">
        <w:rPr>
          <w:b/>
          <w:bCs w:val="0"/>
        </w:rPr>
        <w:t>K</w:t>
      </w:r>
      <w:r w:rsidRPr="00B2276F">
        <w:rPr>
          <w:b/>
          <w:bCs w:val="0"/>
        </w:rPr>
        <w:t>onfiguracijski</w:t>
      </w:r>
      <w:proofErr w:type="spellEnd"/>
      <w:r w:rsidRPr="00B2276F">
        <w:rPr>
          <w:b/>
          <w:bCs w:val="0"/>
        </w:rPr>
        <w:t xml:space="preserve"> list</w:t>
      </w:r>
    </w:p>
    <w:p w14:paraId="1405E4BC" w14:textId="77777777" w:rsidR="00FC5562" w:rsidRPr="00B2276F" w:rsidRDefault="00FC5562" w:rsidP="00FC5562">
      <w:pPr>
        <w:pStyle w:val="Natevanjestevilkami4"/>
        <w:numPr>
          <w:ilvl w:val="0"/>
          <w:numId w:val="0"/>
        </w:numPr>
        <w:tabs>
          <w:tab w:val="left" w:pos="993"/>
        </w:tabs>
        <w:suppressAutoHyphens w:val="0"/>
        <w:spacing w:line="240" w:lineRule="auto"/>
      </w:pPr>
    </w:p>
    <w:p w14:paraId="7374A8F4" w14:textId="40E62774" w:rsidR="00FC5562" w:rsidRPr="00B2276F" w:rsidRDefault="00FC5562" w:rsidP="00FC5562">
      <w:pPr>
        <w:pStyle w:val="Natevanjestevilkami4"/>
        <w:numPr>
          <w:ilvl w:val="0"/>
          <w:numId w:val="0"/>
        </w:numPr>
        <w:tabs>
          <w:tab w:val="left" w:pos="993"/>
        </w:tabs>
        <w:spacing w:line="240" w:lineRule="auto"/>
      </w:pPr>
      <w:r w:rsidRPr="00B2276F">
        <w:t>Ponudnik mora v ponudbi predložiti obrazec »</w:t>
      </w:r>
      <w:proofErr w:type="spellStart"/>
      <w:r w:rsidRPr="00B2276F">
        <w:t>Konfiguracijski</w:t>
      </w:r>
      <w:proofErr w:type="spellEnd"/>
      <w:r w:rsidRPr="00B2276F">
        <w:t xml:space="preserve"> list«. Ponudnik mora obrazec izpolniti na način, kot je to določeno v obrazcu</w:t>
      </w:r>
      <w:r w:rsidR="00397022" w:rsidRPr="00B2276F">
        <w:t xml:space="preserve"> in predložiti dokumentacijo z dokazili.</w:t>
      </w:r>
    </w:p>
    <w:p w14:paraId="727B020B" w14:textId="77777777" w:rsidR="0046572A" w:rsidRPr="00B2276F" w:rsidRDefault="0046572A" w:rsidP="00FC5562">
      <w:pPr>
        <w:pStyle w:val="Natevanjestevilkami4"/>
        <w:numPr>
          <w:ilvl w:val="0"/>
          <w:numId w:val="0"/>
        </w:numPr>
        <w:tabs>
          <w:tab w:val="left" w:pos="993"/>
        </w:tabs>
        <w:spacing w:line="240" w:lineRule="auto"/>
        <w:jc w:val="both"/>
      </w:pPr>
    </w:p>
    <w:p w14:paraId="2D56B342" w14:textId="1F676D29" w:rsidR="004B79DC" w:rsidRPr="00B2276F" w:rsidRDefault="004B79DC" w:rsidP="004B79DC">
      <w:pPr>
        <w:pStyle w:val="Natevanjestevilkami4"/>
        <w:numPr>
          <w:ilvl w:val="3"/>
          <w:numId w:val="6"/>
        </w:numPr>
        <w:tabs>
          <w:tab w:val="left" w:pos="851"/>
        </w:tabs>
        <w:suppressAutoHyphens w:val="0"/>
        <w:spacing w:line="240" w:lineRule="auto"/>
        <w:ind w:left="0" w:firstLine="0"/>
        <w:rPr>
          <w:b/>
          <w:bCs w:val="0"/>
        </w:rPr>
      </w:pPr>
      <w:r w:rsidRPr="00B2276F">
        <w:rPr>
          <w:b/>
          <w:bCs w:val="0"/>
        </w:rPr>
        <w:t xml:space="preserve">Obrazec </w:t>
      </w:r>
      <w:r w:rsidR="00E542CC" w:rsidRPr="00B2276F">
        <w:rPr>
          <w:b/>
          <w:bCs w:val="0"/>
        </w:rPr>
        <w:t>K</w:t>
      </w:r>
      <w:r w:rsidRPr="00B2276F">
        <w:rPr>
          <w:b/>
          <w:bCs w:val="0"/>
        </w:rPr>
        <w:t>onfiguracija</w:t>
      </w:r>
    </w:p>
    <w:p w14:paraId="55C28E46" w14:textId="77777777" w:rsidR="0046572A" w:rsidRPr="00B2276F" w:rsidRDefault="0046572A" w:rsidP="00FC5562">
      <w:pPr>
        <w:pStyle w:val="Natevanjestevilkami4"/>
        <w:numPr>
          <w:ilvl w:val="0"/>
          <w:numId w:val="0"/>
        </w:numPr>
        <w:tabs>
          <w:tab w:val="left" w:pos="993"/>
        </w:tabs>
        <w:spacing w:line="240" w:lineRule="auto"/>
        <w:jc w:val="both"/>
      </w:pPr>
    </w:p>
    <w:p w14:paraId="6FA7C1A3" w14:textId="683D8808" w:rsidR="00FC5562" w:rsidRPr="00B32CA7" w:rsidRDefault="0082542C" w:rsidP="00C26947">
      <w:pPr>
        <w:rPr>
          <w:szCs w:val="20"/>
          <w:lang w:eastAsia="ar-SA"/>
        </w:rPr>
      </w:pPr>
      <w:r w:rsidRPr="00B2276F">
        <w:rPr>
          <w:szCs w:val="20"/>
          <w:lang w:eastAsia="ar-SA"/>
        </w:rPr>
        <w:t>Ponudnik mora v ponudbi predložiti obrazec »</w:t>
      </w:r>
      <w:r w:rsidR="00DA328E" w:rsidRPr="00B2276F">
        <w:rPr>
          <w:szCs w:val="20"/>
          <w:lang w:eastAsia="ar-SA"/>
        </w:rPr>
        <w:t>Konfiguracija</w:t>
      </w:r>
      <w:r w:rsidRPr="00B2276F">
        <w:rPr>
          <w:szCs w:val="20"/>
          <w:lang w:eastAsia="ar-SA"/>
        </w:rPr>
        <w:t>«. Ponudnik mora obrazec »Konfiguracija« izpolniti na način,</w:t>
      </w:r>
      <w:r w:rsidR="008316F3" w:rsidRPr="00B2276F">
        <w:rPr>
          <w:szCs w:val="20"/>
          <w:lang w:eastAsia="ar-SA"/>
        </w:rPr>
        <w:t xml:space="preserve"> kot že določeno v prejšnji točki.</w:t>
      </w:r>
      <w:r w:rsidR="008316F3" w:rsidRPr="00B32CA7">
        <w:rPr>
          <w:szCs w:val="20"/>
          <w:lang w:eastAsia="ar-SA"/>
        </w:rPr>
        <w:t xml:space="preserve"> </w:t>
      </w:r>
      <w:r w:rsidR="0000314F" w:rsidRPr="00B32CA7">
        <w:rPr>
          <w:szCs w:val="20"/>
          <w:lang w:eastAsia="ar-SA"/>
        </w:rPr>
        <w:t xml:space="preserve"> </w:t>
      </w:r>
    </w:p>
    <w:p w14:paraId="0E66915A" w14:textId="77777777" w:rsidR="0082542C" w:rsidRPr="00B32CA7" w:rsidRDefault="0082542C" w:rsidP="00097C34">
      <w:pPr>
        <w:spacing w:line="240" w:lineRule="auto"/>
        <w:rPr>
          <w:lang w:eastAsia="ar-SA"/>
        </w:rPr>
      </w:pPr>
    </w:p>
    <w:p w14:paraId="79654850" w14:textId="77777777" w:rsidR="00FC5562" w:rsidRPr="00BC29DE" w:rsidRDefault="00FC5562" w:rsidP="003B47A0">
      <w:pPr>
        <w:pStyle w:val="Natevanjestevilkami4"/>
        <w:numPr>
          <w:ilvl w:val="3"/>
          <w:numId w:val="6"/>
        </w:numPr>
        <w:tabs>
          <w:tab w:val="left" w:pos="851"/>
        </w:tabs>
        <w:suppressAutoHyphens w:val="0"/>
        <w:spacing w:line="240" w:lineRule="auto"/>
        <w:ind w:left="0" w:firstLine="0"/>
      </w:pPr>
      <w:r w:rsidRPr="00BC29DE">
        <w:rPr>
          <w:rFonts w:eastAsia="Arial Unicode MS"/>
          <w:b/>
          <w:lang w:eastAsia="ar-SA"/>
        </w:rPr>
        <w:t>Obrazec »Prijava kadra«</w:t>
      </w:r>
    </w:p>
    <w:p w14:paraId="086A8462" w14:textId="77777777" w:rsidR="00FC5562" w:rsidRPr="00BC29DE" w:rsidRDefault="00FC5562" w:rsidP="00097C34">
      <w:pPr>
        <w:spacing w:line="240" w:lineRule="auto"/>
        <w:rPr>
          <w:lang w:eastAsia="ar-SA"/>
        </w:rPr>
      </w:pPr>
    </w:p>
    <w:p w14:paraId="273EEF52" w14:textId="18F84605" w:rsidR="00FC5562" w:rsidRPr="00BC29DE" w:rsidRDefault="00FC5562" w:rsidP="00097C34">
      <w:pPr>
        <w:spacing w:line="240" w:lineRule="auto"/>
        <w:rPr>
          <w:lang w:eastAsia="ar-SA"/>
        </w:rPr>
      </w:pPr>
      <w:r w:rsidRPr="00FC5562">
        <w:rPr>
          <w:lang w:eastAsia="ar-SA"/>
        </w:rPr>
        <w:t xml:space="preserve">Gospodarski subjekt v obrazec »Prijava </w:t>
      </w:r>
      <w:r w:rsidR="007227CF" w:rsidRPr="00BC29DE">
        <w:rPr>
          <w:lang w:eastAsia="ar-SA"/>
        </w:rPr>
        <w:t>kad</w:t>
      </w:r>
      <w:r w:rsidR="00985B00" w:rsidRPr="00BC29DE">
        <w:rPr>
          <w:lang w:eastAsia="ar-SA"/>
        </w:rPr>
        <w:t>ra</w:t>
      </w:r>
      <w:r w:rsidRPr="00FC5562">
        <w:rPr>
          <w:lang w:eastAsia="ar-SA"/>
        </w:rPr>
        <w:t>« vpiše in izpolni zahtevane podatke na način, kot je to določeno v obrazcu.</w:t>
      </w:r>
    </w:p>
    <w:p w14:paraId="4487AAC6" w14:textId="77777777" w:rsidR="00FC5562" w:rsidRDefault="00FC5562" w:rsidP="00097C34">
      <w:pPr>
        <w:spacing w:line="240" w:lineRule="auto"/>
        <w:rPr>
          <w:highlight w:val="yellow"/>
          <w:lang w:eastAsia="ar-SA"/>
        </w:rPr>
      </w:pPr>
    </w:p>
    <w:p w14:paraId="77D4244E" w14:textId="77777777" w:rsidR="00FC5562" w:rsidRPr="005A21BF" w:rsidRDefault="00FC5562" w:rsidP="003B47A0">
      <w:pPr>
        <w:pStyle w:val="Natevanjestevilkami4"/>
        <w:numPr>
          <w:ilvl w:val="3"/>
          <w:numId w:val="6"/>
        </w:numPr>
        <w:tabs>
          <w:tab w:val="left" w:pos="851"/>
        </w:tabs>
        <w:suppressAutoHyphens w:val="0"/>
        <w:spacing w:line="240" w:lineRule="auto"/>
        <w:ind w:left="0" w:firstLine="0"/>
      </w:pPr>
      <w:r w:rsidRPr="005A21BF">
        <w:rPr>
          <w:rFonts w:eastAsia="Arial Unicode MS"/>
          <w:b/>
          <w:lang w:eastAsia="ar-SA"/>
        </w:rPr>
        <w:t>Obrazec »Soglasje podizvajalca za neposredna plačila«</w:t>
      </w:r>
    </w:p>
    <w:p w14:paraId="2081AE23" w14:textId="77777777" w:rsidR="00FC5562" w:rsidRPr="005A21BF" w:rsidRDefault="00FC5562" w:rsidP="00FC5562">
      <w:pPr>
        <w:spacing w:line="240" w:lineRule="auto"/>
        <w:rPr>
          <w:lang w:eastAsia="ar-SA"/>
        </w:rPr>
      </w:pPr>
    </w:p>
    <w:p w14:paraId="0A90787B" w14:textId="5B4313EF" w:rsidR="001630AD" w:rsidRDefault="00FC5562" w:rsidP="00097C34">
      <w:pPr>
        <w:spacing w:line="240" w:lineRule="auto"/>
        <w:rPr>
          <w:lang w:eastAsia="ar-SA"/>
        </w:rPr>
      </w:pPr>
      <w:r w:rsidRPr="005A21BF">
        <w:rPr>
          <w:lang w:eastAsia="ar-SA"/>
        </w:rPr>
        <w:t xml:space="preserve">Neposredna plačila podizvajalcu so obvezna v primeru, ko podizvajalec zahteva neposredno plačilo in je v ponudbi priložena zahteva podizvajalca za neposredno plačilo. </w:t>
      </w:r>
    </w:p>
    <w:p w14:paraId="33D78889" w14:textId="77777777" w:rsidR="001C238D" w:rsidRPr="00E9753A" w:rsidRDefault="001C238D" w:rsidP="00097C34">
      <w:pPr>
        <w:spacing w:line="240" w:lineRule="auto"/>
        <w:rPr>
          <w:lang w:eastAsia="ar-SA"/>
        </w:rPr>
      </w:pPr>
    </w:p>
    <w:p w14:paraId="04CE1E4E" w14:textId="76349025" w:rsidR="000F4546" w:rsidRPr="005A21BF" w:rsidRDefault="000F4546" w:rsidP="005A3A27">
      <w:pPr>
        <w:pStyle w:val="Naslov2"/>
        <w:numPr>
          <w:ilvl w:val="1"/>
          <w:numId w:val="6"/>
        </w:numPr>
        <w:tabs>
          <w:tab w:val="clear" w:pos="426"/>
          <w:tab w:val="left" w:pos="567"/>
        </w:tabs>
        <w:ind w:left="0" w:firstLine="0"/>
        <w:rPr>
          <w:b/>
          <w:bCs w:val="0"/>
          <w:lang w:val="sl-SI" w:eastAsia="sl-SI"/>
        </w:rPr>
      </w:pPr>
      <w:bookmarkStart w:id="175" w:name="_Toc40360647"/>
      <w:bookmarkStart w:id="176" w:name="_Toc41035629"/>
      <w:bookmarkStart w:id="177" w:name="_Toc45714679"/>
      <w:bookmarkStart w:id="178" w:name="_Toc45714980"/>
      <w:bookmarkStart w:id="179" w:name="_Toc45715137"/>
      <w:bookmarkStart w:id="180" w:name="_Toc45715273"/>
      <w:bookmarkStart w:id="181" w:name="_Toc45715414"/>
      <w:bookmarkStart w:id="182" w:name="_Toc225158873"/>
      <w:r w:rsidRPr="005A21BF">
        <w:rPr>
          <w:b/>
          <w:bCs w:val="0"/>
          <w:lang w:val="sl-SI" w:eastAsia="sl-SI"/>
        </w:rPr>
        <w:t>Druga določila za pripravo ponudbe</w:t>
      </w:r>
      <w:bookmarkEnd w:id="175"/>
      <w:bookmarkEnd w:id="176"/>
      <w:bookmarkEnd w:id="177"/>
      <w:bookmarkEnd w:id="178"/>
      <w:bookmarkEnd w:id="179"/>
      <w:bookmarkEnd w:id="180"/>
      <w:bookmarkEnd w:id="181"/>
      <w:bookmarkEnd w:id="182"/>
    </w:p>
    <w:p w14:paraId="556B4D0C" w14:textId="77777777" w:rsidR="000F3D09" w:rsidRPr="005A21BF" w:rsidRDefault="000F3D09" w:rsidP="00097C34">
      <w:pPr>
        <w:spacing w:line="240" w:lineRule="auto"/>
        <w:rPr>
          <w:b/>
          <w:lang w:eastAsia="sl-SI"/>
        </w:rPr>
      </w:pPr>
    </w:p>
    <w:p w14:paraId="726D55A6" w14:textId="3CD474D0" w:rsidR="000F4546" w:rsidRPr="005A21BF" w:rsidRDefault="000F4546" w:rsidP="003B47A0">
      <w:pPr>
        <w:pStyle w:val="Naslov3"/>
        <w:numPr>
          <w:ilvl w:val="2"/>
          <w:numId w:val="6"/>
        </w:numPr>
        <w:tabs>
          <w:tab w:val="clear" w:pos="426"/>
          <w:tab w:val="left" w:pos="284"/>
        </w:tabs>
        <w:ind w:left="0" w:firstLine="0"/>
        <w:rPr>
          <w:b/>
          <w:lang w:val="sl-SI"/>
        </w:rPr>
      </w:pPr>
      <w:bookmarkStart w:id="183" w:name="_Toc40360648"/>
      <w:bookmarkStart w:id="184" w:name="_Toc41035630"/>
      <w:bookmarkStart w:id="185" w:name="_Toc45714680"/>
      <w:bookmarkStart w:id="186" w:name="_Toc45714981"/>
      <w:bookmarkStart w:id="187" w:name="_Toc45715138"/>
      <w:bookmarkStart w:id="188" w:name="_Toc45715274"/>
      <w:bookmarkStart w:id="189" w:name="_Toc45715415"/>
      <w:bookmarkStart w:id="190" w:name="_Toc225158874"/>
      <w:r w:rsidRPr="005A21BF">
        <w:rPr>
          <w:b/>
          <w:lang w:val="sl-SI"/>
        </w:rPr>
        <w:t>Skupna ponudba</w:t>
      </w:r>
      <w:bookmarkEnd w:id="183"/>
      <w:bookmarkEnd w:id="184"/>
      <w:bookmarkEnd w:id="185"/>
      <w:bookmarkEnd w:id="186"/>
      <w:bookmarkEnd w:id="187"/>
      <w:bookmarkEnd w:id="188"/>
      <w:bookmarkEnd w:id="189"/>
      <w:bookmarkEnd w:id="190"/>
    </w:p>
    <w:p w14:paraId="3D922462" w14:textId="77777777" w:rsidR="001E73F8" w:rsidRPr="005A21BF" w:rsidRDefault="001E73F8" w:rsidP="00097C34">
      <w:pPr>
        <w:spacing w:line="240" w:lineRule="auto"/>
      </w:pPr>
    </w:p>
    <w:p w14:paraId="6DB4DEC8" w14:textId="319333B3" w:rsidR="003812F9" w:rsidRPr="005A21BF" w:rsidRDefault="000F4546" w:rsidP="00097C34">
      <w:pPr>
        <w:spacing w:line="240" w:lineRule="auto"/>
        <w:rPr>
          <w:szCs w:val="20"/>
        </w:rPr>
      </w:pPr>
      <w:r w:rsidRPr="005A21BF">
        <w:rPr>
          <w:szCs w:val="20"/>
        </w:rPr>
        <w:t xml:space="preserve">Vsi ponudniki v skupni ponudbi morajo izpolniti obrazec </w:t>
      </w:r>
      <w:r w:rsidRPr="005A21BF">
        <w:rPr>
          <w:iCs/>
          <w:color w:val="000000"/>
          <w:szCs w:val="20"/>
        </w:rPr>
        <w:t>ESPD</w:t>
      </w:r>
      <w:r w:rsidRPr="005A21BF">
        <w:rPr>
          <w:szCs w:val="20"/>
        </w:rPr>
        <w:t xml:space="preserve"> posamično in v njem navesti vse zahtevane podatke. Ponudnik v sistemu e-JN označi, da gre za skupno ponudb</w:t>
      </w:r>
      <w:r w:rsidR="005A21BF" w:rsidRPr="005A21BF">
        <w:rPr>
          <w:szCs w:val="20"/>
        </w:rPr>
        <w:t>o</w:t>
      </w:r>
      <w:r w:rsidRPr="005A21BF">
        <w:rPr>
          <w:szCs w:val="20"/>
        </w:rPr>
        <w:t xml:space="preserve"> ter navede ponudnike v skupni ponudbi. </w:t>
      </w:r>
    </w:p>
    <w:p w14:paraId="0EC76BEA" w14:textId="77777777" w:rsidR="000F4546" w:rsidRPr="00285218" w:rsidRDefault="000F4546" w:rsidP="00097C34">
      <w:pPr>
        <w:spacing w:line="240" w:lineRule="auto"/>
        <w:rPr>
          <w:szCs w:val="20"/>
          <w:highlight w:val="yellow"/>
        </w:rPr>
      </w:pPr>
    </w:p>
    <w:p w14:paraId="1383ACB4" w14:textId="02F7B636" w:rsidR="000F4546" w:rsidRPr="005A21BF" w:rsidRDefault="000F4546" w:rsidP="00097C34">
      <w:pPr>
        <w:spacing w:line="240" w:lineRule="auto"/>
        <w:rPr>
          <w:szCs w:val="20"/>
        </w:rPr>
      </w:pPr>
      <w:r w:rsidRPr="005A21BF">
        <w:rPr>
          <w:szCs w:val="20"/>
        </w:rPr>
        <w:t xml:space="preserve">V primeru, da skupina ponudnikov predloži skupno ponudbo, mora vsak ponudnik izpolnjevati vse pogoje določene v točki </w:t>
      </w:r>
      <w:r w:rsidR="005A21BF" w:rsidRPr="005A21BF">
        <w:rPr>
          <w:szCs w:val="20"/>
        </w:rPr>
        <w:t>9</w:t>
      </w:r>
      <w:r w:rsidRPr="005A21BF">
        <w:rPr>
          <w:szCs w:val="20"/>
        </w:rPr>
        <w:t>.1 teh navodil</w:t>
      </w:r>
      <w:r w:rsidR="00347F6F" w:rsidRPr="005A21BF">
        <w:rPr>
          <w:szCs w:val="20"/>
        </w:rPr>
        <w:t>.</w:t>
      </w:r>
    </w:p>
    <w:p w14:paraId="08294F06" w14:textId="77777777" w:rsidR="003812F9" w:rsidRPr="00285218" w:rsidRDefault="003812F9" w:rsidP="00097C34">
      <w:pPr>
        <w:spacing w:line="240" w:lineRule="auto"/>
        <w:rPr>
          <w:szCs w:val="20"/>
          <w:highlight w:val="yellow"/>
        </w:rPr>
      </w:pPr>
    </w:p>
    <w:p w14:paraId="6C785AEF" w14:textId="77777777" w:rsidR="003812F9" w:rsidRPr="005A21BF" w:rsidRDefault="003812F9" w:rsidP="00097C34">
      <w:pPr>
        <w:spacing w:line="240" w:lineRule="auto"/>
        <w:rPr>
          <w:szCs w:val="20"/>
        </w:rPr>
      </w:pPr>
      <w:r w:rsidRPr="005A21BF">
        <w:rPr>
          <w:szCs w:val="20"/>
        </w:rPr>
        <w:t>V primeru, da skupina ponudnikov predloži skupno ponudbo, bo naročnik iz postopka javnega naročanja</w:t>
      </w:r>
    </w:p>
    <w:p w14:paraId="6203406E" w14:textId="2A84164F" w:rsidR="003812F9" w:rsidRPr="005A21BF" w:rsidRDefault="003812F9" w:rsidP="00097C34">
      <w:pPr>
        <w:spacing w:line="240" w:lineRule="auto"/>
        <w:rPr>
          <w:szCs w:val="20"/>
        </w:rPr>
      </w:pPr>
      <w:r w:rsidRPr="005A21BF">
        <w:rPr>
          <w:szCs w:val="20"/>
        </w:rPr>
        <w:t>izločil skupno ponudbo, če se izkaže, da je katerikoli izmed ponudnikov v skupini pred ali med postopkom javnega naročanja glede na storjena ali neizvedena dejanja v enem izmed položajev iz točke</w:t>
      </w:r>
    </w:p>
    <w:p w14:paraId="4F715977" w14:textId="4BB9D8BF" w:rsidR="003812F9" w:rsidRPr="005A21BF" w:rsidRDefault="005A21BF" w:rsidP="00097C34">
      <w:pPr>
        <w:spacing w:line="240" w:lineRule="auto"/>
        <w:rPr>
          <w:szCs w:val="20"/>
        </w:rPr>
      </w:pPr>
      <w:r w:rsidRPr="005A21BF">
        <w:rPr>
          <w:szCs w:val="20"/>
        </w:rPr>
        <w:t>9</w:t>
      </w:r>
      <w:r w:rsidR="003812F9" w:rsidRPr="005A21BF">
        <w:rPr>
          <w:szCs w:val="20"/>
        </w:rPr>
        <w:t xml:space="preserve">.1 teh navodil. Če bo katerikoli izmed ponudnikov v skupini v položaju iz točke </w:t>
      </w:r>
      <w:r w:rsidRPr="005A21BF">
        <w:rPr>
          <w:szCs w:val="20"/>
        </w:rPr>
        <w:t>9</w:t>
      </w:r>
      <w:r w:rsidR="003812F9" w:rsidRPr="005A21BF">
        <w:rPr>
          <w:szCs w:val="20"/>
        </w:rPr>
        <w:t xml:space="preserve">.1.1 do vključno </w:t>
      </w:r>
      <w:r w:rsidRPr="005A21BF">
        <w:rPr>
          <w:szCs w:val="20"/>
        </w:rPr>
        <w:t>9</w:t>
      </w:r>
      <w:r w:rsidR="003812F9" w:rsidRPr="005A21BF">
        <w:rPr>
          <w:szCs w:val="20"/>
        </w:rPr>
        <w:t>.1.</w:t>
      </w:r>
      <w:r w:rsidR="002479F9" w:rsidRPr="005A21BF">
        <w:rPr>
          <w:szCs w:val="20"/>
        </w:rPr>
        <w:t>4</w:t>
      </w:r>
      <w:r w:rsidR="00DC7BEC" w:rsidRPr="005A21BF">
        <w:rPr>
          <w:szCs w:val="20"/>
        </w:rPr>
        <w:t xml:space="preserve"> </w:t>
      </w:r>
      <w:r w:rsidR="003812F9" w:rsidRPr="005A21BF">
        <w:rPr>
          <w:szCs w:val="20"/>
        </w:rPr>
        <w:t>teh navodil, bo naročnik ravnal v skladu z devetim, desetim in enajstim odstavkom 75. člena ZJN-3</w:t>
      </w:r>
      <w:r w:rsidR="000B3049" w:rsidRPr="005A21BF">
        <w:rPr>
          <w:szCs w:val="20"/>
        </w:rPr>
        <w:t>.</w:t>
      </w:r>
    </w:p>
    <w:p w14:paraId="3D852DD0" w14:textId="0713E32F" w:rsidR="000F4546" w:rsidRPr="00285218" w:rsidRDefault="000F4546" w:rsidP="00097C34">
      <w:pPr>
        <w:spacing w:line="240" w:lineRule="auto"/>
        <w:rPr>
          <w:szCs w:val="20"/>
          <w:highlight w:val="yellow"/>
        </w:rPr>
      </w:pPr>
    </w:p>
    <w:p w14:paraId="4062D70C" w14:textId="77777777" w:rsidR="00604779" w:rsidRPr="00604779" w:rsidRDefault="00604779" w:rsidP="00604779">
      <w:pPr>
        <w:spacing w:line="240" w:lineRule="auto"/>
        <w:rPr>
          <w:szCs w:val="20"/>
        </w:rPr>
      </w:pPr>
      <w:r w:rsidRPr="00604779">
        <w:rPr>
          <w:szCs w:val="20"/>
        </w:rPr>
        <w:t>Tehnične pogoje iz točke 9.2 navodil lahko izpolni katerikoli ponudnik v skupni ponudbi.</w:t>
      </w:r>
    </w:p>
    <w:p w14:paraId="2AE0C3F9" w14:textId="77777777" w:rsidR="00604779" w:rsidRPr="006F6C96" w:rsidRDefault="00604779" w:rsidP="00604779">
      <w:pPr>
        <w:spacing w:line="240" w:lineRule="auto"/>
        <w:rPr>
          <w:szCs w:val="20"/>
        </w:rPr>
      </w:pPr>
    </w:p>
    <w:p w14:paraId="0BCAEE6B" w14:textId="77777777" w:rsidR="00604779" w:rsidRPr="00604779" w:rsidRDefault="00604779" w:rsidP="00604779">
      <w:pPr>
        <w:spacing w:line="240" w:lineRule="auto"/>
        <w:rPr>
          <w:szCs w:val="20"/>
        </w:rPr>
      </w:pPr>
      <w:r w:rsidRPr="006F6C96">
        <w:rPr>
          <w:szCs w:val="20"/>
        </w:rPr>
        <w:t>Kadrovske pogoje iz točke 9.3 Navodil lahko ponudniki izpolnjujejo kumulativno. Dokumente, ki se nanašajo na dokazovanje teh pogojev, poda katerikoli ponudnik v skupni ponudbi.</w:t>
      </w:r>
    </w:p>
    <w:p w14:paraId="7607C007" w14:textId="77777777" w:rsidR="003812F9" w:rsidRPr="00285218" w:rsidRDefault="003812F9" w:rsidP="00097C34">
      <w:pPr>
        <w:spacing w:line="240" w:lineRule="auto"/>
        <w:rPr>
          <w:szCs w:val="20"/>
          <w:highlight w:val="yellow"/>
        </w:rPr>
      </w:pPr>
    </w:p>
    <w:p w14:paraId="70B4E25D" w14:textId="77777777" w:rsidR="003812F9" w:rsidRPr="006F6C96" w:rsidRDefault="003812F9" w:rsidP="00097C34">
      <w:pPr>
        <w:spacing w:line="240" w:lineRule="auto"/>
        <w:rPr>
          <w:szCs w:val="20"/>
        </w:rPr>
      </w:pPr>
      <w:r w:rsidRPr="006F6C96">
        <w:rPr>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7DB3844A" w14:textId="77777777" w:rsidR="000F4546" w:rsidRPr="006F6C96" w:rsidRDefault="000F4546" w:rsidP="00097C34">
      <w:pPr>
        <w:spacing w:line="240" w:lineRule="auto"/>
        <w:rPr>
          <w:szCs w:val="20"/>
        </w:rPr>
      </w:pPr>
    </w:p>
    <w:p w14:paraId="4332B8CB" w14:textId="1CF4A9F8" w:rsidR="000F4546" w:rsidRPr="006F6C96" w:rsidRDefault="000F4546" w:rsidP="00097C34">
      <w:pPr>
        <w:spacing w:line="240" w:lineRule="auto"/>
        <w:rPr>
          <w:szCs w:val="20"/>
        </w:rPr>
      </w:pPr>
      <w:r w:rsidRPr="006F6C96">
        <w:rPr>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6F6C96">
        <w:rPr>
          <w:color w:val="0000FF"/>
          <w:szCs w:val="20"/>
        </w:rPr>
        <w:t xml:space="preserve">. </w:t>
      </w:r>
      <w:r w:rsidRPr="006F6C96">
        <w:rPr>
          <w:szCs w:val="20"/>
        </w:rPr>
        <w:t>Ne glede na to pa ponudniki odgovarjajo naročniku solidarno.</w:t>
      </w:r>
    </w:p>
    <w:p w14:paraId="7129474A" w14:textId="77777777" w:rsidR="001E73F8" w:rsidRPr="00285218" w:rsidRDefault="001E73F8" w:rsidP="00097C34">
      <w:pPr>
        <w:spacing w:line="240" w:lineRule="auto"/>
        <w:rPr>
          <w:highlight w:val="yellow"/>
        </w:rPr>
      </w:pPr>
    </w:p>
    <w:p w14:paraId="0BE82827" w14:textId="531B6A8E" w:rsidR="000F4546" w:rsidRPr="00701D57" w:rsidRDefault="000F4546" w:rsidP="00531256">
      <w:pPr>
        <w:pStyle w:val="Naslov3"/>
        <w:numPr>
          <w:ilvl w:val="2"/>
          <w:numId w:val="6"/>
        </w:numPr>
        <w:ind w:left="0" w:firstLine="0"/>
        <w:rPr>
          <w:b/>
          <w:bCs/>
          <w:lang w:val="sl-SI"/>
        </w:rPr>
      </w:pPr>
      <w:bookmarkStart w:id="191" w:name="_Toc40360649"/>
      <w:bookmarkStart w:id="192" w:name="_Toc41035631"/>
      <w:bookmarkStart w:id="193" w:name="_Toc45714681"/>
      <w:bookmarkStart w:id="194" w:name="_Toc45714982"/>
      <w:bookmarkStart w:id="195" w:name="_Toc45715139"/>
      <w:bookmarkStart w:id="196" w:name="_Toc45715275"/>
      <w:bookmarkStart w:id="197" w:name="_Toc45715416"/>
      <w:bookmarkStart w:id="198" w:name="_Toc225158875"/>
      <w:r w:rsidRPr="00701D57">
        <w:rPr>
          <w:b/>
          <w:bCs/>
          <w:szCs w:val="20"/>
          <w:lang w:val="sl-SI" w:eastAsia="x-none"/>
        </w:rPr>
        <w:t>Ponudba</w:t>
      </w:r>
      <w:r w:rsidRPr="00701D57">
        <w:rPr>
          <w:b/>
          <w:bCs/>
          <w:lang w:val="sl-SI"/>
        </w:rPr>
        <w:t xml:space="preserve"> s podizvajalci</w:t>
      </w:r>
      <w:bookmarkEnd w:id="191"/>
      <w:bookmarkEnd w:id="192"/>
      <w:bookmarkEnd w:id="193"/>
      <w:bookmarkEnd w:id="194"/>
      <w:bookmarkEnd w:id="195"/>
      <w:bookmarkEnd w:id="196"/>
      <w:bookmarkEnd w:id="197"/>
      <w:bookmarkEnd w:id="198"/>
    </w:p>
    <w:p w14:paraId="5DD3AF30" w14:textId="77777777" w:rsidR="001E73F8" w:rsidRPr="00701D57" w:rsidRDefault="001E73F8" w:rsidP="00097C34">
      <w:pPr>
        <w:spacing w:line="240" w:lineRule="auto"/>
      </w:pPr>
    </w:p>
    <w:p w14:paraId="71126F2F" w14:textId="5460E982" w:rsidR="000F4546" w:rsidRDefault="000F4546" w:rsidP="00097C34">
      <w:pPr>
        <w:spacing w:line="240" w:lineRule="auto"/>
        <w:rPr>
          <w:i/>
          <w:iCs/>
          <w:szCs w:val="20"/>
        </w:rPr>
      </w:pPr>
      <w:r w:rsidRPr="00701D57">
        <w:rPr>
          <w:szCs w:val="20"/>
        </w:rPr>
        <w:t xml:space="preserve">V primeru, da bo ponudnik pri izvedbi naročila sodeloval s podizvajalci, mora v </w:t>
      </w:r>
      <w:r w:rsidR="009602B2" w:rsidRPr="00701D57">
        <w:rPr>
          <w:iCs/>
          <w:color w:val="000000"/>
          <w:szCs w:val="20"/>
        </w:rPr>
        <w:t>ponudb</w:t>
      </w:r>
      <w:r w:rsidR="001E73F8" w:rsidRPr="00701D57">
        <w:rPr>
          <w:iCs/>
          <w:color w:val="000000"/>
          <w:szCs w:val="20"/>
        </w:rPr>
        <w:t>i</w:t>
      </w:r>
      <w:r w:rsidRPr="00701D57">
        <w:rPr>
          <w:szCs w:val="20"/>
        </w:rPr>
        <w:t xml:space="preserve"> navesti vse predlagane podizvajalce ter vsak del javnega naročila, ki ga namerava oddati v </w:t>
      </w:r>
      <w:proofErr w:type="spellStart"/>
      <w:r w:rsidRPr="00701D57">
        <w:rPr>
          <w:szCs w:val="20"/>
        </w:rPr>
        <w:t>podizvajanje</w:t>
      </w:r>
      <w:proofErr w:type="spellEnd"/>
      <w:r w:rsidRPr="00701D57">
        <w:rPr>
          <w:szCs w:val="20"/>
        </w:rPr>
        <w:t xml:space="preserve">. Če ponudnik nastopa v ponudbi z več kot enim podizvajalcem, mora napisati delež </w:t>
      </w:r>
      <w:proofErr w:type="spellStart"/>
      <w:r w:rsidRPr="00701D57">
        <w:rPr>
          <w:szCs w:val="20"/>
        </w:rPr>
        <w:t>podizvajanja</w:t>
      </w:r>
      <w:proofErr w:type="spellEnd"/>
      <w:r w:rsidRPr="00701D57">
        <w:rPr>
          <w:szCs w:val="20"/>
        </w:rPr>
        <w:t xml:space="preserve"> za vsakega prijavljenega podizvajalca posebej</w:t>
      </w:r>
      <w:r w:rsidR="00701D57" w:rsidRPr="00701D57">
        <w:rPr>
          <w:szCs w:val="20"/>
        </w:rPr>
        <w:t xml:space="preserve"> </w:t>
      </w:r>
      <w:r w:rsidR="00701D57" w:rsidRPr="00701D57">
        <w:rPr>
          <w:i/>
          <w:iCs/>
          <w:szCs w:val="20"/>
        </w:rPr>
        <w:t xml:space="preserve">(obrazec »ESPD«, del IV: Pogoji za sodelovanje, razdelek C: Tehnična in strokovna sposobnost, odstavek: Delež </w:t>
      </w:r>
      <w:proofErr w:type="spellStart"/>
      <w:r w:rsidR="00701D57" w:rsidRPr="00701D57">
        <w:rPr>
          <w:i/>
          <w:iCs/>
          <w:szCs w:val="20"/>
        </w:rPr>
        <w:t>podizvajanja</w:t>
      </w:r>
      <w:proofErr w:type="spellEnd"/>
      <w:r w:rsidR="00701D57" w:rsidRPr="00701D57">
        <w:rPr>
          <w:i/>
          <w:iCs/>
          <w:szCs w:val="20"/>
        </w:rPr>
        <w:t>).</w:t>
      </w:r>
    </w:p>
    <w:p w14:paraId="2692C7F1" w14:textId="77777777" w:rsidR="00701D57" w:rsidRDefault="00701D57" w:rsidP="00097C34">
      <w:pPr>
        <w:spacing w:line="240" w:lineRule="auto"/>
        <w:rPr>
          <w:i/>
          <w:iCs/>
          <w:szCs w:val="20"/>
        </w:rPr>
      </w:pPr>
    </w:p>
    <w:p w14:paraId="5F8ACA11" w14:textId="39C55F2E" w:rsidR="00701D57" w:rsidRPr="00701D57" w:rsidRDefault="00E71F13" w:rsidP="00097C34">
      <w:pPr>
        <w:spacing w:line="240" w:lineRule="auto"/>
      </w:pPr>
      <w:r w:rsidRPr="00E71F13">
        <w:rPr>
          <w:szCs w:val="20"/>
        </w:rPr>
        <w:t>Če ponudnik za izpolnjevanje</w:t>
      </w:r>
      <w:r w:rsidR="007B3D3C">
        <w:rPr>
          <w:szCs w:val="20"/>
        </w:rPr>
        <w:t xml:space="preserve"> tehničnih in kadrovskih</w:t>
      </w:r>
      <w:r w:rsidRPr="00E71F13">
        <w:rPr>
          <w:szCs w:val="20"/>
        </w:rPr>
        <w:t xml:space="preserve"> pogojev porablja zmogljivosti podizvajalca, je poleg določenega v tej točki potrebno upoštevati še naslednjo točko teh navodil.</w:t>
      </w:r>
    </w:p>
    <w:p w14:paraId="79BDD36C" w14:textId="77777777" w:rsidR="0057265E" w:rsidRPr="00E71F13" w:rsidRDefault="0057265E" w:rsidP="00097C34">
      <w:pPr>
        <w:spacing w:line="240" w:lineRule="auto"/>
      </w:pPr>
    </w:p>
    <w:p w14:paraId="1E254A93" w14:textId="324D81BE" w:rsidR="0057265E" w:rsidRPr="00E71F13" w:rsidRDefault="0057265E" w:rsidP="0057265E">
      <w:pPr>
        <w:spacing w:line="240" w:lineRule="auto"/>
        <w:rPr>
          <w:szCs w:val="20"/>
        </w:rPr>
      </w:pPr>
      <w:r w:rsidRPr="00E71F13">
        <w:rPr>
          <w:szCs w:val="20"/>
        </w:rPr>
        <w:t xml:space="preserve">Ponudnik v sistem e-JN označi, da gre za ponudbo s podizvajalci in navede vse sodelujoče gospodarske subjekte. </w:t>
      </w:r>
    </w:p>
    <w:p w14:paraId="7D92D424" w14:textId="77777777" w:rsidR="00E71F13" w:rsidRPr="00E71F13" w:rsidRDefault="00E71F13" w:rsidP="0057265E">
      <w:pPr>
        <w:spacing w:line="240" w:lineRule="auto"/>
        <w:rPr>
          <w:szCs w:val="20"/>
        </w:rPr>
      </w:pPr>
    </w:p>
    <w:p w14:paraId="0740E511" w14:textId="007A958B" w:rsidR="0057265E" w:rsidRDefault="0057265E" w:rsidP="0057265E">
      <w:pPr>
        <w:spacing w:line="240" w:lineRule="auto"/>
        <w:rPr>
          <w:szCs w:val="20"/>
        </w:rPr>
      </w:pPr>
      <w:r w:rsidRPr="00E71F13">
        <w:rPr>
          <w:szCs w:val="20"/>
        </w:rPr>
        <w:t>Ponudnik mora v ponudbi predložiti</w:t>
      </w:r>
      <w:r w:rsidRPr="00E71F13">
        <w:t xml:space="preserve"> </w:t>
      </w:r>
      <w:r w:rsidRPr="00E71F13">
        <w:rPr>
          <w:szCs w:val="20"/>
        </w:rPr>
        <w:t xml:space="preserve">izpolnjene obrazce ESPD za vsakega podizvajalca, s katerim bo sodeloval pri naročilu. Če bodo pri podizvajalcu obstajali razlogi za izključitev iz točke </w:t>
      </w:r>
      <w:r w:rsidR="00E71F13" w:rsidRPr="00E71F13">
        <w:rPr>
          <w:szCs w:val="20"/>
        </w:rPr>
        <w:t>9</w:t>
      </w:r>
      <w:r w:rsidRPr="00E71F13">
        <w:rPr>
          <w:szCs w:val="20"/>
        </w:rPr>
        <w:t xml:space="preserve">.1 teh navodil, bo naročnik podizvajalca zavrnil. </w:t>
      </w:r>
    </w:p>
    <w:p w14:paraId="3ACF51D9" w14:textId="77777777" w:rsidR="00E71F13" w:rsidRDefault="00E71F13" w:rsidP="0057265E">
      <w:pPr>
        <w:spacing w:line="240" w:lineRule="auto"/>
        <w:rPr>
          <w:szCs w:val="20"/>
        </w:rPr>
      </w:pPr>
    </w:p>
    <w:p w14:paraId="1CBD9851" w14:textId="77777777" w:rsidR="00E71F13" w:rsidRDefault="00E71F13" w:rsidP="00E71F13">
      <w:pPr>
        <w:spacing w:line="240" w:lineRule="auto"/>
        <w:rPr>
          <w:szCs w:val="20"/>
        </w:rPr>
      </w:pPr>
      <w:r w:rsidRPr="00E71F13">
        <w:rPr>
          <w:szCs w:val="20"/>
        </w:rPr>
        <w:t>Ponudnik mora za posameznega podizvajalca priložiti enaka dokazila za izpolnjevanje pogojev, določenih v prejšnjem stavku, kot jih mora priložiti zase.</w:t>
      </w:r>
    </w:p>
    <w:p w14:paraId="6775A8D9" w14:textId="77777777" w:rsidR="00E71F13" w:rsidRDefault="00E71F13" w:rsidP="00E71F13">
      <w:pPr>
        <w:spacing w:line="240" w:lineRule="auto"/>
        <w:rPr>
          <w:szCs w:val="20"/>
        </w:rPr>
      </w:pPr>
    </w:p>
    <w:p w14:paraId="5E2502D2" w14:textId="16F7F6A1" w:rsidR="00C559F3" w:rsidRPr="00E71F13" w:rsidRDefault="00E71F13" w:rsidP="00097C34">
      <w:pPr>
        <w:spacing w:line="240" w:lineRule="auto"/>
        <w:rPr>
          <w:szCs w:val="20"/>
        </w:rPr>
      </w:pPr>
      <w:r w:rsidRPr="00E71F13">
        <w:rPr>
          <w:szCs w:val="20"/>
        </w:rPr>
        <w:t xml:space="preserve">Tehnične pogoje iz točk </w:t>
      </w:r>
      <w:r w:rsidRPr="00E71F13">
        <w:t xml:space="preserve">9.2.1, 9.2.2 in 9.2.3 </w:t>
      </w:r>
      <w:r w:rsidRPr="00E71F13">
        <w:rPr>
          <w:szCs w:val="20"/>
        </w:rPr>
        <w:t>teh navodil mora poleg ponudnika izpolnjevati tudi podizvajalec, v kolikor bo podizvajalec izvajal predmetne storitve v več kot 25 % del predmetnega javnega naročila.</w:t>
      </w:r>
    </w:p>
    <w:p w14:paraId="37AC00A0" w14:textId="77777777" w:rsidR="002676BA" w:rsidRPr="00285218" w:rsidRDefault="002676BA" w:rsidP="00097C34">
      <w:pPr>
        <w:spacing w:line="240" w:lineRule="auto"/>
        <w:rPr>
          <w:szCs w:val="20"/>
          <w:highlight w:val="yellow"/>
        </w:rPr>
      </w:pPr>
    </w:p>
    <w:p w14:paraId="5B4FA9D4" w14:textId="77777777" w:rsidR="002676BA" w:rsidRPr="00E71F13" w:rsidRDefault="002676BA" w:rsidP="00097C34">
      <w:pPr>
        <w:spacing w:line="240" w:lineRule="auto"/>
        <w:rPr>
          <w:szCs w:val="20"/>
        </w:rPr>
      </w:pPr>
      <w:r w:rsidRPr="00E71F13">
        <w:rPr>
          <w:szCs w:val="20"/>
        </w:rPr>
        <w:lastRenderedPageBreak/>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1A331C95" w14:textId="77777777" w:rsidR="002676BA" w:rsidRPr="00E71F13" w:rsidRDefault="002676BA" w:rsidP="00097C34">
      <w:pPr>
        <w:spacing w:line="240" w:lineRule="auto"/>
        <w:rPr>
          <w:szCs w:val="20"/>
        </w:rPr>
      </w:pPr>
    </w:p>
    <w:p w14:paraId="35DC4F8E" w14:textId="77777777" w:rsidR="002676BA" w:rsidRPr="00E71F13" w:rsidRDefault="002676BA" w:rsidP="00097C34">
      <w:pPr>
        <w:spacing w:line="240" w:lineRule="auto"/>
        <w:rPr>
          <w:szCs w:val="20"/>
        </w:rPr>
      </w:pPr>
      <w:r w:rsidRPr="00E71F13">
        <w:rPr>
          <w:szCs w:val="20"/>
        </w:rPr>
        <w:t>Izbrani ponudnik v razmerju do naročnika v celoti odgovarja za izvedbo naročila.</w:t>
      </w:r>
    </w:p>
    <w:p w14:paraId="5A2AD726" w14:textId="77777777" w:rsidR="001E73F8" w:rsidRPr="00285218" w:rsidRDefault="001E73F8" w:rsidP="00097C34">
      <w:pPr>
        <w:spacing w:line="240" w:lineRule="auto"/>
        <w:rPr>
          <w:szCs w:val="20"/>
          <w:highlight w:val="yellow"/>
        </w:rPr>
      </w:pPr>
    </w:p>
    <w:p w14:paraId="4C113531" w14:textId="3B8B4A7D" w:rsidR="000F4546" w:rsidRPr="00547E66" w:rsidRDefault="000F4546" w:rsidP="00531256">
      <w:pPr>
        <w:pStyle w:val="Naslov3"/>
        <w:numPr>
          <w:ilvl w:val="2"/>
          <w:numId w:val="6"/>
        </w:numPr>
        <w:ind w:left="0" w:firstLine="0"/>
        <w:rPr>
          <w:b/>
          <w:bCs/>
          <w:lang w:val="sl-SI"/>
        </w:rPr>
      </w:pPr>
      <w:bookmarkStart w:id="199" w:name="_Toc40360650"/>
      <w:bookmarkStart w:id="200" w:name="_Toc41035632"/>
      <w:bookmarkStart w:id="201" w:name="_Toc45714682"/>
      <w:bookmarkStart w:id="202" w:name="_Toc45714983"/>
      <w:bookmarkStart w:id="203" w:name="_Toc45715140"/>
      <w:bookmarkStart w:id="204" w:name="_Toc45715276"/>
      <w:bookmarkStart w:id="205" w:name="_Toc45715417"/>
      <w:bookmarkStart w:id="206" w:name="_Toc225158876"/>
      <w:r w:rsidRPr="00547E66">
        <w:rPr>
          <w:b/>
          <w:bCs/>
          <w:szCs w:val="20"/>
          <w:lang w:val="sl-SI" w:eastAsia="x-none"/>
        </w:rPr>
        <w:t>Uporaba</w:t>
      </w:r>
      <w:r w:rsidRPr="00547E66">
        <w:rPr>
          <w:b/>
          <w:bCs/>
          <w:lang w:val="sl-SI"/>
        </w:rPr>
        <w:t xml:space="preserve"> zmogljivosti drugih subjektov</w:t>
      </w:r>
      <w:bookmarkEnd w:id="199"/>
      <w:bookmarkEnd w:id="200"/>
      <w:bookmarkEnd w:id="201"/>
      <w:bookmarkEnd w:id="202"/>
      <w:bookmarkEnd w:id="203"/>
      <w:bookmarkEnd w:id="204"/>
      <w:bookmarkEnd w:id="205"/>
      <w:bookmarkEnd w:id="206"/>
    </w:p>
    <w:p w14:paraId="69B56244" w14:textId="77777777" w:rsidR="001E73F8" w:rsidRPr="00547E66" w:rsidRDefault="001E73F8" w:rsidP="00097C34">
      <w:pPr>
        <w:spacing w:line="240" w:lineRule="auto"/>
      </w:pPr>
    </w:p>
    <w:p w14:paraId="17E8352F" w14:textId="77777777" w:rsidR="00547E66" w:rsidRPr="00547E66" w:rsidRDefault="00547E66" w:rsidP="00547E66">
      <w:pPr>
        <w:spacing w:line="240" w:lineRule="auto"/>
      </w:pPr>
      <w:r w:rsidRPr="00547E66">
        <w:t>Ponudnik lahko glede pogojev v zvezi s tehnično in kadrovsko sposobnostjo za predmetno naročilo uporabi zmogljivosti podizvajalca. V ponudbi mora ponudnik označiti, da gre za uporabo zmogljivosti podizvajalca ter navesti vse sodelujoče gospodarske subjekte.</w:t>
      </w:r>
    </w:p>
    <w:p w14:paraId="352FDD3B" w14:textId="77777777" w:rsidR="00547E66" w:rsidRDefault="00547E66" w:rsidP="00097C34">
      <w:pPr>
        <w:spacing w:line="240" w:lineRule="auto"/>
        <w:rPr>
          <w:highlight w:val="yellow"/>
        </w:rPr>
      </w:pPr>
    </w:p>
    <w:p w14:paraId="7EC6194E" w14:textId="77777777" w:rsidR="00E664EB" w:rsidRPr="00E664EB" w:rsidRDefault="00E664EB" w:rsidP="00E664EB">
      <w:pPr>
        <w:spacing w:line="240" w:lineRule="auto"/>
      </w:pPr>
      <w:r w:rsidRPr="00E664EB">
        <w:t>Podizvajalec lahko namesto ponudnika izpolnjuje tehnične pogoje iz točk 9.2.1, 9.2.2 in 9.2.3 teh navodil le, če bo izvajal več kot 75 % del predmetnega javnega naročila.</w:t>
      </w:r>
    </w:p>
    <w:p w14:paraId="37A38840" w14:textId="77777777" w:rsidR="002676BA" w:rsidRPr="00092726" w:rsidRDefault="002676BA" w:rsidP="00097C34">
      <w:pPr>
        <w:autoSpaceDE w:val="0"/>
        <w:autoSpaceDN w:val="0"/>
        <w:adjustRightInd w:val="0"/>
        <w:spacing w:line="240" w:lineRule="auto"/>
        <w:rPr>
          <w:szCs w:val="20"/>
          <w:lang w:eastAsia="ja-JP"/>
        </w:rPr>
      </w:pPr>
    </w:p>
    <w:p w14:paraId="2683BECB" w14:textId="24C766CB" w:rsidR="002676BA" w:rsidRDefault="002676BA" w:rsidP="00097C34">
      <w:pPr>
        <w:spacing w:line="240" w:lineRule="auto"/>
        <w:rPr>
          <w:szCs w:val="20"/>
        </w:rPr>
      </w:pPr>
      <w:r w:rsidRPr="00092726">
        <w:rPr>
          <w:szCs w:val="20"/>
        </w:rPr>
        <w:t xml:space="preserve">Če želi ponudnik uporabiti zmogljivosti podizvajalca mora poleg v tej in prejšnji točki navodil že navedenih zahtev za podizvajalca (ESPD za podizvajalca, navedba dela naročila, ki ga namerava dati v </w:t>
      </w:r>
      <w:proofErr w:type="spellStart"/>
      <w:r w:rsidRPr="00092726">
        <w:rPr>
          <w:szCs w:val="20"/>
        </w:rPr>
        <w:t>podizvajanje</w:t>
      </w:r>
      <w:proofErr w:type="spellEnd"/>
      <w:r w:rsidRPr="00092726">
        <w:rPr>
          <w:szCs w:val="20"/>
        </w:rPr>
        <w:t xml:space="preserve">, deleža </w:t>
      </w:r>
      <w:proofErr w:type="spellStart"/>
      <w:r w:rsidRPr="00092726">
        <w:rPr>
          <w:szCs w:val="20"/>
        </w:rPr>
        <w:t>podizvajanja</w:t>
      </w:r>
      <w:proofErr w:type="spellEnd"/>
      <w:r w:rsidRPr="00092726">
        <w:rPr>
          <w:szCs w:val="20"/>
        </w:rPr>
        <w:t xml:space="preserve"> za vsakega prijavljenega podizvajalca posebej, itn.) v ponudbi dokazati, da bo imel na voljo sredstva, na primer s predložitvijo zagotovil podizvajalca za ta namen – pisni dogovor med ponudnikom in podizvajalcem</w:t>
      </w:r>
      <w:r w:rsidR="0027168F" w:rsidRPr="00092726">
        <w:rPr>
          <w:szCs w:val="20"/>
        </w:rPr>
        <w:t>,</w:t>
      </w:r>
      <w:r w:rsidRPr="00092726">
        <w:rPr>
          <w:szCs w:val="20"/>
        </w:rPr>
        <w:t xml:space="preserve"> na katerega zmogljivosti se ponudnik sklicuje</w:t>
      </w:r>
      <w:r w:rsidR="0027168F" w:rsidRPr="00092726">
        <w:rPr>
          <w:szCs w:val="20"/>
        </w:rPr>
        <w:t>,</w:t>
      </w:r>
      <w:r w:rsidRPr="00092726">
        <w:rPr>
          <w:szCs w:val="20"/>
        </w:rPr>
        <w:t xml:space="preserve"> avtorska pogodba, </w:t>
      </w:r>
      <w:proofErr w:type="spellStart"/>
      <w:r w:rsidRPr="00092726">
        <w:rPr>
          <w:szCs w:val="20"/>
        </w:rPr>
        <w:t>podjemna</w:t>
      </w:r>
      <w:proofErr w:type="spellEnd"/>
      <w:r w:rsidRPr="00092726">
        <w:rPr>
          <w:szCs w:val="20"/>
        </w:rPr>
        <w:t xml:space="preserve"> pogodba in podobno - če gre za kadre mora biti poimensko razvidno sodelovanje prijavljenih kadrov (podizvajalec je v tem primeru lahko kader sam ali pa gospodarski subjekt, pri katerem je kader zaposlen).</w:t>
      </w:r>
    </w:p>
    <w:p w14:paraId="0E9CEA38" w14:textId="77777777" w:rsidR="00C41715" w:rsidRPr="00C3579D" w:rsidRDefault="00C41715" w:rsidP="00097C34">
      <w:pPr>
        <w:spacing w:line="240" w:lineRule="auto"/>
        <w:rPr>
          <w:szCs w:val="20"/>
        </w:rPr>
      </w:pPr>
    </w:p>
    <w:p w14:paraId="273B32DC" w14:textId="1678CF01" w:rsidR="002676BA" w:rsidRPr="00C3579D" w:rsidRDefault="002676BA" w:rsidP="00097C34">
      <w:pPr>
        <w:spacing w:line="240" w:lineRule="auto"/>
        <w:rPr>
          <w:szCs w:val="20"/>
        </w:rPr>
      </w:pPr>
      <w:r w:rsidRPr="00C3579D">
        <w:rPr>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w:t>
      </w:r>
      <w:r w:rsidR="00F55C02" w:rsidRPr="00C3579D">
        <w:rPr>
          <w:szCs w:val="20"/>
        </w:rPr>
        <w:t>9</w:t>
      </w:r>
      <w:r w:rsidRPr="00C3579D">
        <w:rPr>
          <w:szCs w:val="20"/>
        </w:rPr>
        <w:t>.1 teh navodil, jih bo naročnik zavrnil.</w:t>
      </w:r>
    </w:p>
    <w:p w14:paraId="1217A4BD" w14:textId="77777777" w:rsidR="00AA5941" w:rsidRPr="00285218" w:rsidRDefault="00AA5941" w:rsidP="00097C34">
      <w:pPr>
        <w:spacing w:line="240" w:lineRule="auto"/>
        <w:rPr>
          <w:highlight w:val="yellow"/>
        </w:rPr>
      </w:pPr>
    </w:p>
    <w:p w14:paraId="773E75F5" w14:textId="6E2CCB9F" w:rsidR="000F4546" w:rsidRPr="00E43FFF" w:rsidRDefault="000F4546" w:rsidP="00531256">
      <w:pPr>
        <w:pStyle w:val="Naslov3"/>
        <w:numPr>
          <w:ilvl w:val="2"/>
          <w:numId w:val="6"/>
        </w:numPr>
        <w:ind w:left="0" w:firstLine="0"/>
        <w:rPr>
          <w:rFonts w:eastAsia="Arial Unicode MS"/>
          <w:b/>
          <w:bCs/>
          <w:lang w:val="sl-SI" w:eastAsia="ar-SA"/>
        </w:rPr>
      </w:pPr>
      <w:bookmarkStart w:id="207" w:name="_Toc40360651"/>
      <w:bookmarkStart w:id="208" w:name="_Toc41035633"/>
      <w:bookmarkStart w:id="209" w:name="_Toc45714683"/>
      <w:bookmarkStart w:id="210" w:name="_Toc45714984"/>
      <w:bookmarkStart w:id="211" w:name="_Toc45715141"/>
      <w:bookmarkStart w:id="212" w:name="_Toc45715277"/>
      <w:bookmarkStart w:id="213" w:name="_Toc45715418"/>
      <w:bookmarkStart w:id="214" w:name="_Toc225158877"/>
      <w:r w:rsidRPr="00E43FFF">
        <w:rPr>
          <w:b/>
          <w:bCs/>
          <w:lang w:val="sl-SI"/>
        </w:rPr>
        <w:t>Variantne</w:t>
      </w:r>
      <w:r w:rsidRPr="00E43FFF">
        <w:rPr>
          <w:rFonts w:eastAsia="Arial Unicode MS"/>
          <w:b/>
          <w:bCs/>
          <w:lang w:val="sl-SI" w:eastAsia="ar-SA"/>
        </w:rPr>
        <w:t xml:space="preserve"> ponudbe</w:t>
      </w:r>
      <w:bookmarkEnd w:id="207"/>
      <w:bookmarkEnd w:id="208"/>
      <w:bookmarkEnd w:id="209"/>
      <w:bookmarkEnd w:id="210"/>
      <w:bookmarkEnd w:id="211"/>
      <w:bookmarkEnd w:id="212"/>
      <w:bookmarkEnd w:id="213"/>
      <w:bookmarkEnd w:id="214"/>
    </w:p>
    <w:p w14:paraId="478C8746" w14:textId="77777777" w:rsidR="00AA5941" w:rsidRPr="00E43FFF" w:rsidRDefault="00AA5941" w:rsidP="00097C34">
      <w:pPr>
        <w:spacing w:line="240" w:lineRule="auto"/>
        <w:rPr>
          <w:lang w:eastAsia="ar-SA"/>
        </w:rPr>
      </w:pPr>
    </w:p>
    <w:p w14:paraId="32403CC7" w14:textId="6039FEED" w:rsidR="000F4546" w:rsidRPr="00E43FFF" w:rsidRDefault="000F4546" w:rsidP="00097C34">
      <w:pPr>
        <w:spacing w:line="240" w:lineRule="auto"/>
      </w:pPr>
      <w:r w:rsidRPr="00E43FFF">
        <w:t xml:space="preserve">Variantne </w:t>
      </w:r>
      <w:r w:rsidRPr="00E43FFF">
        <w:rPr>
          <w:szCs w:val="20"/>
        </w:rPr>
        <w:t>ponudbe</w:t>
      </w:r>
      <w:r w:rsidRPr="00E43FFF">
        <w:t xml:space="preserve"> niso dopuščene.</w:t>
      </w:r>
    </w:p>
    <w:p w14:paraId="2BF5B7B8" w14:textId="77777777" w:rsidR="00F80E16" w:rsidRPr="00285218" w:rsidRDefault="00F80E16" w:rsidP="00097C34">
      <w:pPr>
        <w:spacing w:line="240" w:lineRule="auto"/>
        <w:rPr>
          <w:highlight w:val="yellow"/>
        </w:rPr>
      </w:pPr>
    </w:p>
    <w:p w14:paraId="65687309" w14:textId="0A596CAB" w:rsidR="000F4546" w:rsidRPr="00201E5F" w:rsidRDefault="000F4546" w:rsidP="00531256">
      <w:pPr>
        <w:pStyle w:val="Naslov3"/>
        <w:numPr>
          <w:ilvl w:val="2"/>
          <w:numId w:val="6"/>
        </w:numPr>
        <w:ind w:left="0" w:firstLine="0"/>
        <w:rPr>
          <w:b/>
          <w:bCs/>
          <w:lang w:val="sl-SI"/>
        </w:rPr>
      </w:pPr>
      <w:bookmarkStart w:id="215" w:name="_Toc40360652"/>
      <w:bookmarkStart w:id="216" w:name="_Toc41035634"/>
      <w:bookmarkStart w:id="217" w:name="_Toc45714684"/>
      <w:bookmarkStart w:id="218" w:name="_Toc45714985"/>
      <w:bookmarkStart w:id="219" w:name="_Toc45715142"/>
      <w:bookmarkStart w:id="220" w:name="_Toc45715278"/>
      <w:bookmarkStart w:id="221" w:name="_Toc45715419"/>
      <w:bookmarkStart w:id="222" w:name="_Toc225158878"/>
      <w:r w:rsidRPr="00201E5F">
        <w:rPr>
          <w:rFonts w:eastAsia="Arial Unicode MS"/>
          <w:b/>
          <w:bCs/>
          <w:lang w:val="sl-SI" w:eastAsia="ar-SA"/>
        </w:rPr>
        <w:t xml:space="preserve">Jezik </w:t>
      </w:r>
      <w:r w:rsidRPr="00201E5F">
        <w:rPr>
          <w:b/>
          <w:bCs/>
          <w:lang w:val="sl-SI"/>
        </w:rPr>
        <w:t>ponudbe</w:t>
      </w:r>
      <w:bookmarkEnd w:id="215"/>
      <w:bookmarkEnd w:id="216"/>
      <w:bookmarkEnd w:id="217"/>
      <w:bookmarkEnd w:id="218"/>
      <w:bookmarkEnd w:id="219"/>
      <w:bookmarkEnd w:id="220"/>
      <w:bookmarkEnd w:id="221"/>
      <w:bookmarkEnd w:id="222"/>
    </w:p>
    <w:p w14:paraId="23AA8842" w14:textId="77777777" w:rsidR="00F80E16" w:rsidRPr="00201E5F" w:rsidRDefault="00F80E16" w:rsidP="00097C34">
      <w:pPr>
        <w:spacing w:line="240" w:lineRule="auto"/>
      </w:pPr>
    </w:p>
    <w:p w14:paraId="0C39AA9A" w14:textId="77777777" w:rsidR="009E49F4" w:rsidRPr="00201E5F" w:rsidRDefault="009E49F4" w:rsidP="00097C34">
      <w:pPr>
        <w:spacing w:line="240" w:lineRule="auto"/>
        <w:rPr>
          <w:szCs w:val="20"/>
        </w:rPr>
      </w:pPr>
      <w:r w:rsidRPr="00201E5F">
        <w:rPr>
          <w:szCs w:val="20"/>
        </w:rPr>
        <w:t>Postopek javnega naroča</w:t>
      </w:r>
      <w:r w:rsidRPr="0077622D">
        <w:rPr>
          <w:szCs w:val="20"/>
        </w:rPr>
        <w:t>nja poteka v slovenskem jeziku.</w:t>
      </w:r>
      <w:r w:rsidRPr="00201E5F">
        <w:rPr>
          <w:szCs w:val="20"/>
        </w:rPr>
        <w:t xml:space="preserve"> </w:t>
      </w:r>
    </w:p>
    <w:p w14:paraId="1B5292B7" w14:textId="77777777" w:rsidR="009E49F4" w:rsidRPr="00201E5F" w:rsidRDefault="009E49F4" w:rsidP="00097C34">
      <w:pPr>
        <w:spacing w:line="240" w:lineRule="auto"/>
      </w:pPr>
    </w:p>
    <w:p w14:paraId="66373514" w14:textId="1059320E" w:rsidR="00201E5F" w:rsidRDefault="00201E5F" w:rsidP="00201E5F">
      <w:pPr>
        <w:spacing w:line="240" w:lineRule="auto"/>
        <w:rPr>
          <w:szCs w:val="20"/>
        </w:rPr>
      </w:pPr>
      <w:r w:rsidRPr="00201E5F">
        <w:rPr>
          <w:szCs w:val="20"/>
        </w:rPr>
        <w:t>Izjema so certifikati iz točke 9.3 teh navodil in dokazila iz tujih uradnih evidenc, ki so lahko v angleškem jeziku</w:t>
      </w:r>
      <w:r w:rsidR="003D4DE2">
        <w:rPr>
          <w:szCs w:val="20"/>
        </w:rPr>
        <w:t xml:space="preserve">. </w:t>
      </w:r>
    </w:p>
    <w:p w14:paraId="2484565A" w14:textId="77777777" w:rsidR="00F80E16" w:rsidRDefault="00F80E16" w:rsidP="00097C34">
      <w:pPr>
        <w:spacing w:line="240" w:lineRule="auto"/>
        <w:rPr>
          <w:szCs w:val="20"/>
        </w:rPr>
      </w:pPr>
    </w:p>
    <w:p w14:paraId="11B9F809" w14:textId="1E9A6986" w:rsidR="003D4DE2" w:rsidRDefault="003D4DE2" w:rsidP="003D4DE2">
      <w:pPr>
        <w:suppressAutoHyphens w:val="0"/>
        <w:spacing w:line="240" w:lineRule="auto"/>
        <w:rPr>
          <w:szCs w:val="20"/>
          <w:lang w:eastAsia="sl-SI"/>
        </w:rPr>
      </w:pPr>
      <w:r w:rsidRPr="00804524">
        <w:rPr>
          <w:szCs w:val="20"/>
        </w:rPr>
        <w:t xml:space="preserve">Ponudnik lahko izjavi iz točke 9.2.3 </w:t>
      </w:r>
      <w:r w:rsidR="000B6871" w:rsidRPr="00804524">
        <w:rPr>
          <w:szCs w:val="20"/>
        </w:rPr>
        <w:t>(</w:t>
      </w:r>
      <w:r w:rsidRPr="00804524">
        <w:rPr>
          <w:szCs w:val="20"/>
          <w:lang w:eastAsia="sl-SI"/>
        </w:rPr>
        <w:t>»</w:t>
      </w:r>
      <w:r w:rsidRPr="003D4DE2">
        <w:rPr>
          <w:szCs w:val="20"/>
          <w:lang w:eastAsia="sl-SI"/>
        </w:rPr>
        <w:t>Izjava proizvajalca/principala/OEM partnerja«</w:t>
      </w:r>
      <w:r w:rsidR="000B6871">
        <w:rPr>
          <w:szCs w:val="20"/>
          <w:lang w:eastAsia="sl-SI"/>
        </w:rPr>
        <w:t>)</w:t>
      </w:r>
      <w:r w:rsidRPr="003D4DE2">
        <w:rPr>
          <w:szCs w:val="20"/>
          <w:lang w:eastAsia="sl-SI"/>
        </w:rPr>
        <w:t xml:space="preserve"> ter točke 10.</w:t>
      </w:r>
      <w:r w:rsidR="000B6871">
        <w:rPr>
          <w:szCs w:val="20"/>
          <w:lang w:eastAsia="sl-SI"/>
        </w:rPr>
        <w:t xml:space="preserve"> (</w:t>
      </w:r>
      <w:r w:rsidR="000B6871" w:rsidRPr="003D4DE2">
        <w:t xml:space="preserve">»Izjava o zagotavljanju licenčne skladnosti IBM« </w:t>
      </w:r>
      <w:r w:rsidR="000B6871">
        <w:t>)</w:t>
      </w:r>
      <w:r w:rsidRPr="003D4DE2">
        <w:rPr>
          <w:szCs w:val="20"/>
          <w:lang w:eastAsia="sl-SI"/>
        </w:rPr>
        <w:t xml:space="preserve"> Navodil </w:t>
      </w:r>
      <w:r w:rsidRPr="003D4DE2">
        <w:t xml:space="preserve">predloži v angleškem jeziku. </w:t>
      </w:r>
    </w:p>
    <w:p w14:paraId="472142C9" w14:textId="77777777" w:rsidR="003D4DE2" w:rsidRPr="00201E5F" w:rsidRDefault="003D4DE2" w:rsidP="00097C34">
      <w:pPr>
        <w:spacing w:line="240" w:lineRule="auto"/>
        <w:rPr>
          <w:szCs w:val="20"/>
        </w:rPr>
      </w:pPr>
    </w:p>
    <w:p w14:paraId="731F1444" w14:textId="60307EC0" w:rsidR="00F80E16" w:rsidRPr="00201E5F" w:rsidRDefault="00F80E16" w:rsidP="00097C34">
      <w:pPr>
        <w:spacing w:line="240" w:lineRule="auto"/>
        <w:rPr>
          <w:szCs w:val="20"/>
        </w:rPr>
      </w:pPr>
      <w:r w:rsidRPr="00201E5F">
        <w:rPr>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F7B6EA8" w14:textId="77777777" w:rsidR="00F80E16" w:rsidRPr="00285218" w:rsidRDefault="00F80E16" w:rsidP="00097C34">
      <w:pPr>
        <w:spacing w:line="240" w:lineRule="auto"/>
        <w:rPr>
          <w:rFonts w:eastAsia="Arial Unicode MS"/>
          <w:szCs w:val="20"/>
          <w:highlight w:val="yellow"/>
          <w:lang w:eastAsia="ar-SA"/>
        </w:rPr>
      </w:pPr>
    </w:p>
    <w:p w14:paraId="1635D902" w14:textId="15E705D0" w:rsidR="000F4546" w:rsidRPr="00201E5F" w:rsidRDefault="000F4546" w:rsidP="00531256">
      <w:pPr>
        <w:pStyle w:val="Naslov3"/>
        <w:numPr>
          <w:ilvl w:val="2"/>
          <w:numId w:val="6"/>
        </w:numPr>
        <w:ind w:left="0" w:firstLine="0"/>
        <w:rPr>
          <w:b/>
          <w:bCs/>
          <w:lang w:val="sl-SI"/>
        </w:rPr>
      </w:pPr>
      <w:bookmarkStart w:id="223" w:name="_Toc40360653"/>
      <w:bookmarkStart w:id="224" w:name="_Toc41035635"/>
      <w:bookmarkStart w:id="225" w:name="_Toc45714685"/>
      <w:bookmarkStart w:id="226" w:name="_Toc45714986"/>
      <w:bookmarkStart w:id="227" w:name="_Toc45715143"/>
      <w:bookmarkStart w:id="228" w:name="_Toc45715279"/>
      <w:bookmarkStart w:id="229" w:name="_Toc45715420"/>
      <w:bookmarkStart w:id="230" w:name="_Toc225158879"/>
      <w:r w:rsidRPr="00201E5F">
        <w:rPr>
          <w:b/>
          <w:bCs/>
          <w:lang w:val="sl-SI"/>
        </w:rPr>
        <w:t>Veljavnost</w:t>
      </w:r>
      <w:r w:rsidRPr="00201E5F">
        <w:rPr>
          <w:rFonts w:eastAsia="Arial Unicode MS"/>
          <w:b/>
          <w:bCs/>
          <w:lang w:val="sl-SI" w:eastAsia="ar-SA"/>
        </w:rPr>
        <w:t xml:space="preserve"> </w:t>
      </w:r>
      <w:r w:rsidRPr="00201E5F">
        <w:rPr>
          <w:b/>
          <w:bCs/>
          <w:lang w:val="sl-SI"/>
        </w:rPr>
        <w:t>ponudbe</w:t>
      </w:r>
      <w:bookmarkEnd w:id="223"/>
      <w:bookmarkEnd w:id="224"/>
      <w:bookmarkEnd w:id="225"/>
      <w:bookmarkEnd w:id="226"/>
      <w:bookmarkEnd w:id="227"/>
      <w:bookmarkEnd w:id="228"/>
      <w:bookmarkEnd w:id="229"/>
      <w:bookmarkEnd w:id="230"/>
    </w:p>
    <w:p w14:paraId="5AD6B847" w14:textId="77777777" w:rsidR="00F80E16" w:rsidRPr="00201E5F" w:rsidRDefault="00F80E16" w:rsidP="00097C34">
      <w:pPr>
        <w:spacing w:line="240" w:lineRule="auto"/>
      </w:pPr>
    </w:p>
    <w:p w14:paraId="4210BCFD" w14:textId="69617EC7" w:rsidR="002676BA" w:rsidRPr="00201E5F" w:rsidRDefault="002676BA" w:rsidP="00097C34">
      <w:pPr>
        <w:spacing w:line="240" w:lineRule="auto"/>
        <w:rPr>
          <w:b/>
          <w:szCs w:val="20"/>
        </w:rPr>
      </w:pPr>
      <w:r w:rsidRPr="00201E5F">
        <w:rPr>
          <w:rFonts w:eastAsia="ArialMT"/>
          <w:szCs w:val="20"/>
        </w:rPr>
        <w:t>Ponudba mora</w:t>
      </w:r>
      <w:r w:rsidR="00201E5F" w:rsidRPr="00201E5F">
        <w:rPr>
          <w:rFonts w:eastAsia="ArialMT"/>
          <w:szCs w:val="20"/>
        </w:rPr>
        <w:t xml:space="preserve"> veljati</w:t>
      </w:r>
      <w:r w:rsidRPr="00201E5F">
        <w:rPr>
          <w:rFonts w:eastAsia="ArialMT"/>
          <w:szCs w:val="20"/>
        </w:rPr>
        <w:t xml:space="preserve"> </w:t>
      </w:r>
      <w:r w:rsidR="00F456DB" w:rsidRPr="00201E5F">
        <w:rPr>
          <w:b/>
          <w:bCs/>
          <w:szCs w:val="20"/>
        </w:rPr>
        <w:t>šest mesecev</w:t>
      </w:r>
      <w:r w:rsidR="00F456DB" w:rsidRPr="00201E5F">
        <w:rPr>
          <w:szCs w:val="20"/>
        </w:rPr>
        <w:t xml:space="preserve"> od dneva objave obvestila o naročilu na portalu javnih naročil.</w:t>
      </w:r>
    </w:p>
    <w:p w14:paraId="1D4DF957" w14:textId="77777777" w:rsidR="000E0656" w:rsidRPr="00285218" w:rsidRDefault="000E0656" w:rsidP="00097C34">
      <w:pPr>
        <w:spacing w:line="240" w:lineRule="auto"/>
        <w:rPr>
          <w:szCs w:val="20"/>
          <w:highlight w:val="yellow"/>
        </w:rPr>
      </w:pPr>
    </w:p>
    <w:p w14:paraId="2AD2D68D" w14:textId="19CCF886" w:rsidR="000F4546" w:rsidRPr="00201E5F" w:rsidRDefault="000F4546" w:rsidP="00097C34">
      <w:pPr>
        <w:spacing w:line="240" w:lineRule="auto"/>
        <w:rPr>
          <w:szCs w:val="20"/>
        </w:rPr>
      </w:pPr>
      <w:r w:rsidRPr="00201E5F">
        <w:rPr>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s petim, šestim in sedmim odstavkom 89.</w:t>
      </w:r>
      <w:r w:rsidR="00F80E16" w:rsidRPr="00201E5F">
        <w:rPr>
          <w:szCs w:val="20"/>
        </w:rPr>
        <w:t> </w:t>
      </w:r>
      <w:r w:rsidRPr="00201E5F">
        <w:rPr>
          <w:szCs w:val="20"/>
        </w:rPr>
        <w:t>člena ZJN-3.</w:t>
      </w:r>
    </w:p>
    <w:p w14:paraId="0C9A48C9" w14:textId="77777777" w:rsidR="00F80E16" w:rsidRPr="00285218" w:rsidRDefault="00F80E16" w:rsidP="00097C34">
      <w:pPr>
        <w:spacing w:line="240" w:lineRule="auto"/>
        <w:rPr>
          <w:highlight w:val="yellow"/>
        </w:rPr>
      </w:pPr>
    </w:p>
    <w:p w14:paraId="757DBB3B" w14:textId="366E51A4" w:rsidR="000F4546" w:rsidRPr="0079643A" w:rsidRDefault="000F4546" w:rsidP="00033C82">
      <w:pPr>
        <w:pStyle w:val="Naslov3"/>
        <w:numPr>
          <w:ilvl w:val="2"/>
          <w:numId w:val="6"/>
        </w:numPr>
        <w:ind w:left="0" w:firstLine="0"/>
        <w:rPr>
          <w:b/>
          <w:bCs/>
          <w:lang w:val="sl-SI"/>
        </w:rPr>
      </w:pPr>
      <w:bookmarkStart w:id="231" w:name="_Toc40360654"/>
      <w:bookmarkStart w:id="232" w:name="_Toc41035636"/>
      <w:bookmarkStart w:id="233" w:name="_Toc45714686"/>
      <w:bookmarkStart w:id="234" w:name="_Toc45714987"/>
      <w:bookmarkStart w:id="235" w:name="_Toc45715144"/>
      <w:bookmarkStart w:id="236" w:name="_Toc45715280"/>
      <w:bookmarkStart w:id="237" w:name="_Toc45715421"/>
      <w:bookmarkStart w:id="238" w:name="_Toc225158880"/>
      <w:r w:rsidRPr="0079643A">
        <w:rPr>
          <w:b/>
          <w:bCs/>
          <w:szCs w:val="20"/>
          <w:lang w:val="sl-SI" w:eastAsia="x-none"/>
        </w:rPr>
        <w:t>Stroški</w:t>
      </w:r>
      <w:r w:rsidRPr="0079643A">
        <w:rPr>
          <w:rFonts w:eastAsia="Arial Unicode MS"/>
          <w:b/>
          <w:bCs/>
          <w:lang w:val="sl-SI" w:eastAsia="ar-SA"/>
        </w:rPr>
        <w:t xml:space="preserve"> </w:t>
      </w:r>
      <w:r w:rsidRPr="0079643A">
        <w:rPr>
          <w:b/>
          <w:bCs/>
          <w:lang w:val="sl-SI"/>
        </w:rPr>
        <w:t>ponudbe</w:t>
      </w:r>
      <w:bookmarkEnd w:id="231"/>
      <w:bookmarkEnd w:id="232"/>
      <w:bookmarkEnd w:id="233"/>
      <w:bookmarkEnd w:id="234"/>
      <w:bookmarkEnd w:id="235"/>
      <w:bookmarkEnd w:id="236"/>
      <w:bookmarkEnd w:id="237"/>
      <w:bookmarkEnd w:id="238"/>
    </w:p>
    <w:p w14:paraId="413EC7FC" w14:textId="77777777" w:rsidR="00F80E16" w:rsidRPr="0079643A" w:rsidRDefault="00F80E16" w:rsidP="00097C34">
      <w:pPr>
        <w:spacing w:line="240" w:lineRule="auto"/>
      </w:pPr>
    </w:p>
    <w:p w14:paraId="7384C8BB" w14:textId="1697679D" w:rsidR="000F4546" w:rsidRPr="0079643A" w:rsidRDefault="000F4546" w:rsidP="00097C34">
      <w:pPr>
        <w:spacing w:line="240" w:lineRule="auto"/>
        <w:rPr>
          <w:szCs w:val="20"/>
        </w:rPr>
      </w:pPr>
      <w:r w:rsidRPr="0079643A">
        <w:rPr>
          <w:szCs w:val="20"/>
        </w:rPr>
        <w:t>Vse stroške, povezane s pripravo in predložitvijo ponudbe, nosi ponudnik.</w:t>
      </w:r>
    </w:p>
    <w:p w14:paraId="496EB04D" w14:textId="77777777" w:rsidR="00F80E16" w:rsidRPr="0079643A" w:rsidRDefault="00F80E16" w:rsidP="00097C34">
      <w:pPr>
        <w:spacing w:line="240" w:lineRule="auto"/>
        <w:rPr>
          <w:szCs w:val="20"/>
        </w:rPr>
      </w:pPr>
    </w:p>
    <w:p w14:paraId="1DAF27BE" w14:textId="77777777" w:rsidR="000F3D09" w:rsidRPr="0079643A" w:rsidRDefault="000F3D09" w:rsidP="00097C34">
      <w:pPr>
        <w:spacing w:line="240" w:lineRule="auto"/>
      </w:pPr>
    </w:p>
    <w:p w14:paraId="4815A957" w14:textId="1D8AAD48" w:rsidR="000F4546" w:rsidRPr="0079643A" w:rsidRDefault="00A41706" w:rsidP="00531256">
      <w:pPr>
        <w:pStyle w:val="Naslov1"/>
        <w:numPr>
          <w:ilvl w:val="0"/>
          <w:numId w:val="6"/>
        </w:numPr>
        <w:ind w:left="0" w:firstLine="0"/>
        <w:rPr>
          <w:b/>
          <w:bCs/>
          <w:lang w:val="sl-SI"/>
        </w:rPr>
      </w:pPr>
      <w:bookmarkStart w:id="239" w:name="_Toc40360655"/>
      <w:bookmarkStart w:id="240" w:name="_Toc41035637"/>
      <w:bookmarkStart w:id="241" w:name="_Toc45714687"/>
      <w:bookmarkStart w:id="242" w:name="_Toc45714988"/>
      <w:bookmarkStart w:id="243" w:name="_Toc45715145"/>
      <w:bookmarkStart w:id="244" w:name="_Toc45715281"/>
      <w:bookmarkStart w:id="245" w:name="_Toc45715422"/>
      <w:bookmarkStart w:id="246" w:name="_Toc225158881"/>
      <w:r w:rsidRPr="0079643A">
        <w:rPr>
          <w:b/>
          <w:bCs/>
          <w:lang w:val="sl-SI" w:eastAsia="en-US"/>
        </w:rPr>
        <w:t>OBVESTILO</w:t>
      </w:r>
      <w:r w:rsidRPr="0079643A">
        <w:rPr>
          <w:b/>
          <w:bCs/>
          <w:lang w:val="sl-SI"/>
        </w:rPr>
        <w:t xml:space="preserve"> O </w:t>
      </w:r>
      <w:r w:rsidRPr="0079643A">
        <w:rPr>
          <w:b/>
          <w:bCs/>
          <w:lang w:val="sl-SI" w:eastAsia="ar-SA"/>
        </w:rPr>
        <w:t>ODLOČITVI</w:t>
      </w:r>
      <w:r w:rsidRPr="0079643A">
        <w:rPr>
          <w:b/>
          <w:bCs/>
          <w:lang w:val="sl-SI"/>
        </w:rPr>
        <w:t xml:space="preserve"> O ODDAJI NAROČILA</w:t>
      </w:r>
      <w:bookmarkEnd w:id="239"/>
      <w:bookmarkEnd w:id="240"/>
      <w:bookmarkEnd w:id="241"/>
      <w:bookmarkEnd w:id="242"/>
      <w:bookmarkEnd w:id="243"/>
      <w:bookmarkEnd w:id="244"/>
      <w:bookmarkEnd w:id="245"/>
      <w:bookmarkEnd w:id="246"/>
    </w:p>
    <w:p w14:paraId="6E6AE9C7" w14:textId="77777777" w:rsidR="00F80E16" w:rsidRPr="0079643A" w:rsidRDefault="00F80E16" w:rsidP="00097C34">
      <w:pPr>
        <w:spacing w:line="240" w:lineRule="auto"/>
      </w:pPr>
    </w:p>
    <w:p w14:paraId="020E4EBE" w14:textId="161A9D9D" w:rsidR="000F4546" w:rsidRPr="0079643A" w:rsidRDefault="000F4546" w:rsidP="00097C34">
      <w:pPr>
        <w:spacing w:line="240" w:lineRule="auto"/>
      </w:pPr>
      <w:r w:rsidRPr="0079643A">
        <w:t>Naročnik bo ponudnike obvestil o odločitvi o oddaji naročila na način, predpisan v ZJN-3.</w:t>
      </w:r>
    </w:p>
    <w:p w14:paraId="161D4A55" w14:textId="77777777" w:rsidR="00F80E16" w:rsidRPr="00285218" w:rsidRDefault="00F80E16" w:rsidP="00097C34">
      <w:pPr>
        <w:spacing w:line="240" w:lineRule="auto"/>
        <w:rPr>
          <w:highlight w:val="yellow"/>
        </w:rPr>
      </w:pPr>
    </w:p>
    <w:p w14:paraId="2FF173FC" w14:textId="77777777" w:rsidR="000E0656" w:rsidRPr="00285218" w:rsidRDefault="000E0656" w:rsidP="00097C34">
      <w:pPr>
        <w:spacing w:line="240" w:lineRule="auto"/>
        <w:rPr>
          <w:highlight w:val="yellow"/>
        </w:rPr>
      </w:pPr>
    </w:p>
    <w:p w14:paraId="79EF8438" w14:textId="70011691" w:rsidR="000F4546" w:rsidRPr="00D678F2" w:rsidRDefault="00A41706" w:rsidP="00531256">
      <w:pPr>
        <w:pStyle w:val="Naslov1"/>
        <w:numPr>
          <w:ilvl w:val="0"/>
          <w:numId w:val="6"/>
        </w:numPr>
        <w:ind w:left="0" w:firstLine="0"/>
        <w:rPr>
          <w:b/>
          <w:bCs/>
          <w:lang w:val="sl-SI"/>
        </w:rPr>
      </w:pPr>
      <w:bookmarkStart w:id="247" w:name="_Toc40360656"/>
      <w:bookmarkStart w:id="248" w:name="_Toc41035638"/>
      <w:bookmarkStart w:id="249" w:name="_Toc45714688"/>
      <w:bookmarkStart w:id="250" w:name="_Toc45714989"/>
      <w:bookmarkStart w:id="251" w:name="_Toc45715146"/>
      <w:bookmarkStart w:id="252" w:name="_Toc45715282"/>
      <w:bookmarkStart w:id="253" w:name="_Toc45715423"/>
      <w:bookmarkStart w:id="254" w:name="_Toc225158882"/>
      <w:r w:rsidRPr="00D678F2">
        <w:rPr>
          <w:b/>
          <w:bCs/>
          <w:lang w:val="sl-SI" w:eastAsia="en-US"/>
        </w:rPr>
        <w:t>ODSTOP</w:t>
      </w:r>
      <w:r w:rsidRPr="00D678F2">
        <w:rPr>
          <w:b/>
          <w:bCs/>
          <w:lang w:val="sl-SI"/>
        </w:rPr>
        <w:t xml:space="preserve"> </w:t>
      </w:r>
      <w:r w:rsidRPr="00D678F2">
        <w:rPr>
          <w:b/>
          <w:bCs/>
          <w:lang w:val="sl-SI" w:eastAsia="ar-SA"/>
        </w:rPr>
        <w:t>OD</w:t>
      </w:r>
      <w:r w:rsidRPr="00D678F2">
        <w:rPr>
          <w:b/>
          <w:bCs/>
          <w:lang w:val="sl-SI"/>
        </w:rPr>
        <w:t xml:space="preserve"> IZVEDBE JAVNEGA NAROČILA</w:t>
      </w:r>
      <w:bookmarkEnd w:id="247"/>
      <w:bookmarkEnd w:id="248"/>
      <w:bookmarkEnd w:id="249"/>
      <w:bookmarkEnd w:id="250"/>
      <w:bookmarkEnd w:id="251"/>
      <w:bookmarkEnd w:id="252"/>
      <w:bookmarkEnd w:id="253"/>
      <w:bookmarkEnd w:id="254"/>
    </w:p>
    <w:p w14:paraId="1FE0C9F9" w14:textId="77777777" w:rsidR="00F3120E" w:rsidRPr="00D678F2" w:rsidRDefault="00F3120E" w:rsidP="00097C34">
      <w:pPr>
        <w:spacing w:line="240" w:lineRule="auto"/>
        <w:rPr>
          <w:color w:val="000000"/>
          <w:szCs w:val="20"/>
        </w:rPr>
      </w:pPr>
    </w:p>
    <w:p w14:paraId="5D313227" w14:textId="77777777" w:rsidR="00D678F2" w:rsidRPr="00D678F2" w:rsidRDefault="00D678F2" w:rsidP="00D678F2">
      <w:pPr>
        <w:spacing w:line="240" w:lineRule="auto"/>
        <w:rPr>
          <w:color w:val="000000"/>
          <w:szCs w:val="20"/>
        </w:rPr>
      </w:pPr>
      <w:bookmarkStart w:id="255" w:name="_Toc336851762"/>
      <w:bookmarkStart w:id="256" w:name="_Toc336851810"/>
      <w:r w:rsidRPr="00D678F2">
        <w:rPr>
          <w:color w:val="000000"/>
          <w:szCs w:val="20"/>
        </w:rPr>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435DEAFE" w14:textId="77777777" w:rsidR="00D678F2" w:rsidRPr="00D678F2" w:rsidRDefault="00D678F2" w:rsidP="00D678F2">
      <w:pPr>
        <w:spacing w:line="240" w:lineRule="auto"/>
        <w:rPr>
          <w:color w:val="000000"/>
          <w:szCs w:val="20"/>
        </w:rPr>
      </w:pPr>
    </w:p>
    <w:p w14:paraId="050CF08A" w14:textId="77777777" w:rsidR="00D678F2" w:rsidRPr="00D678F2" w:rsidRDefault="00D678F2" w:rsidP="00D678F2">
      <w:pPr>
        <w:spacing w:line="240" w:lineRule="auto"/>
        <w:rPr>
          <w:color w:val="000000"/>
          <w:szCs w:val="20"/>
        </w:rPr>
      </w:pPr>
      <w:r w:rsidRPr="00D678F2">
        <w:rPr>
          <w:color w:val="000000"/>
          <w:szCs w:val="20"/>
        </w:rPr>
        <w:t>Naročnik ne odgovarja za škodo, ki je ali bi iz gornjih razlogov utegnila nastati izbranemu ponudniku.</w:t>
      </w:r>
    </w:p>
    <w:bookmarkEnd w:id="255"/>
    <w:bookmarkEnd w:id="256"/>
    <w:p w14:paraId="36903D69" w14:textId="77777777" w:rsidR="00B742CF" w:rsidRPr="00285218" w:rsidRDefault="00B742CF" w:rsidP="00097C34">
      <w:pPr>
        <w:spacing w:line="240" w:lineRule="auto"/>
        <w:rPr>
          <w:highlight w:val="yellow"/>
        </w:rPr>
      </w:pPr>
    </w:p>
    <w:p w14:paraId="4F877CEB" w14:textId="77777777" w:rsidR="000F3D09" w:rsidRPr="00285218" w:rsidRDefault="000F3D09" w:rsidP="00097C34">
      <w:pPr>
        <w:spacing w:line="240" w:lineRule="auto"/>
        <w:rPr>
          <w:highlight w:val="yellow"/>
        </w:rPr>
      </w:pPr>
    </w:p>
    <w:p w14:paraId="2C0E1DDD" w14:textId="01D84F1B" w:rsidR="000F4546" w:rsidRPr="00B92115" w:rsidRDefault="00A41706" w:rsidP="00531256">
      <w:pPr>
        <w:pStyle w:val="Naslov1"/>
        <w:numPr>
          <w:ilvl w:val="0"/>
          <w:numId w:val="6"/>
        </w:numPr>
        <w:ind w:left="0" w:firstLine="0"/>
        <w:rPr>
          <w:b/>
          <w:bCs/>
          <w:lang w:val="sl-SI" w:eastAsia="en-US"/>
        </w:rPr>
      </w:pPr>
      <w:bookmarkStart w:id="257" w:name="_Toc40360657"/>
      <w:bookmarkStart w:id="258" w:name="_Toc41035639"/>
      <w:bookmarkStart w:id="259" w:name="_Toc45714689"/>
      <w:bookmarkStart w:id="260" w:name="_Toc45714990"/>
      <w:bookmarkStart w:id="261" w:name="_Toc45715147"/>
      <w:bookmarkStart w:id="262" w:name="_Toc45715283"/>
      <w:bookmarkStart w:id="263" w:name="_Toc45715424"/>
      <w:bookmarkStart w:id="264" w:name="_Toc225158883"/>
      <w:r w:rsidRPr="00B92115">
        <w:rPr>
          <w:b/>
          <w:bCs/>
          <w:lang w:val="sl-SI" w:eastAsia="en-US"/>
        </w:rPr>
        <w:t>POGODBA</w:t>
      </w:r>
      <w:bookmarkEnd w:id="257"/>
      <w:bookmarkEnd w:id="258"/>
      <w:bookmarkEnd w:id="259"/>
      <w:bookmarkEnd w:id="260"/>
      <w:bookmarkEnd w:id="261"/>
      <w:bookmarkEnd w:id="262"/>
      <w:bookmarkEnd w:id="263"/>
      <w:bookmarkEnd w:id="264"/>
    </w:p>
    <w:p w14:paraId="70222B08" w14:textId="77777777" w:rsidR="00F3120E" w:rsidRPr="00B92115" w:rsidRDefault="00F3120E" w:rsidP="00097C34">
      <w:pPr>
        <w:spacing w:line="240" w:lineRule="auto"/>
        <w:rPr>
          <w:lang w:eastAsia="en-US"/>
        </w:rPr>
      </w:pPr>
    </w:p>
    <w:p w14:paraId="070AE08E" w14:textId="3C0778E0" w:rsidR="00EE1FCE" w:rsidRPr="00285218" w:rsidRDefault="000E0656" w:rsidP="00097C34">
      <w:pPr>
        <w:spacing w:line="240" w:lineRule="auto"/>
        <w:rPr>
          <w:highlight w:val="yellow"/>
        </w:rPr>
      </w:pPr>
      <w:r w:rsidRPr="00B92115">
        <w:t xml:space="preserve">Naročnik bo z izbranim ponudnikom sklenil </w:t>
      </w:r>
      <w:r w:rsidRPr="00AD7704">
        <w:t>pogodbo</w:t>
      </w:r>
      <w:r w:rsidR="00AD7704" w:rsidRPr="00AD7704">
        <w:t>.</w:t>
      </w:r>
    </w:p>
    <w:p w14:paraId="1BABD0F0" w14:textId="77777777" w:rsidR="000E0656" w:rsidRPr="00285218" w:rsidRDefault="000E0656" w:rsidP="00097C34">
      <w:pPr>
        <w:spacing w:line="240" w:lineRule="auto"/>
        <w:rPr>
          <w:highlight w:val="yellow"/>
        </w:rPr>
      </w:pPr>
    </w:p>
    <w:p w14:paraId="297B3A97" w14:textId="093031FC" w:rsidR="000E0656" w:rsidRPr="00285218" w:rsidRDefault="000E0656" w:rsidP="00097C34">
      <w:pPr>
        <w:spacing w:line="240" w:lineRule="auto"/>
        <w:rPr>
          <w:highlight w:val="yellow"/>
        </w:rPr>
      </w:pPr>
      <w:r w:rsidRPr="00FC4108">
        <w:t xml:space="preserve">S predložitvijo ESPD ponudnik potrdi, da sprejema </w:t>
      </w:r>
      <w:r w:rsidR="00DC60B3" w:rsidRPr="00FC4108">
        <w:t>vsebino osnutka pogodbe</w:t>
      </w:r>
      <w:r w:rsidRPr="00FC4108">
        <w:t xml:space="preserve">. </w:t>
      </w:r>
    </w:p>
    <w:p w14:paraId="45469CDA" w14:textId="77777777" w:rsidR="00757388" w:rsidRPr="00285218" w:rsidRDefault="00757388" w:rsidP="00097C34">
      <w:pPr>
        <w:spacing w:line="240" w:lineRule="auto"/>
        <w:rPr>
          <w:highlight w:val="yellow"/>
        </w:rPr>
      </w:pPr>
    </w:p>
    <w:p w14:paraId="77B74085" w14:textId="77777777" w:rsidR="00746F4C" w:rsidRDefault="00746F4C" w:rsidP="00746F4C">
      <w:pPr>
        <w:spacing w:line="240" w:lineRule="auto"/>
      </w:pPr>
      <w:r w:rsidRPr="00EF3EF4">
        <w:rPr>
          <w:szCs w:val="20"/>
        </w:rPr>
        <w:t>Pogodba</w:t>
      </w:r>
      <w:r w:rsidRPr="00EF3EF4">
        <w:t xml:space="preserve"> se bo pred podpisom vsebinsko prilagodila glede na to, ali bo izbrani ponudnik predložil skupno ponudbo, prijavil sodelovanje podizvajalcev in podobno. </w:t>
      </w:r>
    </w:p>
    <w:p w14:paraId="77837D8E" w14:textId="77777777" w:rsidR="000E0656" w:rsidRPr="00285218" w:rsidRDefault="000E0656" w:rsidP="00097C34">
      <w:pPr>
        <w:spacing w:line="240" w:lineRule="auto"/>
        <w:rPr>
          <w:highlight w:val="yellow"/>
        </w:rPr>
      </w:pPr>
    </w:p>
    <w:p w14:paraId="182BB62A" w14:textId="1C305FA8" w:rsidR="0071675E" w:rsidRPr="0071675E" w:rsidRDefault="0071675E" w:rsidP="0071675E">
      <w:pPr>
        <w:spacing w:line="240" w:lineRule="auto"/>
        <w:rPr>
          <w:rFonts w:eastAsia="Times New Roman"/>
          <w:szCs w:val="20"/>
        </w:rPr>
      </w:pPr>
      <w:r w:rsidRPr="0071675E">
        <w:rPr>
          <w:rFonts w:eastAsia="Times New Roman"/>
          <w:szCs w:val="20"/>
        </w:rPr>
        <w:t xml:space="preserve">V skladu s šestim odstavkom 14. člena </w:t>
      </w:r>
      <w:r w:rsidR="005C6C8F" w:rsidRPr="00EF3EF4">
        <w:rPr>
          <w:rFonts w:eastAsia="Times New Roman"/>
          <w:szCs w:val="20"/>
        </w:rPr>
        <w:t xml:space="preserve">Zakona o integriteti in preprečevanju korupcije (Uradni list RS, št. 69/11-UPB, 158/20, 3/22 - </w:t>
      </w:r>
      <w:proofErr w:type="spellStart"/>
      <w:r w:rsidR="005C6C8F" w:rsidRPr="00EF3EF4">
        <w:rPr>
          <w:rFonts w:eastAsia="Times New Roman"/>
          <w:szCs w:val="20"/>
        </w:rPr>
        <w:t>ZDeb</w:t>
      </w:r>
      <w:proofErr w:type="spellEnd"/>
      <w:r w:rsidR="005C6C8F" w:rsidRPr="00EF3EF4">
        <w:rPr>
          <w:rFonts w:eastAsia="Times New Roman"/>
          <w:szCs w:val="20"/>
        </w:rPr>
        <w:t xml:space="preserve"> in 16/23 - </w:t>
      </w:r>
      <w:proofErr w:type="spellStart"/>
      <w:r w:rsidR="005C6C8F" w:rsidRPr="00EF3EF4">
        <w:rPr>
          <w:rFonts w:eastAsia="Times New Roman"/>
          <w:szCs w:val="20"/>
        </w:rPr>
        <w:t>ZZPri</w:t>
      </w:r>
      <w:proofErr w:type="spellEnd"/>
      <w:r w:rsidR="005C6C8F" w:rsidRPr="00EF3EF4">
        <w:rPr>
          <w:rFonts w:eastAsia="Times New Roman"/>
          <w:szCs w:val="20"/>
        </w:rPr>
        <w:t xml:space="preserve">; v nadaljevanju </w:t>
      </w:r>
      <w:proofErr w:type="spellStart"/>
      <w:r w:rsidR="005C6C8F" w:rsidRPr="00EF3EF4">
        <w:rPr>
          <w:rFonts w:eastAsia="Times New Roman"/>
          <w:szCs w:val="20"/>
        </w:rPr>
        <w:t>ZIntPK</w:t>
      </w:r>
      <w:proofErr w:type="spellEnd"/>
      <w:r w:rsidR="005C6C8F" w:rsidRPr="00EF3EF4">
        <w:rPr>
          <w:rFonts w:eastAsia="Times New Roman"/>
          <w:szCs w:val="20"/>
        </w:rPr>
        <w:t>)</w:t>
      </w:r>
      <w:r w:rsidRPr="0071675E">
        <w:rPr>
          <w:rFonts w:eastAsia="Times New Roman"/>
          <w:szCs w:val="20"/>
        </w:rPr>
        <w:t xml:space="preserve"> je dolžan izbrani ponudnik na poziv naročnika, pred podpisom pogodbe, v roku osmih dni od prejema poziva, posredovati izjavo ali podatke o:</w:t>
      </w:r>
    </w:p>
    <w:p w14:paraId="5FF816D0" w14:textId="77777777" w:rsidR="0071675E" w:rsidRPr="0071675E" w:rsidRDefault="0071675E" w:rsidP="0071675E">
      <w:pPr>
        <w:numPr>
          <w:ilvl w:val="0"/>
          <w:numId w:val="25"/>
        </w:numPr>
        <w:spacing w:line="240" w:lineRule="auto"/>
        <w:rPr>
          <w:rFonts w:eastAsia="Times New Roman"/>
          <w:szCs w:val="20"/>
        </w:rPr>
      </w:pPr>
      <w:r w:rsidRPr="0071675E">
        <w:rPr>
          <w:rFonts w:eastAsia="Times New Roman"/>
          <w:szCs w:val="20"/>
        </w:rPr>
        <w:t xml:space="preserve">svojih ustanoviteljih, družbenikih, delničarjih, </w:t>
      </w:r>
      <w:proofErr w:type="spellStart"/>
      <w:r w:rsidRPr="0071675E">
        <w:rPr>
          <w:rFonts w:eastAsia="Times New Roman"/>
          <w:szCs w:val="20"/>
        </w:rPr>
        <w:t>komanditistih</w:t>
      </w:r>
      <w:proofErr w:type="spellEnd"/>
      <w:r w:rsidRPr="0071675E">
        <w:rPr>
          <w:rFonts w:eastAsia="Times New Roman"/>
          <w:szCs w:val="20"/>
        </w:rPr>
        <w:t xml:space="preserve"> ali drugih lastnikih in podatke o lastniških deležih navedenih oseb,</w:t>
      </w:r>
    </w:p>
    <w:p w14:paraId="4B90142F" w14:textId="77777777" w:rsidR="0071675E" w:rsidRPr="0071675E" w:rsidRDefault="0071675E" w:rsidP="0071675E">
      <w:pPr>
        <w:numPr>
          <w:ilvl w:val="0"/>
          <w:numId w:val="25"/>
        </w:numPr>
        <w:spacing w:line="240" w:lineRule="auto"/>
        <w:rPr>
          <w:rFonts w:eastAsia="Times New Roman"/>
          <w:szCs w:val="20"/>
        </w:rPr>
      </w:pPr>
      <w:r w:rsidRPr="0071675E">
        <w:rPr>
          <w:rFonts w:eastAsia="Times New Roman"/>
          <w:szCs w:val="20"/>
        </w:rPr>
        <w:t>gospodarskih subjektih, za katere se glede na določbe zakona, ki ureja gospodarske družbe, šteje, da so z njim povezane družbe.</w:t>
      </w:r>
    </w:p>
    <w:p w14:paraId="18D42E11" w14:textId="77777777" w:rsidR="002676BA" w:rsidRPr="00285218" w:rsidRDefault="002676BA" w:rsidP="00097C34">
      <w:pPr>
        <w:spacing w:line="240" w:lineRule="auto"/>
        <w:rPr>
          <w:highlight w:val="yellow"/>
        </w:rPr>
      </w:pPr>
    </w:p>
    <w:p w14:paraId="0B57FB57" w14:textId="4D8CC757" w:rsidR="002676BA" w:rsidRPr="000960C3" w:rsidRDefault="002676BA" w:rsidP="00097C34">
      <w:pPr>
        <w:spacing w:line="240" w:lineRule="auto"/>
        <w:rPr>
          <w:rFonts w:eastAsia="Times New Roman"/>
          <w:szCs w:val="20"/>
        </w:rPr>
      </w:pPr>
      <w:r w:rsidRPr="000960C3">
        <w:rPr>
          <w:rFonts w:eastAsia="Times New Roman"/>
          <w:szCs w:val="20"/>
        </w:rPr>
        <w:t xml:space="preserve">V primeru, da bo izbrani ponudnik prijavil sodelovanje podizvajalcev in bo vrednost pogodbenih del, ki jih bo podizvajalec izvedel v tem naročilu, višja od 10.000 EUR brez DDV, bo moral izbrani ponudnik na poziv naročnika zgoraj navedene podatke, v roku </w:t>
      </w:r>
      <w:r w:rsidR="000E6D82" w:rsidRPr="000960C3">
        <w:rPr>
          <w:rFonts w:eastAsia="Times New Roman"/>
          <w:szCs w:val="20"/>
        </w:rPr>
        <w:t>osmih</w:t>
      </w:r>
      <w:r w:rsidRPr="000960C3">
        <w:rPr>
          <w:rFonts w:eastAsia="Times New Roman"/>
          <w:szCs w:val="20"/>
        </w:rPr>
        <w:t xml:space="preserve"> dni od prejema poziva, posredovati tudi za podizvajalca.</w:t>
      </w:r>
    </w:p>
    <w:p w14:paraId="49520149" w14:textId="77777777" w:rsidR="002676BA" w:rsidRPr="000960C3" w:rsidRDefault="002676BA" w:rsidP="00097C34">
      <w:pPr>
        <w:spacing w:line="240" w:lineRule="auto"/>
        <w:contextualSpacing/>
        <w:rPr>
          <w:szCs w:val="20"/>
        </w:rPr>
      </w:pPr>
    </w:p>
    <w:p w14:paraId="6A082EB3" w14:textId="77777777" w:rsidR="002676BA" w:rsidRPr="000960C3" w:rsidRDefault="002676BA" w:rsidP="00097C34">
      <w:pPr>
        <w:spacing w:line="240" w:lineRule="auto"/>
        <w:rPr>
          <w:szCs w:val="20"/>
        </w:rPr>
      </w:pPr>
      <w:r w:rsidRPr="000960C3">
        <w:rPr>
          <w:szCs w:val="20"/>
        </w:rPr>
        <w:t xml:space="preserve">Če bo ponudnik predložil lažno izjavo oziroma bo dal neresnične podatke o navedenih dejstvih, bo to imelo za posledico ničnost pogodbe. </w:t>
      </w:r>
    </w:p>
    <w:p w14:paraId="56F4796B" w14:textId="77777777" w:rsidR="002676BA" w:rsidRPr="00B147A8" w:rsidRDefault="002676BA" w:rsidP="00097C34">
      <w:pPr>
        <w:spacing w:line="240" w:lineRule="auto"/>
        <w:rPr>
          <w:szCs w:val="20"/>
        </w:rPr>
      </w:pPr>
    </w:p>
    <w:p w14:paraId="4B209445" w14:textId="7003D8DE" w:rsidR="002676BA" w:rsidRPr="00BB5A53" w:rsidRDefault="002676BA" w:rsidP="00097C34">
      <w:pPr>
        <w:spacing w:line="240" w:lineRule="auto"/>
        <w:rPr>
          <w:szCs w:val="20"/>
        </w:rPr>
      </w:pPr>
      <w:r w:rsidRPr="00B147A8">
        <w:rPr>
          <w:szCs w:val="20"/>
        </w:rPr>
        <w:t xml:space="preserve">Naročnik bo z izbranim ponudnikom sklenil pogodbo, razen če bodo obstajale okoliščine, ki jih določata 35. in 36. člen </w:t>
      </w:r>
      <w:proofErr w:type="spellStart"/>
      <w:r w:rsidRPr="00B147A8">
        <w:rPr>
          <w:szCs w:val="20"/>
        </w:rPr>
        <w:t>ZIntPK</w:t>
      </w:r>
      <w:proofErr w:type="spellEnd"/>
      <w:r w:rsidRPr="00B147A8">
        <w:rPr>
          <w:szCs w:val="20"/>
        </w:rPr>
        <w:t>, ki naročniku prepovedujejo poslovanje z izbranim gospodarskim subjektom.</w:t>
      </w:r>
    </w:p>
    <w:p w14:paraId="49A99F7B" w14:textId="65F88ED4" w:rsidR="002676BA" w:rsidRPr="00BB5A53" w:rsidRDefault="002676BA" w:rsidP="00097C34">
      <w:pPr>
        <w:spacing w:line="240" w:lineRule="auto"/>
      </w:pPr>
      <w:r w:rsidRPr="00BB5A53">
        <w:t xml:space="preserve">Izbrani ponudnik mora v roku desetih dni od prejema s strani naročnika podpisano pogodbo podpisati in vrniti pogodbo naročniku. </w:t>
      </w:r>
    </w:p>
    <w:p w14:paraId="1C953345" w14:textId="77777777" w:rsidR="00DA3DCE" w:rsidRPr="00285218" w:rsidRDefault="00DA3DCE" w:rsidP="00097C34">
      <w:pPr>
        <w:spacing w:line="240" w:lineRule="auto"/>
        <w:rPr>
          <w:highlight w:val="yellow"/>
        </w:rPr>
      </w:pPr>
    </w:p>
    <w:p w14:paraId="6453AB41" w14:textId="78BEC6F1" w:rsidR="004A679E" w:rsidRPr="005F013F" w:rsidRDefault="00BB5A53" w:rsidP="00033C82">
      <w:pPr>
        <w:pStyle w:val="Naslov2"/>
        <w:numPr>
          <w:ilvl w:val="1"/>
          <w:numId w:val="6"/>
        </w:numPr>
        <w:tabs>
          <w:tab w:val="clear" w:pos="426"/>
          <w:tab w:val="left" w:pos="567"/>
        </w:tabs>
        <w:ind w:left="210" w:hanging="210"/>
        <w:rPr>
          <w:b/>
          <w:bCs w:val="0"/>
          <w:lang w:val="sl-SI" w:eastAsia="ar-SA"/>
        </w:rPr>
      </w:pPr>
      <w:bookmarkStart w:id="265" w:name="_Toc225158884"/>
      <w:r w:rsidRPr="005F013F">
        <w:rPr>
          <w:b/>
          <w:bCs w:val="0"/>
          <w:lang w:val="sl-SI" w:eastAsia="sl-SI"/>
        </w:rPr>
        <w:t>Zavarovanje za dobro izvedbo pogodbenih obveznosti</w:t>
      </w:r>
      <w:bookmarkEnd w:id="265"/>
    </w:p>
    <w:p w14:paraId="3D83B523" w14:textId="77777777" w:rsidR="00E270EA" w:rsidRPr="005F013F" w:rsidRDefault="00E270EA" w:rsidP="00E270EA">
      <w:pPr>
        <w:spacing w:line="240" w:lineRule="auto"/>
        <w:rPr>
          <w:lang w:eastAsia="ar-SA"/>
        </w:rPr>
      </w:pPr>
    </w:p>
    <w:p w14:paraId="00C8D19E" w14:textId="0DE53076" w:rsidR="00E270EA" w:rsidRPr="005F013F" w:rsidRDefault="00E270EA" w:rsidP="00E270EA">
      <w:pPr>
        <w:spacing w:line="240" w:lineRule="auto"/>
        <w:rPr>
          <w:szCs w:val="20"/>
        </w:rPr>
      </w:pPr>
      <w:r w:rsidRPr="005F013F">
        <w:rPr>
          <w:szCs w:val="20"/>
        </w:rPr>
        <w:t xml:space="preserve">Izbrani ponudnik mora Ministrstvu za digitalno preobrazbo </w:t>
      </w:r>
      <w:r w:rsidR="005F013F" w:rsidRPr="005F013F">
        <w:rPr>
          <w:szCs w:val="20"/>
        </w:rPr>
        <w:t>za</w:t>
      </w:r>
      <w:r w:rsidRPr="005F013F">
        <w:rPr>
          <w:szCs w:val="20"/>
        </w:rPr>
        <w:t xml:space="preserve"> zavarovanje za dobro izvedbo pogodbenih obveznosti predložiti finančno zavarovanje v skladu z zahtevami iz </w:t>
      </w:r>
      <w:r w:rsidR="00F12DDF" w:rsidRPr="005F013F">
        <w:rPr>
          <w:szCs w:val="20"/>
        </w:rPr>
        <w:t>osnutka</w:t>
      </w:r>
      <w:r w:rsidRPr="005F013F">
        <w:rPr>
          <w:szCs w:val="20"/>
        </w:rPr>
        <w:t xml:space="preserve"> pogodbe. </w:t>
      </w:r>
    </w:p>
    <w:p w14:paraId="331E3BF8" w14:textId="77777777" w:rsidR="00E270EA" w:rsidRPr="00285218" w:rsidRDefault="00E270EA" w:rsidP="00E270EA">
      <w:pPr>
        <w:spacing w:line="240" w:lineRule="auto"/>
        <w:rPr>
          <w:szCs w:val="20"/>
          <w:highlight w:val="yellow"/>
        </w:rPr>
      </w:pPr>
    </w:p>
    <w:p w14:paraId="29EF5AF5" w14:textId="77777777" w:rsidR="00E270EA" w:rsidRPr="000A23E1" w:rsidRDefault="00E270EA" w:rsidP="00E270EA">
      <w:pPr>
        <w:spacing w:line="240" w:lineRule="auto"/>
        <w:rPr>
          <w:szCs w:val="20"/>
        </w:rPr>
      </w:pPr>
      <w:r w:rsidRPr="000A23E1">
        <w:rPr>
          <w:szCs w:val="20"/>
        </w:rPr>
        <w:t>Finančno zavarovanje mora biti brezpogojno in plačljivo na prvi poziv. Izbrani ponudnik lahko predloži bančno garancijo (izdano s strani banke) ali kavcijsko zavarovanje (izdano pri zavarovalnici).</w:t>
      </w:r>
    </w:p>
    <w:p w14:paraId="5E814161" w14:textId="77777777" w:rsidR="00E270EA" w:rsidRPr="009C32D6" w:rsidRDefault="00E270EA" w:rsidP="00E270EA">
      <w:pPr>
        <w:spacing w:line="240" w:lineRule="auto"/>
        <w:rPr>
          <w:szCs w:val="20"/>
        </w:rPr>
      </w:pPr>
    </w:p>
    <w:p w14:paraId="1FB61CAA" w14:textId="77777777" w:rsidR="00E270EA" w:rsidRPr="009C32D6" w:rsidRDefault="00E270EA" w:rsidP="00E270EA">
      <w:pPr>
        <w:spacing w:line="240" w:lineRule="auto"/>
        <w:rPr>
          <w:szCs w:val="20"/>
        </w:rPr>
      </w:pPr>
      <w:r w:rsidRPr="009C32D6">
        <w:rPr>
          <w:szCs w:val="20"/>
        </w:rPr>
        <w:lastRenderedPageBreak/>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0B26383" w14:textId="77777777" w:rsidR="004A679E" w:rsidRPr="00285218" w:rsidRDefault="004A679E" w:rsidP="00097C34">
      <w:pPr>
        <w:tabs>
          <w:tab w:val="left" w:pos="709"/>
        </w:tabs>
        <w:spacing w:line="240" w:lineRule="auto"/>
        <w:rPr>
          <w:highlight w:val="yellow"/>
        </w:rPr>
      </w:pPr>
    </w:p>
    <w:p w14:paraId="63224DC7" w14:textId="12867249" w:rsidR="000F4546" w:rsidRPr="00CA608B" w:rsidRDefault="00BB5A53" w:rsidP="00033C82">
      <w:pPr>
        <w:pStyle w:val="Naslov2"/>
        <w:numPr>
          <w:ilvl w:val="1"/>
          <w:numId w:val="6"/>
        </w:numPr>
        <w:tabs>
          <w:tab w:val="clear" w:pos="0"/>
          <w:tab w:val="clear" w:pos="426"/>
          <w:tab w:val="left" w:pos="142"/>
          <w:tab w:val="left" w:pos="567"/>
        </w:tabs>
        <w:ind w:left="0" w:firstLine="0"/>
        <w:rPr>
          <w:b/>
          <w:bCs w:val="0"/>
          <w:lang w:val="sl-SI" w:eastAsia="ar-SA"/>
        </w:rPr>
      </w:pPr>
      <w:bookmarkStart w:id="266" w:name="_Toc225158885"/>
      <w:r w:rsidRPr="00CA608B">
        <w:rPr>
          <w:b/>
          <w:bCs w:val="0"/>
          <w:lang w:val="sl-SI" w:eastAsia="ar-SA"/>
        </w:rPr>
        <w:t>Obrazec »Izjava o dolžnosti varovanja podatkov«</w:t>
      </w:r>
      <w:bookmarkEnd w:id="266"/>
    </w:p>
    <w:p w14:paraId="1E1D50E4" w14:textId="77777777" w:rsidR="00E270EA" w:rsidRPr="006F354D" w:rsidRDefault="00E270EA" w:rsidP="00097C34">
      <w:pPr>
        <w:spacing w:line="240" w:lineRule="auto"/>
      </w:pPr>
    </w:p>
    <w:p w14:paraId="74BE4751" w14:textId="77777777" w:rsidR="00E270EA" w:rsidRPr="006F354D" w:rsidRDefault="00E270EA" w:rsidP="00E270EA">
      <w:pPr>
        <w:tabs>
          <w:tab w:val="left" w:pos="709"/>
        </w:tabs>
        <w:spacing w:line="240" w:lineRule="auto"/>
      </w:pPr>
      <w:r w:rsidRPr="006F354D">
        <w:t>Izbrani ponudnik bo moral najkasneje v roku 10 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6B1A7D9B" w14:textId="77777777" w:rsidR="000E0656" w:rsidRDefault="000E0656" w:rsidP="00097C34">
      <w:pPr>
        <w:spacing w:line="240" w:lineRule="auto"/>
        <w:rPr>
          <w:szCs w:val="20"/>
          <w:highlight w:val="yellow"/>
        </w:rPr>
      </w:pPr>
    </w:p>
    <w:p w14:paraId="00A1A0F0" w14:textId="0BACE147" w:rsidR="00F73F8E" w:rsidRPr="00F73F8E" w:rsidRDefault="00F73F8E" w:rsidP="00097C34">
      <w:pPr>
        <w:spacing w:line="240" w:lineRule="auto"/>
        <w:rPr>
          <w:szCs w:val="20"/>
        </w:rPr>
      </w:pPr>
      <w:r w:rsidRPr="00EF3EF4">
        <w:rPr>
          <w:szCs w:val="20"/>
        </w:rPr>
        <w:t>Izjavo o dolžnosti varovanja podatkov bodo morale podpisati tudi vse ostale osebe, ki bodo po potrebi vstopale v prostore naročnika.</w:t>
      </w:r>
    </w:p>
    <w:p w14:paraId="366D1DD3" w14:textId="77777777" w:rsidR="000B1C72" w:rsidRDefault="000B1C72" w:rsidP="00097C34">
      <w:pPr>
        <w:spacing w:line="240" w:lineRule="auto"/>
        <w:rPr>
          <w:szCs w:val="20"/>
          <w:highlight w:val="yellow"/>
        </w:rPr>
      </w:pPr>
    </w:p>
    <w:p w14:paraId="0B8770EA" w14:textId="77777777" w:rsidR="007172A0" w:rsidRPr="00285218" w:rsidRDefault="007172A0" w:rsidP="00097C34">
      <w:pPr>
        <w:spacing w:line="240" w:lineRule="auto"/>
        <w:rPr>
          <w:szCs w:val="20"/>
          <w:highlight w:val="yellow"/>
        </w:rPr>
      </w:pPr>
    </w:p>
    <w:p w14:paraId="67581613" w14:textId="2258B413" w:rsidR="000F4546" w:rsidRPr="003C4682" w:rsidRDefault="00A41706" w:rsidP="00531256">
      <w:pPr>
        <w:pStyle w:val="Naslov1"/>
        <w:numPr>
          <w:ilvl w:val="0"/>
          <w:numId w:val="6"/>
        </w:numPr>
        <w:ind w:left="0" w:firstLine="0"/>
        <w:rPr>
          <w:b/>
          <w:bCs/>
          <w:lang w:val="sl-SI" w:eastAsia="ar-SA"/>
        </w:rPr>
      </w:pPr>
      <w:bookmarkStart w:id="267" w:name="_Toc40360659"/>
      <w:bookmarkStart w:id="268" w:name="_Toc41035641"/>
      <w:bookmarkStart w:id="269" w:name="_Toc45714691"/>
      <w:bookmarkStart w:id="270" w:name="_Toc45714992"/>
      <w:bookmarkStart w:id="271" w:name="_Toc45715149"/>
      <w:bookmarkStart w:id="272" w:name="_Toc45715285"/>
      <w:bookmarkStart w:id="273" w:name="_Toc45715426"/>
      <w:bookmarkStart w:id="274" w:name="_Toc225158886"/>
      <w:r w:rsidRPr="003C4682">
        <w:rPr>
          <w:b/>
          <w:bCs/>
          <w:lang w:val="sl-SI" w:eastAsia="ar-SA"/>
        </w:rPr>
        <w:t>PRAVNO</w:t>
      </w:r>
      <w:r w:rsidRPr="003C4682">
        <w:rPr>
          <w:b/>
          <w:bCs/>
          <w:lang w:val="sl-SI"/>
        </w:rPr>
        <w:t xml:space="preserve"> </w:t>
      </w:r>
      <w:r w:rsidRPr="003C4682">
        <w:rPr>
          <w:b/>
          <w:bCs/>
          <w:lang w:val="sl-SI" w:eastAsia="ar-SA"/>
        </w:rPr>
        <w:t>VARSTVO</w:t>
      </w:r>
      <w:bookmarkEnd w:id="267"/>
      <w:bookmarkEnd w:id="268"/>
      <w:bookmarkEnd w:id="269"/>
      <w:bookmarkEnd w:id="270"/>
      <w:bookmarkEnd w:id="271"/>
      <w:bookmarkEnd w:id="272"/>
      <w:bookmarkEnd w:id="273"/>
      <w:bookmarkEnd w:id="274"/>
    </w:p>
    <w:p w14:paraId="01932BB7" w14:textId="77777777" w:rsidR="00E3323B" w:rsidRPr="003C4682" w:rsidRDefault="00E3323B" w:rsidP="00097C34">
      <w:pPr>
        <w:spacing w:line="240" w:lineRule="auto"/>
        <w:rPr>
          <w:lang w:eastAsia="ar-SA"/>
        </w:rPr>
      </w:pPr>
    </w:p>
    <w:p w14:paraId="51946767" w14:textId="77777777" w:rsidR="003C4682" w:rsidRPr="003C4682" w:rsidRDefault="003C4682" w:rsidP="003C4682">
      <w:pPr>
        <w:spacing w:line="240" w:lineRule="auto"/>
      </w:pPr>
      <w:r w:rsidRPr="003C4682">
        <w:t>Zahtevek za revizijo, ki se nanaša na vsebino objave in/ali dokumentacijo v zvezi z oddajo javnega naročila, se, razen v primeru iz drugega odstavka 25. člena Zakona o pravnem varstvu v postopkih javnega naročanja (Uradni list RS, št. 43/11, 60/11-ZTP-D, 63/13, 90/14 – ZDU-1I, 60/17, 72/19 in 83/25 – ZOUL;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454FA87E" w14:textId="77777777" w:rsidR="003C4682" w:rsidRPr="003C4682" w:rsidRDefault="003C4682" w:rsidP="003C4682">
      <w:pPr>
        <w:spacing w:line="240" w:lineRule="auto"/>
      </w:pPr>
    </w:p>
    <w:p w14:paraId="1BFFCDF5" w14:textId="77777777" w:rsidR="003C4682" w:rsidRPr="003C4682" w:rsidRDefault="003C4682" w:rsidP="003C4682">
      <w:pPr>
        <w:spacing w:line="240" w:lineRule="auto"/>
      </w:pPr>
      <w:r w:rsidRPr="003C4682">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F8CDDDC" w14:textId="77777777" w:rsidR="003C4682" w:rsidRPr="003C4682" w:rsidRDefault="003C4682" w:rsidP="003C4682">
      <w:pPr>
        <w:spacing w:line="240" w:lineRule="auto"/>
      </w:pPr>
    </w:p>
    <w:p w14:paraId="70AB45CB" w14:textId="6C973DE7" w:rsidR="003C4682" w:rsidRPr="003C4682" w:rsidRDefault="003C4682" w:rsidP="003C4682">
      <w:pPr>
        <w:spacing w:line="240" w:lineRule="auto"/>
      </w:pPr>
      <w:r w:rsidRPr="003C4682">
        <w:t xml:space="preserve">Zahtevek za revizijo se vloži prek portala </w:t>
      </w:r>
      <w:proofErr w:type="spellStart"/>
      <w:r w:rsidRPr="003C4682">
        <w:t>eRevizija</w:t>
      </w:r>
      <w:proofErr w:type="spellEnd"/>
      <w:r w:rsidRPr="003C4682">
        <w:t>.</w:t>
      </w:r>
    </w:p>
    <w:p w14:paraId="75A16A70" w14:textId="77777777" w:rsidR="003C4682" w:rsidRPr="003C4682" w:rsidRDefault="003C4682" w:rsidP="003C4682">
      <w:pPr>
        <w:spacing w:line="240" w:lineRule="auto"/>
      </w:pPr>
    </w:p>
    <w:p w14:paraId="4C7D47E4" w14:textId="77777777" w:rsidR="003C4682" w:rsidRPr="003C4682" w:rsidRDefault="003C4682" w:rsidP="003C4682">
      <w:pPr>
        <w:spacing w:line="240" w:lineRule="auto"/>
      </w:pPr>
      <w:r w:rsidRPr="003C4682">
        <w:tab/>
      </w:r>
      <w:r w:rsidRPr="003C4682">
        <w:tab/>
      </w:r>
      <w:r w:rsidRPr="003C4682">
        <w:tab/>
      </w:r>
      <w:r w:rsidRPr="003C4682">
        <w:tab/>
      </w:r>
      <w:r w:rsidRPr="003C4682">
        <w:tab/>
      </w:r>
      <w:r w:rsidRPr="003C4682">
        <w:tab/>
      </w:r>
      <w:r w:rsidRPr="003C4682">
        <w:tab/>
      </w:r>
      <w:r w:rsidRPr="003C4682">
        <w:tab/>
      </w:r>
      <w:r w:rsidRPr="003C4682">
        <w:tab/>
      </w:r>
    </w:p>
    <w:p w14:paraId="7D3BE3BF" w14:textId="1DA5616C" w:rsidR="003C4682" w:rsidRPr="003C4682" w:rsidRDefault="003C4682" w:rsidP="003C4682">
      <w:pPr>
        <w:spacing w:line="240" w:lineRule="auto"/>
      </w:pPr>
      <w:r w:rsidRPr="003C4682">
        <w:tab/>
      </w:r>
      <w:r w:rsidRPr="003C4682">
        <w:tab/>
      </w:r>
      <w:r w:rsidRPr="003C4682">
        <w:tab/>
      </w:r>
      <w:r w:rsidRPr="003C4682">
        <w:tab/>
      </w:r>
      <w:r w:rsidRPr="003C4682">
        <w:tab/>
      </w:r>
      <w:r w:rsidRPr="003C4682">
        <w:tab/>
      </w:r>
      <w:r w:rsidRPr="003C4682">
        <w:tab/>
      </w:r>
      <w:r w:rsidRPr="003C4682">
        <w:tab/>
        <w:t xml:space="preserve"> mag. Ksenija </w:t>
      </w:r>
      <w:proofErr w:type="spellStart"/>
      <w:r w:rsidRPr="003C4682">
        <w:t>Klampfer</w:t>
      </w:r>
      <w:proofErr w:type="spellEnd"/>
    </w:p>
    <w:p w14:paraId="7D9D0221" w14:textId="21FA629A" w:rsidR="003C4682" w:rsidRPr="003C4682" w:rsidRDefault="003C4682" w:rsidP="003C4682">
      <w:pPr>
        <w:spacing w:line="240" w:lineRule="auto"/>
      </w:pPr>
      <w:r w:rsidRPr="003C4682">
        <w:t xml:space="preserve"> </w:t>
      </w:r>
      <w:r w:rsidRPr="003C4682">
        <w:tab/>
      </w:r>
      <w:r w:rsidRPr="003C4682">
        <w:tab/>
      </w:r>
      <w:r w:rsidRPr="003C4682">
        <w:tab/>
      </w:r>
      <w:r w:rsidRPr="003C4682">
        <w:tab/>
      </w:r>
      <w:r w:rsidRPr="003C4682">
        <w:tab/>
      </w:r>
      <w:r w:rsidRPr="003C4682">
        <w:tab/>
      </w:r>
      <w:r w:rsidRPr="003C4682">
        <w:tab/>
      </w:r>
      <w:r w:rsidRPr="003C4682">
        <w:tab/>
      </w:r>
      <w:r w:rsidRPr="003C4682">
        <w:tab/>
        <w:t>ministrica</w:t>
      </w:r>
      <w:r w:rsidRPr="003C4682">
        <w:rPr>
          <w:i/>
        </w:rPr>
        <w:t xml:space="preserve"> </w:t>
      </w:r>
    </w:p>
    <w:p w14:paraId="32A754C7" w14:textId="38A29E01" w:rsidR="00D95B52" w:rsidRPr="00042838" w:rsidRDefault="00D95B52" w:rsidP="003C4682">
      <w:pPr>
        <w:spacing w:line="240" w:lineRule="auto"/>
      </w:pPr>
    </w:p>
    <w:sectPr w:rsidR="00D95B52" w:rsidRPr="00042838" w:rsidSect="00CA7CB1">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8"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0128B" w14:textId="77777777" w:rsidR="003704B0" w:rsidRDefault="003704B0">
      <w:pPr>
        <w:spacing w:line="240" w:lineRule="auto"/>
      </w:pPr>
      <w:r>
        <w:separator/>
      </w:r>
    </w:p>
  </w:endnote>
  <w:endnote w:type="continuationSeparator" w:id="0">
    <w:p w14:paraId="6E7495C3" w14:textId="77777777" w:rsidR="003704B0" w:rsidRDefault="003704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Klee One"/>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 w:name="Arial Nova">
    <w:charset w:val="00"/>
    <w:family w:val="swiss"/>
    <w:pitch w:val="variable"/>
    <w:sig w:usb0="0000028F" w:usb1="00000002" w:usb2="00000000" w:usb3="00000000" w:csb0="0000019F" w:csb1="00000000"/>
  </w:font>
  <w:font w:name="Republika">
    <w:panose1 w:val="02000506040000020004"/>
    <w:charset w:val="EE"/>
    <w:family w:val="auto"/>
    <w:pitch w:val="variable"/>
    <w:sig w:usb0="A00000FF" w:usb1="4000205B"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4BA02" w14:textId="77777777" w:rsidR="00B96AA3" w:rsidRDefault="00B96AA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E3CBE" w14:textId="05DE59AC" w:rsidR="0013163B" w:rsidRPr="00B251B0" w:rsidRDefault="00FB00A4">
    <w:pPr>
      <w:pStyle w:val="Noga"/>
      <w:pBdr>
        <w:top w:val="single" w:sz="4" w:space="1" w:color="000000"/>
        <w:left w:val="none" w:sz="0" w:space="0" w:color="000000"/>
        <w:bottom w:val="none" w:sz="0" w:space="0" w:color="000000"/>
        <w:right w:val="none" w:sz="0" w:space="0" w:color="000000"/>
      </w:pBdr>
      <w:rPr>
        <w:szCs w:val="20"/>
      </w:rPr>
    </w:pPr>
    <w:r>
      <w:rPr>
        <w:szCs w:val="20"/>
      </w:rPr>
      <w:t>ODSAM-10/2026</w:t>
    </w:r>
    <w:r w:rsidR="0013163B" w:rsidRPr="00A35771">
      <w:rPr>
        <w:szCs w:val="20"/>
      </w:rPr>
      <w:tab/>
    </w:r>
    <w:r w:rsidR="0013163B" w:rsidRPr="00A35771">
      <w:rPr>
        <w:szCs w:val="20"/>
      </w:rPr>
      <w:tab/>
    </w:r>
    <w:r w:rsidR="0013163B" w:rsidRPr="00A35771">
      <w:rPr>
        <w:szCs w:val="20"/>
      </w:rPr>
      <w:tab/>
    </w:r>
    <w:r w:rsidR="0013163B" w:rsidRPr="00A35771">
      <w:rPr>
        <w:szCs w:val="20"/>
      </w:rPr>
      <w:tab/>
    </w:r>
    <w:r w:rsidR="0013163B" w:rsidRPr="00A35771">
      <w:rPr>
        <w:szCs w:val="20"/>
      </w:rPr>
      <w:tab/>
    </w:r>
    <w:r w:rsidR="0013163B" w:rsidRPr="00A35771">
      <w:rPr>
        <w:szCs w:val="20"/>
      </w:rPr>
      <w:tab/>
    </w:r>
    <w:r w:rsidR="0013163B" w:rsidRPr="00A35771">
      <w:rPr>
        <w:szCs w:val="20"/>
      </w:rPr>
      <w:tab/>
    </w:r>
    <w:r w:rsidR="0013163B" w:rsidRPr="00A35771">
      <w:rPr>
        <w:szCs w:val="20"/>
      </w:rPr>
      <w:tab/>
    </w:r>
    <w:r w:rsidR="0013163B" w:rsidRPr="00A35771">
      <w:rPr>
        <w:szCs w:val="20"/>
      </w:rPr>
      <w:tab/>
    </w:r>
    <w:r w:rsidR="0013163B" w:rsidRPr="00A35771">
      <w:rPr>
        <w:szCs w:val="20"/>
      </w:rPr>
      <w:fldChar w:fldCharType="begin"/>
    </w:r>
    <w:r w:rsidR="0013163B" w:rsidRPr="00A35771">
      <w:rPr>
        <w:szCs w:val="20"/>
      </w:rPr>
      <w:instrText xml:space="preserve"> PAGE  \* Arabic  \* MERGEFORMAT </w:instrText>
    </w:r>
    <w:r w:rsidR="0013163B" w:rsidRPr="00A35771">
      <w:rPr>
        <w:szCs w:val="20"/>
      </w:rPr>
      <w:fldChar w:fldCharType="separate"/>
    </w:r>
    <w:r w:rsidR="0013163B" w:rsidRPr="00A35771">
      <w:rPr>
        <w:noProof/>
        <w:szCs w:val="20"/>
      </w:rPr>
      <w:t>5</w:t>
    </w:r>
    <w:r w:rsidR="0013163B" w:rsidRPr="00A35771">
      <w:rPr>
        <w:szCs w:val="20"/>
      </w:rPr>
      <w:fldChar w:fldCharType="end"/>
    </w:r>
    <w:r w:rsidR="0013163B" w:rsidRPr="00A35771">
      <w:rPr>
        <w:szCs w:val="20"/>
      </w:rPr>
      <w:t>/</w:t>
    </w:r>
    <w:r w:rsidR="0013163B" w:rsidRPr="00A35771">
      <w:rPr>
        <w:szCs w:val="20"/>
      </w:rPr>
      <w:fldChar w:fldCharType="begin"/>
    </w:r>
    <w:r w:rsidR="0013163B" w:rsidRPr="00A35771">
      <w:rPr>
        <w:szCs w:val="20"/>
      </w:rPr>
      <w:instrText xml:space="preserve"> NUMPAGES  \* Arabic  \* MERGEFORMAT </w:instrText>
    </w:r>
    <w:r w:rsidR="0013163B" w:rsidRPr="00A35771">
      <w:rPr>
        <w:szCs w:val="20"/>
      </w:rPr>
      <w:fldChar w:fldCharType="separate"/>
    </w:r>
    <w:r w:rsidR="0013163B" w:rsidRPr="00A35771">
      <w:rPr>
        <w:noProof/>
        <w:szCs w:val="20"/>
      </w:rPr>
      <w:t>19</w:t>
    </w:r>
    <w:r w:rsidR="0013163B" w:rsidRPr="00A35771">
      <w:rPr>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D7708" w14:textId="77777777" w:rsidR="00B96AA3" w:rsidRDefault="00B96AA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83012" w14:textId="77777777" w:rsidR="003704B0" w:rsidRDefault="003704B0">
      <w:pPr>
        <w:spacing w:line="240" w:lineRule="auto"/>
      </w:pPr>
      <w:r>
        <w:separator/>
      </w:r>
    </w:p>
  </w:footnote>
  <w:footnote w:type="continuationSeparator" w:id="0">
    <w:p w14:paraId="57FC6215" w14:textId="77777777" w:rsidR="003704B0" w:rsidRDefault="003704B0">
      <w:pPr>
        <w:spacing w:line="240" w:lineRule="auto"/>
      </w:pPr>
      <w:r>
        <w:continuationSeparator/>
      </w:r>
    </w:p>
  </w:footnote>
  <w:footnote w:id="1">
    <w:p w14:paraId="14153978" w14:textId="77777777" w:rsidR="00885AA8" w:rsidRPr="001042E5" w:rsidRDefault="00885AA8" w:rsidP="00885AA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 w:id="2">
    <w:p w14:paraId="12297D4F" w14:textId="77777777" w:rsidR="00C720DD" w:rsidRDefault="00C720DD" w:rsidP="00C720DD">
      <w:pPr>
        <w:pStyle w:val="Sprotnaopomba-besedilo"/>
      </w:pPr>
      <w:r>
        <w:rPr>
          <w:rStyle w:val="Sprotnaopomba-sklic"/>
        </w:rPr>
        <w:footnoteRef/>
      </w:r>
      <w:r>
        <w:t xml:space="preserve"> </w:t>
      </w:r>
      <w:r w:rsidRPr="005822D1">
        <w:rPr>
          <w:sz w:val="20"/>
        </w:rPr>
        <w:t>Uspešno za predmetno javno naročilo pomeni kakovostno, v dogovorjenih rokih in v skladu s pogodbenimi obveznostmi.</w:t>
      </w:r>
    </w:p>
  </w:footnote>
  <w:footnote w:id="3">
    <w:p w14:paraId="0778BE4A" w14:textId="16C979B7" w:rsidR="004F4449" w:rsidRDefault="004F4449" w:rsidP="004F4449">
      <w:pPr>
        <w:pStyle w:val="Sprotnaopomba-besedilo"/>
      </w:pPr>
      <w:r>
        <w:rPr>
          <w:rStyle w:val="Sprotnaopomba-sklic"/>
        </w:rPr>
        <w:footnoteRef/>
      </w:r>
      <w:r>
        <w:t xml:space="preserve"> </w:t>
      </w:r>
      <w:r w:rsidRPr="00E109B7">
        <w:rPr>
          <w:sz w:val="20"/>
        </w:rPr>
        <w:t xml:space="preserve">B2 - osnovna raven (kdor je uspešno opravil preizkus po izobraževalnem programu za osnovno šolo ali po programu Slovenščina za tujce na srednji ravni (po lestvici Skupnega evropskega jezikovnega okvira </w:t>
      </w:r>
      <w:r w:rsidRPr="005F6A0B">
        <w:rPr>
          <w:sz w:val="20"/>
        </w:rPr>
        <w:t>raven B2).</w:t>
      </w:r>
      <w:r w:rsidRPr="00E109B7">
        <w:rPr>
          <w:sz w:val="20"/>
        </w:rPr>
        <w:t xml:space="preserve"> Osnovnošolsko izobraževanje nižje stopnje/nepopolna nižja stopnja osnovnošolske izobrazbe ali osnovnošolsko izobraževanje nižje stopnje/popolna nižja stopnja osnovnošolske izobrazbe ali izpolnjena osnovnošolska obveznost/nepopolna višja stopnja osnovnošolske izobrazbe. Šteje se, da je v okviru zahtevane stopnje izobrazbe že zajeta tudi ustrezna raven potrebnega znanja slovenščine, če je oseba izobrazbo dosegla na slovenski šoli. Za slovenske se štejejo tiste šole v Republiki Sloveniji ali v tujini, ki svoj izobraževalni oziroma študijski program (predavanja, vaje, izpite ipd.) izvajajo v slovenskem učnem jeziku ali dvojezično (s slovenščino), in šole v Republiki Sloveniji, v katerih se slovenščina poučuje kot jezik okolja v predpisanem obsegu učnega predmeta. Če šola izvaja svoj program vzporedno v slovenskem in v tujem jeziku, se ustrezna raven potrebnega znanja slovenščine prizna osebam, ki so na tej šoli obiskovale in končale program, izvajan v slovenskem jeziku.</w:t>
      </w:r>
      <w:r>
        <w: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93E3C" w14:textId="77777777" w:rsidR="00B96AA3" w:rsidRDefault="00B96AA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48214" w14:textId="7999C335" w:rsidR="0013163B" w:rsidRDefault="0013163B" w:rsidP="00661A76">
    <w:pPr>
      <w:pStyle w:val="Glava"/>
      <w:pBdr>
        <w:bottom w:val="single" w:sz="4" w:space="1" w:color="auto"/>
      </w:pBdr>
    </w:pPr>
    <w:r>
      <w:t xml:space="preserve">Navodila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1A213" w14:textId="146F5DB4" w:rsidR="00E64C09" w:rsidRPr="00E64C09" w:rsidRDefault="00E64C09" w:rsidP="00E64C09">
    <w:pPr>
      <w:suppressAutoHyphens w:val="0"/>
      <w:autoSpaceDE w:val="0"/>
      <w:autoSpaceDN w:val="0"/>
      <w:adjustRightInd w:val="0"/>
      <w:spacing w:line="240" w:lineRule="auto"/>
      <w:rPr>
        <w:rFonts w:ascii="Republika" w:hAnsi="Republika" w:cs="Times New Roman"/>
        <w:szCs w:val="20"/>
        <w:lang w:eastAsia="en-US"/>
      </w:rPr>
    </w:pPr>
    <w:r w:rsidRPr="00E64C09">
      <w:rPr>
        <w:rFonts w:ascii="Republika" w:hAnsi="Republika" w:cs="Times New Roman"/>
        <w:noProof/>
        <w:sz w:val="60"/>
        <w:szCs w:val="60"/>
        <w:lang w:eastAsia="sl-SI"/>
      </w:rPr>
      <w:drawing>
        <wp:anchor distT="0" distB="0" distL="114300" distR="114300" simplePos="0" relativeHeight="251660288" behindDoc="0" locked="0" layoutInCell="1" allowOverlap="1" wp14:anchorId="26139A8C" wp14:editId="770877B2">
          <wp:simplePos x="0" y="0"/>
          <wp:positionH relativeFrom="column">
            <wp:posOffset>-433070</wp:posOffset>
          </wp:positionH>
          <wp:positionV relativeFrom="paragraph">
            <wp:posOffset>6350</wp:posOffset>
          </wp:positionV>
          <wp:extent cx="300355" cy="347980"/>
          <wp:effectExtent l="0" t="0" r="4445" b="0"/>
          <wp:wrapSquare wrapText="bothSides"/>
          <wp:docPr id="96046453" name="Slika 9604645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E64C09">
      <w:rPr>
        <w:rFonts w:ascii="Republika" w:hAnsi="Republika" w:cs="Times New Roman"/>
        <w:noProof/>
        <w:szCs w:val="20"/>
        <w:lang w:eastAsia="sl-SI"/>
      </w:rPr>
      <mc:AlternateContent>
        <mc:Choice Requires="wps">
          <w:drawing>
            <wp:anchor distT="4294967293" distB="4294967293" distL="114300" distR="114300" simplePos="0" relativeHeight="251659264" behindDoc="1" locked="0" layoutInCell="0" allowOverlap="1" wp14:anchorId="3AD54E31" wp14:editId="242570B7">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C45D75"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E64C09">
      <w:rPr>
        <w:rFonts w:ascii="Republika" w:hAnsi="Republika" w:cs="Times New Roman"/>
        <w:szCs w:val="20"/>
        <w:lang w:eastAsia="en-US"/>
      </w:rPr>
      <w:t>REPUBLIKA SLOVENIJA</w:t>
    </w:r>
  </w:p>
  <w:p w14:paraId="5C33A5D7" w14:textId="326DCD7E" w:rsidR="00E64C09" w:rsidRPr="00E64C09" w:rsidRDefault="00E64C09" w:rsidP="00E64C09">
    <w:pPr>
      <w:tabs>
        <w:tab w:val="center" w:pos="4536"/>
        <w:tab w:val="left" w:pos="5112"/>
        <w:tab w:val="right" w:pos="9072"/>
      </w:tabs>
      <w:suppressAutoHyphens w:val="0"/>
      <w:spacing w:line="240" w:lineRule="exact"/>
      <w:rPr>
        <w:rFonts w:ascii="Republika" w:hAnsi="Republika" w:cs="Times New Roman"/>
        <w:b/>
        <w:caps/>
        <w:szCs w:val="20"/>
        <w:lang w:eastAsia="en-US"/>
      </w:rPr>
    </w:pPr>
    <w:r w:rsidRPr="00E64C09">
      <w:rPr>
        <w:rFonts w:ascii="Republika" w:hAnsi="Republika" w:cs="Times New Roman"/>
        <w:b/>
        <w:caps/>
        <w:szCs w:val="20"/>
        <w:lang w:eastAsia="en-US"/>
      </w:rPr>
      <w:t>MINISTRSTVO za DIGITALNO PREOBRAZBO</w:t>
    </w:r>
  </w:p>
  <w:p w14:paraId="12DD3362" w14:textId="616381C6" w:rsidR="00090DB5" w:rsidRDefault="00E64C09" w:rsidP="00E64C09">
    <w:pPr>
      <w:tabs>
        <w:tab w:val="center" w:pos="4536"/>
        <w:tab w:val="left" w:pos="5112"/>
        <w:tab w:val="right" w:pos="9072"/>
      </w:tabs>
      <w:suppressAutoHyphens w:val="0"/>
      <w:spacing w:line="240" w:lineRule="exact"/>
      <w:rPr>
        <w:sz w:val="16"/>
        <w:lang w:eastAsia="en-US"/>
      </w:rPr>
    </w:pPr>
    <w:r w:rsidRPr="00E64C09">
      <w:rPr>
        <w:sz w:val="16"/>
        <w:lang w:eastAsia="en-US"/>
      </w:rPr>
      <w:t>Davčna ulica 1, 1000 Ljubljana</w:t>
    </w:r>
    <w:r w:rsidRPr="00E64C09">
      <w:rPr>
        <w:sz w:val="16"/>
        <w:lang w:eastAsia="en-US"/>
      </w:rPr>
      <w:tab/>
    </w:r>
    <w:r w:rsidRPr="00E64C09">
      <w:rPr>
        <w:sz w:val="16"/>
        <w:lang w:eastAsia="en-US"/>
      </w:rPr>
      <w:tab/>
    </w:r>
  </w:p>
  <w:p w14:paraId="446E1B5F" w14:textId="1C246226" w:rsidR="00E64C09" w:rsidRPr="00E64C09" w:rsidRDefault="00090DB5" w:rsidP="00E64C09">
    <w:pPr>
      <w:tabs>
        <w:tab w:val="center" w:pos="4536"/>
        <w:tab w:val="left" w:pos="5112"/>
        <w:tab w:val="right" w:pos="9072"/>
      </w:tabs>
      <w:suppressAutoHyphens w:val="0"/>
      <w:spacing w:line="240" w:lineRule="exact"/>
      <w:rPr>
        <w:rFonts w:ascii="Republika" w:hAnsi="Republika" w:cs="Times New Roman"/>
        <w:b/>
        <w:caps/>
        <w:lang w:eastAsia="en-US"/>
      </w:rPr>
    </w:pPr>
    <w:r>
      <w:rPr>
        <w:sz w:val="16"/>
        <w:lang w:eastAsia="en-US"/>
      </w:rPr>
      <w:tab/>
    </w:r>
    <w:r>
      <w:rPr>
        <w:sz w:val="16"/>
        <w:lang w:eastAsia="en-US"/>
      </w:rPr>
      <w:tab/>
    </w:r>
    <w:r w:rsidR="00E64C09" w:rsidRPr="00E64C09">
      <w:rPr>
        <w:sz w:val="16"/>
        <w:lang w:eastAsia="en-US"/>
      </w:rPr>
      <w:t>T: 01 555 58 00</w:t>
    </w:r>
  </w:p>
  <w:p w14:paraId="4F1CE56D" w14:textId="3C0D4E8F" w:rsidR="00E64C09" w:rsidRPr="00E64C09" w:rsidRDefault="00E64C09" w:rsidP="00E64C09">
    <w:pPr>
      <w:tabs>
        <w:tab w:val="center" w:pos="4536"/>
        <w:tab w:val="left" w:pos="5112"/>
        <w:tab w:val="right" w:pos="9072"/>
      </w:tabs>
      <w:suppressAutoHyphens w:val="0"/>
      <w:spacing w:line="240" w:lineRule="exact"/>
      <w:rPr>
        <w:sz w:val="16"/>
        <w:lang w:eastAsia="en-US"/>
      </w:rPr>
    </w:pPr>
    <w:r w:rsidRPr="00E64C09">
      <w:rPr>
        <w:sz w:val="16"/>
        <w:lang w:eastAsia="en-US"/>
      </w:rPr>
      <w:t xml:space="preserve">                                                                                     </w:t>
    </w:r>
    <w:r w:rsidRPr="00E64C09">
      <w:rPr>
        <w:sz w:val="16"/>
        <w:lang w:eastAsia="en-US"/>
      </w:rPr>
      <w:tab/>
      <w:t xml:space="preserve">    </w:t>
    </w:r>
    <w:r w:rsidRPr="00E64C09">
      <w:rPr>
        <w:sz w:val="16"/>
        <w:lang w:eastAsia="en-US"/>
      </w:rPr>
      <w:tab/>
      <w:t>E: gp.mdp@gov.si</w:t>
    </w:r>
  </w:p>
  <w:p w14:paraId="229A5F3D" w14:textId="2D2D1EAA" w:rsidR="00E64C09" w:rsidRPr="00E64C09" w:rsidRDefault="00E64C09" w:rsidP="00E64C09">
    <w:pPr>
      <w:tabs>
        <w:tab w:val="center" w:pos="4536"/>
        <w:tab w:val="left" w:pos="5112"/>
        <w:tab w:val="right" w:pos="9072"/>
      </w:tabs>
      <w:suppressAutoHyphens w:val="0"/>
      <w:spacing w:line="240" w:lineRule="exact"/>
      <w:rPr>
        <w:rFonts w:cs="Times New Roman"/>
        <w:lang w:eastAsia="en-US"/>
      </w:rPr>
    </w:pPr>
    <w:r w:rsidRPr="00E64C09">
      <w:rPr>
        <w:sz w:val="16"/>
        <w:lang w:eastAsia="en-US"/>
      </w:rPr>
      <w:tab/>
    </w:r>
    <w:r w:rsidRPr="00E64C09">
      <w:rPr>
        <w:sz w:val="16"/>
        <w:lang w:eastAsia="en-US"/>
      </w:rPr>
      <w:tab/>
      <w:t>www.mdp.gov.si</w:t>
    </w:r>
  </w:p>
  <w:p w14:paraId="4D8391EB" w14:textId="36FE2ECF" w:rsidR="0013163B" w:rsidRDefault="0013163B" w:rsidP="004558E0">
    <w:pPr>
      <w:pStyle w:val="Glava"/>
    </w:pPr>
  </w:p>
  <w:p w14:paraId="717E695E" w14:textId="219C5A4A" w:rsidR="0013163B" w:rsidRPr="004558E0" w:rsidRDefault="0013163B" w:rsidP="004558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pStyle w:val="Naslov5"/>
      <w:lvlText w:val="%5"/>
      <w:lvlJc w:val="left"/>
      <w:pPr>
        <w:tabs>
          <w:tab w:val="num" w:pos="0"/>
        </w:tabs>
        <w:ind w:left="357" w:hanging="357"/>
      </w:pPr>
      <w:rPr>
        <w:rFonts w:cs="Arial" w:hint="default"/>
        <w:caps w:val="0"/>
        <w:smallCaps w:val="0"/>
        <w:szCs w:val="20"/>
        <w:highlight w:val="yellow"/>
        <w:lang w:eastAsia="ar-SA"/>
      </w:rPr>
    </w:lvl>
    <w:lvl w:ilvl="5">
      <w:start w:val="1"/>
      <w:numFmt w:val="decimal"/>
      <w:pStyle w:val="Naslov6"/>
      <w:lvlText w:val="%5.%6"/>
      <w:lvlJc w:val="left"/>
      <w:pPr>
        <w:tabs>
          <w:tab w:val="num" w:pos="0"/>
        </w:tabs>
        <w:ind w:left="357" w:hanging="357"/>
      </w:pPr>
      <w:rPr>
        <w:rFonts w:cs="Arial" w:hint="default"/>
        <w:caps w:val="0"/>
        <w:smallCaps w:val="0"/>
        <w:szCs w:val="20"/>
        <w:highlight w:val="yellow"/>
        <w:lang w:eastAsia="ar-SA"/>
      </w:rPr>
    </w:lvl>
    <w:lvl w:ilvl="6">
      <w:start w:val="1"/>
      <w:numFmt w:val="decimal"/>
      <w:pStyle w:val="Naslov7"/>
      <w:lvlText w:val="%5.%6.%7"/>
      <w:lvlJc w:val="left"/>
      <w:pPr>
        <w:tabs>
          <w:tab w:val="num" w:pos="0"/>
        </w:tabs>
        <w:ind w:left="357" w:hanging="357"/>
      </w:pPr>
      <w:rPr>
        <w:rFonts w:cs="Arial" w:hint="default"/>
        <w:caps w:val="0"/>
        <w:smallCaps w:val="0"/>
        <w:szCs w:val="20"/>
        <w:highlight w:val="yellow"/>
        <w:lang w:eastAsia="ar-SA"/>
      </w:rPr>
    </w:lvl>
    <w:lvl w:ilvl="7">
      <w:start w:val="1"/>
      <w:numFmt w:val="decimal"/>
      <w:pStyle w:val="Naslov8"/>
      <w:lvlText w:val="%5.%6.%7.%8"/>
      <w:lvlJc w:val="left"/>
      <w:pPr>
        <w:tabs>
          <w:tab w:val="num" w:pos="0"/>
        </w:tabs>
        <w:ind w:left="357" w:hanging="357"/>
      </w:pPr>
      <w:rPr>
        <w:rFonts w:cs="Arial" w:hint="default"/>
        <w:caps w:val="0"/>
        <w:smallCaps w:val="0"/>
        <w:szCs w:val="20"/>
        <w:highlight w:val="yellow"/>
        <w:lang w:eastAsia="ar-SA"/>
      </w:rPr>
    </w:lvl>
    <w:lvl w:ilvl="8">
      <w:start w:val="1"/>
      <w:numFmt w:val="decimal"/>
      <w:pStyle w:val="Naslov9"/>
      <w:lvlText w:val="%5.%6.%7.%8.%9"/>
      <w:lvlJc w:val="left"/>
      <w:pPr>
        <w:tabs>
          <w:tab w:val="num" w:pos="0"/>
        </w:tabs>
        <w:ind w:left="357"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17F6AC58"/>
    <w:name w:val="WW8Num8"/>
    <w:lvl w:ilvl="0">
      <w:numFmt w:val="none"/>
      <w:lvlText w:val=""/>
      <w:lvlJc w:val="left"/>
      <w:pPr>
        <w:tabs>
          <w:tab w:val="num" w:pos="360"/>
        </w:tabs>
      </w:pPr>
    </w:lvl>
    <w:lvl w:ilvl="1">
      <w:start w:val="1"/>
      <w:numFmt w:val="decimal"/>
      <w:lvlText w:val="%2."/>
      <w:lvlJc w:val="left"/>
      <w:pPr>
        <w:tabs>
          <w:tab w:val="num" w:pos="0"/>
        </w:tabs>
        <w:ind w:left="499" w:hanging="357"/>
      </w:pPr>
      <w:rPr>
        <w:caps w:val="0"/>
        <w:smallCaps w:val="0"/>
        <w:szCs w:val="20"/>
        <w:highlight w:val="yellow"/>
        <w:lang w:eastAsia="ar-SA"/>
      </w:rPr>
    </w:lvl>
    <w:lvl w:ilvl="2">
      <w:start w:val="1"/>
      <w:numFmt w:val="decimal"/>
      <w:lvlText w:val="%1.%2.%3"/>
      <w:lvlJc w:val="left"/>
      <w:pPr>
        <w:tabs>
          <w:tab w:val="num" w:pos="0"/>
        </w:tabs>
        <w:ind w:left="357" w:hanging="357"/>
      </w:pPr>
      <w:rPr>
        <w:rFonts w:cs="Arial" w:hint="default"/>
        <w:caps w:val="0"/>
        <w:smallCaps w:val="0"/>
        <w:szCs w:val="20"/>
        <w:highlight w:val="yellow"/>
        <w:lang w:eastAsia="ar-SA"/>
      </w:rPr>
    </w:lvl>
    <w:lvl w:ilvl="3">
      <w:start w:val="1"/>
      <w:numFmt w:val="decimal"/>
      <w:lvlText w:val="%1.%2.%3.%4"/>
      <w:lvlJc w:val="left"/>
      <w:pPr>
        <w:tabs>
          <w:tab w:val="num" w:pos="0"/>
        </w:tabs>
        <w:ind w:left="357" w:hanging="357"/>
      </w:pPr>
      <w:rPr>
        <w:rFonts w:cs="Arial" w:hint="default"/>
        <w:caps w:val="0"/>
        <w:smallCaps w:val="0"/>
        <w:szCs w:val="20"/>
        <w:highlight w:val="yellow"/>
        <w:lang w:eastAsia="ar-SA"/>
      </w:rPr>
    </w:lvl>
    <w:lvl w:ilvl="4">
      <w:start w:val="1"/>
      <w:numFmt w:val="decimal"/>
      <w:lvlText w:val="%1.%2.%3.%4.%5"/>
      <w:lvlJc w:val="left"/>
      <w:pPr>
        <w:tabs>
          <w:tab w:val="num" w:pos="0"/>
        </w:tabs>
        <w:ind w:left="357" w:hanging="357"/>
      </w:pPr>
      <w:rPr>
        <w:rFonts w:cs="Arial" w:hint="default"/>
        <w:caps w:val="0"/>
        <w:smallCaps w:val="0"/>
        <w:szCs w:val="20"/>
        <w:highlight w:val="yellow"/>
        <w:lang w:eastAsia="ar-SA"/>
      </w:rPr>
    </w:lvl>
    <w:lvl w:ilvl="5">
      <w:start w:val="1"/>
      <w:numFmt w:val="decimal"/>
      <w:lvlText w:val="%1.%2.%3.%4.%5.%6"/>
      <w:lvlJc w:val="left"/>
      <w:pPr>
        <w:tabs>
          <w:tab w:val="num" w:pos="0"/>
        </w:tabs>
        <w:ind w:left="357" w:hanging="357"/>
      </w:pPr>
      <w:rPr>
        <w:rFonts w:cs="Arial" w:hint="default"/>
        <w:caps w:val="0"/>
        <w:smallCaps w:val="0"/>
        <w:szCs w:val="20"/>
        <w:highlight w:val="yellow"/>
        <w:lang w:eastAsia="ar-SA"/>
      </w:rPr>
    </w:lvl>
    <w:lvl w:ilvl="6">
      <w:start w:val="1"/>
      <w:numFmt w:val="decimal"/>
      <w:lvlText w:val="%1.%2.%3.%4.%5.%6.%7"/>
      <w:lvlJc w:val="left"/>
      <w:pPr>
        <w:tabs>
          <w:tab w:val="num" w:pos="0"/>
        </w:tabs>
        <w:ind w:left="357" w:hanging="357"/>
      </w:pPr>
      <w:rPr>
        <w:rFonts w:cs="Arial" w:hint="default"/>
        <w:caps w:val="0"/>
        <w:smallCaps w:val="0"/>
        <w:szCs w:val="20"/>
        <w:highlight w:val="yellow"/>
        <w:lang w:eastAsia="ar-SA"/>
      </w:rPr>
    </w:lvl>
    <w:lvl w:ilvl="7">
      <w:start w:val="1"/>
      <w:numFmt w:val="decimal"/>
      <w:lvlText w:val="%1.%2.%3.%4.%5.%6.%7.%8"/>
      <w:lvlJc w:val="left"/>
      <w:pPr>
        <w:tabs>
          <w:tab w:val="num" w:pos="0"/>
        </w:tabs>
        <w:ind w:left="357" w:hanging="357"/>
      </w:pPr>
      <w:rPr>
        <w:rFonts w:cs="Arial" w:hint="default"/>
        <w:caps w:val="0"/>
        <w:smallCaps w:val="0"/>
        <w:szCs w:val="20"/>
        <w:highlight w:val="yellow"/>
        <w:lang w:eastAsia="ar-SA"/>
      </w:rPr>
    </w:lvl>
    <w:lvl w:ilvl="8">
      <w:start w:val="1"/>
      <w:numFmt w:val="decimal"/>
      <w:lvlText w:val="%1.%2.%3.%4.%5.%6.%7.%8.%9"/>
      <w:lvlJc w:val="left"/>
      <w:pPr>
        <w:tabs>
          <w:tab w:val="num" w:pos="0"/>
        </w:tabs>
        <w:ind w:left="357" w:hanging="357"/>
      </w:pPr>
      <w:rPr>
        <w:rFonts w:cs="Arial" w:hint="default"/>
        <w:caps w:val="0"/>
        <w:smallCaps w:val="0"/>
        <w:szCs w:val="20"/>
        <w:highlight w:val="yellow"/>
        <w:lang w:eastAsia="ar-SA"/>
      </w:rPr>
    </w:lvl>
  </w:abstractNum>
  <w:abstractNum w:abstractNumId="3"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4" w15:restartNumberingAfterBreak="0">
    <w:nsid w:val="00000005"/>
    <w:multiLevelType w:val="multilevel"/>
    <w:tmpl w:val="00000005"/>
    <w:name w:val="WW8Num1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Arial" w:hAnsi="Arial" w:cs="Arial" w:hint="default"/>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singleLevel"/>
    <w:tmpl w:val="00000006"/>
    <w:name w:val="WW8Num11"/>
    <w:lvl w:ilvl="0">
      <w:start w:val="1"/>
      <w:numFmt w:val="decimal"/>
      <w:lvlText w:val="%1. "/>
      <w:lvlJc w:val="left"/>
      <w:pPr>
        <w:tabs>
          <w:tab w:val="num" w:pos="0"/>
        </w:tabs>
        <w:ind w:left="835" w:hanging="360"/>
      </w:pPr>
      <w:rPr>
        <w:rFonts w:hint="default"/>
        <w:i w:val="0"/>
      </w:rPr>
    </w:lvl>
  </w:abstractNum>
  <w:abstractNum w:abstractNumId="6" w15:restartNumberingAfterBreak="0">
    <w:nsid w:val="00000007"/>
    <w:multiLevelType w:val="singleLevel"/>
    <w:tmpl w:val="00000007"/>
    <w:name w:val="WW8Num12"/>
    <w:lvl w:ilvl="0">
      <w:start w:val="1"/>
      <w:numFmt w:val="decimal"/>
      <w:lvlText w:val="%1."/>
      <w:lvlJc w:val="left"/>
      <w:pPr>
        <w:tabs>
          <w:tab w:val="num" w:pos="510"/>
        </w:tabs>
        <w:ind w:left="510" w:hanging="510"/>
      </w:pPr>
      <w:rPr>
        <w:rFonts w:hint="default"/>
      </w:rPr>
    </w:lvl>
  </w:abstractNum>
  <w:abstractNum w:abstractNumId="7"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8"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9"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10" w15:restartNumberingAfterBreak="0">
    <w:nsid w:val="0000000B"/>
    <w:multiLevelType w:val="multilevel"/>
    <w:tmpl w:val="FA100478"/>
    <w:name w:val="WW8Num17"/>
    <w:lvl w:ilvl="0">
      <w:start w:val="1"/>
      <w:numFmt w:val="decimal"/>
      <w:lvlText w:val="%1."/>
      <w:lvlJc w:val="left"/>
      <w:pPr>
        <w:tabs>
          <w:tab w:val="num" w:pos="397"/>
        </w:tabs>
        <w:ind w:left="397" w:hanging="397"/>
      </w:pPr>
      <w:rPr>
        <w:rFonts w:ascii="Arial" w:hAnsi="Arial" w:cs="Arial" w:hint="default"/>
        <w:b/>
        <w:bCs/>
        <w:szCs w:val="22"/>
      </w:rPr>
    </w:lvl>
    <w:lvl w:ilvl="1">
      <w:start w:val="1"/>
      <w:numFmt w:val="decimal"/>
      <w:lvlText w:val="%2."/>
      <w:lvlJc w:val="left"/>
      <w:pPr>
        <w:tabs>
          <w:tab w:val="num" w:pos="786"/>
        </w:tabs>
        <w:ind w:left="786" w:hanging="360"/>
      </w:pPr>
    </w:lvl>
    <w:lvl w:ilvl="2">
      <w:start w:val="1"/>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rPr>
        <w:b/>
        <w:bCs/>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DAE62166"/>
    <w:name w:val="WW8Num18"/>
    <w:lvl w:ilvl="0">
      <w:start w:val="1"/>
      <w:numFmt w:val="lowerLetter"/>
      <w:lvlText w:val="%1)"/>
      <w:lvlJc w:val="left"/>
      <w:pPr>
        <w:tabs>
          <w:tab w:val="num" w:pos="757"/>
        </w:tabs>
        <w:ind w:left="75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singleLevel"/>
    <w:tmpl w:val="76F65C7E"/>
    <w:name w:val="WW8Num21"/>
    <w:lvl w:ilvl="0">
      <w:start w:val="1"/>
      <w:numFmt w:val="bullet"/>
      <w:lvlText w:val="-"/>
      <w:lvlJc w:val="left"/>
      <w:pPr>
        <w:tabs>
          <w:tab w:val="num" w:pos="0"/>
        </w:tabs>
        <w:ind w:left="720" w:hanging="360"/>
      </w:pPr>
      <w:rPr>
        <w:rFonts w:ascii="Arial" w:hAnsi="Arial" w:hint="default"/>
        <w:b w:val="0"/>
        <w:bCs w:val="0"/>
        <w:szCs w:val="20"/>
      </w:rPr>
    </w:lvl>
  </w:abstractNum>
  <w:abstractNum w:abstractNumId="13" w15:restartNumberingAfterBreak="0">
    <w:nsid w:val="0000000E"/>
    <w:multiLevelType w:val="singleLevel"/>
    <w:tmpl w:val="0000000E"/>
    <w:name w:val="WW8Num24"/>
    <w:lvl w:ilvl="0">
      <w:start w:val="1"/>
      <w:numFmt w:val="lowerLetter"/>
      <w:lvlText w:val="%1)"/>
      <w:lvlJc w:val="left"/>
      <w:pPr>
        <w:tabs>
          <w:tab w:val="num" w:pos="0"/>
        </w:tabs>
        <w:ind w:left="720" w:hanging="360"/>
      </w:pPr>
      <w:rPr>
        <w:rFonts w:hint="default"/>
      </w:rPr>
    </w:lvl>
  </w:abstractNum>
  <w:abstractNum w:abstractNumId="14" w15:restartNumberingAfterBreak="0">
    <w:nsid w:val="05FC4E43"/>
    <w:multiLevelType w:val="hybridMultilevel"/>
    <w:tmpl w:val="48C4E9D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7" w15:restartNumberingAfterBreak="0">
    <w:nsid w:val="359A1ACC"/>
    <w:multiLevelType w:val="hybridMultilevel"/>
    <w:tmpl w:val="5FA816A2"/>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12D182E"/>
    <w:multiLevelType w:val="hybridMultilevel"/>
    <w:tmpl w:val="AF22300A"/>
    <w:lvl w:ilvl="0" w:tplc="E538392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A0D6C50"/>
    <w:multiLevelType w:val="hybridMultilevel"/>
    <w:tmpl w:val="40DA58A8"/>
    <w:lvl w:ilvl="0" w:tplc="891EEF6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D5A1D05"/>
    <w:multiLevelType w:val="multilevel"/>
    <w:tmpl w:val="4372C036"/>
    <w:styleLink w:val="Trenutnisezna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2DC4E12"/>
    <w:multiLevelType w:val="hybridMultilevel"/>
    <w:tmpl w:val="801A05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8F7EAF"/>
    <w:multiLevelType w:val="multilevel"/>
    <w:tmpl w:val="56BE14BA"/>
    <w:lvl w:ilvl="0">
      <w:start w:val="1"/>
      <w:numFmt w:val="decimal"/>
      <w:lvlText w:val="%1."/>
      <w:lvlJc w:val="left"/>
      <w:pPr>
        <w:ind w:left="720" w:hanging="360"/>
      </w:pPr>
      <w:rPr>
        <w:rFonts w:hint="default"/>
      </w:rPr>
    </w:lvl>
    <w:lvl w:ilvl="1">
      <w:start w:val="1"/>
      <w:numFmt w:val="decimal"/>
      <w:isLgl/>
      <w:lvlText w:val="%1.%2"/>
      <w:lvlJc w:val="left"/>
      <w:pPr>
        <w:ind w:left="567" w:hanging="207"/>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0200B5"/>
    <w:multiLevelType w:val="hybridMultilevel"/>
    <w:tmpl w:val="E3ACC314"/>
    <w:lvl w:ilvl="0" w:tplc="86CA7CB0">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BAB3B57"/>
    <w:multiLevelType w:val="hybridMultilevel"/>
    <w:tmpl w:val="C4125EEA"/>
    <w:lvl w:ilvl="0" w:tplc="86CA7CB0">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C7170B6"/>
    <w:multiLevelType w:val="hybridMultilevel"/>
    <w:tmpl w:val="7A06C358"/>
    <w:lvl w:ilvl="0" w:tplc="E538392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965389"/>
    <w:multiLevelType w:val="hybridMultilevel"/>
    <w:tmpl w:val="72F47DD0"/>
    <w:lvl w:ilvl="0" w:tplc="B7B65762">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857242"/>
    <w:multiLevelType w:val="hybridMultilevel"/>
    <w:tmpl w:val="399C87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F287E35"/>
    <w:multiLevelType w:val="hybridMultilevel"/>
    <w:tmpl w:val="EF86A1C4"/>
    <w:lvl w:ilvl="0" w:tplc="D88E7078">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1291277856">
    <w:abstractNumId w:val="16"/>
  </w:num>
  <w:num w:numId="2" w16cid:durableId="438256990">
    <w:abstractNumId w:val="0"/>
  </w:num>
  <w:num w:numId="3" w16cid:durableId="243688409">
    <w:abstractNumId w:val="3"/>
  </w:num>
  <w:num w:numId="4" w16cid:durableId="1842894761">
    <w:abstractNumId w:val="8"/>
  </w:num>
  <w:num w:numId="5" w16cid:durableId="1380127737">
    <w:abstractNumId w:val="9"/>
  </w:num>
  <w:num w:numId="6" w16cid:durableId="1569026545">
    <w:abstractNumId w:val="24"/>
  </w:num>
  <w:num w:numId="7" w16cid:durableId="17051562">
    <w:abstractNumId w:val="28"/>
  </w:num>
  <w:num w:numId="8" w16cid:durableId="175075234">
    <w:abstractNumId w:val="31"/>
  </w:num>
  <w:num w:numId="9" w16cid:durableId="69161920">
    <w:abstractNumId w:val="15"/>
  </w:num>
  <w:num w:numId="10" w16cid:durableId="1978217591">
    <w:abstractNumId w:val="22"/>
  </w:num>
  <w:num w:numId="11" w16cid:durableId="1648390778">
    <w:abstractNumId w:val="32"/>
  </w:num>
  <w:num w:numId="12" w16cid:durableId="612443611">
    <w:abstractNumId w:val="34"/>
  </w:num>
  <w:num w:numId="13" w16cid:durableId="1659725942">
    <w:abstractNumId w:val="20"/>
  </w:num>
  <w:num w:numId="14" w16cid:durableId="780882608">
    <w:abstractNumId w:val="29"/>
  </w:num>
  <w:num w:numId="15" w16cid:durableId="1273054143">
    <w:abstractNumId w:val="19"/>
  </w:num>
  <w:num w:numId="16" w16cid:durableId="2032997362">
    <w:abstractNumId w:val="27"/>
  </w:num>
  <w:num w:numId="17" w16cid:durableId="2086802842">
    <w:abstractNumId w:val="26"/>
  </w:num>
  <w:num w:numId="18" w16cid:durableId="1182663133">
    <w:abstractNumId w:val="18"/>
  </w:num>
  <w:num w:numId="19" w16cid:durableId="1186165175">
    <w:abstractNumId w:val="23"/>
  </w:num>
  <w:num w:numId="20" w16cid:durableId="539518331">
    <w:abstractNumId w:val="25"/>
  </w:num>
  <w:num w:numId="21" w16cid:durableId="311715573">
    <w:abstractNumId w:val="14"/>
  </w:num>
  <w:num w:numId="22" w16cid:durableId="2106994887">
    <w:abstractNumId w:val="30"/>
  </w:num>
  <w:num w:numId="23" w16cid:durableId="1223980584">
    <w:abstractNumId w:val="17"/>
  </w:num>
  <w:num w:numId="24" w16cid:durableId="1591232248">
    <w:abstractNumId w:val="33"/>
  </w:num>
  <w:num w:numId="25" w16cid:durableId="198011019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A24"/>
    <w:rsid w:val="000001DC"/>
    <w:rsid w:val="000004E4"/>
    <w:rsid w:val="00001134"/>
    <w:rsid w:val="0000123C"/>
    <w:rsid w:val="00001C9F"/>
    <w:rsid w:val="00002717"/>
    <w:rsid w:val="0000314F"/>
    <w:rsid w:val="00004FDD"/>
    <w:rsid w:val="000065B0"/>
    <w:rsid w:val="000066C5"/>
    <w:rsid w:val="00007071"/>
    <w:rsid w:val="000075AA"/>
    <w:rsid w:val="000077AB"/>
    <w:rsid w:val="000077CD"/>
    <w:rsid w:val="000103BC"/>
    <w:rsid w:val="00010422"/>
    <w:rsid w:val="00011AC9"/>
    <w:rsid w:val="000142EA"/>
    <w:rsid w:val="00014722"/>
    <w:rsid w:val="00016F27"/>
    <w:rsid w:val="00017B35"/>
    <w:rsid w:val="000208A4"/>
    <w:rsid w:val="00020DDA"/>
    <w:rsid w:val="0002295F"/>
    <w:rsid w:val="000242C4"/>
    <w:rsid w:val="00024334"/>
    <w:rsid w:val="00026EE8"/>
    <w:rsid w:val="00027198"/>
    <w:rsid w:val="00027CFC"/>
    <w:rsid w:val="00027D74"/>
    <w:rsid w:val="00030A32"/>
    <w:rsid w:val="00031E59"/>
    <w:rsid w:val="00033ADA"/>
    <w:rsid w:val="00033C82"/>
    <w:rsid w:val="00034928"/>
    <w:rsid w:val="00034E0D"/>
    <w:rsid w:val="000351BB"/>
    <w:rsid w:val="00035D78"/>
    <w:rsid w:val="0003706B"/>
    <w:rsid w:val="00037325"/>
    <w:rsid w:val="000376D8"/>
    <w:rsid w:val="000400E0"/>
    <w:rsid w:val="0004073A"/>
    <w:rsid w:val="00041238"/>
    <w:rsid w:val="00042838"/>
    <w:rsid w:val="00045034"/>
    <w:rsid w:val="0004591E"/>
    <w:rsid w:val="0005056B"/>
    <w:rsid w:val="000506D6"/>
    <w:rsid w:val="00050736"/>
    <w:rsid w:val="00052F07"/>
    <w:rsid w:val="00053210"/>
    <w:rsid w:val="00053297"/>
    <w:rsid w:val="0005351F"/>
    <w:rsid w:val="00054913"/>
    <w:rsid w:val="000555A5"/>
    <w:rsid w:val="00056BA4"/>
    <w:rsid w:val="00057144"/>
    <w:rsid w:val="00057330"/>
    <w:rsid w:val="000574B4"/>
    <w:rsid w:val="0006046D"/>
    <w:rsid w:val="000606CC"/>
    <w:rsid w:val="00060819"/>
    <w:rsid w:val="00060CA4"/>
    <w:rsid w:val="00063018"/>
    <w:rsid w:val="000648FC"/>
    <w:rsid w:val="00064FCE"/>
    <w:rsid w:val="0006572B"/>
    <w:rsid w:val="0006703F"/>
    <w:rsid w:val="00067747"/>
    <w:rsid w:val="00070420"/>
    <w:rsid w:val="0007085D"/>
    <w:rsid w:val="00070D79"/>
    <w:rsid w:val="000712DC"/>
    <w:rsid w:val="00071B54"/>
    <w:rsid w:val="000740DE"/>
    <w:rsid w:val="00076071"/>
    <w:rsid w:val="00080FB5"/>
    <w:rsid w:val="000815A1"/>
    <w:rsid w:val="000828B1"/>
    <w:rsid w:val="00084FA0"/>
    <w:rsid w:val="00090DB5"/>
    <w:rsid w:val="00091057"/>
    <w:rsid w:val="0009208E"/>
    <w:rsid w:val="00092726"/>
    <w:rsid w:val="0009293D"/>
    <w:rsid w:val="00093C3D"/>
    <w:rsid w:val="00093E26"/>
    <w:rsid w:val="000958FA"/>
    <w:rsid w:val="000960C3"/>
    <w:rsid w:val="000975ED"/>
    <w:rsid w:val="00097C34"/>
    <w:rsid w:val="000A054D"/>
    <w:rsid w:val="000A0887"/>
    <w:rsid w:val="000A0F04"/>
    <w:rsid w:val="000A1637"/>
    <w:rsid w:val="000A1A4E"/>
    <w:rsid w:val="000A2399"/>
    <w:rsid w:val="000A23E1"/>
    <w:rsid w:val="000A5685"/>
    <w:rsid w:val="000A630E"/>
    <w:rsid w:val="000A6865"/>
    <w:rsid w:val="000A6E08"/>
    <w:rsid w:val="000A76D7"/>
    <w:rsid w:val="000A7733"/>
    <w:rsid w:val="000A7CA3"/>
    <w:rsid w:val="000B0856"/>
    <w:rsid w:val="000B0CA7"/>
    <w:rsid w:val="000B14BF"/>
    <w:rsid w:val="000B1C72"/>
    <w:rsid w:val="000B2007"/>
    <w:rsid w:val="000B28BB"/>
    <w:rsid w:val="000B3049"/>
    <w:rsid w:val="000B51B0"/>
    <w:rsid w:val="000B6871"/>
    <w:rsid w:val="000B7D49"/>
    <w:rsid w:val="000C0AF0"/>
    <w:rsid w:val="000C0D0C"/>
    <w:rsid w:val="000C1520"/>
    <w:rsid w:val="000C24CE"/>
    <w:rsid w:val="000C2822"/>
    <w:rsid w:val="000C33C4"/>
    <w:rsid w:val="000C3BEA"/>
    <w:rsid w:val="000C3D3D"/>
    <w:rsid w:val="000C44B8"/>
    <w:rsid w:val="000C611A"/>
    <w:rsid w:val="000D1687"/>
    <w:rsid w:val="000D1BEC"/>
    <w:rsid w:val="000D2DD8"/>
    <w:rsid w:val="000D3517"/>
    <w:rsid w:val="000D3DCE"/>
    <w:rsid w:val="000D5455"/>
    <w:rsid w:val="000D6501"/>
    <w:rsid w:val="000D6835"/>
    <w:rsid w:val="000D7185"/>
    <w:rsid w:val="000E0656"/>
    <w:rsid w:val="000E0903"/>
    <w:rsid w:val="000E17AF"/>
    <w:rsid w:val="000E1908"/>
    <w:rsid w:val="000E20C4"/>
    <w:rsid w:val="000E2696"/>
    <w:rsid w:val="000E2FEE"/>
    <w:rsid w:val="000E3038"/>
    <w:rsid w:val="000E65EF"/>
    <w:rsid w:val="000E6D82"/>
    <w:rsid w:val="000E7EB7"/>
    <w:rsid w:val="000F0769"/>
    <w:rsid w:val="000F0D2D"/>
    <w:rsid w:val="000F17A9"/>
    <w:rsid w:val="000F3D09"/>
    <w:rsid w:val="000F4254"/>
    <w:rsid w:val="000F4546"/>
    <w:rsid w:val="000F4893"/>
    <w:rsid w:val="000F4BC6"/>
    <w:rsid w:val="000F5869"/>
    <w:rsid w:val="000F7340"/>
    <w:rsid w:val="00100766"/>
    <w:rsid w:val="001008E2"/>
    <w:rsid w:val="00101ED6"/>
    <w:rsid w:val="00103619"/>
    <w:rsid w:val="00104BDD"/>
    <w:rsid w:val="00104BE1"/>
    <w:rsid w:val="0010742D"/>
    <w:rsid w:val="00107472"/>
    <w:rsid w:val="00110162"/>
    <w:rsid w:val="00112C7A"/>
    <w:rsid w:val="00112F93"/>
    <w:rsid w:val="0011324C"/>
    <w:rsid w:val="0011326E"/>
    <w:rsid w:val="00114D18"/>
    <w:rsid w:val="00115B48"/>
    <w:rsid w:val="00116D28"/>
    <w:rsid w:val="00116F5C"/>
    <w:rsid w:val="00117979"/>
    <w:rsid w:val="0012050A"/>
    <w:rsid w:val="00120BC8"/>
    <w:rsid w:val="00123792"/>
    <w:rsid w:val="001249C9"/>
    <w:rsid w:val="00124D78"/>
    <w:rsid w:val="00125028"/>
    <w:rsid w:val="00125072"/>
    <w:rsid w:val="00125FBB"/>
    <w:rsid w:val="0013163B"/>
    <w:rsid w:val="00131CAC"/>
    <w:rsid w:val="00131D07"/>
    <w:rsid w:val="00132B7F"/>
    <w:rsid w:val="00132EC8"/>
    <w:rsid w:val="0013429F"/>
    <w:rsid w:val="00135224"/>
    <w:rsid w:val="0013560F"/>
    <w:rsid w:val="00135760"/>
    <w:rsid w:val="00135AEB"/>
    <w:rsid w:val="00137FDE"/>
    <w:rsid w:val="0014067D"/>
    <w:rsid w:val="001408C8"/>
    <w:rsid w:val="0014091F"/>
    <w:rsid w:val="00140D49"/>
    <w:rsid w:val="00141400"/>
    <w:rsid w:val="00141F00"/>
    <w:rsid w:val="0014257D"/>
    <w:rsid w:val="00143DF4"/>
    <w:rsid w:val="00144BE5"/>
    <w:rsid w:val="001455AC"/>
    <w:rsid w:val="00145675"/>
    <w:rsid w:val="00145A92"/>
    <w:rsid w:val="0014718B"/>
    <w:rsid w:val="00151A10"/>
    <w:rsid w:val="0015216E"/>
    <w:rsid w:val="0015245E"/>
    <w:rsid w:val="0015277E"/>
    <w:rsid w:val="00152806"/>
    <w:rsid w:val="00152DF7"/>
    <w:rsid w:val="00153A38"/>
    <w:rsid w:val="00154003"/>
    <w:rsid w:val="00154458"/>
    <w:rsid w:val="00154716"/>
    <w:rsid w:val="00154CC4"/>
    <w:rsid w:val="00155DF2"/>
    <w:rsid w:val="00156439"/>
    <w:rsid w:val="00156E5C"/>
    <w:rsid w:val="001571C5"/>
    <w:rsid w:val="001607F1"/>
    <w:rsid w:val="00160D25"/>
    <w:rsid w:val="001619DF"/>
    <w:rsid w:val="0016213C"/>
    <w:rsid w:val="001630AD"/>
    <w:rsid w:val="001638B9"/>
    <w:rsid w:val="00165D9E"/>
    <w:rsid w:val="001668CF"/>
    <w:rsid w:val="00167063"/>
    <w:rsid w:val="001678DC"/>
    <w:rsid w:val="00170848"/>
    <w:rsid w:val="00170F61"/>
    <w:rsid w:val="001714D5"/>
    <w:rsid w:val="001718FB"/>
    <w:rsid w:val="0017224B"/>
    <w:rsid w:val="00173C69"/>
    <w:rsid w:val="00174B00"/>
    <w:rsid w:val="00174F54"/>
    <w:rsid w:val="00175237"/>
    <w:rsid w:val="0017555A"/>
    <w:rsid w:val="0017595C"/>
    <w:rsid w:val="00175F0D"/>
    <w:rsid w:val="00177CC5"/>
    <w:rsid w:val="0018018E"/>
    <w:rsid w:val="00181CCD"/>
    <w:rsid w:val="00182531"/>
    <w:rsid w:val="00183E4A"/>
    <w:rsid w:val="00185DCC"/>
    <w:rsid w:val="00185E8A"/>
    <w:rsid w:val="0019070E"/>
    <w:rsid w:val="00190936"/>
    <w:rsid w:val="00190E09"/>
    <w:rsid w:val="00192658"/>
    <w:rsid w:val="00192758"/>
    <w:rsid w:val="00193478"/>
    <w:rsid w:val="00194172"/>
    <w:rsid w:val="00195745"/>
    <w:rsid w:val="00196F2B"/>
    <w:rsid w:val="001A02BD"/>
    <w:rsid w:val="001A1313"/>
    <w:rsid w:val="001A2BF9"/>
    <w:rsid w:val="001A300E"/>
    <w:rsid w:val="001A3FE1"/>
    <w:rsid w:val="001A41FD"/>
    <w:rsid w:val="001A47D3"/>
    <w:rsid w:val="001A67DF"/>
    <w:rsid w:val="001B1896"/>
    <w:rsid w:val="001B1D0A"/>
    <w:rsid w:val="001B1E2D"/>
    <w:rsid w:val="001B2D5D"/>
    <w:rsid w:val="001B32F6"/>
    <w:rsid w:val="001B49D4"/>
    <w:rsid w:val="001B52B1"/>
    <w:rsid w:val="001B5A7C"/>
    <w:rsid w:val="001B5D45"/>
    <w:rsid w:val="001B6F1E"/>
    <w:rsid w:val="001C062A"/>
    <w:rsid w:val="001C1590"/>
    <w:rsid w:val="001C22D0"/>
    <w:rsid w:val="001C238D"/>
    <w:rsid w:val="001C30EF"/>
    <w:rsid w:val="001C3586"/>
    <w:rsid w:val="001C602E"/>
    <w:rsid w:val="001C64F5"/>
    <w:rsid w:val="001C6E23"/>
    <w:rsid w:val="001C7D96"/>
    <w:rsid w:val="001D0F8D"/>
    <w:rsid w:val="001D182E"/>
    <w:rsid w:val="001D2794"/>
    <w:rsid w:val="001D41E7"/>
    <w:rsid w:val="001D518B"/>
    <w:rsid w:val="001D6162"/>
    <w:rsid w:val="001D723D"/>
    <w:rsid w:val="001D7831"/>
    <w:rsid w:val="001D7884"/>
    <w:rsid w:val="001E0FEF"/>
    <w:rsid w:val="001E1FFE"/>
    <w:rsid w:val="001E2A75"/>
    <w:rsid w:val="001E3B3B"/>
    <w:rsid w:val="001E3E92"/>
    <w:rsid w:val="001E3FD3"/>
    <w:rsid w:val="001E449E"/>
    <w:rsid w:val="001E5F14"/>
    <w:rsid w:val="001E64FE"/>
    <w:rsid w:val="001E6EBB"/>
    <w:rsid w:val="001E73F8"/>
    <w:rsid w:val="001E7591"/>
    <w:rsid w:val="001F0DFA"/>
    <w:rsid w:val="001F1292"/>
    <w:rsid w:val="001F16D2"/>
    <w:rsid w:val="001F171E"/>
    <w:rsid w:val="001F28E5"/>
    <w:rsid w:val="001F3B97"/>
    <w:rsid w:val="001F467F"/>
    <w:rsid w:val="001F603C"/>
    <w:rsid w:val="00200218"/>
    <w:rsid w:val="002006CE"/>
    <w:rsid w:val="00201E5F"/>
    <w:rsid w:val="002024AA"/>
    <w:rsid w:val="00204DF3"/>
    <w:rsid w:val="00205A2F"/>
    <w:rsid w:val="00206B64"/>
    <w:rsid w:val="0020757E"/>
    <w:rsid w:val="0020760B"/>
    <w:rsid w:val="002125CA"/>
    <w:rsid w:val="00215408"/>
    <w:rsid w:val="002203E8"/>
    <w:rsid w:val="00220A38"/>
    <w:rsid w:val="00221E8B"/>
    <w:rsid w:val="00222397"/>
    <w:rsid w:val="00223EAA"/>
    <w:rsid w:val="00224721"/>
    <w:rsid w:val="002260CE"/>
    <w:rsid w:val="00227C1A"/>
    <w:rsid w:val="002302A7"/>
    <w:rsid w:val="00230AFF"/>
    <w:rsid w:val="0023122A"/>
    <w:rsid w:val="00232286"/>
    <w:rsid w:val="00232818"/>
    <w:rsid w:val="00232993"/>
    <w:rsid w:val="00232E41"/>
    <w:rsid w:val="002332FE"/>
    <w:rsid w:val="00233DB3"/>
    <w:rsid w:val="00235BB0"/>
    <w:rsid w:val="00235CD8"/>
    <w:rsid w:val="0023600F"/>
    <w:rsid w:val="00237874"/>
    <w:rsid w:val="00240E9B"/>
    <w:rsid w:val="00241025"/>
    <w:rsid w:val="00244201"/>
    <w:rsid w:val="002450E0"/>
    <w:rsid w:val="00245765"/>
    <w:rsid w:val="00245D37"/>
    <w:rsid w:val="00246B7A"/>
    <w:rsid w:val="0024756B"/>
    <w:rsid w:val="002478E5"/>
    <w:rsid w:val="002479F9"/>
    <w:rsid w:val="00250593"/>
    <w:rsid w:val="00251515"/>
    <w:rsid w:val="00252546"/>
    <w:rsid w:val="00252707"/>
    <w:rsid w:val="00253049"/>
    <w:rsid w:val="002531BF"/>
    <w:rsid w:val="00253377"/>
    <w:rsid w:val="00253973"/>
    <w:rsid w:val="00253B5D"/>
    <w:rsid w:val="00253E32"/>
    <w:rsid w:val="00254A4F"/>
    <w:rsid w:val="002557CC"/>
    <w:rsid w:val="00255BC4"/>
    <w:rsid w:val="002579E0"/>
    <w:rsid w:val="00260AC1"/>
    <w:rsid w:val="002620B6"/>
    <w:rsid w:val="002623EF"/>
    <w:rsid w:val="00262B21"/>
    <w:rsid w:val="002638C0"/>
    <w:rsid w:val="00265422"/>
    <w:rsid w:val="00266415"/>
    <w:rsid w:val="0026717F"/>
    <w:rsid w:val="002676BA"/>
    <w:rsid w:val="002702F7"/>
    <w:rsid w:val="00270785"/>
    <w:rsid w:val="00270940"/>
    <w:rsid w:val="00270C1D"/>
    <w:rsid w:val="00271026"/>
    <w:rsid w:val="0027168F"/>
    <w:rsid w:val="0027349A"/>
    <w:rsid w:val="0027410F"/>
    <w:rsid w:val="00274B9A"/>
    <w:rsid w:val="00275218"/>
    <w:rsid w:val="0027559E"/>
    <w:rsid w:val="00275CE1"/>
    <w:rsid w:val="00277955"/>
    <w:rsid w:val="00277CC0"/>
    <w:rsid w:val="00277FFB"/>
    <w:rsid w:val="002800E7"/>
    <w:rsid w:val="002819AC"/>
    <w:rsid w:val="00281C0E"/>
    <w:rsid w:val="0028285A"/>
    <w:rsid w:val="00282AC5"/>
    <w:rsid w:val="00282DDE"/>
    <w:rsid w:val="00284046"/>
    <w:rsid w:val="00285218"/>
    <w:rsid w:val="0028530F"/>
    <w:rsid w:val="00286BB7"/>
    <w:rsid w:val="00287186"/>
    <w:rsid w:val="00290232"/>
    <w:rsid w:val="00290E5F"/>
    <w:rsid w:val="00291D5B"/>
    <w:rsid w:val="002920E1"/>
    <w:rsid w:val="00296493"/>
    <w:rsid w:val="002A5DFB"/>
    <w:rsid w:val="002A752C"/>
    <w:rsid w:val="002A7E3E"/>
    <w:rsid w:val="002B01AF"/>
    <w:rsid w:val="002B05BB"/>
    <w:rsid w:val="002B14E0"/>
    <w:rsid w:val="002B2695"/>
    <w:rsid w:val="002B33AD"/>
    <w:rsid w:val="002B3F48"/>
    <w:rsid w:val="002B4E71"/>
    <w:rsid w:val="002B6118"/>
    <w:rsid w:val="002B762B"/>
    <w:rsid w:val="002B7B60"/>
    <w:rsid w:val="002C0438"/>
    <w:rsid w:val="002C0828"/>
    <w:rsid w:val="002C15C6"/>
    <w:rsid w:val="002C25C2"/>
    <w:rsid w:val="002C5743"/>
    <w:rsid w:val="002C59FD"/>
    <w:rsid w:val="002C5A19"/>
    <w:rsid w:val="002C5A31"/>
    <w:rsid w:val="002C5F27"/>
    <w:rsid w:val="002C68D9"/>
    <w:rsid w:val="002C75CC"/>
    <w:rsid w:val="002D074D"/>
    <w:rsid w:val="002D0A62"/>
    <w:rsid w:val="002D3D4A"/>
    <w:rsid w:val="002D3E90"/>
    <w:rsid w:val="002D46DF"/>
    <w:rsid w:val="002D4FAE"/>
    <w:rsid w:val="002D5184"/>
    <w:rsid w:val="002D59A1"/>
    <w:rsid w:val="002D6DBB"/>
    <w:rsid w:val="002D7BF4"/>
    <w:rsid w:val="002D7BFB"/>
    <w:rsid w:val="002E00C7"/>
    <w:rsid w:val="002E0B92"/>
    <w:rsid w:val="002E3F9D"/>
    <w:rsid w:val="002E46F0"/>
    <w:rsid w:val="002E5B1B"/>
    <w:rsid w:val="002E638D"/>
    <w:rsid w:val="002E7830"/>
    <w:rsid w:val="002E7FBB"/>
    <w:rsid w:val="002F0159"/>
    <w:rsid w:val="002F20E3"/>
    <w:rsid w:val="002F397C"/>
    <w:rsid w:val="002F44AF"/>
    <w:rsid w:val="002F4A1E"/>
    <w:rsid w:val="002F4ED0"/>
    <w:rsid w:val="002F5D40"/>
    <w:rsid w:val="002F6C98"/>
    <w:rsid w:val="002F7436"/>
    <w:rsid w:val="002F7521"/>
    <w:rsid w:val="00300330"/>
    <w:rsid w:val="003005EB"/>
    <w:rsid w:val="00300B1C"/>
    <w:rsid w:val="00301F13"/>
    <w:rsid w:val="00307EE7"/>
    <w:rsid w:val="00311086"/>
    <w:rsid w:val="0031203B"/>
    <w:rsid w:val="003121A2"/>
    <w:rsid w:val="003121DC"/>
    <w:rsid w:val="00312ED3"/>
    <w:rsid w:val="00314CD9"/>
    <w:rsid w:val="003156FC"/>
    <w:rsid w:val="0031572E"/>
    <w:rsid w:val="00315975"/>
    <w:rsid w:val="003159A5"/>
    <w:rsid w:val="003173E2"/>
    <w:rsid w:val="00317D62"/>
    <w:rsid w:val="00320C71"/>
    <w:rsid w:val="0032205E"/>
    <w:rsid w:val="003235AD"/>
    <w:rsid w:val="00323622"/>
    <w:rsid w:val="00324C78"/>
    <w:rsid w:val="00325E0D"/>
    <w:rsid w:val="003269D6"/>
    <w:rsid w:val="003309BA"/>
    <w:rsid w:val="003339AB"/>
    <w:rsid w:val="00333B7C"/>
    <w:rsid w:val="00334AFA"/>
    <w:rsid w:val="00334E99"/>
    <w:rsid w:val="00335AEF"/>
    <w:rsid w:val="003364A9"/>
    <w:rsid w:val="0033691D"/>
    <w:rsid w:val="0034104A"/>
    <w:rsid w:val="003413A8"/>
    <w:rsid w:val="00342CED"/>
    <w:rsid w:val="003438A3"/>
    <w:rsid w:val="003446CF"/>
    <w:rsid w:val="003448B1"/>
    <w:rsid w:val="00344D7A"/>
    <w:rsid w:val="00345540"/>
    <w:rsid w:val="0034706C"/>
    <w:rsid w:val="00347E62"/>
    <w:rsid w:val="00347F6F"/>
    <w:rsid w:val="00350A14"/>
    <w:rsid w:val="0035130A"/>
    <w:rsid w:val="003518AB"/>
    <w:rsid w:val="00351F8E"/>
    <w:rsid w:val="003524A9"/>
    <w:rsid w:val="003524CE"/>
    <w:rsid w:val="00352DFC"/>
    <w:rsid w:val="00353B52"/>
    <w:rsid w:val="0035511B"/>
    <w:rsid w:val="003561B8"/>
    <w:rsid w:val="0036085B"/>
    <w:rsid w:val="00360FC2"/>
    <w:rsid w:val="0036103A"/>
    <w:rsid w:val="0036299C"/>
    <w:rsid w:val="00362A19"/>
    <w:rsid w:val="00363EFC"/>
    <w:rsid w:val="00364289"/>
    <w:rsid w:val="00364E48"/>
    <w:rsid w:val="0036500C"/>
    <w:rsid w:val="003655FF"/>
    <w:rsid w:val="00365793"/>
    <w:rsid w:val="003659FC"/>
    <w:rsid w:val="003667C8"/>
    <w:rsid w:val="003670D6"/>
    <w:rsid w:val="003704B0"/>
    <w:rsid w:val="00370512"/>
    <w:rsid w:val="00370F20"/>
    <w:rsid w:val="00371CD8"/>
    <w:rsid w:val="00372BB5"/>
    <w:rsid w:val="00373B9A"/>
    <w:rsid w:val="00375BAD"/>
    <w:rsid w:val="00377DC0"/>
    <w:rsid w:val="00380B68"/>
    <w:rsid w:val="0038115F"/>
    <w:rsid w:val="003812F9"/>
    <w:rsid w:val="00381896"/>
    <w:rsid w:val="00381B55"/>
    <w:rsid w:val="00381F1A"/>
    <w:rsid w:val="00382596"/>
    <w:rsid w:val="00382B74"/>
    <w:rsid w:val="00382D28"/>
    <w:rsid w:val="00384047"/>
    <w:rsid w:val="003842D4"/>
    <w:rsid w:val="003846DD"/>
    <w:rsid w:val="00384CA7"/>
    <w:rsid w:val="003850F7"/>
    <w:rsid w:val="0038534A"/>
    <w:rsid w:val="003859EE"/>
    <w:rsid w:val="00385DB4"/>
    <w:rsid w:val="003868C6"/>
    <w:rsid w:val="00386C26"/>
    <w:rsid w:val="0038756B"/>
    <w:rsid w:val="00390DA4"/>
    <w:rsid w:val="00392718"/>
    <w:rsid w:val="003964FE"/>
    <w:rsid w:val="00396DB4"/>
    <w:rsid w:val="00396F86"/>
    <w:rsid w:val="00397022"/>
    <w:rsid w:val="003A050D"/>
    <w:rsid w:val="003A08B4"/>
    <w:rsid w:val="003A244C"/>
    <w:rsid w:val="003A355C"/>
    <w:rsid w:val="003A3814"/>
    <w:rsid w:val="003A5264"/>
    <w:rsid w:val="003A6F1F"/>
    <w:rsid w:val="003A7D7A"/>
    <w:rsid w:val="003B035E"/>
    <w:rsid w:val="003B2825"/>
    <w:rsid w:val="003B3EF5"/>
    <w:rsid w:val="003B47A0"/>
    <w:rsid w:val="003B6783"/>
    <w:rsid w:val="003B6E85"/>
    <w:rsid w:val="003B79AF"/>
    <w:rsid w:val="003BF4D8"/>
    <w:rsid w:val="003C1576"/>
    <w:rsid w:val="003C3A85"/>
    <w:rsid w:val="003C4680"/>
    <w:rsid w:val="003C4682"/>
    <w:rsid w:val="003C4E9D"/>
    <w:rsid w:val="003D224C"/>
    <w:rsid w:val="003D22C8"/>
    <w:rsid w:val="003D3CF8"/>
    <w:rsid w:val="003D4668"/>
    <w:rsid w:val="003D4DE2"/>
    <w:rsid w:val="003D6372"/>
    <w:rsid w:val="003E019B"/>
    <w:rsid w:val="003E06F8"/>
    <w:rsid w:val="003E18E8"/>
    <w:rsid w:val="003E1D35"/>
    <w:rsid w:val="003E2247"/>
    <w:rsid w:val="003E242B"/>
    <w:rsid w:val="003E2703"/>
    <w:rsid w:val="003E2D3D"/>
    <w:rsid w:val="003E3944"/>
    <w:rsid w:val="003E3D81"/>
    <w:rsid w:val="003E3DD1"/>
    <w:rsid w:val="003E5010"/>
    <w:rsid w:val="003E5221"/>
    <w:rsid w:val="003E5878"/>
    <w:rsid w:val="003E79BB"/>
    <w:rsid w:val="003F00E5"/>
    <w:rsid w:val="003F1E3A"/>
    <w:rsid w:val="003F2B92"/>
    <w:rsid w:val="003F4840"/>
    <w:rsid w:val="003F5286"/>
    <w:rsid w:val="003F5A7D"/>
    <w:rsid w:val="003F6E37"/>
    <w:rsid w:val="003F71E6"/>
    <w:rsid w:val="00400A57"/>
    <w:rsid w:val="0040237E"/>
    <w:rsid w:val="00402511"/>
    <w:rsid w:val="0040288C"/>
    <w:rsid w:val="00403CF0"/>
    <w:rsid w:val="004060F8"/>
    <w:rsid w:val="004106F6"/>
    <w:rsid w:val="00411E7D"/>
    <w:rsid w:val="00414D20"/>
    <w:rsid w:val="00414E74"/>
    <w:rsid w:val="00414F8E"/>
    <w:rsid w:val="00416A11"/>
    <w:rsid w:val="004233FF"/>
    <w:rsid w:val="00424322"/>
    <w:rsid w:val="0042441B"/>
    <w:rsid w:val="00424683"/>
    <w:rsid w:val="00426E18"/>
    <w:rsid w:val="004272BC"/>
    <w:rsid w:val="004273C7"/>
    <w:rsid w:val="0043221F"/>
    <w:rsid w:val="004334BC"/>
    <w:rsid w:val="00434D67"/>
    <w:rsid w:val="00435515"/>
    <w:rsid w:val="00435B9F"/>
    <w:rsid w:val="00436D38"/>
    <w:rsid w:val="00441726"/>
    <w:rsid w:val="00441912"/>
    <w:rsid w:val="004420FD"/>
    <w:rsid w:val="00442960"/>
    <w:rsid w:val="00443D19"/>
    <w:rsid w:val="00443E74"/>
    <w:rsid w:val="00445784"/>
    <w:rsid w:val="004459E6"/>
    <w:rsid w:val="00450565"/>
    <w:rsid w:val="00450B5B"/>
    <w:rsid w:val="00452053"/>
    <w:rsid w:val="004526B9"/>
    <w:rsid w:val="004541A6"/>
    <w:rsid w:val="004558E0"/>
    <w:rsid w:val="00456368"/>
    <w:rsid w:val="004574D8"/>
    <w:rsid w:val="00461CCD"/>
    <w:rsid w:val="00461E60"/>
    <w:rsid w:val="004628FD"/>
    <w:rsid w:val="00462E90"/>
    <w:rsid w:val="00464887"/>
    <w:rsid w:val="00464943"/>
    <w:rsid w:val="0046572A"/>
    <w:rsid w:val="00465D36"/>
    <w:rsid w:val="00467A37"/>
    <w:rsid w:val="00467DB8"/>
    <w:rsid w:val="00467F8F"/>
    <w:rsid w:val="0047008F"/>
    <w:rsid w:val="00471257"/>
    <w:rsid w:val="00471A91"/>
    <w:rsid w:val="004723B0"/>
    <w:rsid w:val="00472F0B"/>
    <w:rsid w:val="00473486"/>
    <w:rsid w:val="00473F7C"/>
    <w:rsid w:val="00475683"/>
    <w:rsid w:val="0047575C"/>
    <w:rsid w:val="0047598A"/>
    <w:rsid w:val="00476F8F"/>
    <w:rsid w:val="0048075B"/>
    <w:rsid w:val="00480879"/>
    <w:rsid w:val="00481678"/>
    <w:rsid w:val="0048281A"/>
    <w:rsid w:val="00482DAA"/>
    <w:rsid w:val="00483CB0"/>
    <w:rsid w:val="00483CEF"/>
    <w:rsid w:val="00484646"/>
    <w:rsid w:val="00485698"/>
    <w:rsid w:val="004874B1"/>
    <w:rsid w:val="0048755E"/>
    <w:rsid w:val="00492914"/>
    <w:rsid w:val="00493D00"/>
    <w:rsid w:val="00494833"/>
    <w:rsid w:val="00495537"/>
    <w:rsid w:val="004958A8"/>
    <w:rsid w:val="0049621A"/>
    <w:rsid w:val="0049781E"/>
    <w:rsid w:val="004A210C"/>
    <w:rsid w:val="004A25A9"/>
    <w:rsid w:val="004A3D9E"/>
    <w:rsid w:val="004A4985"/>
    <w:rsid w:val="004A679E"/>
    <w:rsid w:val="004A6F04"/>
    <w:rsid w:val="004A74B0"/>
    <w:rsid w:val="004B02FC"/>
    <w:rsid w:val="004B0722"/>
    <w:rsid w:val="004B0AAC"/>
    <w:rsid w:val="004B0B39"/>
    <w:rsid w:val="004B0F61"/>
    <w:rsid w:val="004B130C"/>
    <w:rsid w:val="004B20F3"/>
    <w:rsid w:val="004B2121"/>
    <w:rsid w:val="004B482D"/>
    <w:rsid w:val="004B5A2E"/>
    <w:rsid w:val="004B774E"/>
    <w:rsid w:val="004B79DC"/>
    <w:rsid w:val="004C1895"/>
    <w:rsid w:val="004C19D2"/>
    <w:rsid w:val="004C21E3"/>
    <w:rsid w:val="004C2258"/>
    <w:rsid w:val="004C275D"/>
    <w:rsid w:val="004C34AE"/>
    <w:rsid w:val="004C4CCC"/>
    <w:rsid w:val="004C6C91"/>
    <w:rsid w:val="004C70A3"/>
    <w:rsid w:val="004D0986"/>
    <w:rsid w:val="004D2E42"/>
    <w:rsid w:val="004D39A7"/>
    <w:rsid w:val="004D51A1"/>
    <w:rsid w:val="004D79D0"/>
    <w:rsid w:val="004D7F69"/>
    <w:rsid w:val="004E1756"/>
    <w:rsid w:val="004E2C1A"/>
    <w:rsid w:val="004E4317"/>
    <w:rsid w:val="004E43F3"/>
    <w:rsid w:val="004E459C"/>
    <w:rsid w:val="004E477F"/>
    <w:rsid w:val="004E5B8F"/>
    <w:rsid w:val="004E62C2"/>
    <w:rsid w:val="004E62D1"/>
    <w:rsid w:val="004F1BAF"/>
    <w:rsid w:val="004F24A4"/>
    <w:rsid w:val="004F2AD5"/>
    <w:rsid w:val="004F311A"/>
    <w:rsid w:val="004F4449"/>
    <w:rsid w:val="004F4DEB"/>
    <w:rsid w:val="004F53B4"/>
    <w:rsid w:val="004F62C1"/>
    <w:rsid w:val="004F6448"/>
    <w:rsid w:val="004F7502"/>
    <w:rsid w:val="00500445"/>
    <w:rsid w:val="005013FE"/>
    <w:rsid w:val="0050257D"/>
    <w:rsid w:val="00502CC2"/>
    <w:rsid w:val="00502EA3"/>
    <w:rsid w:val="00503241"/>
    <w:rsid w:val="00503C77"/>
    <w:rsid w:val="00503FE2"/>
    <w:rsid w:val="0050519F"/>
    <w:rsid w:val="005053D1"/>
    <w:rsid w:val="00505E84"/>
    <w:rsid w:val="00506968"/>
    <w:rsid w:val="005070DE"/>
    <w:rsid w:val="005078E0"/>
    <w:rsid w:val="0051042F"/>
    <w:rsid w:val="00511732"/>
    <w:rsid w:val="00512528"/>
    <w:rsid w:val="00512DC6"/>
    <w:rsid w:val="00513466"/>
    <w:rsid w:val="00514910"/>
    <w:rsid w:val="00515013"/>
    <w:rsid w:val="0051504B"/>
    <w:rsid w:val="00515663"/>
    <w:rsid w:val="00515C10"/>
    <w:rsid w:val="00515D8F"/>
    <w:rsid w:val="00516077"/>
    <w:rsid w:val="00517149"/>
    <w:rsid w:val="00520055"/>
    <w:rsid w:val="00521366"/>
    <w:rsid w:val="00521A04"/>
    <w:rsid w:val="00522C09"/>
    <w:rsid w:val="0052393B"/>
    <w:rsid w:val="00523A71"/>
    <w:rsid w:val="005248D2"/>
    <w:rsid w:val="00524D2C"/>
    <w:rsid w:val="00525C84"/>
    <w:rsid w:val="005265A0"/>
    <w:rsid w:val="00526B0B"/>
    <w:rsid w:val="00526C32"/>
    <w:rsid w:val="0053018A"/>
    <w:rsid w:val="005310BF"/>
    <w:rsid w:val="00531256"/>
    <w:rsid w:val="00535231"/>
    <w:rsid w:val="00535246"/>
    <w:rsid w:val="00535567"/>
    <w:rsid w:val="00535751"/>
    <w:rsid w:val="00536A4A"/>
    <w:rsid w:val="005371C5"/>
    <w:rsid w:val="00537640"/>
    <w:rsid w:val="00540267"/>
    <w:rsid w:val="005403D2"/>
    <w:rsid w:val="00540CE2"/>
    <w:rsid w:val="00542665"/>
    <w:rsid w:val="00542C17"/>
    <w:rsid w:val="0054484C"/>
    <w:rsid w:val="005464C2"/>
    <w:rsid w:val="00547E66"/>
    <w:rsid w:val="0055059B"/>
    <w:rsid w:val="00552A2F"/>
    <w:rsid w:val="005533E0"/>
    <w:rsid w:val="00555632"/>
    <w:rsid w:val="00555652"/>
    <w:rsid w:val="00557DBE"/>
    <w:rsid w:val="005632B0"/>
    <w:rsid w:val="005633D4"/>
    <w:rsid w:val="005647E8"/>
    <w:rsid w:val="00564A50"/>
    <w:rsid w:val="00564ACB"/>
    <w:rsid w:val="005651BA"/>
    <w:rsid w:val="00570F96"/>
    <w:rsid w:val="005711A9"/>
    <w:rsid w:val="0057254F"/>
    <w:rsid w:val="0057265E"/>
    <w:rsid w:val="00572A06"/>
    <w:rsid w:val="00572D66"/>
    <w:rsid w:val="00575167"/>
    <w:rsid w:val="005751A2"/>
    <w:rsid w:val="005760BA"/>
    <w:rsid w:val="0057699C"/>
    <w:rsid w:val="00581688"/>
    <w:rsid w:val="00581A7F"/>
    <w:rsid w:val="00581AB6"/>
    <w:rsid w:val="00581DEF"/>
    <w:rsid w:val="00582410"/>
    <w:rsid w:val="00582693"/>
    <w:rsid w:val="00583C89"/>
    <w:rsid w:val="005845EC"/>
    <w:rsid w:val="00585EE1"/>
    <w:rsid w:val="005900D4"/>
    <w:rsid w:val="00590532"/>
    <w:rsid w:val="0059188C"/>
    <w:rsid w:val="005925DB"/>
    <w:rsid w:val="00592EA9"/>
    <w:rsid w:val="00593063"/>
    <w:rsid w:val="0059466E"/>
    <w:rsid w:val="00597DCB"/>
    <w:rsid w:val="00597EC2"/>
    <w:rsid w:val="00597ED4"/>
    <w:rsid w:val="005A028A"/>
    <w:rsid w:val="005A0AF8"/>
    <w:rsid w:val="005A0F18"/>
    <w:rsid w:val="005A21BF"/>
    <w:rsid w:val="005A3A27"/>
    <w:rsid w:val="005A5B2A"/>
    <w:rsid w:val="005A636E"/>
    <w:rsid w:val="005A68C1"/>
    <w:rsid w:val="005A68D7"/>
    <w:rsid w:val="005A7AD2"/>
    <w:rsid w:val="005B17DA"/>
    <w:rsid w:val="005B1F44"/>
    <w:rsid w:val="005B6032"/>
    <w:rsid w:val="005B62EC"/>
    <w:rsid w:val="005B6EE8"/>
    <w:rsid w:val="005B6F4B"/>
    <w:rsid w:val="005B7EB6"/>
    <w:rsid w:val="005B7FEE"/>
    <w:rsid w:val="005C1856"/>
    <w:rsid w:val="005C2458"/>
    <w:rsid w:val="005C2E5E"/>
    <w:rsid w:val="005C2EB3"/>
    <w:rsid w:val="005C3C74"/>
    <w:rsid w:val="005C4B2C"/>
    <w:rsid w:val="005C6C8F"/>
    <w:rsid w:val="005D13A7"/>
    <w:rsid w:val="005D253B"/>
    <w:rsid w:val="005D3769"/>
    <w:rsid w:val="005D3C71"/>
    <w:rsid w:val="005D486B"/>
    <w:rsid w:val="005D5642"/>
    <w:rsid w:val="005D712D"/>
    <w:rsid w:val="005D7A0C"/>
    <w:rsid w:val="005E0300"/>
    <w:rsid w:val="005E40C8"/>
    <w:rsid w:val="005E4B32"/>
    <w:rsid w:val="005E5931"/>
    <w:rsid w:val="005F013F"/>
    <w:rsid w:val="005F0CF7"/>
    <w:rsid w:val="005F1D99"/>
    <w:rsid w:val="005F3CF6"/>
    <w:rsid w:val="005F4AAE"/>
    <w:rsid w:val="005F5AA0"/>
    <w:rsid w:val="005F5C11"/>
    <w:rsid w:val="005F5C1A"/>
    <w:rsid w:val="005F6A0B"/>
    <w:rsid w:val="005F6D52"/>
    <w:rsid w:val="005F7307"/>
    <w:rsid w:val="005F7768"/>
    <w:rsid w:val="005F7F3A"/>
    <w:rsid w:val="0060032C"/>
    <w:rsid w:val="0060062D"/>
    <w:rsid w:val="00600DFF"/>
    <w:rsid w:val="006012EE"/>
    <w:rsid w:val="00602779"/>
    <w:rsid w:val="00602EBC"/>
    <w:rsid w:val="006041F7"/>
    <w:rsid w:val="00604779"/>
    <w:rsid w:val="00604B3C"/>
    <w:rsid w:val="0061069D"/>
    <w:rsid w:val="006118FB"/>
    <w:rsid w:val="00611947"/>
    <w:rsid w:val="00612149"/>
    <w:rsid w:val="00613FDD"/>
    <w:rsid w:val="00615057"/>
    <w:rsid w:val="00616435"/>
    <w:rsid w:val="0061737B"/>
    <w:rsid w:val="00617E74"/>
    <w:rsid w:val="00620310"/>
    <w:rsid w:val="0062140A"/>
    <w:rsid w:val="00621C25"/>
    <w:rsid w:val="006220D8"/>
    <w:rsid w:val="00623D4C"/>
    <w:rsid w:val="00625FDE"/>
    <w:rsid w:val="00626750"/>
    <w:rsid w:val="00630C30"/>
    <w:rsid w:val="0063161F"/>
    <w:rsid w:val="00631949"/>
    <w:rsid w:val="00631E3D"/>
    <w:rsid w:val="00633C88"/>
    <w:rsid w:val="00633D21"/>
    <w:rsid w:val="006350CC"/>
    <w:rsid w:val="0063578F"/>
    <w:rsid w:val="00635CB5"/>
    <w:rsid w:val="00636AD8"/>
    <w:rsid w:val="006370CC"/>
    <w:rsid w:val="00640F28"/>
    <w:rsid w:val="00640FD1"/>
    <w:rsid w:val="006412AB"/>
    <w:rsid w:val="006420F9"/>
    <w:rsid w:val="00643B07"/>
    <w:rsid w:val="006468DF"/>
    <w:rsid w:val="00646E84"/>
    <w:rsid w:val="00647971"/>
    <w:rsid w:val="006504D8"/>
    <w:rsid w:val="0065185E"/>
    <w:rsid w:val="00651CDC"/>
    <w:rsid w:val="00653045"/>
    <w:rsid w:val="00653511"/>
    <w:rsid w:val="00653C3D"/>
    <w:rsid w:val="00654E1C"/>
    <w:rsid w:val="00655226"/>
    <w:rsid w:val="00655B95"/>
    <w:rsid w:val="00656957"/>
    <w:rsid w:val="006606E7"/>
    <w:rsid w:val="0066083D"/>
    <w:rsid w:val="006616AA"/>
    <w:rsid w:val="00661A76"/>
    <w:rsid w:val="006650A5"/>
    <w:rsid w:val="0066524E"/>
    <w:rsid w:val="006652D6"/>
    <w:rsid w:val="006659A3"/>
    <w:rsid w:val="00667F29"/>
    <w:rsid w:val="00670034"/>
    <w:rsid w:val="006714A2"/>
    <w:rsid w:val="0067272E"/>
    <w:rsid w:val="00673BB5"/>
    <w:rsid w:val="006756FF"/>
    <w:rsid w:val="00675BE7"/>
    <w:rsid w:val="00675D5F"/>
    <w:rsid w:val="00675EB6"/>
    <w:rsid w:val="00676454"/>
    <w:rsid w:val="006768E5"/>
    <w:rsid w:val="00677F19"/>
    <w:rsid w:val="006802B6"/>
    <w:rsid w:val="00680CCA"/>
    <w:rsid w:val="00681227"/>
    <w:rsid w:val="006816A8"/>
    <w:rsid w:val="00681758"/>
    <w:rsid w:val="00682827"/>
    <w:rsid w:val="00682FF1"/>
    <w:rsid w:val="0068523D"/>
    <w:rsid w:val="0068556A"/>
    <w:rsid w:val="00685C97"/>
    <w:rsid w:val="006864B3"/>
    <w:rsid w:val="00690F1E"/>
    <w:rsid w:val="0069151F"/>
    <w:rsid w:val="0069381B"/>
    <w:rsid w:val="006946FE"/>
    <w:rsid w:val="00697FF8"/>
    <w:rsid w:val="006A1F43"/>
    <w:rsid w:val="006A2CA3"/>
    <w:rsid w:val="006A355D"/>
    <w:rsid w:val="006A3982"/>
    <w:rsid w:val="006A4C68"/>
    <w:rsid w:val="006A5C0F"/>
    <w:rsid w:val="006A5D5E"/>
    <w:rsid w:val="006A67EA"/>
    <w:rsid w:val="006A72C8"/>
    <w:rsid w:val="006A77A0"/>
    <w:rsid w:val="006B0951"/>
    <w:rsid w:val="006B13EF"/>
    <w:rsid w:val="006B39DA"/>
    <w:rsid w:val="006B414F"/>
    <w:rsid w:val="006B567C"/>
    <w:rsid w:val="006C0100"/>
    <w:rsid w:val="006C1076"/>
    <w:rsid w:val="006C21C4"/>
    <w:rsid w:val="006C26DF"/>
    <w:rsid w:val="006C3830"/>
    <w:rsid w:val="006C4842"/>
    <w:rsid w:val="006C5511"/>
    <w:rsid w:val="006D0493"/>
    <w:rsid w:val="006D08BA"/>
    <w:rsid w:val="006D294C"/>
    <w:rsid w:val="006D3218"/>
    <w:rsid w:val="006D75EE"/>
    <w:rsid w:val="006E22E4"/>
    <w:rsid w:val="006E41A3"/>
    <w:rsid w:val="006E51A5"/>
    <w:rsid w:val="006E697D"/>
    <w:rsid w:val="006E6F37"/>
    <w:rsid w:val="006E7C68"/>
    <w:rsid w:val="006E7C9E"/>
    <w:rsid w:val="006F234C"/>
    <w:rsid w:val="006F354D"/>
    <w:rsid w:val="006F44AF"/>
    <w:rsid w:val="006F6559"/>
    <w:rsid w:val="006F6AB4"/>
    <w:rsid w:val="006F6C96"/>
    <w:rsid w:val="006F7698"/>
    <w:rsid w:val="006F78E6"/>
    <w:rsid w:val="006F7FB1"/>
    <w:rsid w:val="00700719"/>
    <w:rsid w:val="00701D57"/>
    <w:rsid w:val="0070300A"/>
    <w:rsid w:val="007042CF"/>
    <w:rsid w:val="0070437A"/>
    <w:rsid w:val="00705024"/>
    <w:rsid w:val="00706DA5"/>
    <w:rsid w:val="00707438"/>
    <w:rsid w:val="00707568"/>
    <w:rsid w:val="007106A2"/>
    <w:rsid w:val="00710C95"/>
    <w:rsid w:val="00711557"/>
    <w:rsid w:val="00711C68"/>
    <w:rsid w:val="0071211D"/>
    <w:rsid w:val="007121AB"/>
    <w:rsid w:val="0071433E"/>
    <w:rsid w:val="007154EB"/>
    <w:rsid w:val="007158ED"/>
    <w:rsid w:val="007159E3"/>
    <w:rsid w:val="00716150"/>
    <w:rsid w:val="0071675E"/>
    <w:rsid w:val="007169D5"/>
    <w:rsid w:val="007172A0"/>
    <w:rsid w:val="00717B44"/>
    <w:rsid w:val="00717C11"/>
    <w:rsid w:val="00717DA7"/>
    <w:rsid w:val="007224B2"/>
    <w:rsid w:val="00722573"/>
    <w:rsid w:val="007227CF"/>
    <w:rsid w:val="00722C93"/>
    <w:rsid w:val="00725604"/>
    <w:rsid w:val="00726013"/>
    <w:rsid w:val="00726265"/>
    <w:rsid w:val="00726766"/>
    <w:rsid w:val="00726D4F"/>
    <w:rsid w:val="007304E2"/>
    <w:rsid w:val="007311E0"/>
    <w:rsid w:val="007318BB"/>
    <w:rsid w:val="0073282E"/>
    <w:rsid w:val="00733351"/>
    <w:rsid w:val="0073364C"/>
    <w:rsid w:val="00733AA2"/>
    <w:rsid w:val="007341D8"/>
    <w:rsid w:val="00735326"/>
    <w:rsid w:val="00735B1E"/>
    <w:rsid w:val="00736BF5"/>
    <w:rsid w:val="00740512"/>
    <w:rsid w:val="00740659"/>
    <w:rsid w:val="0074083C"/>
    <w:rsid w:val="00740F3B"/>
    <w:rsid w:val="007411D4"/>
    <w:rsid w:val="00741687"/>
    <w:rsid w:val="00741D86"/>
    <w:rsid w:val="0074343D"/>
    <w:rsid w:val="00744015"/>
    <w:rsid w:val="00746F4C"/>
    <w:rsid w:val="00750452"/>
    <w:rsid w:val="007507F5"/>
    <w:rsid w:val="00752F72"/>
    <w:rsid w:val="0075423D"/>
    <w:rsid w:val="00754458"/>
    <w:rsid w:val="00754A53"/>
    <w:rsid w:val="00756F53"/>
    <w:rsid w:val="00757388"/>
    <w:rsid w:val="007616DA"/>
    <w:rsid w:val="00762A73"/>
    <w:rsid w:val="00763750"/>
    <w:rsid w:val="00764213"/>
    <w:rsid w:val="00765282"/>
    <w:rsid w:val="00765543"/>
    <w:rsid w:val="007657CD"/>
    <w:rsid w:val="007702FE"/>
    <w:rsid w:val="00771A8D"/>
    <w:rsid w:val="0077471B"/>
    <w:rsid w:val="00774A12"/>
    <w:rsid w:val="0077622D"/>
    <w:rsid w:val="0077710B"/>
    <w:rsid w:val="00780304"/>
    <w:rsid w:val="0078095E"/>
    <w:rsid w:val="00782AF9"/>
    <w:rsid w:val="007839FE"/>
    <w:rsid w:val="007841EE"/>
    <w:rsid w:val="0078439F"/>
    <w:rsid w:val="0078484B"/>
    <w:rsid w:val="00784BD0"/>
    <w:rsid w:val="00787C6E"/>
    <w:rsid w:val="0079020C"/>
    <w:rsid w:val="00790B98"/>
    <w:rsid w:val="007921F9"/>
    <w:rsid w:val="00793C10"/>
    <w:rsid w:val="00793E39"/>
    <w:rsid w:val="007940EC"/>
    <w:rsid w:val="00794BBF"/>
    <w:rsid w:val="0079642A"/>
    <w:rsid w:val="0079643A"/>
    <w:rsid w:val="00796B69"/>
    <w:rsid w:val="00796E6D"/>
    <w:rsid w:val="007A1D8F"/>
    <w:rsid w:val="007A21AF"/>
    <w:rsid w:val="007A2E9C"/>
    <w:rsid w:val="007A3140"/>
    <w:rsid w:val="007A3611"/>
    <w:rsid w:val="007A3A5D"/>
    <w:rsid w:val="007A3CE1"/>
    <w:rsid w:val="007A5170"/>
    <w:rsid w:val="007A5BCE"/>
    <w:rsid w:val="007A5C6E"/>
    <w:rsid w:val="007A5CF4"/>
    <w:rsid w:val="007A6822"/>
    <w:rsid w:val="007A7B37"/>
    <w:rsid w:val="007B0881"/>
    <w:rsid w:val="007B15A3"/>
    <w:rsid w:val="007B3020"/>
    <w:rsid w:val="007B3D3C"/>
    <w:rsid w:val="007C04F8"/>
    <w:rsid w:val="007C1E8D"/>
    <w:rsid w:val="007C2171"/>
    <w:rsid w:val="007C2887"/>
    <w:rsid w:val="007C3EB7"/>
    <w:rsid w:val="007C4610"/>
    <w:rsid w:val="007C5360"/>
    <w:rsid w:val="007C5BE6"/>
    <w:rsid w:val="007D0EE2"/>
    <w:rsid w:val="007D1B2B"/>
    <w:rsid w:val="007D1B47"/>
    <w:rsid w:val="007D4C98"/>
    <w:rsid w:val="007D51FF"/>
    <w:rsid w:val="007D56C6"/>
    <w:rsid w:val="007D5D00"/>
    <w:rsid w:val="007D61AA"/>
    <w:rsid w:val="007D6343"/>
    <w:rsid w:val="007E2DF7"/>
    <w:rsid w:val="007E3328"/>
    <w:rsid w:val="007E3E4A"/>
    <w:rsid w:val="007E420C"/>
    <w:rsid w:val="007E4A4C"/>
    <w:rsid w:val="007E4CFC"/>
    <w:rsid w:val="007E534C"/>
    <w:rsid w:val="007E5DBE"/>
    <w:rsid w:val="007F0DD2"/>
    <w:rsid w:val="007F21BB"/>
    <w:rsid w:val="007F4579"/>
    <w:rsid w:val="007F648E"/>
    <w:rsid w:val="007F697F"/>
    <w:rsid w:val="007F74B0"/>
    <w:rsid w:val="0080181E"/>
    <w:rsid w:val="008026F5"/>
    <w:rsid w:val="0080328E"/>
    <w:rsid w:val="008040BF"/>
    <w:rsid w:val="00804217"/>
    <w:rsid w:val="00804524"/>
    <w:rsid w:val="00805110"/>
    <w:rsid w:val="00805936"/>
    <w:rsid w:val="008059A0"/>
    <w:rsid w:val="00806918"/>
    <w:rsid w:val="0081060C"/>
    <w:rsid w:val="00810B0D"/>
    <w:rsid w:val="008134EA"/>
    <w:rsid w:val="008143BC"/>
    <w:rsid w:val="00814429"/>
    <w:rsid w:val="00815091"/>
    <w:rsid w:val="0081515E"/>
    <w:rsid w:val="00817352"/>
    <w:rsid w:val="008177A2"/>
    <w:rsid w:val="008209AE"/>
    <w:rsid w:val="008212B5"/>
    <w:rsid w:val="0082226A"/>
    <w:rsid w:val="008229A4"/>
    <w:rsid w:val="008234A1"/>
    <w:rsid w:val="00824C57"/>
    <w:rsid w:val="0082542C"/>
    <w:rsid w:val="0082750E"/>
    <w:rsid w:val="00830E74"/>
    <w:rsid w:val="0083139B"/>
    <w:rsid w:val="008316F3"/>
    <w:rsid w:val="008321A6"/>
    <w:rsid w:val="0083362B"/>
    <w:rsid w:val="008337E8"/>
    <w:rsid w:val="00835CC9"/>
    <w:rsid w:val="0083620D"/>
    <w:rsid w:val="00837399"/>
    <w:rsid w:val="00840A48"/>
    <w:rsid w:val="008421E8"/>
    <w:rsid w:val="00843382"/>
    <w:rsid w:val="0084342E"/>
    <w:rsid w:val="008444F6"/>
    <w:rsid w:val="008448C0"/>
    <w:rsid w:val="00845084"/>
    <w:rsid w:val="00845FBA"/>
    <w:rsid w:val="008467CD"/>
    <w:rsid w:val="0084774B"/>
    <w:rsid w:val="008503B7"/>
    <w:rsid w:val="00852EDC"/>
    <w:rsid w:val="00853522"/>
    <w:rsid w:val="00856DB8"/>
    <w:rsid w:val="0086069C"/>
    <w:rsid w:val="00860FE9"/>
    <w:rsid w:val="0086237D"/>
    <w:rsid w:val="008647BB"/>
    <w:rsid w:val="00865CA8"/>
    <w:rsid w:val="0086695E"/>
    <w:rsid w:val="00866BBF"/>
    <w:rsid w:val="00866E3A"/>
    <w:rsid w:val="00866F57"/>
    <w:rsid w:val="00867995"/>
    <w:rsid w:val="00871FF4"/>
    <w:rsid w:val="0087220C"/>
    <w:rsid w:val="00872DC2"/>
    <w:rsid w:val="008738D7"/>
    <w:rsid w:val="00873D0A"/>
    <w:rsid w:val="00874CF9"/>
    <w:rsid w:val="00875234"/>
    <w:rsid w:val="00875C0F"/>
    <w:rsid w:val="00876CF4"/>
    <w:rsid w:val="00877981"/>
    <w:rsid w:val="008800C5"/>
    <w:rsid w:val="00880B75"/>
    <w:rsid w:val="00882721"/>
    <w:rsid w:val="00883307"/>
    <w:rsid w:val="008839C3"/>
    <w:rsid w:val="00883B2A"/>
    <w:rsid w:val="00884583"/>
    <w:rsid w:val="00885AA8"/>
    <w:rsid w:val="00885D5A"/>
    <w:rsid w:val="00886200"/>
    <w:rsid w:val="00886494"/>
    <w:rsid w:val="00887E36"/>
    <w:rsid w:val="00890510"/>
    <w:rsid w:val="00890B36"/>
    <w:rsid w:val="0089107C"/>
    <w:rsid w:val="008925F3"/>
    <w:rsid w:val="008928EC"/>
    <w:rsid w:val="00892938"/>
    <w:rsid w:val="00893DD2"/>
    <w:rsid w:val="00896ADD"/>
    <w:rsid w:val="0089710E"/>
    <w:rsid w:val="0089798E"/>
    <w:rsid w:val="008A0E3A"/>
    <w:rsid w:val="008A1553"/>
    <w:rsid w:val="008A21B1"/>
    <w:rsid w:val="008A2E13"/>
    <w:rsid w:val="008A30EB"/>
    <w:rsid w:val="008A41DD"/>
    <w:rsid w:val="008A4907"/>
    <w:rsid w:val="008A49DA"/>
    <w:rsid w:val="008A607D"/>
    <w:rsid w:val="008A67C6"/>
    <w:rsid w:val="008B0E11"/>
    <w:rsid w:val="008B174D"/>
    <w:rsid w:val="008B27DD"/>
    <w:rsid w:val="008B3415"/>
    <w:rsid w:val="008B4678"/>
    <w:rsid w:val="008B52C4"/>
    <w:rsid w:val="008B6DE1"/>
    <w:rsid w:val="008B72DC"/>
    <w:rsid w:val="008B76C4"/>
    <w:rsid w:val="008C04DB"/>
    <w:rsid w:val="008C05AB"/>
    <w:rsid w:val="008C17A0"/>
    <w:rsid w:val="008C2014"/>
    <w:rsid w:val="008C2441"/>
    <w:rsid w:val="008C3A83"/>
    <w:rsid w:val="008C543A"/>
    <w:rsid w:val="008C5F4D"/>
    <w:rsid w:val="008C602B"/>
    <w:rsid w:val="008C60C2"/>
    <w:rsid w:val="008C672E"/>
    <w:rsid w:val="008C713E"/>
    <w:rsid w:val="008C7705"/>
    <w:rsid w:val="008D14FD"/>
    <w:rsid w:val="008D24C4"/>
    <w:rsid w:val="008D2FAB"/>
    <w:rsid w:val="008D32B0"/>
    <w:rsid w:val="008D3701"/>
    <w:rsid w:val="008D462D"/>
    <w:rsid w:val="008D4C2C"/>
    <w:rsid w:val="008D6155"/>
    <w:rsid w:val="008D62C8"/>
    <w:rsid w:val="008D69D3"/>
    <w:rsid w:val="008D6AEC"/>
    <w:rsid w:val="008D7B59"/>
    <w:rsid w:val="008E00DC"/>
    <w:rsid w:val="008E32B1"/>
    <w:rsid w:val="008E43CC"/>
    <w:rsid w:val="008E456F"/>
    <w:rsid w:val="008E54A4"/>
    <w:rsid w:val="008E565D"/>
    <w:rsid w:val="008E6FAD"/>
    <w:rsid w:val="008F0111"/>
    <w:rsid w:val="008F0258"/>
    <w:rsid w:val="008F0FB3"/>
    <w:rsid w:val="008F20E1"/>
    <w:rsid w:val="008F39C6"/>
    <w:rsid w:val="008F3B3C"/>
    <w:rsid w:val="008F44B3"/>
    <w:rsid w:val="008F5070"/>
    <w:rsid w:val="008F5519"/>
    <w:rsid w:val="008F6734"/>
    <w:rsid w:val="008F6A91"/>
    <w:rsid w:val="008F6B97"/>
    <w:rsid w:val="0090058E"/>
    <w:rsid w:val="00900D0A"/>
    <w:rsid w:val="00901816"/>
    <w:rsid w:val="00902DE2"/>
    <w:rsid w:val="0090320B"/>
    <w:rsid w:val="009032D8"/>
    <w:rsid w:val="00906B5C"/>
    <w:rsid w:val="00906D15"/>
    <w:rsid w:val="0090712B"/>
    <w:rsid w:val="0091181D"/>
    <w:rsid w:val="00912F59"/>
    <w:rsid w:val="00913200"/>
    <w:rsid w:val="00913474"/>
    <w:rsid w:val="00913F47"/>
    <w:rsid w:val="009148AB"/>
    <w:rsid w:val="00917EF1"/>
    <w:rsid w:val="00920BFF"/>
    <w:rsid w:val="00921461"/>
    <w:rsid w:val="00923DD0"/>
    <w:rsid w:val="00924319"/>
    <w:rsid w:val="00925A96"/>
    <w:rsid w:val="00925F05"/>
    <w:rsid w:val="0092674B"/>
    <w:rsid w:val="009267C7"/>
    <w:rsid w:val="0092688F"/>
    <w:rsid w:val="00927222"/>
    <w:rsid w:val="00927234"/>
    <w:rsid w:val="009309B4"/>
    <w:rsid w:val="009317FF"/>
    <w:rsid w:val="00931A22"/>
    <w:rsid w:val="00932044"/>
    <w:rsid w:val="00932FA2"/>
    <w:rsid w:val="00933387"/>
    <w:rsid w:val="00934EEA"/>
    <w:rsid w:val="00935A99"/>
    <w:rsid w:val="00935EA1"/>
    <w:rsid w:val="009361B1"/>
    <w:rsid w:val="00937180"/>
    <w:rsid w:val="00941753"/>
    <w:rsid w:val="009423A7"/>
    <w:rsid w:val="00942C1D"/>
    <w:rsid w:val="009433EB"/>
    <w:rsid w:val="00944F35"/>
    <w:rsid w:val="00945087"/>
    <w:rsid w:val="0094546D"/>
    <w:rsid w:val="009463B7"/>
    <w:rsid w:val="00947156"/>
    <w:rsid w:val="0095185C"/>
    <w:rsid w:val="0095193A"/>
    <w:rsid w:val="00951E76"/>
    <w:rsid w:val="00951EC9"/>
    <w:rsid w:val="00952F27"/>
    <w:rsid w:val="0095384A"/>
    <w:rsid w:val="00954594"/>
    <w:rsid w:val="009546BE"/>
    <w:rsid w:val="00954993"/>
    <w:rsid w:val="009551BC"/>
    <w:rsid w:val="00955518"/>
    <w:rsid w:val="0095554D"/>
    <w:rsid w:val="00956DD3"/>
    <w:rsid w:val="009602B2"/>
    <w:rsid w:val="00962458"/>
    <w:rsid w:val="009629B9"/>
    <w:rsid w:val="00963AD4"/>
    <w:rsid w:val="00965603"/>
    <w:rsid w:val="00966C39"/>
    <w:rsid w:val="00967623"/>
    <w:rsid w:val="00967DC0"/>
    <w:rsid w:val="0097063E"/>
    <w:rsid w:val="009708B6"/>
    <w:rsid w:val="00971EFF"/>
    <w:rsid w:val="00972306"/>
    <w:rsid w:val="009736DC"/>
    <w:rsid w:val="00973A72"/>
    <w:rsid w:val="00973C15"/>
    <w:rsid w:val="00974E9C"/>
    <w:rsid w:val="009752AA"/>
    <w:rsid w:val="00976A79"/>
    <w:rsid w:val="009809AF"/>
    <w:rsid w:val="00981BF0"/>
    <w:rsid w:val="00981C4A"/>
    <w:rsid w:val="00981CFD"/>
    <w:rsid w:val="00982BB0"/>
    <w:rsid w:val="00983CEA"/>
    <w:rsid w:val="00984920"/>
    <w:rsid w:val="00984C3C"/>
    <w:rsid w:val="00985447"/>
    <w:rsid w:val="00985B00"/>
    <w:rsid w:val="009863A8"/>
    <w:rsid w:val="009876E5"/>
    <w:rsid w:val="00990D82"/>
    <w:rsid w:val="0099127C"/>
    <w:rsid w:val="00994715"/>
    <w:rsid w:val="0099477B"/>
    <w:rsid w:val="00994789"/>
    <w:rsid w:val="00995410"/>
    <w:rsid w:val="009954AD"/>
    <w:rsid w:val="00996284"/>
    <w:rsid w:val="00996769"/>
    <w:rsid w:val="009969E1"/>
    <w:rsid w:val="00997733"/>
    <w:rsid w:val="009A238B"/>
    <w:rsid w:val="009A5207"/>
    <w:rsid w:val="009A67F1"/>
    <w:rsid w:val="009A70DD"/>
    <w:rsid w:val="009A7136"/>
    <w:rsid w:val="009A7858"/>
    <w:rsid w:val="009B1052"/>
    <w:rsid w:val="009B2121"/>
    <w:rsid w:val="009B2426"/>
    <w:rsid w:val="009B263A"/>
    <w:rsid w:val="009B2DF3"/>
    <w:rsid w:val="009B476F"/>
    <w:rsid w:val="009B6075"/>
    <w:rsid w:val="009B67DA"/>
    <w:rsid w:val="009B6C4C"/>
    <w:rsid w:val="009B7867"/>
    <w:rsid w:val="009C0CB5"/>
    <w:rsid w:val="009C1040"/>
    <w:rsid w:val="009C1293"/>
    <w:rsid w:val="009C2442"/>
    <w:rsid w:val="009C2915"/>
    <w:rsid w:val="009C3077"/>
    <w:rsid w:val="009C32D6"/>
    <w:rsid w:val="009C37D4"/>
    <w:rsid w:val="009C477A"/>
    <w:rsid w:val="009C49B0"/>
    <w:rsid w:val="009D1398"/>
    <w:rsid w:val="009D191F"/>
    <w:rsid w:val="009D6994"/>
    <w:rsid w:val="009E07B5"/>
    <w:rsid w:val="009E0F34"/>
    <w:rsid w:val="009E1649"/>
    <w:rsid w:val="009E17CA"/>
    <w:rsid w:val="009E1ED5"/>
    <w:rsid w:val="009E27B1"/>
    <w:rsid w:val="009E49F4"/>
    <w:rsid w:val="009E4BDA"/>
    <w:rsid w:val="009E59D9"/>
    <w:rsid w:val="009E6021"/>
    <w:rsid w:val="009E7ED9"/>
    <w:rsid w:val="009F0BB6"/>
    <w:rsid w:val="009F13C4"/>
    <w:rsid w:val="009F19DE"/>
    <w:rsid w:val="009F231E"/>
    <w:rsid w:val="009F2765"/>
    <w:rsid w:val="009F2BB8"/>
    <w:rsid w:val="009F30CF"/>
    <w:rsid w:val="009F3BEC"/>
    <w:rsid w:val="009F4123"/>
    <w:rsid w:val="009F4EF0"/>
    <w:rsid w:val="009F52CD"/>
    <w:rsid w:val="009F577D"/>
    <w:rsid w:val="009F656F"/>
    <w:rsid w:val="009F6813"/>
    <w:rsid w:val="00A005B4"/>
    <w:rsid w:val="00A01594"/>
    <w:rsid w:val="00A0279A"/>
    <w:rsid w:val="00A0378A"/>
    <w:rsid w:val="00A04F8C"/>
    <w:rsid w:val="00A05F09"/>
    <w:rsid w:val="00A06DD8"/>
    <w:rsid w:val="00A074E8"/>
    <w:rsid w:val="00A07A15"/>
    <w:rsid w:val="00A10F6C"/>
    <w:rsid w:val="00A1184B"/>
    <w:rsid w:val="00A12725"/>
    <w:rsid w:val="00A12A86"/>
    <w:rsid w:val="00A13432"/>
    <w:rsid w:val="00A13B77"/>
    <w:rsid w:val="00A13F73"/>
    <w:rsid w:val="00A14140"/>
    <w:rsid w:val="00A14EA4"/>
    <w:rsid w:val="00A15174"/>
    <w:rsid w:val="00A154E9"/>
    <w:rsid w:val="00A15BE5"/>
    <w:rsid w:val="00A1640B"/>
    <w:rsid w:val="00A21ABD"/>
    <w:rsid w:val="00A22877"/>
    <w:rsid w:val="00A22C7B"/>
    <w:rsid w:val="00A22FB0"/>
    <w:rsid w:val="00A2411C"/>
    <w:rsid w:val="00A253F4"/>
    <w:rsid w:val="00A303AF"/>
    <w:rsid w:val="00A30B5D"/>
    <w:rsid w:val="00A31219"/>
    <w:rsid w:val="00A31904"/>
    <w:rsid w:val="00A32184"/>
    <w:rsid w:val="00A327F2"/>
    <w:rsid w:val="00A334F5"/>
    <w:rsid w:val="00A33B8F"/>
    <w:rsid w:val="00A347B1"/>
    <w:rsid w:val="00A34BC0"/>
    <w:rsid w:val="00A35771"/>
    <w:rsid w:val="00A371FC"/>
    <w:rsid w:val="00A37390"/>
    <w:rsid w:val="00A378CB"/>
    <w:rsid w:val="00A37E49"/>
    <w:rsid w:val="00A37FD3"/>
    <w:rsid w:val="00A4065C"/>
    <w:rsid w:val="00A40ECA"/>
    <w:rsid w:val="00A40F9A"/>
    <w:rsid w:val="00A415B2"/>
    <w:rsid w:val="00A41706"/>
    <w:rsid w:val="00A42279"/>
    <w:rsid w:val="00A429FF"/>
    <w:rsid w:val="00A442DF"/>
    <w:rsid w:val="00A44A3F"/>
    <w:rsid w:val="00A45551"/>
    <w:rsid w:val="00A465BF"/>
    <w:rsid w:val="00A5108B"/>
    <w:rsid w:val="00A5115C"/>
    <w:rsid w:val="00A51C08"/>
    <w:rsid w:val="00A536C0"/>
    <w:rsid w:val="00A54EA9"/>
    <w:rsid w:val="00A551C8"/>
    <w:rsid w:val="00A57980"/>
    <w:rsid w:val="00A602B2"/>
    <w:rsid w:val="00A60653"/>
    <w:rsid w:val="00A608CF"/>
    <w:rsid w:val="00A60E8C"/>
    <w:rsid w:val="00A61067"/>
    <w:rsid w:val="00A6190F"/>
    <w:rsid w:val="00A6298A"/>
    <w:rsid w:val="00A64DEC"/>
    <w:rsid w:val="00A658A9"/>
    <w:rsid w:val="00A6632B"/>
    <w:rsid w:val="00A66CF4"/>
    <w:rsid w:val="00A7038F"/>
    <w:rsid w:val="00A70AF4"/>
    <w:rsid w:val="00A70FB8"/>
    <w:rsid w:val="00A71046"/>
    <w:rsid w:val="00A73E06"/>
    <w:rsid w:val="00A74366"/>
    <w:rsid w:val="00A7442C"/>
    <w:rsid w:val="00A7529C"/>
    <w:rsid w:val="00A75FFD"/>
    <w:rsid w:val="00A77060"/>
    <w:rsid w:val="00A77353"/>
    <w:rsid w:val="00A77B03"/>
    <w:rsid w:val="00A77CE8"/>
    <w:rsid w:val="00A81524"/>
    <w:rsid w:val="00A818E4"/>
    <w:rsid w:val="00A818FE"/>
    <w:rsid w:val="00A82A50"/>
    <w:rsid w:val="00A90A4C"/>
    <w:rsid w:val="00A90BEC"/>
    <w:rsid w:val="00A90DDE"/>
    <w:rsid w:val="00A91D52"/>
    <w:rsid w:val="00A92502"/>
    <w:rsid w:val="00A92742"/>
    <w:rsid w:val="00A92A3C"/>
    <w:rsid w:val="00A92BEF"/>
    <w:rsid w:val="00A931DA"/>
    <w:rsid w:val="00A94B6B"/>
    <w:rsid w:val="00A957C3"/>
    <w:rsid w:val="00A97FCB"/>
    <w:rsid w:val="00A97FDA"/>
    <w:rsid w:val="00AA05F3"/>
    <w:rsid w:val="00AA069E"/>
    <w:rsid w:val="00AA09FF"/>
    <w:rsid w:val="00AA1C5B"/>
    <w:rsid w:val="00AA31A0"/>
    <w:rsid w:val="00AA3420"/>
    <w:rsid w:val="00AA37DA"/>
    <w:rsid w:val="00AA3895"/>
    <w:rsid w:val="00AA5941"/>
    <w:rsid w:val="00AA72EC"/>
    <w:rsid w:val="00AA73D1"/>
    <w:rsid w:val="00AA75C3"/>
    <w:rsid w:val="00AA762F"/>
    <w:rsid w:val="00AB14E0"/>
    <w:rsid w:val="00AB199F"/>
    <w:rsid w:val="00AB1B7E"/>
    <w:rsid w:val="00AB4F9B"/>
    <w:rsid w:val="00AB5D0A"/>
    <w:rsid w:val="00AC062C"/>
    <w:rsid w:val="00AC1DFD"/>
    <w:rsid w:val="00AC1FBE"/>
    <w:rsid w:val="00AC249D"/>
    <w:rsid w:val="00AC35EC"/>
    <w:rsid w:val="00AC37DC"/>
    <w:rsid w:val="00AC4A69"/>
    <w:rsid w:val="00AC4CE2"/>
    <w:rsid w:val="00AC67EA"/>
    <w:rsid w:val="00AC7703"/>
    <w:rsid w:val="00AD0789"/>
    <w:rsid w:val="00AD2335"/>
    <w:rsid w:val="00AD2A72"/>
    <w:rsid w:val="00AD2EFA"/>
    <w:rsid w:val="00AD463B"/>
    <w:rsid w:val="00AD5994"/>
    <w:rsid w:val="00AD6533"/>
    <w:rsid w:val="00AD679D"/>
    <w:rsid w:val="00AD6A60"/>
    <w:rsid w:val="00AD7704"/>
    <w:rsid w:val="00AD78E1"/>
    <w:rsid w:val="00AE2D33"/>
    <w:rsid w:val="00AE30FE"/>
    <w:rsid w:val="00AE4794"/>
    <w:rsid w:val="00AE5222"/>
    <w:rsid w:val="00AE5230"/>
    <w:rsid w:val="00AE7A65"/>
    <w:rsid w:val="00AF0B01"/>
    <w:rsid w:val="00AF49E8"/>
    <w:rsid w:val="00AF4EA5"/>
    <w:rsid w:val="00AF55EE"/>
    <w:rsid w:val="00AF5F9E"/>
    <w:rsid w:val="00AF628D"/>
    <w:rsid w:val="00AF6FC1"/>
    <w:rsid w:val="00AF7315"/>
    <w:rsid w:val="00AF7F1C"/>
    <w:rsid w:val="00B003C8"/>
    <w:rsid w:val="00B01A77"/>
    <w:rsid w:val="00B01C34"/>
    <w:rsid w:val="00B030BA"/>
    <w:rsid w:val="00B030C7"/>
    <w:rsid w:val="00B0356B"/>
    <w:rsid w:val="00B050CE"/>
    <w:rsid w:val="00B053CB"/>
    <w:rsid w:val="00B06657"/>
    <w:rsid w:val="00B06965"/>
    <w:rsid w:val="00B07FE6"/>
    <w:rsid w:val="00B10B44"/>
    <w:rsid w:val="00B1150D"/>
    <w:rsid w:val="00B11C4D"/>
    <w:rsid w:val="00B12290"/>
    <w:rsid w:val="00B13B87"/>
    <w:rsid w:val="00B147A8"/>
    <w:rsid w:val="00B20D5C"/>
    <w:rsid w:val="00B21D85"/>
    <w:rsid w:val="00B21DA0"/>
    <w:rsid w:val="00B2276F"/>
    <w:rsid w:val="00B23E9A"/>
    <w:rsid w:val="00B24040"/>
    <w:rsid w:val="00B2440B"/>
    <w:rsid w:val="00B248F6"/>
    <w:rsid w:val="00B24A24"/>
    <w:rsid w:val="00B251B0"/>
    <w:rsid w:val="00B254C3"/>
    <w:rsid w:val="00B276AB"/>
    <w:rsid w:val="00B27A77"/>
    <w:rsid w:val="00B3231B"/>
    <w:rsid w:val="00B32CA7"/>
    <w:rsid w:val="00B33F10"/>
    <w:rsid w:val="00B34309"/>
    <w:rsid w:val="00B35AB3"/>
    <w:rsid w:val="00B35C9D"/>
    <w:rsid w:val="00B3614A"/>
    <w:rsid w:val="00B405A6"/>
    <w:rsid w:val="00B40775"/>
    <w:rsid w:val="00B40C56"/>
    <w:rsid w:val="00B423D8"/>
    <w:rsid w:val="00B424D2"/>
    <w:rsid w:val="00B43196"/>
    <w:rsid w:val="00B4361E"/>
    <w:rsid w:val="00B43E9A"/>
    <w:rsid w:val="00B44039"/>
    <w:rsid w:val="00B44EBD"/>
    <w:rsid w:val="00B45A97"/>
    <w:rsid w:val="00B50220"/>
    <w:rsid w:val="00B510B7"/>
    <w:rsid w:val="00B52497"/>
    <w:rsid w:val="00B533AF"/>
    <w:rsid w:val="00B53BA2"/>
    <w:rsid w:val="00B554F8"/>
    <w:rsid w:val="00B562E1"/>
    <w:rsid w:val="00B60C20"/>
    <w:rsid w:val="00B61686"/>
    <w:rsid w:val="00B61FED"/>
    <w:rsid w:val="00B63727"/>
    <w:rsid w:val="00B673AB"/>
    <w:rsid w:val="00B71286"/>
    <w:rsid w:val="00B72887"/>
    <w:rsid w:val="00B73206"/>
    <w:rsid w:val="00B742CF"/>
    <w:rsid w:val="00B74421"/>
    <w:rsid w:val="00B744D0"/>
    <w:rsid w:val="00B75693"/>
    <w:rsid w:val="00B76884"/>
    <w:rsid w:val="00B76B22"/>
    <w:rsid w:val="00B77608"/>
    <w:rsid w:val="00B77AAE"/>
    <w:rsid w:val="00B80BF5"/>
    <w:rsid w:val="00B813CE"/>
    <w:rsid w:val="00B81E2F"/>
    <w:rsid w:val="00B82760"/>
    <w:rsid w:val="00B82F1F"/>
    <w:rsid w:val="00B834C1"/>
    <w:rsid w:val="00B843C5"/>
    <w:rsid w:val="00B84770"/>
    <w:rsid w:val="00B84CDD"/>
    <w:rsid w:val="00B8625C"/>
    <w:rsid w:val="00B868EC"/>
    <w:rsid w:val="00B86CC7"/>
    <w:rsid w:val="00B874BE"/>
    <w:rsid w:val="00B8780A"/>
    <w:rsid w:val="00B90C7E"/>
    <w:rsid w:val="00B90E72"/>
    <w:rsid w:val="00B91F56"/>
    <w:rsid w:val="00B92115"/>
    <w:rsid w:val="00B9237A"/>
    <w:rsid w:val="00B925AA"/>
    <w:rsid w:val="00B92AE6"/>
    <w:rsid w:val="00B93280"/>
    <w:rsid w:val="00B93566"/>
    <w:rsid w:val="00B9393A"/>
    <w:rsid w:val="00B946AF"/>
    <w:rsid w:val="00B967BB"/>
    <w:rsid w:val="00B96AA3"/>
    <w:rsid w:val="00B970CE"/>
    <w:rsid w:val="00B978F9"/>
    <w:rsid w:val="00BA2094"/>
    <w:rsid w:val="00BA2A63"/>
    <w:rsid w:val="00BA2ADD"/>
    <w:rsid w:val="00BA3E28"/>
    <w:rsid w:val="00BA4DD9"/>
    <w:rsid w:val="00BA5302"/>
    <w:rsid w:val="00BA574C"/>
    <w:rsid w:val="00BA63C9"/>
    <w:rsid w:val="00BA71A6"/>
    <w:rsid w:val="00BA776E"/>
    <w:rsid w:val="00BA77AF"/>
    <w:rsid w:val="00BB16B1"/>
    <w:rsid w:val="00BB20C6"/>
    <w:rsid w:val="00BB21DD"/>
    <w:rsid w:val="00BB3E84"/>
    <w:rsid w:val="00BB3ED3"/>
    <w:rsid w:val="00BB4039"/>
    <w:rsid w:val="00BB482C"/>
    <w:rsid w:val="00BB5418"/>
    <w:rsid w:val="00BB5827"/>
    <w:rsid w:val="00BB5A43"/>
    <w:rsid w:val="00BB5A48"/>
    <w:rsid w:val="00BB5A53"/>
    <w:rsid w:val="00BB600B"/>
    <w:rsid w:val="00BB6575"/>
    <w:rsid w:val="00BB6B7E"/>
    <w:rsid w:val="00BB6FB4"/>
    <w:rsid w:val="00BB7424"/>
    <w:rsid w:val="00BC0DF1"/>
    <w:rsid w:val="00BC0ECF"/>
    <w:rsid w:val="00BC10A1"/>
    <w:rsid w:val="00BC18B9"/>
    <w:rsid w:val="00BC29DE"/>
    <w:rsid w:val="00BC2DF0"/>
    <w:rsid w:val="00BC46C0"/>
    <w:rsid w:val="00BC4821"/>
    <w:rsid w:val="00BC50D3"/>
    <w:rsid w:val="00BC7372"/>
    <w:rsid w:val="00BC7891"/>
    <w:rsid w:val="00BD0DA1"/>
    <w:rsid w:val="00BD0E29"/>
    <w:rsid w:val="00BD2521"/>
    <w:rsid w:val="00BD3EF1"/>
    <w:rsid w:val="00BD4E27"/>
    <w:rsid w:val="00BD7123"/>
    <w:rsid w:val="00BE15EF"/>
    <w:rsid w:val="00BE2179"/>
    <w:rsid w:val="00BE2E10"/>
    <w:rsid w:val="00BE33FE"/>
    <w:rsid w:val="00BE50EC"/>
    <w:rsid w:val="00BE5189"/>
    <w:rsid w:val="00BE533A"/>
    <w:rsid w:val="00BE5AB3"/>
    <w:rsid w:val="00BE6C78"/>
    <w:rsid w:val="00BE70C1"/>
    <w:rsid w:val="00BF08B7"/>
    <w:rsid w:val="00BF2C59"/>
    <w:rsid w:val="00BF4F3D"/>
    <w:rsid w:val="00BF5519"/>
    <w:rsid w:val="00BF5ABA"/>
    <w:rsid w:val="00BF6DE9"/>
    <w:rsid w:val="00BF7CD9"/>
    <w:rsid w:val="00BF7DD3"/>
    <w:rsid w:val="00BF7EA3"/>
    <w:rsid w:val="00C008B9"/>
    <w:rsid w:val="00C01384"/>
    <w:rsid w:val="00C01731"/>
    <w:rsid w:val="00C02030"/>
    <w:rsid w:val="00C028C6"/>
    <w:rsid w:val="00C0363C"/>
    <w:rsid w:val="00C03A45"/>
    <w:rsid w:val="00C03E69"/>
    <w:rsid w:val="00C046FD"/>
    <w:rsid w:val="00C047F3"/>
    <w:rsid w:val="00C0554F"/>
    <w:rsid w:val="00C06E88"/>
    <w:rsid w:val="00C07155"/>
    <w:rsid w:val="00C07432"/>
    <w:rsid w:val="00C074B2"/>
    <w:rsid w:val="00C07F7E"/>
    <w:rsid w:val="00C10139"/>
    <w:rsid w:val="00C10257"/>
    <w:rsid w:val="00C10F46"/>
    <w:rsid w:val="00C11085"/>
    <w:rsid w:val="00C122B7"/>
    <w:rsid w:val="00C12C62"/>
    <w:rsid w:val="00C147C7"/>
    <w:rsid w:val="00C15264"/>
    <w:rsid w:val="00C15322"/>
    <w:rsid w:val="00C154B7"/>
    <w:rsid w:val="00C1782C"/>
    <w:rsid w:val="00C215C5"/>
    <w:rsid w:val="00C21FD1"/>
    <w:rsid w:val="00C23A77"/>
    <w:rsid w:val="00C23BF9"/>
    <w:rsid w:val="00C24852"/>
    <w:rsid w:val="00C2558D"/>
    <w:rsid w:val="00C26947"/>
    <w:rsid w:val="00C2736C"/>
    <w:rsid w:val="00C274A3"/>
    <w:rsid w:val="00C3074B"/>
    <w:rsid w:val="00C31872"/>
    <w:rsid w:val="00C32019"/>
    <w:rsid w:val="00C3223A"/>
    <w:rsid w:val="00C323D6"/>
    <w:rsid w:val="00C32A32"/>
    <w:rsid w:val="00C33F68"/>
    <w:rsid w:val="00C351A7"/>
    <w:rsid w:val="00C3579D"/>
    <w:rsid w:val="00C35CA9"/>
    <w:rsid w:val="00C36452"/>
    <w:rsid w:val="00C36947"/>
    <w:rsid w:val="00C37BCE"/>
    <w:rsid w:val="00C403C9"/>
    <w:rsid w:val="00C41240"/>
    <w:rsid w:val="00C41715"/>
    <w:rsid w:val="00C41876"/>
    <w:rsid w:val="00C42D75"/>
    <w:rsid w:val="00C438FF"/>
    <w:rsid w:val="00C43944"/>
    <w:rsid w:val="00C4412E"/>
    <w:rsid w:val="00C44632"/>
    <w:rsid w:val="00C516AC"/>
    <w:rsid w:val="00C559F3"/>
    <w:rsid w:val="00C568B0"/>
    <w:rsid w:val="00C56CB4"/>
    <w:rsid w:val="00C570D8"/>
    <w:rsid w:val="00C57369"/>
    <w:rsid w:val="00C61A1E"/>
    <w:rsid w:val="00C61DF8"/>
    <w:rsid w:val="00C62A8B"/>
    <w:rsid w:val="00C633C1"/>
    <w:rsid w:val="00C63EC6"/>
    <w:rsid w:val="00C66E8F"/>
    <w:rsid w:val="00C67FB4"/>
    <w:rsid w:val="00C71288"/>
    <w:rsid w:val="00C71DBE"/>
    <w:rsid w:val="00C71F71"/>
    <w:rsid w:val="00C71F84"/>
    <w:rsid w:val="00C720DD"/>
    <w:rsid w:val="00C724C8"/>
    <w:rsid w:val="00C73AAC"/>
    <w:rsid w:val="00C740A6"/>
    <w:rsid w:val="00C77980"/>
    <w:rsid w:val="00C809F0"/>
    <w:rsid w:val="00C81DCE"/>
    <w:rsid w:val="00C838E9"/>
    <w:rsid w:val="00C8410C"/>
    <w:rsid w:val="00C8420E"/>
    <w:rsid w:val="00C84D79"/>
    <w:rsid w:val="00C85895"/>
    <w:rsid w:val="00C86E26"/>
    <w:rsid w:val="00C906B8"/>
    <w:rsid w:val="00C933D1"/>
    <w:rsid w:val="00C9413F"/>
    <w:rsid w:val="00C949CA"/>
    <w:rsid w:val="00C94B2C"/>
    <w:rsid w:val="00C95EEF"/>
    <w:rsid w:val="00C963B3"/>
    <w:rsid w:val="00C97F55"/>
    <w:rsid w:val="00CA06E3"/>
    <w:rsid w:val="00CA144A"/>
    <w:rsid w:val="00CA2AAC"/>
    <w:rsid w:val="00CA4AFC"/>
    <w:rsid w:val="00CA5B6A"/>
    <w:rsid w:val="00CA5CF6"/>
    <w:rsid w:val="00CA5F05"/>
    <w:rsid w:val="00CA608B"/>
    <w:rsid w:val="00CA6854"/>
    <w:rsid w:val="00CA7CB1"/>
    <w:rsid w:val="00CB1C41"/>
    <w:rsid w:val="00CB27FE"/>
    <w:rsid w:val="00CB2F74"/>
    <w:rsid w:val="00CB55ED"/>
    <w:rsid w:val="00CB5758"/>
    <w:rsid w:val="00CB6A4D"/>
    <w:rsid w:val="00CB7467"/>
    <w:rsid w:val="00CC0070"/>
    <w:rsid w:val="00CC0446"/>
    <w:rsid w:val="00CC1F1B"/>
    <w:rsid w:val="00CC217C"/>
    <w:rsid w:val="00CC29B1"/>
    <w:rsid w:val="00CC323E"/>
    <w:rsid w:val="00CC4372"/>
    <w:rsid w:val="00CC51D0"/>
    <w:rsid w:val="00CC5416"/>
    <w:rsid w:val="00CC6DA9"/>
    <w:rsid w:val="00CD048D"/>
    <w:rsid w:val="00CD18CC"/>
    <w:rsid w:val="00CD1D07"/>
    <w:rsid w:val="00CD41EB"/>
    <w:rsid w:val="00CD48E8"/>
    <w:rsid w:val="00CD6100"/>
    <w:rsid w:val="00CD62D4"/>
    <w:rsid w:val="00CD739B"/>
    <w:rsid w:val="00CD7B5D"/>
    <w:rsid w:val="00CE09B0"/>
    <w:rsid w:val="00CE1AA4"/>
    <w:rsid w:val="00CF0896"/>
    <w:rsid w:val="00CF17C1"/>
    <w:rsid w:val="00CF2769"/>
    <w:rsid w:val="00CF3567"/>
    <w:rsid w:val="00CF3F6B"/>
    <w:rsid w:val="00CF45D3"/>
    <w:rsid w:val="00CF56AD"/>
    <w:rsid w:val="00CF6618"/>
    <w:rsid w:val="00CF72AB"/>
    <w:rsid w:val="00D01DEE"/>
    <w:rsid w:val="00D01E2A"/>
    <w:rsid w:val="00D028DA"/>
    <w:rsid w:val="00D031E3"/>
    <w:rsid w:val="00D034CE"/>
    <w:rsid w:val="00D037DF"/>
    <w:rsid w:val="00D04ADF"/>
    <w:rsid w:val="00D04FA9"/>
    <w:rsid w:val="00D0570B"/>
    <w:rsid w:val="00D05C1F"/>
    <w:rsid w:val="00D066D7"/>
    <w:rsid w:val="00D06E6C"/>
    <w:rsid w:val="00D07643"/>
    <w:rsid w:val="00D1053C"/>
    <w:rsid w:val="00D114F9"/>
    <w:rsid w:val="00D13A4D"/>
    <w:rsid w:val="00D13C43"/>
    <w:rsid w:val="00D14145"/>
    <w:rsid w:val="00D17D87"/>
    <w:rsid w:val="00D17F08"/>
    <w:rsid w:val="00D206CF"/>
    <w:rsid w:val="00D2089C"/>
    <w:rsid w:val="00D20C57"/>
    <w:rsid w:val="00D20D80"/>
    <w:rsid w:val="00D21B3B"/>
    <w:rsid w:val="00D21C8D"/>
    <w:rsid w:val="00D22B48"/>
    <w:rsid w:val="00D23411"/>
    <w:rsid w:val="00D23433"/>
    <w:rsid w:val="00D239FD"/>
    <w:rsid w:val="00D25929"/>
    <w:rsid w:val="00D25F5B"/>
    <w:rsid w:val="00D26702"/>
    <w:rsid w:val="00D2692A"/>
    <w:rsid w:val="00D271B3"/>
    <w:rsid w:val="00D27751"/>
    <w:rsid w:val="00D27C70"/>
    <w:rsid w:val="00D27CFC"/>
    <w:rsid w:val="00D304DB"/>
    <w:rsid w:val="00D30F72"/>
    <w:rsid w:val="00D310FC"/>
    <w:rsid w:val="00D312B9"/>
    <w:rsid w:val="00D31EE7"/>
    <w:rsid w:val="00D334AC"/>
    <w:rsid w:val="00D33518"/>
    <w:rsid w:val="00D3361F"/>
    <w:rsid w:val="00D35C6A"/>
    <w:rsid w:val="00D37626"/>
    <w:rsid w:val="00D37E8B"/>
    <w:rsid w:val="00D40773"/>
    <w:rsid w:val="00D413CE"/>
    <w:rsid w:val="00D41522"/>
    <w:rsid w:val="00D41C15"/>
    <w:rsid w:val="00D41E46"/>
    <w:rsid w:val="00D430DF"/>
    <w:rsid w:val="00D43487"/>
    <w:rsid w:val="00D434D6"/>
    <w:rsid w:val="00D43F0A"/>
    <w:rsid w:val="00D445B2"/>
    <w:rsid w:val="00D45818"/>
    <w:rsid w:val="00D45B9E"/>
    <w:rsid w:val="00D45E11"/>
    <w:rsid w:val="00D51041"/>
    <w:rsid w:val="00D53CDE"/>
    <w:rsid w:val="00D53DD1"/>
    <w:rsid w:val="00D5402C"/>
    <w:rsid w:val="00D54742"/>
    <w:rsid w:val="00D55164"/>
    <w:rsid w:val="00D55A7E"/>
    <w:rsid w:val="00D55C18"/>
    <w:rsid w:val="00D55E69"/>
    <w:rsid w:val="00D5622E"/>
    <w:rsid w:val="00D579E2"/>
    <w:rsid w:val="00D57D97"/>
    <w:rsid w:val="00D6010C"/>
    <w:rsid w:val="00D61372"/>
    <w:rsid w:val="00D6285A"/>
    <w:rsid w:val="00D678F2"/>
    <w:rsid w:val="00D71315"/>
    <w:rsid w:val="00D7196D"/>
    <w:rsid w:val="00D75B44"/>
    <w:rsid w:val="00D77754"/>
    <w:rsid w:val="00D80FA8"/>
    <w:rsid w:val="00D8195E"/>
    <w:rsid w:val="00D839BC"/>
    <w:rsid w:val="00D83D06"/>
    <w:rsid w:val="00D8412C"/>
    <w:rsid w:val="00D84600"/>
    <w:rsid w:val="00D84BE8"/>
    <w:rsid w:val="00D853AE"/>
    <w:rsid w:val="00D85F84"/>
    <w:rsid w:val="00D87EB0"/>
    <w:rsid w:val="00D90E70"/>
    <w:rsid w:val="00D92A31"/>
    <w:rsid w:val="00D93332"/>
    <w:rsid w:val="00D934F2"/>
    <w:rsid w:val="00D942E0"/>
    <w:rsid w:val="00D952F3"/>
    <w:rsid w:val="00D95B52"/>
    <w:rsid w:val="00D97650"/>
    <w:rsid w:val="00DA043F"/>
    <w:rsid w:val="00DA328E"/>
    <w:rsid w:val="00DA3DCE"/>
    <w:rsid w:val="00DA5076"/>
    <w:rsid w:val="00DA5BE5"/>
    <w:rsid w:val="00DA69E0"/>
    <w:rsid w:val="00DA768C"/>
    <w:rsid w:val="00DB15FF"/>
    <w:rsid w:val="00DB1B05"/>
    <w:rsid w:val="00DB1F71"/>
    <w:rsid w:val="00DB26B1"/>
    <w:rsid w:val="00DB5EB1"/>
    <w:rsid w:val="00DB6A13"/>
    <w:rsid w:val="00DC0BEB"/>
    <w:rsid w:val="00DC33CD"/>
    <w:rsid w:val="00DC33DE"/>
    <w:rsid w:val="00DC497F"/>
    <w:rsid w:val="00DC4C37"/>
    <w:rsid w:val="00DC5AD9"/>
    <w:rsid w:val="00DC5C67"/>
    <w:rsid w:val="00DC5D2A"/>
    <w:rsid w:val="00DC60B3"/>
    <w:rsid w:val="00DC7BEC"/>
    <w:rsid w:val="00DD0271"/>
    <w:rsid w:val="00DD1BDB"/>
    <w:rsid w:val="00DD296B"/>
    <w:rsid w:val="00DD2C34"/>
    <w:rsid w:val="00DD2C40"/>
    <w:rsid w:val="00DD333C"/>
    <w:rsid w:val="00DD5BE8"/>
    <w:rsid w:val="00DD62DE"/>
    <w:rsid w:val="00DD6592"/>
    <w:rsid w:val="00DE0338"/>
    <w:rsid w:val="00DE0622"/>
    <w:rsid w:val="00DE1155"/>
    <w:rsid w:val="00DE1E14"/>
    <w:rsid w:val="00DE4002"/>
    <w:rsid w:val="00DE6B3D"/>
    <w:rsid w:val="00DE6E04"/>
    <w:rsid w:val="00DE7480"/>
    <w:rsid w:val="00DF071E"/>
    <w:rsid w:val="00DF4BDF"/>
    <w:rsid w:val="00DF4D9A"/>
    <w:rsid w:val="00DF6473"/>
    <w:rsid w:val="00E001B5"/>
    <w:rsid w:val="00E011BA"/>
    <w:rsid w:val="00E0162F"/>
    <w:rsid w:val="00E01906"/>
    <w:rsid w:val="00E032BC"/>
    <w:rsid w:val="00E03C3F"/>
    <w:rsid w:val="00E06231"/>
    <w:rsid w:val="00E06723"/>
    <w:rsid w:val="00E07494"/>
    <w:rsid w:val="00E106E1"/>
    <w:rsid w:val="00E109DB"/>
    <w:rsid w:val="00E11200"/>
    <w:rsid w:val="00E12F71"/>
    <w:rsid w:val="00E13698"/>
    <w:rsid w:val="00E14059"/>
    <w:rsid w:val="00E15CA5"/>
    <w:rsid w:val="00E161F7"/>
    <w:rsid w:val="00E17974"/>
    <w:rsid w:val="00E20A9F"/>
    <w:rsid w:val="00E20B42"/>
    <w:rsid w:val="00E21B20"/>
    <w:rsid w:val="00E22BF4"/>
    <w:rsid w:val="00E22D87"/>
    <w:rsid w:val="00E22ECA"/>
    <w:rsid w:val="00E23230"/>
    <w:rsid w:val="00E24925"/>
    <w:rsid w:val="00E255AA"/>
    <w:rsid w:val="00E2605B"/>
    <w:rsid w:val="00E270EA"/>
    <w:rsid w:val="00E2716A"/>
    <w:rsid w:val="00E27EB1"/>
    <w:rsid w:val="00E30994"/>
    <w:rsid w:val="00E32BDE"/>
    <w:rsid w:val="00E3323B"/>
    <w:rsid w:val="00E341B8"/>
    <w:rsid w:val="00E3557B"/>
    <w:rsid w:val="00E3642B"/>
    <w:rsid w:val="00E37C3F"/>
    <w:rsid w:val="00E40AB8"/>
    <w:rsid w:val="00E4198B"/>
    <w:rsid w:val="00E429A2"/>
    <w:rsid w:val="00E433DF"/>
    <w:rsid w:val="00E43FFF"/>
    <w:rsid w:val="00E441CF"/>
    <w:rsid w:val="00E4466C"/>
    <w:rsid w:val="00E45438"/>
    <w:rsid w:val="00E45F56"/>
    <w:rsid w:val="00E50768"/>
    <w:rsid w:val="00E51972"/>
    <w:rsid w:val="00E51A8C"/>
    <w:rsid w:val="00E51E85"/>
    <w:rsid w:val="00E52789"/>
    <w:rsid w:val="00E53168"/>
    <w:rsid w:val="00E542CC"/>
    <w:rsid w:val="00E559C7"/>
    <w:rsid w:val="00E56396"/>
    <w:rsid w:val="00E57D8F"/>
    <w:rsid w:val="00E6032C"/>
    <w:rsid w:val="00E62E95"/>
    <w:rsid w:val="00E636D7"/>
    <w:rsid w:val="00E64684"/>
    <w:rsid w:val="00E6486C"/>
    <w:rsid w:val="00E64C09"/>
    <w:rsid w:val="00E65D4D"/>
    <w:rsid w:val="00E65D83"/>
    <w:rsid w:val="00E664EB"/>
    <w:rsid w:val="00E677E9"/>
    <w:rsid w:val="00E706B1"/>
    <w:rsid w:val="00E709E9"/>
    <w:rsid w:val="00E70D0F"/>
    <w:rsid w:val="00E71B70"/>
    <w:rsid w:val="00E71F13"/>
    <w:rsid w:val="00E72B91"/>
    <w:rsid w:val="00E72E31"/>
    <w:rsid w:val="00E73125"/>
    <w:rsid w:val="00E73B80"/>
    <w:rsid w:val="00E73FC9"/>
    <w:rsid w:val="00E74700"/>
    <w:rsid w:val="00E806DD"/>
    <w:rsid w:val="00E81BA7"/>
    <w:rsid w:val="00E81DF4"/>
    <w:rsid w:val="00E83149"/>
    <w:rsid w:val="00E83328"/>
    <w:rsid w:val="00E83ADB"/>
    <w:rsid w:val="00E84751"/>
    <w:rsid w:val="00E858D7"/>
    <w:rsid w:val="00E8798A"/>
    <w:rsid w:val="00E87F43"/>
    <w:rsid w:val="00E91C22"/>
    <w:rsid w:val="00E924D3"/>
    <w:rsid w:val="00E925E3"/>
    <w:rsid w:val="00E92BA4"/>
    <w:rsid w:val="00E92C42"/>
    <w:rsid w:val="00E932E2"/>
    <w:rsid w:val="00E93821"/>
    <w:rsid w:val="00E940B5"/>
    <w:rsid w:val="00E953A2"/>
    <w:rsid w:val="00E95CDD"/>
    <w:rsid w:val="00E95E1E"/>
    <w:rsid w:val="00E960B2"/>
    <w:rsid w:val="00E96ECC"/>
    <w:rsid w:val="00E9753A"/>
    <w:rsid w:val="00EA0E3F"/>
    <w:rsid w:val="00EA25AB"/>
    <w:rsid w:val="00EA273F"/>
    <w:rsid w:val="00EA31EF"/>
    <w:rsid w:val="00EA5337"/>
    <w:rsid w:val="00EB0E92"/>
    <w:rsid w:val="00EB286C"/>
    <w:rsid w:val="00EB42A0"/>
    <w:rsid w:val="00EB52A2"/>
    <w:rsid w:val="00EB5A41"/>
    <w:rsid w:val="00EC0995"/>
    <w:rsid w:val="00EC1092"/>
    <w:rsid w:val="00EC15B4"/>
    <w:rsid w:val="00EC1FEB"/>
    <w:rsid w:val="00EC25E0"/>
    <w:rsid w:val="00EC2D16"/>
    <w:rsid w:val="00EC450B"/>
    <w:rsid w:val="00EC4649"/>
    <w:rsid w:val="00EC64C7"/>
    <w:rsid w:val="00ED0E40"/>
    <w:rsid w:val="00ED152D"/>
    <w:rsid w:val="00ED3784"/>
    <w:rsid w:val="00ED3D88"/>
    <w:rsid w:val="00ED41D6"/>
    <w:rsid w:val="00ED4FC6"/>
    <w:rsid w:val="00ED6108"/>
    <w:rsid w:val="00ED645D"/>
    <w:rsid w:val="00EE0F1F"/>
    <w:rsid w:val="00EE1FCE"/>
    <w:rsid w:val="00EE27A8"/>
    <w:rsid w:val="00EE4547"/>
    <w:rsid w:val="00EE7908"/>
    <w:rsid w:val="00EF0832"/>
    <w:rsid w:val="00EF26DC"/>
    <w:rsid w:val="00EF471D"/>
    <w:rsid w:val="00EF49D7"/>
    <w:rsid w:val="00EF53BD"/>
    <w:rsid w:val="00EF596E"/>
    <w:rsid w:val="00EF76BC"/>
    <w:rsid w:val="00F00686"/>
    <w:rsid w:val="00F01083"/>
    <w:rsid w:val="00F02C2B"/>
    <w:rsid w:val="00F04AFB"/>
    <w:rsid w:val="00F04D55"/>
    <w:rsid w:val="00F06509"/>
    <w:rsid w:val="00F06DC0"/>
    <w:rsid w:val="00F07A08"/>
    <w:rsid w:val="00F1156D"/>
    <w:rsid w:val="00F1160F"/>
    <w:rsid w:val="00F12905"/>
    <w:rsid w:val="00F12A2B"/>
    <w:rsid w:val="00F12DDF"/>
    <w:rsid w:val="00F15237"/>
    <w:rsid w:val="00F153D9"/>
    <w:rsid w:val="00F15C46"/>
    <w:rsid w:val="00F16DFB"/>
    <w:rsid w:val="00F17D2F"/>
    <w:rsid w:val="00F249BA"/>
    <w:rsid w:val="00F24CCF"/>
    <w:rsid w:val="00F268D9"/>
    <w:rsid w:val="00F27517"/>
    <w:rsid w:val="00F2792D"/>
    <w:rsid w:val="00F30544"/>
    <w:rsid w:val="00F3120E"/>
    <w:rsid w:val="00F318BA"/>
    <w:rsid w:val="00F32439"/>
    <w:rsid w:val="00F32AB6"/>
    <w:rsid w:val="00F330E2"/>
    <w:rsid w:val="00F3330F"/>
    <w:rsid w:val="00F354B6"/>
    <w:rsid w:val="00F37890"/>
    <w:rsid w:val="00F404B7"/>
    <w:rsid w:val="00F417BA"/>
    <w:rsid w:val="00F41870"/>
    <w:rsid w:val="00F4401F"/>
    <w:rsid w:val="00F44F28"/>
    <w:rsid w:val="00F456DB"/>
    <w:rsid w:val="00F45964"/>
    <w:rsid w:val="00F50A06"/>
    <w:rsid w:val="00F50D24"/>
    <w:rsid w:val="00F51A0F"/>
    <w:rsid w:val="00F51C08"/>
    <w:rsid w:val="00F52D03"/>
    <w:rsid w:val="00F5508C"/>
    <w:rsid w:val="00F55C02"/>
    <w:rsid w:val="00F56612"/>
    <w:rsid w:val="00F609D9"/>
    <w:rsid w:val="00F63876"/>
    <w:rsid w:val="00F63CDB"/>
    <w:rsid w:val="00F64228"/>
    <w:rsid w:val="00F66026"/>
    <w:rsid w:val="00F66607"/>
    <w:rsid w:val="00F66944"/>
    <w:rsid w:val="00F6695A"/>
    <w:rsid w:val="00F66F97"/>
    <w:rsid w:val="00F67267"/>
    <w:rsid w:val="00F72EFF"/>
    <w:rsid w:val="00F73299"/>
    <w:rsid w:val="00F73791"/>
    <w:rsid w:val="00F73A67"/>
    <w:rsid w:val="00F73F8E"/>
    <w:rsid w:val="00F768BD"/>
    <w:rsid w:val="00F77D32"/>
    <w:rsid w:val="00F80E16"/>
    <w:rsid w:val="00F81B3A"/>
    <w:rsid w:val="00F82570"/>
    <w:rsid w:val="00F83030"/>
    <w:rsid w:val="00F83672"/>
    <w:rsid w:val="00F8426D"/>
    <w:rsid w:val="00F8462F"/>
    <w:rsid w:val="00F866DC"/>
    <w:rsid w:val="00F86E08"/>
    <w:rsid w:val="00F90557"/>
    <w:rsid w:val="00F90AEA"/>
    <w:rsid w:val="00F90BDD"/>
    <w:rsid w:val="00F91CC6"/>
    <w:rsid w:val="00F91DBB"/>
    <w:rsid w:val="00F933FE"/>
    <w:rsid w:val="00F93D06"/>
    <w:rsid w:val="00F93E25"/>
    <w:rsid w:val="00F96D38"/>
    <w:rsid w:val="00F96ECC"/>
    <w:rsid w:val="00F96FF6"/>
    <w:rsid w:val="00FA0C1C"/>
    <w:rsid w:val="00FA1DE0"/>
    <w:rsid w:val="00FA28BF"/>
    <w:rsid w:val="00FA3F73"/>
    <w:rsid w:val="00FA64D2"/>
    <w:rsid w:val="00FB00A4"/>
    <w:rsid w:val="00FB0124"/>
    <w:rsid w:val="00FB1B58"/>
    <w:rsid w:val="00FB386B"/>
    <w:rsid w:val="00FB5983"/>
    <w:rsid w:val="00FB6DC3"/>
    <w:rsid w:val="00FC0ECA"/>
    <w:rsid w:val="00FC210F"/>
    <w:rsid w:val="00FC31CE"/>
    <w:rsid w:val="00FC3480"/>
    <w:rsid w:val="00FC3F2C"/>
    <w:rsid w:val="00FC4108"/>
    <w:rsid w:val="00FC44CC"/>
    <w:rsid w:val="00FC44D3"/>
    <w:rsid w:val="00FC4EAA"/>
    <w:rsid w:val="00FC5279"/>
    <w:rsid w:val="00FC5562"/>
    <w:rsid w:val="00FC79D6"/>
    <w:rsid w:val="00FD07F3"/>
    <w:rsid w:val="00FD0DB3"/>
    <w:rsid w:val="00FD139A"/>
    <w:rsid w:val="00FD1BB5"/>
    <w:rsid w:val="00FD216D"/>
    <w:rsid w:val="00FD2206"/>
    <w:rsid w:val="00FD2347"/>
    <w:rsid w:val="00FD558F"/>
    <w:rsid w:val="00FD68EF"/>
    <w:rsid w:val="00FD7A5E"/>
    <w:rsid w:val="00FE00FD"/>
    <w:rsid w:val="00FE0CA9"/>
    <w:rsid w:val="00FE0D86"/>
    <w:rsid w:val="00FE1BD8"/>
    <w:rsid w:val="00FE27AB"/>
    <w:rsid w:val="00FE2993"/>
    <w:rsid w:val="00FE2B45"/>
    <w:rsid w:val="00FE456C"/>
    <w:rsid w:val="00FE4604"/>
    <w:rsid w:val="00FE4816"/>
    <w:rsid w:val="00FE5304"/>
    <w:rsid w:val="00FE5374"/>
    <w:rsid w:val="00FE5C98"/>
    <w:rsid w:val="00FE62F4"/>
    <w:rsid w:val="00FE6C24"/>
    <w:rsid w:val="00FE7A3C"/>
    <w:rsid w:val="00FE7DC7"/>
    <w:rsid w:val="00FF026E"/>
    <w:rsid w:val="00FF07C1"/>
    <w:rsid w:val="00FF1C06"/>
    <w:rsid w:val="00FF2127"/>
    <w:rsid w:val="00FF24B7"/>
    <w:rsid w:val="00FF2F0D"/>
    <w:rsid w:val="00FF3EDB"/>
    <w:rsid w:val="00FF4035"/>
    <w:rsid w:val="00FF48D5"/>
    <w:rsid w:val="00FF4B3F"/>
    <w:rsid w:val="00FF5FBB"/>
    <w:rsid w:val="00FF6A45"/>
    <w:rsid w:val="00FF6B01"/>
    <w:rsid w:val="01332873"/>
    <w:rsid w:val="01EE2356"/>
    <w:rsid w:val="022AC30D"/>
    <w:rsid w:val="02F65F3A"/>
    <w:rsid w:val="033910F0"/>
    <w:rsid w:val="0352EECE"/>
    <w:rsid w:val="03A5A5FE"/>
    <w:rsid w:val="040A1B15"/>
    <w:rsid w:val="043F21C5"/>
    <w:rsid w:val="0464236B"/>
    <w:rsid w:val="047681CA"/>
    <w:rsid w:val="0483C3FF"/>
    <w:rsid w:val="04BCFFCE"/>
    <w:rsid w:val="0515D318"/>
    <w:rsid w:val="055905FD"/>
    <w:rsid w:val="05F457EF"/>
    <w:rsid w:val="0656A980"/>
    <w:rsid w:val="0657D1F5"/>
    <w:rsid w:val="06CD0B76"/>
    <w:rsid w:val="06D184A5"/>
    <w:rsid w:val="06E94FCD"/>
    <w:rsid w:val="07F3199E"/>
    <w:rsid w:val="080A3314"/>
    <w:rsid w:val="08523719"/>
    <w:rsid w:val="08530106"/>
    <w:rsid w:val="0871AD0F"/>
    <w:rsid w:val="09623D7E"/>
    <w:rsid w:val="09ED3C17"/>
    <w:rsid w:val="09F757B8"/>
    <w:rsid w:val="0A366F8B"/>
    <w:rsid w:val="0A3E03B0"/>
    <w:rsid w:val="0BE83D78"/>
    <w:rsid w:val="0BF36115"/>
    <w:rsid w:val="0C077524"/>
    <w:rsid w:val="0C26A30A"/>
    <w:rsid w:val="0C66E7F8"/>
    <w:rsid w:val="0C6F6A23"/>
    <w:rsid w:val="0C7DCDCF"/>
    <w:rsid w:val="0C8D0048"/>
    <w:rsid w:val="0C9935F0"/>
    <w:rsid w:val="0CA39BE9"/>
    <w:rsid w:val="0D3A3813"/>
    <w:rsid w:val="0D7B653A"/>
    <w:rsid w:val="0DE07F44"/>
    <w:rsid w:val="0DF13727"/>
    <w:rsid w:val="0E1F4D87"/>
    <w:rsid w:val="0E4C7E82"/>
    <w:rsid w:val="0E6EE25F"/>
    <w:rsid w:val="0E8531AE"/>
    <w:rsid w:val="0EA3A3FF"/>
    <w:rsid w:val="0EC77609"/>
    <w:rsid w:val="0EE9DCBC"/>
    <w:rsid w:val="0F190287"/>
    <w:rsid w:val="0F86E367"/>
    <w:rsid w:val="0FB09966"/>
    <w:rsid w:val="0FBE2060"/>
    <w:rsid w:val="10224945"/>
    <w:rsid w:val="102C27E2"/>
    <w:rsid w:val="108E7263"/>
    <w:rsid w:val="10FF1B91"/>
    <w:rsid w:val="11CAAFC7"/>
    <w:rsid w:val="121CB0C7"/>
    <w:rsid w:val="1221F394"/>
    <w:rsid w:val="12458B26"/>
    <w:rsid w:val="125FA845"/>
    <w:rsid w:val="1303A363"/>
    <w:rsid w:val="13042C61"/>
    <w:rsid w:val="132076FB"/>
    <w:rsid w:val="1420B174"/>
    <w:rsid w:val="142E7632"/>
    <w:rsid w:val="14880D9D"/>
    <w:rsid w:val="14AE175D"/>
    <w:rsid w:val="151BEAB3"/>
    <w:rsid w:val="15332A93"/>
    <w:rsid w:val="155F70D5"/>
    <w:rsid w:val="161CBBE4"/>
    <w:rsid w:val="16E5A69C"/>
    <w:rsid w:val="1767F0B9"/>
    <w:rsid w:val="18474A07"/>
    <w:rsid w:val="188646CB"/>
    <w:rsid w:val="18E542A9"/>
    <w:rsid w:val="190DC407"/>
    <w:rsid w:val="191DEEEF"/>
    <w:rsid w:val="19246D37"/>
    <w:rsid w:val="19D1F801"/>
    <w:rsid w:val="1A37EC88"/>
    <w:rsid w:val="1A3B3951"/>
    <w:rsid w:val="1B0D5579"/>
    <w:rsid w:val="1B6B0CC3"/>
    <w:rsid w:val="1B6BCD51"/>
    <w:rsid w:val="1BF6E847"/>
    <w:rsid w:val="1C0AB886"/>
    <w:rsid w:val="1C5DBFF9"/>
    <w:rsid w:val="1C6FC666"/>
    <w:rsid w:val="1CA1D284"/>
    <w:rsid w:val="1CA92E2E"/>
    <w:rsid w:val="1CF23F7F"/>
    <w:rsid w:val="1D525F95"/>
    <w:rsid w:val="1DFAA791"/>
    <w:rsid w:val="1EB91794"/>
    <w:rsid w:val="1ED9B7DF"/>
    <w:rsid w:val="1EFE84D6"/>
    <w:rsid w:val="1F6530BE"/>
    <w:rsid w:val="1F6BF279"/>
    <w:rsid w:val="1F711A47"/>
    <w:rsid w:val="1F7C7BA6"/>
    <w:rsid w:val="1FA3E565"/>
    <w:rsid w:val="1FCECC8A"/>
    <w:rsid w:val="200F43BC"/>
    <w:rsid w:val="2013C57B"/>
    <w:rsid w:val="201FEFC2"/>
    <w:rsid w:val="20750779"/>
    <w:rsid w:val="2106640C"/>
    <w:rsid w:val="21113AF9"/>
    <w:rsid w:val="2126C61B"/>
    <w:rsid w:val="21635B49"/>
    <w:rsid w:val="21B8957A"/>
    <w:rsid w:val="223C834E"/>
    <w:rsid w:val="226A671D"/>
    <w:rsid w:val="236D62B0"/>
    <w:rsid w:val="242AF051"/>
    <w:rsid w:val="2454E54A"/>
    <w:rsid w:val="24D5A1F1"/>
    <w:rsid w:val="25444E35"/>
    <w:rsid w:val="25A161F5"/>
    <w:rsid w:val="261FAB99"/>
    <w:rsid w:val="26A43291"/>
    <w:rsid w:val="27A4DEBD"/>
    <w:rsid w:val="281F6C90"/>
    <w:rsid w:val="28933446"/>
    <w:rsid w:val="28B4BDAC"/>
    <w:rsid w:val="2958CCE5"/>
    <w:rsid w:val="2A0127F2"/>
    <w:rsid w:val="2A0D25EB"/>
    <w:rsid w:val="2A7434E2"/>
    <w:rsid w:val="2AE51998"/>
    <w:rsid w:val="2AF758F6"/>
    <w:rsid w:val="2AFE0AC0"/>
    <w:rsid w:val="2B3AC286"/>
    <w:rsid w:val="2B6EFD71"/>
    <w:rsid w:val="2B7DBA46"/>
    <w:rsid w:val="2C42355F"/>
    <w:rsid w:val="2C635EB6"/>
    <w:rsid w:val="2CA55397"/>
    <w:rsid w:val="2CD82B1E"/>
    <w:rsid w:val="2D48C1A9"/>
    <w:rsid w:val="2E23C282"/>
    <w:rsid w:val="2E399DA6"/>
    <w:rsid w:val="2E6858E4"/>
    <w:rsid w:val="2E7D4FEA"/>
    <w:rsid w:val="2E828DED"/>
    <w:rsid w:val="2E82AB1C"/>
    <w:rsid w:val="2EF4C6CB"/>
    <w:rsid w:val="2F0C13BA"/>
    <w:rsid w:val="2F18726A"/>
    <w:rsid w:val="2F57D5AC"/>
    <w:rsid w:val="2F943A08"/>
    <w:rsid w:val="2FD7AF12"/>
    <w:rsid w:val="302DDA5D"/>
    <w:rsid w:val="307B7386"/>
    <w:rsid w:val="30A88A05"/>
    <w:rsid w:val="30C4AEA7"/>
    <w:rsid w:val="30E5BAA8"/>
    <w:rsid w:val="311ECF92"/>
    <w:rsid w:val="315F7FD3"/>
    <w:rsid w:val="31A82439"/>
    <w:rsid w:val="329DA41F"/>
    <w:rsid w:val="32BA318E"/>
    <w:rsid w:val="32F95C6C"/>
    <w:rsid w:val="334AD762"/>
    <w:rsid w:val="3356CBA1"/>
    <w:rsid w:val="3367AAED"/>
    <w:rsid w:val="33BA947F"/>
    <w:rsid w:val="33D6E30F"/>
    <w:rsid w:val="342D21E4"/>
    <w:rsid w:val="349ED4B3"/>
    <w:rsid w:val="34C3CA36"/>
    <w:rsid w:val="35428343"/>
    <w:rsid w:val="358EF765"/>
    <w:rsid w:val="35FDA77C"/>
    <w:rsid w:val="363000F0"/>
    <w:rsid w:val="36961FFD"/>
    <w:rsid w:val="37237265"/>
    <w:rsid w:val="3748D226"/>
    <w:rsid w:val="37523562"/>
    <w:rsid w:val="37623D5B"/>
    <w:rsid w:val="37960F29"/>
    <w:rsid w:val="37A11255"/>
    <w:rsid w:val="37D312B6"/>
    <w:rsid w:val="37D3A657"/>
    <w:rsid w:val="38776F99"/>
    <w:rsid w:val="389ACF8A"/>
    <w:rsid w:val="38C3B57C"/>
    <w:rsid w:val="390BEAE7"/>
    <w:rsid w:val="3ABCBC7B"/>
    <w:rsid w:val="3CB1E94F"/>
    <w:rsid w:val="3D2B1B1A"/>
    <w:rsid w:val="3D7C458B"/>
    <w:rsid w:val="3D7E01C9"/>
    <w:rsid w:val="3D84B5ED"/>
    <w:rsid w:val="3D928C51"/>
    <w:rsid w:val="3DC9CE12"/>
    <w:rsid w:val="3DD4197E"/>
    <w:rsid w:val="3E12265D"/>
    <w:rsid w:val="3E339C4D"/>
    <w:rsid w:val="3E71F81D"/>
    <w:rsid w:val="3E8601F4"/>
    <w:rsid w:val="3EA30287"/>
    <w:rsid w:val="3ED83247"/>
    <w:rsid w:val="3EDB2411"/>
    <w:rsid w:val="3F002059"/>
    <w:rsid w:val="3F55ECBC"/>
    <w:rsid w:val="3F5DC354"/>
    <w:rsid w:val="3F5FBF99"/>
    <w:rsid w:val="3F65D47F"/>
    <w:rsid w:val="3F761D4B"/>
    <w:rsid w:val="3FB91F37"/>
    <w:rsid w:val="3FDAB993"/>
    <w:rsid w:val="3FF39903"/>
    <w:rsid w:val="407557AE"/>
    <w:rsid w:val="407930CB"/>
    <w:rsid w:val="41A31AB8"/>
    <w:rsid w:val="426A9EE9"/>
    <w:rsid w:val="429DCB00"/>
    <w:rsid w:val="429E4D69"/>
    <w:rsid w:val="42F34BD8"/>
    <w:rsid w:val="437B793F"/>
    <w:rsid w:val="437BC1E0"/>
    <w:rsid w:val="43987342"/>
    <w:rsid w:val="43C3042F"/>
    <w:rsid w:val="43F7373C"/>
    <w:rsid w:val="440BA356"/>
    <w:rsid w:val="4412FE04"/>
    <w:rsid w:val="4426F001"/>
    <w:rsid w:val="443465B7"/>
    <w:rsid w:val="4443AA64"/>
    <w:rsid w:val="444D786F"/>
    <w:rsid w:val="448D15E9"/>
    <w:rsid w:val="4519AB2C"/>
    <w:rsid w:val="45AA2815"/>
    <w:rsid w:val="45E5FE41"/>
    <w:rsid w:val="4612C133"/>
    <w:rsid w:val="4638D64B"/>
    <w:rsid w:val="4692C1B8"/>
    <w:rsid w:val="46E4D02E"/>
    <w:rsid w:val="475BEB68"/>
    <w:rsid w:val="475F318B"/>
    <w:rsid w:val="47CD9FFA"/>
    <w:rsid w:val="47E2A856"/>
    <w:rsid w:val="480A6DEE"/>
    <w:rsid w:val="482C4CC2"/>
    <w:rsid w:val="4830EFE0"/>
    <w:rsid w:val="4838160E"/>
    <w:rsid w:val="484C127A"/>
    <w:rsid w:val="48A50CCE"/>
    <w:rsid w:val="496C9CE9"/>
    <w:rsid w:val="498EF81F"/>
    <w:rsid w:val="49FC88E0"/>
    <w:rsid w:val="4ABE1AB9"/>
    <w:rsid w:val="4AD8FBCC"/>
    <w:rsid w:val="4AE31787"/>
    <w:rsid w:val="4AF8A898"/>
    <w:rsid w:val="4B1E3CCD"/>
    <w:rsid w:val="4B2874F8"/>
    <w:rsid w:val="4B31D9B2"/>
    <w:rsid w:val="4B5E9350"/>
    <w:rsid w:val="4B62C20D"/>
    <w:rsid w:val="4B8C8633"/>
    <w:rsid w:val="4C06E082"/>
    <w:rsid w:val="4C2527C5"/>
    <w:rsid w:val="4C780B24"/>
    <w:rsid w:val="4C95D344"/>
    <w:rsid w:val="4CE24103"/>
    <w:rsid w:val="4CF1FB61"/>
    <w:rsid w:val="4D7D0BD9"/>
    <w:rsid w:val="4D7EF1D3"/>
    <w:rsid w:val="4DD1CB73"/>
    <w:rsid w:val="4DFF3F05"/>
    <w:rsid w:val="4E7DA2EA"/>
    <w:rsid w:val="4E8506CD"/>
    <w:rsid w:val="4EF58050"/>
    <w:rsid w:val="4F35D349"/>
    <w:rsid w:val="4F4E4BA5"/>
    <w:rsid w:val="4F5C5B5E"/>
    <w:rsid w:val="4F783B9A"/>
    <w:rsid w:val="4F78DEC6"/>
    <w:rsid w:val="4F9FAA63"/>
    <w:rsid w:val="503B500E"/>
    <w:rsid w:val="50863EA2"/>
    <w:rsid w:val="508E5D14"/>
    <w:rsid w:val="50A440AA"/>
    <w:rsid w:val="50EEAB73"/>
    <w:rsid w:val="50F45DB1"/>
    <w:rsid w:val="5188F78E"/>
    <w:rsid w:val="51C757DA"/>
    <w:rsid w:val="51F1A94A"/>
    <w:rsid w:val="522426BE"/>
    <w:rsid w:val="5294A1DE"/>
    <w:rsid w:val="52DF667D"/>
    <w:rsid w:val="5343E8F6"/>
    <w:rsid w:val="54351CB8"/>
    <w:rsid w:val="543BC9CA"/>
    <w:rsid w:val="55003FFF"/>
    <w:rsid w:val="55EF5CDF"/>
    <w:rsid w:val="5635B3AD"/>
    <w:rsid w:val="5645917E"/>
    <w:rsid w:val="567F4C7E"/>
    <w:rsid w:val="56A7F222"/>
    <w:rsid w:val="56CFC54D"/>
    <w:rsid w:val="56F5F466"/>
    <w:rsid w:val="570950C7"/>
    <w:rsid w:val="571CBD84"/>
    <w:rsid w:val="576BD1E9"/>
    <w:rsid w:val="57E5499B"/>
    <w:rsid w:val="58BBC0FC"/>
    <w:rsid w:val="594297DB"/>
    <w:rsid w:val="5A3ACFCC"/>
    <w:rsid w:val="5A7F723F"/>
    <w:rsid w:val="5AF3E583"/>
    <w:rsid w:val="5B032D42"/>
    <w:rsid w:val="5B108E3A"/>
    <w:rsid w:val="5B63FF8F"/>
    <w:rsid w:val="5BC16C98"/>
    <w:rsid w:val="5BEE407B"/>
    <w:rsid w:val="5C0611EF"/>
    <w:rsid w:val="5C22E1E8"/>
    <w:rsid w:val="5C3EE79A"/>
    <w:rsid w:val="5C5E42C7"/>
    <w:rsid w:val="5C81ABEB"/>
    <w:rsid w:val="5CFC17E1"/>
    <w:rsid w:val="5D2ACBE0"/>
    <w:rsid w:val="5D80E6E0"/>
    <w:rsid w:val="5E560D4A"/>
    <w:rsid w:val="5EBD581E"/>
    <w:rsid w:val="5F17D024"/>
    <w:rsid w:val="5F4A364B"/>
    <w:rsid w:val="5F6B8E4F"/>
    <w:rsid w:val="5F86DD08"/>
    <w:rsid w:val="5F89BDCF"/>
    <w:rsid w:val="5FE19F92"/>
    <w:rsid w:val="5FF349A8"/>
    <w:rsid w:val="6023F718"/>
    <w:rsid w:val="60B4C1AE"/>
    <w:rsid w:val="60E55408"/>
    <w:rsid w:val="60F4C9DA"/>
    <w:rsid w:val="61397DA0"/>
    <w:rsid w:val="6148B9B2"/>
    <w:rsid w:val="61FB375B"/>
    <w:rsid w:val="621E7379"/>
    <w:rsid w:val="625B832D"/>
    <w:rsid w:val="626195D6"/>
    <w:rsid w:val="62839795"/>
    <w:rsid w:val="628DC2B6"/>
    <w:rsid w:val="631C8EF8"/>
    <w:rsid w:val="638858BF"/>
    <w:rsid w:val="64394118"/>
    <w:rsid w:val="64753E2E"/>
    <w:rsid w:val="64A3C754"/>
    <w:rsid w:val="64F101DB"/>
    <w:rsid w:val="6539D503"/>
    <w:rsid w:val="6546B391"/>
    <w:rsid w:val="6552445B"/>
    <w:rsid w:val="657B5B54"/>
    <w:rsid w:val="666F005E"/>
    <w:rsid w:val="670282FD"/>
    <w:rsid w:val="6810CDE7"/>
    <w:rsid w:val="682578D2"/>
    <w:rsid w:val="6851D2AD"/>
    <w:rsid w:val="69795F1D"/>
    <w:rsid w:val="6987F2DD"/>
    <w:rsid w:val="698CDDC0"/>
    <w:rsid w:val="69CE8E62"/>
    <w:rsid w:val="69D38CF4"/>
    <w:rsid w:val="6A874052"/>
    <w:rsid w:val="6A8CE5F8"/>
    <w:rsid w:val="6AD67D78"/>
    <w:rsid w:val="6C4E31BD"/>
    <w:rsid w:val="6C81AE7B"/>
    <w:rsid w:val="6CC7AA7E"/>
    <w:rsid w:val="6DC66507"/>
    <w:rsid w:val="6E0BF1ED"/>
    <w:rsid w:val="6E2D9C78"/>
    <w:rsid w:val="6E4B858F"/>
    <w:rsid w:val="6EFCEE1E"/>
    <w:rsid w:val="6F2C90C2"/>
    <w:rsid w:val="6F8F8A58"/>
    <w:rsid w:val="6FAB6629"/>
    <w:rsid w:val="6FB6C2F1"/>
    <w:rsid w:val="6FF8C5F3"/>
    <w:rsid w:val="71330BCD"/>
    <w:rsid w:val="717614BB"/>
    <w:rsid w:val="71DB5D57"/>
    <w:rsid w:val="72CBB3AD"/>
    <w:rsid w:val="7316984C"/>
    <w:rsid w:val="733A5916"/>
    <w:rsid w:val="738EA63E"/>
    <w:rsid w:val="73C031A9"/>
    <w:rsid w:val="74EBB8F3"/>
    <w:rsid w:val="74EEC2AC"/>
    <w:rsid w:val="75BE92AF"/>
    <w:rsid w:val="75D4E393"/>
    <w:rsid w:val="75D75477"/>
    <w:rsid w:val="75E5488E"/>
    <w:rsid w:val="76068E8B"/>
    <w:rsid w:val="762DF450"/>
    <w:rsid w:val="76A05D91"/>
    <w:rsid w:val="7703CE65"/>
    <w:rsid w:val="7710C910"/>
    <w:rsid w:val="7790D322"/>
    <w:rsid w:val="7820D610"/>
    <w:rsid w:val="78214C14"/>
    <w:rsid w:val="78281609"/>
    <w:rsid w:val="78B8F698"/>
    <w:rsid w:val="7937FD6A"/>
    <w:rsid w:val="7984060E"/>
    <w:rsid w:val="798A46BB"/>
    <w:rsid w:val="79C873B8"/>
    <w:rsid w:val="79E4E788"/>
    <w:rsid w:val="7A2D0AA4"/>
    <w:rsid w:val="7AE9FED0"/>
    <w:rsid w:val="7B0E4DAD"/>
    <w:rsid w:val="7BDA5F55"/>
    <w:rsid w:val="7C2F9718"/>
    <w:rsid w:val="7C4A71B7"/>
    <w:rsid w:val="7CCDD2D4"/>
    <w:rsid w:val="7D2B41ED"/>
    <w:rsid w:val="7D541BE1"/>
    <w:rsid w:val="7DB87D16"/>
    <w:rsid w:val="7DC89048"/>
    <w:rsid w:val="7DFB7A21"/>
    <w:rsid w:val="7E1583A7"/>
    <w:rsid w:val="7E8C7B48"/>
    <w:rsid w:val="7EB8D836"/>
    <w:rsid w:val="7ECD6D7B"/>
    <w:rsid w:val="7F7D7391"/>
    <w:rsid w:val="7FFD92B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774688D"/>
  <w15:chartTrackingRefBased/>
  <w15:docId w15:val="{D2F743DB-FD31-421A-8C11-89124CC15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0C56"/>
    <w:pPr>
      <w:suppressAutoHyphens/>
      <w:spacing w:line="260" w:lineRule="atLeast"/>
      <w:jc w:val="both"/>
    </w:pPr>
    <w:rPr>
      <w:rFonts w:ascii="Arial" w:eastAsia="Calibri" w:hAnsi="Arial" w:cs="Arial"/>
      <w:szCs w:val="22"/>
      <w:lang w:eastAsia="zh-CN"/>
    </w:rPr>
  </w:style>
  <w:style w:type="paragraph" w:styleId="Naslov1">
    <w:name w:val="heading 1"/>
    <w:aliases w:val="H1,H11,H12,H13,NASLOV"/>
    <w:next w:val="Navaden"/>
    <w:autoRedefine/>
    <w:uiPriority w:val="9"/>
    <w:qFormat/>
    <w:rsid w:val="00FD2347"/>
    <w:pPr>
      <w:keepNext/>
      <w:keepLines/>
      <w:tabs>
        <w:tab w:val="left" w:pos="426"/>
      </w:tabs>
      <w:outlineLvl w:val="0"/>
    </w:pPr>
    <w:rPr>
      <w:rFonts w:ascii="Arial" w:eastAsia="Arial" w:hAnsi="Arial" w:cs="Arial"/>
      <w:caps/>
      <w:lang w:val="en-US" w:eastAsia="zh-CN"/>
    </w:rPr>
  </w:style>
  <w:style w:type="paragraph" w:styleId="Naslov2">
    <w:name w:val="heading 2"/>
    <w:basedOn w:val="Naslov1"/>
    <w:next w:val="Navaden"/>
    <w:qFormat/>
    <w:rsid w:val="00CC217C"/>
    <w:pPr>
      <w:tabs>
        <w:tab w:val="left" w:pos="0"/>
      </w:tabs>
      <w:outlineLvl w:val="1"/>
    </w:pPr>
    <w:rPr>
      <w:bCs/>
      <w:caps w:val="0"/>
      <w:szCs w:val="26"/>
    </w:rPr>
  </w:style>
  <w:style w:type="paragraph" w:styleId="Naslov3">
    <w:name w:val="heading 3"/>
    <w:aliases w:val="H3,H31,H32,H33"/>
    <w:basedOn w:val="Naslov2"/>
    <w:next w:val="Navaden"/>
    <w:qFormat/>
    <w:rsid w:val="00AA5941"/>
    <w:pPr>
      <w:outlineLvl w:val="2"/>
    </w:pPr>
    <w:rPr>
      <w:bCs w:val="0"/>
    </w:rPr>
  </w:style>
  <w:style w:type="paragraph" w:styleId="Naslov4">
    <w:name w:val="heading 4"/>
    <w:basedOn w:val="Naslov3"/>
    <w:next w:val="Navaden"/>
    <w:qFormat/>
    <w:pPr>
      <w:outlineLvl w:val="3"/>
    </w:pPr>
    <w:rPr>
      <w:bCs/>
      <w:iCs/>
    </w:rPr>
  </w:style>
  <w:style w:type="paragraph" w:styleId="Naslov5">
    <w:name w:val="heading 5"/>
    <w:basedOn w:val="Naslov4"/>
    <w:next w:val="Navaden"/>
    <w:qFormat/>
    <w:pPr>
      <w:numPr>
        <w:ilvl w:val="4"/>
        <w:numId w:val="2"/>
      </w:numPr>
      <w:outlineLvl w:val="4"/>
    </w:pPr>
  </w:style>
  <w:style w:type="paragraph" w:styleId="Naslov6">
    <w:name w:val="heading 6"/>
    <w:basedOn w:val="Naslov5"/>
    <w:next w:val="Navaden"/>
    <w:qFormat/>
    <w:pPr>
      <w:numPr>
        <w:ilvl w:val="5"/>
      </w:numPr>
      <w:ind w:left="1066" w:hanging="1066"/>
      <w:outlineLvl w:val="5"/>
    </w:pPr>
    <w:rPr>
      <w:iCs w:val="0"/>
    </w:rPr>
  </w:style>
  <w:style w:type="paragraph" w:styleId="Naslov7">
    <w:name w:val="heading 7"/>
    <w:basedOn w:val="Naslov6"/>
    <w:next w:val="Navaden"/>
    <w:qFormat/>
    <w:pPr>
      <w:numPr>
        <w:ilvl w:val="6"/>
      </w:numPr>
      <w:ind w:left="1208" w:hanging="1208"/>
      <w:outlineLvl w:val="6"/>
    </w:pPr>
    <w:rPr>
      <w:iCs/>
      <w:color w:val="404040"/>
    </w:rPr>
  </w:style>
  <w:style w:type="paragraph" w:styleId="Naslov8">
    <w:name w:val="heading 8"/>
    <w:basedOn w:val="Naslov7"/>
    <w:next w:val="Navaden"/>
    <w:qFormat/>
    <w:pPr>
      <w:numPr>
        <w:ilvl w:val="7"/>
      </w:numPr>
      <w:ind w:left="1349" w:hanging="1349"/>
      <w:outlineLvl w:val="7"/>
    </w:pPr>
    <w:rPr>
      <w:szCs w:val="20"/>
    </w:rPr>
  </w:style>
  <w:style w:type="paragraph" w:styleId="Naslov9">
    <w:name w:val="heading 9"/>
    <w:basedOn w:val="Naslov8"/>
    <w:next w:val="Navaden"/>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rPr>
      <w:rFonts w:hint="default"/>
      <w:sz w:val="20"/>
      <w:szCs w:val="20"/>
    </w:rPr>
  </w:style>
  <w:style w:type="character" w:customStyle="1" w:styleId="WW8Num1z3">
    <w:name w:val="WW8Num1z3"/>
  </w:style>
  <w:style w:type="character" w:customStyle="1" w:styleId="WW8Num1z4">
    <w:name w:val="WW8Num1z4"/>
    <w:rPr>
      <w:rFonts w:cs="Arial" w:hint="default"/>
      <w:caps w:val="0"/>
      <w:smallCaps w:val="0"/>
      <w:szCs w:val="20"/>
      <w:highlight w:val="yellow"/>
      <w:lang w:eastAsia="ar-SA"/>
    </w:rPr>
  </w:style>
  <w:style w:type="character" w:customStyle="1" w:styleId="WW8Num2z0">
    <w:name w:val="WW8Num2z0"/>
    <w:rPr>
      <w:rFonts w:ascii="OfficinaSansITCPro Book" w:hAnsi="OfficinaSansITCPro Book" w:cs="Arial" w:hint="default"/>
      <w:szCs w:val="22"/>
    </w:rPr>
  </w:style>
  <w:style w:type="character" w:customStyle="1" w:styleId="WW8Num3z0">
    <w:name w:val="WW8Num3z0"/>
    <w:rPr>
      <w:rFonts w:ascii="Wingdings" w:hAnsi="Wingdings" w:cs="Wingdings" w:hint="default"/>
    </w:rPr>
  </w:style>
  <w:style w:type="character" w:customStyle="1" w:styleId="WW8Num3z1">
    <w:name w:val="WW8Num3z1"/>
    <w:rPr>
      <w:rFonts w:ascii="OfficinaSansITCPro Book" w:hAnsi="OfficinaSansITCPro Book" w:cs="OfficinaSansITCPro Book" w:hint="default"/>
      <w:szCs w:val="22"/>
    </w:rPr>
  </w:style>
  <w:style w:type="character" w:customStyle="1" w:styleId="WW8Num3z3">
    <w:name w:val="WW8Num3z3"/>
    <w:rPr>
      <w:rFonts w:ascii="Symbol" w:hAnsi="Symbol" w:cs="Symbol" w:hint="default"/>
    </w:rPr>
  </w:style>
  <w:style w:type="character" w:customStyle="1" w:styleId="WW8Num4z0">
    <w:name w:val="WW8Num4z0"/>
    <w:rPr>
      <w:rFonts w:ascii="Arial" w:eastAsia="Times New Roman" w:hAnsi="Arial" w:cs="ArialMT"/>
      <w:szCs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i w:val="0"/>
      <w:szCs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OfficinaSansITCPro Book" w:hAnsi="OfficinaSansITCPro Book" w:cs="Arial" w:hint="default"/>
      <w:szCs w:val="22"/>
    </w:rPr>
  </w:style>
  <w:style w:type="character" w:customStyle="1" w:styleId="WW8Num7z0">
    <w:name w:val="WW8Num7z0"/>
    <w:rPr>
      <w:rFonts w:ascii="OfficinaSansITCPro Book" w:hAnsi="OfficinaSansITCPro Book" w:cs="Arial" w:hint="default"/>
      <w:szCs w:val="22"/>
    </w:rPr>
  </w:style>
  <w:style w:type="character" w:customStyle="1" w:styleId="WW8Num8z0">
    <w:name w:val="WW8Num8z0"/>
    <w:rPr>
      <w:rFonts w:cs="Arial" w:hint="default"/>
      <w:caps w:val="0"/>
      <w:smallCaps w:val="0"/>
      <w:szCs w:val="20"/>
      <w:highlight w:val="yellow"/>
      <w:lang w:eastAsia="ar-SA"/>
    </w:rPr>
  </w:style>
  <w:style w:type="character" w:customStyle="1" w:styleId="WW8Num9z0">
    <w:name w:val="WW8Num9z0"/>
    <w:rPr>
      <w:rFonts w:cs="Times New Roman" w:hint="default"/>
    </w:rPr>
  </w:style>
  <w:style w:type="character" w:customStyle="1" w:styleId="WW8Num10z0">
    <w:name w:val="WW8Num10z0"/>
    <w:rPr>
      <w:rFonts w:hint="default"/>
    </w:rPr>
  </w:style>
  <w:style w:type="character" w:customStyle="1" w:styleId="WW8Num10z1">
    <w:name w:val="WW8Num10z1"/>
    <w:rPr>
      <w:rFonts w:ascii="Arial" w:hAnsi="Arial" w:cs="Arial" w:hint="default"/>
      <w:szCs w:val="20"/>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i w:val="0"/>
    </w:rPr>
  </w:style>
  <w:style w:type="character" w:customStyle="1" w:styleId="WW8Num12z0">
    <w:name w:val="WW8Num12z0"/>
    <w:rPr>
      <w:rFonts w:hint="default"/>
    </w:rPr>
  </w:style>
  <w:style w:type="character" w:customStyle="1" w:styleId="WW8Num13z0">
    <w:name w:val="WW8Num13z0"/>
    <w:rPr>
      <w:rFonts w:hint="default"/>
    </w:rPr>
  </w:style>
  <w:style w:type="character" w:customStyle="1" w:styleId="WW8Num14z0">
    <w:name w:val="WW8Num14z0"/>
    <w:rPr>
      <w:rFonts w:hint="default"/>
    </w:rPr>
  </w:style>
  <w:style w:type="character" w:customStyle="1" w:styleId="WW8Num15z0">
    <w:name w:val="WW8Num15z0"/>
    <w:rPr>
      <w:rFonts w:ascii="Arial" w:hAnsi="Arial" w:cs="Arial" w:hint="default"/>
    </w:rPr>
  </w:style>
  <w:style w:type="character" w:customStyle="1" w:styleId="WW8Num15z5">
    <w:name w:val="WW8Num15z5"/>
    <w:rPr>
      <w:rFonts w:hint="default"/>
    </w:rPr>
  </w:style>
  <w:style w:type="character" w:customStyle="1" w:styleId="WW8Num16z0">
    <w:name w:val="WW8Num16z0"/>
    <w:rPr>
      <w:rFonts w:hint="default"/>
      <w:strike w:val="0"/>
      <w:dstrike w:val="0"/>
    </w:rPr>
  </w:style>
  <w:style w:type="character" w:customStyle="1" w:styleId="WW8Num16z1">
    <w:name w:val="WW8Num16z1"/>
    <w:rPr>
      <w:rFonts w:hint="default"/>
    </w:rPr>
  </w:style>
  <w:style w:type="character" w:customStyle="1" w:styleId="WW8Num17z0">
    <w:name w:val="WW8Num17z0"/>
    <w:rPr>
      <w:rFonts w:ascii="OfficinaSansITCPro Book" w:hAnsi="OfficinaSansITCPro Book" w:cs="Arial" w:hint="default"/>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OfficinaSansITCPro Book" w:hAnsi="OfficinaSansITCPro Book" w:cs="Arial" w:hint="default"/>
      <w:szCs w:val="22"/>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i w:val="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OfficinaSansITCPro Book" w:hAnsi="OfficinaSansITCPro Book" w:cs="Arial" w:hint="default"/>
      <w:szCs w:val="22"/>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eastAsia="Calibri" w:hAnsi="Arial" w:cs="Arial" w:hint="default"/>
      <w:szCs w:val="2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eastAsia="Calibri"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Privzetapisavaodstavka2">
    <w:name w:val="Privzeta pisava odstavka2"/>
  </w:style>
  <w:style w:type="character" w:customStyle="1" w:styleId="WW8Num2z1">
    <w:name w:val="WW8Num2z1"/>
    <w:rPr>
      <w:rFonts w:ascii="OfficinaSansITCPro Book" w:hAnsi="OfficinaSansITCPro Book" w:cs="OfficinaSansITCPro Book" w:hint="default"/>
      <w:szCs w:val="22"/>
    </w:rPr>
  </w:style>
  <w:style w:type="character" w:customStyle="1" w:styleId="WW8Num2z3">
    <w:name w:val="WW8Num2z3"/>
    <w:rPr>
      <w:rFonts w:ascii="Symbol" w:hAnsi="Symbol" w:cs="Symbol" w:hint="default"/>
    </w:rPr>
  </w:style>
  <w:style w:type="character" w:customStyle="1" w:styleId="WW8Num3z2">
    <w:name w:val="WW8Num3z2"/>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rPr>
      <w:rFonts w:cs="Times New Roman"/>
    </w:rPr>
  </w:style>
  <w:style w:type="character" w:customStyle="1" w:styleId="WW8Num14z1">
    <w:name w:val="WW8Num14z1"/>
    <w:rPr>
      <w:rFonts w:ascii="Arial" w:eastAsia="Times New Roman" w:hAnsi="Arial" w:cs="Arial" w:hint="default"/>
      <w:szCs w:val="20"/>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5z0">
    <w:name w:val="WW8Num25z0"/>
    <w:rPr>
      <w:rFonts w:ascii="Arial" w:eastAsia="Times New Roman" w:hAnsi="Arial" w:cs="Aria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w:hAnsi="Arial" w:cs="Arial" w:hint="default"/>
    </w:rPr>
  </w:style>
  <w:style w:type="character" w:customStyle="1" w:styleId="WW8Num27z5">
    <w:name w:val="WW8Num27z5"/>
    <w:rPr>
      <w:rFonts w:hint="default"/>
    </w:rPr>
  </w:style>
  <w:style w:type="character" w:customStyle="1" w:styleId="WW8Num28z0">
    <w:name w:val="WW8Num28z0"/>
    <w:rPr>
      <w:rFonts w:hint="default"/>
    </w:rPr>
  </w:style>
  <w:style w:type="character" w:customStyle="1" w:styleId="WW8NumSt2z0">
    <w:name w:val="WW8NumSt2z0"/>
    <w:rPr>
      <w:rFonts w:hint="default"/>
    </w:rPr>
  </w:style>
  <w:style w:type="character" w:customStyle="1" w:styleId="WW8NumSt2z1">
    <w:name w:val="WW8NumSt2z1"/>
    <w:rPr>
      <w:rFonts w:hint="default"/>
      <w:b/>
    </w:rPr>
  </w:style>
  <w:style w:type="character" w:customStyle="1" w:styleId="WW8NumSt2z2">
    <w:name w:val="WW8NumSt2z2"/>
    <w:rPr>
      <w:rFonts w:hint="default"/>
      <w:sz w:val="20"/>
      <w:szCs w:val="20"/>
    </w:rPr>
  </w:style>
  <w:style w:type="character" w:customStyle="1" w:styleId="WW8NumSt8z0">
    <w:name w:val="WW8NumSt8z0"/>
    <w:rPr>
      <w:rFonts w:hint="default"/>
      <w:strike w:val="0"/>
      <w:dstrike w:val="0"/>
    </w:rPr>
  </w:style>
  <w:style w:type="character" w:customStyle="1" w:styleId="WW8NumSt8z1">
    <w:name w:val="WW8NumSt8z1"/>
    <w:rPr>
      <w:rFonts w:hint="default"/>
    </w:rPr>
  </w:style>
  <w:style w:type="character" w:customStyle="1" w:styleId="WW8NumSt15z0">
    <w:name w:val="WW8NumSt15z0"/>
    <w:rPr>
      <w:rFonts w:hint="default"/>
    </w:rPr>
  </w:style>
  <w:style w:type="character" w:customStyle="1" w:styleId="WW8NumSt15z1">
    <w:name w:val="WW8NumSt15z1"/>
    <w:rPr>
      <w:rFonts w:hint="default"/>
      <w:b/>
    </w:rPr>
  </w:style>
  <w:style w:type="character" w:customStyle="1" w:styleId="WW8NumSt15z2">
    <w:name w:val="WW8NumSt15z2"/>
    <w:rPr>
      <w:rFonts w:hint="default"/>
      <w:sz w:val="20"/>
      <w:szCs w:val="20"/>
    </w:rPr>
  </w:style>
  <w:style w:type="character" w:customStyle="1" w:styleId="WW8NumSt16z0">
    <w:name w:val="WW8NumSt16z0"/>
    <w:rPr>
      <w:rFonts w:hint="default"/>
    </w:rPr>
  </w:style>
  <w:style w:type="character" w:customStyle="1" w:styleId="WW8NumSt16z1">
    <w:name w:val="WW8NumSt16z1"/>
    <w:rPr>
      <w:rFonts w:hint="default"/>
      <w:b/>
    </w:rPr>
  </w:style>
  <w:style w:type="character" w:customStyle="1" w:styleId="WW8NumSt16z2">
    <w:name w:val="WW8NumSt16z2"/>
    <w:rPr>
      <w:rFonts w:hint="default"/>
      <w:sz w:val="20"/>
      <w:szCs w:val="20"/>
    </w:rPr>
  </w:style>
  <w:style w:type="character" w:customStyle="1" w:styleId="WW8NumSt17z0">
    <w:name w:val="WW8NumSt17z0"/>
    <w:rPr>
      <w:rFonts w:hint="default"/>
    </w:rPr>
  </w:style>
  <w:style w:type="character" w:customStyle="1" w:styleId="WW8NumSt17z1">
    <w:name w:val="WW8NumSt17z1"/>
    <w:rPr>
      <w:rFonts w:hint="default"/>
      <w:b/>
    </w:rPr>
  </w:style>
  <w:style w:type="character" w:customStyle="1" w:styleId="WW8NumSt17z2">
    <w:name w:val="WW8NumSt17z2"/>
    <w:rPr>
      <w:rFonts w:hint="default"/>
      <w:sz w:val="20"/>
      <w:szCs w:val="20"/>
    </w:rPr>
  </w:style>
  <w:style w:type="character" w:customStyle="1" w:styleId="WW8NumSt18z0">
    <w:name w:val="WW8NumSt18z0"/>
    <w:rPr>
      <w:rFonts w:hint="default"/>
    </w:rPr>
  </w:style>
  <w:style w:type="character" w:customStyle="1" w:styleId="WW8NumSt18z1">
    <w:name w:val="WW8NumSt18z1"/>
    <w:rPr>
      <w:rFonts w:hint="default"/>
      <w:b/>
    </w:rPr>
  </w:style>
  <w:style w:type="character" w:customStyle="1" w:styleId="WW8NumSt18z2">
    <w:name w:val="WW8NumSt18z2"/>
    <w:rPr>
      <w:rFonts w:hint="default"/>
      <w:sz w:val="20"/>
      <w:szCs w:val="20"/>
    </w:rPr>
  </w:style>
  <w:style w:type="character" w:customStyle="1" w:styleId="WW8NumSt20z0">
    <w:name w:val="WW8NumSt20z0"/>
    <w:rPr>
      <w:rFonts w:hint="default"/>
    </w:rPr>
  </w:style>
  <w:style w:type="character" w:customStyle="1" w:styleId="WW8NumSt20z1">
    <w:name w:val="WW8NumSt20z1"/>
    <w:rPr>
      <w:rFonts w:hint="default"/>
      <w:b/>
    </w:rPr>
  </w:style>
  <w:style w:type="character" w:customStyle="1" w:styleId="WW8NumSt20z2">
    <w:name w:val="WW8NumSt20z2"/>
    <w:rPr>
      <w:rFonts w:hint="default"/>
      <w:sz w:val="20"/>
      <w:szCs w:val="20"/>
    </w:rPr>
  </w:style>
  <w:style w:type="character" w:customStyle="1" w:styleId="WW8NumSt21z0">
    <w:name w:val="WW8NumSt21z0"/>
    <w:rPr>
      <w:rFonts w:hint="default"/>
    </w:rPr>
  </w:style>
  <w:style w:type="character" w:customStyle="1" w:styleId="WW8NumSt21z1">
    <w:name w:val="WW8NumSt21z1"/>
    <w:rPr>
      <w:rFonts w:hint="default"/>
      <w:b/>
    </w:rPr>
  </w:style>
  <w:style w:type="character" w:customStyle="1" w:styleId="WW8NumSt21z2">
    <w:name w:val="WW8NumSt21z2"/>
    <w:rPr>
      <w:rFonts w:hint="default"/>
      <w:sz w:val="20"/>
      <w:szCs w:val="20"/>
    </w:rPr>
  </w:style>
  <w:style w:type="character" w:customStyle="1" w:styleId="WW8NumSt22z0">
    <w:name w:val="WW8NumSt22z0"/>
    <w:rPr>
      <w:rFonts w:hint="default"/>
      <w:strike w:val="0"/>
      <w:dstrike w:val="0"/>
    </w:rPr>
  </w:style>
  <w:style w:type="character" w:customStyle="1" w:styleId="WW8NumSt22z1">
    <w:name w:val="WW8NumSt22z1"/>
    <w:rPr>
      <w:rFonts w:hint="default"/>
    </w:rPr>
  </w:style>
  <w:style w:type="character" w:customStyle="1" w:styleId="WW8NumSt23z0">
    <w:name w:val="WW8NumSt23z0"/>
    <w:rPr>
      <w:rFonts w:hint="default"/>
      <w:strike w:val="0"/>
      <w:dstrike w:val="0"/>
    </w:rPr>
  </w:style>
  <w:style w:type="character" w:customStyle="1" w:styleId="WW8NumSt23z1">
    <w:name w:val="WW8NumSt23z1"/>
    <w:rPr>
      <w:rFonts w:hint="default"/>
    </w:rPr>
  </w:style>
  <w:style w:type="character" w:customStyle="1" w:styleId="WW8NumSt24z0">
    <w:name w:val="WW8NumSt24z0"/>
    <w:rPr>
      <w:rFonts w:hint="default"/>
    </w:rPr>
  </w:style>
  <w:style w:type="character" w:customStyle="1" w:styleId="WW8NumSt24z1">
    <w:name w:val="WW8NumSt24z1"/>
    <w:rPr>
      <w:rFonts w:hint="default"/>
      <w:b/>
    </w:rPr>
  </w:style>
  <w:style w:type="character" w:customStyle="1" w:styleId="WW8NumSt24z2">
    <w:name w:val="WW8NumSt24z2"/>
    <w:rPr>
      <w:rFonts w:hint="default"/>
      <w:sz w:val="20"/>
      <w:szCs w:val="20"/>
    </w:rPr>
  </w:style>
  <w:style w:type="character" w:customStyle="1" w:styleId="WW8NumSt25z0">
    <w:name w:val="WW8NumSt25z0"/>
    <w:rPr>
      <w:rFonts w:hint="default"/>
    </w:rPr>
  </w:style>
  <w:style w:type="character" w:customStyle="1" w:styleId="WW8NumSt25z1">
    <w:name w:val="WW8NumSt25z1"/>
    <w:rPr>
      <w:rFonts w:hint="default"/>
      <w:b/>
    </w:rPr>
  </w:style>
  <w:style w:type="character" w:customStyle="1" w:styleId="WW8NumSt25z2">
    <w:name w:val="WW8NumSt25z2"/>
    <w:rPr>
      <w:rFonts w:hint="default"/>
      <w:sz w:val="20"/>
      <w:szCs w:val="20"/>
    </w:rPr>
  </w:style>
  <w:style w:type="character" w:customStyle="1" w:styleId="WW8NumSt26z0">
    <w:name w:val="WW8NumSt26z0"/>
    <w:rPr>
      <w:rFonts w:hint="default"/>
    </w:rPr>
  </w:style>
  <w:style w:type="character" w:customStyle="1" w:styleId="WW8NumSt26z1">
    <w:name w:val="WW8NumSt26z1"/>
    <w:rPr>
      <w:rFonts w:hint="default"/>
      <w:b/>
    </w:rPr>
  </w:style>
  <w:style w:type="character" w:customStyle="1" w:styleId="WW8NumSt26z2">
    <w:name w:val="WW8NumSt26z2"/>
    <w:rPr>
      <w:rFonts w:hint="default"/>
      <w:sz w:val="20"/>
      <w:szCs w:val="20"/>
    </w:rPr>
  </w:style>
  <w:style w:type="character" w:customStyle="1" w:styleId="WW8NumSt27z0">
    <w:name w:val="WW8NumSt27z0"/>
    <w:rPr>
      <w:rFonts w:hint="default"/>
    </w:rPr>
  </w:style>
  <w:style w:type="character" w:customStyle="1" w:styleId="WW8NumSt27z1">
    <w:name w:val="WW8NumSt27z1"/>
    <w:rPr>
      <w:rFonts w:hint="default"/>
      <w:b/>
    </w:rPr>
  </w:style>
  <w:style w:type="character" w:customStyle="1" w:styleId="WW8NumSt27z2">
    <w:name w:val="WW8NumSt27z2"/>
    <w:rPr>
      <w:rFonts w:hint="default"/>
      <w:sz w:val="20"/>
      <w:szCs w:val="20"/>
    </w:rPr>
  </w:style>
  <w:style w:type="character" w:customStyle="1" w:styleId="WW8NumSt28z0">
    <w:name w:val="WW8NumSt28z0"/>
    <w:rPr>
      <w:rFonts w:hint="default"/>
    </w:rPr>
  </w:style>
  <w:style w:type="character" w:customStyle="1" w:styleId="WW8NumSt28z1">
    <w:name w:val="WW8NumSt28z1"/>
    <w:rPr>
      <w:rFonts w:hint="default"/>
      <w:b/>
    </w:rPr>
  </w:style>
  <w:style w:type="character" w:customStyle="1" w:styleId="WW8NumSt28z2">
    <w:name w:val="WW8NumSt28z2"/>
    <w:rPr>
      <w:rFonts w:hint="default"/>
      <w:sz w:val="20"/>
      <w:szCs w:val="20"/>
    </w:rPr>
  </w:style>
  <w:style w:type="character" w:customStyle="1" w:styleId="WW8NumSt29z0">
    <w:name w:val="WW8NumSt29z0"/>
    <w:rPr>
      <w:rFonts w:hint="default"/>
    </w:rPr>
  </w:style>
  <w:style w:type="character" w:customStyle="1" w:styleId="WW8NumSt29z1">
    <w:name w:val="WW8NumSt29z1"/>
    <w:rPr>
      <w:rFonts w:hint="default"/>
      <w:b/>
    </w:rPr>
  </w:style>
  <w:style w:type="character" w:customStyle="1" w:styleId="WW8NumSt29z2">
    <w:name w:val="WW8NumSt29z2"/>
    <w:rPr>
      <w:rFonts w:hint="default"/>
      <w:sz w:val="20"/>
      <w:szCs w:val="20"/>
    </w:rPr>
  </w:style>
  <w:style w:type="character" w:customStyle="1" w:styleId="WW8NumSt30z0">
    <w:name w:val="WW8NumSt30z0"/>
    <w:rPr>
      <w:rFonts w:hint="default"/>
    </w:rPr>
  </w:style>
  <w:style w:type="character" w:customStyle="1" w:styleId="WW8NumSt30z1">
    <w:name w:val="WW8NumSt30z1"/>
    <w:rPr>
      <w:rFonts w:hint="default"/>
      <w:b/>
    </w:rPr>
  </w:style>
  <w:style w:type="character" w:customStyle="1" w:styleId="WW8NumSt30z2">
    <w:name w:val="WW8NumSt30z2"/>
    <w:rPr>
      <w:rFonts w:hint="default"/>
      <w:sz w:val="20"/>
      <w:szCs w:val="20"/>
    </w:rPr>
  </w:style>
  <w:style w:type="character" w:customStyle="1" w:styleId="Privzetapisavaodstavka1">
    <w:name w:val="Privzeta pisava odstavka1"/>
  </w:style>
  <w:style w:type="character" w:customStyle="1" w:styleId="Naslov2Znak">
    <w:name w:val="Naslov 2 Znak"/>
    <w:uiPriority w:val="9"/>
    <w:rPr>
      <w:rFonts w:ascii="Arial" w:eastAsia="Times New Roman" w:hAnsi="Arial" w:cs="Arial"/>
      <w:b/>
      <w:smallCaps/>
      <w:szCs w:val="26"/>
    </w:rPr>
  </w:style>
  <w:style w:type="character" w:customStyle="1" w:styleId="Naslov1Znak">
    <w:name w:val="Naslov 1 Znak"/>
    <w:aliases w:val="H1 Znak,H11 Znak,H12 Znak,H13 Znak,NASLOV Znak"/>
    <w:uiPriority w:val="9"/>
    <w:rPr>
      <w:rFonts w:ascii="Arial" w:eastAsia="Times New Roman" w:hAnsi="Arial" w:cs="Arial"/>
      <w:b/>
      <w:bCs/>
      <w:caps/>
      <w:szCs w:val="28"/>
    </w:rPr>
  </w:style>
  <w:style w:type="character" w:customStyle="1" w:styleId="Naslov3Znak">
    <w:name w:val="Naslov 3 Znak"/>
    <w:aliases w:val="H3 Znak,H31 Znak,H32 Znak,H33 Znak"/>
    <w:rPr>
      <w:rFonts w:ascii="Arial" w:eastAsia="Times New Roman" w:hAnsi="Arial" w:cs="Arial"/>
      <w:b/>
      <w:bCs/>
      <w:i/>
      <w:szCs w:val="26"/>
    </w:rPr>
  </w:style>
  <w:style w:type="character" w:customStyle="1" w:styleId="Naslov4Znak">
    <w:name w:val="Naslov 4 Znak"/>
    <w:rPr>
      <w:rFonts w:ascii="Arial" w:eastAsia="Times New Roman" w:hAnsi="Arial" w:cs="Arial"/>
      <w:b/>
      <w:i/>
      <w:iCs/>
      <w:szCs w:val="26"/>
    </w:rPr>
  </w:style>
  <w:style w:type="character" w:customStyle="1" w:styleId="Naslov5Znak">
    <w:name w:val="Naslov 5 Znak"/>
    <w:rPr>
      <w:rFonts w:ascii="Arial" w:eastAsia="Times New Roman" w:hAnsi="Arial" w:cs="Arial"/>
      <w:b/>
      <w:i/>
      <w:iCs/>
      <w:szCs w:val="26"/>
    </w:rPr>
  </w:style>
  <w:style w:type="character" w:customStyle="1" w:styleId="Naslov6Znak">
    <w:name w:val="Naslov 6 Znak"/>
    <w:rPr>
      <w:rFonts w:ascii="Arial" w:eastAsia="Times New Roman" w:hAnsi="Arial" w:cs="Arial"/>
      <w:b/>
      <w:i/>
      <w:szCs w:val="26"/>
    </w:rPr>
  </w:style>
  <w:style w:type="character" w:customStyle="1" w:styleId="Naslov7Znak">
    <w:name w:val="Naslov 7 Znak"/>
    <w:rPr>
      <w:rFonts w:ascii="Arial" w:eastAsia="Times New Roman" w:hAnsi="Arial" w:cs="Arial"/>
      <w:b/>
      <w:i/>
      <w:iCs/>
      <w:color w:val="404040"/>
      <w:szCs w:val="26"/>
    </w:rPr>
  </w:style>
  <w:style w:type="character" w:customStyle="1" w:styleId="Naslov8Znak">
    <w:name w:val="Naslov 8 Znak"/>
    <w:rPr>
      <w:rFonts w:ascii="Arial" w:eastAsia="Times New Roman" w:hAnsi="Arial" w:cs="Arial"/>
      <w:b/>
      <w:i/>
      <w:iCs/>
      <w:color w:val="404040"/>
    </w:rPr>
  </w:style>
  <w:style w:type="character" w:customStyle="1" w:styleId="Naslov9Znak">
    <w:name w:val="Naslov 9 Znak"/>
    <w:rPr>
      <w:rFonts w:ascii="Arial" w:eastAsia="Times New Roman" w:hAnsi="Arial" w:cs="Arial"/>
      <w:b/>
      <w:i/>
      <w:color w:val="404040"/>
    </w:rPr>
  </w:style>
  <w:style w:type="character" w:customStyle="1" w:styleId="GlavaZnak">
    <w:name w:val="Glava Znak"/>
    <w:rPr>
      <w:rFonts w:ascii="Arial" w:hAnsi="Arial" w:cs="Arial"/>
      <w:sz w:val="20"/>
    </w:rPr>
  </w:style>
  <w:style w:type="character" w:customStyle="1" w:styleId="NogaZnak">
    <w:name w:val="Noga Znak"/>
    <w:rPr>
      <w:rFonts w:ascii="Arial" w:hAnsi="Arial" w:cs="Arial"/>
      <w:sz w:val="20"/>
    </w:rPr>
  </w:style>
  <w:style w:type="character" w:customStyle="1" w:styleId="BesedilooblakaZnak">
    <w:name w:val="Besedilo oblačka Znak"/>
    <w:rPr>
      <w:rFonts w:ascii="Tahoma" w:hAnsi="Tahoma" w:cs="Tahoma"/>
      <w:sz w:val="16"/>
      <w:szCs w:val="16"/>
    </w:rPr>
  </w:style>
  <w:style w:type="character" w:styleId="Besedilooznabemesta">
    <w:name w:val="Placeholder Text"/>
    <w:rPr>
      <w:color w:val="808080"/>
    </w:rPr>
  </w:style>
  <w:style w:type="character" w:customStyle="1" w:styleId="NaslovZnak">
    <w:name w:val="Naslov Znak"/>
    <w:rPr>
      <w:rFonts w:ascii="Arial" w:eastAsia="Times New Roman" w:hAnsi="Arial" w:cs="Times New Roman"/>
      <w:b/>
      <w:caps/>
      <w:spacing w:val="5"/>
      <w:kern w:val="2"/>
      <w:szCs w:val="52"/>
    </w:rPr>
  </w:style>
  <w:style w:type="character" w:customStyle="1" w:styleId="Sprotnaopomba-besediloZnak">
    <w:name w:val="Sprotna opomba - besedilo Znak"/>
    <w:uiPriority w:val="99"/>
    <w:qFormat/>
    <w:rPr>
      <w:rFonts w:ascii="Arial" w:hAnsi="Arial" w:cs="Arial"/>
      <w:i/>
      <w:sz w:val="18"/>
      <w:szCs w:val="20"/>
    </w:rPr>
  </w:style>
  <w:style w:type="character" w:customStyle="1" w:styleId="FootnoteCharacters">
    <w:name w:val="Footnote Characters"/>
    <w:rPr>
      <w:rFonts w:ascii="Arial" w:hAnsi="Arial" w:cs="Arial"/>
      <w:i/>
      <w:sz w:val="18"/>
      <w:vertAlign w:val="superscript"/>
    </w:rPr>
  </w:style>
  <w:style w:type="character" w:styleId="Hiperpovezava">
    <w:name w:val="Hyperlink"/>
    <w:uiPriority w:val="99"/>
    <w:rPr>
      <w:color w:val="0000FF"/>
      <w:u w:val="single"/>
    </w:rPr>
  </w:style>
  <w:style w:type="character" w:customStyle="1" w:styleId="Pripombasklic1">
    <w:name w:val="Pripomba – sklic1"/>
    <w:rPr>
      <w:sz w:val="16"/>
      <w:szCs w:val="16"/>
    </w:rPr>
  </w:style>
  <w:style w:type="character" w:customStyle="1" w:styleId="PripombabesediloZnak">
    <w:name w:val="Pripomba – besedilo Znak"/>
    <w:uiPriority w:val="99"/>
    <w:rPr>
      <w:rFonts w:ascii="Arial" w:hAnsi="Arial" w:cs="Arial"/>
      <w:sz w:val="20"/>
      <w:szCs w:val="20"/>
    </w:rPr>
  </w:style>
  <w:style w:type="character" w:customStyle="1" w:styleId="ZadevapripombeZnak">
    <w:name w:val="Zadeva pripombe Znak"/>
    <w:rPr>
      <w:rFonts w:ascii="Arial" w:hAnsi="Arial" w:cs="Arial"/>
      <w:b/>
      <w:bCs/>
      <w:sz w:val="20"/>
      <w:szCs w:val="20"/>
    </w:rPr>
  </w:style>
  <w:style w:type="character" w:customStyle="1" w:styleId="Konnaopomba-besediloZnak">
    <w:name w:val="Končna opomba - besedilo Znak"/>
    <w:rPr>
      <w:rFonts w:ascii="Arial" w:hAnsi="Arial" w:cs="Arial"/>
      <w:sz w:val="20"/>
      <w:szCs w:val="20"/>
    </w:rPr>
  </w:style>
  <w:style w:type="character" w:customStyle="1" w:styleId="EndnoteCharacters">
    <w:name w:val="Endnote Characters"/>
    <w:rPr>
      <w:vertAlign w:val="superscript"/>
    </w:rPr>
  </w:style>
  <w:style w:type="character" w:customStyle="1" w:styleId="naslov21">
    <w:name w:val="naslov21"/>
    <w:rPr>
      <w:rFonts w:ascii="Tahoma" w:hAnsi="Tahoma" w:cs="Tahoma" w:hint="default"/>
      <w:b/>
      <w:bCs/>
      <w:color w:val="0A647E"/>
      <w:sz w:val="17"/>
      <w:szCs w:val="17"/>
    </w:rPr>
  </w:style>
  <w:style w:type="character" w:customStyle="1" w:styleId="text1">
    <w:name w:val="text1"/>
    <w:rPr>
      <w:rFonts w:ascii="Verdana" w:hAnsi="Verdana" w:cs="Verdana" w:hint="default"/>
      <w:sz w:val="17"/>
      <w:szCs w:val="17"/>
    </w:rPr>
  </w:style>
  <w:style w:type="character" w:styleId="SledenaHiperpovezava">
    <w:name w:val="FollowedHyperlink"/>
    <w:rPr>
      <w:color w:val="800080"/>
      <w:u w:val="single"/>
    </w:rPr>
  </w:style>
  <w:style w:type="character" w:styleId="Krepko">
    <w:name w:val="Strong"/>
    <w:uiPriority w:val="22"/>
    <w:qFormat/>
    <w:rPr>
      <w:b/>
      <w:bCs/>
    </w:rPr>
  </w:style>
  <w:style w:type="character" w:customStyle="1" w:styleId="NaslovlenChar">
    <w:name w:val="Naslov člen Char"/>
    <w:rPr>
      <w:rFonts w:ascii="Arial" w:eastAsia="Times New Roman" w:hAnsi="Arial" w:cs="Arial"/>
    </w:rPr>
  </w:style>
  <w:style w:type="character" w:styleId="Omemba">
    <w:name w:val="Mention"/>
    <w:rPr>
      <w:color w:val="2B579A"/>
      <w:shd w:val="clear" w:color="auto" w:fill="E6E6E6"/>
    </w:rPr>
  </w:style>
  <w:style w:type="character" w:customStyle="1" w:styleId="Znakisprotnihopomb">
    <w:name w:val="Znaki sprotnih opomb"/>
    <w:rPr>
      <w:rFonts w:ascii="Arial" w:hAnsi="Arial" w:cs="Arial"/>
      <w:i/>
      <w:sz w:val="18"/>
      <w:vertAlign w:val="superscript"/>
    </w:rPr>
  </w:style>
  <w:style w:type="character" w:customStyle="1" w:styleId="Sprotnaopomba-sklic1">
    <w:name w:val="Sprotna opomba - sklic1"/>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34"/>
    <w:rPr>
      <w:rFonts w:ascii="Arial" w:hAnsi="Arial" w:cs="Arial"/>
      <w:szCs w:val="22"/>
      <w:lang w:val="sl-SI"/>
    </w:rPr>
  </w:style>
  <w:style w:type="character" w:customStyle="1" w:styleId="IndexLink">
    <w:name w:val="Index Link"/>
  </w:style>
  <w:style w:type="character" w:customStyle="1" w:styleId="Sprotnaopomba-sklic2">
    <w:name w:val="Sprotna opomba - sklic2"/>
    <w:rPr>
      <w:vertAlign w:val="superscript"/>
    </w:rPr>
  </w:style>
  <w:style w:type="character" w:customStyle="1" w:styleId="Konnaopomba-sklic1">
    <w:name w:val="Končna opomba - sklic1"/>
    <w:rPr>
      <w:vertAlign w:val="superscript"/>
    </w:rPr>
  </w:style>
  <w:style w:type="character" w:customStyle="1" w:styleId="Pripombasklic2">
    <w:name w:val="Pripomba – sklic2"/>
    <w:rPr>
      <w:sz w:val="16"/>
      <w:szCs w:val="16"/>
    </w:rPr>
  </w:style>
  <w:style w:type="character" w:customStyle="1" w:styleId="PripombabesediloZnak1">
    <w:name w:val="Pripomba – besedilo Znak1"/>
    <w:uiPriority w:val="99"/>
    <w:rPr>
      <w:rFonts w:ascii="Arial" w:eastAsia="Calibri" w:hAnsi="Arial" w:cs="Arial"/>
      <w:lang w:eastAsia="zh-CN"/>
    </w:rPr>
  </w:style>
  <w:style w:type="character" w:styleId="Sprotnaopomba-sklic">
    <w:name w:val="footnote reference"/>
    <w:uiPriority w:val="99"/>
    <w:qFormat/>
    <w:rPr>
      <w:vertAlign w:val="superscript"/>
    </w:rPr>
  </w:style>
  <w:style w:type="character" w:styleId="Konnaopomba-sklic">
    <w:name w:val="endnote reference"/>
    <w:rPr>
      <w:vertAlign w:val="superscript"/>
    </w:rPr>
  </w:style>
  <w:style w:type="paragraph" w:customStyle="1" w:styleId="Heading">
    <w:name w:val="Heading"/>
    <w:basedOn w:val="Navaden"/>
    <w:next w:val="Navaden"/>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pPr>
      <w:spacing w:after="140" w:line="276" w:lineRule="auto"/>
    </w:pPr>
  </w:style>
  <w:style w:type="paragraph" w:styleId="Seznam">
    <w:name w:val="List"/>
    <w:basedOn w:val="Telobesedila"/>
    <w:rPr>
      <w:rFonts w:cs="Arial Unicode MS"/>
    </w:rPr>
  </w:style>
  <w:style w:type="paragraph" w:styleId="Napis">
    <w:name w:val="caption"/>
    <w:basedOn w:val="Navaden"/>
    <w:qFormat/>
    <w:pPr>
      <w:suppressLineNumbers/>
      <w:spacing w:before="120" w:after="120"/>
    </w:pPr>
    <w:rPr>
      <w:rFonts w:cs="Arial Unicode MS"/>
      <w:i/>
      <w:iCs/>
      <w:sz w:val="24"/>
      <w:szCs w:val="24"/>
    </w:rPr>
  </w:style>
  <w:style w:type="paragraph" w:customStyle="1" w:styleId="Index">
    <w:name w:val="Index"/>
    <w:basedOn w:val="Navaden"/>
    <w:pPr>
      <w:suppressLineNumbers/>
    </w:pPr>
    <w:rPr>
      <w:rFonts w:cs="Arial Unicode MS"/>
    </w:rPr>
  </w:style>
  <w:style w:type="paragraph" w:customStyle="1" w:styleId="Napis1">
    <w:name w:val="Napis1"/>
    <w:basedOn w:val="Navaden"/>
    <w:pPr>
      <w:suppressLineNumbers/>
      <w:spacing w:before="120" w:after="120"/>
    </w:pPr>
    <w:rPr>
      <w:rFonts w:cs="Arial Unicode MS"/>
      <w:i/>
      <w:iCs/>
      <w:sz w:val="24"/>
      <w:szCs w:val="24"/>
    </w:rPr>
  </w:style>
  <w:style w:type="paragraph" w:customStyle="1" w:styleId="Llistbullet">
    <w:name w:val="Llist bullet"/>
    <w:basedOn w:val="Navaden"/>
  </w:style>
  <w:style w:type="paragraph" w:customStyle="1" w:styleId="Oznaenseznam1">
    <w:name w:val="Označen seznam1"/>
    <w:basedOn w:val="Navaden"/>
    <w:pPr>
      <w:numPr>
        <w:numId w:val="4"/>
      </w:numPr>
      <w:contextualSpacing/>
    </w:pPr>
  </w:style>
  <w:style w:type="paragraph" w:customStyle="1" w:styleId="Oznaenseznam21">
    <w:name w:val="Označen seznam 21"/>
    <w:basedOn w:val="Navaden"/>
    <w:pPr>
      <w:tabs>
        <w:tab w:val="num" w:pos="0"/>
      </w:tabs>
      <w:ind w:left="357" w:hanging="357"/>
      <w:contextualSpacing/>
    </w:pPr>
  </w:style>
  <w:style w:type="paragraph" w:customStyle="1" w:styleId="Oznaenseznam31">
    <w:name w:val="Označen seznam 31"/>
    <w:basedOn w:val="Navaden"/>
    <w:pPr>
      <w:tabs>
        <w:tab w:val="num" w:pos="0"/>
      </w:tabs>
      <w:ind w:left="357" w:hanging="357"/>
      <w:contextualSpacing/>
    </w:pPr>
  </w:style>
  <w:style w:type="paragraph" w:customStyle="1" w:styleId="Otevilenseznam41">
    <w:name w:val="Oštevilčen seznam 41"/>
    <w:basedOn w:val="Navaden"/>
    <w:pPr>
      <w:contextualSpacing/>
    </w:pPr>
  </w:style>
  <w:style w:type="paragraph" w:customStyle="1" w:styleId="Otevilenseznam51">
    <w:name w:val="Oštevilčen seznam 51"/>
    <w:basedOn w:val="Navaden"/>
    <w:pPr>
      <w:contextualSpacing/>
    </w:pPr>
  </w:style>
  <w:style w:type="paragraph" w:customStyle="1" w:styleId="Oznaenseznam41">
    <w:name w:val="Označen seznam 41"/>
    <w:basedOn w:val="Navaden"/>
    <w:pPr>
      <w:tabs>
        <w:tab w:val="num" w:pos="0"/>
      </w:tabs>
      <w:ind w:left="357" w:hanging="357"/>
      <w:contextualSpacing/>
    </w:pPr>
  </w:style>
  <w:style w:type="paragraph" w:customStyle="1" w:styleId="Oznaenseznam51">
    <w:name w:val="Označen seznam 51"/>
    <w:basedOn w:val="Navaden"/>
    <w:pPr>
      <w:tabs>
        <w:tab w:val="num" w:pos="0"/>
      </w:tabs>
      <w:ind w:left="357" w:hanging="357"/>
      <w:contextualSpacing/>
    </w:pPr>
  </w:style>
  <w:style w:type="paragraph" w:customStyle="1" w:styleId="HeaderandFooter">
    <w:name w:val="Header and Footer"/>
    <w:basedOn w:val="Navaden"/>
    <w:pPr>
      <w:suppressLineNumbers/>
      <w:tabs>
        <w:tab w:val="center" w:pos="4819"/>
        <w:tab w:val="right" w:pos="9638"/>
      </w:tabs>
    </w:pPr>
  </w:style>
  <w:style w:type="paragraph" w:styleId="Glava">
    <w:name w:val="header"/>
    <w:basedOn w:val="Navaden"/>
    <w:pPr>
      <w:spacing w:line="240" w:lineRule="auto"/>
    </w:pPr>
  </w:style>
  <w:style w:type="paragraph" w:styleId="Noga">
    <w:name w:val="footer"/>
    <w:basedOn w:val="Navaden"/>
    <w:pPr>
      <w:spacing w:line="240" w:lineRule="auto"/>
    </w:pPr>
  </w:style>
  <w:style w:type="paragraph" w:customStyle="1" w:styleId="HeaderEven">
    <w:name w:val="Header Even"/>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lang w:val="en-US"/>
    </w:rPr>
  </w:style>
  <w:style w:type="paragraph" w:styleId="Brezrazmikov">
    <w:name w:val="No Spacing"/>
    <w:qFormat/>
    <w:pPr>
      <w:suppressAutoHyphens/>
      <w:jc w:val="both"/>
    </w:pPr>
    <w:rPr>
      <w:rFonts w:ascii="Arial" w:eastAsia="Calibri" w:hAnsi="Arial" w:cs="Arial"/>
      <w:szCs w:val="22"/>
      <w:lang w:eastAsia="zh-CN"/>
    </w:rPr>
  </w:style>
  <w:style w:type="paragraph" w:styleId="Besedilooblaka">
    <w:name w:val="Balloon Text"/>
    <w:basedOn w:val="Navaden"/>
    <w:pPr>
      <w:spacing w:line="240" w:lineRule="auto"/>
    </w:pPr>
    <w:rPr>
      <w:rFonts w:ascii="Tahoma" w:hAnsi="Tahoma" w:cs="Tahoma"/>
      <w:sz w:val="16"/>
      <w:szCs w:val="16"/>
    </w:rPr>
  </w:style>
  <w:style w:type="paragraph" w:customStyle="1" w:styleId="HeaderOdd">
    <w:name w:val="Header Odd"/>
    <w:basedOn w:val="Brezrazmikov"/>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uiPriority w:val="99"/>
    <w:pPr>
      <w:spacing w:line="240" w:lineRule="auto"/>
    </w:pPr>
    <w:rPr>
      <w:i/>
      <w:sz w:val="18"/>
      <w:szCs w:val="20"/>
    </w:rPr>
  </w:style>
  <w:style w:type="paragraph" w:customStyle="1" w:styleId="Pripombabesedilo1">
    <w:name w:val="Pripomba – besedilo1"/>
    <w:basedOn w:val="Navaden"/>
    <w:pPr>
      <w:spacing w:line="240" w:lineRule="auto"/>
    </w:pPr>
    <w:rPr>
      <w:szCs w:val="20"/>
    </w:rPr>
  </w:style>
  <w:style w:type="paragraph" w:styleId="Zadevapripombe">
    <w:name w:val="annotation subject"/>
    <w:basedOn w:val="Pripombabesedilo1"/>
    <w:next w:val="Pripombabesedilo1"/>
    <w:rPr>
      <w:b/>
      <w:bC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Contents,Bullet Number"/>
    <w:basedOn w:val="Navaden"/>
    <w:uiPriority w:val="34"/>
    <w:qFormat/>
    <w:pPr>
      <w:ind w:left="720"/>
      <w:contextualSpacing/>
    </w:pPr>
  </w:style>
  <w:style w:type="paragraph" w:styleId="NaslovTOC">
    <w:name w:val="TOC Heading"/>
    <w:basedOn w:val="Naslov1"/>
    <w:next w:val="Navaden"/>
    <w:qFormat/>
    <w:pPr>
      <w:spacing w:before="480" w:line="276" w:lineRule="auto"/>
    </w:pPr>
    <w:rPr>
      <w:rFonts w:ascii="Cambria" w:hAnsi="Cambria" w:cs="Cambria"/>
      <w:caps w:val="0"/>
      <w:color w:val="365F91"/>
      <w:sz w:val="28"/>
    </w:rPr>
  </w:style>
  <w:style w:type="paragraph" w:styleId="Kazalovsebine1">
    <w:name w:val="toc 1"/>
    <w:basedOn w:val="Naslov1"/>
    <w:next w:val="Navaden"/>
    <w:uiPriority w:val="39"/>
    <w:rsid w:val="0078484B"/>
    <w:pPr>
      <w:keepNext w:val="0"/>
      <w:keepLines w:val="0"/>
      <w:tabs>
        <w:tab w:val="clear" w:pos="426"/>
      </w:tabs>
      <w:suppressAutoHyphens/>
      <w:spacing w:after="120"/>
      <w:outlineLvl w:val="9"/>
    </w:pPr>
    <w:rPr>
      <w:rFonts w:eastAsia="Calibri" w:cstheme="minorHAnsi"/>
      <w:b/>
      <w:caps w:val="0"/>
    </w:rPr>
  </w:style>
  <w:style w:type="paragraph" w:styleId="Kazalovsebine2">
    <w:name w:val="toc 2"/>
    <w:basedOn w:val="Naslov2"/>
    <w:next w:val="Navaden"/>
    <w:uiPriority w:val="39"/>
    <w:rsid w:val="0078484B"/>
    <w:pPr>
      <w:keepNext w:val="0"/>
      <w:keepLines w:val="0"/>
      <w:tabs>
        <w:tab w:val="clear" w:pos="0"/>
        <w:tab w:val="clear" w:pos="426"/>
      </w:tabs>
      <w:suppressAutoHyphens/>
      <w:ind w:left="170"/>
      <w:outlineLvl w:val="9"/>
    </w:pPr>
    <w:rPr>
      <w:rFonts w:eastAsia="Calibri" w:cstheme="minorHAnsi"/>
      <w:b/>
      <w:szCs w:val="20"/>
    </w:rPr>
  </w:style>
  <w:style w:type="paragraph" w:styleId="Kazalovsebine3">
    <w:name w:val="toc 3"/>
    <w:basedOn w:val="Naslov3"/>
    <w:next w:val="Navaden"/>
    <w:uiPriority w:val="39"/>
    <w:rsid w:val="0078484B"/>
    <w:pPr>
      <w:keepNext w:val="0"/>
      <w:keepLines w:val="0"/>
      <w:tabs>
        <w:tab w:val="clear" w:pos="0"/>
        <w:tab w:val="clear" w:pos="426"/>
      </w:tabs>
      <w:suppressAutoHyphens/>
      <w:ind w:left="340"/>
      <w:outlineLvl w:val="9"/>
    </w:pPr>
    <w:rPr>
      <w:rFonts w:eastAsia="Calibri" w:cstheme="minorHAnsi"/>
      <w:b/>
      <w:bCs/>
      <w:iCs/>
      <w:szCs w:val="20"/>
    </w:rPr>
  </w:style>
  <w:style w:type="paragraph" w:styleId="Kazalovsebine4">
    <w:name w:val="toc 4"/>
    <w:basedOn w:val="Naslov4"/>
    <w:next w:val="Navaden"/>
    <w:rsid w:val="0078484B"/>
    <w:pPr>
      <w:keepNext w:val="0"/>
      <w:keepLines w:val="0"/>
      <w:tabs>
        <w:tab w:val="clear" w:pos="0"/>
        <w:tab w:val="clear" w:pos="426"/>
      </w:tabs>
      <w:suppressAutoHyphens/>
      <w:ind w:left="510"/>
      <w:outlineLvl w:val="9"/>
    </w:pPr>
    <w:rPr>
      <w:rFonts w:eastAsia="Calibri" w:cstheme="minorHAnsi"/>
      <w:b/>
      <w:iCs w:val="0"/>
      <w:szCs w:val="18"/>
    </w:rPr>
  </w:style>
  <w:style w:type="paragraph" w:styleId="Kazalovsebine5">
    <w:name w:val="toc 5"/>
    <w:basedOn w:val="Naslov5"/>
    <w:next w:val="Navaden"/>
    <w:pPr>
      <w:keepNext w:val="0"/>
      <w:keepLines w:val="0"/>
      <w:numPr>
        <w:ilvl w:val="0"/>
        <w:numId w:val="0"/>
      </w:numPr>
      <w:tabs>
        <w:tab w:val="clear" w:pos="426"/>
      </w:tabs>
      <w:suppressAutoHyphens/>
      <w:spacing w:line="260" w:lineRule="atLeast"/>
      <w:ind w:left="800"/>
      <w:outlineLvl w:val="9"/>
    </w:pPr>
    <w:rPr>
      <w:rFonts w:asciiTheme="minorHAnsi" w:eastAsia="Calibri" w:hAnsiTheme="minorHAnsi" w:cstheme="minorHAnsi"/>
      <w:b/>
      <w:iCs w:val="0"/>
      <w:sz w:val="18"/>
      <w:szCs w:val="18"/>
    </w:rPr>
  </w:style>
  <w:style w:type="paragraph" w:styleId="Kazalovsebine6">
    <w:name w:val="toc 6"/>
    <w:basedOn w:val="Naslov6"/>
    <w:next w:val="Navaden"/>
    <w:pPr>
      <w:keepNext w:val="0"/>
      <w:keepLines w:val="0"/>
      <w:numPr>
        <w:ilvl w:val="0"/>
        <w:numId w:val="0"/>
      </w:numPr>
      <w:tabs>
        <w:tab w:val="clear" w:pos="426"/>
      </w:tabs>
      <w:suppressAutoHyphens/>
      <w:spacing w:line="260" w:lineRule="atLeast"/>
      <w:ind w:left="1000"/>
      <w:outlineLvl w:val="9"/>
    </w:pPr>
    <w:rPr>
      <w:rFonts w:asciiTheme="minorHAnsi" w:eastAsia="Calibri" w:hAnsiTheme="minorHAnsi" w:cstheme="minorHAnsi"/>
      <w:b/>
      <w:sz w:val="18"/>
      <w:szCs w:val="18"/>
    </w:rPr>
  </w:style>
  <w:style w:type="paragraph" w:styleId="Kazalovsebine7">
    <w:name w:val="toc 7"/>
    <w:basedOn w:val="Naslov7"/>
    <w:next w:val="Navaden"/>
    <w:pPr>
      <w:keepNext w:val="0"/>
      <w:keepLines w:val="0"/>
      <w:numPr>
        <w:ilvl w:val="0"/>
        <w:numId w:val="0"/>
      </w:numPr>
      <w:tabs>
        <w:tab w:val="clear" w:pos="426"/>
      </w:tabs>
      <w:suppressAutoHyphens/>
      <w:spacing w:line="260" w:lineRule="atLeast"/>
      <w:ind w:left="1200"/>
      <w:outlineLvl w:val="9"/>
    </w:pPr>
    <w:rPr>
      <w:rFonts w:asciiTheme="minorHAnsi" w:eastAsia="Calibri" w:hAnsiTheme="minorHAnsi" w:cstheme="minorHAnsi"/>
      <w:b/>
      <w:iCs w:val="0"/>
      <w:color w:val="auto"/>
      <w:sz w:val="18"/>
      <w:szCs w:val="18"/>
    </w:rPr>
  </w:style>
  <w:style w:type="paragraph" w:styleId="Kazalovsebine8">
    <w:name w:val="toc 8"/>
    <w:basedOn w:val="Naslov8"/>
    <w:next w:val="Navaden"/>
    <w:pPr>
      <w:keepNext w:val="0"/>
      <w:keepLines w:val="0"/>
      <w:numPr>
        <w:ilvl w:val="0"/>
        <w:numId w:val="0"/>
      </w:numPr>
      <w:tabs>
        <w:tab w:val="clear" w:pos="426"/>
      </w:tabs>
      <w:suppressAutoHyphens/>
      <w:spacing w:line="260" w:lineRule="atLeast"/>
      <w:ind w:left="1400"/>
      <w:outlineLvl w:val="9"/>
    </w:pPr>
    <w:rPr>
      <w:rFonts w:asciiTheme="minorHAnsi" w:eastAsia="Calibri" w:hAnsiTheme="minorHAnsi" w:cstheme="minorHAnsi"/>
      <w:b/>
      <w:iCs w:val="0"/>
      <w:color w:val="auto"/>
      <w:sz w:val="18"/>
      <w:szCs w:val="18"/>
    </w:rPr>
  </w:style>
  <w:style w:type="paragraph" w:styleId="Kazalovsebine9">
    <w:name w:val="toc 9"/>
    <w:basedOn w:val="Naslov9"/>
    <w:next w:val="Navaden"/>
    <w:pPr>
      <w:keepNext w:val="0"/>
      <w:keepLines w:val="0"/>
      <w:numPr>
        <w:ilvl w:val="0"/>
        <w:numId w:val="0"/>
      </w:numPr>
      <w:tabs>
        <w:tab w:val="clear" w:pos="426"/>
      </w:tabs>
      <w:suppressAutoHyphens/>
      <w:spacing w:line="260" w:lineRule="atLeast"/>
      <w:ind w:left="1600"/>
      <w:jc w:val="left"/>
      <w:outlineLvl w:val="9"/>
    </w:pPr>
    <w:rPr>
      <w:rFonts w:asciiTheme="minorHAnsi" w:eastAsia="Calibri" w:hAnsiTheme="minorHAnsi" w:cstheme="minorHAnsi"/>
      <w:b/>
      <w:color w:val="auto"/>
      <w:sz w:val="18"/>
      <w:szCs w:val="18"/>
    </w:rPr>
  </w:style>
  <w:style w:type="paragraph" w:customStyle="1" w:styleId="Natevanjestevilkami1">
    <w:name w:val="Naštevanje s številkami 1"/>
    <w:pPr>
      <w:numPr>
        <w:numId w:val="5"/>
      </w:numPr>
      <w:suppressAutoHyphens/>
      <w:spacing w:before="120" w:line="260" w:lineRule="atLeast"/>
    </w:pPr>
    <w:rPr>
      <w:rFonts w:ascii="Arial" w:hAnsi="Arial" w:cs="Arial"/>
      <w:b/>
      <w:bCs/>
      <w:smallCaps/>
      <w:szCs w:val="28"/>
      <w:lang w:eastAsia="zh-CN"/>
    </w:rPr>
  </w:style>
  <w:style w:type="paragraph" w:customStyle="1" w:styleId="Natevanjestevilkami2">
    <w:name w:val="Naštevanje s številkami 2"/>
    <w:basedOn w:val="Natevanjestevilkami1"/>
    <w:pPr>
      <w:spacing w:before="0"/>
    </w:pPr>
    <w:rPr>
      <w:b w:val="0"/>
      <w:smallCaps w:val="0"/>
    </w:rPr>
  </w:style>
  <w:style w:type="paragraph" w:customStyle="1" w:styleId="Natevanjestevilkami3">
    <w:name w:val="Naštevanje s številkami 3"/>
    <w:basedOn w:val="Natevanjestevilkami2"/>
    <w:pPr>
      <w:ind w:left="2211" w:firstLine="0"/>
    </w:pPr>
  </w:style>
  <w:style w:type="paragraph" w:customStyle="1" w:styleId="Natevanjestevilkami4">
    <w:name w:val="Naštevanje s številkami 4"/>
    <w:basedOn w:val="Natevanjestevilkami3"/>
    <w:qFormat/>
    <w:pPr>
      <w:ind w:left="357" w:hanging="357"/>
    </w:pPr>
  </w:style>
  <w:style w:type="paragraph" w:customStyle="1" w:styleId="Natevanjestevilkami5">
    <w:name w:val="Naštevanje s številkami 5"/>
    <w:basedOn w:val="Natevanjestevilkami4"/>
  </w:style>
  <w:style w:type="paragraph" w:customStyle="1" w:styleId="Natevanjestevilkami6">
    <w:name w:val="Naštevanje s številkami 6"/>
    <w:basedOn w:val="Natevanjestevilkami5"/>
  </w:style>
  <w:style w:type="paragraph" w:customStyle="1" w:styleId="Natevanjestevilkami7">
    <w:name w:val="Naštevanje s številkami 7"/>
    <w:basedOn w:val="Natevanjestevilkami6"/>
  </w:style>
  <w:style w:type="paragraph" w:customStyle="1" w:styleId="Natevanjestevilkami8">
    <w:name w:val="Naštevanje s številkami 8"/>
    <w:basedOn w:val="Natevanjestevilkami7"/>
  </w:style>
  <w:style w:type="paragraph" w:customStyle="1" w:styleId="Natevanjestevilkami9">
    <w:name w:val="Naštevanje s številkami 9"/>
    <w:basedOn w:val="Natevanjestevilkami8"/>
  </w:style>
  <w:style w:type="paragraph" w:styleId="Konnaopomba-besedilo">
    <w:name w:val="endnote text"/>
    <w:basedOn w:val="Navaden"/>
    <w:pPr>
      <w:spacing w:line="240" w:lineRule="auto"/>
    </w:pPr>
    <w:rPr>
      <w:szCs w:val="20"/>
    </w:rPr>
  </w:style>
  <w:style w:type="paragraph" w:styleId="Revizija">
    <w:name w:val="Revision"/>
    <w:pPr>
      <w:suppressAutoHyphens/>
    </w:pPr>
    <w:rPr>
      <w:rFonts w:ascii="Arial" w:eastAsia="Calibri" w:hAnsi="Arial" w:cs="Arial"/>
      <w:szCs w:val="22"/>
      <w:lang w:eastAsia="zh-CN"/>
    </w:rPr>
  </w:style>
  <w:style w:type="paragraph" w:styleId="Navadensplet">
    <w:name w:val="Normal (Web)"/>
    <w:basedOn w:val="Navaden"/>
    <w:uiPriority w:val="99"/>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pPr>
      <w:numPr>
        <w:numId w:val="3"/>
      </w:numPr>
      <w:suppressAutoHyphens/>
      <w:spacing w:before="120" w:after="120"/>
      <w:jc w:val="center"/>
    </w:pPr>
    <w:rPr>
      <w:rFonts w:ascii="Arial" w:hAnsi="Arial" w:cs="Arial"/>
      <w:lang w:eastAsia="zh-CN"/>
    </w:rPr>
  </w:style>
  <w:style w:type="paragraph" w:customStyle="1" w:styleId="Slog1">
    <w:name w:val="Slog1"/>
    <w:basedOn w:val="Navaden"/>
    <w:pPr>
      <w:spacing w:before="240" w:after="60" w:line="240" w:lineRule="auto"/>
    </w:pPr>
    <w:rPr>
      <w:rFonts w:eastAsia="Times New Roman"/>
      <w:sz w:val="22"/>
      <w:szCs w:val="24"/>
    </w:rPr>
  </w:style>
  <w:style w:type="paragraph" w:customStyle="1" w:styleId="BESEDILO">
    <w:name w:val="BESEDILO"/>
    <w:pPr>
      <w:keepLines/>
      <w:widowControl w:val="0"/>
      <w:tabs>
        <w:tab w:val="left" w:pos="2155"/>
      </w:tabs>
      <w:suppressAutoHyphens/>
      <w:overflowPunct w:val="0"/>
      <w:autoSpaceDE w:val="0"/>
      <w:jc w:val="both"/>
      <w:textAlignment w:val="baseline"/>
    </w:pPr>
    <w:rPr>
      <w:rFonts w:ascii="Arial" w:hAnsi="Arial" w:cs="Arial"/>
      <w:kern w:val="2"/>
      <w:lang w:eastAsia="zh-CN"/>
    </w:rPr>
  </w:style>
  <w:style w:type="paragraph" w:customStyle="1" w:styleId="Char">
    <w:name w:val="Char"/>
    <w:basedOn w:val="Navaden"/>
    <w:pPr>
      <w:spacing w:after="160" w:line="240" w:lineRule="exact"/>
      <w:jc w:val="left"/>
    </w:pPr>
    <w:rPr>
      <w:rFonts w:ascii="Tahoma" w:eastAsia="Times New Roman" w:hAnsi="Tahoma" w:cs="Tahoma"/>
      <w:szCs w:val="20"/>
      <w:lang w:val="en-US"/>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SlogLevo125cm">
    <w:name w:val="Slog Levo:  125 cm"/>
    <w:basedOn w:val="Navaden"/>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pPr>
      <w:spacing w:line="100" w:lineRule="atLeast"/>
    </w:pPr>
    <w:rPr>
      <w:i/>
      <w:sz w:val="18"/>
      <w:szCs w:val="20"/>
    </w:rPr>
  </w:style>
  <w:style w:type="paragraph" w:customStyle="1" w:styleId="podpisi">
    <w:name w:val="podpisi"/>
    <w:basedOn w:val="Navaden"/>
    <w:pPr>
      <w:tabs>
        <w:tab w:val="left" w:pos="3402"/>
      </w:tabs>
      <w:spacing w:line="260" w:lineRule="exact"/>
      <w:jc w:val="left"/>
    </w:pPr>
    <w:rPr>
      <w:rFonts w:eastAsia="Times New Roman"/>
      <w:szCs w:val="24"/>
      <w:lang w:val="it-IT"/>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Pripombabesedilo2">
    <w:name w:val="Pripomba – besedilo2"/>
    <w:basedOn w:val="Navaden"/>
    <w:rPr>
      <w:szCs w:val="20"/>
    </w:rPr>
  </w:style>
  <w:style w:type="character" w:styleId="Pripombasklic">
    <w:name w:val="annotation reference"/>
    <w:uiPriority w:val="99"/>
    <w:semiHidden/>
    <w:unhideWhenUsed/>
    <w:rsid w:val="00B24A24"/>
    <w:rPr>
      <w:sz w:val="16"/>
      <w:szCs w:val="16"/>
    </w:rPr>
  </w:style>
  <w:style w:type="paragraph" w:styleId="Pripombabesedilo">
    <w:name w:val="annotation text"/>
    <w:basedOn w:val="Navaden"/>
    <w:link w:val="PripombabesediloZnak2"/>
    <w:uiPriority w:val="99"/>
    <w:unhideWhenUsed/>
    <w:rsid w:val="00B24A24"/>
    <w:rPr>
      <w:szCs w:val="20"/>
    </w:rPr>
  </w:style>
  <w:style w:type="character" w:customStyle="1" w:styleId="PripombabesediloZnak2">
    <w:name w:val="Pripomba – besedilo Znak2"/>
    <w:link w:val="Pripombabesedilo"/>
    <w:uiPriority w:val="99"/>
    <w:rsid w:val="00B24A24"/>
    <w:rPr>
      <w:rFonts w:ascii="Arial" w:eastAsia="Calibri" w:hAnsi="Arial" w:cs="Arial"/>
      <w:lang w:val="sl-SI" w:eastAsia="zh-CN"/>
    </w:rPr>
  </w:style>
  <w:style w:type="character" w:styleId="Nerazreenaomemba">
    <w:name w:val="Unresolved Mention"/>
    <w:basedOn w:val="Privzetapisavaodstavka"/>
    <w:uiPriority w:val="99"/>
    <w:semiHidden/>
    <w:unhideWhenUsed/>
    <w:rsid w:val="006E41A3"/>
    <w:rPr>
      <w:color w:val="605E5C"/>
      <w:shd w:val="clear" w:color="auto" w:fill="E1DFDD"/>
    </w:rPr>
  </w:style>
  <w:style w:type="table" w:styleId="Tabelamrea">
    <w:name w:val="Table Grid"/>
    <w:basedOn w:val="Navadnatabela"/>
    <w:rsid w:val="00017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nak">
    <w:name w:val="Telo besedila Znak"/>
    <w:basedOn w:val="Privzetapisavaodstavka"/>
    <w:link w:val="Telobesedila"/>
    <w:rsid w:val="00C11085"/>
    <w:rPr>
      <w:rFonts w:ascii="Arial" w:eastAsia="Calibri" w:hAnsi="Arial" w:cs="Arial"/>
      <w:szCs w:val="22"/>
      <w:lang w:eastAsia="zh-CN"/>
    </w:rPr>
  </w:style>
  <w:style w:type="paragraph" w:customStyle="1" w:styleId="Barvniseznampoudarek111">
    <w:name w:val="Barvni seznam – poudarek 111"/>
    <w:basedOn w:val="Navaden"/>
    <w:uiPriority w:val="99"/>
    <w:qFormat/>
    <w:rsid w:val="009C49B0"/>
    <w:pPr>
      <w:suppressAutoHyphens w:val="0"/>
      <w:ind w:left="720"/>
      <w:contextualSpacing/>
    </w:pPr>
    <w:rPr>
      <w:rFonts w:cs="Times New Roman"/>
      <w:lang w:eastAsia="en-US"/>
    </w:rPr>
  </w:style>
  <w:style w:type="paragraph" w:customStyle="1" w:styleId="Tabela">
    <w:name w:val="Tabela"/>
    <w:basedOn w:val="Telobesedila"/>
    <w:rsid w:val="00CA6854"/>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CA6854"/>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paragraph" w:customStyle="1" w:styleId="xmsonormal">
    <w:name w:val="x_msonormal"/>
    <w:basedOn w:val="Navaden"/>
    <w:rsid w:val="00C10F46"/>
    <w:pPr>
      <w:suppressAutoHyphens w:val="0"/>
      <w:spacing w:line="240" w:lineRule="auto"/>
      <w:jc w:val="left"/>
    </w:pPr>
    <w:rPr>
      <w:rFonts w:ascii="Calibri" w:eastAsiaTheme="minorHAnsi" w:hAnsi="Calibri" w:cs="Times New Roman"/>
      <w:sz w:val="22"/>
      <w:lang w:eastAsia="sl-SI"/>
    </w:rPr>
  </w:style>
  <w:style w:type="paragraph" w:customStyle="1" w:styleId="xmsolistparagraph">
    <w:name w:val="x_msolistparagraph"/>
    <w:basedOn w:val="Navaden"/>
    <w:rsid w:val="00C10F46"/>
    <w:pPr>
      <w:suppressAutoHyphens w:val="0"/>
      <w:spacing w:after="160" w:line="252" w:lineRule="auto"/>
      <w:ind w:left="720"/>
      <w:jc w:val="left"/>
    </w:pPr>
    <w:rPr>
      <w:rFonts w:ascii="Calibri" w:eastAsiaTheme="minorHAnsi" w:hAnsi="Calibri" w:cs="Times New Roman"/>
      <w:sz w:val="22"/>
      <w:lang w:eastAsia="sl-SI"/>
    </w:rPr>
  </w:style>
  <w:style w:type="numbering" w:customStyle="1" w:styleId="Trenutniseznam1">
    <w:name w:val="Trenutni seznam1"/>
    <w:uiPriority w:val="99"/>
    <w:rsid w:val="00680CCA"/>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95706">
      <w:bodyDiv w:val="1"/>
      <w:marLeft w:val="0"/>
      <w:marRight w:val="0"/>
      <w:marTop w:val="0"/>
      <w:marBottom w:val="0"/>
      <w:divBdr>
        <w:top w:val="none" w:sz="0" w:space="0" w:color="auto"/>
        <w:left w:val="none" w:sz="0" w:space="0" w:color="auto"/>
        <w:bottom w:val="none" w:sz="0" w:space="0" w:color="auto"/>
        <w:right w:val="none" w:sz="0" w:space="0" w:color="auto"/>
      </w:divBdr>
    </w:div>
    <w:div w:id="107167811">
      <w:bodyDiv w:val="1"/>
      <w:marLeft w:val="0"/>
      <w:marRight w:val="0"/>
      <w:marTop w:val="0"/>
      <w:marBottom w:val="0"/>
      <w:divBdr>
        <w:top w:val="none" w:sz="0" w:space="0" w:color="auto"/>
        <w:left w:val="none" w:sz="0" w:space="0" w:color="auto"/>
        <w:bottom w:val="none" w:sz="0" w:space="0" w:color="auto"/>
        <w:right w:val="none" w:sz="0" w:space="0" w:color="auto"/>
      </w:divBdr>
    </w:div>
    <w:div w:id="146435985">
      <w:bodyDiv w:val="1"/>
      <w:marLeft w:val="0"/>
      <w:marRight w:val="0"/>
      <w:marTop w:val="0"/>
      <w:marBottom w:val="0"/>
      <w:divBdr>
        <w:top w:val="none" w:sz="0" w:space="0" w:color="auto"/>
        <w:left w:val="none" w:sz="0" w:space="0" w:color="auto"/>
        <w:bottom w:val="none" w:sz="0" w:space="0" w:color="auto"/>
        <w:right w:val="none" w:sz="0" w:space="0" w:color="auto"/>
      </w:divBdr>
    </w:div>
    <w:div w:id="230696319">
      <w:bodyDiv w:val="1"/>
      <w:marLeft w:val="0"/>
      <w:marRight w:val="0"/>
      <w:marTop w:val="0"/>
      <w:marBottom w:val="0"/>
      <w:divBdr>
        <w:top w:val="none" w:sz="0" w:space="0" w:color="auto"/>
        <w:left w:val="none" w:sz="0" w:space="0" w:color="auto"/>
        <w:bottom w:val="none" w:sz="0" w:space="0" w:color="auto"/>
        <w:right w:val="none" w:sz="0" w:space="0" w:color="auto"/>
      </w:divBdr>
    </w:div>
    <w:div w:id="439035717">
      <w:bodyDiv w:val="1"/>
      <w:marLeft w:val="0"/>
      <w:marRight w:val="0"/>
      <w:marTop w:val="0"/>
      <w:marBottom w:val="0"/>
      <w:divBdr>
        <w:top w:val="none" w:sz="0" w:space="0" w:color="auto"/>
        <w:left w:val="none" w:sz="0" w:space="0" w:color="auto"/>
        <w:bottom w:val="none" w:sz="0" w:space="0" w:color="auto"/>
        <w:right w:val="none" w:sz="0" w:space="0" w:color="auto"/>
      </w:divBdr>
    </w:div>
    <w:div w:id="453061742">
      <w:bodyDiv w:val="1"/>
      <w:marLeft w:val="0"/>
      <w:marRight w:val="0"/>
      <w:marTop w:val="0"/>
      <w:marBottom w:val="0"/>
      <w:divBdr>
        <w:top w:val="none" w:sz="0" w:space="0" w:color="auto"/>
        <w:left w:val="none" w:sz="0" w:space="0" w:color="auto"/>
        <w:bottom w:val="none" w:sz="0" w:space="0" w:color="auto"/>
        <w:right w:val="none" w:sz="0" w:space="0" w:color="auto"/>
      </w:divBdr>
    </w:div>
    <w:div w:id="653293659">
      <w:bodyDiv w:val="1"/>
      <w:marLeft w:val="0"/>
      <w:marRight w:val="0"/>
      <w:marTop w:val="0"/>
      <w:marBottom w:val="0"/>
      <w:divBdr>
        <w:top w:val="none" w:sz="0" w:space="0" w:color="auto"/>
        <w:left w:val="none" w:sz="0" w:space="0" w:color="auto"/>
        <w:bottom w:val="none" w:sz="0" w:space="0" w:color="auto"/>
        <w:right w:val="none" w:sz="0" w:space="0" w:color="auto"/>
      </w:divBdr>
    </w:div>
    <w:div w:id="696153701">
      <w:bodyDiv w:val="1"/>
      <w:marLeft w:val="0"/>
      <w:marRight w:val="0"/>
      <w:marTop w:val="0"/>
      <w:marBottom w:val="0"/>
      <w:divBdr>
        <w:top w:val="none" w:sz="0" w:space="0" w:color="auto"/>
        <w:left w:val="none" w:sz="0" w:space="0" w:color="auto"/>
        <w:bottom w:val="none" w:sz="0" w:space="0" w:color="auto"/>
        <w:right w:val="none" w:sz="0" w:space="0" w:color="auto"/>
      </w:divBdr>
    </w:div>
    <w:div w:id="766852270">
      <w:bodyDiv w:val="1"/>
      <w:marLeft w:val="0"/>
      <w:marRight w:val="0"/>
      <w:marTop w:val="0"/>
      <w:marBottom w:val="0"/>
      <w:divBdr>
        <w:top w:val="none" w:sz="0" w:space="0" w:color="auto"/>
        <w:left w:val="none" w:sz="0" w:space="0" w:color="auto"/>
        <w:bottom w:val="none" w:sz="0" w:space="0" w:color="auto"/>
        <w:right w:val="none" w:sz="0" w:space="0" w:color="auto"/>
      </w:divBdr>
    </w:div>
    <w:div w:id="776220843">
      <w:bodyDiv w:val="1"/>
      <w:marLeft w:val="0"/>
      <w:marRight w:val="0"/>
      <w:marTop w:val="0"/>
      <w:marBottom w:val="0"/>
      <w:divBdr>
        <w:top w:val="none" w:sz="0" w:space="0" w:color="auto"/>
        <w:left w:val="none" w:sz="0" w:space="0" w:color="auto"/>
        <w:bottom w:val="none" w:sz="0" w:space="0" w:color="auto"/>
        <w:right w:val="none" w:sz="0" w:space="0" w:color="auto"/>
      </w:divBdr>
    </w:div>
    <w:div w:id="788474512">
      <w:bodyDiv w:val="1"/>
      <w:marLeft w:val="0"/>
      <w:marRight w:val="0"/>
      <w:marTop w:val="0"/>
      <w:marBottom w:val="0"/>
      <w:divBdr>
        <w:top w:val="none" w:sz="0" w:space="0" w:color="auto"/>
        <w:left w:val="none" w:sz="0" w:space="0" w:color="auto"/>
        <w:bottom w:val="none" w:sz="0" w:space="0" w:color="auto"/>
        <w:right w:val="none" w:sz="0" w:space="0" w:color="auto"/>
      </w:divBdr>
    </w:div>
    <w:div w:id="1146239800">
      <w:bodyDiv w:val="1"/>
      <w:marLeft w:val="0"/>
      <w:marRight w:val="0"/>
      <w:marTop w:val="0"/>
      <w:marBottom w:val="0"/>
      <w:divBdr>
        <w:top w:val="none" w:sz="0" w:space="0" w:color="auto"/>
        <w:left w:val="none" w:sz="0" w:space="0" w:color="auto"/>
        <w:bottom w:val="none" w:sz="0" w:space="0" w:color="auto"/>
        <w:right w:val="none" w:sz="0" w:space="0" w:color="auto"/>
      </w:divBdr>
    </w:div>
    <w:div w:id="1684935457">
      <w:bodyDiv w:val="1"/>
      <w:marLeft w:val="0"/>
      <w:marRight w:val="0"/>
      <w:marTop w:val="0"/>
      <w:marBottom w:val="0"/>
      <w:divBdr>
        <w:top w:val="none" w:sz="0" w:space="0" w:color="auto"/>
        <w:left w:val="none" w:sz="0" w:space="0" w:color="auto"/>
        <w:bottom w:val="none" w:sz="0" w:space="0" w:color="auto"/>
        <w:right w:val="none" w:sz="0" w:space="0" w:color="auto"/>
      </w:divBdr>
    </w:div>
    <w:div w:id="1815028419">
      <w:bodyDiv w:val="1"/>
      <w:marLeft w:val="0"/>
      <w:marRight w:val="0"/>
      <w:marTop w:val="0"/>
      <w:marBottom w:val="0"/>
      <w:divBdr>
        <w:top w:val="none" w:sz="0" w:space="0" w:color="auto"/>
        <w:left w:val="none" w:sz="0" w:space="0" w:color="auto"/>
        <w:bottom w:val="none" w:sz="0" w:space="0" w:color="auto"/>
        <w:right w:val="none" w:sz="0" w:space="0" w:color="auto"/>
      </w:divBdr>
    </w:div>
    <w:div w:id="1832599469">
      <w:bodyDiv w:val="1"/>
      <w:marLeft w:val="0"/>
      <w:marRight w:val="0"/>
      <w:marTop w:val="0"/>
      <w:marBottom w:val="0"/>
      <w:divBdr>
        <w:top w:val="none" w:sz="0" w:space="0" w:color="auto"/>
        <w:left w:val="none" w:sz="0" w:space="0" w:color="auto"/>
        <w:bottom w:val="none" w:sz="0" w:space="0" w:color="auto"/>
        <w:right w:val="none" w:sz="0" w:space="0" w:color="auto"/>
      </w:divBdr>
    </w:div>
    <w:div w:id="1977906449">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626F8A09EBC44CB91DDC32E20F734A" ma:contentTypeVersion="5" ma:contentTypeDescription="Create a new document." ma:contentTypeScope="" ma:versionID="a3cdadcd3d7a18c6ca3fb81fd6456088">
  <xsd:schema xmlns:xsd="http://www.w3.org/2001/XMLSchema" xmlns:xs="http://www.w3.org/2001/XMLSchema" xmlns:p="http://schemas.microsoft.com/office/2006/metadata/properties" xmlns:ns3="a5ce9f1d-7e68-4a9b-8bf6-9995959f5aac" targetNamespace="http://schemas.microsoft.com/office/2006/metadata/properties" ma:root="true" ma:fieldsID="b398e5d5268d42f8376bf24aaa7db8be" ns3:_="">
    <xsd:import namespace="a5ce9f1d-7e68-4a9b-8bf6-9995959f5aa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ce9f1d-7e68-4a9b-8bf6-9995959f5aa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a5ce9f1d-7e68-4a9b-8bf6-9995959f5aa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785DB7-1D43-401C-B13A-196F1A40D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ce9f1d-7e68-4a9b-8bf6-9995959f5a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5023CD-9135-4D55-90AF-945174EACA8F}">
  <ds:schemaRefs>
    <ds:schemaRef ds:uri="http://schemas.openxmlformats.org/officeDocument/2006/bibliography"/>
  </ds:schemaRefs>
</ds:datastoreItem>
</file>

<file path=customXml/itemProps3.xml><?xml version="1.0" encoding="utf-8"?>
<ds:datastoreItem xmlns:ds="http://schemas.openxmlformats.org/officeDocument/2006/customXml" ds:itemID="{6B686CB5-63B4-48A1-A6FB-EC98712A35B1}">
  <ds:schemaRefs>
    <ds:schemaRef ds:uri="http://schemas.microsoft.com/office/2006/metadata/properties"/>
    <ds:schemaRef ds:uri="http://schemas.microsoft.com/office/infopath/2007/PartnerControls"/>
    <ds:schemaRef ds:uri="a5ce9f1d-7e68-4a9b-8bf6-9995959f5aac"/>
  </ds:schemaRefs>
</ds:datastoreItem>
</file>

<file path=customXml/itemProps4.xml><?xml version="1.0" encoding="utf-8"?>
<ds:datastoreItem xmlns:ds="http://schemas.openxmlformats.org/officeDocument/2006/customXml" ds:itemID="{C02AE483-6477-4D81-B045-B044B139E2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19</Pages>
  <Words>7912</Words>
  <Characters>45102</Characters>
  <Application>Microsoft Office Word</Application>
  <DocSecurity>0</DocSecurity>
  <Lines>375</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87</cp:revision>
  <dcterms:created xsi:type="dcterms:W3CDTF">2026-03-19T08:39:00Z</dcterms:created>
  <dcterms:modified xsi:type="dcterms:W3CDTF">2026-04-10T10:46:00Z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0x010100A5626F8A09EBC44CB91DDC32E20F734A</vt:lpwstr>
  </property>
</Properties>
</file>