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C3D2AF" w14:textId="1C51D764" w:rsidR="006E26AA" w:rsidRPr="00BC3082" w:rsidRDefault="006E26AA" w:rsidP="006E26AA">
      <w:pPr>
        <w:pStyle w:val="Naslov6"/>
        <w:jc w:val="right"/>
        <w:rPr>
          <w:szCs w:val="24"/>
          <w:lang w:val="sl-SI"/>
        </w:rPr>
      </w:pPr>
      <w:r w:rsidRPr="0053359B">
        <w:rPr>
          <w:sz w:val="40"/>
          <w:lang w:val="sl-SI"/>
        </w:rPr>
        <w:t>JN</w:t>
      </w:r>
      <w:r w:rsidR="003B40D4">
        <w:rPr>
          <w:sz w:val="40"/>
          <w:lang w:val="sl-SI"/>
        </w:rPr>
        <w:t>12</w:t>
      </w:r>
      <w:r w:rsidR="00B01910">
        <w:rPr>
          <w:sz w:val="40"/>
          <w:lang w:val="sl-SI"/>
        </w:rPr>
        <w:t>-</w:t>
      </w:r>
      <w:r w:rsidR="007974D6">
        <w:rPr>
          <w:sz w:val="40"/>
          <w:lang w:val="sl-SI"/>
        </w:rPr>
        <w:t>S</w:t>
      </w:r>
      <w:r w:rsidRPr="0053359B">
        <w:rPr>
          <w:sz w:val="40"/>
          <w:lang w:val="sl-SI"/>
        </w:rPr>
        <w:t>/6/2</w:t>
      </w:r>
      <w:r w:rsidR="00386B73">
        <w:rPr>
          <w:sz w:val="40"/>
          <w:lang w:val="sl-SI"/>
        </w:rPr>
        <w:t>6</w:t>
      </w:r>
    </w:p>
    <w:p w14:paraId="7C765518" w14:textId="77777777" w:rsidR="006E26AA" w:rsidRPr="0053359B" w:rsidRDefault="006E26AA" w:rsidP="006E26AA">
      <w:pPr>
        <w:pStyle w:val="Naslov6"/>
        <w:rPr>
          <w:sz w:val="32"/>
          <w:lang w:val="sl-SI"/>
        </w:rPr>
      </w:pPr>
    </w:p>
    <w:p w14:paraId="59958FC2" w14:textId="77777777" w:rsidR="007974D6" w:rsidRPr="00381EF1" w:rsidRDefault="007974D6" w:rsidP="00381EF1">
      <w:pPr>
        <w:jc w:val="center"/>
        <w:rPr>
          <w:color w:val="FF0000"/>
          <w:sz w:val="36"/>
        </w:rPr>
      </w:pPr>
    </w:p>
    <w:p w14:paraId="0A8B95BB" w14:textId="77777777" w:rsidR="006E26AA" w:rsidRPr="0053359B" w:rsidRDefault="006E26AA" w:rsidP="006E26AA">
      <w:pPr>
        <w:jc w:val="center"/>
        <w:rPr>
          <w:b/>
          <w:sz w:val="52"/>
        </w:rPr>
      </w:pPr>
      <w:r w:rsidRPr="0053359B">
        <w:rPr>
          <w:b/>
          <w:sz w:val="52"/>
        </w:rPr>
        <w:t xml:space="preserve">DOKUMENTACIJA V ZVEZI Z ODDAJO JAVNEGA NAROČILA </w:t>
      </w:r>
    </w:p>
    <w:p w14:paraId="4DF410AF" w14:textId="47A2E931" w:rsidR="006E26AA" w:rsidRDefault="006E26AA" w:rsidP="00C45E2C">
      <w:pPr>
        <w:jc w:val="center"/>
        <w:rPr>
          <w:b/>
          <w:sz w:val="52"/>
        </w:rPr>
      </w:pPr>
      <w:r w:rsidRPr="0053359B">
        <w:rPr>
          <w:b/>
          <w:sz w:val="52"/>
        </w:rPr>
        <w:t xml:space="preserve">po odprtem postopku </w:t>
      </w:r>
    </w:p>
    <w:p w14:paraId="5D23B63A" w14:textId="77777777" w:rsidR="00381EF1" w:rsidRPr="0053359B" w:rsidRDefault="00381EF1" w:rsidP="002215F9">
      <w:pPr>
        <w:rPr>
          <w:b/>
          <w:sz w:val="52"/>
        </w:rPr>
      </w:pPr>
    </w:p>
    <w:p w14:paraId="4B23E12E" w14:textId="12C0B55A" w:rsidR="00472050" w:rsidRPr="00472050" w:rsidRDefault="00472050" w:rsidP="00472050">
      <w:pPr>
        <w:tabs>
          <w:tab w:val="left" w:pos="1985"/>
          <w:tab w:val="left" w:pos="6237"/>
          <w:tab w:val="left" w:pos="6379"/>
        </w:tabs>
        <w:jc w:val="both"/>
        <w:rPr>
          <w:b/>
          <w:bCs/>
          <w:sz w:val="32"/>
          <w:szCs w:val="36"/>
        </w:rPr>
      </w:pPr>
      <w:bookmarkStart w:id="0" w:name="_Hlk225936137"/>
      <w:bookmarkStart w:id="1" w:name="_Hlk180056489"/>
      <w:r w:rsidRPr="00472050">
        <w:rPr>
          <w:b/>
          <w:bCs/>
          <w:sz w:val="32"/>
          <w:szCs w:val="36"/>
        </w:rPr>
        <w:t>VZDRŽEVANJE</w:t>
      </w:r>
      <w:r w:rsidR="000850DB">
        <w:rPr>
          <w:b/>
          <w:bCs/>
          <w:sz w:val="32"/>
          <w:szCs w:val="36"/>
        </w:rPr>
        <w:t xml:space="preserve"> </w:t>
      </w:r>
      <w:r w:rsidRPr="00472050">
        <w:rPr>
          <w:b/>
          <w:bCs/>
          <w:sz w:val="32"/>
          <w:szCs w:val="36"/>
        </w:rPr>
        <w:t>RAČUNALNIŠKE SISTEMSKE STROJNE, PROGRAMSKE IN PERIFERNE OPREME, razdeljene v 4 kategorije:</w:t>
      </w:r>
    </w:p>
    <w:p w14:paraId="0192C6CE" w14:textId="58378699" w:rsidR="00833BA6" w:rsidRPr="001C0ADC" w:rsidRDefault="00833BA6" w:rsidP="001C0ADC">
      <w:pPr>
        <w:ind w:left="708"/>
        <w:rPr>
          <w:b/>
          <w:bCs/>
        </w:rPr>
      </w:pPr>
      <w:r w:rsidRPr="001C0ADC">
        <w:rPr>
          <w:b/>
          <w:bCs/>
        </w:rPr>
        <w:t>1. VZDRŽEVANJE STRATEŠKE OPREME I:</w:t>
      </w:r>
    </w:p>
    <w:p w14:paraId="76E18913" w14:textId="77777777" w:rsidR="00833BA6" w:rsidRPr="001C0ADC" w:rsidRDefault="00833BA6" w:rsidP="001C0ADC">
      <w:pPr>
        <w:numPr>
          <w:ilvl w:val="0"/>
          <w:numId w:val="53"/>
        </w:numPr>
        <w:tabs>
          <w:tab w:val="clear" w:pos="1068"/>
          <w:tab w:val="num" w:pos="1776"/>
        </w:tabs>
        <w:ind w:left="1776"/>
        <w:rPr>
          <w:bCs/>
        </w:rPr>
      </w:pPr>
      <w:r w:rsidRPr="001C0ADC">
        <w:rPr>
          <w:bCs/>
        </w:rPr>
        <w:t>strežniki,</w:t>
      </w:r>
    </w:p>
    <w:p w14:paraId="45549F9B" w14:textId="77777777" w:rsidR="00833BA6" w:rsidRPr="001C0ADC" w:rsidRDefault="00833BA6" w:rsidP="001C0ADC">
      <w:pPr>
        <w:numPr>
          <w:ilvl w:val="0"/>
          <w:numId w:val="53"/>
        </w:numPr>
        <w:tabs>
          <w:tab w:val="clear" w:pos="1068"/>
          <w:tab w:val="num" w:pos="1776"/>
        </w:tabs>
        <w:ind w:left="1776"/>
        <w:rPr>
          <w:bCs/>
        </w:rPr>
      </w:pPr>
      <w:r w:rsidRPr="001C0ADC">
        <w:rPr>
          <w:bCs/>
        </w:rPr>
        <w:t>SAN oprema,</w:t>
      </w:r>
    </w:p>
    <w:p w14:paraId="5A7BCC82" w14:textId="77777777" w:rsidR="00833BA6" w:rsidRPr="001C0ADC" w:rsidRDefault="00833BA6" w:rsidP="001C0ADC">
      <w:pPr>
        <w:numPr>
          <w:ilvl w:val="0"/>
          <w:numId w:val="53"/>
        </w:numPr>
        <w:tabs>
          <w:tab w:val="clear" w:pos="1068"/>
          <w:tab w:val="num" w:pos="1776"/>
        </w:tabs>
        <w:ind w:left="1776"/>
        <w:rPr>
          <w:bCs/>
        </w:rPr>
      </w:pPr>
      <w:r w:rsidRPr="001C0ADC">
        <w:rPr>
          <w:bCs/>
        </w:rPr>
        <w:t>komunikacijska oprema,</w:t>
      </w:r>
    </w:p>
    <w:p w14:paraId="5A6170D7" w14:textId="77777777" w:rsidR="00833BA6" w:rsidRPr="001C0ADC" w:rsidRDefault="00833BA6" w:rsidP="001C0ADC">
      <w:pPr>
        <w:ind w:left="708"/>
        <w:rPr>
          <w:b/>
          <w:bCs/>
        </w:rPr>
      </w:pPr>
      <w:r w:rsidRPr="001C0ADC">
        <w:rPr>
          <w:b/>
          <w:bCs/>
        </w:rPr>
        <w:t>2. VZDRŽEVANJE STRATEŠKE OPREME II:</w:t>
      </w:r>
    </w:p>
    <w:p w14:paraId="6732CB3C" w14:textId="77777777" w:rsidR="00833BA6" w:rsidRPr="001C0ADC" w:rsidRDefault="00833BA6" w:rsidP="001C0ADC">
      <w:pPr>
        <w:numPr>
          <w:ilvl w:val="0"/>
          <w:numId w:val="54"/>
        </w:numPr>
        <w:tabs>
          <w:tab w:val="clear" w:pos="1068"/>
          <w:tab w:val="num" w:pos="1776"/>
        </w:tabs>
        <w:ind w:left="1776"/>
        <w:rPr>
          <w:bCs/>
        </w:rPr>
      </w:pPr>
      <w:r w:rsidRPr="001C0ADC">
        <w:rPr>
          <w:bCs/>
        </w:rPr>
        <w:t>osebni računalniki v ambulantah (ZIS),</w:t>
      </w:r>
    </w:p>
    <w:p w14:paraId="22ABA28D" w14:textId="77777777" w:rsidR="00833BA6" w:rsidRPr="001C0ADC" w:rsidRDefault="00833BA6" w:rsidP="001C0ADC">
      <w:pPr>
        <w:numPr>
          <w:ilvl w:val="0"/>
          <w:numId w:val="54"/>
        </w:numPr>
        <w:tabs>
          <w:tab w:val="clear" w:pos="1068"/>
          <w:tab w:val="num" w:pos="1776"/>
        </w:tabs>
        <w:ind w:left="1776"/>
        <w:rPr>
          <w:bCs/>
        </w:rPr>
      </w:pPr>
      <w:r w:rsidRPr="001C0ADC">
        <w:rPr>
          <w:bCs/>
        </w:rPr>
        <w:t>monitorji LCD (22, 24) palčni, v ambulantah (ZIS),</w:t>
      </w:r>
    </w:p>
    <w:p w14:paraId="2D87C853" w14:textId="77777777" w:rsidR="00833BA6" w:rsidRPr="001C0ADC" w:rsidRDefault="00833BA6" w:rsidP="001C0ADC">
      <w:pPr>
        <w:numPr>
          <w:ilvl w:val="0"/>
          <w:numId w:val="54"/>
        </w:numPr>
        <w:tabs>
          <w:tab w:val="clear" w:pos="1068"/>
          <w:tab w:val="num" w:pos="1776"/>
        </w:tabs>
        <w:ind w:left="1776"/>
        <w:rPr>
          <w:bCs/>
        </w:rPr>
      </w:pPr>
      <w:r w:rsidRPr="001C0ADC">
        <w:rPr>
          <w:bCs/>
        </w:rPr>
        <w:t>laserski tiskalniki,</w:t>
      </w:r>
    </w:p>
    <w:p w14:paraId="4D1CEE78" w14:textId="77777777" w:rsidR="00833BA6" w:rsidRPr="001C0ADC" w:rsidRDefault="00833BA6" w:rsidP="001C0ADC">
      <w:pPr>
        <w:numPr>
          <w:ilvl w:val="0"/>
          <w:numId w:val="54"/>
        </w:numPr>
        <w:tabs>
          <w:tab w:val="clear" w:pos="1068"/>
          <w:tab w:val="num" w:pos="1776"/>
        </w:tabs>
        <w:ind w:left="1776"/>
        <w:rPr>
          <w:bCs/>
        </w:rPr>
      </w:pPr>
      <w:proofErr w:type="spellStart"/>
      <w:r w:rsidRPr="001C0ADC">
        <w:rPr>
          <w:bCs/>
        </w:rPr>
        <w:t>multifunkcijske</w:t>
      </w:r>
      <w:proofErr w:type="spellEnd"/>
      <w:r w:rsidRPr="001C0ADC">
        <w:rPr>
          <w:bCs/>
        </w:rPr>
        <w:t xml:space="preserve"> naprave,</w:t>
      </w:r>
    </w:p>
    <w:p w14:paraId="69F55505" w14:textId="77777777" w:rsidR="00833BA6" w:rsidRPr="001C0ADC" w:rsidRDefault="00833BA6" w:rsidP="001C0ADC">
      <w:pPr>
        <w:numPr>
          <w:ilvl w:val="0"/>
          <w:numId w:val="54"/>
        </w:numPr>
        <w:tabs>
          <w:tab w:val="clear" w:pos="1068"/>
          <w:tab w:val="num" w:pos="1776"/>
        </w:tabs>
        <w:ind w:left="1776"/>
        <w:rPr>
          <w:bCs/>
        </w:rPr>
      </w:pPr>
      <w:r w:rsidRPr="001C0ADC">
        <w:rPr>
          <w:bCs/>
        </w:rPr>
        <w:t>termični tiskalniki,</w:t>
      </w:r>
    </w:p>
    <w:p w14:paraId="03CBA272" w14:textId="77777777" w:rsidR="00833BA6" w:rsidRPr="001C0ADC" w:rsidRDefault="00833BA6" w:rsidP="001C0ADC">
      <w:pPr>
        <w:numPr>
          <w:ilvl w:val="0"/>
          <w:numId w:val="54"/>
        </w:numPr>
        <w:tabs>
          <w:tab w:val="clear" w:pos="1068"/>
          <w:tab w:val="num" w:pos="1776"/>
        </w:tabs>
        <w:ind w:left="1776"/>
        <w:rPr>
          <w:bCs/>
        </w:rPr>
      </w:pPr>
      <w:r w:rsidRPr="001C0ADC">
        <w:rPr>
          <w:bCs/>
        </w:rPr>
        <w:t>matrični tiskalniki,</w:t>
      </w:r>
    </w:p>
    <w:p w14:paraId="3623AC08" w14:textId="77777777" w:rsidR="00833BA6" w:rsidRPr="001C0ADC" w:rsidRDefault="00833BA6" w:rsidP="001C0ADC">
      <w:pPr>
        <w:numPr>
          <w:ilvl w:val="0"/>
          <w:numId w:val="54"/>
        </w:numPr>
        <w:tabs>
          <w:tab w:val="clear" w:pos="1068"/>
          <w:tab w:val="num" w:pos="1776"/>
        </w:tabs>
        <w:ind w:left="1776"/>
        <w:rPr>
          <w:bCs/>
        </w:rPr>
      </w:pPr>
      <w:r w:rsidRPr="001C0ADC">
        <w:rPr>
          <w:bCs/>
        </w:rPr>
        <w:t>sistemska programska oprema,</w:t>
      </w:r>
    </w:p>
    <w:p w14:paraId="118B86BA" w14:textId="77777777" w:rsidR="00833BA6" w:rsidRPr="001C0ADC" w:rsidRDefault="00833BA6" w:rsidP="001C0ADC">
      <w:pPr>
        <w:numPr>
          <w:ilvl w:val="0"/>
          <w:numId w:val="54"/>
        </w:numPr>
        <w:tabs>
          <w:tab w:val="clear" w:pos="1068"/>
          <w:tab w:val="num" w:pos="1776"/>
        </w:tabs>
        <w:ind w:left="1776"/>
        <w:rPr>
          <w:bCs/>
        </w:rPr>
      </w:pPr>
      <w:r w:rsidRPr="001C0ADC">
        <w:rPr>
          <w:bCs/>
        </w:rPr>
        <w:t>sistemska programska oprema – strežniki,</w:t>
      </w:r>
    </w:p>
    <w:p w14:paraId="30BC3C8D" w14:textId="77777777" w:rsidR="00833BA6" w:rsidRPr="001C0ADC" w:rsidRDefault="00833BA6" w:rsidP="001C0ADC">
      <w:pPr>
        <w:numPr>
          <w:ilvl w:val="0"/>
          <w:numId w:val="54"/>
        </w:numPr>
        <w:tabs>
          <w:tab w:val="clear" w:pos="1068"/>
          <w:tab w:val="num" w:pos="1776"/>
        </w:tabs>
        <w:ind w:left="1776"/>
        <w:rPr>
          <w:bCs/>
        </w:rPr>
      </w:pPr>
      <w:r w:rsidRPr="001C0ADC">
        <w:rPr>
          <w:bCs/>
        </w:rPr>
        <w:t>oprema za arhiviranje,</w:t>
      </w:r>
    </w:p>
    <w:p w14:paraId="406BC2CB" w14:textId="77777777" w:rsidR="00833BA6" w:rsidRPr="001C0ADC" w:rsidRDefault="00833BA6" w:rsidP="001C0ADC">
      <w:pPr>
        <w:numPr>
          <w:ilvl w:val="0"/>
          <w:numId w:val="54"/>
        </w:numPr>
        <w:tabs>
          <w:tab w:val="clear" w:pos="1068"/>
          <w:tab w:val="num" w:pos="1776"/>
        </w:tabs>
        <w:ind w:left="1776"/>
        <w:rPr>
          <w:bCs/>
        </w:rPr>
      </w:pPr>
      <w:r w:rsidRPr="001C0ADC">
        <w:rPr>
          <w:bCs/>
        </w:rPr>
        <w:t>komunikacijska oprema,</w:t>
      </w:r>
    </w:p>
    <w:p w14:paraId="011CA9DC" w14:textId="77777777" w:rsidR="00833BA6" w:rsidRPr="001C0ADC" w:rsidRDefault="00833BA6" w:rsidP="001C0ADC">
      <w:pPr>
        <w:numPr>
          <w:ilvl w:val="0"/>
          <w:numId w:val="54"/>
        </w:numPr>
        <w:tabs>
          <w:tab w:val="clear" w:pos="1068"/>
          <w:tab w:val="num" w:pos="1776"/>
        </w:tabs>
        <w:ind w:left="1776"/>
        <w:rPr>
          <w:bCs/>
        </w:rPr>
      </w:pPr>
      <w:r w:rsidRPr="001C0ADC">
        <w:rPr>
          <w:bCs/>
        </w:rPr>
        <w:t>UPS-i,</w:t>
      </w:r>
    </w:p>
    <w:p w14:paraId="43AD14AB" w14:textId="77777777" w:rsidR="00833BA6" w:rsidRPr="001C0ADC" w:rsidRDefault="00833BA6" w:rsidP="001C0ADC">
      <w:pPr>
        <w:ind w:left="708"/>
        <w:rPr>
          <w:b/>
          <w:bCs/>
        </w:rPr>
      </w:pPr>
      <w:r w:rsidRPr="001C0ADC">
        <w:rPr>
          <w:b/>
          <w:bCs/>
        </w:rPr>
        <w:t>3. VZDRŽEVANJE DRUGE RAČUNALNIŠKE OPREME:</w:t>
      </w:r>
    </w:p>
    <w:p w14:paraId="61FEC35B" w14:textId="77777777" w:rsidR="00833BA6" w:rsidRPr="001C0ADC" w:rsidRDefault="00833BA6" w:rsidP="001C0ADC">
      <w:pPr>
        <w:numPr>
          <w:ilvl w:val="0"/>
          <w:numId w:val="55"/>
        </w:numPr>
        <w:tabs>
          <w:tab w:val="clear" w:pos="1068"/>
          <w:tab w:val="num" w:pos="1776"/>
        </w:tabs>
        <w:ind w:left="1776"/>
        <w:rPr>
          <w:bCs/>
        </w:rPr>
      </w:pPr>
      <w:r w:rsidRPr="001C0ADC">
        <w:rPr>
          <w:bCs/>
        </w:rPr>
        <w:t>osebni računalniki v upravi ZDM in upravah OE ZDM,</w:t>
      </w:r>
    </w:p>
    <w:p w14:paraId="05995A32" w14:textId="77777777" w:rsidR="00833BA6" w:rsidRPr="001C0ADC" w:rsidRDefault="00833BA6" w:rsidP="001C0ADC">
      <w:pPr>
        <w:numPr>
          <w:ilvl w:val="0"/>
          <w:numId w:val="55"/>
        </w:numPr>
        <w:tabs>
          <w:tab w:val="clear" w:pos="1068"/>
          <w:tab w:val="num" w:pos="1776"/>
        </w:tabs>
        <w:ind w:left="1776"/>
        <w:rPr>
          <w:bCs/>
        </w:rPr>
      </w:pPr>
      <w:r w:rsidRPr="001C0ADC">
        <w:rPr>
          <w:bCs/>
        </w:rPr>
        <w:t>monitorji LCD (22, 24) palčni, v upravi ZDM in upravah OE ZDM,</w:t>
      </w:r>
    </w:p>
    <w:p w14:paraId="6725E55C" w14:textId="77777777" w:rsidR="00833BA6" w:rsidRPr="001C0ADC" w:rsidRDefault="00833BA6" w:rsidP="001C0ADC">
      <w:pPr>
        <w:numPr>
          <w:ilvl w:val="0"/>
          <w:numId w:val="55"/>
        </w:numPr>
        <w:tabs>
          <w:tab w:val="clear" w:pos="1068"/>
          <w:tab w:val="num" w:pos="1776"/>
        </w:tabs>
        <w:ind w:left="1776"/>
        <w:rPr>
          <w:bCs/>
        </w:rPr>
      </w:pPr>
      <w:r w:rsidRPr="001C0ADC">
        <w:rPr>
          <w:bCs/>
        </w:rPr>
        <w:t>prenosni računalniki,</w:t>
      </w:r>
    </w:p>
    <w:p w14:paraId="33DCF947" w14:textId="77777777" w:rsidR="00833BA6" w:rsidRPr="001C0ADC" w:rsidRDefault="00833BA6" w:rsidP="001C0ADC">
      <w:pPr>
        <w:numPr>
          <w:ilvl w:val="0"/>
          <w:numId w:val="55"/>
        </w:numPr>
        <w:tabs>
          <w:tab w:val="clear" w:pos="1068"/>
          <w:tab w:val="num" w:pos="1776"/>
        </w:tabs>
        <w:ind w:left="1776"/>
        <w:rPr>
          <w:bCs/>
        </w:rPr>
      </w:pPr>
      <w:r w:rsidRPr="001C0ADC">
        <w:rPr>
          <w:bCs/>
        </w:rPr>
        <w:t>sistemska programska oprema,</w:t>
      </w:r>
    </w:p>
    <w:p w14:paraId="3F53E020" w14:textId="77777777" w:rsidR="00833BA6" w:rsidRPr="001C0ADC" w:rsidRDefault="00833BA6" w:rsidP="001C0ADC">
      <w:pPr>
        <w:numPr>
          <w:ilvl w:val="0"/>
          <w:numId w:val="55"/>
        </w:numPr>
        <w:tabs>
          <w:tab w:val="clear" w:pos="1068"/>
          <w:tab w:val="num" w:pos="1776"/>
        </w:tabs>
        <w:ind w:left="1776"/>
        <w:rPr>
          <w:bCs/>
        </w:rPr>
      </w:pPr>
      <w:r w:rsidRPr="001C0ADC">
        <w:rPr>
          <w:bCs/>
        </w:rPr>
        <w:t>laserski tiskalniki,</w:t>
      </w:r>
    </w:p>
    <w:p w14:paraId="0FCA0278" w14:textId="77777777" w:rsidR="00833BA6" w:rsidRPr="001C0ADC" w:rsidRDefault="00833BA6" w:rsidP="001C0ADC">
      <w:pPr>
        <w:numPr>
          <w:ilvl w:val="0"/>
          <w:numId w:val="55"/>
        </w:numPr>
        <w:tabs>
          <w:tab w:val="clear" w:pos="1068"/>
          <w:tab w:val="num" w:pos="1776"/>
        </w:tabs>
        <w:ind w:left="1776"/>
        <w:rPr>
          <w:bCs/>
        </w:rPr>
      </w:pPr>
      <w:proofErr w:type="spellStart"/>
      <w:r w:rsidRPr="001C0ADC">
        <w:rPr>
          <w:bCs/>
        </w:rPr>
        <w:t>multifunkcijske</w:t>
      </w:r>
      <w:proofErr w:type="spellEnd"/>
      <w:r w:rsidRPr="001C0ADC">
        <w:rPr>
          <w:bCs/>
        </w:rPr>
        <w:t xml:space="preserve"> naprave,</w:t>
      </w:r>
    </w:p>
    <w:p w14:paraId="53CD7D13" w14:textId="77777777" w:rsidR="00833BA6" w:rsidRPr="001C0ADC" w:rsidRDefault="00833BA6" w:rsidP="001C0ADC">
      <w:pPr>
        <w:numPr>
          <w:ilvl w:val="0"/>
          <w:numId w:val="55"/>
        </w:numPr>
        <w:tabs>
          <w:tab w:val="clear" w:pos="1068"/>
          <w:tab w:val="num" w:pos="1776"/>
        </w:tabs>
        <w:ind w:left="1776"/>
        <w:rPr>
          <w:bCs/>
        </w:rPr>
      </w:pPr>
      <w:r w:rsidRPr="001C0ADC">
        <w:rPr>
          <w:bCs/>
        </w:rPr>
        <w:t>termični tiskalniki,</w:t>
      </w:r>
    </w:p>
    <w:p w14:paraId="0D4426AF" w14:textId="77777777" w:rsidR="00833BA6" w:rsidRPr="001C0ADC" w:rsidRDefault="00833BA6" w:rsidP="001C0ADC">
      <w:pPr>
        <w:numPr>
          <w:ilvl w:val="0"/>
          <w:numId w:val="55"/>
        </w:numPr>
        <w:tabs>
          <w:tab w:val="clear" w:pos="1068"/>
          <w:tab w:val="num" w:pos="1776"/>
        </w:tabs>
        <w:ind w:left="1776"/>
        <w:rPr>
          <w:bCs/>
        </w:rPr>
      </w:pPr>
      <w:r w:rsidRPr="001C0ADC">
        <w:rPr>
          <w:bCs/>
        </w:rPr>
        <w:t>ostalo (zvočniki, miške, tipkovnice),</w:t>
      </w:r>
    </w:p>
    <w:p w14:paraId="0A8CC6D1" w14:textId="77777777" w:rsidR="00833BA6" w:rsidRPr="001C0ADC" w:rsidRDefault="00833BA6" w:rsidP="001C0ADC">
      <w:pPr>
        <w:numPr>
          <w:ilvl w:val="0"/>
          <w:numId w:val="55"/>
        </w:numPr>
        <w:tabs>
          <w:tab w:val="clear" w:pos="1068"/>
          <w:tab w:val="num" w:pos="1776"/>
        </w:tabs>
        <w:ind w:left="1776"/>
        <w:rPr>
          <w:bCs/>
        </w:rPr>
      </w:pPr>
      <w:r w:rsidRPr="001C0ADC">
        <w:rPr>
          <w:bCs/>
        </w:rPr>
        <w:t>…).</w:t>
      </w:r>
    </w:p>
    <w:p w14:paraId="55B3FF17" w14:textId="65338694" w:rsidR="00833BA6" w:rsidRPr="001C0ADC" w:rsidRDefault="00833BA6" w:rsidP="001C0ADC">
      <w:pPr>
        <w:ind w:left="708"/>
        <w:rPr>
          <w:b/>
          <w:bCs/>
          <w:iCs/>
        </w:rPr>
      </w:pPr>
      <w:r w:rsidRPr="001C0ADC">
        <w:rPr>
          <w:b/>
          <w:bCs/>
        </w:rPr>
        <w:t>4. TEHNIČNA PODPORA STRATEŠKE OPREME I</w:t>
      </w:r>
    </w:p>
    <w:bookmarkEnd w:id="0"/>
    <w:p w14:paraId="086CB61B" w14:textId="77777777" w:rsidR="00472050" w:rsidRPr="00472050" w:rsidRDefault="00472050" w:rsidP="00472050"/>
    <w:p w14:paraId="11264C5F" w14:textId="054C8DB7" w:rsidR="00CC7A1F" w:rsidRPr="00CC7A1F" w:rsidRDefault="00CC7A1F" w:rsidP="006342F7">
      <w:pPr>
        <w:jc w:val="both"/>
      </w:pPr>
    </w:p>
    <w:p w14:paraId="64E5579B" w14:textId="4D5EC301" w:rsidR="00CC7A1F" w:rsidRPr="00CC7A1F" w:rsidRDefault="00CC7A1F" w:rsidP="006342F7">
      <w:pPr>
        <w:jc w:val="both"/>
      </w:pPr>
    </w:p>
    <w:bookmarkEnd w:id="1"/>
    <w:p w14:paraId="3ED6985B" w14:textId="77777777" w:rsidR="00324327" w:rsidRDefault="00324327" w:rsidP="006E26AA"/>
    <w:p w14:paraId="71C6CBE4" w14:textId="7288D413" w:rsidR="0079366D" w:rsidRDefault="0079366D" w:rsidP="003151D3">
      <w:pPr>
        <w:jc w:val="center"/>
      </w:pPr>
    </w:p>
    <w:p w14:paraId="3D8A8E71" w14:textId="18A5A290" w:rsidR="006E26AA" w:rsidRPr="00386B73" w:rsidRDefault="006E26AA" w:rsidP="003151D3">
      <w:pPr>
        <w:pStyle w:val="Naslov6"/>
        <w:jc w:val="center"/>
        <w:rPr>
          <w:color w:val="FF0000"/>
          <w:szCs w:val="24"/>
          <w:lang w:val="sl-SI"/>
        </w:rPr>
        <w:sectPr w:rsidR="006E26AA" w:rsidRPr="00386B73" w:rsidSect="00AD46A0">
          <w:headerReference w:type="default" r:id="rId8"/>
          <w:footerReference w:type="default" r:id="rId9"/>
          <w:headerReference w:type="first" r:id="rId10"/>
          <w:footerReference w:type="first" r:id="rId11"/>
          <w:pgSz w:w="11907" w:h="16840" w:code="9"/>
          <w:pgMar w:top="1418" w:right="1418" w:bottom="1418" w:left="1418" w:header="709" w:footer="709" w:gutter="0"/>
          <w:cols w:space="708"/>
          <w:titlePg/>
          <w:docGrid w:linePitch="326"/>
        </w:sectPr>
      </w:pPr>
      <w:r w:rsidRPr="003768D0">
        <w:rPr>
          <w:szCs w:val="24"/>
          <w:lang w:val="sl-SI"/>
        </w:rPr>
        <w:t>Poslano na portal javnih naročil:</w:t>
      </w:r>
      <w:r w:rsidR="00A21D44">
        <w:rPr>
          <w:szCs w:val="24"/>
          <w:lang w:val="sl-SI"/>
        </w:rPr>
        <w:t xml:space="preserve"> </w:t>
      </w:r>
      <w:r w:rsidR="00386B73">
        <w:rPr>
          <w:szCs w:val="24"/>
          <w:lang w:val="sl-SI"/>
        </w:rPr>
        <w:t xml:space="preserve">  </w:t>
      </w:r>
      <w:r w:rsidR="000850DB">
        <w:rPr>
          <w:szCs w:val="24"/>
          <w:lang w:val="sl-SI"/>
        </w:rPr>
        <w:t>10</w:t>
      </w:r>
      <w:r w:rsidR="00386B73">
        <w:rPr>
          <w:szCs w:val="24"/>
          <w:lang w:val="sl-SI"/>
        </w:rPr>
        <w:t xml:space="preserve">. </w:t>
      </w:r>
      <w:r w:rsidR="00A364E6">
        <w:rPr>
          <w:szCs w:val="24"/>
          <w:lang w:val="sl-SI"/>
        </w:rPr>
        <w:t>4</w:t>
      </w:r>
      <w:r w:rsidR="00386B73">
        <w:rPr>
          <w:szCs w:val="24"/>
          <w:lang w:val="sl-SI"/>
        </w:rPr>
        <w:t>. 2026</w:t>
      </w:r>
    </w:p>
    <w:p w14:paraId="07874E7C" w14:textId="77777777" w:rsidR="006E26AA" w:rsidRPr="0053359B" w:rsidRDefault="006E26AA" w:rsidP="006E26AA">
      <w:pPr>
        <w:pStyle w:val="Naslov6"/>
        <w:rPr>
          <w:sz w:val="32"/>
          <w:lang w:val="sl-SI"/>
        </w:rPr>
      </w:pPr>
      <w:r w:rsidRPr="0053359B">
        <w:rPr>
          <w:sz w:val="32"/>
          <w:lang w:val="sl-SI"/>
        </w:rPr>
        <w:lastRenderedPageBreak/>
        <w:t>V S E B I N A</w:t>
      </w:r>
    </w:p>
    <w:p w14:paraId="6CDA9ED2" w14:textId="77777777" w:rsidR="006E26AA" w:rsidRPr="0053359B" w:rsidRDefault="006E26AA" w:rsidP="006E26AA">
      <w:pPr>
        <w:jc w:val="both"/>
        <w:rPr>
          <w:b/>
        </w:rPr>
      </w:pPr>
    </w:p>
    <w:p w14:paraId="1A0BCBD6" w14:textId="77777777" w:rsidR="006E26AA" w:rsidRPr="0053359B" w:rsidRDefault="006E26AA" w:rsidP="006E26AA">
      <w:pPr>
        <w:jc w:val="both"/>
        <w:rPr>
          <w:b/>
        </w:rPr>
      </w:pPr>
    </w:p>
    <w:p w14:paraId="519799CC" w14:textId="77777777" w:rsidR="006E26AA" w:rsidRPr="0053359B" w:rsidRDefault="006E26AA" w:rsidP="006E26AA">
      <w:pPr>
        <w:jc w:val="both"/>
        <w:rPr>
          <w:b/>
        </w:rPr>
      </w:pPr>
    </w:p>
    <w:p w14:paraId="3FF404C5" w14:textId="77777777" w:rsidR="006E26AA" w:rsidRPr="0053359B" w:rsidRDefault="006E26AA" w:rsidP="006E26AA">
      <w:pPr>
        <w:jc w:val="both"/>
        <w:rPr>
          <w:b/>
        </w:rPr>
      </w:pPr>
    </w:p>
    <w:p w14:paraId="0F67D55B" w14:textId="77777777" w:rsidR="006E26AA" w:rsidRPr="0053359B" w:rsidRDefault="006E26AA" w:rsidP="006E26AA">
      <w:pPr>
        <w:tabs>
          <w:tab w:val="left" w:pos="426"/>
        </w:tabs>
        <w:jc w:val="both"/>
        <w:rPr>
          <w:b/>
          <w:sz w:val="28"/>
        </w:rPr>
      </w:pPr>
      <w:r w:rsidRPr="0053359B">
        <w:rPr>
          <w:b/>
          <w:sz w:val="28"/>
        </w:rPr>
        <w:t xml:space="preserve">I.   </w:t>
      </w:r>
      <w:r w:rsidRPr="0053359B">
        <w:rPr>
          <w:b/>
          <w:sz w:val="28"/>
        </w:rPr>
        <w:tab/>
        <w:t xml:space="preserve">POVABILO K ODDAJI PONUDBE </w:t>
      </w:r>
    </w:p>
    <w:p w14:paraId="1D70CB18" w14:textId="77777777" w:rsidR="006E26AA" w:rsidRPr="0053359B" w:rsidRDefault="006E26AA" w:rsidP="006E26AA">
      <w:pPr>
        <w:numPr>
          <w:ilvl w:val="12"/>
          <w:numId w:val="0"/>
        </w:numPr>
        <w:ind w:left="283" w:hanging="283"/>
        <w:jc w:val="both"/>
        <w:rPr>
          <w:b/>
        </w:rPr>
      </w:pPr>
    </w:p>
    <w:p w14:paraId="0B2C12B1" w14:textId="77777777" w:rsidR="006E26AA" w:rsidRPr="0053359B" w:rsidRDefault="006E26AA" w:rsidP="006E26AA">
      <w:pPr>
        <w:jc w:val="both"/>
      </w:pPr>
      <w:r w:rsidRPr="0053359B">
        <w:t xml:space="preserve"> </w:t>
      </w:r>
    </w:p>
    <w:p w14:paraId="34D5C1E8" w14:textId="77777777" w:rsidR="006E26AA" w:rsidRPr="0053359B" w:rsidRDefault="006E26AA" w:rsidP="006E26AA">
      <w:pPr>
        <w:tabs>
          <w:tab w:val="left" w:pos="426"/>
        </w:tabs>
        <w:jc w:val="both"/>
        <w:rPr>
          <w:b/>
          <w:sz w:val="28"/>
        </w:rPr>
      </w:pPr>
      <w:r w:rsidRPr="0053359B">
        <w:rPr>
          <w:b/>
          <w:sz w:val="28"/>
        </w:rPr>
        <w:t>II.  NAVODILA PONUDNIKOM ZA IZDELAVO PONUDBE</w:t>
      </w:r>
    </w:p>
    <w:p w14:paraId="077C9E34" w14:textId="77777777" w:rsidR="006E26AA" w:rsidRPr="0053359B" w:rsidRDefault="006E26AA" w:rsidP="006E26AA">
      <w:pPr>
        <w:jc w:val="both"/>
        <w:rPr>
          <w:b/>
        </w:rPr>
      </w:pPr>
    </w:p>
    <w:p w14:paraId="52CDD7DA" w14:textId="77777777" w:rsidR="006E26AA" w:rsidRPr="0053359B" w:rsidRDefault="006E26AA" w:rsidP="006E26AA">
      <w:pPr>
        <w:jc w:val="both"/>
        <w:rPr>
          <w:b/>
        </w:rPr>
      </w:pPr>
    </w:p>
    <w:p w14:paraId="3DDEB16B" w14:textId="77777777" w:rsidR="006E26AA" w:rsidRPr="0053359B" w:rsidRDefault="006E26AA" w:rsidP="006E26AA">
      <w:pPr>
        <w:tabs>
          <w:tab w:val="left" w:pos="426"/>
        </w:tabs>
        <w:jc w:val="both"/>
        <w:rPr>
          <w:b/>
          <w:sz w:val="28"/>
        </w:rPr>
      </w:pPr>
      <w:r w:rsidRPr="0053359B">
        <w:rPr>
          <w:b/>
          <w:sz w:val="28"/>
        </w:rPr>
        <w:t>III. OBRAZCI  IN VZORCI ZA PRIPRAVO DOKUMENTACIJE V</w:t>
      </w:r>
    </w:p>
    <w:p w14:paraId="23492CF1" w14:textId="77777777" w:rsidR="006E26AA" w:rsidRPr="0053359B" w:rsidRDefault="006E26AA" w:rsidP="006E26AA">
      <w:pPr>
        <w:tabs>
          <w:tab w:val="left" w:pos="426"/>
        </w:tabs>
        <w:jc w:val="both"/>
        <w:rPr>
          <w:b/>
          <w:sz w:val="28"/>
        </w:rPr>
      </w:pPr>
      <w:r w:rsidRPr="0053359B">
        <w:rPr>
          <w:b/>
          <w:sz w:val="28"/>
        </w:rPr>
        <w:t xml:space="preserve">       ZVEZI Z ODDAJO JAVNEGA NAROČILA</w:t>
      </w:r>
    </w:p>
    <w:p w14:paraId="494DCF93" w14:textId="77777777" w:rsidR="006E26AA" w:rsidRPr="0053359B" w:rsidRDefault="006E26AA" w:rsidP="006E26AA">
      <w:pPr>
        <w:jc w:val="both"/>
        <w:rPr>
          <w:b/>
        </w:rPr>
      </w:pPr>
    </w:p>
    <w:p w14:paraId="041AD537" w14:textId="77777777" w:rsidR="006E26AA" w:rsidRPr="009E1395" w:rsidRDefault="006E26AA" w:rsidP="006E26AA">
      <w:pPr>
        <w:pStyle w:val="Noga"/>
        <w:tabs>
          <w:tab w:val="clear" w:pos="4536"/>
          <w:tab w:val="clear" w:pos="9072"/>
          <w:tab w:val="left" w:pos="567"/>
          <w:tab w:val="left" w:pos="1418"/>
        </w:tabs>
        <w:rPr>
          <w:sz w:val="20"/>
          <w:lang w:val="sl-SI"/>
        </w:rPr>
      </w:pPr>
      <w:bookmarkStart w:id="6" w:name="_Hlk185492517"/>
      <w:r w:rsidRPr="009E1395">
        <w:rPr>
          <w:sz w:val="20"/>
          <w:lang w:val="sl-SI"/>
        </w:rPr>
        <w:tab/>
      </w:r>
    </w:p>
    <w:tbl>
      <w:tblPr>
        <w:tblW w:w="0" w:type="auto"/>
        <w:tblLook w:val="04A0" w:firstRow="1" w:lastRow="0" w:firstColumn="1" w:lastColumn="0" w:noHBand="0" w:noVBand="1"/>
      </w:tblPr>
      <w:tblGrid>
        <w:gridCol w:w="1560"/>
        <w:gridCol w:w="7501"/>
      </w:tblGrid>
      <w:tr w:rsidR="00BA07B0" w:rsidRPr="00BA07B0" w14:paraId="0F28BBFC" w14:textId="77777777" w:rsidTr="008C3392">
        <w:tc>
          <w:tcPr>
            <w:tcW w:w="1560" w:type="dxa"/>
          </w:tcPr>
          <w:bookmarkEnd w:id="6"/>
          <w:p w14:paraId="18918C9E" w14:textId="77777777" w:rsidR="00BA07B0" w:rsidRPr="00BA07B0" w:rsidRDefault="00BA07B0" w:rsidP="00BA07B0">
            <w:pPr>
              <w:rPr>
                <w:sz w:val="20"/>
                <w:szCs w:val="20"/>
              </w:rPr>
            </w:pPr>
            <w:r w:rsidRPr="00BA07B0">
              <w:rPr>
                <w:sz w:val="20"/>
                <w:szCs w:val="20"/>
              </w:rPr>
              <w:t>III.1. Obrazec:</w:t>
            </w:r>
          </w:p>
        </w:tc>
        <w:tc>
          <w:tcPr>
            <w:tcW w:w="7501" w:type="dxa"/>
          </w:tcPr>
          <w:p w14:paraId="22CC3562" w14:textId="77777777" w:rsidR="00BA07B0" w:rsidRPr="00BA07B0" w:rsidRDefault="00BA07B0" w:rsidP="00BA07B0">
            <w:pPr>
              <w:rPr>
                <w:sz w:val="20"/>
                <w:szCs w:val="20"/>
              </w:rPr>
            </w:pPr>
            <w:r w:rsidRPr="00BA07B0">
              <w:rPr>
                <w:sz w:val="20"/>
                <w:szCs w:val="20"/>
              </w:rPr>
              <w:t>PONUDBA</w:t>
            </w:r>
          </w:p>
        </w:tc>
      </w:tr>
      <w:tr w:rsidR="00BA07B0" w:rsidRPr="00BA07B0" w14:paraId="2ABC00AD" w14:textId="77777777" w:rsidTr="008C3392">
        <w:tc>
          <w:tcPr>
            <w:tcW w:w="1560" w:type="dxa"/>
          </w:tcPr>
          <w:p w14:paraId="28C05BAF" w14:textId="77777777" w:rsidR="00BA07B0" w:rsidRPr="00BA07B0" w:rsidRDefault="00BA07B0" w:rsidP="00BA07B0">
            <w:pPr>
              <w:rPr>
                <w:sz w:val="20"/>
                <w:szCs w:val="20"/>
              </w:rPr>
            </w:pPr>
            <w:r w:rsidRPr="00BA07B0">
              <w:rPr>
                <w:sz w:val="20"/>
                <w:szCs w:val="20"/>
              </w:rPr>
              <w:t>III.2. Obrazec:</w:t>
            </w:r>
          </w:p>
        </w:tc>
        <w:tc>
          <w:tcPr>
            <w:tcW w:w="7501" w:type="dxa"/>
          </w:tcPr>
          <w:p w14:paraId="768A17B2" w14:textId="77777777" w:rsidR="00BA07B0" w:rsidRPr="00BA07B0" w:rsidRDefault="00BA07B0" w:rsidP="00BA07B0">
            <w:pPr>
              <w:rPr>
                <w:sz w:val="20"/>
                <w:szCs w:val="20"/>
              </w:rPr>
            </w:pPr>
            <w:r w:rsidRPr="00BA07B0">
              <w:rPr>
                <w:sz w:val="20"/>
                <w:szCs w:val="20"/>
              </w:rPr>
              <w:t>PODATKI O PONUDNIKU</w:t>
            </w:r>
          </w:p>
        </w:tc>
      </w:tr>
      <w:tr w:rsidR="00BA07B0" w:rsidRPr="00BA07B0" w14:paraId="27A1295D" w14:textId="77777777" w:rsidTr="008C3392">
        <w:tc>
          <w:tcPr>
            <w:tcW w:w="1560" w:type="dxa"/>
          </w:tcPr>
          <w:p w14:paraId="0972ADD0" w14:textId="77777777" w:rsidR="00BA07B0" w:rsidRPr="00BA07B0" w:rsidRDefault="00BA07B0" w:rsidP="00BA07B0">
            <w:pPr>
              <w:rPr>
                <w:sz w:val="20"/>
                <w:szCs w:val="20"/>
              </w:rPr>
            </w:pPr>
            <w:r w:rsidRPr="00BA07B0">
              <w:rPr>
                <w:sz w:val="20"/>
                <w:szCs w:val="20"/>
              </w:rPr>
              <w:t>III.3. Obrazec:</w:t>
            </w:r>
          </w:p>
        </w:tc>
        <w:tc>
          <w:tcPr>
            <w:tcW w:w="7501" w:type="dxa"/>
          </w:tcPr>
          <w:p w14:paraId="0F82CA8C" w14:textId="77777777" w:rsidR="00BA07B0" w:rsidRPr="00BA07B0" w:rsidRDefault="00BA07B0" w:rsidP="00BA07B0">
            <w:pPr>
              <w:rPr>
                <w:sz w:val="20"/>
                <w:szCs w:val="20"/>
              </w:rPr>
            </w:pPr>
            <w:r w:rsidRPr="00BA07B0">
              <w:rPr>
                <w:sz w:val="20"/>
                <w:szCs w:val="20"/>
              </w:rPr>
              <w:t>PODATKI O PODIZVAJALCU/PARTNERJU</w:t>
            </w:r>
          </w:p>
        </w:tc>
      </w:tr>
      <w:tr w:rsidR="00BA07B0" w:rsidRPr="00BA07B0" w14:paraId="3D886114" w14:textId="77777777" w:rsidTr="008C3392">
        <w:tc>
          <w:tcPr>
            <w:tcW w:w="1560" w:type="dxa"/>
          </w:tcPr>
          <w:p w14:paraId="6CBC99B7" w14:textId="77777777" w:rsidR="00BA07B0" w:rsidRPr="00BA07B0" w:rsidRDefault="00BA07B0" w:rsidP="00BA07B0">
            <w:pPr>
              <w:rPr>
                <w:sz w:val="20"/>
                <w:szCs w:val="20"/>
              </w:rPr>
            </w:pPr>
            <w:r w:rsidRPr="00BA07B0">
              <w:rPr>
                <w:sz w:val="20"/>
                <w:szCs w:val="20"/>
              </w:rPr>
              <w:t>III.4. Obrazec:</w:t>
            </w:r>
          </w:p>
        </w:tc>
        <w:tc>
          <w:tcPr>
            <w:tcW w:w="7501" w:type="dxa"/>
          </w:tcPr>
          <w:p w14:paraId="1A6205E2" w14:textId="77777777" w:rsidR="00BA07B0" w:rsidRPr="00BA07B0" w:rsidRDefault="00BA07B0" w:rsidP="00BA07B0">
            <w:pPr>
              <w:rPr>
                <w:sz w:val="20"/>
                <w:szCs w:val="20"/>
              </w:rPr>
            </w:pPr>
            <w:r w:rsidRPr="00BA07B0">
              <w:rPr>
                <w:sz w:val="20"/>
                <w:szCs w:val="20"/>
              </w:rPr>
              <w:t>IZJAVA PONUDNIKA O PODIZVAJALCIH/PARTNERJIH</w:t>
            </w:r>
          </w:p>
        </w:tc>
      </w:tr>
      <w:tr w:rsidR="00BA07B0" w:rsidRPr="00BA07B0" w14:paraId="04E08470" w14:textId="77777777" w:rsidTr="008C3392">
        <w:tc>
          <w:tcPr>
            <w:tcW w:w="1560" w:type="dxa"/>
          </w:tcPr>
          <w:p w14:paraId="34011C06" w14:textId="77777777" w:rsidR="00BA07B0" w:rsidRPr="00BA07B0" w:rsidRDefault="00BA07B0" w:rsidP="00BA07B0">
            <w:pPr>
              <w:rPr>
                <w:sz w:val="20"/>
                <w:szCs w:val="20"/>
              </w:rPr>
            </w:pPr>
            <w:r w:rsidRPr="00BA07B0">
              <w:rPr>
                <w:sz w:val="20"/>
                <w:szCs w:val="20"/>
              </w:rPr>
              <w:t>III.5. Obrazec:</w:t>
            </w:r>
          </w:p>
        </w:tc>
        <w:tc>
          <w:tcPr>
            <w:tcW w:w="7501" w:type="dxa"/>
          </w:tcPr>
          <w:p w14:paraId="299CF144" w14:textId="77777777" w:rsidR="00BA07B0" w:rsidRPr="00BA07B0" w:rsidRDefault="00BA07B0" w:rsidP="00BA07B0">
            <w:pPr>
              <w:rPr>
                <w:sz w:val="20"/>
                <w:szCs w:val="20"/>
              </w:rPr>
            </w:pPr>
            <w:r w:rsidRPr="00BA07B0">
              <w:rPr>
                <w:sz w:val="20"/>
                <w:szCs w:val="20"/>
              </w:rPr>
              <w:t>VZOREC POGODBE – OKVIRNI SPORAZUM</w:t>
            </w:r>
          </w:p>
        </w:tc>
      </w:tr>
      <w:tr w:rsidR="00BA07B0" w:rsidRPr="00BA07B0" w14:paraId="0781E59D" w14:textId="77777777" w:rsidTr="008C3392">
        <w:tc>
          <w:tcPr>
            <w:tcW w:w="1560" w:type="dxa"/>
          </w:tcPr>
          <w:p w14:paraId="34458226" w14:textId="77777777" w:rsidR="00BA07B0" w:rsidRPr="00BA07B0" w:rsidRDefault="00BA07B0" w:rsidP="00BA07B0">
            <w:pPr>
              <w:rPr>
                <w:sz w:val="20"/>
                <w:szCs w:val="20"/>
              </w:rPr>
            </w:pPr>
            <w:r w:rsidRPr="00BA07B0">
              <w:rPr>
                <w:sz w:val="20"/>
                <w:szCs w:val="20"/>
              </w:rPr>
              <w:t>III.6. Obrazec:</w:t>
            </w:r>
          </w:p>
        </w:tc>
        <w:tc>
          <w:tcPr>
            <w:tcW w:w="7501" w:type="dxa"/>
          </w:tcPr>
          <w:p w14:paraId="699EADE4" w14:textId="77777777" w:rsidR="00BA07B0" w:rsidRPr="00BA07B0" w:rsidRDefault="00BA07B0" w:rsidP="00BA07B0">
            <w:pPr>
              <w:rPr>
                <w:sz w:val="20"/>
                <w:szCs w:val="20"/>
              </w:rPr>
            </w:pPr>
            <w:r w:rsidRPr="00BA07B0">
              <w:rPr>
                <w:sz w:val="20"/>
                <w:szCs w:val="20"/>
              </w:rPr>
              <w:t xml:space="preserve">PREDRAČUN S SPECIFIKACIJO PREDRAČUNA </w:t>
            </w:r>
          </w:p>
        </w:tc>
      </w:tr>
      <w:tr w:rsidR="00BA07B0" w:rsidRPr="00BA07B0" w14:paraId="066E5D70" w14:textId="77777777" w:rsidTr="008C3392">
        <w:tc>
          <w:tcPr>
            <w:tcW w:w="1560" w:type="dxa"/>
          </w:tcPr>
          <w:p w14:paraId="1D526D16" w14:textId="77777777" w:rsidR="00BA07B0" w:rsidRPr="00BA07B0" w:rsidRDefault="00BA07B0" w:rsidP="00BA07B0">
            <w:pPr>
              <w:rPr>
                <w:sz w:val="20"/>
                <w:szCs w:val="20"/>
              </w:rPr>
            </w:pPr>
            <w:r w:rsidRPr="00BA07B0">
              <w:rPr>
                <w:sz w:val="20"/>
                <w:szCs w:val="20"/>
              </w:rPr>
              <w:t>III.7. Obrazec:</w:t>
            </w:r>
          </w:p>
        </w:tc>
        <w:tc>
          <w:tcPr>
            <w:tcW w:w="7501" w:type="dxa"/>
          </w:tcPr>
          <w:p w14:paraId="7E2FAF8B" w14:textId="77777777" w:rsidR="00BA07B0" w:rsidRPr="00BA07B0" w:rsidRDefault="00BA07B0" w:rsidP="00BA07B0">
            <w:pPr>
              <w:rPr>
                <w:sz w:val="20"/>
                <w:szCs w:val="20"/>
              </w:rPr>
            </w:pPr>
            <w:r w:rsidRPr="00BA07B0">
              <w:rPr>
                <w:sz w:val="20"/>
                <w:szCs w:val="20"/>
              </w:rPr>
              <w:t>IZJAVA PONUDNIKA O IZPOLNJEVANJU POGOJEV + ESPD</w:t>
            </w:r>
            <w:r w:rsidRPr="00BA07B0">
              <w:rPr>
                <w:bCs/>
                <w:iCs/>
                <w:color w:val="000000"/>
                <w:sz w:val="20"/>
                <w:szCs w:val="20"/>
              </w:rPr>
              <w:t> </w:t>
            </w:r>
          </w:p>
        </w:tc>
      </w:tr>
      <w:tr w:rsidR="00BA07B0" w:rsidRPr="00BA07B0" w14:paraId="2C98021A" w14:textId="77777777" w:rsidTr="008C3392">
        <w:trPr>
          <w:trHeight w:val="170"/>
        </w:trPr>
        <w:tc>
          <w:tcPr>
            <w:tcW w:w="1560" w:type="dxa"/>
          </w:tcPr>
          <w:p w14:paraId="53034191" w14:textId="77777777" w:rsidR="00BA07B0" w:rsidRPr="00BA07B0" w:rsidRDefault="00BA07B0" w:rsidP="00BA07B0">
            <w:pPr>
              <w:rPr>
                <w:sz w:val="20"/>
                <w:szCs w:val="20"/>
              </w:rPr>
            </w:pPr>
            <w:r w:rsidRPr="00BA07B0">
              <w:rPr>
                <w:sz w:val="20"/>
                <w:szCs w:val="20"/>
              </w:rPr>
              <w:t>III.8. Obrazec:</w:t>
            </w:r>
          </w:p>
        </w:tc>
        <w:tc>
          <w:tcPr>
            <w:tcW w:w="7501" w:type="dxa"/>
          </w:tcPr>
          <w:p w14:paraId="3EF73423" w14:textId="77777777" w:rsidR="00BA07B0" w:rsidRPr="00BA07B0" w:rsidRDefault="00BA07B0" w:rsidP="00BA07B0">
            <w:pPr>
              <w:tabs>
                <w:tab w:val="left" w:pos="567"/>
                <w:tab w:val="left" w:pos="1418"/>
              </w:tabs>
              <w:jc w:val="both"/>
              <w:rPr>
                <w:sz w:val="20"/>
                <w:szCs w:val="20"/>
              </w:rPr>
            </w:pPr>
            <w:r w:rsidRPr="00BA07B0">
              <w:rPr>
                <w:sz w:val="20"/>
                <w:szCs w:val="20"/>
              </w:rPr>
              <w:t>IZJAVA/PODATKI O UDELEŽBI FIZIČNIH IN PRAVNIH OSEB V LASTNIŠTVU PONUDNIKA</w:t>
            </w:r>
          </w:p>
        </w:tc>
      </w:tr>
      <w:tr w:rsidR="00B318D8" w:rsidRPr="00BA07B0" w14:paraId="2F069D92" w14:textId="77777777" w:rsidTr="008C3392">
        <w:trPr>
          <w:trHeight w:val="170"/>
        </w:trPr>
        <w:tc>
          <w:tcPr>
            <w:tcW w:w="1560" w:type="dxa"/>
          </w:tcPr>
          <w:p w14:paraId="5ABE2A3C" w14:textId="37894F3F" w:rsidR="00B318D8" w:rsidRPr="00BA07B0" w:rsidRDefault="00916731" w:rsidP="00BA07B0">
            <w:pPr>
              <w:rPr>
                <w:sz w:val="20"/>
                <w:szCs w:val="20"/>
              </w:rPr>
            </w:pPr>
            <w:r>
              <w:rPr>
                <w:sz w:val="20"/>
                <w:szCs w:val="20"/>
              </w:rPr>
              <w:t>III.9. Obrazec:</w:t>
            </w:r>
          </w:p>
        </w:tc>
        <w:tc>
          <w:tcPr>
            <w:tcW w:w="7501" w:type="dxa"/>
          </w:tcPr>
          <w:p w14:paraId="4C67391B" w14:textId="45380708" w:rsidR="00B318D8" w:rsidRPr="00BA07B0" w:rsidRDefault="00916731" w:rsidP="00916731">
            <w:pPr>
              <w:tabs>
                <w:tab w:val="left" w:pos="567"/>
                <w:tab w:val="left" w:pos="1418"/>
              </w:tabs>
              <w:rPr>
                <w:sz w:val="20"/>
                <w:szCs w:val="20"/>
              </w:rPr>
            </w:pPr>
            <w:r w:rsidRPr="00916731">
              <w:rPr>
                <w:sz w:val="20"/>
                <w:szCs w:val="20"/>
              </w:rPr>
              <w:t>IZJAVA PONUDNIKA O  TEHNIČNIH ZMOŽNOSTIH IN KADROVSKI USPOSOBLJENOSTI</w:t>
            </w:r>
          </w:p>
        </w:tc>
      </w:tr>
      <w:tr w:rsidR="00916731" w:rsidRPr="00BA07B0" w14:paraId="35AADCC5" w14:textId="77777777" w:rsidTr="008C3392">
        <w:trPr>
          <w:trHeight w:val="170"/>
        </w:trPr>
        <w:tc>
          <w:tcPr>
            <w:tcW w:w="1560" w:type="dxa"/>
          </w:tcPr>
          <w:p w14:paraId="616D2013" w14:textId="2C90A9B3" w:rsidR="00916731" w:rsidRDefault="00916731" w:rsidP="00BA07B0">
            <w:pPr>
              <w:rPr>
                <w:sz w:val="20"/>
                <w:szCs w:val="20"/>
              </w:rPr>
            </w:pPr>
            <w:r>
              <w:rPr>
                <w:sz w:val="20"/>
                <w:szCs w:val="20"/>
              </w:rPr>
              <w:t>III.10. Obrazec:</w:t>
            </w:r>
          </w:p>
        </w:tc>
        <w:tc>
          <w:tcPr>
            <w:tcW w:w="7501" w:type="dxa"/>
          </w:tcPr>
          <w:p w14:paraId="3274609B" w14:textId="3409439B" w:rsidR="00916731" w:rsidRPr="00916731" w:rsidRDefault="00916731" w:rsidP="00916731">
            <w:pPr>
              <w:tabs>
                <w:tab w:val="left" w:pos="567"/>
                <w:tab w:val="left" w:pos="1418"/>
              </w:tabs>
              <w:rPr>
                <w:sz w:val="20"/>
                <w:szCs w:val="20"/>
              </w:rPr>
            </w:pPr>
            <w:r>
              <w:rPr>
                <w:sz w:val="20"/>
                <w:szCs w:val="20"/>
              </w:rPr>
              <w:t>SEZNAM KADRA, KI BO IZVAJAL STORITVE</w:t>
            </w:r>
          </w:p>
        </w:tc>
      </w:tr>
      <w:tr w:rsidR="00916731" w:rsidRPr="00BA07B0" w14:paraId="484A8805" w14:textId="77777777" w:rsidTr="008C3392">
        <w:trPr>
          <w:trHeight w:val="170"/>
        </w:trPr>
        <w:tc>
          <w:tcPr>
            <w:tcW w:w="1560" w:type="dxa"/>
          </w:tcPr>
          <w:p w14:paraId="120AF582" w14:textId="6DEB6732" w:rsidR="00916731" w:rsidRDefault="00916731" w:rsidP="00BA07B0">
            <w:pPr>
              <w:rPr>
                <w:sz w:val="20"/>
                <w:szCs w:val="20"/>
              </w:rPr>
            </w:pPr>
            <w:r>
              <w:rPr>
                <w:sz w:val="20"/>
                <w:szCs w:val="20"/>
              </w:rPr>
              <w:t>III.11. Obrazec:</w:t>
            </w:r>
          </w:p>
        </w:tc>
        <w:tc>
          <w:tcPr>
            <w:tcW w:w="7501" w:type="dxa"/>
          </w:tcPr>
          <w:p w14:paraId="497929EF" w14:textId="166AB145" w:rsidR="00916731" w:rsidRDefault="00916731" w:rsidP="00916731">
            <w:pPr>
              <w:tabs>
                <w:tab w:val="left" w:pos="567"/>
                <w:tab w:val="left" w:pos="1418"/>
              </w:tabs>
              <w:rPr>
                <w:sz w:val="20"/>
                <w:szCs w:val="20"/>
              </w:rPr>
            </w:pPr>
            <w:r>
              <w:rPr>
                <w:sz w:val="20"/>
                <w:szCs w:val="20"/>
              </w:rPr>
              <w:t>IZJAVA PONUDNIKA O ČASU IZVEDBE</w:t>
            </w:r>
          </w:p>
        </w:tc>
      </w:tr>
      <w:tr w:rsidR="00916731" w:rsidRPr="00BA07B0" w14:paraId="04C9FC26" w14:textId="77777777" w:rsidTr="008C3392">
        <w:trPr>
          <w:trHeight w:val="170"/>
        </w:trPr>
        <w:tc>
          <w:tcPr>
            <w:tcW w:w="1560" w:type="dxa"/>
          </w:tcPr>
          <w:p w14:paraId="66C10EB3" w14:textId="0D0ED517" w:rsidR="00916731" w:rsidRDefault="00916731" w:rsidP="00BA07B0">
            <w:pPr>
              <w:rPr>
                <w:sz w:val="20"/>
                <w:szCs w:val="20"/>
              </w:rPr>
            </w:pPr>
            <w:r>
              <w:rPr>
                <w:sz w:val="20"/>
                <w:szCs w:val="20"/>
              </w:rPr>
              <w:t>III.12. Obrazec:</w:t>
            </w:r>
          </w:p>
        </w:tc>
        <w:tc>
          <w:tcPr>
            <w:tcW w:w="7501" w:type="dxa"/>
          </w:tcPr>
          <w:p w14:paraId="175DCE8F" w14:textId="319C1559" w:rsidR="00916731" w:rsidRDefault="00916731" w:rsidP="00916731">
            <w:pPr>
              <w:tabs>
                <w:tab w:val="left" w:pos="567"/>
                <w:tab w:val="left" w:pos="1418"/>
              </w:tabs>
              <w:rPr>
                <w:sz w:val="20"/>
                <w:szCs w:val="20"/>
              </w:rPr>
            </w:pPr>
            <w:r>
              <w:rPr>
                <w:sz w:val="20"/>
                <w:szCs w:val="20"/>
              </w:rPr>
              <w:t>STROKOVNA PRIPOROČILA (REFERENCE)</w:t>
            </w:r>
          </w:p>
        </w:tc>
      </w:tr>
      <w:tr w:rsidR="00916731" w:rsidRPr="00BA07B0" w14:paraId="41545F3F" w14:textId="77777777" w:rsidTr="008C3392">
        <w:trPr>
          <w:trHeight w:val="170"/>
        </w:trPr>
        <w:tc>
          <w:tcPr>
            <w:tcW w:w="1560" w:type="dxa"/>
          </w:tcPr>
          <w:p w14:paraId="44EF4882" w14:textId="5FC3A63B" w:rsidR="00916731" w:rsidRDefault="00916731" w:rsidP="00BA07B0">
            <w:pPr>
              <w:rPr>
                <w:sz w:val="20"/>
                <w:szCs w:val="20"/>
              </w:rPr>
            </w:pPr>
            <w:r>
              <w:rPr>
                <w:sz w:val="20"/>
                <w:szCs w:val="20"/>
              </w:rPr>
              <w:t>III.13. Obrazec:</w:t>
            </w:r>
          </w:p>
        </w:tc>
        <w:tc>
          <w:tcPr>
            <w:tcW w:w="7501" w:type="dxa"/>
          </w:tcPr>
          <w:p w14:paraId="2ABD7593" w14:textId="3D3D804E" w:rsidR="00916731" w:rsidRDefault="00916731" w:rsidP="00916731">
            <w:pPr>
              <w:tabs>
                <w:tab w:val="left" w:pos="567"/>
                <w:tab w:val="left" w:pos="1418"/>
              </w:tabs>
              <w:rPr>
                <w:sz w:val="20"/>
                <w:szCs w:val="20"/>
              </w:rPr>
            </w:pPr>
            <w:r>
              <w:rPr>
                <w:sz w:val="20"/>
                <w:szCs w:val="20"/>
              </w:rPr>
              <w:t>POTRDILO REFERENČNEGA NAROČNIKA</w:t>
            </w:r>
          </w:p>
        </w:tc>
      </w:tr>
      <w:tr w:rsidR="00BA07B0" w:rsidRPr="00BA07B0" w14:paraId="75A39D8A" w14:textId="77777777" w:rsidTr="008C3392">
        <w:trPr>
          <w:trHeight w:val="170"/>
        </w:trPr>
        <w:tc>
          <w:tcPr>
            <w:tcW w:w="1560" w:type="dxa"/>
          </w:tcPr>
          <w:p w14:paraId="4244E1EF" w14:textId="12E5CD08" w:rsidR="00BA07B0" w:rsidRPr="00BA07B0" w:rsidRDefault="00BA07B0" w:rsidP="00BA07B0">
            <w:pPr>
              <w:rPr>
                <w:sz w:val="20"/>
                <w:szCs w:val="20"/>
              </w:rPr>
            </w:pPr>
            <w:r w:rsidRPr="00BA07B0">
              <w:rPr>
                <w:sz w:val="20"/>
                <w:szCs w:val="20"/>
              </w:rPr>
              <w:t>III.</w:t>
            </w:r>
            <w:r w:rsidR="00916731">
              <w:rPr>
                <w:sz w:val="20"/>
                <w:szCs w:val="20"/>
              </w:rPr>
              <w:t>14</w:t>
            </w:r>
            <w:r w:rsidRPr="00BA07B0">
              <w:rPr>
                <w:sz w:val="20"/>
                <w:szCs w:val="20"/>
              </w:rPr>
              <w:t>. Obrazec:</w:t>
            </w:r>
          </w:p>
        </w:tc>
        <w:tc>
          <w:tcPr>
            <w:tcW w:w="7501" w:type="dxa"/>
          </w:tcPr>
          <w:p w14:paraId="679C638A" w14:textId="1328043A" w:rsidR="00BA07B0" w:rsidRPr="00BA07B0" w:rsidRDefault="00916731" w:rsidP="00BA07B0">
            <w:pPr>
              <w:tabs>
                <w:tab w:val="left" w:pos="567"/>
                <w:tab w:val="left" w:pos="1418"/>
              </w:tabs>
              <w:jc w:val="both"/>
              <w:rPr>
                <w:sz w:val="20"/>
                <w:szCs w:val="20"/>
              </w:rPr>
            </w:pPr>
            <w:r w:rsidRPr="00916731">
              <w:rPr>
                <w:sz w:val="20"/>
                <w:szCs w:val="20"/>
              </w:rPr>
              <w:t>IZJAVA BANKE/ZAVAROVALNICE O PREDLOŽITVI BANČNE GARANCIJE ZA DOBRO IZVEDBO POGODBENIH OBVEZNOSTI</w:t>
            </w:r>
          </w:p>
        </w:tc>
      </w:tr>
      <w:tr w:rsidR="00BA07B0" w:rsidRPr="00BA07B0" w14:paraId="7271D0EE" w14:textId="77777777" w:rsidTr="008C3392">
        <w:trPr>
          <w:trHeight w:val="170"/>
        </w:trPr>
        <w:tc>
          <w:tcPr>
            <w:tcW w:w="1560" w:type="dxa"/>
          </w:tcPr>
          <w:p w14:paraId="20DFB35E" w14:textId="54F3C635" w:rsidR="00BA07B0" w:rsidRPr="00BA07B0" w:rsidRDefault="00BA07B0" w:rsidP="00BA07B0">
            <w:pPr>
              <w:rPr>
                <w:sz w:val="20"/>
                <w:szCs w:val="20"/>
              </w:rPr>
            </w:pPr>
            <w:r w:rsidRPr="00BA07B0">
              <w:rPr>
                <w:sz w:val="20"/>
                <w:szCs w:val="20"/>
              </w:rPr>
              <w:t>III.1</w:t>
            </w:r>
            <w:r w:rsidR="00916731">
              <w:rPr>
                <w:sz w:val="20"/>
                <w:szCs w:val="20"/>
              </w:rPr>
              <w:t>5</w:t>
            </w:r>
            <w:r w:rsidRPr="00BA07B0">
              <w:rPr>
                <w:sz w:val="20"/>
                <w:szCs w:val="20"/>
              </w:rPr>
              <w:t xml:space="preserve">. </w:t>
            </w:r>
            <w:r w:rsidR="004014AD">
              <w:rPr>
                <w:sz w:val="20"/>
                <w:szCs w:val="20"/>
              </w:rPr>
              <w:t>Vzorec</w:t>
            </w:r>
            <w:r w:rsidRPr="00BA07B0">
              <w:rPr>
                <w:sz w:val="20"/>
                <w:szCs w:val="20"/>
              </w:rPr>
              <w:t>:</w:t>
            </w:r>
          </w:p>
        </w:tc>
        <w:tc>
          <w:tcPr>
            <w:tcW w:w="7501" w:type="dxa"/>
          </w:tcPr>
          <w:p w14:paraId="40F0D6EB" w14:textId="550DA280" w:rsidR="00BA07B0" w:rsidRPr="00BA07B0" w:rsidRDefault="00916731" w:rsidP="00142A7E">
            <w:pPr>
              <w:tabs>
                <w:tab w:val="left" w:pos="567"/>
                <w:tab w:val="left" w:pos="1418"/>
              </w:tabs>
              <w:rPr>
                <w:sz w:val="20"/>
                <w:szCs w:val="20"/>
              </w:rPr>
            </w:pPr>
            <w:r>
              <w:rPr>
                <w:rFonts w:eastAsia="Calibri"/>
                <w:sz w:val="20"/>
                <w:szCs w:val="20"/>
                <w:lang w:eastAsia="en-US"/>
              </w:rPr>
              <w:t>BANČNA GARANCIJA ALI KAVCIJSKO ZAVAROVANJE ZA DOBRO IZVEDBO POGODBENIH OBVEZNOSTI</w:t>
            </w:r>
          </w:p>
        </w:tc>
      </w:tr>
      <w:tr w:rsidR="00BA07B0" w:rsidRPr="00BA07B0" w14:paraId="15D83F98" w14:textId="77777777" w:rsidTr="008C3392">
        <w:trPr>
          <w:trHeight w:val="170"/>
        </w:trPr>
        <w:tc>
          <w:tcPr>
            <w:tcW w:w="1560" w:type="dxa"/>
          </w:tcPr>
          <w:p w14:paraId="7216F729" w14:textId="2CBB6A9C" w:rsidR="00BA07B0" w:rsidRPr="00BA07B0" w:rsidRDefault="00BA07B0" w:rsidP="00BA07B0">
            <w:pPr>
              <w:rPr>
                <w:sz w:val="20"/>
                <w:szCs w:val="20"/>
              </w:rPr>
            </w:pPr>
            <w:r w:rsidRPr="00BA07B0">
              <w:rPr>
                <w:sz w:val="20"/>
                <w:szCs w:val="20"/>
              </w:rPr>
              <w:t>III.1</w:t>
            </w:r>
            <w:r w:rsidR="00916731">
              <w:rPr>
                <w:sz w:val="20"/>
                <w:szCs w:val="20"/>
              </w:rPr>
              <w:t>6</w:t>
            </w:r>
            <w:r w:rsidRPr="00BA07B0">
              <w:rPr>
                <w:sz w:val="20"/>
                <w:szCs w:val="20"/>
              </w:rPr>
              <w:t>. Obrazec:</w:t>
            </w:r>
          </w:p>
        </w:tc>
        <w:tc>
          <w:tcPr>
            <w:tcW w:w="7501" w:type="dxa"/>
          </w:tcPr>
          <w:p w14:paraId="7614C50B" w14:textId="77777777" w:rsidR="00BA07B0" w:rsidRPr="00BA07B0" w:rsidRDefault="00BA07B0" w:rsidP="00BA07B0">
            <w:pPr>
              <w:tabs>
                <w:tab w:val="left" w:pos="567"/>
                <w:tab w:val="left" w:pos="1418"/>
              </w:tabs>
              <w:rPr>
                <w:sz w:val="20"/>
                <w:szCs w:val="20"/>
              </w:rPr>
            </w:pPr>
            <w:r w:rsidRPr="00BA07B0">
              <w:rPr>
                <w:sz w:val="20"/>
                <w:szCs w:val="20"/>
              </w:rPr>
              <w:t>PODATKI PONUDNIKA/PARTNERJA/PODIZVAJALCA/DRUGEGA SUBJEKTA</w:t>
            </w:r>
          </w:p>
        </w:tc>
      </w:tr>
    </w:tbl>
    <w:p w14:paraId="14725EE6" w14:textId="240C62CB" w:rsidR="006E26AA" w:rsidRDefault="006E26AA" w:rsidP="006E26AA">
      <w:pPr>
        <w:tabs>
          <w:tab w:val="left" w:pos="567"/>
          <w:tab w:val="left" w:pos="1418"/>
        </w:tabs>
        <w:rPr>
          <w:sz w:val="20"/>
          <w:szCs w:val="20"/>
        </w:rPr>
      </w:pPr>
    </w:p>
    <w:p w14:paraId="0A36BE8C" w14:textId="77777777" w:rsidR="00BA07B0" w:rsidRPr="009E1395" w:rsidRDefault="00BA07B0" w:rsidP="006E26AA">
      <w:pPr>
        <w:tabs>
          <w:tab w:val="left" w:pos="567"/>
          <w:tab w:val="left" w:pos="1418"/>
        </w:tabs>
        <w:rPr>
          <w:sz w:val="20"/>
          <w:szCs w:val="20"/>
        </w:rPr>
      </w:pPr>
    </w:p>
    <w:p w14:paraId="02AF4EB6" w14:textId="77777777" w:rsidR="006E26AA" w:rsidRPr="0053359B" w:rsidRDefault="006E26AA" w:rsidP="006E26AA">
      <w:pPr>
        <w:tabs>
          <w:tab w:val="left" w:pos="567"/>
          <w:tab w:val="left" w:pos="1418"/>
        </w:tabs>
        <w:rPr>
          <w:sz w:val="20"/>
        </w:rPr>
      </w:pPr>
    </w:p>
    <w:p w14:paraId="1A6B5597" w14:textId="77777777" w:rsidR="006E26AA" w:rsidRPr="0053359B" w:rsidRDefault="006E26AA" w:rsidP="006E26AA">
      <w:pPr>
        <w:tabs>
          <w:tab w:val="left" w:pos="567"/>
          <w:tab w:val="left" w:pos="1418"/>
        </w:tabs>
        <w:rPr>
          <w:sz w:val="20"/>
        </w:rPr>
      </w:pPr>
    </w:p>
    <w:p w14:paraId="22BF418D" w14:textId="77777777" w:rsidR="006E26AA" w:rsidRPr="0053359B" w:rsidRDefault="006E26AA" w:rsidP="006E26AA">
      <w:pPr>
        <w:tabs>
          <w:tab w:val="left" w:pos="567"/>
          <w:tab w:val="left" w:pos="1418"/>
        </w:tabs>
        <w:rPr>
          <w:sz w:val="20"/>
        </w:rPr>
      </w:pPr>
    </w:p>
    <w:p w14:paraId="2EAABBBF" w14:textId="7FB9D19C" w:rsidR="006E26AA" w:rsidRDefault="006E26AA" w:rsidP="006E26AA">
      <w:pPr>
        <w:jc w:val="both"/>
        <w:rPr>
          <w:b/>
          <w:sz w:val="20"/>
        </w:rPr>
      </w:pPr>
    </w:p>
    <w:p w14:paraId="16AB3EF7" w14:textId="77777777" w:rsidR="00D045B5" w:rsidRPr="0053359B" w:rsidRDefault="00D045B5" w:rsidP="006E26AA">
      <w:pPr>
        <w:jc w:val="both"/>
        <w:rPr>
          <w:b/>
          <w:sz w:val="20"/>
        </w:rPr>
      </w:pPr>
    </w:p>
    <w:p w14:paraId="66F15BA3" w14:textId="77777777" w:rsidR="006E26AA" w:rsidRPr="0053359B" w:rsidRDefault="006E26AA" w:rsidP="006E26AA">
      <w:pPr>
        <w:jc w:val="both"/>
        <w:rPr>
          <w:b/>
          <w:sz w:val="20"/>
        </w:rPr>
      </w:pPr>
    </w:p>
    <w:p w14:paraId="54556078" w14:textId="77777777" w:rsidR="006E26AA" w:rsidRPr="0053359B" w:rsidRDefault="006E26AA" w:rsidP="006E26AA">
      <w:pPr>
        <w:jc w:val="both"/>
        <w:rPr>
          <w:b/>
          <w:sz w:val="20"/>
        </w:rPr>
      </w:pPr>
    </w:p>
    <w:p w14:paraId="6A62B6C7" w14:textId="77777777" w:rsidR="006E26AA" w:rsidRPr="0053359B" w:rsidRDefault="006E26AA" w:rsidP="006E26AA">
      <w:pPr>
        <w:jc w:val="both"/>
        <w:rPr>
          <w:b/>
          <w:sz w:val="20"/>
        </w:rPr>
      </w:pPr>
    </w:p>
    <w:p w14:paraId="680AF2AB" w14:textId="77777777" w:rsidR="006E26AA" w:rsidRPr="0053359B" w:rsidRDefault="006E26AA" w:rsidP="006E26AA">
      <w:pPr>
        <w:jc w:val="both"/>
        <w:rPr>
          <w:b/>
          <w:sz w:val="20"/>
        </w:rPr>
      </w:pPr>
    </w:p>
    <w:p w14:paraId="070C6610" w14:textId="1B4D0AAD" w:rsidR="006E26AA" w:rsidRDefault="006E26AA" w:rsidP="006E26AA">
      <w:pPr>
        <w:jc w:val="both"/>
        <w:rPr>
          <w:b/>
          <w:sz w:val="20"/>
        </w:rPr>
      </w:pPr>
    </w:p>
    <w:p w14:paraId="759F55BA" w14:textId="7CA8BA53" w:rsidR="00E0158D" w:rsidRDefault="00E0158D" w:rsidP="006E26AA">
      <w:pPr>
        <w:jc w:val="both"/>
        <w:rPr>
          <w:b/>
          <w:sz w:val="20"/>
        </w:rPr>
      </w:pPr>
    </w:p>
    <w:p w14:paraId="700108CC" w14:textId="72BB63AE" w:rsidR="00E0158D" w:rsidRDefault="00E0158D" w:rsidP="006E26AA">
      <w:pPr>
        <w:jc w:val="both"/>
        <w:rPr>
          <w:b/>
          <w:sz w:val="20"/>
        </w:rPr>
      </w:pPr>
    </w:p>
    <w:p w14:paraId="19EC07DE" w14:textId="0EF69AA8" w:rsidR="00E0158D" w:rsidRDefault="00E0158D" w:rsidP="006E26AA">
      <w:pPr>
        <w:jc w:val="both"/>
        <w:rPr>
          <w:b/>
          <w:sz w:val="20"/>
        </w:rPr>
      </w:pPr>
    </w:p>
    <w:p w14:paraId="2597CBB1" w14:textId="4B6E02AB" w:rsidR="00E0158D" w:rsidRDefault="00E0158D" w:rsidP="006E26AA">
      <w:pPr>
        <w:jc w:val="both"/>
        <w:rPr>
          <w:b/>
          <w:sz w:val="20"/>
        </w:rPr>
      </w:pPr>
    </w:p>
    <w:p w14:paraId="56692AE5" w14:textId="77777777" w:rsidR="00E0158D" w:rsidRPr="0053359B" w:rsidRDefault="00E0158D" w:rsidP="006E26AA">
      <w:pPr>
        <w:jc w:val="both"/>
        <w:rPr>
          <w:b/>
          <w:sz w:val="20"/>
        </w:rPr>
      </w:pPr>
    </w:p>
    <w:p w14:paraId="01B4226C" w14:textId="77777777" w:rsidR="006E26AA" w:rsidRPr="0053359B" w:rsidRDefault="006E26AA" w:rsidP="006E26AA">
      <w:pPr>
        <w:jc w:val="both"/>
        <w:rPr>
          <w:b/>
          <w:sz w:val="20"/>
        </w:rPr>
      </w:pPr>
    </w:p>
    <w:p w14:paraId="76993BF5" w14:textId="7865E3E7" w:rsidR="006E26AA" w:rsidRDefault="006E26AA" w:rsidP="006E26AA">
      <w:pPr>
        <w:jc w:val="both"/>
        <w:rPr>
          <w:b/>
          <w:sz w:val="20"/>
        </w:rPr>
      </w:pPr>
    </w:p>
    <w:p w14:paraId="77E51664" w14:textId="2A98F5BD" w:rsidR="001343C2" w:rsidRDefault="001343C2" w:rsidP="006E26AA">
      <w:pPr>
        <w:jc w:val="both"/>
        <w:rPr>
          <w:b/>
          <w:sz w:val="20"/>
        </w:rPr>
      </w:pPr>
    </w:p>
    <w:p w14:paraId="5CC3C7E8" w14:textId="77777777" w:rsidR="00F45930" w:rsidRPr="00293E47" w:rsidRDefault="00F45930" w:rsidP="00293E47">
      <w:pPr>
        <w:rPr>
          <w:lang w:eastAsia="x-none"/>
        </w:rPr>
      </w:pPr>
    </w:p>
    <w:p w14:paraId="5315D15E" w14:textId="65C5BCA5" w:rsidR="006E26AA" w:rsidRPr="0053359B" w:rsidRDefault="006E26AA" w:rsidP="006E26AA">
      <w:pPr>
        <w:pStyle w:val="Naslov9"/>
        <w:rPr>
          <w:bCs w:val="0"/>
          <w:sz w:val="28"/>
          <w:lang w:val="sl-SI"/>
        </w:rPr>
      </w:pPr>
      <w:r w:rsidRPr="0053359B">
        <w:rPr>
          <w:bCs w:val="0"/>
          <w:sz w:val="28"/>
          <w:lang w:val="sl-SI"/>
        </w:rPr>
        <w:lastRenderedPageBreak/>
        <w:t xml:space="preserve">I. POVABILO K ODDAJI PONUDBE </w:t>
      </w:r>
    </w:p>
    <w:p w14:paraId="070DF5CB" w14:textId="77777777" w:rsidR="006E26AA" w:rsidRPr="0053359B" w:rsidRDefault="006E26AA" w:rsidP="006E26AA">
      <w:pPr>
        <w:jc w:val="both"/>
        <w:rPr>
          <w:b/>
        </w:rPr>
      </w:pPr>
    </w:p>
    <w:p w14:paraId="02ABC255" w14:textId="77777777" w:rsidR="006E26AA" w:rsidRPr="0053359B" w:rsidRDefault="006E26AA" w:rsidP="006E26AA">
      <w:pPr>
        <w:jc w:val="both"/>
        <w:rPr>
          <w:b/>
          <w:i/>
        </w:rPr>
      </w:pPr>
      <w:r w:rsidRPr="0053359B">
        <w:rPr>
          <w:b/>
          <w:i/>
        </w:rPr>
        <w:t>PODATKI O NAROČNIKU</w:t>
      </w:r>
    </w:p>
    <w:p w14:paraId="124AE7A9" w14:textId="77777777" w:rsidR="006E26AA" w:rsidRPr="0053359B" w:rsidRDefault="006E26AA" w:rsidP="006E26AA">
      <w:pPr>
        <w:jc w:val="both"/>
        <w:rPr>
          <w:b/>
        </w:rPr>
      </w:pPr>
    </w:p>
    <w:p w14:paraId="5EA5FB63" w14:textId="77777777" w:rsidR="006E26AA" w:rsidRPr="0053359B" w:rsidRDefault="006E26AA" w:rsidP="006E26AA">
      <w:pPr>
        <w:pStyle w:val="Telobesedila"/>
        <w:rPr>
          <w:lang w:val="sl-SI"/>
        </w:rPr>
      </w:pPr>
      <w:r w:rsidRPr="0053359B">
        <w:rPr>
          <w:lang w:val="sl-SI"/>
        </w:rPr>
        <w:t>1. Ime oz. naziv in sedež naročnika:</w:t>
      </w:r>
    </w:p>
    <w:p w14:paraId="20A9F044" w14:textId="77777777" w:rsidR="006E26AA" w:rsidRPr="0053359B" w:rsidRDefault="006E26AA" w:rsidP="006E26AA">
      <w:pPr>
        <w:tabs>
          <w:tab w:val="left" w:pos="284"/>
        </w:tabs>
        <w:jc w:val="both"/>
        <w:rPr>
          <w:b/>
        </w:rPr>
      </w:pPr>
      <w:r w:rsidRPr="0053359B">
        <w:t xml:space="preserve">  </w:t>
      </w:r>
      <w:r w:rsidRPr="0053359B">
        <w:tab/>
      </w:r>
      <w:r w:rsidRPr="0053359B">
        <w:rPr>
          <w:b/>
        </w:rPr>
        <w:t>ZDRAVSTVENI DOM dr. ADOLFA DROLCA MARIBOR</w:t>
      </w:r>
    </w:p>
    <w:p w14:paraId="32731860" w14:textId="77777777" w:rsidR="006E26AA" w:rsidRPr="0053359B" w:rsidRDefault="006E26AA" w:rsidP="006E26AA">
      <w:pPr>
        <w:tabs>
          <w:tab w:val="left" w:pos="284"/>
        </w:tabs>
        <w:jc w:val="both"/>
        <w:rPr>
          <w:b/>
        </w:rPr>
      </w:pPr>
      <w:r w:rsidRPr="0053359B">
        <w:rPr>
          <w:b/>
        </w:rPr>
        <w:tab/>
        <w:t>Ulica talcev 9, 2000 MARIBOR</w:t>
      </w:r>
    </w:p>
    <w:p w14:paraId="047AF325" w14:textId="77777777" w:rsidR="006E26AA" w:rsidRPr="0053359B" w:rsidRDefault="006E26AA" w:rsidP="006E26AA">
      <w:pPr>
        <w:tabs>
          <w:tab w:val="left" w:pos="284"/>
        </w:tabs>
        <w:jc w:val="both"/>
        <w:rPr>
          <w:b/>
        </w:rPr>
      </w:pPr>
    </w:p>
    <w:p w14:paraId="7BCE84DD" w14:textId="77777777" w:rsidR="006E26AA" w:rsidRPr="0053359B" w:rsidRDefault="006E26AA" w:rsidP="006E26AA">
      <w:pPr>
        <w:pStyle w:val="Telobesedila21"/>
        <w:tabs>
          <w:tab w:val="left" w:pos="284"/>
        </w:tabs>
        <w:rPr>
          <w:bCs/>
        </w:rPr>
      </w:pPr>
      <w:r w:rsidRPr="0053359B">
        <w:rPr>
          <w:bCs/>
        </w:rPr>
        <w:t xml:space="preserve">2. e-naslov: </w:t>
      </w:r>
      <w:hyperlink r:id="rId12" w:history="1">
        <w:r w:rsidRPr="0053359B">
          <w:rPr>
            <w:rStyle w:val="Hiperpovezava"/>
            <w:bCs/>
          </w:rPr>
          <w:t>javna.narocila@zd-mb.si</w:t>
        </w:r>
      </w:hyperlink>
    </w:p>
    <w:p w14:paraId="3CCC1BDB" w14:textId="77777777" w:rsidR="006E26AA" w:rsidRPr="0053359B" w:rsidRDefault="006E26AA" w:rsidP="006E26AA">
      <w:pPr>
        <w:tabs>
          <w:tab w:val="left" w:pos="284"/>
        </w:tabs>
        <w:jc w:val="both"/>
        <w:rPr>
          <w:b/>
        </w:rPr>
      </w:pPr>
      <w:r w:rsidRPr="0053359B">
        <w:rPr>
          <w:b/>
        </w:rPr>
        <w:t xml:space="preserve">  </w:t>
      </w:r>
    </w:p>
    <w:p w14:paraId="7D5566EA" w14:textId="77777777" w:rsidR="006E26AA" w:rsidRPr="0053359B" w:rsidRDefault="006E26AA" w:rsidP="006E26AA">
      <w:pPr>
        <w:pStyle w:val="Telobesedila"/>
        <w:rPr>
          <w:bCs/>
          <w:lang w:val="sl-SI"/>
        </w:rPr>
      </w:pPr>
      <w:r w:rsidRPr="0053359B">
        <w:rPr>
          <w:bCs/>
          <w:lang w:val="sl-SI"/>
        </w:rPr>
        <w:t xml:space="preserve">3. Spletna stran: </w:t>
      </w:r>
      <w:hyperlink r:id="rId13" w:history="1">
        <w:r w:rsidRPr="0053359B">
          <w:rPr>
            <w:rStyle w:val="Hiperpovezava"/>
            <w:bCs/>
            <w:lang w:val="sl-SI"/>
          </w:rPr>
          <w:t>www.zd-mb.si</w:t>
        </w:r>
      </w:hyperlink>
    </w:p>
    <w:p w14:paraId="505A0E5A" w14:textId="77777777" w:rsidR="006E26AA" w:rsidRPr="0053359B" w:rsidRDefault="006E26AA" w:rsidP="006E26AA">
      <w:pPr>
        <w:tabs>
          <w:tab w:val="left" w:pos="284"/>
        </w:tabs>
        <w:jc w:val="both"/>
        <w:rPr>
          <w:b/>
        </w:rPr>
      </w:pPr>
    </w:p>
    <w:p w14:paraId="610E9A9D" w14:textId="275D2D31" w:rsidR="006E26AA" w:rsidRDefault="006E26AA" w:rsidP="006E26AA">
      <w:pPr>
        <w:tabs>
          <w:tab w:val="left" w:pos="284"/>
        </w:tabs>
        <w:jc w:val="both"/>
        <w:rPr>
          <w:b/>
          <w:i/>
        </w:rPr>
      </w:pPr>
      <w:r w:rsidRPr="0053359B">
        <w:rPr>
          <w:b/>
          <w:i/>
        </w:rPr>
        <w:t>PREDMET JAVNEGA NAROČILA</w:t>
      </w:r>
    </w:p>
    <w:p w14:paraId="3C9B7536" w14:textId="77777777" w:rsidR="00386B73" w:rsidRDefault="00386B73" w:rsidP="006E26AA">
      <w:pPr>
        <w:tabs>
          <w:tab w:val="left" w:pos="284"/>
        </w:tabs>
        <w:jc w:val="both"/>
        <w:rPr>
          <w:b/>
          <w:i/>
        </w:rPr>
      </w:pPr>
    </w:p>
    <w:p w14:paraId="079E2752" w14:textId="77777777" w:rsidR="001C0ADC" w:rsidRPr="001C0ADC" w:rsidRDefault="00386B73" w:rsidP="001C0ADC">
      <w:pPr>
        <w:tabs>
          <w:tab w:val="left" w:pos="1985"/>
          <w:tab w:val="left" w:pos="6237"/>
          <w:tab w:val="left" w:pos="6379"/>
        </w:tabs>
        <w:jc w:val="both"/>
        <w:rPr>
          <w:b/>
          <w:bCs/>
          <w:sz w:val="20"/>
        </w:rPr>
      </w:pPr>
      <w:r w:rsidRPr="00386B73">
        <w:t xml:space="preserve">Storitev: </w:t>
      </w:r>
      <w:bookmarkStart w:id="7" w:name="_Hlk225936227"/>
      <w:r w:rsidR="001C0ADC" w:rsidRPr="001C0ADC">
        <w:rPr>
          <w:b/>
          <w:bCs/>
          <w:sz w:val="20"/>
        </w:rPr>
        <w:t>VZDRŽEVANJE RAČUNALNIŠKE SISTEMSKE STROJNE, PROGRAMSKE IN PERIFERNE OPREME, razdeljene v 4 kategorije:</w:t>
      </w:r>
    </w:p>
    <w:p w14:paraId="59573873" w14:textId="77777777" w:rsidR="001C0ADC" w:rsidRPr="001C0ADC" w:rsidRDefault="001C0ADC" w:rsidP="001C0ADC">
      <w:pPr>
        <w:tabs>
          <w:tab w:val="left" w:pos="1985"/>
          <w:tab w:val="left" w:pos="6237"/>
          <w:tab w:val="left" w:pos="6379"/>
        </w:tabs>
        <w:jc w:val="both"/>
        <w:rPr>
          <w:b/>
          <w:bCs/>
          <w:sz w:val="20"/>
        </w:rPr>
      </w:pPr>
      <w:r w:rsidRPr="001C0ADC">
        <w:rPr>
          <w:b/>
          <w:bCs/>
          <w:sz w:val="20"/>
        </w:rPr>
        <w:t>1. VZDRŽEVANJE STRATEŠKE OPREME I:</w:t>
      </w:r>
    </w:p>
    <w:p w14:paraId="021D6E72" w14:textId="77777777" w:rsidR="001C0ADC" w:rsidRPr="001C0ADC" w:rsidRDefault="001C0ADC" w:rsidP="001C0ADC">
      <w:pPr>
        <w:numPr>
          <w:ilvl w:val="0"/>
          <w:numId w:val="53"/>
        </w:numPr>
        <w:tabs>
          <w:tab w:val="clear" w:pos="1068"/>
          <w:tab w:val="num" w:pos="1776"/>
          <w:tab w:val="left" w:pos="1985"/>
          <w:tab w:val="left" w:pos="6237"/>
          <w:tab w:val="left" w:pos="6379"/>
        </w:tabs>
        <w:jc w:val="both"/>
        <w:rPr>
          <w:bCs/>
        </w:rPr>
      </w:pPr>
      <w:r w:rsidRPr="001C0ADC">
        <w:rPr>
          <w:bCs/>
        </w:rPr>
        <w:t>strežniki,</w:t>
      </w:r>
    </w:p>
    <w:p w14:paraId="3E22B6A6" w14:textId="77777777" w:rsidR="001C0ADC" w:rsidRPr="001C0ADC" w:rsidRDefault="001C0ADC" w:rsidP="001C0ADC">
      <w:pPr>
        <w:numPr>
          <w:ilvl w:val="0"/>
          <w:numId w:val="53"/>
        </w:numPr>
        <w:tabs>
          <w:tab w:val="clear" w:pos="1068"/>
          <w:tab w:val="num" w:pos="1776"/>
          <w:tab w:val="left" w:pos="1985"/>
          <w:tab w:val="left" w:pos="6237"/>
          <w:tab w:val="left" w:pos="6379"/>
        </w:tabs>
        <w:jc w:val="both"/>
        <w:rPr>
          <w:bCs/>
        </w:rPr>
      </w:pPr>
      <w:r w:rsidRPr="001C0ADC">
        <w:rPr>
          <w:bCs/>
        </w:rPr>
        <w:t>SAN oprema,</w:t>
      </w:r>
    </w:p>
    <w:p w14:paraId="54C5D0BA" w14:textId="77777777" w:rsidR="001C0ADC" w:rsidRPr="001C0ADC" w:rsidRDefault="001C0ADC" w:rsidP="001C0ADC">
      <w:pPr>
        <w:numPr>
          <w:ilvl w:val="0"/>
          <w:numId w:val="53"/>
        </w:numPr>
        <w:tabs>
          <w:tab w:val="clear" w:pos="1068"/>
          <w:tab w:val="num" w:pos="1776"/>
          <w:tab w:val="left" w:pos="1985"/>
          <w:tab w:val="left" w:pos="6237"/>
          <w:tab w:val="left" w:pos="6379"/>
        </w:tabs>
        <w:jc w:val="both"/>
        <w:rPr>
          <w:bCs/>
        </w:rPr>
      </w:pPr>
      <w:r w:rsidRPr="001C0ADC">
        <w:rPr>
          <w:bCs/>
        </w:rPr>
        <w:t>komunikacijska oprema,</w:t>
      </w:r>
    </w:p>
    <w:p w14:paraId="43E558EB" w14:textId="77777777" w:rsidR="001C0ADC" w:rsidRPr="001C0ADC" w:rsidRDefault="001C0ADC" w:rsidP="001C0ADC">
      <w:pPr>
        <w:tabs>
          <w:tab w:val="left" w:pos="1985"/>
          <w:tab w:val="left" w:pos="6237"/>
          <w:tab w:val="left" w:pos="6379"/>
        </w:tabs>
        <w:jc w:val="both"/>
        <w:rPr>
          <w:b/>
          <w:bCs/>
          <w:sz w:val="20"/>
        </w:rPr>
      </w:pPr>
      <w:r w:rsidRPr="001C0ADC">
        <w:rPr>
          <w:b/>
          <w:bCs/>
          <w:sz w:val="20"/>
        </w:rPr>
        <w:t>2. VZDRŽEVANJE STRATEŠKE OPREME II:</w:t>
      </w:r>
    </w:p>
    <w:p w14:paraId="5091180C"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r w:rsidRPr="001C0ADC">
        <w:rPr>
          <w:bCs/>
        </w:rPr>
        <w:t>osebni računalniki v ambulantah (ZIS),</w:t>
      </w:r>
    </w:p>
    <w:p w14:paraId="695454AE"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r w:rsidRPr="001C0ADC">
        <w:rPr>
          <w:bCs/>
        </w:rPr>
        <w:t>monitorji LCD (22, 24) palčni, v ambulantah (ZIS),</w:t>
      </w:r>
    </w:p>
    <w:p w14:paraId="63418C9F"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r w:rsidRPr="001C0ADC">
        <w:rPr>
          <w:bCs/>
        </w:rPr>
        <w:t>laserski tiskalniki,</w:t>
      </w:r>
    </w:p>
    <w:p w14:paraId="64BCA1CD"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proofErr w:type="spellStart"/>
      <w:r w:rsidRPr="001C0ADC">
        <w:rPr>
          <w:bCs/>
        </w:rPr>
        <w:t>multifunkcijske</w:t>
      </w:r>
      <w:proofErr w:type="spellEnd"/>
      <w:r w:rsidRPr="001C0ADC">
        <w:rPr>
          <w:bCs/>
        </w:rPr>
        <w:t xml:space="preserve"> naprave,</w:t>
      </w:r>
    </w:p>
    <w:p w14:paraId="339820D9"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r w:rsidRPr="001C0ADC">
        <w:rPr>
          <w:bCs/>
        </w:rPr>
        <w:t>termični tiskalniki,</w:t>
      </w:r>
    </w:p>
    <w:p w14:paraId="6E30E378"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r w:rsidRPr="001C0ADC">
        <w:rPr>
          <w:bCs/>
        </w:rPr>
        <w:t>matrični tiskalniki,</w:t>
      </w:r>
    </w:p>
    <w:p w14:paraId="64936D19"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r w:rsidRPr="001C0ADC">
        <w:rPr>
          <w:bCs/>
        </w:rPr>
        <w:t>sistemska programska oprema,</w:t>
      </w:r>
    </w:p>
    <w:p w14:paraId="06CD57B0"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r w:rsidRPr="001C0ADC">
        <w:rPr>
          <w:bCs/>
        </w:rPr>
        <w:t>sistemska programska oprema – strežniki,</w:t>
      </w:r>
    </w:p>
    <w:p w14:paraId="0EA9BB3B"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r w:rsidRPr="001C0ADC">
        <w:rPr>
          <w:bCs/>
        </w:rPr>
        <w:t>oprema za arhiviranje,</w:t>
      </w:r>
    </w:p>
    <w:p w14:paraId="20807411"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r w:rsidRPr="001C0ADC">
        <w:rPr>
          <w:bCs/>
        </w:rPr>
        <w:t>komunikacijska oprema,</w:t>
      </w:r>
    </w:p>
    <w:p w14:paraId="7AF17B67" w14:textId="77777777" w:rsidR="001C0ADC" w:rsidRPr="001C0ADC" w:rsidRDefault="001C0ADC" w:rsidP="001C0ADC">
      <w:pPr>
        <w:numPr>
          <w:ilvl w:val="0"/>
          <w:numId w:val="54"/>
        </w:numPr>
        <w:tabs>
          <w:tab w:val="clear" w:pos="1068"/>
          <w:tab w:val="num" w:pos="1776"/>
          <w:tab w:val="left" w:pos="1985"/>
          <w:tab w:val="left" w:pos="6237"/>
          <w:tab w:val="left" w:pos="6379"/>
        </w:tabs>
        <w:jc w:val="both"/>
        <w:rPr>
          <w:bCs/>
        </w:rPr>
      </w:pPr>
      <w:r w:rsidRPr="001C0ADC">
        <w:rPr>
          <w:bCs/>
        </w:rPr>
        <w:t>UPS-i,</w:t>
      </w:r>
    </w:p>
    <w:p w14:paraId="1D180659" w14:textId="77777777" w:rsidR="001C0ADC" w:rsidRPr="001C0ADC" w:rsidRDefault="001C0ADC" w:rsidP="001C0ADC">
      <w:pPr>
        <w:tabs>
          <w:tab w:val="left" w:pos="1985"/>
          <w:tab w:val="left" w:pos="6237"/>
          <w:tab w:val="left" w:pos="6379"/>
        </w:tabs>
        <w:jc w:val="both"/>
        <w:rPr>
          <w:b/>
          <w:bCs/>
          <w:sz w:val="20"/>
        </w:rPr>
      </w:pPr>
      <w:r w:rsidRPr="001C0ADC">
        <w:rPr>
          <w:b/>
          <w:bCs/>
          <w:sz w:val="20"/>
        </w:rPr>
        <w:t>3. VZDRŽEVANJE DRUGE RAČUNALNIŠKE OPREME:</w:t>
      </w:r>
    </w:p>
    <w:p w14:paraId="3DB83569" w14:textId="77777777" w:rsidR="001C0ADC" w:rsidRPr="001C0ADC" w:rsidRDefault="001C0ADC" w:rsidP="001C0ADC">
      <w:pPr>
        <w:numPr>
          <w:ilvl w:val="0"/>
          <w:numId w:val="55"/>
        </w:numPr>
        <w:tabs>
          <w:tab w:val="clear" w:pos="1068"/>
          <w:tab w:val="num" w:pos="1776"/>
          <w:tab w:val="left" w:pos="1985"/>
          <w:tab w:val="left" w:pos="6237"/>
          <w:tab w:val="left" w:pos="6379"/>
        </w:tabs>
        <w:jc w:val="both"/>
        <w:rPr>
          <w:bCs/>
        </w:rPr>
      </w:pPr>
      <w:r w:rsidRPr="001C0ADC">
        <w:rPr>
          <w:bCs/>
        </w:rPr>
        <w:t>osebni računalniki v upravi ZDM in upravah OE ZDM,</w:t>
      </w:r>
    </w:p>
    <w:p w14:paraId="5EE5D602" w14:textId="77777777" w:rsidR="001C0ADC" w:rsidRPr="001C0ADC" w:rsidRDefault="001C0ADC" w:rsidP="001C0ADC">
      <w:pPr>
        <w:numPr>
          <w:ilvl w:val="0"/>
          <w:numId w:val="55"/>
        </w:numPr>
        <w:tabs>
          <w:tab w:val="clear" w:pos="1068"/>
          <w:tab w:val="num" w:pos="1776"/>
          <w:tab w:val="left" w:pos="1985"/>
          <w:tab w:val="left" w:pos="6237"/>
          <w:tab w:val="left" w:pos="6379"/>
        </w:tabs>
        <w:jc w:val="both"/>
        <w:rPr>
          <w:bCs/>
        </w:rPr>
      </w:pPr>
      <w:r w:rsidRPr="001C0ADC">
        <w:rPr>
          <w:bCs/>
        </w:rPr>
        <w:t>monitorji LCD (22, 24) palčni, v upravi ZDM in upravah OE ZDM,</w:t>
      </w:r>
    </w:p>
    <w:p w14:paraId="324FF4E7" w14:textId="77777777" w:rsidR="001C0ADC" w:rsidRPr="001C0ADC" w:rsidRDefault="001C0ADC" w:rsidP="001C0ADC">
      <w:pPr>
        <w:numPr>
          <w:ilvl w:val="0"/>
          <w:numId w:val="55"/>
        </w:numPr>
        <w:tabs>
          <w:tab w:val="clear" w:pos="1068"/>
          <w:tab w:val="num" w:pos="1776"/>
          <w:tab w:val="left" w:pos="1985"/>
          <w:tab w:val="left" w:pos="6237"/>
          <w:tab w:val="left" w:pos="6379"/>
        </w:tabs>
        <w:jc w:val="both"/>
        <w:rPr>
          <w:bCs/>
        </w:rPr>
      </w:pPr>
      <w:r w:rsidRPr="001C0ADC">
        <w:rPr>
          <w:bCs/>
        </w:rPr>
        <w:t>prenosni računalniki,</w:t>
      </w:r>
    </w:p>
    <w:p w14:paraId="40730428" w14:textId="77777777" w:rsidR="001C0ADC" w:rsidRPr="001C0ADC" w:rsidRDefault="001C0ADC" w:rsidP="001C0ADC">
      <w:pPr>
        <w:numPr>
          <w:ilvl w:val="0"/>
          <w:numId w:val="55"/>
        </w:numPr>
        <w:tabs>
          <w:tab w:val="clear" w:pos="1068"/>
          <w:tab w:val="num" w:pos="1776"/>
          <w:tab w:val="left" w:pos="1985"/>
          <w:tab w:val="left" w:pos="6237"/>
          <w:tab w:val="left" w:pos="6379"/>
        </w:tabs>
        <w:jc w:val="both"/>
        <w:rPr>
          <w:bCs/>
        </w:rPr>
      </w:pPr>
      <w:r w:rsidRPr="001C0ADC">
        <w:rPr>
          <w:bCs/>
        </w:rPr>
        <w:t>sistemska programska oprema,</w:t>
      </w:r>
    </w:p>
    <w:p w14:paraId="17733BE4" w14:textId="77777777" w:rsidR="001C0ADC" w:rsidRPr="001C0ADC" w:rsidRDefault="001C0ADC" w:rsidP="001C0ADC">
      <w:pPr>
        <w:numPr>
          <w:ilvl w:val="0"/>
          <w:numId w:val="55"/>
        </w:numPr>
        <w:tabs>
          <w:tab w:val="clear" w:pos="1068"/>
          <w:tab w:val="num" w:pos="1776"/>
          <w:tab w:val="left" w:pos="1985"/>
          <w:tab w:val="left" w:pos="6237"/>
          <w:tab w:val="left" w:pos="6379"/>
        </w:tabs>
        <w:jc w:val="both"/>
        <w:rPr>
          <w:bCs/>
        </w:rPr>
      </w:pPr>
      <w:r w:rsidRPr="001C0ADC">
        <w:rPr>
          <w:bCs/>
        </w:rPr>
        <w:t>laserski tiskalniki,</w:t>
      </w:r>
    </w:p>
    <w:p w14:paraId="3ACD46A3" w14:textId="77777777" w:rsidR="001C0ADC" w:rsidRPr="001C0ADC" w:rsidRDefault="001C0ADC" w:rsidP="001C0ADC">
      <w:pPr>
        <w:numPr>
          <w:ilvl w:val="0"/>
          <w:numId w:val="55"/>
        </w:numPr>
        <w:tabs>
          <w:tab w:val="clear" w:pos="1068"/>
          <w:tab w:val="num" w:pos="1776"/>
          <w:tab w:val="left" w:pos="1985"/>
          <w:tab w:val="left" w:pos="6237"/>
          <w:tab w:val="left" w:pos="6379"/>
        </w:tabs>
        <w:jc w:val="both"/>
        <w:rPr>
          <w:bCs/>
        </w:rPr>
      </w:pPr>
      <w:proofErr w:type="spellStart"/>
      <w:r w:rsidRPr="001C0ADC">
        <w:rPr>
          <w:bCs/>
        </w:rPr>
        <w:t>multifunkcijske</w:t>
      </w:r>
      <w:proofErr w:type="spellEnd"/>
      <w:r w:rsidRPr="001C0ADC">
        <w:rPr>
          <w:bCs/>
        </w:rPr>
        <w:t xml:space="preserve"> naprave,</w:t>
      </w:r>
    </w:p>
    <w:p w14:paraId="701BA684" w14:textId="77777777" w:rsidR="001C0ADC" w:rsidRPr="001C0ADC" w:rsidRDefault="001C0ADC" w:rsidP="001C0ADC">
      <w:pPr>
        <w:numPr>
          <w:ilvl w:val="0"/>
          <w:numId w:val="55"/>
        </w:numPr>
        <w:tabs>
          <w:tab w:val="clear" w:pos="1068"/>
          <w:tab w:val="num" w:pos="1776"/>
          <w:tab w:val="left" w:pos="1985"/>
          <w:tab w:val="left" w:pos="6237"/>
          <w:tab w:val="left" w:pos="6379"/>
        </w:tabs>
        <w:jc w:val="both"/>
        <w:rPr>
          <w:bCs/>
        </w:rPr>
      </w:pPr>
      <w:r w:rsidRPr="001C0ADC">
        <w:rPr>
          <w:bCs/>
        </w:rPr>
        <w:t>termični tiskalniki,</w:t>
      </w:r>
    </w:p>
    <w:p w14:paraId="6FD004D8" w14:textId="77777777" w:rsidR="001C0ADC" w:rsidRPr="001C0ADC" w:rsidRDefault="001C0ADC" w:rsidP="001C0ADC">
      <w:pPr>
        <w:numPr>
          <w:ilvl w:val="0"/>
          <w:numId w:val="55"/>
        </w:numPr>
        <w:tabs>
          <w:tab w:val="clear" w:pos="1068"/>
          <w:tab w:val="num" w:pos="1776"/>
          <w:tab w:val="left" w:pos="1985"/>
          <w:tab w:val="left" w:pos="6237"/>
          <w:tab w:val="left" w:pos="6379"/>
        </w:tabs>
        <w:jc w:val="both"/>
        <w:rPr>
          <w:bCs/>
        </w:rPr>
      </w:pPr>
      <w:r w:rsidRPr="001C0ADC">
        <w:rPr>
          <w:bCs/>
        </w:rPr>
        <w:t>ostalo (zvočniki, miške, tipkovnice),</w:t>
      </w:r>
    </w:p>
    <w:p w14:paraId="1A56CC14" w14:textId="77777777" w:rsidR="001C0ADC" w:rsidRPr="001C0ADC" w:rsidRDefault="001C0ADC" w:rsidP="001C0ADC">
      <w:pPr>
        <w:numPr>
          <w:ilvl w:val="0"/>
          <w:numId w:val="55"/>
        </w:numPr>
        <w:tabs>
          <w:tab w:val="clear" w:pos="1068"/>
          <w:tab w:val="num" w:pos="1776"/>
          <w:tab w:val="left" w:pos="1985"/>
          <w:tab w:val="left" w:pos="6237"/>
          <w:tab w:val="left" w:pos="6379"/>
        </w:tabs>
        <w:jc w:val="both"/>
        <w:rPr>
          <w:bCs/>
        </w:rPr>
      </w:pPr>
      <w:r w:rsidRPr="001C0ADC">
        <w:rPr>
          <w:bCs/>
        </w:rPr>
        <w:t>…).</w:t>
      </w:r>
    </w:p>
    <w:p w14:paraId="0EDFED9D" w14:textId="77777777" w:rsidR="001C0ADC" w:rsidRPr="001C0ADC" w:rsidRDefault="001C0ADC" w:rsidP="001C0ADC">
      <w:pPr>
        <w:tabs>
          <w:tab w:val="left" w:pos="1985"/>
          <w:tab w:val="left" w:pos="6237"/>
          <w:tab w:val="left" w:pos="6379"/>
        </w:tabs>
        <w:jc w:val="both"/>
        <w:rPr>
          <w:b/>
          <w:bCs/>
          <w:iCs/>
          <w:sz w:val="20"/>
        </w:rPr>
      </w:pPr>
      <w:r w:rsidRPr="001C0ADC">
        <w:rPr>
          <w:b/>
          <w:bCs/>
          <w:sz w:val="20"/>
        </w:rPr>
        <w:t>4. TEHNIČNA PODPORA STRATEŠKE OPREME I</w:t>
      </w:r>
    </w:p>
    <w:bookmarkEnd w:id="7"/>
    <w:p w14:paraId="41A70EC8" w14:textId="7E406636" w:rsidR="00386B73" w:rsidRPr="00386B73" w:rsidRDefault="00386B73" w:rsidP="001C0ADC">
      <w:pPr>
        <w:tabs>
          <w:tab w:val="left" w:pos="1985"/>
          <w:tab w:val="left" w:pos="6237"/>
          <w:tab w:val="left" w:pos="6379"/>
        </w:tabs>
        <w:jc w:val="both"/>
        <w:rPr>
          <w:caps/>
          <w:sz w:val="18"/>
        </w:rPr>
      </w:pPr>
    </w:p>
    <w:p w14:paraId="4D7FC8BF" w14:textId="77777777" w:rsidR="00CB417C" w:rsidRDefault="00F462C9" w:rsidP="00CB417C">
      <w:pPr>
        <w:pStyle w:val="Navadensplet"/>
      </w:pPr>
      <w:r w:rsidRPr="00F462C9">
        <w:t xml:space="preserve">Predmet javnega naročila so storitve vzdrževanja računalniške sistemske strojne, programske in periferne opreme v </w:t>
      </w:r>
      <w:proofErr w:type="spellStart"/>
      <w:r w:rsidRPr="00F462C9">
        <w:t>pogarancijski</w:t>
      </w:r>
      <w:proofErr w:type="spellEnd"/>
      <w:r w:rsidRPr="00F462C9">
        <w:t xml:space="preserve"> dobi.</w:t>
      </w:r>
      <w:r w:rsidR="00CB417C" w:rsidRPr="00CB417C">
        <w:t xml:space="preserve"> </w:t>
      </w:r>
    </w:p>
    <w:p w14:paraId="0B07DDFC" w14:textId="2976CC13" w:rsidR="00CB417C" w:rsidRPr="00CB417C" w:rsidRDefault="00CB417C" w:rsidP="00CB417C">
      <w:pPr>
        <w:pStyle w:val="Navadensplet"/>
      </w:pPr>
      <w:r w:rsidRPr="00CB417C">
        <w:t>Naročnik javnega naročila ni razdelil na sklope, ker predmet naročila predstavlja funkcionalno in tehnično celoto, v okviru katere so posamezni sistemi in oprema medsebojno povezani in soodvisni.</w:t>
      </w:r>
    </w:p>
    <w:p w14:paraId="47DBC20C" w14:textId="77777777" w:rsidR="00CB417C" w:rsidRPr="00CB417C" w:rsidRDefault="00CB417C" w:rsidP="00CB417C">
      <w:pPr>
        <w:spacing w:before="100" w:beforeAutospacing="1" w:after="100" w:afterAutospacing="1"/>
      </w:pPr>
      <w:r w:rsidRPr="00CB417C">
        <w:lastRenderedPageBreak/>
        <w:t>Zaradi zagotavljanja nemotenega delovanja informacijskega sistema, enotne odgovornosti za vzdrževanje ter učinkovite in pravočasne odprave napak naročnik ocenjuje, da bi razdelitev na sklope predstavljala organizacijsko in tehnično tveganje ter lahko negativno vplivala na kakovost izvajanja storitev.</w:t>
      </w:r>
    </w:p>
    <w:p w14:paraId="6FF00A3E" w14:textId="460E654C" w:rsidR="00F462C9" w:rsidRPr="00F462C9" w:rsidRDefault="00CB417C" w:rsidP="00CB417C">
      <w:pPr>
        <w:spacing w:before="100" w:beforeAutospacing="1" w:after="100" w:afterAutospacing="1"/>
      </w:pPr>
      <w:r w:rsidRPr="00CB417C">
        <w:t>Naročnik zato oddaja javno naročilo kot celoto</w:t>
      </w:r>
      <w:r>
        <w:t>.</w:t>
      </w:r>
    </w:p>
    <w:p w14:paraId="66C5EB60" w14:textId="77777777" w:rsidR="00F462C9" w:rsidRPr="00F462C9" w:rsidRDefault="00F462C9" w:rsidP="00F462C9">
      <w:pPr>
        <w:jc w:val="both"/>
      </w:pPr>
      <w:r w:rsidRPr="00F462C9">
        <w:t xml:space="preserve">Prav tako so predmet javnega naročila tudi storitve tehnične podpore in nujne nadgradnje oz. zamenjave sistemske strojne in programske opreme zaradi izboljšanja delovanja informacijske in računalniške tehnologije naročnika ali nerentabilnega popravila. </w:t>
      </w:r>
    </w:p>
    <w:p w14:paraId="40EEE1E7" w14:textId="17BFAAC9" w:rsidR="00386B73" w:rsidRPr="00386B73" w:rsidRDefault="00386B73" w:rsidP="00386B73">
      <w:pPr>
        <w:tabs>
          <w:tab w:val="left" w:pos="0"/>
          <w:tab w:val="left" w:pos="1134"/>
          <w:tab w:val="left" w:pos="1985"/>
          <w:tab w:val="left" w:pos="6237"/>
          <w:tab w:val="left" w:pos="6379"/>
        </w:tabs>
        <w:jc w:val="both"/>
      </w:pPr>
      <w:r w:rsidRPr="00386B73">
        <w:t xml:space="preserve">Javno naročilo se izvede po odprtem postopku. Naročnik bo sklenil okvirni sporazum z enim gospodarskim subjektom za obdobje </w:t>
      </w:r>
      <w:r w:rsidR="003B1276">
        <w:t>treh</w:t>
      </w:r>
      <w:r w:rsidRPr="00386B73">
        <w:t xml:space="preserve"> let.</w:t>
      </w:r>
    </w:p>
    <w:p w14:paraId="5E4A4288" w14:textId="28B8BA75" w:rsidR="006E26AA" w:rsidRDefault="006E26AA" w:rsidP="006E26AA">
      <w:pPr>
        <w:tabs>
          <w:tab w:val="left" w:pos="0"/>
          <w:tab w:val="left" w:pos="1134"/>
          <w:tab w:val="left" w:pos="1985"/>
          <w:tab w:val="left" w:pos="6237"/>
          <w:tab w:val="left" w:pos="6379"/>
        </w:tabs>
        <w:jc w:val="both"/>
        <w:rPr>
          <w:b/>
        </w:rPr>
      </w:pPr>
    </w:p>
    <w:p w14:paraId="4B5CF138" w14:textId="77777777" w:rsidR="000C3A6F" w:rsidRPr="000C3A6F" w:rsidRDefault="000C3A6F" w:rsidP="000C3A6F">
      <w:pPr>
        <w:tabs>
          <w:tab w:val="left" w:pos="0"/>
          <w:tab w:val="left" w:pos="1134"/>
          <w:tab w:val="left" w:pos="1985"/>
          <w:tab w:val="left" w:pos="6237"/>
          <w:tab w:val="left" w:pos="6379"/>
        </w:tabs>
        <w:jc w:val="both"/>
        <w:rPr>
          <w:b/>
        </w:rPr>
      </w:pPr>
    </w:p>
    <w:p w14:paraId="479EBB86" w14:textId="77777777" w:rsidR="000C3A6F" w:rsidRPr="000C3A6F" w:rsidRDefault="000C3A6F" w:rsidP="000C3A6F">
      <w:pPr>
        <w:tabs>
          <w:tab w:val="left" w:pos="0"/>
          <w:tab w:val="left" w:pos="1134"/>
          <w:tab w:val="left" w:pos="1985"/>
          <w:tab w:val="left" w:pos="6237"/>
          <w:tab w:val="left" w:pos="6379"/>
        </w:tabs>
        <w:jc w:val="both"/>
      </w:pPr>
      <w:r w:rsidRPr="000C3A6F">
        <w:rPr>
          <w:b/>
        </w:rPr>
        <w:t>IZVEDBA STORITVE</w:t>
      </w:r>
    </w:p>
    <w:p w14:paraId="2F8CD6C7" w14:textId="77777777" w:rsidR="000C3A6F" w:rsidRPr="000C3A6F" w:rsidRDefault="000C3A6F" w:rsidP="000C3A6F"/>
    <w:p w14:paraId="491854A1" w14:textId="4FE352D0" w:rsidR="000C3A6F" w:rsidRPr="000C3A6F" w:rsidRDefault="000C3A6F" w:rsidP="000C3A6F">
      <w:pPr>
        <w:jc w:val="both"/>
        <w:rPr>
          <w:szCs w:val="20"/>
        </w:rPr>
      </w:pPr>
      <w:r w:rsidRPr="000C3A6F">
        <w:rPr>
          <w:szCs w:val="20"/>
        </w:rPr>
        <w:t>Rok izvedbe: storitev se bo izvajala v obdobju</w:t>
      </w:r>
      <w:r w:rsidR="003B1276">
        <w:rPr>
          <w:szCs w:val="20"/>
        </w:rPr>
        <w:t xml:space="preserve"> treh</w:t>
      </w:r>
      <w:r>
        <w:rPr>
          <w:szCs w:val="20"/>
        </w:rPr>
        <w:t xml:space="preserve"> let</w:t>
      </w:r>
      <w:r w:rsidRPr="000C3A6F">
        <w:rPr>
          <w:szCs w:val="20"/>
        </w:rPr>
        <w:t>.</w:t>
      </w:r>
    </w:p>
    <w:p w14:paraId="5DA8EA35" w14:textId="77777777" w:rsidR="006E26AA" w:rsidRPr="0053359B" w:rsidRDefault="006E26AA" w:rsidP="006E26AA">
      <w:pPr>
        <w:jc w:val="both"/>
      </w:pPr>
    </w:p>
    <w:p w14:paraId="2B85571A" w14:textId="77777777" w:rsidR="00C45E2C" w:rsidRPr="0053359B" w:rsidRDefault="00C45E2C" w:rsidP="006E26AA"/>
    <w:p w14:paraId="602CB4D5" w14:textId="77777777" w:rsidR="006E26AA" w:rsidRPr="0053359B" w:rsidRDefault="006E26AA" w:rsidP="006E26AA">
      <w:pPr>
        <w:pStyle w:val="Naslov2"/>
        <w:rPr>
          <w:b/>
          <w:i/>
          <w:lang w:val="sl-SI"/>
        </w:rPr>
      </w:pPr>
      <w:r w:rsidRPr="0053359B">
        <w:rPr>
          <w:b/>
          <w:i/>
          <w:lang w:val="sl-SI"/>
        </w:rPr>
        <w:t>POVABILO</w:t>
      </w:r>
    </w:p>
    <w:p w14:paraId="2E22355C" w14:textId="77777777" w:rsidR="006E26AA" w:rsidRPr="0053359B" w:rsidRDefault="006E26AA" w:rsidP="006E26AA">
      <w:pPr>
        <w:tabs>
          <w:tab w:val="left" w:pos="284"/>
        </w:tabs>
        <w:jc w:val="both"/>
      </w:pPr>
    </w:p>
    <w:p w14:paraId="7165C610" w14:textId="77777777" w:rsidR="006E26AA" w:rsidRPr="0053359B" w:rsidRDefault="006E26AA" w:rsidP="006E26AA">
      <w:pPr>
        <w:pStyle w:val="Telobesedila"/>
        <w:rPr>
          <w:lang w:val="sl-SI"/>
        </w:rPr>
      </w:pPr>
      <w:r w:rsidRPr="0053359B">
        <w:rPr>
          <w:lang w:val="sl-SI"/>
        </w:rPr>
        <w:t>Naročnik vljudno vabi ponudnika, da odda svojo ponudbo po priloženi dokumentaciji v zvezi z oddajo javnega naročila.</w:t>
      </w:r>
    </w:p>
    <w:p w14:paraId="0CFA2F81" w14:textId="1694B1EB" w:rsidR="00C97CA5" w:rsidRDefault="00C97CA5" w:rsidP="006E26AA">
      <w:pPr>
        <w:tabs>
          <w:tab w:val="left" w:pos="0"/>
          <w:tab w:val="left" w:pos="1134"/>
          <w:tab w:val="left" w:pos="1985"/>
          <w:tab w:val="left" w:pos="6237"/>
          <w:tab w:val="left" w:pos="6379"/>
        </w:tabs>
        <w:jc w:val="both"/>
        <w:rPr>
          <w:b/>
          <w:sz w:val="20"/>
        </w:rPr>
      </w:pPr>
    </w:p>
    <w:p w14:paraId="72410F5B" w14:textId="77777777" w:rsidR="00C97CA5" w:rsidRDefault="00C97CA5" w:rsidP="006E26AA">
      <w:pPr>
        <w:tabs>
          <w:tab w:val="left" w:pos="0"/>
          <w:tab w:val="left" w:pos="1134"/>
          <w:tab w:val="left" w:pos="1985"/>
          <w:tab w:val="left" w:pos="6237"/>
          <w:tab w:val="left" w:pos="6379"/>
        </w:tabs>
        <w:jc w:val="both"/>
        <w:rPr>
          <w:b/>
          <w:sz w:val="20"/>
        </w:rPr>
      </w:pPr>
    </w:p>
    <w:p w14:paraId="7D0C524F" w14:textId="77777777" w:rsidR="003C6316" w:rsidRPr="0053359B" w:rsidRDefault="003C6316" w:rsidP="006E26AA">
      <w:pPr>
        <w:tabs>
          <w:tab w:val="left" w:pos="0"/>
          <w:tab w:val="left" w:pos="1134"/>
          <w:tab w:val="left" w:pos="1985"/>
          <w:tab w:val="left" w:pos="6237"/>
          <w:tab w:val="left" w:pos="6379"/>
        </w:tabs>
        <w:jc w:val="both"/>
        <w:rPr>
          <w:b/>
          <w:sz w:val="20"/>
        </w:rPr>
      </w:pPr>
    </w:p>
    <w:p w14:paraId="1C7E8A9F" w14:textId="7BF1A353" w:rsidR="006E26AA" w:rsidRDefault="006E26AA" w:rsidP="006E26AA">
      <w:pPr>
        <w:tabs>
          <w:tab w:val="left" w:pos="0"/>
          <w:tab w:val="left" w:pos="1134"/>
          <w:tab w:val="left" w:pos="1985"/>
          <w:tab w:val="left" w:pos="6237"/>
          <w:tab w:val="left" w:pos="6379"/>
        </w:tabs>
        <w:jc w:val="both"/>
        <w:rPr>
          <w:b/>
          <w:sz w:val="20"/>
        </w:rPr>
      </w:pPr>
    </w:p>
    <w:p w14:paraId="00139168" w14:textId="77777777" w:rsidR="00DC5D56" w:rsidRPr="0053359B" w:rsidRDefault="00DC5D56" w:rsidP="006E26AA">
      <w:pPr>
        <w:tabs>
          <w:tab w:val="left" w:pos="0"/>
          <w:tab w:val="left" w:pos="1134"/>
          <w:tab w:val="left" w:pos="1985"/>
          <w:tab w:val="left" w:pos="6237"/>
          <w:tab w:val="left" w:pos="6379"/>
        </w:tabs>
        <w:jc w:val="both"/>
        <w:rPr>
          <w:b/>
          <w:sz w:val="20"/>
        </w:rPr>
      </w:pPr>
    </w:p>
    <w:p w14:paraId="2F4B3D37" w14:textId="630F714E" w:rsidR="00C97CA5" w:rsidRPr="00C97CA5" w:rsidRDefault="00C97CA5" w:rsidP="00C97CA5">
      <w:pPr>
        <w:pStyle w:val="Naslov6"/>
        <w:tabs>
          <w:tab w:val="left" w:pos="0"/>
          <w:tab w:val="left" w:pos="567"/>
          <w:tab w:val="left" w:pos="3969"/>
          <w:tab w:val="left" w:pos="5954"/>
        </w:tabs>
        <w:rPr>
          <w:b w:val="0"/>
          <w:szCs w:val="24"/>
          <w:lang w:val="sl-SI"/>
        </w:rPr>
      </w:pPr>
      <w:r w:rsidRPr="00C97CA5">
        <w:rPr>
          <w:b w:val="0"/>
          <w:szCs w:val="24"/>
          <w:lang w:val="sl-SI"/>
        </w:rPr>
        <w:t xml:space="preserve">                                                                                       </w:t>
      </w:r>
      <w:r w:rsidRPr="00C97CA5">
        <w:rPr>
          <w:b w:val="0"/>
          <w:sz w:val="20"/>
          <w:szCs w:val="24"/>
          <w:lang w:val="sl-SI"/>
        </w:rPr>
        <w:t>DIREKTOR</w:t>
      </w:r>
    </w:p>
    <w:p w14:paraId="30872E1D" w14:textId="74782BC3" w:rsidR="00115818" w:rsidRDefault="00C97CA5" w:rsidP="00C97CA5">
      <w:pPr>
        <w:pStyle w:val="Naslov6"/>
        <w:tabs>
          <w:tab w:val="left" w:pos="0"/>
          <w:tab w:val="left" w:pos="567"/>
          <w:tab w:val="left" w:pos="3969"/>
          <w:tab w:val="left" w:pos="5954"/>
        </w:tabs>
        <w:jc w:val="right"/>
        <w:rPr>
          <w:szCs w:val="24"/>
          <w:lang w:val="sl-SI"/>
        </w:rPr>
      </w:pPr>
      <w:r w:rsidRPr="00C97CA5">
        <w:rPr>
          <w:b w:val="0"/>
          <w:szCs w:val="24"/>
          <w:lang w:val="sl-SI"/>
        </w:rPr>
        <w:t xml:space="preserve">Izr. prof. dr., prim. Jernej </w:t>
      </w:r>
      <w:r w:rsidRPr="00C97CA5">
        <w:rPr>
          <w:b w:val="0"/>
          <w:sz w:val="20"/>
          <w:szCs w:val="24"/>
          <w:lang w:val="sl-SI"/>
        </w:rPr>
        <w:t>ZAVRŠNIK</w:t>
      </w:r>
      <w:r w:rsidRPr="00C97CA5">
        <w:rPr>
          <w:b w:val="0"/>
          <w:szCs w:val="24"/>
          <w:lang w:val="sl-SI"/>
        </w:rPr>
        <w:t>, dr. med. spec., svetnik</w:t>
      </w:r>
    </w:p>
    <w:p w14:paraId="763549C2" w14:textId="4B7EF6D0" w:rsidR="0026195A" w:rsidRDefault="0026195A" w:rsidP="0026195A">
      <w:pPr>
        <w:rPr>
          <w:lang w:eastAsia="x-none"/>
        </w:rPr>
      </w:pPr>
    </w:p>
    <w:p w14:paraId="60CF69FE" w14:textId="10222CB6" w:rsidR="00DC5D56" w:rsidRDefault="00DC5D56" w:rsidP="0026195A">
      <w:pPr>
        <w:rPr>
          <w:lang w:eastAsia="x-none"/>
        </w:rPr>
      </w:pPr>
    </w:p>
    <w:p w14:paraId="0A1A0A20" w14:textId="2A4F98CF" w:rsidR="00DC5D56" w:rsidRDefault="00DC5D56" w:rsidP="0026195A">
      <w:pPr>
        <w:rPr>
          <w:lang w:eastAsia="x-none"/>
        </w:rPr>
      </w:pPr>
    </w:p>
    <w:p w14:paraId="4AA5FCD0" w14:textId="5CE09991" w:rsidR="007974D6" w:rsidRDefault="007974D6" w:rsidP="0026195A">
      <w:pPr>
        <w:rPr>
          <w:lang w:eastAsia="x-none"/>
        </w:rPr>
      </w:pPr>
    </w:p>
    <w:p w14:paraId="2F703FFF" w14:textId="617A42A3" w:rsidR="007974D6" w:rsidRDefault="007974D6" w:rsidP="0026195A">
      <w:pPr>
        <w:rPr>
          <w:lang w:eastAsia="x-none"/>
        </w:rPr>
      </w:pPr>
    </w:p>
    <w:p w14:paraId="2A5B3EE2" w14:textId="09882B83" w:rsidR="0095679C" w:rsidRDefault="0095679C" w:rsidP="0026195A">
      <w:pPr>
        <w:rPr>
          <w:lang w:eastAsia="x-none"/>
        </w:rPr>
      </w:pPr>
    </w:p>
    <w:p w14:paraId="47F9F809" w14:textId="5BAD5AFE" w:rsidR="0095679C" w:rsidRDefault="0095679C" w:rsidP="0026195A">
      <w:pPr>
        <w:rPr>
          <w:lang w:eastAsia="x-none"/>
        </w:rPr>
      </w:pPr>
    </w:p>
    <w:p w14:paraId="2488A76E" w14:textId="298BE2AE" w:rsidR="0095679C" w:rsidRDefault="0095679C" w:rsidP="0026195A">
      <w:pPr>
        <w:rPr>
          <w:lang w:eastAsia="x-none"/>
        </w:rPr>
      </w:pPr>
    </w:p>
    <w:p w14:paraId="7683FE21" w14:textId="40B93EC9" w:rsidR="0095679C" w:rsidRDefault="0095679C" w:rsidP="0026195A">
      <w:pPr>
        <w:rPr>
          <w:lang w:eastAsia="x-none"/>
        </w:rPr>
      </w:pPr>
    </w:p>
    <w:p w14:paraId="7A96984A" w14:textId="7E5D3E5F" w:rsidR="0095679C" w:rsidRDefault="0095679C" w:rsidP="0026195A">
      <w:pPr>
        <w:rPr>
          <w:lang w:eastAsia="x-none"/>
        </w:rPr>
      </w:pPr>
    </w:p>
    <w:p w14:paraId="5A2ECD81" w14:textId="508EA59B" w:rsidR="0095679C" w:rsidRDefault="0095679C" w:rsidP="0026195A">
      <w:pPr>
        <w:rPr>
          <w:lang w:eastAsia="x-none"/>
        </w:rPr>
      </w:pPr>
    </w:p>
    <w:p w14:paraId="28FE5C71" w14:textId="77777777" w:rsidR="0095679C" w:rsidRDefault="0095679C" w:rsidP="0026195A">
      <w:pPr>
        <w:rPr>
          <w:lang w:eastAsia="x-none"/>
        </w:rPr>
      </w:pPr>
    </w:p>
    <w:p w14:paraId="44E4A2D8" w14:textId="7C910945" w:rsidR="006C7175" w:rsidRDefault="006C7175" w:rsidP="0026195A">
      <w:pPr>
        <w:rPr>
          <w:lang w:eastAsia="x-none"/>
        </w:rPr>
      </w:pPr>
    </w:p>
    <w:p w14:paraId="631D8DE1" w14:textId="65C0740E" w:rsidR="000C3A6F" w:rsidRDefault="000C3A6F" w:rsidP="0026195A">
      <w:pPr>
        <w:rPr>
          <w:lang w:eastAsia="x-none"/>
        </w:rPr>
      </w:pPr>
    </w:p>
    <w:p w14:paraId="23312F21" w14:textId="30E9CA00" w:rsidR="000C3A6F" w:rsidRDefault="000C3A6F" w:rsidP="0026195A">
      <w:pPr>
        <w:rPr>
          <w:lang w:eastAsia="x-none"/>
        </w:rPr>
      </w:pPr>
    </w:p>
    <w:p w14:paraId="13F720A5" w14:textId="0AAC07BA" w:rsidR="000C3A6F" w:rsidRDefault="000C3A6F" w:rsidP="0026195A">
      <w:pPr>
        <w:rPr>
          <w:lang w:eastAsia="x-none"/>
        </w:rPr>
      </w:pPr>
    </w:p>
    <w:p w14:paraId="04B11D60" w14:textId="19C0A533" w:rsidR="000C3A6F" w:rsidRDefault="000C3A6F" w:rsidP="0026195A">
      <w:pPr>
        <w:rPr>
          <w:lang w:eastAsia="x-none"/>
        </w:rPr>
      </w:pPr>
    </w:p>
    <w:p w14:paraId="0E8E4748" w14:textId="03516003" w:rsidR="000C3A6F" w:rsidRDefault="000C3A6F" w:rsidP="0026195A">
      <w:pPr>
        <w:rPr>
          <w:lang w:eastAsia="x-none"/>
        </w:rPr>
      </w:pPr>
    </w:p>
    <w:p w14:paraId="63DD182C" w14:textId="33F53BF6" w:rsidR="000C3A6F" w:rsidRDefault="000C3A6F" w:rsidP="0026195A">
      <w:pPr>
        <w:rPr>
          <w:lang w:eastAsia="x-none"/>
        </w:rPr>
      </w:pPr>
    </w:p>
    <w:p w14:paraId="620A0D07" w14:textId="36A2BC61" w:rsidR="000C3A6F" w:rsidRDefault="000C3A6F" w:rsidP="0026195A">
      <w:pPr>
        <w:rPr>
          <w:lang w:eastAsia="x-none"/>
        </w:rPr>
      </w:pPr>
    </w:p>
    <w:p w14:paraId="53727B94" w14:textId="77777777" w:rsidR="0026195A" w:rsidRPr="0026195A" w:rsidRDefault="0026195A" w:rsidP="0026195A">
      <w:pPr>
        <w:rPr>
          <w:lang w:eastAsia="x-none"/>
        </w:rPr>
      </w:pPr>
    </w:p>
    <w:p w14:paraId="50D9DA31" w14:textId="55A831B1" w:rsidR="006E26AA" w:rsidRPr="0053359B" w:rsidRDefault="006E26AA" w:rsidP="006E26AA">
      <w:pPr>
        <w:pStyle w:val="Naslov6"/>
        <w:tabs>
          <w:tab w:val="left" w:pos="0"/>
          <w:tab w:val="left" w:pos="567"/>
          <w:tab w:val="left" w:pos="3969"/>
          <w:tab w:val="left" w:pos="5954"/>
        </w:tabs>
        <w:rPr>
          <w:szCs w:val="24"/>
          <w:lang w:val="sl-SI"/>
        </w:rPr>
      </w:pPr>
      <w:r w:rsidRPr="0053359B">
        <w:rPr>
          <w:szCs w:val="24"/>
          <w:lang w:val="sl-SI"/>
        </w:rPr>
        <w:lastRenderedPageBreak/>
        <w:t>I.  NAVODILA PONUDNIKOM ZA IZDELAVO PONUDBE</w:t>
      </w:r>
    </w:p>
    <w:p w14:paraId="50945AB9" w14:textId="6244100B" w:rsidR="006E26AA" w:rsidRDefault="006E26AA" w:rsidP="006E26AA">
      <w:pPr>
        <w:tabs>
          <w:tab w:val="left" w:pos="0"/>
          <w:tab w:val="left" w:pos="3969"/>
          <w:tab w:val="left" w:pos="5954"/>
        </w:tabs>
        <w:jc w:val="both"/>
        <w:rPr>
          <w:b/>
        </w:rPr>
      </w:pPr>
    </w:p>
    <w:p w14:paraId="68285501" w14:textId="77777777" w:rsidR="0019447E" w:rsidRPr="0053359B" w:rsidRDefault="0019447E" w:rsidP="006E26AA">
      <w:pPr>
        <w:tabs>
          <w:tab w:val="left" w:pos="0"/>
          <w:tab w:val="left" w:pos="3969"/>
          <w:tab w:val="left" w:pos="5954"/>
        </w:tabs>
        <w:jc w:val="both"/>
        <w:rPr>
          <w:b/>
        </w:rPr>
      </w:pPr>
    </w:p>
    <w:p w14:paraId="66694BA3" w14:textId="77777777" w:rsidR="006E26AA" w:rsidRPr="0053359B" w:rsidRDefault="006E26AA" w:rsidP="006E26AA">
      <w:pPr>
        <w:tabs>
          <w:tab w:val="left" w:pos="0"/>
          <w:tab w:val="left" w:pos="426"/>
          <w:tab w:val="left" w:pos="3969"/>
          <w:tab w:val="left" w:pos="5954"/>
        </w:tabs>
        <w:jc w:val="both"/>
        <w:rPr>
          <w:b/>
          <w:i/>
        </w:rPr>
      </w:pPr>
      <w:r w:rsidRPr="0053359B">
        <w:rPr>
          <w:b/>
          <w:i/>
        </w:rPr>
        <w:t>I. PREDPISI</w:t>
      </w:r>
    </w:p>
    <w:p w14:paraId="7087A3A6" w14:textId="77777777" w:rsidR="006E26AA" w:rsidRPr="0053359B" w:rsidRDefault="006E26AA" w:rsidP="006E26AA">
      <w:pPr>
        <w:tabs>
          <w:tab w:val="left" w:pos="0"/>
          <w:tab w:val="left" w:pos="3969"/>
          <w:tab w:val="left" w:pos="5954"/>
        </w:tabs>
        <w:jc w:val="both"/>
        <w:rPr>
          <w:b/>
        </w:rPr>
      </w:pPr>
    </w:p>
    <w:p w14:paraId="1248153C" w14:textId="4E70ED21" w:rsidR="006C7175" w:rsidRDefault="006E26AA" w:rsidP="006C7175">
      <w:pPr>
        <w:jc w:val="both"/>
        <w:rPr>
          <w:bCs/>
          <w:szCs w:val="20"/>
        </w:rPr>
      </w:pPr>
      <w:r w:rsidRPr="0053359B">
        <w:t xml:space="preserve">V skladu z Zakonom o javnem naročanju </w:t>
      </w:r>
      <w:r w:rsidRPr="0053359B">
        <w:rPr>
          <w:sz w:val="22"/>
        </w:rPr>
        <w:t>ZJN</w:t>
      </w:r>
      <w:r w:rsidR="0095679C">
        <w:rPr>
          <w:sz w:val="22"/>
        </w:rPr>
        <w:t>-3</w:t>
      </w:r>
      <w:r w:rsidRPr="0053359B">
        <w:rPr>
          <w:sz w:val="22"/>
        </w:rPr>
        <w:t xml:space="preserve"> </w:t>
      </w:r>
      <w:bookmarkStart w:id="8" w:name="_Hlk161646305"/>
      <w:r w:rsidR="008D0BD3" w:rsidRPr="003A4D7D">
        <w:rPr>
          <w:rFonts w:eastAsia="Calibri"/>
        </w:rPr>
        <w:t xml:space="preserve">(Uradni list RS, št. 91/2015, 14/2018, </w:t>
      </w:r>
      <w:hyperlink r:id="rId14" w:tgtFrame="_blank" w:tooltip="Zakon o spremembah in dopolnitvah Zakona o javnem naročanju" w:history="1">
        <w:r w:rsidR="008D0BD3" w:rsidRPr="003A4D7D">
          <w:rPr>
            <w:rFonts w:eastAsia="Calibri"/>
            <w:bCs/>
          </w:rPr>
          <w:t>121/21</w:t>
        </w:r>
      </w:hyperlink>
      <w:r w:rsidR="008D0BD3" w:rsidRPr="003A4D7D">
        <w:rPr>
          <w:rFonts w:eastAsia="Calibri"/>
          <w:bCs/>
        </w:rPr>
        <w:t>, </w:t>
      </w:r>
      <w:hyperlink r:id="rId15" w:tgtFrame="_blank" w:tooltip="Zakon o spremembah in dopolnitvah Zakona o javnem naročanju" w:history="1">
        <w:r w:rsidR="008D0BD3" w:rsidRPr="003A4D7D">
          <w:rPr>
            <w:rFonts w:eastAsia="Calibri"/>
          </w:rPr>
          <w:t>10/22</w:t>
        </w:r>
      </w:hyperlink>
      <w:r w:rsidR="008D0BD3" w:rsidRPr="003A4D7D">
        <w:rPr>
          <w:rFonts w:eastAsia="Calibri"/>
        </w:rPr>
        <w:t xml:space="preserve">, </w:t>
      </w:r>
      <w:hyperlink r:id="rId16" w:tgtFrame="_blank" w:tooltip="Odločba o ugotovitvi, da je točka b) četrtega odstavka 75. člena in točka c) drugega odstavka v zvezi s petim odstavkom 67.a člena Zakona o javnem naročanju v neskladju z Ustavo" w:history="1">
        <w:r w:rsidR="008D0BD3" w:rsidRPr="003A4D7D">
          <w:rPr>
            <w:rFonts w:eastAsia="Calibri"/>
          </w:rPr>
          <w:t>74/22</w:t>
        </w:r>
      </w:hyperlink>
      <w:r w:rsidR="008D0BD3" w:rsidRPr="003A4D7D">
        <w:rPr>
          <w:rFonts w:eastAsia="Calibri"/>
        </w:rPr>
        <w:t xml:space="preserve"> – </w:t>
      </w:r>
      <w:proofErr w:type="spellStart"/>
      <w:r w:rsidR="008D0BD3" w:rsidRPr="003A4D7D">
        <w:rPr>
          <w:rFonts w:eastAsia="Calibri"/>
        </w:rPr>
        <w:t>odl</w:t>
      </w:r>
      <w:proofErr w:type="spellEnd"/>
      <w:r w:rsidR="008D0BD3" w:rsidRPr="003A4D7D">
        <w:rPr>
          <w:rFonts w:eastAsia="Calibri"/>
        </w:rPr>
        <w:t xml:space="preserve">. US, </w:t>
      </w:r>
      <w:hyperlink r:id="rId17" w:tgtFrame="_blank" w:tooltip="Zakon o nujnih ukrepih za zagotovitev stabilnosti zdravstvenega sistema" w:history="1">
        <w:r w:rsidR="008D0BD3" w:rsidRPr="003A4D7D">
          <w:rPr>
            <w:rFonts w:eastAsia="Calibri"/>
          </w:rPr>
          <w:t>100/22</w:t>
        </w:r>
      </w:hyperlink>
      <w:r w:rsidR="008D0BD3" w:rsidRPr="003A4D7D">
        <w:rPr>
          <w:rFonts w:eastAsia="Calibri"/>
        </w:rPr>
        <w:t> – ZNUZSZS, 28/23</w:t>
      </w:r>
      <w:r w:rsidR="008D0BD3">
        <w:rPr>
          <w:rFonts w:eastAsia="Calibri"/>
        </w:rPr>
        <w:t xml:space="preserve">, </w:t>
      </w:r>
      <w:r w:rsidR="008D0BD3" w:rsidRPr="003A4D7D">
        <w:rPr>
          <w:rFonts w:eastAsia="Calibri"/>
        </w:rPr>
        <w:t>88/23 – ZOPNN-F</w:t>
      </w:r>
      <w:r w:rsidR="008D0BD3">
        <w:rPr>
          <w:rFonts w:eastAsia="Calibri"/>
        </w:rPr>
        <w:t xml:space="preserve"> in 83/25 - </w:t>
      </w:r>
      <w:r w:rsidR="008D0BD3" w:rsidRPr="00E76D2C">
        <w:rPr>
          <w:rFonts w:eastAsia="Calibri"/>
          <w:sz w:val="20"/>
        </w:rPr>
        <w:t>ZOUL</w:t>
      </w:r>
      <w:r w:rsidR="008D0BD3" w:rsidRPr="003A4D7D">
        <w:rPr>
          <w:rFonts w:eastAsia="Calibri"/>
        </w:rPr>
        <w:t>)</w:t>
      </w:r>
      <w:bookmarkEnd w:id="8"/>
      <w:r w:rsidR="008D0BD3">
        <w:rPr>
          <w:rFonts w:eastAsia="Calibri"/>
        </w:rPr>
        <w:t xml:space="preserve">, </w:t>
      </w:r>
      <w:r w:rsidRPr="0053359B">
        <w:t>predpisi s področja javnega naročila in v skladu z dokumentacijo v zvezi z oddajo javnega naročila, je naročnik Zdravstveni dom dr. Adolfa Drolca Maribor, na portalu javnih naročil (</w:t>
      </w:r>
      <w:r w:rsidRPr="00007177">
        <w:rPr>
          <w:sz w:val="22"/>
          <w:szCs w:val="22"/>
        </w:rPr>
        <w:t>EU</w:t>
      </w:r>
      <w:r w:rsidRPr="0053359B">
        <w:t xml:space="preserve"> obrazec), objavil razpis za oddajo </w:t>
      </w:r>
      <w:r w:rsidRPr="007406A7">
        <w:t xml:space="preserve">javnega naročila po odprtem postopku, za </w:t>
      </w:r>
      <w:r w:rsidR="00386B73">
        <w:t>izvedbo storitve</w:t>
      </w:r>
      <w:r w:rsidRPr="007406A7">
        <w:rPr>
          <w:b/>
          <w:sz w:val="20"/>
          <w:szCs w:val="20"/>
        </w:rPr>
        <w:t xml:space="preserve">: </w:t>
      </w:r>
      <w:bookmarkStart w:id="9" w:name="_Hlk178594323"/>
      <w:r w:rsidR="000C3A6F" w:rsidRPr="000C3A6F">
        <w:rPr>
          <w:b/>
          <w:bCs/>
          <w:sz w:val="20"/>
          <w:szCs w:val="20"/>
        </w:rPr>
        <w:t xml:space="preserve">VZDRŽEVANJE RAČUNALNIŠKE SISTEMSKE STROJNE, PROGRAMSKE IN PERIFERNE OPREME, </w:t>
      </w:r>
      <w:r w:rsidR="000C3A6F" w:rsidRPr="000C3A6F">
        <w:rPr>
          <w:b/>
          <w:bCs/>
          <w:sz w:val="22"/>
          <w:szCs w:val="20"/>
        </w:rPr>
        <w:t>razdeljene v štiri kategorije.</w:t>
      </w:r>
    </w:p>
    <w:p w14:paraId="2F386C12" w14:textId="657058A5" w:rsidR="00C237D3" w:rsidRPr="00287D6B" w:rsidRDefault="00C237D3" w:rsidP="00C237D3">
      <w:pPr>
        <w:jc w:val="both"/>
        <w:rPr>
          <w:color w:val="000000" w:themeColor="text1"/>
        </w:rPr>
      </w:pPr>
    </w:p>
    <w:bookmarkEnd w:id="9"/>
    <w:p w14:paraId="55AC4392" w14:textId="17A9E402" w:rsidR="006E26AA" w:rsidRDefault="006E26AA" w:rsidP="006E26AA">
      <w:pPr>
        <w:tabs>
          <w:tab w:val="left" w:pos="284"/>
          <w:tab w:val="left" w:pos="3969"/>
          <w:tab w:val="left" w:pos="5954"/>
        </w:tabs>
        <w:jc w:val="both"/>
      </w:pPr>
      <w:r w:rsidRPr="0053359B">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6B9CDC5E" w14:textId="346306AA" w:rsidR="00386B73" w:rsidRDefault="00386B73" w:rsidP="006E26AA">
      <w:pPr>
        <w:tabs>
          <w:tab w:val="left" w:pos="284"/>
          <w:tab w:val="left" w:pos="3969"/>
          <w:tab w:val="left" w:pos="5954"/>
        </w:tabs>
        <w:jc w:val="both"/>
      </w:pPr>
    </w:p>
    <w:p w14:paraId="56037622" w14:textId="2DBCAD78" w:rsidR="00386B73" w:rsidRDefault="00386B73" w:rsidP="006E26AA">
      <w:pPr>
        <w:tabs>
          <w:tab w:val="left" w:pos="284"/>
          <w:tab w:val="left" w:pos="3969"/>
          <w:tab w:val="left" w:pos="5954"/>
        </w:tabs>
        <w:jc w:val="both"/>
      </w:pPr>
      <w:r>
        <w:t xml:space="preserve">Naročnik bo z enim gospodarskim subjektom sklenil pogodbo – okvirni sporazum za obdobje </w:t>
      </w:r>
      <w:r w:rsidR="003B1276">
        <w:t>treh</w:t>
      </w:r>
      <w:r>
        <w:t xml:space="preserve"> let.</w:t>
      </w:r>
    </w:p>
    <w:p w14:paraId="4269CBD6" w14:textId="5C6D58A4" w:rsidR="00386B73" w:rsidRPr="004169F0" w:rsidRDefault="00386B73" w:rsidP="006E26AA">
      <w:pPr>
        <w:tabs>
          <w:tab w:val="left" w:pos="284"/>
          <w:tab w:val="left" w:pos="3969"/>
          <w:tab w:val="left" w:pos="5954"/>
        </w:tabs>
        <w:jc w:val="both"/>
      </w:pPr>
      <w:r>
        <w:t xml:space="preserve">Količina za naročnika ni obvezujoča, saj je v tem trenutku za naročnika vnaprej objektivno neugotovljiva. Naročnik bo na podlagi okvirnega sporazuma naročal količino in vrsto storitve, </w:t>
      </w:r>
      <w:r w:rsidRPr="004169F0">
        <w:t>ki jo bo dejansko potreboval.</w:t>
      </w:r>
    </w:p>
    <w:p w14:paraId="69EE8004" w14:textId="7DB1FDA1" w:rsidR="000C3A6F" w:rsidRDefault="000C3A6F" w:rsidP="006E26AA">
      <w:pPr>
        <w:tabs>
          <w:tab w:val="left" w:pos="284"/>
          <w:tab w:val="left" w:pos="3969"/>
          <w:tab w:val="left" w:pos="5954"/>
        </w:tabs>
        <w:jc w:val="both"/>
      </w:pPr>
    </w:p>
    <w:p w14:paraId="011334DB" w14:textId="1C02D2FE" w:rsidR="000C3A6F" w:rsidRPr="000C3A6F" w:rsidRDefault="000C3A6F" w:rsidP="000C3A6F">
      <w:pPr>
        <w:jc w:val="both"/>
      </w:pPr>
      <w:r w:rsidRPr="000C3A6F">
        <w:t>Naročnik si pridržuje možnost oddaje dodatnih storitev, ki pomenijo ponovitev podobnih storitev in jih bo izvajal izbrani izvajalec, če bodo dodatne storitve ustrezale vsebini oddanega naročila.</w:t>
      </w:r>
    </w:p>
    <w:p w14:paraId="4CA92CED" w14:textId="0B074FE4" w:rsidR="006E26AA" w:rsidRPr="0053359B" w:rsidRDefault="006E26AA" w:rsidP="006E26AA">
      <w:pPr>
        <w:tabs>
          <w:tab w:val="left" w:pos="0"/>
          <w:tab w:val="left" w:pos="1134"/>
          <w:tab w:val="left" w:pos="1985"/>
          <w:tab w:val="left" w:pos="6237"/>
          <w:tab w:val="left" w:pos="6379"/>
        </w:tabs>
        <w:jc w:val="both"/>
      </w:pPr>
    </w:p>
    <w:p w14:paraId="5A827631" w14:textId="77777777" w:rsidR="006E26AA" w:rsidRPr="0053359B" w:rsidRDefault="006E26AA" w:rsidP="006E26AA">
      <w:pPr>
        <w:tabs>
          <w:tab w:val="left" w:pos="284"/>
          <w:tab w:val="left" w:pos="3969"/>
          <w:tab w:val="left" w:pos="5954"/>
        </w:tabs>
        <w:jc w:val="both"/>
      </w:pPr>
    </w:p>
    <w:p w14:paraId="59FD2298" w14:textId="77777777" w:rsidR="006E26AA" w:rsidRPr="0053359B" w:rsidRDefault="006E26AA" w:rsidP="006E26AA">
      <w:pPr>
        <w:tabs>
          <w:tab w:val="left" w:pos="284"/>
          <w:tab w:val="left" w:pos="3969"/>
          <w:tab w:val="left" w:pos="5954"/>
        </w:tabs>
        <w:jc w:val="both"/>
        <w:rPr>
          <w:b/>
          <w:i/>
        </w:rPr>
      </w:pPr>
      <w:r w:rsidRPr="0053359B">
        <w:rPr>
          <w:b/>
          <w:i/>
        </w:rPr>
        <w:t>II. PONUDBENA DOKUMENTACIJA</w:t>
      </w:r>
    </w:p>
    <w:p w14:paraId="5F251787" w14:textId="77777777" w:rsidR="006E26AA" w:rsidRPr="0053359B" w:rsidRDefault="006E26AA" w:rsidP="006E26AA">
      <w:pPr>
        <w:tabs>
          <w:tab w:val="left" w:pos="284"/>
          <w:tab w:val="left" w:pos="3969"/>
          <w:tab w:val="left" w:pos="5954"/>
        </w:tabs>
        <w:jc w:val="both"/>
        <w:rPr>
          <w:b/>
          <w:i/>
        </w:rPr>
      </w:pPr>
    </w:p>
    <w:p w14:paraId="2D048EFB"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t xml:space="preserve">Ponudnik mora izdelati ponudbo v slovenskem jeziku. Ponudba mora biti vrednostno izkazana v evrih. </w:t>
      </w:r>
      <w:r w:rsidRPr="0053359B">
        <w:rPr>
          <w:iCs/>
          <w:color w:val="000000"/>
          <w:shd w:val="clear" w:color="auto" w:fill="FFFFFF"/>
        </w:rPr>
        <w:t xml:space="preserve">Ponudnik mora v ponudbi navesti skupno končno ceno v </w:t>
      </w:r>
      <w:r w:rsidRPr="001200AC">
        <w:rPr>
          <w:iCs/>
          <w:color w:val="000000"/>
          <w:sz w:val="22"/>
          <w:szCs w:val="22"/>
          <w:shd w:val="clear" w:color="auto" w:fill="FFFFFF"/>
        </w:rPr>
        <w:t>EUR</w:t>
      </w:r>
      <w:r w:rsidRPr="0053359B">
        <w:rPr>
          <w:iCs/>
          <w:color w:val="000000"/>
          <w:shd w:val="clear" w:color="auto" w:fill="FFFFFF"/>
        </w:rPr>
        <w:t xml:space="preserve">. Končna cena mora vsebovati vse stroške, popuste in rabate. Ponudbena cena mora imeti stopnjo in vrednost </w:t>
      </w:r>
      <w:r w:rsidRPr="00C04B5F">
        <w:rPr>
          <w:iCs/>
          <w:color w:val="000000"/>
          <w:sz w:val="22"/>
          <w:szCs w:val="22"/>
          <w:shd w:val="clear" w:color="auto" w:fill="FFFFFF"/>
        </w:rPr>
        <w:t>DDV-</w:t>
      </w:r>
      <w:r w:rsidRPr="0053359B">
        <w:rPr>
          <w:iCs/>
          <w:color w:val="000000"/>
          <w:shd w:val="clear" w:color="auto" w:fill="FFFFFF"/>
        </w:rPr>
        <w:t>ja posebej izkazano.</w:t>
      </w:r>
    </w:p>
    <w:p w14:paraId="22EDED1B" w14:textId="77777777" w:rsidR="006E26AA" w:rsidRPr="0053359B" w:rsidRDefault="006E26AA" w:rsidP="006E26AA">
      <w:pPr>
        <w:tabs>
          <w:tab w:val="left" w:pos="284"/>
          <w:tab w:val="left" w:pos="3969"/>
          <w:tab w:val="left" w:pos="5954"/>
        </w:tabs>
        <w:jc w:val="both"/>
      </w:pPr>
    </w:p>
    <w:p w14:paraId="1CADE7F2" w14:textId="77777777" w:rsidR="006E26AA" w:rsidRPr="0053359B" w:rsidRDefault="006E26AA" w:rsidP="006E26AA">
      <w:pPr>
        <w:tabs>
          <w:tab w:val="left" w:pos="284"/>
          <w:tab w:val="left" w:pos="3969"/>
          <w:tab w:val="left" w:pos="5954"/>
        </w:tabs>
        <w:jc w:val="both"/>
      </w:pPr>
      <w:r w:rsidRPr="0053359B">
        <w:rPr>
          <w:b/>
        </w:rPr>
        <w:t xml:space="preserve">Dopustna ponudba </w:t>
      </w:r>
      <w:r w:rsidRPr="0053359B">
        <w:t>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6A7FF29" w14:textId="77777777" w:rsidR="006E26AA" w:rsidRPr="0053359B" w:rsidRDefault="006E26AA" w:rsidP="006E26AA">
      <w:pPr>
        <w:tabs>
          <w:tab w:val="left" w:pos="284"/>
          <w:tab w:val="left" w:pos="3969"/>
          <w:tab w:val="left" w:pos="5954"/>
        </w:tabs>
        <w:jc w:val="both"/>
        <w:rPr>
          <w:b/>
        </w:rPr>
      </w:pPr>
      <w:r w:rsidRPr="0053359B">
        <w:rPr>
          <w:b/>
        </w:rPr>
        <w:t xml:space="preserve">  </w:t>
      </w:r>
    </w:p>
    <w:p w14:paraId="05F4B658" w14:textId="77777777" w:rsidR="006E26AA" w:rsidRPr="0053359B" w:rsidRDefault="006E26AA" w:rsidP="006E26AA">
      <w:pPr>
        <w:tabs>
          <w:tab w:val="left" w:pos="284"/>
          <w:tab w:val="left" w:pos="3969"/>
          <w:tab w:val="left" w:pos="5954"/>
        </w:tabs>
        <w:jc w:val="both"/>
        <w:rPr>
          <w:iCs/>
          <w:shd w:val="clear" w:color="auto" w:fill="FFFFFF"/>
        </w:rPr>
      </w:pPr>
      <w:r w:rsidRPr="0053359B">
        <w:rPr>
          <w:iCs/>
          <w:shd w:val="clear" w:color="auto" w:fill="FFFFFF"/>
        </w:rPr>
        <w:t>Ponudnik mora v ponudbi predložiti naslednje dokumente:</w:t>
      </w:r>
    </w:p>
    <w:p w14:paraId="1803F768" w14:textId="52CFF50C" w:rsidR="006E26AA" w:rsidRPr="0053359B" w:rsidRDefault="006E26AA" w:rsidP="008B615E">
      <w:pPr>
        <w:numPr>
          <w:ilvl w:val="0"/>
          <w:numId w:val="36"/>
        </w:numPr>
      </w:pPr>
      <w:bookmarkStart w:id="10" w:name="_Hlk123207219"/>
      <w:r w:rsidRPr="0053359B">
        <w:t xml:space="preserve">ponudbo </w:t>
      </w:r>
      <w:r w:rsidR="004C1CFB" w:rsidRPr="004C1CFB">
        <w:t>–</w:t>
      </w:r>
      <w:r w:rsidRPr="0053359B">
        <w:t xml:space="preserve"> </w:t>
      </w:r>
      <w:r w:rsidRPr="0053359B">
        <w:rPr>
          <w:u w:val="single"/>
        </w:rPr>
        <w:t>priloga 1</w:t>
      </w:r>
      <w:r w:rsidRPr="0053359B">
        <w:t>;</w:t>
      </w:r>
    </w:p>
    <w:p w14:paraId="6B37156A" w14:textId="186CE048" w:rsidR="006E26AA" w:rsidRPr="0053359B" w:rsidRDefault="006E26AA" w:rsidP="008B615E">
      <w:pPr>
        <w:numPr>
          <w:ilvl w:val="0"/>
          <w:numId w:val="36"/>
        </w:numPr>
      </w:pPr>
      <w:r w:rsidRPr="0053359B">
        <w:t xml:space="preserve">podatke o ponudniku </w:t>
      </w:r>
      <w:r w:rsidR="004C1CFB" w:rsidRPr="004C1CFB">
        <w:t>–</w:t>
      </w:r>
      <w:r w:rsidRPr="0053359B">
        <w:t xml:space="preserve"> </w:t>
      </w:r>
      <w:r w:rsidRPr="0053359B">
        <w:rPr>
          <w:u w:val="single"/>
        </w:rPr>
        <w:t>priloga 2;</w:t>
      </w:r>
      <w:r w:rsidRPr="0053359B">
        <w:t xml:space="preserve"> </w:t>
      </w:r>
    </w:p>
    <w:p w14:paraId="3B3D6C09" w14:textId="358A01A6" w:rsidR="006E26AA" w:rsidRPr="0053359B" w:rsidRDefault="006E26AA" w:rsidP="008B615E">
      <w:pPr>
        <w:numPr>
          <w:ilvl w:val="0"/>
          <w:numId w:val="36"/>
        </w:numPr>
      </w:pPr>
      <w:r w:rsidRPr="0053359B">
        <w:t xml:space="preserve">podatke o podizvajalcih/partnerjih </w:t>
      </w:r>
      <w:r w:rsidR="004C1CFB" w:rsidRPr="004C1CFB">
        <w:t>–</w:t>
      </w:r>
      <w:r w:rsidRPr="0053359B">
        <w:t xml:space="preserve"> </w:t>
      </w:r>
      <w:r w:rsidRPr="0053359B">
        <w:rPr>
          <w:u w:val="single"/>
        </w:rPr>
        <w:t xml:space="preserve">priloga 3; </w:t>
      </w:r>
    </w:p>
    <w:p w14:paraId="3E6657BB" w14:textId="77123BC2" w:rsidR="006E26AA" w:rsidRPr="0053359B" w:rsidRDefault="006E26AA" w:rsidP="008B615E">
      <w:pPr>
        <w:numPr>
          <w:ilvl w:val="0"/>
          <w:numId w:val="36"/>
        </w:numPr>
      </w:pPr>
      <w:r w:rsidRPr="0053359B">
        <w:t xml:space="preserve">izjavo ponudnika o podizvajalcih/partnerjih </w:t>
      </w:r>
      <w:r w:rsidR="004C1CFB" w:rsidRPr="004C1CFB">
        <w:t>–</w:t>
      </w:r>
      <w:r w:rsidRPr="0053359B">
        <w:rPr>
          <w:u w:val="single"/>
        </w:rPr>
        <w:t xml:space="preserve"> priloga 4;</w:t>
      </w:r>
    </w:p>
    <w:p w14:paraId="77407F31" w14:textId="4BA974D8" w:rsidR="006E26AA" w:rsidRPr="0053359B" w:rsidRDefault="006E26AA" w:rsidP="008B615E">
      <w:pPr>
        <w:numPr>
          <w:ilvl w:val="0"/>
          <w:numId w:val="36"/>
        </w:numPr>
      </w:pPr>
      <w:r w:rsidRPr="0053359B">
        <w:t>vzorec</w:t>
      </w:r>
      <w:r w:rsidR="00A13730">
        <w:t xml:space="preserve"> </w:t>
      </w:r>
      <w:r w:rsidR="008E65BC">
        <w:t>pogodbe</w:t>
      </w:r>
      <w:r w:rsidR="0065004C">
        <w:t xml:space="preserve"> </w:t>
      </w:r>
      <w:r w:rsidR="004C1CFB" w:rsidRPr="004C1CFB">
        <w:t>–</w:t>
      </w:r>
      <w:r w:rsidR="0065004C">
        <w:t xml:space="preserve"> </w:t>
      </w:r>
      <w:r w:rsidRPr="0053359B">
        <w:rPr>
          <w:u w:val="single"/>
        </w:rPr>
        <w:t>priloga 5;</w:t>
      </w:r>
    </w:p>
    <w:p w14:paraId="005C67FA" w14:textId="77777777" w:rsidR="006E26AA" w:rsidRPr="0053359B" w:rsidRDefault="006E26AA" w:rsidP="008B615E">
      <w:pPr>
        <w:numPr>
          <w:ilvl w:val="0"/>
          <w:numId w:val="36"/>
        </w:numPr>
        <w:rPr>
          <w:bCs/>
          <w:iCs/>
          <w:color w:val="000000"/>
        </w:rPr>
      </w:pPr>
      <w:r w:rsidRPr="0053359B">
        <w:t xml:space="preserve">predračun s specifikacijo predračuna - </w:t>
      </w:r>
      <w:r w:rsidRPr="0053359B">
        <w:rPr>
          <w:u w:val="single"/>
        </w:rPr>
        <w:t>priloga 6;</w:t>
      </w:r>
    </w:p>
    <w:p w14:paraId="740D87F5" w14:textId="20176162" w:rsidR="006E26AA" w:rsidRDefault="006E26AA" w:rsidP="008B615E">
      <w:pPr>
        <w:numPr>
          <w:ilvl w:val="0"/>
          <w:numId w:val="36"/>
        </w:numPr>
        <w:rPr>
          <w:bCs/>
          <w:iCs/>
          <w:color w:val="000000"/>
        </w:rPr>
      </w:pPr>
      <w:r w:rsidRPr="0053359B">
        <w:t xml:space="preserve">izjavo ponudnika o izpolnjevanju pogojev + </w:t>
      </w:r>
      <w:r w:rsidRPr="00EB194E">
        <w:rPr>
          <w:sz w:val="22"/>
          <w:szCs w:val="22"/>
        </w:rPr>
        <w:t>ESPD</w:t>
      </w:r>
      <w:r w:rsidRPr="0053359B">
        <w:rPr>
          <w:iCs/>
          <w:color w:val="000000"/>
        </w:rPr>
        <w:t xml:space="preserve"> </w:t>
      </w:r>
      <w:r w:rsidR="004C1CFB" w:rsidRPr="004C1CFB">
        <w:rPr>
          <w:iCs/>
          <w:color w:val="000000"/>
        </w:rPr>
        <w:t>–</w:t>
      </w:r>
      <w:r w:rsidRPr="0053359B">
        <w:rPr>
          <w:iCs/>
          <w:color w:val="000000"/>
        </w:rPr>
        <w:t xml:space="preserve"> </w:t>
      </w:r>
      <w:r w:rsidRPr="0053359B">
        <w:rPr>
          <w:iCs/>
          <w:color w:val="000000"/>
          <w:u w:val="single"/>
        </w:rPr>
        <w:t>priloga 7;</w:t>
      </w:r>
      <w:r w:rsidRPr="0053359B">
        <w:rPr>
          <w:bCs/>
          <w:iCs/>
          <w:color w:val="000000"/>
        </w:rPr>
        <w:t> </w:t>
      </w:r>
    </w:p>
    <w:p w14:paraId="0097CE0C" w14:textId="5D6C44D8" w:rsidR="004D2473" w:rsidRPr="00BA07B0" w:rsidRDefault="004D2473" w:rsidP="008B615E">
      <w:pPr>
        <w:numPr>
          <w:ilvl w:val="0"/>
          <w:numId w:val="36"/>
        </w:numPr>
      </w:pPr>
      <w:r>
        <w:lastRenderedPageBreak/>
        <w:t xml:space="preserve">izjava/podatki o udeležbi fizičnih in pravnih oseb v lastništvu – </w:t>
      </w:r>
      <w:r w:rsidRPr="00250666">
        <w:rPr>
          <w:u w:val="single"/>
        </w:rPr>
        <w:t xml:space="preserve">priloga </w:t>
      </w:r>
      <w:r w:rsidR="00BA07B0">
        <w:rPr>
          <w:u w:val="single"/>
        </w:rPr>
        <w:t>8</w:t>
      </w:r>
      <w:r w:rsidRPr="00250666">
        <w:rPr>
          <w:u w:val="single"/>
        </w:rPr>
        <w:t>;</w:t>
      </w:r>
    </w:p>
    <w:p w14:paraId="1DF128A6" w14:textId="34A1786C" w:rsidR="00BA07B0" w:rsidRPr="004C1CFB" w:rsidRDefault="00BA07B0" w:rsidP="008B615E">
      <w:pPr>
        <w:numPr>
          <w:ilvl w:val="0"/>
          <w:numId w:val="36"/>
        </w:numPr>
      </w:pPr>
      <w:r>
        <w:t>izjava ponudnik</w:t>
      </w:r>
      <w:r w:rsidR="004169F0">
        <w:t>a o tehničnih zmožnostih in kadrovski usposobljenosti</w:t>
      </w:r>
      <w:r>
        <w:t xml:space="preserve">– </w:t>
      </w:r>
      <w:r w:rsidRPr="00BA07B0">
        <w:rPr>
          <w:u w:val="single"/>
        </w:rPr>
        <w:t xml:space="preserve">priloga </w:t>
      </w:r>
      <w:r w:rsidR="0095679C">
        <w:rPr>
          <w:u w:val="single"/>
        </w:rPr>
        <w:t>9</w:t>
      </w:r>
      <w:r w:rsidRPr="00BA07B0">
        <w:rPr>
          <w:u w:val="single"/>
        </w:rPr>
        <w:t>;</w:t>
      </w:r>
    </w:p>
    <w:p w14:paraId="192BBF78" w14:textId="4AE5243E" w:rsidR="004C1CFB" w:rsidRPr="00BA07B0" w:rsidRDefault="004169F0" w:rsidP="008B615E">
      <w:pPr>
        <w:numPr>
          <w:ilvl w:val="0"/>
          <w:numId w:val="36"/>
        </w:numPr>
      </w:pPr>
      <w:r>
        <w:t>seznam kadra, ki bo izvajal storitve</w:t>
      </w:r>
      <w:r w:rsidR="004C1CFB">
        <w:t xml:space="preserve"> </w:t>
      </w:r>
      <w:r w:rsidR="004C1CFB" w:rsidRPr="004C1CFB">
        <w:t>–</w:t>
      </w:r>
      <w:r w:rsidR="004C1CFB">
        <w:t xml:space="preserve"> </w:t>
      </w:r>
      <w:r w:rsidR="004C1CFB" w:rsidRPr="004C1CFB">
        <w:rPr>
          <w:u w:val="single"/>
        </w:rPr>
        <w:t>priloga 1</w:t>
      </w:r>
      <w:r w:rsidR="0095679C">
        <w:rPr>
          <w:u w:val="single"/>
        </w:rPr>
        <w:t>0</w:t>
      </w:r>
      <w:r w:rsidR="00BA07B0">
        <w:rPr>
          <w:u w:val="single"/>
        </w:rPr>
        <w:t>;</w:t>
      </w:r>
    </w:p>
    <w:p w14:paraId="40875190" w14:textId="2E4D9332" w:rsidR="00BA07B0" w:rsidRPr="004169F0" w:rsidRDefault="004169F0" w:rsidP="008B615E">
      <w:pPr>
        <w:numPr>
          <w:ilvl w:val="0"/>
          <w:numId w:val="36"/>
        </w:numPr>
      </w:pPr>
      <w:r>
        <w:t>izjava ponudnika o času izvedbe</w:t>
      </w:r>
      <w:r w:rsidR="00BA07B0">
        <w:t xml:space="preserve"> – </w:t>
      </w:r>
      <w:r w:rsidR="00BA07B0" w:rsidRPr="00BA07B0">
        <w:rPr>
          <w:u w:val="single"/>
        </w:rPr>
        <w:t>priloga 1</w:t>
      </w:r>
      <w:r w:rsidR="0095679C">
        <w:rPr>
          <w:u w:val="single"/>
        </w:rPr>
        <w:t>1</w:t>
      </w:r>
      <w:r w:rsidR="00BA07B0" w:rsidRPr="00BA07B0">
        <w:rPr>
          <w:u w:val="single"/>
        </w:rPr>
        <w:t>;</w:t>
      </w:r>
    </w:p>
    <w:p w14:paraId="71149E08" w14:textId="2880FF16" w:rsidR="004169F0" w:rsidRDefault="004169F0" w:rsidP="008B615E">
      <w:pPr>
        <w:numPr>
          <w:ilvl w:val="0"/>
          <w:numId w:val="36"/>
        </w:numPr>
      </w:pPr>
      <w:r>
        <w:t xml:space="preserve">strokovna priporočila (reference) – </w:t>
      </w:r>
      <w:r w:rsidRPr="004169F0">
        <w:rPr>
          <w:u w:val="single"/>
        </w:rPr>
        <w:t>priloga 12;</w:t>
      </w:r>
    </w:p>
    <w:p w14:paraId="77C6BF89" w14:textId="3474D713" w:rsidR="004169F0" w:rsidRPr="004169F0" w:rsidRDefault="004169F0" w:rsidP="008B615E">
      <w:pPr>
        <w:numPr>
          <w:ilvl w:val="0"/>
          <w:numId w:val="36"/>
        </w:numPr>
      </w:pPr>
      <w:r>
        <w:t xml:space="preserve">potrdilo referenčnega naročnika – </w:t>
      </w:r>
      <w:r w:rsidRPr="004169F0">
        <w:rPr>
          <w:u w:val="single"/>
        </w:rPr>
        <w:t>priloga 13;</w:t>
      </w:r>
    </w:p>
    <w:p w14:paraId="016BCD85" w14:textId="427971BF" w:rsidR="004169F0" w:rsidRDefault="004169F0" w:rsidP="008B615E">
      <w:pPr>
        <w:numPr>
          <w:ilvl w:val="0"/>
          <w:numId w:val="36"/>
        </w:numPr>
      </w:pPr>
      <w:r w:rsidRPr="004169F0">
        <w:t>izjava banke/zavarovalnice o predložitvi bančne garancije za dobro izvedbo pogodbenih obveznosti</w:t>
      </w:r>
      <w:r>
        <w:t xml:space="preserve"> – </w:t>
      </w:r>
      <w:r w:rsidRPr="004169F0">
        <w:rPr>
          <w:u w:val="single"/>
        </w:rPr>
        <w:t>priloga 14;</w:t>
      </w:r>
    </w:p>
    <w:p w14:paraId="480D8819" w14:textId="55E79DC4" w:rsidR="004169F0" w:rsidRPr="0053359B" w:rsidRDefault="004169F0" w:rsidP="008B615E">
      <w:pPr>
        <w:numPr>
          <w:ilvl w:val="0"/>
          <w:numId w:val="36"/>
        </w:numPr>
      </w:pPr>
      <w:r>
        <w:t xml:space="preserve">vzorec bančne garancije ali kavcijsko zavarovanje za dobro izvedbo pogodbenih obveznosti – </w:t>
      </w:r>
      <w:r w:rsidRPr="004169F0">
        <w:rPr>
          <w:u w:val="single"/>
        </w:rPr>
        <w:t>priloga 15;</w:t>
      </w:r>
    </w:p>
    <w:p w14:paraId="5EF67112" w14:textId="56758570" w:rsidR="006E26AA" w:rsidRPr="0053359B" w:rsidRDefault="000A777B" w:rsidP="008B615E">
      <w:pPr>
        <w:numPr>
          <w:ilvl w:val="0"/>
          <w:numId w:val="36"/>
        </w:numPr>
      </w:pPr>
      <w:r>
        <w:t>podatki</w:t>
      </w:r>
      <w:r w:rsidR="00D50263">
        <w:t xml:space="preserve"> </w:t>
      </w:r>
      <w:r w:rsidR="006E26AA" w:rsidRPr="0053359B">
        <w:t xml:space="preserve">ponudnika/partnerja/podizvajalca/drugega subjekta </w:t>
      </w:r>
      <w:r w:rsidR="004C1CFB" w:rsidRPr="004C1CFB">
        <w:t>–</w:t>
      </w:r>
      <w:r w:rsidR="006E26AA" w:rsidRPr="0053359B">
        <w:t xml:space="preserve"> </w:t>
      </w:r>
      <w:r w:rsidR="006E26AA" w:rsidRPr="0053359B">
        <w:rPr>
          <w:u w:val="single"/>
        </w:rPr>
        <w:t>priloga 1</w:t>
      </w:r>
      <w:r w:rsidR="004169F0">
        <w:rPr>
          <w:u w:val="single"/>
        </w:rPr>
        <w:t>6</w:t>
      </w:r>
      <w:r w:rsidR="001B25EE">
        <w:rPr>
          <w:u w:val="single"/>
        </w:rPr>
        <w:t>.</w:t>
      </w:r>
    </w:p>
    <w:bookmarkEnd w:id="10"/>
    <w:p w14:paraId="145282E8" w14:textId="77777777" w:rsidR="00D50263" w:rsidRDefault="00D50263" w:rsidP="006E26AA">
      <w:pPr>
        <w:tabs>
          <w:tab w:val="left" w:pos="284"/>
          <w:tab w:val="left" w:pos="3969"/>
          <w:tab w:val="left" w:pos="5954"/>
        </w:tabs>
        <w:jc w:val="both"/>
        <w:rPr>
          <w:i/>
        </w:rPr>
      </w:pPr>
    </w:p>
    <w:p w14:paraId="7DEBD25C" w14:textId="41A28EF1" w:rsidR="006E26AA" w:rsidRPr="0053359B" w:rsidRDefault="006E26AA" w:rsidP="006E26AA">
      <w:pPr>
        <w:tabs>
          <w:tab w:val="left" w:pos="284"/>
          <w:tab w:val="left" w:pos="3969"/>
          <w:tab w:val="left" w:pos="5954"/>
        </w:tabs>
        <w:jc w:val="both"/>
        <w:rPr>
          <w:b/>
          <w:i/>
        </w:rPr>
      </w:pPr>
      <w:r w:rsidRPr="0053359B">
        <w:rPr>
          <w:i/>
        </w:rPr>
        <w:t>Ponudba, s ponudbeno dokumentacijo, mora biti izdelana na obrazcih oz. dokumentih, ki so sestavni del dokumentacije v zvezi z oddajo javnega naročila na portalu. Ponudnik dokumentacije ne sme spreminjati.</w:t>
      </w:r>
    </w:p>
    <w:p w14:paraId="5AF21EDD" w14:textId="77777777" w:rsidR="006E26AA" w:rsidRPr="0053359B" w:rsidRDefault="006E26AA" w:rsidP="006E26AA">
      <w:pPr>
        <w:tabs>
          <w:tab w:val="left" w:pos="284"/>
          <w:tab w:val="left" w:pos="3969"/>
          <w:tab w:val="left" w:pos="5954"/>
        </w:tabs>
        <w:jc w:val="both"/>
        <w:rPr>
          <w:iCs/>
          <w:color w:val="000000"/>
          <w:shd w:val="clear" w:color="auto" w:fill="FFFFFF"/>
        </w:rPr>
      </w:pPr>
    </w:p>
    <w:p w14:paraId="0360EA12" w14:textId="7E0A17F3" w:rsidR="002653C5" w:rsidRDefault="006E26AA" w:rsidP="006C7175">
      <w:pPr>
        <w:tabs>
          <w:tab w:val="left" w:pos="284"/>
          <w:tab w:val="left" w:pos="3969"/>
          <w:tab w:val="left" w:pos="5954"/>
        </w:tabs>
        <w:jc w:val="both"/>
        <w:rPr>
          <w:b/>
        </w:rPr>
      </w:pPr>
      <w:r w:rsidRPr="0053359B">
        <w:rPr>
          <w:iCs/>
          <w:color w:val="000000"/>
          <w:shd w:val="clear" w:color="auto" w:fill="FFFFFF"/>
        </w:rPr>
        <w:t>Ponudnik mora pri pripravi ponudbe in izpolnjevanju obrazcev upoštevati navodila, ki so navedena na posameznem obrazcu.</w:t>
      </w:r>
      <w:r w:rsidRPr="0053359B">
        <w:rPr>
          <w:b/>
        </w:rPr>
        <w:t xml:space="preserve"> </w:t>
      </w:r>
    </w:p>
    <w:p w14:paraId="6445AE40" w14:textId="603AB985" w:rsidR="009A6955" w:rsidRDefault="009A6955" w:rsidP="006C7175">
      <w:pPr>
        <w:tabs>
          <w:tab w:val="left" w:pos="284"/>
          <w:tab w:val="left" w:pos="3969"/>
          <w:tab w:val="left" w:pos="5954"/>
        </w:tabs>
        <w:jc w:val="both"/>
        <w:rPr>
          <w:b/>
          <w:i/>
          <w:iCs/>
        </w:rPr>
      </w:pPr>
    </w:p>
    <w:p w14:paraId="47EC0F37" w14:textId="77777777" w:rsidR="009A6955" w:rsidRDefault="009A6955" w:rsidP="006C7175">
      <w:pPr>
        <w:tabs>
          <w:tab w:val="left" w:pos="284"/>
          <w:tab w:val="left" w:pos="3969"/>
          <w:tab w:val="left" w:pos="5954"/>
        </w:tabs>
        <w:jc w:val="both"/>
        <w:rPr>
          <w:b/>
          <w:i/>
          <w:iCs/>
        </w:rPr>
      </w:pPr>
    </w:p>
    <w:p w14:paraId="28529327" w14:textId="77777777" w:rsidR="002653C5" w:rsidRDefault="002653C5" w:rsidP="002653C5">
      <w:pPr>
        <w:jc w:val="both"/>
        <w:rPr>
          <w:b/>
          <w:i/>
          <w:iCs/>
        </w:rPr>
      </w:pPr>
      <w:r>
        <w:rPr>
          <w:b/>
          <w:i/>
          <w:iCs/>
        </w:rPr>
        <w:t>III. UGOTAVLJANJE SPOSOBNOSTI PONUDNIKOV</w:t>
      </w:r>
    </w:p>
    <w:p w14:paraId="02E41364" w14:textId="77777777" w:rsidR="002653C5" w:rsidRDefault="002653C5" w:rsidP="002653C5">
      <w:pPr>
        <w:jc w:val="both"/>
        <w:rPr>
          <w:i/>
          <w:iCs/>
          <w:color w:val="000000"/>
        </w:rPr>
      </w:pPr>
    </w:p>
    <w:p w14:paraId="02C89D1A" w14:textId="77777777" w:rsidR="002653C5" w:rsidRDefault="002653C5" w:rsidP="002653C5">
      <w:pPr>
        <w:jc w:val="both"/>
        <w:rPr>
          <w:iCs/>
          <w:color w:val="000000"/>
        </w:rPr>
      </w:pPr>
      <w:r>
        <w:rPr>
          <w:iCs/>
          <w:color w:val="000000"/>
        </w:rPr>
        <w:t>Naročnik bo ugotavljal sposobnost ponudnikov/partnerjev/podizvajalcev na osnovi izpolnjevanja naslednjih pogojev:</w:t>
      </w:r>
    </w:p>
    <w:p w14:paraId="653FA3A5" w14:textId="77777777" w:rsidR="002653C5" w:rsidRDefault="002653C5" w:rsidP="002653C5">
      <w:pPr>
        <w:jc w:val="both"/>
        <w:rPr>
          <w:iCs/>
          <w:color w:val="000000"/>
        </w:rPr>
      </w:pPr>
    </w:p>
    <w:p w14:paraId="5575E06E" w14:textId="77777777" w:rsidR="002653C5" w:rsidRDefault="002653C5" w:rsidP="002653C5">
      <w:pPr>
        <w:keepNext/>
        <w:jc w:val="both"/>
        <w:rPr>
          <w:b/>
          <w:bCs/>
          <w:iCs/>
          <w:color w:val="000000"/>
        </w:rPr>
      </w:pPr>
      <w:r>
        <w:rPr>
          <w:b/>
          <w:bCs/>
          <w:iCs/>
          <w:color w:val="000000"/>
        </w:rPr>
        <w:t>1. Osnovna sposobnost ponudnika/partnerja/podizvajalca</w:t>
      </w:r>
    </w:p>
    <w:p w14:paraId="262FB8F3" w14:textId="77777777" w:rsidR="002653C5" w:rsidRDefault="002653C5" w:rsidP="00472050">
      <w:pPr>
        <w:numPr>
          <w:ilvl w:val="1"/>
          <w:numId w:val="40"/>
        </w:numPr>
        <w:jc w:val="both"/>
        <w:rPr>
          <w:iCs/>
          <w:color w:val="000000"/>
        </w:rPr>
      </w:pPr>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ali je </w:t>
      </w:r>
      <w:proofErr w:type="spellStart"/>
      <w:r>
        <w:rPr>
          <w:iCs/>
          <w:color w:val="000000"/>
        </w:rPr>
        <w:t>drugače</w:t>
      </w:r>
      <w:proofErr w:type="spellEnd"/>
      <w:r>
        <w:rPr>
          <w:iCs/>
          <w:color w:val="000000"/>
        </w:rPr>
        <w:t xml:space="preserve"> seznanjen, da je bila ponudniku/partnerju/podizvajalcu ali osebi, ki je </w:t>
      </w:r>
      <w:proofErr w:type="spellStart"/>
      <w:r>
        <w:rPr>
          <w:iCs/>
          <w:color w:val="000000"/>
        </w:rPr>
        <w:t>članica</w:t>
      </w:r>
      <w:proofErr w:type="spellEnd"/>
      <w:r>
        <w:rPr>
          <w:iCs/>
          <w:color w:val="000000"/>
        </w:rPr>
        <w:t xml:space="preserve"> upravnega, vodstvenega ali nadzornega organa tega gospodarskega subjekta ali, ki ima pooblastila za njegovo zastopanje ali </w:t>
      </w:r>
      <w:proofErr w:type="spellStart"/>
      <w:r>
        <w:rPr>
          <w:iCs/>
          <w:color w:val="000000"/>
        </w:rPr>
        <w:t>odločanje</w:t>
      </w:r>
      <w:proofErr w:type="spellEnd"/>
      <w:r>
        <w:rPr>
          <w:iCs/>
          <w:color w:val="000000"/>
        </w:rPr>
        <w:t xml:space="preserve"> ali nadzor v njem, </w:t>
      </w:r>
      <w:proofErr w:type="spellStart"/>
      <w:r>
        <w:rPr>
          <w:iCs/>
          <w:color w:val="000000"/>
        </w:rPr>
        <w:t>izrečena</w:t>
      </w:r>
      <w:proofErr w:type="spellEnd"/>
      <w:r>
        <w:rPr>
          <w:iCs/>
          <w:color w:val="000000"/>
        </w:rPr>
        <w:t xml:space="preserve"> </w:t>
      </w:r>
      <w:proofErr w:type="spellStart"/>
      <w:r>
        <w:rPr>
          <w:iCs/>
          <w:color w:val="000000"/>
        </w:rPr>
        <w:t>pravnomočna</w:t>
      </w:r>
      <w:proofErr w:type="spellEnd"/>
      <w:r>
        <w:rPr>
          <w:iCs/>
          <w:color w:val="000000"/>
        </w:rPr>
        <w:t xml:space="preserve"> sodba, ki ima elemente naslednjih kaznivih dejanj, ki so opredeljena v Kazenskem zakoniku (Uradni list </w:t>
      </w:r>
      <w:r>
        <w:rPr>
          <w:iCs/>
          <w:color w:val="000000"/>
          <w:sz w:val="22"/>
          <w:szCs w:val="22"/>
        </w:rPr>
        <w:t>RS</w:t>
      </w:r>
      <w:r>
        <w:rPr>
          <w:iCs/>
          <w:color w:val="000000"/>
        </w:rPr>
        <w:t xml:space="preserve">, št. </w:t>
      </w:r>
      <w:bookmarkStart w:id="11" w:name="_Hlk181017613"/>
      <w:r>
        <w:rPr>
          <w:iCs/>
          <w:color w:val="000000"/>
        </w:rPr>
        <w:t xml:space="preserve">50/12 – uradno prečiščeno besedilo, 54/15, 6/16 – </w:t>
      </w:r>
      <w:proofErr w:type="spellStart"/>
      <w:r>
        <w:rPr>
          <w:iCs/>
          <w:color w:val="000000"/>
        </w:rPr>
        <w:t>popr</w:t>
      </w:r>
      <w:proofErr w:type="spellEnd"/>
      <w:r>
        <w:rPr>
          <w:iCs/>
          <w:color w:val="000000"/>
        </w:rPr>
        <w:t xml:space="preserve">., 38/16, 27/17, 23/20, 91/20, 95/21, 186/21, 105/22 – </w:t>
      </w:r>
      <w:r>
        <w:rPr>
          <w:iCs/>
          <w:color w:val="000000"/>
          <w:sz w:val="22"/>
          <w:szCs w:val="22"/>
        </w:rPr>
        <w:t>ZZNŠPP</w:t>
      </w:r>
      <w:r>
        <w:rPr>
          <w:iCs/>
          <w:color w:val="000000"/>
        </w:rPr>
        <w:t xml:space="preserve"> in 16/23</w:t>
      </w:r>
      <w:bookmarkEnd w:id="11"/>
      <w:r>
        <w:rPr>
          <w:iCs/>
          <w:color w:val="000000"/>
        </w:rPr>
        <w:t xml:space="preserve">; v nadaljnjem besedilu: </w:t>
      </w:r>
      <w:r>
        <w:rPr>
          <w:iCs/>
          <w:color w:val="000000"/>
          <w:sz w:val="22"/>
          <w:szCs w:val="22"/>
        </w:rPr>
        <w:t>KZ-1</w:t>
      </w:r>
      <w:r>
        <w:rPr>
          <w:iCs/>
          <w:color w:val="000000"/>
        </w:rPr>
        <w:t>):</w:t>
      </w:r>
    </w:p>
    <w:p w14:paraId="0FD705B7" w14:textId="77777777" w:rsidR="002653C5" w:rsidRDefault="002653C5" w:rsidP="00472050">
      <w:pPr>
        <w:numPr>
          <w:ilvl w:val="0"/>
          <w:numId w:val="41"/>
        </w:numPr>
        <w:shd w:val="clear" w:color="auto" w:fill="FFFFFF"/>
        <w:jc w:val="both"/>
        <w:rPr>
          <w:iCs/>
          <w:color w:val="000000"/>
        </w:rPr>
      </w:pPr>
      <w:r>
        <w:rPr>
          <w:iCs/>
          <w:color w:val="000000"/>
        </w:rPr>
        <w:t xml:space="preserve">terorizem (108.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703033D" w14:textId="77777777" w:rsidR="002653C5" w:rsidRDefault="002653C5" w:rsidP="00472050">
      <w:pPr>
        <w:numPr>
          <w:ilvl w:val="0"/>
          <w:numId w:val="41"/>
        </w:numPr>
        <w:shd w:val="clear" w:color="auto" w:fill="FFFFFF"/>
        <w:jc w:val="both"/>
        <w:rPr>
          <w:iCs/>
          <w:color w:val="000000"/>
        </w:rPr>
      </w:pPr>
      <w:r>
        <w:rPr>
          <w:iCs/>
          <w:color w:val="000000"/>
        </w:rPr>
        <w:t xml:space="preserve">financiranje terorizma (109.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9A0191E" w14:textId="77777777" w:rsidR="002653C5" w:rsidRDefault="002653C5" w:rsidP="00472050">
      <w:pPr>
        <w:numPr>
          <w:ilvl w:val="0"/>
          <w:numId w:val="41"/>
        </w:numPr>
        <w:shd w:val="clear" w:color="auto" w:fill="FFFFFF"/>
        <w:jc w:val="both"/>
        <w:rPr>
          <w:iCs/>
          <w:color w:val="000000"/>
        </w:rPr>
      </w:pPr>
      <w:proofErr w:type="spellStart"/>
      <w:r>
        <w:rPr>
          <w:iCs/>
          <w:color w:val="000000"/>
        </w:rPr>
        <w:t>ščuvanje</w:t>
      </w:r>
      <w:proofErr w:type="spellEnd"/>
      <w:r>
        <w:rPr>
          <w:iCs/>
          <w:color w:val="000000"/>
        </w:rPr>
        <w:t xml:space="preserve"> in javno </w:t>
      </w:r>
      <w:proofErr w:type="spellStart"/>
      <w:r>
        <w:rPr>
          <w:iCs/>
          <w:color w:val="000000"/>
        </w:rPr>
        <w:t>poveličevanje</w:t>
      </w:r>
      <w:proofErr w:type="spellEnd"/>
      <w:r>
        <w:rPr>
          <w:iCs/>
          <w:color w:val="000000"/>
        </w:rPr>
        <w:t xml:space="preserve"> </w:t>
      </w:r>
      <w:proofErr w:type="spellStart"/>
      <w:r>
        <w:rPr>
          <w:iCs/>
          <w:color w:val="000000"/>
        </w:rPr>
        <w:t>terorističnih</w:t>
      </w:r>
      <w:proofErr w:type="spellEnd"/>
      <w:r>
        <w:rPr>
          <w:iCs/>
          <w:color w:val="000000"/>
        </w:rPr>
        <w:t xml:space="preserve"> dejanj (110.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DF08B8E" w14:textId="77777777" w:rsidR="002653C5" w:rsidRDefault="002653C5" w:rsidP="00472050">
      <w:pPr>
        <w:numPr>
          <w:ilvl w:val="0"/>
          <w:numId w:val="41"/>
        </w:numPr>
        <w:shd w:val="clear" w:color="auto" w:fill="FFFFFF"/>
        <w:jc w:val="both"/>
        <w:rPr>
          <w:iCs/>
          <w:color w:val="000000"/>
        </w:rPr>
      </w:pPr>
      <w:proofErr w:type="spellStart"/>
      <w:r>
        <w:rPr>
          <w:iCs/>
          <w:color w:val="000000"/>
        </w:rPr>
        <w:t>novačenje</w:t>
      </w:r>
      <w:proofErr w:type="spellEnd"/>
      <w:r>
        <w:rPr>
          <w:iCs/>
          <w:color w:val="000000"/>
        </w:rPr>
        <w:t xml:space="preserve"> in usposabljanje za terorizem (111.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026C9DC" w14:textId="77777777" w:rsidR="002653C5" w:rsidRDefault="002653C5" w:rsidP="00472050">
      <w:pPr>
        <w:numPr>
          <w:ilvl w:val="0"/>
          <w:numId w:val="41"/>
        </w:numPr>
        <w:shd w:val="clear" w:color="auto" w:fill="FFFFFF"/>
        <w:jc w:val="both"/>
        <w:rPr>
          <w:iCs/>
          <w:color w:val="000000"/>
        </w:rPr>
      </w:pPr>
      <w:r>
        <w:rPr>
          <w:iCs/>
          <w:color w:val="000000"/>
        </w:rPr>
        <w:t xml:space="preserve">spravljanje v suženjsko razmerje (112.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1ADFC1" w14:textId="77777777" w:rsidR="002653C5" w:rsidRDefault="002653C5" w:rsidP="00472050">
      <w:pPr>
        <w:numPr>
          <w:ilvl w:val="0"/>
          <w:numId w:val="41"/>
        </w:numPr>
        <w:shd w:val="clear" w:color="auto" w:fill="FFFFFF"/>
        <w:jc w:val="both"/>
        <w:rPr>
          <w:iCs/>
          <w:color w:val="000000"/>
        </w:rPr>
      </w:pPr>
      <w:r>
        <w:rPr>
          <w:iCs/>
          <w:color w:val="000000"/>
        </w:rPr>
        <w:t xml:space="preserve">trgovina z ljudmi (113.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106B8FE" w14:textId="77777777" w:rsidR="002653C5" w:rsidRDefault="002653C5" w:rsidP="00472050">
      <w:pPr>
        <w:numPr>
          <w:ilvl w:val="0"/>
          <w:numId w:val="41"/>
        </w:numPr>
        <w:shd w:val="clear" w:color="auto" w:fill="FFFFFF"/>
        <w:jc w:val="both"/>
        <w:rPr>
          <w:iCs/>
          <w:color w:val="000000"/>
        </w:rPr>
      </w:pPr>
      <w:r>
        <w:rPr>
          <w:iCs/>
          <w:color w:val="000000"/>
        </w:rPr>
        <w:t xml:space="preserve">sprejemanje podkupnine pri volitvah (157.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9F3C5DC" w14:textId="77777777" w:rsidR="002653C5" w:rsidRDefault="002653C5" w:rsidP="00472050">
      <w:pPr>
        <w:numPr>
          <w:ilvl w:val="0"/>
          <w:numId w:val="41"/>
        </w:numPr>
        <w:shd w:val="clear" w:color="auto" w:fill="FFFFFF"/>
        <w:jc w:val="both"/>
        <w:rPr>
          <w:iCs/>
          <w:color w:val="000000"/>
        </w:rPr>
      </w:pPr>
      <w:r>
        <w:rPr>
          <w:iCs/>
          <w:color w:val="000000"/>
        </w:rPr>
        <w:t xml:space="preserve">kršitev temeljnih pravic delavcev (196.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7FA5DBD" w14:textId="77777777" w:rsidR="002653C5" w:rsidRDefault="002653C5" w:rsidP="00472050">
      <w:pPr>
        <w:numPr>
          <w:ilvl w:val="0"/>
          <w:numId w:val="41"/>
        </w:numPr>
        <w:shd w:val="clear" w:color="auto" w:fill="FFFFFF"/>
        <w:jc w:val="both"/>
        <w:rPr>
          <w:iCs/>
          <w:color w:val="000000"/>
        </w:rPr>
      </w:pPr>
      <w:r>
        <w:rPr>
          <w:iCs/>
          <w:color w:val="000000"/>
        </w:rPr>
        <w:t xml:space="preserve">goljufija (211.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AEB0D2D" w14:textId="77777777" w:rsidR="002653C5" w:rsidRDefault="002653C5" w:rsidP="00472050">
      <w:pPr>
        <w:numPr>
          <w:ilvl w:val="0"/>
          <w:numId w:val="41"/>
        </w:numPr>
        <w:shd w:val="clear" w:color="auto" w:fill="FFFFFF"/>
        <w:jc w:val="both"/>
        <w:rPr>
          <w:iCs/>
          <w:color w:val="000000"/>
        </w:rPr>
      </w:pPr>
      <w:r>
        <w:rPr>
          <w:iCs/>
          <w:color w:val="000000"/>
        </w:rPr>
        <w:t xml:space="preserve">protipravno omejevanje konkurence (225.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665584E" w14:textId="77777777" w:rsidR="002653C5" w:rsidRDefault="002653C5" w:rsidP="00472050">
      <w:pPr>
        <w:numPr>
          <w:ilvl w:val="0"/>
          <w:numId w:val="41"/>
        </w:numPr>
        <w:shd w:val="clear" w:color="auto" w:fill="FFFFFF"/>
        <w:jc w:val="both"/>
        <w:rPr>
          <w:iCs/>
          <w:color w:val="000000"/>
        </w:rPr>
      </w:pPr>
      <w:proofErr w:type="spellStart"/>
      <w:r>
        <w:rPr>
          <w:iCs/>
          <w:color w:val="000000"/>
        </w:rPr>
        <w:t>povzročitev</w:t>
      </w:r>
      <w:proofErr w:type="spellEnd"/>
      <w:r>
        <w:rPr>
          <w:iCs/>
          <w:color w:val="000000"/>
        </w:rPr>
        <w:t xml:space="preserve"> </w:t>
      </w:r>
      <w:proofErr w:type="spellStart"/>
      <w:r>
        <w:rPr>
          <w:iCs/>
          <w:color w:val="000000"/>
        </w:rPr>
        <w:t>stečaja</w:t>
      </w:r>
      <w:proofErr w:type="spellEnd"/>
      <w:r>
        <w:rPr>
          <w:iCs/>
          <w:color w:val="000000"/>
        </w:rPr>
        <w:t xml:space="preserve"> z goljufijo ali nevestnim poslovanjem (226.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F983D2" w14:textId="77777777" w:rsidR="002653C5" w:rsidRDefault="002653C5" w:rsidP="00472050">
      <w:pPr>
        <w:numPr>
          <w:ilvl w:val="0"/>
          <w:numId w:val="41"/>
        </w:numPr>
        <w:shd w:val="clear" w:color="auto" w:fill="FFFFFF"/>
        <w:jc w:val="both"/>
        <w:rPr>
          <w:iCs/>
          <w:color w:val="000000"/>
        </w:rPr>
      </w:pPr>
      <w:r>
        <w:rPr>
          <w:iCs/>
          <w:color w:val="000000"/>
        </w:rPr>
        <w:t xml:space="preserve">oškodovanje upnikov (227.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43072C" w14:textId="77777777" w:rsidR="002653C5" w:rsidRDefault="002653C5" w:rsidP="00472050">
      <w:pPr>
        <w:numPr>
          <w:ilvl w:val="0"/>
          <w:numId w:val="41"/>
        </w:numPr>
        <w:shd w:val="clear" w:color="auto" w:fill="FFFFFF"/>
        <w:jc w:val="both"/>
        <w:rPr>
          <w:iCs/>
          <w:color w:val="000000"/>
        </w:rPr>
      </w:pPr>
      <w:r>
        <w:rPr>
          <w:iCs/>
          <w:color w:val="000000"/>
        </w:rPr>
        <w:t xml:space="preserve">poslovna goljufija (228.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17714CC" w14:textId="77777777" w:rsidR="002653C5" w:rsidRDefault="002653C5" w:rsidP="00472050">
      <w:pPr>
        <w:numPr>
          <w:ilvl w:val="0"/>
          <w:numId w:val="41"/>
        </w:numPr>
        <w:shd w:val="clear" w:color="auto" w:fill="FFFFFF"/>
        <w:jc w:val="both"/>
        <w:rPr>
          <w:iCs/>
          <w:color w:val="000000"/>
        </w:rPr>
      </w:pPr>
      <w:r>
        <w:rPr>
          <w:iCs/>
          <w:color w:val="000000"/>
        </w:rPr>
        <w:t xml:space="preserve">goljufija na škodo Evropske unije (229.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065D304" w14:textId="77777777" w:rsidR="002653C5" w:rsidRDefault="002653C5" w:rsidP="00472050">
      <w:pPr>
        <w:numPr>
          <w:ilvl w:val="0"/>
          <w:numId w:val="41"/>
        </w:numPr>
        <w:shd w:val="clear" w:color="auto" w:fill="FFFFFF"/>
        <w:jc w:val="both"/>
        <w:rPr>
          <w:iCs/>
          <w:color w:val="000000"/>
        </w:rPr>
      </w:pPr>
      <w:r>
        <w:rPr>
          <w:iCs/>
          <w:color w:val="000000"/>
        </w:rPr>
        <w:t xml:space="preserve">preslepitev pri pridobitvi in uporabi posojila ali ugodnosti (230.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4D5D126D" w14:textId="77777777" w:rsidR="002653C5" w:rsidRDefault="002653C5" w:rsidP="00472050">
      <w:pPr>
        <w:numPr>
          <w:ilvl w:val="0"/>
          <w:numId w:val="41"/>
        </w:numPr>
        <w:shd w:val="clear" w:color="auto" w:fill="FFFFFF"/>
        <w:jc w:val="both"/>
        <w:rPr>
          <w:iCs/>
          <w:color w:val="000000"/>
        </w:rPr>
      </w:pPr>
      <w:r>
        <w:rPr>
          <w:iCs/>
          <w:color w:val="000000"/>
        </w:rPr>
        <w:lastRenderedPageBreak/>
        <w:t xml:space="preserve">preslepitev pri poslovanju z vrednostnimi papirji (231.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0698AE80" w14:textId="77777777" w:rsidR="002653C5" w:rsidRDefault="002653C5" w:rsidP="00472050">
      <w:pPr>
        <w:numPr>
          <w:ilvl w:val="0"/>
          <w:numId w:val="41"/>
        </w:numPr>
        <w:shd w:val="clear" w:color="auto" w:fill="FFFFFF"/>
        <w:jc w:val="both"/>
        <w:rPr>
          <w:iCs/>
          <w:color w:val="000000"/>
        </w:rPr>
      </w:pPr>
      <w:r>
        <w:rPr>
          <w:iCs/>
          <w:color w:val="000000"/>
        </w:rPr>
        <w:t xml:space="preserve">preslepitev kupcev (232.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A6B223E" w14:textId="77777777" w:rsidR="002653C5" w:rsidRDefault="002653C5" w:rsidP="00472050">
      <w:pPr>
        <w:numPr>
          <w:ilvl w:val="0"/>
          <w:numId w:val="41"/>
        </w:numPr>
        <w:shd w:val="clear" w:color="auto" w:fill="FFFFFF"/>
        <w:jc w:val="both"/>
        <w:rPr>
          <w:iCs/>
          <w:color w:val="000000"/>
        </w:rPr>
      </w:pPr>
      <w:proofErr w:type="spellStart"/>
      <w:r>
        <w:rPr>
          <w:iCs/>
          <w:color w:val="000000"/>
        </w:rPr>
        <w:t>neupravičena</w:t>
      </w:r>
      <w:proofErr w:type="spellEnd"/>
      <w:r>
        <w:rPr>
          <w:iCs/>
          <w:color w:val="000000"/>
        </w:rPr>
        <w:t xml:space="preserve"> uporaba tuje oznake ali modela (233. </w:t>
      </w:r>
      <w:proofErr w:type="spellStart"/>
      <w:r>
        <w:rPr>
          <w:iCs/>
          <w:color w:val="000000"/>
        </w:rPr>
        <w:t>člen</w:t>
      </w:r>
      <w:proofErr w:type="spellEnd"/>
      <w:r>
        <w:rPr>
          <w:iCs/>
          <w:color w:val="000000"/>
        </w:rPr>
        <w:t xml:space="preserve"> </w:t>
      </w:r>
      <w:r>
        <w:rPr>
          <w:iCs/>
          <w:color w:val="000000"/>
          <w:sz w:val="20"/>
          <w:szCs w:val="20"/>
        </w:rPr>
        <w:t>KZ-1</w:t>
      </w:r>
      <w:r>
        <w:rPr>
          <w:iCs/>
          <w:color w:val="000000"/>
        </w:rPr>
        <w:t>);</w:t>
      </w:r>
    </w:p>
    <w:p w14:paraId="6B0D71C6" w14:textId="77777777" w:rsidR="002653C5" w:rsidRDefault="002653C5" w:rsidP="00472050">
      <w:pPr>
        <w:numPr>
          <w:ilvl w:val="0"/>
          <w:numId w:val="41"/>
        </w:numPr>
        <w:shd w:val="clear" w:color="auto" w:fill="FFFFFF"/>
        <w:jc w:val="both"/>
        <w:rPr>
          <w:iCs/>
          <w:color w:val="000000"/>
        </w:rPr>
      </w:pPr>
      <w:proofErr w:type="spellStart"/>
      <w:r>
        <w:rPr>
          <w:iCs/>
          <w:color w:val="000000"/>
        </w:rPr>
        <w:t>neupravičena</w:t>
      </w:r>
      <w:proofErr w:type="spellEnd"/>
      <w:r>
        <w:rPr>
          <w:iCs/>
          <w:color w:val="000000"/>
        </w:rPr>
        <w:t xml:space="preserve"> uporaba tujega izuma ali topografije (234.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DD29D2E" w14:textId="77777777" w:rsidR="002653C5" w:rsidRDefault="002653C5" w:rsidP="00472050">
      <w:pPr>
        <w:numPr>
          <w:ilvl w:val="0"/>
          <w:numId w:val="41"/>
        </w:numPr>
        <w:shd w:val="clear" w:color="auto" w:fill="FFFFFF"/>
        <w:jc w:val="both"/>
        <w:rPr>
          <w:iCs/>
          <w:color w:val="000000"/>
        </w:rPr>
      </w:pPr>
      <w:r>
        <w:rPr>
          <w:iCs/>
          <w:color w:val="000000"/>
        </w:rPr>
        <w:t xml:space="preserve">ponareditev ali </w:t>
      </w:r>
      <w:proofErr w:type="spellStart"/>
      <w:r>
        <w:rPr>
          <w:iCs/>
          <w:color w:val="000000"/>
        </w:rPr>
        <w:t>uničenje</w:t>
      </w:r>
      <w:proofErr w:type="spellEnd"/>
      <w:r>
        <w:rPr>
          <w:iCs/>
          <w:color w:val="000000"/>
        </w:rPr>
        <w:t xml:space="preserve"> poslovnih listin (235.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3E4EF6A" w14:textId="77777777" w:rsidR="002653C5" w:rsidRDefault="002653C5" w:rsidP="00472050">
      <w:pPr>
        <w:numPr>
          <w:ilvl w:val="0"/>
          <w:numId w:val="41"/>
        </w:numPr>
        <w:shd w:val="clear" w:color="auto" w:fill="FFFFFF"/>
        <w:jc w:val="both"/>
        <w:rPr>
          <w:iCs/>
          <w:color w:val="000000"/>
        </w:rPr>
      </w:pPr>
      <w:r>
        <w:rPr>
          <w:iCs/>
          <w:color w:val="000000"/>
        </w:rPr>
        <w:t xml:space="preserve">izdaja in </w:t>
      </w:r>
      <w:proofErr w:type="spellStart"/>
      <w:r>
        <w:rPr>
          <w:iCs/>
          <w:color w:val="000000"/>
        </w:rPr>
        <w:t>neupravičena</w:t>
      </w:r>
      <w:proofErr w:type="spellEnd"/>
      <w:r>
        <w:rPr>
          <w:iCs/>
          <w:color w:val="000000"/>
        </w:rPr>
        <w:t xml:space="preserve"> pridobitev poslovne skrivnosti (236.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0C1792B" w14:textId="77777777" w:rsidR="002653C5" w:rsidRDefault="002653C5" w:rsidP="00472050">
      <w:pPr>
        <w:numPr>
          <w:ilvl w:val="0"/>
          <w:numId w:val="41"/>
        </w:numPr>
        <w:shd w:val="clear" w:color="auto" w:fill="FFFFFF"/>
        <w:jc w:val="both"/>
        <w:rPr>
          <w:iCs/>
          <w:color w:val="000000"/>
        </w:rPr>
      </w:pPr>
      <w:r>
        <w:rPr>
          <w:iCs/>
          <w:color w:val="000000"/>
        </w:rPr>
        <w:t xml:space="preserve">zloraba informacijskega sistema (237.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9524149" w14:textId="77777777" w:rsidR="002653C5" w:rsidRDefault="002653C5" w:rsidP="00472050">
      <w:pPr>
        <w:numPr>
          <w:ilvl w:val="0"/>
          <w:numId w:val="41"/>
        </w:numPr>
        <w:shd w:val="clear" w:color="auto" w:fill="FFFFFF"/>
        <w:jc w:val="both"/>
        <w:rPr>
          <w:iCs/>
          <w:color w:val="000000"/>
        </w:rPr>
      </w:pPr>
      <w:r>
        <w:rPr>
          <w:iCs/>
          <w:color w:val="000000"/>
        </w:rPr>
        <w:t xml:space="preserve">zloraba notranje informacije (238.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39F5F1E" w14:textId="77777777" w:rsidR="002653C5" w:rsidRDefault="002653C5" w:rsidP="00472050">
      <w:pPr>
        <w:numPr>
          <w:ilvl w:val="0"/>
          <w:numId w:val="41"/>
        </w:numPr>
        <w:shd w:val="clear" w:color="auto" w:fill="FFFFFF"/>
        <w:jc w:val="both"/>
        <w:rPr>
          <w:iCs/>
          <w:color w:val="000000"/>
        </w:rPr>
      </w:pPr>
      <w:r>
        <w:rPr>
          <w:iCs/>
          <w:color w:val="000000"/>
        </w:rPr>
        <w:t xml:space="preserve">zloraba trga </w:t>
      </w:r>
      <w:proofErr w:type="spellStart"/>
      <w:r>
        <w:rPr>
          <w:iCs/>
          <w:color w:val="000000"/>
        </w:rPr>
        <w:t>finančnih</w:t>
      </w:r>
      <w:proofErr w:type="spellEnd"/>
      <w:r>
        <w:rPr>
          <w:iCs/>
          <w:color w:val="000000"/>
        </w:rPr>
        <w:t xml:space="preserve"> instrumentov (239.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410D452" w14:textId="77777777" w:rsidR="002653C5" w:rsidRDefault="002653C5" w:rsidP="00472050">
      <w:pPr>
        <w:numPr>
          <w:ilvl w:val="0"/>
          <w:numId w:val="41"/>
        </w:numPr>
        <w:shd w:val="clear" w:color="auto" w:fill="FFFFFF"/>
        <w:jc w:val="both"/>
        <w:rPr>
          <w:iCs/>
          <w:color w:val="000000"/>
        </w:rPr>
      </w:pPr>
      <w:r>
        <w:rPr>
          <w:iCs/>
          <w:color w:val="000000"/>
        </w:rPr>
        <w:t xml:space="preserve">zloraba položaja ali zaupanja pri gospodarski dejavnosti (240.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4AE2023" w14:textId="77777777" w:rsidR="002653C5" w:rsidRDefault="002653C5" w:rsidP="00472050">
      <w:pPr>
        <w:numPr>
          <w:ilvl w:val="0"/>
          <w:numId w:val="41"/>
        </w:numPr>
        <w:shd w:val="clear" w:color="auto" w:fill="FFFFFF"/>
        <w:jc w:val="both"/>
        <w:rPr>
          <w:iCs/>
          <w:color w:val="000000"/>
        </w:rPr>
      </w:pPr>
      <w:r>
        <w:rPr>
          <w:iCs/>
          <w:color w:val="000000"/>
        </w:rPr>
        <w:t xml:space="preserve">nedovoljeno sprejemanje daril (241.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713AA18" w14:textId="77777777" w:rsidR="002653C5" w:rsidRDefault="002653C5" w:rsidP="00472050">
      <w:pPr>
        <w:numPr>
          <w:ilvl w:val="0"/>
          <w:numId w:val="41"/>
        </w:numPr>
        <w:shd w:val="clear" w:color="auto" w:fill="FFFFFF"/>
        <w:jc w:val="both"/>
        <w:rPr>
          <w:iCs/>
          <w:color w:val="000000"/>
        </w:rPr>
      </w:pPr>
      <w:r>
        <w:rPr>
          <w:iCs/>
          <w:color w:val="000000"/>
        </w:rPr>
        <w:t xml:space="preserve">nedovoljeno dajanje daril (242.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8712A37" w14:textId="77777777" w:rsidR="002653C5" w:rsidRDefault="002653C5" w:rsidP="00472050">
      <w:pPr>
        <w:numPr>
          <w:ilvl w:val="0"/>
          <w:numId w:val="41"/>
        </w:numPr>
        <w:shd w:val="clear" w:color="auto" w:fill="FFFFFF"/>
        <w:jc w:val="both"/>
        <w:rPr>
          <w:iCs/>
          <w:color w:val="000000"/>
        </w:rPr>
      </w:pPr>
      <w:r>
        <w:rPr>
          <w:iCs/>
          <w:color w:val="000000"/>
        </w:rPr>
        <w:t xml:space="preserve">ponarejanje denarja (243.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586D7578" w14:textId="77777777" w:rsidR="002653C5" w:rsidRDefault="002653C5" w:rsidP="00472050">
      <w:pPr>
        <w:numPr>
          <w:ilvl w:val="0"/>
          <w:numId w:val="41"/>
        </w:numPr>
        <w:shd w:val="clear" w:color="auto" w:fill="FFFFFF"/>
        <w:jc w:val="both"/>
        <w:rPr>
          <w:iCs/>
          <w:color w:val="000000"/>
        </w:rPr>
      </w:pPr>
      <w:r>
        <w:rPr>
          <w:iCs/>
          <w:color w:val="000000"/>
        </w:rPr>
        <w:t xml:space="preserve">ponarejanje in uporaba ponarejenih vrednotnic ali vrednostnih papirjev (244.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A404F3D" w14:textId="77777777" w:rsidR="002653C5" w:rsidRDefault="002653C5" w:rsidP="00472050">
      <w:pPr>
        <w:numPr>
          <w:ilvl w:val="0"/>
          <w:numId w:val="41"/>
        </w:numPr>
        <w:shd w:val="clear" w:color="auto" w:fill="FFFFFF"/>
        <w:jc w:val="both"/>
        <w:rPr>
          <w:iCs/>
          <w:color w:val="000000"/>
        </w:rPr>
      </w:pPr>
      <w:r>
        <w:rPr>
          <w:iCs/>
          <w:color w:val="000000"/>
        </w:rPr>
        <w:t xml:space="preserve">pranje denarja (245.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02CBE6A" w14:textId="77777777" w:rsidR="002653C5" w:rsidRDefault="002653C5" w:rsidP="00472050">
      <w:pPr>
        <w:numPr>
          <w:ilvl w:val="0"/>
          <w:numId w:val="41"/>
        </w:numPr>
        <w:shd w:val="clear" w:color="auto" w:fill="FFFFFF"/>
        <w:jc w:val="both"/>
        <w:rPr>
          <w:iCs/>
          <w:color w:val="000000"/>
        </w:rPr>
      </w:pPr>
      <w:r>
        <w:rPr>
          <w:iCs/>
          <w:color w:val="000000"/>
        </w:rPr>
        <w:t xml:space="preserve">zloraba negotovinskega </w:t>
      </w:r>
      <w:proofErr w:type="spellStart"/>
      <w:r>
        <w:rPr>
          <w:iCs/>
          <w:color w:val="000000"/>
        </w:rPr>
        <w:t>plačilnega</w:t>
      </w:r>
      <w:proofErr w:type="spellEnd"/>
      <w:r>
        <w:rPr>
          <w:iCs/>
          <w:color w:val="000000"/>
        </w:rPr>
        <w:t xml:space="preserve"> sredstva (246.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91A7AD" w14:textId="77777777" w:rsidR="002653C5" w:rsidRDefault="002653C5" w:rsidP="00472050">
      <w:pPr>
        <w:numPr>
          <w:ilvl w:val="0"/>
          <w:numId w:val="41"/>
        </w:numPr>
        <w:shd w:val="clear" w:color="auto" w:fill="FFFFFF"/>
        <w:jc w:val="both"/>
        <w:rPr>
          <w:iCs/>
          <w:color w:val="000000"/>
        </w:rPr>
      </w:pPr>
      <w:r>
        <w:rPr>
          <w:iCs/>
          <w:color w:val="000000"/>
        </w:rPr>
        <w:t xml:space="preserve">uporaba ponarejenega negotovinskega </w:t>
      </w:r>
      <w:proofErr w:type="spellStart"/>
      <w:r>
        <w:rPr>
          <w:iCs/>
          <w:color w:val="000000"/>
        </w:rPr>
        <w:t>plačilnega</w:t>
      </w:r>
      <w:proofErr w:type="spellEnd"/>
      <w:r>
        <w:rPr>
          <w:iCs/>
          <w:color w:val="000000"/>
        </w:rPr>
        <w:t xml:space="preserve"> sredstva (247.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1DA500C" w14:textId="77777777" w:rsidR="002653C5" w:rsidRDefault="002653C5" w:rsidP="00472050">
      <w:pPr>
        <w:numPr>
          <w:ilvl w:val="0"/>
          <w:numId w:val="41"/>
        </w:numPr>
        <w:shd w:val="clear" w:color="auto" w:fill="FFFFFF"/>
        <w:jc w:val="both"/>
        <w:rPr>
          <w:iCs/>
          <w:color w:val="000000"/>
        </w:rPr>
      </w:pPr>
      <w:r>
        <w:rPr>
          <w:iCs/>
          <w:color w:val="000000"/>
        </w:rPr>
        <w:t xml:space="preserve">izdelava, pridobitev in odtujitev </w:t>
      </w:r>
      <w:proofErr w:type="spellStart"/>
      <w:r>
        <w:rPr>
          <w:iCs/>
          <w:color w:val="000000"/>
        </w:rPr>
        <w:t>pripomočkov</w:t>
      </w:r>
      <w:proofErr w:type="spellEnd"/>
      <w:r>
        <w:rPr>
          <w:iCs/>
          <w:color w:val="000000"/>
        </w:rPr>
        <w:t xml:space="preserve"> za ponarejanje (248.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F3D98AE" w14:textId="77777777" w:rsidR="002653C5" w:rsidRDefault="002653C5" w:rsidP="00472050">
      <w:pPr>
        <w:numPr>
          <w:ilvl w:val="0"/>
          <w:numId w:val="41"/>
        </w:numPr>
        <w:shd w:val="clear" w:color="auto" w:fill="FFFFFF"/>
        <w:jc w:val="both"/>
        <w:rPr>
          <w:iCs/>
          <w:color w:val="000000"/>
        </w:rPr>
      </w:pPr>
      <w:proofErr w:type="spellStart"/>
      <w:r>
        <w:rPr>
          <w:iCs/>
          <w:color w:val="000000"/>
        </w:rPr>
        <w:t>davčna</w:t>
      </w:r>
      <w:proofErr w:type="spellEnd"/>
      <w:r>
        <w:rPr>
          <w:iCs/>
          <w:color w:val="000000"/>
        </w:rPr>
        <w:t xml:space="preserve"> zatajitev (249.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9170728" w14:textId="77777777" w:rsidR="002653C5" w:rsidRDefault="002653C5" w:rsidP="00472050">
      <w:pPr>
        <w:numPr>
          <w:ilvl w:val="0"/>
          <w:numId w:val="41"/>
        </w:numPr>
        <w:shd w:val="clear" w:color="auto" w:fill="FFFFFF"/>
        <w:jc w:val="both"/>
        <w:rPr>
          <w:iCs/>
          <w:color w:val="000000"/>
        </w:rPr>
      </w:pPr>
      <w:r>
        <w:rPr>
          <w:iCs/>
          <w:color w:val="000000"/>
        </w:rPr>
        <w:t xml:space="preserve">tihotapstvo (250.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37A48FF" w14:textId="77777777" w:rsidR="002653C5" w:rsidRDefault="002653C5" w:rsidP="00472050">
      <w:pPr>
        <w:numPr>
          <w:ilvl w:val="0"/>
          <w:numId w:val="41"/>
        </w:numPr>
        <w:shd w:val="clear" w:color="auto" w:fill="FFFFFF"/>
        <w:jc w:val="both"/>
        <w:rPr>
          <w:iCs/>
          <w:color w:val="000000"/>
        </w:rPr>
      </w:pPr>
      <w:r>
        <w:rPr>
          <w:iCs/>
          <w:color w:val="000000"/>
        </w:rPr>
        <w:t xml:space="preserve">zloraba uradnega položaja ali uradnih pravic (257.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54F32B5" w14:textId="77777777" w:rsidR="002653C5" w:rsidRDefault="002653C5" w:rsidP="00472050">
      <w:pPr>
        <w:numPr>
          <w:ilvl w:val="0"/>
          <w:numId w:val="41"/>
        </w:numPr>
        <w:shd w:val="clear" w:color="auto" w:fill="FFFFFF"/>
        <w:jc w:val="both"/>
        <w:rPr>
          <w:iCs/>
          <w:color w:val="000000"/>
        </w:rPr>
      </w:pPr>
      <w:r>
        <w:rPr>
          <w:iCs/>
          <w:color w:val="000000"/>
        </w:rPr>
        <w:t xml:space="preserve">oškodovanje javnih sredstev (257.a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6A591BF3" w14:textId="77777777" w:rsidR="002653C5" w:rsidRDefault="002653C5" w:rsidP="00472050">
      <w:pPr>
        <w:numPr>
          <w:ilvl w:val="0"/>
          <w:numId w:val="41"/>
        </w:numPr>
        <w:shd w:val="clear" w:color="auto" w:fill="FFFFFF"/>
        <w:jc w:val="both"/>
        <w:rPr>
          <w:iCs/>
          <w:color w:val="000000"/>
        </w:rPr>
      </w:pPr>
      <w:r>
        <w:rPr>
          <w:iCs/>
          <w:color w:val="000000"/>
        </w:rPr>
        <w:t xml:space="preserve">izdaja tajnih podatkov (260.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77921D14" w14:textId="77777777" w:rsidR="002653C5" w:rsidRDefault="002653C5" w:rsidP="00472050">
      <w:pPr>
        <w:numPr>
          <w:ilvl w:val="0"/>
          <w:numId w:val="41"/>
        </w:numPr>
        <w:shd w:val="clear" w:color="auto" w:fill="FFFFFF"/>
        <w:jc w:val="both"/>
        <w:rPr>
          <w:iCs/>
          <w:color w:val="000000"/>
        </w:rPr>
      </w:pPr>
      <w:r>
        <w:rPr>
          <w:iCs/>
          <w:color w:val="000000"/>
        </w:rPr>
        <w:t xml:space="preserve">jemanje podkupnine (261.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B72865F" w14:textId="77777777" w:rsidR="002653C5" w:rsidRDefault="002653C5" w:rsidP="00472050">
      <w:pPr>
        <w:numPr>
          <w:ilvl w:val="0"/>
          <w:numId w:val="41"/>
        </w:numPr>
        <w:shd w:val="clear" w:color="auto" w:fill="FFFFFF"/>
        <w:jc w:val="both"/>
        <w:rPr>
          <w:iCs/>
          <w:color w:val="000000"/>
        </w:rPr>
      </w:pPr>
      <w:r>
        <w:rPr>
          <w:iCs/>
          <w:color w:val="000000"/>
        </w:rPr>
        <w:t xml:space="preserve">dajanje podkupnine (262.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3399B8F6" w14:textId="77777777" w:rsidR="002653C5" w:rsidRDefault="002653C5" w:rsidP="00472050">
      <w:pPr>
        <w:numPr>
          <w:ilvl w:val="0"/>
          <w:numId w:val="41"/>
        </w:numPr>
        <w:shd w:val="clear" w:color="auto" w:fill="FFFFFF"/>
        <w:jc w:val="both"/>
        <w:rPr>
          <w:iCs/>
          <w:color w:val="000000"/>
        </w:rPr>
      </w:pPr>
      <w:r>
        <w:rPr>
          <w:iCs/>
          <w:color w:val="000000"/>
        </w:rPr>
        <w:t xml:space="preserve">sprejemanje koristi za nezakonito posredovanje (263.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B599607" w14:textId="77777777" w:rsidR="002653C5" w:rsidRDefault="002653C5" w:rsidP="00472050">
      <w:pPr>
        <w:numPr>
          <w:ilvl w:val="0"/>
          <w:numId w:val="41"/>
        </w:numPr>
        <w:shd w:val="clear" w:color="auto" w:fill="FFFFFF"/>
        <w:jc w:val="both"/>
        <w:rPr>
          <w:iCs/>
          <w:color w:val="000000"/>
        </w:rPr>
      </w:pPr>
      <w:r>
        <w:rPr>
          <w:iCs/>
          <w:color w:val="000000"/>
        </w:rPr>
        <w:t xml:space="preserve">dajanje daril za nezakonito posredovanje (264.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26DD4A29" w14:textId="77777777" w:rsidR="002653C5" w:rsidRDefault="002653C5" w:rsidP="00472050">
      <w:pPr>
        <w:numPr>
          <w:ilvl w:val="0"/>
          <w:numId w:val="41"/>
        </w:numPr>
        <w:shd w:val="clear" w:color="auto" w:fill="FFFFFF"/>
        <w:jc w:val="both"/>
        <w:rPr>
          <w:iCs/>
          <w:color w:val="000000"/>
        </w:rPr>
      </w:pPr>
      <w:r>
        <w:rPr>
          <w:iCs/>
          <w:color w:val="000000"/>
        </w:rPr>
        <w:t xml:space="preserve">hudodelsko združevanje (294. </w:t>
      </w:r>
      <w:proofErr w:type="spellStart"/>
      <w:r>
        <w:rPr>
          <w:iCs/>
          <w:color w:val="000000"/>
        </w:rPr>
        <w:t>člen</w:t>
      </w:r>
      <w:proofErr w:type="spellEnd"/>
      <w:r>
        <w:rPr>
          <w:iCs/>
          <w:color w:val="000000"/>
        </w:rPr>
        <w:t xml:space="preserve"> </w:t>
      </w:r>
      <w:r>
        <w:rPr>
          <w:iCs/>
          <w:color w:val="000000"/>
          <w:sz w:val="22"/>
          <w:szCs w:val="22"/>
        </w:rPr>
        <w:t>KZ-1</w:t>
      </w:r>
      <w:r>
        <w:rPr>
          <w:iCs/>
          <w:color w:val="000000"/>
        </w:rPr>
        <w:t>).</w:t>
      </w:r>
    </w:p>
    <w:p w14:paraId="1272C28A" w14:textId="77777777" w:rsidR="002653C5" w:rsidRDefault="002653C5" w:rsidP="002653C5">
      <w:pPr>
        <w:shd w:val="clear" w:color="auto" w:fill="FFFFFF"/>
        <w:jc w:val="both"/>
        <w:rPr>
          <w:iCs/>
        </w:rPr>
      </w:pPr>
      <w:r>
        <w:rPr>
          <w:b/>
          <w:bCs/>
          <w:iCs/>
          <w:color w:val="000000"/>
        </w:rPr>
        <w:t>Dokazilo</w:t>
      </w:r>
      <w:r>
        <w:rPr>
          <w:iCs/>
        </w:rPr>
        <w:t xml:space="preserve"> </w:t>
      </w:r>
      <w:r>
        <w:rPr>
          <w:iCs/>
          <w:sz w:val="22"/>
          <w:szCs w:val="22"/>
        </w:rPr>
        <w:t>ESPD</w:t>
      </w:r>
      <w:r>
        <w:rPr>
          <w:iCs/>
        </w:rPr>
        <w:t xml:space="preserve"> obrazec </w:t>
      </w:r>
    </w:p>
    <w:p w14:paraId="579DF216" w14:textId="77777777" w:rsidR="002653C5" w:rsidRDefault="002653C5" w:rsidP="002653C5">
      <w:pPr>
        <w:shd w:val="clear" w:color="auto" w:fill="FFFFFF"/>
        <w:jc w:val="both"/>
      </w:pPr>
      <w:r>
        <w:t xml:space="preserve">(gospodarski subjekt izpolni priloženi obrazec, v katerega vpiše podatke z navedbo oseb in </w:t>
      </w:r>
      <w:r>
        <w:rPr>
          <w:sz w:val="22"/>
          <w:szCs w:val="22"/>
        </w:rPr>
        <w:t>EMŠO</w:t>
      </w:r>
      <w:r>
        <w:t xml:space="preserve"> za zakonite zastopnike in osebe, ki so članice upravnega, vodstvenega in nadzornega organa, na podlagi katerih bo naročnik lahko pridobil podatke iz kazenske evidence v e-Dosjeju.</w:t>
      </w:r>
    </w:p>
    <w:p w14:paraId="615D1A8B" w14:textId="77777777" w:rsidR="002653C5" w:rsidRDefault="002653C5" w:rsidP="002653C5">
      <w:pPr>
        <w:shd w:val="clear" w:color="auto" w:fill="FFFFFF"/>
        <w:jc w:val="both"/>
        <w:rPr>
          <w:iCs/>
        </w:rPr>
      </w:pPr>
      <w:r>
        <w:t xml:space="preserve">(velja za ponudnika/podizvajalca/partnerja/druge subjekte) oz. v </w:t>
      </w:r>
      <w:r>
        <w:rPr>
          <w:sz w:val="22"/>
          <w:szCs w:val="22"/>
        </w:rPr>
        <w:t>ESPD</w:t>
      </w:r>
      <w:r>
        <w:t xml:space="preserve"> vpiše </w:t>
      </w:r>
      <w:r>
        <w:rPr>
          <w:sz w:val="22"/>
          <w:szCs w:val="22"/>
        </w:rPr>
        <w:t>EMŠO</w:t>
      </w:r>
      <w:r>
        <w:t>.</w:t>
      </w:r>
    </w:p>
    <w:p w14:paraId="4BD03D8F" w14:textId="77777777" w:rsidR="002653C5" w:rsidRDefault="002653C5" w:rsidP="002653C5">
      <w:pPr>
        <w:shd w:val="clear" w:color="auto" w:fill="FFFFFF"/>
        <w:ind w:left="430" w:hanging="430"/>
        <w:jc w:val="both"/>
        <w:rPr>
          <w:iCs/>
        </w:rPr>
      </w:pPr>
    </w:p>
    <w:p w14:paraId="0ED6627B" w14:textId="77777777" w:rsidR="002653C5" w:rsidRDefault="002653C5" w:rsidP="002653C5">
      <w:pPr>
        <w:spacing w:after="160" w:line="254" w:lineRule="auto"/>
        <w:jc w:val="both"/>
        <w:rPr>
          <w:rFonts w:eastAsia="Calibri"/>
          <w:lang w:eastAsia="en-US"/>
        </w:rPr>
      </w:pPr>
      <w:r>
        <w:rPr>
          <w:rFonts w:eastAsia="Calibri"/>
          <w:lang w:eastAsia="en-US"/>
        </w:rPr>
        <w:t xml:space="preserve">V kolikor je gospodarski subjekt v položaju iz 1. odstavka 1.1., lahko naročniku v skladu z devetim odstavkom 75. člena </w:t>
      </w:r>
      <w:r>
        <w:rPr>
          <w:rFonts w:eastAsia="Calibri"/>
          <w:sz w:val="22"/>
          <w:szCs w:val="22"/>
          <w:lang w:eastAsia="en-US"/>
        </w:rPr>
        <w:t>ZJN-3</w:t>
      </w:r>
      <w:r>
        <w:rPr>
          <w:rFonts w:eastAsia="Calibri"/>
          <w:lang w:eastAsia="en-US"/>
        </w:rPr>
        <w:t xml:space="preserve"> najkasneje do roka za oddajo ponudb predloži dokazila, da je sprejel zadostne ukrepe, s katerimi lahko dokaže svojo zanesljivost kljub obstoju razlogov za izključitev.</w:t>
      </w:r>
    </w:p>
    <w:p w14:paraId="518CBFC1" w14:textId="77777777" w:rsidR="002653C5" w:rsidRDefault="002653C5" w:rsidP="002653C5">
      <w:pPr>
        <w:spacing w:after="160" w:line="254" w:lineRule="auto"/>
        <w:jc w:val="both"/>
        <w:rPr>
          <w:rFonts w:eastAsia="Calibri"/>
          <w:b/>
          <w:lang w:eastAsia="en-US"/>
        </w:rPr>
      </w:pPr>
      <w:r>
        <w:rPr>
          <w:b/>
        </w:rPr>
        <w:t xml:space="preserve">Izpolnjen obrazec </w:t>
      </w:r>
      <w:r w:rsidRPr="003A57AF">
        <w:rPr>
          <w:b/>
          <w:sz w:val="22"/>
          <w:szCs w:val="22"/>
        </w:rPr>
        <w:t>ESPD</w:t>
      </w:r>
      <w:r>
        <w:rPr>
          <w:b/>
        </w:rPr>
        <w:t xml:space="preserve"> </w:t>
      </w:r>
      <w:r>
        <w:rPr>
          <w:bCs/>
        </w:rPr>
        <w:t xml:space="preserve">(v »Del III: Razlogi za izključitev, Oddelek </w:t>
      </w:r>
      <w:r>
        <w:rPr>
          <w:bCs/>
          <w:sz w:val="22"/>
          <w:szCs w:val="22"/>
        </w:rPr>
        <w:t>A</w:t>
      </w:r>
      <w:r>
        <w:rPr>
          <w:bCs/>
        </w:rPr>
        <w:t>: Razlogi, povezani</w:t>
      </w:r>
      <w:r>
        <w:rPr>
          <w:b/>
        </w:rPr>
        <w:t xml:space="preserve"> </w:t>
      </w:r>
      <w:r>
        <w:rPr>
          <w:bCs/>
        </w:rPr>
        <w:t>s kazenskimi obsodbami</w:t>
      </w:r>
      <w:r>
        <w:rPr>
          <w:rFonts w:eastAsia="Calibri"/>
          <w:lang w:eastAsia="en-US"/>
        </w:rPr>
        <w:t>«)</w:t>
      </w:r>
      <w:r>
        <w:rPr>
          <w:bCs/>
        </w:rPr>
        <w:t xml:space="preserve">, za vse gospodarske subjekte v ponudbi. </w:t>
      </w:r>
      <w:r>
        <w:rPr>
          <w:rFonts w:eastAsia="Calibri"/>
          <w:lang w:eastAsia="en-US"/>
        </w:rPr>
        <w:t xml:space="preserve">V kolikor je odgovor v tem primeru DA, ponudnik v navedena polja vpiše podatke, ki jih zahteva </w:t>
      </w:r>
      <w:r>
        <w:rPr>
          <w:rFonts w:eastAsia="Calibri"/>
          <w:sz w:val="22"/>
          <w:szCs w:val="22"/>
          <w:lang w:eastAsia="en-US"/>
        </w:rPr>
        <w:t>ESPD</w:t>
      </w:r>
      <w:r>
        <w:rPr>
          <w:rFonts w:eastAsia="Calibri"/>
          <w:lang w:eastAsia="en-US"/>
        </w:rPr>
        <w:t>. V primeru, da gre za uveljavljanje pravnega mehanizma, z odgovorom »Da« na vprašanje »Ste sprejeli ukrepe, s katerimi ste dokazali svojo zanesljivost ("</w:t>
      </w:r>
      <w:proofErr w:type="spellStart"/>
      <w:r>
        <w:rPr>
          <w:rFonts w:eastAsia="Calibri"/>
          <w:lang w:eastAsia="en-US"/>
        </w:rPr>
        <w:t>samočiščenje</w:t>
      </w:r>
      <w:proofErr w:type="spellEnd"/>
      <w:r>
        <w:rPr>
          <w:rFonts w:eastAsia="Calibri"/>
          <w:lang w:eastAsia="en-US"/>
        </w:rPr>
        <w:t>")?« v polje »Prosimo opišite jih*« ponudnik napiše kršitve in ukrepe, s katerimi lahko dokaže svojo zanesljivost kljub obstoju razlogov za izključitev.</w:t>
      </w:r>
    </w:p>
    <w:p w14:paraId="1FA53C5C" w14:textId="5E82D8DF" w:rsidR="002653C5" w:rsidRDefault="002653C5" w:rsidP="002653C5">
      <w:pPr>
        <w:spacing w:after="160" w:line="254" w:lineRule="auto"/>
        <w:jc w:val="both"/>
        <w:rPr>
          <w:rFonts w:eastAsia="Calibri"/>
          <w:lang w:eastAsia="en-US"/>
        </w:rPr>
      </w:pPr>
      <w:r>
        <w:rPr>
          <w:b/>
        </w:rPr>
        <w:t xml:space="preserve">Izpolnjen obrazec ESPD </w:t>
      </w:r>
      <w:r>
        <w:rPr>
          <w:rFonts w:eastAsia="Calibri"/>
          <w:lang w:eastAsia="en-US"/>
        </w:rPr>
        <w:t xml:space="preserve">(v »Del III: Razlogi za izključitev, Oddelek </w:t>
      </w:r>
      <w:r>
        <w:rPr>
          <w:rFonts w:eastAsia="Calibri"/>
          <w:sz w:val="22"/>
          <w:szCs w:val="22"/>
          <w:lang w:eastAsia="en-US"/>
        </w:rPr>
        <w:t>D</w:t>
      </w:r>
      <w:r>
        <w:rPr>
          <w:rFonts w:eastAsia="Calibri"/>
          <w:lang w:eastAsia="en-US"/>
        </w:rPr>
        <w:t>: Nacionalni razlogi za izključitev«) za izključitveni razlog iz prvega odstavka 75. člena</w:t>
      </w:r>
      <w:r>
        <w:rPr>
          <w:rFonts w:eastAsia="Calibri"/>
          <w:sz w:val="22"/>
          <w:szCs w:val="22"/>
          <w:lang w:eastAsia="en-US"/>
        </w:rPr>
        <w:t xml:space="preserve"> ZJN-3</w:t>
      </w:r>
      <w:r>
        <w:rPr>
          <w:rFonts w:eastAsia="Calibri"/>
          <w:lang w:eastAsia="en-US"/>
        </w:rPr>
        <w:t xml:space="preserve"> (kršitev temeljnih pravic </w:t>
      </w:r>
      <w:r>
        <w:rPr>
          <w:rFonts w:eastAsia="Calibri"/>
          <w:lang w:eastAsia="en-US"/>
        </w:rPr>
        <w:lastRenderedPageBreak/>
        <w:t xml:space="preserve">delavcev (196. člen KZ-1). V kolikor je odgovor v tem primeru </w:t>
      </w:r>
      <w:r>
        <w:rPr>
          <w:rFonts w:eastAsia="Calibri"/>
          <w:sz w:val="22"/>
          <w:szCs w:val="22"/>
          <w:lang w:eastAsia="en-US"/>
        </w:rPr>
        <w:t>DA</w:t>
      </w:r>
      <w:r>
        <w:rPr>
          <w:rFonts w:eastAsia="Calibri"/>
          <w:lang w:eastAsia="en-US"/>
        </w:rPr>
        <w:t xml:space="preserve"> in gre za uveljavljanje popravnega mehanizma, kršitve in ukrepe, s katerimi gospodarski subjekt lahko dokažete svojo zanesljivost kljub obstoju navedenega razloga za izključitev in le-to n</w:t>
      </w:r>
      <w:r w:rsidR="00497755">
        <w:rPr>
          <w:rFonts w:eastAsia="Calibri"/>
          <w:lang w:eastAsia="en-US"/>
        </w:rPr>
        <w:t>aj</w:t>
      </w:r>
      <w:r>
        <w:rPr>
          <w:rFonts w:eastAsia="Calibri"/>
          <w:lang w:eastAsia="en-US"/>
        </w:rPr>
        <w:t xml:space="preserve"> navede </w:t>
      </w:r>
      <w:bookmarkStart w:id="12" w:name="_Hlk181016192"/>
      <w:r>
        <w:rPr>
          <w:rFonts w:eastAsia="Calibri"/>
          <w:lang w:eastAsia="en-US"/>
        </w:rPr>
        <w:t xml:space="preserve">v obrazcu </w:t>
      </w:r>
      <w:r>
        <w:rPr>
          <w:rFonts w:eastAsia="Calibri"/>
          <w:sz w:val="22"/>
          <w:szCs w:val="22"/>
          <w:lang w:eastAsia="en-US"/>
        </w:rPr>
        <w:t>ESPD</w:t>
      </w:r>
      <w:r>
        <w:rPr>
          <w:rFonts w:eastAsia="Calibri"/>
          <w:lang w:eastAsia="en-US"/>
        </w:rPr>
        <w:t xml:space="preserve"> (v »Del </w:t>
      </w:r>
      <w:r>
        <w:rPr>
          <w:rFonts w:eastAsia="Calibri"/>
          <w:sz w:val="22"/>
          <w:szCs w:val="22"/>
          <w:lang w:eastAsia="en-US"/>
        </w:rPr>
        <w:t>VI</w:t>
      </w:r>
      <w:r>
        <w:rPr>
          <w:rFonts w:eastAsia="Calibri"/>
          <w:lang w:eastAsia="en-US"/>
        </w:rPr>
        <w:t>: Sklepne izjave«).</w:t>
      </w:r>
      <w:bookmarkEnd w:id="12"/>
    </w:p>
    <w:p w14:paraId="210968D2" w14:textId="77777777" w:rsidR="002653C5" w:rsidRDefault="002653C5" w:rsidP="002653C5">
      <w:pPr>
        <w:shd w:val="clear" w:color="auto" w:fill="FFFFFF"/>
        <w:jc w:val="both"/>
        <w:rPr>
          <w:iCs/>
          <w:color w:val="000000"/>
        </w:rPr>
      </w:pPr>
      <w:r>
        <w:rPr>
          <w:rFonts w:eastAsia="Calibri"/>
          <w:lang w:eastAsia="en-US"/>
        </w:rPr>
        <w:t>Ponudnik lahko potrdila iz Kazenske evidence priloži sam. Tako predložena potrdila ne smejo biti starejša od 4 mesecev od roka za oddajo ponudbe.</w:t>
      </w:r>
    </w:p>
    <w:p w14:paraId="0106FA23" w14:textId="77777777" w:rsidR="002653C5" w:rsidRDefault="002653C5" w:rsidP="002653C5">
      <w:pPr>
        <w:shd w:val="clear" w:color="auto" w:fill="FFFFFF"/>
        <w:ind w:left="430" w:hanging="430"/>
        <w:jc w:val="both"/>
        <w:rPr>
          <w:iCs/>
          <w:color w:val="000000"/>
        </w:rPr>
      </w:pPr>
    </w:p>
    <w:p w14:paraId="03B6CCE3" w14:textId="77777777" w:rsidR="002653C5" w:rsidRDefault="002653C5" w:rsidP="00472050">
      <w:pPr>
        <w:numPr>
          <w:ilvl w:val="1"/>
          <w:numId w:val="40"/>
        </w:numPr>
        <w:shd w:val="clear" w:color="auto" w:fill="FFFFFF"/>
        <w:jc w:val="both"/>
        <w:rPr>
          <w:iCs/>
          <w:color w:val="000000"/>
        </w:rPr>
      </w:pPr>
      <w:bookmarkStart w:id="13" w:name="_Hlk181017728"/>
      <w:proofErr w:type="spellStart"/>
      <w:r>
        <w:rPr>
          <w:iCs/>
          <w:color w:val="000000"/>
        </w:rPr>
        <w:t>Naročnik</w:t>
      </w:r>
      <w:proofErr w:type="spellEnd"/>
      <w:r>
        <w:rPr>
          <w:iCs/>
          <w:color w:val="000000"/>
        </w:rPr>
        <w:t xml:space="preserve"> bo iz sodelovanja v postopku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 /partnerja/podizvajalca, </w:t>
      </w:r>
      <w:proofErr w:type="spellStart"/>
      <w:r>
        <w:rPr>
          <w:iCs/>
          <w:color w:val="000000"/>
        </w:rPr>
        <w:t>če</w:t>
      </w:r>
      <w:proofErr w:type="spellEnd"/>
      <w:r>
        <w:rPr>
          <w:iCs/>
          <w:color w:val="000000"/>
        </w:rPr>
        <w:t xml:space="preserve"> bo pri preverjanju v skladu s 77., 79. in 80. </w:t>
      </w:r>
      <w:proofErr w:type="spellStart"/>
      <w:r>
        <w:rPr>
          <w:iCs/>
          <w:color w:val="000000"/>
        </w:rPr>
        <w:t>členom</w:t>
      </w:r>
      <w:proofErr w:type="spellEnd"/>
      <w:r>
        <w:rPr>
          <w:iCs/>
          <w:color w:val="000000"/>
        </w:rPr>
        <w:t xml:space="preserve"> </w:t>
      </w:r>
      <w:r>
        <w:rPr>
          <w:iCs/>
          <w:color w:val="000000"/>
          <w:sz w:val="22"/>
          <w:szCs w:val="22"/>
        </w:rPr>
        <w:t>ZJN-3</w:t>
      </w:r>
      <w:r>
        <w:rPr>
          <w:iCs/>
          <w:color w:val="000000"/>
        </w:rPr>
        <w:t xml:space="preserve"> ugotovil, da ponudnik/partner/podizvajalec ne izpolnjuje obveznih dajatev in drugih denarnih </w:t>
      </w:r>
      <w:proofErr w:type="spellStart"/>
      <w:r>
        <w:rPr>
          <w:iCs/>
          <w:color w:val="000000"/>
        </w:rPr>
        <w:t>nedavčnih</w:t>
      </w:r>
      <w:proofErr w:type="spellEnd"/>
      <w:r>
        <w:rPr>
          <w:iCs/>
          <w:color w:val="000000"/>
        </w:rPr>
        <w:t xml:space="preserve"> obveznosti v skladu z zakonom, ki ureja </w:t>
      </w:r>
      <w:proofErr w:type="spellStart"/>
      <w:r>
        <w:rPr>
          <w:iCs/>
          <w:color w:val="000000"/>
        </w:rPr>
        <w:t>finančno</w:t>
      </w:r>
      <w:proofErr w:type="spellEnd"/>
      <w:r>
        <w:rPr>
          <w:iCs/>
          <w:color w:val="000000"/>
        </w:rPr>
        <w:t xml:space="preserve"> upravo, ki jih pobira </w:t>
      </w:r>
      <w:proofErr w:type="spellStart"/>
      <w:r>
        <w:rPr>
          <w:iCs/>
          <w:color w:val="000000"/>
        </w:rPr>
        <w:t>davčni</w:t>
      </w:r>
      <w:proofErr w:type="spellEnd"/>
      <w:r>
        <w:rPr>
          <w:iCs/>
          <w:color w:val="000000"/>
        </w:rPr>
        <w:t xml:space="preserve"> organ v skladu s predpisi države, v kateri ima sedež, ali predpisi države </w:t>
      </w:r>
      <w:proofErr w:type="spellStart"/>
      <w:r>
        <w:rPr>
          <w:iCs/>
          <w:color w:val="000000"/>
        </w:rPr>
        <w:t>naročnika</w:t>
      </w:r>
      <w:proofErr w:type="spellEnd"/>
      <w:r>
        <w:rPr>
          <w:iCs/>
          <w:color w:val="000000"/>
        </w:rPr>
        <w:t xml:space="preserve">, </w:t>
      </w:r>
      <w:proofErr w:type="spellStart"/>
      <w:r>
        <w:rPr>
          <w:iCs/>
          <w:color w:val="000000"/>
        </w:rPr>
        <w:t>če</w:t>
      </w:r>
      <w:proofErr w:type="spellEnd"/>
      <w:r>
        <w:rPr>
          <w:iCs/>
          <w:color w:val="000000"/>
        </w:rPr>
        <w:t xml:space="preserve"> vrednost teh </w:t>
      </w:r>
      <w:proofErr w:type="spellStart"/>
      <w:r>
        <w:rPr>
          <w:iCs/>
          <w:color w:val="000000"/>
        </w:rPr>
        <w:t>neplačanih</w:t>
      </w:r>
      <w:proofErr w:type="spellEnd"/>
      <w:r>
        <w:rPr>
          <w:iCs/>
          <w:color w:val="000000"/>
        </w:rPr>
        <w:t xml:space="preserve"> zapadlih obveznosti do roka za oddajo ponudbe ali prijave znaša 50 eurov ali </w:t>
      </w:r>
      <w:proofErr w:type="spellStart"/>
      <w:r>
        <w:rPr>
          <w:iCs/>
          <w:color w:val="000000"/>
        </w:rPr>
        <w:t>vec</w:t>
      </w:r>
      <w:proofErr w:type="spellEnd"/>
      <w:r>
        <w:rPr>
          <w:iCs/>
          <w:color w:val="000000"/>
        </w:rPr>
        <w:t xml:space="preserve">̌. Šteje se, da ponudnik ne izpolnjuje obveznosti iz prejšnjega stavka tudi, </w:t>
      </w:r>
      <w:proofErr w:type="spellStart"/>
      <w:r>
        <w:rPr>
          <w:iCs/>
          <w:color w:val="000000"/>
        </w:rPr>
        <w:t>če</w:t>
      </w:r>
      <w:proofErr w:type="spellEnd"/>
      <w:r>
        <w:rPr>
          <w:iCs/>
          <w:color w:val="000000"/>
        </w:rPr>
        <w:t xml:space="preserve"> do roka do oddaje ponudbe ni imel predloženih vseh </w:t>
      </w:r>
      <w:proofErr w:type="spellStart"/>
      <w:r>
        <w:rPr>
          <w:iCs/>
          <w:color w:val="000000"/>
        </w:rPr>
        <w:t>obračunov</w:t>
      </w:r>
      <w:proofErr w:type="spellEnd"/>
      <w:r>
        <w:rPr>
          <w:iCs/>
          <w:color w:val="000000"/>
        </w:rPr>
        <w:t xml:space="preserve"> </w:t>
      </w:r>
      <w:proofErr w:type="spellStart"/>
      <w:r>
        <w:rPr>
          <w:iCs/>
          <w:color w:val="000000"/>
        </w:rPr>
        <w:t>davčnih</w:t>
      </w:r>
      <w:proofErr w:type="spellEnd"/>
      <w:r>
        <w:rPr>
          <w:iCs/>
          <w:color w:val="000000"/>
        </w:rPr>
        <w:t xml:space="preserve"> odtegljajev za dohodke iz delovnega razmerja za obdobje zadnjih petih let do dne oddaje ponudbe</w:t>
      </w:r>
      <w:bookmarkEnd w:id="13"/>
      <w:r>
        <w:rPr>
          <w:iCs/>
          <w:color w:val="000000"/>
        </w:rPr>
        <w:t>.</w:t>
      </w:r>
    </w:p>
    <w:p w14:paraId="16DECE7A" w14:textId="77777777" w:rsidR="002653C5" w:rsidRDefault="002653C5" w:rsidP="002653C5">
      <w:pPr>
        <w:shd w:val="clear" w:color="auto" w:fill="FFFFFF"/>
        <w:ind w:hanging="430"/>
        <w:jc w:val="both"/>
        <w:rPr>
          <w:iCs/>
          <w:color w:val="000000"/>
        </w:rPr>
      </w:pPr>
      <w:r>
        <w:rPr>
          <w:b/>
          <w:bCs/>
          <w:iCs/>
          <w:color w:val="000000"/>
        </w:rPr>
        <w:t xml:space="preserve">       Dokazilo: </w:t>
      </w:r>
      <w:r>
        <w:rPr>
          <w:iCs/>
          <w:color w:val="000000"/>
          <w:sz w:val="22"/>
          <w:szCs w:val="22"/>
        </w:rPr>
        <w:t xml:space="preserve">ESPD </w:t>
      </w:r>
      <w:r>
        <w:rPr>
          <w:iCs/>
          <w:color w:val="000000"/>
        </w:rPr>
        <w:t>obrazec (e-Dosje)</w:t>
      </w:r>
    </w:p>
    <w:p w14:paraId="7CA3CB28" w14:textId="77777777" w:rsidR="002653C5" w:rsidRDefault="002653C5" w:rsidP="002653C5">
      <w:pPr>
        <w:shd w:val="clear" w:color="auto" w:fill="FFFFFF"/>
        <w:jc w:val="both"/>
        <w:rPr>
          <w:rFonts w:eastAsia="Calibri"/>
          <w:szCs w:val="22"/>
          <w:lang w:eastAsia="en-US"/>
        </w:rPr>
      </w:pPr>
    </w:p>
    <w:p w14:paraId="32B5BE3E" w14:textId="77777777" w:rsidR="002653C5" w:rsidRDefault="002653C5" w:rsidP="002653C5">
      <w:pPr>
        <w:shd w:val="clear" w:color="auto" w:fill="FFFFFF"/>
        <w:jc w:val="both"/>
        <w:rPr>
          <w:rFonts w:eastAsia="Calibri"/>
          <w:szCs w:val="22"/>
          <w:lang w:eastAsia="en-US"/>
        </w:rPr>
      </w:pPr>
      <w:r>
        <w:rPr>
          <w:rFonts w:eastAsia="Calibri"/>
          <w:szCs w:val="22"/>
          <w:lang w:eastAsia="en-US"/>
        </w:rPr>
        <w:t xml:space="preserve">Izpolnjen </w:t>
      </w:r>
      <w:r>
        <w:rPr>
          <w:rFonts w:eastAsia="Calibri"/>
          <w:b/>
          <w:szCs w:val="22"/>
          <w:lang w:eastAsia="en-US"/>
        </w:rPr>
        <w:t xml:space="preserve">obrazec </w:t>
      </w:r>
      <w:r>
        <w:rPr>
          <w:rFonts w:eastAsia="Calibri"/>
          <w:b/>
          <w:sz w:val="22"/>
          <w:szCs w:val="22"/>
          <w:lang w:eastAsia="en-US"/>
        </w:rPr>
        <w:t>ESPD</w:t>
      </w:r>
      <w:r>
        <w:rPr>
          <w:rFonts w:eastAsia="Calibri"/>
          <w:b/>
          <w:szCs w:val="22"/>
          <w:lang w:eastAsia="en-US"/>
        </w:rPr>
        <w:t xml:space="preserve"> </w:t>
      </w:r>
      <w:r>
        <w:rPr>
          <w:rFonts w:eastAsia="Calibri"/>
          <w:szCs w:val="22"/>
          <w:lang w:eastAsia="en-US"/>
        </w:rPr>
        <w:t xml:space="preserve">(v »Del III: Razlogi za izključitev, Oddelek </w:t>
      </w:r>
      <w:r>
        <w:rPr>
          <w:rFonts w:eastAsia="Calibri"/>
          <w:sz w:val="22"/>
          <w:szCs w:val="22"/>
          <w:lang w:eastAsia="en-US"/>
        </w:rPr>
        <w:t>B</w:t>
      </w:r>
      <w:r>
        <w:rPr>
          <w:rFonts w:eastAsia="Calibri"/>
          <w:szCs w:val="22"/>
          <w:lang w:eastAsia="en-US"/>
        </w:rPr>
        <w:t>: Razlogi, povezani s plačilom davkov ali prispevkov za socialno varnost«) za vse gospodarske subjekte v ponudbi.</w:t>
      </w:r>
    </w:p>
    <w:p w14:paraId="01500E32" w14:textId="77777777" w:rsidR="002653C5" w:rsidRDefault="002653C5" w:rsidP="002653C5">
      <w:pPr>
        <w:shd w:val="clear" w:color="auto" w:fill="FFFFFF"/>
        <w:ind w:left="430" w:hanging="430"/>
        <w:jc w:val="both"/>
        <w:rPr>
          <w:iCs/>
          <w:color w:val="000000"/>
        </w:rPr>
      </w:pPr>
    </w:p>
    <w:p w14:paraId="773D3415" w14:textId="77777777" w:rsidR="002653C5" w:rsidRDefault="002653C5" w:rsidP="00472050">
      <w:pPr>
        <w:numPr>
          <w:ilvl w:val="1"/>
          <w:numId w:val="40"/>
        </w:numPr>
        <w:shd w:val="clear" w:color="auto" w:fill="FFFFFF"/>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proofErr w:type="spellStart"/>
      <w:r>
        <w:rPr>
          <w:iCs/>
          <w:color w:val="000000"/>
        </w:rPr>
        <w:t>če</w:t>
      </w:r>
      <w:proofErr w:type="spellEnd"/>
      <w:r>
        <w:rPr>
          <w:iCs/>
          <w:color w:val="000000"/>
        </w:rPr>
        <w:t xml:space="preserve"> je ta na dan, ko </w:t>
      </w:r>
      <w:proofErr w:type="spellStart"/>
      <w:r>
        <w:rPr>
          <w:iCs/>
          <w:color w:val="000000"/>
        </w:rPr>
        <w:t>poteče</w:t>
      </w:r>
      <w:proofErr w:type="spellEnd"/>
      <w:r>
        <w:rPr>
          <w:iCs/>
          <w:color w:val="000000"/>
        </w:rPr>
        <w:t xml:space="preserve"> rok za oddajo ponudb, </w:t>
      </w:r>
      <w:proofErr w:type="spellStart"/>
      <w:r>
        <w:rPr>
          <w:iCs/>
          <w:color w:val="000000"/>
        </w:rPr>
        <w:t>izločen</w:t>
      </w:r>
      <w:proofErr w:type="spellEnd"/>
      <w:r>
        <w:rPr>
          <w:iCs/>
          <w:color w:val="000000"/>
        </w:rPr>
        <w:t xml:space="preserve"> iz postopkov oddaje javnih </w:t>
      </w:r>
      <w:proofErr w:type="spellStart"/>
      <w:r>
        <w:rPr>
          <w:iCs/>
          <w:color w:val="000000"/>
        </w:rPr>
        <w:t>naročil</w:t>
      </w:r>
      <w:proofErr w:type="spellEnd"/>
      <w:r>
        <w:rPr>
          <w:iCs/>
          <w:color w:val="000000"/>
        </w:rPr>
        <w:t xml:space="preserve"> zaradi uvrstitve v evidenco gospodarskih subjektov z negativnimi referencami.</w:t>
      </w:r>
    </w:p>
    <w:p w14:paraId="0203F202" w14:textId="77777777" w:rsidR="002653C5" w:rsidRDefault="002653C5" w:rsidP="002653C5">
      <w:pPr>
        <w:pStyle w:val="alineja-4-odmik-dol"/>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b/>
          <w:bCs/>
          <w:iCs/>
          <w:color w:val="000000"/>
        </w:rPr>
        <w:t> </w:t>
      </w:r>
      <w:r>
        <w:rPr>
          <w:iCs/>
          <w:color w:val="000000"/>
          <w:sz w:val="22"/>
          <w:szCs w:val="22"/>
        </w:rPr>
        <w:t>ESPD</w:t>
      </w:r>
      <w:r>
        <w:rPr>
          <w:iCs/>
          <w:color w:val="000000"/>
        </w:rPr>
        <w:t xml:space="preserve"> obrazec (e-Dosje)</w:t>
      </w:r>
    </w:p>
    <w:p w14:paraId="6C67F6CA" w14:textId="77777777" w:rsidR="002653C5" w:rsidRDefault="002653C5" w:rsidP="002653C5">
      <w:pPr>
        <w:pStyle w:val="alineja-4-odmik-dol"/>
        <w:shd w:val="clear" w:color="auto" w:fill="FFFFFF"/>
        <w:spacing w:before="0" w:beforeAutospacing="0" w:after="0" w:afterAutospacing="0"/>
        <w:ind w:hanging="430"/>
        <w:jc w:val="both"/>
        <w:rPr>
          <w:color w:val="FF0000"/>
        </w:rPr>
      </w:pPr>
    </w:p>
    <w:p w14:paraId="6B7388D6" w14:textId="77777777" w:rsidR="002653C5" w:rsidRDefault="002653C5" w:rsidP="002653C5">
      <w:pPr>
        <w:pStyle w:val="alineja-4-odmik-dol"/>
        <w:shd w:val="clear" w:color="auto" w:fill="FFFFFF"/>
        <w:spacing w:before="0" w:beforeAutospacing="0" w:after="0" w:afterAutospacing="0"/>
        <w:ind w:left="430" w:hanging="430"/>
        <w:jc w:val="both"/>
      </w:pPr>
      <w:r>
        <w:t xml:space="preserve">Izpolnjen </w:t>
      </w:r>
      <w:r>
        <w:rPr>
          <w:b/>
        </w:rPr>
        <w:t xml:space="preserve">obrazec </w:t>
      </w:r>
      <w:r>
        <w:rPr>
          <w:b/>
          <w:sz w:val="22"/>
          <w:szCs w:val="22"/>
        </w:rPr>
        <w:t>ESPD</w:t>
      </w:r>
      <w:r>
        <w:rPr>
          <w:b/>
        </w:rPr>
        <w:t xml:space="preserve"> </w:t>
      </w:r>
      <w:r>
        <w:t xml:space="preserve">(v »Del III: Razlogi za izključitev, Oddelek </w:t>
      </w:r>
      <w:r>
        <w:rPr>
          <w:sz w:val="22"/>
          <w:szCs w:val="22"/>
        </w:rPr>
        <w:t>D</w:t>
      </w:r>
      <w:r>
        <w:t xml:space="preserve">: Nacionalni </w:t>
      </w:r>
    </w:p>
    <w:p w14:paraId="4A556869" w14:textId="77777777" w:rsidR="002653C5" w:rsidRDefault="002653C5" w:rsidP="002653C5">
      <w:pPr>
        <w:pStyle w:val="alineja-4-odmik-dol"/>
        <w:shd w:val="clear" w:color="auto" w:fill="FFFFFF"/>
        <w:spacing w:before="0" w:beforeAutospacing="0" w:after="0" w:afterAutospacing="0"/>
        <w:ind w:left="430" w:hanging="430"/>
        <w:jc w:val="both"/>
      </w:pPr>
      <w:r>
        <w:t>razlogi za izključitev«) za vse gospodarske subjekte v ponudbi.</w:t>
      </w:r>
    </w:p>
    <w:p w14:paraId="499368EC" w14:textId="73C587E7" w:rsidR="002653C5" w:rsidRDefault="002653C5" w:rsidP="002653C5">
      <w:pPr>
        <w:pStyle w:val="alineja-4-odmik-dol"/>
        <w:shd w:val="clear" w:color="auto" w:fill="FFFFFF"/>
        <w:spacing w:before="0" w:beforeAutospacing="0" w:after="0" w:afterAutospacing="0"/>
        <w:ind w:hanging="430"/>
        <w:jc w:val="both"/>
        <w:rPr>
          <w:iCs/>
          <w:color w:val="000000"/>
        </w:rPr>
      </w:pPr>
    </w:p>
    <w:p w14:paraId="39C17A25" w14:textId="77777777" w:rsidR="0046438A" w:rsidRDefault="0046438A" w:rsidP="00472050">
      <w:pPr>
        <w:pStyle w:val="alineja-4-odmik-dol"/>
        <w:numPr>
          <w:ilvl w:val="1"/>
          <w:numId w:val="40"/>
        </w:numPr>
        <w:shd w:val="clear" w:color="auto" w:fill="FFFFFF"/>
        <w:spacing w:before="0" w:beforeAutospacing="0" w:after="0" w:afterAutospacing="0"/>
        <w:jc w:val="both"/>
        <w:rPr>
          <w:iCs/>
          <w:color w:val="000000"/>
        </w:rPr>
      </w:pPr>
      <w:proofErr w:type="spellStart"/>
      <w:r>
        <w:rPr>
          <w:iCs/>
          <w:color w:val="000000"/>
        </w:rPr>
        <w:t>Naročnik</w:t>
      </w:r>
      <w:proofErr w:type="spellEnd"/>
      <w:r>
        <w:rPr>
          <w:iCs/>
          <w:color w:val="000000"/>
        </w:rPr>
        <w:t xml:space="preserve"> bo iz postopka javnega </w:t>
      </w:r>
      <w:proofErr w:type="spellStart"/>
      <w:r>
        <w:rPr>
          <w:iCs/>
          <w:color w:val="000000"/>
        </w:rPr>
        <w:t>naročanja</w:t>
      </w:r>
      <w:proofErr w:type="spellEnd"/>
      <w:r>
        <w:rPr>
          <w:iCs/>
          <w:color w:val="000000"/>
        </w:rPr>
        <w:t xml:space="preserve"> </w:t>
      </w:r>
      <w:proofErr w:type="spellStart"/>
      <w:r>
        <w:rPr>
          <w:iCs/>
          <w:color w:val="000000"/>
        </w:rPr>
        <w:t>izključil</w:t>
      </w:r>
      <w:proofErr w:type="spellEnd"/>
      <w:r>
        <w:rPr>
          <w:iCs/>
          <w:color w:val="000000"/>
        </w:rPr>
        <w:t xml:space="preserve"> ponudnika/partnerja/podizvajalca, </w:t>
      </w:r>
      <w: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iCs/>
          <w:color w:val="000000"/>
        </w:rPr>
        <w:t>.</w:t>
      </w:r>
    </w:p>
    <w:p w14:paraId="4E77B6D5" w14:textId="77777777" w:rsidR="0046438A" w:rsidRDefault="0046438A" w:rsidP="0046438A">
      <w:pPr>
        <w:pStyle w:val="alineja-4"/>
        <w:shd w:val="clear" w:color="auto" w:fill="FFFFFF"/>
        <w:spacing w:before="0" w:beforeAutospacing="0" w:after="0" w:afterAutospacing="0"/>
        <w:ind w:hanging="430"/>
        <w:jc w:val="both"/>
        <w:rPr>
          <w:iCs/>
          <w:color w:val="000000"/>
        </w:rPr>
      </w:pPr>
      <w:r>
        <w:rPr>
          <w:rStyle w:val="charoverride-7"/>
          <w:b/>
          <w:bCs/>
          <w:iCs/>
          <w:color w:val="000000"/>
        </w:rPr>
        <w:t xml:space="preserve">       Dokazilo:</w:t>
      </w:r>
      <w:r>
        <w:rPr>
          <w:rStyle w:val="apple-converted-space"/>
          <w:iCs/>
          <w:color w:val="000000"/>
        </w:rPr>
        <w:t> </w:t>
      </w:r>
      <w:r>
        <w:rPr>
          <w:iCs/>
          <w:color w:val="000000"/>
          <w:sz w:val="22"/>
          <w:szCs w:val="22"/>
        </w:rPr>
        <w:t>ESPD</w:t>
      </w:r>
      <w:r>
        <w:rPr>
          <w:iCs/>
          <w:color w:val="000000"/>
        </w:rPr>
        <w:t xml:space="preserve"> obrazec (e-Dosje)</w:t>
      </w:r>
    </w:p>
    <w:p w14:paraId="61ADD79A" w14:textId="0AB7A6A6" w:rsidR="0046438A" w:rsidRDefault="0046438A" w:rsidP="0046438A"/>
    <w:p w14:paraId="291AA3EB" w14:textId="77777777" w:rsidR="002044CC" w:rsidRDefault="002044CC" w:rsidP="002044CC">
      <w:pPr>
        <w:spacing w:line="252" w:lineRule="auto"/>
        <w:jc w:val="both"/>
        <w:rPr>
          <w:rFonts w:eastAsia="Calibri"/>
        </w:rPr>
      </w:pPr>
      <w:r>
        <w:rPr>
          <w:b/>
        </w:rPr>
        <w:t xml:space="preserve">Izpolnjen obrazec ESPD </w:t>
      </w:r>
      <w:r>
        <w:rPr>
          <w:rFonts w:eastAsia="Calibri"/>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4" w:name="_Hlk181017504"/>
      <w:r>
        <w:rPr>
          <w:rFonts w:eastAsia="Calibri"/>
        </w:rPr>
        <w:t>v obrazcu ESPD (v »Del VI: Sklepne izjave«)</w:t>
      </w:r>
      <w:bookmarkEnd w:id="14"/>
      <w:r>
        <w:rPr>
          <w:rFonts w:eastAsia="Calibri"/>
        </w:rPr>
        <w:t>.</w:t>
      </w:r>
    </w:p>
    <w:p w14:paraId="7E0F272A" w14:textId="77777777" w:rsidR="002044CC" w:rsidRDefault="002044CC" w:rsidP="00472050">
      <w:pPr>
        <w:pStyle w:val="naslov-8-bold-italic"/>
        <w:keepNext/>
        <w:numPr>
          <w:ilvl w:val="0"/>
          <w:numId w:val="42"/>
        </w:numPr>
        <w:shd w:val="clear" w:color="auto" w:fill="FFFFFF"/>
        <w:spacing w:before="0" w:beforeAutospacing="0" w:after="0" w:afterAutospacing="0"/>
        <w:jc w:val="both"/>
        <w:rPr>
          <w:b/>
          <w:bCs/>
          <w:iCs/>
        </w:rPr>
      </w:pPr>
      <w:bookmarkStart w:id="15" w:name="_Hlk181017468"/>
      <w:r>
        <w:rPr>
          <w:iCs/>
        </w:rPr>
        <w:lastRenderedPageBreak/>
        <w:t>Naročnik iz postopka javnega naročanja kadar koli v postopku izključi gospodarski</w:t>
      </w:r>
    </w:p>
    <w:p w14:paraId="265E6A53"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subjekt, če se izkaže, da je pred ali med postopkom javnega naročanja ta subjekt glede na</w:t>
      </w:r>
    </w:p>
    <w:p w14:paraId="0F21B391" w14:textId="77777777" w:rsidR="002044CC" w:rsidRDefault="002044CC" w:rsidP="002044CC">
      <w:pPr>
        <w:pStyle w:val="naslov-8-bold-italic"/>
        <w:keepNext/>
        <w:shd w:val="clear" w:color="auto" w:fill="FFFFFF"/>
        <w:spacing w:before="0" w:beforeAutospacing="0" w:after="0" w:afterAutospacing="0"/>
        <w:ind w:left="360"/>
        <w:jc w:val="both"/>
        <w:rPr>
          <w:iCs/>
        </w:rPr>
      </w:pPr>
      <w:r>
        <w:rPr>
          <w:iCs/>
        </w:rPr>
        <w:t>storjena ali neizvedena dejanja v enem od položajev iz prvega, drugega ali četrtega</w:t>
      </w:r>
    </w:p>
    <w:p w14:paraId="1AF28B1C" w14:textId="77777777" w:rsidR="002044CC" w:rsidRDefault="002044CC" w:rsidP="002044CC">
      <w:pPr>
        <w:pStyle w:val="naslov-8-bold-italic"/>
        <w:keepNext/>
        <w:shd w:val="clear" w:color="auto" w:fill="FFFFFF"/>
        <w:spacing w:before="0" w:beforeAutospacing="0" w:after="0" w:afterAutospacing="0"/>
        <w:ind w:left="360"/>
        <w:jc w:val="both"/>
        <w:rPr>
          <w:b/>
          <w:bCs/>
          <w:iCs/>
        </w:rPr>
      </w:pPr>
      <w:r>
        <w:rPr>
          <w:iCs/>
        </w:rPr>
        <w:t>odstavka tega člena.</w:t>
      </w:r>
    </w:p>
    <w:p w14:paraId="65CF64F2" w14:textId="77777777" w:rsidR="002044CC" w:rsidRDefault="002044CC" w:rsidP="002044CC">
      <w:pPr>
        <w:pStyle w:val="naslov-8-bold-italic"/>
        <w:keepNext/>
        <w:shd w:val="clear" w:color="auto" w:fill="FFFFFF"/>
        <w:spacing w:before="0" w:beforeAutospacing="0" w:after="0" w:afterAutospacing="0"/>
        <w:jc w:val="both"/>
        <w:rPr>
          <w:b/>
          <w:bCs/>
          <w:iCs/>
        </w:rPr>
      </w:pPr>
    </w:p>
    <w:p w14:paraId="60608575" w14:textId="77777777" w:rsidR="002044CC" w:rsidRDefault="002044CC" w:rsidP="00472050">
      <w:pPr>
        <w:pStyle w:val="naslov-8-bold-italic"/>
        <w:keepNext/>
        <w:numPr>
          <w:ilvl w:val="0"/>
          <w:numId w:val="43"/>
        </w:numPr>
        <w:shd w:val="clear" w:color="auto" w:fill="FFFFFF"/>
        <w:spacing w:before="0" w:beforeAutospacing="0" w:after="0" w:afterAutospacing="0"/>
        <w:jc w:val="both"/>
        <w:rPr>
          <w:bCs/>
          <w:iCs/>
        </w:rPr>
      </w:pPr>
      <w:r>
        <w:rPr>
          <w:bCs/>
          <w:iCs/>
        </w:rPr>
        <w:t>Gospodarski subjekt, ki je v enem od položajev iz prvega, b) točke četrtega odstavka</w:t>
      </w:r>
    </w:p>
    <w:p w14:paraId="71ECC8C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lahko najkasneje do roka za oddajo prijav ali ponudb naročniku</w:t>
      </w:r>
    </w:p>
    <w:p w14:paraId="23DF23A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predloži dokaze, da je sprejel zadostne ukrepe, s katerimi lahko dokaže svojo</w:t>
      </w:r>
    </w:p>
    <w:p w14:paraId="4267A1B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zanesljivost kljub obstoju razlogov za izključitev. Za zadostne ukrepe šteje plačilo ali</w:t>
      </w:r>
    </w:p>
    <w:p w14:paraId="1CB31650"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zaveza plačati nadomestilo za vso škodo, povzročeno s kaznivim dejanjem ali kršitvijo,</w:t>
      </w:r>
    </w:p>
    <w:p w14:paraId="1D6BBD1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aktivno sodelovanje s preiskovalnimi organi za celotno razjasnitev dejstev in okoliščin</w:t>
      </w:r>
    </w:p>
    <w:p w14:paraId="49415CB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ter sprejetje konkretnih tehničnih, organizacijskih in kadrovskih ukrepov, ustreznih za</w:t>
      </w:r>
    </w:p>
    <w:p w14:paraId="6B8EB803"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preprečitev nadaljnjih kaznivih dejanj ali kršitev. Pri ocenjevanju ukrepov, ki jih sprejme</w:t>
      </w:r>
    </w:p>
    <w:p w14:paraId="5D363BA1"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gospodarski subjekt, naročnik upošteva resnost in posebne okoliščine kaznivega dejanja</w:t>
      </w:r>
    </w:p>
    <w:p w14:paraId="049A89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ali kršitve. Če naročnik oceni, da dokazi, ki jih je predložil gospodarski subjekt,</w:t>
      </w:r>
    </w:p>
    <w:p w14:paraId="378A565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gospodarskega subjekta ne glede na prvi, b) točke četrtega in šesti odstavek</w:t>
      </w:r>
    </w:p>
    <w:p w14:paraId="511FA57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tega člena ne izključi iz postopka javnega naročanja. Če naročnik oceni, da ukrepi ne</w:t>
      </w:r>
    </w:p>
    <w:p w14:paraId="461BC037"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zadoščajo, gospodarskemu subjektu pošlje utemeljitev takšne odločitve. Ta odstavek se</w:t>
      </w:r>
    </w:p>
    <w:p w14:paraId="31A9CCBB"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glede presoje ukrepov smiselno uporablja tudi v primerih iz 67. in 67.a člena tega</w:t>
      </w:r>
    </w:p>
    <w:p w14:paraId="5A1FF81A"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zakona.</w:t>
      </w:r>
    </w:p>
    <w:p w14:paraId="177DD2F1"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11224B1" w14:textId="77777777" w:rsidR="002044CC" w:rsidRDefault="002044CC" w:rsidP="00472050">
      <w:pPr>
        <w:pStyle w:val="naslov-8-bold-italic"/>
        <w:keepNext/>
        <w:numPr>
          <w:ilvl w:val="0"/>
          <w:numId w:val="44"/>
        </w:numPr>
        <w:shd w:val="clear" w:color="auto" w:fill="FFFFFF"/>
        <w:spacing w:before="0" w:beforeAutospacing="0" w:after="0" w:afterAutospacing="0"/>
        <w:jc w:val="both"/>
        <w:rPr>
          <w:bCs/>
          <w:iCs/>
        </w:rPr>
      </w:pPr>
      <w:r>
        <w:rPr>
          <w:bCs/>
          <w:iCs/>
        </w:rPr>
        <w:t>Gospodarski subjekt, ki je bil iz sodelovanja v postopkih javnega naročanja ali postopkih</w:t>
      </w:r>
    </w:p>
    <w:p w14:paraId="40167C88"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za podelitev koncesije izključen na podlagi pravnomočne sodbe ali odločbe o prekršku,</w:t>
      </w:r>
    </w:p>
    <w:p w14:paraId="39B44C44"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ki učinkuje v Republiki Sloveniji, v času trajanja izključitve ni upravičen do uporabe</w:t>
      </w:r>
    </w:p>
    <w:p w14:paraId="54DEA4E5" w14:textId="77777777" w:rsidR="002044CC" w:rsidRDefault="002044CC" w:rsidP="002044CC">
      <w:pPr>
        <w:pStyle w:val="naslov-8-bold-italic"/>
        <w:keepNext/>
        <w:shd w:val="clear" w:color="auto" w:fill="FFFFFF"/>
        <w:spacing w:before="0" w:beforeAutospacing="0" w:after="0" w:afterAutospacing="0"/>
        <w:ind w:left="360"/>
        <w:jc w:val="both"/>
        <w:rPr>
          <w:bCs/>
          <w:iCs/>
        </w:rPr>
      </w:pPr>
      <w:r>
        <w:rPr>
          <w:bCs/>
          <w:iCs/>
        </w:rPr>
        <w:t>možnosti iz prejšnjega odstavka tega člena.</w:t>
      </w:r>
    </w:p>
    <w:p w14:paraId="7C68B702" w14:textId="77777777" w:rsidR="002044CC" w:rsidRDefault="002044CC" w:rsidP="002044CC">
      <w:pPr>
        <w:pStyle w:val="naslov-8-bold-italic"/>
        <w:keepNext/>
        <w:shd w:val="clear" w:color="auto" w:fill="FFFFFF"/>
        <w:spacing w:before="0" w:beforeAutospacing="0" w:after="0" w:afterAutospacing="0"/>
        <w:ind w:left="360"/>
        <w:jc w:val="both"/>
        <w:rPr>
          <w:bCs/>
          <w:iCs/>
        </w:rPr>
      </w:pPr>
    </w:p>
    <w:p w14:paraId="5841D56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1.8   Kadar pravnomočna sodba za kaznivo dejanje iz prvega odstavka tega člena ne določa</w:t>
      </w:r>
    </w:p>
    <w:p w14:paraId="70A52FED"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trajanja izključitve iz postopkov javnega naročanja in naročnik oceni, da ukrepi, ki jih je</w:t>
      </w:r>
    </w:p>
    <w:p w14:paraId="0C2C90EF"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gospodarski subjekt sprejel v skladu z devetim odstavkom tega člena, niso zadostni,</w:t>
      </w:r>
    </w:p>
    <w:p w14:paraId="24C0E1CA"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naročnik gospodarski subjekt izloči iz postopka javnega naročanja, če od datuma izreka</w:t>
      </w:r>
    </w:p>
    <w:p w14:paraId="16A2C85E" w14:textId="77777777" w:rsidR="002044CC" w:rsidRDefault="002044CC" w:rsidP="002044CC">
      <w:pPr>
        <w:pStyle w:val="naslov-8-bold-italic"/>
        <w:keepNext/>
        <w:shd w:val="clear" w:color="auto" w:fill="FFFFFF"/>
        <w:spacing w:before="0" w:beforeAutospacing="0" w:after="0" w:afterAutospacing="0"/>
        <w:jc w:val="both"/>
        <w:rPr>
          <w:bCs/>
          <w:iCs/>
        </w:rPr>
      </w:pPr>
      <w:r>
        <w:rPr>
          <w:bCs/>
          <w:iCs/>
        </w:rPr>
        <w:t>pravnomočne sodbe za kaznivo dejanje iz prvega odstavka tega člena še ni preteklo pet</w:t>
      </w:r>
    </w:p>
    <w:p w14:paraId="7DED8AA6" w14:textId="77777777" w:rsidR="002044CC" w:rsidRDefault="002044CC" w:rsidP="002044CC">
      <w:pPr>
        <w:pStyle w:val="alineja-4-odmik-dol"/>
        <w:shd w:val="clear" w:color="auto" w:fill="FFFFFF"/>
        <w:spacing w:before="0" w:beforeAutospacing="0" w:after="0" w:afterAutospacing="0"/>
        <w:jc w:val="both"/>
        <w:rPr>
          <w:bCs/>
          <w:iCs/>
        </w:rPr>
      </w:pPr>
      <w:r>
        <w:rPr>
          <w:bCs/>
          <w:iCs/>
        </w:rPr>
        <w:t>let</w:t>
      </w:r>
      <w:bookmarkEnd w:id="15"/>
      <w:r>
        <w:rPr>
          <w:bCs/>
          <w:iCs/>
        </w:rPr>
        <w:t>.</w:t>
      </w:r>
    </w:p>
    <w:p w14:paraId="1CECED9B" w14:textId="77777777" w:rsidR="002044CC" w:rsidRDefault="002044CC" w:rsidP="002044CC">
      <w:pPr>
        <w:pStyle w:val="alineja-4-odmik-dol"/>
        <w:shd w:val="clear" w:color="auto" w:fill="FFFFFF"/>
        <w:spacing w:before="0" w:beforeAutospacing="0" w:after="0" w:afterAutospacing="0"/>
        <w:jc w:val="both"/>
        <w:rPr>
          <w:iCs/>
          <w:color w:val="000000"/>
        </w:rPr>
      </w:pPr>
    </w:p>
    <w:p w14:paraId="48640AFB" w14:textId="77777777" w:rsidR="002044CC" w:rsidRDefault="002044CC" w:rsidP="002044CC">
      <w:pPr>
        <w:keepNext/>
        <w:shd w:val="clear" w:color="auto" w:fill="FFFFFF"/>
        <w:jc w:val="both"/>
        <w:rPr>
          <w:b/>
          <w:bCs/>
          <w:iCs/>
          <w:color w:val="000000"/>
        </w:rPr>
      </w:pPr>
      <w:r>
        <w:rPr>
          <w:b/>
          <w:bCs/>
          <w:iCs/>
          <w:color w:val="000000"/>
        </w:rPr>
        <w:t>2. Sposobnost za opravljanje poklicne dejavnosti</w:t>
      </w:r>
    </w:p>
    <w:p w14:paraId="41061773" w14:textId="77777777" w:rsidR="002044CC" w:rsidRDefault="002044CC" w:rsidP="00472050">
      <w:pPr>
        <w:numPr>
          <w:ilvl w:val="1"/>
          <w:numId w:val="45"/>
        </w:numPr>
        <w:shd w:val="clear" w:color="auto" w:fill="FFFFFF"/>
        <w:jc w:val="both"/>
        <w:rPr>
          <w:iCs/>
          <w:color w:val="000000"/>
        </w:rPr>
      </w:pPr>
      <w:r>
        <w:rPr>
          <w:iCs/>
          <w:color w:val="000000"/>
        </w:rPr>
        <w:t xml:space="preserve">Ponudnik mora biti vpisan v enega od poklicnih ali poslovnih registrov, ki se vodijo v državi </w:t>
      </w:r>
      <w:proofErr w:type="spellStart"/>
      <w:r>
        <w:rPr>
          <w:iCs/>
          <w:color w:val="000000"/>
        </w:rPr>
        <w:t>članici</w:t>
      </w:r>
      <w:proofErr w:type="spellEnd"/>
      <w:r>
        <w:rPr>
          <w:iCs/>
          <w:color w:val="000000"/>
        </w:rPr>
        <w:t>, v kateri ima ponudnik sedež.</w:t>
      </w:r>
    </w:p>
    <w:p w14:paraId="21BE6F92" w14:textId="77777777" w:rsidR="002044CC" w:rsidRDefault="002044CC" w:rsidP="002044CC">
      <w:pPr>
        <w:shd w:val="clear" w:color="auto" w:fill="FFFFFF"/>
        <w:ind w:hanging="430"/>
        <w:rPr>
          <w:iCs/>
          <w:color w:val="000000"/>
        </w:rPr>
      </w:pPr>
      <w:r>
        <w:rPr>
          <w:b/>
          <w:bCs/>
          <w:iCs/>
          <w:color w:val="000000"/>
        </w:rPr>
        <w:t xml:space="preserve">       Dokazilo: </w:t>
      </w:r>
      <w:r>
        <w:rPr>
          <w:iCs/>
          <w:color w:val="000000"/>
        </w:rPr>
        <w:t xml:space="preserve">ESPD obrazec </w:t>
      </w:r>
    </w:p>
    <w:p w14:paraId="21CAF0E2" w14:textId="77777777" w:rsidR="002044CC" w:rsidRDefault="002044CC" w:rsidP="002044CC">
      <w:pPr>
        <w:shd w:val="clear" w:color="auto" w:fill="FFFFFF"/>
        <w:ind w:hanging="430"/>
        <w:rPr>
          <w:iCs/>
          <w:color w:val="000000"/>
        </w:rPr>
      </w:pPr>
    </w:p>
    <w:p w14:paraId="0187D477" w14:textId="77777777" w:rsidR="002044CC" w:rsidRDefault="002044CC" w:rsidP="002044CC">
      <w:pPr>
        <w:shd w:val="clear" w:color="auto" w:fill="FFFFFF"/>
        <w:ind w:hanging="430"/>
        <w:rPr>
          <w:iCs/>
          <w:color w:val="000000"/>
        </w:rPr>
      </w:pPr>
      <w:r>
        <w:rPr>
          <w:b/>
          <w:bCs/>
          <w:iCs/>
          <w:color w:val="000000"/>
        </w:rPr>
        <w:t>3. Ekonomska in/ali finančna sposobnost</w:t>
      </w:r>
    </w:p>
    <w:p w14:paraId="52EE7BD9" w14:textId="77777777" w:rsidR="002044CC" w:rsidRDefault="002044CC" w:rsidP="00472050">
      <w:pPr>
        <w:numPr>
          <w:ilvl w:val="1"/>
          <w:numId w:val="46"/>
        </w:numPr>
        <w:shd w:val="clear" w:color="auto" w:fill="FFFFFF"/>
        <w:jc w:val="both"/>
        <w:rPr>
          <w:iCs/>
          <w:color w:val="000000"/>
        </w:rPr>
      </w:pPr>
      <w:r>
        <w:rPr>
          <w:iCs/>
          <w:color w:val="000000"/>
        </w:rPr>
        <w:t xml:space="preserve">Ponudnik mora izkazati, da ima potrebne ekonomske in finančne zmogljivosti za izvedbo javnega naročila </w:t>
      </w:r>
    </w:p>
    <w:p w14:paraId="22120A87" w14:textId="77777777" w:rsidR="002044CC" w:rsidRDefault="002044CC" w:rsidP="002044CC">
      <w:pPr>
        <w:shd w:val="clear" w:color="auto" w:fill="FFFFFF"/>
        <w:jc w:val="both"/>
        <w:rPr>
          <w:iCs/>
          <w:color w:val="000000"/>
        </w:rPr>
      </w:pPr>
      <w:r>
        <w:rPr>
          <w:b/>
          <w:iCs/>
          <w:color w:val="000000"/>
        </w:rPr>
        <w:t>Dokazilo:</w:t>
      </w:r>
      <w:r>
        <w:rPr>
          <w:iCs/>
          <w:color w:val="000000"/>
        </w:rPr>
        <w:t xml:space="preserve"> BON (</w:t>
      </w:r>
      <w:r>
        <w:t xml:space="preserve">potrdilo ali fotokopija Agencije Republike Slovenije oz. pristojne banke za plačilni promet, kot npr. BON, iz katerega bo razvidno, da v zadnjih 6 mesecih od pridobitve potrdila ni imel blokiranih računov in </w:t>
      </w:r>
      <w:r>
        <w:rPr>
          <w:b/>
          <w:bCs/>
        </w:rPr>
        <w:t>ni starejši od 30 dni</w:t>
      </w:r>
      <w:r>
        <w:t xml:space="preserve"> od dneva odpiranja ponudb</w:t>
      </w:r>
      <w:r>
        <w:rPr>
          <w:iCs/>
          <w:color w:val="000000"/>
        </w:rPr>
        <w:t xml:space="preserve">) </w:t>
      </w:r>
    </w:p>
    <w:p w14:paraId="0076188F" w14:textId="77777777" w:rsidR="00CB1092" w:rsidRPr="00CB1092" w:rsidRDefault="00CB1092" w:rsidP="00CB1092">
      <w:pPr>
        <w:spacing w:after="160" w:line="252" w:lineRule="auto"/>
        <w:jc w:val="both"/>
      </w:pPr>
      <w:r w:rsidRPr="00CB1092">
        <w:t xml:space="preserve">Zaradi možne preverljivosti dokumenta iz te točke, bo naročnik v primeru odsotnosti dokazila, pred izdajo odločitve zahteval predložitev le-tega. </w:t>
      </w:r>
    </w:p>
    <w:p w14:paraId="6397B1B9" w14:textId="77777777" w:rsidR="002044CC" w:rsidRDefault="002044CC" w:rsidP="002044CC">
      <w:pPr>
        <w:shd w:val="clear" w:color="auto" w:fill="FFFFFF"/>
        <w:ind w:left="430" w:hanging="430"/>
        <w:jc w:val="both"/>
      </w:pPr>
      <w:r>
        <w:rPr>
          <w:b/>
        </w:rPr>
        <w:t>Izpolnjen obrazec ESPD</w:t>
      </w:r>
      <w:r>
        <w:t xml:space="preserve"> (v »Del IV: Pogoji za sodelovanje, Oddelek B: Ekonomski in </w:t>
      </w:r>
    </w:p>
    <w:p w14:paraId="4D8A00B7" w14:textId="77777777" w:rsidR="002044CC" w:rsidRDefault="002044CC" w:rsidP="002044CC">
      <w:pPr>
        <w:shd w:val="clear" w:color="auto" w:fill="FFFFFF"/>
        <w:ind w:left="430" w:hanging="430"/>
        <w:jc w:val="both"/>
      </w:pPr>
      <w:r>
        <w:t>finančni položaj, Druge ekonomske ali finančne zahteve«).</w:t>
      </w:r>
    </w:p>
    <w:p w14:paraId="424A45A5" w14:textId="77777777" w:rsidR="002044CC" w:rsidRDefault="002044CC" w:rsidP="002044CC">
      <w:pPr>
        <w:shd w:val="clear" w:color="auto" w:fill="FFFFFF"/>
        <w:jc w:val="both"/>
        <w:rPr>
          <w:iCs/>
          <w:color w:val="000000"/>
        </w:rPr>
      </w:pPr>
    </w:p>
    <w:p w14:paraId="21835CF7" w14:textId="77777777" w:rsidR="006E26AA" w:rsidRPr="0053359B" w:rsidRDefault="006E26AA" w:rsidP="006E26AA">
      <w:pPr>
        <w:pStyle w:val="alineja-4"/>
        <w:shd w:val="clear" w:color="auto" w:fill="FFFFFF"/>
        <w:spacing w:before="0" w:beforeAutospacing="0" w:after="0" w:afterAutospacing="0"/>
        <w:ind w:left="430" w:hanging="430"/>
        <w:jc w:val="both"/>
        <w:rPr>
          <w:iCs/>
          <w:color w:val="000000"/>
        </w:rPr>
      </w:pPr>
    </w:p>
    <w:p w14:paraId="47922202" w14:textId="77777777" w:rsidR="006E26AA" w:rsidRPr="0053359B" w:rsidRDefault="006E26AA" w:rsidP="006E26AA">
      <w:pPr>
        <w:pStyle w:val="naslov-8-bold-italic"/>
        <w:keepNext/>
        <w:shd w:val="clear" w:color="auto" w:fill="FFFFFF"/>
        <w:spacing w:before="0" w:beforeAutospacing="0" w:after="0" w:afterAutospacing="0"/>
        <w:jc w:val="both"/>
        <w:rPr>
          <w:b/>
          <w:bCs/>
          <w:iCs/>
          <w:color w:val="000000"/>
        </w:rPr>
      </w:pPr>
      <w:r w:rsidRPr="0053359B">
        <w:rPr>
          <w:b/>
          <w:bCs/>
          <w:iCs/>
          <w:color w:val="000000"/>
        </w:rPr>
        <w:lastRenderedPageBreak/>
        <w:t>4. Tehnična in/ali strokovna sposobnost</w:t>
      </w:r>
    </w:p>
    <w:p w14:paraId="648FE652" w14:textId="2DEEDD45" w:rsidR="00477F4D" w:rsidRPr="00477F4D" w:rsidRDefault="00477F4D" w:rsidP="00E0158D">
      <w:pPr>
        <w:pStyle w:val="alineja-4-odmik-dol"/>
        <w:shd w:val="clear" w:color="auto" w:fill="FFFFFF"/>
        <w:spacing w:before="0" w:beforeAutospacing="0" w:after="0" w:afterAutospacing="0"/>
        <w:jc w:val="both"/>
        <w:rPr>
          <w:iCs/>
          <w:color w:val="000000"/>
        </w:rPr>
      </w:pPr>
      <w:r w:rsidRPr="00477F4D">
        <w:rPr>
          <w:iCs/>
          <w:color w:val="000000"/>
        </w:rPr>
        <w:t>4.1 Ponudnik mora izkazati, da izpolnjuje pogoje za izv</w:t>
      </w:r>
      <w:r w:rsidR="00E0158D">
        <w:rPr>
          <w:iCs/>
          <w:color w:val="000000"/>
        </w:rPr>
        <w:t xml:space="preserve">edbo </w:t>
      </w:r>
      <w:r w:rsidRPr="00477F4D">
        <w:rPr>
          <w:iCs/>
          <w:color w:val="000000"/>
        </w:rPr>
        <w:t xml:space="preserve">javnega </w:t>
      </w:r>
      <w:proofErr w:type="spellStart"/>
      <w:r w:rsidRPr="00477F4D">
        <w:rPr>
          <w:iCs/>
          <w:color w:val="000000"/>
        </w:rPr>
        <w:t>naročila</w:t>
      </w:r>
      <w:proofErr w:type="spellEnd"/>
      <w:r w:rsidRPr="00477F4D">
        <w:rPr>
          <w:iCs/>
          <w:color w:val="000000"/>
        </w:rPr>
        <w:t xml:space="preserve"> </w:t>
      </w:r>
    </w:p>
    <w:p w14:paraId="67103657" w14:textId="623647C8" w:rsidR="003872A1" w:rsidRDefault="006E26AA" w:rsidP="00477F4D">
      <w:pPr>
        <w:shd w:val="clear" w:color="auto" w:fill="FFFFFF"/>
        <w:tabs>
          <w:tab w:val="left" w:pos="284"/>
          <w:tab w:val="left" w:pos="426"/>
          <w:tab w:val="left" w:pos="5954"/>
        </w:tabs>
        <w:jc w:val="both"/>
        <w:rPr>
          <w:color w:val="000000" w:themeColor="text1"/>
        </w:rPr>
      </w:pPr>
      <w:r w:rsidRPr="00477F4D">
        <w:rPr>
          <w:b/>
          <w:iCs/>
          <w:color w:val="000000"/>
        </w:rPr>
        <w:t xml:space="preserve">Dokazilo: </w:t>
      </w:r>
      <w:r w:rsidR="00C86DAF" w:rsidRPr="007E6B06">
        <w:rPr>
          <w:iCs/>
          <w:color w:val="000000"/>
          <w:sz w:val="22"/>
          <w:szCs w:val="22"/>
        </w:rPr>
        <w:t>ESPD</w:t>
      </w:r>
      <w:r w:rsidR="00C86DAF" w:rsidRPr="00477F4D">
        <w:t xml:space="preserve">, </w:t>
      </w:r>
      <w:r w:rsidRPr="00154EC8">
        <w:rPr>
          <w:color w:val="000000" w:themeColor="text1"/>
        </w:rPr>
        <w:t xml:space="preserve">izjava ponudnika o </w:t>
      </w:r>
      <w:r w:rsidR="00477F4D" w:rsidRPr="00154EC8">
        <w:rPr>
          <w:color w:val="000000" w:themeColor="text1"/>
        </w:rPr>
        <w:t>izpolnjevanju pogojev</w:t>
      </w:r>
      <w:r w:rsidR="007A73C9">
        <w:rPr>
          <w:color w:val="000000" w:themeColor="text1"/>
        </w:rPr>
        <w:t>,</w:t>
      </w:r>
      <w:r w:rsidR="003872A1">
        <w:rPr>
          <w:iCs/>
          <w:color w:val="000000"/>
        </w:rPr>
        <w:t xml:space="preserve"> </w:t>
      </w:r>
      <w:r w:rsidR="003872A1">
        <w:rPr>
          <w:color w:val="000000" w:themeColor="text1"/>
        </w:rPr>
        <w:t>i</w:t>
      </w:r>
      <w:r w:rsidR="003872A1" w:rsidRPr="003872A1">
        <w:rPr>
          <w:color w:val="000000" w:themeColor="text1"/>
        </w:rPr>
        <w:t xml:space="preserve">zjava ponudnika o tehničnih zmožnostih in kadrovski usposobljenosti, </w:t>
      </w:r>
      <w:r w:rsidR="003872A1">
        <w:rPr>
          <w:color w:val="000000" w:themeColor="text1"/>
        </w:rPr>
        <w:t>s</w:t>
      </w:r>
      <w:r w:rsidR="003872A1" w:rsidRPr="003872A1">
        <w:rPr>
          <w:color w:val="000000" w:themeColor="text1"/>
        </w:rPr>
        <w:t xml:space="preserve">eznam kadra, ki bo izvajal storitve, </w:t>
      </w:r>
      <w:r w:rsidR="003872A1">
        <w:rPr>
          <w:color w:val="000000" w:themeColor="text1"/>
        </w:rPr>
        <w:t>i</w:t>
      </w:r>
      <w:r w:rsidR="003872A1" w:rsidRPr="003872A1">
        <w:rPr>
          <w:color w:val="000000" w:themeColor="text1"/>
        </w:rPr>
        <w:t xml:space="preserve">zjava ponudnika o času izvedbe in </w:t>
      </w:r>
      <w:r w:rsidR="003872A1">
        <w:rPr>
          <w:color w:val="000000" w:themeColor="text1"/>
        </w:rPr>
        <w:t>s</w:t>
      </w:r>
      <w:r w:rsidR="003872A1" w:rsidRPr="003872A1">
        <w:rPr>
          <w:color w:val="000000" w:themeColor="text1"/>
        </w:rPr>
        <w:t>trokovna priporočila (reference).</w:t>
      </w:r>
    </w:p>
    <w:p w14:paraId="7A3CD3A9" w14:textId="77777777" w:rsidR="003872A1" w:rsidRDefault="003872A1" w:rsidP="00477F4D">
      <w:pPr>
        <w:shd w:val="clear" w:color="auto" w:fill="FFFFFF"/>
        <w:tabs>
          <w:tab w:val="left" w:pos="284"/>
          <w:tab w:val="left" w:pos="426"/>
          <w:tab w:val="left" w:pos="5954"/>
        </w:tabs>
        <w:jc w:val="both"/>
        <w:rPr>
          <w:color w:val="000000" w:themeColor="text1"/>
        </w:rPr>
      </w:pPr>
    </w:p>
    <w:p w14:paraId="66D282C1" w14:textId="74018AF5" w:rsidR="00477F4D" w:rsidRPr="00477F4D" w:rsidRDefault="007A73C9" w:rsidP="00477F4D">
      <w:pPr>
        <w:shd w:val="clear" w:color="auto" w:fill="FFFFFF"/>
        <w:tabs>
          <w:tab w:val="left" w:pos="284"/>
          <w:tab w:val="left" w:pos="426"/>
          <w:tab w:val="left" w:pos="5954"/>
        </w:tabs>
        <w:jc w:val="both"/>
      </w:pPr>
      <w:r>
        <w:rPr>
          <w:color w:val="000000" w:themeColor="text1"/>
        </w:rPr>
        <w:t xml:space="preserve"> izjava ponudnika o odgovornosti za izvedbo naročila, izjava ponudnika o tehničnih zmožnostih in kadrovski usposobljenosti, seznam kadra</w:t>
      </w:r>
      <w:r w:rsidR="0095679C">
        <w:rPr>
          <w:color w:val="000000" w:themeColor="text1"/>
        </w:rPr>
        <w:t>,</w:t>
      </w:r>
      <w:r>
        <w:rPr>
          <w:color w:val="000000" w:themeColor="text1"/>
        </w:rPr>
        <w:t xml:space="preserve"> ki bo storitve izvajal.</w:t>
      </w:r>
    </w:p>
    <w:p w14:paraId="69DFEA10" w14:textId="77777777" w:rsidR="006E26AA" w:rsidRPr="0053359B" w:rsidRDefault="006E26AA" w:rsidP="006E26AA">
      <w:pPr>
        <w:tabs>
          <w:tab w:val="left" w:pos="284"/>
          <w:tab w:val="left" w:pos="3969"/>
          <w:tab w:val="left" w:pos="5954"/>
        </w:tabs>
        <w:jc w:val="both"/>
      </w:pPr>
    </w:p>
    <w:p w14:paraId="4E234A91" w14:textId="77777777" w:rsidR="006E26AA" w:rsidRPr="0053359B" w:rsidRDefault="006E26AA" w:rsidP="006E26AA">
      <w:pPr>
        <w:jc w:val="both"/>
      </w:pPr>
      <w:bookmarkStart w:id="16" w:name="_Hlk511905322"/>
      <w:r w:rsidRPr="0053359B">
        <w:rPr>
          <w:b/>
        </w:rPr>
        <w:t xml:space="preserve">Obrazec </w:t>
      </w:r>
      <w:r w:rsidRPr="00D15B15">
        <w:rPr>
          <w:b/>
          <w:sz w:val="22"/>
          <w:szCs w:val="22"/>
        </w:rPr>
        <w:t>ESPD</w:t>
      </w:r>
      <w:r w:rsidRPr="0053359B">
        <w:t xml:space="preserve"> predstavlja uradno izjavo gospodarskega subjekta, da zanj ne obstajajo razlogi za izključitev in da izpolnjuje pogoje za sodelovanje, hkrati pa zagotavlja ustrezne informacije, ki jih zahteva naročnik. Obrazec </w:t>
      </w:r>
      <w:r w:rsidRPr="00D15B15">
        <w:rPr>
          <w:sz w:val="22"/>
          <w:szCs w:val="22"/>
        </w:rPr>
        <w:t>ESPD</w:t>
      </w:r>
      <w:r w:rsidRPr="0053359B">
        <w:t xml:space="preserve"> vključuje tudi uradno izjavo o tem, da bo gospodarski subjekt na zahtevo in brez odlašanja sposoben predložiti dokazila, ki dokazujejo neobstoj razlogov za izključitev oziroma izpolnjevanje pogojev za sodelovanje.</w:t>
      </w:r>
    </w:p>
    <w:p w14:paraId="3AF085F3" w14:textId="77777777" w:rsidR="006E26AA" w:rsidRPr="0053359B" w:rsidRDefault="006E26AA" w:rsidP="006E26AA">
      <w:pPr>
        <w:jc w:val="both"/>
      </w:pPr>
    </w:p>
    <w:p w14:paraId="384F9CFC" w14:textId="77777777" w:rsidR="006E26AA" w:rsidRPr="0053359B" w:rsidRDefault="006E26AA" w:rsidP="006E26AA">
      <w:pPr>
        <w:jc w:val="both"/>
        <w:rPr>
          <w:rFonts w:cs="Arial"/>
          <w:szCs w:val="20"/>
        </w:rPr>
      </w:pPr>
      <w:r w:rsidRPr="0053359B">
        <w:rPr>
          <w:rFonts w:cs="Arial"/>
          <w:szCs w:val="20"/>
        </w:rPr>
        <w:t xml:space="preserve">Navedbe v </w:t>
      </w:r>
      <w:r w:rsidRPr="00D15B15">
        <w:rPr>
          <w:rFonts w:cs="Arial"/>
          <w:sz w:val="22"/>
          <w:szCs w:val="22"/>
        </w:rPr>
        <w:t>ESPD</w:t>
      </w:r>
      <w:r w:rsidRPr="0053359B">
        <w:rPr>
          <w:rFonts w:cs="Arial"/>
          <w:szCs w:val="20"/>
        </w:rPr>
        <w:t xml:space="preserve"> in/ali dokazila, ki ji predloži gospodarski subjekt, morajo biti veljavni.</w:t>
      </w:r>
    </w:p>
    <w:p w14:paraId="614643FD" w14:textId="77777777" w:rsidR="006E26AA" w:rsidRPr="0053359B" w:rsidRDefault="006E26AA" w:rsidP="006E26AA">
      <w:pPr>
        <w:jc w:val="both"/>
      </w:pPr>
    </w:p>
    <w:p w14:paraId="5FAB35F2" w14:textId="675C2FD3" w:rsidR="006E26AA" w:rsidRPr="0053359B" w:rsidRDefault="006E26AA" w:rsidP="006E26AA">
      <w:pPr>
        <w:jc w:val="both"/>
      </w:pPr>
      <w:r w:rsidRPr="0053359B">
        <w:t>Gospodarski subjekt naročnikov obrazec</w:t>
      </w:r>
      <w:r w:rsidRPr="00D15B15">
        <w:rPr>
          <w:sz w:val="22"/>
          <w:szCs w:val="22"/>
        </w:rPr>
        <w:t xml:space="preserve"> ESPD</w:t>
      </w:r>
      <w:r w:rsidRPr="0053359B">
        <w:t xml:space="preserve"> (datoteka </w:t>
      </w:r>
      <w:r w:rsidRPr="00D15B15">
        <w:rPr>
          <w:sz w:val="22"/>
          <w:szCs w:val="22"/>
        </w:rPr>
        <w:t>XML</w:t>
      </w:r>
      <w:r w:rsidRPr="0053359B">
        <w:t>) uvozi na spletni strani portala javnih naročil/</w:t>
      </w:r>
      <w:r w:rsidRPr="00D15B15">
        <w:rPr>
          <w:sz w:val="22"/>
          <w:szCs w:val="22"/>
        </w:rPr>
        <w:t>ESPD</w:t>
      </w:r>
      <w:r w:rsidRPr="0053359B">
        <w:t xml:space="preserve">: </w:t>
      </w:r>
      <w:hyperlink r:id="rId18" w:history="1">
        <w:r w:rsidR="00237FE9" w:rsidRPr="00E00FF9">
          <w:rPr>
            <w:rStyle w:val="Hiperpovezava"/>
          </w:rPr>
          <w:t>http://www.enarocanje.si/espd/</w:t>
        </w:r>
      </w:hyperlink>
      <w:r w:rsidRPr="0053359B">
        <w:t xml:space="preserve"> in v njega neposredno vnese zahtevane podatke.</w:t>
      </w:r>
    </w:p>
    <w:p w14:paraId="46417A7A" w14:textId="77777777" w:rsidR="006E26AA" w:rsidRPr="0053359B" w:rsidRDefault="006E26AA" w:rsidP="006E26AA">
      <w:pPr>
        <w:jc w:val="both"/>
      </w:pPr>
    </w:p>
    <w:p w14:paraId="590473EF" w14:textId="77777777" w:rsidR="006E26AA" w:rsidRPr="0053359B" w:rsidRDefault="006E26AA" w:rsidP="006E26AA">
      <w:pPr>
        <w:jc w:val="both"/>
      </w:pPr>
      <w:r w:rsidRPr="0053359B">
        <w:t>Izpolnjen in podpisan</w:t>
      </w:r>
      <w:r w:rsidRPr="009D04A4">
        <w:rPr>
          <w:sz w:val="22"/>
          <w:szCs w:val="22"/>
        </w:rPr>
        <w:t xml:space="preserve"> ESPD</w:t>
      </w:r>
      <w:r w:rsidRPr="0053359B">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1AE07AF5" w14:textId="77777777" w:rsidR="006E26AA" w:rsidRPr="0053359B" w:rsidRDefault="006E26AA" w:rsidP="006E26AA">
      <w:pPr>
        <w:jc w:val="both"/>
      </w:pPr>
    </w:p>
    <w:p w14:paraId="30D9C865" w14:textId="77777777" w:rsidR="006E26AA" w:rsidRPr="0053359B" w:rsidRDefault="006E26AA" w:rsidP="006E26AA">
      <w:pPr>
        <w:jc w:val="both"/>
      </w:pPr>
      <w:r w:rsidRPr="0053359B">
        <w:t>Ponudnik, ki v sistemu e-</w:t>
      </w:r>
      <w:r w:rsidRPr="009D04A4">
        <w:rPr>
          <w:sz w:val="22"/>
          <w:szCs w:val="22"/>
        </w:rPr>
        <w:t>JN</w:t>
      </w:r>
      <w:r w:rsidRPr="0053359B">
        <w:t xml:space="preserve"> oddaja ponudbo, naloži svoj </w:t>
      </w:r>
      <w:r w:rsidRPr="009D04A4">
        <w:rPr>
          <w:sz w:val="22"/>
          <w:szCs w:val="22"/>
        </w:rPr>
        <w:t>ESPD</w:t>
      </w:r>
      <w:r w:rsidRPr="0053359B">
        <w:t xml:space="preserve"> v razdelek »Dokumenti«, del »</w:t>
      </w:r>
      <w:r w:rsidRPr="009D04A4">
        <w:rPr>
          <w:sz w:val="22"/>
          <w:szCs w:val="22"/>
        </w:rPr>
        <w:t>ESPD</w:t>
      </w:r>
      <w:r w:rsidRPr="0053359B">
        <w:t xml:space="preserve"> – ponudnik«, </w:t>
      </w:r>
      <w:r w:rsidRPr="009D04A4">
        <w:rPr>
          <w:sz w:val="22"/>
          <w:szCs w:val="22"/>
        </w:rPr>
        <w:t>ESPD</w:t>
      </w:r>
      <w:r w:rsidRPr="0053359B">
        <w:t xml:space="preserve"> ostalih sodelujočih pa naloži v razdelek »Sodelujoči«, del »ESPD – ostali sodelujoči«. Ponudnik, ki v sistemu e-</w:t>
      </w:r>
      <w:r w:rsidRPr="009D04A4">
        <w:rPr>
          <w:sz w:val="22"/>
          <w:szCs w:val="22"/>
        </w:rPr>
        <w:t>JN</w:t>
      </w:r>
      <w:r w:rsidRPr="0053359B">
        <w:t xml:space="preserve"> oddaja ponudbo, naloži elektronsko podpisan </w:t>
      </w:r>
      <w:r w:rsidRPr="009D04A4">
        <w:rPr>
          <w:sz w:val="22"/>
          <w:szCs w:val="22"/>
        </w:rPr>
        <w:t>ESPD</w:t>
      </w:r>
      <w:r w:rsidRPr="0053359B">
        <w:t xml:space="preserve"> v </w:t>
      </w:r>
      <w:proofErr w:type="spellStart"/>
      <w:r w:rsidRPr="0053359B">
        <w:t>xml</w:t>
      </w:r>
      <w:proofErr w:type="spellEnd"/>
      <w:r w:rsidRPr="0053359B">
        <w:t xml:space="preserve">. obliki ali nepodpisan </w:t>
      </w:r>
      <w:r w:rsidRPr="009D04A4">
        <w:rPr>
          <w:sz w:val="22"/>
          <w:szCs w:val="22"/>
        </w:rPr>
        <w:t>ESPD</w:t>
      </w:r>
      <w:r w:rsidRPr="0053359B">
        <w:t xml:space="preserve"> v </w:t>
      </w:r>
      <w:proofErr w:type="spellStart"/>
      <w:r w:rsidRPr="0053359B">
        <w:t>xml</w:t>
      </w:r>
      <w:proofErr w:type="spellEnd"/>
      <w:r w:rsidRPr="0053359B">
        <w:t xml:space="preserve">. obliki, </w:t>
      </w:r>
      <w:bookmarkStart w:id="17" w:name="_Hlk531606225"/>
      <w:r w:rsidRPr="0053359B">
        <w:t>pri čemer se v slednjem primeru v skladu Splošnimi pogoji uporabe sistema e-</w:t>
      </w:r>
      <w:r w:rsidRPr="009D04A4">
        <w:rPr>
          <w:sz w:val="22"/>
          <w:szCs w:val="22"/>
        </w:rPr>
        <w:t>JN</w:t>
      </w:r>
      <w:r w:rsidRPr="0053359B">
        <w:t xml:space="preserve"> šteje, da je oddan pravno zavezujoč dokument, ki ima enako veljavnost kot podpisan</w:t>
      </w:r>
      <w:bookmarkEnd w:id="17"/>
      <w:r w:rsidRPr="0053359B">
        <w:t xml:space="preserve">. </w:t>
      </w:r>
    </w:p>
    <w:p w14:paraId="2DE997CB" w14:textId="77777777" w:rsidR="006E26AA" w:rsidRPr="0053359B" w:rsidRDefault="006E26AA" w:rsidP="006E26AA">
      <w:pPr>
        <w:jc w:val="both"/>
      </w:pPr>
    </w:p>
    <w:p w14:paraId="75711D10" w14:textId="77777777" w:rsidR="006E26AA" w:rsidRPr="0053359B" w:rsidRDefault="006E26AA" w:rsidP="006E26AA">
      <w:pPr>
        <w:jc w:val="both"/>
      </w:pPr>
      <w:r w:rsidRPr="0053359B">
        <w:t>Za ostale sodelujoče ponudnik v razdelek »Sodelujoči«, del »</w:t>
      </w:r>
      <w:r w:rsidRPr="00367FFA">
        <w:rPr>
          <w:sz w:val="22"/>
          <w:szCs w:val="22"/>
        </w:rPr>
        <w:t>ESPD</w:t>
      </w:r>
      <w:r w:rsidRPr="0053359B">
        <w:t xml:space="preserve"> – ostali sodelujoči« priloži podpisane </w:t>
      </w:r>
      <w:r w:rsidRPr="00ED610D">
        <w:rPr>
          <w:sz w:val="22"/>
          <w:szCs w:val="22"/>
        </w:rPr>
        <w:t>ESPD</w:t>
      </w:r>
      <w:r w:rsidRPr="0053359B">
        <w:t xml:space="preserve"> v </w:t>
      </w:r>
      <w:proofErr w:type="spellStart"/>
      <w:r w:rsidRPr="0053359B">
        <w:t>pdf</w:t>
      </w:r>
      <w:proofErr w:type="spellEnd"/>
      <w:r w:rsidRPr="0053359B">
        <w:t xml:space="preserve">. obliki, ali v elektronski obliki podpisan </w:t>
      </w:r>
      <w:proofErr w:type="spellStart"/>
      <w:r w:rsidRPr="0053359B">
        <w:t>xml</w:t>
      </w:r>
      <w:proofErr w:type="spellEnd"/>
      <w:r w:rsidRPr="0053359B">
        <w:t xml:space="preserve">. </w:t>
      </w:r>
    </w:p>
    <w:p w14:paraId="62B703EF" w14:textId="5E4554C9" w:rsidR="005E7593" w:rsidRDefault="005E7593" w:rsidP="006E26AA">
      <w:pPr>
        <w:jc w:val="both"/>
      </w:pPr>
    </w:p>
    <w:p w14:paraId="12207B1D" w14:textId="77777777" w:rsidR="005E7593" w:rsidRDefault="005E7593" w:rsidP="006E26AA">
      <w:pPr>
        <w:jc w:val="both"/>
      </w:pPr>
    </w:p>
    <w:p w14:paraId="0FB26FDD" w14:textId="36AB287B" w:rsidR="006E26AA" w:rsidRPr="0053359B" w:rsidRDefault="006E26AA" w:rsidP="006E26AA">
      <w:pPr>
        <w:tabs>
          <w:tab w:val="left" w:pos="284"/>
          <w:tab w:val="left" w:pos="3969"/>
          <w:tab w:val="left" w:pos="5954"/>
        </w:tabs>
        <w:rPr>
          <w:b/>
          <w:i/>
        </w:rPr>
      </w:pPr>
      <w:r w:rsidRPr="0053359B">
        <w:rPr>
          <w:b/>
          <w:i/>
        </w:rPr>
        <w:t xml:space="preserve">IV. POJASNILA, DOPOLNITVE IN SPREMEMBE DOKUMENTACIJE </w:t>
      </w:r>
    </w:p>
    <w:p w14:paraId="4B7A34DF" w14:textId="77777777" w:rsidR="006E26AA" w:rsidRPr="0053359B" w:rsidRDefault="006E26AA" w:rsidP="006E26AA">
      <w:pPr>
        <w:tabs>
          <w:tab w:val="left" w:pos="284"/>
          <w:tab w:val="left" w:pos="3969"/>
          <w:tab w:val="left" w:pos="5954"/>
        </w:tabs>
        <w:rPr>
          <w:b/>
          <w:i/>
        </w:rPr>
      </w:pPr>
    </w:p>
    <w:p w14:paraId="2A4B22B5" w14:textId="77777777" w:rsidR="006E26AA" w:rsidRPr="0053359B" w:rsidRDefault="006E26AA" w:rsidP="006E26AA">
      <w:pPr>
        <w:tabs>
          <w:tab w:val="left" w:pos="284"/>
          <w:tab w:val="left" w:pos="3969"/>
          <w:tab w:val="left" w:pos="5954"/>
        </w:tabs>
        <w:jc w:val="both"/>
      </w:pPr>
      <w:r w:rsidRPr="0053359B">
        <w:rPr>
          <w:b/>
        </w:rPr>
        <w:t>Pojasnila (odgovori, vprašanja, dopolnitve, popravki, spremembe,…) potekajo preko portala javnih naročil.</w:t>
      </w:r>
    </w:p>
    <w:p w14:paraId="1F7F4F79" w14:textId="77777777" w:rsidR="006E26AA" w:rsidRPr="0053359B" w:rsidRDefault="006E26AA" w:rsidP="006E26AA"/>
    <w:bookmarkEnd w:id="16"/>
    <w:p w14:paraId="7218A700" w14:textId="6982EAAD" w:rsidR="006E26AA" w:rsidRPr="0053359B" w:rsidRDefault="006E26AA" w:rsidP="006E26AA">
      <w:pPr>
        <w:tabs>
          <w:tab w:val="left" w:pos="284"/>
          <w:tab w:val="left" w:pos="3969"/>
          <w:tab w:val="left" w:pos="5954"/>
        </w:tabs>
        <w:jc w:val="both"/>
      </w:pPr>
      <w:r w:rsidRPr="0053359B">
        <w:t xml:space="preserve">Vsa pojasnila o dokumentaciji v zvezi z oddajo javnega naročila lahko ponudnik pisno zahteva preko portala javnih naročil. </w:t>
      </w:r>
    </w:p>
    <w:p w14:paraId="36CBA73B" w14:textId="77777777" w:rsidR="006E26AA" w:rsidRPr="0053359B" w:rsidRDefault="006E26AA" w:rsidP="006E26AA">
      <w:pPr>
        <w:tabs>
          <w:tab w:val="left" w:pos="284"/>
          <w:tab w:val="left" w:pos="3969"/>
          <w:tab w:val="left" w:pos="5954"/>
        </w:tabs>
        <w:jc w:val="both"/>
      </w:pPr>
    </w:p>
    <w:p w14:paraId="3DDB6291" w14:textId="77777777" w:rsidR="006E26AA" w:rsidRPr="0053359B"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 xml:space="preserve">Naročnik si, v skladu s 67. členom </w:t>
      </w:r>
      <w:r w:rsidRPr="006B285E">
        <w:rPr>
          <w:iCs/>
          <w:color w:val="000000"/>
          <w:sz w:val="22"/>
          <w:szCs w:val="22"/>
          <w:shd w:val="clear" w:color="auto" w:fill="FFFFFF"/>
        </w:rPr>
        <w:t>ZJN</w:t>
      </w:r>
      <w:r w:rsidRPr="0053359B">
        <w:rPr>
          <w:iCs/>
          <w:color w:val="000000"/>
          <w:shd w:val="clear" w:color="auto" w:fill="FFFFFF"/>
        </w:rPr>
        <w:t>,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2461303D" w14:textId="77777777" w:rsidR="006E26AA" w:rsidRPr="0053359B" w:rsidRDefault="006E26AA" w:rsidP="006E26AA">
      <w:pPr>
        <w:jc w:val="both"/>
      </w:pPr>
    </w:p>
    <w:p w14:paraId="3F846CA7" w14:textId="0CE35EAA" w:rsidR="006E26AA" w:rsidRPr="0053359B" w:rsidRDefault="006E26AA" w:rsidP="006E26AA">
      <w:pPr>
        <w:tabs>
          <w:tab w:val="left" w:pos="284"/>
          <w:tab w:val="left" w:pos="3969"/>
          <w:tab w:val="left" w:pos="5954"/>
        </w:tabs>
        <w:jc w:val="both"/>
      </w:pPr>
      <w:r w:rsidRPr="0053359B">
        <w:lastRenderedPageBreak/>
        <w:t xml:space="preserve">Ponudniki lahko v pisni obliki </w:t>
      </w:r>
      <w:r w:rsidRPr="00735B18">
        <w:t xml:space="preserve">pravočasno </w:t>
      </w:r>
      <w:r w:rsidRPr="00735B18">
        <w:rPr>
          <w:u w:val="single"/>
        </w:rPr>
        <w:t>- do vključno</w:t>
      </w:r>
      <w:r w:rsidR="00735B18" w:rsidRPr="00735B18">
        <w:rPr>
          <w:u w:val="single"/>
        </w:rPr>
        <w:t xml:space="preserve"> </w:t>
      </w:r>
      <w:r w:rsidR="008B6970">
        <w:rPr>
          <w:u w:val="single"/>
        </w:rPr>
        <w:t>2</w:t>
      </w:r>
      <w:r w:rsidR="000850DB">
        <w:rPr>
          <w:u w:val="single"/>
        </w:rPr>
        <w:t>2</w:t>
      </w:r>
      <w:r w:rsidR="00735B18" w:rsidRPr="00631CDA">
        <w:rPr>
          <w:u w:val="single"/>
        </w:rPr>
        <w:t xml:space="preserve">. </w:t>
      </w:r>
      <w:r w:rsidR="008B6970">
        <w:rPr>
          <w:u w:val="single"/>
        </w:rPr>
        <w:t>4</w:t>
      </w:r>
      <w:r w:rsidR="00790360">
        <w:rPr>
          <w:u w:val="single"/>
        </w:rPr>
        <w:t>.</w:t>
      </w:r>
      <w:r w:rsidR="00735B18" w:rsidRPr="00631CDA">
        <w:rPr>
          <w:u w:val="single"/>
        </w:rPr>
        <w:t xml:space="preserve"> </w:t>
      </w:r>
      <w:r w:rsidR="00054996" w:rsidRPr="00631CDA">
        <w:rPr>
          <w:u w:val="single"/>
        </w:rPr>
        <w:t>202</w:t>
      </w:r>
      <w:r w:rsidR="00790360">
        <w:rPr>
          <w:u w:val="single"/>
        </w:rPr>
        <w:t>6</w:t>
      </w:r>
      <w:r w:rsidRPr="00631CDA">
        <w:rPr>
          <w:u w:val="single"/>
        </w:rPr>
        <w:t xml:space="preserve"> do 12.00. ure -</w:t>
      </w:r>
      <w:r w:rsidRPr="00631CDA">
        <w:t xml:space="preserve"> zahtevajo dodatna pojasnila v zvezi s pripravo ponudbe.</w:t>
      </w:r>
      <w:r w:rsidRPr="0053359B">
        <w:t xml:space="preserve"> </w:t>
      </w:r>
    </w:p>
    <w:p w14:paraId="56490A00" w14:textId="77777777" w:rsidR="006E26AA" w:rsidRPr="0053359B" w:rsidRDefault="006E26AA" w:rsidP="006E26AA">
      <w:pPr>
        <w:tabs>
          <w:tab w:val="left" w:pos="284"/>
          <w:tab w:val="left" w:pos="3969"/>
          <w:tab w:val="left" w:pos="5954"/>
        </w:tabs>
        <w:jc w:val="both"/>
      </w:pPr>
    </w:p>
    <w:p w14:paraId="4B1178D7" w14:textId="77777777" w:rsidR="006E26AA" w:rsidRPr="0053359B" w:rsidRDefault="006E26AA" w:rsidP="006E26AA">
      <w:pPr>
        <w:tabs>
          <w:tab w:val="left" w:pos="284"/>
          <w:tab w:val="left" w:pos="3969"/>
          <w:tab w:val="left" w:pos="5954"/>
        </w:tabs>
        <w:jc w:val="both"/>
        <w:rPr>
          <w:rFonts w:ascii="Calibri" w:hAnsi="Calibri"/>
          <w:i/>
          <w:iCs/>
          <w:color w:val="000000"/>
          <w:sz w:val="20"/>
          <w:shd w:val="clear" w:color="auto" w:fill="FFFFFF"/>
        </w:rPr>
      </w:pPr>
      <w:r w:rsidRPr="0053359B">
        <w:t>Naročnik bo pisni odgovor (pojasnila in spremembe ali dopolnitve) poslal pravočasno.</w:t>
      </w:r>
    </w:p>
    <w:p w14:paraId="7855BDF2" w14:textId="77777777" w:rsidR="006E26AA" w:rsidRPr="0053359B" w:rsidRDefault="006E26AA" w:rsidP="006E26AA">
      <w:pPr>
        <w:tabs>
          <w:tab w:val="left" w:pos="284"/>
          <w:tab w:val="left" w:pos="3969"/>
          <w:tab w:val="left" w:pos="5954"/>
        </w:tabs>
        <w:jc w:val="both"/>
        <w:rPr>
          <w:iCs/>
          <w:color w:val="000000"/>
          <w:shd w:val="clear" w:color="auto" w:fill="FFFFFF"/>
        </w:rPr>
      </w:pPr>
    </w:p>
    <w:p w14:paraId="5506EDBF" w14:textId="77777777" w:rsidR="00C947C9" w:rsidRDefault="006E26AA" w:rsidP="006E26AA">
      <w:pPr>
        <w:tabs>
          <w:tab w:val="left" w:pos="284"/>
          <w:tab w:val="left" w:pos="3969"/>
          <w:tab w:val="left" w:pos="5954"/>
        </w:tabs>
        <w:jc w:val="both"/>
        <w:rPr>
          <w:iCs/>
          <w:color w:val="000000"/>
          <w:shd w:val="clear" w:color="auto" w:fill="FFFFFF"/>
        </w:rPr>
      </w:pPr>
      <w:r w:rsidRPr="0053359B">
        <w:rPr>
          <w:iCs/>
          <w:color w:val="000000"/>
          <w:shd w:val="clear" w:color="auto" w:fill="FFFFFF"/>
        </w:rPr>
        <w:t>Po poteku roka za predložitev ponudb, naročnik ne bo spreminjal ali dopolnjeval dokumentacije v zvezi z oddajo javnega naročila.</w:t>
      </w:r>
    </w:p>
    <w:p w14:paraId="188D16C4" w14:textId="78DB5B76" w:rsidR="006E26AA" w:rsidRPr="00C947C9" w:rsidRDefault="006E26AA" w:rsidP="006E26AA">
      <w:pPr>
        <w:tabs>
          <w:tab w:val="left" w:pos="284"/>
          <w:tab w:val="left" w:pos="3969"/>
          <w:tab w:val="left" w:pos="5954"/>
        </w:tabs>
        <w:jc w:val="both"/>
        <w:rPr>
          <w:iCs/>
          <w:color w:val="000000"/>
          <w:shd w:val="clear" w:color="auto" w:fill="FFFFFF"/>
        </w:rPr>
      </w:pPr>
    </w:p>
    <w:p w14:paraId="3F8175FF" w14:textId="77777777" w:rsidR="00C947C9" w:rsidRDefault="00C947C9" w:rsidP="006E26AA">
      <w:pPr>
        <w:tabs>
          <w:tab w:val="left" w:pos="284"/>
          <w:tab w:val="left" w:pos="3969"/>
          <w:tab w:val="left" w:pos="5954"/>
        </w:tabs>
        <w:jc w:val="both"/>
      </w:pPr>
    </w:p>
    <w:p w14:paraId="14EB74AF" w14:textId="77777777" w:rsidR="006E26AA" w:rsidRPr="0053359B" w:rsidRDefault="006E26AA" w:rsidP="006E26AA">
      <w:pPr>
        <w:tabs>
          <w:tab w:val="left" w:pos="284"/>
          <w:tab w:val="left" w:pos="3969"/>
          <w:tab w:val="left" w:pos="5954"/>
        </w:tabs>
        <w:jc w:val="both"/>
        <w:rPr>
          <w:b/>
          <w:i/>
        </w:rPr>
      </w:pPr>
      <w:r w:rsidRPr="0053359B">
        <w:rPr>
          <w:b/>
          <w:i/>
        </w:rPr>
        <w:t>V. NAČIN IN ČAS PREDLOŽITVE PONUDBE</w:t>
      </w:r>
    </w:p>
    <w:p w14:paraId="27E81A58" w14:textId="77777777" w:rsidR="006E26AA" w:rsidRPr="0053359B" w:rsidRDefault="006E26AA" w:rsidP="006E26AA">
      <w:pPr>
        <w:tabs>
          <w:tab w:val="left" w:pos="284"/>
          <w:tab w:val="left" w:pos="3969"/>
          <w:tab w:val="left" w:pos="5954"/>
        </w:tabs>
        <w:jc w:val="both"/>
      </w:pPr>
    </w:p>
    <w:p w14:paraId="0E47615D" w14:textId="77777777" w:rsidR="006E26AA" w:rsidRPr="0053359B" w:rsidRDefault="006E26AA" w:rsidP="006E26AA">
      <w:pPr>
        <w:jc w:val="both"/>
        <w:rPr>
          <w:rFonts w:cs="Arial"/>
          <w:szCs w:val="20"/>
        </w:rPr>
      </w:pPr>
      <w:r w:rsidRPr="0053359B">
        <w:rPr>
          <w:rFonts w:cs="Arial"/>
          <w:szCs w:val="20"/>
        </w:rPr>
        <w:t>Ponudniki morajo ponudbe predložiti v informacijski sistem e-</w:t>
      </w:r>
      <w:r w:rsidRPr="0032711C">
        <w:rPr>
          <w:rFonts w:cs="Arial"/>
          <w:sz w:val="22"/>
          <w:szCs w:val="22"/>
        </w:rPr>
        <w:t>JN</w:t>
      </w:r>
      <w:r w:rsidRPr="0053359B">
        <w:rPr>
          <w:rFonts w:cs="Arial"/>
          <w:szCs w:val="20"/>
        </w:rPr>
        <w:t xml:space="preserve"> (v nadaljevanju: sistem e-</w:t>
      </w:r>
      <w:r w:rsidRPr="0032711C">
        <w:rPr>
          <w:rFonts w:cs="Arial"/>
          <w:sz w:val="22"/>
          <w:szCs w:val="22"/>
        </w:rPr>
        <w:t>JN</w:t>
      </w:r>
      <w:r w:rsidRPr="0053359B">
        <w:rPr>
          <w:rFonts w:cs="Arial"/>
          <w:szCs w:val="20"/>
        </w:rPr>
        <w:t xml:space="preserve">) na spletnem naslovu </w:t>
      </w:r>
      <w:hyperlink r:id="rId19" w:history="1">
        <w:r w:rsidRPr="0053359B">
          <w:rPr>
            <w:rStyle w:val="Hiperpovezava"/>
            <w:rFonts w:cs="Arial"/>
          </w:rPr>
          <w:t>https://ejn.gov.si/</w:t>
        </w:r>
      </w:hyperlink>
      <w:r w:rsidRPr="0053359B">
        <w:rPr>
          <w:rFonts w:cs="Arial"/>
          <w:szCs w:val="20"/>
        </w:rPr>
        <w:t>, v skladu s točko 3 dokumenta Navodila za uporabo informacijskega sistema e</w:t>
      </w:r>
      <w:r w:rsidRPr="00F6721B">
        <w:rPr>
          <w:rFonts w:cs="Arial"/>
          <w:sz w:val="22"/>
          <w:szCs w:val="22"/>
        </w:rPr>
        <w:t>-JN: PONUDNIKI</w:t>
      </w:r>
      <w:r w:rsidRPr="0053359B">
        <w:rPr>
          <w:rFonts w:cs="Arial"/>
          <w:szCs w:val="20"/>
        </w:rPr>
        <w:t xml:space="preserve"> (v nadaljevanju: Navodila za uporabo e-</w:t>
      </w:r>
      <w:r w:rsidRPr="0032711C">
        <w:rPr>
          <w:rFonts w:cs="Arial"/>
          <w:sz w:val="22"/>
          <w:szCs w:val="22"/>
        </w:rPr>
        <w:t>JN</w:t>
      </w:r>
      <w:r w:rsidRPr="0053359B">
        <w:rPr>
          <w:rFonts w:cs="Arial"/>
          <w:szCs w:val="20"/>
        </w:rPr>
        <w:t xml:space="preserve">), ki je del te razpisne dokumentacije in objavljen na spletnem naslovu </w:t>
      </w:r>
      <w:hyperlink r:id="rId20" w:history="1">
        <w:r w:rsidRPr="0053359B">
          <w:rPr>
            <w:rStyle w:val="Hiperpovezava"/>
            <w:rFonts w:cs="Arial"/>
          </w:rPr>
          <w:t>https://ejn.gov.si/</w:t>
        </w:r>
      </w:hyperlink>
      <w:r w:rsidRPr="0053359B">
        <w:rPr>
          <w:rFonts w:cs="Arial"/>
          <w:szCs w:val="20"/>
        </w:rPr>
        <w:t>.</w:t>
      </w:r>
    </w:p>
    <w:p w14:paraId="636ED385" w14:textId="77777777" w:rsidR="006E26AA" w:rsidRPr="0053359B" w:rsidRDefault="006E26AA" w:rsidP="006E26AA">
      <w:pPr>
        <w:jc w:val="both"/>
      </w:pPr>
    </w:p>
    <w:p w14:paraId="2DB59200" w14:textId="77777777" w:rsidR="006E26AA" w:rsidRPr="0053359B" w:rsidRDefault="006E26AA" w:rsidP="006E26AA">
      <w:pPr>
        <w:jc w:val="both"/>
        <w:rPr>
          <w:rFonts w:cs="Arial"/>
          <w:szCs w:val="20"/>
        </w:rPr>
      </w:pPr>
      <w:r w:rsidRPr="0053359B">
        <w:rPr>
          <w:rFonts w:cs="Arial"/>
          <w:szCs w:val="20"/>
        </w:rPr>
        <w:t xml:space="preserve">Ponudnik se mora pred oddajo ponudbe registrirati na spletnem naslovu </w:t>
      </w:r>
      <w:hyperlink r:id="rId21" w:history="1">
        <w:r w:rsidRPr="0053359B">
          <w:rPr>
            <w:rStyle w:val="Hiperpovezava"/>
            <w:rFonts w:cs="Arial"/>
          </w:rPr>
          <w:t>https://ejn.gov.si/</w:t>
        </w:r>
      </w:hyperlink>
      <w:r w:rsidRPr="0053359B">
        <w:rPr>
          <w:rFonts w:cs="Arial"/>
          <w:szCs w:val="20"/>
        </w:rPr>
        <w:t>, v skladu z Navodili za uporabo e-JN. Če je ponudnik že registriran v sistem e-JN, se v aplikacijo prijavi na istem naslovu.</w:t>
      </w:r>
    </w:p>
    <w:p w14:paraId="29AEC711" w14:textId="77777777" w:rsidR="006E26AA" w:rsidRPr="0053359B" w:rsidRDefault="006E26AA" w:rsidP="006E26AA">
      <w:pPr>
        <w:jc w:val="both"/>
      </w:pPr>
    </w:p>
    <w:p w14:paraId="752555AA" w14:textId="26D20AED" w:rsidR="006E26AA" w:rsidRPr="0053359B" w:rsidRDefault="006E26AA" w:rsidP="006E26AA">
      <w:pPr>
        <w:jc w:val="both"/>
      </w:pPr>
      <w:r w:rsidRPr="0053359B">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w:t>
      </w:r>
      <w:r w:rsidRPr="00F04518">
        <w:rPr>
          <w:sz w:val="22"/>
          <w:szCs w:val="22"/>
        </w:rPr>
        <w:t>RS</w:t>
      </w:r>
      <w:r w:rsidRPr="0053359B">
        <w:t>, št</w:t>
      </w:r>
      <w:r w:rsidRPr="00BF1A86">
        <w:rPr>
          <w:sz w:val="22"/>
          <w:szCs w:val="22"/>
        </w:rPr>
        <w:t>. 97/07</w:t>
      </w:r>
      <w:r w:rsidRPr="0053359B">
        <w:t xml:space="preserve"> – uradno prečiščeno besedilo, </w:t>
      </w:r>
      <w:r w:rsidRPr="00BF1A86">
        <w:rPr>
          <w:sz w:val="22"/>
          <w:szCs w:val="22"/>
        </w:rPr>
        <w:t>64/16</w:t>
      </w:r>
      <w:r w:rsidRPr="0053359B">
        <w:t xml:space="preserve"> – </w:t>
      </w:r>
      <w:proofErr w:type="spellStart"/>
      <w:r w:rsidRPr="0053359B">
        <w:t>odl</w:t>
      </w:r>
      <w:proofErr w:type="spellEnd"/>
      <w:r w:rsidRPr="0053359B">
        <w:t xml:space="preserve">. </w:t>
      </w:r>
      <w:r w:rsidRPr="00BF1A86">
        <w:rPr>
          <w:sz w:val="22"/>
          <w:szCs w:val="22"/>
        </w:rPr>
        <w:t>US in 20/18</w:t>
      </w:r>
      <w:r w:rsidRPr="0053359B">
        <w:t xml:space="preserve"> – </w:t>
      </w:r>
      <w:r w:rsidRPr="00BF1A86">
        <w:rPr>
          <w:sz w:val="22"/>
          <w:szCs w:val="22"/>
        </w:rPr>
        <w:t>OROZ631</w:t>
      </w:r>
      <w:r w:rsidRPr="0053359B">
        <w:t>). Z oddajo ponudbe je le-ta zavezujoča za čas, naveden v ponudbi, razen če jo uporabnik ponudnika umakne ali spremeni pred potekom roka za oddajo ponudb.</w:t>
      </w:r>
    </w:p>
    <w:p w14:paraId="345458F0" w14:textId="77777777" w:rsidR="006E26AA" w:rsidRPr="0053359B" w:rsidRDefault="006E26AA" w:rsidP="006E26AA">
      <w:pPr>
        <w:shd w:val="clear" w:color="auto" w:fill="FFFFFF"/>
        <w:jc w:val="both"/>
        <w:textAlignment w:val="baseline"/>
      </w:pPr>
    </w:p>
    <w:p w14:paraId="22E4C488" w14:textId="77777777" w:rsidR="006E26AA" w:rsidRPr="0053359B" w:rsidRDefault="006E26AA" w:rsidP="006E26AA">
      <w:pPr>
        <w:shd w:val="clear" w:color="auto" w:fill="FFFFFF"/>
        <w:jc w:val="both"/>
        <w:textAlignment w:val="baseline"/>
      </w:pPr>
      <w:r w:rsidRPr="0053359B">
        <w:t>Ponudnik v sistem e</w:t>
      </w:r>
      <w:r w:rsidRPr="001A6894">
        <w:rPr>
          <w:sz w:val="22"/>
          <w:szCs w:val="22"/>
        </w:rPr>
        <w:t xml:space="preserve">-JN </w:t>
      </w:r>
      <w:r w:rsidRPr="0053359B">
        <w:t xml:space="preserve">v razdelek »Skupna ponudbena vrednost« v zato namenjen prostor vpiše skupni ponudbeni znesek brez davka v </w:t>
      </w:r>
      <w:r w:rsidRPr="001A6894">
        <w:rPr>
          <w:sz w:val="22"/>
          <w:szCs w:val="22"/>
        </w:rPr>
        <w:t>EUR</w:t>
      </w:r>
      <w:r w:rsidRPr="0053359B">
        <w:t xml:space="preserve"> in znesek davka v </w:t>
      </w:r>
      <w:r w:rsidRPr="001A6894">
        <w:rPr>
          <w:sz w:val="22"/>
          <w:szCs w:val="22"/>
        </w:rPr>
        <w:t>EUR</w:t>
      </w:r>
      <w:r w:rsidRPr="0053359B">
        <w:t xml:space="preserve">. Znesek skupaj z davkom v </w:t>
      </w:r>
      <w:r w:rsidRPr="001A6894">
        <w:rPr>
          <w:sz w:val="22"/>
          <w:szCs w:val="22"/>
        </w:rPr>
        <w:t>EUR</w:t>
      </w:r>
      <w:r w:rsidRPr="0053359B">
        <w:t xml:space="preserve"> se izračuna samodejno. </w:t>
      </w:r>
    </w:p>
    <w:p w14:paraId="3D546AFA" w14:textId="77777777" w:rsidR="006E26AA" w:rsidRPr="0053359B" w:rsidRDefault="006E26AA" w:rsidP="006E26AA">
      <w:pPr>
        <w:shd w:val="clear" w:color="auto" w:fill="FFFFFF"/>
        <w:jc w:val="both"/>
        <w:textAlignment w:val="baseline"/>
      </w:pPr>
    </w:p>
    <w:p w14:paraId="6A98BCEE" w14:textId="68D022E2" w:rsidR="006E26AA" w:rsidRPr="0053359B" w:rsidRDefault="006E26AA" w:rsidP="006E26AA">
      <w:pPr>
        <w:shd w:val="clear" w:color="auto" w:fill="FFFFFF"/>
        <w:jc w:val="both"/>
        <w:textAlignment w:val="baseline"/>
      </w:pPr>
      <w:r w:rsidRPr="0053359B">
        <w:t>V del »Predračun« naloži izpolnjen obrazec Priloga 6, III.</w:t>
      </w:r>
      <w:r w:rsidR="003C6316">
        <w:t xml:space="preserve"> </w:t>
      </w:r>
      <w:r w:rsidRPr="0053359B">
        <w:t>6. Predračun v .</w:t>
      </w:r>
      <w:proofErr w:type="spellStart"/>
      <w:r w:rsidRPr="0053359B">
        <w:t>pdf</w:t>
      </w:r>
      <w:proofErr w:type="spellEnd"/>
      <w:r w:rsidRPr="0053359B">
        <w:t xml:space="preserve"> datoteki.</w:t>
      </w:r>
    </w:p>
    <w:p w14:paraId="0094D493" w14:textId="77777777" w:rsidR="006E26AA" w:rsidRPr="0053359B" w:rsidRDefault="006E26AA" w:rsidP="006E26AA">
      <w:pPr>
        <w:shd w:val="clear" w:color="auto" w:fill="FFFFFF"/>
        <w:jc w:val="both"/>
        <w:textAlignment w:val="baseline"/>
      </w:pPr>
    </w:p>
    <w:p w14:paraId="68ABC445" w14:textId="77777777" w:rsidR="006E26AA" w:rsidRPr="0053359B" w:rsidRDefault="006E26AA" w:rsidP="006E26AA">
      <w:pPr>
        <w:shd w:val="clear" w:color="auto" w:fill="FFFFFF"/>
        <w:jc w:val="both"/>
        <w:textAlignment w:val="baseline"/>
      </w:pPr>
      <w:r w:rsidRPr="0053359B">
        <w:t>»Skupna ponudbena vrednost«, ki bo vpisana v istoimenski razdelek in dokument, ki bo naložen kot predračun v del »Predračun«, bosta razvidna in dostopna na javnem odpiranju ponudb.</w:t>
      </w:r>
    </w:p>
    <w:p w14:paraId="2095861A" w14:textId="77777777" w:rsidR="006E26AA" w:rsidRPr="0053359B" w:rsidRDefault="006E26AA" w:rsidP="006E26AA">
      <w:pPr>
        <w:tabs>
          <w:tab w:val="left" w:pos="284"/>
          <w:tab w:val="left" w:pos="3969"/>
          <w:tab w:val="left" w:pos="5954"/>
        </w:tabs>
        <w:jc w:val="both"/>
      </w:pPr>
    </w:p>
    <w:p w14:paraId="5D4918CE" w14:textId="7714C359" w:rsidR="006E26AA" w:rsidRDefault="006E26AA" w:rsidP="00BE7DAB">
      <w:pPr>
        <w:tabs>
          <w:tab w:val="left" w:pos="284"/>
          <w:tab w:val="left" w:pos="3969"/>
          <w:tab w:val="left" w:pos="5954"/>
        </w:tabs>
        <w:jc w:val="both"/>
        <w:rPr>
          <w:b/>
        </w:rPr>
      </w:pPr>
      <w:r w:rsidRPr="0053359B">
        <w:t>Vse ostale obrazce, potrdila, izjave, dokazila in tehnično dokumentacijo pa naloži v razdelek »Dokumenti«, del »Ostale priloge«. Prav tako naloži v razdelek »Dokumenti« še enkrat obrazec priloge 6 Predračun</w:t>
      </w:r>
      <w:r w:rsidRPr="0053359B">
        <w:rPr>
          <w:b/>
        </w:rPr>
        <w:t xml:space="preserve"> in </w:t>
      </w:r>
      <w:r w:rsidRPr="0053359B">
        <w:rPr>
          <w:b/>
          <w:u w:val="single"/>
        </w:rPr>
        <w:t>obvezno v Excel tabeli specifikacijo predračuna</w:t>
      </w:r>
      <w:r w:rsidRPr="0053359B">
        <w:rPr>
          <w:b/>
        </w:rPr>
        <w:t>, ki mora biti v celoti izpolnjena.</w:t>
      </w:r>
    </w:p>
    <w:p w14:paraId="729730D4" w14:textId="77777777" w:rsidR="00D14D3D" w:rsidRPr="00D14D3D" w:rsidRDefault="00D14D3D" w:rsidP="006E26AA">
      <w:pPr>
        <w:tabs>
          <w:tab w:val="left" w:pos="284"/>
          <w:tab w:val="left" w:pos="3969"/>
          <w:tab w:val="left" w:pos="5954"/>
        </w:tabs>
        <w:jc w:val="both"/>
        <w:rPr>
          <w:b/>
        </w:rPr>
      </w:pPr>
    </w:p>
    <w:p w14:paraId="27E103F2" w14:textId="6FB7CD11" w:rsidR="00180951" w:rsidRPr="006C3D02" w:rsidRDefault="006E26AA" w:rsidP="006C3D02">
      <w:pPr>
        <w:tabs>
          <w:tab w:val="left" w:pos="284"/>
          <w:tab w:val="left" w:pos="3969"/>
          <w:tab w:val="left" w:pos="5954"/>
        </w:tabs>
        <w:jc w:val="both"/>
        <w:rPr>
          <w:color w:val="000000" w:themeColor="text1"/>
        </w:rPr>
      </w:pPr>
      <w:r w:rsidRPr="00536A37">
        <w:rPr>
          <w:color w:val="000000" w:themeColor="text1"/>
        </w:rPr>
        <w:t>Zaradi sledljivosti naj bodo dokumenti naloženi v posamezne mape, po</w:t>
      </w:r>
      <w:r w:rsidR="00E5109E" w:rsidRPr="00536A37">
        <w:rPr>
          <w:color w:val="000000" w:themeColor="text1"/>
        </w:rPr>
        <w:t xml:space="preserve"> poimenovanju obrazca</w:t>
      </w:r>
      <w:r w:rsidRPr="00536A37">
        <w:rPr>
          <w:color w:val="000000" w:themeColor="text1"/>
        </w:rPr>
        <w:t>, in sicer:</w:t>
      </w:r>
    </w:p>
    <w:p w14:paraId="58096A74" w14:textId="52AF1726" w:rsidR="006C3D02" w:rsidRPr="003C5F46" w:rsidRDefault="006C3D02" w:rsidP="006C3D02">
      <w:pPr>
        <w:tabs>
          <w:tab w:val="left" w:pos="0"/>
          <w:tab w:val="num" w:pos="1416"/>
          <w:tab w:val="left" w:pos="3969"/>
          <w:tab w:val="left" w:pos="5954"/>
        </w:tabs>
        <w:rPr>
          <w:color w:val="000000"/>
          <w:sz w:val="20"/>
        </w:rPr>
      </w:pPr>
      <w:r w:rsidRPr="003C5F46">
        <w:rPr>
          <w:color w:val="000000"/>
          <w:sz w:val="20"/>
        </w:rPr>
        <w:t>PRILOGA 1</w:t>
      </w:r>
      <w:r>
        <w:rPr>
          <w:color w:val="000000"/>
          <w:sz w:val="20"/>
        </w:rPr>
        <w:t xml:space="preserve"> - </w:t>
      </w:r>
      <w:r w:rsidRPr="003C5F46">
        <w:rPr>
          <w:color w:val="000000"/>
          <w:sz w:val="20"/>
        </w:rPr>
        <w:t>PONUDB</w:t>
      </w:r>
      <w:r>
        <w:rPr>
          <w:color w:val="000000"/>
          <w:sz w:val="20"/>
        </w:rPr>
        <w:t>A</w:t>
      </w:r>
    </w:p>
    <w:p w14:paraId="7C45D6DA" w14:textId="77777777" w:rsidR="006C3D02" w:rsidRPr="003C5F46" w:rsidRDefault="006C3D02" w:rsidP="006C3D02">
      <w:pPr>
        <w:tabs>
          <w:tab w:val="left" w:pos="0"/>
          <w:tab w:val="num" w:pos="1068"/>
          <w:tab w:val="left" w:pos="3969"/>
          <w:tab w:val="left" w:pos="5954"/>
        </w:tabs>
        <w:rPr>
          <w:color w:val="000000"/>
          <w:sz w:val="20"/>
        </w:rPr>
      </w:pPr>
      <w:r w:rsidRPr="003C5F46">
        <w:rPr>
          <w:color w:val="000000"/>
          <w:sz w:val="20"/>
        </w:rPr>
        <w:t>PRILOGA 2</w:t>
      </w:r>
      <w:r>
        <w:rPr>
          <w:color w:val="000000"/>
          <w:sz w:val="20"/>
        </w:rPr>
        <w:t xml:space="preserve"> - </w:t>
      </w:r>
      <w:r w:rsidRPr="003C5F46">
        <w:rPr>
          <w:color w:val="000000"/>
          <w:sz w:val="20"/>
        </w:rPr>
        <w:t>PODATKE O PONUDNIKU</w:t>
      </w:r>
    </w:p>
    <w:p w14:paraId="1E506CEC" w14:textId="77777777" w:rsidR="006C3D02" w:rsidRPr="003C5F46" w:rsidRDefault="006C3D02" w:rsidP="006C3D02">
      <w:pPr>
        <w:tabs>
          <w:tab w:val="left" w:pos="0"/>
          <w:tab w:val="num" w:pos="1068"/>
          <w:tab w:val="left" w:pos="3969"/>
          <w:tab w:val="left" w:pos="5954"/>
        </w:tabs>
        <w:rPr>
          <w:color w:val="000000"/>
          <w:sz w:val="20"/>
        </w:rPr>
      </w:pPr>
      <w:r w:rsidRPr="003C5F46">
        <w:rPr>
          <w:color w:val="000000"/>
          <w:sz w:val="20"/>
        </w:rPr>
        <w:t>PRILOGA 3</w:t>
      </w:r>
      <w:r>
        <w:rPr>
          <w:color w:val="000000"/>
          <w:sz w:val="20"/>
        </w:rPr>
        <w:t xml:space="preserve"> - </w:t>
      </w:r>
      <w:r w:rsidRPr="003C5F46">
        <w:rPr>
          <w:color w:val="000000"/>
          <w:sz w:val="20"/>
        </w:rPr>
        <w:t xml:space="preserve">PODATKE O PODIZVAJALCIH/PARTNERJIH </w:t>
      </w:r>
    </w:p>
    <w:p w14:paraId="0E6F59CD" w14:textId="77777777" w:rsidR="006C3D02" w:rsidRPr="003C5F46" w:rsidRDefault="006C3D02" w:rsidP="006C3D02">
      <w:pPr>
        <w:tabs>
          <w:tab w:val="left" w:pos="0"/>
          <w:tab w:val="num" w:pos="1068"/>
          <w:tab w:val="left" w:pos="3969"/>
          <w:tab w:val="left" w:pos="5954"/>
        </w:tabs>
        <w:rPr>
          <w:color w:val="000000"/>
          <w:sz w:val="20"/>
        </w:rPr>
      </w:pPr>
      <w:r w:rsidRPr="003C5F46">
        <w:rPr>
          <w:color w:val="000000"/>
          <w:sz w:val="20"/>
        </w:rPr>
        <w:t>PRILOGA 4</w:t>
      </w:r>
      <w:r>
        <w:rPr>
          <w:color w:val="000000"/>
          <w:sz w:val="20"/>
        </w:rPr>
        <w:t xml:space="preserve"> - </w:t>
      </w:r>
      <w:r w:rsidRPr="003C5F46">
        <w:rPr>
          <w:color w:val="000000"/>
          <w:sz w:val="20"/>
        </w:rPr>
        <w:t>IZJAVO PONUDNIKA O PODIZVAJALCIH/PARTNERJIH</w:t>
      </w:r>
    </w:p>
    <w:p w14:paraId="60D4CC90" w14:textId="77777777" w:rsidR="006C3D02" w:rsidRPr="003C5F46" w:rsidRDefault="006C3D02" w:rsidP="006C3D02">
      <w:pPr>
        <w:tabs>
          <w:tab w:val="left" w:pos="284"/>
          <w:tab w:val="num" w:pos="1068"/>
          <w:tab w:val="left" w:pos="3969"/>
          <w:tab w:val="left" w:pos="5954"/>
        </w:tabs>
        <w:rPr>
          <w:color w:val="000000"/>
          <w:sz w:val="20"/>
        </w:rPr>
      </w:pPr>
      <w:r w:rsidRPr="003C5F46">
        <w:rPr>
          <w:color w:val="000000"/>
          <w:sz w:val="20"/>
        </w:rPr>
        <w:t>PRILOGA 5</w:t>
      </w:r>
      <w:r>
        <w:rPr>
          <w:color w:val="000000"/>
          <w:sz w:val="20"/>
        </w:rPr>
        <w:t xml:space="preserve"> - </w:t>
      </w:r>
      <w:r w:rsidRPr="003C5F46">
        <w:rPr>
          <w:color w:val="000000"/>
          <w:sz w:val="20"/>
        </w:rPr>
        <w:t>VZOREC POGODBE – OKVIRNEGA SPORAZUMA</w:t>
      </w:r>
    </w:p>
    <w:p w14:paraId="5EB887E7" w14:textId="77777777" w:rsidR="006C3D02" w:rsidRDefault="006C3D02" w:rsidP="006C3D02">
      <w:pPr>
        <w:shd w:val="clear" w:color="auto" w:fill="FFFFFF"/>
        <w:tabs>
          <w:tab w:val="left" w:pos="284"/>
          <w:tab w:val="num" w:pos="1068"/>
          <w:tab w:val="left" w:pos="3969"/>
          <w:tab w:val="left" w:pos="5954"/>
        </w:tabs>
        <w:rPr>
          <w:color w:val="000000"/>
          <w:sz w:val="20"/>
        </w:rPr>
      </w:pPr>
      <w:r w:rsidRPr="003C5F46">
        <w:rPr>
          <w:color w:val="000000"/>
          <w:sz w:val="20"/>
        </w:rPr>
        <w:t>PRILOGA 6</w:t>
      </w:r>
      <w:r>
        <w:rPr>
          <w:color w:val="000000"/>
          <w:sz w:val="20"/>
        </w:rPr>
        <w:t xml:space="preserve"> - </w:t>
      </w:r>
      <w:r w:rsidRPr="003C5F46">
        <w:rPr>
          <w:color w:val="000000"/>
          <w:sz w:val="20"/>
        </w:rPr>
        <w:t xml:space="preserve">PREDRAČUN </w:t>
      </w:r>
    </w:p>
    <w:p w14:paraId="68428FB8" w14:textId="77777777" w:rsidR="006C3D02" w:rsidRPr="003C5F46" w:rsidRDefault="006C3D02" w:rsidP="006C3D02">
      <w:pPr>
        <w:shd w:val="clear" w:color="auto" w:fill="FFFFFF"/>
        <w:tabs>
          <w:tab w:val="left" w:pos="284"/>
          <w:tab w:val="num" w:pos="1068"/>
          <w:tab w:val="left" w:pos="3969"/>
          <w:tab w:val="left" w:pos="5954"/>
        </w:tabs>
        <w:rPr>
          <w:bCs/>
          <w:iCs/>
          <w:color w:val="000000"/>
          <w:sz w:val="20"/>
        </w:rPr>
      </w:pPr>
      <w:r>
        <w:rPr>
          <w:color w:val="000000"/>
          <w:sz w:val="20"/>
        </w:rPr>
        <w:t xml:space="preserve">                       -  SPECIFIKACIJO PREDRAČUNA</w:t>
      </w:r>
    </w:p>
    <w:p w14:paraId="5C9067C6" w14:textId="77777777" w:rsidR="006C3D02" w:rsidRDefault="006C3D02" w:rsidP="006C3D02">
      <w:pPr>
        <w:shd w:val="clear" w:color="auto" w:fill="FFFFFF"/>
        <w:tabs>
          <w:tab w:val="left" w:pos="284"/>
          <w:tab w:val="num" w:pos="1068"/>
          <w:tab w:val="left" w:pos="3969"/>
          <w:tab w:val="left" w:pos="5954"/>
        </w:tabs>
        <w:rPr>
          <w:color w:val="000000"/>
          <w:sz w:val="20"/>
        </w:rPr>
      </w:pPr>
      <w:r w:rsidRPr="003C5F46">
        <w:rPr>
          <w:iCs/>
          <w:color w:val="000000"/>
          <w:sz w:val="20"/>
        </w:rPr>
        <w:t>PRILOGA 7</w:t>
      </w:r>
      <w:r>
        <w:rPr>
          <w:iCs/>
          <w:color w:val="000000"/>
          <w:sz w:val="20"/>
        </w:rPr>
        <w:t xml:space="preserve"> - </w:t>
      </w:r>
      <w:r w:rsidRPr="003C5F46">
        <w:rPr>
          <w:color w:val="000000"/>
          <w:sz w:val="20"/>
        </w:rPr>
        <w:t>IZJAVO PONUDNIKA O IZPOLNJEVANJU POGOJEV</w:t>
      </w:r>
    </w:p>
    <w:p w14:paraId="2AEA0048" w14:textId="77777777" w:rsidR="006C3D02" w:rsidRDefault="006C3D02" w:rsidP="006C3D02">
      <w:pPr>
        <w:shd w:val="clear" w:color="auto" w:fill="FFFFFF"/>
        <w:tabs>
          <w:tab w:val="left" w:pos="284"/>
          <w:tab w:val="num" w:pos="1068"/>
          <w:tab w:val="left" w:pos="3969"/>
          <w:tab w:val="left" w:pos="5954"/>
        </w:tabs>
        <w:rPr>
          <w:color w:val="000000"/>
          <w:sz w:val="20"/>
        </w:rPr>
      </w:pPr>
      <w:r>
        <w:rPr>
          <w:color w:val="000000"/>
          <w:sz w:val="20"/>
        </w:rPr>
        <w:lastRenderedPageBreak/>
        <w:t xml:space="preserve">                        - </w:t>
      </w:r>
      <w:r w:rsidRPr="003C5F46">
        <w:rPr>
          <w:color w:val="000000"/>
          <w:sz w:val="20"/>
        </w:rPr>
        <w:t>ESPD</w:t>
      </w:r>
      <w:r>
        <w:rPr>
          <w:color w:val="000000"/>
          <w:sz w:val="20"/>
        </w:rPr>
        <w:t xml:space="preserve"> (tudi v </w:t>
      </w:r>
      <w:proofErr w:type="spellStart"/>
      <w:r>
        <w:rPr>
          <w:color w:val="000000"/>
          <w:sz w:val="20"/>
        </w:rPr>
        <w:t>pdf</w:t>
      </w:r>
      <w:proofErr w:type="spellEnd"/>
      <w:r>
        <w:rPr>
          <w:color w:val="000000"/>
          <w:sz w:val="20"/>
        </w:rPr>
        <w:t>.)</w:t>
      </w:r>
    </w:p>
    <w:p w14:paraId="6E198C77" w14:textId="77777777" w:rsidR="006C3D02" w:rsidRPr="003C5F46" w:rsidRDefault="006C3D02" w:rsidP="006C3D02">
      <w:pPr>
        <w:shd w:val="clear" w:color="auto" w:fill="FFFFFF"/>
        <w:tabs>
          <w:tab w:val="left" w:pos="284"/>
          <w:tab w:val="num" w:pos="1068"/>
          <w:tab w:val="left" w:pos="3969"/>
          <w:tab w:val="left" w:pos="5954"/>
        </w:tabs>
        <w:rPr>
          <w:bCs/>
          <w:iCs/>
          <w:color w:val="000000"/>
          <w:sz w:val="20"/>
        </w:rPr>
      </w:pPr>
      <w:r>
        <w:rPr>
          <w:bCs/>
          <w:iCs/>
          <w:color w:val="000000"/>
          <w:sz w:val="20"/>
        </w:rPr>
        <w:t xml:space="preserve">                        - BON oz. potrdilo</w:t>
      </w:r>
    </w:p>
    <w:p w14:paraId="652EA7EA" w14:textId="77777777" w:rsidR="006C3D02" w:rsidRDefault="006C3D02" w:rsidP="006C3D02">
      <w:pPr>
        <w:tabs>
          <w:tab w:val="left" w:pos="567"/>
          <w:tab w:val="left" w:pos="1418"/>
        </w:tabs>
        <w:rPr>
          <w:color w:val="000000"/>
          <w:sz w:val="20"/>
        </w:rPr>
      </w:pPr>
      <w:r w:rsidRPr="003C5F46">
        <w:rPr>
          <w:color w:val="000000"/>
          <w:sz w:val="20"/>
        </w:rPr>
        <w:t>PRILOGA 8</w:t>
      </w:r>
      <w:r>
        <w:rPr>
          <w:color w:val="000000"/>
          <w:sz w:val="20"/>
        </w:rPr>
        <w:t xml:space="preserve"> - </w:t>
      </w:r>
      <w:r w:rsidRPr="003C5F46">
        <w:rPr>
          <w:color w:val="000000"/>
          <w:sz w:val="20"/>
        </w:rPr>
        <w:t>IZJAV</w:t>
      </w:r>
      <w:r>
        <w:rPr>
          <w:color w:val="000000"/>
          <w:sz w:val="20"/>
        </w:rPr>
        <w:t xml:space="preserve">A/PODATKI O UDELEŽBI FIZIČNIH IN PRAVNIH OSEB V LASTNIŠTVU </w:t>
      </w:r>
    </w:p>
    <w:p w14:paraId="49ECB16C" w14:textId="77777777" w:rsidR="006C3D02" w:rsidRPr="003C5F46" w:rsidRDefault="006C3D02" w:rsidP="006C3D02">
      <w:pPr>
        <w:tabs>
          <w:tab w:val="left" w:pos="567"/>
          <w:tab w:val="left" w:pos="1418"/>
        </w:tabs>
        <w:rPr>
          <w:color w:val="000000"/>
          <w:sz w:val="20"/>
        </w:rPr>
      </w:pPr>
      <w:r>
        <w:rPr>
          <w:color w:val="000000"/>
          <w:sz w:val="20"/>
        </w:rPr>
        <w:t xml:space="preserve">                        PONUDNIKA</w:t>
      </w:r>
    </w:p>
    <w:p w14:paraId="185F47EA" w14:textId="77777777" w:rsidR="006C3D02" w:rsidRPr="003C5F46" w:rsidRDefault="006C3D02" w:rsidP="006C3D02">
      <w:pPr>
        <w:tabs>
          <w:tab w:val="left" w:pos="284"/>
          <w:tab w:val="left" w:pos="3969"/>
          <w:tab w:val="left" w:pos="5954"/>
        </w:tabs>
        <w:rPr>
          <w:color w:val="000000"/>
          <w:sz w:val="20"/>
        </w:rPr>
      </w:pPr>
      <w:r w:rsidRPr="003C5F46">
        <w:rPr>
          <w:color w:val="000000"/>
          <w:sz w:val="20"/>
        </w:rPr>
        <w:t>PRILOGA 9</w:t>
      </w:r>
      <w:r>
        <w:rPr>
          <w:color w:val="000000"/>
          <w:sz w:val="20"/>
        </w:rPr>
        <w:t xml:space="preserve"> - </w:t>
      </w:r>
      <w:r w:rsidRPr="003C5F46">
        <w:rPr>
          <w:color w:val="000000"/>
          <w:sz w:val="20"/>
        </w:rPr>
        <w:t xml:space="preserve">IZJAVO PONUDNIKA O </w:t>
      </w:r>
      <w:r>
        <w:rPr>
          <w:color w:val="000000"/>
          <w:sz w:val="20"/>
        </w:rPr>
        <w:t>TEHNIČNIH ZMOŽNOSTIH IN KADROVSKI USPOBLJENOSTI</w:t>
      </w:r>
    </w:p>
    <w:p w14:paraId="1A56A105" w14:textId="77777777" w:rsidR="006C3D02" w:rsidRPr="003C5F46" w:rsidRDefault="006C3D02" w:rsidP="006C3D02">
      <w:pPr>
        <w:tabs>
          <w:tab w:val="left" w:pos="284"/>
          <w:tab w:val="left" w:pos="3969"/>
          <w:tab w:val="left" w:pos="5954"/>
        </w:tabs>
        <w:rPr>
          <w:color w:val="000000"/>
          <w:sz w:val="20"/>
        </w:rPr>
      </w:pPr>
      <w:r w:rsidRPr="003C5F46">
        <w:rPr>
          <w:color w:val="000000"/>
          <w:sz w:val="20"/>
        </w:rPr>
        <w:t>PRILOGA 10</w:t>
      </w:r>
      <w:r>
        <w:rPr>
          <w:color w:val="000000"/>
          <w:sz w:val="20"/>
        </w:rPr>
        <w:t xml:space="preserve"> - SEZNAM KADRA, KI BO IZVAJAL STORITVE</w:t>
      </w:r>
    </w:p>
    <w:p w14:paraId="086BFB76" w14:textId="77777777" w:rsidR="006C3D02" w:rsidRPr="003C5F46" w:rsidRDefault="006C3D02" w:rsidP="006C3D02">
      <w:pPr>
        <w:tabs>
          <w:tab w:val="left" w:pos="284"/>
          <w:tab w:val="left" w:pos="3969"/>
          <w:tab w:val="left" w:pos="5954"/>
        </w:tabs>
        <w:rPr>
          <w:color w:val="000000"/>
          <w:sz w:val="20"/>
        </w:rPr>
      </w:pPr>
      <w:r w:rsidRPr="003C5F46">
        <w:rPr>
          <w:color w:val="000000"/>
          <w:sz w:val="20"/>
        </w:rPr>
        <w:t>PRILOGA 11</w:t>
      </w:r>
      <w:r>
        <w:rPr>
          <w:color w:val="000000"/>
          <w:sz w:val="20"/>
        </w:rPr>
        <w:t xml:space="preserve"> - IZJAVA PONUDNIKA O ČASU IZVEDBE STORITVE</w:t>
      </w:r>
    </w:p>
    <w:p w14:paraId="319A8BA6" w14:textId="77777777" w:rsidR="006C3D02" w:rsidRPr="003C5F46" w:rsidRDefault="006C3D02" w:rsidP="006C3D02">
      <w:pPr>
        <w:tabs>
          <w:tab w:val="left" w:pos="284"/>
          <w:tab w:val="left" w:pos="3969"/>
          <w:tab w:val="left" w:pos="5954"/>
        </w:tabs>
        <w:rPr>
          <w:color w:val="000000"/>
          <w:sz w:val="20"/>
        </w:rPr>
      </w:pPr>
      <w:r w:rsidRPr="003C5F46">
        <w:rPr>
          <w:color w:val="000000"/>
          <w:sz w:val="20"/>
        </w:rPr>
        <w:t>PRILOGA 12</w:t>
      </w:r>
      <w:r>
        <w:rPr>
          <w:color w:val="000000"/>
          <w:sz w:val="20"/>
        </w:rPr>
        <w:t xml:space="preserve"> - STROKOVNA PRIPOROČILA (REFERENCE)</w:t>
      </w:r>
    </w:p>
    <w:p w14:paraId="10EC3879" w14:textId="77777777" w:rsidR="006C3D02" w:rsidRDefault="006C3D02" w:rsidP="006C3D02">
      <w:pPr>
        <w:tabs>
          <w:tab w:val="left" w:pos="284"/>
          <w:tab w:val="left" w:pos="3969"/>
          <w:tab w:val="left" w:pos="5954"/>
        </w:tabs>
        <w:rPr>
          <w:color w:val="000000"/>
          <w:sz w:val="20"/>
        </w:rPr>
      </w:pPr>
      <w:r w:rsidRPr="003C5F46">
        <w:rPr>
          <w:color w:val="000000"/>
          <w:sz w:val="20"/>
        </w:rPr>
        <w:t>PRILOGA 13</w:t>
      </w:r>
      <w:r>
        <w:rPr>
          <w:color w:val="000000"/>
          <w:sz w:val="20"/>
        </w:rPr>
        <w:t xml:space="preserve"> - POTRDILO REFERENČNEGA NAROČNIKA</w:t>
      </w:r>
    </w:p>
    <w:p w14:paraId="513F3347" w14:textId="77777777" w:rsidR="006C3D02" w:rsidRDefault="006C3D02" w:rsidP="006C3D02">
      <w:pPr>
        <w:tabs>
          <w:tab w:val="left" w:pos="284"/>
          <w:tab w:val="left" w:pos="3969"/>
          <w:tab w:val="left" w:pos="5954"/>
        </w:tabs>
        <w:rPr>
          <w:color w:val="000000"/>
          <w:sz w:val="20"/>
        </w:rPr>
      </w:pPr>
      <w:r>
        <w:rPr>
          <w:color w:val="000000"/>
          <w:sz w:val="20"/>
        </w:rPr>
        <w:t xml:space="preserve">PRILOGA 14 - IZJAVA BANKE/ZAVAROVALNICE O PREDLOŽITVI BANČNE GARANCIJE ZA  </w:t>
      </w:r>
    </w:p>
    <w:p w14:paraId="009F02EA" w14:textId="77777777" w:rsidR="006C3D02" w:rsidRDefault="006C3D02" w:rsidP="006C3D02">
      <w:pPr>
        <w:tabs>
          <w:tab w:val="left" w:pos="284"/>
          <w:tab w:val="left" w:pos="3969"/>
          <w:tab w:val="left" w:pos="5954"/>
        </w:tabs>
        <w:rPr>
          <w:color w:val="000000"/>
          <w:sz w:val="20"/>
        </w:rPr>
      </w:pPr>
      <w:r>
        <w:rPr>
          <w:color w:val="000000"/>
          <w:sz w:val="20"/>
        </w:rPr>
        <w:t xml:space="preserve">                          DOBRO IZVEDBO POGODBENIH OBVEZNOSTI</w:t>
      </w:r>
    </w:p>
    <w:p w14:paraId="6F3F6F7F" w14:textId="77777777" w:rsidR="006C3D02" w:rsidRDefault="006C3D02" w:rsidP="006C3D02">
      <w:pPr>
        <w:tabs>
          <w:tab w:val="left" w:pos="284"/>
          <w:tab w:val="left" w:pos="3969"/>
          <w:tab w:val="left" w:pos="5954"/>
        </w:tabs>
        <w:rPr>
          <w:color w:val="000000"/>
          <w:sz w:val="20"/>
        </w:rPr>
      </w:pPr>
      <w:r>
        <w:rPr>
          <w:color w:val="000000"/>
          <w:sz w:val="20"/>
        </w:rPr>
        <w:t xml:space="preserve">PRILOGA 15 - VZOREC BANČNE GARANCIJE ALI KAVCIJSKO ZAVAROVANJE ZA DOBRO </w:t>
      </w:r>
    </w:p>
    <w:p w14:paraId="6FA54695" w14:textId="77777777" w:rsidR="006C3D02" w:rsidRDefault="006C3D02" w:rsidP="006C3D02">
      <w:pPr>
        <w:tabs>
          <w:tab w:val="left" w:pos="284"/>
          <w:tab w:val="left" w:pos="3969"/>
          <w:tab w:val="left" w:pos="5954"/>
        </w:tabs>
        <w:rPr>
          <w:color w:val="000000"/>
          <w:sz w:val="20"/>
        </w:rPr>
      </w:pPr>
      <w:r>
        <w:rPr>
          <w:color w:val="000000"/>
          <w:sz w:val="20"/>
        </w:rPr>
        <w:t xml:space="preserve">                         IZVEDBO POGODBENIH OBVEZNOSTI</w:t>
      </w:r>
    </w:p>
    <w:p w14:paraId="08CC934A" w14:textId="2217F063" w:rsidR="006C3D02" w:rsidRDefault="006C3D02" w:rsidP="006C3D02">
      <w:pPr>
        <w:tabs>
          <w:tab w:val="left" w:pos="284"/>
          <w:tab w:val="left" w:pos="3969"/>
          <w:tab w:val="left" w:pos="5954"/>
        </w:tabs>
      </w:pPr>
      <w:r>
        <w:rPr>
          <w:color w:val="000000"/>
          <w:sz w:val="20"/>
        </w:rPr>
        <w:t>PRILOGA 16 - PODATKI PONUDNIKA/PARTNERJA/PODIZVAJALCA/DRUGEGA SUBJEKTA</w:t>
      </w:r>
    </w:p>
    <w:p w14:paraId="1A3D3873" w14:textId="77777777" w:rsidR="006C3D02" w:rsidRDefault="006C3D02" w:rsidP="006E26AA">
      <w:pPr>
        <w:jc w:val="both"/>
      </w:pPr>
    </w:p>
    <w:p w14:paraId="503CC6B3" w14:textId="2B3B3A6D" w:rsidR="006E26AA" w:rsidRPr="0053359B" w:rsidRDefault="006E26AA" w:rsidP="006E26AA">
      <w:pPr>
        <w:jc w:val="both"/>
      </w:pPr>
      <w:r w:rsidRPr="0053359B">
        <w:t>V primeru razhajanj med podatki naloženimi v razdelku »Skupna ponudbena cena«, del »Predračun«, in naloženim v razdelku »Dokumenti«, del »Ostale priloge«, kot veljavni štejejo podatki v dokumentu, ki je predložen v razdelku »Dokumenti«, del »Ostale priloge«.</w:t>
      </w:r>
    </w:p>
    <w:p w14:paraId="469F9A0B" w14:textId="77777777" w:rsidR="006E26AA" w:rsidRPr="0053359B" w:rsidRDefault="006E26AA" w:rsidP="006E26AA">
      <w:pPr>
        <w:rPr>
          <w:rFonts w:cs="Arial"/>
          <w:szCs w:val="20"/>
        </w:rPr>
      </w:pPr>
    </w:p>
    <w:p w14:paraId="43167E62" w14:textId="19718F8F" w:rsidR="006E26AA" w:rsidRPr="00735B18" w:rsidRDefault="006E26AA" w:rsidP="00735B18">
      <w:bookmarkStart w:id="18" w:name="_Toc336851733"/>
      <w:bookmarkStart w:id="19" w:name="_Toc336851781"/>
      <w:r w:rsidRPr="00735B18">
        <w:t>Ponudba se šteje za pravočasno oddano, če jo naročnik prejme preko sistema e-JN</w:t>
      </w:r>
      <w:r w:rsidR="00AE52DB" w:rsidRPr="00735B18">
        <w:t xml:space="preserve"> </w:t>
      </w:r>
      <w:hyperlink r:id="rId22" w:history="1">
        <w:r w:rsidR="00AE52DB" w:rsidRPr="00735B18">
          <w:rPr>
            <w:rStyle w:val="Hiperpovezava"/>
          </w:rPr>
          <w:t>https://ejn.gov.si/eJN2</w:t>
        </w:r>
      </w:hyperlink>
      <w:r w:rsidR="00AE52DB" w:rsidRPr="00735B18">
        <w:t>,</w:t>
      </w:r>
      <w:r w:rsidRPr="00735B18">
        <w:t xml:space="preserve"> </w:t>
      </w:r>
      <w:r w:rsidR="00735B18">
        <w:t xml:space="preserve">najkasneje do </w:t>
      </w:r>
      <w:r w:rsidR="000850DB">
        <w:rPr>
          <w:b/>
          <w:u w:val="single"/>
        </w:rPr>
        <w:t>1</w:t>
      </w:r>
      <w:r w:rsidR="001D7F60">
        <w:rPr>
          <w:b/>
          <w:u w:val="single"/>
        </w:rPr>
        <w:t>3</w:t>
      </w:r>
      <w:r w:rsidR="00735B18" w:rsidRPr="00AB5CB5">
        <w:rPr>
          <w:b/>
          <w:u w:val="single"/>
        </w:rPr>
        <w:t xml:space="preserve">. </w:t>
      </w:r>
      <w:r w:rsidR="008B6970">
        <w:rPr>
          <w:b/>
          <w:u w:val="single"/>
        </w:rPr>
        <w:t>5</w:t>
      </w:r>
      <w:r w:rsidR="00735B18" w:rsidRPr="00AB5CB5">
        <w:rPr>
          <w:b/>
          <w:u w:val="single"/>
        </w:rPr>
        <w:t xml:space="preserve">. </w:t>
      </w:r>
      <w:r w:rsidRPr="00AB5CB5">
        <w:rPr>
          <w:b/>
          <w:u w:val="single"/>
        </w:rPr>
        <w:t>202</w:t>
      </w:r>
      <w:r w:rsidR="00790360">
        <w:rPr>
          <w:b/>
          <w:u w:val="single"/>
        </w:rPr>
        <w:t>6</w:t>
      </w:r>
      <w:r w:rsidRPr="00AB5CB5">
        <w:rPr>
          <w:b/>
          <w:u w:val="single"/>
        </w:rPr>
        <w:t xml:space="preserve">, do 9.00. ure. </w:t>
      </w:r>
      <w:r w:rsidRPr="00AB5CB5">
        <w:t>Za oddano</w:t>
      </w:r>
      <w:r w:rsidRPr="00735B18">
        <w:t xml:space="preserve"> ponudbo se šteje ponudba, ki je v informacijskem sistemu e-JN označena s statusom »ODDANO«.</w:t>
      </w:r>
    </w:p>
    <w:p w14:paraId="50FB3FDB" w14:textId="77777777" w:rsidR="006E26AA" w:rsidRPr="0053359B" w:rsidRDefault="006E26AA" w:rsidP="006E26AA">
      <w:pPr>
        <w:jc w:val="both"/>
      </w:pPr>
      <w:r w:rsidRPr="0053359B">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CD8E9F" w14:textId="77777777" w:rsidR="006E26AA" w:rsidRPr="0053359B" w:rsidRDefault="006E26AA" w:rsidP="006E26AA">
      <w:pPr>
        <w:jc w:val="both"/>
      </w:pPr>
      <w:r w:rsidRPr="0053359B">
        <w:t>Po preteku roka za predložitev ponudb ponudbe ne bo več mogoče oddati.</w:t>
      </w:r>
    </w:p>
    <w:p w14:paraId="55E55056" w14:textId="77777777" w:rsidR="006E26AA" w:rsidRPr="0053359B" w:rsidRDefault="006E26AA" w:rsidP="006E26AA">
      <w:pPr>
        <w:pStyle w:val="Naslov1"/>
        <w:ind w:left="357" w:hanging="357"/>
        <w:rPr>
          <w:i/>
          <w:szCs w:val="24"/>
          <w:lang w:val="sl-SI"/>
        </w:rPr>
      </w:pPr>
    </w:p>
    <w:p w14:paraId="7B99140D" w14:textId="77777777" w:rsidR="000731ED" w:rsidRPr="000731ED" w:rsidRDefault="000731ED" w:rsidP="000731ED">
      <w:pPr>
        <w:rPr>
          <w:lang w:eastAsia="x-none"/>
        </w:rPr>
      </w:pPr>
    </w:p>
    <w:p w14:paraId="3667A434" w14:textId="77777777" w:rsidR="006E26AA" w:rsidRPr="0053359B" w:rsidRDefault="006E26AA" w:rsidP="006E26AA">
      <w:pPr>
        <w:pStyle w:val="Naslov1"/>
        <w:ind w:left="357" w:hanging="357"/>
        <w:rPr>
          <w:i/>
          <w:szCs w:val="24"/>
          <w:lang w:val="sl-SI"/>
        </w:rPr>
      </w:pPr>
      <w:r w:rsidRPr="0053359B">
        <w:rPr>
          <w:i/>
          <w:szCs w:val="24"/>
          <w:lang w:val="sl-SI"/>
        </w:rPr>
        <w:t>VI. INFORMACIJE V ZVEZI Z ODPIRANJEM PONUDB</w:t>
      </w:r>
    </w:p>
    <w:p w14:paraId="41132014" w14:textId="77777777" w:rsidR="006E26AA" w:rsidRPr="0053359B" w:rsidRDefault="006E26AA" w:rsidP="006E26AA"/>
    <w:bookmarkEnd w:id="18"/>
    <w:bookmarkEnd w:id="19"/>
    <w:p w14:paraId="15C27A28" w14:textId="0B787081" w:rsidR="006E26AA" w:rsidRPr="0053359B" w:rsidRDefault="006E26AA" w:rsidP="00735B18">
      <w:pPr>
        <w:rPr>
          <w:rFonts w:cs="Arial"/>
          <w:szCs w:val="20"/>
        </w:rPr>
      </w:pPr>
      <w:r w:rsidRPr="0053359B">
        <w:t>Odpiranje ponudb bo potekalo avtomatično v informacijskem sistemu e-</w:t>
      </w:r>
      <w:r w:rsidRPr="00192E29">
        <w:rPr>
          <w:sz w:val="22"/>
          <w:szCs w:val="22"/>
        </w:rPr>
        <w:t>JN</w:t>
      </w:r>
      <w:r w:rsidRPr="0053359B">
        <w:t xml:space="preserve"> </w:t>
      </w:r>
      <w:r w:rsidRPr="00AB5CB5">
        <w:t xml:space="preserve">dne, </w:t>
      </w:r>
      <w:r w:rsidR="008B6970">
        <w:rPr>
          <w:b/>
          <w:u w:val="single"/>
        </w:rPr>
        <w:t>1</w:t>
      </w:r>
      <w:r w:rsidR="001D7F60">
        <w:rPr>
          <w:b/>
          <w:u w:val="single"/>
        </w:rPr>
        <w:t>3</w:t>
      </w:r>
      <w:r w:rsidR="00735B18" w:rsidRPr="00AB5CB5">
        <w:rPr>
          <w:b/>
          <w:u w:val="single"/>
        </w:rPr>
        <w:t>.</w:t>
      </w:r>
      <w:r w:rsidR="00AB5CB5" w:rsidRPr="00AB5CB5">
        <w:rPr>
          <w:b/>
          <w:u w:val="single"/>
        </w:rPr>
        <w:t xml:space="preserve"> </w:t>
      </w:r>
      <w:r w:rsidR="008B6970">
        <w:rPr>
          <w:b/>
          <w:u w:val="single"/>
        </w:rPr>
        <w:t>5</w:t>
      </w:r>
      <w:r w:rsidR="00735B18" w:rsidRPr="00AB5CB5">
        <w:rPr>
          <w:b/>
          <w:u w:val="single"/>
        </w:rPr>
        <w:t xml:space="preserve">. </w:t>
      </w:r>
      <w:r w:rsidRPr="00AB5CB5">
        <w:rPr>
          <w:b/>
          <w:u w:val="single"/>
        </w:rPr>
        <w:t>202</w:t>
      </w:r>
      <w:r w:rsidR="00790360">
        <w:rPr>
          <w:b/>
          <w:u w:val="single"/>
        </w:rPr>
        <w:t>6</w:t>
      </w:r>
      <w:r w:rsidR="00192E29" w:rsidRPr="00735B18">
        <w:rPr>
          <w:b/>
        </w:rPr>
        <w:t xml:space="preserve"> </w:t>
      </w:r>
      <w:r w:rsidRPr="00735B18">
        <w:t>in</w:t>
      </w:r>
      <w:r w:rsidRPr="0053359B">
        <w:t xml:space="preserve"> se bo začelo </w:t>
      </w:r>
      <w:r w:rsidRPr="0053359B">
        <w:rPr>
          <w:b/>
        </w:rPr>
        <w:t>ob 13.00. uri</w:t>
      </w:r>
      <w:r w:rsidRPr="0053359B">
        <w:t xml:space="preserve"> na spletnem naslovu </w:t>
      </w:r>
      <w:hyperlink r:id="rId23" w:history="1">
        <w:r w:rsidRPr="0053359B">
          <w:rPr>
            <w:rStyle w:val="Hiperpovezava"/>
            <w:rFonts w:cs="Arial"/>
          </w:rPr>
          <w:t>https://ejn.gov.si/</w:t>
        </w:r>
      </w:hyperlink>
      <w:r w:rsidRPr="0053359B">
        <w:rPr>
          <w:rFonts w:cs="Arial"/>
          <w:szCs w:val="20"/>
        </w:rPr>
        <w:t xml:space="preserve">. </w:t>
      </w:r>
    </w:p>
    <w:p w14:paraId="60D510AB" w14:textId="77777777" w:rsidR="006E26AA" w:rsidRPr="0053359B" w:rsidRDefault="006E26AA" w:rsidP="00BD52FD">
      <w:pPr>
        <w:jc w:val="both"/>
      </w:pPr>
      <w:r w:rsidRPr="0053359B">
        <w:t xml:space="preserve"> </w:t>
      </w:r>
    </w:p>
    <w:p w14:paraId="05EB57CD" w14:textId="1FCDCF6B" w:rsidR="005276BE" w:rsidRDefault="006E26AA" w:rsidP="00180951">
      <w:pPr>
        <w:jc w:val="both"/>
      </w:pPr>
      <w:r w:rsidRPr="0053359B">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68AB809" w14:textId="22C32436" w:rsidR="00180951" w:rsidRDefault="00180951" w:rsidP="00180951">
      <w:pPr>
        <w:jc w:val="both"/>
      </w:pPr>
    </w:p>
    <w:p w14:paraId="3B373A4D" w14:textId="77777777" w:rsidR="005276BE" w:rsidRPr="0053359B" w:rsidRDefault="005276BE" w:rsidP="006E26AA">
      <w:pPr>
        <w:tabs>
          <w:tab w:val="left" w:pos="284"/>
          <w:tab w:val="left" w:pos="3969"/>
          <w:tab w:val="left" w:pos="5954"/>
        </w:tabs>
        <w:jc w:val="both"/>
        <w:rPr>
          <w:b/>
          <w:i/>
        </w:rPr>
      </w:pPr>
    </w:p>
    <w:p w14:paraId="74478FC3" w14:textId="478B4029" w:rsidR="006E26AA" w:rsidRPr="0053359B" w:rsidRDefault="006E26AA" w:rsidP="006E26AA">
      <w:pPr>
        <w:tabs>
          <w:tab w:val="left" w:pos="284"/>
          <w:tab w:val="left" w:pos="3969"/>
          <w:tab w:val="left" w:pos="5954"/>
        </w:tabs>
        <w:jc w:val="both"/>
        <w:rPr>
          <w:b/>
          <w:i/>
        </w:rPr>
      </w:pPr>
      <w:r w:rsidRPr="0053359B">
        <w:rPr>
          <w:b/>
          <w:i/>
        </w:rPr>
        <w:t>VII. VRSTA, OPIS  IN OBSEG</w:t>
      </w:r>
      <w:r w:rsidR="00386B73">
        <w:rPr>
          <w:b/>
          <w:i/>
        </w:rPr>
        <w:t xml:space="preserve"> STORITVE</w:t>
      </w:r>
    </w:p>
    <w:p w14:paraId="78632DEA" w14:textId="77777777" w:rsidR="006E26AA" w:rsidRPr="0053359B" w:rsidRDefault="006E26AA" w:rsidP="006E26AA">
      <w:pPr>
        <w:tabs>
          <w:tab w:val="left" w:pos="284"/>
          <w:tab w:val="left" w:pos="3969"/>
          <w:tab w:val="left" w:pos="5954"/>
        </w:tabs>
        <w:jc w:val="both"/>
        <w:rPr>
          <w:i/>
        </w:rPr>
      </w:pPr>
    </w:p>
    <w:p w14:paraId="08B46018" w14:textId="3891B5E8" w:rsidR="00840CC4" w:rsidRPr="00840CC4" w:rsidRDefault="00840CC4" w:rsidP="00840CC4">
      <w:pPr>
        <w:jc w:val="both"/>
        <w:rPr>
          <w:b/>
          <w:sz w:val="20"/>
        </w:rPr>
      </w:pPr>
      <w:r w:rsidRPr="00840CC4">
        <w:rPr>
          <w:b/>
          <w:u w:val="single"/>
        </w:rPr>
        <w:t>Vrsta</w:t>
      </w:r>
      <w:r w:rsidR="00386B73">
        <w:rPr>
          <w:b/>
          <w:u w:val="single"/>
        </w:rPr>
        <w:t xml:space="preserve"> storitve:</w:t>
      </w:r>
    </w:p>
    <w:p w14:paraId="0AD73377" w14:textId="77777777" w:rsidR="00840CC4" w:rsidRPr="00840CC4" w:rsidRDefault="00840CC4" w:rsidP="00840CC4">
      <w:pPr>
        <w:jc w:val="both"/>
        <w:rPr>
          <w:color w:val="000000" w:themeColor="text1"/>
          <w:sz w:val="20"/>
          <w:szCs w:val="20"/>
        </w:rPr>
      </w:pPr>
    </w:p>
    <w:p w14:paraId="3AE4CC4E" w14:textId="77777777" w:rsidR="00F462C9" w:rsidRPr="001C0ADC" w:rsidRDefault="00F462C9" w:rsidP="00F462C9">
      <w:pPr>
        <w:tabs>
          <w:tab w:val="left" w:pos="1985"/>
          <w:tab w:val="left" w:pos="6237"/>
          <w:tab w:val="left" w:pos="6379"/>
        </w:tabs>
        <w:jc w:val="both"/>
        <w:rPr>
          <w:b/>
          <w:bCs/>
          <w:sz w:val="20"/>
        </w:rPr>
      </w:pPr>
      <w:r w:rsidRPr="001C0ADC">
        <w:rPr>
          <w:b/>
          <w:bCs/>
          <w:sz w:val="20"/>
        </w:rPr>
        <w:t>VZDRŽEVANJE RAČUNALNIŠKE SISTEMSKE STROJNE, PROGRAMSKE IN PERIFERNE OPREME, razdeljene v 4 kategorije:</w:t>
      </w:r>
    </w:p>
    <w:p w14:paraId="767E96F6" w14:textId="77777777" w:rsidR="00F462C9" w:rsidRPr="001C0ADC" w:rsidRDefault="00F462C9" w:rsidP="00F462C9">
      <w:pPr>
        <w:tabs>
          <w:tab w:val="left" w:pos="1985"/>
          <w:tab w:val="left" w:pos="6237"/>
          <w:tab w:val="left" w:pos="6379"/>
        </w:tabs>
        <w:jc w:val="both"/>
        <w:rPr>
          <w:b/>
          <w:bCs/>
          <w:sz w:val="20"/>
        </w:rPr>
      </w:pPr>
      <w:r w:rsidRPr="001C0ADC">
        <w:rPr>
          <w:b/>
          <w:bCs/>
          <w:sz w:val="20"/>
        </w:rPr>
        <w:t>1. VZDRŽEVANJE STRATEŠKE OPREME I:</w:t>
      </w:r>
    </w:p>
    <w:p w14:paraId="71725845" w14:textId="77777777" w:rsidR="00F462C9" w:rsidRPr="001C0ADC" w:rsidRDefault="00F462C9" w:rsidP="00F462C9">
      <w:pPr>
        <w:numPr>
          <w:ilvl w:val="0"/>
          <w:numId w:val="53"/>
        </w:numPr>
        <w:tabs>
          <w:tab w:val="clear" w:pos="1068"/>
          <w:tab w:val="num" w:pos="1776"/>
          <w:tab w:val="left" w:pos="1985"/>
          <w:tab w:val="left" w:pos="6237"/>
          <w:tab w:val="left" w:pos="6379"/>
        </w:tabs>
        <w:jc w:val="both"/>
        <w:rPr>
          <w:bCs/>
        </w:rPr>
      </w:pPr>
      <w:r w:rsidRPr="001C0ADC">
        <w:rPr>
          <w:bCs/>
        </w:rPr>
        <w:t>strežniki,</w:t>
      </w:r>
    </w:p>
    <w:p w14:paraId="4AB1477A" w14:textId="77777777" w:rsidR="00F462C9" w:rsidRPr="001C0ADC" w:rsidRDefault="00F462C9" w:rsidP="00F462C9">
      <w:pPr>
        <w:numPr>
          <w:ilvl w:val="0"/>
          <w:numId w:val="53"/>
        </w:numPr>
        <w:tabs>
          <w:tab w:val="clear" w:pos="1068"/>
          <w:tab w:val="num" w:pos="1776"/>
          <w:tab w:val="left" w:pos="1985"/>
          <w:tab w:val="left" w:pos="6237"/>
          <w:tab w:val="left" w:pos="6379"/>
        </w:tabs>
        <w:jc w:val="both"/>
        <w:rPr>
          <w:bCs/>
        </w:rPr>
      </w:pPr>
      <w:r w:rsidRPr="001C0ADC">
        <w:rPr>
          <w:bCs/>
        </w:rPr>
        <w:t>SAN oprema,</w:t>
      </w:r>
    </w:p>
    <w:p w14:paraId="0E0FE944" w14:textId="77777777" w:rsidR="00F462C9" w:rsidRPr="001C0ADC" w:rsidRDefault="00F462C9" w:rsidP="00F462C9">
      <w:pPr>
        <w:numPr>
          <w:ilvl w:val="0"/>
          <w:numId w:val="53"/>
        </w:numPr>
        <w:tabs>
          <w:tab w:val="clear" w:pos="1068"/>
          <w:tab w:val="num" w:pos="1776"/>
          <w:tab w:val="left" w:pos="1985"/>
          <w:tab w:val="left" w:pos="6237"/>
          <w:tab w:val="left" w:pos="6379"/>
        </w:tabs>
        <w:jc w:val="both"/>
        <w:rPr>
          <w:bCs/>
        </w:rPr>
      </w:pPr>
      <w:r w:rsidRPr="001C0ADC">
        <w:rPr>
          <w:bCs/>
        </w:rPr>
        <w:t>komunikacijska oprema,</w:t>
      </w:r>
    </w:p>
    <w:p w14:paraId="1374964B" w14:textId="77777777" w:rsidR="00F462C9" w:rsidRPr="001C0ADC" w:rsidRDefault="00F462C9" w:rsidP="00F462C9">
      <w:pPr>
        <w:tabs>
          <w:tab w:val="left" w:pos="1985"/>
          <w:tab w:val="left" w:pos="6237"/>
          <w:tab w:val="left" w:pos="6379"/>
        </w:tabs>
        <w:jc w:val="both"/>
        <w:rPr>
          <w:b/>
          <w:bCs/>
          <w:sz w:val="20"/>
        </w:rPr>
      </w:pPr>
      <w:r w:rsidRPr="001C0ADC">
        <w:rPr>
          <w:b/>
          <w:bCs/>
          <w:sz w:val="20"/>
        </w:rPr>
        <w:t>2. VZDRŽEVANJE STRATEŠKE OPREME II:</w:t>
      </w:r>
    </w:p>
    <w:p w14:paraId="7AB684BF"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r w:rsidRPr="001C0ADC">
        <w:rPr>
          <w:bCs/>
        </w:rPr>
        <w:t>osebni računalniki v ambulantah (ZIS),</w:t>
      </w:r>
    </w:p>
    <w:p w14:paraId="470F9ADB"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r w:rsidRPr="001C0ADC">
        <w:rPr>
          <w:bCs/>
        </w:rPr>
        <w:t>monitorji LCD (22, 24) palčni, v ambulantah (ZIS),</w:t>
      </w:r>
    </w:p>
    <w:p w14:paraId="3CB4ACFC"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r w:rsidRPr="001C0ADC">
        <w:rPr>
          <w:bCs/>
        </w:rPr>
        <w:lastRenderedPageBreak/>
        <w:t>laserski tiskalniki,</w:t>
      </w:r>
    </w:p>
    <w:p w14:paraId="7A5D08D3"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proofErr w:type="spellStart"/>
      <w:r w:rsidRPr="001C0ADC">
        <w:rPr>
          <w:bCs/>
        </w:rPr>
        <w:t>multifunkcijske</w:t>
      </w:r>
      <w:proofErr w:type="spellEnd"/>
      <w:r w:rsidRPr="001C0ADC">
        <w:rPr>
          <w:bCs/>
        </w:rPr>
        <w:t xml:space="preserve"> naprave,</w:t>
      </w:r>
    </w:p>
    <w:p w14:paraId="5E287937"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r w:rsidRPr="001C0ADC">
        <w:rPr>
          <w:bCs/>
        </w:rPr>
        <w:t>termični tiskalniki,</w:t>
      </w:r>
    </w:p>
    <w:p w14:paraId="51BF28D8"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r w:rsidRPr="001C0ADC">
        <w:rPr>
          <w:bCs/>
        </w:rPr>
        <w:t>matrični tiskalniki,</w:t>
      </w:r>
    </w:p>
    <w:p w14:paraId="2D8EB598"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r w:rsidRPr="001C0ADC">
        <w:rPr>
          <w:bCs/>
        </w:rPr>
        <w:t>sistemska programska oprema,</w:t>
      </w:r>
    </w:p>
    <w:p w14:paraId="56D95ADD"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r w:rsidRPr="001C0ADC">
        <w:rPr>
          <w:bCs/>
        </w:rPr>
        <w:t>sistemska programska oprema – strežniki,</w:t>
      </w:r>
    </w:p>
    <w:p w14:paraId="6B7FB789"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r w:rsidRPr="001C0ADC">
        <w:rPr>
          <w:bCs/>
        </w:rPr>
        <w:t>oprema za arhiviranje,</w:t>
      </w:r>
    </w:p>
    <w:p w14:paraId="1DB0E826"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r w:rsidRPr="001C0ADC">
        <w:rPr>
          <w:bCs/>
        </w:rPr>
        <w:t>komunikacijska oprema,</w:t>
      </w:r>
    </w:p>
    <w:p w14:paraId="26C6CA81" w14:textId="77777777" w:rsidR="00F462C9" w:rsidRPr="001C0ADC" w:rsidRDefault="00F462C9" w:rsidP="00F462C9">
      <w:pPr>
        <w:numPr>
          <w:ilvl w:val="0"/>
          <w:numId w:val="54"/>
        </w:numPr>
        <w:tabs>
          <w:tab w:val="clear" w:pos="1068"/>
          <w:tab w:val="num" w:pos="1776"/>
          <w:tab w:val="left" w:pos="1985"/>
          <w:tab w:val="left" w:pos="6237"/>
          <w:tab w:val="left" w:pos="6379"/>
        </w:tabs>
        <w:jc w:val="both"/>
        <w:rPr>
          <w:bCs/>
        </w:rPr>
      </w:pPr>
      <w:r w:rsidRPr="001C0ADC">
        <w:rPr>
          <w:bCs/>
        </w:rPr>
        <w:t>UPS-i,</w:t>
      </w:r>
    </w:p>
    <w:p w14:paraId="33538264" w14:textId="77777777" w:rsidR="00F462C9" w:rsidRPr="001C0ADC" w:rsidRDefault="00F462C9" w:rsidP="00F462C9">
      <w:pPr>
        <w:tabs>
          <w:tab w:val="left" w:pos="1985"/>
          <w:tab w:val="left" w:pos="6237"/>
          <w:tab w:val="left" w:pos="6379"/>
        </w:tabs>
        <w:jc w:val="both"/>
        <w:rPr>
          <w:b/>
          <w:bCs/>
          <w:sz w:val="20"/>
        </w:rPr>
      </w:pPr>
      <w:r w:rsidRPr="001C0ADC">
        <w:rPr>
          <w:b/>
          <w:bCs/>
          <w:sz w:val="20"/>
        </w:rPr>
        <w:t>3. VZDRŽEVANJE DRUGE RAČUNALNIŠKE OPREME:</w:t>
      </w:r>
    </w:p>
    <w:p w14:paraId="25BE13C4" w14:textId="77777777" w:rsidR="00F462C9" w:rsidRPr="001C0ADC" w:rsidRDefault="00F462C9" w:rsidP="00F462C9">
      <w:pPr>
        <w:numPr>
          <w:ilvl w:val="0"/>
          <w:numId w:val="55"/>
        </w:numPr>
        <w:tabs>
          <w:tab w:val="clear" w:pos="1068"/>
          <w:tab w:val="num" w:pos="1776"/>
          <w:tab w:val="left" w:pos="1985"/>
          <w:tab w:val="left" w:pos="6237"/>
          <w:tab w:val="left" w:pos="6379"/>
        </w:tabs>
        <w:jc w:val="both"/>
        <w:rPr>
          <w:bCs/>
        </w:rPr>
      </w:pPr>
      <w:r w:rsidRPr="001C0ADC">
        <w:rPr>
          <w:bCs/>
        </w:rPr>
        <w:t>osebni računalniki v upravi ZDM in upravah OE ZDM,</w:t>
      </w:r>
    </w:p>
    <w:p w14:paraId="08090D17" w14:textId="77777777" w:rsidR="00F462C9" w:rsidRPr="001C0ADC" w:rsidRDefault="00F462C9" w:rsidP="00F462C9">
      <w:pPr>
        <w:numPr>
          <w:ilvl w:val="0"/>
          <w:numId w:val="55"/>
        </w:numPr>
        <w:tabs>
          <w:tab w:val="clear" w:pos="1068"/>
          <w:tab w:val="num" w:pos="1776"/>
          <w:tab w:val="left" w:pos="1985"/>
          <w:tab w:val="left" w:pos="6237"/>
          <w:tab w:val="left" w:pos="6379"/>
        </w:tabs>
        <w:jc w:val="both"/>
        <w:rPr>
          <w:bCs/>
        </w:rPr>
      </w:pPr>
      <w:r w:rsidRPr="001C0ADC">
        <w:rPr>
          <w:bCs/>
        </w:rPr>
        <w:t>monitorji LCD (22, 24) palčni, v upravi ZDM in upravah OE ZDM,</w:t>
      </w:r>
    </w:p>
    <w:p w14:paraId="5E47D863" w14:textId="77777777" w:rsidR="00F462C9" w:rsidRPr="001C0ADC" w:rsidRDefault="00F462C9" w:rsidP="00F462C9">
      <w:pPr>
        <w:numPr>
          <w:ilvl w:val="0"/>
          <w:numId w:val="55"/>
        </w:numPr>
        <w:tabs>
          <w:tab w:val="clear" w:pos="1068"/>
          <w:tab w:val="num" w:pos="1776"/>
          <w:tab w:val="left" w:pos="1985"/>
          <w:tab w:val="left" w:pos="6237"/>
          <w:tab w:val="left" w:pos="6379"/>
        </w:tabs>
        <w:jc w:val="both"/>
        <w:rPr>
          <w:bCs/>
        </w:rPr>
      </w:pPr>
      <w:r w:rsidRPr="001C0ADC">
        <w:rPr>
          <w:bCs/>
        </w:rPr>
        <w:t>prenosni računalniki,</w:t>
      </w:r>
    </w:p>
    <w:p w14:paraId="05452E2D" w14:textId="77777777" w:rsidR="00F462C9" w:rsidRPr="001C0ADC" w:rsidRDefault="00F462C9" w:rsidP="00F462C9">
      <w:pPr>
        <w:numPr>
          <w:ilvl w:val="0"/>
          <w:numId w:val="55"/>
        </w:numPr>
        <w:tabs>
          <w:tab w:val="clear" w:pos="1068"/>
          <w:tab w:val="num" w:pos="1776"/>
          <w:tab w:val="left" w:pos="1985"/>
          <w:tab w:val="left" w:pos="6237"/>
          <w:tab w:val="left" w:pos="6379"/>
        </w:tabs>
        <w:jc w:val="both"/>
        <w:rPr>
          <w:bCs/>
        </w:rPr>
      </w:pPr>
      <w:r w:rsidRPr="001C0ADC">
        <w:rPr>
          <w:bCs/>
        </w:rPr>
        <w:t>sistemska programska oprema,</w:t>
      </w:r>
    </w:p>
    <w:p w14:paraId="4A093084" w14:textId="77777777" w:rsidR="00F462C9" w:rsidRPr="001C0ADC" w:rsidRDefault="00F462C9" w:rsidP="00F462C9">
      <w:pPr>
        <w:numPr>
          <w:ilvl w:val="0"/>
          <w:numId w:val="55"/>
        </w:numPr>
        <w:tabs>
          <w:tab w:val="clear" w:pos="1068"/>
          <w:tab w:val="num" w:pos="1776"/>
          <w:tab w:val="left" w:pos="1985"/>
          <w:tab w:val="left" w:pos="6237"/>
          <w:tab w:val="left" w:pos="6379"/>
        </w:tabs>
        <w:jc w:val="both"/>
        <w:rPr>
          <w:bCs/>
        </w:rPr>
      </w:pPr>
      <w:r w:rsidRPr="001C0ADC">
        <w:rPr>
          <w:bCs/>
        </w:rPr>
        <w:t>laserski tiskalniki,</w:t>
      </w:r>
    </w:p>
    <w:p w14:paraId="5D970C52" w14:textId="77777777" w:rsidR="00F462C9" w:rsidRPr="001C0ADC" w:rsidRDefault="00F462C9" w:rsidP="00F462C9">
      <w:pPr>
        <w:numPr>
          <w:ilvl w:val="0"/>
          <w:numId w:val="55"/>
        </w:numPr>
        <w:tabs>
          <w:tab w:val="clear" w:pos="1068"/>
          <w:tab w:val="num" w:pos="1776"/>
          <w:tab w:val="left" w:pos="1985"/>
          <w:tab w:val="left" w:pos="6237"/>
          <w:tab w:val="left" w:pos="6379"/>
        </w:tabs>
        <w:jc w:val="both"/>
        <w:rPr>
          <w:bCs/>
        </w:rPr>
      </w:pPr>
      <w:proofErr w:type="spellStart"/>
      <w:r w:rsidRPr="001C0ADC">
        <w:rPr>
          <w:bCs/>
        </w:rPr>
        <w:t>multifunkcijske</w:t>
      </w:r>
      <w:proofErr w:type="spellEnd"/>
      <w:r w:rsidRPr="001C0ADC">
        <w:rPr>
          <w:bCs/>
        </w:rPr>
        <w:t xml:space="preserve"> naprave,</w:t>
      </w:r>
    </w:p>
    <w:p w14:paraId="06C093DD" w14:textId="77777777" w:rsidR="00F462C9" w:rsidRPr="001C0ADC" w:rsidRDefault="00F462C9" w:rsidP="00F462C9">
      <w:pPr>
        <w:numPr>
          <w:ilvl w:val="0"/>
          <w:numId w:val="55"/>
        </w:numPr>
        <w:tabs>
          <w:tab w:val="clear" w:pos="1068"/>
          <w:tab w:val="num" w:pos="1776"/>
          <w:tab w:val="left" w:pos="1985"/>
          <w:tab w:val="left" w:pos="6237"/>
          <w:tab w:val="left" w:pos="6379"/>
        </w:tabs>
        <w:jc w:val="both"/>
        <w:rPr>
          <w:bCs/>
        </w:rPr>
      </w:pPr>
      <w:r w:rsidRPr="001C0ADC">
        <w:rPr>
          <w:bCs/>
        </w:rPr>
        <w:t>termični tiskalniki,</w:t>
      </w:r>
    </w:p>
    <w:p w14:paraId="24F5323E" w14:textId="77777777" w:rsidR="00F462C9" w:rsidRPr="001C0ADC" w:rsidRDefault="00F462C9" w:rsidP="00F462C9">
      <w:pPr>
        <w:numPr>
          <w:ilvl w:val="0"/>
          <w:numId w:val="55"/>
        </w:numPr>
        <w:tabs>
          <w:tab w:val="clear" w:pos="1068"/>
          <w:tab w:val="num" w:pos="1776"/>
          <w:tab w:val="left" w:pos="1985"/>
          <w:tab w:val="left" w:pos="6237"/>
          <w:tab w:val="left" w:pos="6379"/>
        </w:tabs>
        <w:jc w:val="both"/>
        <w:rPr>
          <w:bCs/>
        </w:rPr>
      </w:pPr>
      <w:r w:rsidRPr="001C0ADC">
        <w:rPr>
          <w:bCs/>
        </w:rPr>
        <w:t>ostalo (zvočniki, miške, tipkovnice),</w:t>
      </w:r>
    </w:p>
    <w:p w14:paraId="6D954DC3" w14:textId="77777777" w:rsidR="00F462C9" w:rsidRPr="001C0ADC" w:rsidRDefault="00F462C9" w:rsidP="00F462C9">
      <w:pPr>
        <w:numPr>
          <w:ilvl w:val="0"/>
          <w:numId w:val="55"/>
        </w:numPr>
        <w:tabs>
          <w:tab w:val="clear" w:pos="1068"/>
          <w:tab w:val="num" w:pos="1776"/>
          <w:tab w:val="left" w:pos="1985"/>
          <w:tab w:val="left" w:pos="6237"/>
          <w:tab w:val="left" w:pos="6379"/>
        </w:tabs>
        <w:jc w:val="both"/>
        <w:rPr>
          <w:bCs/>
        </w:rPr>
      </w:pPr>
      <w:r w:rsidRPr="001C0ADC">
        <w:rPr>
          <w:bCs/>
        </w:rPr>
        <w:t>…).</w:t>
      </w:r>
    </w:p>
    <w:p w14:paraId="13D5187F" w14:textId="71196DEA" w:rsidR="00F462C9" w:rsidRDefault="00F462C9" w:rsidP="00F462C9">
      <w:pPr>
        <w:tabs>
          <w:tab w:val="left" w:pos="1985"/>
          <w:tab w:val="left" w:pos="6237"/>
          <w:tab w:val="left" w:pos="6379"/>
        </w:tabs>
        <w:jc w:val="both"/>
        <w:rPr>
          <w:b/>
          <w:bCs/>
          <w:sz w:val="20"/>
        </w:rPr>
      </w:pPr>
      <w:r w:rsidRPr="001C0ADC">
        <w:rPr>
          <w:b/>
          <w:bCs/>
          <w:sz w:val="20"/>
        </w:rPr>
        <w:t>4. TEHNIČNA PODPORA STRATEŠKE OPREME I</w:t>
      </w:r>
    </w:p>
    <w:p w14:paraId="779AA988" w14:textId="77777777" w:rsidR="00F462C9" w:rsidRPr="001C0ADC" w:rsidRDefault="00F462C9" w:rsidP="00F462C9">
      <w:pPr>
        <w:tabs>
          <w:tab w:val="left" w:pos="1985"/>
          <w:tab w:val="left" w:pos="6237"/>
          <w:tab w:val="left" w:pos="6379"/>
        </w:tabs>
        <w:jc w:val="both"/>
        <w:rPr>
          <w:b/>
          <w:bCs/>
          <w:iCs/>
          <w:sz w:val="20"/>
        </w:rPr>
      </w:pPr>
    </w:p>
    <w:p w14:paraId="4B6AA319" w14:textId="77777777" w:rsidR="00810062" w:rsidRPr="00810062" w:rsidRDefault="00810062" w:rsidP="00810062">
      <w:pPr>
        <w:jc w:val="both"/>
      </w:pPr>
      <w:r w:rsidRPr="00810062">
        <w:t xml:space="preserve">Predmet javnega naročila so storitve vzdrževanja računalniške sistemske strojne, programske in periferne opreme v </w:t>
      </w:r>
      <w:proofErr w:type="spellStart"/>
      <w:r w:rsidRPr="00810062">
        <w:t>pogarancijski</w:t>
      </w:r>
      <w:proofErr w:type="spellEnd"/>
      <w:r w:rsidRPr="00810062">
        <w:t xml:space="preserve"> dobi.</w:t>
      </w:r>
    </w:p>
    <w:p w14:paraId="54FFDB02" w14:textId="77777777" w:rsidR="00810062" w:rsidRPr="00810062" w:rsidRDefault="00810062" w:rsidP="00810062">
      <w:pPr>
        <w:jc w:val="both"/>
      </w:pPr>
    </w:p>
    <w:p w14:paraId="7681CF43" w14:textId="77777777" w:rsidR="00810062" w:rsidRPr="00810062" w:rsidRDefault="00810062" w:rsidP="00810062">
      <w:pPr>
        <w:jc w:val="both"/>
      </w:pPr>
      <w:r w:rsidRPr="00810062">
        <w:t xml:space="preserve">Prav tako so predmet javnega naročila tudi storitve tehnične podpore in nujne nadgradnje oz. zamenjave sistemske strojne in programske opreme zaradi izboljšanja delovanja informacijske in računalniške tehnologije naročnika ali nerentabilnega popravila. </w:t>
      </w:r>
    </w:p>
    <w:p w14:paraId="39AA5067" w14:textId="77777777" w:rsidR="00E5109E" w:rsidRPr="00386B73" w:rsidRDefault="00E5109E" w:rsidP="00840CC4">
      <w:pPr>
        <w:jc w:val="both"/>
        <w:rPr>
          <w:b/>
          <w:u w:val="single"/>
        </w:rPr>
      </w:pPr>
    </w:p>
    <w:p w14:paraId="710AC9FB" w14:textId="77777777" w:rsidR="00386B73" w:rsidRPr="00386B73" w:rsidRDefault="00386B73" w:rsidP="00386B73">
      <w:pPr>
        <w:rPr>
          <w:b/>
          <w:u w:val="single"/>
        </w:rPr>
      </w:pPr>
      <w:r w:rsidRPr="00386B73">
        <w:rPr>
          <w:b/>
          <w:u w:val="single"/>
        </w:rPr>
        <w:t>Opis storitve:</w:t>
      </w:r>
    </w:p>
    <w:p w14:paraId="45F39041" w14:textId="77777777" w:rsidR="00386B73" w:rsidRPr="00386B73" w:rsidRDefault="00386B73" w:rsidP="00386B73">
      <w:pPr>
        <w:rPr>
          <w:b/>
          <w:u w:val="single"/>
        </w:rPr>
      </w:pPr>
    </w:p>
    <w:p w14:paraId="6EB01395" w14:textId="39D316F8" w:rsidR="00810062" w:rsidRDefault="00810062" w:rsidP="00810062">
      <w:pPr>
        <w:numPr>
          <w:ilvl w:val="0"/>
          <w:numId w:val="80"/>
        </w:numPr>
        <w:jc w:val="both"/>
        <w:rPr>
          <w:b/>
          <w:bCs/>
        </w:rPr>
      </w:pPr>
      <w:r w:rsidRPr="00810062">
        <w:rPr>
          <w:b/>
          <w:bCs/>
        </w:rPr>
        <w:t>Področja prijave</w:t>
      </w:r>
    </w:p>
    <w:p w14:paraId="7224F4F8" w14:textId="77777777" w:rsidR="00F462C9" w:rsidRPr="00810062" w:rsidRDefault="00F462C9" w:rsidP="00F462C9">
      <w:pPr>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3021"/>
        <w:gridCol w:w="3021"/>
      </w:tblGrid>
      <w:tr w:rsidR="00F462C9" w:rsidRPr="00F462C9" w14:paraId="47726C50" w14:textId="77777777" w:rsidTr="00F462C9">
        <w:tc>
          <w:tcPr>
            <w:tcW w:w="3070" w:type="dxa"/>
          </w:tcPr>
          <w:p w14:paraId="2EF38497" w14:textId="77777777" w:rsidR="00F462C9" w:rsidRPr="00F462C9" w:rsidRDefault="00F462C9" w:rsidP="00F462C9">
            <w:pPr>
              <w:jc w:val="center"/>
              <w:rPr>
                <w:b/>
                <w:bCs/>
              </w:rPr>
            </w:pPr>
            <w:r w:rsidRPr="00F462C9">
              <w:rPr>
                <w:b/>
                <w:bCs/>
              </w:rPr>
              <w:t>Oprema</w:t>
            </w:r>
          </w:p>
        </w:tc>
        <w:tc>
          <w:tcPr>
            <w:tcW w:w="3071" w:type="dxa"/>
          </w:tcPr>
          <w:p w14:paraId="4F326135" w14:textId="77777777" w:rsidR="00F462C9" w:rsidRPr="00F462C9" w:rsidRDefault="00F462C9" w:rsidP="00F462C9">
            <w:pPr>
              <w:jc w:val="center"/>
              <w:rPr>
                <w:b/>
                <w:bCs/>
              </w:rPr>
            </w:pPr>
            <w:r w:rsidRPr="00F462C9">
              <w:rPr>
                <w:b/>
                <w:bCs/>
              </w:rPr>
              <w:t>Storitev</w:t>
            </w:r>
          </w:p>
        </w:tc>
        <w:tc>
          <w:tcPr>
            <w:tcW w:w="3071" w:type="dxa"/>
          </w:tcPr>
          <w:p w14:paraId="5AC80B9D" w14:textId="77777777" w:rsidR="00F462C9" w:rsidRPr="00F462C9" w:rsidRDefault="00F462C9" w:rsidP="00F462C9">
            <w:pPr>
              <w:jc w:val="center"/>
              <w:rPr>
                <w:b/>
                <w:bCs/>
              </w:rPr>
            </w:pPr>
            <w:r w:rsidRPr="00F462C9">
              <w:rPr>
                <w:b/>
                <w:bCs/>
              </w:rPr>
              <w:t>Izvajalec</w:t>
            </w:r>
          </w:p>
        </w:tc>
      </w:tr>
      <w:tr w:rsidR="00F462C9" w:rsidRPr="00F462C9" w14:paraId="31935BD4" w14:textId="77777777" w:rsidTr="00F462C9">
        <w:tc>
          <w:tcPr>
            <w:tcW w:w="3070" w:type="dxa"/>
          </w:tcPr>
          <w:p w14:paraId="0BB21095" w14:textId="77777777" w:rsidR="00F462C9" w:rsidRPr="00F462C9" w:rsidRDefault="00F462C9" w:rsidP="00F462C9">
            <w:pPr>
              <w:jc w:val="center"/>
            </w:pPr>
            <w:r w:rsidRPr="00F462C9">
              <w:t>Strateška oprema I</w:t>
            </w:r>
          </w:p>
        </w:tc>
        <w:tc>
          <w:tcPr>
            <w:tcW w:w="3071" w:type="dxa"/>
          </w:tcPr>
          <w:p w14:paraId="4932DD99" w14:textId="77777777" w:rsidR="00F462C9" w:rsidRPr="00F462C9" w:rsidRDefault="00F462C9" w:rsidP="00F462C9">
            <w:r w:rsidRPr="00F462C9">
              <w:t>Vzdrževanje</w:t>
            </w:r>
          </w:p>
        </w:tc>
        <w:tc>
          <w:tcPr>
            <w:tcW w:w="3071" w:type="dxa"/>
          </w:tcPr>
          <w:p w14:paraId="3F6C1CA2" w14:textId="77777777" w:rsidR="00F462C9" w:rsidRPr="00F462C9" w:rsidRDefault="00F462C9" w:rsidP="00F462C9">
            <w:pPr>
              <w:jc w:val="center"/>
            </w:pPr>
            <w:r w:rsidRPr="00F462C9">
              <w:t>Ponudnik ali podizvajalec</w:t>
            </w:r>
          </w:p>
        </w:tc>
      </w:tr>
      <w:tr w:rsidR="00F462C9" w:rsidRPr="00F462C9" w14:paraId="1EFDF29D" w14:textId="77777777" w:rsidTr="00F462C9">
        <w:tc>
          <w:tcPr>
            <w:tcW w:w="3070" w:type="dxa"/>
          </w:tcPr>
          <w:p w14:paraId="7D3699D8" w14:textId="77777777" w:rsidR="00F462C9" w:rsidRPr="00F462C9" w:rsidRDefault="00F462C9" w:rsidP="00F462C9">
            <w:pPr>
              <w:jc w:val="center"/>
              <w:rPr>
                <w:color w:val="FF0000"/>
              </w:rPr>
            </w:pPr>
          </w:p>
        </w:tc>
        <w:tc>
          <w:tcPr>
            <w:tcW w:w="3071" w:type="dxa"/>
          </w:tcPr>
          <w:p w14:paraId="32B8FEC3" w14:textId="77777777" w:rsidR="00F462C9" w:rsidRPr="00F462C9" w:rsidRDefault="00F462C9" w:rsidP="00F462C9">
            <w:r w:rsidRPr="00F462C9">
              <w:t>Tehnična podpora</w:t>
            </w:r>
          </w:p>
        </w:tc>
        <w:tc>
          <w:tcPr>
            <w:tcW w:w="3071" w:type="dxa"/>
          </w:tcPr>
          <w:p w14:paraId="7E124C16" w14:textId="77777777" w:rsidR="00F462C9" w:rsidRPr="00F462C9" w:rsidRDefault="00F462C9" w:rsidP="00F462C9">
            <w:r w:rsidRPr="00F462C9">
              <w:t xml:space="preserve">   Ponudnik</w:t>
            </w:r>
          </w:p>
        </w:tc>
      </w:tr>
      <w:tr w:rsidR="00F462C9" w:rsidRPr="00F462C9" w14:paraId="05388E38" w14:textId="77777777" w:rsidTr="00F462C9">
        <w:tc>
          <w:tcPr>
            <w:tcW w:w="3070" w:type="dxa"/>
            <w:shd w:val="clear" w:color="auto" w:fill="E7E6E6"/>
          </w:tcPr>
          <w:p w14:paraId="0F512603" w14:textId="77777777" w:rsidR="00F462C9" w:rsidRPr="00F462C9" w:rsidRDefault="00F462C9" w:rsidP="00F462C9">
            <w:pPr>
              <w:jc w:val="center"/>
            </w:pPr>
          </w:p>
        </w:tc>
        <w:tc>
          <w:tcPr>
            <w:tcW w:w="3071" w:type="dxa"/>
            <w:shd w:val="clear" w:color="auto" w:fill="E7E6E6"/>
          </w:tcPr>
          <w:p w14:paraId="372C04AD" w14:textId="77777777" w:rsidR="00F462C9" w:rsidRPr="00F462C9" w:rsidRDefault="00F462C9" w:rsidP="00F462C9"/>
        </w:tc>
        <w:tc>
          <w:tcPr>
            <w:tcW w:w="3071" w:type="dxa"/>
            <w:shd w:val="clear" w:color="auto" w:fill="E7E6E6"/>
          </w:tcPr>
          <w:p w14:paraId="2EBC348B" w14:textId="77777777" w:rsidR="00F462C9" w:rsidRPr="00F462C9" w:rsidRDefault="00F462C9" w:rsidP="00F462C9">
            <w:pPr>
              <w:jc w:val="center"/>
            </w:pPr>
          </w:p>
        </w:tc>
      </w:tr>
      <w:tr w:rsidR="00F462C9" w:rsidRPr="00F462C9" w14:paraId="3F961B9D" w14:textId="77777777" w:rsidTr="00F462C9">
        <w:tc>
          <w:tcPr>
            <w:tcW w:w="3070" w:type="dxa"/>
            <w:tcBorders>
              <w:bottom w:val="single" w:sz="4" w:space="0" w:color="auto"/>
            </w:tcBorders>
          </w:tcPr>
          <w:p w14:paraId="65B4A606" w14:textId="77777777" w:rsidR="00F462C9" w:rsidRPr="00F462C9" w:rsidRDefault="00F462C9" w:rsidP="00F462C9">
            <w:pPr>
              <w:jc w:val="center"/>
            </w:pPr>
            <w:r w:rsidRPr="00F462C9">
              <w:t>Strateška oprema II</w:t>
            </w:r>
          </w:p>
        </w:tc>
        <w:tc>
          <w:tcPr>
            <w:tcW w:w="3071" w:type="dxa"/>
            <w:tcBorders>
              <w:bottom w:val="single" w:sz="4" w:space="0" w:color="auto"/>
            </w:tcBorders>
          </w:tcPr>
          <w:p w14:paraId="5E523069" w14:textId="77777777" w:rsidR="00F462C9" w:rsidRPr="00F462C9" w:rsidRDefault="00F462C9" w:rsidP="00F462C9">
            <w:r w:rsidRPr="00F462C9">
              <w:t>Vzdrževanje</w:t>
            </w:r>
          </w:p>
        </w:tc>
        <w:tc>
          <w:tcPr>
            <w:tcW w:w="3071" w:type="dxa"/>
            <w:tcBorders>
              <w:bottom w:val="single" w:sz="4" w:space="0" w:color="auto"/>
            </w:tcBorders>
          </w:tcPr>
          <w:p w14:paraId="12180C21" w14:textId="77777777" w:rsidR="00F462C9" w:rsidRPr="00F462C9" w:rsidRDefault="00F462C9" w:rsidP="00F462C9">
            <w:pPr>
              <w:jc w:val="center"/>
            </w:pPr>
            <w:r w:rsidRPr="00F462C9">
              <w:t>Ponudnik ali podizvajalec</w:t>
            </w:r>
          </w:p>
        </w:tc>
      </w:tr>
      <w:tr w:rsidR="00F462C9" w:rsidRPr="00F462C9" w14:paraId="000DBD60" w14:textId="77777777" w:rsidTr="00F462C9">
        <w:tc>
          <w:tcPr>
            <w:tcW w:w="3070" w:type="dxa"/>
            <w:tcBorders>
              <w:bottom w:val="single" w:sz="4" w:space="0" w:color="auto"/>
            </w:tcBorders>
          </w:tcPr>
          <w:p w14:paraId="7CAE36C4" w14:textId="77777777" w:rsidR="00F462C9" w:rsidRPr="00F462C9" w:rsidRDefault="00F462C9" w:rsidP="00F462C9">
            <w:pPr>
              <w:jc w:val="center"/>
            </w:pPr>
            <w:r w:rsidRPr="00F462C9">
              <w:t>Strateška oprema II</w:t>
            </w:r>
          </w:p>
        </w:tc>
        <w:tc>
          <w:tcPr>
            <w:tcW w:w="3071" w:type="dxa"/>
            <w:tcBorders>
              <w:bottom w:val="single" w:sz="4" w:space="0" w:color="auto"/>
            </w:tcBorders>
          </w:tcPr>
          <w:p w14:paraId="4277EA26" w14:textId="77777777" w:rsidR="00F462C9" w:rsidRPr="00F462C9" w:rsidRDefault="00F462C9" w:rsidP="00F462C9">
            <w:r w:rsidRPr="00F462C9">
              <w:t>Tehnična podpora</w:t>
            </w:r>
          </w:p>
        </w:tc>
        <w:tc>
          <w:tcPr>
            <w:tcW w:w="3071" w:type="dxa"/>
            <w:tcBorders>
              <w:bottom w:val="single" w:sz="4" w:space="0" w:color="auto"/>
            </w:tcBorders>
          </w:tcPr>
          <w:p w14:paraId="0D5E91D8" w14:textId="77777777" w:rsidR="00F462C9" w:rsidRPr="00F462C9" w:rsidRDefault="00F462C9" w:rsidP="00F462C9">
            <w:r w:rsidRPr="00F462C9">
              <w:t xml:space="preserve">   Ponudnik</w:t>
            </w:r>
          </w:p>
        </w:tc>
      </w:tr>
      <w:tr w:rsidR="00F462C9" w:rsidRPr="00F462C9" w14:paraId="317A0DFC" w14:textId="77777777" w:rsidTr="00F462C9">
        <w:tc>
          <w:tcPr>
            <w:tcW w:w="3070" w:type="dxa"/>
            <w:shd w:val="clear" w:color="auto" w:fill="E7E6E6"/>
          </w:tcPr>
          <w:p w14:paraId="2A26BE4E" w14:textId="77777777" w:rsidR="00F462C9" w:rsidRPr="00F462C9" w:rsidRDefault="00F462C9" w:rsidP="00F462C9">
            <w:pPr>
              <w:jc w:val="center"/>
            </w:pPr>
          </w:p>
        </w:tc>
        <w:tc>
          <w:tcPr>
            <w:tcW w:w="3071" w:type="dxa"/>
            <w:shd w:val="clear" w:color="auto" w:fill="E7E6E6"/>
          </w:tcPr>
          <w:p w14:paraId="2B5F732E" w14:textId="77777777" w:rsidR="00F462C9" w:rsidRPr="00F462C9" w:rsidRDefault="00F462C9" w:rsidP="00F462C9"/>
        </w:tc>
        <w:tc>
          <w:tcPr>
            <w:tcW w:w="3071" w:type="dxa"/>
            <w:shd w:val="clear" w:color="auto" w:fill="E7E6E6"/>
          </w:tcPr>
          <w:p w14:paraId="07D27FB6" w14:textId="77777777" w:rsidR="00F462C9" w:rsidRPr="00F462C9" w:rsidRDefault="00F462C9" w:rsidP="00F462C9">
            <w:pPr>
              <w:jc w:val="center"/>
            </w:pPr>
          </w:p>
        </w:tc>
      </w:tr>
      <w:tr w:rsidR="00F462C9" w:rsidRPr="00F462C9" w14:paraId="3902C1D7" w14:textId="77777777" w:rsidTr="00F462C9">
        <w:tc>
          <w:tcPr>
            <w:tcW w:w="3070" w:type="dxa"/>
          </w:tcPr>
          <w:p w14:paraId="32773E1C" w14:textId="77777777" w:rsidR="00F462C9" w:rsidRPr="00F462C9" w:rsidRDefault="00F462C9" w:rsidP="00F462C9">
            <w:pPr>
              <w:jc w:val="center"/>
            </w:pPr>
            <w:r w:rsidRPr="00F462C9">
              <w:t>Druga računalniška oprema</w:t>
            </w:r>
          </w:p>
        </w:tc>
        <w:tc>
          <w:tcPr>
            <w:tcW w:w="3071" w:type="dxa"/>
          </w:tcPr>
          <w:p w14:paraId="23968F8A" w14:textId="77777777" w:rsidR="00F462C9" w:rsidRPr="00F462C9" w:rsidRDefault="00F462C9" w:rsidP="00F462C9">
            <w:r w:rsidRPr="00F462C9">
              <w:t>Vzdrževanje</w:t>
            </w:r>
          </w:p>
        </w:tc>
        <w:tc>
          <w:tcPr>
            <w:tcW w:w="3071" w:type="dxa"/>
          </w:tcPr>
          <w:p w14:paraId="620D7307" w14:textId="77777777" w:rsidR="00F462C9" w:rsidRPr="00F462C9" w:rsidRDefault="00F462C9" w:rsidP="00F462C9">
            <w:pPr>
              <w:jc w:val="center"/>
            </w:pPr>
            <w:r w:rsidRPr="00F462C9">
              <w:t>Ponudnik ali podizvajalec</w:t>
            </w:r>
          </w:p>
        </w:tc>
      </w:tr>
    </w:tbl>
    <w:p w14:paraId="54846509" w14:textId="77777777" w:rsidR="00810062" w:rsidRPr="00810062" w:rsidRDefault="00810062" w:rsidP="00810062">
      <w:pPr>
        <w:jc w:val="both"/>
      </w:pPr>
    </w:p>
    <w:p w14:paraId="7624E202" w14:textId="77777777" w:rsidR="00810062" w:rsidRPr="00810062" w:rsidRDefault="00810062" w:rsidP="00810062">
      <w:pPr>
        <w:numPr>
          <w:ilvl w:val="0"/>
          <w:numId w:val="80"/>
        </w:numPr>
        <w:jc w:val="both"/>
        <w:rPr>
          <w:b/>
          <w:bCs/>
        </w:rPr>
      </w:pPr>
      <w:r w:rsidRPr="00810062">
        <w:rPr>
          <w:b/>
          <w:bCs/>
        </w:rPr>
        <w:t>Orientacijske količine opreme:</w:t>
      </w:r>
    </w:p>
    <w:p w14:paraId="7FFF5B76" w14:textId="77777777" w:rsidR="00810062" w:rsidRPr="00810062" w:rsidRDefault="00810062" w:rsidP="00810062">
      <w:pPr>
        <w:ind w:left="720"/>
        <w:jc w:val="both"/>
        <w:rPr>
          <w:b/>
          <w:bCs/>
        </w:rPr>
      </w:pPr>
    </w:p>
    <w:p w14:paraId="0264BE13" w14:textId="77777777" w:rsidR="00810062" w:rsidRPr="00810062" w:rsidRDefault="00810062" w:rsidP="00810062">
      <w:pPr>
        <w:tabs>
          <w:tab w:val="left" w:pos="1985"/>
          <w:tab w:val="left" w:pos="6237"/>
          <w:tab w:val="left" w:pos="6379"/>
        </w:tabs>
        <w:jc w:val="both"/>
        <w:rPr>
          <w:lang w:val="x-none" w:eastAsia="x-none"/>
        </w:rPr>
      </w:pPr>
      <w:r w:rsidRPr="00810062">
        <w:rPr>
          <w:lang w:val="x-none" w:eastAsia="x-none"/>
        </w:rPr>
        <w:t>Navedene količine so orientacijske (približne).</w:t>
      </w:r>
    </w:p>
    <w:p w14:paraId="6DDC8A49" w14:textId="77777777" w:rsidR="00810062" w:rsidRPr="00810062" w:rsidRDefault="00810062" w:rsidP="00810062">
      <w:pPr>
        <w:jc w:val="both"/>
      </w:pPr>
      <w:r w:rsidRPr="00810062">
        <w:t>Naročnik si pridržuje pravico do spremembe količin.</w:t>
      </w:r>
    </w:p>
    <w:p w14:paraId="40B1F2E1" w14:textId="77777777" w:rsidR="00810062" w:rsidRPr="00810062" w:rsidRDefault="00810062" w:rsidP="00810062">
      <w:pPr>
        <w:jc w:val="both"/>
      </w:pPr>
    </w:p>
    <w:p w14:paraId="05BF82ED" w14:textId="77777777" w:rsidR="00810062" w:rsidRPr="00810062" w:rsidRDefault="00810062" w:rsidP="00810062">
      <w:pPr>
        <w:jc w:val="both"/>
        <w:rPr>
          <w:b/>
          <w:bCs/>
        </w:rPr>
      </w:pPr>
      <w:r w:rsidRPr="00810062">
        <w:rPr>
          <w:b/>
          <w:bCs/>
        </w:rPr>
        <w:t>Področje I in II:</w:t>
      </w:r>
    </w:p>
    <w:p w14:paraId="0C1FA965" w14:textId="0BCB24BC" w:rsidR="00810062" w:rsidRDefault="00810062" w:rsidP="0081006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8"/>
        <w:gridCol w:w="1260"/>
      </w:tblGrid>
      <w:tr w:rsidR="00F462C9" w:rsidRPr="00F462C9" w14:paraId="4EC0012A" w14:textId="77777777" w:rsidTr="00F462C9">
        <w:tc>
          <w:tcPr>
            <w:tcW w:w="6408" w:type="dxa"/>
          </w:tcPr>
          <w:p w14:paraId="57814D26" w14:textId="77777777" w:rsidR="00F462C9" w:rsidRPr="00F462C9" w:rsidRDefault="00F462C9" w:rsidP="00F462C9">
            <w:pPr>
              <w:jc w:val="both"/>
              <w:rPr>
                <w:b/>
                <w:bCs/>
              </w:rPr>
            </w:pPr>
            <w:r w:rsidRPr="00F462C9">
              <w:rPr>
                <w:b/>
                <w:bCs/>
              </w:rPr>
              <w:t>Vrsta opreme</w:t>
            </w:r>
          </w:p>
        </w:tc>
        <w:tc>
          <w:tcPr>
            <w:tcW w:w="1260" w:type="dxa"/>
          </w:tcPr>
          <w:p w14:paraId="167983BF" w14:textId="77777777" w:rsidR="00F462C9" w:rsidRPr="00F462C9" w:rsidRDefault="00F462C9" w:rsidP="00F462C9">
            <w:pPr>
              <w:jc w:val="both"/>
              <w:rPr>
                <w:b/>
              </w:rPr>
            </w:pPr>
            <w:r w:rsidRPr="00F462C9">
              <w:rPr>
                <w:b/>
              </w:rPr>
              <w:t>Količina</w:t>
            </w:r>
          </w:p>
        </w:tc>
      </w:tr>
      <w:tr w:rsidR="00F462C9" w:rsidRPr="00F462C9" w14:paraId="6D7DE3F9" w14:textId="77777777" w:rsidTr="00F462C9">
        <w:tc>
          <w:tcPr>
            <w:tcW w:w="6408" w:type="dxa"/>
          </w:tcPr>
          <w:p w14:paraId="36F98CBD" w14:textId="77777777" w:rsidR="00F462C9" w:rsidRPr="00F462C9" w:rsidRDefault="00F462C9" w:rsidP="00F462C9">
            <w:pPr>
              <w:jc w:val="both"/>
              <w:rPr>
                <w:b/>
                <w:bCs/>
              </w:rPr>
            </w:pPr>
            <w:r w:rsidRPr="00F462C9">
              <w:rPr>
                <w:b/>
                <w:bCs/>
              </w:rPr>
              <w:t>Strateška oprema I</w:t>
            </w:r>
          </w:p>
        </w:tc>
        <w:tc>
          <w:tcPr>
            <w:tcW w:w="1260" w:type="dxa"/>
          </w:tcPr>
          <w:p w14:paraId="1E98F864" w14:textId="77777777" w:rsidR="00F462C9" w:rsidRPr="00F462C9" w:rsidRDefault="00F462C9" w:rsidP="00F462C9">
            <w:pPr>
              <w:jc w:val="both"/>
            </w:pPr>
          </w:p>
        </w:tc>
      </w:tr>
      <w:tr w:rsidR="00F462C9" w:rsidRPr="00F462C9" w14:paraId="6CA09E9A" w14:textId="77777777" w:rsidTr="00F462C9">
        <w:tc>
          <w:tcPr>
            <w:tcW w:w="6408" w:type="dxa"/>
          </w:tcPr>
          <w:p w14:paraId="119FCAE2" w14:textId="77777777" w:rsidR="00F462C9" w:rsidRPr="00F462C9" w:rsidRDefault="00F462C9" w:rsidP="00F462C9">
            <w:pPr>
              <w:numPr>
                <w:ilvl w:val="0"/>
                <w:numId w:val="64"/>
              </w:numPr>
              <w:jc w:val="both"/>
            </w:pPr>
            <w:r w:rsidRPr="00F462C9">
              <w:lastRenderedPageBreak/>
              <w:t xml:space="preserve">      HP Podatkovno polje 3PAR</w:t>
            </w:r>
          </w:p>
        </w:tc>
        <w:tc>
          <w:tcPr>
            <w:tcW w:w="1260" w:type="dxa"/>
          </w:tcPr>
          <w:p w14:paraId="3A370AA8" w14:textId="77777777" w:rsidR="00F462C9" w:rsidRPr="00F462C9" w:rsidRDefault="00F462C9" w:rsidP="00F462C9">
            <w:pPr>
              <w:jc w:val="both"/>
            </w:pPr>
            <w:r w:rsidRPr="00F462C9">
              <w:t>1</w:t>
            </w:r>
          </w:p>
        </w:tc>
      </w:tr>
      <w:tr w:rsidR="00F462C9" w:rsidRPr="00F462C9" w14:paraId="5937B40C" w14:textId="77777777" w:rsidTr="00F462C9">
        <w:tc>
          <w:tcPr>
            <w:tcW w:w="6408" w:type="dxa"/>
          </w:tcPr>
          <w:p w14:paraId="68F17666" w14:textId="77777777" w:rsidR="00F462C9" w:rsidRPr="00F462C9" w:rsidRDefault="00F462C9" w:rsidP="00F462C9">
            <w:pPr>
              <w:numPr>
                <w:ilvl w:val="0"/>
                <w:numId w:val="64"/>
              </w:numPr>
              <w:jc w:val="both"/>
            </w:pPr>
            <w:r w:rsidRPr="00F462C9">
              <w:t xml:space="preserve">      IBM </w:t>
            </w:r>
            <w:proofErr w:type="spellStart"/>
            <w:r w:rsidRPr="00F462C9">
              <w:t>FlashSystem</w:t>
            </w:r>
            <w:proofErr w:type="spellEnd"/>
            <w:r w:rsidRPr="00F462C9">
              <w:t xml:space="preserve"> Podatkovno polje 5200</w:t>
            </w:r>
          </w:p>
        </w:tc>
        <w:tc>
          <w:tcPr>
            <w:tcW w:w="1260" w:type="dxa"/>
          </w:tcPr>
          <w:p w14:paraId="12581C05" w14:textId="77777777" w:rsidR="00F462C9" w:rsidRPr="00F462C9" w:rsidRDefault="00F462C9" w:rsidP="00F462C9">
            <w:pPr>
              <w:jc w:val="both"/>
            </w:pPr>
            <w:r w:rsidRPr="00F462C9">
              <w:t>1</w:t>
            </w:r>
          </w:p>
        </w:tc>
      </w:tr>
      <w:tr w:rsidR="00F462C9" w:rsidRPr="00F462C9" w14:paraId="6919B83B" w14:textId="77777777" w:rsidTr="00F462C9">
        <w:tc>
          <w:tcPr>
            <w:tcW w:w="6408" w:type="dxa"/>
          </w:tcPr>
          <w:p w14:paraId="49030E18" w14:textId="77777777" w:rsidR="00F462C9" w:rsidRPr="00F462C9" w:rsidRDefault="00F462C9" w:rsidP="00F462C9">
            <w:pPr>
              <w:numPr>
                <w:ilvl w:val="0"/>
                <w:numId w:val="64"/>
              </w:numPr>
              <w:jc w:val="both"/>
            </w:pPr>
            <w:r w:rsidRPr="00F462C9">
              <w:t xml:space="preserve">      HPE </w:t>
            </w:r>
            <w:proofErr w:type="spellStart"/>
            <w:r w:rsidRPr="00F462C9">
              <w:t>StoreEver</w:t>
            </w:r>
            <w:proofErr w:type="spellEnd"/>
            <w:r w:rsidRPr="00F462C9">
              <w:t xml:space="preserve"> MSL3040</w:t>
            </w:r>
          </w:p>
        </w:tc>
        <w:tc>
          <w:tcPr>
            <w:tcW w:w="1260" w:type="dxa"/>
          </w:tcPr>
          <w:p w14:paraId="1540917A" w14:textId="77777777" w:rsidR="00F462C9" w:rsidRPr="00F462C9" w:rsidRDefault="00F462C9" w:rsidP="00F462C9">
            <w:pPr>
              <w:jc w:val="both"/>
            </w:pPr>
            <w:r w:rsidRPr="00F462C9">
              <w:t>1</w:t>
            </w:r>
          </w:p>
        </w:tc>
      </w:tr>
      <w:tr w:rsidR="00F462C9" w:rsidRPr="00F462C9" w14:paraId="4719715B" w14:textId="77777777" w:rsidTr="00F462C9">
        <w:tc>
          <w:tcPr>
            <w:tcW w:w="6408" w:type="dxa"/>
          </w:tcPr>
          <w:p w14:paraId="1ABD9125" w14:textId="77777777" w:rsidR="00F462C9" w:rsidRPr="00F462C9" w:rsidRDefault="00F462C9" w:rsidP="00F462C9">
            <w:pPr>
              <w:numPr>
                <w:ilvl w:val="0"/>
                <w:numId w:val="64"/>
              </w:numPr>
              <w:jc w:val="both"/>
            </w:pPr>
            <w:r w:rsidRPr="00F462C9">
              <w:t xml:space="preserve">      HPE DL380 Gen9 8SFF CTO server </w:t>
            </w:r>
          </w:p>
        </w:tc>
        <w:tc>
          <w:tcPr>
            <w:tcW w:w="1260" w:type="dxa"/>
          </w:tcPr>
          <w:p w14:paraId="7575E685" w14:textId="77777777" w:rsidR="00F462C9" w:rsidRPr="00F462C9" w:rsidRDefault="00F462C9" w:rsidP="00F462C9">
            <w:pPr>
              <w:jc w:val="both"/>
            </w:pPr>
            <w:r w:rsidRPr="00F462C9">
              <w:t>3</w:t>
            </w:r>
          </w:p>
        </w:tc>
      </w:tr>
      <w:tr w:rsidR="00F462C9" w:rsidRPr="00F462C9" w14:paraId="71B5B7C4" w14:textId="77777777" w:rsidTr="00F462C9">
        <w:tc>
          <w:tcPr>
            <w:tcW w:w="6408" w:type="dxa"/>
          </w:tcPr>
          <w:p w14:paraId="361E7F69" w14:textId="77777777" w:rsidR="00F462C9" w:rsidRPr="00F462C9" w:rsidRDefault="00F462C9" w:rsidP="00F462C9">
            <w:pPr>
              <w:numPr>
                <w:ilvl w:val="0"/>
                <w:numId w:val="64"/>
              </w:numPr>
              <w:jc w:val="both"/>
            </w:pPr>
            <w:r w:rsidRPr="00F462C9">
              <w:t xml:space="preserve">      HPE DL380 Gen10 8SFF CTO server</w:t>
            </w:r>
          </w:p>
        </w:tc>
        <w:tc>
          <w:tcPr>
            <w:tcW w:w="1260" w:type="dxa"/>
          </w:tcPr>
          <w:p w14:paraId="4B0AA055" w14:textId="77777777" w:rsidR="00F462C9" w:rsidRPr="00F462C9" w:rsidRDefault="00F462C9" w:rsidP="00F462C9">
            <w:pPr>
              <w:jc w:val="both"/>
            </w:pPr>
            <w:r w:rsidRPr="00F462C9">
              <w:t>1</w:t>
            </w:r>
          </w:p>
        </w:tc>
      </w:tr>
      <w:tr w:rsidR="00F462C9" w:rsidRPr="00F462C9" w14:paraId="6D4DF008" w14:textId="77777777" w:rsidTr="00F462C9">
        <w:tc>
          <w:tcPr>
            <w:tcW w:w="6408" w:type="dxa"/>
          </w:tcPr>
          <w:p w14:paraId="6357C0B4" w14:textId="77777777" w:rsidR="00F462C9" w:rsidRPr="00F462C9" w:rsidRDefault="00F462C9" w:rsidP="00F462C9">
            <w:pPr>
              <w:numPr>
                <w:ilvl w:val="0"/>
                <w:numId w:val="64"/>
              </w:numPr>
              <w:jc w:val="both"/>
            </w:pPr>
            <w:r w:rsidRPr="00F462C9">
              <w:t xml:space="preserve">      Komunikacijska oprema</w:t>
            </w:r>
          </w:p>
        </w:tc>
        <w:tc>
          <w:tcPr>
            <w:tcW w:w="1260" w:type="dxa"/>
          </w:tcPr>
          <w:p w14:paraId="3888A5D0" w14:textId="77777777" w:rsidR="00F462C9" w:rsidRPr="00F462C9" w:rsidRDefault="00F462C9" w:rsidP="00F462C9">
            <w:pPr>
              <w:jc w:val="both"/>
            </w:pPr>
            <w:r w:rsidRPr="00F462C9">
              <w:t>po seznamu</w:t>
            </w:r>
          </w:p>
        </w:tc>
      </w:tr>
      <w:tr w:rsidR="00F462C9" w:rsidRPr="00F462C9" w14:paraId="736CE61C" w14:textId="77777777" w:rsidTr="00F462C9">
        <w:tc>
          <w:tcPr>
            <w:tcW w:w="7668" w:type="dxa"/>
            <w:gridSpan w:val="2"/>
            <w:shd w:val="clear" w:color="auto" w:fill="E7E6E6"/>
          </w:tcPr>
          <w:p w14:paraId="61FE4A15" w14:textId="77777777" w:rsidR="00F462C9" w:rsidRPr="00F462C9" w:rsidRDefault="00F462C9" w:rsidP="00F462C9">
            <w:pPr>
              <w:jc w:val="both"/>
            </w:pPr>
          </w:p>
        </w:tc>
      </w:tr>
      <w:tr w:rsidR="00F462C9" w:rsidRPr="00F462C9" w14:paraId="69D6CF83" w14:textId="77777777" w:rsidTr="00F462C9">
        <w:tc>
          <w:tcPr>
            <w:tcW w:w="6408" w:type="dxa"/>
          </w:tcPr>
          <w:p w14:paraId="33C4C240" w14:textId="77777777" w:rsidR="00F462C9" w:rsidRPr="00F462C9" w:rsidRDefault="00F462C9" w:rsidP="00F462C9">
            <w:pPr>
              <w:jc w:val="both"/>
              <w:rPr>
                <w:b/>
                <w:bCs/>
              </w:rPr>
            </w:pPr>
            <w:r w:rsidRPr="00F462C9">
              <w:rPr>
                <w:b/>
                <w:bCs/>
              </w:rPr>
              <w:t>Strateška oprema II</w:t>
            </w:r>
          </w:p>
        </w:tc>
        <w:tc>
          <w:tcPr>
            <w:tcW w:w="1260" w:type="dxa"/>
          </w:tcPr>
          <w:p w14:paraId="1E5CD151" w14:textId="77777777" w:rsidR="00F462C9" w:rsidRPr="00F462C9" w:rsidRDefault="00F462C9" w:rsidP="00F462C9">
            <w:pPr>
              <w:jc w:val="both"/>
            </w:pPr>
          </w:p>
        </w:tc>
      </w:tr>
      <w:tr w:rsidR="00F462C9" w:rsidRPr="00F462C9" w14:paraId="7B05168A" w14:textId="77777777" w:rsidTr="00F462C9">
        <w:tc>
          <w:tcPr>
            <w:tcW w:w="6408" w:type="dxa"/>
          </w:tcPr>
          <w:p w14:paraId="70E3D28B" w14:textId="77777777" w:rsidR="00F462C9" w:rsidRPr="00F462C9" w:rsidRDefault="00F462C9" w:rsidP="00F462C9">
            <w:pPr>
              <w:numPr>
                <w:ilvl w:val="0"/>
                <w:numId w:val="65"/>
              </w:numPr>
              <w:jc w:val="both"/>
            </w:pPr>
            <w:r w:rsidRPr="00F462C9">
              <w:t>Osebni računalnik v ambulanti (ZIS)</w:t>
            </w:r>
          </w:p>
        </w:tc>
        <w:tc>
          <w:tcPr>
            <w:tcW w:w="1260" w:type="dxa"/>
          </w:tcPr>
          <w:p w14:paraId="6F11054C" w14:textId="77777777" w:rsidR="00F462C9" w:rsidRPr="00F462C9" w:rsidRDefault="00F462C9" w:rsidP="00F462C9">
            <w:pPr>
              <w:jc w:val="both"/>
            </w:pPr>
            <w:r w:rsidRPr="00F462C9">
              <w:t>650</w:t>
            </w:r>
          </w:p>
        </w:tc>
      </w:tr>
      <w:tr w:rsidR="00F462C9" w:rsidRPr="00F462C9" w14:paraId="4FD47B81" w14:textId="77777777" w:rsidTr="00F462C9">
        <w:tc>
          <w:tcPr>
            <w:tcW w:w="6408" w:type="dxa"/>
          </w:tcPr>
          <w:p w14:paraId="0D3E958F" w14:textId="77777777" w:rsidR="00F462C9" w:rsidRPr="00F462C9" w:rsidRDefault="00F462C9" w:rsidP="00F462C9">
            <w:pPr>
              <w:numPr>
                <w:ilvl w:val="0"/>
                <w:numId w:val="65"/>
              </w:numPr>
              <w:jc w:val="both"/>
            </w:pPr>
            <w:r w:rsidRPr="00F462C9">
              <w:t>Monitorji LCD (22, 24) palčni</w:t>
            </w:r>
          </w:p>
        </w:tc>
        <w:tc>
          <w:tcPr>
            <w:tcW w:w="1260" w:type="dxa"/>
          </w:tcPr>
          <w:p w14:paraId="34FC584E" w14:textId="77777777" w:rsidR="00F462C9" w:rsidRPr="00F462C9" w:rsidRDefault="00F462C9" w:rsidP="00F462C9">
            <w:pPr>
              <w:jc w:val="both"/>
            </w:pPr>
            <w:r w:rsidRPr="00F462C9">
              <w:t>650</w:t>
            </w:r>
          </w:p>
        </w:tc>
      </w:tr>
      <w:tr w:rsidR="00F462C9" w:rsidRPr="00F462C9" w14:paraId="2C960C6F" w14:textId="77777777" w:rsidTr="00F462C9">
        <w:tc>
          <w:tcPr>
            <w:tcW w:w="6408" w:type="dxa"/>
          </w:tcPr>
          <w:p w14:paraId="2592F588" w14:textId="77777777" w:rsidR="00F462C9" w:rsidRPr="00F462C9" w:rsidRDefault="00F462C9" w:rsidP="00F462C9">
            <w:pPr>
              <w:numPr>
                <w:ilvl w:val="0"/>
                <w:numId w:val="66"/>
              </w:numPr>
              <w:jc w:val="both"/>
            </w:pPr>
            <w:r w:rsidRPr="00F462C9">
              <w:t>Laserski tiskalniki</w:t>
            </w:r>
          </w:p>
        </w:tc>
        <w:tc>
          <w:tcPr>
            <w:tcW w:w="1260" w:type="dxa"/>
          </w:tcPr>
          <w:p w14:paraId="11E22AF1" w14:textId="77777777" w:rsidR="00F462C9" w:rsidRPr="00F462C9" w:rsidRDefault="00F462C9" w:rsidP="00F462C9">
            <w:pPr>
              <w:jc w:val="both"/>
            </w:pPr>
            <w:r w:rsidRPr="00F462C9">
              <w:t>330</w:t>
            </w:r>
          </w:p>
        </w:tc>
      </w:tr>
      <w:tr w:rsidR="00F462C9" w:rsidRPr="00F462C9" w14:paraId="548280E4" w14:textId="77777777" w:rsidTr="00F462C9">
        <w:tc>
          <w:tcPr>
            <w:tcW w:w="6408" w:type="dxa"/>
            <w:tcBorders>
              <w:bottom w:val="single" w:sz="4" w:space="0" w:color="auto"/>
            </w:tcBorders>
          </w:tcPr>
          <w:p w14:paraId="1367D099" w14:textId="77777777" w:rsidR="00F462C9" w:rsidRPr="00F462C9" w:rsidRDefault="00F462C9" w:rsidP="00F462C9">
            <w:pPr>
              <w:numPr>
                <w:ilvl w:val="0"/>
                <w:numId w:val="65"/>
              </w:numPr>
              <w:jc w:val="both"/>
            </w:pPr>
            <w:r w:rsidRPr="00F462C9">
              <w:t>Termični tiskalniki</w:t>
            </w:r>
          </w:p>
        </w:tc>
        <w:tc>
          <w:tcPr>
            <w:tcW w:w="1260" w:type="dxa"/>
            <w:tcBorders>
              <w:bottom w:val="single" w:sz="4" w:space="0" w:color="auto"/>
            </w:tcBorders>
          </w:tcPr>
          <w:p w14:paraId="10BA41FF" w14:textId="77777777" w:rsidR="00F462C9" w:rsidRPr="00F462C9" w:rsidRDefault="00F462C9" w:rsidP="00F462C9">
            <w:pPr>
              <w:jc w:val="both"/>
            </w:pPr>
            <w:r w:rsidRPr="00F462C9">
              <w:t>45</w:t>
            </w:r>
          </w:p>
        </w:tc>
      </w:tr>
      <w:tr w:rsidR="00F462C9" w:rsidRPr="00F462C9" w14:paraId="1D718657" w14:textId="77777777" w:rsidTr="00F462C9">
        <w:tc>
          <w:tcPr>
            <w:tcW w:w="6408" w:type="dxa"/>
            <w:tcBorders>
              <w:bottom w:val="single" w:sz="4" w:space="0" w:color="auto"/>
            </w:tcBorders>
          </w:tcPr>
          <w:p w14:paraId="2D979FF1" w14:textId="288B169B" w:rsidR="00F462C9" w:rsidRPr="00F462C9" w:rsidRDefault="00F462C9" w:rsidP="00F462C9">
            <w:pPr>
              <w:numPr>
                <w:ilvl w:val="0"/>
                <w:numId w:val="65"/>
              </w:numPr>
              <w:jc w:val="both"/>
            </w:pPr>
            <w:proofErr w:type="spellStart"/>
            <w:r w:rsidRPr="00F462C9">
              <w:t>Multifunkcijske</w:t>
            </w:r>
            <w:proofErr w:type="spellEnd"/>
            <w:r w:rsidRPr="00F462C9">
              <w:t xml:space="preserve"> naprave</w:t>
            </w:r>
          </w:p>
        </w:tc>
        <w:tc>
          <w:tcPr>
            <w:tcW w:w="1260" w:type="dxa"/>
            <w:tcBorders>
              <w:bottom w:val="single" w:sz="4" w:space="0" w:color="auto"/>
            </w:tcBorders>
          </w:tcPr>
          <w:p w14:paraId="2CDFB6B8" w14:textId="77777777" w:rsidR="00F462C9" w:rsidRPr="00F462C9" w:rsidRDefault="00F462C9" w:rsidP="00F462C9">
            <w:pPr>
              <w:jc w:val="both"/>
            </w:pPr>
            <w:r w:rsidRPr="00F462C9">
              <w:t>50</w:t>
            </w:r>
          </w:p>
        </w:tc>
      </w:tr>
      <w:tr w:rsidR="00F462C9" w:rsidRPr="00F462C9" w14:paraId="60B07D42" w14:textId="77777777" w:rsidTr="00F462C9">
        <w:tc>
          <w:tcPr>
            <w:tcW w:w="6408" w:type="dxa"/>
          </w:tcPr>
          <w:p w14:paraId="273B74C0" w14:textId="77777777" w:rsidR="00F462C9" w:rsidRPr="00F462C9" w:rsidRDefault="00F462C9" w:rsidP="00F462C9">
            <w:pPr>
              <w:numPr>
                <w:ilvl w:val="0"/>
                <w:numId w:val="66"/>
              </w:numPr>
              <w:jc w:val="both"/>
            </w:pPr>
            <w:r w:rsidRPr="00F462C9">
              <w:t>Matrični tiskalnik</w:t>
            </w:r>
          </w:p>
        </w:tc>
        <w:tc>
          <w:tcPr>
            <w:tcW w:w="1260" w:type="dxa"/>
          </w:tcPr>
          <w:p w14:paraId="2EFAA59E" w14:textId="77777777" w:rsidR="00F462C9" w:rsidRPr="00F462C9" w:rsidRDefault="00F462C9" w:rsidP="00F462C9">
            <w:pPr>
              <w:jc w:val="both"/>
            </w:pPr>
            <w:r w:rsidRPr="00F462C9">
              <w:t>20</w:t>
            </w:r>
          </w:p>
        </w:tc>
      </w:tr>
      <w:tr w:rsidR="00F462C9" w:rsidRPr="00F462C9" w14:paraId="6ACF3A60" w14:textId="77777777" w:rsidTr="00F462C9">
        <w:tc>
          <w:tcPr>
            <w:tcW w:w="6408" w:type="dxa"/>
            <w:tcBorders>
              <w:bottom w:val="single" w:sz="4" w:space="0" w:color="auto"/>
            </w:tcBorders>
          </w:tcPr>
          <w:p w14:paraId="6DC2252A" w14:textId="77777777" w:rsidR="00F462C9" w:rsidRPr="00F462C9" w:rsidRDefault="00F462C9" w:rsidP="00F462C9">
            <w:pPr>
              <w:numPr>
                <w:ilvl w:val="0"/>
                <w:numId w:val="65"/>
              </w:numPr>
              <w:jc w:val="both"/>
            </w:pPr>
            <w:r w:rsidRPr="00F462C9">
              <w:t>Sistemska programska oprema</w:t>
            </w:r>
          </w:p>
        </w:tc>
        <w:tc>
          <w:tcPr>
            <w:tcW w:w="1260" w:type="dxa"/>
            <w:tcBorders>
              <w:bottom w:val="single" w:sz="4" w:space="0" w:color="auto"/>
            </w:tcBorders>
          </w:tcPr>
          <w:p w14:paraId="4C18B471" w14:textId="77777777" w:rsidR="00F462C9" w:rsidRPr="00F462C9" w:rsidRDefault="00F462C9" w:rsidP="00F462C9">
            <w:pPr>
              <w:jc w:val="both"/>
            </w:pPr>
            <w:r w:rsidRPr="00F462C9">
              <w:t>650</w:t>
            </w:r>
          </w:p>
        </w:tc>
      </w:tr>
      <w:tr w:rsidR="00F462C9" w:rsidRPr="00F462C9" w14:paraId="48E5604B" w14:textId="77777777" w:rsidTr="00F462C9">
        <w:tc>
          <w:tcPr>
            <w:tcW w:w="6408" w:type="dxa"/>
          </w:tcPr>
          <w:p w14:paraId="2AFF6139" w14:textId="77777777" w:rsidR="00F462C9" w:rsidRPr="00F462C9" w:rsidRDefault="00F462C9" w:rsidP="00F462C9">
            <w:pPr>
              <w:numPr>
                <w:ilvl w:val="0"/>
                <w:numId w:val="64"/>
              </w:numPr>
              <w:jc w:val="both"/>
            </w:pPr>
            <w:r w:rsidRPr="00F462C9">
              <w:t xml:space="preserve">      Oprema za arhiviranje </w:t>
            </w:r>
          </w:p>
        </w:tc>
        <w:tc>
          <w:tcPr>
            <w:tcW w:w="1260" w:type="dxa"/>
          </w:tcPr>
          <w:p w14:paraId="2241945C" w14:textId="77777777" w:rsidR="00F462C9" w:rsidRPr="00F462C9" w:rsidRDefault="00F462C9" w:rsidP="00F462C9">
            <w:pPr>
              <w:jc w:val="both"/>
            </w:pPr>
            <w:r w:rsidRPr="00F462C9">
              <w:t>1</w:t>
            </w:r>
          </w:p>
        </w:tc>
      </w:tr>
      <w:tr w:rsidR="00F462C9" w:rsidRPr="00F462C9" w14:paraId="08D4750E" w14:textId="77777777" w:rsidTr="00F462C9">
        <w:tc>
          <w:tcPr>
            <w:tcW w:w="6408" w:type="dxa"/>
          </w:tcPr>
          <w:p w14:paraId="22ABF30B" w14:textId="77777777" w:rsidR="00F462C9" w:rsidRPr="00F462C9" w:rsidRDefault="00F462C9" w:rsidP="00F462C9">
            <w:pPr>
              <w:numPr>
                <w:ilvl w:val="0"/>
                <w:numId w:val="64"/>
              </w:numPr>
              <w:jc w:val="both"/>
            </w:pPr>
            <w:r w:rsidRPr="00F462C9">
              <w:t xml:space="preserve">Oprema </w:t>
            </w:r>
            <w:proofErr w:type="spellStart"/>
            <w:r w:rsidRPr="00F462C9">
              <w:t>Pacs</w:t>
            </w:r>
            <w:proofErr w:type="spellEnd"/>
            <w:r w:rsidRPr="00F462C9">
              <w:t xml:space="preserve"> ( diktafoni, CD/DVD </w:t>
            </w:r>
            <w:proofErr w:type="spellStart"/>
            <w:r w:rsidRPr="00F462C9">
              <w:t>writer</w:t>
            </w:r>
            <w:proofErr w:type="spellEnd"/>
            <w:r w:rsidRPr="00F462C9">
              <w:t>, medicinski monitorji)</w:t>
            </w:r>
          </w:p>
        </w:tc>
        <w:tc>
          <w:tcPr>
            <w:tcW w:w="1260" w:type="dxa"/>
          </w:tcPr>
          <w:p w14:paraId="39979FA6" w14:textId="77777777" w:rsidR="00F462C9" w:rsidRPr="00F462C9" w:rsidRDefault="00F462C9" w:rsidP="00F462C9">
            <w:pPr>
              <w:jc w:val="both"/>
            </w:pPr>
            <w:r w:rsidRPr="00F462C9">
              <w:t>1</w:t>
            </w:r>
          </w:p>
        </w:tc>
      </w:tr>
      <w:tr w:rsidR="00F462C9" w:rsidRPr="00F462C9" w14:paraId="0165BF6E" w14:textId="77777777" w:rsidTr="00F462C9">
        <w:tc>
          <w:tcPr>
            <w:tcW w:w="6408" w:type="dxa"/>
            <w:tcBorders>
              <w:bottom w:val="single" w:sz="4" w:space="0" w:color="auto"/>
            </w:tcBorders>
          </w:tcPr>
          <w:p w14:paraId="599B5414" w14:textId="77777777" w:rsidR="00F462C9" w:rsidRPr="00F462C9" w:rsidRDefault="00F462C9" w:rsidP="00F462C9">
            <w:pPr>
              <w:numPr>
                <w:ilvl w:val="0"/>
                <w:numId w:val="65"/>
              </w:numPr>
              <w:jc w:val="both"/>
            </w:pPr>
            <w:r w:rsidRPr="00F462C9">
              <w:t>Sistemska programska oprema  - serverji</w:t>
            </w:r>
          </w:p>
        </w:tc>
        <w:tc>
          <w:tcPr>
            <w:tcW w:w="1260" w:type="dxa"/>
            <w:tcBorders>
              <w:bottom w:val="single" w:sz="4" w:space="0" w:color="auto"/>
            </w:tcBorders>
          </w:tcPr>
          <w:p w14:paraId="36F573BC" w14:textId="77777777" w:rsidR="00F462C9" w:rsidRPr="00F462C9" w:rsidRDefault="00F462C9" w:rsidP="00F462C9">
            <w:pPr>
              <w:jc w:val="both"/>
            </w:pPr>
            <w:r w:rsidRPr="00F462C9">
              <w:t>70</w:t>
            </w:r>
          </w:p>
        </w:tc>
      </w:tr>
      <w:tr w:rsidR="00F462C9" w:rsidRPr="00F462C9" w14:paraId="41B94BA4" w14:textId="77777777" w:rsidTr="00F462C9">
        <w:tc>
          <w:tcPr>
            <w:tcW w:w="6408" w:type="dxa"/>
            <w:tcBorders>
              <w:bottom w:val="single" w:sz="4" w:space="0" w:color="auto"/>
            </w:tcBorders>
          </w:tcPr>
          <w:p w14:paraId="376D810E" w14:textId="77777777" w:rsidR="00F462C9" w:rsidRPr="00F462C9" w:rsidRDefault="00F462C9" w:rsidP="00F462C9">
            <w:pPr>
              <w:numPr>
                <w:ilvl w:val="0"/>
                <w:numId w:val="65"/>
              </w:numPr>
              <w:jc w:val="both"/>
            </w:pPr>
            <w:r w:rsidRPr="00F462C9">
              <w:t>UPS-i</w:t>
            </w:r>
          </w:p>
        </w:tc>
        <w:tc>
          <w:tcPr>
            <w:tcW w:w="1260" w:type="dxa"/>
            <w:tcBorders>
              <w:bottom w:val="single" w:sz="4" w:space="0" w:color="auto"/>
            </w:tcBorders>
          </w:tcPr>
          <w:p w14:paraId="7EFCC25C" w14:textId="77777777" w:rsidR="00F462C9" w:rsidRPr="00F462C9" w:rsidRDefault="00F462C9" w:rsidP="00F462C9">
            <w:pPr>
              <w:jc w:val="both"/>
            </w:pPr>
            <w:r w:rsidRPr="00F462C9">
              <w:t>2</w:t>
            </w:r>
          </w:p>
        </w:tc>
      </w:tr>
      <w:tr w:rsidR="00F462C9" w:rsidRPr="00F462C9" w14:paraId="55F2E75A" w14:textId="77777777" w:rsidTr="00F462C9">
        <w:tc>
          <w:tcPr>
            <w:tcW w:w="6408" w:type="dxa"/>
            <w:tcBorders>
              <w:bottom w:val="single" w:sz="4" w:space="0" w:color="auto"/>
            </w:tcBorders>
          </w:tcPr>
          <w:p w14:paraId="7C97B51B" w14:textId="77777777" w:rsidR="00F462C9" w:rsidRPr="00F462C9" w:rsidRDefault="00F462C9" w:rsidP="00F462C9">
            <w:pPr>
              <w:numPr>
                <w:ilvl w:val="0"/>
                <w:numId w:val="65"/>
              </w:numPr>
              <w:jc w:val="both"/>
            </w:pPr>
            <w:r w:rsidRPr="00F462C9">
              <w:t>Komunikacijska oprema</w:t>
            </w:r>
          </w:p>
        </w:tc>
        <w:tc>
          <w:tcPr>
            <w:tcW w:w="1260" w:type="dxa"/>
            <w:tcBorders>
              <w:bottom w:val="single" w:sz="4" w:space="0" w:color="auto"/>
            </w:tcBorders>
          </w:tcPr>
          <w:p w14:paraId="630BC78A" w14:textId="77777777" w:rsidR="00F462C9" w:rsidRPr="00F462C9" w:rsidRDefault="00F462C9" w:rsidP="00F462C9">
            <w:pPr>
              <w:jc w:val="both"/>
            </w:pPr>
            <w:r w:rsidRPr="00F462C9">
              <w:t>po seznamu</w:t>
            </w:r>
          </w:p>
        </w:tc>
      </w:tr>
      <w:tr w:rsidR="00F462C9" w:rsidRPr="00F462C9" w14:paraId="06D589A4" w14:textId="77777777" w:rsidTr="00F462C9">
        <w:tc>
          <w:tcPr>
            <w:tcW w:w="7668" w:type="dxa"/>
            <w:gridSpan w:val="2"/>
            <w:shd w:val="clear" w:color="auto" w:fill="E7E6E6"/>
          </w:tcPr>
          <w:p w14:paraId="62A248F3" w14:textId="77777777" w:rsidR="00F462C9" w:rsidRPr="00F462C9" w:rsidRDefault="00F462C9" w:rsidP="00F462C9">
            <w:pPr>
              <w:jc w:val="both"/>
            </w:pPr>
          </w:p>
        </w:tc>
      </w:tr>
      <w:tr w:rsidR="00F462C9" w:rsidRPr="00F462C9" w14:paraId="4CFD3813" w14:textId="77777777" w:rsidTr="00F462C9">
        <w:tc>
          <w:tcPr>
            <w:tcW w:w="6408" w:type="dxa"/>
          </w:tcPr>
          <w:p w14:paraId="490E199E" w14:textId="77777777" w:rsidR="00F462C9" w:rsidRPr="00F462C9" w:rsidRDefault="00F462C9" w:rsidP="00F462C9">
            <w:pPr>
              <w:jc w:val="both"/>
              <w:rPr>
                <w:b/>
                <w:bCs/>
              </w:rPr>
            </w:pPr>
            <w:r w:rsidRPr="00F462C9">
              <w:rPr>
                <w:b/>
                <w:bCs/>
              </w:rPr>
              <w:t>Druga računalniška oprema</w:t>
            </w:r>
          </w:p>
        </w:tc>
        <w:tc>
          <w:tcPr>
            <w:tcW w:w="1260" w:type="dxa"/>
          </w:tcPr>
          <w:p w14:paraId="3CF98F5A" w14:textId="77777777" w:rsidR="00F462C9" w:rsidRPr="00F462C9" w:rsidRDefault="00F462C9" w:rsidP="00F462C9">
            <w:pPr>
              <w:jc w:val="both"/>
            </w:pPr>
          </w:p>
        </w:tc>
      </w:tr>
      <w:tr w:rsidR="00F462C9" w:rsidRPr="00F462C9" w14:paraId="4008B408" w14:textId="77777777" w:rsidTr="00F462C9">
        <w:tc>
          <w:tcPr>
            <w:tcW w:w="6408" w:type="dxa"/>
          </w:tcPr>
          <w:p w14:paraId="295D1C93" w14:textId="77777777" w:rsidR="00F462C9" w:rsidRPr="00F462C9" w:rsidRDefault="00F462C9" w:rsidP="00F462C9">
            <w:pPr>
              <w:numPr>
                <w:ilvl w:val="0"/>
                <w:numId w:val="66"/>
              </w:numPr>
              <w:jc w:val="both"/>
            </w:pPr>
            <w:r w:rsidRPr="00F462C9">
              <w:t>Osebni računalnik v upravi ZDM in upravah OE ZDM</w:t>
            </w:r>
          </w:p>
        </w:tc>
        <w:tc>
          <w:tcPr>
            <w:tcW w:w="1260" w:type="dxa"/>
          </w:tcPr>
          <w:p w14:paraId="741E0DEA" w14:textId="77777777" w:rsidR="00F462C9" w:rsidRPr="00F462C9" w:rsidRDefault="00F462C9" w:rsidP="00F462C9">
            <w:pPr>
              <w:jc w:val="both"/>
            </w:pPr>
            <w:r w:rsidRPr="00F462C9">
              <w:t>200</w:t>
            </w:r>
          </w:p>
        </w:tc>
      </w:tr>
      <w:tr w:rsidR="00F462C9" w:rsidRPr="00F462C9" w14:paraId="44DF0C87" w14:textId="77777777" w:rsidTr="00F462C9">
        <w:tc>
          <w:tcPr>
            <w:tcW w:w="6408" w:type="dxa"/>
          </w:tcPr>
          <w:p w14:paraId="28EF71A5" w14:textId="77777777" w:rsidR="00F462C9" w:rsidRPr="00F462C9" w:rsidRDefault="00F462C9" w:rsidP="00F462C9">
            <w:pPr>
              <w:numPr>
                <w:ilvl w:val="0"/>
                <w:numId w:val="65"/>
              </w:numPr>
              <w:jc w:val="both"/>
            </w:pPr>
            <w:r w:rsidRPr="00F462C9">
              <w:t>Monitorji LCD (22,24) palčni</w:t>
            </w:r>
          </w:p>
        </w:tc>
        <w:tc>
          <w:tcPr>
            <w:tcW w:w="1260" w:type="dxa"/>
          </w:tcPr>
          <w:p w14:paraId="04E79F83" w14:textId="77777777" w:rsidR="00F462C9" w:rsidRPr="00F462C9" w:rsidRDefault="00F462C9" w:rsidP="00F462C9">
            <w:pPr>
              <w:jc w:val="both"/>
            </w:pPr>
            <w:r w:rsidRPr="00F462C9">
              <w:t>250</w:t>
            </w:r>
          </w:p>
        </w:tc>
      </w:tr>
      <w:tr w:rsidR="00F462C9" w:rsidRPr="00F462C9" w14:paraId="1F70BCB5" w14:textId="77777777" w:rsidTr="00F462C9">
        <w:tc>
          <w:tcPr>
            <w:tcW w:w="6408" w:type="dxa"/>
          </w:tcPr>
          <w:p w14:paraId="3BF069C4" w14:textId="77777777" w:rsidR="00F462C9" w:rsidRPr="00F462C9" w:rsidRDefault="00F462C9" w:rsidP="00F462C9">
            <w:pPr>
              <w:numPr>
                <w:ilvl w:val="0"/>
                <w:numId w:val="66"/>
              </w:numPr>
              <w:jc w:val="both"/>
            </w:pPr>
            <w:r w:rsidRPr="00F462C9">
              <w:t>Prenosni računalnik</w:t>
            </w:r>
          </w:p>
        </w:tc>
        <w:tc>
          <w:tcPr>
            <w:tcW w:w="1260" w:type="dxa"/>
          </w:tcPr>
          <w:p w14:paraId="11164C10" w14:textId="77777777" w:rsidR="00F462C9" w:rsidRPr="00F462C9" w:rsidRDefault="00F462C9" w:rsidP="00F462C9">
            <w:pPr>
              <w:jc w:val="both"/>
            </w:pPr>
            <w:r w:rsidRPr="00F462C9">
              <w:t>70</w:t>
            </w:r>
          </w:p>
        </w:tc>
      </w:tr>
      <w:tr w:rsidR="00F462C9" w:rsidRPr="00F462C9" w14:paraId="2B839A1F" w14:textId="77777777" w:rsidTr="00F462C9">
        <w:tc>
          <w:tcPr>
            <w:tcW w:w="6408" w:type="dxa"/>
          </w:tcPr>
          <w:p w14:paraId="43043CC0" w14:textId="77777777" w:rsidR="00F462C9" w:rsidRPr="00F462C9" w:rsidRDefault="00F462C9" w:rsidP="00F462C9">
            <w:pPr>
              <w:numPr>
                <w:ilvl w:val="0"/>
                <w:numId w:val="66"/>
              </w:numPr>
              <w:jc w:val="both"/>
            </w:pPr>
            <w:r w:rsidRPr="00F462C9">
              <w:t>Sistemska programska oprema</w:t>
            </w:r>
          </w:p>
        </w:tc>
        <w:tc>
          <w:tcPr>
            <w:tcW w:w="1260" w:type="dxa"/>
          </w:tcPr>
          <w:p w14:paraId="149B7927" w14:textId="77777777" w:rsidR="00F462C9" w:rsidRPr="00F462C9" w:rsidRDefault="00F462C9" w:rsidP="00F462C9">
            <w:pPr>
              <w:jc w:val="both"/>
            </w:pPr>
            <w:r w:rsidRPr="00F462C9">
              <w:t>200</w:t>
            </w:r>
          </w:p>
        </w:tc>
      </w:tr>
      <w:tr w:rsidR="00F462C9" w:rsidRPr="00F462C9" w14:paraId="11992BD7" w14:textId="77777777" w:rsidTr="00F462C9">
        <w:tc>
          <w:tcPr>
            <w:tcW w:w="6408" w:type="dxa"/>
          </w:tcPr>
          <w:p w14:paraId="72BC5FA4" w14:textId="77777777" w:rsidR="00F462C9" w:rsidRPr="00F462C9" w:rsidRDefault="00F462C9" w:rsidP="00F462C9">
            <w:pPr>
              <w:numPr>
                <w:ilvl w:val="0"/>
                <w:numId w:val="64"/>
              </w:numPr>
              <w:jc w:val="both"/>
            </w:pPr>
            <w:r w:rsidRPr="00F462C9">
              <w:t xml:space="preserve">      Laserski tiskalnik</w:t>
            </w:r>
          </w:p>
        </w:tc>
        <w:tc>
          <w:tcPr>
            <w:tcW w:w="1260" w:type="dxa"/>
          </w:tcPr>
          <w:p w14:paraId="3FAE0240" w14:textId="77777777" w:rsidR="00F462C9" w:rsidRPr="00F462C9" w:rsidRDefault="00F462C9" w:rsidP="00F462C9">
            <w:pPr>
              <w:jc w:val="both"/>
            </w:pPr>
            <w:r w:rsidRPr="00F462C9">
              <w:t>150</w:t>
            </w:r>
          </w:p>
        </w:tc>
      </w:tr>
      <w:tr w:rsidR="00F462C9" w:rsidRPr="00F462C9" w14:paraId="10C52D15" w14:textId="77777777" w:rsidTr="00F462C9">
        <w:tc>
          <w:tcPr>
            <w:tcW w:w="6408" w:type="dxa"/>
          </w:tcPr>
          <w:p w14:paraId="3C33A1BC" w14:textId="77777777" w:rsidR="00F462C9" w:rsidRPr="00F462C9" w:rsidRDefault="00F462C9" w:rsidP="00F462C9">
            <w:pPr>
              <w:numPr>
                <w:ilvl w:val="0"/>
                <w:numId w:val="64"/>
              </w:numPr>
              <w:jc w:val="both"/>
            </w:pPr>
            <w:r w:rsidRPr="00F462C9">
              <w:t xml:space="preserve">      </w:t>
            </w:r>
            <w:proofErr w:type="spellStart"/>
            <w:r w:rsidRPr="00F462C9">
              <w:t>Multifunkcijska</w:t>
            </w:r>
            <w:proofErr w:type="spellEnd"/>
            <w:r w:rsidRPr="00F462C9">
              <w:t xml:space="preserve"> naprava</w:t>
            </w:r>
          </w:p>
        </w:tc>
        <w:tc>
          <w:tcPr>
            <w:tcW w:w="1260" w:type="dxa"/>
          </w:tcPr>
          <w:p w14:paraId="23D07FD7" w14:textId="77777777" w:rsidR="00F462C9" w:rsidRPr="00F462C9" w:rsidRDefault="00F462C9" w:rsidP="00F462C9">
            <w:pPr>
              <w:jc w:val="both"/>
            </w:pPr>
            <w:r w:rsidRPr="00F462C9">
              <w:t>40</w:t>
            </w:r>
          </w:p>
        </w:tc>
      </w:tr>
      <w:tr w:rsidR="00F462C9" w:rsidRPr="00F462C9" w14:paraId="5C8D6F09" w14:textId="77777777" w:rsidTr="00F462C9">
        <w:tc>
          <w:tcPr>
            <w:tcW w:w="6408" w:type="dxa"/>
          </w:tcPr>
          <w:p w14:paraId="775F2729" w14:textId="77777777" w:rsidR="00F462C9" w:rsidRPr="00F462C9" w:rsidRDefault="00F462C9" w:rsidP="00F462C9">
            <w:pPr>
              <w:numPr>
                <w:ilvl w:val="0"/>
                <w:numId w:val="55"/>
              </w:numPr>
              <w:tabs>
                <w:tab w:val="num" w:pos="720"/>
              </w:tabs>
              <w:jc w:val="both"/>
            </w:pPr>
            <w:r w:rsidRPr="00F462C9">
              <w:t>Termični tiskalnik</w:t>
            </w:r>
          </w:p>
        </w:tc>
        <w:tc>
          <w:tcPr>
            <w:tcW w:w="1260" w:type="dxa"/>
          </w:tcPr>
          <w:p w14:paraId="186E5A5D" w14:textId="77777777" w:rsidR="00F462C9" w:rsidRPr="00F462C9" w:rsidRDefault="00F462C9" w:rsidP="00F462C9">
            <w:pPr>
              <w:jc w:val="both"/>
            </w:pPr>
            <w:r w:rsidRPr="00F462C9">
              <w:t>30</w:t>
            </w:r>
          </w:p>
        </w:tc>
      </w:tr>
    </w:tbl>
    <w:p w14:paraId="52A77831" w14:textId="77777777" w:rsidR="00F462C9" w:rsidRPr="00810062" w:rsidRDefault="00F462C9" w:rsidP="00810062">
      <w:pPr>
        <w:jc w:val="both"/>
        <w:rPr>
          <w:i/>
        </w:rPr>
      </w:pPr>
    </w:p>
    <w:p w14:paraId="35B2491B" w14:textId="77777777" w:rsidR="00810062" w:rsidRPr="00810062" w:rsidRDefault="00810062" w:rsidP="00810062">
      <w:pPr>
        <w:jc w:val="both"/>
        <w:rPr>
          <w:i/>
          <w:szCs w:val="22"/>
        </w:rPr>
      </w:pPr>
      <w:r w:rsidRPr="00810062">
        <w:rPr>
          <w:i/>
          <w:szCs w:val="22"/>
        </w:rPr>
        <w:t>OPOMBA:</w:t>
      </w:r>
    </w:p>
    <w:p w14:paraId="6A683AA9" w14:textId="77777777" w:rsidR="00F462C9" w:rsidRPr="00F462C9" w:rsidRDefault="00F462C9" w:rsidP="00F462C9">
      <w:pPr>
        <w:jc w:val="both"/>
        <w:rPr>
          <w:i/>
        </w:rPr>
      </w:pPr>
      <w:r w:rsidRPr="00F462C9">
        <w:rPr>
          <w:i/>
        </w:rPr>
        <w:t>Naročnik si pridržuje pravico do sprememb količin vzdrževane računalniške opreme v času veljavnosti vzdrževalne pogodbe, tako v smislu dodajanja, kakor tudi odpovedi določene količine  opreme.</w:t>
      </w:r>
    </w:p>
    <w:p w14:paraId="3B9F4527" w14:textId="77777777" w:rsidR="00F462C9" w:rsidRPr="00F462C9" w:rsidRDefault="00F462C9" w:rsidP="00F462C9">
      <w:pPr>
        <w:jc w:val="both"/>
      </w:pPr>
    </w:p>
    <w:p w14:paraId="682CC840" w14:textId="77777777" w:rsidR="00F462C9" w:rsidRPr="00F462C9" w:rsidRDefault="00F462C9" w:rsidP="00F462C9">
      <w:pPr>
        <w:jc w:val="both"/>
      </w:pPr>
      <w:r w:rsidRPr="00F462C9">
        <w:t xml:space="preserve">Nekatera računalniška oprema je že zastarela, zato jo bo naročnik v času veljavnosti pogodbe obnovil oz. zamenjal z novo. </w:t>
      </w:r>
    </w:p>
    <w:p w14:paraId="190B2C59" w14:textId="77777777" w:rsidR="00F462C9" w:rsidRPr="00F462C9" w:rsidRDefault="00F462C9" w:rsidP="00F462C9">
      <w:pPr>
        <w:jc w:val="both"/>
      </w:pPr>
    </w:p>
    <w:p w14:paraId="5CB117CA" w14:textId="77777777" w:rsidR="00F462C9" w:rsidRPr="00F462C9" w:rsidRDefault="00F462C9" w:rsidP="00F462C9">
      <w:pPr>
        <w:jc w:val="both"/>
      </w:pPr>
      <w:r w:rsidRPr="00F462C9">
        <w:t xml:space="preserve">Dodajanje in odpovedovanje računalniške opreme bo izvajal naročnik v pisni obliki ali po e-pošti. Če bo naročnik spremembo količin opreme sporočil do 10. v tekočem mesecu, mora izbrani izvajalec le-to upoštevati pri obračunu stroškov vzdrževanja za tekoči mesec (npr. če je sprememba količin opreme sporočena do 10. septembra, bo izvajalec to upošteval pri obračunu stroškov za september).   </w:t>
      </w:r>
    </w:p>
    <w:p w14:paraId="28B85C2D" w14:textId="10EA88D6" w:rsidR="00810062" w:rsidRDefault="00810062" w:rsidP="00810062">
      <w:pPr>
        <w:jc w:val="both"/>
        <w:rPr>
          <w:b/>
          <w:bCs/>
        </w:rPr>
      </w:pPr>
    </w:p>
    <w:p w14:paraId="1090352A" w14:textId="07544150" w:rsidR="00F462C9" w:rsidRDefault="00F462C9" w:rsidP="00810062">
      <w:pPr>
        <w:jc w:val="both"/>
        <w:rPr>
          <w:b/>
          <w:bCs/>
        </w:rPr>
      </w:pPr>
    </w:p>
    <w:p w14:paraId="465A3E41" w14:textId="0F131331" w:rsidR="00F462C9" w:rsidRDefault="00F462C9" w:rsidP="00810062">
      <w:pPr>
        <w:jc w:val="both"/>
        <w:rPr>
          <w:b/>
          <w:bCs/>
        </w:rPr>
      </w:pPr>
    </w:p>
    <w:p w14:paraId="69D3EE87" w14:textId="77777777" w:rsidR="00F462C9" w:rsidRPr="00810062" w:rsidRDefault="00F462C9" w:rsidP="00810062">
      <w:pPr>
        <w:jc w:val="both"/>
        <w:rPr>
          <w:b/>
          <w:bCs/>
        </w:rPr>
      </w:pPr>
    </w:p>
    <w:p w14:paraId="43B4FF04" w14:textId="77777777" w:rsidR="00810062" w:rsidRPr="00810062" w:rsidRDefault="00810062" w:rsidP="00810062">
      <w:pPr>
        <w:numPr>
          <w:ilvl w:val="0"/>
          <w:numId w:val="79"/>
        </w:numPr>
        <w:jc w:val="both"/>
        <w:rPr>
          <w:b/>
          <w:bCs/>
        </w:rPr>
      </w:pPr>
      <w:r w:rsidRPr="00810062">
        <w:rPr>
          <w:b/>
          <w:bCs/>
        </w:rPr>
        <w:t>Opis računalniške opreme</w:t>
      </w:r>
    </w:p>
    <w:p w14:paraId="11A82009" w14:textId="77777777" w:rsidR="00810062" w:rsidRPr="00810062" w:rsidRDefault="00810062" w:rsidP="00810062">
      <w:pPr>
        <w:ind w:left="360"/>
        <w:jc w:val="both"/>
        <w:rPr>
          <w:b/>
          <w:bCs/>
        </w:rPr>
      </w:pPr>
    </w:p>
    <w:p w14:paraId="79E1BC1A" w14:textId="77777777" w:rsidR="00810062" w:rsidRPr="00810062" w:rsidRDefault="00810062" w:rsidP="00810062">
      <w:pPr>
        <w:jc w:val="both"/>
        <w:rPr>
          <w:b/>
          <w:bCs/>
        </w:rPr>
      </w:pPr>
      <w:r w:rsidRPr="00810062">
        <w:rPr>
          <w:b/>
          <w:bCs/>
        </w:rPr>
        <w:t>Strateška oprema I:</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5954"/>
        <w:gridCol w:w="1701"/>
      </w:tblGrid>
      <w:tr w:rsidR="00F462C9" w:rsidRPr="00F462C9" w14:paraId="74BFC4E7" w14:textId="77777777" w:rsidTr="00F462C9">
        <w:tc>
          <w:tcPr>
            <w:tcW w:w="5954" w:type="dxa"/>
            <w:tcBorders>
              <w:top w:val="single" w:sz="12" w:space="0" w:color="auto"/>
              <w:left w:val="single" w:sz="12" w:space="0" w:color="auto"/>
              <w:bottom w:val="single" w:sz="12" w:space="0" w:color="auto"/>
              <w:right w:val="single" w:sz="12" w:space="0" w:color="auto"/>
            </w:tcBorders>
            <w:hideMark/>
          </w:tcPr>
          <w:p w14:paraId="50B35CE7" w14:textId="77777777" w:rsidR="00F462C9" w:rsidRPr="00F462C9" w:rsidRDefault="00F462C9" w:rsidP="00F462C9">
            <w:pPr>
              <w:spacing w:line="276" w:lineRule="auto"/>
              <w:rPr>
                <w:b/>
                <w:bCs/>
                <w:kern w:val="2"/>
                <w:lang w:eastAsia="en-US"/>
              </w:rPr>
            </w:pPr>
            <w:r w:rsidRPr="00F462C9">
              <w:rPr>
                <w:b/>
                <w:bCs/>
                <w:kern w:val="2"/>
                <w:lang w:eastAsia="en-US"/>
              </w:rPr>
              <w:t>HP podatkovno polje 3PAR</w:t>
            </w:r>
          </w:p>
        </w:tc>
        <w:tc>
          <w:tcPr>
            <w:tcW w:w="1701" w:type="dxa"/>
            <w:tcBorders>
              <w:top w:val="single" w:sz="12" w:space="0" w:color="auto"/>
              <w:left w:val="single" w:sz="12" w:space="0" w:color="auto"/>
              <w:bottom w:val="single" w:sz="12" w:space="0" w:color="auto"/>
              <w:right w:val="single" w:sz="12" w:space="0" w:color="auto"/>
            </w:tcBorders>
            <w:hideMark/>
          </w:tcPr>
          <w:p w14:paraId="0BFFF0A6" w14:textId="77777777" w:rsidR="00F462C9" w:rsidRPr="00F462C9" w:rsidRDefault="00F462C9" w:rsidP="00F462C9">
            <w:pPr>
              <w:spacing w:line="276" w:lineRule="auto"/>
              <w:rPr>
                <w:b/>
                <w:bCs/>
                <w:kern w:val="2"/>
                <w:sz w:val="22"/>
                <w:szCs w:val="22"/>
                <w:lang w:eastAsia="en-US"/>
              </w:rPr>
            </w:pPr>
            <w:r w:rsidRPr="00F462C9">
              <w:rPr>
                <w:b/>
                <w:bCs/>
                <w:kern w:val="2"/>
                <w:sz w:val="22"/>
                <w:szCs w:val="22"/>
                <w:lang w:eastAsia="en-US"/>
              </w:rPr>
              <w:t xml:space="preserve">Datum nabave </w:t>
            </w:r>
          </w:p>
        </w:tc>
      </w:tr>
      <w:tr w:rsidR="00F462C9" w:rsidRPr="00F462C9" w14:paraId="5E33E17E"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7BF1BF63" w14:textId="77777777" w:rsidR="00F462C9" w:rsidRPr="00F462C9" w:rsidRDefault="00F462C9" w:rsidP="00F462C9">
            <w:pPr>
              <w:spacing w:line="276" w:lineRule="auto"/>
              <w:rPr>
                <w:kern w:val="2"/>
                <w:lang w:eastAsia="en-US"/>
              </w:rPr>
            </w:pPr>
            <w:r w:rsidRPr="00F462C9">
              <w:rPr>
                <w:kern w:val="2"/>
                <w:lang w:eastAsia="en-US"/>
              </w:rPr>
              <w:t xml:space="preserve">HP 3PAR </w:t>
            </w:r>
            <w:proofErr w:type="spellStart"/>
            <w:r w:rsidRPr="00F462C9">
              <w:rPr>
                <w:kern w:val="2"/>
                <w:lang w:eastAsia="en-US"/>
              </w:rPr>
              <w:t>StoreServ</w:t>
            </w:r>
            <w:proofErr w:type="spellEnd"/>
            <w:r w:rsidRPr="00F462C9">
              <w:rPr>
                <w:kern w:val="2"/>
                <w:lang w:eastAsia="en-US"/>
              </w:rPr>
              <w:t xml:space="preserve"> 7200c 2N Base</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04482158"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38AC10AB"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075E8547" w14:textId="77777777" w:rsidR="00F462C9" w:rsidRPr="00F462C9" w:rsidRDefault="00F462C9" w:rsidP="00F462C9">
            <w:pPr>
              <w:spacing w:line="276" w:lineRule="auto"/>
              <w:rPr>
                <w:kern w:val="2"/>
                <w:lang w:eastAsia="en-US"/>
              </w:rPr>
            </w:pPr>
            <w:r w:rsidRPr="00F462C9">
              <w:rPr>
                <w:kern w:val="2"/>
                <w:lang w:eastAsia="en-US"/>
              </w:rPr>
              <w:t xml:space="preserve">HP 3PAR </w:t>
            </w:r>
            <w:proofErr w:type="spellStart"/>
            <w:r w:rsidRPr="00F462C9">
              <w:rPr>
                <w:kern w:val="2"/>
                <w:lang w:eastAsia="en-US"/>
              </w:rPr>
              <w:t>Drive</w:t>
            </w:r>
            <w:proofErr w:type="spellEnd"/>
            <w:r w:rsidRPr="00F462C9">
              <w:rPr>
                <w:kern w:val="2"/>
                <w:lang w:eastAsia="en-US"/>
              </w:rPr>
              <w:t xml:space="preserve"> </w:t>
            </w:r>
            <w:proofErr w:type="spellStart"/>
            <w:r w:rsidRPr="00F462C9">
              <w:rPr>
                <w:kern w:val="2"/>
                <w:lang w:eastAsia="en-US"/>
              </w:rPr>
              <w:t>Shelf</w:t>
            </w:r>
            <w:proofErr w:type="spellEnd"/>
            <w:r w:rsidRPr="00F462C9">
              <w:rPr>
                <w:kern w:val="2"/>
                <w:lang w:eastAsia="en-US"/>
              </w:rPr>
              <w:t xml:space="preserve">  M6710 SFF SAS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502BBADA"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339D158B"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3C0830EF" w14:textId="77777777" w:rsidR="00F462C9" w:rsidRPr="00F462C9" w:rsidRDefault="00F462C9" w:rsidP="00F462C9">
            <w:pPr>
              <w:spacing w:line="276" w:lineRule="auto"/>
              <w:rPr>
                <w:kern w:val="2"/>
                <w:lang w:eastAsia="en-US"/>
              </w:rPr>
            </w:pPr>
            <w:r w:rsidRPr="00F462C9">
              <w:rPr>
                <w:kern w:val="2"/>
                <w:lang w:eastAsia="en-US"/>
              </w:rPr>
              <w:t xml:space="preserve">HP 3PAR </w:t>
            </w:r>
            <w:proofErr w:type="spellStart"/>
            <w:r w:rsidRPr="00F462C9">
              <w:rPr>
                <w:kern w:val="2"/>
                <w:lang w:eastAsia="en-US"/>
              </w:rPr>
              <w:t>Drive</w:t>
            </w:r>
            <w:proofErr w:type="spellEnd"/>
            <w:r w:rsidRPr="00F462C9">
              <w:rPr>
                <w:kern w:val="2"/>
                <w:lang w:eastAsia="en-US"/>
              </w:rPr>
              <w:t xml:space="preserve"> </w:t>
            </w:r>
            <w:proofErr w:type="spellStart"/>
            <w:r w:rsidRPr="00F462C9">
              <w:rPr>
                <w:kern w:val="2"/>
                <w:lang w:eastAsia="en-US"/>
              </w:rPr>
              <w:t>Shelf</w:t>
            </w:r>
            <w:proofErr w:type="spellEnd"/>
            <w:r w:rsidRPr="00F462C9">
              <w:rPr>
                <w:kern w:val="2"/>
                <w:lang w:eastAsia="en-US"/>
              </w:rPr>
              <w:t xml:space="preserve">  M6720 LFF SAS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214A1F3C"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4D21CAFF"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2C5039AF" w14:textId="77777777" w:rsidR="00F462C9" w:rsidRPr="00F462C9" w:rsidRDefault="00F462C9" w:rsidP="00F462C9">
            <w:pPr>
              <w:spacing w:line="276" w:lineRule="auto"/>
              <w:rPr>
                <w:kern w:val="2"/>
                <w:lang w:eastAsia="en-US"/>
              </w:rPr>
            </w:pPr>
            <w:r w:rsidRPr="00F462C9">
              <w:rPr>
                <w:kern w:val="2"/>
                <w:lang w:eastAsia="en-US"/>
              </w:rPr>
              <w:t>HP M6710 480GB 6G SAS MLC SSD  8*kos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1CC1AD4B"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64FB07A9"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24756DAF" w14:textId="77777777" w:rsidR="00F462C9" w:rsidRPr="00F462C9" w:rsidRDefault="00F462C9" w:rsidP="00F462C9">
            <w:pPr>
              <w:spacing w:line="276" w:lineRule="auto"/>
              <w:rPr>
                <w:kern w:val="2"/>
                <w:lang w:eastAsia="en-US"/>
              </w:rPr>
            </w:pPr>
            <w:r w:rsidRPr="00F462C9">
              <w:rPr>
                <w:kern w:val="2"/>
                <w:lang w:eastAsia="en-US"/>
              </w:rPr>
              <w:t>HP M6710 900GB 6G SAS 10K HDD  16*kos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47FD8C45"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0D83CDF1"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0D61BB02" w14:textId="77777777" w:rsidR="00F462C9" w:rsidRPr="00F462C9" w:rsidRDefault="00F462C9" w:rsidP="00F462C9">
            <w:pPr>
              <w:spacing w:line="276" w:lineRule="auto"/>
              <w:rPr>
                <w:kern w:val="2"/>
                <w:lang w:eastAsia="en-US"/>
              </w:rPr>
            </w:pPr>
            <w:r w:rsidRPr="00F462C9">
              <w:rPr>
                <w:kern w:val="2"/>
                <w:lang w:eastAsia="en-US"/>
              </w:rPr>
              <w:t>HP M6720 4TB 6G SAS 7.2K HDD     12*kos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795002AE"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4C3C13DF"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14804C6D" w14:textId="77777777" w:rsidR="00F462C9" w:rsidRPr="00F462C9" w:rsidRDefault="00F462C9" w:rsidP="00F462C9">
            <w:pPr>
              <w:spacing w:line="276" w:lineRule="auto"/>
              <w:rPr>
                <w:kern w:val="2"/>
                <w:lang w:eastAsia="en-US"/>
              </w:rPr>
            </w:pPr>
            <w:r w:rsidRPr="00F462C9">
              <w:rPr>
                <w:kern w:val="2"/>
                <w:lang w:eastAsia="en-US"/>
              </w:rPr>
              <w:t xml:space="preserve">HP 3PAR </w:t>
            </w:r>
            <w:proofErr w:type="spellStart"/>
            <w:r w:rsidRPr="00F462C9">
              <w:rPr>
                <w:kern w:val="2"/>
                <w:lang w:eastAsia="en-US"/>
              </w:rPr>
              <w:t>Drive</w:t>
            </w:r>
            <w:proofErr w:type="spellEnd"/>
            <w:r w:rsidRPr="00F462C9">
              <w:rPr>
                <w:kern w:val="2"/>
                <w:lang w:eastAsia="en-US"/>
              </w:rPr>
              <w:t xml:space="preserve"> </w:t>
            </w:r>
            <w:proofErr w:type="spellStart"/>
            <w:r w:rsidRPr="00F462C9">
              <w:rPr>
                <w:kern w:val="2"/>
                <w:lang w:eastAsia="en-US"/>
              </w:rPr>
              <w:t>Shelf</w:t>
            </w:r>
            <w:proofErr w:type="spellEnd"/>
            <w:r w:rsidRPr="00F462C9">
              <w:rPr>
                <w:kern w:val="2"/>
                <w:lang w:eastAsia="en-US"/>
              </w:rPr>
              <w:t xml:space="preserve">  M6710 SFF SAS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1900BC14"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3307FE7E"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37D32C3A" w14:textId="77777777" w:rsidR="00F462C9" w:rsidRPr="00F462C9" w:rsidRDefault="00F462C9" w:rsidP="00F462C9">
            <w:pPr>
              <w:spacing w:line="276" w:lineRule="auto"/>
              <w:rPr>
                <w:kern w:val="2"/>
                <w:lang w:eastAsia="en-US"/>
              </w:rPr>
            </w:pPr>
            <w:r w:rsidRPr="00F462C9">
              <w:rPr>
                <w:kern w:val="2"/>
                <w:lang w:eastAsia="en-US"/>
              </w:rPr>
              <w:t xml:space="preserve">HP 3PAR </w:t>
            </w:r>
            <w:proofErr w:type="spellStart"/>
            <w:r w:rsidRPr="00F462C9">
              <w:rPr>
                <w:kern w:val="2"/>
                <w:lang w:eastAsia="en-US"/>
              </w:rPr>
              <w:t>Drive</w:t>
            </w:r>
            <w:proofErr w:type="spellEnd"/>
            <w:r w:rsidRPr="00F462C9">
              <w:rPr>
                <w:kern w:val="2"/>
                <w:lang w:eastAsia="en-US"/>
              </w:rPr>
              <w:t xml:space="preserve"> </w:t>
            </w:r>
            <w:proofErr w:type="spellStart"/>
            <w:r w:rsidRPr="00F462C9">
              <w:rPr>
                <w:kern w:val="2"/>
                <w:lang w:eastAsia="en-US"/>
              </w:rPr>
              <w:t>Shelf</w:t>
            </w:r>
            <w:proofErr w:type="spellEnd"/>
            <w:r w:rsidRPr="00F462C9">
              <w:rPr>
                <w:kern w:val="2"/>
                <w:lang w:eastAsia="en-US"/>
              </w:rPr>
              <w:t xml:space="preserve">  M6720 LFF SAS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3B547B39"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323AF45C"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54BAF7DF" w14:textId="77777777" w:rsidR="00F462C9" w:rsidRPr="00F462C9" w:rsidRDefault="00F462C9" w:rsidP="00F462C9">
            <w:pPr>
              <w:spacing w:line="276" w:lineRule="auto"/>
              <w:rPr>
                <w:kern w:val="2"/>
                <w:lang w:eastAsia="en-US"/>
              </w:rPr>
            </w:pPr>
            <w:r w:rsidRPr="00F462C9">
              <w:rPr>
                <w:kern w:val="2"/>
                <w:lang w:eastAsia="en-US"/>
              </w:rPr>
              <w:t>HP M6710 480GB 6G SAS MLC SSD  6*kos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23C40685" w14:textId="77777777" w:rsidR="00F462C9" w:rsidRPr="00F462C9" w:rsidRDefault="00F462C9" w:rsidP="00F462C9">
            <w:pPr>
              <w:spacing w:line="276" w:lineRule="auto"/>
              <w:jc w:val="right"/>
              <w:rPr>
                <w:kern w:val="2"/>
                <w:lang w:eastAsia="en-US"/>
              </w:rPr>
            </w:pPr>
            <w:r w:rsidRPr="00F462C9">
              <w:rPr>
                <w:kern w:val="2"/>
                <w:lang w:eastAsia="en-US"/>
              </w:rPr>
              <w:t>2019</w:t>
            </w:r>
          </w:p>
        </w:tc>
      </w:tr>
      <w:tr w:rsidR="00F462C9" w:rsidRPr="00F462C9" w14:paraId="5573C584"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1ABD314F" w14:textId="77777777" w:rsidR="00F462C9" w:rsidRPr="00F462C9" w:rsidRDefault="00F462C9" w:rsidP="00F462C9">
            <w:pPr>
              <w:spacing w:line="276" w:lineRule="auto"/>
              <w:rPr>
                <w:kern w:val="2"/>
                <w:lang w:eastAsia="en-US"/>
              </w:rPr>
            </w:pPr>
            <w:r w:rsidRPr="00F462C9">
              <w:rPr>
                <w:kern w:val="2"/>
                <w:lang w:eastAsia="en-US"/>
              </w:rPr>
              <w:t>HP M6710 900GB 6G SAS 10K HDD  16*kos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67196CE7" w14:textId="77777777" w:rsidR="00F462C9" w:rsidRPr="00F462C9" w:rsidRDefault="00F462C9" w:rsidP="00F462C9">
            <w:pPr>
              <w:spacing w:line="276" w:lineRule="auto"/>
              <w:jc w:val="right"/>
              <w:rPr>
                <w:kern w:val="2"/>
                <w:lang w:eastAsia="en-US"/>
              </w:rPr>
            </w:pPr>
            <w:r w:rsidRPr="00F462C9">
              <w:rPr>
                <w:kern w:val="2"/>
                <w:lang w:eastAsia="en-US"/>
              </w:rPr>
              <w:t>2019</w:t>
            </w:r>
          </w:p>
        </w:tc>
      </w:tr>
      <w:tr w:rsidR="00F462C9" w:rsidRPr="00F462C9" w14:paraId="346B8E72"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556D2C7F" w14:textId="77777777" w:rsidR="00F462C9" w:rsidRPr="00F462C9" w:rsidRDefault="00F462C9" w:rsidP="00F462C9">
            <w:pPr>
              <w:spacing w:line="276" w:lineRule="auto"/>
              <w:rPr>
                <w:kern w:val="2"/>
                <w:lang w:eastAsia="en-US"/>
              </w:rPr>
            </w:pPr>
            <w:r w:rsidRPr="00F462C9">
              <w:rPr>
                <w:kern w:val="2"/>
                <w:lang w:eastAsia="en-US"/>
              </w:rPr>
              <w:t>HP M6720 4TB 6G SAS 7.2K HDD     12*kos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5850F248" w14:textId="77777777" w:rsidR="00F462C9" w:rsidRPr="00F462C9" w:rsidRDefault="00F462C9" w:rsidP="00F462C9">
            <w:pPr>
              <w:spacing w:line="276" w:lineRule="auto"/>
              <w:jc w:val="right"/>
              <w:rPr>
                <w:kern w:val="2"/>
                <w:lang w:eastAsia="en-US"/>
              </w:rPr>
            </w:pPr>
            <w:r w:rsidRPr="00F462C9">
              <w:rPr>
                <w:kern w:val="2"/>
                <w:lang w:eastAsia="en-US"/>
              </w:rPr>
              <w:t>2019</w:t>
            </w:r>
          </w:p>
        </w:tc>
      </w:tr>
      <w:tr w:rsidR="00F462C9" w:rsidRPr="00F462C9" w14:paraId="742D1ACB" w14:textId="77777777" w:rsidTr="00F462C9">
        <w:tc>
          <w:tcPr>
            <w:tcW w:w="5954" w:type="dxa"/>
            <w:tcBorders>
              <w:top w:val="single" w:sz="12" w:space="0" w:color="auto"/>
              <w:left w:val="single" w:sz="12" w:space="0" w:color="auto"/>
              <w:bottom w:val="single" w:sz="12" w:space="0" w:color="auto"/>
              <w:right w:val="single" w:sz="12" w:space="0" w:color="auto"/>
            </w:tcBorders>
            <w:hideMark/>
          </w:tcPr>
          <w:p w14:paraId="1D448089" w14:textId="77777777" w:rsidR="00F462C9" w:rsidRPr="00F462C9" w:rsidRDefault="00F462C9" w:rsidP="00F462C9">
            <w:pPr>
              <w:spacing w:line="276" w:lineRule="auto"/>
              <w:rPr>
                <w:b/>
                <w:bCs/>
                <w:color w:val="000000"/>
                <w:kern w:val="2"/>
                <w:lang w:eastAsia="en-US"/>
              </w:rPr>
            </w:pPr>
            <w:r w:rsidRPr="00F462C9">
              <w:rPr>
                <w:b/>
                <w:bCs/>
                <w:color w:val="000000"/>
                <w:kern w:val="2"/>
                <w:lang w:eastAsia="en-US"/>
              </w:rPr>
              <w:t>IBM podatkovno polje 5200</w:t>
            </w:r>
          </w:p>
        </w:tc>
        <w:tc>
          <w:tcPr>
            <w:tcW w:w="1701" w:type="dxa"/>
            <w:tcBorders>
              <w:top w:val="single" w:sz="12" w:space="0" w:color="auto"/>
              <w:left w:val="single" w:sz="12" w:space="0" w:color="auto"/>
              <w:bottom w:val="single" w:sz="12" w:space="0" w:color="auto"/>
              <w:right w:val="single" w:sz="12" w:space="0" w:color="auto"/>
            </w:tcBorders>
            <w:hideMark/>
          </w:tcPr>
          <w:p w14:paraId="6803C86E" w14:textId="77777777" w:rsidR="00F462C9" w:rsidRPr="00F462C9" w:rsidRDefault="00F462C9" w:rsidP="00F462C9">
            <w:pPr>
              <w:spacing w:line="276" w:lineRule="auto"/>
              <w:rPr>
                <w:b/>
                <w:bCs/>
                <w:color w:val="000000"/>
                <w:kern w:val="2"/>
                <w:sz w:val="22"/>
                <w:szCs w:val="22"/>
                <w:lang w:eastAsia="en-US"/>
              </w:rPr>
            </w:pPr>
            <w:r w:rsidRPr="00F462C9">
              <w:rPr>
                <w:b/>
                <w:bCs/>
                <w:color w:val="000000"/>
                <w:kern w:val="2"/>
                <w:sz w:val="22"/>
                <w:szCs w:val="22"/>
                <w:lang w:eastAsia="en-US"/>
              </w:rPr>
              <w:t xml:space="preserve">Datum nabave </w:t>
            </w:r>
          </w:p>
        </w:tc>
      </w:tr>
      <w:tr w:rsidR="00F462C9" w:rsidRPr="00F462C9" w14:paraId="09AD76F3"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0169E119" w14:textId="77777777" w:rsidR="00F462C9" w:rsidRPr="00F462C9" w:rsidRDefault="00F462C9" w:rsidP="00F462C9">
            <w:pPr>
              <w:spacing w:line="276" w:lineRule="auto"/>
              <w:rPr>
                <w:bCs/>
                <w:color w:val="000000"/>
                <w:kern w:val="2"/>
                <w:lang w:eastAsia="en-US"/>
              </w:rPr>
            </w:pPr>
            <w:r w:rsidRPr="00F462C9">
              <w:rPr>
                <w:bCs/>
                <w:color w:val="000000"/>
                <w:kern w:val="2"/>
                <w:lang w:eastAsia="en-US"/>
              </w:rPr>
              <w:t xml:space="preserve">IBM </w:t>
            </w:r>
            <w:proofErr w:type="spellStart"/>
            <w:r w:rsidRPr="00F462C9">
              <w:rPr>
                <w:bCs/>
                <w:color w:val="000000"/>
                <w:kern w:val="2"/>
                <w:lang w:eastAsia="en-US"/>
              </w:rPr>
              <w:t>FlashSystem</w:t>
            </w:r>
            <w:proofErr w:type="spellEnd"/>
            <w:r w:rsidRPr="00F462C9">
              <w:rPr>
                <w:bCs/>
                <w:color w:val="000000"/>
                <w:kern w:val="2"/>
                <w:lang w:eastAsia="en-US"/>
              </w:rPr>
              <w:t xml:space="preserve"> 5200 </w:t>
            </w:r>
            <w:proofErr w:type="spellStart"/>
            <w:r w:rsidRPr="00F462C9">
              <w:rPr>
                <w:bCs/>
                <w:color w:val="000000"/>
                <w:kern w:val="2"/>
                <w:lang w:eastAsia="en-US"/>
              </w:rPr>
              <w:t>NVMe</w:t>
            </w:r>
            <w:proofErr w:type="spellEnd"/>
            <w:r w:rsidRPr="00F462C9">
              <w:rPr>
                <w:bCs/>
                <w:color w:val="000000"/>
                <w:kern w:val="2"/>
                <w:lang w:eastAsia="en-US"/>
              </w:rPr>
              <w:t xml:space="preserve"> </w:t>
            </w:r>
            <w:proofErr w:type="spellStart"/>
            <w:r w:rsidRPr="00F462C9">
              <w:rPr>
                <w:bCs/>
                <w:color w:val="000000"/>
                <w:kern w:val="2"/>
                <w:lang w:eastAsia="en-US"/>
              </w:rPr>
              <w:t>Control</w:t>
            </w:r>
            <w:proofErr w:type="spellEnd"/>
            <w:r w:rsidRPr="00F462C9">
              <w:rPr>
                <w:bCs/>
                <w:color w:val="000000"/>
                <w:kern w:val="2"/>
                <w:lang w:eastAsia="en-US"/>
              </w:rPr>
              <w:t xml:space="preserve"> </w:t>
            </w:r>
            <w:proofErr w:type="spellStart"/>
            <w:r w:rsidRPr="00F462C9">
              <w:rPr>
                <w:bCs/>
                <w:color w:val="000000"/>
                <w:kern w:val="2"/>
                <w:lang w:eastAsia="en-US"/>
              </w:rPr>
              <w:t>Enclosure</w:t>
            </w:r>
            <w:proofErr w:type="spellEnd"/>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55ED3F97"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2022</w:t>
            </w:r>
          </w:p>
        </w:tc>
      </w:tr>
      <w:tr w:rsidR="00F462C9" w:rsidRPr="00F462C9" w14:paraId="4903FDAE"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5EB90737" w14:textId="77777777" w:rsidR="00F462C9" w:rsidRPr="00F462C9" w:rsidRDefault="00F462C9" w:rsidP="00F462C9">
            <w:pPr>
              <w:spacing w:line="276" w:lineRule="auto"/>
              <w:rPr>
                <w:bCs/>
                <w:color w:val="000000"/>
                <w:kern w:val="2"/>
                <w:lang w:eastAsia="en-US"/>
              </w:rPr>
            </w:pPr>
            <w:r w:rsidRPr="00F462C9">
              <w:rPr>
                <w:bCs/>
                <w:color w:val="000000"/>
                <w:kern w:val="2"/>
                <w:lang w:eastAsia="en-US"/>
              </w:rPr>
              <w:t xml:space="preserve">IBM </w:t>
            </w:r>
            <w:proofErr w:type="spellStart"/>
            <w:r w:rsidRPr="00F462C9">
              <w:rPr>
                <w:bCs/>
                <w:color w:val="000000"/>
                <w:kern w:val="2"/>
                <w:lang w:eastAsia="en-US"/>
              </w:rPr>
              <w:t>FlashSystem</w:t>
            </w:r>
            <w:proofErr w:type="spellEnd"/>
            <w:r w:rsidRPr="00F462C9">
              <w:rPr>
                <w:bCs/>
                <w:color w:val="000000"/>
                <w:kern w:val="2"/>
                <w:lang w:eastAsia="en-US"/>
              </w:rPr>
              <w:t xml:space="preserve"> 5200 SFF </w:t>
            </w:r>
            <w:proofErr w:type="spellStart"/>
            <w:r w:rsidRPr="00F462C9">
              <w:rPr>
                <w:bCs/>
                <w:color w:val="000000"/>
                <w:kern w:val="2"/>
                <w:lang w:eastAsia="en-US"/>
              </w:rPr>
              <w:t>Expansion</w:t>
            </w:r>
            <w:proofErr w:type="spellEnd"/>
            <w:r w:rsidRPr="00F462C9">
              <w:rPr>
                <w:bCs/>
                <w:color w:val="000000"/>
                <w:kern w:val="2"/>
                <w:lang w:eastAsia="en-US"/>
              </w:rPr>
              <w:t xml:space="preserve"> </w:t>
            </w:r>
            <w:proofErr w:type="spellStart"/>
            <w:r w:rsidRPr="00F462C9">
              <w:rPr>
                <w:bCs/>
                <w:color w:val="000000"/>
                <w:kern w:val="2"/>
                <w:lang w:eastAsia="en-US"/>
              </w:rPr>
              <w:t>Enclosure</w:t>
            </w:r>
            <w:proofErr w:type="spellEnd"/>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7B56B8FF"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2022</w:t>
            </w:r>
          </w:p>
        </w:tc>
      </w:tr>
      <w:tr w:rsidR="00F462C9" w:rsidRPr="00F462C9" w14:paraId="27579326"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3927DD8B" w14:textId="77777777" w:rsidR="00F462C9" w:rsidRPr="00F462C9" w:rsidRDefault="00F462C9" w:rsidP="00F462C9">
            <w:pPr>
              <w:spacing w:line="276" w:lineRule="auto"/>
              <w:rPr>
                <w:bCs/>
                <w:color w:val="000000"/>
                <w:kern w:val="2"/>
                <w:lang w:eastAsia="en-US"/>
              </w:rPr>
            </w:pPr>
            <w:r w:rsidRPr="00F462C9">
              <w:rPr>
                <w:bCs/>
                <w:color w:val="000000"/>
                <w:kern w:val="2"/>
                <w:lang w:eastAsia="en-US"/>
              </w:rPr>
              <w:t xml:space="preserve">4,8 TB </w:t>
            </w:r>
            <w:proofErr w:type="spellStart"/>
            <w:r w:rsidRPr="00F462C9">
              <w:rPr>
                <w:bCs/>
                <w:color w:val="000000"/>
                <w:kern w:val="2"/>
                <w:lang w:eastAsia="en-US"/>
              </w:rPr>
              <w:t>NVMe</w:t>
            </w:r>
            <w:proofErr w:type="spellEnd"/>
            <w:r w:rsidRPr="00F462C9">
              <w:rPr>
                <w:bCs/>
                <w:color w:val="000000"/>
                <w:kern w:val="2"/>
                <w:lang w:eastAsia="en-US"/>
              </w:rPr>
              <w:t xml:space="preserve"> </w:t>
            </w:r>
            <w:proofErr w:type="spellStart"/>
            <w:r w:rsidRPr="00F462C9">
              <w:rPr>
                <w:bCs/>
                <w:color w:val="000000"/>
                <w:kern w:val="2"/>
                <w:lang w:eastAsia="en-US"/>
              </w:rPr>
              <w:t>Flash</w:t>
            </w:r>
            <w:proofErr w:type="spellEnd"/>
            <w:r w:rsidRPr="00F462C9">
              <w:rPr>
                <w:bCs/>
                <w:color w:val="000000"/>
                <w:kern w:val="2"/>
                <w:lang w:eastAsia="en-US"/>
              </w:rPr>
              <w:t xml:space="preserve"> </w:t>
            </w:r>
            <w:proofErr w:type="spellStart"/>
            <w:r w:rsidRPr="00F462C9">
              <w:rPr>
                <w:bCs/>
                <w:color w:val="000000"/>
                <w:kern w:val="2"/>
                <w:lang w:eastAsia="en-US"/>
              </w:rPr>
              <w:t>Core</w:t>
            </w:r>
            <w:proofErr w:type="spellEnd"/>
            <w:r w:rsidRPr="00F462C9">
              <w:rPr>
                <w:bCs/>
                <w:color w:val="000000"/>
                <w:kern w:val="2"/>
                <w:lang w:eastAsia="en-US"/>
              </w:rPr>
              <w:t xml:space="preserve"> Module  7*kos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496AF576"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2022</w:t>
            </w:r>
          </w:p>
        </w:tc>
      </w:tr>
      <w:tr w:rsidR="00F462C9" w:rsidRPr="00F462C9" w14:paraId="1A36CDB0"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65B4E621" w14:textId="77777777" w:rsidR="00F462C9" w:rsidRPr="00F462C9" w:rsidRDefault="00F462C9" w:rsidP="00F462C9">
            <w:pPr>
              <w:spacing w:line="276" w:lineRule="auto"/>
              <w:rPr>
                <w:bCs/>
                <w:color w:val="000000"/>
                <w:kern w:val="2"/>
                <w:lang w:eastAsia="en-US"/>
              </w:rPr>
            </w:pPr>
            <w:r w:rsidRPr="00F462C9">
              <w:rPr>
                <w:bCs/>
                <w:color w:val="000000"/>
                <w:kern w:val="2"/>
                <w:lang w:eastAsia="en-US"/>
              </w:rPr>
              <w:t xml:space="preserve">2,4 TB 10000 </w:t>
            </w:r>
            <w:proofErr w:type="spellStart"/>
            <w:r w:rsidRPr="00F462C9">
              <w:rPr>
                <w:bCs/>
                <w:color w:val="000000"/>
                <w:kern w:val="2"/>
                <w:lang w:eastAsia="en-US"/>
              </w:rPr>
              <w:t>rpm</w:t>
            </w:r>
            <w:proofErr w:type="spellEnd"/>
            <w:r w:rsidRPr="00F462C9">
              <w:rPr>
                <w:bCs/>
                <w:color w:val="000000"/>
                <w:kern w:val="2"/>
                <w:lang w:eastAsia="en-US"/>
              </w:rPr>
              <w:t xml:space="preserve"> 12 </w:t>
            </w:r>
            <w:proofErr w:type="spellStart"/>
            <w:r w:rsidRPr="00F462C9">
              <w:rPr>
                <w:bCs/>
                <w:color w:val="000000"/>
                <w:kern w:val="2"/>
                <w:lang w:eastAsia="en-US"/>
              </w:rPr>
              <w:t>Gb</w:t>
            </w:r>
            <w:proofErr w:type="spellEnd"/>
            <w:r w:rsidRPr="00F462C9">
              <w:rPr>
                <w:bCs/>
                <w:color w:val="000000"/>
                <w:kern w:val="2"/>
                <w:lang w:eastAsia="en-US"/>
              </w:rPr>
              <w:t xml:space="preserve"> SAS 2,5 Inch HDD 20*kos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67ED6B35"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2022</w:t>
            </w:r>
          </w:p>
        </w:tc>
      </w:tr>
      <w:tr w:rsidR="00F462C9" w:rsidRPr="00F462C9" w14:paraId="7E821E61"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437D8EF6" w14:textId="77777777" w:rsidR="00F462C9" w:rsidRPr="00F462C9" w:rsidRDefault="00F462C9" w:rsidP="00F462C9">
            <w:pPr>
              <w:spacing w:line="276" w:lineRule="auto"/>
              <w:rPr>
                <w:bCs/>
                <w:color w:val="000000"/>
                <w:kern w:val="2"/>
                <w:lang w:eastAsia="en-US"/>
              </w:rPr>
            </w:pPr>
            <w:r w:rsidRPr="00F462C9">
              <w:rPr>
                <w:bCs/>
                <w:color w:val="000000"/>
                <w:kern w:val="2"/>
                <w:lang w:eastAsia="en-US"/>
              </w:rPr>
              <w:t xml:space="preserve">12 TB 7200 </w:t>
            </w:r>
            <w:proofErr w:type="spellStart"/>
            <w:r w:rsidRPr="00F462C9">
              <w:rPr>
                <w:bCs/>
                <w:color w:val="000000"/>
                <w:kern w:val="2"/>
                <w:lang w:eastAsia="en-US"/>
              </w:rPr>
              <w:t>rpm</w:t>
            </w:r>
            <w:proofErr w:type="spellEnd"/>
            <w:r w:rsidRPr="00F462C9">
              <w:rPr>
                <w:bCs/>
                <w:color w:val="000000"/>
                <w:kern w:val="2"/>
                <w:lang w:eastAsia="en-US"/>
              </w:rPr>
              <w:t xml:space="preserve"> 12 </w:t>
            </w:r>
            <w:proofErr w:type="spellStart"/>
            <w:r w:rsidRPr="00F462C9">
              <w:rPr>
                <w:bCs/>
                <w:color w:val="000000"/>
                <w:kern w:val="2"/>
                <w:lang w:eastAsia="en-US"/>
              </w:rPr>
              <w:t>Gb</w:t>
            </w:r>
            <w:proofErr w:type="spellEnd"/>
            <w:r w:rsidRPr="00F462C9">
              <w:rPr>
                <w:bCs/>
                <w:color w:val="000000"/>
                <w:kern w:val="2"/>
                <w:lang w:eastAsia="en-US"/>
              </w:rPr>
              <w:t xml:space="preserve"> SAS NL 3,5 Inch HDD 12*kos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42E24BC8"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2022</w:t>
            </w:r>
          </w:p>
        </w:tc>
      </w:tr>
      <w:tr w:rsidR="00F462C9" w:rsidRPr="00F462C9" w14:paraId="035B6DB4"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noWrap/>
            <w:tcMar>
              <w:top w:w="0" w:type="dxa"/>
              <w:left w:w="70" w:type="dxa"/>
              <w:bottom w:w="0" w:type="dxa"/>
              <w:right w:w="70" w:type="dxa"/>
            </w:tcMar>
            <w:vAlign w:val="center"/>
            <w:hideMark/>
          </w:tcPr>
          <w:p w14:paraId="60D47090" w14:textId="77777777" w:rsidR="00F462C9" w:rsidRPr="00F462C9" w:rsidRDefault="00F462C9" w:rsidP="00F462C9">
            <w:pPr>
              <w:spacing w:line="276" w:lineRule="auto"/>
              <w:rPr>
                <w:b/>
                <w:kern w:val="2"/>
                <w:lang w:eastAsia="en-US"/>
              </w:rPr>
            </w:pPr>
            <w:r w:rsidRPr="00F462C9">
              <w:rPr>
                <w:b/>
                <w:kern w:val="2"/>
                <w:lang w:eastAsia="en-US"/>
              </w:rPr>
              <w:t xml:space="preserve">HPE </w:t>
            </w:r>
            <w:proofErr w:type="spellStart"/>
            <w:r w:rsidRPr="00F462C9">
              <w:rPr>
                <w:b/>
                <w:kern w:val="2"/>
                <w:lang w:eastAsia="en-US"/>
              </w:rPr>
              <w:t>StoreEver</w:t>
            </w:r>
            <w:proofErr w:type="spellEnd"/>
            <w:r w:rsidRPr="00F462C9">
              <w:rPr>
                <w:b/>
                <w:kern w:val="2"/>
                <w:lang w:eastAsia="en-US"/>
              </w:rPr>
              <w:t xml:space="preserve"> MSL3040 - tračna knjižnica za hrambo podatkov</w:t>
            </w:r>
          </w:p>
        </w:tc>
        <w:tc>
          <w:tcPr>
            <w:tcW w:w="1701" w:type="dxa"/>
            <w:tcBorders>
              <w:top w:val="single" w:sz="4" w:space="0" w:color="auto"/>
              <w:left w:val="single" w:sz="4" w:space="0" w:color="auto"/>
              <w:bottom w:val="single" w:sz="4" w:space="0" w:color="auto"/>
              <w:right w:val="single" w:sz="12" w:space="0" w:color="auto"/>
            </w:tcBorders>
            <w:noWrap/>
            <w:tcMar>
              <w:top w:w="0" w:type="dxa"/>
              <w:left w:w="70" w:type="dxa"/>
              <w:bottom w:w="0" w:type="dxa"/>
              <w:right w:w="70" w:type="dxa"/>
            </w:tcMar>
            <w:vAlign w:val="center"/>
            <w:hideMark/>
          </w:tcPr>
          <w:p w14:paraId="50EF31EF" w14:textId="77777777" w:rsidR="00F462C9" w:rsidRPr="00F462C9" w:rsidRDefault="00F462C9" w:rsidP="00F462C9">
            <w:pPr>
              <w:spacing w:line="276" w:lineRule="auto"/>
              <w:rPr>
                <w:b/>
                <w:kern w:val="2"/>
                <w:lang w:eastAsia="en-US"/>
              </w:rPr>
            </w:pPr>
            <w:r w:rsidRPr="00F462C9">
              <w:rPr>
                <w:b/>
                <w:kern w:val="2"/>
                <w:lang w:eastAsia="en-US"/>
              </w:rPr>
              <w:t>Datum nabave</w:t>
            </w:r>
          </w:p>
        </w:tc>
      </w:tr>
      <w:tr w:rsidR="00F462C9" w:rsidRPr="00F462C9" w14:paraId="3EEBB6F4"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658C37A1" w14:textId="77777777" w:rsidR="00F462C9" w:rsidRPr="00F462C9" w:rsidRDefault="00F462C9" w:rsidP="00F462C9">
            <w:pPr>
              <w:spacing w:line="276" w:lineRule="auto"/>
              <w:rPr>
                <w:kern w:val="2"/>
                <w:lang w:eastAsia="en-US"/>
              </w:rPr>
            </w:pPr>
            <w:r w:rsidRPr="00F462C9">
              <w:rPr>
                <w:kern w:val="2"/>
                <w:lang w:eastAsia="en-US"/>
              </w:rPr>
              <w:t xml:space="preserve">HPE MSL3040 </w:t>
            </w:r>
            <w:proofErr w:type="spellStart"/>
            <w:r w:rsidRPr="00F462C9">
              <w:rPr>
                <w:kern w:val="2"/>
                <w:lang w:eastAsia="en-US"/>
              </w:rPr>
              <w:t>Scalable</w:t>
            </w:r>
            <w:proofErr w:type="spellEnd"/>
            <w:r w:rsidRPr="00F462C9">
              <w:rPr>
                <w:kern w:val="2"/>
                <w:lang w:eastAsia="en-US"/>
              </w:rPr>
              <w:t xml:space="preserve"> Base Modul</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4F3EFFE4" w14:textId="77777777" w:rsidR="00F462C9" w:rsidRPr="00F462C9" w:rsidRDefault="00F462C9" w:rsidP="00F462C9">
            <w:pPr>
              <w:spacing w:line="276" w:lineRule="auto"/>
              <w:jc w:val="right"/>
              <w:rPr>
                <w:bCs/>
                <w:kern w:val="2"/>
                <w:lang w:eastAsia="en-US"/>
              </w:rPr>
            </w:pPr>
            <w:r w:rsidRPr="00F462C9">
              <w:rPr>
                <w:bCs/>
                <w:kern w:val="2"/>
                <w:lang w:eastAsia="en-US"/>
              </w:rPr>
              <w:t>2024</w:t>
            </w:r>
          </w:p>
        </w:tc>
      </w:tr>
      <w:tr w:rsidR="00F462C9" w:rsidRPr="00F462C9" w14:paraId="02860362"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73D68268" w14:textId="77777777" w:rsidR="00F462C9" w:rsidRPr="00F462C9" w:rsidRDefault="00F462C9" w:rsidP="00F462C9">
            <w:pPr>
              <w:spacing w:line="276" w:lineRule="auto"/>
              <w:rPr>
                <w:kern w:val="2"/>
                <w:lang w:eastAsia="en-US"/>
              </w:rPr>
            </w:pPr>
            <w:r w:rsidRPr="00F462C9">
              <w:rPr>
                <w:kern w:val="2"/>
                <w:lang w:eastAsia="en-US"/>
              </w:rPr>
              <w:t xml:space="preserve">HPE </w:t>
            </w:r>
            <w:proofErr w:type="spellStart"/>
            <w:r w:rsidRPr="00F462C9">
              <w:rPr>
                <w:kern w:val="2"/>
                <w:lang w:eastAsia="en-US"/>
              </w:rPr>
              <w:t>StoreEver</w:t>
            </w:r>
            <w:proofErr w:type="spellEnd"/>
            <w:r w:rsidRPr="00F462C9">
              <w:rPr>
                <w:kern w:val="2"/>
                <w:lang w:eastAsia="en-US"/>
              </w:rPr>
              <w:t xml:space="preserve"> MSL LTO-9 </w:t>
            </w:r>
            <w:proofErr w:type="spellStart"/>
            <w:r w:rsidRPr="00F462C9">
              <w:rPr>
                <w:kern w:val="2"/>
                <w:lang w:eastAsia="en-US"/>
              </w:rPr>
              <w:t>Ultrium</w:t>
            </w:r>
            <w:proofErr w:type="spellEnd"/>
            <w:r w:rsidRPr="00F462C9">
              <w:rPr>
                <w:kern w:val="2"/>
                <w:lang w:eastAsia="en-US"/>
              </w:rPr>
              <w:t xml:space="preserve"> 45000 </w:t>
            </w:r>
            <w:proofErr w:type="spellStart"/>
            <w:r w:rsidRPr="00F462C9">
              <w:rPr>
                <w:kern w:val="2"/>
                <w:lang w:eastAsia="en-US"/>
              </w:rPr>
              <w:t>Fibre</w:t>
            </w:r>
            <w:proofErr w:type="spellEnd"/>
            <w:r w:rsidRPr="00F462C9">
              <w:rPr>
                <w:kern w:val="2"/>
                <w:lang w:eastAsia="en-US"/>
              </w:rPr>
              <w:t xml:space="preserve"> </w:t>
            </w:r>
            <w:proofErr w:type="spellStart"/>
            <w:r w:rsidRPr="00F462C9">
              <w:rPr>
                <w:kern w:val="2"/>
                <w:lang w:eastAsia="en-US"/>
              </w:rPr>
              <w:t>Channel</w:t>
            </w:r>
            <w:proofErr w:type="spellEnd"/>
            <w:r w:rsidRPr="00F462C9">
              <w:rPr>
                <w:kern w:val="2"/>
                <w:lang w:eastAsia="en-US"/>
              </w:rPr>
              <w:t xml:space="preserve"> </w:t>
            </w:r>
            <w:proofErr w:type="spellStart"/>
            <w:r w:rsidRPr="00F462C9">
              <w:rPr>
                <w:kern w:val="2"/>
                <w:lang w:eastAsia="en-US"/>
              </w:rPr>
              <w:t>Drive</w:t>
            </w:r>
            <w:proofErr w:type="spellEnd"/>
            <w:r w:rsidRPr="00F462C9">
              <w:rPr>
                <w:kern w:val="2"/>
                <w:lang w:eastAsia="en-US"/>
              </w:rPr>
              <w:t xml:space="preserve"> </w:t>
            </w:r>
            <w:proofErr w:type="spellStart"/>
            <w:r w:rsidRPr="00F462C9">
              <w:rPr>
                <w:kern w:val="2"/>
                <w:lang w:eastAsia="en-US"/>
              </w:rPr>
              <w:t>Upgrade</w:t>
            </w:r>
            <w:proofErr w:type="spellEnd"/>
            <w:r w:rsidRPr="00F462C9">
              <w:rPr>
                <w:kern w:val="2"/>
                <w:lang w:eastAsia="en-US"/>
              </w:rPr>
              <w:t xml:space="preserve"> Kit  *2 kos </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0755D2D6" w14:textId="77777777" w:rsidR="00F462C9" w:rsidRPr="00F462C9" w:rsidRDefault="00F462C9" w:rsidP="00F462C9">
            <w:pPr>
              <w:spacing w:line="276" w:lineRule="auto"/>
              <w:jc w:val="right"/>
              <w:rPr>
                <w:bCs/>
                <w:kern w:val="2"/>
                <w:lang w:eastAsia="en-US"/>
              </w:rPr>
            </w:pPr>
            <w:r w:rsidRPr="00F462C9">
              <w:rPr>
                <w:bCs/>
                <w:kern w:val="2"/>
                <w:lang w:eastAsia="en-US"/>
              </w:rPr>
              <w:t>2024</w:t>
            </w:r>
          </w:p>
        </w:tc>
      </w:tr>
      <w:tr w:rsidR="00F462C9" w:rsidRPr="00F462C9" w14:paraId="40BDDEA9"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noWrap/>
            <w:tcMar>
              <w:top w:w="0" w:type="dxa"/>
              <w:left w:w="70" w:type="dxa"/>
              <w:bottom w:w="0" w:type="dxa"/>
              <w:right w:w="70" w:type="dxa"/>
            </w:tcMar>
            <w:vAlign w:val="center"/>
            <w:hideMark/>
          </w:tcPr>
          <w:p w14:paraId="6A3C7D72" w14:textId="77777777" w:rsidR="00F462C9" w:rsidRPr="00F462C9" w:rsidRDefault="00F462C9" w:rsidP="00F462C9">
            <w:pPr>
              <w:spacing w:line="276" w:lineRule="auto"/>
              <w:rPr>
                <w:b/>
                <w:kern w:val="2"/>
                <w:lang w:eastAsia="en-US"/>
              </w:rPr>
            </w:pPr>
            <w:bookmarkStart w:id="20" w:name="_Hlk176771475"/>
            <w:r w:rsidRPr="00F462C9">
              <w:rPr>
                <w:b/>
                <w:bCs/>
                <w:kern w:val="2"/>
                <w:lang w:eastAsia="en-US"/>
              </w:rPr>
              <w:t xml:space="preserve">HP Strežniki za </w:t>
            </w:r>
            <w:proofErr w:type="spellStart"/>
            <w:r w:rsidRPr="00F462C9">
              <w:rPr>
                <w:b/>
                <w:bCs/>
                <w:kern w:val="2"/>
                <w:lang w:eastAsia="en-US"/>
              </w:rPr>
              <w:t>virtualizacijo</w:t>
            </w:r>
            <w:proofErr w:type="spellEnd"/>
          </w:p>
        </w:tc>
        <w:tc>
          <w:tcPr>
            <w:tcW w:w="1701" w:type="dxa"/>
            <w:tcBorders>
              <w:top w:val="single" w:sz="4" w:space="0" w:color="auto"/>
              <w:left w:val="single" w:sz="4" w:space="0" w:color="auto"/>
              <w:bottom w:val="single" w:sz="4" w:space="0" w:color="auto"/>
              <w:right w:val="single" w:sz="12" w:space="0" w:color="auto"/>
            </w:tcBorders>
            <w:noWrap/>
            <w:tcMar>
              <w:top w:w="0" w:type="dxa"/>
              <w:left w:w="70" w:type="dxa"/>
              <w:bottom w:w="0" w:type="dxa"/>
              <w:right w:w="70" w:type="dxa"/>
            </w:tcMar>
            <w:vAlign w:val="center"/>
            <w:hideMark/>
          </w:tcPr>
          <w:p w14:paraId="2DA57D1F" w14:textId="77777777" w:rsidR="00F462C9" w:rsidRPr="00F462C9" w:rsidRDefault="00F462C9" w:rsidP="00F462C9">
            <w:pPr>
              <w:spacing w:line="276" w:lineRule="auto"/>
              <w:rPr>
                <w:kern w:val="2"/>
                <w:lang w:eastAsia="en-US"/>
              </w:rPr>
            </w:pPr>
            <w:r w:rsidRPr="00F462C9">
              <w:rPr>
                <w:b/>
                <w:kern w:val="2"/>
                <w:lang w:eastAsia="en-US"/>
              </w:rPr>
              <w:t>Datum nabave</w:t>
            </w:r>
          </w:p>
        </w:tc>
        <w:bookmarkEnd w:id="20"/>
      </w:tr>
      <w:tr w:rsidR="00F462C9" w:rsidRPr="00F462C9" w14:paraId="5D159A8F"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4F13CF69" w14:textId="77777777" w:rsidR="00F462C9" w:rsidRPr="00F462C9" w:rsidRDefault="00F462C9" w:rsidP="00F462C9">
            <w:pPr>
              <w:spacing w:line="276" w:lineRule="auto"/>
              <w:rPr>
                <w:color w:val="000000"/>
                <w:kern w:val="2"/>
                <w:lang w:eastAsia="en-US"/>
              </w:rPr>
            </w:pPr>
            <w:r w:rsidRPr="00F462C9">
              <w:rPr>
                <w:color w:val="000000"/>
                <w:kern w:val="2"/>
                <w:lang w:eastAsia="en-US"/>
              </w:rPr>
              <w:t>HPE DL380 Gen9 8SFF CTO server *3 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4608DD10"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2017</w:t>
            </w:r>
          </w:p>
        </w:tc>
      </w:tr>
      <w:tr w:rsidR="00F462C9" w:rsidRPr="00F462C9" w14:paraId="043F3F54"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20D7416F" w14:textId="77777777" w:rsidR="00F462C9" w:rsidRPr="00F462C9" w:rsidRDefault="00F462C9" w:rsidP="00F462C9">
            <w:pPr>
              <w:spacing w:line="276" w:lineRule="auto"/>
              <w:rPr>
                <w:kern w:val="2"/>
                <w:lang w:eastAsia="en-US"/>
              </w:rPr>
            </w:pPr>
            <w:r w:rsidRPr="00F462C9">
              <w:rPr>
                <w:kern w:val="2"/>
                <w:lang w:eastAsia="en-US"/>
              </w:rPr>
              <w:t>HPE DL380 Gen10 8SFF CTO server *1 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7CF5FEDC" w14:textId="77777777" w:rsidR="00F462C9" w:rsidRPr="00F462C9" w:rsidRDefault="00F462C9" w:rsidP="00F462C9">
            <w:pPr>
              <w:spacing w:line="276" w:lineRule="auto"/>
              <w:jc w:val="right"/>
              <w:rPr>
                <w:kern w:val="2"/>
                <w:lang w:eastAsia="en-US"/>
              </w:rPr>
            </w:pPr>
            <w:r w:rsidRPr="00F462C9">
              <w:rPr>
                <w:kern w:val="2"/>
                <w:lang w:eastAsia="en-US"/>
              </w:rPr>
              <w:t>2022</w:t>
            </w:r>
          </w:p>
        </w:tc>
      </w:tr>
      <w:tr w:rsidR="00F462C9" w:rsidRPr="00F462C9" w14:paraId="2B5DDF5D"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noWrap/>
            <w:tcMar>
              <w:top w:w="0" w:type="dxa"/>
              <w:left w:w="70" w:type="dxa"/>
              <w:bottom w:w="0" w:type="dxa"/>
              <w:right w:w="70" w:type="dxa"/>
            </w:tcMar>
            <w:vAlign w:val="center"/>
            <w:hideMark/>
          </w:tcPr>
          <w:p w14:paraId="096D214E" w14:textId="77777777" w:rsidR="00F462C9" w:rsidRPr="00F462C9" w:rsidRDefault="00F462C9" w:rsidP="00F462C9">
            <w:pPr>
              <w:spacing w:line="276" w:lineRule="auto"/>
              <w:rPr>
                <w:b/>
                <w:kern w:val="2"/>
                <w:lang w:eastAsia="en-US"/>
              </w:rPr>
            </w:pPr>
            <w:r w:rsidRPr="00F462C9">
              <w:rPr>
                <w:b/>
                <w:kern w:val="2"/>
                <w:lang w:eastAsia="en-US"/>
              </w:rPr>
              <w:t>Komunikacijska oprema</w:t>
            </w:r>
          </w:p>
        </w:tc>
        <w:tc>
          <w:tcPr>
            <w:tcW w:w="1701" w:type="dxa"/>
            <w:tcBorders>
              <w:top w:val="single" w:sz="4" w:space="0" w:color="auto"/>
              <w:left w:val="single" w:sz="4" w:space="0" w:color="auto"/>
              <w:bottom w:val="single" w:sz="4" w:space="0" w:color="auto"/>
              <w:right w:val="single" w:sz="12" w:space="0" w:color="auto"/>
            </w:tcBorders>
            <w:noWrap/>
            <w:tcMar>
              <w:top w:w="0" w:type="dxa"/>
              <w:left w:w="70" w:type="dxa"/>
              <w:bottom w:w="0" w:type="dxa"/>
              <w:right w:w="70" w:type="dxa"/>
            </w:tcMar>
            <w:vAlign w:val="center"/>
            <w:hideMark/>
          </w:tcPr>
          <w:p w14:paraId="3AA3721F" w14:textId="77777777" w:rsidR="00F462C9" w:rsidRPr="00F462C9" w:rsidRDefault="00F462C9" w:rsidP="00F462C9">
            <w:pPr>
              <w:spacing w:line="276" w:lineRule="auto"/>
              <w:rPr>
                <w:b/>
                <w:kern w:val="2"/>
                <w:lang w:eastAsia="en-US"/>
              </w:rPr>
            </w:pPr>
            <w:r w:rsidRPr="00F462C9">
              <w:rPr>
                <w:b/>
                <w:kern w:val="2"/>
                <w:lang w:eastAsia="en-US"/>
              </w:rPr>
              <w:t>Datum nabave</w:t>
            </w:r>
          </w:p>
        </w:tc>
      </w:tr>
      <w:tr w:rsidR="00F462C9" w:rsidRPr="00F462C9" w14:paraId="38CC5EC0"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4B4EACEE" w14:textId="77777777" w:rsidR="00F462C9" w:rsidRPr="00F462C9" w:rsidRDefault="00F462C9" w:rsidP="00F462C9">
            <w:pPr>
              <w:spacing w:line="276" w:lineRule="auto"/>
              <w:rPr>
                <w:kern w:val="2"/>
                <w:lang w:eastAsia="en-US"/>
              </w:rPr>
            </w:pPr>
            <w:r w:rsidRPr="00F462C9">
              <w:rPr>
                <w:kern w:val="2"/>
                <w:lang w:eastAsia="en-US"/>
              </w:rPr>
              <w:t xml:space="preserve">19. HP SN 3000B 24/12 FC </w:t>
            </w:r>
            <w:proofErr w:type="spellStart"/>
            <w:r w:rsidRPr="00F462C9">
              <w:rPr>
                <w:kern w:val="2"/>
                <w:lang w:eastAsia="en-US"/>
              </w:rPr>
              <w:t>Switch</w:t>
            </w:r>
            <w:proofErr w:type="spellEnd"/>
            <w:r w:rsidRPr="00F462C9">
              <w:rPr>
                <w:kern w:val="2"/>
                <w:lang w:eastAsia="en-US"/>
              </w:rPr>
              <w:t xml:space="preserve">  2*kos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244CFE81"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075C57B6"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135BB4F5" w14:textId="77777777" w:rsidR="00F462C9" w:rsidRPr="00F462C9" w:rsidRDefault="00F462C9" w:rsidP="00F462C9">
            <w:pPr>
              <w:spacing w:line="276" w:lineRule="auto"/>
              <w:rPr>
                <w:kern w:val="2"/>
                <w:lang w:eastAsia="en-US"/>
              </w:rPr>
            </w:pPr>
            <w:r w:rsidRPr="00F462C9">
              <w:rPr>
                <w:kern w:val="2"/>
                <w:lang w:eastAsia="en-US"/>
              </w:rPr>
              <w:t xml:space="preserve">20. HP 3800-24SFP-2SFP </w:t>
            </w:r>
            <w:proofErr w:type="spellStart"/>
            <w:r w:rsidRPr="00F462C9">
              <w:rPr>
                <w:kern w:val="2"/>
                <w:lang w:eastAsia="en-US"/>
              </w:rPr>
              <w:t>Switch</w:t>
            </w:r>
            <w:proofErr w:type="spellEnd"/>
            <w:r w:rsidRPr="00F462C9">
              <w:rPr>
                <w:kern w:val="2"/>
                <w:lang w:eastAsia="en-US"/>
              </w:rPr>
              <w:t xml:space="preserve">   2*kos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4039E03D"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0960C0A5"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7C9D8288" w14:textId="77777777" w:rsidR="00F462C9" w:rsidRPr="00F462C9" w:rsidRDefault="00F462C9" w:rsidP="00F462C9">
            <w:pPr>
              <w:spacing w:line="276" w:lineRule="auto"/>
              <w:rPr>
                <w:kern w:val="2"/>
                <w:lang w:eastAsia="en-US"/>
              </w:rPr>
            </w:pPr>
            <w:r w:rsidRPr="00F462C9">
              <w:rPr>
                <w:kern w:val="2"/>
                <w:lang w:eastAsia="en-US"/>
              </w:rPr>
              <w:t xml:space="preserve">21. HP 3800-48G-4SFP  </w:t>
            </w:r>
            <w:proofErr w:type="spellStart"/>
            <w:r w:rsidRPr="00F462C9">
              <w:rPr>
                <w:kern w:val="2"/>
                <w:lang w:eastAsia="en-US"/>
              </w:rPr>
              <w:t>Switch</w:t>
            </w:r>
            <w:proofErr w:type="spellEnd"/>
            <w:r w:rsidRPr="00F462C9">
              <w:rPr>
                <w:kern w:val="2"/>
                <w:lang w:eastAsia="en-US"/>
              </w:rPr>
              <w:t xml:space="preserve"> 2*kos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41A59C0F" w14:textId="77777777" w:rsidR="00F462C9" w:rsidRPr="00F462C9" w:rsidRDefault="00F462C9" w:rsidP="00F462C9">
            <w:pPr>
              <w:spacing w:line="276" w:lineRule="auto"/>
              <w:jc w:val="right"/>
              <w:rPr>
                <w:kern w:val="2"/>
                <w:lang w:eastAsia="en-US"/>
              </w:rPr>
            </w:pPr>
            <w:r w:rsidRPr="00F462C9">
              <w:rPr>
                <w:kern w:val="2"/>
                <w:lang w:eastAsia="en-US"/>
              </w:rPr>
              <w:t>2015</w:t>
            </w:r>
          </w:p>
        </w:tc>
      </w:tr>
      <w:tr w:rsidR="00F462C9" w:rsidRPr="00F462C9" w14:paraId="66B57979"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5FCB4192" w14:textId="77777777" w:rsidR="00F462C9" w:rsidRPr="00F462C9" w:rsidRDefault="00F462C9" w:rsidP="00F462C9">
            <w:pPr>
              <w:spacing w:line="276" w:lineRule="auto"/>
              <w:rPr>
                <w:kern w:val="2"/>
                <w:lang w:eastAsia="en-US"/>
              </w:rPr>
            </w:pPr>
            <w:r w:rsidRPr="00F462C9">
              <w:rPr>
                <w:kern w:val="2"/>
                <w:lang w:eastAsia="en-US"/>
              </w:rPr>
              <w:t xml:space="preserve">22. </w:t>
            </w:r>
            <w:proofErr w:type="spellStart"/>
            <w:r w:rsidRPr="00F462C9">
              <w:rPr>
                <w:kern w:val="2"/>
                <w:lang w:eastAsia="en-US"/>
              </w:rPr>
              <w:t>Palo</w:t>
            </w:r>
            <w:proofErr w:type="spellEnd"/>
            <w:r w:rsidRPr="00F462C9">
              <w:rPr>
                <w:kern w:val="2"/>
                <w:lang w:eastAsia="en-US"/>
              </w:rPr>
              <w:t xml:space="preserve"> </w:t>
            </w:r>
            <w:proofErr w:type="spellStart"/>
            <w:r w:rsidRPr="00F462C9">
              <w:rPr>
                <w:kern w:val="2"/>
                <w:lang w:eastAsia="en-US"/>
              </w:rPr>
              <w:t>Alto</w:t>
            </w:r>
            <w:proofErr w:type="spellEnd"/>
            <w:r w:rsidRPr="00F462C9">
              <w:rPr>
                <w:kern w:val="2"/>
                <w:lang w:eastAsia="en-US"/>
              </w:rPr>
              <w:t xml:space="preserve"> PA-820  2*kos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139F70C2" w14:textId="77777777" w:rsidR="00F462C9" w:rsidRPr="00F462C9" w:rsidRDefault="00F462C9" w:rsidP="00F462C9">
            <w:pPr>
              <w:spacing w:line="276" w:lineRule="auto"/>
              <w:jc w:val="right"/>
              <w:rPr>
                <w:kern w:val="2"/>
                <w:lang w:eastAsia="en-US"/>
              </w:rPr>
            </w:pPr>
            <w:r w:rsidRPr="00F462C9">
              <w:rPr>
                <w:kern w:val="2"/>
                <w:lang w:eastAsia="en-US"/>
              </w:rPr>
              <w:t>2022</w:t>
            </w:r>
          </w:p>
        </w:tc>
      </w:tr>
      <w:tr w:rsidR="00F462C9" w:rsidRPr="00F462C9" w14:paraId="5EFDE2E5"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5B01FD3C" w14:textId="77777777" w:rsidR="00F462C9" w:rsidRPr="00F462C9" w:rsidRDefault="00F462C9" w:rsidP="00F462C9">
            <w:pPr>
              <w:spacing w:line="276" w:lineRule="auto"/>
              <w:rPr>
                <w:kern w:val="2"/>
                <w:lang w:eastAsia="en-US"/>
              </w:rPr>
            </w:pPr>
            <w:r w:rsidRPr="00F462C9">
              <w:rPr>
                <w:kern w:val="2"/>
                <w:lang w:eastAsia="en-US"/>
              </w:rPr>
              <w:t>23. HP Aruba 2530 24G J9773A 5*kos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765CBE4F" w14:textId="77777777" w:rsidR="00F462C9" w:rsidRPr="00F462C9" w:rsidRDefault="00F462C9" w:rsidP="00F462C9">
            <w:pPr>
              <w:spacing w:line="276" w:lineRule="auto"/>
              <w:jc w:val="right"/>
              <w:rPr>
                <w:kern w:val="2"/>
                <w:lang w:eastAsia="en-US"/>
              </w:rPr>
            </w:pPr>
            <w:r w:rsidRPr="00F462C9">
              <w:rPr>
                <w:kern w:val="2"/>
                <w:lang w:eastAsia="en-US"/>
              </w:rPr>
              <w:t>2019</w:t>
            </w:r>
          </w:p>
        </w:tc>
      </w:tr>
      <w:tr w:rsidR="00F462C9" w:rsidRPr="00F462C9" w14:paraId="623B7E39"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4CF65151" w14:textId="77777777" w:rsidR="00F462C9" w:rsidRPr="00F462C9" w:rsidRDefault="00F462C9" w:rsidP="00F462C9">
            <w:pPr>
              <w:spacing w:line="276" w:lineRule="auto"/>
              <w:rPr>
                <w:kern w:val="2"/>
                <w:lang w:eastAsia="en-US"/>
              </w:rPr>
            </w:pPr>
            <w:r w:rsidRPr="00F462C9">
              <w:rPr>
                <w:kern w:val="2"/>
                <w:lang w:eastAsia="en-US"/>
              </w:rPr>
              <w:t>24. HP Aruba 2540 48G JL357A 15*kos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209A805F" w14:textId="77777777" w:rsidR="00F462C9" w:rsidRPr="00F462C9" w:rsidRDefault="00F462C9" w:rsidP="00F462C9">
            <w:pPr>
              <w:spacing w:line="276" w:lineRule="auto"/>
              <w:jc w:val="right"/>
              <w:rPr>
                <w:kern w:val="2"/>
                <w:lang w:eastAsia="en-US"/>
              </w:rPr>
            </w:pPr>
            <w:r w:rsidRPr="00F462C9">
              <w:rPr>
                <w:kern w:val="2"/>
                <w:lang w:eastAsia="en-US"/>
              </w:rPr>
              <w:t>2019</w:t>
            </w:r>
          </w:p>
        </w:tc>
      </w:tr>
      <w:tr w:rsidR="00F462C9" w:rsidRPr="00F462C9" w14:paraId="4CFE9A11"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1F663603" w14:textId="77777777" w:rsidR="00F462C9" w:rsidRPr="00F462C9" w:rsidRDefault="00F462C9" w:rsidP="00F462C9">
            <w:pPr>
              <w:spacing w:line="276" w:lineRule="auto"/>
              <w:rPr>
                <w:color w:val="000000"/>
                <w:kern w:val="2"/>
                <w:lang w:eastAsia="en-US"/>
              </w:rPr>
            </w:pPr>
            <w:r w:rsidRPr="00F462C9">
              <w:rPr>
                <w:color w:val="000000"/>
                <w:kern w:val="2"/>
                <w:lang w:eastAsia="en-US"/>
              </w:rPr>
              <w:t xml:space="preserve">25. Aruba 8320 48 10/6 40 X472 5 2 </w:t>
            </w:r>
            <w:proofErr w:type="spellStart"/>
            <w:r w:rsidRPr="00F462C9">
              <w:rPr>
                <w:color w:val="000000"/>
                <w:kern w:val="2"/>
                <w:lang w:eastAsia="en-US"/>
              </w:rPr>
              <w:t>Bundle</w:t>
            </w:r>
            <w:proofErr w:type="spellEnd"/>
            <w:r w:rsidRPr="00F462C9">
              <w:rPr>
                <w:color w:val="000000"/>
                <w:kern w:val="2"/>
                <w:lang w:eastAsia="en-US"/>
              </w:rPr>
              <w:t xml:space="preserve">   2*kos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2F32DABF"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2022</w:t>
            </w:r>
          </w:p>
        </w:tc>
      </w:tr>
      <w:tr w:rsidR="00F462C9" w:rsidRPr="00F462C9" w14:paraId="3276254D"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5E695F5B" w14:textId="77777777" w:rsidR="00F462C9" w:rsidRPr="00F462C9" w:rsidRDefault="00F462C9" w:rsidP="00F462C9">
            <w:pPr>
              <w:spacing w:line="276" w:lineRule="auto"/>
              <w:rPr>
                <w:color w:val="000000"/>
                <w:kern w:val="2"/>
                <w:lang w:eastAsia="en-US"/>
              </w:rPr>
            </w:pPr>
            <w:r w:rsidRPr="00F462C9">
              <w:rPr>
                <w:color w:val="000000"/>
                <w:kern w:val="2"/>
                <w:lang w:eastAsia="en-US"/>
              </w:rPr>
              <w:t xml:space="preserve">26. Aruba 6100 24G 4SFP+ </w:t>
            </w:r>
            <w:proofErr w:type="spellStart"/>
            <w:r w:rsidRPr="00F462C9">
              <w:rPr>
                <w:color w:val="000000"/>
                <w:kern w:val="2"/>
                <w:lang w:eastAsia="en-US"/>
              </w:rPr>
              <w:t>Switch</w:t>
            </w:r>
            <w:proofErr w:type="spellEnd"/>
            <w:r w:rsidRPr="00F462C9">
              <w:rPr>
                <w:color w:val="000000"/>
                <w:kern w:val="2"/>
                <w:lang w:eastAsia="en-US"/>
              </w:rPr>
              <w:t xml:space="preserve">  2*kos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0B7C1674"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2022</w:t>
            </w:r>
          </w:p>
        </w:tc>
      </w:tr>
      <w:tr w:rsidR="00F462C9" w:rsidRPr="00F462C9" w14:paraId="2F62FD9D"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7981C78C" w14:textId="77777777" w:rsidR="00F462C9" w:rsidRPr="00F462C9" w:rsidRDefault="00F462C9" w:rsidP="00F462C9">
            <w:pPr>
              <w:spacing w:line="276" w:lineRule="auto"/>
              <w:rPr>
                <w:color w:val="000000"/>
                <w:kern w:val="2"/>
                <w:lang w:eastAsia="en-US"/>
              </w:rPr>
            </w:pPr>
            <w:r w:rsidRPr="00F462C9">
              <w:rPr>
                <w:color w:val="000000"/>
                <w:kern w:val="2"/>
                <w:lang w:eastAsia="en-US"/>
              </w:rPr>
              <w:t xml:space="preserve">27. Aruba 6100 48G CL4 4SFP+ </w:t>
            </w:r>
            <w:proofErr w:type="spellStart"/>
            <w:r w:rsidRPr="00F462C9">
              <w:rPr>
                <w:color w:val="000000"/>
                <w:kern w:val="2"/>
                <w:lang w:eastAsia="en-US"/>
              </w:rPr>
              <w:t>Switch</w:t>
            </w:r>
            <w:proofErr w:type="spellEnd"/>
            <w:r w:rsidRPr="00F462C9">
              <w:rPr>
                <w:color w:val="000000"/>
                <w:kern w:val="2"/>
                <w:lang w:eastAsia="en-US"/>
              </w:rPr>
              <w:t xml:space="preserve">  5*kos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02D13821"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2022</w:t>
            </w:r>
          </w:p>
        </w:tc>
      </w:tr>
      <w:tr w:rsidR="00F462C9" w:rsidRPr="00F462C9" w14:paraId="20413FA1"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03A84FA6" w14:textId="77777777" w:rsidR="00F462C9" w:rsidRPr="00F462C9" w:rsidRDefault="00F462C9" w:rsidP="00F462C9">
            <w:pPr>
              <w:spacing w:line="276" w:lineRule="auto"/>
              <w:rPr>
                <w:color w:val="000000"/>
                <w:kern w:val="2"/>
                <w:lang w:eastAsia="en-US"/>
              </w:rPr>
            </w:pPr>
            <w:r w:rsidRPr="00F462C9">
              <w:rPr>
                <w:color w:val="000000"/>
                <w:kern w:val="2"/>
                <w:lang w:eastAsia="en-US"/>
              </w:rPr>
              <w:t xml:space="preserve">28. Aruba 6100 24G CL4 4SFP+ </w:t>
            </w:r>
            <w:proofErr w:type="spellStart"/>
            <w:r w:rsidRPr="00F462C9">
              <w:rPr>
                <w:color w:val="000000"/>
                <w:kern w:val="2"/>
                <w:lang w:eastAsia="en-US"/>
              </w:rPr>
              <w:t>Switch</w:t>
            </w:r>
            <w:proofErr w:type="spellEnd"/>
            <w:r w:rsidRPr="00F462C9">
              <w:rPr>
                <w:color w:val="000000"/>
                <w:kern w:val="2"/>
                <w:lang w:eastAsia="en-US"/>
              </w:rPr>
              <w:t xml:space="preserve">  10*kos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6B045517"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2022</w:t>
            </w:r>
          </w:p>
        </w:tc>
      </w:tr>
      <w:tr w:rsidR="00F462C9" w:rsidRPr="00F462C9" w14:paraId="1493A95A"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0232C91A" w14:textId="77777777" w:rsidR="00F462C9" w:rsidRPr="00F462C9" w:rsidRDefault="00F462C9" w:rsidP="00F462C9">
            <w:pPr>
              <w:spacing w:line="276" w:lineRule="auto"/>
              <w:rPr>
                <w:color w:val="000000"/>
                <w:kern w:val="2"/>
                <w:lang w:eastAsia="en-US"/>
              </w:rPr>
            </w:pPr>
            <w:r w:rsidRPr="00F462C9">
              <w:rPr>
                <w:color w:val="000000"/>
                <w:kern w:val="2"/>
                <w:lang w:eastAsia="en-US"/>
              </w:rPr>
              <w:lastRenderedPageBreak/>
              <w:t xml:space="preserve">29. Aruba AP-303 (RW) </w:t>
            </w:r>
            <w:proofErr w:type="spellStart"/>
            <w:r w:rsidRPr="00F462C9">
              <w:rPr>
                <w:color w:val="000000"/>
                <w:kern w:val="2"/>
                <w:lang w:eastAsia="en-US"/>
              </w:rPr>
              <w:t>Unified</w:t>
            </w:r>
            <w:proofErr w:type="spellEnd"/>
            <w:r w:rsidRPr="00F462C9">
              <w:rPr>
                <w:color w:val="000000"/>
                <w:kern w:val="2"/>
                <w:lang w:eastAsia="en-US"/>
              </w:rPr>
              <w:t xml:space="preserve"> AP  10*kos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7159941A"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2022</w:t>
            </w:r>
          </w:p>
        </w:tc>
      </w:tr>
      <w:tr w:rsidR="00F462C9" w:rsidRPr="00F462C9" w14:paraId="66AAF776"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7FD4AE7E" w14:textId="77777777" w:rsidR="00F462C9" w:rsidRPr="00F462C9" w:rsidRDefault="00F462C9" w:rsidP="00F462C9">
            <w:pPr>
              <w:spacing w:line="276" w:lineRule="auto"/>
              <w:rPr>
                <w:color w:val="000000"/>
                <w:kern w:val="2"/>
                <w:lang w:eastAsia="en-US"/>
              </w:rPr>
            </w:pPr>
            <w:r w:rsidRPr="00F462C9">
              <w:rPr>
                <w:color w:val="000000"/>
                <w:kern w:val="2"/>
                <w:lang w:eastAsia="en-US"/>
              </w:rPr>
              <w:t xml:space="preserve">30. </w:t>
            </w:r>
            <w:proofErr w:type="spellStart"/>
            <w:r w:rsidRPr="00F462C9">
              <w:rPr>
                <w:color w:val="000000"/>
                <w:kern w:val="2"/>
                <w:lang w:eastAsia="en-US"/>
              </w:rPr>
              <w:t>Fortinet</w:t>
            </w:r>
            <w:proofErr w:type="spellEnd"/>
            <w:r w:rsidRPr="00F462C9">
              <w:rPr>
                <w:color w:val="000000"/>
                <w:kern w:val="2"/>
                <w:lang w:eastAsia="en-US"/>
              </w:rPr>
              <w:t xml:space="preserve"> </w:t>
            </w:r>
            <w:proofErr w:type="spellStart"/>
            <w:r w:rsidRPr="00F462C9">
              <w:rPr>
                <w:color w:val="000000"/>
                <w:kern w:val="2"/>
                <w:lang w:eastAsia="en-US"/>
              </w:rPr>
              <w:t>Fortigate</w:t>
            </w:r>
            <w:proofErr w:type="spellEnd"/>
            <w:r w:rsidRPr="00F462C9">
              <w:rPr>
                <w:color w:val="000000"/>
                <w:kern w:val="2"/>
                <w:lang w:eastAsia="en-US"/>
              </w:rPr>
              <w:t xml:space="preserve"> 40F        20*kos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1D371EF2"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2023</w:t>
            </w:r>
          </w:p>
        </w:tc>
      </w:tr>
      <w:tr w:rsidR="00F462C9" w:rsidRPr="00F462C9" w14:paraId="79A2B51D" w14:textId="77777777" w:rsidTr="00F462C9">
        <w:trPr>
          <w:trHeight w:val="330"/>
        </w:trPr>
        <w:tc>
          <w:tcPr>
            <w:tcW w:w="5954" w:type="dxa"/>
            <w:tcBorders>
              <w:top w:val="single" w:sz="4" w:space="0" w:color="auto"/>
              <w:left w:val="single" w:sz="12" w:space="0" w:color="auto"/>
              <w:bottom w:val="single" w:sz="4" w:space="0" w:color="auto"/>
              <w:right w:val="single" w:sz="4" w:space="0" w:color="auto"/>
            </w:tcBorders>
            <w:shd w:val="clear" w:color="auto" w:fill="FFFFFF"/>
            <w:noWrap/>
            <w:tcMar>
              <w:top w:w="0" w:type="dxa"/>
              <w:left w:w="70" w:type="dxa"/>
              <w:bottom w:w="0" w:type="dxa"/>
              <w:right w:w="70" w:type="dxa"/>
            </w:tcMar>
            <w:vAlign w:val="center"/>
            <w:hideMark/>
          </w:tcPr>
          <w:p w14:paraId="47E469FF" w14:textId="77777777" w:rsidR="00F462C9" w:rsidRPr="00F462C9" w:rsidRDefault="00F462C9" w:rsidP="00F462C9">
            <w:pPr>
              <w:spacing w:line="276" w:lineRule="auto"/>
              <w:rPr>
                <w:color w:val="000000"/>
                <w:kern w:val="2"/>
                <w:lang w:eastAsia="en-US"/>
              </w:rPr>
            </w:pPr>
            <w:r w:rsidRPr="00F462C9">
              <w:rPr>
                <w:color w:val="000000"/>
                <w:kern w:val="2"/>
                <w:lang w:eastAsia="en-US"/>
              </w:rPr>
              <w:t xml:space="preserve">31. </w:t>
            </w:r>
            <w:proofErr w:type="spellStart"/>
            <w:r w:rsidRPr="00F462C9">
              <w:rPr>
                <w:color w:val="000000"/>
                <w:kern w:val="2"/>
                <w:lang w:eastAsia="en-US"/>
              </w:rPr>
              <w:t>Mikrotik</w:t>
            </w:r>
            <w:proofErr w:type="spellEnd"/>
            <w:r w:rsidRPr="00F462C9">
              <w:rPr>
                <w:color w:val="000000"/>
                <w:kern w:val="2"/>
                <w:lang w:eastAsia="en-US"/>
              </w:rPr>
              <w:t xml:space="preserve"> RB4011iGS+RM   25*kos</w:t>
            </w:r>
          </w:p>
        </w:tc>
        <w:tc>
          <w:tcPr>
            <w:tcW w:w="1701" w:type="dxa"/>
            <w:tcBorders>
              <w:top w:val="single" w:sz="4" w:space="0" w:color="auto"/>
              <w:left w:val="single" w:sz="4" w:space="0" w:color="auto"/>
              <w:bottom w:val="single" w:sz="4" w:space="0" w:color="auto"/>
              <w:right w:val="single" w:sz="12" w:space="0" w:color="auto"/>
            </w:tcBorders>
            <w:shd w:val="clear" w:color="auto" w:fill="FFFFFF"/>
            <w:noWrap/>
            <w:tcMar>
              <w:top w:w="0" w:type="dxa"/>
              <w:left w:w="70" w:type="dxa"/>
              <w:bottom w:w="0" w:type="dxa"/>
              <w:right w:w="70" w:type="dxa"/>
            </w:tcMar>
            <w:vAlign w:val="center"/>
            <w:hideMark/>
          </w:tcPr>
          <w:p w14:paraId="20C32658" w14:textId="77777777" w:rsidR="00F462C9" w:rsidRPr="00F462C9" w:rsidRDefault="00F462C9" w:rsidP="00F462C9">
            <w:pPr>
              <w:spacing w:line="276" w:lineRule="auto"/>
              <w:jc w:val="right"/>
              <w:rPr>
                <w:color w:val="000000"/>
                <w:kern w:val="2"/>
                <w:lang w:eastAsia="en-US"/>
              </w:rPr>
            </w:pPr>
            <w:r w:rsidRPr="00F462C9">
              <w:rPr>
                <w:color w:val="000000"/>
                <w:kern w:val="2"/>
                <w:lang w:eastAsia="en-US"/>
              </w:rPr>
              <w:t>2024</w:t>
            </w:r>
          </w:p>
        </w:tc>
      </w:tr>
    </w:tbl>
    <w:p w14:paraId="5B6FDE5D" w14:textId="77777777" w:rsidR="00810062" w:rsidRPr="00810062" w:rsidRDefault="00810062" w:rsidP="00810062">
      <w:pPr>
        <w:jc w:val="both"/>
      </w:pPr>
    </w:p>
    <w:p w14:paraId="6DB2867A" w14:textId="77777777" w:rsidR="00810062" w:rsidRPr="00810062" w:rsidRDefault="00810062" w:rsidP="00810062">
      <w:pPr>
        <w:jc w:val="both"/>
      </w:pPr>
      <w:r w:rsidRPr="00810062">
        <w:t>Podrobnejši opis opreme za vzdrževanje strateške opreme I</w:t>
      </w:r>
    </w:p>
    <w:p w14:paraId="74DDD759" w14:textId="77777777" w:rsidR="00810062" w:rsidRPr="00810062" w:rsidRDefault="00810062" w:rsidP="00810062">
      <w:pPr>
        <w:jc w:val="both"/>
      </w:pPr>
    </w:p>
    <w:tbl>
      <w:tblPr>
        <w:tblW w:w="0" w:type="auto"/>
        <w:tblInd w:w="-23" w:type="dxa"/>
        <w:tblCellMar>
          <w:left w:w="0" w:type="dxa"/>
          <w:right w:w="0" w:type="dxa"/>
        </w:tblCellMar>
        <w:tblLook w:val="0000" w:firstRow="0" w:lastRow="0" w:firstColumn="0" w:lastColumn="0" w:noHBand="0" w:noVBand="0"/>
      </w:tblPr>
      <w:tblGrid>
        <w:gridCol w:w="5905"/>
        <w:gridCol w:w="1905"/>
      </w:tblGrid>
      <w:tr w:rsidR="00F462C9" w:rsidRPr="00F462C9" w14:paraId="31D0BFED" w14:textId="77777777" w:rsidTr="00F462C9">
        <w:trPr>
          <w:trHeight w:val="315"/>
        </w:trPr>
        <w:tc>
          <w:tcPr>
            <w:tcW w:w="5905" w:type="dxa"/>
            <w:tcBorders>
              <w:top w:val="single" w:sz="8" w:space="0" w:color="auto"/>
              <w:left w:val="single" w:sz="8" w:space="0" w:color="auto"/>
              <w:bottom w:val="single" w:sz="8" w:space="0" w:color="auto"/>
              <w:right w:val="single" w:sz="8" w:space="0" w:color="auto"/>
            </w:tcBorders>
            <w:shd w:val="clear" w:color="auto" w:fill="E7E6E6"/>
            <w:noWrap/>
            <w:tcMar>
              <w:top w:w="0" w:type="dxa"/>
              <w:left w:w="70" w:type="dxa"/>
              <w:bottom w:w="0" w:type="dxa"/>
              <w:right w:w="70" w:type="dxa"/>
            </w:tcMar>
            <w:vAlign w:val="bottom"/>
          </w:tcPr>
          <w:p w14:paraId="44EAF2BC" w14:textId="77777777" w:rsidR="00F462C9" w:rsidRPr="00F462C9" w:rsidRDefault="00F462C9" w:rsidP="00F462C9">
            <w:pPr>
              <w:rPr>
                <w:rFonts w:ascii="Calibri" w:hAnsi="Calibri"/>
                <w:b/>
                <w:color w:val="000000"/>
                <w:szCs w:val="22"/>
              </w:rPr>
            </w:pPr>
            <w:r w:rsidRPr="00F462C9">
              <w:rPr>
                <w:b/>
                <w:color w:val="000000"/>
              </w:rPr>
              <w:t> Ime</w:t>
            </w:r>
          </w:p>
        </w:tc>
        <w:tc>
          <w:tcPr>
            <w:tcW w:w="1905" w:type="dxa"/>
            <w:tcBorders>
              <w:top w:val="single" w:sz="8" w:space="0" w:color="auto"/>
              <w:left w:val="nil"/>
              <w:bottom w:val="single" w:sz="8" w:space="0" w:color="auto"/>
              <w:right w:val="single" w:sz="8" w:space="0" w:color="auto"/>
            </w:tcBorders>
            <w:shd w:val="clear" w:color="auto" w:fill="E7E6E6"/>
            <w:noWrap/>
            <w:tcMar>
              <w:top w:w="0" w:type="dxa"/>
              <w:left w:w="70" w:type="dxa"/>
              <w:bottom w:w="0" w:type="dxa"/>
              <w:right w:w="70" w:type="dxa"/>
            </w:tcMar>
            <w:vAlign w:val="bottom"/>
          </w:tcPr>
          <w:p w14:paraId="046F02F2" w14:textId="77777777" w:rsidR="00F462C9" w:rsidRPr="00F462C9" w:rsidRDefault="00F462C9" w:rsidP="00F462C9">
            <w:pPr>
              <w:rPr>
                <w:rFonts w:ascii="Calibri" w:hAnsi="Calibri"/>
                <w:b/>
                <w:color w:val="000000"/>
                <w:szCs w:val="22"/>
              </w:rPr>
            </w:pPr>
            <w:r w:rsidRPr="00F462C9">
              <w:rPr>
                <w:b/>
                <w:color w:val="000000"/>
              </w:rPr>
              <w:t> Model</w:t>
            </w:r>
          </w:p>
        </w:tc>
      </w:tr>
      <w:tr w:rsidR="00F462C9" w:rsidRPr="00F462C9" w14:paraId="3F1799E4" w14:textId="77777777" w:rsidTr="00F462C9">
        <w:trPr>
          <w:trHeight w:val="300"/>
        </w:trPr>
        <w:tc>
          <w:tcPr>
            <w:tcW w:w="5905" w:type="dxa"/>
            <w:tcBorders>
              <w:top w:val="nil"/>
              <w:left w:val="single" w:sz="8" w:space="0" w:color="auto"/>
              <w:bottom w:val="single" w:sz="8" w:space="0" w:color="auto"/>
              <w:right w:val="single" w:sz="8" w:space="0" w:color="auto"/>
            </w:tcBorders>
            <w:shd w:val="clear" w:color="auto" w:fill="E7E6E6" w:themeFill="background2"/>
            <w:noWrap/>
            <w:tcMar>
              <w:top w:w="0" w:type="dxa"/>
              <w:left w:w="70" w:type="dxa"/>
              <w:bottom w:w="0" w:type="dxa"/>
              <w:right w:w="70" w:type="dxa"/>
            </w:tcMar>
            <w:vAlign w:val="bottom"/>
          </w:tcPr>
          <w:p w14:paraId="305FC1E9" w14:textId="77777777" w:rsidR="00F462C9" w:rsidRPr="00F462C9" w:rsidRDefault="00F462C9" w:rsidP="00F462C9">
            <w:pPr>
              <w:jc w:val="center"/>
              <w:rPr>
                <w:b/>
                <w:color w:val="000000"/>
              </w:rPr>
            </w:pPr>
            <w:r w:rsidRPr="00F462C9">
              <w:rPr>
                <w:b/>
                <w:color w:val="000000"/>
              </w:rPr>
              <w:t>HP Podatkovno polje</w:t>
            </w:r>
          </w:p>
        </w:tc>
        <w:tc>
          <w:tcPr>
            <w:tcW w:w="1905" w:type="dxa"/>
            <w:tcBorders>
              <w:top w:val="nil"/>
              <w:left w:val="nil"/>
              <w:bottom w:val="single" w:sz="8" w:space="0" w:color="auto"/>
              <w:right w:val="single" w:sz="8" w:space="0" w:color="auto"/>
            </w:tcBorders>
            <w:shd w:val="clear" w:color="auto" w:fill="E7E6E6" w:themeFill="background2"/>
            <w:noWrap/>
            <w:tcMar>
              <w:top w:w="0" w:type="dxa"/>
              <w:left w:w="70" w:type="dxa"/>
              <w:bottom w:w="0" w:type="dxa"/>
              <w:right w:w="70" w:type="dxa"/>
            </w:tcMar>
            <w:vAlign w:val="bottom"/>
          </w:tcPr>
          <w:p w14:paraId="649EE72D" w14:textId="77777777" w:rsidR="00F462C9" w:rsidRPr="00F462C9" w:rsidRDefault="00F462C9" w:rsidP="00F462C9">
            <w:pPr>
              <w:jc w:val="center"/>
              <w:rPr>
                <w:color w:val="000000"/>
              </w:rPr>
            </w:pPr>
          </w:p>
        </w:tc>
      </w:tr>
      <w:tr w:rsidR="00F462C9" w:rsidRPr="00F462C9" w14:paraId="380338FA"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077792ED" w14:textId="77777777" w:rsidR="00F462C9" w:rsidRPr="00F462C9" w:rsidRDefault="00F462C9" w:rsidP="00F462C9">
            <w:r w:rsidRPr="00F462C9">
              <w:t xml:space="preserve">HP 3PAR </w:t>
            </w:r>
            <w:proofErr w:type="spellStart"/>
            <w:r w:rsidRPr="00F462C9">
              <w:t>StoreServ</w:t>
            </w:r>
            <w:proofErr w:type="spellEnd"/>
            <w:r w:rsidRPr="00F462C9">
              <w:t xml:space="preserve"> 7200c 2N Base</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114C526F" w14:textId="77777777" w:rsidR="00F462C9" w:rsidRPr="00F462C9" w:rsidRDefault="00F462C9" w:rsidP="00F462C9">
            <w:pPr>
              <w:rPr>
                <w:color w:val="000000"/>
              </w:rPr>
            </w:pPr>
            <w:r w:rsidRPr="00F462C9">
              <w:rPr>
                <w:color w:val="000000"/>
              </w:rPr>
              <w:t>E7X67A</w:t>
            </w:r>
          </w:p>
        </w:tc>
      </w:tr>
      <w:tr w:rsidR="00F462C9" w:rsidRPr="00F462C9" w14:paraId="053546D0"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6EADA1B0" w14:textId="77777777" w:rsidR="00F462C9" w:rsidRPr="00F462C9" w:rsidRDefault="00F462C9" w:rsidP="00F462C9">
            <w:r w:rsidRPr="00F462C9">
              <w:t xml:space="preserve">HP 3PAR </w:t>
            </w:r>
            <w:proofErr w:type="spellStart"/>
            <w:r w:rsidRPr="00F462C9">
              <w:t>Drive</w:t>
            </w:r>
            <w:proofErr w:type="spellEnd"/>
            <w:r w:rsidRPr="00F462C9">
              <w:t xml:space="preserve"> </w:t>
            </w:r>
            <w:proofErr w:type="spellStart"/>
            <w:r w:rsidRPr="00F462C9">
              <w:t>Shelf</w:t>
            </w:r>
            <w:proofErr w:type="spellEnd"/>
            <w:r w:rsidRPr="00F462C9">
              <w:t xml:space="preserve">  M6710 SFF SAS</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1620D919" w14:textId="77777777" w:rsidR="00F462C9" w:rsidRPr="00F462C9" w:rsidRDefault="00F462C9" w:rsidP="00F462C9">
            <w:pPr>
              <w:rPr>
                <w:color w:val="000000"/>
              </w:rPr>
            </w:pPr>
            <w:r w:rsidRPr="00F462C9">
              <w:rPr>
                <w:color w:val="000000"/>
              </w:rPr>
              <w:t>E7X64A</w:t>
            </w:r>
          </w:p>
        </w:tc>
      </w:tr>
      <w:tr w:rsidR="00F462C9" w:rsidRPr="00F462C9" w14:paraId="1E01375E"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67EA4BEA" w14:textId="77777777" w:rsidR="00F462C9" w:rsidRPr="00F462C9" w:rsidRDefault="00F462C9" w:rsidP="00F462C9">
            <w:r w:rsidRPr="00F462C9">
              <w:t xml:space="preserve">HP 3PAR </w:t>
            </w:r>
            <w:proofErr w:type="spellStart"/>
            <w:r w:rsidRPr="00F462C9">
              <w:t>Drive</w:t>
            </w:r>
            <w:proofErr w:type="spellEnd"/>
            <w:r w:rsidRPr="00F462C9">
              <w:t xml:space="preserve"> </w:t>
            </w:r>
            <w:proofErr w:type="spellStart"/>
            <w:r w:rsidRPr="00F462C9">
              <w:t>Shelf</w:t>
            </w:r>
            <w:proofErr w:type="spellEnd"/>
            <w:r w:rsidRPr="00F462C9">
              <w:t xml:space="preserve">  M6720 LFF SAS</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226F2C3F" w14:textId="77777777" w:rsidR="00F462C9" w:rsidRPr="00F462C9" w:rsidRDefault="00F462C9" w:rsidP="00F462C9">
            <w:pPr>
              <w:rPr>
                <w:color w:val="000000"/>
              </w:rPr>
            </w:pPr>
            <w:r w:rsidRPr="00F462C9">
              <w:rPr>
                <w:color w:val="000000"/>
              </w:rPr>
              <w:t>E7X66A</w:t>
            </w:r>
          </w:p>
        </w:tc>
      </w:tr>
      <w:tr w:rsidR="00F462C9" w:rsidRPr="00F462C9" w14:paraId="4AA6B3AA"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2FB5D9C1" w14:textId="77777777" w:rsidR="00F462C9" w:rsidRPr="00F462C9" w:rsidRDefault="00F462C9" w:rsidP="00F462C9">
            <w:r w:rsidRPr="00F462C9">
              <w:t>HP M6710 480GB 6G SAS MLC SSD  8*kos</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6E6F9B53" w14:textId="77777777" w:rsidR="00F462C9" w:rsidRPr="00F462C9" w:rsidRDefault="00F462C9" w:rsidP="00F462C9">
            <w:pPr>
              <w:rPr>
                <w:color w:val="000000"/>
              </w:rPr>
            </w:pPr>
            <w:r w:rsidRPr="00F462C9">
              <w:rPr>
                <w:color w:val="000000"/>
              </w:rPr>
              <w:t>E7W54B</w:t>
            </w:r>
          </w:p>
        </w:tc>
      </w:tr>
      <w:tr w:rsidR="00F462C9" w:rsidRPr="00F462C9" w14:paraId="78B49AC9"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78476BFA" w14:textId="77777777" w:rsidR="00F462C9" w:rsidRPr="00F462C9" w:rsidRDefault="00F462C9" w:rsidP="00F462C9">
            <w:r w:rsidRPr="00F462C9">
              <w:t>HP M6710 900GB 6G SAS 10K HDD  16*kos</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67065340" w14:textId="77777777" w:rsidR="00F462C9" w:rsidRPr="00F462C9" w:rsidRDefault="00F462C9" w:rsidP="00F462C9">
            <w:pPr>
              <w:rPr>
                <w:color w:val="000000"/>
              </w:rPr>
            </w:pPr>
            <w:r w:rsidRPr="00F462C9">
              <w:rPr>
                <w:color w:val="000000"/>
              </w:rPr>
              <w:t>QR496A</w:t>
            </w:r>
          </w:p>
        </w:tc>
      </w:tr>
      <w:tr w:rsidR="00F462C9" w:rsidRPr="00F462C9" w14:paraId="2E3C3317"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43A2F75F" w14:textId="77777777" w:rsidR="00F462C9" w:rsidRPr="00F462C9" w:rsidRDefault="00F462C9" w:rsidP="00F462C9">
            <w:r w:rsidRPr="00F462C9">
              <w:t>HP M6720 4TB 6G SAS 7.2K HDD     12*kos</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5DF8D625" w14:textId="77777777" w:rsidR="00F462C9" w:rsidRPr="00F462C9" w:rsidRDefault="00F462C9" w:rsidP="00F462C9">
            <w:pPr>
              <w:rPr>
                <w:color w:val="000000"/>
              </w:rPr>
            </w:pPr>
            <w:r w:rsidRPr="00F462C9">
              <w:rPr>
                <w:color w:val="000000"/>
              </w:rPr>
              <w:t>H6Z87A</w:t>
            </w:r>
          </w:p>
        </w:tc>
      </w:tr>
      <w:tr w:rsidR="00F462C9" w:rsidRPr="00F462C9" w14:paraId="652846CA"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5680D78A" w14:textId="77777777" w:rsidR="00F462C9" w:rsidRPr="00F462C9" w:rsidRDefault="00F462C9" w:rsidP="00F462C9">
            <w:pPr>
              <w:jc w:val="center"/>
              <w:rPr>
                <w:b/>
                <w:color w:val="000000"/>
              </w:rPr>
            </w:pPr>
            <w:r w:rsidRPr="00F462C9">
              <w:rPr>
                <w:b/>
                <w:color w:val="000000"/>
              </w:rPr>
              <w:t>IBM podatkovno polje</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27D9AF56" w14:textId="77777777" w:rsidR="00F462C9" w:rsidRPr="00F462C9" w:rsidRDefault="00F462C9" w:rsidP="00F462C9">
            <w:pPr>
              <w:rPr>
                <w:b/>
                <w:color w:val="000000"/>
              </w:rPr>
            </w:pPr>
          </w:p>
        </w:tc>
      </w:tr>
      <w:tr w:rsidR="00F462C9" w:rsidRPr="00F462C9" w14:paraId="32DF5ADE"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55309756" w14:textId="77777777" w:rsidR="00F462C9" w:rsidRPr="00F462C9" w:rsidRDefault="00F462C9" w:rsidP="00F462C9">
            <w:pPr>
              <w:rPr>
                <w:b/>
                <w:color w:val="000000"/>
              </w:rPr>
            </w:pPr>
            <w:r w:rsidRPr="00F462C9">
              <w:rPr>
                <w:bCs/>
                <w:color w:val="000000"/>
              </w:rPr>
              <w:t xml:space="preserve">IBM </w:t>
            </w:r>
            <w:proofErr w:type="spellStart"/>
            <w:r w:rsidRPr="00F462C9">
              <w:rPr>
                <w:bCs/>
                <w:color w:val="000000"/>
              </w:rPr>
              <w:t>FlashSystem</w:t>
            </w:r>
            <w:proofErr w:type="spellEnd"/>
            <w:r w:rsidRPr="00F462C9">
              <w:rPr>
                <w:bCs/>
                <w:color w:val="000000"/>
              </w:rPr>
              <w:t xml:space="preserve"> 5200 </w:t>
            </w:r>
            <w:proofErr w:type="spellStart"/>
            <w:r w:rsidRPr="00F462C9">
              <w:rPr>
                <w:bCs/>
                <w:color w:val="000000"/>
              </w:rPr>
              <w:t>NVMe</w:t>
            </w:r>
            <w:proofErr w:type="spellEnd"/>
            <w:r w:rsidRPr="00F462C9">
              <w:rPr>
                <w:bCs/>
                <w:color w:val="000000"/>
              </w:rPr>
              <w:t xml:space="preserve"> </w:t>
            </w:r>
            <w:proofErr w:type="spellStart"/>
            <w:r w:rsidRPr="00F462C9">
              <w:rPr>
                <w:bCs/>
                <w:color w:val="000000"/>
              </w:rPr>
              <w:t>Control</w:t>
            </w:r>
            <w:proofErr w:type="spellEnd"/>
            <w:r w:rsidRPr="00F462C9">
              <w:rPr>
                <w:bCs/>
                <w:color w:val="000000"/>
              </w:rPr>
              <w:t xml:space="preserve"> </w:t>
            </w:r>
            <w:proofErr w:type="spellStart"/>
            <w:r w:rsidRPr="00F462C9">
              <w:rPr>
                <w:bCs/>
                <w:color w:val="000000"/>
              </w:rPr>
              <w:t>Enclosure</w:t>
            </w:r>
            <w:proofErr w:type="spellEnd"/>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442AA3EC" w14:textId="77777777" w:rsidR="00F462C9" w:rsidRPr="00F462C9" w:rsidRDefault="00F462C9" w:rsidP="00F462C9">
            <w:pPr>
              <w:rPr>
                <w:color w:val="000000"/>
              </w:rPr>
            </w:pPr>
            <w:r w:rsidRPr="00F462C9">
              <w:rPr>
                <w:color w:val="000000"/>
              </w:rPr>
              <w:t>4662-6H2</w:t>
            </w:r>
          </w:p>
        </w:tc>
      </w:tr>
      <w:tr w:rsidR="00F462C9" w:rsidRPr="00F462C9" w14:paraId="06AFD726"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3DADD116" w14:textId="77777777" w:rsidR="00F462C9" w:rsidRPr="00F462C9" w:rsidRDefault="00F462C9" w:rsidP="00F462C9">
            <w:pPr>
              <w:rPr>
                <w:b/>
                <w:color w:val="000000"/>
              </w:rPr>
            </w:pPr>
            <w:r w:rsidRPr="00F462C9">
              <w:rPr>
                <w:bCs/>
                <w:color w:val="000000"/>
              </w:rPr>
              <w:t xml:space="preserve">IBM </w:t>
            </w:r>
            <w:proofErr w:type="spellStart"/>
            <w:r w:rsidRPr="00F462C9">
              <w:rPr>
                <w:bCs/>
                <w:color w:val="000000"/>
              </w:rPr>
              <w:t>FlashSystem</w:t>
            </w:r>
            <w:proofErr w:type="spellEnd"/>
            <w:r w:rsidRPr="00F462C9">
              <w:rPr>
                <w:bCs/>
                <w:color w:val="000000"/>
              </w:rPr>
              <w:t xml:space="preserve"> 5200 SFF </w:t>
            </w:r>
            <w:proofErr w:type="spellStart"/>
            <w:r w:rsidRPr="00F462C9">
              <w:rPr>
                <w:bCs/>
                <w:color w:val="000000"/>
              </w:rPr>
              <w:t>Expansion</w:t>
            </w:r>
            <w:proofErr w:type="spellEnd"/>
            <w:r w:rsidRPr="00F462C9">
              <w:rPr>
                <w:bCs/>
                <w:color w:val="000000"/>
              </w:rPr>
              <w:t xml:space="preserve"> </w:t>
            </w:r>
            <w:proofErr w:type="spellStart"/>
            <w:r w:rsidRPr="00F462C9">
              <w:rPr>
                <w:bCs/>
                <w:color w:val="000000"/>
              </w:rPr>
              <w:t>Enclosure</w:t>
            </w:r>
            <w:proofErr w:type="spellEnd"/>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503B1C0C" w14:textId="77777777" w:rsidR="00F462C9" w:rsidRPr="00F462C9" w:rsidRDefault="00F462C9" w:rsidP="00F462C9">
            <w:pPr>
              <w:rPr>
                <w:color w:val="000000"/>
              </w:rPr>
            </w:pPr>
            <w:r w:rsidRPr="00F462C9">
              <w:rPr>
                <w:color w:val="000000"/>
              </w:rPr>
              <w:t>4662-12G</w:t>
            </w:r>
          </w:p>
        </w:tc>
      </w:tr>
      <w:tr w:rsidR="00F462C9" w:rsidRPr="00F462C9" w14:paraId="5189DBFA"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22DD77AA" w14:textId="77777777" w:rsidR="00F462C9" w:rsidRPr="00F462C9" w:rsidRDefault="00F462C9" w:rsidP="00F462C9">
            <w:pPr>
              <w:rPr>
                <w:b/>
                <w:color w:val="000000"/>
              </w:rPr>
            </w:pPr>
            <w:r w:rsidRPr="00F462C9">
              <w:rPr>
                <w:bCs/>
                <w:color w:val="000000"/>
              </w:rPr>
              <w:t xml:space="preserve">4,8 TB </w:t>
            </w:r>
            <w:proofErr w:type="spellStart"/>
            <w:r w:rsidRPr="00F462C9">
              <w:rPr>
                <w:bCs/>
                <w:color w:val="000000"/>
              </w:rPr>
              <w:t>NVMe</w:t>
            </w:r>
            <w:proofErr w:type="spellEnd"/>
            <w:r w:rsidRPr="00F462C9">
              <w:rPr>
                <w:bCs/>
                <w:color w:val="000000"/>
              </w:rPr>
              <w:t xml:space="preserve"> </w:t>
            </w:r>
            <w:proofErr w:type="spellStart"/>
            <w:r w:rsidRPr="00F462C9">
              <w:rPr>
                <w:bCs/>
                <w:color w:val="000000"/>
              </w:rPr>
              <w:t>Flash</w:t>
            </w:r>
            <w:proofErr w:type="spellEnd"/>
            <w:r w:rsidRPr="00F462C9">
              <w:rPr>
                <w:bCs/>
                <w:color w:val="000000"/>
              </w:rPr>
              <w:t xml:space="preserve"> </w:t>
            </w:r>
            <w:proofErr w:type="spellStart"/>
            <w:r w:rsidRPr="00F462C9">
              <w:rPr>
                <w:bCs/>
                <w:color w:val="000000"/>
              </w:rPr>
              <w:t>Core</w:t>
            </w:r>
            <w:proofErr w:type="spellEnd"/>
            <w:r w:rsidRPr="00F462C9">
              <w:rPr>
                <w:bCs/>
                <w:color w:val="000000"/>
              </w:rPr>
              <w:t xml:space="preserve"> Module  7*kos</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25448AB4" w14:textId="77777777" w:rsidR="00F462C9" w:rsidRPr="00F462C9" w:rsidRDefault="00F462C9" w:rsidP="00F462C9">
            <w:pPr>
              <w:rPr>
                <w:color w:val="000000"/>
              </w:rPr>
            </w:pPr>
            <w:r w:rsidRPr="00F462C9">
              <w:rPr>
                <w:color w:val="000000"/>
              </w:rPr>
              <w:t>AGS5</w:t>
            </w:r>
          </w:p>
        </w:tc>
      </w:tr>
      <w:tr w:rsidR="00F462C9" w:rsidRPr="00F462C9" w14:paraId="41A0896C"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30C8F5B1" w14:textId="77777777" w:rsidR="00F462C9" w:rsidRPr="00F462C9" w:rsidRDefault="00F462C9" w:rsidP="00F462C9">
            <w:pPr>
              <w:rPr>
                <w:b/>
                <w:color w:val="000000"/>
              </w:rPr>
            </w:pPr>
            <w:r w:rsidRPr="00F462C9">
              <w:rPr>
                <w:bCs/>
                <w:color w:val="000000"/>
              </w:rPr>
              <w:t xml:space="preserve">2,4 TB 10000 </w:t>
            </w:r>
            <w:proofErr w:type="spellStart"/>
            <w:r w:rsidRPr="00F462C9">
              <w:rPr>
                <w:bCs/>
                <w:color w:val="000000"/>
              </w:rPr>
              <w:t>rpm</w:t>
            </w:r>
            <w:proofErr w:type="spellEnd"/>
            <w:r w:rsidRPr="00F462C9">
              <w:rPr>
                <w:bCs/>
                <w:color w:val="000000"/>
              </w:rPr>
              <w:t xml:space="preserve"> 12 </w:t>
            </w:r>
            <w:proofErr w:type="spellStart"/>
            <w:r w:rsidRPr="00F462C9">
              <w:rPr>
                <w:bCs/>
                <w:color w:val="000000"/>
              </w:rPr>
              <w:t>Gb</w:t>
            </w:r>
            <w:proofErr w:type="spellEnd"/>
            <w:r w:rsidRPr="00F462C9">
              <w:rPr>
                <w:bCs/>
                <w:color w:val="000000"/>
              </w:rPr>
              <w:t xml:space="preserve"> SAS 2,5 Inch HDD 20*kos</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2886420C" w14:textId="77777777" w:rsidR="00F462C9" w:rsidRPr="00F462C9" w:rsidRDefault="00F462C9" w:rsidP="00F462C9">
            <w:pPr>
              <w:rPr>
                <w:color w:val="000000"/>
              </w:rPr>
            </w:pPr>
            <w:r w:rsidRPr="00F462C9">
              <w:rPr>
                <w:color w:val="000000"/>
              </w:rPr>
              <w:t>AL6B</w:t>
            </w:r>
          </w:p>
        </w:tc>
      </w:tr>
      <w:tr w:rsidR="00F462C9" w:rsidRPr="00F462C9" w14:paraId="1EE1F6F5"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46C4BD84" w14:textId="77777777" w:rsidR="00F462C9" w:rsidRPr="00F462C9" w:rsidRDefault="00F462C9" w:rsidP="00F462C9">
            <w:pPr>
              <w:rPr>
                <w:b/>
                <w:color w:val="000000"/>
              </w:rPr>
            </w:pPr>
            <w:r w:rsidRPr="00F462C9">
              <w:rPr>
                <w:bCs/>
                <w:color w:val="000000"/>
              </w:rPr>
              <w:t xml:space="preserve">12 TB 7200 </w:t>
            </w:r>
            <w:proofErr w:type="spellStart"/>
            <w:r w:rsidRPr="00F462C9">
              <w:rPr>
                <w:bCs/>
                <w:color w:val="000000"/>
              </w:rPr>
              <w:t>rpm</w:t>
            </w:r>
            <w:proofErr w:type="spellEnd"/>
            <w:r w:rsidRPr="00F462C9">
              <w:rPr>
                <w:bCs/>
                <w:color w:val="000000"/>
              </w:rPr>
              <w:t xml:space="preserve"> 12 </w:t>
            </w:r>
            <w:proofErr w:type="spellStart"/>
            <w:r w:rsidRPr="00F462C9">
              <w:rPr>
                <w:bCs/>
                <w:color w:val="000000"/>
              </w:rPr>
              <w:t>Gb</w:t>
            </w:r>
            <w:proofErr w:type="spellEnd"/>
            <w:r w:rsidRPr="00F462C9">
              <w:rPr>
                <w:bCs/>
                <w:color w:val="000000"/>
              </w:rPr>
              <w:t xml:space="preserve"> SAS NL 3,5 Inch HDD 12*kos    </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04A73D29" w14:textId="77777777" w:rsidR="00F462C9" w:rsidRPr="00F462C9" w:rsidRDefault="00F462C9" w:rsidP="00F462C9">
            <w:pPr>
              <w:rPr>
                <w:color w:val="000000"/>
              </w:rPr>
            </w:pPr>
            <w:r w:rsidRPr="00F462C9">
              <w:rPr>
                <w:color w:val="000000"/>
              </w:rPr>
              <w:t>AL3D</w:t>
            </w:r>
          </w:p>
        </w:tc>
      </w:tr>
      <w:tr w:rsidR="00F462C9" w:rsidRPr="00F462C9" w14:paraId="4C86EE45"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5DCBDD29" w14:textId="77777777" w:rsidR="00F462C9" w:rsidRPr="00F462C9" w:rsidRDefault="00F462C9" w:rsidP="00F462C9">
            <w:pPr>
              <w:jc w:val="center"/>
              <w:rPr>
                <w:b/>
              </w:rPr>
            </w:pPr>
            <w:r w:rsidRPr="00F462C9">
              <w:rPr>
                <w:b/>
              </w:rPr>
              <w:t xml:space="preserve">HPE </w:t>
            </w:r>
            <w:proofErr w:type="spellStart"/>
            <w:r w:rsidRPr="00F462C9">
              <w:rPr>
                <w:b/>
              </w:rPr>
              <w:t>StoreEver</w:t>
            </w:r>
            <w:proofErr w:type="spellEnd"/>
            <w:r w:rsidRPr="00F462C9">
              <w:rPr>
                <w:b/>
              </w:rPr>
              <w:t xml:space="preserve"> MSL3040 tračna knjižnica</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70F044A9" w14:textId="77777777" w:rsidR="00F462C9" w:rsidRPr="00F462C9" w:rsidRDefault="00F462C9" w:rsidP="00F462C9">
            <w:pPr>
              <w:rPr>
                <w:b/>
              </w:rPr>
            </w:pPr>
          </w:p>
        </w:tc>
      </w:tr>
      <w:tr w:rsidR="00F462C9" w:rsidRPr="00F462C9" w14:paraId="555F6EF1"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6F6FB60A" w14:textId="77777777" w:rsidR="00F462C9" w:rsidRPr="00F462C9" w:rsidRDefault="00F462C9" w:rsidP="00F462C9">
            <w:pPr>
              <w:rPr>
                <w:b/>
              </w:rPr>
            </w:pPr>
            <w:r w:rsidRPr="00F462C9">
              <w:t xml:space="preserve">HPE MSL3040 </w:t>
            </w:r>
            <w:proofErr w:type="spellStart"/>
            <w:r w:rsidRPr="00F462C9">
              <w:t>Scalable</w:t>
            </w:r>
            <w:proofErr w:type="spellEnd"/>
            <w:r w:rsidRPr="00F462C9">
              <w:t xml:space="preserve"> Base Modul</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2BA789D5" w14:textId="77777777" w:rsidR="00F462C9" w:rsidRPr="00F462C9" w:rsidRDefault="00F462C9" w:rsidP="00F462C9">
            <w:r w:rsidRPr="00F462C9">
              <w:t>Q6Q62C</w:t>
            </w:r>
          </w:p>
        </w:tc>
      </w:tr>
      <w:tr w:rsidR="00F462C9" w:rsidRPr="00F462C9" w14:paraId="00ACA4E4"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49300717" w14:textId="77777777" w:rsidR="00F462C9" w:rsidRPr="00F462C9" w:rsidRDefault="00F462C9" w:rsidP="00F462C9">
            <w:pPr>
              <w:rPr>
                <w:b/>
              </w:rPr>
            </w:pPr>
            <w:r w:rsidRPr="00F462C9">
              <w:t xml:space="preserve">HPE </w:t>
            </w:r>
            <w:proofErr w:type="spellStart"/>
            <w:r w:rsidRPr="00F462C9">
              <w:t>StoreEver</w:t>
            </w:r>
            <w:proofErr w:type="spellEnd"/>
            <w:r w:rsidRPr="00F462C9">
              <w:t xml:space="preserve"> MSL LTO-9 </w:t>
            </w:r>
            <w:proofErr w:type="spellStart"/>
            <w:r w:rsidRPr="00F462C9">
              <w:t>Ultrium</w:t>
            </w:r>
            <w:proofErr w:type="spellEnd"/>
            <w:r w:rsidRPr="00F462C9">
              <w:t xml:space="preserve"> 45000 </w:t>
            </w:r>
            <w:proofErr w:type="spellStart"/>
            <w:r w:rsidRPr="00F462C9">
              <w:t>Fibre</w:t>
            </w:r>
            <w:proofErr w:type="spellEnd"/>
            <w:r w:rsidRPr="00F462C9">
              <w:t xml:space="preserve"> </w:t>
            </w:r>
            <w:proofErr w:type="spellStart"/>
            <w:r w:rsidRPr="00F462C9">
              <w:t>Channel</w:t>
            </w:r>
            <w:proofErr w:type="spellEnd"/>
            <w:r w:rsidRPr="00F462C9">
              <w:t xml:space="preserve"> </w:t>
            </w:r>
            <w:proofErr w:type="spellStart"/>
            <w:r w:rsidRPr="00F462C9">
              <w:t>Drive</w:t>
            </w:r>
            <w:proofErr w:type="spellEnd"/>
            <w:r w:rsidRPr="00F462C9">
              <w:t xml:space="preserve"> </w:t>
            </w:r>
            <w:proofErr w:type="spellStart"/>
            <w:r w:rsidRPr="00F462C9">
              <w:t>Upgrade</w:t>
            </w:r>
            <w:proofErr w:type="spellEnd"/>
            <w:r w:rsidRPr="00F462C9">
              <w:t xml:space="preserve"> Kit  *2kos</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528CDAA4" w14:textId="77777777" w:rsidR="00F462C9" w:rsidRPr="00F462C9" w:rsidRDefault="00F462C9" w:rsidP="00F462C9">
            <w:r w:rsidRPr="00F462C9">
              <w:t>R6Q74A</w:t>
            </w:r>
          </w:p>
        </w:tc>
      </w:tr>
      <w:tr w:rsidR="00F462C9" w:rsidRPr="00F462C9" w14:paraId="48F8E8E8" w14:textId="77777777" w:rsidTr="00F462C9">
        <w:trPr>
          <w:trHeight w:val="300"/>
        </w:trPr>
        <w:tc>
          <w:tcPr>
            <w:tcW w:w="7810" w:type="dxa"/>
            <w:gridSpan w:val="2"/>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7A3E7419" w14:textId="77777777" w:rsidR="00F462C9" w:rsidRPr="00F462C9" w:rsidRDefault="00F462C9" w:rsidP="00F462C9"/>
        </w:tc>
      </w:tr>
      <w:tr w:rsidR="00F462C9" w:rsidRPr="00F462C9" w14:paraId="437CE665" w14:textId="77777777" w:rsidTr="00F462C9">
        <w:trPr>
          <w:trHeight w:val="300"/>
        </w:trPr>
        <w:tc>
          <w:tcPr>
            <w:tcW w:w="5905" w:type="dxa"/>
            <w:tcBorders>
              <w:top w:val="nil"/>
              <w:left w:val="single" w:sz="8" w:space="0" w:color="auto"/>
              <w:bottom w:val="single" w:sz="8" w:space="0" w:color="auto"/>
              <w:right w:val="single" w:sz="8" w:space="0" w:color="auto"/>
            </w:tcBorders>
            <w:shd w:val="clear" w:color="auto" w:fill="E7E6E6" w:themeFill="background2"/>
            <w:noWrap/>
            <w:tcMar>
              <w:top w:w="0" w:type="dxa"/>
              <w:left w:w="70" w:type="dxa"/>
              <w:bottom w:w="0" w:type="dxa"/>
              <w:right w:w="70" w:type="dxa"/>
            </w:tcMar>
            <w:vAlign w:val="bottom"/>
          </w:tcPr>
          <w:p w14:paraId="100BDB09" w14:textId="77777777" w:rsidR="00F462C9" w:rsidRPr="00F462C9" w:rsidRDefault="00F462C9" w:rsidP="00F462C9">
            <w:pPr>
              <w:jc w:val="center"/>
              <w:rPr>
                <w:b/>
                <w:color w:val="000000"/>
              </w:rPr>
            </w:pPr>
            <w:r w:rsidRPr="00F462C9">
              <w:rPr>
                <w:b/>
                <w:color w:val="000000"/>
              </w:rPr>
              <w:t xml:space="preserve">Strežniki za </w:t>
            </w:r>
            <w:proofErr w:type="spellStart"/>
            <w:r w:rsidRPr="00F462C9">
              <w:rPr>
                <w:b/>
                <w:color w:val="000000"/>
              </w:rPr>
              <w:t>virtualizacijo</w:t>
            </w:r>
            <w:proofErr w:type="spellEnd"/>
          </w:p>
        </w:tc>
        <w:tc>
          <w:tcPr>
            <w:tcW w:w="1905" w:type="dxa"/>
            <w:tcBorders>
              <w:top w:val="nil"/>
              <w:left w:val="nil"/>
              <w:bottom w:val="single" w:sz="8" w:space="0" w:color="auto"/>
              <w:right w:val="single" w:sz="8" w:space="0" w:color="auto"/>
            </w:tcBorders>
            <w:shd w:val="clear" w:color="auto" w:fill="E7E6E6" w:themeFill="background2"/>
            <w:noWrap/>
            <w:tcMar>
              <w:top w:w="0" w:type="dxa"/>
              <w:left w:w="70" w:type="dxa"/>
              <w:bottom w:w="0" w:type="dxa"/>
              <w:right w:w="70" w:type="dxa"/>
            </w:tcMar>
            <w:vAlign w:val="bottom"/>
          </w:tcPr>
          <w:p w14:paraId="31DE9813" w14:textId="77777777" w:rsidR="00F462C9" w:rsidRPr="00F462C9" w:rsidRDefault="00F462C9" w:rsidP="00F462C9">
            <w:pPr>
              <w:rPr>
                <w:b/>
                <w:color w:val="000000"/>
              </w:rPr>
            </w:pPr>
          </w:p>
        </w:tc>
      </w:tr>
      <w:tr w:rsidR="00F462C9" w:rsidRPr="00F462C9" w14:paraId="6252158D" w14:textId="77777777" w:rsidTr="00F462C9">
        <w:trPr>
          <w:trHeight w:val="300"/>
        </w:trPr>
        <w:tc>
          <w:tcPr>
            <w:tcW w:w="5905" w:type="dxa"/>
            <w:tcBorders>
              <w:top w:val="nil"/>
              <w:left w:val="single" w:sz="8" w:space="0" w:color="auto"/>
              <w:bottom w:val="single" w:sz="8" w:space="0" w:color="auto"/>
              <w:right w:val="single" w:sz="8" w:space="0" w:color="auto"/>
            </w:tcBorders>
            <w:shd w:val="clear" w:color="auto" w:fill="E7E6E6" w:themeFill="background2"/>
            <w:noWrap/>
            <w:tcMar>
              <w:top w:w="0" w:type="dxa"/>
              <w:left w:w="70" w:type="dxa"/>
              <w:bottom w:w="0" w:type="dxa"/>
              <w:right w:w="70" w:type="dxa"/>
            </w:tcMar>
            <w:vAlign w:val="bottom"/>
          </w:tcPr>
          <w:p w14:paraId="299F9433" w14:textId="77777777" w:rsidR="00F462C9" w:rsidRPr="00F462C9" w:rsidRDefault="00F462C9" w:rsidP="00F462C9">
            <w:pPr>
              <w:rPr>
                <w:color w:val="000000"/>
              </w:rPr>
            </w:pPr>
            <w:r w:rsidRPr="00F462C9">
              <w:rPr>
                <w:color w:val="000000"/>
              </w:rPr>
              <w:t>HPE DL380 Gen10 Plus 1*kos</w:t>
            </w:r>
          </w:p>
        </w:tc>
        <w:tc>
          <w:tcPr>
            <w:tcW w:w="1905" w:type="dxa"/>
            <w:tcBorders>
              <w:top w:val="nil"/>
              <w:left w:val="nil"/>
              <w:bottom w:val="single" w:sz="8" w:space="0" w:color="auto"/>
              <w:right w:val="single" w:sz="8" w:space="0" w:color="auto"/>
            </w:tcBorders>
            <w:shd w:val="clear" w:color="auto" w:fill="E7E6E6" w:themeFill="background2"/>
            <w:noWrap/>
            <w:tcMar>
              <w:top w:w="0" w:type="dxa"/>
              <w:left w:w="70" w:type="dxa"/>
              <w:bottom w:w="0" w:type="dxa"/>
              <w:right w:w="70" w:type="dxa"/>
            </w:tcMar>
            <w:vAlign w:val="bottom"/>
          </w:tcPr>
          <w:p w14:paraId="6A052465" w14:textId="77777777" w:rsidR="00F462C9" w:rsidRPr="00F462C9" w:rsidRDefault="00F462C9" w:rsidP="00F462C9"/>
        </w:tc>
      </w:tr>
      <w:tr w:rsidR="00F462C9" w:rsidRPr="00F462C9" w14:paraId="3BC2CBD8"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02119A6B" w14:textId="77777777" w:rsidR="00F462C9" w:rsidRPr="00F462C9" w:rsidRDefault="00F462C9" w:rsidP="00F462C9">
            <w:pPr>
              <w:rPr>
                <w:color w:val="000000"/>
              </w:rPr>
            </w:pPr>
            <w:r w:rsidRPr="00F462C9">
              <w:rPr>
                <w:color w:val="000000"/>
              </w:rPr>
              <w:t xml:space="preserve">Intel </w:t>
            </w:r>
            <w:proofErr w:type="spellStart"/>
            <w:r w:rsidRPr="00F462C9">
              <w:rPr>
                <w:color w:val="000000"/>
              </w:rPr>
              <w:t>Xeon-Gold</w:t>
            </w:r>
            <w:proofErr w:type="spellEnd"/>
            <w:r w:rsidRPr="00F462C9">
              <w:rPr>
                <w:color w:val="000000"/>
              </w:rPr>
              <w:t xml:space="preserve"> 6326 2.9GHz 16-core 185W </w:t>
            </w:r>
            <w:proofErr w:type="spellStart"/>
            <w:r w:rsidRPr="00F462C9">
              <w:rPr>
                <w:color w:val="000000"/>
              </w:rPr>
              <w:t>Processor</w:t>
            </w:r>
            <w:proofErr w:type="spellEnd"/>
            <w:r w:rsidRPr="00F462C9">
              <w:rPr>
                <w:color w:val="000000"/>
              </w:rPr>
              <w:t xml:space="preserve"> </w:t>
            </w:r>
            <w:proofErr w:type="spellStart"/>
            <w:r w:rsidRPr="00F462C9">
              <w:rPr>
                <w:color w:val="000000"/>
              </w:rPr>
              <w:t>for</w:t>
            </w:r>
            <w:proofErr w:type="spellEnd"/>
            <w:r w:rsidRPr="00F462C9">
              <w:rPr>
                <w:color w:val="000000"/>
              </w:rPr>
              <w:t xml:space="preserve"> HPE * 2</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785DA654" w14:textId="77777777" w:rsidR="00F462C9" w:rsidRPr="00F462C9" w:rsidRDefault="00F462C9" w:rsidP="00F462C9">
            <w:r w:rsidRPr="00F462C9">
              <w:t>P36932-B21</w:t>
            </w:r>
          </w:p>
        </w:tc>
      </w:tr>
      <w:tr w:rsidR="00F462C9" w:rsidRPr="00F462C9" w14:paraId="5ECC6C4F"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3B12FA75" w14:textId="77777777" w:rsidR="00F462C9" w:rsidRPr="00F462C9" w:rsidRDefault="00F462C9" w:rsidP="00F462C9">
            <w:pPr>
              <w:rPr>
                <w:color w:val="000000"/>
              </w:rPr>
            </w:pPr>
            <w:r w:rsidRPr="00F462C9">
              <w:rPr>
                <w:color w:val="000000"/>
              </w:rPr>
              <w:t xml:space="preserve">HPE 32GB (1x32GB) Dual </w:t>
            </w:r>
            <w:proofErr w:type="spellStart"/>
            <w:r w:rsidRPr="00F462C9">
              <w:rPr>
                <w:color w:val="000000"/>
              </w:rPr>
              <w:t>Rank</w:t>
            </w:r>
            <w:proofErr w:type="spellEnd"/>
            <w:r w:rsidRPr="00F462C9">
              <w:rPr>
                <w:color w:val="000000"/>
              </w:rPr>
              <w:t xml:space="preserve"> x4 DDR4-3200 CAS-22-22-22 </w:t>
            </w:r>
            <w:proofErr w:type="spellStart"/>
            <w:r w:rsidRPr="00F462C9">
              <w:rPr>
                <w:color w:val="000000"/>
              </w:rPr>
              <w:t>Registered</w:t>
            </w:r>
            <w:proofErr w:type="spellEnd"/>
            <w:r w:rsidRPr="00F462C9">
              <w:rPr>
                <w:color w:val="000000"/>
              </w:rPr>
              <w:t xml:space="preserve"> Smart </w:t>
            </w:r>
            <w:proofErr w:type="spellStart"/>
            <w:r w:rsidRPr="00F462C9">
              <w:rPr>
                <w:color w:val="000000"/>
              </w:rPr>
              <w:t>Memory</w:t>
            </w:r>
            <w:proofErr w:type="spellEnd"/>
            <w:r w:rsidRPr="00F462C9">
              <w:rPr>
                <w:color w:val="000000"/>
              </w:rPr>
              <w:t xml:space="preserve"> Kit *16</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621F1DF0" w14:textId="77777777" w:rsidR="00F462C9" w:rsidRPr="00F462C9" w:rsidRDefault="00F462C9" w:rsidP="00F462C9">
            <w:r w:rsidRPr="00F462C9">
              <w:t>P06033-B21</w:t>
            </w:r>
          </w:p>
        </w:tc>
      </w:tr>
      <w:tr w:rsidR="00F462C9" w:rsidRPr="00F462C9" w14:paraId="0301E737"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6363F0A8" w14:textId="77777777" w:rsidR="00F462C9" w:rsidRPr="00F462C9" w:rsidRDefault="00F462C9" w:rsidP="00F462C9">
            <w:pPr>
              <w:rPr>
                <w:color w:val="000000"/>
              </w:rPr>
            </w:pPr>
            <w:r w:rsidRPr="00F462C9">
              <w:rPr>
                <w:color w:val="000000"/>
              </w:rPr>
              <w:t xml:space="preserve">HPE 480GB SATA 6G </w:t>
            </w:r>
            <w:proofErr w:type="spellStart"/>
            <w:r w:rsidRPr="00F462C9">
              <w:rPr>
                <w:color w:val="000000"/>
              </w:rPr>
              <w:t>Read</w:t>
            </w:r>
            <w:proofErr w:type="spellEnd"/>
            <w:r w:rsidRPr="00F462C9">
              <w:rPr>
                <w:color w:val="000000"/>
              </w:rPr>
              <w:t xml:space="preserve"> </w:t>
            </w:r>
            <w:proofErr w:type="spellStart"/>
            <w:r w:rsidRPr="00F462C9">
              <w:rPr>
                <w:color w:val="000000"/>
              </w:rPr>
              <w:t>Intensive</w:t>
            </w:r>
            <w:proofErr w:type="spellEnd"/>
            <w:r w:rsidRPr="00F462C9">
              <w:rPr>
                <w:color w:val="000000"/>
              </w:rPr>
              <w:t xml:space="preserve"> SFF BC </w:t>
            </w:r>
            <w:proofErr w:type="spellStart"/>
            <w:r w:rsidRPr="00F462C9">
              <w:rPr>
                <w:color w:val="000000"/>
              </w:rPr>
              <w:t>Multi</w:t>
            </w:r>
            <w:proofErr w:type="spellEnd"/>
            <w:r w:rsidRPr="00F462C9">
              <w:rPr>
                <w:color w:val="000000"/>
              </w:rPr>
              <w:t xml:space="preserve"> </w:t>
            </w:r>
            <w:proofErr w:type="spellStart"/>
            <w:r w:rsidRPr="00F462C9">
              <w:rPr>
                <w:color w:val="000000"/>
              </w:rPr>
              <w:t>Vendor</w:t>
            </w:r>
            <w:proofErr w:type="spellEnd"/>
            <w:r w:rsidRPr="00F462C9">
              <w:rPr>
                <w:color w:val="000000"/>
              </w:rPr>
              <w:t xml:space="preserve"> SSD *2</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0C1454B2" w14:textId="77777777" w:rsidR="00F462C9" w:rsidRPr="00F462C9" w:rsidRDefault="00F462C9" w:rsidP="00F462C9">
            <w:r w:rsidRPr="00F462C9">
              <w:t>P40497-B21</w:t>
            </w:r>
          </w:p>
        </w:tc>
      </w:tr>
      <w:tr w:rsidR="00F462C9" w:rsidRPr="00F462C9" w14:paraId="2057BFB2"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7B0FE572" w14:textId="77777777" w:rsidR="00F462C9" w:rsidRPr="00F462C9" w:rsidRDefault="00F462C9" w:rsidP="00F462C9">
            <w:pPr>
              <w:rPr>
                <w:color w:val="000000"/>
              </w:rPr>
            </w:pPr>
            <w:r w:rsidRPr="00F462C9">
              <w:rPr>
                <w:color w:val="000000"/>
              </w:rPr>
              <w:t xml:space="preserve">HPE </w:t>
            </w:r>
            <w:proofErr w:type="spellStart"/>
            <w:r w:rsidRPr="00F462C9">
              <w:rPr>
                <w:color w:val="000000"/>
              </w:rPr>
              <w:t>ProLiant</w:t>
            </w:r>
            <w:proofErr w:type="spellEnd"/>
            <w:r w:rsidRPr="00F462C9">
              <w:rPr>
                <w:color w:val="000000"/>
              </w:rPr>
              <w:t xml:space="preserve"> DL380 Gen10 Plus x8/x16/x8 </w:t>
            </w:r>
            <w:proofErr w:type="spellStart"/>
            <w:r w:rsidRPr="00F462C9">
              <w:rPr>
                <w:color w:val="000000"/>
              </w:rPr>
              <w:t>Primary</w:t>
            </w:r>
            <w:proofErr w:type="spellEnd"/>
            <w:r w:rsidRPr="00F462C9">
              <w:rPr>
                <w:color w:val="000000"/>
              </w:rPr>
              <w:t xml:space="preserve"> FIO </w:t>
            </w:r>
            <w:proofErr w:type="spellStart"/>
            <w:r w:rsidRPr="00F462C9">
              <w:rPr>
                <w:color w:val="000000"/>
              </w:rPr>
              <w:t>Riser</w:t>
            </w:r>
            <w:proofErr w:type="spellEnd"/>
            <w:r w:rsidRPr="00F462C9">
              <w:rPr>
                <w:color w:val="000000"/>
              </w:rPr>
              <w:t xml:space="preserve"> Kit *1</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2BE236A9" w14:textId="77777777" w:rsidR="00F462C9" w:rsidRPr="00F462C9" w:rsidRDefault="00F462C9" w:rsidP="00F462C9">
            <w:r w:rsidRPr="00F462C9">
              <w:t>P37038-B21</w:t>
            </w:r>
          </w:p>
        </w:tc>
      </w:tr>
      <w:tr w:rsidR="00F462C9" w:rsidRPr="00F462C9" w14:paraId="6536D48B"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6161E262" w14:textId="77777777" w:rsidR="00F462C9" w:rsidRPr="00F462C9" w:rsidRDefault="00F462C9" w:rsidP="00F462C9">
            <w:pPr>
              <w:rPr>
                <w:color w:val="000000"/>
              </w:rPr>
            </w:pP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0336B7D3" w14:textId="77777777" w:rsidR="00F462C9" w:rsidRPr="00F462C9" w:rsidRDefault="00F462C9" w:rsidP="00F462C9"/>
        </w:tc>
      </w:tr>
      <w:tr w:rsidR="00F462C9" w:rsidRPr="00F462C9" w14:paraId="08A9819F"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0384CFDD" w14:textId="77777777" w:rsidR="00F462C9" w:rsidRPr="00F462C9" w:rsidRDefault="00F462C9" w:rsidP="00F462C9">
            <w:pPr>
              <w:rPr>
                <w:color w:val="000000"/>
              </w:rPr>
            </w:pPr>
            <w:r w:rsidRPr="00F462C9">
              <w:rPr>
                <w:color w:val="000000"/>
              </w:rPr>
              <w:t xml:space="preserve">HPE SN1200E 16Gb Dual Port </w:t>
            </w:r>
            <w:proofErr w:type="spellStart"/>
            <w:r w:rsidRPr="00F462C9">
              <w:rPr>
                <w:color w:val="000000"/>
              </w:rPr>
              <w:t>Fibre</w:t>
            </w:r>
            <w:proofErr w:type="spellEnd"/>
            <w:r w:rsidRPr="00F462C9">
              <w:rPr>
                <w:color w:val="000000"/>
              </w:rPr>
              <w:t xml:space="preserve"> </w:t>
            </w:r>
            <w:proofErr w:type="spellStart"/>
            <w:r w:rsidRPr="00F462C9">
              <w:rPr>
                <w:color w:val="000000"/>
              </w:rPr>
              <w:t>Channel</w:t>
            </w:r>
            <w:proofErr w:type="spellEnd"/>
            <w:r w:rsidRPr="00F462C9">
              <w:rPr>
                <w:color w:val="000000"/>
              </w:rPr>
              <w:t xml:space="preserve"> Host Bus Adapter *1</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192702F7" w14:textId="77777777" w:rsidR="00F462C9" w:rsidRPr="00F462C9" w:rsidRDefault="00F462C9" w:rsidP="00F462C9">
            <w:r w:rsidRPr="00F462C9">
              <w:t>Q0L14A</w:t>
            </w:r>
          </w:p>
        </w:tc>
      </w:tr>
      <w:tr w:rsidR="00F462C9" w:rsidRPr="00F462C9" w14:paraId="7EE5760A"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69DE539A" w14:textId="77777777" w:rsidR="00F462C9" w:rsidRPr="00F462C9" w:rsidRDefault="00F462C9" w:rsidP="00F462C9">
            <w:pPr>
              <w:rPr>
                <w:color w:val="000000"/>
              </w:rPr>
            </w:pPr>
            <w:proofErr w:type="spellStart"/>
            <w:r w:rsidRPr="00F462C9">
              <w:rPr>
                <w:color w:val="000000"/>
              </w:rPr>
              <w:t>Broadcom</w:t>
            </w:r>
            <w:proofErr w:type="spellEnd"/>
            <w:r w:rsidRPr="00F462C9">
              <w:rPr>
                <w:color w:val="000000"/>
              </w:rPr>
              <w:t xml:space="preserve"> BCM57412 </w:t>
            </w:r>
            <w:proofErr w:type="spellStart"/>
            <w:r w:rsidRPr="00F462C9">
              <w:rPr>
                <w:color w:val="000000"/>
              </w:rPr>
              <w:t>Ethernet</w:t>
            </w:r>
            <w:proofErr w:type="spellEnd"/>
            <w:r w:rsidRPr="00F462C9">
              <w:rPr>
                <w:color w:val="000000"/>
              </w:rPr>
              <w:t xml:space="preserve"> 10Gb 2-port SFP+ Adapter </w:t>
            </w:r>
            <w:proofErr w:type="spellStart"/>
            <w:r w:rsidRPr="00F462C9">
              <w:rPr>
                <w:color w:val="000000"/>
              </w:rPr>
              <w:t>for</w:t>
            </w:r>
            <w:proofErr w:type="spellEnd"/>
            <w:r w:rsidRPr="00F462C9">
              <w:rPr>
                <w:color w:val="000000"/>
              </w:rPr>
              <w:t xml:space="preserve"> HPE *1</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113A268C" w14:textId="77777777" w:rsidR="00F462C9" w:rsidRPr="00F462C9" w:rsidRDefault="00F462C9" w:rsidP="00F462C9">
            <w:r w:rsidRPr="00F462C9">
              <w:t>P26259-B21</w:t>
            </w:r>
          </w:p>
        </w:tc>
      </w:tr>
      <w:tr w:rsidR="00F462C9" w:rsidRPr="00F462C9" w14:paraId="07A947FE"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43EE4BC7" w14:textId="77777777" w:rsidR="00F462C9" w:rsidRPr="00F462C9" w:rsidRDefault="00F462C9" w:rsidP="00F462C9">
            <w:pPr>
              <w:rPr>
                <w:color w:val="000000"/>
              </w:rPr>
            </w:pPr>
            <w:r w:rsidRPr="00F462C9">
              <w:rPr>
                <w:color w:val="000000"/>
              </w:rPr>
              <w:t xml:space="preserve">HPE 96W Smart </w:t>
            </w:r>
            <w:proofErr w:type="spellStart"/>
            <w:r w:rsidRPr="00F462C9">
              <w:rPr>
                <w:color w:val="000000"/>
              </w:rPr>
              <w:t>Storage</w:t>
            </w:r>
            <w:proofErr w:type="spellEnd"/>
            <w:r w:rsidRPr="00F462C9">
              <w:rPr>
                <w:color w:val="000000"/>
              </w:rPr>
              <w:t xml:space="preserve"> </w:t>
            </w:r>
            <w:proofErr w:type="spellStart"/>
            <w:r w:rsidRPr="00F462C9">
              <w:rPr>
                <w:color w:val="000000"/>
              </w:rPr>
              <w:t>Lithium</w:t>
            </w:r>
            <w:proofErr w:type="spellEnd"/>
            <w:r w:rsidRPr="00F462C9">
              <w:rPr>
                <w:color w:val="000000"/>
              </w:rPr>
              <w:t xml:space="preserve">-ion </w:t>
            </w:r>
            <w:proofErr w:type="spellStart"/>
            <w:r w:rsidRPr="00F462C9">
              <w:rPr>
                <w:color w:val="000000"/>
              </w:rPr>
              <w:t>Battery</w:t>
            </w:r>
            <w:proofErr w:type="spellEnd"/>
            <w:r w:rsidRPr="00F462C9">
              <w:rPr>
                <w:color w:val="000000"/>
              </w:rPr>
              <w:t xml:space="preserve"> </w:t>
            </w:r>
            <w:proofErr w:type="spellStart"/>
            <w:r w:rsidRPr="00F462C9">
              <w:rPr>
                <w:color w:val="000000"/>
              </w:rPr>
              <w:t>with</w:t>
            </w:r>
            <w:proofErr w:type="spellEnd"/>
            <w:r w:rsidRPr="00F462C9">
              <w:rPr>
                <w:color w:val="000000"/>
              </w:rPr>
              <w:t xml:space="preserve"> 145mm </w:t>
            </w:r>
            <w:proofErr w:type="spellStart"/>
            <w:r w:rsidRPr="00F462C9">
              <w:rPr>
                <w:color w:val="000000"/>
              </w:rPr>
              <w:t>Cable</w:t>
            </w:r>
            <w:proofErr w:type="spellEnd"/>
            <w:r w:rsidRPr="00F462C9">
              <w:rPr>
                <w:color w:val="000000"/>
              </w:rPr>
              <w:t xml:space="preserve"> Kit *1</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27DDEBBC" w14:textId="77777777" w:rsidR="00F462C9" w:rsidRPr="00F462C9" w:rsidRDefault="00F462C9" w:rsidP="00F462C9">
            <w:r w:rsidRPr="00F462C9">
              <w:t>P01366-B21</w:t>
            </w:r>
          </w:p>
        </w:tc>
      </w:tr>
      <w:tr w:rsidR="00F462C9" w:rsidRPr="00F462C9" w14:paraId="5062AE68"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043B93B3" w14:textId="77777777" w:rsidR="00F462C9" w:rsidRPr="00F462C9" w:rsidRDefault="00F462C9" w:rsidP="00F462C9">
            <w:pPr>
              <w:rPr>
                <w:color w:val="000000"/>
              </w:rPr>
            </w:pPr>
            <w:r w:rsidRPr="00F462C9">
              <w:rPr>
                <w:color w:val="000000"/>
              </w:rPr>
              <w:t xml:space="preserve">HPE MR416i-a Gen10 Plus x16 </w:t>
            </w:r>
            <w:proofErr w:type="spellStart"/>
            <w:r w:rsidRPr="00F462C9">
              <w:rPr>
                <w:color w:val="000000"/>
              </w:rPr>
              <w:t>Lanes</w:t>
            </w:r>
            <w:proofErr w:type="spellEnd"/>
            <w:r w:rsidRPr="00F462C9">
              <w:rPr>
                <w:color w:val="000000"/>
              </w:rPr>
              <w:t xml:space="preserve"> 4GB </w:t>
            </w:r>
            <w:proofErr w:type="spellStart"/>
            <w:r w:rsidRPr="00F462C9">
              <w:rPr>
                <w:color w:val="000000"/>
              </w:rPr>
              <w:t>Cache</w:t>
            </w:r>
            <w:proofErr w:type="spellEnd"/>
            <w:r w:rsidRPr="00F462C9">
              <w:rPr>
                <w:color w:val="000000"/>
              </w:rPr>
              <w:t xml:space="preserve"> </w:t>
            </w:r>
            <w:proofErr w:type="spellStart"/>
            <w:r w:rsidRPr="00F462C9">
              <w:rPr>
                <w:color w:val="000000"/>
              </w:rPr>
              <w:t>NVMe</w:t>
            </w:r>
            <w:proofErr w:type="spellEnd"/>
            <w:r w:rsidRPr="00F462C9">
              <w:rPr>
                <w:color w:val="000000"/>
              </w:rPr>
              <w:t xml:space="preserve">/SAS 12G </w:t>
            </w:r>
            <w:proofErr w:type="spellStart"/>
            <w:r w:rsidRPr="00F462C9">
              <w:rPr>
                <w:color w:val="000000"/>
              </w:rPr>
              <w:t>Controller</w:t>
            </w:r>
            <w:proofErr w:type="spellEnd"/>
            <w:r w:rsidRPr="00F462C9">
              <w:rPr>
                <w:color w:val="000000"/>
              </w:rPr>
              <w:t xml:space="preserve"> *1</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7C9DE4E2" w14:textId="77777777" w:rsidR="00F462C9" w:rsidRPr="00F462C9" w:rsidRDefault="00F462C9" w:rsidP="00F462C9">
            <w:r w:rsidRPr="00F462C9">
              <w:t>P26279-B21</w:t>
            </w:r>
          </w:p>
        </w:tc>
      </w:tr>
      <w:tr w:rsidR="00F462C9" w:rsidRPr="00F462C9" w14:paraId="6477C69E"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74C9B2CE" w14:textId="77777777" w:rsidR="00F462C9" w:rsidRPr="00F462C9" w:rsidRDefault="00F462C9" w:rsidP="00F462C9">
            <w:pPr>
              <w:rPr>
                <w:color w:val="000000"/>
              </w:rPr>
            </w:pPr>
            <w:r w:rsidRPr="00F462C9">
              <w:rPr>
                <w:color w:val="000000"/>
              </w:rPr>
              <w:lastRenderedPageBreak/>
              <w:t xml:space="preserve">Intel I350-T4 </w:t>
            </w:r>
            <w:proofErr w:type="spellStart"/>
            <w:r w:rsidRPr="00F462C9">
              <w:rPr>
                <w:color w:val="000000"/>
              </w:rPr>
              <w:t>Ethernet</w:t>
            </w:r>
            <w:proofErr w:type="spellEnd"/>
            <w:r w:rsidRPr="00F462C9">
              <w:rPr>
                <w:color w:val="000000"/>
              </w:rPr>
              <w:t xml:space="preserve"> 1Gb 4-port BASE-T OCP3 Adapter </w:t>
            </w:r>
            <w:proofErr w:type="spellStart"/>
            <w:r w:rsidRPr="00F462C9">
              <w:rPr>
                <w:color w:val="000000"/>
              </w:rPr>
              <w:t>for</w:t>
            </w:r>
            <w:proofErr w:type="spellEnd"/>
            <w:r w:rsidRPr="00F462C9">
              <w:rPr>
                <w:color w:val="000000"/>
              </w:rPr>
              <w:t xml:space="preserve"> HPE *1</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78DD7FAB" w14:textId="77777777" w:rsidR="00F462C9" w:rsidRPr="00F462C9" w:rsidRDefault="00F462C9" w:rsidP="00F462C9">
            <w:r w:rsidRPr="00F462C9">
              <w:t>P08449-B21</w:t>
            </w:r>
          </w:p>
        </w:tc>
      </w:tr>
      <w:tr w:rsidR="00F462C9" w:rsidRPr="00F462C9" w14:paraId="3DEA1709"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620B9335" w14:textId="77777777" w:rsidR="00F462C9" w:rsidRPr="00F462C9" w:rsidRDefault="00F462C9" w:rsidP="00F462C9">
            <w:pPr>
              <w:rPr>
                <w:color w:val="000000"/>
              </w:rPr>
            </w:pPr>
            <w:r w:rsidRPr="00F462C9">
              <w:rPr>
                <w:color w:val="000000"/>
              </w:rPr>
              <w:t xml:space="preserve">HPE </w:t>
            </w:r>
            <w:proofErr w:type="spellStart"/>
            <w:r w:rsidRPr="00F462C9">
              <w:rPr>
                <w:color w:val="000000"/>
              </w:rPr>
              <w:t>ProLiant</w:t>
            </w:r>
            <w:proofErr w:type="spellEnd"/>
            <w:r w:rsidRPr="00F462C9">
              <w:rPr>
                <w:color w:val="000000"/>
              </w:rPr>
              <w:t xml:space="preserve"> DL300 Gen10 Plus 2U Standard Fan Kit *1</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711B4319" w14:textId="77777777" w:rsidR="00F462C9" w:rsidRPr="00F462C9" w:rsidRDefault="00F462C9" w:rsidP="00F462C9">
            <w:r w:rsidRPr="00F462C9">
              <w:t>P37042-B21</w:t>
            </w:r>
          </w:p>
        </w:tc>
      </w:tr>
      <w:tr w:rsidR="00F462C9" w:rsidRPr="00F462C9" w14:paraId="669C9930"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58827EF9" w14:textId="77777777" w:rsidR="00F462C9" w:rsidRPr="00F462C9" w:rsidRDefault="00F462C9" w:rsidP="00F462C9">
            <w:pPr>
              <w:spacing w:after="160" w:line="259" w:lineRule="auto"/>
              <w:rPr>
                <w:rFonts w:ascii="Arial" w:eastAsiaTheme="minorHAnsi" w:hAnsi="Arial" w:cs="Arial"/>
              </w:rPr>
            </w:pPr>
            <w:r w:rsidRPr="00F462C9">
              <w:rPr>
                <w:rFonts w:ascii="Arial" w:eastAsiaTheme="minorHAnsi" w:hAnsi="Arial" w:cs="Arial"/>
                <w:color w:val="000000"/>
              </w:rPr>
              <w:t xml:space="preserve">HPE 1000W </w:t>
            </w:r>
            <w:proofErr w:type="spellStart"/>
            <w:r w:rsidRPr="00F462C9">
              <w:rPr>
                <w:rFonts w:ascii="Arial" w:eastAsiaTheme="minorHAnsi" w:hAnsi="Arial" w:cs="Arial"/>
                <w:color w:val="000000"/>
              </w:rPr>
              <w:t>Flex</w:t>
            </w:r>
            <w:proofErr w:type="spellEnd"/>
            <w:r w:rsidRPr="00F462C9">
              <w:rPr>
                <w:rFonts w:ascii="Arial" w:eastAsiaTheme="minorHAnsi" w:hAnsi="Arial" w:cs="Arial"/>
                <w:color w:val="000000"/>
              </w:rPr>
              <w:t xml:space="preserve"> </w:t>
            </w:r>
            <w:proofErr w:type="spellStart"/>
            <w:r w:rsidRPr="00F462C9">
              <w:rPr>
                <w:rFonts w:ascii="Arial" w:eastAsiaTheme="minorHAnsi" w:hAnsi="Arial" w:cs="Arial"/>
                <w:color w:val="000000"/>
              </w:rPr>
              <w:t>Slot</w:t>
            </w:r>
            <w:proofErr w:type="spellEnd"/>
            <w:r w:rsidRPr="00F462C9">
              <w:rPr>
                <w:rFonts w:ascii="Arial" w:eastAsiaTheme="minorHAnsi" w:hAnsi="Arial" w:cs="Arial"/>
                <w:color w:val="000000"/>
              </w:rPr>
              <w:t xml:space="preserve"> </w:t>
            </w:r>
            <w:proofErr w:type="spellStart"/>
            <w:r w:rsidRPr="00F462C9">
              <w:rPr>
                <w:rFonts w:ascii="Arial" w:eastAsiaTheme="minorHAnsi" w:hAnsi="Arial" w:cs="Arial"/>
                <w:color w:val="000000"/>
              </w:rPr>
              <w:t>Titanium</w:t>
            </w:r>
            <w:proofErr w:type="spellEnd"/>
            <w:r w:rsidRPr="00F462C9">
              <w:rPr>
                <w:rFonts w:ascii="Arial" w:eastAsiaTheme="minorHAnsi" w:hAnsi="Arial" w:cs="Arial"/>
                <w:color w:val="000000"/>
              </w:rPr>
              <w:t xml:space="preserve"> Hot Plug </w:t>
            </w:r>
            <w:proofErr w:type="spellStart"/>
            <w:r w:rsidRPr="00F462C9">
              <w:rPr>
                <w:rFonts w:ascii="Arial" w:eastAsiaTheme="minorHAnsi" w:hAnsi="Arial" w:cs="Arial"/>
                <w:color w:val="000000"/>
              </w:rPr>
              <w:t>Power</w:t>
            </w:r>
            <w:proofErr w:type="spellEnd"/>
            <w:r w:rsidRPr="00F462C9">
              <w:rPr>
                <w:rFonts w:ascii="Arial" w:eastAsiaTheme="minorHAnsi" w:hAnsi="Arial" w:cs="Arial"/>
                <w:color w:val="000000"/>
              </w:rPr>
              <w:t xml:space="preserve"> </w:t>
            </w:r>
            <w:proofErr w:type="spellStart"/>
            <w:r w:rsidRPr="00F462C9">
              <w:rPr>
                <w:rFonts w:ascii="Arial" w:eastAsiaTheme="minorHAnsi" w:hAnsi="Arial" w:cs="Arial"/>
                <w:color w:val="000000"/>
              </w:rPr>
              <w:t>Supply</w:t>
            </w:r>
            <w:proofErr w:type="spellEnd"/>
            <w:r w:rsidRPr="00F462C9">
              <w:rPr>
                <w:rFonts w:ascii="Arial" w:eastAsiaTheme="minorHAnsi" w:hAnsi="Arial" w:cs="Arial"/>
                <w:color w:val="000000"/>
              </w:rPr>
              <w:t xml:space="preserve"> Kit *2</w:t>
            </w:r>
          </w:p>
          <w:p w14:paraId="214DF3F8" w14:textId="77777777" w:rsidR="00F462C9" w:rsidRPr="00F462C9" w:rsidRDefault="00F462C9" w:rsidP="00F462C9">
            <w:pPr>
              <w:rPr>
                <w:color w:val="000000"/>
              </w:rPr>
            </w:pP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46953EF2" w14:textId="77777777" w:rsidR="00F462C9" w:rsidRPr="00F462C9" w:rsidRDefault="00F462C9" w:rsidP="00F462C9">
            <w:r w:rsidRPr="00F462C9">
              <w:t>P03178-B21</w:t>
            </w:r>
          </w:p>
        </w:tc>
      </w:tr>
      <w:tr w:rsidR="00F462C9" w:rsidRPr="00F462C9" w14:paraId="6A3609C7"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20ADA706" w14:textId="77777777" w:rsidR="00F462C9" w:rsidRPr="00F462C9" w:rsidRDefault="00F462C9" w:rsidP="00F462C9">
            <w:pPr>
              <w:rPr>
                <w:color w:val="000000"/>
              </w:rPr>
            </w:pPr>
            <w:r w:rsidRPr="00F462C9">
              <w:rPr>
                <w:color w:val="000000"/>
              </w:rPr>
              <w:t xml:space="preserve">HPE </w:t>
            </w:r>
            <w:proofErr w:type="spellStart"/>
            <w:r w:rsidRPr="00F462C9">
              <w:rPr>
                <w:color w:val="000000"/>
              </w:rPr>
              <w:t>iLO</w:t>
            </w:r>
            <w:proofErr w:type="spellEnd"/>
            <w:r w:rsidRPr="00F462C9">
              <w:rPr>
                <w:color w:val="000000"/>
              </w:rPr>
              <w:t xml:space="preserve"> </w:t>
            </w:r>
            <w:proofErr w:type="spellStart"/>
            <w:r w:rsidRPr="00F462C9">
              <w:rPr>
                <w:color w:val="000000"/>
              </w:rPr>
              <w:t>Advanced</w:t>
            </w:r>
            <w:proofErr w:type="spellEnd"/>
            <w:r w:rsidRPr="00F462C9">
              <w:rPr>
                <w:color w:val="000000"/>
              </w:rPr>
              <w:t xml:space="preserve"> 1-server </w:t>
            </w:r>
            <w:proofErr w:type="spellStart"/>
            <w:r w:rsidRPr="00F462C9">
              <w:rPr>
                <w:color w:val="000000"/>
              </w:rPr>
              <w:t>License</w:t>
            </w:r>
            <w:proofErr w:type="spellEnd"/>
            <w:r w:rsidRPr="00F462C9">
              <w:rPr>
                <w:color w:val="000000"/>
              </w:rPr>
              <w:t xml:space="preserve"> </w:t>
            </w:r>
            <w:proofErr w:type="spellStart"/>
            <w:r w:rsidRPr="00F462C9">
              <w:rPr>
                <w:color w:val="000000"/>
              </w:rPr>
              <w:t>with</w:t>
            </w:r>
            <w:proofErr w:type="spellEnd"/>
            <w:r w:rsidRPr="00F462C9">
              <w:rPr>
                <w:color w:val="000000"/>
              </w:rPr>
              <w:t xml:space="preserve"> 3yr </w:t>
            </w:r>
            <w:proofErr w:type="spellStart"/>
            <w:r w:rsidRPr="00F462C9">
              <w:rPr>
                <w:color w:val="000000"/>
              </w:rPr>
              <w:t>Support</w:t>
            </w:r>
            <w:proofErr w:type="spellEnd"/>
            <w:r w:rsidRPr="00F462C9">
              <w:rPr>
                <w:color w:val="000000"/>
              </w:rPr>
              <w:t xml:space="preserve"> on </w:t>
            </w:r>
            <w:proofErr w:type="spellStart"/>
            <w:r w:rsidRPr="00F462C9">
              <w:rPr>
                <w:color w:val="000000"/>
              </w:rPr>
              <w:t>iLO</w:t>
            </w:r>
            <w:proofErr w:type="spellEnd"/>
            <w:r w:rsidRPr="00F462C9">
              <w:rPr>
                <w:color w:val="000000"/>
              </w:rPr>
              <w:t xml:space="preserve"> </w:t>
            </w:r>
            <w:proofErr w:type="spellStart"/>
            <w:r w:rsidRPr="00F462C9">
              <w:rPr>
                <w:color w:val="000000"/>
              </w:rPr>
              <w:t>Licensed</w:t>
            </w:r>
            <w:proofErr w:type="spellEnd"/>
            <w:r w:rsidRPr="00F462C9">
              <w:rPr>
                <w:color w:val="000000"/>
              </w:rPr>
              <w:t xml:space="preserve"> </w:t>
            </w:r>
            <w:proofErr w:type="spellStart"/>
            <w:r w:rsidRPr="00F462C9">
              <w:rPr>
                <w:color w:val="000000"/>
              </w:rPr>
              <w:t>Features</w:t>
            </w:r>
            <w:proofErr w:type="spellEnd"/>
            <w:r w:rsidRPr="00F462C9">
              <w:rPr>
                <w:color w:val="000000"/>
              </w:rPr>
              <w:t xml:space="preserve"> *1</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40ED49D3" w14:textId="77777777" w:rsidR="00F462C9" w:rsidRPr="00F462C9" w:rsidRDefault="00F462C9" w:rsidP="00F462C9">
            <w:r w:rsidRPr="00F462C9">
              <w:t>BD505A</w:t>
            </w:r>
          </w:p>
        </w:tc>
      </w:tr>
      <w:tr w:rsidR="00F462C9" w:rsidRPr="00F462C9" w14:paraId="0D2FED15"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3622073D" w14:textId="77777777" w:rsidR="00F462C9" w:rsidRPr="00F462C9" w:rsidRDefault="00F462C9" w:rsidP="00F462C9">
            <w:pPr>
              <w:spacing w:after="160" w:line="259" w:lineRule="auto"/>
              <w:rPr>
                <w:rFonts w:ascii="Arial" w:eastAsiaTheme="minorHAnsi" w:hAnsi="Arial" w:cs="Arial"/>
              </w:rPr>
            </w:pPr>
            <w:r w:rsidRPr="00F462C9">
              <w:rPr>
                <w:rFonts w:ascii="Arial" w:eastAsiaTheme="minorHAnsi" w:hAnsi="Arial" w:cs="Arial"/>
                <w:color w:val="000000"/>
              </w:rPr>
              <w:t xml:space="preserve">HPE </w:t>
            </w:r>
            <w:proofErr w:type="spellStart"/>
            <w:r w:rsidRPr="00F462C9">
              <w:rPr>
                <w:rFonts w:ascii="Arial" w:eastAsiaTheme="minorHAnsi" w:hAnsi="Arial" w:cs="Arial"/>
                <w:color w:val="000000"/>
              </w:rPr>
              <w:t>ProLiant</w:t>
            </w:r>
            <w:proofErr w:type="spellEnd"/>
            <w:r w:rsidRPr="00F462C9">
              <w:rPr>
                <w:rFonts w:ascii="Arial" w:eastAsiaTheme="minorHAnsi" w:hAnsi="Arial" w:cs="Arial"/>
                <w:color w:val="000000"/>
              </w:rPr>
              <w:t xml:space="preserve"> DL38x 8SFF SAS/SATA Tri-Mode </w:t>
            </w:r>
            <w:proofErr w:type="spellStart"/>
            <w:r w:rsidRPr="00F462C9">
              <w:rPr>
                <w:rFonts w:ascii="Arial" w:eastAsiaTheme="minorHAnsi" w:hAnsi="Arial" w:cs="Arial"/>
                <w:color w:val="000000"/>
              </w:rPr>
              <w:t>Cable</w:t>
            </w:r>
            <w:proofErr w:type="spellEnd"/>
            <w:r w:rsidRPr="00F462C9">
              <w:rPr>
                <w:rFonts w:ascii="Arial" w:eastAsiaTheme="minorHAnsi" w:hAnsi="Arial" w:cs="Arial"/>
                <w:color w:val="000000"/>
              </w:rPr>
              <w:t xml:space="preserve"> Kit  *1</w:t>
            </w:r>
          </w:p>
          <w:p w14:paraId="527C70DF" w14:textId="77777777" w:rsidR="00F462C9" w:rsidRPr="00F462C9" w:rsidRDefault="00F462C9" w:rsidP="00F462C9">
            <w:pPr>
              <w:rPr>
                <w:color w:val="000000"/>
              </w:rPr>
            </w:pP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0B030051" w14:textId="77777777" w:rsidR="00F462C9" w:rsidRPr="00F462C9" w:rsidRDefault="00F462C9" w:rsidP="00F462C9">
            <w:r w:rsidRPr="00F462C9">
              <w:t>P55467-B21</w:t>
            </w:r>
          </w:p>
        </w:tc>
      </w:tr>
      <w:tr w:rsidR="00F462C9" w:rsidRPr="00F462C9" w14:paraId="3CA2A222"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02A70750" w14:textId="77777777" w:rsidR="00F462C9" w:rsidRPr="00F462C9" w:rsidRDefault="00F462C9" w:rsidP="00F462C9">
            <w:pPr>
              <w:rPr>
                <w:color w:val="000000"/>
              </w:rPr>
            </w:pPr>
            <w:r w:rsidRPr="00F462C9">
              <w:rPr>
                <w:color w:val="000000"/>
              </w:rPr>
              <w:t xml:space="preserve">HPE </w:t>
            </w:r>
            <w:proofErr w:type="spellStart"/>
            <w:r w:rsidRPr="00F462C9">
              <w:rPr>
                <w:color w:val="000000"/>
              </w:rPr>
              <w:t>Trusted</w:t>
            </w:r>
            <w:proofErr w:type="spellEnd"/>
            <w:r w:rsidRPr="00F462C9">
              <w:rPr>
                <w:color w:val="000000"/>
              </w:rPr>
              <w:t xml:space="preserve"> Platform Module 2.0 Gen10 Plus Black </w:t>
            </w:r>
            <w:proofErr w:type="spellStart"/>
            <w:r w:rsidRPr="00F462C9">
              <w:rPr>
                <w:color w:val="000000"/>
              </w:rPr>
              <w:t>Rivets</w:t>
            </w:r>
            <w:proofErr w:type="spellEnd"/>
            <w:r w:rsidRPr="00F462C9">
              <w:rPr>
                <w:color w:val="000000"/>
              </w:rPr>
              <w:t xml:space="preserve"> Kit 1*</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5CD042E1" w14:textId="77777777" w:rsidR="00F462C9" w:rsidRPr="00F462C9" w:rsidRDefault="00F462C9" w:rsidP="00F462C9">
            <w:r w:rsidRPr="00F462C9">
              <w:t>P13771-B21</w:t>
            </w:r>
          </w:p>
        </w:tc>
      </w:tr>
      <w:tr w:rsidR="00F462C9" w:rsidRPr="00F462C9" w14:paraId="1C8CDEF6"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4632CE83" w14:textId="77777777" w:rsidR="00F462C9" w:rsidRPr="00F462C9" w:rsidRDefault="00F462C9" w:rsidP="00F462C9">
            <w:pPr>
              <w:rPr>
                <w:color w:val="000000"/>
              </w:rPr>
            </w:pPr>
            <w:r w:rsidRPr="00F462C9">
              <w:rPr>
                <w:color w:val="000000"/>
              </w:rPr>
              <w:t xml:space="preserve">HPE DL38X Gen10 Plus 2U SFF </w:t>
            </w:r>
            <w:proofErr w:type="spellStart"/>
            <w:r w:rsidRPr="00F462C9">
              <w:rPr>
                <w:color w:val="000000"/>
              </w:rPr>
              <w:t>Easy</w:t>
            </w:r>
            <w:proofErr w:type="spellEnd"/>
            <w:r w:rsidRPr="00F462C9">
              <w:rPr>
                <w:color w:val="000000"/>
              </w:rPr>
              <w:t xml:space="preserve"> </w:t>
            </w:r>
            <w:proofErr w:type="spellStart"/>
            <w:r w:rsidRPr="00F462C9">
              <w:rPr>
                <w:color w:val="000000"/>
              </w:rPr>
              <w:t>Install</w:t>
            </w:r>
            <w:proofErr w:type="spellEnd"/>
            <w:r w:rsidRPr="00F462C9">
              <w:rPr>
                <w:color w:val="000000"/>
              </w:rPr>
              <w:t xml:space="preserve"> </w:t>
            </w:r>
            <w:proofErr w:type="spellStart"/>
            <w:r w:rsidRPr="00F462C9">
              <w:rPr>
                <w:color w:val="000000"/>
              </w:rPr>
              <w:t>Rail</w:t>
            </w:r>
            <w:proofErr w:type="spellEnd"/>
            <w:r w:rsidRPr="00F462C9">
              <w:rPr>
                <w:color w:val="000000"/>
              </w:rPr>
              <w:t xml:space="preserve"> Kit *1</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26296177" w14:textId="77777777" w:rsidR="00F462C9" w:rsidRPr="00F462C9" w:rsidRDefault="00F462C9" w:rsidP="00F462C9">
            <w:r w:rsidRPr="00F462C9">
              <w:t>P22018-B21</w:t>
            </w:r>
          </w:p>
        </w:tc>
      </w:tr>
      <w:tr w:rsidR="00F462C9" w:rsidRPr="00F462C9" w14:paraId="55A90DD1"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635236D7" w14:textId="77777777" w:rsidR="00F462C9" w:rsidRPr="00F462C9" w:rsidRDefault="00F462C9" w:rsidP="00F462C9">
            <w:pPr>
              <w:rPr>
                <w:color w:val="000000"/>
              </w:rPr>
            </w:pPr>
            <w:r w:rsidRPr="00F462C9">
              <w:rPr>
                <w:color w:val="000000"/>
              </w:rPr>
              <w:t xml:space="preserve">HPE </w:t>
            </w:r>
            <w:proofErr w:type="spellStart"/>
            <w:r w:rsidRPr="00F462C9">
              <w:rPr>
                <w:color w:val="000000"/>
              </w:rPr>
              <w:t>ProLiant</w:t>
            </w:r>
            <w:proofErr w:type="spellEnd"/>
            <w:r w:rsidRPr="00F462C9">
              <w:rPr>
                <w:color w:val="000000"/>
              </w:rPr>
              <w:t xml:space="preserve"> DL380 Gen10 Plus </w:t>
            </w:r>
            <w:proofErr w:type="spellStart"/>
            <w:r w:rsidRPr="00F462C9">
              <w:rPr>
                <w:color w:val="000000"/>
              </w:rPr>
              <w:t>High</w:t>
            </w:r>
            <w:proofErr w:type="spellEnd"/>
            <w:r w:rsidRPr="00F462C9">
              <w:rPr>
                <w:color w:val="000000"/>
              </w:rPr>
              <w:t xml:space="preserve"> </w:t>
            </w:r>
            <w:proofErr w:type="spellStart"/>
            <w:r w:rsidRPr="00F462C9">
              <w:rPr>
                <w:color w:val="000000"/>
              </w:rPr>
              <w:t>Performance</w:t>
            </w:r>
            <w:proofErr w:type="spellEnd"/>
            <w:r w:rsidRPr="00F462C9">
              <w:rPr>
                <w:color w:val="000000"/>
              </w:rPr>
              <w:t xml:space="preserve"> </w:t>
            </w:r>
            <w:proofErr w:type="spellStart"/>
            <w:r w:rsidRPr="00F462C9">
              <w:rPr>
                <w:color w:val="000000"/>
              </w:rPr>
              <w:t>Heat</w:t>
            </w:r>
            <w:proofErr w:type="spellEnd"/>
            <w:r w:rsidRPr="00F462C9">
              <w:rPr>
                <w:color w:val="000000"/>
              </w:rPr>
              <w:t xml:space="preserve"> </w:t>
            </w:r>
            <w:proofErr w:type="spellStart"/>
            <w:r w:rsidRPr="00F462C9">
              <w:rPr>
                <w:color w:val="000000"/>
              </w:rPr>
              <w:t>Sink</w:t>
            </w:r>
            <w:proofErr w:type="spellEnd"/>
            <w:r w:rsidRPr="00F462C9">
              <w:rPr>
                <w:color w:val="000000"/>
              </w:rPr>
              <w:t xml:space="preserve"> Kit *2</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640ECE24" w14:textId="77777777" w:rsidR="00F462C9" w:rsidRPr="00F462C9" w:rsidRDefault="00F462C9" w:rsidP="00F462C9">
            <w:pPr>
              <w:spacing w:after="160" w:line="259" w:lineRule="auto"/>
              <w:rPr>
                <w:rFonts w:ascii="Arial" w:eastAsiaTheme="minorHAnsi" w:hAnsi="Arial" w:cs="Arial"/>
              </w:rPr>
            </w:pPr>
            <w:r w:rsidRPr="00F462C9">
              <w:rPr>
                <w:rFonts w:ascii="Arial" w:eastAsiaTheme="minorHAnsi" w:hAnsi="Arial" w:cs="Arial"/>
                <w:color w:val="000000"/>
              </w:rPr>
              <w:t>P27095-B21</w:t>
            </w:r>
          </w:p>
          <w:p w14:paraId="27071478" w14:textId="77777777" w:rsidR="00F462C9" w:rsidRPr="00F462C9" w:rsidRDefault="00F462C9" w:rsidP="00F462C9"/>
        </w:tc>
      </w:tr>
      <w:tr w:rsidR="00F462C9" w:rsidRPr="00F462C9" w14:paraId="49A1E357" w14:textId="77777777" w:rsidTr="00F462C9">
        <w:trPr>
          <w:trHeight w:val="300"/>
        </w:trPr>
        <w:tc>
          <w:tcPr>
            <w:tcW w:w="5905"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5183FD0A" w14:textId="77777777" w:rsidR="00F462C9" w:rsidRPr="00F462C9" w:rsidRDefault="00F462C9" w:rsidP="00F462C9">
            <w:pPr>
              <w:rPr>
                <w:color w:val="000000"/>
              </w:rPr>
            </w:pP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4F8F5AF9" w14:textId="77777777" w:rsidR="00F462C9" w:rsidRPr="00F462C9" w:rsidRDefault="00F462C9" w:rsidP="00F462C9">
            <w:pPr>
              <w:rPr>
                <w:color w:val="FF0000"/>
                <w:szCs w:val="22"/>
              </w:rPr>
            </w:pPr>
          </w:p>
        </w:tc>
      </w:tr>
      <w:tr w:rsidR="00F462C9" w:rsidRPr="00F462C9" w14:paraId="131B5C26" w14:textId="77777777" w:rsidTr="00F462C9">
        <w:trPr>
          <w:trHeight w:val="300"/>
        </w:trPr>
        <w:tc>
          <w:tcPr>
            <w:tcW w:w="5905" w:type="dxa"/>
            <w:tcBorders>
              <w:top w:val="nil"/>
              <w:left w:val="single" w:sz="8" w:space="0" w:color="auto"/>
              <w:bottom w:val="single" w:sz="8" w:space="0" w:color="auto"/>
              <w:right w:val="single" w:sz="8" w:space="0" w:color="auto"/>
            </w:tcBorders>
            <w:shd w:val="clear" w:color="auto" w:fill="E7E6E6" w:themeFill="background2"/>
            <w:noWrap/>
            <w:tcMar>
              <w:top w:w="0" w:type="dxa"/>
              <w:left w:w="70" w:type="dxa"/>
              <w:bottom w:w="0" w:type="dxa"/>
              <w:right w:w="70" w:type="dxa"/>
            </w:tcMar>
            <w:vAlign w:val="bottom"/>
          </w:tcPr>
          <w:p w14:paraId="629B551F" w14:textId="77777777" w:rsidR="00F462C9" w:rsidRPr="00F462C9" w:rsidRDefault="00F462C9" w:rsidP="00F462C9">
            <w:pPr>
              <w:rPr>
                <w:color w:val="FF0000"/>
                <w:szCs w:val="22"/>
                <w:highlight w:val="yellow"/>
              </w:rPr>
            </w:pPr>
            <w:r w:rsidRPr="00F462C9">
              <w:rPr>
                <w:color w:val="000000"/>
              </w:rPr>
              <w:t>HPE DL380 Gen9 8SFF CTO server 3*kos</w:t>
            </w:r>
          </w:p>
        </w:tc>
        <w:tc>
          <w:tcPr>
            <w:tcW w:w="1905" w:type="dxa"/>
            <w:tcBorders>
              <w:top w:val="nil"/>
              <w:left w:val="nil"/>
              <w:bottom w:val="single" w:sz="8" w:space="0" w:color="auto"/>
              <w:right w:val="single" w:sz="8" w:space="0" w:color="auto"/>
            </w:tcBorders>
            <w:shd w:val="clear" w:color="auto" w:fill="E7E6E6" w:themeFill="background2"/>
            <w:noWrap/>
            <w:tcMar>
              <w:top w:w="0" w:type="dxa"/>
              <w:left w:w="70" w:type="dxa"/>
              <w:bottom w:w="0" w:type="dxa"/>
              <w:right w:w="70" w:type="dxa"/>
            </w:tcMar>
            <w:vAlign w:val="bottom"/>
          </w:tcPr>
          <w:p w14:paraId="7C1D8244" w14:textId="77777777" w:rsidR="00F462C9" w:rsidRPr="00F462C9" w:rsidRDefault="00F462C9" w:rsidP="00F462C9">
            <w:pPr>
              <w:rPr>
                <w:color w:val="FF0000"/>
                <w:szCs w:val="22"/>
              </w:rPr>
            </w:pPr>
          </w:p>
        </w:tc>
      </w:tr>
      <w:tr w:rsidR="00F462C9" w:rsidRPr="00F462C9" w14:paraId="7146ADF7" w14:textId="77777777" w:rsidTr="00F462C9">
        <w:trPr>
          <w:trHeight w:val="351"/>
        </w:trPr>
        <w:tc>
          <w:tcPr>
            <w:tcW w:w="5905" w:type="dxa"/>
            <w:tcBorders>
              <w:top w:val="nil"/>
              <w:left w:val="single" w:sz="8" w:space="0" w:color="auto"/>
              <w:bottom w:val="single" w:sz="4" w:space="0" w:color="auto"/>
              <w:right w:val="single" w:sz="8" w:space="0" w:color="auto"/>
            </w:tcBorders>
            <w:tcMar>
              <w:top w:w="0" w:type="dxa"/>
              <w:left w:w="70" w:type="dxa"/>
              <w:bottom w:w="0" w:type="dxa"/>
              <w:right w:w="70" w:type="dxa"/>
            </w:tcMar>
            <w:vAlign w:val="bottom"/>
          </w:tcPr>
          <w:p w14:paraId="1BAAD195" w14:textId="77777777" w:rsidR="00F462C9" w:rsidRPr="00F462C9" w:rsidRDefault="00F462C9" w:rsidP="00F462C9">
            <w:pPr>
              <w:rPr>
                <w:color w:val="FF0000"/>
                <w:szCs w:val="22"/>
              </w:rPr>
            </w:pPr>
            <w:r w:rsidRPr="00F462C9">
              <w:rPr>
                <w:color w:val="000000"/>
              </w:rPr>
              <w:t>HPE DL380 Gen9 8SFF CTO server 3*kos</w:t>
            </w:r>
          </w:p>
        </w:tc>
        <w:tc>
          <w:tcPr>
            <w:tcW w:w="1905" w:type="dxa"/>
            <w:tcBorders>
              <w:top w:val="nil"/>
              <w:left w:val="nil"/>
              <w:bottom w:val="single" w:sz="4" w:space="0" w:color="auto"/>
              <w:right w:val="single" w:sz="8" w:space="0" w:color="auto"/>
            </w:tcBorders>
            <w:noWrap/>
            <w:tcMar>
              <w:top w:w="0" w:type="dxa"/>
              <w:left w:w="70" w:type="dxa"/>
              <w:bottom w:w="0" w:type="dxa"/>
              <w:right w:w="70" w:type="dxa"/>
            </w:tcMar>
            <w:vAlign w:val="bottom"/>
          </w:tcPr>
          <w:p w14:paraId="03370851" w14:textId="77777777" w:rsidR="00F462C9" w:rsidRPr="00F462C9" w:rsidRDefault="00F462C9" w:rsidP="00F462C9">
            <w:pPr>
              <w:rPr>
                <w:color w:val="000000"/>
                <w:szCs w:val="22"/>
              </w:rPr>
            </w:pPr>
            <w:r w:rsidRPr="00F462C9">
              <w:rPr>
                <w:color w:val="000000"/>
                <w:szCs w:val="22"/>
              </w:rPr>
              <w:t>719064-B21</w:t>
            </w:r>
          </w:p>
        </w:tc>
      </w:tr>
      <w:tr w:rsidR="00F462C9" w:rsidRPr="00F462C9" w14:paraId="182EF875" w14:textId="77777777" w:rsidTr="00F462C9">
        <w:trPr>
          <w:trHeight w:val="414"/>
        </w:trPr>
        <w:tc>
          <w:tcPr>
            <w:tcW w:w="5905" w:type="dxa"/>
            <w:tcBorders>
              <w:top w:val="single" w:sz="4" w:space="0" w:color="auto"/>
              <w:left w:val="single" w:sz="4" w:space="0" w:color="auto"/>
              <w:bottom w:val="single" w:sz="4" w:space="0" w:color="auto"/>
              <w:right w:val="single" w:sz="8" w:space="0" w:color="auto"/>
            </w:tcBorders>
            <w:tcMar>
              <w:top w:w="0" w:type="dxa"/>
              <w:left w:w="70" w:type="dxa"/>
              <w:bottom w:w="0" w:type="dxa"/>
              <w:right w:w="70" w:type="dxa"/>
            </w:tcMar>
            <w:vAlign w:val="bottom"/>
          </w:tcPr>
          <w:p w14:paraId="3F8CD2D2" w14:textId="77777777" w:rsidR="00F462C9" w:rsidRPr="00F462C9" w:rsidRDefault="00F462C9" w:rsidP="00F462C9">
            <w:pPr>
              <w:rPr>
                <w:color w:val="FF0000"/>
                <w:szCs w:val="22"/>
              </w:rPr>
            </w:pPr>
            <w:r w:rsidRPr="00F462C9">
              <w:rPr>
                <w:color w:val="000000"/>
              </w:rPr>
              <w:t>HPE DL380 Gen9 E5-2650v4 FIO kit 3*kos</w:t>
            </w:r>
          </w:p>
        </w:tc>
        <w:tc>
          <w:tcPr>
            <w:tcW w:w="1905" w:type="dxa"/>
            <w:tcBorders>
              <w:top w:val="single" w:sz="4" w:space="0" w:color="auto"/>
              <w:left w:val="nil"/>
              <w:bottom w:val="single" w:sz="4" w:space="0" w:color="auto"/>
              <w:right w:val="single" w:sz="4" w:space="0" w:color="auto"/>
            </w:tcBorders>
            <w:noWrap/>
            <w:tcMar>
              <w:top w:w="0" w:type="dxa"/>
              <w:left w:w="70" w:type="dxa"/>
              <w:bottom w:w="0" w:type="dxa"/>
              <w:right w:w="70" w:type="dxa"/>
            </w:tcMar>
            <w:vAlign w:val="bottom"/>
          </w:tcPr>
          <w:p w14:paraId="18809709" w14:textId="77777777" w:rsidR="00F462C9" w:rsidRPr="00F462C9" w:rsidRDefault="00F462C9" w:rsidP="00F462C9">
            <w:pPr>
              <w:rPr>
                <w:color w:val="000000"/>
                <w:szCs w:val="22"/>
              </w:rPr>
            </w:pPr>
            <w:r w:rsidRPr="00F462C9">
              <w:rPr>
                <w:color w:val="000000"/>
                <w:szCs w:val="22"/>
              </w:rPr>
              <w:t>817943-L21</w:t>
            </w:r>
          </w:p>
        </w:tc>
      </w:tr>
      <w:tr w:rsidR="00F462C9" w:rsidRPr="00F462C9" w14:paraId="4A0BD78C" w14:textId="77777777" w:rsidTr="00F462C9">
        <w:trPr>
          <w:trHeight w:val="407"/>
        </w:trPr>
        <w:tc>
          <w:tcPr>
            <w:tcW w:w="5905" w:type="dxa"/>
            <w:tcBorders>
              <w:top w:val="single" w:sz="4" w:space="0" w:color="auto"/>
              <w:left w:val="single" w:sz="4" w:space="0" w:color="auto"/>
              <w:bottom w:val="single" w:sz="4" w:space="0" w:color="auto"/>
              <w:right w:val="single" w:sz="8" w:space="0" w:color="auto"/>
            </w:tcBorders>
            <w:tcMar>
              <w:top w:w="0" w:type="dxa"/>
              <w:left w:w="70" w:type="dxa"/>
              <w:bottom w:w="0" w:type="dxa"/>
              <w:right w:w="70" w:type="dxa"/>
            </w:tcMar>
            <w:vAlign w:val="bottom"/>
          </w:tcPr>
          <w:p w14:paraId="5CFE5F38" w14:textId="77777777" w:rsidR="00F462C9" w:rsidRPr="00F462C9" w:rsidRDefault="00F462C9" w:rsidP="00F462C9">
            <w:pPr>
              <w:rPr>
                <w:color w:val="FF0000"/>
                <w:szCs w:val="22"/>
              </w:rPr>
            </w:pPr>
            <w:r w:rsidRPr="00F462C9">
              <w:rPr>
                <w:color w:val="000000"/>
              </w:rPr>
              <w:t>HPE DL380 Gen9 E5-2650v4 kit 3*kos</w:t>
            </w:r>
          </w:p>
        </w:tc>
        <w:tc>
          <w:tcPr>
            <w:tcW w:w="1905" w:type="dxa"/>
            <w:tcBorders>
              <w:top w:val="single" w:sz="4" w:space="0" w:color="auto"/>
              <w:left w:val="nil"/>
              <w:bottom w:val="single" w:sz="4" w:space="0" w:color="auto"/>
              <w:right w:val="single" w:sz="4" w:space="0" w:color="auto"/>
            </w:tcBorders>
            <w:noWrap/>
            <w:tcMar>
              <w:top w:w="0" w:type="dxa"/>
              <w:left w:w="70" w:type="dxa"/>
              <w:bottom w:w="0" w:type="dxa"/>
              <w:right w:w="70" w:type="dxa"/>
            </w:tcMar>
            <w:vAlign w:val="bottom"/>
          </w:tcPr>
          <w:p w14:paraId="2597C275" w14:textId="77777777" w:rsidR="00F462C9" w:rsidRPr="00F462C9" w:rsidRDefault="00F462C9" w:rsidP="00F462C9">
            <w:pPr>
              <w:rPr>
                <w:color w:val="000000"/>
                <w:szCs w:val="22"/>
              </w:rPr>
            </w:pPr>
            <w:r w:rsidRPr="00F462C9">
              <w:rPr>
                <w:color w:val="000000"/>
                <w:szCs w:val="22"/>
              </w:rPr>
              <w:t>817943-B21</w:t>
            </w:r>
          </w:p>
        </w:tc>
      </w:tr>
      <w:tr w:rsidR="00F462C9" w:rsidRPr="00F462C9" w14:paraId="76013C57" w14:textId="77777777" w:rsidTr="00F462C9">
        <w:trPr>
          <w:trHeight w:val="427"/>
        </w:trPr>
        <w:tc>
          <w:tcPr>
            <w:tcW w:w="5905"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vAlign w:val="bottom"/>
          </w:tcPr>
          <w:p w14:paraId="4358F5EB" w14:textId="77777777" w:rsidR="00F462C9" w:rsidRPr="00F462C9" w:rsidRDefault="00F462C9" w:rsidP="00F462C9">
            <w:pPr>
              <w:rPr>
                <w:color w:val="000000"/>
                <w:szCs w:val="22"/>
              </w:rPr>
            </w:pPr>
            <w:r w:rsidRPr="00F462C9">
              <w:rPr>
                <w:color w:val="000000"/>
                <w:szCs w:val="22"/>
              </w:rPr>
              <w:t>HPE 32GB 2Rx4 PC4-2400T-R kit 24*kos</w:t>
            </w:r>
          </w:p>
        </w:tc>
        <w:tc>
          <w:tcPr>
            <w:tcW w:w="1905"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bottom"/>
          </w:tcPr>
          <w:p w14:paraId="46DF0CF7" w14:textId="77777777" w:rsidR="00F462C9" w:rsidRPr="00F462C9" w:rsidRDefault="00F462C9" w:rsidP="00F462C9">
            <w:pPr>
              <w:rPr>
                <w:color w:val="000000"/>
                <w:szCs w:val="22"/>
              </w:rPr>
            </w:pPr>
            <w:r w:rsidRPr="00F462C9">
              <w:rPr>
                <w:color w:val="000000"/>
                <w:szCs w:val="22"/>
              </w:rPr>
              <w:t>805351-B21</w:t>
            </w:r>
          </w:p>
        </w:tc>
      </w:tr>
      <w:tr w:rsidR="00F462C9" w:rsidRPr="00F462C9" w14:paraId="5E8DE2D3" w14:textId="77777777" w:rsidTr="00F462C9">
        <w:trPr>
          <w:trHeight w:val="426"/>
        </w:trPr>
        <w:tc>
          <w:tcPr>
            <w:tcW w:w="5905" w:type="dxa"/>
            <w:tcBorders>
              <w:top w:val="single" w:sz="4" w:space="0" w:color="auto"/>
              <w:left w:val="single" w:sz="4" w:space="0" w:color="auto"/>
              <w:bottom w:val="single" w:sz="4" w:space="0" w:color="auto"/>
              <w:right w:val="single" w:sz="8" w:space="0" w:color="auto"/>
            </w:tcBorders>
            <w:tcMar>
              <w:top w:w="0" w:type="dxa"/>
              <w:left w:w="70" w:type="dxa"/>
              <w:bottom w:w="0" w:type="dxa"/>
              <w:right w:w="70" w:type="dxa"/>
            </w:tcMar>
            <w:vAlign w:val="bottom"/>
          </w:tcPr>
          <w:p w14:paraId="2874C2ED" w14:textId="77777777" w:rsidR="00F462C9" w:rsidRPr="00F462C9" w:rsidRDefault="00F462C9" w:rsidP="00F462C9">
            <w:pPr>
              <w:rPr>
                <w:color w:val="000000"/>
                <w:szCs w:val="22"/>
              </w:rPr>
            </w:pPr>
            <w:r w:rsidRPr="00F462C9">
              <w:rPr>
                <w:color w:val="000000"/>
                <w:szCs w:val="22"/>
              </w:rPr>
              <w:t>HPE 240GB SATA 6G RI SFF SC DS SSD 6*kos</w:t>
            </w:r>
          </w:p>
        </w:tc>
        <w:tc>
          <w:tcPr>
            <w:tcW w:w="1905" w:type="dxa"/>
            <w:tcBorders>
              <w:top w:val="single" w:sz="4" w:space="0" w:color="auto"/>
              <w:left w:val="nil"/>
              <w:bottom w:val="single" w:sz="4" w:space="0" w:color="auto"/>
              <w:right w:val="single" w:sz="4" w:space="0" w:color="auto"/>
            </w:tcBorders>
            <w:noWrap/>
            <w:tcMar>
              <w:top w:w="0" w:type="dxa"/>
              <w:left w:w="70" w:type="dxa"/>
              <w:bottom w:w="0" w:type="dxa"/>
              <w:right w:w="70" w:type="dxa"/>
            </w:tcMar>
            <w:vAlign w:val="bottom"/>
          </w:tcPr>
          <w:p w14:paraId="2266D88A" w14:textId="77777777" w:rsidR="00F462C9" w:rsidRPr="00F462C9" w:rsidRDefault="00F462C9" w:rsidP="00F462C9">
            <w:pPr>
              <w:rPr>
                <w:color w:val="000000"/>
                <w:szCs w:val="22"/>
              </w:rPr>
            </w:pPr>
            <w:r w:rsidRPr="00F462C9">
              <w:rPr>
                <w:color w:val="000000"/>
                <w:szCs w:val="22"/>
              </w:rPr>
              <w:t>868814-B21</w:t>
            </w:r>
          </w:p>
        </w:tc>
      </w:tr>
      <w:tr w:rsidR="00F462C9" w:rsidRPr="00F462C9" w14:paraId="4232E496" w14:textId="77777777" w:rsidTr="00F462C9">
        <w:trPr>
          <w:trHeight w:val="418"/>
        </w:trPr>
        <w:tc>
          <w:tcPr>
            <w:tcW w:w="5905" w:type="dxa"/>
            <w:tcBorders>
              <w:top w:val="single" w:sz="4" w:space="0" w:color="auto"/>
              <w:left w:val="single" w:sz="8" w:space="0" w:color="auto"/>
              <w:bottom w:val="single" w:sz="8" w:space="0" w:color="auto"/>
              <w:right w:val="single" w:sz="8" w:space="0" w:color="auto"/>
            </w:tcBorders>
            <w:tcMar>
              <w:top w:w="0" w:type="dxa"/>
              <w:left w:w="70" w:type="dxa"/>
              <w:bottom w:w="0" w:type="dxa"/>
              <w:right w:w="70" w:type="dxa"/>
            </w:tcMar>
            <w:vAlign w:val="bottom"/>
          </w:tcPr>
          <w:p w14:paraId="04439771" w14:textId="77777777" w:rsidR="00F462C9" w:rsidRPr="00F462C9" w:rsidRDefault="00F462C9" w:rsidP="00F462C9">
            <w:pPr>
              <w:rPr>
                <w:color w:val="000000"/>
                <w:szCs w:val="22"/>
              </w:rPr>
            </w:pPr>
            <w:r w:rsidRPr="00F462C9">
              <w:rPr>
                <w:color w:val="000000"/>
                <w:szCs w:val="22"/>
              </w:rPr>
              <w:t xml:space="preserve">HP Smart </w:t>
            </w:r>
            <w:proofErr w:type="spellStart"/>
            <w:r w:rsidRPr="00F462C9">
              <w:rPr>
                <w:color w:val="000000"/>
                <w:szCs w:val="22"/>
              </w:rPr>
              <w:t>Array</w:t>
            </w:r>
            <w:proofErr w:type="spellEnd"/>
            <w:r w:rsidRPr="00F462C9">
              <w:rPr>
                <w:color w:val="000000"/>
                <w:szCs w:val="22"/>
              </w:rPr>
              <w:t xml:space="preserve"> p440ar/2G FIO </w:t>
            </w:r>
            <w:proofErr w:type="spellStart"/>
            <w:r w:rsidRPr="00F462C9">
              <w:rPr>
                <w:color w:val="000000"/>
                <w:szCs w:val="22"/>
              </w:rPr>
              <w:t>Controler</w:t>
            </w:r>
            <w:proofErr w:type="spellEnd"/>
            <w:r w:rsidRPr="00F462C9">
              <w:rPr>
                <w:color w:val="000000"/>
                <w:szCs w:val="22"/>
              </w:rPr>
              <w:t xml:space="preserve"> 2*kos</w:t>
            </w:r>
          </w:p>
        </w:tc>
        <w:tc>
          <w:tcPr>
            <w:tcW w:w="1905"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tcPr>
          <w:p w14:paraId="301574E9" w14:textId="77777777" w:rsidR="00F462C9" w:rsidRPr="00F462C9" w:rsidRDefault="00F462C9" w:rsidP="00F462C9">
            <w:pPr>
              <w:rPr>
                <w:color w:val="000000"/>
                <w:szCs w:val="22"/>
              </w:rPr>
            </w:pPr>
            <w:r w:rsidRPr="00F462C9">
              <w:rPr>
                <w:color w:val="000000"/>
                <w:szCs w:val="22"/>
              </w:rPr>
              <w:t>749974-B21</w:t>
            </w:r>
          </w:p>
        </w:tc>
      </w:tr>
      <w:tr w:rsidR="00F462C9" w:rsidRPr="00F462C9" w14:paraId="29805B7B" w14:textId="77777777" w:rsidTr="00F462C9">
        <w:trPr>
          <w:trHeight w:val="389"/>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35783572" w14:textId="77777777" w:rsidR="00F462C9" w:rsidRPr="00F462C9" w:rsidRDefault="00F462C9" w:rsidP="00F462C9">
            <w:pPr>
              <w:rPr>
                <w:color w:val="000000"/>
                <w:szCs w:val="22"/>
              </w:rPr>
            </w:pPr>
            <w:r w:rsidRPr="00F462C9">
              <w:rPr>
                <w:color w:val="000000"/>
                <w:szCs w:val="22"/>
              </w:rPr>
              <w:t xml:space="preserve">HPE </w:t>
            </w:r>
            <w:proofErr w:type="spellStart"/>
            <w:r w:rsidRPr="00F462C9">
              <w:rPr>
                <w:color w:val="000000"/>
                <w:szCs w:val="22"/>
              </w:rPr>
              <w:t>Ethernet</w:t>
            </w:r>
            <w:proofErr w:type="spellEnd"/>
            <w:r w:rsidRPr="00F462C9">
              <w:rPr>
                <w:color w:val="000000"/>
                <w:szCs w:val="22"/>
              </w:rPr>
              <w:t xml:space="preserve"> 10GB 2-port 562FLR-SFP+Adpt 3*kos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5FA71FEB" w14:textId="77777777" w:rsidR="00F462C9" w:rsidRPr="00F462C9" w:rsidRDefault="00F462C9" w:rsidP="00F462C9">
            <w:pPr>
              <w:rPr>
                <w:color w:val="000000"/>
                <w:szCs w:val="22"/>
              </w:rPr>
            </w:pPr>
            <w:r w:rsidRPr="00F462C9">
              <w:rPr>
                <w:color w:val="000000"/>
                <w:szCs w:val="22"/>
              </w:rPr>
              <w:t>727054-B21</w:t>
            </w:r>
          </w:p>
        </w:tc>
      </w:tr>
      <w:tr w:rsidR="00F462C9" w:rsidRPr="00F462C9" w14:paraId="17E57453" w14:textId="77777777" w:rsidTr="00F462C9">
        <w:trPr>
          <w:trHeight w:val="411"/>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3C4240BF" w14:textId="77777777" w:rsidR="00F462C9" w:rsidRPr="00F462C9" w:rsidRDefault="00F462C9" w:rsidP="00F462C9">
            <w:pPr>
              <w:rPr>
                <w:color w:val="000000"/>
                <w:szCs w:val="22"/>
              </w:rPr>
            </w:pPr>
            <w:r w:rsidRPr="00F462C9">
              <w:rPr>
                <w:color w:val="000000"/>
                <w:szCs w:val="22"/>
              </w:rPr>
              <w:t>HPE 81E 8Gb SP PCI-e FC HBA 6*kos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54BAA8AA" w14:textId="77777777" w:rsidR="00F462C9" w:rsidRPr="00F462C9" w:rsidRDefault="00F462C9" w:rsidP="00F462C9">
            <w:pPr>
              <w:rPr>
                <w:color w:val="000000"/>
                <w:szCs w:val="22"/>
              </w:rPr>
            </w:pPr>
            <w:r w:rsidRPr="00F462C9">
              <w:rPr>
                <w:color w:val="000000"/>
                <w:szCs w:val="22"/>
              </w:rPr>
              <w:t>AJ762B</w:t>
            </w:r>
          </w:p>
        </w:tc>
      </w:tr>
      <w:tr w:rsidR="00F462C9" w:rsidRPr="00F462C9" w14:paraId="68B1F080" w14:textId="77777777" w:rsidTr="00F462C9">
        <w:trPr>
          <w:trHeight w:val="400"/>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58AC6393" w14:textId="77777777" w:rsidR="00F462C9" w:rsidRPr="00F462C9" w:rsidRDefault="00F462C9" w:rsidP="00F462C9">
            <w:pPr>
              <w:rPr>
                <w:color w:val="000000"/>
                <w:szCs w:val="22"/>
              </w:rPr>
            </w:pPr>
            <w:r w:rsidRPr="00F462C9">
              <w:rPr>
                <w:color w:val="000000"/>
                <w:szCs w:val="22"/>
              </w:rPr>
              <w:t xml:space="preserve">HPE 500W FS Plat </w:t>
            </w:r>
            <w:proofErr w:type="spellStart"/>
            <w:r w:rsidRPr="00F462C9">
              <w:rPr>
                <w:color w:val="000000"/>
                <w:szCs w:val="22"/>
              </w:rPr>
              <w:t>Ht</w:t>
            </w:r>
            <w:proofErr w:type="spellEnd"/>
            <w:r w:rsidRPr="00F462C9">
              <w:rPr>
                <w:color w:val="000000"/>
                <w:szCs w:val="22"/>
              </w:rPr>
              <w:t xml:space="preserve"> </w:t>
            </w:r>
            <w:proofErr w:type="spellStart"/>
            <w:r w:rsidRPr="00F462C9">
              <w:rPr>
                <w:color w:val="000000"/>
                <w:szCs w:val="22"/>
              </w:rPr>
              <w:t>Plg</w:t>
            </w:r>
            <w:proofErr w:type="spellEnd"/>
            <w:r w:rsidRPr="00F462C9">
              <w:rPr>
                <w:color w:val="000000"/>
                <w:szCs w:val="22"/>
              </w:rPr>
              <w:t xml:space="preserve"> </w:t>
            </w:r>
            <w:proofErr w:type="spellStart"/>
            <w:r w:rsidRPr="00F462C9">
              <w:rPr>
                <w:color w:val="000000"/>
                <w:szCs w:val="22"/>
              </w:rPr>
              <w:t>Pwr</w:t>
            </w:r>
            <w:proofErr w:type="spellEnd"/>
            <w:r w:rsidRPr="00F462C9">
              <w:rPr>
                <w:color w:val="000000"/>
                <w:szCs w:val="22"/>
              </w:rPr>
              <w:t xml:space="preserve"> </w:t>
            </w:r>
            <w:proofErr w:type="spellStart"/>
            <w:r w:rsidRPr="00F462C9">
              <w:rPr>
                <w:color w:val="000000"/>
                <w:szCs w:val="22"/>
              </w:rPr>
              <w:t>Supply</w:t>
            </w:r>
            <w:proofErr w:type="spellEnd"/>
            <w:r w:rsidRPr="00F462C9">
              <w:rPr>
                <w:color w:val="000000"/>
                <w:szCs w:val="22"/>
              </w:rPr>
              <w:t xml:space="preserve"> Kit 6*kos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6874ECEB" w14:textId="77777777" w:rsidR="00F462C9" w:rsidRPr="00F462C9" w:rsidRDefault="00F462C9" w:rsidP="00F462C9">
            <w:pPr>
              <w:rPr>
                <w:color w:val="000000"/>
                <w:szCs w:val="22"/>
              </w:rPr>
            </w:pPr>
            <w:r w:rsidRPr="00F462C9">
              <w:rPr>
                <w:color w:val="000000"/>
                <w:szCs w:val="22"/>
              </w:rPr>
              <w:t>720478-B21</w:t>
            </w:r>
          </w:p>
        </w:tc>
      </w:tr>
      <w:tr w:rsidR="00F462C9" w:rsidRPr="00F462C9" w14:paraId="06E1FD29" w14:textId="77777777" w:rsidTr="00F462C9">
        <w:trPr>
          <w:trHeight w:val="400"/>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0D644561" w14:textId="77777777" w:rsidR="00F462C9" w:rsidRPr="00F462C9" w:rsidRDefault="00F462C9" w:rsidP="00F462C9">
            <w:pPr>
              <w:rPr>
                <w:color w:val="000000"/>
                <w:szCs w:val="22"/>
              </w:rPr>
            </w:pPr>
            <w:r w:rsidRPr="00F462C9">
              <w:rPr>
                <w:color w:val="000000"/>
                <w:szCs w:val="22"/>
              </w:rPr>
              <w:t>HPE DL380 Gen10 8SFF CTO server  1*kos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5AC65CC6" w14:textId="77777777" w:rsidR="00F462C9" w:rsidRPr="00F462C9" w:rsidRDefault="00F462C9" w:rsidP="00F462C9">
            <w:pPr>
              <w:rPr>
                <w:color w:val="000000"/>
                <w:szCs w:val="22"/>
              </w:rPr>
            </w:pPr>
            <w:r w:rsidRPr="00F462C9">
              <w:rPr>
                <w:color w:val="000000"/>
                <w:szCs w:val="22"/>
              </w:rPr>
              <w:t>P05172-B21</w:t>
            </w:r>
          </w:p>
        </w:tc>
      </w:tr>
      <w:tr w:rsidR="00F462C9" w:rsidRPr="00F462C9" w14:paraId="74277B44" w14:textId="77777777" w:rsidTr="00F462C9">
        <w:trPr>
          <w:trHeight w:val="400"/>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26B9D095" w14:textId="77777777" w:rsidR="00F462C9" w:rsidRPr="00F462C9" w:rsidRDefault="00F462C9" w:rsidP="00F462C9">
            <w:pPr>
              <w:rPr>
                <w:color w:val="000000"/>
                <w:szCs w:val="22"/>
              </w:rPr>
            </w:pPr>
            <w:r w:rsidRPr="00F462C9">
              <w:rPr>
                <w:color w:val="000000"/>
                <w:szCs w:val="22"/>
              </w:rPr>
              <w:t xml:space="preserve">Intel </w:t>
            </w:r>
            <w:proofErr w:type="spellStart"/>
            <w:r w:rsidRPr="00F462C9">
              <w:rPr>
                <w:color w:val="000000"/>
                <w:szCs w:val="22"/>
              </w:rPr>
              <w:t>Xeon-Silver</w:t>
            </w:r>
            <w:proofErr w:type="spellEnd"/>
            <w:r w:rsidRPr="00F462C9">
              <w:rPr>
                <w:color w:val="000000"/>
                <w:szCs w:val="22"/>
              </w:rPr>
              <w:t xml:space="preserve"> 4314 2.4GHz 16-core 135W </w:t>
            </w:r>
            <w:proofErr w:type="spellStart"/>
            <w:r w:rsidRPr="00F462C9">
              <w:rPr>
                <w:color w:val="000000"/>
                <w:szCs w:val="22"/>
              </w:rPr>
              <w:t>Processor</w:t>
            </w:r>
            <w:proofErr w:type="spellEnd"/>
            <w:r w:rsidRPr="00F462C9">
              <w:rPr>
                <w:color w:val="000000"/>
                <w:szCs w:val="22"/>
              </w:rPr>
              <w:t xml:space="preserve"> </w:t>
            </w:r>
            <w:proofErr w:type="spellStart"/>
            <w:r w:rsidRPr="00F462C9">
              <w:rPr>
                <w:color w:val="000000"/>
                <w:szCs w:val="22"/>
              </w:rPr>
              <w:t>for</w:t>
            </w:r>
            <w:proofErr w:type="spellEnd"/>
            <w:r w:rsidRPr="00F462C9">
              <w:rPr>
                <w:color w:val="000000"/>
                <w:szCs w:val="22"/>
              </w:rPr>
              <w:t xml:space="preserve"> HPE   2*kos </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4183B0EE" w14:textId="77777777" w:rsidR="00F462C9" w:rsidRPr="00F462C9" w:rsidRDefault="00F462C9" w:rsidP="00F462C9">
            <w:pPr>
              <w:rPr>
                <w:color w:val="000000"/>
                <w:szCs w:val="22"/>
              </w:rPr>
            </w:pPr>
            <w:r w:rsidRPr="00F462C9">
              <w:rPr>
                <w:color w:val="000000"/>
                <w:szCs w:val="22"/>
              </w:rPr>
              <w:t>P36922-B21</w:t>
            </w:r>
          </w:p>
        </w:tc>
      </w:tr>
      <w:tr w:rsidR="00F462C9" w:rsidRPr="00F462C9" w14:paraId="1801ABD6" w14:textId="77777777" w:rsidTr="00F462C9">
        <w:trPr>
          <w:trHeight w:val="400"/>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29B0D39E" w14:textId="77777777" w:rsidR="00F462C9" w:rsidRPr="00F462C9" w:rsidRDefault="00F462C9" w:rsidP="00F462C9">
            <w:pPr>
              <w:rPr>
                <w:color w:val="000000"/>
                <w:szCs w:val="22"/>
              </w:rPr>
            </w:pPr>
            <w:r w:rsidRPr="00F462C9">
              <w:rPr>
                <w:color w:val="000000"/>
                <w:szCs w:val="22"/>
              </w:rPr>
              <w:t xml:space="preserve">HPE 32GB (1x32GB) Dual </w:t>
            </w:r>
            <w:proofErr w:type="spellStart"/>
            <w:r w:rsidRPr="00F462C9">
              <w:rPr>
                <w:color w:val="000000"/>
                <w:szCs w:val="22"/>
              </w:rPr>
              <w:t>Rank</w:t>
            </w:r>
            <w:proofErr w:type="spellEnd"/>
            <w:r w:rsidRPr="00F462C9">
              <w:rPr>
                <w:color w:val="000000"/>
                <w:szCs w:val="22"/>
              </w:rPr>
              <w:t xml:space="preserve"> x4 DDR4-3200 CAS-22-22-22 </w:t>
            </w:r>
            <w:proofErr w:type="spellStart"/>
            <w:r w:rsidRPr="00F462C9">
              <w:rPr>
                <w:color w:val="000000"/>
                <w:szCs w:val="22"/>
              </w:rPr>
              <w:t>Registered</w:t>
            </w:r>
            <w:proofErr w:type="spellEnd"/>
            <w:r w:rsidRPr="00F462C9">
              <w:rPr>
                <w:color w:val="000000"/>
                <w:szCs w:val="22"/>
              </w:rPr>
              <w:t xml:space="preserve"> Smart </w:t>
            </w:r>
            <w:proofErr w:type="spellStart"/>
            <w:r w:rsidRPr="00F462C9">
              <w:rPr>
                <w:color w:val="000000"/>
                <w:szCs w:val="22"/>
              </w:rPr>
              <w:t>Memory</w:t>
            </w:r>
            <w:proofErr w:type="spellEnd"/>
            <w:r w:rsidRPr="00F462C9">
              <w:rPr>
                <w:color w:val="000000"/>
                <w:szCs w:val="22"/>
              </w:rPr>
              <w:t xml:space="preserve"> Kit   8*kos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7FB32E3C" w14:textId="77777777" w:rsidR="00F462C9" w:rsidRPr="00F462C9" w:rsidRDefault="00F462C9" w:rsidP="00F462C9">
            <w:pPr>
              <w:rPr>
                <w:color w:val="000000"/>
                <w:szCs w:val="22"/>
              </w:rPr>
            </w:pPr>
            <w:r w:rsidRPr="00F462C9">
              <w:rPr>
                <w:color w:val="000000"/>
                <w:szCs w:val="22"/>
              </w:rPr>
              <w:t>P06033-B21</w:t>
            </w:r>
          </w:p>
        </w:tc>
      </w:tr>
      <w:tr w:rsidR="00F462C9" w:rsidRPr="00F462C9" w14:paraId="73E46D47" w14:textId="77777777" w:rsidTr="00F462C9">
        <w:trPr>
          <w:trHeight w:val="400"/>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1329E3EC" w14:textId="77777777" w:rsidR="00F462C9" w:rsidRPr="00F462C9" w:rsidRDefault="00F462C9" w:rsidP="00F462C9">
            <w:pPr>
              <w:rPr>
                <w:color w:val="000000"/>
                <w:szCs w:val="22"/>
              </w:rPr>
            </w:pPr>
            <w:r w:rsidRPr="00F462C9">
              <w:rPr>
                <w:color w:val="000000"/>
                <w:szCs w:val="22"/>
              </w:rPr>
              <w:t xml:space="preserve">HPE 480GB SATA 6G </w:t>
            </w:r>
            <w:proofErr w:type="spellStart"/>
            <w:r w:rsidRPr="00F462C9">
              <w:rPr>
                <w:color w:val="000000"/>
                <w:szCs w:val="22"/>
              </w:rPr>
              <w:t>Read</w:t>
            </w:r>
            <w:proofErr w:type="spellEnd"/>
            <w:r w:rsidRPr="00F462C9">
              <w:rPr>
                <w:color w:val="000000"/>
                <w:szCs w:val="22"/>
              </w:rPr>
              <w:t xml:space="preserve"> </w:t>
            </w:r>
            <w:proofErr w:type="spellStart"/>
            <w:r w:rsidRPr="00F462C9">
              <w:rPr>
                <w:color w:val="000000"/>
                <w:szCs w:val="22"/>
              </w:rPr>
              <w:t>Intensive</w:t>
            </w:r>
            <w:proofErr w:type="spellEnd"/>
            <w:r w:rsidRPr="00F462C9">
              <w:rPr>
                <w:color w:val="000000"/>
                <w:szCs w:val="22"/>
              </w:rPr>
              <w:t xml:space="preserve"> SFF BC </w:t>
            </w:r>
            <w:proofErr w:type="spellStart"/>
            <w:r w:rsidRPr="00F462C9">
              <w:rPr>
                <w:color w:val="000000"/>
                <w:szCs w:val="22"/>
              </w:rPr>
              <w:t>Multi</w:t>
            </w:r>
            <w:proofErr w:type="spellEnd"/>
            <w:r w:rsidRPr="00F462C9">
              <w:rPr>
                <w:color w:val="000000"/>
                <w:szCs w:val="22"/>
              </w:rPr>
              <w:t xml:space="preserve"> </w:t>
            </w:r>
            <w:proofErr w:type="spellStart"/>
            <w:r w:rsidRPr="00F462C9">
              <w:rPr>
                <w:color w:val="000000"/>
                <w:szCs w:val="22"/>
              </w:rPr>
              <w:t>Vendor</w:t>
            </w:r>
            <w:proofErr w:type="spellEnd"/>
            <w:r w:rsidRPr="00F462C9">
              <w:rPr>
                <w:color w:val="000000"/>
                <w:szCs w:val="22"/>
              </w:rPr>
              <w:t xml:space="preserve"> SSD   2*kos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49198A88" w14:textId="77777777" w:rsidR="00F462C9" w:rsidRPr="00F462C9" w:rsidRDefault="00F462C9" w:rsidP="00F462C9">
            <w:pPr>
              <w:rPr>
                <w:color w:val="000000"/>
                <w:szCs w:val="22"/>
              </w:rPr>
            </w:pPr>
            <w:r w:rsidRPr="00F462C9">
              <w:rPr>
                <w:color w:val="000000"/>
                <w:szCs w:val="22"/>
              </w:rPr>
              <w:t>P40497-B21</w:t>
            </w:r>
          </w:p>
        </w:tc>
      </w:tr>
      <w:tr w:rsidR="00F462C9" w:rsidRPr="00F462C9" w14:paraId="1334513A" w14:textId="77777777" w:rsidTr="00F462C9">
        <w:trPr>
          <w:trHeight w:val="400"/>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1D412FE3" w14:textId="77777777" w:rsidR="00F462C9" w:rsidRPr="00F462C9" w:rsidRDefault="00F462C9" w:rsidP="00F462C9">
            <w:pPr>
              <w:rPr>
                <w:color w:val="000000"/>
                <w:szCs w:val="22"/>
              </w:rPr>
            </w:pPr>
            <w:r w:rsidRPr="00F462C9">
              <w:rPr>
                <w:color w:val="000000"/>
                <w:szCs w:val="22"/>
              </w:rPr>
              <w:t xml:space="preserve">HPE Smart </w:t>
            </w:r>
            <w:proofErr w:type="spellStart"/>
            <w:r w:rsidRPr="00F462C9">
              <w:rPr>
                <w:color w:val="000000"/>
                <w:szCs w:val="22"/>
              </w:rPr>
              <w:t>Array</w:t>
            </w:r>
            <w:proofErr w:type="spellEnd"/>
            <w:r w:rsidRPr="00F462C9">
              <w:rPr>
                <w:color w:val="000000"/>
                <w:szCs w:val="22"/>
              </w:rPr>
              <w:t xml:space="preserve"> E208i-a SR Gen10 (8 </w:t>
            </w:r>
            <w:proofErr w:type="spellStart"/>
            <w:r w:rsidRPr="00F462C9">
              <w:rPr>
                <w:color w:val="000000"/>
                <w:szCs w:val="22"/>
              </w:rPr>
              <w:t>Internal</w:t>
            </w:r>
            <w:proofErr w:type="spellEnd"/>
            <w:r w:rsidRPr="00F462C9">
              <w:rPr>
                <w:color w:val="000000"/>
                <w:szCs w:val="22"/>
              </w:rPr>
              <w:t xml:space="preserve"> </w:t>
            </w:r>
            <w:proofErr w:type="spellStart"/>
            <w:r w:rsidRPr="00F462C9">
              <w:rPr>
                <w:color w:val="000000"/>
                <w:szCs w:val="22"/>
              </w:rPr>
              <w:t>Lanes</w:t>
            </w:r>
            <w:proofErr w:type="spellEnd"/>
            <w:r w:rsidRPr="00F462C9">
              <w:rPr>
                <w:color w:val="000000"/>
                <w:szCs w:val="22"/>
              </w:rPr>
              <w:t xml:space="preserve">/No </w:t>
            </w:r>
            <w:proofErr w:type="spellStart"/>
            <w:r w:rsidRPr="00F462C9">
              <w:rPr>
                <w:color w:val="000000"/>
                <w:szCs w:val="22"/>
              </w:rPr>
              <w:t>Cache</w:t>
            </w:r>
            <w:proofErr w:type="spellEnd"/>
            <w:r w:rsidRPr="00F462C9">
              <w:rPr>
                <w:color w:val="000000"/>
                <w:szCs w:val="22"/>
              </w:rPr>
              <w:t xml:space="preserve">) 12G SAS </w:t>
            </w:r>
            <w:proofErr w:type="spellStart"/>
            <w:r w:rsidRPr="00F462C9">
              <w:rPr>
                <w:color w:val="000000"/>
                <w:szCs w:val="22"/>
              </w:rPr>
              <w:t>Modular</w:t>
            </w:r>
            <w:proofErr w:type="spellEnd"/>
            <w:r w:rsidRPr="00F462C9">
              <w:rPr>
                <w:color w:val="000000"/>
                <w:szCs w:val="22"/>
              </w:rPr>
              <w:t xml:space="preserve"> </w:t>
            </w:r>
            <w:proofErr w:type="spellStart"/>
            <w:r w:rsidRPr="00F462C9">
              <w:rPr>
                <w:color w:val="000000"/>
                <w:szCs w:val="22"/>
              </w:rPr>
              <w:t>Controller</w:t>
            </w:r>
            <w:proofErr w:type="spellEnd"/>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68D6CAF0" w14:textId="77777777" w:rsidR="00F462C9" w:rsidRPr="00F462C9" w:rsidRDefault="00F462C9" w:rsidP="00F462C9">
            <w:pPr>
              <w:rPr>
                <w:color w:val="000000"/>
                <w:szCs w:val="22"/>
              </w:rPr>
            </w:pPr>
            <w:r w:rsidRPr="00F462C9">
              <w:rPr>
                <w:color w:val="000000"/>
                <w:szCs w:val="22"/>
              </w:rPr>
              <w:t>804326-B21</w:t>
            </w:r>
          </w:p>
        </w:tc>
      </w:tr>
      <w:tr w:rsidR="00F462C9" w:rsidRPr="00F462C9" w14:paraId="11F6F474" w14:textId="77777777" w:rsidTr="00F462C9">
        <w:trPr>
          <w:trHeight w:val="400"/>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591CD118" w14:textId="77777777" w:rsidR="00F462C9" w:rsidRPr="00F462C9" w:rsidRDefault="00F462C9" w:rsidP="00F462C9">
            <w:pPr>
              <w:rPr>
                <w:color w:val="000000"/>
                <w:szCs w:val="22"/>
              </w:rPr>
            </w:pPr>
            <w:r w:rsidRPr="00F462C9">
              <w:rPr>
                <w:color w:val="000000"/>
                <w:szCs w:val="22"/>
              </w:rPr>
              <w:t xml:space="preserve">Intel I350-T4 </w:t>
            </w:r>
            <w:proofErr w:type="spellStart"/>
            <w:r w:rsidRPr="00F462C9">
              <w:rPr>
                <w:color w:val="000000"/>
                <w:szCs w:val="22"/>
              </w:rPr>
              <w:t>Ethernet</w:t>
            </w:r>
            <w:proofErr w:type="spellEnd"/>
            <w:r w:rsidRPr="00F462C9">
              <w:rPr>
                <w:color w:val="000000"/>
                <w:szCs w:val="22"/>
              </w:rPr>
              <w:t xml:space="preserve"> 1Gb 4-port BASE-T OCP3 Adapter </w:t>
            </w:r>
            <w:proofErr w:type="spellStart"/>
            <w:r w:rsidRPr="00F462C9">
              <w:rPr>
                <w:color w:val="000000"/>
                <w:szCs w:val="22"/>
              </w:rPr>
              <w:t>for</w:t>
            </w:r>
            <w:proofErr w:type="spellEnd"/>
            <w:r w:rsidRPr="00F462C9">
              <w:rPr>
                <w:color w:val="000000"/>
                <w:szCs w:val="22"/>
              </w:rPr>
              <w:t xml:space="preserve"> HPE</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418E7A4F" w14:textId="77777777" w:rsidR="00F462C9" w:rsidRPr="00F462C9" w:rsidRDefault="00F462C9" w:rsidP="00F462C9">
            <w:pPr>
              <w:rPr>
                <w:color w:val="000000"/>
                <w:szCs w:val="22"/>
              </w:rPr>
            </w:pPr>
            <w:r w:rsidRPr="00F462C9">
              <w:rPr>
                <w:color w:val="000000"/>
                <w:szCs w:val="22"/>
              </w:rPr>
              <w:t>P08449-B21</w:t>
            </w:r>
          </w:p>
        </w:tc>
      </w:tr>
      <w:tr w:rsidR="00F462C9" w:rsidRPr="00F462C9" w14:paraId="4DAF322D" w14:textId="77777777" w:rsidTr="00F462C9">
        <w:trPr>
          <w:trHeight w:val="400"/>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4A0CD21E" w14:textId="77777777" w:rsidR="00F462C9" w:rsidRPr="00F462C9" w:rsidRDefault="00F462C9" w:rsidP="00F462C9">
            <w:pPr>
              <w:rPr>
                <w:color w:val="000000"/>
                <w:szCs w:val="22"/>
              </w:rPr>
            </w:pPr>
            <w:r w:rsidRPr="00F462C9">
              <w:rPr>
                <w:color w:val="000000"/>
                <w:szCs w:val="22"/>
              </w:rPr>
              <w:t xml:space="preserve">HPE SN1100Q 16Gb Dual Port </w:t>
            </w:r>
            <w:proofErr w:type="spellStart"/>
            <w:r w:rsidRPr="00F462C9">
              <w:rPr>
                <w:color w:val="000000"/>
                <w:szCs w:val="22"/>
              </w:rPr>
              <w:t>Fibre</w:t>
            </w:r>
            <w:proofErr w:type="spellEnd"/>
            <w:r w:rsidRPr="00F462C9">
              <w:rPr>
                <w:color w:val="000000"/>
                <w:szCs w:val="22"/>
              </w:rPr>
              <w:t xml:space="preserve"> </w:t>
            </w:r>
            <w:proofErr w:type="spellStart"/>
            <w:r w:rsidRPr="00F462C9">
              <w:rPr>
                <w:color w:val="000000"/>
                <w:szCs w:val="22"/>
              </w:rPr>
              <w:t>Channel</w:t>
            </w:r>
            <w:proofErr w:type="spellEnd"/>
            <w:r w:rsidRPr="00F462C9">
              <w:rPr>
                <w:color w:val="000000"/>
                <w:szCs w:val="22"/>
              </w:rPr>
              <w:t xml:space="preserve"> Host Bus Adapter</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68E5A9C7" w14:textId="77777777" w:rsidR="00F462C9" w:rsidRPr="00F462C9" w:rsidRDefault="00F462C9" w:rsidP="00F462C9">
            <w:pPr>
              <w:rPr>
                <w:color w:val="000000"/>
                <w:szCs w:val="22"/>
              </w:rPr>
            </w:pPr>
            <w:r w:rsidRPr="00F462C9">
              <w:rPr>
                <w:color w:val="000000"/>
                <w:szCs w:val="22"/>
              </w:rPr>
              <w:t>P9D94A</w:t>
            </w:r>
          </w:p>
        </w:tc>
      </w:tr>
      <w:tr w:rsidR="00F462C9" w:rsidRPr="00F462C9" w14:paraId="05774AB0" w14:textId="77777777" w:rsidTr="00F462C9">
        <w:trPr>
          <w:trHeight w:val="400"/>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5524BDFD" w14:textId="77777777" w:rsidR="00F462C9" w:rsidRPr="00F462C9" w:rsidRDefault="00F462C9" w:rsidP="00F462C9">
            <w:pPr>
              <w:rPr>
                <w:color w:val="000000"/>
                <w:szCs w:val="22"/>
              </w:rPr>
            </w:pPr>
            <w:r w:rsidRPr="00F462C9">
              <w:rPr>
                <w:color w:val="000000"/>
                <w:szCs w:val="22"/>
              </w:rPr>
              <w:lastRenderedPageBreak/>
              <w:t xml:space="preserve">HPE 800W </w:t>
            </w:r>
            <w:proofErr w:type="spellStart"/>
            <w:r w:rsidRPr="00F462C9">
              <w:rPr>
                <w:color w:val="000000"/>
                <w:szCs w:val="22"/>
              </w:rPr>
              <w:t>Flex</w:t>
            </w:r>
            <w:proofErr w:type="spellEnd"/>
            <w:r w:rsidRPr="00F462C9">
              <w:rPr>
                <w:color w:val="000000"/>
                <w:szCs w:val="22"/>
              </w:rPr>
              <w:t xml:space="preserve"> </w:t>
            </w:r>
            <w:proofErr w:type="spellStart"/>
            <w:r w:rsidRPr="00F462C9">
              <w:rPr>
                <w:color w:val="000000"/>
                <w:szCs w:val="22"/>
              </w:rPr>
              <w:t>Slot</w:t>
            </w:r>
            <w:proofErr w:type="spellEnd"/>
            <w:r w:rsidRPr="00F462C9">
              <w:rPr>
                <w:color w:val="000000"/>
                <w:szCs w:val="22"/>
              </w:rPr>
              <w:t xml:space="preserve"> </w:t>
            </w:r>
            <w:proofErr w:type="spellStart"/>
            <w:r w:rsidRPr="00F462C9">
              <w:rPr>
                <w:color w:val="000000"/>
                <w:szCs w:val="22"/>
              </w:rPr>
              <w:t>Universal</w:t>
            </w:r>
            <w:proofErr w:type="spellEnd"/>
            <w:r w:rsidRPr="00F462C9">
              <w:rPr>
                <w:color w:val="000000"/>
                <w:szCs w:val="22"/>
              </w:rPr>
              <w:t xml:space="preserve"> Hot Plug </w:t>
            </w:r>
            <w:proofErr w:type="spellStart"/>
            <w:r w:rsidRPr="00F462C9">
              <w:rPr>
                <w:color w:val="000000"/>
                <w:szCs w:val="22"/>
              </w:rPr>
              <w:t>Low</w:t>
            </w:r>
            <w:proofErr w:type="spellEnd"/>
            <w:r w:rsidRPr="00F462C9">
              <w:rPr>
                <w:color w:val="000000"/>
                <w:szCs w:val="22"/>
              </w:rPr>
              <w:t xml:space="preserve"> Halogen </w:t>
            </w:r>
            <w:proofErr w:type="spellStart"/>
            <w:r w:rsidRPr="00F462C9">
              <w:rPr>
                <w:color w:val="000000"/>
                <w:szCs w:val="22"/>
              </w:rPr>
              <w:t>Power</w:t>
            </w:r>
            <w:proofErr w:type="spellEnd"/>
            <w:r w:rsidRPr="00F462C9">
              <w:rPr>
                <w:color w:val="000000"/>
                <w:szCs w:val="22"/>
              </w:rPr>
              <w:t xml:space="preserve"> </w:t>
            </w:r>
            <w:proofErr w:type="spellStart"/>
            <w:r w:rsidRPr="00F462C9">
              <w:rPr>
                <w:color w:val="000000"/>
                <w:szCs w:val="22"/>
              </w:rPr>
              <w:t>Supply</w:t>
            </w:r>
            <w:proofErr w:type="spellEnd"/>
            <w:r w:rsidRPr="00F462C9">
              <w:rPr>
                <w:color w:val="000000"/>
                <w:szCs w:val="22"/>
              </w:rPr>
              <w:t xml:space="preserve"> Kit</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7D998459" w14:textId="77777777" w:rsidR="00F462C9" w:rsidRPr="00F462C9" w:rsidRDefault="00F462C9" w:rsidP="00F462C9">
            <w:pPr>
              <w:rPr>
                <w:color w:val="000000"/>
                <w:szCs w:val="22"/>
              </w:rPr>
            </w:pPr>
            <w:r w:rsidRPr="00F462C9">
              <w:rPr>
                <w:color w:val="000000"/>
                <w:szCs w:val="22"/>
              </w:rPr>
              <w:t>865428-B21</w:t>
            </w:r>
          </w:p>
        </w:tc>
      </w:tr>
      <w:tr w:rsidR="00F462C9" w:rsidRPr="00F462C9" w14:paraId="584BEB17" w14:textId="77777777" w:rsidTr="00F462C9">
        <w:trPr>
          <w:trHeight w:val="400"/>
        </w:trPr>
        <w:tc>
          <w:tcPr>
            <w:tcW w:w="7810" w:type="dxa"/>
            <w:gridSpan w:val="2"/>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4C78FB42" w14:textId="77777777" w:rsidR="00F462C9" w:rsidRPr="00F462C9" w:rsidRDefault="00F462C9" w:rsidP="00F462C9">
            <w:pPr>
              <w:rPr>
                <w:rFonts w:ascii="Calibri" w:hAnsi="Calibri"/>
                <w:color w:val="000000"/>
                <w:szCs w:val="22"/>
              </w:rPr>
            </w:pPr>
          </w:p>
        </w:tc>
      </w:tr>
      <w:tr w:rsidR="00F462C9" w:rsidRPr="00F462C9" w14:paraId="1113EF2C" w14:textId="77777777" w:rsidTr="00F462C9">
        <w:trPr>
          <w:trHeight w:val="300"/>
        </w:trPr>
        <w:tc>
          <w:tcPr>
            <w:tcW w:w="5905" w:type="dxa"/>
            <w:tcBorders>
              <w:top w:val="nil"/>
              <w:left w:val="single" w:sz="8" w:space="0" w:color="auto"/>
              <w:bottom w:val="single" w:sz="8" w:space="0" w:color="auto"/>
              <w:right w:val="single" w:sz="8" w:space="0" w:color="auto"/>
            </w:tcBorders>
            <w:shd w:val="clear" w:color="auto" w:fill="E7E6E6"/>
            <w:tcMar>
              <w:top w:w="0" w:type="dxa"/>
              <w:left w:w="70" w:type="dxa"/>
              <w:bottom w:w="0" w:type="dxa"/>
              <w:right w:w="70" w:type="dxa"/>
            </w:tcMar>
            <w:vAlign w:val="bottom"/>
          </w:tcPr>
          <w:p w14:paraId="7386C292" w14:textId="77777777" w:rsidR="00F462C9" w:rsidRPr="00F462C9" w:rsidRDefault="00F462C9" w:rsidP="00F462C9">
            <w:pPr>
              <w:jc w:val="center"/>
              <w:rPr>
                <w:rFonts w:ascii="Calibri" w:hAnsi="Calibri"/>
                <w:b/>
                <w:color w:val="000000"/>
                <w:szCs w:val="22"/>
              </w:rPr>
            </w:pPr>
            <w:r w:rsidRPr="00F462C9">
              <w:rPr>
                <w:b/>
                <w:color w:val="000000"/>
              </w:rPr>
              <w:t>Komunikacijska oprema</w:t>
            </w:r>
          </w:p>
        </w:tc>
        <w:tc>
          <w:tcPr>
            <w:tcW w:w="1905" w:type="dxa"/>
            <w:tcBorders>
              <w:top w:val="nil"/>
              <w:left w:val="nil"/>
              <w:bottom w:val="single" w:sz="8" w:space="0" w:color="auto"/>
              <w:right w:val="single" w:sz="8" w:space="0" w:color="auto"/>
            </w:tcBorders>
            <w:shd w:val="clear" w:color="auto" w:fill="E7E6E6"/>
            <w:noWrap/>
            <w:tcMar>
              <w:top w:w="0" w:type="dxa"/>
              <w:left w:w="70" w:type="dxa"/>
              <w:bottom w:w="0" w:type="dxa"/>
              <w:right w:w="70" w:type="dxa"/>
            </w:tcMar>
            <w:vAlign w:val="bottom"/>
          </w:tcPr>
          <w:p w14:paraId="13E3467D" w14:textId="77777777" w:rsidR="00F462C9" w:rsidRPr="00F462C9" w:rsidRDefault="00F462C9" w:rsidP="00F462C9">
            <w:pPr>
              <w:rPr>
                <w:b/>
                <w:color w:val="000000"/>
                <w:szCs w:val="22"/>
              </w:rPr>
            </w:pPr>
          </w:p>
        </w:tc>
      </w:tr>
      <w:tr w:rsidR="00F462C9" w:rsidRPr="00F462C9" w14:paraId="07F75583" w14:textId="77777777" w:rsidTr="00F462C9">
        <w:trPr>
          <w:trHeight w:val="276"/>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vAlign w:val="bottom"/>
          </w:tcPr>
          <w:p w14:paraId="44CB2295" w14:textId="77777777" w:rsidR="00F462C9" w:rsidRPr="00F462C9" w:rsidRDefault="00F462C9" w:rsidP="00F462C9">
            <w:pPr>
              <w:rPr>
                <w:color w:val="000000"/>
              </w:rPr>
            </w:pPr>
            <w:r w:rsidRPr="00F462C9">
              <w:t xml:space="preserve">HP 3800-24SFP-2SFP </w:t>
            </w:r>
            <w:proofErr w:type="spellStart"/>
            <w:r w:rsidRPr="00F462C9">
              <w:t>Switch</w:t>
            </w:r>
            <w:proofErr w:type="spellEnd"/>
            <w:r w:rsidRPr="00F462C9">
              <w:t xml:space="preserve">   2*kos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3FFA7F6D" w14:textId="77777777" w:rsidR="00F462C9" w:rsidRPr="00F462C9" w:rsidRDefault="00F462C9" w:rsidP="00F462C9">
            <w:pPr>
              <w:rPr>
                <w:color w:val="000000"/>
              </w:rPr>
            </w:pPr>
            <w:r w:rsidRPr="00F462C9">
              <w:t>J9584A</w:t>
            </w:r>
          </w:p>
        </w:tc>
      </w:tr>
      <w:tr w:rsidR="00F462C9" w:rsidRPr="00F462C9" w14:paraId="6FF23019" w14:textId="77777777" w:rsidTr="00F462C9">
        <w:trPr>
          <w:trHeight w:val="276"/>
        </w:trPr>
        <w:tc>
          <w:tcPr>
            <w:tcW w:w="5905"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bottom"/>
          </w:tcPr>
          <w:p w14:paraId="36983F0F" w14:textId="77777777" w:rsidR="00F462C9" w:rsidRPr="00F462C9" w:rsidRDefault="00F462C9" w:rsidP="00F462C9">
            <w:pPr>
              <w:rPr>
                <w:color w:val="000000"/>
              </w:rPr>
            </w:pPr>
            <w:r w:rsidRPr="00F462C9">
              <w:t xml:space="preserve">HP 3800-48G-4SFP  </w:t>
            </w:r>
            <w:proofErr w:type="spellStart"/>
            <w:r w:rsidRPr="00F462C9">
              <w:t>Switch</w:t>
            </w:r>
            <w:proofErr w:type="spellEnd"/>
            <w:r w:rsidRPr="00F462C9">
              <w:t xml:space="preserve">  2*kos</w:t>
            </w:r>
            <w:r w:rsidRPr="00F462C9">
              <w:rPr>
                <w:color w:val="000000"/>
              </w:rPr>
              <w:t xml:space="preserve"> </w:t>
            </w:r>
          </w:p>
        </w:tc>
        <w:tc>
          <w:tcPr>
            <w:tcW w:w="1905"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09B7EC55" w14:textId="77777777" w:rsidR="00F462C9" w:rsidRPr="00F462C9" w:rsidRDefault="00F462C9" w:rsidP="00F462C9">
            <w:pPr>
              <w:rPr>
                <w:color w:val="000000"/>
              </w:rPr>
            </w:pPr>
            <w:r w:rsidRPr="00F462C9">
              <w:rPr>
                <w:color w:val="000000"/>
              </w:rPr>
              <w:t>J9576A</w:t>
            </w:r>
          </w:p>
        </w:tc>
      </w:tr>
      <w:tr w:rsidR="00F462C9" w:rsidRPr="00F462C9" w14:paraId="3077DB84" w14:textId="77777777" w:rsidTr="00F462C9">
        <w:trPr>
          <w:trHeight w:val="300"/>
        </w:trPr>
        <w:tc>
          <w:tcPr>
            <w:tcW w:w="5905" w:type="dxa"/>
            <w:tcBorders>
              <w:top w:val="single" w:sz="4" w:space="0" w:color="auto"/>
              <w:left w:val="single" w:sz="4" w:space="0" w:color="auto"/>
              <w:bottom w:val="single" w:sz="4" w:space="0" w:color="auto"/>
              <w:right w:val="single" w:sz="8" w:space="0" w:color="auto"/>
            </w:tcBorders>
            <w:noWrap/>
            <w:tcMar>
              <w:top w:w="0" w:type="dxa"/>
              <w:left w:w="70" w:type="dxa"/>
              <w:bottom w:w="0" w:type="dxa"/>
              <w:right w:w="70" w:type="dxa"/>
            </w:tcMar>
            <w:vAlign w:val="bottom"/>
          </w:tcPr>
          <w:p w14:paraId="392C2A44" w14:textId="77777777" w:rsidR="00F462C9" w:rsidRPr="00F462C9" w:rsidRDefault="00F462C9" w:rsidP="00F462C9">
            <w:pPr>
              <w:rPr>
                <w:rFonts w:ascii="Calibri" w:hAnsi="Calibri"/>
                <w:color w:val="000000"/>
                <w:szCs w:val="22"/>
              </w:rPr>
            </w:pPr>
            <w:r w:rsidRPr="00F462C9">
              <w:rPr>
                <w:rFonts w:ascii="Calibri" w:hAnsi="Calibri"/>
                <w:color w:val="000000"/>
                <w:szCs w:val="22"/>
              </w:rPr>
              <w:t xml:space="preserve">HP SN 3000B 24/12 FC </w:t>
            </w:r>
            <w:proofErr w:type="spellStart"/>
            <w:r w:rsidRPr="00F462C9">
              <w:rPr>
                <w:rFonts w:ascii="Calibri" w:hAnsi="Calibri"/>
                <w:color w:val="000000"/>
                <w:szCs w:val="22"/>
              </w:rPr>
              <w:t>Switch</w:t>
            </w:r>
            <w:proofErr w:type="spellEnd"/>
            <w:r w:rsidRPr="00F462C9">
              <w:rPr>
                <w:rFonts w:ascii="Calibri" w:hAnsi="Calibri"/>
                <w:color w:val="000000"/>
                <w:szCs w:val="22"/>
              </w:rPr>
              <w:t xml:space="preserve"> * 2kom</w:t>
            </w:r>
          </w:p>
        </w:tc>
        <w:tc>
          <w:tcPr>
            <w:tcW w:w="1905" w:type="dxa"/>
            <w:tcBorders>
              <w:top w:val="single" w:sz="4" w:space="0" w:color="auto"/>
              <w:left w:val="nil"/>
              <w:bottom w:val="single" w:sz="4" w:space="0" w:color="auto"/>
              <w:right w:val="single" w:sz="4" w:space="0" w:color="auto"/>
            </w:tcBorders>
            <w:noWrap/>
            <w:tcMar>
              <w:top w:w="0" w:type="dxa"/>
              <w:left w:w="70" w:type="dxa"/>
              <w:bottom w:w="0" w:type="dxa"/>
              <w:right w:w="70" w:type="dxa"/>
            </w:tcMar>
            <w:vAlign w:val="bottom"/>
          </w:tcPr>
          <w:p w14:paraId="6E5E3DDB" w14:textId="77777777" w:rsidR="00F462C9" w:rsidRPr="00F462C9" w:rsidRDefault="00F462C9" w:rsidP="00F462C9">
            <w:pPr>
              <w:rPr>
                <w:rFonts w:ascii="Calibri" w:hAnsi="Calibri"/>
                <w:color w:val="000000"/>
                <w:szCs w:val="22"/>
              </w:rPr>
            </w:pPr>
            <w:r w:rsidRPr="00F462C9">
              <w:rPr>
                <w:rFonts w:ascii="Calibri" w:hAnsi="Calibri"/>
                <w:color w:val="000000"/>
                <w:szCs w:val="22"/>
              </w:rPr>
              <w:t>QW937A</w:t>
            </w:r>
          </w:p>
        </w:tc>
      </w:tr>
      <w:tr w:rsidR="00F462C9" w:rsidRPr="00F462C9" w14:paraId="5464A8A3" w14:textId="77777777" w:rsidTr="00F462C9">
        <w:trPr>
          <w:trHeight w:val="300"/>
        </w:trPr>
        <w:tc>
          <w:tcPr>
            <w:tcW w:w="5905"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tcPr>
          <w:p w14:paraId="012D3298" w14:textId="77777777" w:rsidR="00F462C9" w:rsidRPr="00F462C9" w:rsidRDefault="00F462C9" w:rsidP="00F462C9">
            <w:pPr>
              <w:rPr>
                <w:rFonts w:ascii="Calibri" w:hAnsi="Calibri"/>
                <w:color w:val="000000"/>
                <w:szCs w:val="22"/>
              </w:rPr>
            </w:pPr>
            <w:r w:rsidRPr="00F462C9">
              <w:rPr>
                <w:color w:val="000000"/>
              </w:rPr>
              <w:t xml:space="preserve">Aruba 2540 48G </w:t>
            </w:r>
            <w:proofErr w:type="spellStart"/>
            <w:r w:rsidRPr="00F462C9">
              <w:rPr>
                <w:color w:val="000000"/>
              </w:rPr>
              <w:t>PoE</w:t>
            </w:r>
            <w:proofErr w:type="spellEnd"/>
            <w:r w:rsidRPr="00F462C9">
              <w:rPr>
                <w:color w:val="000000"/>
              </w:rPr>
              <w:t>+ 4SFP  * 15kom</w:t>
            </w:r>
          </w:p>
        </w:tc>
        <w:tc>
          <w:tcPr>
            <w:tcW w:w="1905"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tcPr>
          <w:p w14:paraId="3DFAAA51" w14:textId="77777777" w:rsidR="00F462C9" w:rsidRPr="00F462C9" w:rsidRDefault="00F462C9" w:rsidP="00F462C9">
            <w:pPr>
              <w:rPr>
                <w:rFonts w:ascii="Calibri" w:hAnsi="Calibri"/>
                <w:color w:val="000000"/>
                <w:szCs w:val="22"/>
              </w:rPr>
            </w:pPr>
            <w:r w:rsidRPr="00F462C9">
              <w:rPr>
                <w:color w:val="000000"/>
              </w:rPr>
              <w:t>JL357A</w:t>
            </w:r>
          </w:p>
        </w:tc>
      </w:tr>
      <w:tr w:rsidR="00F462C9" w:rsidRPr="00F462C9" w14:paraId="0AACC3F8" w14:textId="77777777" w:rsidTr="00F462C9">
        <w:trPr>
          <w:trHeight w:val="300"/>
        </w:trPr>
        <w:tc>
          <w:tcPr>
            <w:tcW w:w="5905" w:type="dxa"/>
            <w:tcBorders>
              <w:top w:val="single" w:sz="4"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tcPr>
          <w:p w14:paraId="34A657E5" w14:textId="77777777" w:rsidR="00F462C9" w:rsidRPr="00F462C9" w:rsidRDefault="00F462C9" w:rsidP="00F462C9">
            <w:pPr>
              <w:rPr>
                <w:rFonts w:ascii="Calibri" w:hAnsi="Calibri"/>
                <w:color w:val="000000"/>
                <w:szCs w:val="22"/>
              </w:rPr>
            </w:pPr>
            <w:r w:rsidRPr="00F462C9">
              <w:rPr>
                <w:color w:val="000000"/>
              </w:rPr>
              <w:t xml:space="preserve">Aruba 2530 24G </w:t>
            </w:r>
            <w:proofErr w:type="spellStart"/>
            <w:r w:rsidRPr="00F462C9">
              <w:rPr>
                <w:color w:val="000000"/>
              </w:rPr>
              <w:t>PoE</w:t>
            </w:r>
            <w:proofErr w:type="spellEnd"/>
            <w:r w:rsidRPr="00F462C9">
              <w:rPr>
                <w:color w:val="000000"/>
              </w:rPr>
              <w:t xml:space="preserve"> * 4kom</w:t>
            </w:r>
          </w:p>
        </w:tc>
        <w:tc>
          <w:tcPr>
            <w:tcW w:w="1905" w:type="dxa"/>
            <w:tcBorders>
              <w:top w:val="single" w:sz="4"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6C86CE7F" w14:textId="77777777" w:rsidR="00F462C9" w:rsidRPr="00F462C9" w:rsidRDefault="00F462C9" w:rsidP="00F462C9">
            <w:pPr>
              <w:rPr>
                <w:rFonts w:ascii="Calibri" w:hAnsi="Calibri"/>
                <w:color w:val="000000"/>
                <w:szCs w:val="22"/>
              </w:rPr>
            </w:pPr>
            <w:r w:rsidRPr="00F462C9">
              <w:rPr>
                <w:color w:val="000000"/>
              </w:rPr>
              <w:t>J9773A</w:t>
            </w:r>
          </w:p>
        </w:tc>
      </w:tr>
      <w:tr w:rsidR="00F462C9" w:rsidRPr="00F462C9" w14:paraId="544EADD1" w14:textId="77777777" w:rsidTr="00F462C9">
        <w:trPr>
          <w:trHeight w:val="300"/>
        </w:trPr>
        <w:tc>
          <w:tcPr>
            <w:tcW w:w="5905" w:type="dxa"/>
            <w:tcBorders>
              <w:top w:val="single" w:sz="4"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tcPr>
          <w:p w14:paraId="20E6AEE1" w14:textId="77777777" w:rsidR="00F462C9" w:rsidRPr="00F462C9" w:rsidRDefault="00F462C9" w:rsidP="00F462C9">
            <w:pPr>
              <w:rPr>
                <w:color w:val="000000"/>
              </w:rPr>
            </w:pPr>
            <w:proofErr w:type="spellStart"/>
            <w:r w:rsidRPr="00F462C9">
              <w:rPr>
                <w:color w:val="000000"/>
              </w:rPr>
              <w:t>Palo</w:t>
            </w:r>
            <w:proofErr w:type="spellEnd"/>
            <w:r w:rsidRPr="00F462C9">
              <w:rPr>
                <w:color w:val="000000"/>
              </w:rPr>
              <w:t xml:space="preserve"> </w:t>
            </w:r>
            <w:proofErr w:type="spellStart"/>
            <w:r w:rsidRPr="00F462C9">
              <w:rPr>
                <w:color w:val="000000"/>
              </w:rPr>
              <w:t>Alto</w:t>
            </w:r>
            <w:proofErr w:type="spellEnd"/>
            <w:r w:rsidRPr="00F462C9">
              <w:rPr>
                <w:color w:val="000000"/>
              </w:rPr>
              <w:t xml:space="preserve"> PA-820 2*kos</w:t>
            </w:r>
          </w:p>
        </w:tc>
        <w:tc>
          <w:tcPr>
            <w:tcW w:w="1905" w:type="dxa"/>
            <w:tcBorders>
              <w:top w:val="single" w:sz="4"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14:paraId="4CCFA08A" w14:textId="77777777" w:rsidR="00F462C9" w:rsidRPr="00F462C9" w:rsidRDefault="00F462C9" w:rsidP="00F462C9">
            <w:pPr>
              <w:rPr>
                <w:color w:val="000000"/>
              </w:rPr>
            </w:pPr>
            <w:r w:rsidRPr="00F462C9">
              <w:rPr>
                <w:color w:val="000000"/>
              </w:rPr>
              <w:t>PA-820</w:t>
            </w:r>
          </w:p>
        </w:tc>
      </w:tr>
      <w:tr w:rsidR="00F462C9" w:rsidRPr="00F462C9" w14:paraId="0E6C7B48" w14:textId="77777777" w:rsidTr="00F462C9">
        <w:trPr>
          <w:trHeight w:val="276"/>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696F030A" w14:textId="77777777" w:rsidR="00F462C9" w:rsidRPr="00F462C9" w:rsidRDefault="00F462C9" w:rsidP="00F462C9">
            <w:pPr>
              <w:rPr>
                <w:color w:val="000000"/>
              </w:rPr>
            </w:pPr>
            <w:r w:rsidRPr="00F462C9">
              <w:rPr>
                <w:color w:val="000000"/>
              </w:rPr>
              <w:t xml:space="preserve">Aruba 8320 48 10/6 40 X472 5 2 </w:t>
            </w:r>
            <w:proofErr w:type="spellStart"/>
            <w:r w:rsidRPr="00F462C9">
              <w:rPr>
                <w:color w:val="000000"/>
              </w:rPr>
              <w:t>Bundle</w:t>
            </w:r>
            <w:proofErr w:type="spellEnd"/>
            <w:r w:rsidRPr="00F462C9">
              <w:rPr>
                <w:color w:val="000000"/>
              </w:rPr>
              <w:t xml:space="preserve">   2*kos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62D487D9" w14:textId="77777777" w:rsidR="00F462C9" w:rsidRPr="00F462C9" w:rsidRDefault="00F462C9" w:rsidP="00F462C9">
            <w:pPr>
              <w:rPr>
                <w:color w:val="000000"/>
              </w:rPr>
            </w:pPr>
            <w:r w:rsidRPr="00F462C9">
              <w:rPr>
                <w:color w:val="000000"/>
              </w:rPr>
              <w:t>JL479A</w:t>
            </w:r>
          </w:p>
        </w:tc>
      </w:tr>
      <w:tr w:rsidR="00F462C9" w:rsidRPr="00F462C9" w14:paraId="00AB4B9D" w14:textId="77777777" w:rsidTr="00F462C9">
        <w:trPr>
          <w:trHeight w:val="276"/>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72C23EC3" w14:textId="77777777" w:rsidR="00F462C9" w:rsidRPr="00F462C9" w:rsidRDefault="00F462C9" w:rsidP="00F462C9">
            <w:pPr>
              <w:rPr>
                <w:color w:val="000000"/>
              </w:rPr>
            </w:pPr>
            <w:r w:rsidRPr="00F462C9">
              <w:rPr>
                <w:color w:val="000000"/>
              </w:rPr>
              <w:t xml:space="preserve">Aruba 6100 24G 4SFP+ </w:t>
            </w:r>
            <w:proofErr w:type="spellStart"/>
            <w:r w:rsidRPr="00F462C9">
              <w:rPr>
                <w:color w:val="000000"/>
              </w:rPr>
              <w:t>Switch</w:t>
            </w:r>
            <w:proofErr w:type="spellEnd"/>
            <w:r w:rsidRPr="00F462C9">
              <w:rPr>
                <w:color w:val="000000"/>
              </w:rPr>
              <w:t xml:space="preserve">  2*kos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20EEB53B" w14:textId="77777777" w:rsidR="00F462C9" w:rsidRPr="00F462C9" w:rsidRDefault="00F462C9" w:rsidP="00F462C9">
            <w:pPr>
              <w:rPr>
                <w:color w:val="000000"/>
              </w:rPr>
            </w:pPr>
            <w:r w:rsidRPr="00F462C9">
              <w:rPr>
                <w:color w:val="000000"/>
              </w:rPr>
              <w:t>JL678A</w:t>
            </w:r>
          </w:p>
        </w:tc>
      </w:tr>
      <w:tr w:rsidR="00F462C9" w:rsidRPr="00F462C9" w14:paraId="1CAD89CE" w14:textId="77777777" w:rsidTr="00F462C9">
        <w:trPr>
          <w:trHeight w:val="276"/>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46807BD5" w14:textId="77777777" w:rsidR="00F462C9" w:rsidRPr="00F462C9" w:rsidRDefault="00F462C9" w:rsidP="00F462C9">
            <w:r w:rsidRPr="00F462C9">
              <w:t xml:space="preserve">Aruba 6100 48G CL4 4SFP+ </w:t>
            </w:r>
            <w:proofErr w:type="spellStart"/>
            <w:r w:rsidRPr="00F462C9">
              <w:t>Switch</w:t>
            </w:r>
            <w:proofErr w:type="spellEnd"/>
            <w:r w:rsidRPr="00F462C9">
              <w:t xml:space="preserve">  10*kos </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4A1B8441" w14:textId="77777777" w:rsidR="00F462C9" w:rsidRPr="00F462C9" w:rsidRDefault="00F462C9" w:rsidP="00F462C9">
            <w:r w:rsidRPr="00F462C9">
              <w:t>JL675A</w:t>
            </w:r>
          </w:p>
        </w:tc>
      </w:tr>
      <w:tr w:rsidR="00F462C9" w:rsidRPr="00F462C9" w14:paraId="1290B068" w14:textId="77777777" w:rsidTr="00F462C9">
        <w:trPr>
          <w:trHeight w:val="276"/>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488C75A8" w14:textId="77777777" w:rsidR="00F462C9" w:rsidRPr="00F462C9" w:rsidRDefault="00F462C9" w:rsidP="00F462C9">
            <w:r w:rsidRPr="00F462C9">
              <w:t xml:space="preserve">Aruba 6100 24G CL4 4SFP+ </w:t>
            </w:r>
            <w:proofErr w:type="spellStart"/>
            <w:r w:rsidRPr="00F462C9">
              <w:t>Switch</w:t>
            </w:r>
            <w:proofErr w:type="spellEnd"/>
            <w:r w:rsidRPr="00F462C9">
              <w:t xml:space="preserve">  10*kos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4F8A955B" w14:textId="77777777" w:rsidR="00F462C9" w:rsidRPr="00F462C9" w:rsidRDefault="00F462C9" w:rsidP="00F462C9">
            <w:r w:rsidRPr="00F462C9">
              <w:t>JL677A</w:t>
            </w:r>
          </w:p>
        </w:tc>
      </w:tr>
      <w:tr w:rsidR="00F462C9" w:rsidRPr="00F462C9" w14:paraId="498F632D" w14:textId="77777777" w:rsidTr="00F462C9">
        <w:trPr>
          <w:trHeight w:val="276"/>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53CC5248" w14:textId="77777777" w:rsidR="00F462C9" w:rsidRPr="00F462C9" w:rsidRDefault="00F462C9" w:rsidP="00F462C9">
            <w:r w:rsidRPr="00F462C9">
              <w:t xml:space="preserve">Aruba AP-303 (RW) </w:t>
            </w:r>
            <w:proofErr w:type="spellStart"/>
            <w:r w:rsidRPr="00F462C9">
              <w:t>Unified</w:t>
            </w:r>
            <w:proofErr w:type="spellEnd"/>
            <w:r w:rsidRPr="00F462C9">
              <w:t xml:space="preserve"> AP  10*kos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607D7F74" w14:textId="77777777" w:rsidR="00F462C9" w:rsidRPr="00F462C9" w:rsidRDefault="00F462C9" w:rsidP="00F462C9">
            <w:r w:rsidRPr="00F462C9">
              <w:t>JZ320A</w:t>
            </w:r>
          </w:p>
        </w:tc>
      </w:tr>
      <w:tr w:rsidR="00F462C9" w:rsidRPr="00F462C9" w14:paraId="0DC0B9DC" w14:textId="77777777" w:rsidTr="00F462C9">
        <w:trPr>
          <w:trHeight w:val="276"/>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1CDC8D9E" w14:textId="77777777" w:rsidR="00F462C9" w:rsidRPr="00F462C9" w:rsidRDefault="00F462C9" w:rsidP="00F462C9">
            <w:proofErr w:type="spellStart"/>
            <w:r w:rsidRPr="00F462C9">
              <w:t>Fortinet</w:t>
            </w:r>
            <w:proofErr w:type="spellEnd"/>
            <w:r w:rsidRPr="00F462C9">
              <w:t xml:space="preserve"> </w:t>
            </w:r>
            <w:proofErr w:type="spellStart"/>
            <w:r w:rsidRPr="00F462C9">
              <w:t>Fortigate</w:t>
            </w:r>
            <w:proofErr w:type="spellEnd"/>
            <w:r w:rsidRPr="00F462C9">
              <w:t xml:space="preserve"> 40F        20*kos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543198D3" w14:textId="77777777" w:rsidR="00F462C9" w:rsidRPr="00F462C9" w:rsidRDefault="00F462C9" w:rsidP="00F462C9">
            <w:r w:rsidRPr="00F462C9">
              <w:t>FG-40F</w:t>
            </w:r>
          </w:p>
        </w:tc>
      </w:tr>
      <w:tr w:rsidR="00F462C9" w:rsidRPr="00F462C9" w14:paraId="20F04769" w14:textId="77777777" w:rsidTr="00F462C9">
        <w:trPr>
          <w:trHeight w:val="276"/>
        </w:trPr>
        <w:tc>
          <w:tcPr>
            <w:tcW w:w="5905"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35A6F348" w14:textId="77777777" w:rsidR="00F462C9" w:rsidRPr="00F462C9" w:rsidRDefault="00F462C9" w:rsidP="00F462C9">
            <w:pPr>
              <w:rPr>
                <w:color w:val="000000"/>
              </w:rPr>
            </w:pPr>
            <w:proofErr w:type="spellStart"/>
            <w:r w:rsidRPr="00F462C9">
              <w:rPr>
                <w:color w:val="000000"/>
              </w:rPr>
              <w:t>Mikrotik</w:t>
            </w:r>
            <w:proofErr w:type="spellEnd"/>
            <w:r w:rsidRPr="00F462C9">
              <w:rPr>
                <w:color w:val="000000"/>
              </w:rPr>
              <w:t xml:space="preserve"> RB4011iGS+RM   25*kos</w:t>
            </w:r>
          </w:p>
        </w:tc>
        <w:tc>
          <w:tcPr>
            <w:tcW w:w="1905"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60CFDA22" w14:textId="77777777" w:rsidR="00F462C9" w:rsidRPr="00F462C9" w:rsidRDefault="00F462C9" w:rsidP="00F462C9">
            <w:pPr>
              <w:rPr>
                <w:color w:val="000000"/>
              </w:rPr>
            </w:pPr>
            <w:r w:rsidRPr="00F462C9">
              <w:rPr>
                <w:color w:val="000000"/>
              </w:rPr>
              <w:t>7009658</w:t>
            </w:r>
          </w:p>
        </w:tc>
      </w:tr>
    </w:tbl>
    <w:p w14:paraId="366E79BA" w14:textId="77777777" w:rsidR="00810062" w:rsidRPr="00810062" w:rsidRDefault="00810062" w:rsidP="00810062">
      <w:pPr>
        <w:rPr>
          <w:rFonts w:ascii="Calibri" w:hAnsi="Calibri"/>
          <w:sz w:val="22"/>
          <w:szCs w:val="22"/>
        </w:rPr>
      </w:pPr>
    </w:p>
    <w:p w14:paraId="4740A438" w14:textId="6FDDE7B4" w:rsidR="00810062" w:rsidRDefault="00810062" w:rsidP="00810062">
      <w:pPr>
        <w:jc w:val="both"/>
        <w:rPr>
          <w:b/>
          <w:bCs/>
        </w:rPr>
      </w:pPr>
      <w:r w:rsidRPr="00810062">
        <w:rPr>
          <w:b/>
          <w:bCs/>
        </w:rPr>
        <w:t>Strateška oprema II:</w:t>
      </w:r>
    </w:p>
    <w:p w14:paraId="2F0EE186" w14:textId="77777777" w:rsidR="00F462C9" w:rsidRPr="00810062" w:rsidRDefault="00F462C9" w:rsidP="00810062">
      <w:pPr>
        <w:jc w:val="both"/>
        <w:rPr>
          <w:b/>
          <w:bCs/>
        </w:rPr>
      </w:pPr>
    </w:p>
    <w:tbl>
      <w:tblPr>
        <w:tblW w:w="7381" w:type="dxa"/>
        <w:tblInd w:w="-5" w:type="dxa"/>
        <w:tblCellMar>
          <w:left w:w="0" w:type="dxa"/>
          <w:right w:w="0" w:type="dxa"/>
        </w:tblCellMar>
        <w:tblLook w:val="0000" w:firstRow="0" w:lastRow="0" w:firstColumn="0" w:lastColumn="0" w:noHBand="0" w:noVBand="0"/>
      </w:tblPr>
      <w:tblGrid>
        <w:gridCol w:w="4830"/>
        <w:gridCol w:w="1559"/>
        <w:gridCol w:w="992"/>
      </w:tblGrid>
      <w:tr w:rsidR="00F462C9" w:rsidRPr="00F462C9" w14:paraId="7BB851B1"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tcPr>
          <w:p w14:paraId="6F048A88" w14:textId="77777777" w:rsidR="00F462C9" w:rsidRPr="00F462C9" w:rsidRDefault="00F462C9" w:rsidP="00F462C9">
            <w:pPr>
              <w:rPr>
                <w:rFonts w:eastAsia="Arial Unicode MS"/>
                <w:b/>
                <w:bCs/>
              </w:rPr>
            </w:pPr>
            <w:r w:rsidRPr="00F462C9">
              <w:rPr>
                <w:rFonts w:eastAsia="Arial Unicode MS"/>
                <w:b/>
                <w:bCs/>
              </w:rPr>
              <w:t>Osebni računalniki</w:t>
            </w:r>
          </w:p>
        </w:tc>
        <w:tc>
          <w:tcPr>
            <w:tcW w:w="1559" w:type="dxa"/>
            <w:tcBorders>
              <w:top w:val="single" w:sz="4" w:space="0" w:color="auto"/>
              <w:left w:val="nil"/>
              <w:bottom w:val="single" w:sz="4" w:space="0" w:color="auto"/>
              <w:right w:val="single" w:sz="4" w:space="0" w:color="auto"/>
            </w:tcBorders>
            <w:shd w:val="clear" w:color="auto" w:fill="E7E6E6" w:themeFill="background2"/>
            <w:noWrap/>
            <w:vAlign w:val="bottom"/>
          </w:tcPr>
          <w:p w14:paraId="1C43645E" w14:textId="77777777" w:rsidR="00F462C9" w:rsidRPr="00F462C9" w:rsidRDefault="00F462C9" w:rsidP="00F462C9">
            <w:pPr>
              <w:jc w:val="center"/>
              <w:rPr>
                <w:rFonts w:eastAsia="Arial Unicode MS"/>
                <w:b/>
                <w:bCs/>
              </w:rPr>
            </w:pPr>
            <w:r w:rsidRPr="00F462C9">
              <w:rPr>
                <w:rFonts w:eastAsia="Arial Unicode MS"/>
                <w:b/>
                <w:bCs/>
              </w:rPr>
              <w:t>Leto nabave</w:t>
            </w:r>
          </w:p>
        </w:tc>
        <w:tc>
          <w:tcPr>
            <w:tcW w:w="992" w:type="dxa"/>
            <w:tcBorders>
              <w:top w:val="single" w:sz="4" w:space="0" w:color="auto"/>
              <w:left w:val="nil"/>
              <w:bottom w:val="single" w:sz="4" w:space="0" w:color="auto"/>
              <w:right w:val="single" w:sz="4" w:space="0" w:color="auto"/>
            </w:tcBorders>
            <w:shd w:val="clear" w:color="auto" w:fill="E7E6E6" w:themeFill="background2"/>
            <w:noWrap/>
            <w:vAlign w:val="bottom"/>
          </w:tcPr>
          <w:p w14:paraId="606E1F6C" w14:textId="77777777" w:rsidR="00F462C9" w:rsidRPr="00F462C9" w:rsidRDefault="00F462C9" w:rsidP="00F462C9">
            <w:pPr>
              <w:jc w:val="center"/>
              <w:rPr>
                <w:rFonts w:eastAsia="Arial Unicode MS"/>
                <w:b/>
                <w:bCs/>
              </w:rPr>
            </w:pPr>
            <w:r w:rsidRPr="00F462C9">
              <w:rPr>
                <w:rFonts w:eastAsia="Arial Unicode MS"/>
                <w:b/>
                <w:bCs/>
              </w:rPr>
              <w:t>Število</w:t>
            </w:r>
          </w:p>
        </w:tc>
      </w:tr>
      <w:tr w:rsidR="00F462C9" w:rsidRPr="00F462C9" w14:paraId="7BAB91C6"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922DCDF"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ThinkCentre</w:t>
            </w:r>
            <w:proofErr w:type="spellEnd"/>
            <w:r w:rsidRPr="00F462C9">
              <w:rPr>
                <w:rFonts w:eastAsia="Arial Unicode MS"/>
                <w:color w:val="000000"/>
              </w:rPr>
              <w:t xml:space="preserve"> M720s</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798054AA" w14:textId="77777777" w:rsidR="00F462C9" w:rsidRPr="00F462C9" w:rsidRDefault="00F462C9" w:rsidP="00F462C9">
            <w:pPr>
              <w:jc w:val="center"/>
              <w:rPr>
                <w:rFonts w:eastAsia="Arial Unicode MS"/>
                <w:color w:val="000000"/>
              </w:rPr>
            </w:pPr>
            <w:r w:rsidRPr="00F462C9">
              <w:rPr>
                <w:rFonts w:eastAsia="Arial Unicode MS"/>
                <w:color w:val="000000"/>
              </w:rPr>
              <w:t>2019</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4B3CEF0D" w14:textId="77777777" w:rsidR="00F462C9" w:rsidRPr="00F462C9" w:rsidRDefault="00F462C9" w:rsidP="00F462C9">
            <w:pPr>
              <w:jc w:val="center"/>
              <w:rPr>
                <w:rFonts w:eastAsia="Arial Unicode MS"/>
                <w:color w:val="000000"/>
              </w:rPr>
            </w:pPr>
            <w:r w:rsidRPr="00F462C9">
              <w:rPr>
                <w:rFonts w:eastAsia="Arial Unicode MS"/>
                <w:color w:val="000000"/>
              </w:rPr>
              <w:t>150</w:t>
            </w:r>
          </w:p>
        </w:tc>
      </w:tr>
      <w:tr w:rsidR="00F462C9" w:rsidRPr="00F462C9" w14:paraId="77969901"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00440C9"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ThinkCentre</w:t>
            </w:r>
            <w:proofErr w:type="spellEnd"/>
            <w:r w:rsidRPr="00F462C9">
              <w:rPr>
                <w:rFonts w:eastAsia="Arial Unicode MS"/>
                <w:color w:val="000000"/>
              </w:rPr>
              <w:t xml:space="preserve"> M710q TINY</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3E360934" w14:textId="77777777" w:rsidR="00F462C9" w:rsidRPr="00F462C9" w:rsidRDefault="00F462C9" w:rsidP="00F462C9">
            <w:pPr>
              <w:jc w:val="center"/>
              <w:rPr>
                <w:rFonts w:eastAsia="Arial Unicode MS"/>
                <w:color w:val="000000"/>
              </w:rPr>
            </w:pPr>
            <w:r w:rsidRPr="00F462C9">
              <w:rPr>
                <w:rFonts w:eastAsia="Arial Unicode MS"/>
                <w:color w:val="000000"/>
              </w:rPr>
              <w:t>2017</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3A0BF3D9" w14:textId="77777777" w:rsidR="00F462C9" w:rsidRPr="00F462C9" w:rsidRDefault="00F462C9" w:rsidP="00F462C9">
            <w:pPr>
              <w:jc w:val="center"/>
              <w:rPr>
                <w:rFonts w:eastAsia="Arial Unicode MS"/>
                <w:color w:val="000000"/>
              </w:rPr>
            </w:pPr>
            <w:r w:rsidRPr="00F462C9">
              <w:rPr>
                <w:rFonts w:eastAsia="Arial Unicode MS"/>
                <w:color w:val="000000"/>
              </w:rPr>
              <w:t>35</w:t>
            </w:r>
          </w:p>
        </w:tc>
      </w:tr>
      <w:tr w:rsidR="00F462C9" w:rsidRPr="00F462C9" w14:paraId="189200A7"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778BF03"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ThinkCentre</w:t>
            </w:r>
            <w:proofErr w:type="spellEnd"/>
            <w:r w:rsidRPr="00F462C9">
              <w:rPr>
                <w:rFonts w:eastAsia="Arial Unicode MS"/>
                <w:color w:val="000000"/>
              </w:rPr>
              <w:t xml:space="preserve"> M710q TINY-IN-ONE 24</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1E44B57A" w14:textId="77777777" w:rsidR="00F462C9" w:rsidRPr="00F462C9" w:rsidRDefault="00F462C9" w:rsidP="00F462C9">
            <w:pPr>
              <w:jc w:val="center"/>
              <w:rPr>
                <w:rFonts w:eastAsia="Arial Unicode MS"/>
                <w:color w:val="000000"/>
              </w:rPr>
            </w:pPr>
            <w:r w:rsidRPr="00F462C9">
              <w:rPr>
                <w:rFonts w:eastAsia="Arial Unicode MS"/>
                <w:color w:val="000000"/>
              </w:rPr>
              <w:t>2018</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4CF2C590" w14:textId="77777777" w:rsidR="00F462C9" w:rsidRPr="00F462C9" w:rsidRDefault="00F462C9" w:rsidP="00F462C9">
            <w:pPr>
              <w:jc w:val="center"/>
              <w:rPr>
                <w:rFonts w:eastAsia="Arial Unicode MS"/>
                <w:color w:val="000000"/>
              </w:rPr>
            </w:pPr>
            <w:r w:rsidRPr="00F462C9">
              <w:rPr>
                <w:rFonts w:eastAsia="Arial Unicode MS"/>
                <w:color w:val="000000"/>
              </w:rPr>
              <w:t>35</w:t>
            </w:r>
          </w:p>
        </w:tc>
      </w:tr>
      <w:tr w:rsidR="00F462C9" w:rsidRPr="00F462C9" w14:paraId="121F21EC"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42FCA41"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ThinkCentre</w:t>
            </w:r>
            <w:proofErr w:type="spellEnd"/>
            <w:r w:rsidRPr="00F462C9">
              <w:rPr>
                <w:rFonts w:eastAsia="Arial Unicode MS"/>
                <w:color w:val="000000"/>
              </w:rPr>
              <w:t xml:space="preserve"> M70s</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286EF34F" w14:textId="77777777" w:rsidR="00F462C9" w:rsidRPr="00F462C9" w:rsidRDefault="00F462C9" w:rsidP="00F462C9">
            <w:pPr>
              <w:jc w:val="center"/>
              <w:rPr>
                <w:rFonts w:eastAsia="Arial Unicode MS"/>
                <w:color w:val="000000"/>
              </w:rPr>
            </w:pPr>
            <w:r w:rsidRPr="00F462C9">
              <w:rPr>
                <w:rFonts w:eastAsia="Arial Unicode MS"/>
                <w:color w:val="000000"/>
              </w:rPr>
              <w:t>2022</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4378F36B" w14:textId="77777777" w:rsidR="00F462C9" w:rsidRPr="00F462C9" w:rsidRDefault="00F462C9" w:rsidP="00F462C9">
            <w:pPr>
              <w:jc w:val="center"/>
              <w:rPr>
                <w:rFonts w:eastAsia="Arial Unicode MS"/>
                <w:color w:val="000000"/>
              </w:rPr>
            </w:pPr>
            <w:r w:rsidRPr="00F462C9">
              <w:rPr>
                <w:rFonts w:eastAsia="Arial Unicode MS"/>
                <w:color w:val="000000"/>
              </w:rPr>
              <w:t>150</w:t>
            </w:r>
          </w:p>
        </w:tc>
      </w:tr>
      <w:tr w:rsidR="00F462C9" w:rsidRPr="00F462C9" w14:paraId="65F617E8"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F650A3D"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ThinkCentre</w:t>
            </w:r>
            <w:proofErr w:type="spellEnd"/>
            <w:r w:rsidRPr="00F462C9">
              <w:rPr>
                <w:rFonts w:eastAsia="Arial Unicode MS"/>
                <w:color w:val="000000"/>
              </w:rPr>
              <w:t xml:space="preserve"> M70s</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7246A624" w14:textId="77777777" w:rsidR="00F462C9" w:rsidRPr="00F462C9" w:rsidRDefault="00F462C9" w:rsidP="00F462C9">
            <w:pPr>
              <w:jc w:val="center"/>
              <w:rPr>
                <w:rFonts w:eastAsia="Arial Unicode MS"/>
                <w:color w:val="000000"/>
              </w:rPr>
            </w:pPr>
            <w:r w:rsidRPr="00F462C9">
              <w:rPr>
                <w:rFonts w:eastAsia="Arial Unicode MS"/>
                <w:color w:val="000000"/>
              </w:rPr>
              <w:t>2023</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1B60A712" w14:textId="77777777" w:rsidR="00F462C9" w:rsidRPr="00F462C9" w:rsidRDefault="00F462C9" w:rsidP="00F462C9">
            <w:pPr>
              <w:jc w:val="center"/>
              <w:rPr>
                <w:rFonts w:eastAsia="Arial Unicode MS"/>
                <w:color w:val="000000"/>
              </w:rPr>
            </w:pPr>
            <w:r w:rsidRPr="00F462C9">
              <w:rPr>
                <w:rFonts w:eastAsia="Arial Unicode MS"/>
                <w:color w:val="000000"/>
              </w:rPr>
              <w:t>70</w:t>
            </w:r>
          </w:p>
        </w:tc>
      </w:tr>
      <w:tr w:rsidR="00F462C9" w:rsidRPr="00F462C9" w14:paraId="435E34E9"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D000C3A"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ThinkCentre</w:t>
            </w:r>
            <w:proofErr w:type="spellEnd"/>
            <w:r w:rsidRPr="00F462C9">
              <w:rPr>
                <w:rFonts w:eastAsia="Arial Unicode MS"/>
                <w:color w:val="000000"/>
              </w:rPr>
              <w:t xml:space="preserve"> </w:t>
            </w:r>
            <w:proofErr w:type="spellStart"/>
            <w:r w:rsidRPr="00F462C9">
              <w:rPr>
                <w:rFonts w:eastAsia="Arial Unicode MS"/>
                <w:color w:val="000000"/>
              </w:rPr>
              <w:t>AiO</w:t>
            </w:r>
            <w:proofErr w:type="spellEnd"/>
            <w:r w:rsidRPr="00F462C9">
              <w:rPr>
                <w:rFonts w:eastAsia="Arial Unicode MS"/>
                <w:color w:val="000000"/>
              </w:rPr>
              <w:t xml:space="preserve"> M70q</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75E1EAF4" w14:textId="77777777" w:rsidR="00F462C9" w:rsidRPr="00F462C9" w:rsidRDefault="00F462C9" w:rsidP="00F462C9">
            <w:pPr>
              <w:jc w:val="center"/>
              <w:rPr>
                <w:rFonts w:eastAsia="Arial Unicode MS"/>
                <w:color w:val="000000"/>
              </w:rPr>
            </w:pPr>
            <w:r w:rsidRPr="00F462C9">
              <w:rPr>
                <w:rFonts w:eastAsia="Arial Unicode MS"/>
                <w:color w:val="000000"/>
              </w:rPr>
              <w:t>2025</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76FF8354" w14:textId="77777777" w:rsidR="00F462C9" w:rsidRPr="00F462C9" w:rsidRDefault="00F462C9" w:rsidP="00F462C9">
            <w:pPr>
              <w:jc w:val="center"/>
              <w:rPr>
                <w:rFonts w:eastAsia="Arial Unicode MS"/>
                <w:color w:val="000000"/>
              </w:rPr>
            </w:pPr>
            <w:r w:rsidRPr="00F462C9">
              <w:rPr>
                <w:rFonts w:eastAsia="Arial Unicode MS"/>
                <w:color w:val="000000"/>
              </w:rPr>
              <w:t>55</w:t>
            </w:r>
          </w:p>
        </w:tc>
      </w:tr>
      <w:tr w:rsidR="00F462C9" w:rsidRPr="00F462C9" w14:paraId="5739BD8B"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020B12E"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ThinkCentre</w:t>
            </w:r>
            <w:proofErr w:type="spellEnd"/>
            <w:r w:rsidRPr="00F462C9">
              <w:rPr>
                <w:rFonts w:eastAsia="Arial Unicode MS"/>
                <w:color w:val="000000"/>
              </w:rPr>
              <w:t xml:space="preserve"> M70s</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5139DFB7" w14:textId="77777777" w:rsidR="00F462C9" w:rsidRPr="00F462C9" w:rsidRDefault="00F462C9" w:rsidP="00F462C9">
            <w:pPr>
              <w:jc w:val="center"/>
              <w:rPr>
                <w:rFonts w:eastAsia="Arial Unicode MS"/>
                <w:color w:val="000000"/>
              </w:rPr>
            </w:pPr>
            <w:r w:rsidRPr="00F462C9">
              <w:rPr>
                <w:rFonts w:eastAsia="Arial Unicode MS"/>
                <w:color w:val="000000"/>
              </w:rPr>
              <w:t>2024</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34485D8D" w14:textId="77777777" w:rsidR="00F462C9" w:rsidRPr="00F462C9" w:rsidRDefault="00F462C9" w:rsidP="00F462C9">
            <w:pPr>
              <w:jc w:val="center"/>
              <w:rPr>
                <w:rFonts w:eastAsia="Arial Unicode MS"/>
                <w:color w:val="000000"/>
              </w:rPr>
            </w:pPr>
            <w:r w:rsidRPr="00F462C9">
              <w:rPr>
                <w:rFonts w:eastAsia="Arial Unicode MS"/>
                <w:color w:val="000000"/>
              </w:rPr>
              <w:t>50</w:t>
            </w:r>
          </w:p>
        </w:tc>
      </w:tr>
      <w:tr w:rsidR="00F462C9" w:rsidRPr="00F462C9" w14:paraId="5DB69EA8"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D2956BC"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ThinkCentre</w:t>
            </w:r>
            <w:proofErr w:type="spellEnd"/>
            <w:r w:rsidRPr="00F462C9">
              <w:rPr>
                <w:rFonts w:eastAsia="Arial Unicode MS"/>
                <w:color w:val="000000"/>
              </w:rPr>
              <w:t xml:space="preserve"> M70q</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15F150F4" w14:textId="77777777" w:rsidR="00F462C9" w:rsidRPr="00F462C9" w:rsidRDefault="00F462C9" w:rsidP="00F462C9">
            <w:pPr>
              <w:jc w:val="center"/>
              <w:rPr>
                <w:rFonts w:eastAsia="Arial Unicode MS"/>
                <w:color w:val="000000"/>
              </w:rPr>
            </w:pPr>
            <w:r w:rsidRPr="00F462C9">
              <w:rPr>
                <w:rFonts w:eastAsia="Arial Unicode MS"/>
                <w:color w:val="000000"/>
              </w:rPr>
              <w:t>2025</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65BB4E45" w14:textId="77777777" w:rsidR="00F462C9" w:rsidRPr="00F462C9" w:rsidRDefault="00F462C9" w:rsidP="00F462C9">
            <w:pPr>
              <w:jc w:val="center"/>
              <w:rPr>
                <w:rFonts w:eastAsia="Arial Unicode MS"/>
                <w:color w:val="000000"/>
              </w:rPr>
            </w:pPr>
            <w:r w:rsidRPr="00F462C9">
              <w:rPr>
                <w:rFonts w:eastAsia="Arial Unicode MS"/>
                <w:color w:val="000000"/>
              </w:rPr>
              <w:t>55</w:t>
            </w:r>
          </w:p>
        </w:tc>
      </w:tr>
      <w:tr w:rsidR="00F462C9" w:rsidRPr="00F462C9" w14:paraId="58CA7A13"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41F17AF5"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ThinkPad</w:t>
            </w:r>
            <w:proofErr w:type="spellEnd"/>
            <w:r w:rsidRPr="00F462C9">
              <w:rPr>
                <w:rFonts w:eastAsia="Arial Unicode MS"/>
                <w:color w:val="000000"/>
              </w:rPr>
              <w:t xml:space="preserve"> U5</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6806E05E" w14:textId="77777777" w:rsidR="00F462C9" w:rsidRPr="00F462C9" w:rsidRDefault="00F462C9" w:rsidP="00F462C9">
            <w:pPr>
              <w:jc w:val="center"/>
              <w:rPr>
                <w:rFonts w:eastAsia="Arial Unicode MS"/>
                <w:color w:val="000000"/>
              </w:rPr>
            </w:pPr>
            <w:r w:rsidRPr="00F462C9">
              <w:rPr>
                <w:rFonts w:eastAsia="Arial Unicode MS"/>
                <w:color w:val="000000"/>
              </w:rPr>
              <w:t>2025</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6ADA6E68" w14:textId="77777777" w:rsidR="00F462C9" w:rsidRPr="00F462C9" w:rsidRDefault="00F462C9" w:rsidP="00F462C9">
            <w:pPr>
              <w:jc w:val="center"/>
              <w:rPr>
                <w:rFonts w:eastAsia="Arial Unicode MS"/>
                <w:color w:val="000000"/>
              </w:rPr>
            </w:pPr>
            <w:r w:rsidRPr="00F462C9">
              <w:rPr>
                <w:rFonts w:eastAsia="Arial Unicode MS"/>
                <w:color w:val="000000"/>
              </w:rPr>
              <w:t>5</w:t>
            </w:r>
          </w:p>
        </w:tc>
      </w:tr>
      <w:tr w:rsidR="00F462C9" w:rsidRPr="00F462C9" w14:paraId="0959EA52"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ABA1320"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ThinkPad</w:t>
            </w:r>
            <w:proofErr w:type="spellEnd"/>
            <w:r w:rsidRPr="00F462C9">
              <w:rPr>
                <w:rFonts w:eastAsia="Arial Unicode MS"/>
                <w:color w:val="000000"/>
              </w:rPr>
              <w:t xml:space="preserve"> U7</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7F7CA5DC" w14:textId="77777777" w:rsidR="00F462C9" w:rsidRPr="00F462C9" w:rsidRDefault="00F462C9" w:rsidP="00F462C9">
            <w:pPr>
              <w:jc w:val="center"/>
              <w:rPr>
                <w:rFonts w:eastAsia="Arial Unicode MS"/>
                <w:color w:val="000000"/>
              </w:rPr>
            </w:pPr>
            <w:r w:rsidRPr="00F462C9">
              <w:rPr>
                <w:rFonts w:eastAsia="Arial Unicode MS"/>
                <w:color w:val="000000"/>
              </w:rPr>
              <w:t>2025</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6BF3F70F" w14:textId="77777777" w:rsidR="00F462C9" w:rsidRPr="00F462C9" w:rsidRDefault="00F462C9" w:rsidP="00F462C9">
            <w:pPr>
              <w:jc w:val="center"/>
              <w:rPr>
                <w:rFonts w:eastAsia="Arial Unicode MS"/>
                <w:color w:val="000000"/>
              </w:rPr>
            </w:pPr>
            <w:r w:rsidRPr="00F462C9">
              <w:rPr>
                <w:rFonts w:eastAsia="Arial Unicode MS"/>
                <w:color w:val="000000"/>
              </w:rPr>
              <w:t>10</w:t>
            </w:r>
          </w:p>
        </w:tc>
      </w:tr>
      <w:tr w:rsidR="00F462C9" w:rsidRPr="00F462C9" w14:paraId="25580BE0"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597F069B"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ThinkPad</w:t>
            </w:r>
            <w:proofErr w:type="spellEnd"/>
            <w:r w:rsidRPr="00F462C9">
              <w:rPr>
                <w:rFonts w:eastAsia="Arial Unicode MS"/>
                <w:color w:val="000000"/>
              </w:rPr>
              <w:t xml:space="preserve"> E15</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792D58B3" w14:textId="77777777" w:rsidR="00F462C9" w:rsidRPr="00F462C9" w:rsidRDefault="00F462C9" w:rsidP="00F462C9">
            <w:pPr>
              <w:jc w:val="center"/>
              <w:rPr>
                <w:rFonts w:eastAsia="Arial Unicode MS"/>
                <w:color w:val="000000"/>
              </w:rPr>
            </w:pPr>
            <w:r w:rsidRPr="00F462C9">
              <w:rPr>
                <w:rFonts w:eastAsia="Arial Unicode MS"/>
                <w:color w:val="000000"/>
              </w:rPr>
              <w:t>2022</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5BB0B68C" w14:textId="77777777" w:rsidR="00F462C9" w:rsidRPr="00F462C9" w:rsidRDefault="00F462C9" w:rsidP="00F462C9">
            <w:pPr>
              <w:jc w:val="center"/>
              <w:rPr>
                <w:rFonts w:eastAsia="Arial Unicode MS"/>
                <w:color w:val="000000"/>
              </w:rPr>
            </w:pPr>
            <w:r w:rsidRPr="00F462C9">
              <w:rPr>
                <w:rFonts w:eastAsia="Arial Unicode MS"/>
                <w:color w:val="000000"/>
              </w:rPr>
              <w:t>15</w:t>
            </w:r>
          </w:p>
        </w:tc>
      </w:tr>
      <w:tr w:rsidR="00F462C9" w:rsidRPr="00F462C9" w14:paraId="2AC223D2"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DCC633F"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ThinkPad</w:t>
            </w:r>
            <w:proofErr w:type="spellEnd"/>
            <w:r w:rsidRPr="00F462C9">
              <w:rPr>
                <w:rFonts w:eastAsia="Arial Unicode MS"/>
                <w:color w:val="000000"/>
              </w:rPr>
              <w:t xml:space="preserve"> E16</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65083DAD" w14:textId="77777777" w:rsidR="00F462C9" w:rsidRPr="00F462C9" w:rsidRDefault="00F462C9" w:rsidP="00F462C9">
            <w:pPr>
              <w:jc w:val="center"/>
              <w:rPr>
                <w:rFonts w:eastAsia="Arial Unicode MS"/>
                <w:color w:val="000000"/>
              </w:rPr>
            </w:pPr>
            <w:r w:rsidRPr="00F462C9">
              <w:rPr>
                <w:rFonts w:eastAsia="Arial Unicode MS"/>
                <w:color w:val="000000"/>
              </w:rPr>
              <w:t>2024</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0833153B" w14:textId="77777777" w:rsidR="00F462C9" w:rsidRPr="00F462C9" w:rsidRDefault="00F462C9" w:rsidP="00F462C9">
            <w:pPr>
              <w:jc w:val="center"/>
              <w:rPr>
                <w:rFonts w:eastAsia="Arial Unicode MS"/>
                <w:color w:val="000000"/>
              </w:rPr>
            </w:pPr>
            <w:r w:rsidRPr="00F462C9">
              <w:rPr>
                <w:rFonts w:eastAsia="Arial Unicode MS"/>
                <w:color w:val="000000"/>
              </w:rPr>
              <w:t>20</w:t>
            </w:r>
          </w:p>
        </w:tc>
      </w:tr>
      <w:tr w:rsidR="00F462C9" w:rsidRPr="00F462C9" w14:paraId="264CEAF1"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4E4E948"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ThinkPad</w:t>
            </w:r>
            <w:proofErr w:type="spellEnd"/>
            <w:r w:rsidRPr="00F462C9">
              <w:rPr>
                <w:rFonts w:eastAsia="Arial Unicode MS"/>
                <w:color w:val="000000"/>
              </w:rPr>
              <w:t xml:space="preserve"> E13</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0CD65FA1" w14:textId="77777777" w:rsidR="00F462C9" w:rsidRPr="00F462C9" w:rsidRDefault="00F462C9" w:rsidP="00F462C9">
            <w:pPr>
              <w:jc w:val="center"/>
              <w:rPr>
                <w:rFonts w:eastAsia="Arial Unicode MS"/>
                <w:color w:val="000000"/>
              </w:rPr>
            </w:pPr>
            <w:r w:rsidRPr="00F462C9">
              <w:rPr>
                <w:rFonts w:eastAsia="Arial Unicode MS"/>
                <w:color w:val="000000"/>
              </w:rPr>
              <w:t>2024</w:t>
            </w:r>
          </w:p>
        </w:tc>
        <w:tc>
          <w:tcPr>
            <w:tcW w:w="992" w:type="dxa"/>
            <w:tcBorders>
              <w:top w:val="single" w:sz="4" w:space="0" w:color="auto"/>
              <w:left w:val="nil"/>
              <w:bottom w:val="single" w:sz="4" w:space="0" w:color="auto"/>
              <w:right w:val="single" w:sz="4" w:space="0" w:color="auto"/>
            </w:tcBorders>
            <w:shd w:val="clear" w:color="auto" w:fill="FFFFFF"/>
            <w:noWrap/>
            <w:vAlign w:val="bottom"/>
          </w:tcPr>
          <w:p w14:paraId="171F4954" w14:textId="77777777" w:rsidR="00F462C9" w:rsidRPr="00F462C9" w:rsidRDefault="00F462C9" w:rsidP="00F462C9">
            <w:pPr>
              <w:jc w:val="center"/>
              <w:rPr>
                <w:rFonts w:eastAsia="Arial Unicode MS"/>
                <w:color w:val="000000"/>
              </w:rPr>
            </w:pPr>
            <w:r w:rsidRPr="00F462C9">
              <w:rPr>
                <w:rFonts w:eastAsia="Arial Unicode MS"/>
                <w:color w:val="000000"/>
              </w:rPr>
              <w:t>5</w:t>
            </w:r>
          </w:p>
        </w:tc>
      </w:tr>
    </w:tbl>
    <w:p w14:paraId="41E2A81B" w14:textId="77777777" w:rsidR="00810062" w:rsidRPr="00810062" w:rsidRDefault="00810062" w:rsidP="00810062">
      <w:pPr>
        <w:jc w:val="both"/>
        <w:rPr>
          <w:b/>
          <w:bCs/>
        </w:rPr>
      </w:pPr>
    </w:p>
    <w:tbl>
      <w:tblPr>
        <w:tblW w:w="7381" w:type="dxa"/>
        <w:tblInd w:w="-5" w:type="dxa"/>
        <w:tblCellMar>
          <w:left w:w="0" w:type="dxa"/>
          <w:right w:w="0" w:type="dxa"/>
        </w:tblCellMar>
        <w:tblLook w:val="0000" w:firstRow="0" w:lastRow="0" w:firstColumn="0" w:lastColumn="0" w:noHBand="0" w:noVBand="0"/>
      </w:tblPr>
      <w:tblGrid>
        <w:gridCol w:w="4830"/>
        <w:gridCol w:w="1559"/>
        <w:gridCol w:w="992"/>
      </w:tblGrid>
      <w:tr w:rsidR="00F462C9" w:rsidRPr="00F462C9" w14:paraId="379BB2AF"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tcPr>
          <w:p w14:paraId="11398DD1" w14:textId="77777777" w:rsidR="00F462C9" w:rsidRPr="00F462C9" w:rsidRDefault="00F462C9" w:rsidP="00F462C9">
            <w:pPr>
              <w:rPr>
                <w:rFonts w:eastAsia="Arial Unicode MS"/>
                <w:b/>
                <w:bCs/>
              </w:rPr>
            </w:pPr>
            <w:r w:rsidRPr="00F462C9">
              <w:rPr>
                <w:rFonts w:eastAsia="Arial Unicode MS"/>
                <w:b/>
                <w:bCs/>
              </w:rPr>
              <w:t>Monitorji ZIS</w:t>
            </w:r>
          </w:p>
        </w:tc>
        <w:tc>
          <w:tcPr>
            <w:tcW w:w="1559" w:type="dxa"/>
            <w:tcBorders>
              <w:top w:val="single" w:sz="4" w:space="0" w:color="auto"/>
              <w:left w:val="nil"/>
              <w:bottom w:val="single" w:sz="4" w:space="0" w:color="auto"/>
              <w:right w:val="single" w:sz="4" w:space="0" w:color="auto"/>
            </w:tcBorders>
            <w:shd w:val="clear" w:color="auto" w:fill="E7E6E6" w:themeFill="background2"/>
            <w:noWrap/>
            <w:vAlign w:val="bottom"/>
          </w:tcPr>
          <w:p w14:paraId="68023BB4" w14:textId="77777777" w:rsidR="00F462C9" w:rsidRPr="00F462C9" w:rsidRDefault="00F462C9" w:rsidP="00F462C9">
            <w:pPr>
              <w:jc w:val="center"/>
              <w:rPr>
                <w:rFonts w:eastAsia="Arial Unicode MS"/>
                <w:b/>
                <w:bCs/>
              </w:rPr>
            </w:pPr>
            <w:r w:rsidRPr="00F462C9">
              <w:rPr>
                <w:rFonts w:eastAsia="Arial Unicode MS"/>
                <w:b/>
                <w:bCs/>
              </w:rPr>
              <w:t>Leto nabave</w:t>
            </w:r>
          </w:p>
        </w:tc>
        <w:tc>
          <w:tcPr>
            <w:tcW w:w="992" w:type="dxa"/>
            <w:tcBorders>
              <w:top w:val="single" w:sz="4" w:space="0" w:color="auto"/>
              <w:left w:val="nil"/>
              <w:bottom w:val="single" w:sz="4" w:space="0" w:color="auto"/>
              <w:right w:val="single" w:sz="4" w:space="0" w:color="auto"/>
            </w:tcBorders>
            <w:shd w:val="clear" w:color="auto" w:fill="E7E6E6" w:themeFill="background2"/>
            <w:noWrap/>
            <w:vAlign w:val="bottom"/>
          </w:tcPr>
          <w:p w14:paraId="38B94BBF" w14:textId="77777777" w:rsidR="00F462C9" w:rsidRPr="00F462C9" w:rsidRDefault="00F462C9" w:rsidP="00F462C9">
            <w:pPr>
              <w:jc w:val="center"/>
              <w:rPr>
                <w:rFonts w:eastAsia="Arial Unicode MS"/>
                <w:b/>
                <w:bCs/>
              </w:rPr>
            </w:pPr>
            <w:r w:rsidRPr="00F462C9">
              <w:rPr>
                <w:rFonts w:eastAsia="Arial Unicode MS"/>
                <w:b/>
                <w:bCs/>
              </w:rPr>
              <w:t>Število</w:t>
            </w:r>
          </w:p>
        </w:tc>
      </w:tr>
      <w:tr w:rsidR="00F462C9" w:rsidRPr="00F462C9" w14:paraId="5759AA9D"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B22A44F"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T24v</w:t>
            </w:r>
          </w:p>
        </w:tc>
        <w:tc>
          <w:tcPr>
            <w:tcW w:w="1559" w:type="dxa"/>
            <w:tcBorders>
              <w:top w:val="single" w:sz="4" w:space="0" w:color="auto"/>
              <w:left w:val="nil"/>
              <w:bottom w:val="single" w:sz="4" w:space="0" w:color="auto"/>
              <w:right w:val="single" w:sz="4" w:space="0" w:color="auto"/>
            </w:tcBorders>
            <w:noWrap/>
            <w:vAlign w:val="bottom"/>
          </w:tcPr>
          <w:p w14:paraId="2B066881" w14:textId="77777777" w:rsidR="00F462C9" w:rsidRPr="00F462C9" w:rsidRDefault="00F462C9" w:rsidP="00F462C9">
            <w:pPr>
              <w:jc w:val="center"/>
              <w:rPr>
                <w:rFonts w:eastAsia="Arial Unicode MS"/>
                <w:color w:val="000000"/>
              </w:rPr>
            </w:pPr>
            <w:r w:rsidRPr="00F462C9">
              <w:rPr>
                <w:rFonts w:eastAsia="Arial Unicode MS"/>
                <w:color w:val="000000"/>
              </w:rPr>
              <w:t>2022 -2024</w:t>
            </w:r>
          </w:p>
        </w:tc>
        <w:tc>
          <w:tcPr>
            <w:tcW w:w="992" w:type="dxa"/>
            <w:tcBorders>
              <w:top w:val="single" w:sz="4" w:space="0" w:color="auto"/>
              <w:left w:val="nil"/>
              <w:bottom w:val="single" w:sz="4" w:space="0" w:color="auto"/>
              <w:right w:val="single" w:sz="4" w:space="0" w:color="auto"/>
            </w:tcBorders>
            <w:noWrap/>
            <w:vAlign w:val="bottom"/>
          </w:tcPr>
          <w:p w14:paraId="2FE3F5CE" w14:textId="77777777" w:rsidR="00F462C9" w:rsidRPr="00F462C9" w:rsidRDefault="00F462C9" w:rsidP="00F462C9">
            <w:pPr>
              <w:jc w:val="center"/>
              <w:rPr>
                <w:rFonts w:eastAsia="Arial Unicode MS"/>
                <w:color w:val="000000"/>
              </w:rPr>
            </w:pPr>
            <w:r w:rsidRPr="00F462C9">
              <w:rPr>
                <w:rFonts w:eastAsia="Arial Unicode MS"/>
                <w:color w:val="000000"/>
              </w:rPr>
              <w:t>325</w:t>
            </w:r>
          </w:p>
        </w:tc>
      </w:tr>
      <w:tr w:rsidR="00F462C9" w:rsidRPr="00F462C9" w14:paraId="1A2066D8"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5F32D84"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T24i</w:t>
            </w:r>
          </w:p>
        </w:tc>
        <w:tc>
          <w:tcPr>
            <w:tcW w:w="1559" w:type="dxa"/>
            <w:tcBorders>
              <w:top w:val="single" w:sz="4" w:space="0" w:color="auto"/>
              <w:left w:val="nil"/>
              <w:bottom w:val="single" w:sz="4" w:space="0" w:color="auto"/>
              <w:right w:val="single" w:sz="4" w:space="0" w:color="auto"/>
            </w:tcBorders>
            <w:noWrap/>
            <w:vAlign w:val="bottom"/>
          </w:tcPr>
          <w:p w14:paraId="7D25EAAE" w14:textId="77777777" w:rsidR="00F462C9" w:rsidRPr="00F462C9" w:rsidRDefault="00F462C9" w:rsidP="00F462C9">
            <w:pPr>
              <w:jc w:val="center"/>
              <w:rPr>
                <w:rFonts w:eastAsia="Arial Unicode MS"/>
                <w:color w:val="000000"/>
              </w:rPr>
            </w:pPr>
            <w:r w:rsidRPr="00F462C9">
              <w:rPr>
                <w:rFonts w:eastAsia="Arial Unicode MS"/>
                <w:color w:val="000000"/>
              </w:rPr>
              <w:t>2022 -2024</w:t>
            </w:r>
          </w:p>
        </w:tc>
        <w:tc>
          <w:tcPr>
            <w:tcW w:w="992" w:type="dxa"/>
            <w:tcBorders>
              <w:top w:val="single" w:sz="4" w:space="0" w:color="auto"/>
              <w:left w:val="nil"/>
              <w:bottom w:val="single" w:sz="4" w:space="0" w:color="auto"/>
              <w:right w:val="single" w:sz="4" w:space="0" w:color="auto"/>
            </w:tcBorders>
            <w:noWrap/>
            <w:vAlign w:val="bottom"/>
          </w:tcPr>
          <w:p w14:paraId="32A90B39" w14:textId="77777777" w:rsidR="00F462C9" w:rsidRPr="00F462C9" w:rsidRDefault="00F462C9" w:rsidP="00F462C9">
            <w:pPr>
              <w:jc w:val="center"/>
              <w:rPr>
                <w:rFonts w:eastAsia="Arial Unicode MS"/>
                <w:color w:val="000000"/>
              </w:rPr>
            </w:pPr>
            <w:r w:rsidRPr="00F462C9">
              <w:rPr>
                <w:rFonts w:eastAsia="Arial Unicode MS"/>
                <w:color w:val="000000"/>
              </w:rPr>
              <w:t>200</w:t>
            </w:r>
          </w:p>
        </w:tc>
      </w:tr>
      <w:tr w:rsidR="00F462C9" w:rsidRPr="00F462C9" w14:paraId="77F7EC3A"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8163DD7"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P24q</w:t>
            </w:r>
          </w:p>
        </w:tc>
        <w:tc>
          <w:tcPr>
            <w:tcW w:w="1559" w:type="dxa"/>
            <w:tcBorders>
              <w:top w:val="single" w:sz="4" w:space="0" w:color="auto"/>
              <w:left w:val="nil"/>
              <w:bottom w:val="single" w:sz="4" w:space="0" w:color="auto"/>
              <w:right w:val="single" w:sz="4" w:space="0" w:color="auto"/>
            </w:tcBorders>
            <w:noWrap/>
            <w:vAlign w:val="bottom"/>
          </w:tcPr>
          <w:p w14:paraId="384F44FC" w14:textId="77777777" w:rsidR="00F462C9" w:rsidRPr="00F462C9" w:rsidRDefault="00F462C9" w:rsidP="00F462C9">
            <w:pPr>
              <w:jc w:val="center"/>
              <w:rPr>
                <w:rFonts w:eastAsia="Arial Unicode MS"/>
                <w:color w:val="000000"/>
              </w:rPr>
            </w:pPr>
            <w:r w:rsidRPr="00F462C9">
              <w:rPr>
                <w:rFonts w:eastAsia="Arial Unicode MS"/>
                <w:color w:val="000000"/>
              </w:rPr>
              <w:t>2024</w:t>
            </w:r>
          </w:p>
        </w:tc>
        <w:tc>
          <w:tcPr>
            <w:tcW w:w="992" w:type="dxa"/>
            <w:tcBorders>
              <w:top w:val="single" w:sz="4" w:space="0" w:color="auto"/>
              <w:left w:val="nil"/>
              <w:bottom w:val="single" w:sz="4" w:space="0" w:color="auto"/>
              <w:right w:val="single" w:sz="4" w:space="0" w:color="auto"/>
            </w:tcBorders>
            <w:noWrap/>
            <w:vAlign w:val="bottom"/>
          </w:tcPr>
          <w:p w14:paraId="54165641" w14:textId="77777777" w:rsidR="00F462C9" w:rsidRPr="00F462C9" w:rsidRDefault="00F462C9" w:rsidP="00F462C9">
            <w:pPr>
              <w:jc w:val="center"/>
              <w:rPr>
                <w:rFonts w:eastAsia="Arial Unicode MS"/>
                <w:color w:val="000000"/>
              </w:rPr>
            </w:pPr>
            <w:r w:rsidRPr="00F462C9">
              <w:rPr>
                <w:rFonts w:eastAsia="Arial Unicode MS"/>
                <w:color w:val="000000"/>
              </w:rPr>
              <w:t>20</w:t>
            </w:r>
          </w:p>
        </w:tc>
      </w:tr>
      <w:tr w:rsidR="00F462C9" w:rsidRPr="00F462C9" w14:paraId="4C9AB24D"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7D2E6D7E"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ThinkCentre</w:t>
            </w:r>
            <w:proofErr w:type="spellEnd"/>
            <w:r w:rsidRPr="00F462C9">
              <w:rPr>
                <w:rFonts w:eastAsia="Arial Unicode MS"/>
                <w:color w:val="000000"/>
              </w:rPr>
              <w:t xml:space="preserve"> TIO24</w:t>
            </w:r>
          </w:p>
        </w:tc>
        <w:tc>
          <w:tcPr>
            <w:tcW w:w="1559" w:type="dxa"/>
            <w:tcBorders>
              <w:top w:val="single" w:sz="4" w:space="0" w:color="auto"/>
              <w:left w:val="nil"/>
              <w:bottom w:val="single" w:sz="4" w:space="0" w:color="auto"/>
              <w:right w:val="single" w:sz="4" w:space="0" w:color="auto"/>
            </w:tcBorders>
            <w:noWrap/>
            <w:vAlign w:val="bottom"/>
          </w:tcPr>
          <w:p w14:paraId="792B87DC" w14:textId="77777777" w:rsidR="00F462C9" w:rsidRPr="00F462C9" w:rsidRDefault="00F462C9" w:rsidP="00F462C9">
            <w:pPr>
              <w:jc w:val="center"/>
              <w:rPr>
                <w:rFonts w:eastAsia="Arial Unicode MS"/>
                <w:color w:val="000000"/>
              </w:rPr>
            </w:pPr>
            <w:r w:rsidRPr="00F462C9">
              <w:rPr>
                <w:rFonts w:eastAsia="Arial Unicode MS"/>
                <w:color w:val="000000"/>
              </w:rPr>
              <w:t>2025</w:t>
            </w:r>
          </w:p>
        </w:tc>
        <w:tc>
          <w:tcPr>
            <w:tcW w:w="992" w:type="dxa"/>
            <w:tcBorders>
              <w:top w:val="single" w:sz="4" w:space="0" w:color="auto"/>
              <w:left w:val="nil"/>
              <w:bottom w:val="single" w:sz="4" w:space="0" w:color="auto"/>
              <w:right w:val="single" w:sz="4" w:space="0" w:color="auto"/>
            </w:tcBorders>
            <w:noWrap/>
            <w:vAlign w:val="bottom"/>
          </w:tcPr>
          <w:p w14:paraId="16080453" w14:textId="77777777" w:rsidR="00F462C9" w:rsidRPr="00F462C9" w:rsidRDefault="00F462C9" w:rsidP="00F462C9">
            <w:pPr>
              <w:jc w:val="center"/>
              <w:rPr>
                <w:rFonts w:eastAsia="Arial Unicode MS"/>
                <w:color w:val="000000"/>
              </w:rPr>
            </w:pPr>
            <w:r w:rsidRPr="00F462C9">
              <w:rPr>
                <w:rFonts w:eastAsia="Arial Unicode MS"/>
                <w:color w:val="000000"/>
              </w:rPr>
              <w:t>55</w:t>
            </w:r>
          </w:p>
        </w:tc>
      </w:tr>
      <w:tr w:rsidR="00F462C9" w:rsidRPr="00F462C9" w14:paraId="71D75F80"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5B71F1E" w14:textId="77777777" w:rsidR="00F462C9" w:rsidRPr="00F462C9" w:rsidRDefault="00F462C9" w:rsidP="00F462C9">
            <w:pPr>
              <w:rPr>
                <w:rFonts w:eastAsia="Arial Unicode MS"/>
                <w:color w:val="000000"/>
              </w:rPr>
            </w:pPr>
            <w:proofErr w:type="spellStart"/>
            <w:r w:rsidRPr="00F462C9">
              <w:rPr>
                <w:rFonts w:eastAsia="Arial Unicode MS"/>
                <w:color w:val="000000"/>
              </w:rPr>
              <w:t>Lenovo</w:t>
            </w:r>
            <w:proofErr w:type="spellEnd"/>
            <w:r w:rsidRPr="00F462C9">
              <w:rPr>
                <w:rFonts w:eastAsia="Arial Unicode MS"/>
                <w:color w:val="000000"/>
              </w:rPr>
              <w:t xml:space="preserve"> </w:t>
            </w:r>
            <w:proofErr w:type="spellStart"/>
            <w:r w:rsidRPr="00F462C9">
              <w:rPr>
                <w:rFonts w:eastAsia="Arial Unicode MS"/>
                <w:color w:val="000000"/>
              </w:rPr>
              <w:t>ThinkVision</w:t>
            </w:r>
            <w:proofErr w:type="spellEnd"/>
            <w:r w:rsidRPr="00F462C9">
              <w:rPr>
                <w:rFonts w:eastAsia="Arial Unicode MS"/>
                <w:color w:val="000000"/>
              </w:rPr>
              <w:t xml:space="preserve"> T24i-2L</w:t>
            </w:r>
          </w:p>
        </w:tc>
        <w:tc>
          <w:tcPr>
            <w:tcW w:w="1559" w:type="dxa"/>
            <w:tcBorders>
              <w:top w:val="single" w:sz="4" w:space="0" w:color="auto"/>
              <w:left w:val="nil"/>
              <w:bottom w:val="single" w:sz="4" w:space="0" w:color="auto"/>
              <w:right w:val="single" w:sz="4" w:space="0" w:color="auto"/>
            </w:tcBorders>
            <w:noWrap/>
            <w:vAlign w:val="bottom"/>
          </w:tcPr>
          <w:p w14:paraId="3D31B85C" w14:textId="77777777" w:rsidR="00F462C9" w:rsidRPr="00F462C9" w:rsidRDefault="00F462C9" w:rsidP="00F462C9">
            <w:pPr>
              <w:jc w:val="center"/>
              <w:rPr>
                <w:rFonts w:eastAsia="Arial Unicode MS"/>
                <w:color w:val="000000"/>
              </w:rPr>
            </w:pPr>
            <w:r w:rsidRPr="00F462C9">
              <w:rPr>
                <w:rFonts w:eastAsia="Arial Unicode MS"/>
                <w:color w:val="000000"/>
              </w:rPr>
              <w:t>2022</w:t>
            </w:r>
          </w:p>
        </w:tc>
        <w:tc>
          <w:tcPr>
            <w:tcW w:w="992" w:type="dxa"/>
            <w:tcBorders>
              <w:top w:val="single" w:sz="4" w:space="0" w:color="auto"/>
              <w:left w:val="nil"/>
              <w:bottom w:val="single" w:sz="4" w:space="0" w:color="auto"/>
              <w:right w:val="single" w:sz="4" w:space="0" w:color="auto"/>
            </w:tcBorders>
            <w:noWrap/>
            <w:vAlign w:val="bottom"/>
          </w:tcPr>
          <w:p w14:paraId="377A81EE" w14:textId="77777777" w:rsidR="00F462C9" w:rsidRPr="00F462C9" w:rsidRDefault="00F462C9" w:rsidP="00F462C9">
            <w:pPr>
              <w:jc w:val="center"/>
              <w:rPr>
                <w:rFonts w:eastAsia="Arial Unicode MS"/>
                <w:color w:val="000000"/>
              </w:rPr>
            </w:pPr>
            <w:r w:rsidRPr="00F462C9">
              <w:rPr>
                <w:rFonts w:eastAsia="Arial Unicode MS"/>
                <w:color w:val="000000"/>
              </w:rPr>
              <w:t>50</w:t>
            </w:r>
          </w:p>
        </w:tc>
      </w:tr>
    </w:tbl>
    <w:p w14:paraId="57DAC2E1" w14:textId="25FBB8AE" w:rsidR="00810062" w:rsidRDefault="00810062" w:rsidP="00810062">
      <w:pPr>
        <w:jc w:val="both"/>
        <w:rPr>
          <w:b/>
          <w:bCs/>
        </w:rPr>
      </w:pPr>
    </w:p>
    <w:tbl>
      <w:tblPr>
        <w:tblW w:w="7381" w:type="dxa"/>
        <w:tblInd w:w="-5" w:type="dxa"/>
        <w:tblCellMar>
          <w:left w:w="0" w:type="dxa"/>
          <w:right w:w="0" w:type="dxa"/>
        </w:tblCellMar>
        <w:tblLook w:val="0000" w:firstRow="0" w:lastRow="0" w:firstColumn="0" w:lastColumn="0" w:noHBand="0" w:noVBand="0"/>
      </w:tblPr>
      <w:tblGrid>
        <w:gridCol w:w="4830"/>
        <w:gridCol w:w="1559"/>
        <w:gridCol w:w="992"/>
      </w:tblGrid>
      <w:tr w:rsidR="00F462C9" w:rsidRPr="00F462C9" w14:paraId="6C01DE13"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tcPr>
          <w:p w14:paraId="29BF1715" w14:textId="77777777" w:rsidR="00F462C9" w:rsidRPr="00F462C9" w:rsidRDefault="00F462C9" w:rsidP="00F462C9">
            <w:pPr>
              <w:rPr>
                <w:rFonts w:eastAsia="Arial Unicode MS"/>
                <w:b/>
                <w:bCs/>
              </w:rPr>
            </w:pPr>
            <w:r w:rsidRPr="00F462C9">
              <w:rPr>
                <w:rFonts w:eastAsia="Arial Unicode MS"/>
                <w:b/>
                <w:bCs/>
              </w:rPr>
              <w:t>Oprema PACS</w:t>
            </w:r>
          </w:p>
        </w:tc>
        <w:tc>
          <w:tcPr>
            <w:tcW w:w="1559" w:type="dxa"/>
            <w:tcBorders>
              <w:top w:val="single" w:sz="4" w:space="0" w:color="auto"/>
              <w:left w:val="nil"/>
              <w:bottom w:val="single" w:sz="4" w:space="0" w:color="auto"/>
              <w:right w:val="single" w:sz="4" w:space="0" w:color="auto"/>
            </w:tcBorders>
            <w:shd w:val="clear" w:color="auto" w:fill="E7E6E6" w:themeFill="background2"/>
            <w:noWrap/>
            <w:vAlign w:val="bottom"/>
          </w:tcPr>
          <w:p w14:paraId="22E538E7" w14:textId="77777777" w:rsidR="00F462C9" w:rsidRPr="00F462C9" w:rsidRDefault="00F462C9" w:rsidP="00F462C9">
            <w:pPr>
              <w:jc w:val="center"/>
              <w:rPr>
                <w:rFonts w:eastAsia="Arial Unicode MS"/>
                <w:b/>
                <w:bCs/>
              </w:rPr>
            </w:pPr>
            <w:r w:rsidRPr="00F462C9">
              <w:rPr>
                <w:rFonts w:eastAsia="Arial Unicode MS"/>
                <w:b/>
                <w:bCs/>
              </w:rPr>
              <w:t>Leto nabave</w:t>
            </w:r>
          </w:p>
        </w:tc>
        <w:tc>
          <w:tcPr>
            <w:tcW w:w="992" w:type="dxa"/>
            <w:tcBorders>
              <w:top w:val="single" w:sz="4" w:space="0" w:color="auto"/>
              <w:left w:val="nil"/>
              <w:bottom w:val="single" w:sz="4" w:space="0" w:color="auto"/>
              <w:right w:val="single" w:sz="4" w:space="0" w:color="auto"/>
            </w:tcBorders>
            <w:shd w:val="clear" w:color="auto" w:fill="E7E6E6" w:themeFill="background2"/>
            <w:noWrap/>
            <w:vAlign w:val="bottom"/>
          </w:tcPr>
          <w:p w14:paraId="4EC4B934" w14:textId="77777777" w:rsidR="00F462C9" w:rsidRPr="00F462C9" w:rsidRDefault="00F462C9" w:rsidP="00F462C9">
            <w:pPr>
              <w:jc w:val="center"/>
              <w:rPr>
                <w:rFonts w:eastAsia="Arial Unicode MS"/>
                <w:b/>
                <w:bCs/>
              </w:rPr>
            </w:pPr>
            <w:r w:rsidRPr="00F462C9">
              <w:rPr>
                <w:rFonts w:eastAsia="Arial Unicode MS"/>
                <w:b/>
                <w:bCs/>
              </w:rPr>
              <w:t>Število</w:t>
            </w:r>
          </w:p>
        </w:tc>
      </w:tr>
      <w:tr w:rsidR="00F462C9" w:rsidRPr="00F462C9" w14:paraId="29C218C5"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EB1651B" w14:textId="77777777" w:rsidR="00F462C9" w:rsidRPr="00F462C9" w:rsidRDefault="00F462C9" w:rsidP="00F462C9">
            <w:pPr>
              <w:rPr>
                <w:rFonts w:eastAsia="Arial Unicode MS"/>
                <w:color w:val="000000"/>
              </w:rPr>
            </w:pPr>
            <w:r w:rsidRPr="00F462C9">
              <w:rPr>
                <w:rFonts w:eastAsia="Arial Unicode MS"/>
                <w:color w:val="000000"/>
              </w:rPr>
              <w:t xml:space="preserve">PHILIPS diktafon </w:t>
            </w:r>
            <w:proofErr w:type="spellStart"/>
            <w:r w:rsidRPr="00F462C9">
              <w:rPr>
                <w:rFonts w:eastAsia="Arial Unicode MS"/>
                <w:color w:val="000000"/>
              </w:rPr>
              <w:t>Speech</w:t>
            </w:r>
            <w:proofErr w:type="spellEnd"/>
            <w:r w:rsidRPr="00F462C9">
              <w:rPr>
                <w:rFonts w:eastAsia="Arial Unicode MS"/>
                <w:color w:val="000000"/>
              </w:rPr>
              <w:t xml:space="preserve"> Mike </w:t>
            </w:r>
            <w:proofErr w:type="spellStart"/>
            <w:r w:rsidRPr="00F462C9">
              <w:rPr>
                <w:rFonts w:eastAsia="Arial Unicode MS"/>
                <w:color w:val="000000"/>
              </w:rPr>
              <w:t>Air</w:t>
            </w:r>
            <w:proofErr w:type="spellEnd"/>
            <w:r w:rsidRPr="00F462C9">
              <w:rPr>
                <w:rFonts w:eastAsia="Arial Unicode MS"/>
                <w:color w:val="000000"/>
              </w:rPr>
              <w:t xml:space="preserve"> </w:t>
            </w:r>
            <w:proofErr w:type="spellStart"/>
            <w:r w:rsidRPr="00F462C9">
              <w:rPr>
                <w:rFonts w:eastAsia="Arial Unicode MS"/>
                <w:color w:val="000000"/>
              </w:rPr>
              <w:t>Exec</w:t>
            </w:r>
            <w:proofErr w:type="spellEnd"/>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16808D5C" w14:textId="77777777" w:rsidR="00F462C9" w:rsidRPr="00F462C9" w:rsidRDefault="00F462C9" w:rsidP="00F462C9">
            <w:pPr>
              <w:jc w:val="center"/>
              <w:rPr>
                <w:rFonts w:eastAsia="Arial Unicode MS"/>
                <w:color w:val="000000"/>
              </w:rPr>
            </w:pPr>
            <w:r w:rsidRPr="00F462C9">
              <w:rPr>
                <w:rFonts w:eastAsia="Arial Unicode MS"/>
                <w:color w:val="000000"/>
              </w:rPr>
              <w:t>2019-2024</w:t>
            </w:r>
          </w:p>
        </w:tc>
        <w:tc>
          <w:tcPr>
            <w:tcW w:w="992" w:type="dxa"/>
            <w:tcBorders>
              <w:top w:val="single" w:sz="4" w:space="0" w:color="auto"/>
              <w:left w:val="nil"/>
              <w:bottom w:val="single" w:sz="4" w:space="0" w:color="auto"/>
              <w:right w:val="single" w:sz="4" w:space="0" w:color="auto"/>
            </w:tcBorders>
            <w:noWrap/>
            <w:vAlign w:val="bottom"/>
          </w:tcPr>
          <w:p w14:paraId="5CBBC003" w14:textId="77777777" w:rsidR="00F462C9" w:rsidRPr="00F462C9" w:rsidRDefault="00F462C9" w:rsidP="00F462C9">
            <w:pPr>
              <w:jc w:val="center"/>
              <w:rPr>
                <w:rFonts w:eastAsia="Arial Unicode MS"/>
                <w:color w:val="000000"/>
              </w:rPr>
            </w:pPr>
            <w:r w:rsidRPr="00F462C9">
              <w:rPr>
                <w:rFonts w:eastAsia="Arial Unicode MS"/>
                <w:color w:val="000000"/>
              </w:rPr>
              <w:t>10</w:t>
            </w:r>
          </w:p>
        </w:tc>
      </w:tr>
      <w:tr w:rsidR="00F462C9" w:rsidRPr="00F462C9" w14:paraId="46F98B4E"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63D03B4" w14:textId="77777777" w:rsidR="00F462C9" w:rsidRPr="00F462C9" w:rsidRDefault="00F462C9" w:rsidP="00F462C9">
            <w:pPr>
              <w:rPr>
                <w:rFonts w:eastAsia="Arial Unicode MS"/>
                <w:color w:val="000000"/>
              </w:rPr>
            </w:pPr>
            <w:proofErr w:type="spellStart"/>
            <w:r w:rsidRPr="00F462C9">
              <w:rPr>
                <w:rFonts w:eastAsia="Arial Unicode MS"/>
                <w:color w:val="000000"/>
              </w:rPr>
              <w:lastRenderedPageBreak/>
              <w:t>Eizo</w:t>
            </w:r>
            <w:proofErr w:type="spellEnd"/>
            <w:r w:rsidRPr="00F462C9">
              <w:rPr>
                <w:rFonts w:eastAsia="Arial Unicode MS"/>
                <w:color w:val="000000"/>
              </w:rPr>
              <w:t xml:space="preserve"> </w:t>
            </w:r>
            <w:proofErr w:type="spellStart"/>
            <w:r w:rsidRPr="00F462C9">
              <w:rPr>
                <w:rFonts w:eastAsia="Arial Unicode MS"/>
                <w:color w:val="000000"/>
              </w:rPr>
              <w:t>Medical</w:t>
            </w:r>
            <w:proofErr w:type="spellEnd"/>
            <w:r w:rsidRPr="00F462C9">
              <w:rPr>
                <w:rFonts w:eastAsia="Arial Unicode MS"/>
                <w:color w:val="000000"/>
              </w:rPr>
              <w:t xml:space="preserve"> DC 8800</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3DC3C477" w14:textId="77777777" w:rsidR="00F462C9" w:rsidRPr="00F462C9" w:rsidRDefault="00F462C9" w:rsidP="00F462C9">
            <w:pPr>
              <w:jc w:val="center"/>
              <w:rPr>
                <w:rFonts w:eastAsia="Arial Unicode MS"/>
                <w:color w:val="000000"/>
              </w:rPr>
            </w:pPr>
            <w:r w:rsidRPr="00F462C9">
              <w:rPr>
                <w:rFonts w:eastAsia="Arial Unicode MS"/>
                <w:color w:val="000000"/>
              </w:rPr>
              <w:t>2011</w:t>
            </w:r>
          </w:p>
        </w:tc>
        <w:tc>
          <w:tcPr>
            <w:tcW w:w="992" w:type="dxa"/>
            <w:tcBorders>
              <w:top w:val="single" w:sz="4" w:space="0" w:color="auto"/>
              <w:left w:val="nil"/>
              <w:bottom w:val="single" w:sz="4" w:space="0" w:color="auto"/>
              <w:right w:val="single" w:sz="4" w:space="0" w:color="auto"/>
            </w:tcBorders>
            <w:noWrap/>
            <w:vAlign w:val="bottom"/>
          </w:tcPr>
          <w:p w14:paraId="1A54EC4A" w14:textId="77777777" w:rsidR="00F462C9" w:rsidRPr="00F462C9" w:rsidRDefault="00F462C9" w:rsidP="00F462C9">
            <w:pPr>
              <w:jc w:val="center"/>
              <w:rPr>
                <w:rFonts w:eastAsia="Arial Unicode MS"/>
                <w:color w:val="000000"/>
              </w:rPr>
            </w:pPr>
            <w:r w:rsidRPr="00F462C9">
              <w:rPr>
                <w:rFonts w:eastAsia="Arial Unicode MS"/>
                <w:color w:val="000000"/>
              </w:rPr>
              <w:t>2</w:t>
            </w:r>
          </w:p>
        </w:tc>
      </w:tr>
      <w:tr w:rsidR="00F462C9" w:rsidRPr="00F462C9" w14:paraId="46146A08"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6E62008E" w14:textId="77777777" w:rsidR="00F462C9" w:rsidRPr="00F462C9" w:rsidRDefault="00F462C9" w:rsidP="00F462C9">
            <w:pPr>
              <w:rPr>
                <w:rFonts w:eastAsia="Arial Unicode MS"/>
                <w:color w:val="000000"/>
              </w:rPr>
            </w:pPr>
            <w:proofErr w:type="spellStart"/>
            <w:r w:rsidRPr="00F462C9">
              <w:rPr>
                <w:rFonts w:eastAsia="Arial Unicode MS"/>
                <w:color w:val="000000"/>
              </w:rPr>
              <w:t>Eizo</w:t>
            </w:r>
            <w:proofErr w:type="spellEnd"/>
            <w:r w:rsidRPr="00F462C9">
              <w:rPr>
                <w:rFonts w:eastAsia="Arial Unicode MS"/>
                <w:color w:val="000000"/>
              </w:rPr>
              <w:t xml:space="preserve"> </w:t>
            </w:r>
            <w:proofErr w:type="spellStart"/>
            <w:r w:rsidRPr="00F462C9">
              <w:rPr>
                <w:rFonts w:eastAsia="Arial Unicode MS"/>
                <w:color w:val="000000"/>
              </w:rPr>
              <w:t>Medical</w:t>
            </w:r>
            <w:proofErr w:type="spellEnd"/>
            <w:r w:rsidRPr="00F462C9">
              <w:rPr>
                <w:rFonts w:eastAsia="Arial Unicode MS"/>
                <w:color w:val="000000"/>
              </w:rPr>
              <w:t xml:space="preserve"> DC 7800</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40BC43E4" w14:textId="77777777" w:rsidR="00F462C9" w:rsidRPr="00F462C9" w:rsidRDefault="00F462C9" w:rsidP="00F462C9">
            <w:pPr>
              <w:jc w:val="center"/>
              <w:rPr>
                <w:rFonts w:eastAsia="Arial Unicode MS"/>
                <w:color w:val="000000"/>
              </w:rPr>
            </w:pPr>
            <w:r w:rsidRPr="00F462C9">
              <w:rPr>
                <w:rFonts w:eastAsia="Arial Unicode MS"/>
                <w:color w:val="000000"/>
              </w:rPr>
              <w:t>2011</w:t>
            </w:r>
          </w:p>
        </w:tc>
        <w:tc>
          <w:tcPr>
            <w:tcW w:w="992" w:type="dxa"/>
            <w:tcBorders>
              <w:top w:val="single" w:sz="4" w:space="0" w:color="auto"/>
              <w:left w:val="nil"/>
              <w:bottom w:val="single" w:sz="4" w:space="0" w:color="auto"/>
              <w:right w:val="single" w:sz="4" w:space="0" w:color="auto"/>
            </w:tcBorders>
            <w:noWrap/>
            <w:vAlign w:val="bottom"/>
          </w:tcPr>
          <w:p w14:paraId="118568DC" w14:textId="77777777" w:rsidR="00F462C9" w:rsidRPr="00F462C9" w:rsidRDefault="00F462C9" w:rsidP="00F462C9">
            <w:pPr>
              <w:jc w:val="center"/>
              <w:rPr>
                <w:rFonts w:eastAsia="Arial Unicode MS"/>
                <w:color w:val="000000"/>
              </w:rPr>
            </w:pPr>
            <w:r w:rsidRPr="00F462C9">
              <w:rPr>
                <w:rFonts w:eastAsia="Arial Unicode MS"/>
                <w:color w:val="000000"/>
              </w:rPr>
              <w:t>2</w:t>
            </w:r>
          </w:p>
        </w:tc>
      </w:tr>
      <w:tr w:rsidR="00F462C9" w:rsidRPr="00F462C9" w14:paraId="04AB65DA"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83491E5" w14:textId="77777777" w:rsidR="00F462C9" w:rsidRPr="00F462C9" w:rsidRDefault="00F462C9" w:rsidP="00F462C9">
            <w:pPr>
              <w:rPr>
                <w:rFonts w:eastAsia="Arial Unicode MS"/>
                <w:color w:val="000000"/>
              </w:rPr>
            </w:pPr>
            <w:proofErr w:type="spellStart"/>
            <w:r w:rsidRPr="00F462C9">
              <w:rPr>
                <w:rFonts w:eastAsia="Arial Unicode MS"/>
                <w:color w:val="000000"/>
              </w:rPr>
              <w:t>Eizo</w:t>
            </w:r>
            <w:proofErr w:type="spellEnd"/>
            <w:r w:rsidRPr="00F462C9">
              <w:rPr>
                <w:rFonts w:eastAsia="Arial Unicode MS"/>
                <w:color w:val="000000"/>
              </w:rPr>
              <w:t xml:space="preserve"> </w:t>
            </w:r>
            <w:proofErr w:type="spellStart"/>
            <w:r w:rsidRPr="00F462C9">
              <w:rPr>
                <w:rFonts w:eastAsia="Arial Unicode MS"/>
                <w:color w:val="000000"/>
              </w:rPr>
              <w:t>RadiForce</w:t>
            </w:r>
            <w:proofErr w:type="spellEnd"/>
            <w:r w:rsidRPr="00F462C9">
              <w:rPr>
                <w:rFonts w:eastAsia="Arial Unicode MS"/>
                <w:color w:val="000000"/>
              </w:rPr>
              <w:t xml:space="preserve"> 21''</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33CDC1A1" w14:textId="77777777" w:rsidR="00F462C9" w:rsidRPr="00F462C9" w:rsidRDefault="00F462C9" w:rsidP="00F462C9">
            <w:pPr>
              <w:jc w:val="center"/>
              <w:rPr>
                <w:rFonts w:eastAsia="Arial Unicode MS"/>
                <w:color w:val="000000"/>
              </w:rPr>
            </w:pPr>
            <w:r w:rsidRPr="00F462C9">
              <w:rPr>
                <w:rFonts w:eastAsia="Arial Unicode MS"/>
                <w:color w:val="000000"/>
              </w:rPr>
              <w:t>2011</w:t>
            </w:r>
          </w:p>
        </w:tc>
        <w:tc>
          <w:tcPr>
            <w:tcW w:w="992" w:type="dxa"/>
            <w:tcBorders>
              <w:top w:val="single" w:sz="4" w:space="0" w:color="auto"/>
              <w:left w:val="nil"/>
              <w:bottom w:val="single" w:sz="4" w:space="0" w:color="auto"/>
              <w:right w:val="single" w:sz="4" w:space="0" w:color="auto"/>
            </w:tcBorders>
            <w:noWrap/>
            <w:vAlign w:val="bottom"/>
          </w:tcPr>
          <w:p w14:paraId="778A033E" w14:textId="77777777" w:rsidR="00F462C9" w:rsidRPr="00F462C9" w:rsidRDefault="00F462C9" w:rsidP="00F462C9">
            <w:pPr>
              <w:jc w:val="center"/>
              <w:rPr>
                <w:rFonts w:eastAsia="Arial Unicode MS"/>
                <w:color w:val="000000"/>
              </w:rPr>
            </w:pPr>
            <w:r w:rsidRPr="00F462C9">
              <w:rPr>
                <w:rFonts w:eastAsia="Arial Unicode MS"/>
                <w:color w:val="000000"/>
              </w:rPr>
              <w:t>8</w:t>
            </w:r>
          </w:p>
        </w:tc>
      </w:tr>
      <w:tr w:rsidR="00F462C9" w:rsidRPr="00F462C9" w14:paraId="5BF7D340"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3E6F0748" w14:textId="77777777" w:rsidR="00F462C9" w:rsidRPr="00F462C9" w:rsidRDefault="00F462C9" w:rsidP="00F462C9">
            <w:pPr>
              <w:rPr>
                <w:rFonts w:eastAsia="Arial Unicode MS"/>
                <w:color w:val="000000"/>
              </w:rPr>
            </w:pPr>
            <w:r w:rsidRPr="00F462C9">
              <w:rPr>
                <w:rFonts w:eastAsia="Arial Unicode MS"/>
                <w:color w:val="000000"/>
              </w:rPr>
              <w:t>Epson PP-100II CD/DVD</w:t>
            </w:r>
          </w:p>
        </w:tc>
        <w:tc>
          <w:tcPr>
            <w:tcW w:w="1559" w:type="dxa"/>
            <w:tcBorders>
              <w:top w:val="single" w:sz="4" w:space="0" w:color="auto"/>
              <w:left w:val="nil"/>
              <w:bottom w:val="single" w:sz="4" w:space="0" w:color="auto"/>
              <w:right w:val="single" w:sz="4" w:space="0" w:color="auto"/>
            </w:tcBorders>
            <w:shd w:val="clear" w:color="auto" w:fill="FFFFFF"/>
            <w:noWrap/>
            <w:vAlign w:val="bottom"/>
          </w:tcPr>
          <w:p w14:paraId="447719A4" w14:textId="77777777" w:rsidR="00F462C9" w:rsidRPr="00F462C9" w:rsidRDefault="00F462C9" w:rsidP="00F462C9">
            <w:pPr>
              <w:jc w:val="center"/>
              <w:rPr>
                <w:rFonts w:eastAsia="Arial Unicode MS"/>
                <w:color w:val="000000"/>
              </w:rPr>
            </w:pPr>
            <w:r w:rsidRPr="00F462C9">
              <w:rPr>
                <w:rFonts w:eastAsia="Arial Unicode MS"/>
                <w:color w:val="000000"/>
              </w:rPr>
              <w:t>2016</w:t>
            </w:r>
          </w:p>
        </w:tc>
        <w:tc>
          <w:tcPr>
            <w:tcW w:w="992" w:type="dxa"/>
            <w:tcBorders>
              <w:top w:val="single" w:sz="4" w:space="0" w:color="auto"/>
              <w:left w:val="nil"/>
              <w:bottom w:val="single" w:sz="4" w:space="0" w:color="auto"/>
              <w:right w:val="single" w:sz="4" w:space="0" w:color="auto"/>
            </w:tcBorders>
            <w:noWrap/>
            <w:vAlign w:val="bottom"/>
          </w:tcPr>
          <w:p w14:paraId="281F832B" w14:textId="77777777" w:rsidR="00F462C9" w:rsidRPr="00F462C9" w:rsidRDefault="00F462C9" w:rsidP="00F462C9">
            <w:pPr>
              <w:jc w:val="center"/>
              <w:rPr>
                <w:rFonts w:eastAsia="Arial Unicode MS"/>
                <w:color w:val="000000"/>
              </w:rPr>
            </w:pPr>
            <w:r w:rsidRPr="00F462C9">
              <w:rPr>
                <w:rFonts w:eastAsia="Arial Unicode MS"/>
                <w:color w:val="000000"/>
              </w:rPr>
              <w:t>1</w:t>
            </w:r>
          </w:p>
        </w:tc>
      </w:tr>
    </w:tbl>
    <w:p w14:paraId="44E8B3AB" w14:textId="77777777" w:rsidR="00F462C9" w:rsidRPr="00810062" w:rsidRDefault="00F462C9" w:rsidP="00810062">
      <w:pPr>
        <w:jc w:val="both"/>
        <w:rPr>
          <w:b/>
          <w:bCs/>
        </w:rPr>
      </w:pPr>
    </w:p>
    <w:tbl>
      <w:tblPr>
        <w:tblW w:w="7376" w:type="dxa"/>
        <w:tblInd w:w="65" w:type="dxa"/>
        <w:tblLayout w:type="fixed"/>
        <w:tblCellMar>
          <w:left w:w="70" w:type="dxa"/>
          <w:right w:w="70" w:type="dxa"/>
        </w:tblCellMar>
        <w:tblLook w:val="0000" w:firstRow="0" w:lastRow="0" w:firstColumn="0" w:lastColumn="0" w:noHBand="0" w:noVBand="0"/>
      </w:tblPr>
      <w:tblGrid>
        <w:gridCol w:w="4825"/>
        <w:gridCol w:w="1559"/>
        <w:gridCol w:w="992"/>
      </w:tblGrid>
      <w:tr w:rsidR="00F462C9" w:rsidRPr="00F462C9" w14:paraId="745E862E"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41CE2F92" w14:textId="77777777" w:rsidR="00F462C9" w:rsidRPr="00F462C9" w:rsidRDefault="00F462C9" w:rsidP="00F462C9">
            <w:pPr>
              <w:rPr>
                <w:b/>
                <w:bCs/>
                <w:color w:val="000000"/>
              </w:rPr>
            </w:pPr>
            <w:r w:rsidRPr="00F462C9">
              <w:rPr>
                <w:b/>
                <w:bCs/>
                <w:color w:val="000000"/>
              </w:rPr>
              <w:t>Laserski tiskalnik</w:t>
            </w:r>
          </w:p>
        </w:tc>
        <w:tc>
          <w:tcPr>
            <w:tcW w:w="1559" w:type="dxa"/>
            <w:tcBorders>
              <w:top w:val="single" w:sz="4" w:space="0" w:color="auto"/>
              <w:left w:val="nil"/>
              <w:bottom w:val="single" w:sz="4" w:space="0" w:color="auto"/>
              <w:right w:val="single" w:sz="4" w:space="0" w:color="auto"/>
            </w:tcBorders>
            <w:shd w:val="clear" w:color="auto" w:fill="E7E6E6" w:themeFill="background2"/>
            <w:noWrap/>
            <w:vAlign w:val="center"/>
          </w:tcPr>
          <w:p w14:paraId="1E03DB25" w14:textId="77777777" w:rsidR="00F462C9" w:rsidRPr="00F462C9" w:rsidRDefault="00F462C9" w:rsidP="00F462C9">
            <w:pPr>
              <w:jc w:val="center"/>
              <w:rPr>
                <w:b/>
                <w:bCs/>
                <w:color w:val="000000"/>
              </w:rPr>
            </w:pPr>
            <w:r w:rsidRPr="00F462C9">
              <w:rPr>
                <w:b/>
                <w:bCs/>
                <w:color w:val="000000"/>
              </w:rPr>
              <w:t>Leto nabave</w:t>
            </w:r>
          </w:p>
        </w:tc>
        <w:tc>
          <w:tcPr>
            <w:tcW w:w="992" w:type="dxa"/>
            <w:tcBorders>
              <w:top w:val="single" w:sz="4" w:space="0" w:color="auto"/>
              <w:left w:val="nil"/>
              <w:bottom w:val="single" w:sz="4" w:space="0" w:color="auto"/>
              <w:right w:val="single" w:sz="4" w:space="0" w:color="auto"/>
            </w:tcBorders>
            <w:shd w:val="clear" w:color="auto" w:fill="E7E6E6" w:themeFill="background2"/>
            <w:vAlign w:val="center"/>
          </w:tcPr>
          <w:p w14:paraId="14FACB86" w14:textId="77777777" w:rsidR="00F462C9" w:rsidRPr="00F462C9" w:rsidRDefault="00F462C9" w:rsidP="00F462C9">
            <w:pPr>
              <w:jc w:val="center"/>
              <w:rPr>
                <w:b/>
                <w:bCs/>
                <w:color w:val="000000"/>
              </w:rPr>
            </w:pPr>
            <w:r w:rsidRPr="00F462C9">
              <w:rPr>
                <w:b/>
                <w:bCs/>
                <w:color w:val="000000"/>
              </w:rPr>
              <w:t>Število</w:t>
            </w:r>
          </w:p>
        </w:tc>
      </w:tr>
      <w:tr w:rsidR="00F462C9" w:rsidRPr="00F462C9" w14:paraId="7AFD3872"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4E7CE2" w14:textId="77777777" w:rsidR="00F462C9" w:rsidRPr="00F462C9" w:rsidRDefault="00F462C9" w:rsidP="00F462C9">
            <w:pPr>
              <w:rPr>
                <w:color w:val="000000"/>
              </w:rPr>
            </w:pPr>
            <w:proofErr w:type="spellStart"/>
            <w:r w:rsidRPr="00F462C9">
              <w:rPr>
                <w:color w:val="000000"/>
              </w:rPr>
              <w:t>Lexmark</w:t>
            </w:r>
            <w:proofErr w:type="spellEnd"/>
            <w:r w:rsidRPr="00F462C9">
              <w:rPr>
                <w:color w:val="000000"/>
              </w:rPr>
              <w:t xml:space="preserve"> MS521dn</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0319D2C8" w14:textId="77777777" w:rsidR="00F462C9" w:rsidRPr="00F462C9" w:rsidRDefault="00F462C9" w:rsidP="00F462C9">
            <w:pPr>
              <w:jc w:val="center"/>
              <w:rPr>
                <w:color w:val="000000"/>
              </w:rPr>
            </w:pPr>
            <w:r w:rsidRPr="00F462C9">
              <w:rPr>
                <w:color w:val="000000"/>
              </w:rPr>
              <w:t xml:space="preserve">2022 </w:t>
            </w:r>
          </w:p>
        </w:tc>
        <w:tc>
          <w:tcPr>
            <w:tcW w:w="992" w:type="dxa"/>
            <w:tcBorders>
              <w:top w:val="single" w:sz="4" w:space="0" w:color="auto"/>
              <w:left w:val="nil"/>
              <w:bottom w:val="single" w:sz="4" w:space="0" w:color="auto"/>
              <w:right w:val="single" w:sz="4" w:space="0" w:color="auto"/>
            </w:tcBorders>
            <w:shd w:val="clear" w:color="auto" w:fill="FFFFFF"/>
            <w:vAlign w:val="center"/>
          </w:tcPr>
          <w:p w14:paraId="10B7EC9F" w14:textId="77777777" w:rsidR="00F462C9" w:rsidRPr="00F462C9" w:rsidRDefault="00F462C9" w:rsidP="00F462C9">
            <w:pPr>
              <w:jc w:val="center"/>
              <w:rPr>
                <w:color w:val="000000"/>
              </w:rPr>
            </w:pPr>
            <w:r w:rsidRPr="00F462C9">
              <w:rPr>
                <w:color w:val="000000"/>
              </w:rPr>
              <w:t>30</w:t>
            </w:r>
          </w:p>
        </w:tc>
      </w:tr>
      <w:tr w:rsidR="00F462C9" w:rsidRPr="00F462C9" w14:paraId="55973181"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F6B7675" w14:textId="77777777" w:rsidR="00F462C9" w:rsidRPr="00F462C9" w:rsidRDefault="00F462C9" w:rsidP="00F462C9">
            <w:pPr>
              <w:rPr>
                <w:color w:val="000000"/>
              </w:rPr>
            </w:pPr>
            <w:proofErr w:type="spellStart"/>
            <w:r w:rsidRPr="00F462C9">
              <w:rPr>
                <w:color w:val="000000"/>
              </w:rPr>
              <w:t>Lexmark</w:t>
            </w:r>
            <w:proofErr w:type="spellEnd"/>
            <w:r w:rsidRPr="00F462C9">
              <w:rPr>
                <w:color w:val="000000"/>
              </w:rPr>
              <w:t xml:space="preserve"> MS431dn</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38AC48E3" w14:textId="77777777" w:rsidR="00F462C9" w:rsidRPr="00F462C9" w:rsidRDefault="00F462C9" w:rsidP="00F462C9">
            <w:pPr>
              <w:jc w:val="center"/>
              <w:rPr>
                <w:color w:val="000000"/>
              </w:rPr>
            </w:pPr>
            <w:r w:rsidRPr="00F462C9">
              <w:rPr>
                <w:color w:val="000000"/>
              </w:rPr>
              <w:t xml:space="preserve">2020 </w:t>
            </w:r>
          </w:p>
        </w:tc>
        <w:tc>
          <w:tcPr>
            <w:tcW w:w="992" w:type="dxa"/>
            <w:tcBorders>
              <w:top w:val="single" w:sz="4" w:space="0" w:color="auto"/>
              <w:left w:val="nil"/>
              <w:bottom w:val="single" w:sz="4" w:space="0" w:color="auto"/>
              <w:right w:val="single" w:sz="4" w:space="0" w:color="auto"/>
            </w:tcBorders>
            <w:shd w:val="clear" w:color="auto" w:fill="FFFFFF"/>
            <w:vAlign w:val="center"/>
          </w:tcPr>
          <w:p w14:paraId="4474F2E6" w14:textId="77777777" w:rsidR="00F462C9" w:rsidRPr="00F462C9" w:rsidRDefault="00F462C9" w:rsidP="00F462C9">
            <w:pPr>
              <w:jc w:val="center"/>
              <w:rPr>
                <w:color w:val="000000"/>
              </w:rPr>
            </w:pPr>
            <w:r w:rsidRPr="00F462C9">
              <w:rPr>
                <w:color w:val="000000"/>
              </w:rPr>
              <w:t>50</w:t>
            </w:r>
          </w:p>
        </w:tc>
      </w:tr>
      <w:tr w:rsidR="00F462C9" w:rsidRPr="00F462C9" w14:paraId="05E26274"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452F470" w14:textId="77777777" w:rsidR="00F462C9" w:rsidRPr="00F462C9" w:rsidRDefault="00F462C9" w:rsidP="00F462C9">
            <w:pPr>
              <w:rPr>
                <w:color w:val="000000"/>
              </w:rPr>
            </w:pPr>
            <w:proofErr w:type="spellStart"/>
            <w:r w:rsidRPr="00F462C9">
              <w:rPr>
                <w:color w:val="000000"/>
              </w:rPr>
              <w:t>Lexmark</w:t>
            </w:r>
            <w:proofErr w:type="spellEnd"/>
            <w:r w:rsidRPr="00F462C9">
              <w:rPr>
                <w:color w:val="000000"/>
              </w:rPr>
              <w:t xml:space="preserve"> MS521dn</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1D78269C" w14:textId="77777777" w:rsidR="00F462C9" w:rsidRPr="00F462C9" w:rsidRDefault="00F462C9" w:rsidP="00F462C9">
            <w:pPr>
              <w:jc w:val="center"/>
              <w:rPr>
                <w:color w:val="000000"/>
              </w:rPr>
            </w:pPr>
            <w:r w:rsidRPr="00F462C9">
              <w:rPr>
                <w:color w:val="000000"/>
              </w:rPr>
              <w:t>2023</w:t>
            </w:r>
          </w:p>
        </w:tc>
        <w:tc>
          <w:tcPr>
            <w:tcW w:w="992" w:type="dxa"/>
            <w:tcBorders>
              <w:top w:val="single" w:sz="4" w:space="0" w:color="auto"/>
              <w:left w:val="nil"/>
              <w:bottom w:val="single" w:sz="4" w:space="0" w:color="auto"/>
              <w:right w:val="single" w:sz="4" w:space="0" w:color="auto"/>
            </w:tcBorders>
            <w:shd w:val="clear" w:color="auto" w:fill="FFFFFF"/>
            <w:vAlign w:val="center"/>
          </w:tcPr>
          <w:p w14:paraId="256DF1CF" w14:textId="77777777" w:rsidR="00F462C9" w:rsidRPr="00F462C9" w:rsidRDefault="00F462C9" w:rsidP="00F462C9">
            <w:pPr>
              <w:jc w:val="center"/>
              <w:rPr>
                <w:color w:val="000000"/>
              </w:rPr>
            </w:pPr>
            <w:r w:rsidRPr="00F462C9">
              <w:rPr>
                <w:color w:val="000000"/>
              </w:rPr>
              <w:t>100</w:t>
            </w:r>
          </w:p>
        </w:tc>
      </w:tr>
      <w:tr w:rsidR="00F462C9" w:rsidRPr="00F462C9" w14:paraId="2D7AD9A2"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E79DDB" w14:textId="77777777" w:rsidR="00F462C9" w:rsidRPr="00F462C9" w:rsidRDefault="00F462C9" w:rsidP="00F462C9">
            <w:pPr>
              <w:rPr>
                <w:color w:val="000000"/>
              </w:rPr>
            </w:pPr>
            <w:proofErr w:type="spellStart"/>
            <w:r w:rsidRPr="00F462C9">
              <w:rPr>
                <w:color w:val="000000"/>
              </w:rPr>
              <w:t>Lexmark</w:t>
            </w:r>
            <w:proofErr w:type="spellEnd"/>
            <w:r w:rsidRPr="00F462C9">
              <w:rPr>
                <w:color w:val="000000"/>
              </w:rPr>
              <w:t xml:space="preserve"> MS531DW</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489FD0B8" w14:textId="77777777" w:rsidR="00F462C9" w:rsidRPr="00F462C9" w:rsidRDefault="00F462C9" w:rsidP="00F462C9">
            <w:pPr>
              <w:jc w:val="center"/>
              <w:rPr>
                <w:color w:val="000000"/>
              </w:rPr>
            </w:pPr>
            <w:r w:rsidRPr="00F462C9">
              <w:rPr>
                <w:color w:val="000000"/>
              </w:rPr>
              <w:t>2024</w:t>
            </w:r>
          </w:p>
        </w:tc>
        <w:tc>
          <w:tcPr>
            <w:tcW w:w="992" w:type="dxa"/>
            <w:tcBorders>
              <w:top w:val="single" w:sz="4" w:space="0" w:color="auto"/>
              <w:left w:val="nil"/>
              <w:bottom w:val="single" w:sz="4" w:space="0" w:color="auto"/>
              <w:right w:val="single" w:sz="4" w:space="0" w:color="auto"/>
            </w:tcBorders>
            <w:shd w:val="clear" w:color="auto" w:fill="FFFFFF"/>
            <w:vAlign w:val="center"/>
          </w:tcPr>
          <w:p w14:paraId="36170DD8" w14:textId="77777777" w:rsidR="00F462C9" w:rsidRPr="00F462C9" w:rsidRDefault="00F462C9" w:rsidP="00F462C9">
            <w:pPr>
              <w:jc w:val="center"/>
              <w:rPr>
                <w:color w:val="000000"/>
              </w:rPr>
            </w:pPr>
            <w:r w:rsidRPr="00F462C9">
              <w:rPr>
                <w:color w:val="000000"/>
              </w:rPr>
              <w:t>60</w:t>
            </w:r>
          </w:p>
        </w:tc>
      </w:tr>
      <w:tr w:rsidR="00F462C9" w:rsidRPr="00F462C9" w14:paraId="43A04097"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CFBDE3D" w14:textId="77777777" w:rsidR="00F462C9" w:rsidRPr="00F462C9" w:rsidRDefault="00F462C9" w:rsidP="00F462C9">
            <w:pPr>
              <w:rPr>
                <w:color w:val="000000"/>
              </w:rPr>
            </w:pPr>
            <w:proofErr w:type="spellStart"/>
            <w:r w:rsidRPr="00F462C9">
              <w:rPr>
                <w:color w:val="000000"/>
              </w:rPr>
              <w:t>Lexmark</w:t>
            </w:r>
            <w:proofErr w:type="spellEnd"/>
            <w:r w:rsidRPr="00F462C9">
              <w:rPr>
                <w:color w:val="000000"/>
              </w:rPr>
              <w:t xml:space="preserve"> MB2442adwe</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4589A174" w14:textId="77777777" w:rsidR="00F462C9" w:rsidRPr="00F462C9" w:rsidRDefault="00F462C9" w:rsidP="00F462C9">
            <w:pPr>
              <w:jc w:val="center"/>
              <w:rPr>
                <w:color w:val="000000"/>
              </w:rPr>
            </w:pPr>
            <w:r w:rsidRPr="00F462C9">
              <w:rPr>
                <w:color w:val="000000"/>
              </w:rPr>
              <w:t xml:space="preserve">2020 </w:t>
            </w:r>
          </w:p>
        </w:tc>
        <w:tc>
          <w:tcPr>
            <w:tcW w:w="992" w:type="dxa"/>
            <w:tcBorders>
              <w:top w:val="single" w:sz="4" w:space="0" w:color="auto"/>
              <w:left w:val="nil"/>
              <w:bottom w:val="single" w:sz="4" w:space="0" w:color="auto"/>
              <w:right w:val="single" w:sz="4" w:space="0" w:color="auto"/>
            </w:tcBorders>
            <w:shd w:val="clear" w:color="auto" w:fill="FFFFFF"/>
            <w:vAlign w:val="center"/>
          </w:tcPr>
          <w:p w14:paraId="4C03AA12" w14:textId="77777777" w:rsidR="00F462C9" w:rsidRPr="00F462C9" w:rsidRDefault="00F462C9" w:rsidP="00F462C9">
            <w:pPr>
              <w:jc w:val="center"/>
              <w:rPr>
                <w:color w:val="000000"/>
              </w:rPr>
            </w:pPr>
            <w:r w:rsidRPr="00F462C9">
              <w:rPr>
                <w:color w:val="000000"/>
              </w:rPr>
              <w:t>20</w:t>
            </w:r>
          </w:p>
        </w:tc>
      </w:tr>
      <w:tr w:rsidR="00F462C9" w:rsidRPr="00F462C9" w14:paraId="26C566DE"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5DAC8B4" w14:textId="77777777" w:rsidR="00F462C9" w:rsidRPr="00F462C9" w:rsidRDefault="00F462C9" w:rsidP="00F462C9">
            <w:pPr>
              <w:rPr>
                <w:color w:val="000000"/>
              </w:rPr>
            </w:pPr>
            <w:proofErr w:type="spellStart"/>
            <w:r w:rsidRPr="00F462C9">
              <w:rPr>
                <w:color w:val="000000"/>
              </w:rPr>
              <w:t>Lexmark</w:t>
            </w:r>
            <w:proofErr w:type="spellEnd"/>
            <w:r w:rsidRPr="00F462C9">
              <w:rPr>
                <w:color w:val="000000"/>
              </w:rPr>
              <w:t xml:space="preserve"> MX532adwe</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65529826" w14:textId="77777777" w:rsidR="00F462C9" w:rsidRPr="00F462C9" w:rsidRDefault="00F462C9" w:rsidP="00F462C9">
            <w:pPr>
              <w:jc w:val="center"/>
              <w:rPr>
                <w:color w:val="000000"/>
              </w:rPr>
            </w:pPr>
            <w:r w:rsidRPr="00F462C9">
              <w:rPr>
                <w:color w:val="000000"/>
              </w:rPr>
              <w:t xml:space="preserve">2024 </w:t>
            </w:r>
          </w:p>
        </w:tc>
        <w:tc>
          <w:tcPr>
            <w:tcW w:w="992" w:type="dxa"/>
            <w:tcBorders>
              <w:top w:val="single" w:sz="4" w:space="0" w:color="auto"/>
              <w:left w:val="nil"/>
              <w:bottom w:val="single" w:sz="4" w:space="0" w:color="auto"/>
              <w:right w:val="single" w:sz="4" w:space="0" w:color="auto"/>
            </w:tcBorders>
            <w:shd w:val="clear" w:color="auto" w:fill="FFFFFF"/>
            <w:vAlign w:val="center"/>
          </w:tcPr>
          <w:p w14:paraId="2CA3E643" w14:textId="77777777" w:rsidR="00F462C9" w:rsidRPr="00F462C9" w:rsidRDefault="00F462C9" w:rsidP="00F462C9">
            <w:pPr>
              <w:jc w:val="center"/>
              <w:rPr>
                <w:color w:val="000000"/>
              </w:rPr>
            </w:pPr>
            <w:r w:rsidRPr="00F462C9">
              <w:rPr>
                <w:color w:val="000000"/>
              </w:rPr>
              <w:t>20</w:t>
            </w:r>
          </w:p>
        </w:tc>
      </w:tr>
      <w:tr w:rsidR="00F462C9" w:rsidRPr="00F462C9" w14:paraId="7C5DBF46"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E0813E8" w14:textId="77777777" w:rsidR="00F462C9" w:rsidRPr="00F462C9" w:rsidRDefault="00F462C9" w:rsidP="00F462C9">
            <w:pPr>
              <w:rPr>
                <w:color w:val="000000"/>
              </w:rPr>
            </w:pPr>
            <w:proofErr w:type="spellStart"/>
            <w:r w:rsidRPr="00F462C9">
              <w:rPr>
                <w:color w:val="000000"/>
              </w:rPr>
              <w:t>Lexmark</w:t>
            </w:r>
            <w:proofErr w:type="spellEnd"/>
            <w:r w:rsidRPr="00F462C9">
              <w:rPr>
                <w:color w:val="000000"/>
              </w:rPr>
              <w:t xml:space="preserve"> CX532adwe</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16F0B381" w14:textId="77777777" w:rsidR="00F462C9" w:rsidRPr="00F462C9" w:rsidRDefault="00F462C9" w:rsidP="00F462C9">
            <w:pPr>
              <w:jc w:val="center"/>
              <w:rPr>
                <w:color w:val="000000"/>
              </w:rPr>
            </w:pPr>
            <w:r w:rsidRPr="00F462C9">
              <w:rPr>
                <w:color w:val="000000"/>
              </w:rPr>
              <w:t xml:space="preserve">2024 </w:t>
            </w:r>
          </w:p>
        </w:tc>
        <w:tc>
          <w:tcPr>
            <w:tcW w:w="992" w:type="dxa"/>
            <w:tcBorders>
              <w:top w:val="single" w:sz="4" w:space="0" w:color="auto"/>
              <w:left w:val="nil"/>
              <w:bottom w:val="single" w:sz="4" w:space="0" w:color="auto"/>
              <w:right w:val="single" w:sz="4" w:space="0" w:color="auto"/>
            </w:tcBorders>
            <w:shd w:val="clear" w:color="auto" w:fill="FFFFFF"/>
            <w:vAlign w:val="center"/>
          </w:tcPr>
          <w:p w14:paraId="2B231808" w14:textId="77777777" w:rsidR="00F462C9" w:rsidRPr="00F462C9" w:rsidRDefault="00F462C9" w:rsidP="00F462C9">
            <w:pPr>
              <w:jc w:val="center"/>
              <w:rPr>
                <w:color w:val="000000"/>
              </w:rPr>
            </w:pPr>
            <w:r w:rsidRPr="00F462C9">
              <w:rPr>
                <w:color w:val="000000"/>
              </w:rPr>
              <w:t>10</w:t>
            </w:r>
          </w:p>
        </w:tc>
      </w:tr>
      <w:tr w:rsidR="00F462C9" w:rsidRPr="00F462C9" w14:paraId="4CD3C796"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37FCE80" w14:textId="77777777" w:rsidR="00F462C9" w:rsidRPr="00F462C9" w:rsidRDefault="00F462C9" w:rsidP="00F462C9">
            <w:pPr>
              <w:rPr>
                <w:color w:val="000000"/>
              </w:rPr>
            </w:pPr>
            <w:proofErr w:type="spellStart"/>
            <w:r w:rsidRPr="00F462C9">
              <w:rPr>
                <w:color w:val="000000"/>
              </w:rPr>
              <w:t>Lexmark</w:t>
            </w:r>
            <w:proofErr w:type="spellEnd"/>
            <w:r w:rsidRPr="00F462C9">
              <w:rPr>
                <w:color w:val="000000"/>
              </w:rPr>
              <w:t xml:space="preserve"> MB2442adwe</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4921D7E5" w14:textId="77777777" w:rsidR="00F462C9" w:rsidRPr="00F462C9" w:rsidRDefault="00F462C9" w:rsidP="00F462C9">
            <w:pPr>
              <w:jc w:val="center"/>
              <w:rPr>
                <w:color w:val="000000"/>
              </w:rPr>
            </w:pPr>
            <w:r w:rsidRPr="00F462C9">
              <w:rPr>
                <w:color w:val="000000"/>
              </w:rPr>
              <w:t xml:space="preserve">2020 </w:t>
            </w:r>
          </w:p>
        </w:tc>
        <w:tc>
          <w:tcPr>
            <w:tcW w:w="992" w:type="dxa"/>
            <w:tcBorders>
              <w:top w:val="single" w:sz="4" w:space="0" w:color="auto"/>
              <w:left w:val="nil"/>
              <w:bottom w:val="single" w:sz="4" w:space="0" w:color="auto"/>
              <w:right w:val="single" w:sz="4" w:space="0" w:color="auto"/>
            </w:tcBorders>
            <w:shd w:val="clear" w:color="auto" w:fill="FFFFFF"/>
            <w:vAlign w:val="center"/>
          </w:tcPr>
          <w:p w14:paraId="32644C67" w14:textId="77777777" w:rsidR="00F462C9" w:rsidRPr="00F462C9" w:rsidRDefault="00F462C9" w:rsidP="00F462C9">
            <w:pPr>
              <w:jc w:val="center"/>
              <w:rPr>
                <w:color w:val="000000"/>
              </w:rPr>
            </w:pPr>
            <w:r w:rsidRPr="00F462C9">
              <w:rPr>
                <w:color w:val="000000"/>
              </w:rPr>
              <w:t>20</w:t>
            </w:r>
          </w:p>
        </w:tc>
      </w:tr>
      <w:tr w:rsidR="00F462C9" w:rsidRPr="00F462C9" w14:paraId="5305C154"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39C99DC" w14:textId="77777777" w:rsidR="00F462C9" w:rsidRPr="00F462C9" w:rsidRDefault="00F462C9" w:rsidP="00F462C9">
            <w:pPr>
              <w:rPr>
                <w:color w:val="000000"/>
              </w:rPr>
            </w:pPr>
            <w:proofErr w:type="spellStart"/>
            <w:r w:rsidRPr="00F462C9">
              <w:rPr>
                <w:color w:val="000000"/>
              </w:rPr>
              <w:t>Lexmark</w:t>
            </w:r>
            <w:proofErr w:type="spellEnd"/>
            <w:r w:rsidRPr="00F462C9">
              <w:rPr>
                <w:color w:val="000000"/>
              </w:rPr>
              <w:t xml:space="preserve"> MB2442adwe</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59C77AFE" w14:textId="77777777" w:rsidR="00F462C9" w:rsidRPr="00F462C9" w:rsidRDefault="00F462C9" w:rsidP="00F462C9">
            <w:pPr>
              <w:jc w:val="center"/>
              <w:rPr>
                <w:color w:val="000000"/>
              </w:rPr>
            </w:pPr>
            <w:r w:rsidRPr="00F462C9">
              <w:rPr>
                <w:color w:val="000000"/>
              </w:rPr>
              <w:t xml:space="preserve">2020 </w:t>
            </w:r>
          </w:p>
        </w:tc>
        <w:tc>
          <w:tcPr>
            <w:tcW w:w="992" w:type="dxa"/>
            <w:tcBorders>
              <w:top w:val="single" w:sz="4" w:space="0" w:color="auto"/>
              <w:left w:val="nil"/>
              <w:bottom w:val="single" w:sz="4" w:space="0" w:color="auto"/>
              <w:right w:val="single" w:sz="4" w:space="0" w:color="auto"/>
            </w:tcBorders>
            <w:shd w:val="clear" w:color="auto" w:fill="FFFFFF"/>
            <w:vAlign w:val="center"/>
          </w:tcPr>
          <w:p w14:paraId="54C635AB" w14:textId="77777777" w:rsidR="00F462C9" w:rsidRPr="00F462C9" w:rsidRDefault="00F462C9" w:rsidP="00F462C9">
            <w:pPr>
              <w:jc w:val="center"/>
              <w:rPr>
                <w:color w:val="000000"/>
              </w:rPr>
            </w:pPr>
            <w:r w:rsidRPr="00F462C9">
              <w:rPr>
                <w:color w:val="000000"/>
              </w:rPr>
              <w:t>20</w:t>
            </w:r>
          </w:p>
        </w:tc>
      </w:tr>
    </w:tbl>
    <w:p w14:paraId="49EFF28C" w14:textId="22055D6A" w:rsidR="00810062" w:rsidRDefault="00810062" w:rsidP="00810062">
      <w:pPr>
        <w:jc w:val="both"/>
        <w:rPr>
          <w:b/>
          <w:bCs/>
        </w:rPr>
      </w:pPr>
    </w:p>
    <w:tbl>
      <w:tblPr>
        <w:tblW w:w="7381" w:type="dxa"/>
        <w:tblInd w:w="-5" w:type="dxa"/>
        <w:tblCellMar>
          <w:left w:w="0" w:type="dxa"/>
          <w:right w:w="0" w:type="dxa"/>
        </w:tblCellMar>
        <w:tblLook w:val="0000" w:firstRow="0" w:lastRow="0" w:firstColumn="0" w:lastColumn="0" w:noHBand="0" w:noVBand="0"/>
      </w:tblPr>
      <w:tblGrid>
        <w:gridCol w:w="4830"/>
        <w:gridCol w:w="1559"/>
        <w:gridCol w:w="992"/>
      </w:tblGrid>
      <w:tr w:rsidR="00F462C9" w:rsidRPr="00F462C9" w14:paraId="3CC60A96"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shd w:val="clear" w:color="auto" w:fill="E7E6E6" w:themeFill="background2"/>
            <w:noWrap/>
            <w:vAlign w:val="bottom"/>
          </w:tcPr>
          <w:p w14:paraId="3CF8E49B" w14:textId="77777777" w:rsidR="00F462C9" w:rsidRPr="00F462C9" w:rsidRDefault="00F462C9" w:rsidP="00F462C9">
            <w:pPr>
              <w:rPr>
                <w:rFonts w:eastAsia="Arial Unicode MS"/>
                <w:b/>
                <w:bCs/>
              </w:rPr>
            </w:pPr>
            <w:r w:rsidRPr="00F462C9">
              <w:rPr>
                <w:rFonts w:eastAsia="Arial Unicode MS"/>
                <w:b/>
                <w:bCs/>
              </w:rPr>
              <w:t>Termični tiskalniki</w:t>
            </w:r>
          </w:p>
        </w:tc>
        <w:tc>
          <w:tcPr>
            <w:tcW w:w="1559" w:type="dxa"/>
            <w:tcBorders>
              <w:top w:val="single" w:sz="4" w:space="0" w:color="auto"/>
              <w:left w:val="nil"/>
              <w:bottom w:val="single" w:sz="4" w:space="0" w:color="auto"/>
              <w:right w:val="single" w:sz="4" w:space="0" w:color="auto"/>
            </w:tcBorders>
            <w:shd w:val="clear" w:color="auto" w:fill="E7E6E6" w:themeFill="background2"/>
            <w:noWrap/>
            <w:vAlign w:val="bottom"/>
          </w:tcPr>
          <w:p w14:paraId="3366EC58" w14:textId="77777777" w:rsidR="00F462C9" w:rsidRPr="00F462C9" w:rsidRDefault="00F462C9" w:rsidP="00F462C9">
            <w:pPr>
              <w:jc w:val="center"/>
              <w:rPr>
                <w:rFonts w:eastAsia="Arial Unicode MS"/>
                <w:b/>
                <w:bCs/>
              </w:rPr>
            </w:pPr>
            <w:r w:rsidRPr="00F462C9">
              <w:rPr>
                <w:rFonts w:eastAsia="Arial Unicode MS"/>
                <w:b/>
                <w:bCs/>
              </w:rPr>
              <w:t>Leto nabave</w:t>
            </w:r>
          </w:p>
        </w:tc>
        <w:tc>
          <w:tcPr>
            <w:tcW w:w="992" w:type="dxa"/>
            <w:tcBorders>
              <w:top w:val="single" w:sz="4" w:space="0" w:color="auto"/>
              <w:left w:val="nil"/>
              <w:bottom w:val="single" w:sz="4" w:space="0" w:color="auto"/>
              <w:right w:val="single" w:sz="4" w:space="0" w:color="auto"/>
            </w:tcBorders>
            <w:shd w:val="clear" w:color="auto" w:fill="E7E6E6" w:themeFill="background2"/>
            <w:noWrap/>
            <w:vAlign w:val="bottom"/>
          </w:tcPr>
          <w:p w14:paraId="0E85C43D" w14:textId="77777777" w:rsidR="00F462C9" w:rsidRPr="00F462C9" w:rsidRDefault="00F462C9" w:rsidP="00F462C9">
            <w:pPr>
              <w:jc w:val="center"/>
              <w:rPr>
                <w:rFonts w:eastAsia="Arial Unicode MS"/>
                <w:b/>
                <w:bCs/>
              </w:rPr>
            </w:pPr>
            <w:r w:rsidRPr="00F462C9">
              <w:rPr>
                <w:rFonts w:eastAsia="Arial Unicode MS"/>
                <w:b/>
                <w:bCs/>
              </w:rPr>
              <w:t>Število</w:t>
            </w:r>
          </w:p>
        </w:tc>
      </w:tr>
      <w:tr w:rsidR="00F462C9" w:rsidRPr="00F462C9" w14:paraId="1DC69C9C"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noWrap/>
            <w:vAlign w:val="bottom"/>
          </w:tcPr>
          <w:p w14:paraId="1490FFB3" w14:textId="77777777" w:rsidR="00F462C9" w:rsidRPr="00F462C9" w:rsidRDefault="00F462C9" w:rsidP="00F462C9">
            <w:pPr>
              <w:rPr>
                <w:rFonts w:eastAsia="Arial Unicode MS"/>
              </w:rPr>
            </w:pPr>
            <w:r w:rsidRPr="00F462C9">
              <w:rPr>
                <w:color w:val="000000"/>
              </w:rPr>
              <w:t>Zebra GX430T</w:t>
            </w:r>
          </w:p>
        </w:tc>
        <w:tc>
          <w:tcPr>
            <w:tcW w:w="1559" w:type="dxa"/>
            <w:tcBorders>
              <w:top w:val="single" w:sz="4" w:space="0" w:color="auto"/>
              <w:left w:val="nil"/>
              <w:bottom w:val="single" w:sz="4" w:space="0" w:color="auto"/>
              <w:right w:val="single" w:sz="4" w:space="0" w:color="auto"/>
            </w:tcBorders>
            <w:noWrap/>
            <w:vAlign w:val="bottom"/>
          </w:tcPr>
          <w:p w14:paraId="19AE3C63" w14:textId="77777777" w:rsidR="00F462C9" w:rsidRPr="00F462C9" w:rsidRDefault="00F462C9" w:rsidP="00F462C9">
            <w:pPr>
              <w:jc w:val="center"/>
              <w:rPr>
                <w:rFonts w:eastAsia="Arial Unicode MS"/>
              </w:rPr>
            </w:pPr>
            <w:r w:rsidRPr="00F462C9">
              <w:rPr>
                <w:rFonts w:eastAsia="Arial Unicode MS"/>
              </w:rPr>
              <w:t>različne</w:t>
            </w:r>
          </w:p>
        </w:tc>
        <w:tc>
          <w:tcPr>
            <w:tcW w:w="992" w:type="dxa"/>
            <w:tcBorders>
              <w:top w:val="single" w:sz="4" w:space="0" w:color="auto"/>
              <w:left w:val="nil"/>
              <w:bottom w:val="single" w:sz="4" w:space="0" w:color="auto"/>
              <w:right w:val="single" w:sz="4" w:space="0" w:color="auto"/>
            </w:tcBorders>
            <w:noWrap/>
            <w:vAlign w:val="bottom"/>
          </w:tcPr>
          <w:p w14:paraId="4C4F6AF2" w14:textId="77777777" w:rsidR="00F462C9" w:rsidRPr="00F462C9" w:rsidRDefault="00F462C9" w:rsidP="00F462C9">
            <w:pPr>
              <w:jc w:val="center"/>
              <w:rPr>
                <w:rFonts w:eastAsia="Arial Unicode MS"/>
              </w:rPr>
            </w:pPr>
            <w:r w:rsidRPr="00F462C9">
              <w:rPr>
                <w:rFonts w:eastAsia="Arial Unicode MS"/>
              </w:rPr>
              <w:t>15</w:t>
            </w:r>
          </w:p>
        </w:tc>
      </w:tr>
      <w:tr w:rsidR="00F462C9" w:rsidRPr="00F462C9" w14:paraId="34000CC4" w14:textId="77777777" w:rsidTr="00F462C9">
        <w:trPr>
          <w:trHeight w:val="315"/>
        </w:trPr>
        <w:tc>
          <w:tcPr>
            <w:tcW w:w="4830" w:type="dxa"/>
            <w:tcBorders>
              <w:top w:val="single" w:sz="4" w:space="0" w:color="auto"/>
              <w:left w:val="single" w:sz="4" w:space="0" w:color="auto"/>
              <w:bottom w:val="single" w:sz="4" w:space="0" w:color="auto"/>
              <w:right w:val="single" w:sz="4" w:space="0" w:color="auto"/>
            </w:tcBorders>
            <w:noWrap/>
            <w:vAlign w:val="bottom"/>
          </w:tcPr>
          <w:p w14:paraId="6772C637" w14:textId="77777777" w:rsidR="00F462C9" w:rsidRPr="00F462C9" w:rsidRDefault="00F462C9" w:rsidP="00F462C9">
            <w:pPr>
              <w:rPr>
                <w:color w:val="000000"/>
              </w:rPr>
            </w:pPr>
            <w:r w:rsidRPr="00F462C9">
              <w:rPr>
                <w:color w:val="000000"/>
              </w:rPr>
              <w:t>Zebra ZD621T</w:t>
            </w:r>
          </w:p>
        </w:tc>
        <w:tc>
          <w:tcPr>
            <w:tcW w:w="1559" w:type="dxa"/>
            <w:tcBorders>
              <w:top w:val="single" w:sz="4" w:space="0" w:color="auto"/>
              <w:left w:val="nil"/>
              <w:bottom w:val="single" w:sz="4" w:space="0" w:color="auto"/>
              <w:right w:val="single" w:sz="4" w:space="0" w:color="auto"/>
            </w:tcBorders>
            <w:noWrap/>
            <w:vAlign w:val="bottom"/>
          </w:tcPr>
          <w:p w14:paraId="392B1900" w14:textId="77777777" w:rsidR="00F462C9" w:rsidRPr="00F462C9" w:rsidRDefault="00F462C9" w:rsidP="00F462C9">
            <w:pPr>
              <w:jc w:val="center"/>
              <w:rPr>
                <w:rFonts w:eastAsia="Arial Unicode MS"/>
              </w:rPr>
            </w:pPr>
            <w:r w:rsidRPr="00F462C9">
              <w:rPr>
                <w:rFonts w:eastAsia="Arial Unicode MS"/>
              </w:rPr>
              <w:t>različne</w:t>
            </w:r>
          </w:p>
        </w:tc>
        <w:tc>
          <w:tcPr>
            <w:tcW w:w="992" w:type="dxa"/>
            <w:tcBorders>
              <w:top w:val="single" w:sz="4" w:space="0" w:color="auto"/>
              <w:left w:val="nil"/>
              <w:bottom w:val="single" w:sz="4" w:space="0" w:color="auto"/>
              <w:right w:val="single" w:sz="4" w:space="0" w:color="auto"/>
            </w:tcBorders>
            <w:noWrap/>
            <w:vAlign w:val="bottom"/>
          </w:tcPr>
          <w:p w14:paraId="456AF9DA" w14:textId="77777777" w:rsidR="00F462C9" w:rsidRPr="00F462C9" w:rsidRDefault="00F462C9" w:rsidP="00F462C9">
            <w:pPr>
              <w:jc w:val="center"/>
              <w:rPr>
                <w:rFonts w:eastAsia="Arial Unicode MS"/>
              </w:rPr>
            </w:pPr>
            <w:r w:rsidRPr="00F462C9">
              <w:rPr>
                <w:rFonts w:eastAsia="Arial Unicode MS"/>
              </w:rPr>
              <w:t>30</w:t>
            </w:r>
          </w:p>
        </w:tc>
      </w:tr>
    </w:tbl>
    <w:p w14:paraId="42DD5F0F" w14:textId="41949B17" w:rsidR="00F462C9" w:rsidRDefault="00F462C9" w:rsidP="00810062">
      <w:pPr>
        <w:jc w:val="both"/>
        <w:rPr>
          <w:b/>
          <w:bCs/>
        </w:rPr>
      </w:pPr>
    </w:p>
    <w:tbl>
      <w:tblPr>
        <w:tblW w:w="0" w:type="auto"/>
        <w:tblInd w:w="65" w:type="dxa"/>
        <w:tblLayout w:type="fixed"/>
        <w:tblCellMar>
          <w:left w:w="70" w:type="dxa"/>
          <w:right w:w="70" w:type="dxa"/>
        </w:tblCellMar>
        <w:tblLook w:val="0000" w:firstRow="0" w:lastRow="0" w:firstColumn="0" w:lastColumn="0" w:noHBand="0" w:noVBand="0"/>
      </w:tblPr>
      <w:tblGrid>
        <w:gridCol w:w="4825"/>
        <w:gridCol w:w="1559"/>
        <w:gridCol w:w="992"/>
      </w:tblGrid>
      <w:tr w:rsidR="00F462C9" w:rsidRPr="00F462C9" w14:paraId="42468546"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noWrap/>
            <w:vAlign w:val="center"/>
          </w:tcPr>
          <w:p w14:paraId="2D24CAAD" w14:textId="77777777" w:rsidR="00F462C9" w:rsidRPr="00F462C9" w:rsidRDefault="00F462C9" w:rsidP="00F462C9">
            <w:pPr>
              <w:rPr>
                <w:b/>
                <w:bCs/>
              </w:rPr>
            </w:pPr>
            <w:r w:rsidRPr="00F462C9">
              <w:rPr>
                <w:b/>
                <w:bCs/>
              </w:rPr>
              <w:t>Matrični tiskalnik (ZIS)</w:t>
            </w:r>
          </w:p>
        </w:tc>
        <w:tc>
          <w:tcPr>
            <w:tcW w:w="1559" w:type="dxa"/>
            <w:tcBorders>
              <w:top w:val="single" w:sz="4" w:space="0" w:color="auto"/>
              <w:left w:val="nil"/>
              <w:bottom w:val="single" w:sz="4" w:space="0" w:color="auto"/>
              <w:right w:val="single" w:sz="4" w:space="0" w:color="auto"/>
            </w:tcBorders>
            <w:noWrap/>
            <w:vAlign w:val="center"/>
          </w:tcPr>
          <w:p w14:paraId="7780205E" w14:textId="77777777" w:rsidR="00F462C9" w:rsidRPr="00F462C9" w:rsidRDefault="00F462C9" w:rsidP="00F462C9">
            <w:pPr>
              <w:jc w:val="center"/>
              <w:rPr>
                <w:b/>
                <w:bCs/>
              </w:rPr>
            </w:pPr>
            <w:r w:rsidRPr="00F462C9">
              <w:rPr>
                <w:b/>
                <w:bCs/>
              </w:rPr>
              <w:t>Leto nabave</w:t>
            </w:r>
          </w:p>
        </w:tc>
        <w:tc>
          <w:tcPr>
            <w:tcW w:w="992" w:type="dxa"/>
            <w:tcBorders>
              <w:top w:val="single" w:sz="4" w:space="0" w:color="auto"/>
              <w:left w:val="nil"/>
              <w:bottom w:val="single" w:sz="4" w:space="0" w:color="auto"/>
              <w:right w:val="single" w:sz="4" w:space="0" w:color="auto"/>
            </w:tcBorders>
            <w:noWrap/>
            <w:vAlign w:val="center"/>
          </w:tcPr>
          <w:p w14:paraId="0966A7F8" w14:textId="77777777" w:rsidR="00F462C9" w:rsidRPr="00F462C9" w:rsidRDefault="00F462C9" w:rsidP="00F462C9">
            <w:pPr>
              <w:jc w:val="center"/>
              <w:rPr>
                <w:b/>
                <w:bCs/>
              </w:rPr>
            </w:pPr>
            <w:r w:rsidRPr="00F462C9">
              <w:rPr>
                <w:b/>
                <w:bCs/>
              </w:rPr>
              <w:t>Število</w:t>
            </w:r>
          </w:p>
        </w:tc>
      </w:tr>
      <w:tr w:rsidR="00F462C9" w:rsidRPr="00F462C9" w14:paraId="047787A9"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673A067" w14:textId="77777777" w:rsidR="00F462C9" w:rsidRPr="00F462C9" w:rsidRDefault="00F462C9" w:rsidP="00F462C9">
            <w:r w:rsidRPr="00F462C9">
              <w:t>Epson LQ 580</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3CDD5E51" w14:textId="77777777" w:rsidR="00F462C9" w:rsidRPr="00F462C9" w:rsidRDefault="00F462C9" w:rsidP="00F462C9">
            <w:pPr>
              <w:jc w:val="center"/>
            </w:pPr>
            <w:r w:rsidRPr="00F462C9">
              <w:t>2000</w:t>
            </w:r>
          </w:p>
        </w:tc>
        <w:tc>
          <w:tcPr>
            <w:tcW w:w="992" w:type="dxa"/>
            <w:tcBorders>
              <w:top w:val="single" w:sz="4" w:space="0" w:color="auto"/>
              <w:left w:val="nil"/>
              <w:bottom w:val="single" w:sz="4" w:space="0" w:color="auto"/>
              <w:right w:val="single" w:sz="4" w:space="0" w:color="auto"/>
            </w:tcBorders>
            <w:noWrap/>
            <w:vAlign w:val="center"/>
          </w:tcPr>
          <w:p w14:paraId="13782D88" w14:textId="77777777" w:rsidR="00F462C9" w:rsidRPr="00F462C9" w:rsidRDefault="00F462C9" w:rsidP="00F462C9">
            <w:pPr>
              <w:jc w:val="center"/>
            </w:pPr>
            <w:r w:rsidRPr="00F462C9">
              <w:t>15</w:t>
            </w:r>
          </w:p>
        </w:tc>
      </w:tr>
      <w:tr w:rsidR="00F462C9" w:rsidRPr="00F462C9" w14:paraId="186F3903" w14:textId="77777777" w:rsidTr="00F462C9">
        <w:trPr>
          <w:trHeight w:val="330"/>
        </w:trPr>
        <w:tc>
          <w:tcPr>
            <w:tcW w:w="48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89C1C48" w14:textId="77777777" w:rsidR="00F462C9" w:rsidRPr="00F462C9" w:rsidRDefault="00F462C9" w:rsidP="00F462C9">
            <w:r w:rsidRPr="00F462C9">
              <w:t>Epson LQ 590</w:t>
            </w:r>
          </w:p>
        </w:tc>
        <w:tc>
          <w:tcPr>
            <w:tcW w:w="1559" w:type="dxa"/>
            <w:tcBorders>
              <w:top w:val="single" w:sz="4" w:space="0" w:color="auto"/>
              <w:left w:val="nil"/>
              <w:bottom w:val="single" w:sz="4" w:space="0" w:color="auto"/>
              <w:right w:val="single" w:sz="4" w:space="0" w:color="auto"/>
            </w:tcBorders>
            <w:shd w:val="clear" w:color="auto" w:fill="FFFFFF"/>
            <w:noWrap/>
            <w:vAlign w:val="center"/>
          </w:tcPr>
          <w:p w14:paraId="17F5F7B6" w14:textId="77777777" w:rsidR="00F462C9" w:rsidRPr="00F462C9" w:rsidRDefault="00F462C9" w:rsidP="00F462C9">
            <w:pPr>
              <w:jc w:val="center"/>
            </w:pPr>
            <w:r w:rsidRPr="00F462C9">
              <w:t>2011</w:t>
            </w:r>
          </w:p>
        </w:tc>
        <w:tc>
          <w:tcPr>
            <w:tcW w:w="992" w:type="dxa"/>
            <w:tcBorders>
              <w:top w:val="single" w:sz="4" w:space="0" w:color="auto"/>
              <w:left w:val="nil"/>
              <w:bottom w:val="single" w:sz="4" w:space="0" w:color="auto"/>
              <w:right w:val="single" w:sz="4" w:space="0" w:color="auto"/>
            </w:tcBorders>
            <w:noWrap/>
            <w:vAlign w:val="center"/>
          </w:tcPr>
          <w:p w14:paraId="522CB6D7" w14:textId="77777777" w:rsidR="00F462C9" w:rsidRPr="00F462C9" w:rsidRDefault="00F462C9" w:rsidP="00F462C9">
            <w:pPr>
              <w:jc w:val="center"/>
            </w:pPr>
            <w:r w:rsidRPr="00F462C9">
              <w:t>15</w:t>
            </w:r>
          </w:p>
        </w:tc>
      </w:tr>
    </w:tbl>
    <w:p w14:paraId="00128108" w14:textId="77777777" w:rsidR="00810062" w:rsidRPr="00810062" w:rsidRDefault="00810062" w:rsidP="00810062">
      <w:pPr>
        <w:jc w:val="both"/>
        <w:rPr>
          <w:b/>
          <w:bCs/>
        </w:rPr>
      </w:pPr>
    </w:p>
    <w:tbl>
      <w:tblPr>
        <w:tblW w:w="7376" w:type="dxa"/>
        <w:tblInd w:w="65" w:type="dxa"/>
        <w:tblCellMar>
          <w:left w:w="70" w:type="dxa"/>
          <w:right w:w="70" w:type="dxa"/>
        </w:tblCellMar>
        <w:tblLook w:val="0000" w:firstRow="0" w:lastRow="0" w:firstColumn="0" w:lastColumn="0" w:noHBand="0" w:noVBand="0"/>
      </w:tblPr>
      <w:tblGrid>
        <w:gridCol w:w="7376"/>
      </w:tblGrid>
      <w:tr w:rsidR="005518B0" w:rsidRPr="005518B0" w14:paraId="6CDDC60A" w14:textId="77777777" w:rsidTr="00B318D8">
        <w:trPr>
          <w:trHeight w:val="330"/>
        </w:trPr>
        <w:tc>
          <w:tcPr>
            <w:tcW w:w="7376" w:type="dxa"/>
            <w:tcBorders>
              <w:top w:val="single" w:sz="12" w:space="0" w:color="auto"/>
              <w:left w:val="single" w:sz="12" w:space="0" w:color="auto"/>
              <w:bottom w:val="single" w:sz="12" w:space="0" w:color="auto"/>
              <w:right w:val="single" w:sz="12" w:space="0" w:color="auto"/>
            </w:tcBorders>
            <w:shd w:val="clear" w:color="auto" w:fill="E7E6E6" w:themeFill="background2"/>
            <w:noWrap/>
            <w:vAlign w:val="center"/>
          </w:tcPr>
          <w:p w14:paraId="34F9C3EA" w14:textId="77777777" w:rsidR="005518B0" w:rsidRPr="005518B0" w:rsidRDefault="005518B0" w:rsidP="005518B0">
            <w:pPr>
              <w:jc w:val="center"/>
              <w:rPr>
                <w:b/>
                <w:bCs/>
              </w:rPr>
            </w:pPr>
            <w:r w:rsidRPr="005518B0">
              <w:rPr>
                <w:b/>
                <w:bCs/>
              </w:rPr>
              <w:t>Sistemska programska oprema - serverji</w:t>
            </w:r>
          </w:p>
        </w:tc>
      </w:tr>
      <w:tr w:rsidR="005518B0" w:rsidRPr="005518B0" w14:paraId="055D1F49" w14:textId="77777777" w:rsidTr="00B318D8">
        <w:trPr>
          <w:trHeight w:val="330"/>
        </w:trPr>
        <w:tc>
          <w:tcPr>
            <w:tcW w:w="7376" w:type="dxa"/>
            <w:tcBorders>
              <w:top w:val="single" w:sz="12" w:space="0" w:color="auto"/>
              <w:left w:val="single" w:sz="12" w:space="0" w:color="auto"/>
              <w:bottom w:val="single" w:sz="4" w:space="0" w:color="auto"/>
              <w:right w:val="single" w:sz="12" w:space="0" w:color="auto"/>
            </w:tcBorders>
            <w:shd w:val="clear" w:color="auto" w:fill="FFFFFF"/>
            <w:noWrap/>
            <w:vAlign w:val="center"/>
          </w:tcPr>
          <w:p w14:paraId="13036C44" w14:textId="77777777" w:rsidR="005518B0" w:rsidRPr="005518B0" w:rsidRDefault="005518B0" w:rsidP="005518B0">
            <w:r w:rsidRPr="005518B0">
              <w:t>MS Windows SQL 2012, 2014</w:t>
            </w:r>
          </w:p>
        </w:tc>
      </w:tr>
      <w:tr w:rsidR="005518B0" w:rsidRPr="005518B0" w14:paraId="09B9D04F" w14:textId="77777777" w:rsidTr="00B318D8">
        <w:trPr>
          <w:trHeight w:val="330"/>
        </w:trPr>
        <w:tc>
          <w:tcPr>
            <w:tcW w:w="7376" w:type="dxa"/>
            <w:tcBorders>
              <w:top w:val="single" w:sz="12" w:space="0" w:color="auto"/>
              <w:left w:val="single" w:sz="12" w:space="0" w:color="auto"/>
              <w:bottom w:val="single" w:sz="4" w:space="0" w:color="auto"/>
              <w:right w:val="single" w:sz="12" w:space="0" w:color="auto"/>
            </w:tcBorders>
            <w:shd w:val="clear" w:color="auto" w:fill="FFFFFF"/>
            <w:noWrap/>
            <w:vAlign w:val="center"/>
          </w:tcPr>
          <w:p w14:paraId="6085D7EF" w14:textId="77777777" w:rsidR="005518B0" w:rsidRPr="005518B0" w:rsidRDefault="005518B0" w:rsidP="005518B0">
            <w:r w:rsidRPr="005518B0">
              <w:t>MS Windows 2012 Server</w:t>
            </w:r>
          </w:p>
        </w:tc>
      </w:tr>
      <w:tr w:rsidR="005518B0" w:rsidRPr="005518B0" w14:paraId="1683FDD4" w14:textId="77777777" w:rsidTr="00B318D8">
        <w:trPr>
          <w:trHeight w:val="330"/>
        </w:trPr>
        <w:tc>
          <w:tcPr>
            <w:tcW w:w="7376" w:type="dxa"/>
            <w:tcBorders>
              <w:top w:val="single" w:sz="4" w:space="0" w:color="auto"/>
              <w:left w:val="single" w:sz="12" w:space="0" w:color="auto"/>
              <w:bottom w:val="single" w:sz="4" w:space="0" w:color="auto"/>
              <w:right w:val="single" w:sz="12" w:space="0" w:color="auto"/>
            </w:tcBorders>
            <w:shd w:val="clear" w:color="auto" w:fill="FFFFFF"/>
            <w:noWrap/>
            <w:vAlign w:val="center"/>
          </w:tcPr>
          <w:p w14:paraId="38790A11" w14:textId="77777777" w:rsidR="005518B0" w:rsidRPr="005518B0" w:rsidRDefault="005518B0" w:rsidP="005518B0">
            <w:r w:rsidRPr="005518B0">
              <w:t>MS Windows 2016 Server</w:t>
            </w:r>
          </w:p>
        </w:tc>
      </w:tr>
    </w:tbl>
    <w:p w14:paraId="3B2A6471" w14:textId="77777777" w:rsidR="00810062" w:rsidRPr="00810062" w:rsidRDefault="00810062" w:rsidP="00810062">
      <w:pPr>
        <w:jc w:val="both"/>
        <w:rPr>
          <w:b/>
          <w:bCs/>
        </w:rPr>
      </w:pPr>
    </w:p>
    <w:tbl>
      <w:tblPr>
        <w:tblW w:w="7376" w:type="dxa"/>
        <w:tblInd w:w="65" w:type="dxa"/>
        <w:tblCellMar>
          <w:left w:w="70" w:type="dxa"/>
          <w:right w:w="70" w:type="dxa"/>
        </w:tblCellMar>
        <w:tblLook w:val="0000" w:firstRow="0" w:lastRow="0" w:firstColumn="0" w:lastColumn="0" w:noHBand="0" w:noVBand="0"/>
      </w:tblPr>
      <w:tblGrid>
        <w:gridCol w:w="7376"/>
      </w:tblGrid>
      <w:tr w:rsidR="005518B0" w:rsidRPr="005518B0" w14:paraId="542A1E19" w14:textId="77777777" w:rsidTr="00B318D8">
        <w:trPr>
          <w:trHeight w:val="330"/>
        </w:trPr>
        <w:tc>
          <w:tcPr>
            <w:tcW w:w="7376" w:type="dxa"/>
            <w:tcBorders>
              <w:top w:val="single" w:sz="12" w:space="0" w:color="auto"/>
              <w:left w:val="single" w:sz="12" w:space="0" w:color="auto"/>
              <w:bottom w:val="single" w:sz="12" w:space="0" w:color="auto"/>
              <w:right w:val="single" w:sz="12" w:space="0" w:color="auto"/>
            </w:tcBorders>
            <w:shd w:val="clear" w:color="auto" w:fill="E7E6E6" w:themeFill="background2"/>
            <w:noWrap/>
            <w:vAlign w:val="center"/>
          </w:tcPr>
          <w:p w14:paraId="2C0EF06C" w14:textId="77777777" w:rsidR="005518B0" w:rsidRPr="005518B0" w:rsidRDefault="005518B0" w:rsidP="005518B0">
            <w:pPr>
              <w:jc w:val="center"/>
              <w:rPr>
                <w:b/>
                <w:bCs/>
              </w:rPr>
            </w:pPr>
            <w:r w:rsidRPr="005518B0">
              <w:rPr>
                <w:b/>
                <w:bCs/>
              </w:rPr>
              <w:t>Sistemska programska oprema</w:t>
            </w:r>
          </w:p>
        </w:tc>
      </w:tr>
      <w:tr w:rsidR="005518B0" w:rsidRPr="005518B0" w14:paraId="78467B26" w14:textId="77777777" w:rsidTr="00B318D8">
        <w:trPr>
          <w:trHeight w:val="330"/>
        </w:trPr>
        <w:tc>
          <w:tcPr>
            <w:tcW w:w="7376" w:type="dxa"/>
            <w:tcBorders>
              <w:top w:val="single" w:sz="4" w:space="0" w:color="auto"/>
              <w:left w:val="single" w:sz="12" w:space="0" w:color="auto"/>
              <w:bottom w:val="single" w:sz="4" w:space="0" w:color="auto"/>
              <w:right w:val="single" w:sz="12" w:space="0" w:color="auto"/>
            </w:tcBorders>
            <w:shd w:val="clear" w:color="auto" w:fill="FFFFFF"/>
            <w:noWrap/>
            <w:vAlign w:val="center"/>
          </w:tcPr>
          <w:p w14:paraId="6ED18E21" w14:textId="77777777" w:rsidR="005518B0" w:rsidRPr="005518B0" w:rsidRDefault="005518B0" w:rsidP="005518B0">
            <w:r w:rsidRPr="005518B0">
              <w:t>Windows 10 SLO</w:t>
            </w:r>
          </w:p>
        </w:tc>
      </w:tr>
      <w:tr w:rsidR="005518B0" w:rsidRPr="005518B0" w14:paraId="75778F50" w14:textId="77777777" w:rsidTr="00B318D8">
        <w:trPr>
          <w:trHeight w:val="330"/>
        </w:trPr>
        <w:tc>
          <w:tcPr>
            <w:tcW w:w="7376" w:type="dxa"/>
            <w:tcBorders>
              <w:top w:val="single" w:sz="4" w:space="0" w:color="auto"/>
              <w:left w:val="single" w:sz="12" w:space="0" w:color="auto"/>
              <w:bottom w:val="single" w:sz="4" w:space="0" w:color="auto"/>
              <w:right w:val="single" w:sz="12" w:space="0" w:color="auto"/>
            </w:tcBorders>
            <w:shd w:val="clear" w:color="auto" w:fill="FFFFFF"/>
            <w:noWrap/>
            <w:vAlign w:val="center"/>
          </w:tcPr>
          <w:p w14:paraId="42EF680D" w14:textId="77777777" w:rsidR="005518B0" w:rsidRPr="005518B0" w:rsidRDefault="005518B0" w:rsidP="005518B0">
            <w:proofErr w:type="spellStart"/>
            <w:r w:rsidRPr="005518B0">
              <w:t>Win</w:t>
            </w:r>
            <w:proofErr w:type="spellEnd"/>
            <w:r w:rsidRPr="005518B0">
              <w:t xml:space="preserve"> 11 SLO</w:t>
            </w:r>
          </w:p>
        </w:tc>
      </w:tr>
      <w:tr w:rsidR="005518B0" w:rsidRPr="005518B0" w14:paraId="59958D97" w14:textId="77777777" w:rsidTr="00B318D8">
        <w:trPr>
          <w:trHeight w:val="330"/>
        </w:trPr>
        <w:tc>
          <w:tcPr>
            <w:tcW w:w="7376" w:type="dxa"/>
            <w:tcBorders>
              <w:top w:val="single" w:sz="4" w:space="0" w:color="auto"/>
              <w:left w:val="single" w:sz="12" w:space="0" w:color="auto"/>
              <w:bottom w:val="single" w:sz="4" w:space="0" w:color="auto"/>
              <w:right w:val="single" w:sz="12" w:space="0" w:color="auto"/>
            </w:tcBorders>
            <w:shd w:val="clear" w:color="auto" w:fill="FFFFFF"/>
            <w:noWrap/>
            <w:vAlign w:val="center"/>
          </w:tcPr>
          <w:p w14:paraId="06C1F30A" w14:textId="77777777" w:rsidR="005518B0" w:rsidRPr="005518B0" w:rsidRDefault="005518B0" w:rsidP="005518B0">
            <w:r w:rsidRPr="005518B0">
              <w:t>MS Office SLO (Word, Excel, ...)</w:t>
            </w:r>
          </w:p>
        </w:tc>
      </w:tr>
      <w:tr w:rsidR="005518B0" w:rsidRPr="005518B0" w14:paraId="2DBFA46F" w14:textId="77777777" w:rsidTr="00B318D8">
        <w:trPr>
          <w:trHeight w:val="330"/>
        </w:trPr>
        <w:tc>
          <w:tcPr>
            <w:tcW w:w="7376" w:type="dxa"/>
            <w:tcBorders>
              <w:top w:val="single" w:sz="4" w:space="0" w:color="auto"/>
              <w:left w:val="single" w:sz="12" w:space="0" w:color="auto"/>
              <w:bottom w:val="single" w:sz="4" w:space="0" w:color="auto"/>
              <w:right w:val="single" w:sz="12" w:space="0" w:color="auto"/>
            </w:tcBorders>
            <w:shd w:val="clear" w:color="auto" w:fill="FFFFFF"/>
            <w:noWrap/>
            <w:vAlign w:val="center"/>
          </w:tcPr>
          <w:p w14:paraId="5965B438" w14:textId="77777777" w:rsidR="005518B0" w:rsidRPr="005518B0" w:rsidRDefault="005518B0" w:rsidP="005518B0">
            <w:r w:rsidRPr="005518B0">
              <w:t xml:space="preserve">MS Outlook, </w:t>
            </w:r>
            <w:proofErr w:type="spellStart"/>
            <w:r w:rsidRPr="005518B0">
              <w:t>Thunderbird</w:t>
            </w:r>
            <w:proofErr w:type="spellEnd"/>
            <w:r w:rsidRPr="005518B0">
              <w:t xml:space="preserve"> (e-pošta)</w:t>
            </w:r>
          </w:p>
        </w:tc>
      </w:tr>
      <w:tr w:rsidR="005518B0" w:rsidRPr="005518B0" w14:paraId="1458FF80" w14:textId="77777777" w:rsidTr="00B318D8">
        <w:trPr>
          <w:trHeight w:val="330"/>
        </w:trPr>
        <w:tc>
          <w:tcPr>
            <w:tcW w:w="7376" w:type="dxa"/>
            <w:tcBorders>
              <w:top w:val="single" w:sz="4" w:space="0" w:color="auto"/>
              <w:left w:val="single" w:sz="12" w:space="0" w:color="auto"/>
              <w:bottom w:val="single" w:sz="4" w:space="0" w:color="auto"/>
              <w:right w:val="single" w:sz="12" w:space="0" w:color="auto"/>
            </w:tcBorders>
            <w:shd w:val="clear" w:color="auto" w:fill="FFFFFF"/>
            <w:noWrap/>
            <w:vAlign w:val="center"/>
          </w:tcPr>
          <w:p w14:paraId="2C13F2DE" w14:textId="77777777" w:rsidR="005518B0" w:rsidRPr="005518B0" w:rsidRDefault="005518B0" w:rsidP="005518B0">
            <w:r w:rsidRPr="005518B0">
              <w:t xml:space="preserve">MS </w:t>
            </w:r>
            <w:proofErr w:type="spellStart"/>
            <w:r w:rsidRPr="005518B0">
              <w:t>Edge</w:t>
            </w:r>
            <w:proofErr w:type="spellEnd"/>
            <w:r w:rsidRPr="005518B0">
              <w:t xml:space="preserve">, Firefox (Internet dostop), </w:t>
            </w:r>
            <w:proofErr w:type="spellStart"/>
            <w:r w:rsidRPr="005518B0">
              <w:t>Chrome</w:t>
            </w:r>
            <w:proofErr w:type="spellEnd"/>
          </w:p>
        </w:tc>
      </w:tr>
    </w:tbl>
    <w:p w14:paraId="7D4F4D24" w14:textId="354E849A" w:rsidR="00810062" w:rsidRDefault="00810062" w:rsidP="00810062">
      <w:pPr>
        <w:jc w:val="both"/>
        <w:rPr>
          <w:b/>
          <w:bCs/>
        </w:rPr>
      </w:pPr>
    </w:p>
    <w:tbl>
      <w:tblPr>
        <w:tblW w:w="7376" w:type="dxa"/>
        <w:tblInd w:w="65" w:type="dxa"/>
        <w:tblCellMar>
          <w:left w:w="70" w:type="dxa"/>
          <w:right w:w="70" w:type="dxa"/>
        </w:tblCellMar>
        <w:tblLook w:val="0000" w:firstRow="0" w:lastRow="0" w:firstColumn="0" w:lastColumn="0" w:noHBand="0" w:noVBand="0"/>
      </w:tblPr>
      <w:tblGrid>
        <w:gridCol w:w="5732"/>
        <w:gridCol w:w="1644"/>
      </w:tblGrid>
      <w:tr w:rsidR="005518B0" w:rsidRPr="005518B0" w14:paraId="3804F824" w14:textId="77777777" w:rsidTr="00B318D8">
        <w:trPr>
          <w:trHeight w:val="330"/>
        </w:trPr>
        <w:tc>
          <w:tcPr>
            <w:tcW w:w="5732" w:type="dxa"/>
            <w:tcBorders>
              <w:top w:val="single" w:sz="12" w:space="0" w:color="auto"/>
              <w:left w:val="single" w:sz="12" w:space="0" w:color="auto"/>
              <w:bottom w:val="single" w:sz="12" w:space="0" w:color="auto"/>
              <w:right w:val="single" w:sz="12" w:space="0" w:color="auto"/>
            </w:tcBorders>
            <w:noWrap/>
            <w:vAlign w:val="center"/>
          </w:tcPr>
          <w:p w14:paraId="6002541B" w14:textId="77777777" w:rsidR="005518B0" w:rsidRPr="005518B0" w:rsidRDefault="005518B0" w:rsidP="005518B0">
            <w:pPr>
              <w:jc w:val="center"/>
              <w:rPr>
                <w:b/>
                <w:bCs/>
              </w:rPr>
            </w:pPr>
            <w:r w:rsidRPr="005518B0">
              <w:rPr>
                <w:b/>
                <w:bCs/>
              </w:rPr>
              <w:t>UPS</w:t>
            </w:r>
          </w:p>
        </w:tc>
        <w:tc>
          <w:tcPr>
            <w:tcW w:w="1644" w:type="dxa"/>
            <w:tcBorders>
              <w:top w:val="single" w:sz="12" w:space="0" w:color="auto"/>
              <w:left w:val="single" w:sz="12" w:space="0" w:color="auto"/>
              <w:bottom w:val="single" w:sz="12" w:space="0" w:color="auto"/>
              <w:right w:val="single" w:sz="12" w:space="0" w:color="auto"/>
            </w:tcBorders>
            <w:noWrap/>
            <w:vAlign w:val="center"/>
          </w:tcPr>
          <w:p w14:paraId="546168F9" w14:textId="77777777" w:rsidR="005518B0" w:rsidRPr="005518B0" w:rsidRDefault="005518B0" w:rsidP="005518B0">
            <w:pPr>
              <w:jc w:val="center"/>
              <w:rPr>
                <w:b/>
                <w:bCs/>
              </w:rPr>
            </w:pPr>
            <w:r w:rsidRPr="005518B0">
              <w:rPr>
                <w:b/>
                <w:bCs/>
              </w:rPr>
              <w:t>Datum nabave</w:t>
            </w:r>
          </w:p>
        </w:tc>
      </w:tr>
      <w:tr w:rsidR="005518B0" w:rsidRPr="005518B0" w14:paraId="1175C6E7" w14:textId="77777777" w:rsidTr="00B318D8">
        <w:trPr>
          <w:trHeight w:val="330"/>
        </w:trPr>
        <w:tc>
          <w:tcPr>
            <w:tcW w:w="5732" w:type="dxa"/>
            <w:tcBorders>
              <w:top w:val="single" w:sz="4" w:space="0" w:color="auto"/>
              <w:left w:val="single" w:sz="12" w:space="0" w:color="auto"/>
              <w:bottom w:val="single" w:sz="4" w:space="0" w:color="auto"/>
              <w:right w:val="single" w:sz="4" w:space="0" w:color="auto"/>
            </w:tcBorders>
            <w:shd w:val="clear" w:color="auto" w:fill="E7E6E6" w:themeFill="background2"/>
            <w:noWrap/>
            <w:vAlign w:val="center"/>
          </w:tcPr>
          <w:p w14:paraId="31B05532" w14:textId="77777777" w:rsidR="005518B0" w:rsidRPr="005518B0" w:rsidRDefault="005518B0" w:rsidP="005518B0">
            <w:r w:rsidRPr="005518B0">
              <w:t xml:space="preserve">1.   UPS </w:t>
            </w:r>
            <w:proofErr w:type="spellStart"/>
            <w:r w:rsidRPr="005518B0">
              <w:t>Socomec</w:t>
            </w:r>
            <w:proofErr w:type="spellEnd"/>
            <w:r w:rsidRPr="005518B0">
              <w:t xml:space="preserve"> </w:t>
            </w:r>
            <w:proofErr w:type="spellStart"/>
            <w:r w:rsidRPr="005518B0">
              <w:t>Netys</w:t>
            </w:r>
            <w:proofErr w:type="spellEnd"/>
            <w:r w:rsidRPr="005518B0">
              <w:t xml:space="preserve"> RT 3300V WEB adapter * 2kos</w:t>
            </w:r>
          </w:p>
        </w:tc>
        <w:tc>
          <w:tcPr>
            <w:tcW w:w="1644" w:type="dxa"/>
            <w:tcBorders>
              <w:top w:val="single" w:sz="4" w:space="0" w:color="auto"/>
              <w:left w:val="nil"/>
              <w:bottom w:val="single" w:sz="4" w:space="0" w:color="auto"/>
              <w:right w:val="single" w:sz="12" w:space="0" w:color="auto"/>
            </w:tcBorders>
            <w:shd w:val="clear" w:color="auto" w:fill="E7E6E6" w:themeFill="background2"/>
            <w:noWrap/>
            <w:vAlign w:val="center"/>
          </w:tcPr>
          <w:p w14:paraId="54C12A04" w14:textId="77777777" w:rsidR="005518B0" w:rsidRPr="005518B0" w:rsidRDefault="005518B0" w:rsidP="005518B0">
            <w:pPr>
              <w:jc w:val="center"/>
            </w:pPr>
            <w:r w:rsidRPr="005518B0">
              <w:t>2017</w:t>
            </w:r>
          </w:p>
        </w:tc>
      </w:tr>
      <w:tr w:rsidR="005518B0" w:rsidRPr="005518B0" w14:paraId="1AFAFDB8" w14:textId="77777777" w:rsidTr="00B318D8">
        <w:trPr>
          <w:trHeight w:val="330"/>
        </w:trPr>
        <w:tc>
          <w:tcPr>
            <w:tcW w:w="5732" w:type="dxa"/>
            <w:tcBorders>
              <w:top w:val="single" w:sz="4" w:space="0" w:color="auto"/>
              <w:left w:val="single" w:sz="12" w:space="0" w:color="auto"/>
              <w:bottom w:val="single" w:sz="12" w:space="0" w:color="auto"/>
              <w:right w:val="single" w:sz="4" w:space="0" w:color="auto"/>
            </w:tcBorders>
            <w:shd w:val="clear" w:color="auto" w:fill="FFFFFF"/>
            <w:noWrap/>
            <w:vAlign w:val="center"/>
          </w:tcPr>
          <w:p w14:paraId="6E5C5186" w14:textId="77777777" w:rsidR="005518B0" w:rsidRPr="005518B0" w:rsidRDefault="005518B0" w:rsidP="005518B0">
            <w:r w:rsidRPr="005518B0">
              <w:t xml:space="preserve">2.  UPS </w:t>
            </w:r>
            <w:proofErr w:type="spellStart"/>
            <w:r w:rsidRPr="005518B0">
              <w:t>Socomec</w:t>
            </w:r>
            <w:proofErr w:type="spellEnd"/>
            <w:r w:rsidRPr="005518B0">
              <w:t xml:space="preserve"> </w:t>
            </w:r>
            <w:proofErr w:type="spellStart"/>
            <w:r w:rsidRPr="005518B0">
              <w:t>Netys</w:t>
            </w:r>
            <w:proofErr w:type="spellEnd"/>
            <w:r w:rsidRPr="005518B0">
              <w:t xml:space="preserve"> RT3 5kVA *2kos</w:t>
            </w:r>
          </w:p>
        </w:tc>
        <w:tc>
          <w:tcPr>
            <w:tcW w:w="1644" w:type="dxa"/>
            <w:tcBorders>
              <w:top w:val="single" w:sz="4" w:space="0" w:color="auto"/>
              <w:left w:val="nil"/>
              <w:bottom w:val="single" w:sz="12" w:space="0" w:color="auto"/>
              <w:right w:val="single" w:sz="12" w:space="0" w:color="auto"/>
            </w:tcBorders>
            <w:shd w:val="clear" w:color="auto" w:fill="FFFFFF"/>
            <w:noWrap/>
            <w:vAlign w:val="center"/>
          </w:tcPr>
          <w:p w14:paraId="66B07810" w14:textId="77777777" w:rsidR="005518B0" w:rsidRPr="005518B0" w:rsidRDefault="005518B0" w:rsidP="005518B0">
            <w:pPr>
              <w:jc w:val="center"/>
            </w:pPr>
            <w:r w:rsidRPr="005518B0">
              <w:t>2023</w:t>
            </w:r>
          </w:p>
        </w:tc>
      </w:tr>
    </w:tbl>
    <w:p w14:paraId="12F4EF6E" w14:textId="29E431A5" w:rsidR="00810062" w:rsidRDefault="00810062" w:rsidP="00810062">
      <w:pPr>
        <w:jc w:val="both"/>
        <w:rPr>
          <w:b/>
          <w:bCs/>
        </w:rPr>
      </w:pPr>
    </w:p>
    <w:p w14:paraId="32514A74" w14:textId="77777777" w:rsidR="005518B0" w:rsidRPr="00810062" w:rsidRDefault="005518B0" w:rsidP="00810062">
      <w:pPr>
        <w:jc w:val="both"/>
        <w:rPr>
          <w:b/>
          <w:bCs/>
        </w:rPr>
      </w:pPr>
    </w:p>
    <w:p w14:paraId="5170B6D6" w14:textId="77777777" w:rsidR="00810062" w:rsidRPr="00810062" w:rsidRDefault="00810062" w:rsidP="00810062">
      <w:pPr>
        <w:jc w:val="both"/>
        <w:rPr>
          <w:b/>
          <w:bCs/>
        </w:rPr>
      </w:pPr>
    </w:p>
    <w:tbl>
      <w:tblPr>
        <w:tblW w:w="7376" w:type="dxa"/>
        <w:tblInd w:w="65" w:type="dxa"/>
        <w:tblCellMar>
          <w:left w:w="70" w:type="dxa"/>
          <w:right w:w="70" w:type="dxa"/>
        </w:tblCellMar>
        <w:tblLook w:val="0000" w:firstRow="0" w:lastRow="0" w:firstColumn="0" w:lastColumn="0" w:noHBand="0" w:noVBand="0"/>
      </w:tblPr>
      <w:tblGrid>
        <w:gridCol w:w="4315"/>
        <w:gridCol w:w="1417"/>
        <w:gridCol w:w="1644"/>
      </w:tblGrid>
      <w:tr w:rsidR="005518B0" w:rsidRPr="005518B0" w14:paraId="4A8756C1" w14:textId="77777777" w:rsidTr="00B318D8">
        <w:trPr>
          <w:trHeight w:val="330"/>
        </w:trPr>
        <w:tc>
          <w:tcPr>
            <w:tcW w:w="4315" w:type="dxa"/>
            <w:tcBorders>
              <w:top w:val="single" w:sz="12" w:space="0" w:color="auto"/>
              <w:left w:val="single" w:sz="12" w:space="0" w:color="auto"/>
              <w:bottom w:val="single" w:sz="12" w:space="0" w:color="auto"/>
              <w:right w:val="single" w:sz="12" w:space="0" w:color="auto"/>
            </w:tcBorders>
            <w:shd w:val="clear" w:color="auto" w:fill="E7E6E6" w:themeFill="background2"/>
            <w:noWrap/>
            <w:vAlign w:val="center"/>
          </w:tcPr>
          <w:p w14:paraId="76F625C1" w14:textId="77777777" w:rsidR="005518B0" w:rsidRPr="005518B0" w:rsidRDefault="005518B0" w:rsidP="005518B0">
            <w:pPr>
              <w:jc w:val="center"/>
              <w:rPr>
                <w:b/>
                <w:bCs/>
              </w:rPr>
            </w:pPr>
            <w:r w:rsidRPr="005518B0">
              <w:rPr>
                <w:b/>
                <w:bCs/>
              </w:rPr>
              <w:lastRenderedPageBreak/>
              <w:t>Komunikacijska oprema</w:t>
            </w:r>
          </w:p>
        </w:tc>
        <w:tc>
          <w:tcPr>
            <w:tcW w:w="1417" w:type="dxa"/>
            <w:tcBorders>
              <w:top w:val="single" w:sz="12" w:space="0" w:color="auto"/>
              <w:left w:val="single" w:sz="12" w:space="0" w:color="auto"/>
              <w:bottom w:val="single" w:sz="12" w:space="0" w:color="auto"/>
              <w:right w:val="single" w:sz="12" w:space="0" w:color="auto"/>
            </w:tcBorders>
            <w:shd w:val="clear" w:color="auto" w:fill="E7E6E6" w:themeFill="background2"/>
            <w:noWrap/>
            <w:vAlign w:val="center"/>
          </w:tcPr>
          <w:p w14:paraId="5C136542" w14:textId="77777777" w:rsidR="005518B0" w:rsidRPr="005518B0" w:rsidRDefault="005518B0" w:rsidP="005518B0">
            <w:pPr>
              <w:jc w:val="center"/>
              <w:rPr>
                <w:b/>
                <w:bCs/>
              </w:rPr>
            </w:pPr>
            <w:r w:rsidRPr="005518B0">
              <w:rPr>
                <w:b/>
                <w:bCs/>
              </w:rPr>
              <w:t>Leto nabave</w:t>
            </w:r>
          </w:p>
        </w:tc>
        <w:tc>
          <w:tcPr>
            <w:tcW w:w="1644" w:type="dxa"/>
            <w:tcBorders>
              <w:top w:val="single" w:sz="12" w:space="0" w:color="auto"/>
              <w:left w:val="single" w:sz="12" w:space="0" w:color="auto"/>
              <w:bottom w:val="single" w:sz="12" w:space="0" w:color="auto"/>
              <w:right w:val="single" w:sz="12" w:space="0" w:color="auto"/>
            </w:tcBorders>
            <w:shd w:val="clear" w:color="auto" w:fill="E7E6E6" w:themeFill="background2"/>
          </w:tcPr>
          <w:p w14:paraId="6F207076" w14:textId="77777777" w:rsidR="005518B0" w:rsidRPr="005518B0" w:rsidRDefault="005518B0" w:rsidP="005518B0">
            <w:pPr>
              <w:jc w:val="center"/>
              <w:rPr>
                <w:b/>
                <w:bCs/>
              </w:rPr>
            </w:pPr>
            <w:r w:rsidRPr="005518B0">
              <w:rPr>
                <w:b/>
                <w:bCs/>
              </w:rPr>
              <w:t>Število</w:t>
            </w:r>
          </w:p>
        </w:tc>
      </w:tr>
      <w:tr w:rsidR="005518B0" w:rsidRPr="005518B0" w14:paraId="2B9BC870"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vAlign w:val="center"/>
          </w:tcPr>
          <w:p w14:paraId="4517F591" w14:textId="77777777" w:rsidR="005518B0" w:rsidRPr="005518B0" w:rsidRDefault="005518B0" w:rsidP="005518B0">
            <w:r w:rsidRPr="005518B0">
              <w:t xml:space="preserve">CISCO ASA 5505  (10 </w:t>
            </w:r>
            <w:proofErr w:type="spellStart"/>
            <w:r w:rsidRPr="005518B0">
              <w:t>user</w:t>
            </w:r>
            <w:proofErr w:type="spellEnd"/>
            <w:r w:rsidRPr="005518B0">
              <w:t>)</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43349225" w14:textId="77777777" w:rsidR="005518B0" w:rsidRPr="005518B0" w:rsidRDefault="005518B0" w:rsidP="005518B0">
            <w:pPr>
              <w:jc w:val="center"/>
            </w:pPr>
            <w:r w:rsidRPr="005518B0">
              <w:t xml:space="preserve">2008 </w:t>
            </w:r>
          </w:p>
        </w:tc>
        <w:tc>
          <w:tcPr>
            <w:tcW w:w="1644" w:type="dxa"/>
            <w:tcBorders>
              <w:top w:val="single" w:sz="4" w:space="0" w:color="auto"/>
              <w:left w:val="nil"/>
              <w:bottom w:val="single" w:sz="4" w:space="0" w:color="auto"/>
              <w:right w:val="single" w:sz="12" w:space="0" w:color="auto"/>
            </w:tcBorders>
            <w:shd w:val="clear" w:color="auto" w:fill="FFFFFF"/>
          </w:tcPr>
          <w:p w14:paraId="52D76072" w14:textId="77777777" w:rsidR="005518B0" w:rsidRPr="005518B0" w:rsidRDefault="005518B0" w:rsidP="005518B0">
            <w:pPr>
              <w:jc w:val="center"/>
            </w:pPr>
            <w:r w:rsidRPr="005518B0">
              <w:t>2</w:t>
            </w:r>
          </w:p>
        </w:tc>
      </w:tr>
      <w:tr w:rsidR="005518B0" w:rsidRPr="005518B0" w14:paraId="305F1B30"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vAlign w:val="center"/>
          </w:tcPr>
          <w:p w14:paraId="12652E0F" w14:textId="77777777" w:rsidR="005518B0" w:rsidRPr="005518B0" w:rsidRDefault="005518B0" w:rsidP="005518B0">
            <w:r w:rsidRPr="005518B0">
              <w:t xml:space="preserve">CISCO ASA 5505  (50 </w:t>
            </w:r>
            <w:proofErr w:type="spellStart"/>
            <w:r w:rsidRPr="005518B0">
              <w:t>user</w:t>
            </w:r>
            <w:proofErr w:type="spellEnd"/>
            <w:r w:rsidRPr="005518B0">
              <w:t>)</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4EA49FDC" w14:textId="77777777" w:rsidR="005518B0" w:rsidRPr="005518B0" w:rsidRDefault="005518B0" w:rsidP="005518B0">
            <w:pPr>
              <w:jc w:val="center"/>
            </w:pPr>
            <w:r w:rsidRPr="005518B0">
              <w:t xml:space="preserve">2008 </w:t>
            </w:r>
          </w:p>
        </w:tc>
        <w:tc>
          <w:tcPr>
            <w:tcW w:w="1644" w:type="dxa"/>
            <w:tcBorders>
              <w:top w:val="single" w:sz="4" w:space="0" w:color="auto"/>
              <w:left w:val="nil"/>
              <w:bottom w:val="single" w:sz="4" w:space="0" w:color="auto"/>
              <w:right w:val="single" w:sz="12" w:space="0" w:color="auto"/>
            </w:tcBorders>
            <w:shd w:val="clear" w:color="auto" w:fill="FFFFFF"/>
          </w:tcPr>
          <w:p w14:paraId="1C958D6C" w14:textId="77777777" w:rsidR="005518B0" w:rsidRPr="005518B0" w:rsidRDefault="005518B0" w:rsidP="005518B0">
            <w:pPr>
              <w:jc w:val="center"/>
            </w:pPr>
            <w:r w:rsidRPr="005518B0">
              <w:t>5</w:t>
            </w:r>
          </w:p>
        </w:tc>
      </w:tr>
      <w:tr w:rsidR="005518B0" w:rsidRPr="005518B0" w14:paraId="157A44B4"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vAlign w:val="center"/>
          </w:tcPr>
          <w:p w14:paraId="4BA2C7B2" w14:textId="77777777" w:rsidR="005518B0" w:rsidRPr="005518B0" w:rsidRDefault="005518B0" w:rsidP="005518B0">
            <w:r w:rsidRPr="005518B0">
              <w:t xml:space="preserve">FortiGate-40F   </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3ED3C78A" w14:textId="77777777" w:rsidR="005518B0" w:rsidRPr="005518B0" w:rsidRDefault="005518B0" w:rsidP="005518B0">
            <w:pPr>
              <w:jc w:val="center"/>
            </w:pPr>
            <w:r w:rsidRPr="005518B0">
              <w:t>2024</w:t>
            </w:r>
          </w:p>
        </w:tc>
        <w:tc>
          <w:tcPr>
            <w:tcW w:w="1644" w:type="dxa"/>
            <w:tcBorders>
              <w:top w:val="single" w:sz="4" w:space="0" w:color="auto"/>
              <w:left w:val="nil"/>
              <w:bottom w:val="single" w:sz="4" w:space="0" w:color="auto"/>
              <w:right w:val="single" w:sz="12" w:space="0" w:color="auto"/>
            </w:tcBorders>
            <w:shd w:val="clear" w:color="auto" w:fill="FFFFFF"/>
          </w:tcPr>
          <w:p w14:paraId="5D9AC4BC" w14:textId="77777777" w:rsidR="005518B0" w:rsidRPr="005518B0" w:rsidRDefault="005518B0" w:rsidP="005518B0">
            <w:pPr>
              <w:jc w:val="center"/>
            </w:pPr>
            <w:r w:rsidRPr="005518B0">
              <w:t>20</w:t>
            </w:r>
          </w:p>
        </w:tc>
      </w:tr>
      <w:tr w:rsidR="005518B0" w:rsidRPr="005518B0" w14:paraId="1AF8794E"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vAlign w:val="center"/>
          </w:tcPr>
          <w:p w14:paraId="0EAA7028" w14:textId="77777777" w:rsidR="005518B0" w:rsidRPr="005518B0" w:rsidRDefault="005518B0" w:rsidP="005518B0">
            <w:r w:rsidRPr="005518B0">
              <w:t xml:space="preserve">HP </w:t>
            </w:r>
            <w:proofErr w:type="spellStart"/>
            <w:r w:rsidRPr="005518B0">
              <w:t>ProCurve</w:t>
            </w:r>
            <w:proofErr w:type="spellEnd"/>
            <w:r w:rsidRPr="005518B0">
              <w:t xml:space="preserve"> 2910-48 port</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3B9D5BF0" w14:textId="77777777" w:rsidR="005518B0" w:rsidRPr="005518B0" w:rsidRDefault="005518B0" w:rsidP="005518B0">
            <w:pPr>
              <w:jc w:val="center"/>
            </w:pPr>
            <w:r w:rsidRPr="005518B0">
              <w:t>2011</w:t>
            </w:r>
          </w:p>
        </w:tc>
        <w:tc>
          <w:tcPr>
            <w:tcW w:w="1644" w:type="dxa"/>
            <w:tcBorders>
              <w:top w:val="single" w:sz="4" w:space="0" w:color="auto"/>
              <w:left w:val="nil"/>
              <w:bottom w:val="single" w:sz="4" w:space="0" w:color="auto"/>
              <w:right w:val="single" w:sz="12" w:space="0" w:color="auto"/>
            </w:tcBorders>
            <w:shd w:val="clear" w:color="auto" w:fill="FFFFFF"/>
          </w:tcPr>
          <w:p w14:paraId="1EDCE2E0" w14:textId="77777777" w:rsidR="005518B0" w:rsidRPr="005518B0" w:rsidRDefault="005518B0" w:rsidP="005518B0">
            <w:pPr>
              <w:jc w:val="center"/>
            </w:pPr>
            <w:r w:rsidRPr="005518B0">
              <w:t>11</w:t>
            </w:r>
          </w:p>
        </w:tc>
      </w:tr>
      <w:tr w:rsidR="005518B0" w:rsidRPr="005518B0" w14:paraId="6F4C6E01"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vAlign w:val="center"/>
          </w:tcPr>
          <w:p w14:paraId="49525537" w14:textId="77777777" w:rsidR="005518B0" w:rsidRPr="005518B0" w:rsidRDefault="005518B0" w:rsidP="005518B0">
            <w:proofErr w:type="spellStart"/>
            <w:r w:rsidRPr="005518B0">
              <w:rPr>
                <w:color w:val="000000"/>
              </w:rPr>
              <w:t>Mikrotik</w:t>
            </w:r>
            <w:proofErr w:type="spellEnd"/>
            <w:r w:rsidRPr="005518B0">
              <w:rPr>
                <w:color w:val="000000"/>
              </w:rPr>
              <w:t xml:space="preserve"> RB4011iGS+RM   </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769BFB70" w14:textId="77777777" w:rsidR="005518B0" w:rsidRPr="005518B0" w:rsidRDefault="005518B0" w:rsidP="005518B0">
            <w:pPr>
              <w:jc w:val="center"/>
            </w:pPr>
            <w:r w:rsidRPr="005518B0">
              <w:t xml:space="preserve">2020 </w:t>
            </w:r>
          </w:p>
        </w:tc>
        <w:tc>
          <w:tcPr>
            <w:tcW w:w="1644" w:type="dxa"/>
            <w:tcBorders>
              <w:top w:val="single" w:sz="4" w:space="0" w:color="auto"/>
              <w:left w:val="nil"/>
              <w:bottom w:val="single" w:sz="4" w:space="0" w:color="auto"/>
              <w:right w:val="single" w:sz="12" w:space="0" w:color="auto"/>
            </w:tcBorders>
            <w:shd w:val="clear" w:color="auto" w:fill="FFFFFF"/>
          </w:tcPr>
          <w:p w14:paraId="5909FD6F" w14:textId="77777777" w:rsidR="005518B0" w:rsidRPr="005518B0" w:rsidRDefault="005518B0" w:rsidP="005518B0">
            <w:pPr>
              <w:jc w:val="center"/>
            </w:pPr>
            <w:r w:rsidRPr="005518B0">
              <w:t>25</w:t>
            </w:r>
          </w:p>
        </w:tc>
      </w:tr>
      <w:tr w:rsidR="005518B0" w:rsidRPr="005518B0" w14:paraId="72CA1187"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vAlign w:val="bottom"/>
          </w:tcPr>
          <w:p w14:paraId="6224FEAB" w14:textId="77777777" w:rsidR="005518B0" w:rsidRPr="005518B0" w:rsidRDefault="005518B0" w:rsidP="005518B0">
            <w:r w:rsidRPr="005518B0">
              <w:rPr>
                <w:color w:val="000000"/>
              </w:rPr>
              <w:t xml:space="preserve">Aruba 2540 48G </w:t>
            </w:r>
            <w:proofErr w:type="spellStart"/>
            <w:r w:rsidRPr="005518B0">
              <w:rPr>
                <w:color w:val="000000"/>
              </w:rPr>
              <w:t>PoE</w:t>
            </w:r>
            <w:proofErr w:type="spellEnd"/>
            <w:r w:rsidRPr="005518B0">
              <w:rPr>
                <w:color w:val="000000"/>
              </w:rPr>
              <w:t xml:space="preserve">+ 4SFP  </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404ACBF3" w14:textId="77777777" w:rsidR="005518B0" w:rsidRPr="005518B0" w:rsidRDefault="005518B0" w:rsidP="005518B0">
            <w:pPr>
              <w:jc w:val="center"/>
            </w:pPr>
            <w:r w:rsidRPr="005518B0">
              <w:t xml:space="preserve">2018 </w:t>
            </w:r>
          </w:p>
        </w:tc>
        <w:tc>
          <w:tcPr>
            <w:tcW w:w="1644" w:type="dxa"/>
            <w:tcBorders>
              <w:top w:val="single" w:sz="4" w:space="0" w:color="auto"/>
              <w:left w:val="nil"/>
              <w:bottom w:val="single" w:sz="4" w:space="0" w:color="auto"/>
              <w:right w:val="single" w:sz="12" w:space="0" w:color="auto"/>
            </w:tcBorders>
            <w:shd w:val="clear" w:color="auto" w:fill="FFFFFF"/>
          </w:tcPr>
          <w:p w14:paraId="107EFD5A" w14:textId="77777777" w:rsidR="005518B0" w:rsidRPr="005518B0" w:rsidRDefault="005518B0" w:rsidP="005518B0">
            <w:pPr>
              <w:jc w:val="center"/>
            </w:pPr>
            <w:r w:rsidRPr="005518B0">
              <w:t>15</w:t>
            </w:r>
          </w:p>
        </w:tc>
      </w:tr>
      <w:tr w:rsidR="005518B0" w:rsidRPr="005518B0" w14:paraId="5EDDBFFB"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vAlign w:val="bottom"/>
          </w:tcPr>
          <w:p w14:paraId="4D0F4BD9" w14:textId="77777777" w:rsidR="005518B0" w:rsidRPr="005518B0" w:rsidRDefault="005518B0" w:rsidP="005518B0">
            <w:r w:rsidRPr="005518B0">
              <w:rPr>
                <w:color w:val="000000"/>
              </w:rPr>
              <w:t xml:space="preserve">Aruba 2530 24G </w:t>
            </w:r>
            <w:proofErr w:type="spellStart"/>
            <w:r w:rsidRPr="005518B0">
              <w:rPr>
                <w:color w:val="000000"/>
              </w:rPr>
              <w:t>PoE</w:t>
            </w:r>
            <w:proofErr w:type="spellEnd"/>
            <w:r w:rsidRPr="005518B0">
              <w:rPr>
                <w:color w:val="000000"/>
              </w:rPr>
              <w:t xml:space="preserve"> </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5EDD9B92" w14:textId="77777777" w:rsidR="005518B0" w:rsidRPr="005518B0" w:rsidRDefault="005518B0" w:rsidP="005518B0">
            <w:pPr>
              <w:jc w:val="center"/>
            </w:pPr>
            <w:r w:rsidRPr="005518B0">
              <w:t xml:space="preserve">2018 </w:t>
            </w:r>
          </w:p>
        </w:tc>
        <w:tc>
          <w:tcPr>
            <w:tcW w:w="1644" w:type="dxa"/>
            <w:tcBorders>
              <w:top w:val="single" w:sz="4" w:space="0" w:color="auto"/>
              <w:left w:val="nil"/>
              <w:bottom w:val="single" w:sz="4" w:space="0" w:color="auto"/>
              <w:right w:val="single" w:sz="12" w:space="0" w:color="auto"/>
            </w:tcBorders>
            <w:shd w:val="clear" w:color="auto" w:fill="FFFFFF"/>
          </w:tcPr>
          <w:p w14:paraId="76A624C6" w14:textId="77777777" w:rsidR="005518B0" w:rsidRPr="005518B0" w:rsidRDefault="005518B0" w:rsidP="005518B0">
            <w:pPr>
              <w:jc w:val="center"/>
            </w:pPr>
            <w:r w:rsidRPr="005518B0">
              <w:t>4</w:t>
            </w:r>
          </w:p>
        </w:tc>
      </w:tr>
      <w:tr w:rsidR="005518B0" w:rsidRPr="005518B0" w14:paraId="06F679ED"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vAlign w:val="bottom"/>
          </w:tcPr>
          <w:p w14:paraId="7C1AEA5B" w14:textId="77777777" w:rsidR="005518B0" w:rsidRPr="005518B0" w:rsidRDefault="005518B0" w:rsidP="005518B0">
            <w:proofErr w:type="spellStart"/>
            <w:r w:rsidRPr="005518B0">
              <w:rPr>
                <w:color w:val="000000"/>
              </w:rPr>
              <w:t>Palo</w:t>
            </w:r>
            <w:proofErr w:type="spellEnd"/>
            <w:r w:rsidRPr="005518B0">
              <w:rPr>
                <w:color w:val="000000"/>
              </w:rPr>
              <w:t xml:space="preserve"> </w:t>
            </w:r>
            <w:proofErr w:type="spellStart"/>
            <w:r w:rsidRPr="005518B0">
              <w:rPr>
                <w:color w:val="000000"/>
              </w:rPr>
              <w:t>Alto</w:t>
            </w:r>
            <w:proofErr w:type="spellEnd"/>
            <w:r w:rsidRPr="005518B0">
              <w:rPr>
                <w:color w:val="000000"/>
              </w:rPr>
              <w:t xml:space="preserve"> PA-820 </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2F9D8DA9" w14:textId="77777777" w:rsidR="005518B0" w:rsidRPr="005518B0" w:rsidRDefault="005518B0" w:rsidP="005518B0">
            <w:pPr>
              <w:jc w:val="center"/>
            </w:pPr>
            <w:r w:rsidRPr="005518B0">
              <w:t>2022</w:t>
            </w:r>
          </w:p>
        </w:tc>
        <w:tc>
          <w:tcPr>
            <w:tcW w:w="1644" w:type="dxa"/>
            <w:tcBorders>
              <w:top w:val="single" w:sz="4" w:space="0" w:color="auto"/>
              <w:left w:val="nil"/>
              <w:bottom w:val="single" w:sz="4" w:space="0" w:color="auto"/>
              <w:right w:val="single" w:sz="12" w:space="0" w:color="auto"/>
            </w:tcBorders>
            <w:shd w:val="clear" w:color="auto" w:fill="FFFFFF"/>
          </w:tcPr>
          <w:p w14:paraId="4A5055C0" w14:textId="77777777" w:rsidR="005518B0" w:rsidRPr="005518B0" w:rsidRDefault="005518B0" w:rsidP="005518B0">
            <w:pPr>
              <w:jc w:val="center"/>
            </w:pPr>
            <w:r w:rsidRPr="005518B0">
              <w:t>2</w:t>
            </w:r>
          </w:p>
        </w:tc>
      </w:tr>
      <w:tr w:rsidR="005518B0" w:rsidRPr="005518B0" w14:paraId="35C52B23"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tcPr>
          <w:p w14:paraId="38B01E0A" w14:textId="77777777" w:rsidR="005518B0" w:rsidRPr="005518B0" w:rsidRDefault="005518B0" w:rsidP="005518B0">
            <w:r w:rsidRPr="005518B0">
              <w:rPr>
                <w:color w:val="000000"/>
              </w:rPr>
              <w:t xml:space="preserve">Aruba 8320 48 10/6 40 X472 5 2 </w:t>
            </w:r>
            <w:proofErr w:type="spellStart"/>
            <w:r w:rsidRPr="005518B0">
              <w:rPr>
                <w:color w:val="000000"/>
              </w:rPr>
              <w:t>Bundle</w:t>
            </w:r>
            <w:proofErr w:type="spellEnd"/>
            <w:r w:rsidRPr="005518B0">
              <w:rPr>
                <w:color w:val="000000"/>
              </w:rPr>
              <w:t xml:space="preserve">  </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577D2E2A" w14:textId="77777777" w:rsidR="005518B0" w:rsidRPr="005518B0" w:rsidRDefault="005518B0" w:rsidP="005518B0">
            <w:pPr>
              <w:jc w:val="center"/>
            </w:pPr>
            <w:r w:rsidRPr="005518B0">
              <w:t>2022</w:t>
            </w:r>
          </w:p>
        </w:tc>
        <w:tc>
          <w:tcPr>
            <w:tcW w:w="1644" w:type="dxa"/>
            <w:tcBorders>
              <w:top w:val="single" w:sz="4" w:space="0" w:color="auto"/>
              <w:left w:val="nil"/>
              <w:bottom w:val="single" w:sz="4" w:space="0" w:color="auto"/>
              <w:right w:val="single" w:sz="12" w:space="0" w:color="auto"/>
            </w:tcBorders>
            <w:shd w:val="clear" w:color="auto" w:fill="FFFFFF"/>
          </w:tcPr>
          <w:p w14:paraId="7860D480" w14:textId="77777777" w:rsidR="005518B0" w:rsidRPr="005518B0" w:rsidRDefault="005518B0" w:rsidP="005518B0">
            <w:pPr>
              <w:jc w:val="center"/>
            </w:pPr>
            <w:r w:rsidRPr="005518B0">
              <w:t>2</w:t>
            </w:r>
          </w:p>
        </w:tc>
      </w:tr>
      <w:tr w:rsidR="005518B0" w:rsidRPr="005518B0" w14:paraId="575CC7DD"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tcPr>
          <w:p w14:paraId="6814A246" w14:textId="77777777" w:rsidR="005518B0" w:rsidRPr="005518B0" w:rsidRDefault="005518B0" w:rsidP="005518B0">
            <w:r w:rsidRPr="005518B0">
              <w:rPr>
                <w:color w:val="000000"/>
              </w:rPr>
              <w:t xml:space="preserve">Aruba 6100 24G 4SFP+ </w:t>
            </w:r>
            <w:proofErr w:type="spellStart"/>
            <w:r w:rsidRPr="005518B0">
              <w:rPr>
                <w:color w:val="000000"/>
              </w:rPr>
              <w:t>Switch</w:t>
            </w:r>
            <w:proofErr w:type="spellEnd"/>
            <w:r w:rsidRPr="005518B0">
              <w:rPr>
                <w:color w:val="000000"/>
              </w:rPr>
              <w:t xml:space="preserve"> </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7AA238FC" w14:textId="77777777" w:rsidR="005518B0" w:rsidRPr="005518B0" w:rsidRDefault="005518B0" w:rsidP="005518B0">
            <w:pPr>
              <w:jc w:val="center"/>
            </w:pPr>
            <w:r w:rsidRPr="005518B0">
              <w:t xml:space="preserve">2022 </w:t>
            </w:r>
          </w:p>
        </w:tc>
        <w:tc>
          <w:tcPr>
            <w:tcW w:w="1644" w:type="dxa"/>
            <w:tcBorders>
              <w:top w:val="single" w:sz="4" w:space="0" w:color="auto"/>
              <w:left w:val="nil"/>
              <w:bottom w:val="single" w:sz="4" w:space="0" w:color="auto"/>
              <w:right w:val="single" w:sz="12" w:space="0" w:color="auto"/>
            </w:tcBorders>
            <w:shd w:val="clear" w:color="auto" w:fill="FFFFFF"/>
          </w:tcPr>
          <w:p w14:paraId="3C71086B" w14:textId="77777777" w:rsidR="005518B0" w:rsidRPr="005518B0" w:rsidRDefault="005518B0" w:rsidP="005518B0">
            <w:pPr>
              <w:jc w:val="center"/>
            </w:pPr>
            <w:r w:rsidRPr="005518B0">
              <w:t>2</w:t>
            </w:r>
          </w:p>
        </w:tc>
      </w:tr>
      <w:tr w:rsidR="005518B0" w:rsidRPr="005518B0" w14:paraId="0E850F44"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tcPr>
          <w:p w14:paraId="1D6C3EB5" w14:textId="77777777" w:rsidR="005518B0" w:rsidRPr="005518B0" w:rsidRDefault="005518B0" w:rsidP="005518B0">
            <w:r w:rsidRPr="005518B0">
              <w:rPr>
                <w:color w:val="000000"/>
              </w:rPr>
              <w:t xml:space="preserve">Aruba 6100 48G CL4 4SFP+ </w:t>
            </w:r>
            <w:proofErr w:type="spellStart"/>
            <w:r w:rsidRPr="005518B0">
              <w:rPr>
                <w:color w:val="000000"/>
              </w:rPr>
              <w:t>Switch</w:t>
            </w:r>
            <w:proofErr w:type="spellEnd"/>
            <w:r w:rsidRPr="005518B0">
              <w:rPr>
                <w:color w:val="000000"/>
              </w:rPr>
              <w:t xml:space="preserve">  </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5CAE5BED" w14:textId="77777777" w:rsidR="005518B0" w:rsidRPr="005518B0" w:rsidRDefault="005518B0" w:rsidP="005518B0">
            <w:pPr>
              <w:jc w:val="center"/>
            </w:pPr>
            <w:r w:rsidRPr="005518B0">
              <w:t xml:space="preserve">2022 </w:t>
            </w:r>
          </w:p>
        </w:tc>
        <w:tc>
          <w:tcPr>
            <w:tcW w:w="1644" w:type="dxa"/>
            <w:tcBorders>
              <w:top w:val="single" w:sz="4" w:space="0" w:color="auto"/>
              <w:left w:val="nil"/>
              <w:bottom w:val="single" w:sz="4" w:space="0" w:color="auto"/>
              <w:right w:val="single" w:sz="12" w:space="0" w:color="auto"/>
            </w:tcBorders>
            <w:shd w:val="clear" w:color="auto" w:fill="FFFFFF"/>
          </w:tcPr>
          <w:p w14:paraId="28097974" w14:textId="77777777" w:rsidR="005518B0" w:rsidRPr="005518B0" w:rsidRDefault="005518B0" w:rsidP="005518B0">
            <w:pPr>
              <w:jc w:val="center"/>
            </w:pPr>
            <w:r w:rsidRPr="005518B0">
              <w:t>10</w:t>
            </w:r>
          </w:p>
        </w:tc>
      </w:tr>
      <w:tr w:rsidR="005518B0" w:rsidRPr="005518B0" w14:paraId="0FEBB492"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tcPr>
          <w:p w14:paraId="21A7590E" w14:textId="77777777" w:rsidR="005518B0" w:rsidRPr="005518B0" w:rsidRDefault="005518B0" w:rsidP="005518B0">
            <w:pPr>
              <w:rPr>
                <w:color w:val="000000"/>
              </w:rPr>
            </w:pPr>
            <w:r w:rsidRPr="005518B0">
              <w:rPr>
                <w:color w:val="000000"/>
              </w:rPr>
              <w:t xml:space="preserve">Aruba 6100 24G CL4 4SFP+ </w:t>
            </w:r>
            <w:proofErr w:type="spellStart"/>
            <w:r w:rsidRPr="005518B0">
              <w:rPr>
                <w:color w:val="000000"/>
              </w:rPr>
              <w:t>Switch</w:t>
            </w:r>
            <w:proofErr w:type="spellEnd"/>
            <w:r w:rsidRPr="005518B0">
              <w:rPr>
                <w:color w:val="000000"/>
              </w:rPr>
              <w:t xml:space="preserve">  </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2C102E27" w14:textId="77777777" w:rsidR="005518B0" w:rsidRPr="005518B0" w:rsidRDefault="005518B0" w:rsidP="005518B0">
            <w:pPr>
              <w:jc w:val="center"/>
            </w:pPr>
            <w:r w:rsidRPr="005518B0">
              <w:t>2022</w:t>
            </w:r>
          </w:p>
        </w:tc>
        <w:tc>
          <w:tcPr>
            <w:tcW w:w="1644" w:type="dxa"/>
            <w:tcBorders>
              <w:top w:val="single" w:sz="4" w:space="0" w:color="auto"/>
              <w:left w:val="nil"/>
              <w:bottom w:val="single" w:sz="4" w:space="0" w:color="auto"/>
              <w:right w:val="single" w:sz="12" w:space="0" w:color="auto"/>
            </w:tcBorders>
            <w:shd w:val="clear" w:color="auto" w:fill="FFFFFF"/>
          </w:tcPr>
          <w:p w14:paraId="03C74D43" w14:textId="77777777" w:rsidR="005518B0" w:rsidRPr="005518B0" w:rsidRDefault="005518B0" w:rsidP="005518B0">
            <w:pPr>
              <w:jc w:val="center"/>
            </w:pPr>
            <w:r w:rsidRPr="005518B0">
              <w:t>10</w:t>
            </w:r>
          </w:p>
        </w:tc>
      </w:tr>
      <w:tr w:rsidR="005518B0" w:rsidRPr="005518B0" w14:paraId="0A196943" w14:textId="77777777" w:rsidTr="00B318D8">
        <w:trPr>
          <w:trHeight w:val="330"/>
        </w:trPr>
        <w:tc>
          <w:tcPr>
            <w:tcW w:w="4315" w:type="dxa"/>
            <w:tcBorders>
              <w:top w:val="single" w:sz="4" w:space="0" w:color="auto"/>
              <w:left w:val="single" w:sz="12" w:space="0" w:color="auto"/>
              <w:bottom w:val="single" w:sz="4" w:space="0" w:color="auto"/>
              <w:right w:val="single" w:sz="4" w:space="0" w:color="auto"/>
            </w:tcBorders>
            <w:shd w:val="clear" w:color="auto" w:fill="FFFFFF"/>
            <w:noWrap/>
          </w:tcPr>
          <w:p w14:paraId="607B057A" w14:textId="77777777" w:rsidR="005518B0" w:rsidRPr="005518B0" w:rsidRDefault="005518B0" w:rsidP="005518B0">
            <w:pPr>
              <w:rPr>
                <w:color w:val="000000"/>
              </w:rPr>
            </w:pPr>
            <w:r w:rsidRPr="005518B0">
              <w:rPr>
                <w:color w:val="000000"/>
              </w:rPr>
              <w:t xml:space="preserve">Aruba AP-303 (RW) </w:t>
            </w:r>
            <w:proofErr w:type="spellStart"/>
            <w:r w:rsidRPr="005518B0">
              <w:rPr>
                <w:color w:val="000000"/>
              </w:rPr>
              <w:t>Unified</w:t>
            </w:r>
            <w:proofErr w:type="spellEnd"/>
            <w:r w:rsidRPr="005518B0">
              <w:rPr>
                <w:color w:val="000000"/>
              </w:rPr>
              <w:t xml:space="preserve"> </w:t>
            </w:r>
          </w:p>
        </w:tc>
        <w:tc>
          <w:tcPr>
            <w:tcW w:w="1417" w:type="dxa"/>
            <w:tcBorders>
              <w:top w:val="single" w:sz="4" w:space="0" w:color="auto"/>
              <w:left w:val="nil"/>
              <w:bottom w:val="single" w:sz="4" w:space="0" w:color="auto"/>
              <w:right w:val="single" w:sz="12" w:space="0" w:color="auto"/>
            </w:tcBorders>
            <w:shd w:val="clear" w:color="auto" w:fill="FFFFFF"/>
            <w:noWrap/>
            <w:vAlign w:val="center"/>
          </w:tcPr>
          <w:p w14:paraId="6A8DFB40" w14:textId="77777777" w:rsidR="005518B0" w:rsidRPr="005518B0" w:rsidRDefault="005518B0" w:rsidP="005518B0">
            <w:pPr>
              <w:jc w:val="center"/>
            </w:pPr>
            <w:r w:rsidRPr="005518B0">
              <w:t>2018</w:t>
            </w:r>
          </w:p>
        </w:tc>
        <w:tc>
          <w:tcPr>
            <w:tcW w:w="1644" w:type="dxa"/>
            <w:tcBorders>
              <w:top w:val="single" w:sz="4" w:space="0" w:color="auto"/>
              <w:left w:val="nil"/>
              <w:bottom w:val="single" w:sz="4" w:space="0" w:color="auto"/>
              <w:right w:val="single" w:sz="12" w:space="0" w:color="auto"/>
            </w:tcBorders>
            <w:shd w:val="clear" w:color="auto" w:fill="FFFFFF"/>
          </w:tcPr>
          <w:p w14:paraId="63ECAF99" w14:textId="77777777" w:rsidR="005518B0" w:rsidRPr="005518B0" w:rsidRDefault="005518B0" w:rsidP="005518B0">
            <w:pPr>
              <w:jc w:val="center"/>
            </w:pPr>
            <w:r w:rsidRPr="005518B0">
              <w:t>10</w:t>
            </w:r>
          </w:p>
        </w:tc>
      </w:tr>
    </w:tbl>
    <w:p w14:paraId="52691136" w14:textId="77777777" w:rsidR="00810062" w:rsidRPr="00810062" w:rsidRDefault="00810062" w:rsidP="00810062">
      <w:pPr>
        <w:jc w:val="both"/>
        <w:rPr>
          <w:b/>
          <w:bCs/>
        </w:rPr>
      </w:pPr>
    </w:p>
    <w:p w14:paraId="23C619AA" w14:textId="2BB8BA33" w:rsidR="00810062" w:rsidRDefault="00810062" w:rsidP="00810062">
      <w:pPr>
        <w:jc w:val="both"/>
        <w:rPr>
          <w:b/>
          <w:bCs/>
        </w:rPr>
      </w:pPr>
      <w:r w:rsidRPr="00810062">
        <w:rPr>
          <w:b/>
          <w:bCs/>
        </w:rPr>
        <w:t>Druga računalniška oprema:</w:t>
      </w:r>
    </w:p>
    <w:p w14:paraId="68CC0D38" w14:textId="77777777" w:rsidR="005518B0" w:rsidRPr="00810062" w:rsidRDefault="005518B0" w:rsidP="00810062">
      <w:pPr>
        <w:jc w:val="both"/>
        <w:rPr>
          <w:b/>
          <w:bCs/>
        </w:rPr>
      </w:pPr>
    </w:p>
    <w:tbl>
      <w:tblPr>
        <w:tblW w:w="7381" w:type="dxa"/>
        <w:tblInd w:w="60" w:type="dxa"/>
        <w:tblCellMar>
          <w:left w:w="70" w:type="dxa"/>
          <w:right w:w="70" w:type="dxa"/>
        </w:tblCellMar>
        <w:tblLook w:val="0000" w:firstRow="0" w:lastRow="0" w:firstColumn="0" w:lastColumn="0" w:noHBand="0" w:noVBand="0"/>
      </w:tblPr>
      <w:tblGrid>
        <w:gridCol w:w="3696"/>
        <w:gridCol w:w="1843"/>
        <w:gridCol w:w="1842"/>
      </w:tblGrid>
      <w:tr w:rsidR="005518B0" w:rsidRPr="005518B0" w14:paraId="59E17BE7" w14:textId="77777777" w:rsidTr="00B318D8">
        <w:trPr>
          <w:trHeight w:val="330"/>
        </w:trPr>
        <w:tc>
          <w:tcPr>
            <w:tcW w:w="3696" w:type="dxa"/>
            <w:tcBorders>
              <w:top w:val="single" w:sz="4" w:space="0" w:color="auto"/>
              <w:left w:val="single" w:sz="4" w:space="0" w:color="auto"/>
              <w:bottom w:val="single" w:sz="4" w:space="0" w:color="auto"/>
              <w:right w:val="single" w:sz="4" w:space="0" w:color="auto"/>
            </w:tcBorders>
            <w:noWrap/>
            <w:vAlign w:val="center"/>
          </w:tcPr>
          <w:p w14:paraId="2895DFDD" w14:textId="77777777" w:rsidR="005518B0" w:rsidRPr="005518B0" w:rsidRDefault="005518B0" w:rsidP="005518B0">
            <w:pPr>
              <w:rPr>
                <w:b/>
                <w:bCs/>
              </w:rPr>
            </w:pPr>
            <w:r w:rsidRPr="005518B0">
              <w:rPr>
                <w:b/>
                <w:bCs/>
              </w:rPr>
              <w:t>Osebni računalnik</w:t>
            </w:r>
          </w:p>
        </w:tc>
        <w:tc>
          <w:tcPr>
            <w:tcW w:w="1843" w:type="dxa"/>
            <w:tcBorders>
              <w:top w:val="single" w:sz="4" w:space="0" w:color="auto"/>
              <w:left w:val="nil"/>
              <w:bottom w:val="single" w:sz="4" w:space="0" w:color="auto"/>
              <w:right w:val="single" w:sz="4" w:space="0" w:color="auto"/>
            </w:tcBorders>
            <w:noWrap/>
            <w:vAlign w:val="center"/>
          </w:tcPr>
          <w:p w14:paraId="18B9FBE0" w14:textId="77777777" w:rsidR="005518B0" w:rsidRPr="005518B0" w:rsidRDefault="005518B0" w:rsidP="005518B0">
            <w:pPr>
              <w:jc w:val="center"/>
              <w:rPr>
                <w:b/>
                <w:bCs/>
              </w:rPr>
            </w:pPr>
            <w:r w:rsidRPr="005518B0">
              <w:rPr>
                <w:b/>
                <w:bCs/>
              </w:rPr>
              <w:t>Leto nabave</w:t>
            </w:r>
          </w:p>
        </w:tc>
        <w:tc>
          <w:tcPr>
            <w:tcW w:w="1842" w:type="dxa"/>
            <w:tcBorders>
              <w:top w:val="single" w:sz="4" w:space="0" w:color="auto"/>
              <w:left w:val="nil"/>
              <w:bottom w:val="single" w:sz="4" w:space="0" w:color="auto"/>
              <w:right w:val="single" w:sz="4" w:space="0" w:color="auto"/>
            </w:tcBorders>
          </w:tcPr>
          <w:p w14:paraId="32008B01" w14:textId="77777777" w:rsidR="005518B0" w:rsidRPr="005518B0" w:rsidRDefault="005518B0" w:rsidP="005518B0">
            <w:pPr>
              <w:jc w:val="center"/>
              <w:rPr>
                <w:b/>
                <w:bCs/>
              </w:rPr>
            </w:pPr>
            <w:r w:rsidRPr="005518B0">
              <w:rPr>
                <w:b/>
                <w:bCs/>
              </w:rPr>
              <w:t>Število</w:t>
            </w:r>
          </w:p>
        </w:tc>
      </w:tr>
      <w:tr w:rsidR="005518B0" w:rsidRPr="005518B0" w14:paraId="78760FE9" w14:textId="77777777" w:rsidTr="00B318D8">
        <w:trPr>
          <w:trHeight w:val="330"/>
        </w:trPr>
        <w:tc>
          <w:tcPr>
            <w:tcW w:w="369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A5B4541" w14:textId="77777777" w:rsidR="005518B0" w:rsidRPr="005518B0" w:rsidRDefault="005518B0" w:rsidP="005518B0">
            <w:r w:rsidRPr="005518B0">
              <w:t>Prenosni rač. HP E580</w:t>
            </w:r>
          </w:p>
        </w:tc>
        <w:tc>
          <w:tcPr>
            <w:tcW w:w="1843" w:type="dxa"/>
            <w:tcBorders>
              <w:top w:val="single" w:sz="4" w:space="0" w:color="auto"/>
              <w:left w:val="nil"/>
              <w:bottom w:val="single" w:sz="4" w:space="0" w:color="auto"/>
              <w:right w:val="single" w:sz="4" w:space="0" w:color="auto"/>
            </w:tcBorders>
            <w:shd w:val="clear" w:color="auto" w:fill="FFFFFF"/>
            <w:noWrap/>
            <w:vAlign w:val="center"/>
          </w:tcPr>
          <w:p w14:paraId="5A7C9D83" w14:textId="77777777" w:rsidR="005518B0" w:rsidRPr="005518B0" w:rsidRDefault="005518B0" w:rsidP="005518B0">
            <w:pPr>
              <w:jc w:val="center"/>
            </w:pPr>
            <w:r w:rsidRPr="005518B0">
              <w:t>2017</w:t>
            </w:r>
          </w:p>
        </w:tc>
        <w:tc>
          <w:tcPr>
            <w:tcW w:w="1842" w:type="dxa"/>
            <w:tcBorders>
              <w:top w:val="single" w:sz="4" w:space="0" w:color="auto"/>
              <w:left w:val="nil"/>
              <w:bottom w:val="single" w:sz="4" w:space="0" w:color="auto"/>
              <w:right w:val="single" w:sz="4" w:space="0" w:color="auto"/>
            </w:tcBorders>
            <w:shd w:val="clear" w:color="auto" w:fill="FFFFFF"/>
          </w:tcPr>
          <w:p w14:paraId="79B38EB1" w14:textId="77777777" w:rsidR="005518B0" w:rsidRPr="005518B0" w:rsidRDefault="005518B0" w:rsidP="005518B0">
            <w:pPr>
              <w:jc w:val="center"/>
            </w:pPr>
            <w:r w:rsidRPr="005518B0">
              <w:t>20</w:t>
            </w:r>
          </w:p>
        </w:tc>
      </w:tr>
      <w:tr w:rsidR="005518B0" w:rsidRPr="005518B0" w14:paraId="7EDEDF1D" w14:textId="77777777" w:rsidTr="00B318D8">
        <w:trPr>
          <w:trHeight w:val="330"/>
        </w:trPr>
        <w:tc>
          <w:tcPr>
            <w:tcW w:w="369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44D6856" w14:textId="77777777" w:rsidR="005518B0" w:rsidRPr="005518B0" w:rsidRDefault="005518B0" w:rsidP="005518B0">
            <w:pPr>
              <w:rPr>
                <w:color w:val="000000"/>
              </w:rPr>
            </w:pPr>
            <w:r w:rsidRPr="005518B0">
              <w:rPr>
                <w:color w:val="000000"/>
              </w:rPr>
              <w:t>Prenosni rač. HP EliteBook850G3</w:t>
            </w:r>
          </w:p>
        </w:tc>
        <w:tc>
          <w:tcPr>
            <w:tcW w:w="1843" w:type="dxa"/>
            <w:tcBorders>
              <w:top w:val="single" w:sz="4" w:space="0" w:color="auto"/>
              <w:left w:val="nil"/>
              <w:bottom w:val="single" w:sz="4" w:space="0" w:color="auto"/>
              <w:right w:val="single" w:sz="4" w:space="0" w:color="auto"/>
            </w:tcBorders>
            <w:shd w:val="clear" w:color="auto" w:fill="FFFFFF"/>
            <w:noWrap/>
            <w:vAlign w:val="center"/>
          </w:tcPr>
          <w:p w14:paraId="08A88D7A" w14:textId="77777777" w:rsidR="005518B0" w:rsidRPr="005518B0" w:rsidRDefault="005518B0" w:rsidP="005518B0">
            <w:pPr>
              <w:jc w:val="center"/>
              <w:rPr>
                <w:color w:val="000000"/>
              </w:rPr>
            </w:pPr>
            <w:r w:rsidRPr="005518B0">
              <w:rPr>
                <w:color w:val="000000"/>
              </w:rPr>
              <w:t>2018</w:t>
            </w:r>
          </w:p>
        </w:tc>
        <w:tc>
          <w:tcPr>
            <w:tcW w:w="1842" w:type="dxa"/>
            <w:tcBorders>
              <w:top w:val="single" w:sz="4" w:space="0" w:color="auto"/>
              <w:left w:val="nil"/>
              <w:bottom w:val="single" w:sz="4" w:space="0" w:color="auto"/>
              <w:right w:val="single" w:sz="4" w:space="0" w:color="auto"/>
            </w:tcBorders>
            <w:shd w:val="clear" w:color="auto" w:fill="FFFFFF"/>
          </w:tcPr>
          <w:p w14:paraId="454839D1" w14:textId="77777777" w:rsidR="005518B0" w:rsidRPr="005518B0" w:rsidRDefault="005518B0" w:rsidP="005518B0">
            <w:pPr>
              <w:jc w:val="center"/>
              <w:rPr>
                <w:color w:val="000000"/>
              </w:rPr>
            </w:pPr>
            <w:r w:rsidRPr="005518B0">
              <w:rPr>
                <w:color w:val="000000"/>
              </w:rPr>
              <w:t>20</w:t>
            </w:r>
          </w:p>
        </w:tc>
      </w:tr>
      <w:tr w:rsidR="005518B0" w:rsidRPr="005518B0" w14:paraId="29662899" w14:textId="77777777" w:rsidTr="00B318D8">
        <w:trPr>
          <w:trHeight w:val="330"/>
        </w:trPr>
        <w:tc>
          <w:tcPr>
            <w:tcW w:w="369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72253B8" w14:textId="77777777" w:rsidR="005518B0" w:rsidRPr="005518B0" w:rsidRDefault="005518B0" w:rsidP="005518B0">
            <w:pPr>
              <w:rPr>
                <w:color w:val="000000"/>
              </w:rPr>
            </w:pPr>
            <w:r w:rsidRPr="005518B0">
              <w:rPr>
                <w:color w:val="000000"/>
              </w:rPr>
              <w:t xml:space="preserve">Prenosni rač. </w:t>
            </w:r>
            <w:proofErr w:type="spellStart"/>
            <w:r w:rsidRPr="005518B0">
              <w:rPr>
                <w:color w:val="000000"/>
              </w:rPr>
              <w:t>Lenovo</w:t>
            </w:r>
            <w:proofErr w:type="spellEnd"/>
            <w:r w:rsidRPr="005518B0">
              <w:rPr>
                <w:color w:val="000000"/>
              </w:rPr>
              <w:t xml:space="preserve"> E15</w:t>
            </w:r>
          </w:p>
        </w:tc>
        <w:tc>
          <w:tcPr>
            <w:tcW w:w="1843" w:type="dxa"/>
            <w:tcBorders>
              <w:top w:val="single" w:sz="4" w:space="0" w:color="auto"/>
              <w:left w:val="nil"/>
              <w:bottom w:val="single" w:sz="4" w:space="0" w:color="auto"/>
              <w:right w:val="single" w:sz="4" w:space="0" w:color="auto"/>
            </w:tcBorders>
            <w:shd w:val="clear" w:color="auto" w:fill="FFFFFF"/>
            <w:noWrap/>
            <w:vAlign w:val="center"/>
          </w:tcPr>
          <w:p w14:paraId="0AF2A12C" w14:textId="77777777" w:rsidR="005518B0" w:rsidRPr="005518B0" w:rsidRDefault="005518B0" w:rsidP="005518B0">
            <w:pPr>
              <w:jc w:val="center"/>
              <w:rPr>
                <w:color w:val="000000"/>
              </w:rPr>
            </w:pPr>
            <w:r w:rsidRPr="005518B0">
              <w:rPr>
                <w:color w:val="000000"/>
              </w:rPr>
              <w:t xml:space="preserve">2019 - </w:t>
            </w:r>
          </w:p>
        </w:tc>
        <w:tc>
          <w:tcPr>
            <w:tcW w:w="1842" w:type="dxa"/>
            <w:tcBorders>
              <w:top w:val="single" w:sz="4" w:space="0" w:color="auto"/>
              <w:left w:val="nil"/>
              <w:bottom w:val="single" w:sz="4" w:space="0" w:color="auto"/>
              <w:right w:val="single" w:sz="4" w:space="0" w:color="auto"/>
            </w:tcBorders>
            <w:shd w:val="clear" w:color="auto" w:fill="FFFFFF"/>
          </w:tcPr>
          <w:p w14:paraId="191DDAF8" w14:textId="77777777" w:rsidR="005518B0" w:rsidRPr="005518B0" w:rsidRDefault="005518B0" w:rsidP="005518B0">
            <w:pPr>
              <w:jc w:val="center"/>
              <w:rPr>
                <w:color w:val="000000"/>
              </w:rPr>
            </w:pPr>
            <w:r w:rsidRPr="005518B0">
              <w:rPr>
                <w:color w:val="000000"/>
              </w:rPr>
              <w:t>50</w:t>
            </w:r>
          </w:p>
        </w:tc>
      </w:tr>
      <w:tr w:rsidR="005518B0" w:rsidRPr="005518B0" w14:paraId="0E03C024" w14:textId="77777777" w:rsidTr="00B318D8">
        <w:trPr>
          <w:trHeight w:val="330"/>
        </w:trPr>
        <w:tc>
          <w:tcPr>
            <w:tcW w:w="369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F303A84" w14:textId="77777777" w:rsidR="005518B0" w:rsidRPr="005518B0" w:rsidRDefault="005518B0" w:rsidP="005518B0">
            <w:pPr>
              <w:rPr>
                <w:rFonts w:eastAsia="Arial Unicode MS"/>
                <w:color w:val="000000"/>
              </w:rPr>
            </w:pPr>
            <w:proofErr w:type="spellStart"/>
            <w:r w:rsidRPr="005518B0">
              <w:rPr>
                <w:rFonts w:eastAsia="Arial Unicode MS"/>
                <w:color w:val="000000"/>
              </w:rPr>
              <w:t>Lenovo</w:t>
            </w:r>
            <w:proofErr w:type="spellEnd"/>
            <w:r w:rsidRPr="005518B0">
              <w:rPr>
                <w:rFonts w:eastAsia="Arial Unicode MS"/>
                <w:color w:val="000000"/>
              </w:rPr>
              <w:t xml:space="preserve"> </w:t>
            </w:r>
            <w:proofErr w:type="spellStart"/>
            <w:r w:rsidRPr="005518B0">
              <w:rPr>
                <w:rFonts w:eastAsia="Arial Unicode MS"/>
                <w:color w:val="000000"/>
              </w:rPr>
              <w:t>ThinkCentre</w:t>
            </w:r>
            <w:proofErr w:type="spellEnd"/>
            <w:r w:rsidRPr="005518B0">
              <w:rPr>
                <w:rFonts w:eastAsia="Arial Unicode MS"/>
                <w:color w:val="000000"/>
              </w:rPr>
              <w:t xml:space="preserve"> M720s</w:t>
            </w:r>
          </w:p>
        </w:tc>
        <w:tc>
          <w:tcPr>
            <w:tcW w:w="1843" w:type="dxa"/>
            <w:tcBorders>
              <w:top w:val="single" w:sz="4" w:space="0" w:color="auto"/>
              <w:left w:val="nil"/>
              <w:bottom w:val="single" w:sz="4" w:space="0" w:color="auto"/>
              <w:right w:val="single" w:sz="4" w:space="0" w:color="auto"/>
            </w:tcBorders>
            <w:shd w:val="clear" w:color="auto" w:fill="FFFFFF"/>
            <w:noWrap/>
            <w:vAlign w:val="center"/>
          </w:tcPr>
          <w:p w14:paraId="0841B7FE" w14:textId="77777777" w:rsidR="005518B0" w:rsidRPr="005518B0" w:rsidRDefault="005518B0" w:rsidP="005518B0">
            <w:pPr>
              <w:jc w:val="center"/>
              <w:rPr>
                <w:color w:val="000000"/>
              </w:rPr>
            </w:pPr>
            <w:r w:rsidRPr="005518B0">
              <w:rPr>
                <w:rFonts w:eastAsia="Arial Unicode MS"/>
                <w:color w:val="000000"/>
              </w:rPr>
              <w:t>2019</w:t>
            </w:r>
          </w:p>
        </w:tc>
        <w:tc>
          <w:tcPr>
            <w:tcW w:w="1842" w:type="dxa"/>
            <w:tcBorders>
              <w:top w:val="single" w:sz="4" w:space="0" w:color="auto"/>
              <w:left w:val="nil"/>
              <w:bottom w:val="single" w:sz="4" w:space="0" w:color="auto"/>
              <w:right w:val="single" w:sz="4" w:space="0" w:color="auto"/>
            </w:tcBorders>
            <w:shd w:val="clear" w:color="auto" w:fill="FFFFFF"/>
          </w:tcPr>
          <w:p w14:paraId="5C3C3D2D" w14:textId="77777777" w:rsidR="005518B0" w:rsidRPr="005518B0" w:rsidRDefault="005518B0" w:rsidP="005518B0">
            <w:pPr>
              <w:jc w:val="center"/>
              <w:rPr>
                <w:color w:val="000000"/>
              </w:rPr>
            </w:pPr>
            <w:r w:rsidRPr="005518B0">
              <w:rPr>
                <w:color w:val="000000"/>
              </w:rPr>
              <w:t>80</w:t>
            </w:r>
          </w:p>
        </w:tc>
      </w:tr>
      <w:tr w:rsidR="005518B0" w:rsidRPr="005518B0" w14:paraId="75538FB7" w14:textId="77777777" w:rsidTr="00B318D8">
        <w:trPr>
          <w:trHeight w:val="330"/>
        </w:trPr>
        <w:tc>
          <w:tcPr>
            <w:tcW w:w="369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0EEE1EC" w14:textId="77777777" w:rsidR="005518B0" w:rsidRPr="005518B0" w:rsidRDefault="005518B0" w:rsidP="005518B0">
            <w:pPr>
              <w:rPr>
                <w:rFonts w:eastAsia="Arial Unicode MS"/>
                <w:color w:val="000000"/>
              </w:rPr>
            </w:pPr>
            <w:proofErr w:type="spellStart"/>
            <w:r w:rsidRPr="005518B0">
              <w:rPr>
                <w:rFonts w:eastAsia="Arial Unicode MS"/>
                <w:color w:val="000000"/>
              </w:rPr>
              <w:t>Lenovo</w:t>
            </w:r>
            <w:proofErr w:type="spellEnd"/>
            <w:r w:rsidRPr="005518B0">
              <w:rPr>
                <w:rFonts w:eastAsia="Arial Unicode MS"/>
                <w:color w:val="000000"/>
              </w:rPr>
              <w:t xml:space="preserve"> </w:t>
            </w:r>
            <w:proofErr w:type="spellStart"/>
            <w:r w:rsidRPr="005518B0">
              <w:rPr>
                <w:rFonts w:eastAsia="Arial Unicode MS"/>
                <w:color w:val="000000"/>
              </w:rPr>
              <w:t>ThinkCentre</w:t>
            </w:r>
            <w:proofErr w:type="spellEnd"/>
            <w:r w:rsidRPr="005518B0">
              <w:rPr>
                <w:rFonts w:eastAsia="Arial Unicode MS"/>
                <w:color w:val="000000"/>
              </w:rPr>
              <w:t xml:space="preserve"> M710q TINY</w:t>
            </w:r>
          </w:p>
        </w:tc>
        <w:tc>
          <w:tcPr>
            <w:tcW w:w="1843" w:type="dxa"/>
            <w:tcBorders>
              <w:top w:val="single" w:sz="4" w:space="0" w:color="auto"/>
              <w:left w:val="nil"/>
              <w:bottom w:val="single" w:sz="4" w:space="0" w:color="auto"/>
              <w:right w:val="single" w:sz="4" w:space="0" w:color="auto"/>
            </w:tcBorders>
            <w:shd w:val="clear" w:color="auto" w:fill="FFFFFF"/>
            <w:noWrap/>
            <w:vAlign w:val="center"/>
          </w:tcPr>
          <w:p w14:paraId="275DE118" w14:textId="77777777" w:rsidR="005518B0" w:rsidRPr="005518B0" w:rsidRDefault="005518B0" w:rsidP="005518B0">
            <w:pPr>
              <w:jc w:val="center"/>
              <w:rPr>
                <w:color w:val="000000"/>
              </w:rPr>
            </w:pPr>
            <w:r w:rsidRPr="005518B0">
              <w:rPr>
                <w:rFonts w:eastAsia="Arial Unicode MS"/>
                <w:color w:val="000000"/>
              </w:rPr>
              <w:t>2017</w:t>
            </w:r>
          </w:p>
        </w:tc>
        <w:tc>
          <w:tcPr>
            <w:tcW w:w="1842" w:type="dxa"/>
            <w:tcBorders>
              <w:top w:val="single" w:sz="4" w:space="0" w:color="auto"/>
              <w:left w:val="nil"/>
              <w:bottom w:val="single" w:sz="4" w:space="0" w:color="auto"/>
              <w:right w:val="single" w:sz="4" w:space="0" w:color="auto"/>
            </w:tcBorders>
            <w:shd w:val="clear" w:color="auto" w:fill="FFFFFF"/>
          </w:tcPr>
          <w:p w14:paraId="57911EB3" w14:textId="77777777" w:rsidR="005518B0" w:rsidRPr="005518B0" w:rsidRDefault="005518B0" w:rsidP="005518B0">
            <w:pPr>
              <w:jc w:val="center"/>
              <w:rPr>
                <w:color w:val="000000"/>
              </w:rPr>
            </w:pPr>
            <w:r w:rsidRPr="005518B0">
              <w:rPr>
                <w:color w:val="000000"/>
              </w:rPr>
              <w:t>70</w:t>
            </w:r>
          </w:p>
        </w:tc>
      </w:tr>
      <w:tr w:rsidR="005518B0" w:rsidRPr="005518B0" w14:paraId="0E033298" w14:textId="77777777" w:rsidTr="00B318D8">
        <w:trPr>
          <w:trHeight w:val="330"/>
        </w:trPr>
        <w:tc>
          <w:tcPr>
            <w:tcW w:w="3696"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1BD65C1" w14:textId="77777777" w:rsidR="005518B0" w:rsidRPr="005518B0" w:rsidRDefault="005518B0" w:rsidP="005518B0">
            <w:pPr>
              <w:rPr>
                <w:rFonts w:eastAsia="Arial Unicode MS"/>
              </w:rPr>
            </w:pPr>
            <w:proofErr w:type="spellStart"/>
            <w:r w:rsidRPr="005518B0">
              <w:rPr>
                <w:rFonts w:eastAsia="Arial Unicode MS"/>
              </w:rPr>
              <w:t>Lenovo</w:t>
            </w:r>
            <w:proofErr w:type="spellEnd"/>
            <w:r w:rsidRPr="005518B0">
              <w:rPr>
                <w:rFonts w:eastAsia="Arial Unicode MS"/>
              </w:rPr>
              <w:t xml:space="preserve"> </w:t>
            </w:r>
            <w:proofErr w:type="spellStart"/>
            <w:r w:rsidRPr="005518B0">
              <w:rPr>
                <w:rFonts w:eastAsia="Arial Unicode MS"/>
              </w:rPr>
              <w:t>ThinkCentre</w:t>
            </w:r>
            <w:proofErr w:type="spellEnd"/>
            <w:r w:rsidRPr="005518B0">
              <w:rPr>
                <w:rFonts w:eastAsia="Arial Unicode MS"/>
              </w:rPr>
              <w:t xml:space="preserve"> M73 SFF</w:t>
            </w:r>
          </w:p>
        </w:tc>
        <w:tc>
          <w:tcPr>
            <w:tcW w:w="1843" w:type="dxa"/>
            <w:tcBorders>
              <w:top w:val="single" w:sz="4" w:space="0" w:color="auto"/>
              <w:left w:val="nil"/>
              <w:bottom w:val="single" w:sz="4" w:space="0" w:color="auto"/>
              <w:right w:val="single" w:sz="4" w:space="0" w:color="auto"/>
            </w:tcBorders>
            <w:shd w:val="clear" w:color="auto" w:fill="FFFFFF"/>
            <w:noWrap/>
            <w:vAlign w:val="center"/>
          </w:tcPr>
          <w:p w14:paraId="79F563C4" w14:textId="77777777" w:rsidR="005518B0" w:rsidRPr="005518B0" w:rsidRDefault="005518B0" w:rsidP="005518B0">
            <w:pPr>
              <w:jc w:val="center"/>
            </w:pPr>
            <w:r w:rsidRPr="005518B0">
              <w:t>2015</w:t>
            </w:r>
          </w:p>
        </w:tc>
        <w:tc>
          <w:tcPr>
            <w:tcW w:w="1842" w:type="dxa"/>
            <w:tcBorders>
              <w:top w:val="single" w:sz="4" w:space="0" w:color="auto"/>
              <w:left w:val="nil"/>
              <w:bottom w:val="single" w:sz="4" w:space="0" w:color="auto"/>
              <w:right w:val="single" w:sz="4" w:space="0" w:color="auto"/>
            </w:tcBorders>
            <w:shd w:val="clear" w:color="auto" w:fill="FFFFFF"/>
          </w:tcPr>
          <w:p w14:paraId="5601616B" w14:textId="77777777" w:rsidR="005518B0" w:rsidRPr="005518B0" w:rsidRDefault="005518B0" w:rsidP="005518B0">
            <w:pPr>
              <w:jc w:val="center"/>
            </w:pPr>
            <w:r w:rsidRPr="005518B0">
              <w:t>50</w:t>
            </w:r>
          </w:p>
        </w:tc>
      </w:tr>
    </w:tbl>
    <w:p w14:paraId="01D34875" w14:textId="77777777" w:rsidR="00810062" w:rsidRPr="00810062" w:rsidRDefault="00810062" w:rsidP="00810062">
      <w:pPr>
        <w:jc w:val="both"/>
        <w:rPr>
          <w:b/>
          <w:bCs/>
        </w:rPr>
      </w:pPr>
    </w:p>
    <w:tbl>
      <w:tblPr>
        <w:tblW w:w="7376" w:type="dxa"/>
        <w:tblInd w:w="65" w:type="dxa"/>
        <w:tblCellMar>
          <w:left w:w="70" w:type="dxa"/>
          <w:right w:w="70" w:type="dxa"/>
        </w:tblCellMar>
        <w:tblLook w:val="0000" w:firstRow="0" w:lastRow="0" w:firstColumn="0" w:lastColumn="0" w:noHBand="0" w:noVBand="0"/>
      </w:tblPr>
      <w:tblGrid>
        <w:gridCol w:w="3691"/>
        <w:gridCol w:w="1843"/>
        <w:gridCol w:w="1842"/>
      </w:tblGrid>
      <w:tr w:rsidR="005518B0" w:rsidRPr="005518B0" w14:paraId="524C7C77" w14:textId="77777777" w:rsidTr="00B318D8">
        <w:trPr>
          <w:trHeight w:val="330"/>
        </w:trPr>
        <w:tc>
          <w:tcPr>
            <w:tcW w:w="7376" w:type="dxa"/>
            <w:gridSpan w:val="3"/>
            <w:tcBorders>
              <w:top w:val="single" w:sz="4" w:space="0" w:color="auto"/>
              <w:left w:val="single" w:sz="4" w:space="0" w:color="auto"/>
              <w:bottom w:val="single" w:sz="12" w:space="0" w:color="auto"/>
              <w:right w:val="single" w:sz="4" w:space="0" w:color="auto"/>
            </w:tcBorders>
            <w:noWrap/>
            <w:vAlign w:val="center"/>
          </w:tcPr>
          <w:p w14:paraId="642749F1" w14:textId="77777777" w:rsidR="005518B0" w:rsidRPr="005518B0" w:rsidRDefault="005518B0" w:rsidP="005518B0">
            <w:pPr>
              <w:rPr>
                <w:b/>
                <w:bCs/>
              </w:rPr>
            </w:pPr>
            <w:r w:rsidRPr="005518B0">
              <w:rPr>
                <w:b/>
                <w:bCs/>
              </w:rPr>
              <w:t>Sistemska programska oprema</w:t>
            </w:r>
          </w:p>
        </w:tc>
      </w:tr>
      <w:tr w:rsidR="005518B0" w:rsidRPr="005518B0" w14:paraId="1C9A7548" w14:textId="77777777" w:rsidTr="00B318D8">
        <w:trPr>
          <w:trHeight w:val="330"/>
        </w:trPr>
        <w:tc>
          <w:tcPr>
            <w:tcW w:w="7376"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5B4FB9DF" w14:textId="77777777" w:rsidR="005518B0" w:rsidRPr="005518B0" w:rsidRDefault="005518B0" w:rsidP="005518B0">
            <w:r w:rsidRPr="005518B0">
              <w:t>Windows 10</w:t>
            </w:r>
          </w:p>
        </w:tc>
      </w:tr>
      <w:tr w:rsidR="005518B0" w:rsidRPr="005518B0" w14:paraId="3BF2EFB5" w14:textId="77777777" w:rsidTr="00B318D8">
        <w:trPr>
          <w:trHeight w:val="330"/>
        </w:trPr>
        <w:tc>
          <w:tcPr>
            <w:tcW w:w="7376"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6C9219C1" w14:textId="77777777" w:rsidR="005518B0" w:rsidRPr="005518B0" w:rsidRDefault="005518B0" w:rsidP="005518B0">
            <w:r w:rsidRPr="005518B0">
              <w:t>Windows 7</w:t>
            </w:r>
          </w:p>
        </w:tc>
      </w:tr>
      <w:tr w:rsidR="005518B0" w:rsidRPr="005518B0" w14:paraId="25652E2B" w14:textId="77777777" w:rsidTr="00B318D8">
        <w:trPr>
          <w:trHeight w:val="330"/>
        </w:trPr>
        <w:tc>
          <w:tcPr>
            <w:tcW w:w="7376"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71E2D07D" w14:textId="77777777" w:rsidR="005518B0" w:rsidRPr="005518B0" w:rsidRDefault="005518B0" w:rsidP="005518B0">
            <w:r w:rsidRPr="005518B0">
              <w:t xml:space="preserve">odjemalec za Terminal server </w:t>
            </w:r>
            <w:proofErr w:type="spellStart"/>
            <w:r w:rsidRPr="005518B0">
              <w:t>Win</w:t>
            </w:r>
            <w:proofErr w:type="spellEnd"/>
            <w:r w:rsidRPr="005518B0">
              <w:t xml:space="preserve"> 2008, 2012 </w:t>
            </w:r>
          </w:p>
        </w:tc>
      </w:tr>
      <w:tr w:rsidR="005518B0" w:rsidRPr="005518B0" w14:paraId="2C4004DB" w14:textId="77777777" w:rsidTr="00B318D8">
        <w:trPr>
          <w:trHeight w:val="330"/>
        </w:trPr>
        <w:tc>
          <w:tcPr>
            <w:tcW w:w="7376"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35A8EAAF" w14:textId="09182336" w:rsidR="005518B0" w:rsidRPr="005518B0" w:rsidRDefault="005518B0" w:rsidP="005518B0">
            <w:proofErr w:type="spellStart"/>
            <w:r w:rsidRPr="005518B0">
              <w:t>An</w:t>
            </w:r>
            <w:r w:rsidR="00AE2B1B">
              <w:t>ti</w:t>
            </w:r>
            <w:r w:rsidRPr="005518B0">
              <w:t>Virus</w:t>
            </w:r>
            <w:proofErr w:type="spellEnd"/>
            <w:r w:rsidRPr="005518B0">
              <w:t xml:space="preserve"> – </w:t>
            </w:r>
            <w:proofErr w:type="spellStart"/>
            <w:r w:rsidRPr="005518B0">
              <w:t>Sophos</w:t>
            </w:r>
            <w:proofErr w:type="spellEnd"/>
            <w:r w:rsidRPr="005518B0">
              <w:t>, Panda</w:t>
            </w:r>
          </w:p>
        </w:tc>
      </w:tr>
      <w:tr w:rsidR="005518B0" w:rsidRPr="005518B0" w14:paraId="3D413544" w14:textId="77777777" w:rsidTr="00B318D8">
        <w:trPr>
          <w:trHeight w:val="330"/>
        </w:trPr>
        <w:tc>
          <w:tcPr>
            <w:tcW w:w="7376"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2F0711C3" w14:textId="77777777" w:rsidR="005518B0" w:rsidRPr="005518B0" w:rsidRDefault="005518B0" w:rsidP="005518B0">
            <w:r w:rsidRPr="005518B0">
              <w:t>MS Office SLO (Word, Excel, ...), Open Office</w:t>
            </w:r>
          </w:p>
        </w:tc>
      </w:tr>
      <w:tr w:rsidR="005518B0" w:rsidRPr="005518B0" w14:paraId="22A983B1" w14:textId="77777777" w:rsidTr="00B318D8">
        <w:trPr>
          <w:trHeight w:val="330"/>
        </w:trPr>
        <w:tc>
          <w:tcPr>
            <w:tcW w:w="7376"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09A539DD" w14:textId="77777777" w:rsidR="005518B0" w:rsidRPr="005518B0" w:rsidRDefault="005518B0" w:rsidP="005518B0">
            <w:r w:rsidRPr="005518B0">
              <w:t xml:space="preserve">MS Outlook in Outlook Express, </w:t>
            </w:r>
            <w:proofErr w:type="spellStart"/>
            <w:r w:rsidRPr="005518B0">
              <w:t>Thunderbird</w:t>
            </w:r>
            <w:proofErr w:type="spellEnd"/>
            <w:r w:rsidRPr="005518B0">
              <w:t xml:space="preserve"> (e-pošta)</w:t>
            </w:r>
          </w:p>
        </w:tc>
      </w:tr>
      <w:tr w:rsidR="005518B0" w:rsidRPr="005518B0" w14:paraId="66A35D76" w14:textId="77777777" w:rsidTr="00B318D8">
        <w:trPr>
          <w:trHeight w:val="330"/>
        </w:trPr>
        <w:tc>
          <w:tcPr>
            <w:tcW w:w="7376"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14:paraId="5C2DDDD0" w14:textId="77777777" w:rsidR="005518B0" w:rsidRPr="005518B0" w:rsidRDefault="005518B0" w:rsidP="005518B0">
            <w:r w:rsidRPr="005518B0">
              <w:t>MS Internet Explorer, Firefox (Internet dostop)</w:t>
            </w:r>
          </w:p>
        </w:tc>
      </w:tr>
      <w:tr w:rsidR="005518B0" w:rsidRPr="005518B0" w14:paraId="14114AC5" w14:textId="77777777" w:rsidTr="00B318D8">
        <w:trPr>
          <w:trHeight w:val="330"/>
        </w:trPr>
        <w:tc>
          <w:tcPr>
            <w:tcW w:w="7376" w:type="dxa"/>
            <w:gridSpan w:val="3"/>
            <w:tcBorders>
              <w:top w:val="single" w:sz="4" w:space="0" w:color="auto"/>
              <w:bottom w:val="single" w:sz="4" w:space="0" w:color="auto"/>
            </w:tcBorders>
            <w:shd w:val="clear" w:color="auto" w:fill="FFFFFF"/>
            <w:noWrap/>
            <w:vAlign w:val="center"/>
          </w:tcPr>
          <w:p w14:paraId="24455D19" w14:textId="77777777" w:rsidR="005518B0" w:rsidRPr="005518B0" w:rsidRDefault="005518B0" w:rsidP="005518B0"/>
        </w:tc>
      </w:tr>
      <w:tr w:rsidR="005518B0" w:rsidRPr="005518B0" w14:paraId="54473F6D" w14:textId="77777777" w:rsidTr="00B318D8">
        <w:trPr>
          <w:trHeight w:val="330"/>
        </w:trPr>
        <w:tc>
          <w:tcPr>
            <w:tcW w:w="3691" w:type="dxa"/>
            <w:tcBorders>
              <w:top w:val="single" w:sz="4" w:space="0" w:color="auto"/>
              <w:left w:val="single" w:sz="4" w:space="0" w:color="auto"/>
              <w:bottom w:val="single" w:sz="4" w:space="0" w:color="auto"/>
              <w:right w:val="single" w:sz="4" w:space="0" w:color="auto"/>
            </w:tcBorders>
            <w:noWrap/>
            <w:vAlign w:val="center"/>
          </w:tcPr>
          <w:p w14:paraId="766E345D" w14:textId="77777777" w:rsidR="005518B0" w:rsidRPr="005518B0" w:rsidRDefault="005518B0" w:rsidP="005518B0">
            <w:pPr>
              <w:rPr>
                <w:b/>
                <w:bCs/>
              </w:rPr>
            </w:pPr>
            <w:r w:rsidRPr="005518B0">
              <w:rPr>
                <w:b/>
                <w:bCs/>
              </w:rPr>
              <w:t>Tiskalnik</w:t>
            </w:r>
          </w:p>
        </w:tc>
        <w:tc>
          <w:tcPr>
            <w:tcW w:w="1843" w:type="dxa"/>
            <w:tcBorders>
              <w:top w:val="single" w:sz="4" w:space="0" w:color="auto"/>
              <w:left w:val="nil"/>
              <w:bottom w:val="single" w:sz="4" w:space="0" w:color="auto"/>
              <w:right w:val="single" w:sz="4" w:space="0" w:color="auto"/>
            </w:tcBorders>
            <w:noWrap/>
            <w:vAlign w:val="center"/>
          </w:tcPr>
          <w:p w14:paraId="7CDBDAF4" w14:textId="77777777" w:rsidR="005518B0" w:rsidRPr="005518B0" w:rsidRDefault="005518B0" w:rsidP="005518B0">
            <w:pPr>
              <w:jc w:val="center"/>
              <w:rPr>
                <w:b/>
                <w:bCs/>
              </w:rPr>
            </w:pPr>
            <w:r w:rsidRPr="005518B0">
              <w:rPr>
                <w:b/>
                <w:bCs/>
              </w:rPr>
              <w:t>Leto nabave</w:t>
            </w:r>
          </w:p>
        </w:tc>
        <w:tc>
          <w:tcPr>
            <w:tcW w:w="1842" w:type="dxa"/>
            <w:tcBorders>
              <w:top w:val="single" w:sz="4" w:space="0" w:color="auto"/>
              <w:left w:val="nil"/>
              <w:bottom w:val="single" w:sz="4" w:space="0" w:color="auto"/>
              <w:right w:val="single" w:sz="4" w:space="0" w:color="auto"/>
            </w:tcBorders>
            <w:noWrap/>
            <w:vAlign w:val="center"/>
          </w:tcPr>
          <w:p w14:paraId="196BB68F" w14:textId="77777777" w:rsidR="005518B0" w:rsidRPr="005518B0" w:rsidRDefault="005518B0" w:rsidP="005518B0">
            <w:pPr>
              <w:jc w:val="center"/>
              <w:rPr>
                <w:b/>
                <w:bCs/>
              </w:rPr>
            </w:pPr>
            <w:r w:rsidRPr="005518B0">
              <w:rPr>
                <w:b/>
                <w:bCs/>
              </w:rPr>
              <w:t>Število</w:t>
            </w:r>
          </w:p>
        </w:tc>
      </w:tr>
      <w:tr w:rsidR="005518B0" w:rsidRPr="005518B0" w14:paraId="7523F1AF"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4C590A45" w14:textId="77777777" w:rsidR="005518B0" w:rsidRPr="005518B0" w:rsidRDefault="005518B0" w:rsidP="005518B0">
            <w:proofErr w:type="spellStart"/>
            <w:r w:rsidRPr="005518B0">
              <w:t>Lexmark</w:t>
            </w:r>
            <w:proofErr w:type="spellEnd"/>
            <w:r w:rsidRPr="005518B0">
              <w:t xml:space="preserve"> MS417DN</w:t>
            </w:r>
          </w:p>
        </w:tc>
        <w:tc>
          <w:tcPr>
            <w:tcW w:w="1843" w:type="dxa"/>
            <w:shd w:val="clear" w:color="auto" w:fill="FFFFFF"/>
            <w:noWrap/>
            <w:vAlign w:val="center"/>
          </w:tcPr>
          <w:p w14:paraId="0EEBD276" w14:textId="77777777" w:rsidR="005518B0" w:rsidRPr="005518B0" w:rsidRDefault="005518B0" w:rsidP="005518B0">
            <w:pPr>
              <w:jc w:val="center"/>
            </w:pPr>
            <w:r w:rsidRPr="005518B0">
              <w:t>2017</w:t>
            </w:r>
          </w:p>
        </w:tc>
        <w:tc>
          <w:tcPr>
            <w:tcW w:w="1842" w:type="dxa"/>
            <w:noWrap/>
            <w:vAlign w:val="center"/>
          </w:tcPr>
          <w:p w14:paraId="07F5A0BC" w14:textId="77777777" w:rsidR="005518B0" w:rsidRPr="005518B0" w:rsidRDefault="005518B0" w:rsidP="005518B0">
            <w:pPr>
              <w:jc w:val="center"/>
            </w:pPr>
            <w:r w:rsidRPr="005518B0">
              <w:t>60</w:t>
            </w:r>
          </w:p>
        </w:tc>
      </w:tr>
      <w:tr w:rsidR="005518B0" w:rsidRPr="005518B0" w14:paraId="28D253A1"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7EFBB8E9" w14:textId="77777777" w:rsidR="005518B0" w:rsidRPr="005518B0" w:rsidRDefault="005518B0" w:rsidP="005518B0">
            <w:proofErr w:type="spellStart"/>
            <w:r w:rsidRPr="005518B0">
              <w:t>Lexmark</w:t>
            </w:r>
            <w:proofErr w:type="spellEnd"/>
            <w:r w:rsidRPr="005518B0">
              <w:t xml:space="preserve"> MS421DN</w:t>
            </w:r>
          </w:p>
        </w:tc>
        <w:tc>
          <w:tcPr>
            <w:tcW w:w="1843" w:type="dxa"/>
            <w:shd w:val="clear" w:color="auto" w:fill="FFFFFF"/>
            <w:noWrap/>
            <w:vAlign w:val="center"/>
          </w:tcPr>
          <w:p w14:paraId="19F1CA0B" w14:textId="77777777" w:rsidR="005518B0" w:rsidRPr="005518B0" w:rsidRDefault="005518B0" w:rsidP="005518B0">
            <w:pPr>
              <w:jc w:val="center"/>
            </w:pPr>
            <w:r w:rsidRPr="005518B0">
              <w:t>2017</w:t>
            </w:r>
          </w:p>
        </w:tc>
        <w:tc>
          <w:tcPr>
            <w:tcW w:w="1842" w:type="dxa"/>
            <w:noWrap/>
            <w:vAlign w:val="center"/>
          </w:tcPr>
          <w:p w14:paraId="6BE0C429" w14:textId="77777777" w:rsidR="005518B0" w:rsidRPr="005518B0" w:rsidRDefault="005518B0" w:rsidP="005518B0">
            <w:pPr>
              <w:jc w:val="center"/>
            </w:pPr>
            <w:r w:rsidRPr="005518B0">
              <w:t>40</w:t>
            </w:r>
          </w:p>
        </w:tc>
      </w:tr>
      <w:tr w:rsidR="005518B0" w:rsidRPr="005518B0" w14:paraId="40435194"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27DF0F59" w14:textId="77777777" w:rsidR="005518B0" w:rsidRPr="005518B0" w:rsidRDefault="005518B0" w:rsidP="005518B0">
            <w:pPr>
              <w:rPr>
                <w:color w:val="000000"/>
              </w:rPr>
            </w:pPr>
            <w:proofErr w:type="spellStart"/>
            <w:r w:rsidRPr="005518B0">
              <w:rPr>
                <w:color w:val="000000"/>
              </w:rPr>
              <w:t>Lexmark</w:t>
            </w:r>
            <w:proofErr w:type="spellEnd"/>
            <w:r w:rsidRPr="005518B0">
              <w:rPr>
                <w:color w:val="000000"/>
              </w:rPr>
              <w:t xml:space="preserve"> MS431DN</w:t>
            </w:r>
          </w:p>
        </w:tc>
        <w:tc>
          <w:tcPr>
            <w:tcW w:w="1843" w:type="dxa"/>
            <w:shd w:val="clear" w:color="auto" w:fill="FFFFFF"/>
            <w:noWrap/>
            <w:vAlign w:val="center"/>
          </w:tcPr>
          <w:p w14:paraId="335C843A" w14:textId="77777777" w:rsidR="005518B0" w:rsidRPr="005518B0" w:rsidRDefault="005518B0" w:rsidP="005518B0">
            <w:pPr>
              <w:jc w:val="center"/>
              <w:rPr>
                <w:color w:val="000000"/>
              </w:rPr>
            </w:pPr>
            <w:r w:rsidRPr="005518B0">
              <w:rPr>
                <w:color w:val="000000"/>
              </w:rPr>
              <w:t>2020</w:t>
            </w:r>
          </w:p>
        </w:tc>
        <w:tc>
          <w:tcPr>
            <w:tcW w:w="1842" w:type="dxa"/>
            <w:noWrap/>
            <w:vAlign w:val="center"/>
          </w:tcPr>
          <w:p w14:paraId="7F497610" w14:textId="77777777" w:rsidR="005518B0" w:rsidRPr="005518B0" w:rsidRDefault="005518B0" w:rsidP="005518B0">
            <w:pPr>
              <w:jc w:val="center"/>
              <w:rPr>
                <w:color w:val="000000"/>
              </w:rPr>
            </w:pPr>
            <w:r w:rsidRPr="005518B0">
              <w:rPr>
                <w:color w:val="000000"/>
              </w:rPr>
              <w:t>50</w:t>
            </w:r>
          </w:p>
        </w:tc>
      </w:tr>
      <w:tr w:rsidR="005518B0" w:rsidRPr="005518B0" w14:paraId="39DA777E"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719D67B7" w14:textId="77777777" w:rsidR="005518B0" w:rsidRPr="005518B0" w:rsidRDefault="005518B0" w:rsidP="005518B0">
            <w:pPr>
              <w:rPr>
                <w:color w:val="FF0000"/>
              </w:rPr>
            </w:pPr>
            <w:proofErr w:type="spellStart"/>
            <w:r w:rsidRPr="005518B0">
              <w:rPr>
                <w:color w:val="000000"/>
              </w:rPr>
              <w:t>Lexmark</w:t>
            </w:r>
            <w:proofErr w:type="spellEnd"/>
            <w:r w:rsidRPr="005518B0">
              <w:rPr>
                <w:color w:val="000000"/>
              </w:rPr>
              <w:t xml:space="preserve"> MB2442adwe</w:t>
            </w:r>
          </w:p>
        </w:tc>
        <w:tc>
          <w:tcPr>
            <w:tcW w:w="1843" w:type="dxa"/>
            <w:shd w:val="clear" w:color="auto" w:fill="FFFFFF"/>
            <w:noWrap/>
            <w:vAlign w:val="center"/>
          </w:tcPr>
          <w:p w14:paraId="3EA0C63A" w14:textId="77777777" w:rsidR="005518B0" w:rsidRPr="005518B0" w:rsidRDefault="005518B0" w:rsidP="005518B0">
            <w:pPr>
              <w:jc w:val="center"/>
              <w:rPr>
                <w:color w:val="000000"/>
              </w:rPr>
            </w:pPr>
            <w:r w:rsidRPr="005518B0">
              <w:rPr>
                <w:color w:val="000000"/>
              </w:rPr>
              <w:t>2020</w:t>
            </w:r>
          </w:p>
        </w:tc>
        <w:tc>
          <w:tcPr>
            <w:tcW w:w="1842" w:type="dxa"/>
            <w:noWrap/>
            <w:vAlign w:val="center"/>
          </w:tcPr>
          <w:p w14:paraId="38E16488" w14:textId="77777777" w:rsidR="005518B0" w:rsidRPr="005518B0" w:rsidRDefault="005518B0" w:rsidP="005518B0">
            <w:pPr>
              <w:jc w:val="center"/>
              <w:rPr>
                <w:color w:val="000000"/>
              </w:rPr>
            </w:pPr>
            <w:r w:rsidRPr="005518B0">
              <w:rPr>
                <w:color w:val="000000"/>
              </w:rPr>
              <w:t>20</w:t>
            </w:r>
          </w:p>
        </w:tc>
      </w:tr>
      <w:tr w:rsidR="005518B0" w:rsidRPr="005518B0" w14:paraId="059AEA2A"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0D26FE8F" w14:textId="77777777" w:rsidR="005518B0" w:rsidRPr="005518B0" w:rsidRDefault="005518B0" w:rsidP="005518B0">
            <w:pPr>
              <w:rPr>
                <w:color w:val="FF0000"/>
              </w:rPr>
            </w:pPr>
            <w:proofErr w:type="spellStart"/>
            <w:r w:rsidRPr="005518B0">
              <w:rPr>
                <w:color w:val="000000"/>
              </w:rPr>
              <w:t>Lexmark</w:t>
            </w:r>
            <w:proofErr w:type="spellEnd"/>
            <w:r w:rsidRPr="005518B0">
              <w:rPr>
                <w:color w:val="000000"/>
              </w:rPr>
              <w:t xml:space="preserve"> CX725de</w:t>
            </w:r>
          </w:p>
        </w:tc>
        <w:tc>
          <w:tcPr>
            <w:tcW w:w="1843" w:type="dxa"/>
            <w:shd w:val="clear" w:color="auto" w:fill="FFFFFF"/>
            <w:noWrap/>
            <w:vAlign w:val="center"/>
          </w:tcPr>
          <w:p w14:paraId="2C006900" w14:textId="77777777" w:rsidR="005518B0" w:rsidRPr="005518B0" w:rsidRDefault="005518B0" w:rsidP="005518B0">
            <w:pPr>
              <w:jc w:val="center"/>
              <w:rPr>
                <w:color w:val="FF0000"/>
              </w:rPr>
            </w:pPr>
            <w:r w:rsidRPr="005518B0">
              <w:rPr>
                <w:color w:val="000000"/>
              </w:rPr>
              <w:t>2020</w:t>
            </w:r>
          </w:p>
        </w:tc>
        <w:tc>
          <w:tcPr>
            <w:tcW w:w="1842" w:type="dxa"/>
            <w:noWrap/>
            <w:vAlign w:val="center"/>
          </w:tcPr>
          <w:p w14:paraId="26C8EF8E" w14:textId="77777777" w:rsidR="005518B0" w:rsidRPr="005518B0" w:rsidRDefault="005518B0" w:rsidP="005518B0">
            <w:pPr>
              <w:jc w:val="center"/>
              <w:rPr>
                <w:color w:val="FF0000"/>
              </w:rPr>
            </w:pPr>
            <w:r w:rsidRPr="005518B0">
              <w:rPr>
                <w:color w:val="000000"/>
              </w:rPr>
              <w:t>10</w:t>
            </w:r>
          </w:p>
        </w:tc>
      </w:tr>
      <w:tr w:rsidR="005518B0" w:rsidRPr="005518B0" w14:paraId="7C3A7521"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2315FCFD" w14:textId="77777777" w:rsidR="005518B0" w:rsidRPr="005518B0" w:rsidRDefault="005518B0" w:rsidP="005518B0">
            <w:pPr>
              <w:rPr>
                <w:color w:val="000000"/>
              </w:rPr>
            </w:pPr>
            <w:proofErr w:type="spellStart"/>
            <w:r w:rsidRPr="005518B0">
              <w:rPr>
                <w:color w:val="000000"/>
              </w:rPr>
              <w:t>Lexmark</w:t>
            </w:r>
            <w:proofErr w:type="spellEnd"/>
            <w:r w:rsidRPr="005518B0">
              <w:rPr>
                <w:color w:val="000000"/>
              </w:rPr>
              <w:t xml:space="preserve"> MS521</w:t>
            </w:r>
          </w:p>
        </w:tc>
        <w:tc>
          <w:tcPr>
            <w:tcW w:w="1843" w:type="dxa"/>
            <w:shd w:val="clear" w:color="auto" w:fill="FFFFFF"/>
            <w:noWrap/>
            <w:vAlign w:val="center"/>
          </w:tcPr>
          <w:p w14:paraId="1D974470" w14:textId="77777777" w:rsidR="005518B0" w:rsidRPr="005518B0" w:rsidRDefault="005518B0" w:rsidP="005518B0">
            <w:pPr>
              <w:jc w:val="center"/>
              <w:rPr>
                <w:color w:val="000000"/>
              </w:rPr>
            </w:pPr>
            <w:r w:rsidRPr="005518B0">
              <w:rPr>
                <w:color w:val="000000"/>
              </w:rPr>
              <w:t>2020</w:t>
            </w:r>
          </w:p>
        </w:tc>
        <w:tc>
          <w:tcPr>
            <w:tcW w:w="1842" w:type="dxa"/>
            <w:noWrap/>
            <w:vAlign w:val="center"/>
          </w:tcPr>
          <w:p w14:paraId="4F293DF3" w14:textId="77777777" w:rsidR="005518B0" w:rsidRPr="005518B0" w:rsidRDefault="005518B0" w:rsidP="005518B0">
            <w:pPr>
              <w:jc w:val="center"/>
              <w:rPr>
                <w:color w:val="000000"/>
              </w:rPr>
            </w:pPr>
            <w:r w:rsidRPr="005518B0">
              <w:rPr>
                <w:color w:val="000000"/>
              </w:rPr>
              <w:t>50</w:t>
            </w:r>
          </w:p>
        </w:tc>
      </w:tr>
      <w:tr w:rsidR="005518B0" w:rsidRPr="005518B0" w14:paraId="442EE490"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69AC7BBB" w14:textId="77777777" w:rsidR="005518B0" w:rsidRPr="005518B0" w:rsidRDefault="005518B0" w:rsidP="005518B0">
            <w:proofErr w:type="spellStart"/>
            <w:r w:rsidRPr="005518B0">
              <w:lastRenderedPageBreak/>
              <w:t>Lexmark</w:t>
            </w:r>
            <w:proofErr w:type="spellEnd"/>
            <w:r w:rsidRPr="005518B0">
              <w:t xml:space="preserve"> MX521DE</w:t>
            </w:r>
          </w:p>
        </w:tc>
        <w:tc>
          <w:tcPr>
            <w:tcW w:w="1843" w:type="dxa"/>
            <w:shd w:val="clear" w:color="auto" w:fill="FFFFFF"/>
            <w:noWrap/>
            <w:vAlign w:val="center"/>
          </w:tcPr>
          <w:p w14:paraId="1913A1CF" w14:textId="77777777" w:rsidR="005518B0" w:rsidRPr="005518B0" w:rsidRDefault="005518B0" w:rsidP="005518B0">
            <w:pPr>
              <w:jc w:val="center"/>
            </w:pPr>
            <w:r w:rsidRPr="005518B0">
              <w:t>2018</w:t>
            </w:r>
          </w:p>
        </w:tc>
        <w:tc>
          <w:tcPr>
            <w:tcW w:w="1842" w:type="dxa"/>
            <w:noWrap/>
            <w:vAlign w:val="center"/>
          </w:tcPr>
          <w:p w14:paraId="213332C1" w14:textId="77777777" w:rsidR="005518B0" w:rsidRPr="005518B0" w:rsidRDefault="005518B0" w:rsidP="005518B0">
            <w:pPr>
              <w:jc w:val="center"/>
            </w:pPr>
            <w:r w:rsidRPr="005518B0">
              <w:t>50</w:t>
            </w:r>
          </w:p>
        </w:tc>
      </w:tr>
      <w:tr w:rsidR="005518B0" w:rsidRPr="005518B0" w14:paraId="163180D1"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560348F8" w14:textId="77777777" w:rsidR="005518B0" w:rsidRPr="005518B0" w:rsidRDefault="005518B0" w:rsidP="005518B0">
            <w:r w:rsidRPr="005518B0">
              <w:t>HP LJ MFP274fdw</w:t>
            </w:r>
          </w:p>
        </w:tc>
        <w:tc>
          <w:tcPr>
            <w:tcW w:w="1843" w:type="dxa"/>
            <w:shd w:val="clear" w:color="auto" w:fill="FFFFFF"/>
            <w:noWrap/>
            <w:vAlign w:val="center"/>
          </w:tcPr>
          <w:p w14:paraId="57133812" w14:textId="77777777" w:rsidR="005518B0" w:rsidRPr="005518B0" w:rsidRDefault="005518B0" w:rsidP="005518B0">
            <w:pPr>
              <w:jc w:val="center"/>
            </w:pPr>
            <w:r w:rsidRPr="005518B0">
              <w:t>2017</w:t>
            </w:r>
          </w:p>
        </w:tc>
        <w:tc>
          <w:tcPr>
            <w:tcW w:w="1842" w:type="dxa"/>
            <w:noWrap/>
            <w:vAlign w:val="center"/>
          </w:tcPr>
          <w:p w14:paraId="175AEC8C" w14:textId="77777777" w:rsidR="005518B0" w:rsidRPr="005518B0" w:rsidRDefault="005518B0" w:rsidP="005518B0">
            <w:pPr>
              <w:jc w:val="center"/>
            </w:pPr>
            <w:r w:rsidRPr="005518B0">
              <w:t>5</w:t>
            </w:r>
          </w:p>
        </w:tc>
      </w:tr>
    </w:tbl>
    <w:p w14:paraId="1820C5F9" w14:textId="77777777" w:rsidR="00810062" w:rsidRPr="00810062" w:rsidRDefault="00810062" w:rsidP="00810062"/>
    <w:tbl>
      <w:tblPr>
        <w:tblW w:w="0" w:type="auto"/>
        <w:tblInd w:w="65" w:type="dxa"/>
        <w:tblLayout w:type="fixed"/>
        <w:tblCellMar>
          <w:left w:w="70" w:type="dxa"/>
          <w:right w:w="70" w:type="dxa"/>
        </w:tblCellMar>
        <w:tblLook w:val="0000" w:firstRow="0" w:lastRow="0" w:firstColumn="0" w:lastColumn="0" w:noHBand="0" w:noVBand="0"/>
      </w:tblPr>
      <w:tblGrid>
        <w:gridCol w:w="3691"/>
        <w:gridCol w:w="1843"/>
        <w:gridCol w:w="1842"/>
      </w:tblGrid>
      <w:tr w:rsidR="005518B0" w:rsidRPr="005518B0" w14:paraId="2C553005" w14:textId="77777777" w:rsidTr="00B318D8">
        <w:trPr>
          <w:trHeight w:val="330"/>
        </w:trPr>
        <w:tc>
          <w:tcPr>
            <w:tcW w:w="3691" w:type="dxa"/>
            <w:tcBorders>
              <w:top w:val="single" w:sz="4" w:space="0" w:color="auto"/>
              <w:left w:val="single" w:sz="4" w:space="0" w:color="auto"/>
              <w:bottom w:val="single" w:sz="4" w:space="0" w:color="auto"/>
              <w:right w:val="single" w:sz="4" w:space="0" w:color="auto"/>
            </w:tcBorders>
            <w:noWrap/>
            <w:vAlign w:val="center"/>
          </w:tcPr>
          <w:p w14:paraId="5355D087" w14:textId="77777777" w:rsidR="005518B0" w:rsidRPr="005518B0" w:rsidRDefault="005518B0" w:rsidP="005518B0">
            <w:pPr>
              <w:rPr>
                <w:b/>
                <w:bCs/>
              </w:rPr>
            </w:pPr>
            <w:r w:rsidRPr="005518B0">
              <w:rPr>
                <w:b/>
                <w:bCs/>
              </w:rPr>
              <w:t>Kopirni stroji</w:t>
            </w:r>
          </w:p>
        </w:tc>
        <w:tc>
          <w:tcPr>
            <w:tcW w:w="1843" w:type="dxa"/>
            <w:tcBorders>
              <w:top w:val="single" w:sz="4" w:space="0" w:color="auto"/>
              <w:left w:val="nil"/>
              <w:bottom w:val="single" w:sz="4" w:space="0" w:color="auto"/>
              <w:right w:val="single" w:sz="4" w:space="0" w:color="auto"/>
            </w:tcBorders>
            <w:noWrap/>
            <w:vAlign w:val="center"/>
          </w:tcPr>
          <w:p w14:paraId="1E2DBDC3" w14:textId="77777777" w:rsidR="005518B0" w:rsidRPr="005518B0" w:rsidRDefault="005518B0" w:rsidP="005518B0">
            <w:pPr>
              <w:jc w:val="center"/>
              <w:rPr>
                <w:b/>
                <w:bCs/>
              </w:rPr>
            </w:pPr>
            <w:r w:rsidRPr="005518B0">
              <w:rPr>
                <w:b/>
                <w:bCs/>
              </w:rPr>
              <w:t>Leto nabave</w:t>
            </w:r>
          </w:p>
        </w:tc>
        <w:tc>
          <w:tcPr>
            <w:tcW w:w="1842" w:type="dxa"/>
            <w:tcBorders>
              <w:top w:val="single" w:sz="4" w:space="0" w:color="auto"/>
              <w:left w:val="nil"/>
              <w:bottom w:val="single" w:sz="4" w:space="0" w:color="auto"/>
              <w:right w:val="single" w:sz="4" w:space="0" w:color="auto"/>
            </w:tcBorders>
            <w:noWrap/>
            <w:vAlign w:val="center"/>
          </w:tcPr>
          <w:p w14:paraId="5BD598D6" w14:textId="77777777" w:rsidR="005518B0" w:rsidRPr="005518B0" w:rsidRDefault="005518B0" w:rsidP="005518B0">
            <w:pPr>
              <w:jc w:val="center"/>
              <w:rPr>
                <w:b/>
                <w:bCs/>
              </w:rPr>
            </w:pPr>
            <w:r w:rsidRPr="005518B0">
              <w:rPr>
                <w:b/>
                <w:bCs/>
              </w:rPr>
              <w:t>Število</w:t>
            </w:r>
          </w:p>
        </w:tc>
      </w:tr>
      <w:tr w:rsidR="005518B0" w:rsidRPr="005518B0" w14:paraId="1492F5C0"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5B200755" w14:textId="77777777" w:rsidR="005518B0" w:rsidRPr="005518B0" w:rsidRDefault="005518B0" w:rsidP="005518B0">
            <w:r w:rsidRPr="005518B0">
              <w:t>Canon iR435</w:t>
            </w:r>
          </w:p>
        </w:tc>
        <w:tc>
          <w:tcPr>
            <w:tcW w:w="1843" w:type="dxa"/>
            <w:shd w:val="clear" w:color="auto" w:fill="FFFFFF"/>
            <w:noWrap/>
            <w:vAlign w:val="center"/>
          </w:tcPr>
          <w:p w14:paraId="76C627B6" w14:textId="77777777" w:rsidR="005518B0" w:rsidRPr="005518B0" w:rsidRDefault="005518B0" w:rsidP="005518B0">
            <w:pPr>
              <w:jc w:val="center"/>
            </w:pPr>
            <w:r w:rsidRPr="005518B0">
              <w:t>2015</w:t>
            </w:r>
          </w:p>
        </w:tc>
        <w:tc>
          <w:tcPr>
            <w:tcW w:w="1842" w:type="dxa"/>
            <w:noWrap/>
            <w:vAlign w:val="center"/>
          </w:tcPr>
          <w:p w14:paraId="2AEE572C" w14:textId="77777777" w:rsidR="005518B0" w:rsidRPr="005518B0" w:rsidRDefault="005518B0" w:rsidP="005518B0">
            <w:pPr>
              <w:jc w:val="center"/>
            </w:pPr>
            <w:r w:rsidRPr="005518B0">
              <w:t>2</w:t>
            </w:r>
          </w:p>
        </w:tc>
      </w:tr>
      <w:tr w:rsidR="005518B0" w:rsidRPr="005518B0" w14:paraId="68E78E4F"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64EA7428" w14:textId="77777777" w:rsidR="005518B0" w:rsidRPr="005518B0" w:rsidRDefault="005518B0" w:rsidP="005518B0">
            <w:r w:rsidRPr="005518B0">
              <w:t>Canon iRAC3320</w:t>
            </w:r>
          </w:p>
        </w:tc>
        <w:tc>
          <w:tcPr>
            <w:tcW w:w="1843" w:type="dxa"/>
            <w:shd w:val="clear" w:color="auto" w:fill="FFFFFF"/>
            <w:noWrap/>
            <w:vAlign w:val="center"/>
          </w:tcPr>
          <w:p w14:paraId="1176FF39" w14:textId="77777777" w:rsidR="005518B0" w:rsidRPr="005518B0" w:rsidRDefault="005518B0" w:rsidP="005518B0">
            <w:pPr>
              <w:jc w:val="center"/>
            </w:pPr>
            <w:r w:rsidRPr="005518B0">
              <w:t>2015</w:t>
            </w:r>
          </w:p>
        </w:tc>
        <w:tc>
          <w:tcPr>
            <w:tcW w:w="1842" w:type="dxa"/>
            <w:noWrap/>
            <w:vAlign w:val="center"/>
          </w:tcPr>
          <w:p w14:paraId="1D29D546" w14:textId="77777777" w:rsidR="005518B0" w:rsidRPr="005518B0" w:rsidRDefault="005518B0" w:rsidP="005518B0">
            <w:pPr>
              <w:jc w:val="center"/>
            </w:pPr>
            <w:r w:rsidRPr="005518B0">
              <w:t>2</w:t>
            </w:r>
          </w:p>
        </w:tc>
      </w:tr>
    </w:tbl>
    <w:p w14:paraId="3C57A5A4" w14:textId="5C8090F4" w:rsidR="00810062" w:rsidRDefault="00810062" w:rsidP="00810062"/>
    <w:tbl>
      <w:tblPr>
        <w:tblW w:w="0" w:type="auto"/>
        <w:tblInd w:w="65" w:type="dxa"/>
        <w:tblLayout w:type="fixed"/>
        <w:tblCellMar>
          <w:left w:w="70" w:type="dxa"/>
          <w:right w:w="70" w:type="dxa"/>
        </w:tblCellMar>
        <w:tblLook w:val="0000" w:firstRow="0" w:lastRow="0" w:firstColumn="0" w:lastColumn="0" w:noHBand="0" w:noVBand="0"/>
      </w:tblPr>
      <w:tblGrid>
        <w:gridCol w:w="3691"/>
        <w:gridCol w:w="1843"/>
        <w:gridCol w:w="1842"/>
      </w:tblGrid>
      <w:tr w:rsidR="005518B0" w:rsidRPr="005518B0" w14:paraId="6FEDB3B3" w14:textId="77777777" w:rsidTr="00B318D8">
        <w:trPr>
          <w:trHeight w:val="330"/>
        </w:trPr>
        <w:tc>
          <w:tcPr>
            <w:tcW w:w="3691" w:type="dxa"/>
            <w:tcBorders>
              <w:top w:val="single" w:sz="4" w:space="0" w:color="auto"/>
              <w:left w:val="single" w:sz="4" w:space="0" w:color="auto"/>
              <w:bottom w:val="single" w:sz="4" w:space="0" w:color="auto"/>
              <w:right w:val="single" w:sz="4" w:space="0" w:color="auto"/>
            </w:tcBorders>
            <w:noWrap/>
            <w:vAlign w:val="center"/>
          </w:tcPr>
          <w:p w14:paraId="3507EA5F" w14:textId="77777777" w:rsidR="005518B0" w:rsidRPr="005518B0" w:rsidRDefault="005518B0" w:rsidP="005518B0">
            <w:pPr>
              <w:rPr>
                <w:b/>
                <w:bCs/>
              </w:rPr>
            </w:pPr>
            <w:r w:rsidRPr="005518B0">
              <w:rPr>
                <w:b/>
                <w:bCs/>
              </w:rPr>
              <w:t>Projektorji</w:t>
            </w:r>
          </w:p>
        </w:tc>
        <w:tc>
          <w:tcPr>
            <w:tcW w:w="1843" w:type="dxa"/>
            <w:tcBorders>
              <w:top w:val="single" w:sz="4" w:space="0" w:color="auto"/>
              <w:left w:val="nil"/>
              <w:bottom w:val="single" w:sz="4" w:space="0" w:color="auto"/>
              <w:right w:val="single" w:sz="4" w:space="0" w:color="auto"/>
            </w:tcBorders>
            <w:noWrap/>
            <w:vAlign w:val="center"/>
          </w:tcPr>
          <w:p w14:paraId="0BB707CC" w14:textId="77777777" w:rsidR="005518B0" w:rsidRPr="005518B0" w:rsidRDefault="005518B0" w:rsidP="005518B0">
            <w:pPr>
              <w:jc w:val="center"/>
              <w:rPr>
                <w:b/>
                <w:bCs/>
              </w:rPr>
            </w:pPr>
            <w:r w:rsidRPr="005518B0">
              <w:rPr>
                <w:b/>
                <w:bCs/>
              </w:rPr>
              <w:t>Leto nabave</w:t>
            </w:r>
          </w:p>
        </w:tc>
        <w:tc>
          <w:tcPr>
            <w:tcW w:w="1842" w:type="dxa"/>
            <w:tcBorders>
              <w:top w:val="single" w:sz="4" w:space="0" w:color="auto"/>
              <w:left w:val="nil"/>
              <w:bottom w:val="single" w:sz="4" w:space="0" w:color="auto"/>
              <w:right w:val="single" w:sz="4" w:space="0" w:color="auto"/>
            </w:tcBorders>
            <w:noWrap/>
            <w:vAlign w:val="center"/>
          </w:tcPr>
          <w:p w14:paraId="07B2C2F4" w14:textId="77777777" w:rsidR="005518B0" w:rsidRPr="005518B0" w:rsidRDefault="005518B0" w:rsidP="005518B0">
            <w:pPr>
              <w:jc w:val="center"/>
              <w:rPr>
                <w:b/>
                <w:bCs/>
              </w:rPr>
            </w:pPr>
            <w:r w:rsidRPr="005518B0">
              <w:rPr>
                <w:b/>
                <w:bCs/>
              </w:rPr>
              <w:t>Število</w:t>
            </w:r>
          </w:p>
        </w:tc>
      </w:tr>
      <w:tr w:rsidR="005518B0" w:rsidRPr="005518B0" w14:paraId="209C10CB"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3691" w:type="dxa"/>
            <w:shd w:val="clear" w:color="auto" w:fill="FFFFFF"/>
            <w:noWrap/>
            <w:vAlign w:val="center"/>
          </w:tcPr>
          <w:p w14:paraId="0D13C88D" w14:textId="77777777" w:rsidR="005518B0" w:rsidRPr="005518B0" w:rsidRDefault="005518B0" w:rsidP="005518B0">
            <w:proofErr w:type="spellStart"/>
            <w:r w:rsidRPr="005518B0">
              <w:t>InFocus</w:t>
            </w:r>
            <w:proofErr w:type="spellEnd"/>
            <w:r w:rsidRPr="005518B0">
              <w:t xml:space="preserve"> P131</w:t>
            </w:r>
          </w:p>
        </w:tc>
        <w:tc>
          <w:tcPr>
            <w:tcW w:w="1843" w:type="dxa"/>
            <w:shd w:val="clear" w:color="auto" w:fill="FFFFFF"/>
            <w:noWrap/>
            <w:vAlign w:val="center"/>
          </w:tcPr>
          <w:p w14:paraId="4B0179B3" w14:textId="77777777" w:rsidR="005518B0" w:rsidRPr="005518B0" w:rsidRDefault="005518B0" w:rsidP="005518B0">
            <w:pPr>
              <w:jc w:val="center"/>
            </w:pPr>
            <w:r w:rsidRPr="005518B0">
              <w:t>2018 -</w:t>
            </w:r>
          </w:p>
        </w:tc>
        <w:tc>
          <w:tcPr>
            <w:tcW w:w="1842" w:type="dxa"/>
            <w:noWrap/>
            <w:vAlign w:val="center"/>
          </w:tcPr>
          <w:p w14:paraId="12A6B5E0" w14:textId="77777777" w:rsidR="005518B0" w:rsidRPr="005518B0" w:rsidRDefault="005518B0" w:rsidP="005518B0">
            <w:pPr>
              <w:jc w:val="center"/>
            </w:pPr>
            <w:r w:rsidRPr="005518B0">
              <w:t>10</w:t>
            </w:r>
          </w:p>
        </w:tc>
      </w:tr>
    </w:tbl>
    <w:p w14:paraId="4B45BB87" w14:textId="4D38108B" w:rsidR="005518B0" w:rsidRDefault="005518B0" w:rsidP="00810062"/>
    <w:tbl>
      <w:tblPr>
        <w:tblW w:w="7376" w:type="dxa"/>
        <w:tblInd w:w="65" w:type="dxa"/>
        <w:tblCellMar>
          <w:left w:w="70" w:type="dxa"/>
          <w:right w:w="70" w:type="dxa"/>
        </w:tblCellMar>
        <w:tblLook w:val="0000" w:firstRow="0" w:lastRow="0" w:firstColumn="0" w:lastColumn="0" w:noHBand="0" w:noVBand="0"/>
      </w:tblPr>
      <w:tblGrid>
        <w:gridCol w:w="3691"/>
        <w:gridCol w:w="1843"/>
        <w:gridCol w:w="1842"/>
      </w:tblGrid>
      <w:tr w:rsidR="005518B0" w:rsidRPr="005518B0" w14:paraId="149B3067" w14:textId="77777777" w:rsidTr="00B318D8">
        <w:trPr>
          <w:trHeight w:val="330"/>
        </w:trPr>
        <w:tc>
          <w:tcPr>
            <w:tcW w:w="3691" w:type="dxa"/>
            <w:tcBorders>
              <w:top w:val="single" w:sz="12" w:space="0" w:color="auto"/>
              <w:left w:val="single" w:sz="12" w:space="0" w:color="auto"/>
              <w:bottom w:val="single" w:sz="12" w:space="0" w:color="auto"/>
              <w:right w:val="single" w:sz="12" w:space="0" w:color="auto"/>
            </w:tcBorders>
            <w:noWrap/>
            <w:vAlign w:val="center"/>
          </w:tcPr>
          <w:p w14:paraId="5EFF3D88" w14:textId="77777777" w:rsidR="005518B0" w:rsidRPr="005518B0" w:rsidRDefault="005518B0" w:rsidP="005518B0">
            <w:pPr>
              <w:rPr>
                <w:b/>
                <w:bCs/>
              </w:rPr>
            </w:pPr>
            <w:r w:rsidRPr="005518B0">
              <w:rPr>
                <w:b/>
                <w:bCs/>
              </w:rPr>
              <w:t>Komunikacijska oprema</w:t>
            </w:r>
          </w:p>
        </w:tc>
        <w:tc>
          <w:tcPr>
            <w:tcW w:w="1843" w:type="dxa"/>
            <w:tcBorders>
              <w:top w:val="single" w:sz="12" w:space="0" w:color="auto"/>
              <w:left w:val="single" w:sz="12" w:space="0" w:color="auto"/>
              <w:bottom w:val="single" w:sz="12" w:space="0" w:color="auto"/>
              <w:right w:val="single" w:sz="12" w:space="0" w:color="auto"/>
            </w:tcBorders>
            <w:noWrap/>
            <w:vAlign w:val="center"/>
          </w:tcPr>
          <w:p w14:paraId="00E86227" w14:textId="77777777" w:rsidR="005518B0" w:rsidRPr="005518B0" w:rsidRDefault="005518B0" w:rsidP="005518B0">
            <w:pPr>
              <w:jc w:val="center"/>
              <w:rPr>
                <w:b/>
                <w:bCs/>
              </w:rPr>
            </w:pPr>
            <w:r w:rsidRPr="005518B0">
              <w:rPr>
                <w:b/>
                <w:bCs/>
              </w:rPr>
              <w:t>Leto nabave</w:t>
            </w:r>
          </w:p>
        </w:tc>
        <w:tc>
          <w:tcPr>
            <w:tcW w:w="1842" w:type="dxa"/>
            <w:tcBorders>
              <w:top w:val="single" w:sz="12" w:space="0" w:color="auto"/>
              <w:left w:val="single" w:sz="12" w:space="0" w:color="auto"/>
              <w:bottom w:val="single" w:sz="12" w:space="0" w:color="auto"/>
              <w:right w:val="single" w:sz="12" w:space="0" w:color="auto"/>
            </w:tcBorders>
          </w:tcPr>
          <w:p w14:paraId="6E0A1A2D" w14:textId="77777777" w:rsidR="005518B0" w:rsidRPr="005518B0" w:rsidRDefault="005518B0" w:rsidP="005518B0">
            <w:pPr>
              <w:jc w:val="center"/>
              <w:rPr>
                <w:b/>
                <w:bCs/>
              </w:rPr>
            </w:pPr>
            <w:r w:rsidRPr="005518B0">
              <w:rPr>
                <w:b/>
                <w:bCs/>
              </w:rPr>
              <w:t>Število</w:t>
            </w:r>
          </w:p>
        </w:tc>
      </w:tr>
      <w:tr w:rsidR="005518B0" w:rsidRPr="005518B0" w14:paraId="65A28D80" w14:textId="77777777" w:rsidTr="00B318D8">
        <w:trPr>
          <w:trHeight w:val="330"/>
        </w:trPr>
        <w:tc>
          <w:tcPr>
            <w:tcW w:w="3691" w:type="dxa"/>
            <w:tcBorders>
              <w:top w:val="single" w:sz="4" w:space="0" w:color="auto"/>
              <w:left w:val="single" w:sz="12" w:space="0" w:color="auto"/>
              <w:bottom w:val="single" w:sz="4" w:space="0" w:color="auto"/>
              <w:right w:val="single" w:sz="4" w:space="0" w:color="auto"/>
            </w:tcBorders>
            <w:shd w:val="clear" w:color="auto" w:fill="FFFFFF"/>
            <w:noWrap/>
            <w:vAlign w:val="center"/>
          </w:tcPr>
          <w:p w14:paraId="209CAEC5" w14:textId="77777777" w:rsidR="005518B0" w:rsidRPr="005518B0" w:rsidRDefault="005518B0" w:rsidP="005518B0">
            <w:pPr>
              <w:rPr>
                <w:rFonts w:eastAsia="Calibri"/>
              </w:rPr>
            </w:pPr>
            <w:r w:rsidRPr="005518B0">
              <w:rPr>
                <w:rFonts w:eastAsia="Calibri"/>
              </w:rPr>
              <w:t xml:space="preserve">HP </w:t>
            </w:r>
            <w:proofErr w:type="spellStart"/>
            <w:r w:rsidRPr="005518B0">
              <w:rPr>
                <w:rFonts w:eastAsia="Calibri"/>
              </w:rPr>
              <w:t>Procurve</w:t>
            </w:r>
            <w:proofErr w:type="spellEnd"/>
            <w:r w:rsidRPr="005518B0">
              <w:rPr>
                <w:rFonts w:eastAsia="Calibri"/>
              </w:rPr>
              <w:t xml:space="preserve"> 2910 48 port</w:t>
            </w:r>
          </w:p>
        </w:tc>
        <w:tc>
          <w:tcPr>
            <w:tcW w:w="1843" w:type="dxa"/>
            <w:tcBorders>
              <w:top w:val="single" w:sz="4" w:space="0" w:color="auto"/>
              <w:left w:val="nil"/>
              <w:bottom w:val="single" w:sz="4" w:space="0" w:color="auto"/>
              <w:right w:val="single" w:sz="12" w:space="0" w:color="auto"/>
            </w:tcBorders>
            <w:shd w:val="clear" w:color="auto" w:fill="FFFFFF"/>
            <w:noWrap/>
            <w:vAlign w:val="center"/>
          </w:tcPr>
          <w:p w14:paraId="35E97CC1" w14:textId="77777777" w:rsidR="005518B0" w:rsidRPr="005518B0" w:rsidRDefault="005518B0" w:rsidP="005518B0">
            <w:pPr>
              <w:jc w:val="center"/>
            </w:pPr>
            <w:r w:rsidRPr="005518B0">
              <w:t>2011</w:t>
            </w:r>
          </w:p>
        </w:tc>
        <w:tc>
          <w:tcPr>
            <w:tcW w:w="1842" w:type="dxa"/>
            <w:tcBorders>
              <w:top w:val="single" w:sz="4" w:space="0" w:color="auto"/>
              <w:left w:val="nil"/>
              <w:bottom w:val="single" w:sz="4" w:space="0" w:color="auto"/>
              <w:right w:val="single" w:sz="12" w:space="0" w:color="auto"/>
            </w:tcBorders>
            <w:shd w:val="clear" w:color="auto" w:fill="FFFFFF"/>
          </w:tcPr>
          <w:p w14:paraId="5963D300" w14:textId="77777777" w:rsidR="005518B0" w:rsidRPr="005518B0" w:rsidRDefault="005518B0" w:rsidP="005518B0">
            <w:pPr>
              <w:jc w:val="center"/>
            </w:pPr>
            <w:r w:rsidRPr="005518B0">
              <w:t>11</w:t>
            </w:r>
          </w:p>
        </w:tc>
      </w:tr>
    </w:tbl>
    <w:p w14:paraId="7ADF90EA" w14:textId="6DC75AD7" w:rsidR="005518B0" w:rsidRDefault="005518B0" w:rsidP="00810062"/>
    <w:tbl>
      <w:tblPr>
        <w:tblW w:w="9142" w:type="dxa"/>
        <w:tblInd w:w="5" w:type="dxa"/>
        <w:tblLayout w:type="fixed"/>
        <w:tblCellMar>
          <w:left w:w="70" w:type="dxa"/>
          <w:right w:w="70" w:type="dxa"/>
        </w:tblCellMar>
        <w:tblLook w:val="0000" w:firstRow="0" w:lastRow="0" w:firstColumn="0" w:lastColumn="0" w:noHBand="0" w:noVBand="0"/>
      </w:tblPr>
      <w:tblGrid>
        <w:gridCol w:w="70"/>
        <w:gridCol w:w="562"/>
        <w:gridCol w:w="2694"/>
        <w:gridCol w:w="1706"/>
        <w:gridCol w:w="2937"/>
        <w:gridCol w:w="39"/>
        <w:gridCol w:w="988"/>
        <w:gridCol w:w="146"/>
      </w:tblGrid>
      <w:tr w:rsidR="005518B0" w:rsidRPr="005518B0" w14:paraId="10DC6B54" w14:textId="77777777" w:rsidTr="00B318D8">
        <w:trPr>
          <w:gridBefore w:val="1"/>
          <w:wBefore w:w="70" w:type="dxa"/>
          <w:trHeight w:val="450"/>
        </w:trPr>
        <w:tc>
          <w:tcPr>
            <w:tcW w:w="4962" w:type="dxa"/>
            <w:gridSpan w:val="3"/>
            <w:tcBorders>
              <w:top w:val="nil"/>
              <w:left w:val="nil"/>
              <w:bottom w:val="nil"/>
              <w:right w:val="nil"/>
            </w:tcBorders>
            <w:noWrap/>
            <w:vAlign w:val="bottom"/>
          </w:tcPr>
          <w:p w14:paraId="6787CA93" w14:textId="77777777" w:rsidR="005518B0" w:rsidRPr="005518B0" w:rsidRDefault="005518B0" w:rsidP="005518B0">
            <w:pPr>
              <w:rPr>
                <w:b/>
                <w:bCs/>
              </w:rPr>
            </w:pPr>
            <w:r w:rsidRPr="005518B0">
              <w:rPr>
                <w:b/>
                <w:bCs/>
              </w:rPr>
              <w:t xml:space="preserve">4. Teritorialna področja - lokacije </w:t>
            </w:r>
          </w:p>
          <w:p w14:paraId="5F7354EC" w14:textId="77777777" w:rsidR="005518B0" w:rsidRPr="005518B0" w:rsidRDefault="005518B0" w:rsidP="005518B0">
            <w:pPr>
              <w:rPr>
                <w:b/>
                <w:bCs/>
              </w:rPr>
            </w:pPr>
          </w:p>
          <w:p w14:paraId="668DD4AC" w14:textId="77777777" w:rsidR="005518B0" w:rsidRPr="005518B0" w:rsidRDefault="005518B0" w:rsidP="005518B0">
            <w:pPr>
              <w:rPr>
                <w:b/>
                <w:bCs/>
              </w:rPr>
            </w:pPr>
            <w:r w:rsidRPr="005518B0">
              <w:rPr>
                <w:b/>
                <w:bCs/>
              </w:rPr>
              <w:t>A. LOKACIJE – Področje I</w:t>
            </w:r>
          </w:p>
          <w:p w14:paraId="6A24BCBF" w14:textId="77777777" w:rsidR="005518B0" w:rsidRPr="005518B0" w:rsidRDefault="005518B0" w:rsidP="005518B0">
            <w:pPr>
              <w:rPr>
                <w:b/>
                <w:bCs/>
              </w:rPr>
            </w:pPr>
          </w:p>
        </w:tc>
        <w:tc>
          <w:tcPr>
            <w:tcW w:w="2976" w:type="dxa"/>
            <w:gridSpan w:val="2"/>
            <w:tcBorders>
              <w:top w:val="nil"/>
              <w:left w:val="nil"/>
              <w:bottom w:val="nil"/>
              <w:right w:val="nil"/>
            </w:tcBorders>
            <w:noWrap/>
            <w:vAlign w:val="bottom"/>
          </w:tcPr>
          <w:p w14:paraId="1E69EBAB" w14:textId="77777777" w:rsidR="005518B0" w:rsidRPr="005518B0" w:rsidRDefault="005518B0" w:rsidP="005518B0"/>
        </w:tc>
        <w:tc>
          <w:tcPr>
            <w:tcW w:w="1134" w:type="dxa"/>
            <w:gridSpan w:val="2"/>
            <w:tcBorders>
              <w:top w:val="nil"/>
              <w:left w:val="nil"/>
              <w:bottom w:val="nil"/>
              <w:right w:val="nil"/>
            </w:tcBorders>
            <w:noWrap/>
            <w:vAlign w:val="bottom"/>
          </w:tcPr>
          <w:p w14:paraId="6082B165" w14:textId="77777777" w:rsidR="005518B0" w:rsidRPr="005518B0" w:rsidRDefault="005518B0" w:rsidP="005518B0"/>
        </w:tc>
      </w:tr>
      <w:tr w:rsidR="005518B0" w:rsidRPr="005518B0" w14:paraId="4DE6A696"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vAlign w:val="center"/>
          </w:tcPr>
          <w:p w14:paraId="730E1DC0" w14:textId="77777777" w:rsidR="005518B0" w:rsidRPr="005518B0" w:rsidRDefault="005518B0" w:rsidP="005518B0">
            <w:pPr>
              <w:jc w:val="center"/>
              <w:rPr>
                <w:b/>
                <w:bCs/>
                <w:sz w:val="20"/>
                <w:szCs w:val="20"/>
              </w:rPr>
            </w:pPr>
            <w:r w:rsidRPr="005518B0">
              <w:rPr>
                <w:b/>
                <w:bCs/>
                <w:sz w:val="20"/>
                <w:szCs w:val="20"/>
              </w:rPr>
              <w:t>ZŠ</w:t>
            </w:r>
          </w:p>
        </w:tc>
        <w:tc>
          <w:tcPr>
            <w:tcW w:w="2694" w:type="dxa"/>
            <w:noWrap/>
            <w:vAlign w:val="center"/>
          </w:tcPr>
          <w:p w14:paraId="7F983D57" w14:textId="77777777" w:rsidR="005518B0" w:rsidRPr="005518B0" w:rsidRDefault="005518B0" w:rsidP="005518B0">
            <w:pPr>
              <w:jc w:val="center"/>
              <w:rPr>
                <w:b/>
                <w:bCs/>
                <w:sz w:val="22"/>
                <w:szCs w:val="22"/>
              </w:rPr>
            </w:pPr>
            <w:r w:rsidRPr="005518B0">
              <w:rPr>
                <w:b/>
                <w:bCs/>
                <w:sz w:val="22"/>
                <w:szCs w:val="22"/>
              </w:rPr>
              <w:t>Lokacija</w:t>
            </w:r>
          </w:p>
        </w:tc>
        <w:tc>
          <w:tcPr>
            <w:tcW w:w="4643" w:type="dxa"/>
            <w:gridSpan w:val="2"/>
            <w:noWrap/>
            <w:vAlign w:val="center"/>
          </w:tcPr>
          <w:p w14:paraId="0E7636B5" w14:textId="77777777" w:rsidR="005518B0" w:rsidRPr="005518B0" w:rsidRDefault="005518B0" w:rsidP="005518B0">
            <w:pPr>
              <w:jc w:val="center"/>
              <w:rPr>
                <w:b/>
                <w:bCs/>
                <w:sz w:val="22"/>
                <w:szCs w:val="22"/>
              </w:rPr>
            </w:pPr>
            <w:r w:rsidRPr="005518B0">
              <w:rPr>
                <w:b/>
                <w:bCs/>
                <w:sz w:val="22"/>
                <w:szCs w:val="22"/>
              </w:rPr>
              <w:t>Naslov</w:t>
            </w:r>
          </w:p>
        </w:tc>
        <w:tc>
          <w:tcPr>
            <w:tcW w:w="1027" w:type="dxa"/>
            <w:gridSpan w:val="2"/>
            <w:vAlign w:val="center"/>
          </w:tcPr>
          <w:p w14:paraId="681D7A38" w14:textId="77777777" w:rsidR="005518B0" w:rsidRPr="005518B0" w:rsidRDefault="005518B0" w:rsidP="005518B0">
            <w:pPr>
              <w:jc w:val="center"/>
              <w:rPr>
                <w:b/>
                <w:bCs/>
                <w:sz w:val="22"/>
                <w:szCs w:val="22"/>
              </w:rPr>
            </w:pPr>
            <w:r w:rsidRPr="005518B0">
              <w:rPr>
                <w:b/>
                <w:bCs/>
                <w:sz w:val="22"/>
                <w:szCs w:val="22"/>
              </w:rPr>
              <w:t>Področje</w:t>
            </w:r>
          </w:p>
        </w:tc>
      </w:tr>
      <w:tr w:rsidR="005518B0" w:rsidRPr="005518B0" w14:paraId="4C14308B"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2491A614" w14:textId="77777777" w:rsidR="005518B0" w:rsidRPr="005518B0" w:rsidRDefault="005518B0" w:rsidP="005518B0">
            <w:pPr>
              <w:rPr>
                <w:sz w:val="22"/>
                <w:szCs w:val="22"/>
              </w:rPr>
            </w:pPr>
            <w:r w:rsidRPr="005518B0">
              <w:rPr>
                <w:sz w:val="22"/>
                <w:szCs w:val="22"/>
              </w:rPr>
              <w:t>1</w:t>
            </w:r>
          </w:p>
        </w:tc>
        <w:tc>
          <w:tcPr>
            <w:tcW w:w="2694" w:type="dxa"/>
            <w:noWrap/>
            <w:vAlign w:val="bottom"/>
            <w:hideMark/>
          </w:tcPr>
          <w:p w14:paraId="029D2217" w14:textId="77777777" w:rsidR="005518B0" w:rsidRPr="005518B0" w:rsidRDefault="005518B0" w:rsidP="005518B0">
            <w:pPr>
              <w:rPr>
                <w:sz w:val="20"/>
                <w:szCs w:val="20"/>
              </w:rPr>
            </w:pPr>
            <w:r w:rsidRPr="005518B0">
              <w:rPr>
                <w:sz w:val="20"/>
                <w:szCs w:val="20"/>
              </w:rPr>
              <w:t>ZP Študentska</w:t>
            </w:r>
          </w:p>
        </w:tc>
        <w:tc>
          <w:tcPr>
            <w:tcW w:w="4643" w:type="dxa"/>
            <w:gridSpan w:val="2"/>
            <w:noWrap/>
            <w:vAlign w:val="bottom"/>
            <w:hideMark/>
          </w:tcPr>
          <w:p w14:paraId="61317125" w14:textId="77777777" w:rsidR="005518B0" w:rsidRPr="005518B0" w:rsidRDefault="005518B0" w:rsidP="005518B0">
            <w:pPr>
              <w:rPr>
                <w:sz w:val="20"/>
                <w:szCs w:val="20"/>
              </w:rPr>
            </w:pPr>
            <w:r w:rsidRPr="005518B0">
              <w:rPr>
                <w:sz w:val="20"/>
                <w:szCs w:val="20"/>
              </w:rPr>
              <w:t>Ob parku 5, 2000 Maribor</w:t>
            </w:r>
          </w:p>
        </w:tc>
        <w:tc>
          <w:tcPr>
            <w:tcW w:w="1027" w:type="dxa"/>
            <w:gridSpan w:val="2"/>
          </w:tcPr>
          <w:p w14:paraId="40CE7967" w14:textId="77777777" w:rsidR="005518B0" w:rsidRPr="005518B0" w:rsidRDefault="005518B0" w:rsidP="005518B0">
            <w:pPr>
              <w:jc w:val="center"/>
              <w:rPr>
                <w:sz w:val="20"/>
                <w:szCs w:val="20"/>
              </w:rPr>
            </w:pPr>
            <w:r w:rsidRPr="005518B0">
              <w:rPr>
                <w:sz w:val="20"/>
                <w:szCs w:val="20"/>
              </w:rPr>
              <w:t>I</w:t>
            </w:r>
          </w:p>
        </w:tc>
      </w:tr>
      <w:tr w:rsidR="005518B0" w:rsidRPr="005518B0" w14:paraId="7B971C18"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3D973351" w14:textId="77777777" w:rsidR="005518B0" w:rsidRPr="005518B0" w:rsidRDefault="005518B0" w:rsidP="005518B0">
            <w:pPr>
              <w:rPr>
                <w:sz w:val="22"/>
                <w:szCs w:val="22"/>
              </w:rPr>
            </w:pPr>
            <w:r w:rsidRPr="005518B0">
              <w:rPr>
                <w:sz w:val="22"/>
                <w:szCs w:val="22"/>
              </w:rPr>
              <w:t>2</w:t>
            </w:r>
          </w:p>
        </w:tc>
        <w:tc>
          <w:tcPr>
            <w:tcW w:w="2694" w:type="dxa"/>
            <w:noWrap/>
            <w:vAlign w:val="bottom"/>
            <w:hideMark/>
          </w:tcPr>
          <w:p w14:paraId="6C9876B3" w14:textId="77777777" w:rsidR="005518B0" w:rsidRPr="005518B0" w:rsidRDefault="005518B0" w:rsidP="005518B0">
            <w:pPr>
              <w:rPr>
                <w:sz w:val="20"/>
                <w:szCs w:val="20"/>
              </w:rPr>
            </w:pPr>
            <w:r w:rsidRPr="005518B0">
              <w:rPr>
                <w:sz w:val="20"/>
                <w:szCs w:val="20"/>
              </w:rPr>
              <w:t>ZP Magdalena</w:t>
            </w:r>
          </w:p>
        </w:tc>
        <w:tc>
          <w:tcPr>
            <w:tcW w:w="4643" w:type="dxa"/>
            <w:gridSpan w:val="2"/>
            <w:noWrap/>
            <w:vAlign w:val="bottom"/>
            <w:hideMark/>
          </w:tcPr>
          <w:p w14:paraId="300EADC9" w14:textId="77777777" w:rsidR="005518B0" w:rsidRPr="005518B0" w:rsidRDefault="005518B0" w:rsidP="005518B0">
            <w:pPr>
              <w:rPr>
                <w:sz w:val="20"/>
                <w:szCs w:val="20"/>
              </w:rPr>
            </w:pPr>
            <w:r w:rsidRPr="005518B0">
              <w:rPr>
                <w:sz w:val="20"/>
                <w:szCs w:val="20"/>
              </w:rPr>
              <w:t>Jezdarska ulica 10, 2000 Maribor</w:t>
            </w:r>
          </w:p>
        </w:tc>
        <w:tc>
          <w:tcPr>
            <w:tcW w:w="1027" w:type="dxa"/>
            <w:gridSpan w:val="2"/>
          </w:tcPr>
          <w:p w14:paraId="3E2DBC21" w14:textId="77777777" w:rsidR="005518B0" w:rsidRPr="005518B0" w:rsidRDefault="005518B0" w:rsidP="005518B0">
            <w:pPr>
              <w:jc w:val="center"/>
              <w:rPr>
                <w:sz w:val="20"/>
                <w:szCs w:val="20"/>
              </w:rPr>
            </w:pPr>
            <w:r w:rsidRPr="005518B0">
              <w:rPr>
                <w:sz w:val="20"/>
                <w:szCs w:val="20"/>
              </w:rPr>
              <w:t>I</w:t>
            </w:r>
          </w:p>
        </w:tc>
      </w:tr>
      <w:tr w:rsidR="005518B0" w:rsidRPr="005518B0" w14:paraId="542C5408"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6F1DCA50" w14:textId="77777777" w:rsidR="005518B0" w:rsidRPr="005518B0" w:rsidRDefault="005518B0" w:rsidP="005518B0">
            <w:pPr>
              <w:rPr>
                <w:sz w:val="22"/>
                <w:szCs w:val="22"/>
              </w:rPr>
            </w:pPr>
            <w:r w:rsidRPr="005518B0">
              <w:rPr>
                <w:sz w:val="22"/>
                <w:szCs w:val="22"/>
              </w:rPr>
              <w:t>3</w:t>
            </w:r>
          </w:p>
        </w:tc>
        <w:tc>
          <w:tcPr>
            <w:tcW w:w="2694" w:type="dxa"/>
            <w:noWrap/>
            <w:vAlign w:val="bottom"/>
            <w:hideMark/>
          </w:tcPr>
          <w:p w14:paraId="64E75A2B" w14:textId="77777777" w:rsidR="005518B0" w:rsidRPr="005518B0" w:rsidRDefault="005518B0" w:rsidP="005518B0">
            <w:pPr>
              <w:rPr>
                <w:sz w:val="20"/>
                <w:szCs w:val="20"/>
              </w:rPr>
            </w:pPr>
            <w:r w:rsidRPr="005518B0">
              <w:rPr>
                <w:sz w:val="20"/>
                <w:szCs w:val="20"/>
              </w:rPr>
              <w:t>ZP Tezno</w:t>
            </w:r>
          </w:p>
        </w:tc>
        <w:tc>
          <w:tcPr>
            <w:tcW w:w="4643" w:type="dxa"/>
            <w:gridSpan w:val="2"/>
            <w:noWrap/>
            <w:vAlign w:val="bottom"/>
            <w:hideMark/>
          </w:tcPr>
          <w:p w14:paraId="1A7B0E3F" w14:textId="77777777" w:rsidR="005518B0" w:rsidRPr="005518B0" w:rsidRDefault="005518B0" w:rsidP="005518B0">
            <w:pPr>
              <w:rPr>
                <w:sz w:val="20"/>
                <w:szCs w:val="20"/>
              </w:rPr>
            </w:pPr>
            <w:r w:rsidRPr="005518B0">
              <w:rPr>
                <w:sz w:val="20"/>
                <w:szCs w:val="20"/>
              </w:rPr>
              <w:t>Zagrebška cesta 84A, 2000 Maribor</w:t>
            </w:r>
          </w:p>
        </w:tc>
        <w:tc>
          <w:tcPr>
            <w:tcW w:w="1027" w:type="dxa"/>
            <w:gridSpan w:val="2"/>
          </w:tcPr>
          <w:p w14:paraId="7DDE4C91" w14:textId="77777777" w:rsidR="005518B0" w:rsidRPr="005518B0" w:rsidRDefault="005518B0" w:rsidP="005518B0">
            <w:pPr>
              <w:jc w:val="center"/>
              <w:rPr>
                <w:sz w:val="20"/>
                <w:szCs w:val="20"/>
              </w:rPr>
            </w:pPr>
            <w:r w:rsidRPr="005518B0">
              <w:rPr>
                <w:sz w:val="20"/>
                <w:szCs w:val="20"/>
              </w:rPr>
              <w:t>I</w:t>
            </w:r>
          </w:p>
        </w:tc>
      </w:tr>
      <w:tr w:rsidR="005518B0" w:rsidRPr="005518B0" w14:paraId="4F9693B1"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43A08C66" w14:textId="77777777" w:rsidR="005518B0" w:rsidRPr="005518B0" w:rsidRDefault="005518B0" w:rsidP="005518B0">
            <w:pPr>
              <w:rPr>
                <w:sz w:val="22"/>
                <w:szCs w:val="22"/>
              </w:rPr>
            </w:pPr>
            <w:r w:rsidRPr="005518B0">
              <w:rPr>
                <w:sz w:val="22"/>
                <w:szCs w:val="22"/>
              </w:rPr>
              <w:t>4</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01370890" w14:textId="77777777" w:rsidR="005518B0" w:rsidRPr="005518B0" w:rsidRDefault="005518B0" w:rsidP="005518B0">
            <w:pPr>
              <w:rPr>
                <w:sz w:val="20"/>
                <w:szCs w:val="20"/>
              </w:rPr>
            </w:pPr>
            <w:r w:rsidRPr="005518B0">
              <w:rPr>
                <w:sz w:val="20"/>
                <w:szCs w:val="20"/>
              </w:rPr>
              <w:t>ZP Studenci</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3750382E" w14:textId="77777777" w:rsidR="005518B0" w:rsidRPr="005518B0" w:rsidRDefault="005518B0" w:rsidP="005518B0">
            <w:pPr>
              <w:rPr>
                <w:sz w:val="20"/>
                <w:szCs w:val="20"/>
              </w:rPr>
            </w:pPr>
            <w:proofErr w:type="spellStart"/>
            <w:r w:rsidRPr="005518B0">
              <w:rPr>
                <w:sz w:val="20"/>
                <w:szCs w:val="20"/>
              </w:rPr>
              <w:t>Kalohova</w:t>
            </w:r>
            <w:proofErr w:type="spellEnd"/>
            <w:r w:rsidRPr="005518B0">
              <w:rPr>
                <w:sz w:val="20"/>
                <w:szCs w:val="20"/>
              </w:rPr>
              <w:t xml:space="preserve"> ulica 18, 2000 Maribor</w:t>
            </w:r>
          </w:p>
        </w:tc>
        <w:tc>
          <w:tcPr>
            <w:tcW w:w="1027" w:type="dxa"/>
            <w:gridSpan w:val="2"/>
            <w:tcBorders>
              <w:top w:val="single" w:sz="4" w:space="0" w:color="auto"/>
              <w:left w:val="single" w:sz="4" w:space="0" w:color="auto"/>
              <w:bottom w:val="single" w:sz="4" w:space="0" w:color="auto"/>
              <w:right w:val="single" w:sz="4" w:space="0" w:color="auto"/>
            </w:tcBorders>
          </w:tcPr>
          <w:p w14:paraId="1B881B93" w14:textId="77777777" w:rsidR="005518B0" w:rsidRPr="005518B0" w:rsidRDefault="005518B0" w:rsidP="005518B0">
            <w:pPr>
              <w:jc w:val="center"/>
              <w:rPr>
                <w:sz w:val="20"/>
                <w:szCs w:val="20"/>
              </w:rPr>
            </w:pPr>
            <w:r w:rsidRPr="005518B0">
              <w:rPr>
                <w:sz w:val="20"/>
                <w:szCs w:val="20"/>
              </w:rPr>
              <w:t>I</w:t>
            </w:r>
          </w:p>
        </w:tc>
      </w:tr>
      <w:tr w:rsidR="005518B0" w:rsidRPr="005518B0" w14:paraId="7D3D130C"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5EACDD78" w14:textId="77777777" w:rsidR="005518B0" w:rsidRPr="005518B0" w:rsidRDefault="005518B0" w:rsidP="005518B0">
            <w:pPr>
              <w:rPr>
                <w:sz w:val="22"/>
                <w:szCs w:val="22"/>
              </w:rPr>
            </w:pPr>
            <w:r w:rsidRPr="005518B0">
              <w:rPr>
                <w:sz w:val="22"/>
                <w:szCs w:val="22"/>
              </w:rPr>
              <w:t>5</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8B91B36" w14:textId="77777777" w:rsidR="005518B0" w:rsidRPr="005518B0" w:rsidRDefault="005518B0" w:rsidP="005518B0">
            <w:pPr>
              <w:rPr>
                <w:sz w:val="20"/>
                <w:szCs w:val="20"/>
              </w:rPr>
            </w:pPr>
            <w:r w:rsidRPr="005518B0">
              <w:rPr>
                <w:sz w:val="20"/>
                <w:szCs w:val="20"/>
              </w:rPr>
              <w:t>ZP Reševalna služba NMP</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6055BF8E" w14:textId="77777777" w:rsidR="005518B0" w:rsidRPr="005518B0" w:rsidRDefault="005518B0" w:rsidP="005518B0">
            <w:pPr>
              <w:rPr>
                <w:sz w:val="20"/>
                <w:szCs w:val="20"/>
              </w:rPr>
            </w:pPr>
            <w:r w:rsidRPr="005518B0">
              <w:rPr>
                <w:sz w:val="20"/>
                <w:szCs w:val="20"/>
              </w:rPr>
              <w:t>Cesta proletarskih brigad 21, 2000 Maribor</w:t>
            </w:r>
          </w:p>
        </w:tc>
        <w:tc>
          <w:tcPr>
            <w:tcW w:w="1027" w:type="dxa"/>
            <w:gridSpan w:val="2"/>
            <w:tcBorders>
              <w:top w:val="single" w:sz="4" w:space="0" w:color="auto"/>
              <w:left w:val="single" w:sz="4" w:space="0" w:color="auto"/>
              <w:bottom w:val="single" w:sz="4" w:space="0" w:color="auto"/>
              <w:right w:val="single" w:sz="4" w:space="0" w:color="auto"/>
            </w:tcBorders>
          </w:tcPr>
          <w:p w14:paraId="54A29BBA" w14:textId="77777777" w:rsidR="005518B0" w:rsidRPr="005518B0" w:rsidRDefault="005518B0" w:rsidP="005518B0">
            <w:pPr>
              <w:jc w:val="center"/>
              <w:rPr>
                <w:sz w:val="20"/>
                <w:szCs w:val="20"/>
              </w:rPr>
            </w:pPr>
            <w:r w:rsidRPr="005518B0">
              <w:rPr>
                <w:sz w:val="20"/>
                <w:szCs w:val="20"/>
              </w:rPr>
              <w:t>I</w:t>
            </w:r>
          </w:p>
        </w:tc>
      </w:tr>
      <w:tr w:rsidR="005518B0" w:rsidRPr="005518B0" w14:paraId="2A20F6EE"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2B10A374" w14:textId="77777777" w:rsidR="005518B0" w:rsidRPr="005518B0" w:rsidRDefault="005518B0" w:rsidP="005518B0">
            <w:pPr>
              <w:rPr>
                <w:sz w:val="22"/>
                <w:szCs w:val="22"/>
              </w:rPr>
            </w:pPr>
            <w:r w:rsidRPr="005518B0">
              <w:rPr>
                <w:sz w:val="22"/>
                <w:szCs w:val="22"/>
              </w:rPr>
              <w:t>6</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85B68CA" w14:textId="77777777" w:rsidR="005518B0" w:rsidRPr="005518B0" w:rsidRDefault="005518B0" w:rsidP="005518B0">
            <w:pPr>
              <w:rPr>
                <w:sz w:val="20"/>
                <w:szCs w:val="20"/>
              </w:rPr>
            </w:pPr>
            <w:r w:rsidRPr="005518B0">
              <w:rPr>
                <w:sz w:val="20"/>
                <w:szCs w:val="20"/>
              </w:rPr>
              <w:t>ZP Pobrežje</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25CFEA72" w14:textId="77777777" w:rsidR="005518B0" w:rsidRPr="005518B0" w:rsidRDefault="005518B0" w:rsidP="005518B0">
            <w:pPr>
              <w:rPr>
                <w:sz w:val="20"/>
                <w:szCs w:val="20"/>
              </w:rPr>
            </w:pPr>
            <w:r w:rsidRPr="005518B0">
              <w:rPr>
                <w:sz w:val="20"/>
                <w:szCs w:val="20"/>
              </w:rPr>
              <w:t>Cesta XIV. divizije 30, 2000 Maribor</w:t>
            </w:r>
          </w:p>
        </w:tc>
        <w:tc>
          <w:tcPr>
            <w:tcW w:w="1027" w:type="dxa"/>
            <w:gridSpan w:val="2"/>
            <w:tcBorders>
              <w:top w:val="single" w:sz="4" w:space="0" w:color="auto"/>
              <w:left w:val="single" w:sz="4" w:space="0" w:color="auto"/>
              <w:bottom w:val="single" w:sz="4" w:space="0" w:color="auto"/>
              <w:right w:val="single" w:sz="4" w:space="0" w:color="auto"/>
            </w:tcBorders>
          </w:tcPr>
          <w:p w14:paraId="3461E1D2" w14:textId="77777777" w:rsidR="005518B0" w:rsidRPr="005518B0" w:rsidRDefault="005518B0" w:rsidP="005518B0">
            <w:pPr>
              <w:jc w:val="center"/>
              <w:rPr>
                <w:sz w:val="20"/>
                <w:szCs w:val="20"/>
              </w:rPr>
            </w:pPr>
            <w:r w:rsidRPr="005518B0">
              <w:rPr>
                <w:sz w:val="20"/>
                <w:szCs w:val="20"/>
              </w:rPr>
              <w:t>I</w:t>
            </w:r>
          </w:p>
        </w:tc>
      </w:tr>
      <w:tr w:rsidR="005518B0" w:rsidRPr="005518B0" w14:paraId="757AC7C6"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4DADC06F" w14:textId="77777777" w:rsidR="005518B0" w:rsidRPr="005518B0" w:rsidRDefault="005518B0" w:rsidP="005518B0">
            <w:pPr>
              <w:rPr>
                <w:sz w:val="22"/>
                <w:szCs w:val="22"/>
              </w:rPr>
            </w:pPr>
            <w:r w:rsidRPr="005518B0">
              <w:rPr>
                <w:sz w:val="22"/>
                <w:szCs w:val="22"/>
              </w:rPr>
              <w:t>7</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1DBC301A" w14:textId="77777777" w:rsidR="005518B0" w:rsidRPr="005518B0" w:rsidRDefault="005518B0" w:rsidP="005518B0">
            <w:pPr>
              <w:rPr>
                <w:sz w:val="20"/>
                <w:szCs w:val="20"/>
              </w:rPr>
            </w:pPr>
            <w:r w:rsidRPr="005518B0">
              <w:rPr>
                <w:sz w:val="20"/>
                <w:szCs w:val="20"/>
              </w:rPr>
              <w:t>ZP Nova vas</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578E1DC0" w14:textId="77777777" w:rsidR="005518B0" w:rsidRPr="005518B0" w:rsidRDefault="005518B0" w:rsidP="005518B0">
            <w:pPr>
              <w:rPr>
                <w:sz w:val="20"/>
                <w:szCs w:val="20"/>
              </w:rPr>
            </w:pPr>
            <w:r w:rsidRPr="005518B0">
              <w:rPr>
                <w:sz w:val="20"/>
                <w:szCs w:val="20"/>
              </w:rPr>
              <w:t>Cesta proletarskih brigad 71, 2000 Maribor</w:t>
            </w:r>
          </w:p>
        </w:tc>
        <w:tc>
          <w:tcPr>
            <w:tcW w:w="1027" w:type="dxa"/>
            <w:gridSpan w:val="2"/>
            <w:tcBorders>
              <w:top w:val="single" w:sz="4" w:space="0" w:color="auto"/>
              <w:left w:val="single" w:sz="4" w:space="0" w:color="auto"/>
              <w:bottom w:val="single" w:sz="4" w:space="0" w:color="auto"/>
              <w:right w:val="single" w:sz="4" w:space="0" w:color="auto"/>
            </w:tcBorders>
          </w:tcPr>
          <w:p w14:paraId="02183375" w14:textId="77777777" w:rsidR="005518B0" w:rsidRPr="005518B0" w:rsidRDefault="005518B0" w:rsidP="005518B0">
            <w:pPr>
              <w:jc w:val="center"/>
              <w:rPr>
                <w:sz w:val="20"/>
                <w:szCs w:val="20"/>
              </w:rPr>
            </w:pPr>
            <w:r w:rsidRPr="005518B0">
              <w:rPr>
                <w:sz w:val="20"/>
                <w:szCs w:val="20"/>
              </w:rPr>
              <w:t>I</w:t>
            </w:r>
          </w:p>
        </w:tc>
      </w:tr>
      <w:tr w:rsidR="005518B0" w:rsidRPr="005518B0" w14:paraId="1DA07C24"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024EE096" w14:textId="77777777" w:rsidR="005518B0" w:rsidRPr="005518B0" w:rsidRDefault="005518B0" w:rsidP="005518B0">
            <w:pPr>
              <w:rPr>
                <w:sz w:val="22"/>
                <w:szCs w:val="22"/>
              </w:rPr>
            </w:pPr>
            <w:r w:rsidRPr="005518B0">
              <w:rPr>
                <w:sz w:val="22"/>
                <w:szCs w:val="22"/>
              </w:rPr>
              <w:t>8</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70A8308" w14:textId="77777777" w:rsidR="005518B0" w:rsidRPr="005518B0" w:rsidRDefault="005518B0" w:rsidP="005518B0">
            <w:pPr>
              <w:rPr>
                <w:sz w:val="20"/>
                <w:szCs w:val="20"/>
              </w:rPr>
            </w:pPr>
            <w:r w:rsidRPr="005518B0">
              <w:rPr>
                <w:sz w:val="20"/>
                <w:szCs w:val="20"/>
              </w:rPr>
              <w:t>ZP Ljubljanska</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595187A6" w14:textId="77777777" w:rsidR="005518B0" w:rsidRPr="005518B0" w:rsidRDefault="005518B0" w:rsidP="005518B0">
            <w:pPr>
              <w:rPr>
                <w:sz w:val="20"/>
                <w:szCs w:val="20"/>
              </w:rPr>
            </w:pPr>
            <w:r w:rsidRPr="005518B0">
              <w:rPr>
                <w:sz w:val="20"/>
                <w:szCs w:val="20"/>
              </w:rPr>
              <w:t>Ljubljanska ulica 42, 2000 Maribor</w:t>
            </w:r>
          </w:p>
        </w:tc>
        <w:tc>
          <w:tcPr>
            <w:tcW w:w="1027" w:type="dxa"/>
            <w:gridSpan w:val="2"/>
            <w:tcBorders>
              <w:top w:val="single" w:sz="4" w:space="0" w:color="auto"/>
              <w:left w:val="single" w:sz="4" w:space="0" w:color="auto"/>
              <w:bottom w:val="single" w:sz="4" w:space="0" w:color="auto"/>
              <w:right w:val="single" w:sz="4" w:space="0" w:color="auto"/>
            </w:tcBorders>
          </w:tcPr>
          <w:p w14:paraId="27CDCF8F" w14:textId="77777777" w:rsidR="005518B0" w:rsidRPr="005518B0" w:rsidRDefault="005518B0" w:rsidP="005518B0">
            <w:pPr>
              <w:jc w:val="center"/>
              <w:rPr>
                <w:sz w:val="20"/>
                <w:szCs w:val="20"/>
              </w:rPr>
            </w:pPr>
            <w:r w:rsidRPr="005518B0">
              <w:rPr>
                <w:sz w:val="20"/>
                <w:szCs w:val="20"/>
              </w:rPr>
              <w:t>I</w:t>
            </w:r>
          </w:p>
        </w:tc>
      </w:tr>
      <w:tr w:rsidR="005518B0" w:rsidRPr="005518B0" w14:paraId="7B96AE53"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30C726BA" w14:textId="77777777" w:rsidR="005518B0" w:rsidRPr="005518B0" w:rsidRDefault="005518B0" w:rsidP="005518B0">
            <w:pPr>
              <w:rPr>
                <w:sz w:val="22"/>
                <w:szCs w:val="22"/>
              </w:rPr>
            </w:pPr>
            <w:r w:rsidRPr="005518B0">
              <w:rPr>
                <w:sz w:val="22"/>
                <w:szCs w:val="22"/>
              </w:rPr>
              <w:t>9</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63258981" w14:textId="77777777" w:rsidR="005518B0" w:rsidRPr="005518B0" w:rsidRDefault="005518B0" w:rsidP="005518B0">
            <w:pPr>
              <w:rPr>
                <w:sz w:val="20"/>
                <w:szCs w:val="20"/>
              </w:rPr>
            </w:pPr>
            <w:r w:rsidRPr="005518B0">
              <w:rPr>
                <w:sz w:val="20"/>
                <w:szCs w:val="20"/>
              </w:rPr>
              <w:t>ZP Kamnica</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32191532" w14:textId="77777777" w:rsidR="005518B0" w:rsidRPr="005518B0" w:rsidRDefault="005518B0" w:rsidP="005518B0">
            <w:pPr>
              <w:rPr>
                <w:sz w:val="20"/>
                <w:szCs w:val="20"/>
              </w:rPr>
            </w:pPr>
            <w:proofErr w:type="spellStart"/>
            <w:r w:rsidRPr="005518B0">
              <w:rPr>
                <w:sz w:val="20"/>
                <w:szCs w:val="20"/>
              </w:rPr>
              <w:t>Vrbanska</w:t>
            </w:r>
            <w:proofErr w:type="spellEnd"/>
            <w:r w:rsidRPr="005518B0">
              <w:rPr>
                <w:sz w:val="20"/>
                <w:szCs w:val="20"/>
              </w:rPr>
              <w:t xml:space="preserve"> cesta 97, 2351 Kamnica</w:t>
            </w:r>
          </w:p>
        </w:tc>
        <w:tc>
          <w:tcPr>
            <w:tcW w:w="1027" w:type="dxa"/>
            <w:gridSpan w:val="2"/>
            <w:tcBorders>
              <w:top w:val="single" w:sz="4" w:space="0" w:color="auto"/>
              <w:left w:val="single" w:sz="4" w:space="0" w:color="auto"/>
              <w:bottom w:val="single" w:sz="4" w:space="0" w:color="auto"/>
              <w:right w:val="single" w:sz="4" w:space="0" w:color="auto"/>
            </w:tcBorders>
          </w:tcPr>
          <w:p w14:paraId="074EF842" w14:textId="77777777" w:rsidR="005518B0" w:rsidRPr="005518B0" w:rsidRDefault="005518B0" w:rsidP="005518B0">
            <w:pPr>
              <w:jc w:val="center"/>
              <w:rPr>
                <w:sz w:val="20"/>
                <w:szCs w:val="20"/>
              </w:rPr>
            </w:pPr>
            <w:r w:rsidRPr="005518B0">
              <w:rPr>
                <w:sz w:val="20"/>
                <w:szCs w:val="20"/>
              </w:rPr>
              <w:t>I</w:t>
            </w:r>
          </w:p>
        </w:tc>
      </w:tr>
      <w:tr w:rsidR="005518B0" w:rsidRPr="005518B0" w14:paraId="6ADBF800"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5EAAA8C0" w14:textId="77777777" w:rsidR="005518B0" w:rsidRPr="005518B0" w:rsidRDefault="005518B0" w:rsidP="005518B0">
            <w:pPr>
              <w:rPr>
                <w:sz w:val="22"/>
                <w:szCs w:val="22"/>
              </w:rPr>
            </w:pPr>
            <w:r w:rsidRPr="005518B0">
              <w:rPr>
                <w:sz w:val="22"/>
                <w:szCs w:val="22"/>
              </w:rPr>
              <w:t>10</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5418BEAB" w14:textId="77777777" w:rsidR="005518B0" w:rsidRPr="005518B0" w:rsidRDefault="005518B0" w:rsidP="005518B0">
            <w:pPr>
              <w:rPr>
                <w:sz w:val="20"/>
                <w:szCs w:val="20"/>
              </w:rPr>
            </w:pPr>
            <w:r w:rsidRPr="005518B0">
              <w:rPr>
                <w:sz w:val="20"/>
                <w:szCs w:val="20"/>
              </w:rPr>
              <w:t>ZP Dvorakova</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545775B2" w14:textId="77777777" w:rsidR="005518B0" w:rsidRPr="005518B0" w:rsidRDefault="005518B0" w:rsidP="005518B0">
            <w:pPr>
              <w:rPr>
                <w:sz w:val="20"/>
                <w:szCs w:val="20"/>
              </w:rPr>
            </w:pPr>
            <w:r w:rsidRPr="005518B0">
              <w:rPr>
                <w:sz w:val="20"/>
                <w:szCs w:val="20"/>
              </w:rPr>
              <w:t>Dvorakova ulica 5, 2000 Maribor</w:t>
            </w:r>
          </w:p>
        </w:tc>
        <w:tc>
          <w:tcPr>
            <w:tcW w:w="1027" w:type="dxa"/>
            <w:gridSpan w:val="2"/>
            <w:tcBorders>
              <w:top w:val="single" w:sz="4" w:space="0" w:color="auto"/>
              <w:left w:val="single" w:sz="4" w:space="0" w:color="auto"/>
              <w:bottom w:val="single" w:sz="4" w:space="0" w:color="auto"/>
              <w:right w:val="single" w:sz="4" w:space="0" w:color="auto"/>
            </w:tcBorders>
          </w:tcPr>
          <w:p w14:paraId="3A4B03C2" w14:textId="77777777" w:rsidR="005518B0" w:rsidRPr="005518B0" w:rsidRDefault="005518B0" w:rsidP="005518B0">
            <w:pPr>
              <w:jc w:val="center"/>
              <w:rPr>
                <w:sz w:val="20"/>
                <w:szCs w:val="20"/>
              </w:rPr>
            </w:pPr>
            <w:r w:rsidRPr="005518B0">
              <w:rPr>
                <w:sz w:val="20"/>
                <w:szCs w:val="20"/>
              </w:rPr>
              <w:t>I</w:t>
            </w:r>
          </w:p>
        </w:tc>
      </w:tr>
      <w:tr w:rsidR="005518B0" w:rsidRPr="005518B0" w14:paraId="7E835C52"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13C5FFA1" w14:textId="77777777" w:rsidR="005518B0" w:rsidRPr="005518B0" w:rsidRDefault="005518B0" w:rsidP="005518B0">
            <w:pPr>
              <w:rPr>
                <w:sz w:val="22"/>
                <w:szCs w:val="22"/>
              </w:rPr>
            </w:pPr>
            <w:r w:rsidRPr="005518B0">
              <w:rPr>
                <w:sz w:val="22"/>
                <w:szCs w:val="22"/>
              </w:rPr>
              <w:t>11</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DEC7F0F" w14:textId="77777777" w:rsidR="005518B0" w:rsidRPr="005518B0" w:rsidRDefault="005518B0" w:rsidP="005518B0">
            <w:pPr>
              <w:rPr>
                <w:sz w:val="20"/>
                <w:szCs w:val="20"/>
              </w:rPr>
            </w:pPr>
            <w:r w:rsidRPr="005518B0">
              <w:rPr>
                <w:sz w:val="20"/>
                <w:szCs w:val="20"/>
              </w:rPr>
              <w:t>ZP Gosposvetska</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64D3256F" w14:textId="77777777" w:rsidR="005518B0" w:rsidRPr="005518B0" w:rsidRDefault="005518B0" w:rsidP="005518B0">
            <w:pPr>
              <w:rPr>
                <w:sz w:val="20"/>
                <w:szCs w:val="20"/>
              </w:rPr>
            </w:pPr>
            <w:r w:rsidRPr="005518B0">
              <w:rPr>
                <w:sz w:val="20"/>
                <w:szCs w:val="20"/>
              </w:rPr>
              <w:t>Gosposvetska cesta 41, 2000 Maribor</w:t>
            </w:r>
          </w:p>
        </w:tc>
        <w:tc>
          <w:tcPr>
            <w:tcW w:w="1027" w:type="dxa"/>
            <w:gridSpan w:val="2"/>
            <w:tcBorders>
              <w:top w:val="single" w:sz="4" w:space="0" w:color="auto"/>
              <w:left w:val="single" w:sz="4" w:space="0" w:color="auto"/>
              <w:bottom w:val="single" w:sz="4" w:space="0" w:color="auto"/>
              <w:right w:val="single" w:sz="4" w:space="0" w:color="auto"/>
            </w:tcBorders>
          </w:tcPr>
          <w:p w14:paraId="134FFC01" w14:textId="77777777" w:rsidR="005518B0" w:rsidRPr="005518B0" w:rsidRDefault="005518B0" w:rsidP="005518B0">
            <w:pPr>
              <w:jc w:val="center"/>
              <w:rPr>
                <w:sz w:val="20"/>
                <w:szCs w:val="20"/>
              </w:rPr>
            </w:pPr>
            <w:r w:rsidRPr="005518B0">
              <w:rPr>
                <w:sz w:val="20"/>
                <w:szCs w:val="20"/>
              </w:rPr>
              <w:t>I</w:t>
            </w:r>
          </w:p>
        </w:tc>
      </w:tr>
      <w:tr w:rsidR="005518B0" w:rsidRPr="005518B0" w14:paraId="637E4021"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1079AB34" w14:textId="77777777" w:rsidR="005518B0" w:rsidRPr="005518B0" w:rsidRDefault="005518B0" w:rsidP="005518B0">
            <w:pPr>
              <w:rPr>
                <w:sz w:val="22"/>
                <w:szCs w:val="22"/>
              </w:rPr>
            </w:pPr>
            <w:r w:rsidRPr="005518B0">
              <w:rPr>
                <w:sz w:val="22"/>
                <w:szCs w:val="22"/>
              </w:rPr>
              <w:t>12</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26A9B5A5" w14:textId="77777777" w:rsidR="005518B0" w:rsidRPr="005518B0" w:rsidRDefault="005518B0" w:rsidP="005518B0">
            <w:pPr>
              <w:rPr>
                <w:sz w:val="20"/>
                <w:szCs w:val="20"/>
              </w:rPr>
            </w:pPr>
            <w:r w:rsidRPr="005518B0">
              <w:rPr>
                <w:sz w:val="20"/>
                <w:szCs w:val="20"/>
              </w:rPr>
              <w:t>SA Zapori Vošnjakova</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57AA46EB" w14:textId="77777777" w:rsidR="005518B0" w:rsidRPr="005518B0" w:rsidRDefault="005518B0" w:rsidP="005518B0">
            <w:pPr>
              <w:rPr>
                <w:sz w:val="20"/>
                <w:szCs w:val="20"/>
              </w:rPr>
            </w:pPr>
            <w:r w:rsidRPr="005518B0">
              <w:rPr>
                <w:sz w:val="20"/>
                <w:szCs w:val="20"/>
              </w:rPr>
              <w:t>Vošnjakova ulica 16, 2000 Maribor</w:t>
            </w:r>
          </w:p>
        </w:tc>
        <w:tc>
          <w:tcPr>
            <w:tcW w:w="1027" w:type="dxa"/>
            <w:gridSpan w:val="2"/>
            <w:tcBorders>
              <w:top w:val="single" w:sz="4" w:space="0" w:color="auto"/>
              <w:left w:val="single" w:sz="4" w:space="0" w:color="auto"/>
              <w:bottom w:val="single" w:sz="4" w:space="0" w:color="auto"/>
              <w:right w:val="single" w:sz="4" w:space="0" w:color="auto"/>
            </w:tcBorders>
          </w:tcPr>
          <w:p w14:paraId="3A6F8641" w14:textId="77777777" w:rsidR="005518B0" w:rsidRPr="005518B0" w:rsidRDefault="005518B0" w:rsidP="005518B0">
            <w:pPr>
              <w:jc w:val="center"/>
              <w:rPr>
                <w:sz w:val="20"/>
                <w:szCs w:val="20"/>
              </w:rPr>
            </w:pPr>
            <w:r w:rsidRPr="005518B0">
              <w:rPr>
                <w:sz w:val="20"/>
                <w:szCs w:val="20"/>
              </w:rPr>
              <w:t>I</w:t>
            </w:r>
          </w:p>
        </w:tc>
      </w:tr>
      <w:tr w:rsidR="005518B0" w:rsidRPr="005518B0" w14:paraId="254BB6D2"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7D6F2DFE" w14:textId="77777777" w:rsidR="005518B0" w:rsidRPr="005518B0" w:rsidRDefault="005518B0" w:rsidP="005518B0">
            <w:pPr>
              <w:rPr>
                <w:sz w:val="20"/>
                <w:szCs w:val="20"/>
              </w:rPr>
            </w:pPr>
            <w:r w:rsidRPr="005518B0">
              <w:rPr>
                <w:sz w:val="20"/>
                <w:szCs w:val="20"/>
              </w:rPr>
              <w:t>13</w:t>
            </w:r>
          </w:p>
        </w:tc>
        <w:tc>
          <w:tcPr>
            <w:tcW w:w="2694" w:type="dxa"/>
            <w:noWrap/>
            <w:vAlign w:val="bottom"/>
            <w:hideMark/>
          </w:tcPr>
          <w:p w14:paraId="2D445AB7" w14:textId="77777777" w:rsidR="005518B0" w:rsidRPr="005518B0" w:rsidRDefault="005518B0" w:rsidP="005518B0">
            <w:pPr>
              <w:rPr>
                <w:sz w:val="20"/>
                <w:szCs w:val="20"/>
              </w:rPr>
            </w:pPr>
            <w:r w:rsidRPr="005518B0">
              <w:rPr>
                <w:sz w:val="20"/>
                <w:szCs w:val="20"/>
              </w:rPr>
              <w:t>ZP Rače</w:t>
            </w:r>
          </w:p>
        </w:tc>
        <w:tc>
          <w:tcPr>
            <w:tcW w:w="4643" w:type="dxa"/>
            <w:gridSpan w:val="2"/>
            <w:noWrap/>
            <w:vAlign w:val="bottom"/>
            <w:hideMark/>
          </w:tcPr>
          <w:p w14:paraId="3258F89F" w14:textId="77777777" w:rsidR="005518B0" w:rsidRPr="005518B0" w:rsidRDefault="005518B0" w:rsidP="005518B0">
            <w:pPr>
              <w:rPr>
                <w:sz w:val="20"/>
                <w:szCs w:val="20"/>
              </w:rPr>
            </w:pPr>
            <w:r w:rsidRPr="005518B0">
              <w:rPr>
                <w:sz w:val="20"/>
                <w:szCs w:val="20"/>
              </w:rPr>
              <w:t>Nova ulica 5, 2327 Rače</w:t>
            </w:r>
          </w:p>
        </w:tc>
        <w:tc>
          <w:tcPr>
            <w:tcW w:w="1027" w:type="dxa"/>
            <w:gridSpan w:val="2"/>
          </w:tcPr>
          <w:p w14:paraId="1A46B2F2" w14:textId="77777777" w:rsidR="005518B0" w:rsidRPr="005518B0" w:rsidRDefault="005518B0" w:rsidP="005518B0">
            <w:pPr>
              <w:jc w:val="center"/>
              <w:rPr>
                <w:sz w:val="20"/>
                <w:szCs w:val="20"/>
              </w:rPr>
            </w:pPr>
            <w:r w:rsidRPr="005518B0">
              <w:rPr>
                <w:sz w:val="20"/>
                <w:szCs w:val="20"/>
              </w:rPr>
              <w:t>I</w:t>
            </w:r>
          </w:p>
        </w:tc>
      </w:tr>
      <w:tr w:rsidR="005518B0" w:rsidRPr="005518B0" w14:paraId="4D79B72F"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64B16603" w14:textId="77777777" w:rsidR="005518B0" w:rsidRPr="005518B0" w:rsidRDefault="005518B0" w:rsidP="005518B0">
            <w:pPr>
              <w:rPr>
                <w:sz w:val="22"/>
                <w:szCs w:val="22"/>
              </w:rPr>
            </w:pPr>
            <w:r w:rsidRPr="005518B0">
              <w:rPr>
                <w:sz w:val="22"/>
                <w:szCs w:val="22"/>
              </w:rPr>
              <w:t>14</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04A36520" w14:textId="77777777" w:rsidR="005518B0" w:rsidRPr="005518B0" w:rsidRDefault="005518B0" w:rsidP="005518B0">
            <w:pPr>
              <w:rPr>
                <w:sz w:val="20"/>
                <w:szCs w:val="20"/>
              </w:rPr>
            </w:pPr>
            <w:r w:rsidRPr="005518B0">
              <w:rPr>
                <w:sz w:val="20"/>
                <w:szCs w:val="20"/>
              </w:rPr>
              <w:t xml:space="preserve">SNMP ambulanta </w:t>
            </w:r>
          </w:p>
          <w:p w14:paraId="0B6B1C8C" w14:textId="77777777" w:rsidR="005518B0" w:rsidRPr="005518B0" w:rsidRDefault="005518B0" w:rsidP="005518B0">
            <w:pPr>
              <w:rPr>
                <w:sz w:val="20"/>
                <w:szCs w:val="20"/>
              </w:rPr>
            </w:pPr>
            <w:r w:rsidRPr="005518B0">
              <w:rPr>
                <w:sz w:val="20"/>
                <w:szCs w:val="20"/>
              </w:rPr>
              <w:t>UKC Maribor</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2732E8DF" w14:textId="77777777" w:rsidR="005518B0" w:rsidRPr="005518B0" w:rsidRDefault="005518B0" w:rsidP="005518B0">
            <w:pPr>
              <w:rPr>
                <w:sz w:val="20"/>
                <w:szCs w:val="20"/>
              </w:rPr>
            </w:pPr>
            <w:r w:rsidRPr="005518B0">
              <w:rPr>
                <w:sz w:val="20"/>
                <w:szCs w:val="20"/>
              </w:rPr>
              <w:t>Ljubljanska ulica 5, 2000 Maribor</w:t>
            </w:r>
          </w:p>
        </w:tc>
        <w:tc>
          <w:tcPr>
            <w:tcW w:w="1027" w:type="dxa"/>
            <w:gridSpan w:val="2"/>
            <w:tcBorders>
              <w:top w:val="single" w:sz="4" w:space="0" w:color="auto"/>
              <w:left w:val="single" w:sz="4" w:space="0" w:color="auto"/>
              <w:bottom w:val="single" w:sz="4" w:space="0" w:color="auto"/>
              <w:right w:val="single" w:sz="4" w:space="0" w:color="auto"/>
            </w:tcBorders>
          </w:tcPr>
          <w:p w14:paraId="671C8DD3" w14:textId="77777777" w:rsidR="005518B0" w:rsidRPr="005518B0" w:rsidRDefault="005518B0" w:rsidP="005518B0">
            <w:pPr>
              <w:jc w:val="center"/>
              <w:rPr>
                <w:sz w:val="20"/>
                <w:szCs w:val="20"/>
              </w:rPr>
            </w:pPr>
            <w:r w:rsidRPr="005518B0">
              <w:rPr>
                <w:sz w:val="20"/>
                <w:szCs w:val="20"/>
              </w:rPr>
              <w:t>I</w:t>
            </w:r>
          </w:p>
        </w:tc>
      </w:tr>
      <w:tr w:rsidR="005518B0" w:rsidRPr="005518B0" w14:paraId="155DAB8C"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5175769E" w14:textId="77777777" w:rsidR="005518B0" w:rsidRPr="005518B0" w:rsidRDefault="005518B0" w:rsidP="005518B0">
            <w:pPr>
              <w:rPr>
                <w:sz w:val="20"/>
                <w:szCs w:val="20"/>
              </w:rPr>
            </w:pPr>
            <w:r w:rsidRPr="005518B0">
              <w:rPr>
                <w:sz w:val="20"/>
                <w:szCs w:val="20"/>
              </w:rPr>
              <w:t>15</w:t>
            </w:r>
          </w:p>
        </w:tc>
        <w:tc>
          <w:tcPr>
            <w:tcW w:w="2694" w:type="dxa"/>
            <w:noWrap/>
            <w:vAlign w:val="bottom"/>
            <w:hideMark/>
          </w:tcPr>
          <w:p w14:paraId="22545E7F" w14:textId="77777777" w:rsidR="005518B0" w:rsidRPr="005518B0" w:rsidRDefault="005518B0" w:rsidP="005518B0">
            <w:pPr>
              <w:rPr>
                <w:sz w:val="20"/>
                <w:szCs w:val="20"/>
              </w:rPr>
            </w:pPr>
            <w:r w:rsidRPr="005518B0">
              <w:rPr>
                <w:sz w:val="20"/>
                <w:szCs w:val="20"/>
              </w:rPr>
              <w:t>ZP Ruše</w:t>
            </w:r>
          </w:p>
        </w:tc>
        <w:tc>
          <w:tcPr>
            <w:tcW w:w="4643" w:type="dxa"/>
            <w:gridSpan w:val="2"/>
            <w:noWrap/>
            <w:vAlign w:val="bottom"/>
            <w:hideMark/>
          </w:tcPr>
          <w:p w14:paraId="19B9F279" w14:textId="77777777" w:rsidR="005518B0" w:rsidRPr="005518B0" w:rsidRDefault="005518B0" w:rsidP="005518B0">
            <w:pPr>
              <w:rPr>
                <w:sz w:val="20"/>
                <w:szCs w:val="20"/>
              </w:rPr>
            </w:pPr>
            <w:r w:rsidRPr="005518B0">
              <w:rPr>
                <w:sz w:val="20"/>
                <w:szCs w:val="20"/>
              </w:rPr>
              <w:t>Stadionska ulica 4, 2342 Ruše</w:t>
            </w:r>
          </w:p>
        </w:tc>
        <w:tc>
          <w:tcPr>
            <w:tcW w:w="1027" w:type="dxa"/>
            <w:gridSpan w:val="2"/>
          </w:tcPr>
          <w:p w14:paraId="0D97D89D" w14:textId="77777777" w:rsidR="005518B0" w:rsidRPr="005518B0" w:rsidRDefault="005518B0" w:rsidP="005518B0">
            <w:pPr>
              <w:jc w:val="center"/>
              <w:rPr>
                <w:sz w:val="20"/>
                <w:szCs w:val="20"/>
              </w:rPr>
            </w:pPr>
            <w:r w:rsidRPr="005518B0">
              <w:rPr>
                <w:sz w:val="20"/>
                <w:szCs w:val="20"/>
              </w:rPr>
              <w:t>I</w:t>
            </w:r>
          </w:p>
        </w:tc>
      </w:tr>
      <w:tr w:rsidR="005518B0" w:rsidRPr="005518B0" w14:paraId="3F18FDDB"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458AC94A" w14:textId="77777777" w:rsidR="005518B0" w:rsidRPr="005518B0" w:rsidRDefault="005518B0" w:rsidP="005518B0">
            <w:pPr>
              <w:rPr>
                <w:sz w:val="22"/>
                <w:szCs w:val="22"/>
              </w:rPr>
            </w:pPr>
            <w:r w:rsidRPr="005518B0">
              <w:rPr>
                <w:sz w:val="22"/>
                <w:szCs w:val="22"/>
              </w:rPr>
              <w:t>16</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7858F4E5" w14:textId="77777777" w:rsidR="005518B0" w:rsidRPr="005518B0" w:rsidRDefault="005518B0" w:rsidP="005518B0">
            <w:pPr>
              <w:rPr>
                <w:sz w:val="20"/>
                <w:szCs w:val="20"/>
              </w:rPr>
            </w:pPr>
            <w:r w:rsidRPr="005518B0">
              <w:rPr>
                <w:sz w:val="20"/>
                <w:szCs w:val="20"/>
              </w:rPr>
              <w:t>SA DU Pobrežje</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07B7ED4E" w14:textId="77777777" w:rsidR="005518B0" w:rsidRPr="005518B0" w:rsidRDefault="005518B0" w:rsidP="005518B0">
            <w:pPr>
              <w:rPr>
                <w:sz w:val="20"/>
                <w:szCs w:val="20"/>
              </w:rPr>
            </w:pPr>
            <w:r w:rsidRPr="005518B0">
              <w:rPr>
                <w:sz w:val="20"/>
                <w:szCs w:val="20"/>
              </w:rPr>
              <w:t>Čufarjeva cesta 9, 2000 Maribor</w:t>
            </w:r>
          </w:p>
        </w:tc>
        <w:tc>
          <w:tcPr>
            <w:tcW w:w="1027" w:type="dxa"/>
            <w:gridSpan w:val="2"/>
            <w:tcBorders>
              <w:top w:val="single" w:sz="4" w:space="0" w:color="auto"/>
              <w:left w:val="single" w:sz="4" w:space="0" w:color="auto"/>
              <w:bottom w:val="single" w:sz="4" w:space="0" w:color="auto"/>
              <w:right w:val="single" w:sz="4" w:space="0" w:color="auto"/>
            </w:tcBorders>
          </w:tcPr>
          <w:p w14:paraId="36178368" w14:textId="77777777" w:rsidR="005518B0" w:rsidRPr="005518B0" w:rsidRDefault="005518B0" w:rsidP="005518B0">
            <w:pPr>
              <w:jc w:val="center"/>
              <w:rPr>
                <w:sz w:val="20"/>
                <w:szCs w:val="20"/>
              </w:rPr>
            </w:pPr>
            <w:r w:rsidRPr="005518B0">
              <w:rPr>
                <w:sz w:val="20"/>
                <w:szCs w:val="20"/>
              </w:rPr>
              <w:t>I</w:t>
            </w:r>
          </w:p>
        </w:tc>
      </w:tr>
      <w:tr w:rsidR="005518B0" w:rsidRPr="005518B0" w14:paraId="70BC2605"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3CCF8291" w14:textId="77777777" w:rsidR="005518B0" w:rsidRPr="005518B0" w:rsidRDefault="005518B0" w:rsidP="005518B0">
            <w:pPr>
              <w:rPr>
                <w:sz w:val="22"/>
                <w:szCs w:val="22"/>
              </w:rPr>
            </w:pPr>
            <w:r w:rsidRPr="005518B0">
              <w:rPr>
                <w:sz w:val="22"/>
                <w:szCs w:val="22"/>
              </w:rPr>
              <w:t>17</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7FD0BD81" w14:textId="77777777" w:rsidR="005518B0" w:rsidRPr="005518B0" w:rsidRDefault="005518B0" w:rsidP="005518B0">
            <w:pPr>
              <w:rPr>
                <w:sz w:val="20"/>
                <w:szCs w:val="20"/>
              </w:rPr>
            </w:pPr>
            <w:r w:rsidRPr="005518B0">
              <w:rPr>
                <w:sz w:val="20"/>
                <w:szCs w:val="20"/>
              </w:rPr>
              <w:t>ZP Kneza Koclja 10</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0602ECFC" w14:textId="77777777" w:rsidR="005518B0" w:rsidRPr="005518B0" w:rsidRDefault="005518B0" w:rsidP="005518B0">
            <w:pPr>
              <w:rPr>
                <w:sz w:val="20"/>
                <w:szCs w:val="20"/>
              </w:rPr>
            </w:pPr>
            <w:r w:rsidRPr="005518B0">
              <w:rPr>
                <w:sz w:val="20"/>
                <w:szCs w:val="20"/>
              </w:rPr>
              <w:t>Kneza Koclja 10, 2000 Maribor</w:t>
            </w:r>
          </w:p>
        </w:tc>
        <w:tc>
          <w:tcPr>
            <w:tcW w:w="1027" w:type="dxa"/>
            <w:gridSpan w:val="2"/>
            <w:tcBorders>
              <w:top w:val="single" w:sz="4" w:space="0" w:color="auto"/>
              <w:left w:val="single" w:sz="4" w:space="0" w:color="auto"/>
              <w:bottom w:val="single" w:sz="4" w:space="0" w:color="auto"/>
              <w:right w:val="single" w:sz="4" w:space="0" w:color="auto"/>
            </w:tcBorders>
          </w:tcPr>
          <w:p w14:paraId="394A4169" w14:textId="77777777" w:rsidR="005518B0" w:rsidRPr="005518B0" w:rsidRDefault="005518B0" w:rsidP="005518B0">
            <w:pPr>
              <w:jc w:val="center"/>
              <w:rPr>
                <w:sz w:val="20"/>
                <w:szCs w:val="20"/>
              </w:rPr>
            </w:pPr>
            <w:r w:rsidRPr="005518B0">
              <w:rPr>
                <w:sz w:val="20"/>
                <w:szCs w:val="20"/>
              </w:rPr>
              <w:t>I</w:t>
            </w:r>
          </w:p>
        </w:tc>
      </w:tr>
      <w:tr w:rsidR="005518B0" w:rsidRPr="005518B0" w14:paraId="41740FB5" w14:textId="77777777" w:rsidTr="00B318D8">
        <w:trPr>
          <w:gridBefore w:val="1"/>
          <w:wBefore w:w="70" w:type="dxa"/>
          <w:trHeight w:val="450"/>
        </w:trPr>
        <w:tc>
          <w:tcPr>
            <w:tcW w:w="4962" w:type="dxa"/>
            <w:gridSpan w:val="3"/>
            <w:tcBorders>
              <w:top w:val="nil"/>
              <w:left w:val="nil"/>
              <w:bottom w:val="nil"/>
              <w:right w:val="nil"/>
            </w:tcBorders>
            <w:noWrap/>
            <w:vAlign w:val="bottom"/>
          </w:tcPr>
          <w:p w14:paraId="7D0B7597" w14:textId="77777777" w:rsidR="005518B0" w:rsidRPr="005518B0" w:rsidRDefault="005518B0" w:rsidP="005518B0">
            <w:pPr>
              <w:rPr>
                <w:b/>
                <w:bCs/>
              </w:rPr>
            </w:pPr>
          </w:p>
          <w:p w14:paraId="3BAB11B9" w14:textId="77777777" w:rsidR="005518B0" w:rsidRPr="005518B0" w:rsidRDefault="005518B0" w:rsidP="005518B0">
            <w:pPr>
              <w:rPr>
                <w:b/>
                <w:bCs/>
              </w:rPr>
            </w:pPr>
            <w:r w:rsidRPr="005518B0">
              <w:rPr>
                <w:b/>
                <w:bCs/>
              </w:rPr>
              <w:t>B. LOKACIJE – Področje II</w:t>
            </w:r>
          </w:p>
          <w:p w14:paraId="2CD3C764" w14:textId="77777777" w:rsidR="005518B0" w:rsidRPr="005518B0" w:rsidRDefault="005518B0" w:rsidP="005518B0">
            <w:pPr>
              <w:rPr>
                <w:b/>
                <w:bCs/>
              </w:rPr>
            </w:pPr>
          </w:p>
        </w:tc>
        <w:tc>
          <w:tcPr>
            <w:tcW w:w="2976" w:type="dxa"/>
            <w:gridSpan w:val="2"/>
            <w:tcBorders>
              <w:top w:val="nil"/>
              <w:left w:val="nil"/>
              <w:bottom w:val="nil"/>
              <w:right w:val="nil"/>
            </w:tcBorders>
            <w:noWrap/>
            <w:vAlign w:val="bottom"/>
          </w:tcPr>
          <w:p w14:paraId="5395115B" w14:textId="77777777" w:rsidR="005518B0" w:rsidRPr="005518B0" w:rsidRDefault="005518B0" w:rsidP="005518B0"/>
        </w:tc>
        <w:tc>
          <w:tcPr>
            <w:tcW w:w="1134" w:type="dxa"/>
            <w:gridSpan w:val="2"/>
            <w:tcBorders>
              <w:top w:val="nil"/>
              <w:left w:val="nil"/>
              <w:bottom w:val="nil"/>
              <w:right w:val="nil"/>
            </w:tcBorders>
            <w:noWrap/>
            <w:vAlign w:val="bottom"/>
          </w:tcPr>
          <w:p w14:paraId="18C7BB95" w14:textId="77777777" w:rsidR="005518B0" w:rsidRPr="005518B0" w:rsidRDefault="005518B0" w:rsidP="005518B0"/>
        </w:tc>
      </w:tr>
      <w:tr w:rsidR="005518B0" w:rsidRPr="005518B0" w14:paraId="54FCA428"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vAlign w:val="center"/>
          </w:tcPr>
          <w:p w14:paraId="1C8B5EA9" w14:textId="77777777" w:rsidR="005518B0" w:rsidRPr="005518B0" w:rsidRDefault="005518B0" w:rsidP="005518B0">
            <w:pPr>
              <w:jc w:val="center"/>
              <w:rPr>
                <w:sz w:val="20"/>
                <w:szCs w:val="20"/>
              </w:rPr>
            </w:pPr>
            <w:r w:rsidRPr="005518B0">
              <w:rPr>
                <w:b/>
                <w:bCs/>
                <w:sz w:val="20"/>
                <w:szCs w:val="20"/>
              </w:rPr>
              <w:t>ZŠ</w:t>
            </w:r>
          </w:p>
        </w:tc>
        <w:tc>
          <w:tcPr>
            <w:tcW w:w="2694" w:type="dxa"/>
            <w:noWrap/>
            <w:vAlign w:val="center"/>
          </w:tcPr>
          <w:p w14:paraId="29BB2CF2" w14:textId="77777777" w:rsidR="005518B0" w:rsidRPr="005518B0" w:rsidRDefault="005518B0" w:rsidP="005518B0">
            <w:pPr>
              <w:jc w:val="center"/>
              <w:rPr>
                <w:sz w:val="22"/>
                <w:szCs w:val="22"/>
              </w:rPr>
            </w:pPr>
            <w:r w:rsidRPr="005518B0">
              <w:rPr>
                <w:b/>
                <w:bCs/>
                <w:sz w:val="22"/>
                <w:szCs w:val="22"/>
              </w:rPr>
              <w:t>Lokacija</w:t>
            </w:r>
          </w:p>
        </w:tc>
        <w:tc>
          <w:tcPr>
            <w:tcW w:w="4643" w:type="dxa"/>
            <w:gridSpan w:val="2"/>
            <w:noWrap/>
            <w:vAlign w:val="center"/>
          </w:tcPr>
          <w:p w14:paraId="0CB8188F" w14:textId="77777777" w:rsidR="005518B0" w:rsidRPr="005518B0" w:rsidRDefault="005518B0" w:rsidP="005518B0">
            <w:pPr>
              <w:jc w:val="center"/>
              <w:rPr>
                <w:sz w:val="22"/>
                <w:szCs w:val="22"/>
              </w:rPr>
            </w:pPr>
            <w:r w:rsidRPr="005518B0">
              <w:rPr>
                <w:b/>
                <w:bCs/>
                <w:sz w:val="22"/>
                <w:szCs w:val="22"/>
              </w:rPr>
              <w:t>Naslov</w:t>
            </w:r>
          </w:p>
        </w:tc>
        <w:tc>
          <w:tcPr>
            <w:tcW w:w="1027" w:type="dxa"/>
            <w:gridSpan w:val="2"/>
            <w:vAlign w:val="center"/>
          </w:tcPr>
          <w:p w14:paraId="0D92D4DC" w14:textId="77777777" w:rsidR="005518B0" w:rsidRPr="005518B0" w:rsidRDefault="005518B0" w:rsidP="005518B0">
            <w:pPr>
              <w:jc w:val="center"/>
              <w:rPr>
                <w:sz w:val="22"/>
                <w:szCs w:val="22"/>
              </w:rPr>
            </w:pPr>
            <w:r w:rsidRPr="005518B0">
              <w:rPr>
                <w:b/>
                <w:bCs/>
                <w:sz w:val="22"/>
                <w:szCs w:val="22"/>
              </w:rPr>
              <w:t>Področje</w:t>
            </w:r>
          </w:p>
        </w:tc>
      </w:tr>
      <w:tr w:rsidR="005518B0" w:rsidRPr="005518B0" w14:paraId="3BC8745C"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7B32811F" w14:textId="77777777" w:rsidR="005518B0" w:rsidRPr="005518B0" w:rsidRDefault="005518B0" w:rsidP="005518B0">
            <w:pPr>
              <w:rPr>
                <w:sz w:val="20"/>
                <w:szCs w:val="20"/>
              </w:rPr>
            </w:pPr>
            <w:r w:rsidRPr="005518B0">
              <w:rPr>
                <w:sz w:val="20"/>
                <w:szCs w:val="20"/>
              </w:rPr>
              <w:t>1</w:t>
            </w:r>
          </w:p>
        </w:tc>
        <w:tc>
          <w:tcPr>
            <w:tcW w:w="2694" w:type="dxa"/>
            <w:noWrap/>
            <w:vAlign w:val="bottom"/>
            <w:hideMark/>
          </w:tcPr>
          <w:p w14:paraId="5B90865C" w14:textId="77777777" w:rsidR="005518B0" w:rsidRPr="005518B0" w:rsidRDefault="005518B0" w:rsidP="005518B0">
            <w:pPr>
              <w:rPr>
                <w:sz w:val="20"/>
                <w:szCs w:val="20"/>
              </w:rPr>
            </w:pPr>
            <w:r w:rsidRPr="005518B0">
              <w:rPr>
                <w:sz w:val="20"/>
                <w:szCs w:val="20"/>
              </w:rPr>
              <w:t>SA DU Vukovski dol (Idila)</w:t>
            </w:r>
          </w:p>
        </w:tc>
        <w:tc>
          <w:tcPr>
            <w:tcW w:w="4643" w:type="dxa"/>
            <w:gridSpan w:val="2"/>
            <w:noWrap/>
            <w:vAlign w:val="bottom"/>
            <w:hideMark/>
          </w:tcPr>
          <w:p w14:paraId="527F5A40" w14:textId="77777777" w:rsidR="005518B0" w:rsidRPr="005518B0" w:rsidRDefault="005518B0" w:rsidP="005518B0">
            <w:pPr>
              <w:rPr>
                <w:sz w:val="20"/>
                <w:szCs w:val="20"/>
              </w:rPr>
            </w:pPr>
            <w:r w:rsidRPr="005518B0">
              <w:rPr>
                <w:sz w:val="20"/>
                <w:szCs w:val="20"/>
              </w:rPr>
              <w:t xml:space="preserve">Vukovski dol 30, 2221 </w:t>
            </w:r>
            <w:proofErr w:type="spellStart"/>
            <w:r w:rsidRPr="005518B0">
              <w:rPr>
                <w:sz w:val="20"/>
                <w:szCs w:val="20"/>
              </w:rPr>
              <w:t>Jarenina</w:t>
            </w:r>
            <w:proofErr w:type="spellEnd"/>
          </w:p>
        </w:tc>
        <w:tc>
          <w:tcPr>
            <w:tcW w:w="1027" w:type="dxa"/>
            <w:gridSpan w:val="2"/>
          </w:tcPr>
          <w:p w14:paraId="7AB6397D" w14:textId="77777777" w:rsidR="005518B0" w:rsidRPr="005518B0" w:rsidRDefault="005518B0" w:rsidP="005518B0">
            <w:pPr>
              <w:jc w:val="center"/>
              <w:rPr>
                <w:sz w:val="20"/>
                <w:szCs w:val="20"/>
              </w:rPr>
            </w:pPr>
            <w:r w:rsidRPr="005518B0">
              <w:rPr>
                <w:sz w:val="20"/>
                <w:szCs w:val="20"/>
              </w:rPr>
              <w:t>II</w:t>
            </w:r>
          </w:p>
        </w:tc>
      </w:tr>
      <w:tr w:rsidR="005518B0" w:rsidRPr="005518B0" w14:paraId="7AEF6B0A"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1424C252" w14:textId="77777777" w:rsidR="005518B0" w:rsidRPr="005518B0" w:rsidRDefault="005518B0" w:rsidP="005518B0">
            <w:pPr>
              <w:rPr>
                <w:sz w:val="20"/>
                <w:szCs w:val="20"/>
              </w:rPr>
            </w:pPr>
            <w:r w:rsidRPr="005518B0">
              <w:rPr>
                <w:sz w:val="20"/>
                <w:szCs w:val="20"/>
              </w:rPr>
              <w:t>2</w:t>
            </w:r>
          </w:p>
        </w:tc>
        <w:tc>
          <w:tcPr>
            <w:tcW w:w="2694" w:type="dxa"/>
            <w:noWrap/>
            <w:vAlign w:val="bottom"/>
            <w:hideMark/>
          </w:tcPr>
          <w:p w14:paraId="613F6F8C" w14:textId="77777777" w:rsidR="005518B0" w:rsidRPr="005518B0" w:rsidRDefault="005518B0" w:rsidP="005518B0">
            <w:pPr>
              <w:rPr>
                <w:sz w:val="20"/>
                <w:szCs w:val="20"/>
              </w:rPr>
            </w:pPr>
            <w:r w:rsidRPr="005518B0">
              <w:rPr>
                <w:sz w:val="20"/>
                <w:szCs w:val="20"/>
              </w:rPr>
              <w:t>SA Zapori Rogoza</w:t>
            </w:r>
          </w:p>
        </w:tc>
        <w:tc>
          <w:tcPr>
            <w:tcW w:w="4643" w:type="dxa"/>
            <w:gridSpan w:val="2"/>
            <w:noWrap/>
            <w:vAlign w:val="bottom"/>
            <w:hideMark/>
          </w:tcPr>
          <w:p w14:paraId="59A72AB2" w14:textId="77777777" w:rsidR="005518B0" w:rsidRPr="005518B0" w:rsidRDefault="005518B0" w:rsidP="005518B0">
            <w:pPr>
              <w:rPr>
                <w:sz w:val="20"/>
                <w:szCs w:val="20"/>
              </w:rPr>
            </w:pPr>
            <w:r w:rsidRPr="005518B0">
              <w:rPr>
                <w:sz w:val="20"/>
                <w:szCs w:val="20"/>
              </w:rPr>
              <w:t>Na pristavo 22, 2204 Miklavž na Dravskem polju</w:t>
            </w:r>
          </w:p>
        </w:tc>
        <w:tc>
          <w:tcPr>
            <w:tcW w:w="1027" w:type="dxa"/>
            <w:gridSpan w:val="2"/>
          </w:tcPr>
          <w:p w14:paraId="7D1DCA86" w14:textId="77777777" w:rsidR="005518B0" w:rsidRPr="005518B0" w:rsidRDefault="005518B0" w:rsidP="005518B0">
            <w:pPr>
              <w:jc w:val="center"/>
              <w:rPr>
                <w:sz w:val="20"/>
                <w:szCs w:val="20"/>
              </w:rPr>
            </w:pPr>
            <w:r w:rsidRPr="005518B0">
              <w:rPr>
                <w:sz w:val="20"/>
                <w:szCs w:val="20"/>
              </w:rPr>
              <w:t>II</w:t>
            </w:r>
          </w:p>
        </w:tc>
      </w:tr>
      <w:tr w:rsidR="005518B0" w:rsidRPr="005518B0" w14:paraId="12C6D897"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4DEA6248" w14:textId="77777777" w:rsidR="005518B0" w:rsidRPr="005518B0" w:rsidRDefault="005518B0" w:rsidP="005518B0">
            <w:pPr>
              <w:rPr>
                <w:sz w:val="20"/>
                <w:szCs w:val="20"/>
              </w:rPr>
            </w:pPr>
            <w:r w:rsidRPr="005518B0">
              <w:rPr>
                <w:sz w:val="20"/>
                <w:szCs w:val="20"/>
              </w:rPr>
              <w:t>3</w:t>
            </w:r>
          </w:p>
        </w:tc>
        <w:tc>
          <w:tcPr>
            <w:tcW w:w="2694" w:type="dxa"/>
            <w:noWrap/>
            <w:vAlign w:val="bottom"/>
            <w:hideMark/>
          </w:tcPr>
          <w:p w14:paraId="33C9438B" w14:textId="77777777" w:rsidR="005518B0" w:rsidRPr="005518B0" w:rsidRDefault="005518B0" w:rsidP="005518B0">
            <w:pPr>
              <w:rPr>
                <w:sz w:val="20"/>
                <w:szCs w:val="20"/>
              </w:rPr>
            </w:pPr>
            <w:r w:rsidRPr="005518B0">
              <w:rPr>
                <w:sz w:val="20"/>
                <w:szCs w:val="20"/>
              </w:rPr>
              <w:t>ŠZA OŠ Dušana Flisa</w:t>
            </w:r>
          </w:p>
        </w:tc>
        <w:tc>
          <w:tcPr>
            <w:tcW w:w="4643" w:type="dxa"/>
            <w:gridSpan w:val="2"/>
            <w:noWrap/>
            <w:vAlign w:val="bottom"/>
            <w:hideMark/>
          </w:tcPr>
          <w:p w14:paraId="4B30E7BD" w14:textId="77777777" w:rsidR="005518B0" w:rsidRPr="005518B0" w:rsidRDefault="005518B0" w:rsidP="005518B0">
            <w:pPr>
              <w:rPr>
                <w:sz w:val="20"/>
                <w:szCs w:val="20"/>
              </w:rPr>
            </w:pPr>
            <w:r w:rsidRPr="005518B0">
              <w:rPr>
                <w:sz w:val="20"/>
                <w:szCs w:val="20"/>
              </w:rPr>
              <w:t>Šolska ulica 10, 2311 Hoče</w:t>
            </w:r>
          </w:p>
        </w:tc>
        <w:tc>
          <w:tcPr>
            <w:tcW w:w="1027" w:type="dxa"/>
            <w:gridSpan w:val="2"/>
          </w:tcPr>
          <w:p w14:paraId="2E371900" w14:textId="77777777" w:rsidR="005518B0" w:rsidRPr="005518B0" w:rsidRDefault="005518B0" w:rsidP="005518B0">
            <w:pPr>
              <w:jc w:val="center"/>
              <w:rPr>
                <w:sz w:val="20"/>
                <w:szCs w:val="20"/>
              </w:rPr>
            </w:pPr>
            <w:r w:rsidRPr="005518B0">
              <w:rPr>
                <w:sz w:val="20"/>
                <w:szCs w:val="20"/>
              </w:rPr>
              <w:t>II</w:t>
            </w:r>
          </w:p>
        </w:tc>
      </w:tr>
      <w:tr w:rsidR="005518B0" w:rsidRPr="005518B0" w14:paraId="456B56D6"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716FC62F" w14:textId="77777777" w:rsidR="005518B0" w:rsidRPr="005518B0" w:rsidRDefault="005518B0" w:rsidP="005518B0">
            <w:pPr>
              <w:rPr>
                <w:sz w:val="20"/>
                <w:szCs w:val="20"/>
              </w:rPr>
            </w:pPr>
            <w:r w:rsidRPr="005518B0">
              <w:rPr>
                <w:sz w:val="20"/>
                <w:szCs w:val="20"/>
              </w:rPr>
              <w:t>4</w:t>
            </w:r>
          </w:p>
        </w:tc>
        <w:tc>
          <w:tcPr>
            <w:tcW w:w="2694" w:type="dxa"/>
            <w:noWrap/>
            <w:vAlign w:val="bottom"/>
            <w:hideMark/>
          </w:tcPr>
          <w:p w14:paraId="6812F527" w14:textId="77777777" w:rsidR="005518B0" w:rsidRPr="005518B0" w:rsidRDefault="005518B0" w:rsidP="005518B0">
            <w:pPr>
              <w:rPr>
                <w:sz w:val="20"/>
                <w:szCs w:val="20"/>
              </w:rPr>
            </w:pPr>
            <w:r w:rsidRPr="005518B0">
              <w:rPr>
                <w:sz w:val="20"/>
                <w:szCs w:val="20"/>
              </w:rPr>
              <w:t>ŠZA OŠ Miklavž</w:t>
            </w:r>
          </w:p>
        </w:tc>
        <w:tc>
          <w:tcPr>
            <w:tcW w:w="4643" w:type="dxa"/>
            <w:gridSpan w:val="2"/>
            <w:noWrap/>
            <w:vAlign w:val="bottom"/>
            <w:hideMark/>
          </w:tcPr>
          <w:p w14:paraId="3A53D194" w14:textId="77777777" w:rsidR="005518B0" w:rsidRPr="005518B0" w:rsidRDefault="005518B0" w:rsidP="005518B0">
            <w:pPr>
              <w:rPr>
                <w:sz w:val="20"/>
                <w:szCs w:val="20"/>
              </w:rPr>
            </w:pPr>
            <w:r w:rsidRPr="005518B0">
              <w:rPr>
                <w:sz w:val="20"/>
                <w:szCs w:val="20"/>
              </w:rPr>
              <w:t>Cesta v Dobrovce 21, 2204 Miklavž na Dravskem polju</w:t>
            </w:r>
          </w:p>
        </w:tc>
        <w:tc>
          <w:tcPr>
            <w:tcW w:w="1027" w:type="dxa"/>
            <w:gridSpan w:val="2"/>
          </w:tcPr>
          <w:p w14:paraId="3C9BF0A2" w14:textId="77777777" w:rsidR="005518B0" w:rsidRPr="005518B0" w:rsidRDefault="005518B0" w:rsidP="005518B0">
            <w:pPr>
              <w:jc w:val="center"/>
              <w:rPr>
                <w:sz w:val="20"/>
                <w:szCs w:val="20"/>
              </w:rPr>
            </w:pPr>
            <w:r w:rsidRPr="005518B0">
              <w:rPr>
                <w:sz w:val="20"/>
                <w:szCs w:val="20"/>
              </w:rPr>
              <w:t>II</w:t>
            </w:r>
          </w:p>
        </w:tc>
      </w:tr>
      <w:tr w:rsidR="005518B0" w:rsidRPr="005518B0" w14:paraId="6B071332"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41EF1D5E" w14:textId="77777777" w:rsidR="005518B0" w:rsidRPr="005518B0" w:rsidRDefault="005518B0" w:rsidP="005518B0">
            <w:pPr>
              <w:rPr>
                <w:sz w:val="20"/>
                <w:szCs w:val="20"/>
              </w:rPr>
            </w:pPr>
            <w:r w:rsidRPr="005518B0">
              <w:rPr>
                <w:sz w:val="20"/>
                <w:szCs w:val="20"/>
              </w:rPr>
              <w:t>5</w:t>
            </w:r>
          </w:p>
        </w:tc>
        <w:tc>
          <w:tcPr>
            <w:tcW w:w="2694" w:type="dxa"/>
            <w:noWrap/>
            <w:vAlign w:val="bottom"/>
            <w:hideMark/>
          </w:tcPr>
          <w:p w14:paraId="0D467FE2" w14:textId="77777777" w:rsidR="005518B0" w:rsidRPr="005518B0" w:rsidRDefault="005518B0" w:rsidP="005518B0">
            <w:pPr>
              <w:rPr>
                <w:sz w:val="20"/>
                <w:szCs w:val="20"/>
              </w:rPr>
            </w:pPr>
            <w:r w:rsidRPr="005518B0">
              <w:rPr>
                <w:sz w:val="20"/>
                <w:szCs w:val="20"/>
              </w:rPr>
              <w:t>ZP Hoče</w:t>
            </w:r>
          </w:p>
        </w:tc>
        <w:tc>
          <w:tcPr>
            <w:tcW w:w="4643" w:type="dxa"/>
            <w:gridSpan w:val="2"/>
            <w:noWrap/>
            <w:vAlign w:val="bottom"/>
            <w:hideMark/>
          </w:tcPr>
          <w:p w14:paraId="64A4C7AF" w14:textId="77777777" w:rsidR="005518B0" w:rsidRPr="005518B0" w:rsidRDefault="005518B0" w:rsidP="005518B0">
            <w:pPr>
              <w:rPr>
                <w:sz w:val="20"/>
                <w:szCs w:val="20"/>
              </w:rPr>
            </w:pPr>
            <w:r w:rsidRPr="005518B0">
              <w:rPr>
                <w:sz w:val="20"/>
                <w:szCs w:val="20"/>
              </w:rPr>
              <w:t>Bohovska cesta 7, 2311 Hoče</w:t>
            </w:r>
          </w:p>
        </w:tc>
        <w:tc>
          <w:tcPr>
            <w:tcW w:w="1027" w:type="dxa"/>
            <w:gridSpan w:val="2"/>
          </w:tcPr>
          <w:p w14:paraId="208D6276" w14:textId="77777777" w:rsidR="005518B0" w:rsidRPr="005518B0" w:rsidRDefault="005518B0" w:rsidP="005518B0">
            <w:pPr>
              <w:jc w:val="center"/>
              <w:rPr>
                <w:sz w:val="20"/>
                <w:szCs w:val="20"/>
              </w:rPr>
            </w:pPr>
            <w:r w:rsidRPr="005518B0">
              <w:rPr>
                <w:sz w:val="20"/>
                <w:szCs w:val="20"/>
              </w:rPr>
              <w:t>II</w:t>
            </w:r>
          </w:p>
        </w:tc>
      </w:tr>
      <w:tr w:rsidR="005518B0" w:rsidRPr="005518B0" w14:paraId="35163937"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09784633" w14:textId="77777777" w:rsidR="005518B0" w:rsidRPr="005518B0" w:rsidRDefault="005518B0" w:rsidP="005518B0">
            <w:pPr>
              <w:rPr>
                <w:sz w:val="20"/>
                <w:szCs w:val="20"/>
              </w:rPr>
            </w:pPr>
            <w:r w:rsidRPr="005518B0">
              <w:rPr>
                <w:sz w:val="20"/>
                <w:szCs w:val="20"/>
              </w:rPr>
              <w:lastRenderedPageBreak/>
              <w:t>6</w:t>
            </w:r>
          </w:p>
        </w:tc>
        <w:tc>
          <w:tcPr>
            <w:tcW w:w="2694" w:type="dxa"/>
            <w:noWrap/>
            <w:vAlign w:val="bottom"/>
            <w:hideMark/>
          </w:tcPr>
          <w:p w14:paraId="6629CEB1" w14:textId="77777777" w:rsidR="005518B0" w:rsidRPr="005518B0" w:rsidRDefault="005518B0" w:rsidP="005518B0">
            <w:pPr>
              <w:rPr>
                <w:sz w:val="20"/>
                <w:szCs w:val="20"/>
              </w:rPr>
            </w:pPr>
            <w:r w:rsidRPr="005518B0">
              <w:rPr>
                <w:sz w:val="20"/>
                <w:szCs w:val="20"/>
              </w:rPr>
              <w:t>ZP Jakobski dol</w:t>
            </w:r>
          </w:p>
        </w:tc>
        <w:tc>
          <w:tcPr>
            <w:tcW w:w="4643" w:type="dxa"/>
            <w:gridSpan w:val="2"/>
            <w:noWrap/>
            <w:vAlign w:val="bottom"/>
            <w:hideMark/>
          </w:tcPr>
          <w:p w14:paraId="6CEB5708" w14:textId="77777777" w:rsidR="005518B0" w:rsidRPr="005518B0" w:rsidRDefault="005518B0" w:rsidP="005518B0">
            <w:pPr>
              <w:rPr>
                <w:sz w:val="20"/>
                <w:szCs w:val="20"/>
              </w:rPr>
            </w:pPr>
            <w:r w:rsidRPr="005518B0">
              <w:rPr>
                <w:sz w:val="20"/>
                <w:szCs w:val="20"/>
              </w:rPr>
              <w:t>Zgornji Jakobski dol 1, 2222 Jakobski dol</w:t>
            </w:r>
          </w:p>
        </w:tc>
        <w:tc>
          <w:tcPr>
            <w:tcW w:w="1027" w:type="dxa"/>
            <w:gridSpan w:val="2"/>
          </w:tcPr>
          <w:p w14:paraId="1B76BBFA" w14:textId="77777777" w:rsidR="005518B0" w:rsidRPr="005518B0" w:rsidRDefault="005518B0" w:rsidP="005518B0">
            <w:pPr>
              <w:jc w:val="center"/>
              <w:rPr>
                <w:sz w:val="20"/>
                <w:szCs w:val="20"/>
              </w:rPr>
            </w:pPr>
            <w:r w:rsidRPr="005518B0">
              <w:rPr>
                <w:sz w:val="20"/>
                <w:szCs w:val="20"/>
              </w:rPr>
              <w:t>II</w:t>
            </w:r>
          </w:p>
        </w:tc>
      </w:tr>
      <w:tr w:rsidR="005518B0" w:rsidRPr="005518B0" w14:paraId="35388682"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309DD331" w14:textId="77777777" w:rsidR="005518B0" w:rsidRPr="005518B0" w:rsidRDefault="005518B0" w:rsidP="005518B0">
            <w:pPr>
              <w:rPr>
                <w:sz w:val="20"/>
                <w:szCs w:val="20"/>
              </w:rPr>
            </w:pPr>
            <w:r w:rsidRPr="005518B0">
              <w:rPr>
                <w:sz w:val="20"/>
                <w:szCs w:val="20"/>
              </w:rPr>
              <w:t>7</w:t>
            </w:r>
          </w:p>
        </w:tc>
        <w:tc>
          <w:tcPr>
            <w:tcW w:w="2694" w:type="dxa"/>
            <w:noWrap/>
            <w:vAlign w:val="bottom"/>
            <w:hideMark/>
          </w:tcPr>
          <w:p w14:paraId="31BBBAF8" w14:textId="77777777" w:rsidR="005518B0" w:rsidRPr="005518B0" w:rsidRDefault="005518B0" w:rsidP="005518B0">
            <w:pPr>
              <w:rPr>
                <w:sz w:val="20"/>
                <w:szCs w:val="20"/>
              </w:rPr>
            </w:pPr>
            <w:r w:rsidRPr="005518B0">
              <w:rPr>
                <w:sz w:val="20"/>
                <w:szCs w:val="20"/>
              </w:rPr>
              <w:t xml:space="preserve">ZP </w:t>
            </w:r>
            <w:proofErr w:type="spellStart"/>
            <w:r w:rsidRPr="005518B0">
              <w:rPr>
                <w:sz w:val="20"/>
                <w:szCs w:val="20"/>
              </w:rPr>
              <w:t>Jarenina</w:t>
            </w:r>
            <w:proofErr w:type="spellEnd"/>
            <w:r w:rsidRPr="005518B0">
              <w:rPr>
                <w:sz w:val="20"/>
                <w:szCs w:val="20"/>
              </w:rPr>
              <w:t xml:space="preserve"> / Pesnica</w:t>
            </w:r>
          </w:p>
        </w:tc>
        <w:tc>
          <w:tcPr>
            <w:tcW w:w="4643" w:type="dxa"/>
            <w:gridSpan w:val="2"/>
            <w:noWrap/>
            <w:vAlign w:val="bottom"/>
            <w:hideMark/>
          </w:tcPr>
          <w:p w14:paraId="0A009077" w14:textId="77777777" w:rsidR="005518B0" w:rsidRPr="005518B0" w:rsidRDefault="005518B0" w:rsidP="005518B0">
            <w:pPr>
              <w:rPr>
                <w:sz w:val="20"/>
                <w:szCs w:val="20"/>
              </w:rPr>
            </w:pPr>
            <w:r w:rsidRPr="005518B0">
              <w:rPr>
                <w:sz w:val="20"/>
                <w:szCs w:val="20"/>
              </w:rPr>
              <w:t xml:space="preserve">Jareninski dol 25, 2221 </w:t>
            </w:r>
            <w:proofErr w:type="spellStart"/>
            <w:r w:rsidRPr="005518B0">
              <w:rPr>
                <w:sz w:val="20"/>
                <w:szCs w:val="20"/>
              </w:rPr>
              <w:t>Jarenina</w:t>
            </w:r>
            <w:proofErr w:type="spellEnd"/>
          </w:p>
        </w:tc>
        <w:tc>
          <w:tcPr>
            <w:tcW w:w="1027" w:type="dxa"/>
            <w:gridSpan w:val="2"/>
          </w:tcPr>
          <w:p w14:paraId="52B2ECF0" w14:textId="77777777" w:rsidR="005518B0" w:rsidRPr="005518B0" w:rsidRDefault="005518B0" w:rsidP="005518B0">
            <w:pPr>
              <w:jc w:val="center"/>
              <w:rPr>
                <w:sz w:val="20"/>
                <w:szCs w:val="20"/>
              </w:rPr>
            </w:pPr>
            <w:r w:rsidRPr="005518B0">
              <w:rPr>
                <w:sz w:val="20"/>
                <w:szCs w:val="20"/>
              </w:rPr>
              <w:t>II</w:t>
            </w:r>
          </w:p>
        </w:tc>
      </w:tr>
      <w:tr w:rsidR="005518B0" w:rsidRPr="005518B0" w14:paraId="3148EBA1"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548D0277" w14:textId="77777777" w:rsidR="005518B0" w:rsidRPr="005518B0" w:rsidRDefault="005518B0" w:rsidP="005518B0">
            <w:pPr>
              <w:rPr>
                <w:sz w:val="20"/>
                <w:szCs w:val="20"/>
              </w:rPr>
            </w:pPr>
            <w:r w:rsidRPr="005518B0">
              <w:rPr>
                <w:sz w:val="20"/>
                <w:szCs w:val="20"/>
              </w:rPr>
              <w:t>8</w:t>
            </w:r>
          </w:p>
        </w:tc>
        <w:tc>
          <w:tcPr>
            <w:tcW w:w="2694" w:type="dxa"/>
            <w:noWrap/>
            <w:vAlign w:val="bottom"/>
            <w:hideMark/>
          </w:tcPr>
          <w:p w14:paraId="40A475E2" w14:textId="77777777" w:rsidR="005518B0" w:rsidRPr="005518B0" w:rsidRDefault="005518B0" w:rsidP="005518B0">
            <w:pPr>
              <w:rPr>
                <w:sz w:val="20"/>
                <w:szCs w:val="20"/>
              </w:rPr>
            </w:pPr>
            <w:r w:rsidRPr="005518B0">
              <w:rPr>
                <w:sz w:val="20"/>
                <w:szCs w:val="20"/>
              </w:rPr>
              <w:t>ZP Kungota</w:t>
            </w:r>
          </w:p>
        </w:tc>
        <w:tc>
          <w:tcPr>
            <w:tcW w:w="4643" w:type="dxa"/>
            <w:gridSpan w:val="2"/>
            <w:noWrap/>
            <w:vAlign w:val="bottom"/>
            <w:hideMark/>
          </w:tcPr>
          <w:p w14:paraId="004B331A" w14:textId="77777777" w:rsidR="005518B0" w:rsidRPr="005518B0" w:rsidRDefault="005518B0" w:rsidP="005518B0">
            <w:pPr>
              <w:rPr>
                <w:sz w:val="20"/>
                <w:szCs w:val="20"/>
              </w:rPr>
            </w:pPr>
            <w:r w:rsidRPr="005518B0">
              <w:rPr>
                <w:sz w:val="20"/>
                <w:szCs w:val="20"/>
              </w:rPr>
              <w:t>Plintovec 7B, 2201 Zgornja Kungota</w:t>
            </w:r>
          </w:p>
        </w:tc>
        <w:tc>
          <w:tcPr>
            <w:tcW w:w="1027" w:type="dxa"/>
            <w:gridSpan w:val="2"/>
          </w:tcPr>
          <w:p w14:paraId="5FF4114F" w14:textId="77777777" w:rsidR="005518B0" w:rsidRPr="005518B0" w:rsidRDefault="005518B0" w:rsidP="005518B0">
            <w:pPr>
              <w:jc w:val="center"/>
              <w:rPr>
                <w:sz w:val="20"/>
                <w:szCs w:val="20"/>
              </w:rPr>
            </w:pPr>
            <w:r w:rsidRPr="005518B0">
              <w:rPr>
                <w:sz w:val="20"/>
                <w:szCs w:val="20"/>
              </w:rPr>
              <w:t>II</w:t>
            </w:r>
          </w:p>
        </w:tc>
      </w:tr>
      <w:tr w:rsidR="005518B0" w:rsidRPr="005518B0" w14:paraId="42090F18"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55843EE0" w14:textId="77777777" w:rsidR="005518B0" w:rsidRPr="005518B0" w:rsidRDefault="005518B0" w:rsidP="005518B0">
            <w:pPr>
              <w:rPr>
                <w:sz w:val="20"/>
                <w:szCs w:val="20"/>
              </w:rPr>
            </w:pPr>
            <w:r w:rsidRPr="005518B0">
              <w:rPr>
                <w:sz w:val="20"/>
                <w:szCs w:val="20"/>
              </w:rPr>
              <w:t>9</w:t>
            </w:r>
          </w:p>
        </w:tc>
        <w:tc>
          <w:tcPr>
            <w:tcW w:w="2694" w:type="dxa"/>
            <w:noWrap/>
            <w:vAlign w:val="bottom"/>
            <w:hideMark/>
          </w:tcPr>
          <w:p w14:paraId="4D6D0AD7" w14:textId="77777777" w:rsidR="005518B0" w:rsidRPr="005518B0" w:rsidRDefault="005518B0" w:rsidP="005518B0">
            <w:pPr>
              <w:rPr>
                <w:sz w:val="20"/>
                <w:szCs w:val="20"/>
              </w:rPr>
            </w:pPr>
            <w:r w:rsidRPr="005518B0">
              <w:rPr>
                <w:sz w:val="20"/>
                <w:szCs w:val="20"/>
              </w:rPr>
              <w:t>ZP Limbuš</w:t>
            </w:r>
          </w:p>
        </w:tc>
        <w:tc>
          <w:tcPr>
            <w:tcW w:w="4643" w:type="dxa"/>
            <w:gridSpan w:val="2"/>
            <w:noWrap/>
            <w:vAlign w:val="bottom"/>
            <w:hideMark/>
          </w:tcPr>
          <w:p w14:paraId="6B45B06C" w14:textId="77777777" w:rsidR="005518B0" w:rsidRPr="005518B0" w:rsidRDefault="005518B0" w:rsidP="005518B0">
            <w:pPr>
              <w:rPr>
                <w:sz w:val="20"/>
                <w:szCs w:val="20"/>
              </w:rPr>
            </w:pPr>
            <w:r w:rsidRPr="005518B0">
              <w:rPr>
                <w:sz w:val="20"/>
                <w:szCs w:val="20"/>
              </w:rPr>
              <w:t>Lackova cesta 269, 2341 Limbuš</w:t>
            </w:r>
          </w:p>
        </w:tc>
        <w:tc>
          <w:tcPr>
            <w:tcW w:w="1027" w:type="dxa"/>
            <w:gridSpan w:val="2"/>
          </w:tcPr>
          <w:p w14:paraId="6B8E02A9" w14:textId="77777777" w:rsidR="005518B0" w:rsidRPr="005518B0" w:rsidRDefault="005518B0" w:rsidP="005518B0">
            <w:pPr>
              <w:jc w:val="center"/>
              <w:rPr>
                <w:sz w:val="20"/>
                <w:szCs w:val="20"/>
              </w:rPr>
            </w:pPr>
            <w:r w:rsidRPr="005518B0">
              <w:rPr>
                <w:sz w:val="20"/>
                <w:szCs w:val="20"/>
              </w:rPr>
              <w:t>II</w:t>
            </w:r>
          </w:p>
        </w:tc>
      </w:tr>
      <w:tr w:rsidR="005518B0" w:rsidRPr="005518B0" w14:paraId="47E2CCEE"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7094F5BD" w14:textId="77777777" w:rsidR="005518B0" w:rsidRPr="005518B0" w:rsidRDefault="005518B0" w:rsidP="005518B0">
            <w:pPr>
              <w:rPr>
                <w:sz w:val="20"/>
                <w:szCs w:val="20"/>
              </w:rPr>
            </w:pPr>
            <w:r w:rsidRPr="005518B0">
              <w:rPr>
                <w:sz w:val="20"/>
                <w:szCs w:val="20"/>
              </w:rPr>
              <w:t>10</w:t>
            </w:r>
          </w:p>
        </w:tc>
        <w:tc>
          <w:tcPr>
            <w:tcW w:w="2694" w:type="dxa"/>
            <w:noWrap/>
            <w:vAlign w:val="bottom"/>
            <w:hideMark/>
          </w:tcPr>
          <w:p w14:paraId="1DA454B0" w14:textId="77777777" w:rsidR="005518B0" w:rsidRPr="005518B0" w:rsidRDefault="005518B0" w:rsidP="005518B0">
            <w:pPr>
              <w:rPr>
                <w:sz w:val="20"/>
                <w:szCs w:val="20"/>
              </w:rPr>
            </w:pPr>
            <w:r w:rsidRPr="005518B0">
              <w:rPr>
                <w:sz w:val="20"/>
                <w:szCs w:val="20"/>
              </w:rPr>
              <w:t>ZP Lovrenc na Pohorju</w:t>
            </w:r>
          </w:p>
        </w:tc>
        <w:tc>
          <w:tcPr>
            <w:tcW w:w="4643" w:type="dxa"/>
            <w:gridSpan w:val="2"/>
            <w:noWrap/>
            <w:vAlign w:val="bottom"/>
            <w:hideMark/>
          </w:tcPr>
          <w:p w14:paraId="4451B5AF" w14:textId="77777777" w:rsidR="005518B0" w:rsidRPr="005518B0" w:rsidRDefault="005518B0" w:rsidP="005518B0">
            <w:pPr>
              <w:rPr>
                <w:sz w:val="20"/>
                <w:szCs w:val="20"/>
              </w:rPr>
            </w:pPr>
            <w:r w:rsidRPr="005518B0">
              <w:rPr>
                <w:sz w:val="20"/>
                <w:szCs w:val="20"/>
              </w:rPr>
              <w:t>Gornji trg 37, 2344 Lovrenc na Pohorju</w:t>
            </w:r>
          </w:p>
        </w:tc>
        <w:tc>
          <w:tcPr>
            <w:tcW w:w="1027" w:type="dxa"/>
            <w:gridSpan w:val="2"/>
          </w:tcPr>
          <w:p w14:paraId="0DB3DAEF" w14:textId="77777777" w:rsidR="005518B0" w:rsidRPr="005518B0" w:rsidRDefault="005518B0" w:rsidP="005518B0">
            <w:pPr>
              <w:jc w:val="center"/>
              <w:rPr>
                <w:sz w:val="20"/>
                <w:szCs w:val="20"/>
              </w:rPr>
            </w:pPr>
            <w:r w:rsidRPr="005518B0">
              <w:rPr>
                <w:sz w:val="20"/>
                <w:szCs w:val="20"/>
              </w:rPr>
              <w:t>II</w:t>
            </w:r>
          </w:p>
        </w:tc>
      </w:tr>
      <w:tr w:rsidR="005518B0" w:rsidRPr="005518B0" w14:paraId="46183409"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62DC9296" w14:textId="77777777" w:rsidR="005518B0" w:rsidRPr="005518B0" w:rsidRDefault="005518B0" w:rsidP="005518B0">
            <w:pPr>
              <w:rPr>
                <w:sz w:val="20"/>
                <w:szCs w:val="20"/>
              </w:rPr>
            </w:pPr>
            <w:r w:rsidRPr="005518B0">
              <w:rPr>
                <w:sz w:val="20"/>
                <w:szCs w:val="20"/>
              </w:rPr>
              <w:t>11</w:t>
            </w:r>
          </w:p>
        </w:tc>
        <w:tc>
          <w:tcPr>
            <w:tcW w:w="2694" w:type="dxa"/>
            <w:noWrap/>
            <w:vAlign w:val="bottom"/>
            <w:hideMark/>
          </w:tcPr>
          <w:p w14:paraId="42F07350" w14:textId="77777777" w:rsidR="005518B0" w:rsidRPr="005518B0" w:rsidRDefault="005518B0" w:rsidP="005518B0">
            <w:pPr>
              <w:rPr>
                <w:sz w:val="20"/>
                <w:szCs w:val="20"/>
              </w:rPr>
            </w:pPr>
            <w:r w:rsidRPr="005518B0">
              <w:rPr>
                <w:sz w:val="20"/>
                <w:szCs w:val="20"/>
              </w:rPr>
              <w:t>ZP Malečnik</w:t>
            </w:r>
          </w:p>
        </w:tc>
        <w:tc>
          <w:tcPr>
            <w:tcW w:w="4643" w:type="dxa"/>
            <w:gridSpan w:val="2"/>
            <w:noWrap/>
            <w:vAlign w:val="bottom"/>
            <w:hideMark/>
          </w:tcPr>
          <w:p w14:paraId="1D849058" w14:textId="77777777" w:rsidR="005518B0" w:rsidRPr="005518B0" w:rsidRDefault="005518B0" w:rsidP="005518B0">
            <w:pPr>
              <w:rPr>
                <w:color w:val="000000"/>
                <w:sz w:val="20"/>
                <w:szCs w:val="20"/>
              </w:rPr>
            </w:pPr>
            <w:r w:rsidRPr="005518B0">
              <w:rPr>
                <w:color w:val="000000"/>
                <w:sz w:val="20"/>
                <w:szCs w:val="20"/>
              </w:rPr>
              <w:t>Malečnik 51, 2229 Maribor</w:t>
            </w:r>
          </w:p>
        </w:tc>
        <w:tc>
          <w:tcPr>
            <w:tcW w:w="1027" w:type="dxa"/>
            <w:gridSpan w:val="2"/>
          </w:tcPr>
          <w:p w14:paraId="01A23000" w14:textId="77777777" w:rsidR="005518B0" w:rsidRPr="005518B0" w:rsidRDefault="005518B0" w:rsidP="005518B0">
            <w:pPr>
              <w:jc w:val="center"/>
              <w:rPr>
                <w:color w:val="000000"/>
                <w:sz w:val="20"/>
                <w:szCs w:val="20"/>
              </w:rPr>
            </w:pPr>
            <w:r w:rsidRPr="005518B0">
              <w:rPr>
                <w:color w:val="000000"/>
                <w:sz w:val="20"/>
                <w:szCs w:val="20"/>
              </w:rPr>
              <w:t>II</w:t>
            </w:r>
          </w:p>
        </w:tc>
      </w:tr>
      <w:tr w:rsidR="005518B0" w:rsidRPr="005518B0" w14:paraId="0B92164D"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2991146A" w14:textId="77777777" w:rsidR="005518B0" w:rsidRPr="005518B0" w:rsidRDefault="005518B0" w:rsidP="005518B0">
            <w:pPr>
              <w:rPr>
                <w:sz w:val="20"/>
                <w:szCs w:val="20"/>
              </w:rPr>
            </w:pPr>
            <w:r w:rsidRPr="005518B0">
              <w:rPr>
                <w:sz w:val="20"/>
                <w:szCs w:val="20"/>
              </w:rPr>
              <w:t>12</w:t>
            </w:r>
          </w:p>
        </w:tc>
        <w:tc>
          <w:tcPr>
            <w:tcW w:w="2694" w:type="dxa"/>
            <w:noWrap/>
            <w:vAlign w:val="bottom"/>
            <w:hideMark/>
          </w:tcPr>
          <w:p w14:paraId="3DC8EEF7" w14:textId="77777777" w:rsidR="005518B0" w:rsidRPr="005518B0" w:rsidRDefault="005518B0" w:rsidP="005518B0">
            <w:pPr>
              <w:rPr>
                <w:sz w:val="20"/>
                <w:szCs w:val="20"/>
              </w:rPr>
            </w:pPr>
            <w:r w:rsidRPr="005518B0">
              <w:rPr>
                <w:sz w:val="20"/>
                <w:szCs w:val="20"/>
              </w:rPr>
              <w:t>ZP Orehova vas</w:t>
            </w:r>
          </w:p>
        </w:tc>
        <w:tc>
          <w:tcPr>
            <w:tcW w:w="4643" w:type="dxa"/>
            <w:gridSpan w:val="2"/>
            <w:noWrap/>
            <w:vAlign w:val="bottom"/>
            <w:hideMark/>
          </w:tcPr>
          <w:p w14:paraId="60844601" w14:textId="77777777" w:rsidR="005518B0" w:rsidRPr="005518B0" w:rsidRDefault="005518B0" w:rsidP="005518B0">
            <w:pPr>
              <w:rPr>
                <w:sz w:val="20"/>
                <w:szCs w:val="20"/>
              </w:rPr>
            </w:pPr>
            <w:r w:rsidRPr="005518B0">
              <w:rPr>
                <w:sz w:val="20"/>
                <w:szCs w:val="20"/>
              </w:rPr>
              <w:t>Orehova cesta 26, 2312 Orehova vas</w:t>
            </w:r>
          </w:p>
        </w:tc>
        <w:tc>
          <w:tcPr>
            <w:tcW w:w="1027" w:type="dxa"/>
            <w:gridSpan w:val="2"/>
          </w:tcPr>
          <w:p w14:paraId="4D7E911E" w14:textId="77777777" w:rsidR="005518B0" w:rsidRPr="005518B0" w:rsidRDefault="005518B0" w:rsidP="005518B0">
            <w:pPr>
              <w:jc w:val="center"/>
              <w:rPr>
                <w:sz w:val="20"/>
                <w:szCs w:val="20"/>
              </w:rPr>
            </w:pPr>
            <w:r w:rsidRPr="005518B0">
              <w:rPr>
                <w:sz w:val="20"/>
                <w:szCs w:val="20"/>
              </w:rPr>
              <w:t>II</w:t>
            </w:r>
          </w:p>
        </w:tc>
      </w:tr>
      <w:tr w:rsidR="005518B0" w:rsidRPr="005518B0" w14:paraId="100CA716"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7E6E38BF" w14:textId="77777777" w:rsidR="005518B0" w:rsidRPr="005518B0" w:rsidRDefault="005518B0" w:rsidP="005518B0">
            <w:pPr>
              <w:rPr>
                <w:sz w:val="20"/>
                <w:szCs w:val="20"/>
              </w:rPr>
            </w:pPr>
            <w:r w:rsidRPr="005518B0">
              <w:rPr>
                <w:sz w:val="20"/>
                <w:szCs w:val="20"/>
              </w:rPr>
              <w:t>13</w:t>
            </w:r>
          </w:p>
        </w:tc>
        <w:tc>
          <w:tcPr>
            <w:tcW w:w="2694" w:type="dxa"/>
            <w:noWrap/>
            <w:vAlign w:val="bottom"/>
            <w:hideMark/>
          </w:tcPr>
          <w:p w14:paraId="6584011A" w14:textId="77777777" w:rsidR="005518B0" w:rsidRPr="005518B0" w:rsidRDefault="005518B0" w:rsidP="005518B0">
            <w:pPr>
              <w:rPr>
                <w:sz w:val="20"/>
                <w:szCs w:val="20"/>
              </w:rPr>
            </w:pPr>
            <w:r w:rsidRPr="005518B0">
              <w:rPr>
                <w:sz w:val="20"/>
                <w:szCs w:val="20"/>
              </w:rPr>
              <w:t>ZP Selnica ob Dravi</w:t>
            </w:r>
          </w:p>
        </w:tc>
        <w:tc>
          <w:tcPr>
            <w:tcW w:w="4643" w:type="dxa"/>
            <w:gridSpan w:val="2"/>
            <w:noWrap/>
            <w:vAlign w:val="bottom"/>
            <w:hideMark/>
          </w:tcPr>
          <w:p w14:paraId="142B3D41" w14:textId="77777777" w:rsidR="005518B0" w:rsidRPr="005518B0" w:rsidRDefault="005518B0" w:rsidP="005518B0">
            <w:pPr>
              <w:rPr>
                <w:sz w:val="20"/>
                <w:szCs w:val="20"/>
              </w:rPr>
            </w:pPr>
            <w:r w:rsidRPr="005518B0">
              <w:rPr>
                <w:sz w:val="20"/>
                <w:szCs w:val="20"/>
              </w:rPr>
              <w:t>Slovenski trg 4A, 2352 Selnica ob Dravi</w:t>
            </w:r>
          </w:p>
        </w:tc>
        <w:tc>
          <w:tcPr>
            <w:tcW w:w="1027" w:type="dxa"/>
            <w:gridSpan w:val="2"/>
          </w:tcPr>
          <w:p w14:paraId="59D9B549" w14:textId="77777777" w:rsidR="005518B0" w:rsidRPr="005518B0" w:rsidRDefault="005518B0" w:rsidP="005518B0">
            <w:pPr>
              <w:jc w:val="center"/>
              <w:rPr>
                <w:sz w:val="20"/>
                <w:szCs w:val="20"/>
              </w:rPr>
            </w:pPr>
            <w:r w:rsidRPr="005518B0">
              <w:rPr>
                <w:sz w:val="20"/>
                <w:szCs w:val="20"/>
              </w:rPr>
              <w:t>II</w:t>
            </w:r>
          </w:p>
        </w:tc>
      </w:tr>
      <w:tr w:rsidR="005518B0" w:rsidRPr="005518B0" w14:paraId="27A53C90"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5072AA3E" w14:textId="77777777" w:rsidR="005518B0" w:rsidRPr="005518B0" w:rsidRDefault="005518B0" w:rsidP="005518B0">
            <w:pPr>
              <w:rPr>
                <w:sz w:val="20"/>
                <w:szCs w:val="20"/>
              </w:rPr>
            </w:pPr>
            <w:r w:rsidRPr="005518B0">
              <w:rPr>
                <w:sz w:val="20"/>
                <w:szCs w:val="20"/>
              </w:rPr>
              <w:t>14</w:t>
            </w:r>
          </w:p>
        </w:tc>
        <w:tc>
          <w:tcPr>
            <w:tcW w:w="2694" w:type="dxa"/>
            <w:noWrap/>
            <w:vAlign w:val="bottom"/>
            <w:hideMark/>
          </w:tcPr>
          <w:p w14:paraId="59F9EFA7" w14:textId="77777777" w:rsidR="005518B0" w:rsidRPr="005518B0" w:rsidRDefault="005518B0" w:rsidP="005518B0">
            <w:pPr>
              <w:rPr>
                <w:sz w:val="20"/>
                <w:szCs w:val="20"/>
              </w:rPr>
            </w:pPr>
            <w:r w:rsidRPr="005518B0">
              <w:rPr>
                <w:sz w:val="20"/>
                <w:szCs w:val="20"/>
              </w:rPr>
              <w:t>ZP Sladki vrh</w:t>
            </w:r>
          </w:p>
        </w:tc>
        <w:tc>
          <w:tcPr>
            <w:tcW w:w="4643" w:type="dxa"/>
            <w:gridSpan w:val="2"/>
            <w:noWrap/>
            <w:vAlign w:val="bottom"/>
            <w:hideMark/>
          </w:tcPr>
          <w:p w14:paraId="646BBF6B" w14:textId="77777777" w:rsidR="005518B0" w:rsidRPr="005518B0" w:rsidRDefault="005518B0" w:rsidP="005518B0">
            <w:pPr>
              <w:rPr>
                <w:sz w:val="20"/>
                <w:szCs w:val="20"/>
              </w:rPr>
            </w:pPr>
            <w:r w:rsidRPr="005518B0">
              <w:rPr>
                <w:sz w:val="20"/>
                <w:szCs w:val="20"/>
              </w:rPr>
              <w:t>Sladki vrh 5A, 2214 Sladki vrh</w:t>
            </w:r>
          </w:p>
        </w:tc>
        <w:tc>
          <w:tcPr>
            <w:tcW w:w="1027" w:type="dxa"/>
            <w:gridSpan w:val="2"/>
          </w:tcPr>
          <w:p w14:paraId="149B5F57" w14:textId="77777777" w:rsidR="005518B0" w:rsidRPr="005518B0" w:rsidRDefault="005518B0" w:rsidP="005518B0">
            <w:pPr>
              <w:jc w:val="center"/>
              <w:rPr>
                <w:sz w:val="20"/>
                <w:szCs w:val="20"/>
              </w:rPr>
            </w:pPr>
            <w:r w:rsidRPr="005518B0">
              <w:rPr>
                <w:sz w:val="20"/>
                <w:szCs w:val="20"/>
              </w:rPr>
              <w:t>II</w:t>
            </w:r>
          </w:p>
        </w:tc>
      </w:tr>
      <w:tr w:rsidR="005518B0" w:rsidRPr="005518B0" w14:paraId="04EA4BB8"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09111D62" w14:textId="77777777" w:rsidR="005518B0" w:rsidRPr="005518B0" w:rsidRDefault="005518B0" w:rsidP="005518B0">
            <w:pPr>
              <w:rPr>
                <w:sz w:val="20"/>
                <w:szCs w:val="20"/>
              </w:rPr>
            </w:pPr>
            <w:r w:rsidRPr="005518B0">
              <w:rPr>
                <w:sz w:val="20"/>
                <w:szCs w:val="20"/>
              </w:rPr>
              <w:t>15</w:t>
            </w:r>
          </w:p>
        </w:tc>
        <w:tc>
          <w:tcPr>
            <w:tcW w:w="2694" w:type="dxa"/>
            <w:noWrap/>
            <w:vAlign w:val="bottom"/>
            <w:hideMark/>
          </w:tcPr>
          <w:p w14:paraId="70A0ED80" w14:textId="77777777" w:rsidR="005518B0" w:rsidRPr="005518B0" w:rsidRDefault="005518B0" w:rsidP="005518B0">
            <w:pPr>
              <w:rPr>
                <w:sz w:val="20"/>
                <w:szCs w:val="20"/>
              </w:rPr>
            </w:pPr>
            <w:r w:rsidRPr="005518B0">
              <w:rPr>
                <w:sz w:val="20"/>
                <w:szCs w:val="20"/>
              </w:rPr>
              <w:t>ZP Starše</w:t>
            </w:r>
          </w:p>
        </w:tc>
        <w:tc>
          <w:tcPr>
            <w:tcW w:w="4643" w:type="dxa"/>
            <w:gridSpan w:val="2"/>
            <w:noWrap/>
            <w:vAlign w:val="bottom"/>
            <w:hideMark/>
          </w:tcPr>
          <w:p w14:paraId="68C42A7A" w14:textId="77777777" w:rsidR="005518B0" w:rsidRPr="005518B0" w:rsidRDefault="005518B0" w:rsidP="005518B0">
            <w:pPr>
              <w:rPr>
                <w:sz w:val="20"/>
                <w:szCs w:val="20"/>
              </w:rPr>
            </w:pPr>
            <w:r w:rsidRPr="005518B0">
              <w:rPr>
                <w:sz w:val="20"/>
                <w:szCs w:val="20"/>
              </w:rPr>
              <w:t>Starše 78C, 2205 Starše</w:t>
            </w:r>
          </w:p>
        </w:tc>
        <w:tc>
          <w:tcPr>
            <w:tcW w:w="1027" w:type="dxa"/>
            <w:gridSpan w:val="2"/>
          </w:tcPr>
          <w:p w14:paraId="489E8893" w14:textId="77777777" w:rsidR="005518B0" w:rsidRPr="005518B0" w:rsidRDefault="005518B0" w:rsidP="005518B0">
            <w:pPr>
              <w:jc w:val="center"/>
              <w:rPr>
                <w:sz w:val="20"/>
                <w:szCs w:val="20"/>
              </w:rPr>
            </w:pPr>
            <w:r w:rsidRPr="005518B0">
              <w:rPr>
                <w:sz w:val="20"/>
                <w:szCs w:val="20"/>
              </w:rPr>
              <w:t>II</w:t>
            </w:r>
          </w:p>
        </w:tc>
      </w:tr>
      <w:tr w:rsidR="005518B0" w:rsidRPr="005518B0" w14:paraId="535DEB51"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2B677CEE" w14:textId="77777777" w:rsidR="005518B0" w:rsidRPr="005518B0" w:rsidRDefault="005518B0" w:rsidP="005518B0">
            <w:pPr>
              <w:rPr>
                <w:sz w:val="20"/>
                <w:szCs w:val="20"/>
              </w:rPr>
            </w:pPr>
            <w:r w:rsidRPr="005518B0">
              <w:rPr>
                <w:sz w:val="20"/>
                <w:szCs w:val="20"/>
              </w:rPr>
              <w:t>16</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C307AF2" w14:textId="77777777" w:rsidR="005518B0" w:rsidRPr="005518B0" w:rsidRDefault="005518B0" w:rsidP="005518B0">
            <w:pPr>
              <w:rPr>
                <w:sz w:val="20"/>
                <w:szCs w:val="20"/>
              </w:rPr>
            </w:pPr>
            <w:r w:rsidRPr="005518B0">
              <w:rPr>
                <w:sz w:val="20"/>
                <w:szCs w:val="20"/>
              </w:rPr>
              <w:t>ŠZA OŠ Gustav Šilih</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2AE97081" w14:textId="77777777" w:rsidR="005518B0" w:rsidRPr="005518B0" w:rsidRDefault="005518B0" w:rsidP="005518B0">
            <w:pPr>
              <w:rPr>
                <w:sz w:val="20"/>
                <w:szCs w:val="20"/>
              </w:rPr>
            </w:pPr>
            <w:proofErr w:type="spellStart"/>
            <w:r w:rsidRPr="005518B0">
              <w:rPr>
                <w:sz w:val="20"/>
                <w:szCs w:val="20"/>
              </w:rPr>
              <w:t>Majcigerjeva</w:t>
            </w:r>
            <w:proofErr w:type="spellEnd"/>
            <w:r w:rsidRPr="005518B0">
              <w:rPr>
                <w:sz w:val="20"/>
                <w:szCs w:val="20"/>
              </w:rPr>
              <w:t xml:space="preserve"> ulica 31, 2000 Maribor</w:t>
            </w:r>
          </w:p>
        </w:tc>
        <w:tc>
          <w:tcPr>
            <w:tcW w:w="1027" w:type="dxa"/>
            <w:gridSpan w:val="2"/>
            <w:tcBorders>
              <w:top w:val="single" w:sz="4" w:space="0" w:color="auto"/>
              <w:left w:val="single" w:sz="4" w:space="0" w:color="auto"/>
              <w:bottom w:val="single" w:sz="4" w:space="0" w:color="auto"/>
              <w:right w:val="single" w:sz="4" w:space="0" w:color="auto"/>
            </w:tcBorders>
          </w:tcPr>
          <w:p w14:paraId="588DCF7E" w14:textId="77777777" w:rsidR="005518B0" w:rsidRPr="005518B0" w:rsidRDefault="005518B0" w:rsidP="005518B0">
            <w:pPr>
              <w:jc w:val="center"/>
              <w:rPr>
                <w:sz w:val="20"/>
                <w:szCs w:val="20"/>
              </w:rPr>
            </w:pPr>
            <w:r w:rsidRPr="005518B0">
              <w:rPr>
                <w:sz w:val="20"/>
                <w:szCs w:val="20"/>
              </w:rPr>
              <w:t>II</w:t>
            </w:r>
          </w:p>
        </w:tc>
      </w:tr>
      <w:tr w:rsidR="005518B0" w:rsidRPr="005518B0" w14:paraId="20AFA879"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55195465" w14:textId="77777777" w:rsidR="005518B0" w:rsidRPr="005518B0" w:rsidRDefault="005518B0" w:rsidP="005518B0">
            <w:pPr>
              <w:rPr>
                <w:sz w:val="20"/>
                <w:szCs w:val="20"/>
              </w:rPr>
            </w:pPr>
            <w:r w:rsidRPr="005518B0">
              <w:rPr>
                <w:sz w:val="20"/>
                <w:szCs w:val="20"/>
              </w:rPr>
              <w:t>17</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47C79BF4" w14:textId="77777777" w:rsidR="005518B0" w:rsidRPr="005518B0" w:rsidRDefault="005518B0" w:rsidP="005518B0">
            <w:pPr>
              <w:rPr>
                <w:sz w:val="20"/>
                <w:szCs w:val="20"/>
              </w:rPr>
            </w:pPr>
            <w:r w:rsidRPr="005518B0">
              <w:rPr>
                <w:sz w:val="20"/>
                <w:szCs w:val="20"/>
              </w:rPr>
              <w:t>ŠZA OŠ Ludvik Pliberšek</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4FB6C3BF" w14:textId="77777777" w:rsidR="005518B0" w:rsidRPr="005518B0" w:rsidRDefault="005518B0" w:rsidP="005518B0">
            <w:pPr>
              <w:rPr>
                <w:sz w:val="20"/>
                <w:szCs w:val="20"/>
              </w:rPr>
            </w:pPr>
            <w:r w:rsidRPr="005518B0">
              <w:rPr>
                <w:sz w:val="20"/>
                <w:szCs w:val="20"/>
              </w:rPr>
              <w:t>Lackova cesta 4, 2000 Maribor</w:t>
            </w:r>
          </w:p>
        </w:tc>
        <w:tc>
          <w:tcPr>
            <w:tcW w:w="1027" w:type="dxa"/>
            <w:gridSpan w:val="2"/>
            <w:tcBorders>
              <w:top w:val="single" w:sz="4" w:space="0" w:color="auto"/>
              <w:left w:val="single" w:sz="4" w:space="0" w:color="auto"/>
              <w:bottom w:val="single" w:sz="4" w:space="0" w:color="auto"/>
              <w:right w:val="single" w:sz="4" w:space="0" w:color="auto"/>
            </w:tcBorders>
          </w:tcPr>
          <w:p w14:paraId="318043A4" w14:textId="77777777" w:rsidR="005518B0" w:rsidRPr="005518B0" w:rsidRDefault="005518B0" w:rsidP="005518B0">
            <w:pPr>
              <w:jc w:val="center"/>
              <w:rPr>
                <w:sz w:val="20"/>
                <w:szCs w:val="20"/>
              </w:rPr>
            </w:pPr>
            <w:r w:rsidRPr="005518B0">
              <w:rPr>
                <w:sz w:val="20"/>
                <w:szCs w:val="20"/>
              </w:rPr>
              <w:t>II</w:t>
            </w:r>
          </w:p>
        </w:tc>
      </w:tr>
      <w:tr w:rsidR="005518B0" w:rsidRPr="005518B0" w14:paraId="630DE3F6"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0DDEDEC9" w14:textId="77777777" w:rsidR="005518B0" w:rsidRPr="005518B0" w:rsidRDefault="005518B0" w:rsidP="005518B0">
            <w:pPr>
              <w:rPr>
                <w:sz w:val="20"/>
                <w:szCs w:val="20"/>
              </w:rPr>
            </w:pPr>
            <w:r w:rsidRPr="005518B0">
              <w:rPr>
                <w:sz w:val="20"/>
                <w:szCs w:val="20"/>
              </w:rPr>
              <w:t>18</w:t>
            </w:r>
          </w:p>
        </w:tc>
        <w:tc>
          <w:tcPr>
            <w:tcW w:w="2694" w:type="dxa"/>
            <w:noWrap/>
            <w:vAlign w:val="bottom"/>
            <w:hideMark/>
          </w:tcPr>
          <w:p w14:paraId="3A157AAB" w14:textId="77777777" w:rsidR="005518B0" w:rsidRPr="005518B0" w:rsidRDefault="005518B0" w:rsidP="005518B0">
            <w:pPr>
              <w:rPr>
                <w:sz w:val="20"/>
                <w:szCs w:val="20"/>
              </w:rPr>
            </w:pPr>
            <w:r w:rsidRPr="005518B0">
              <w:rPr>
                <w:sz w:val="20"/>
                <w:szCs w:val="20"/>
              </w:rPr>
              <w:t xml:space="preserve">ZP </w:t>
            </w:r>
            <w:proofErr w:type="spellStart"/>
            <w:r w:rsidRPr="005518B0">
              <w:rPr>
                <w:sz w:val="20"/>
                <w:szCs w:val="20"/>
              </w:rPr>
              <w:t>Volodjeva</w:t>
            </w:r>
            <w:proofErr w:type="spellEnd"/>
          </w:p>
        </w:tc>
        <w:tc>
          <w:tcPr>
            <w:tcW w:w="4643" w:type="dxa"/>
            <w:gridSpan w:val="2"/>
            <w:noWrap/>
            <w:vAlign w:val="bottom"/>
            <w:hideMark/>
          </w:tcPr>
          <w:p w14:paraId="650FCE0E" w14:textId="77777777" w:rsidR="005518B0" w:rsidRPr="005518B0" w:rsidRDefault="005518B0" w:rsidP="005518B0">
            <w:pPr>
              <w:rPr>
                <w:sz w:val="20"/>
                <w:szCs w:val="20"/>
              </w:rPr>
            </w:pPr>
            <w:proofErr w:type="spellStart"/>
            <w:r w:rsidRPr="005518B0">
              <w:rPr>
                <w:sz w:val="20"/>
                <w:szCs w:val="20"/>
              </w:rPr>
              <w:t>Volodjeva</w:t>
            </w:r>
            <w:proofErr w:type="spellEnd"/>
            <w:r w:rsidRPr="005518B0">
              <w:rPr>
                <w:sz w:val="20"/>
                <w:szCs w:val="20"/>
              </w:rPr>
              <w:t xml:space="preserve"> ulica 17, 2000 Maribor</w:t>
            </w:r>
          </w:p>
        </w:tc>
        <w:tc>
          <w:tcPr>
            <w:tcW w:w="1027" w:type="dxa"/>
            <w:gridSpan w:val="2"/>
          </w:tcPr>
          <w:p w14:paraId="2A60EA6B" w14:textId="77777777" w:rsidR="005518B0" w:rsidRPr="005518B0" w:rsidRDefault="005518B0" w:rsidP="005518B0">
            <w:pPr>
              <w:jc w:val="center"/>
              <w:rPr>
                <w:sz w:val="20"/>
                <w:szCs w:val="20"/>
              </w:rPr>
            </w:pPr>
            <w:r w:rsidRPr="005518B0">
              <w:rPr>
                <w:sz w:val="20"/>
                <w:szCs w:val="20"/>
              </w:rPr>
              <w:t>II</w:t>
            </w:r>
          </w:p>
        </w:tc>
      </w:tr>
      <w:tr w:rsidR="005518B0" w:rsidRPr="005518B0" w14:paraId="1AE3BC6F"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26EF2D16" w14:textId="77777777" w:rsidR="005518B0" w:rsidRPr="005518B0" w:rsidRDefault="005518B0" w:rsidP="005518B0">
            <w:pPr>
              <w:rPr>
                <w:sz w:val="20"/>
                <w:szCs w:val="20"/>
              </w:rPr>
            </w:pPr>
            <w:r w:rsidRPr="005518B0">
              <w:rPr>
                <w:sz w:val="20"/>
                <w:szCs w:val="20"/>
              </w:rPr>
              <w:t>19</w:t>
            </w:r>
          </w:p>
        </w:tc>
        <w:tc>
          <w:tcPr>
            <w:tcW w:w="2694" w:type="dxa"/>
            <w:noWrap/>
            <w:vAlign w:val="bottom"/>
            <w:hideMark/>
          </w:tcPr>
          <w:p w14:paraId="40A15ADE" w14:textId="77777777" w:rsidR="005518B0" w:rsidRPr="005518B0" w:rsidRDefault="005518B0" w:rsidP="005518B0">
            <w:pPr>
              <w:rPr>
                <w:sz w:val="20"/>
                <w:szCs w:val="20"/>
              </w:rPr>
            </w:pPr>
            <w:r w:rsidRPr="005518B0">
              <w:rPr>
                <w:sz w:val="20"/>
                <w:szCs w:val="20"/>
              </w:rPr>
              <w:t>ZP Vošnjakova CMR</w:t>
            </w:r>
          </w:p>
        </w:tc>
        <w:tc>
          <w:tcPr>
            <w:tcW w:w="4643" w:type="dxa"/>
            <w:gridSpan w:val="2"/>
            <w:noWrap/>
            <w:vAlign w:val="bottom"/>
            <w:hideMark/>
          </w:tcPr>
          <w:p w14:paraId="0927C121" w14:textId="77777777" w:rsidR="005518B0" w:rsidRPr="005518B0" w:rsidRDefault="005518B0" w:rsidP="005518B0">
            <w:pPr>
              <w:rPr>
                <w:sz w:val="20"/>
                <w:szCs w:val="20"/>
              </w:rPr>
            </w:pPr>
            <w:r w:rsidRPr="005518B0">
              <w:rPr>
                <w:sz w:val="20"/>
                <w:szCs w:val="20"/>
              </w:rPr>
              <w:t>Vošnjakova ulica 20, Maribor</w:t>
            </w:r>
          </w:p>
        </w:tc>
        <w:tc>
          <w:tcPr>
            <w:tcW w:w="1027" w:type="dxa"/>
            <w:gridSpan w:val="2"/>
          </w:tcPr>
          <w:p w14:paraId="5528D798" w14:textId="77777777" w:rsidR="005518B0" w:rsidRPr="005518B0" w:rsidRDefault="005518B0" w:rsidP="005518B0">
            <w:pPr>
              <w:jc w:val="center"/>
              <w:rPr>
                <w:sz w:val="20"/>
                <w:szCs w:val="20"/>
              </w:rPr>
            </w:pPr>
            <w:r w:rsidRPr="005518B0">
              <w:rPr>
                <w:sz w:val="20"/>
                <w:szCs w:val="20"/>
              </w:rPr>
              <w:t>II</w:t>
            </w:r>
          </w:p>
        </w:tc>
      </w:tr>
      <w:tr w:rsidR="005518B0" w:rsidRPr="005518B0" w14:paraId="0B7D616D"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2DC0BC7A" w14:textId="77777777" w:rsidR="005518B0" w:rsidRPr="005518B0" w:rsidRDefault="005518B0" w:rsidP="005518B0">
            <w:pPr>
              <w:rPr>
                <w:sz w:val="20"/>
                <w:szCs w:val="20"/>
              </w:rPr>
            </w:pPr>
            <w:r w:rsidRPr="005518B0">
              <w:rPr>
                <w:sz w:val="20"/>
                <w:szCs w:val="20"/>
              </w:rPr>
              <w:t>20</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560B591A" w14:textId="77777777" w:rsidR="005518B0" w:rsidRPr="005518B0" w:rsidRDefault="005518B0" w:rsidP="005518B0">
            <w:pPr>
              <w:rPr>
                <w:sz w:val="20"/>
                <w:szCs w:val="20"/>
              </w:rPr>
            </w:pPr>
            <w:r w:rsidRPr="005518B0">
              <w:rPr>
                <w:sz w:val="20"/>
                <w:szCs w:val="20"/>
              </w:rPr>
              <w:t>ZP Kneza Koclja 11</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0C6630E9" w14:textId="77777777" w:rsidR="005518B0" w:rsidRPr="005518B0" w:rsidRDefault="005518B0" w:rsidP="005518B0">
            <w:pPr>
              <w:rPr>
                <w:sz w:val="20"/>
                <w:szCs w:val="20"/>
              </w:rPr>
            </w:pPr>
            <w:r w:rsidRPr="005518B0">
              <w:rPr>
                <w:sz w:val="20"/>
                <w:szCs w:val="20"/>
              </w:rPr>
              <w:t>Kneza Koclja 11, 2000 Maribor</w:t>
            </w:r>
          </w:p>
        </w:tc>
        <w:tc>
          <w:tcPr>
            <w:tcW w:w="1027" w:type="dxa"/>
            <w:gridSpan w:val="2"/>
            <w:tcBorders>
              <w:top w:val="single" w:sz="4" w:space="0" w:color="auto"/>
              <w:left w:val="single" w:sz="4" w:space="0" w:color="auto"/>
              <w:bottom w:val="single" w:sz="4" w:space="0" w:color="auto"/>
              <w:right w:val="single" w:sz="4" w:space="0" w:color="auto"/>
            </w:tcBorders>
          </w:tcPr>
          <w:p w14:paraId="476F14CA" w14:textId="77777777" w:rsidR="005518B0" w:rsidRPr="005518B0" w:rsidRDefault="005518B0" w:rsidP="005518B0">
            <w:pPr>
              <w:jc w:val="center"/>
              <w:rPr>
                <w:sz w:val="20"/>
                <w:szCs w:val="20"/>
              </w:rPr>
            </w:pPr>
            <w:r w:rsidRPr="005518B0">
              <w:rPr>
                <w:sz w:val="20"/>
                <w:szCs w:val="20"/>
              </w:rPr>
              <w:t>II</w:t>
            </w:r>
          </w:p>
        </w:tc>
      </w:tr>
      <w:tr w:rsidR="005518B0" w:rsidRPr="005518B0" w14:paraId="35766705"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640F567B" w14:textId="77777777" w:rsidR="005518B0" w:rsidRPr="005518B0" w:rsidRDefault="005518B0" w:rsidP="005518B0">
            <w:pPr>
              <w:rPr>
                <w:sz w:val="20"/>
                <w:szCs w:val="20"/>
              </w:rPr>
            </w:pPr>
            <w:r w:rsidRPr="005518B0">
              <w:rPr>
                <w:sz w:val="20"/>
                <w:szCs w:val="20"/>
              </w:rPr>
              <w:t>21</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B759C41" w14:textId="77777777" w:rsidR="005518B0" w:rsidRPr="005518B0" w:rsidRDefault="005518B0" w:rsidP="005518B0">
            <w:pPr>
              <w:rPr>
                <w:sz w:val="20"/>
                <w:szCs w:val="20"/>
              </w:rPr>
            </w:pPr>
            <w:r w:rsidRPr="005518B0">
              <w:rPr>
                <w:sz w:val="20"/>
                <w:szCs w:val="20"/>
              </w:rPr>
              <w:t>ŠZA OŠ Tabor I</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29F82ED9" w14:textId="77777777" w:rsidR="005518B0" w:rsidRPr="005518B0" w:rsidRDefault="005518B0" w:rsidP="005518B0">
            <w:pPr>
              <w:rPr>
                <w:sz w:val="20"/>
                <w:szCs w:val="20"/>
              </w:rPr>
            </w:pPr>
            <w:r w:rsidRPr="005518B0">
              <w:rPr>
                <w:sz w:val="20"/>
                <w:szCs w:val="20"/>
              </w:rPr>
              <w:t>Ulica Arnolda Tovornika 21, 2000 Maribor</w:t>
            </w:r>
          </w:p>
        </w:tc>
        <w:tc>
          <w:tcPr>
            <w:tcW w:w="1027" w:type="dxa"/>
            <w:gridSpan w:val="2"/>
            <w:tcBorders>
              <w:top w:val="single" w:sz="4" w:space="0" w:color="auto"/>
              <w:left w:val="single" w:sz="4" w:space="0" w:color="auto"/>
              <w:bottom w:val="single" w:sz="4" w:space="0" w:color="auto"/>
              <w:right w:val="single" w:sz="4" w:space="0" w:color="auto"/>
            </w:tcBorders>
          </w:tcPr>
          <w:p w14:paraId="312A0E61" w14:textId="77777777" w:rsidR="005518B0" w:rsidRPr="005518B0" w:rsidRDefault="005518B0" w:rsidP="005518B0">
            <w:pPr>
              <w:jc w:val="center"/>
              <w:rPr>
                <w:sz w:val="20"/>
                <w:szCs w:val="20"/>
              </w:rPr>
            </w:pPr>
            <w:r w:rsidRPr="005518B0">
              <w:rPr>
                <w:sz w:val="20"/>
                <w:szCs w:val="20"/>
              </w:rPr>
              <w:t>II</w:t>
            </w:r>
          </w:p>
        </w:tc>
      </w:tr>
      <w:tr w:rsidR="005518B0" w:rsidRPr="005518B0" w14:paraId="1447C012"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1A5B051C" w14:textId="77777777" w:rsidR="005518B0" w:rsidRPr="005518B0" w:rsidRDefault="005518B0" w:rsidP="005518B0">
            <w:pPr>
              <w:rPr>
                <w:sz w:val="20"/>
                <w:szCs w:val="20"/>
              </w:rPr>
            </w:pPr>
            <w:r w:rsidRPr="005518B0">
              <w:rPr>
                <w:sz w:val="20"/>
                <w:szCs w:val="20"/>
              </w:rPr>
              <w:t>22</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0DFB1EE" w14:textId="77777777" w:rsidR="005518B0" w:rsidRPr="005518B0" w:rsidRDefault="005518B0" w:rsidP="005518B0">
            <w:pPr>
              <w:rPr>
                <w:sz w:val="20"/>
                <w:szCs w:val="20"/>
              </w:rPr>
            </w:pPr>
            <w:r w:rsidRPr="005518B0">
              <w:rPr>
                <w:sz w:val="20"/>
                <w:szCs w:val="20"/>
              </w:rPr>
              <w:t>SA DU Tabor</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10B9B821" w14:textId="77777777" w:rsidR="005518B0" w:rsidRPr="005518B0" w:rsidRDefault="005518B0" w:rsidP="005518B0">
            <w:pPr>
              <w:rPr>
                <w:sz w:val="20"/>
                <w:szCs w:val="20"/>
              </w:rPr>
            </w:pPr>
            <w:r w:rsidRPr="005518B0">
              <w:rPr>
                <w:sz w:val="20"/>
                <w:szCs w:val="20"/>
              </w:rPr>
              <w:t>Veselova ulica 3, 2000 Maribor</w:t>
            </w:r>
          </w:p>
        </w:tc>
        <w:tc>
          <w:tcPr>
            <w:tcW w:w="1027" w:type="dxa"/>
            <w:gridSpan w:val="2"/>
            <w:tcBorders>
              <w:top w:val="single" w:sz="4" w:space="0" w:color="auto"/>
              <w:left w:val="single" w:sz="4" w:space="0" w:color="auto"/>
              <w:bottom w:val="single" w:sz="4" w:space="0" w:color="auto"/>
              <w:right w:val="single" w:sz="4" w:space="0" w:color="auto"/>
            </w:tcBorders>
          </w:tcPr>
          <w:p w14:paraId="3FD97419" w14:textId="77777777" w:rsidR="005518B0" w:rsidRPr="005518B0" w:rsidRDefault="005518B0" w:rsidP="005518B0">
            <w:pPr>
              <w:jc w:val="center"/>
              <w:rPr>
                <w:sz w:val="20"/>
                <w:szCs w:val="20"/>
              </w:rPr>
            </w:pPr>
            <w:r w:rsidRPr="005518B0">
              <w:rPr>
                <w:sz w:val="20"/>
                <w:szCs w:val="20"/>
              </w:rPr>
              <w:t>II</w:t>
            </w:r>
          </w:p>
        </w:tc>
      </w:tr>
      <w:tr w:rsidR="005518B0" w:rsidRPr="005518B0" w14:paraId="07B22590"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1FA035FA" w14:textId="77777777" w:rsidR="005518B0" w:rsidRPr="005518B0" w:rsidRDefault="005518B0" w:rsidP="005518B0">
            <w:pPr>
              <w:rPr>
                <w:sz w:val="20"/>
                <w:szCs w:val="20"/>
              </w:rPr>
            </w:pPr>
            <w:r w:rsidRPr="005518B0">
              <w:rPr>
                <w:sz w:val="20"/>
                <w:szCs w:val="20"/>
              </w:rPr>
              <w:t>23</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60437D94" w14:textId="77777777" w:rsidR="005518B0" w:rsidRPr="005518B0" w:rsidRDefault="005518B0" w:rsidP="005518B0">
            <w:pPr>
              <w:rPr>
                <w:sz w:val="20"/>
                <w:szCs w:val="20"/>
              </w:rPr>
            </w:pPr>
            <w:r w:rsidRPr="005518B0">
              <w:rPr>
                <w:sz w:val="20"/>
                <w:szCs w:val="20"/>
              </w:rPr>
              <w:t>SA DU Tezno</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183574BA" w14:textId="77777777" w:rsidR="005518B0" w:rsidRPr="005518B0" w:rsidRDefault="005518B0" w:rsidP="005518B0">
            <w:pPr>
              <w:rPr>
                <w:sz w:val="20"/>
                <w:szCs w:val="20"/>
              </w:rPr>
            </w:pPr>
            <w:r w:rsidRPr="005518B0">
              <w:rPr>
                <w:sz w:val="20"/>
                <w:szCs w:val="20"/>
              </w:rPr>
              <w:t>Panonska ulica 41, 2000 Maribor</w:t>
            </w:r>
          </w:p>
        </w:tc>
        <w:tc>
          <w:tcPr>
            <w:tcW w:w="1027" w:type="dxa"/>
            <w:gridSpan w:val="2"/>
            <w:tcBorders>
              <w:top w:val="single" w:sz="4" w:space="0" w:color="auto"/>
              <w:left w:val="single" w:sz="4" w:space="0" w:color="auto"/>
              <w:bottom w:val="single" w:sz="4" w:space="0" w:color="auto"/>
              <w:right w:val="single" w:sz="4" w:space="0" w:color="auto"/>
            </w:tcBorders>
          </w:tcPr>
          <w:p w14:paraId="55CBD4DE" w14:textId="77777777" w:rsidR="005518B0" w:rsidRPr="005518B0" w:rsidRDefault="005518B0" w:rsidP="005518B0">
            <w:pPr>
              <w:jc w:val="center"/>
              <w:rPr>
                <w:sz w:val="20"/>
                <w:szCs w:val="20"/>
              </w:rPr>
            </w:pPr>
            <w:r w:rsidRPr="005518B0">
              <w:rPr>
                <w:sz w:val="20"/>
                <w:szCs w:val="20"/>
              </w:rPr>
              <w:t>II</w:t>
            </w:r>
          </w:p>
        </w:tc>
      </w:tr>
      <w:tr w:rsidR="005518B0" w:rsidRPr="005518B0" w14:paraId="14F065E5"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Borders>
              <w:top w:val="single" w:sz="4" w:space="0" w:color="auto"/>
              <w:left w:val="single" w:sz="4" w:space="0" w:color="auto"/>
              <w:bottom w:val="single" w:sz="4" w:space="0" w:color="auto"/>
              <w:right w:val="single" w:sz="4" w:space="0" w:color="auto"/>
            </w:tcBorders>
          </w:tcPr>
          <w:p w14:paraId="5857C1C7" w14:textId="77777777" w:rsidR="005518B0" w:rsidRPr="005518B0" w:rsidRDefault="005518B0" w:rsidP="005518B0">
            <w:pPr>
              <w:rPr>
                <w:sz w:val="20"/>
                <w:szCs w:val="20"/>
              </w:rPr>
            </w:pPr>
            <w:r w:rsidRPr="005518B0">
              <w:rPr>
                <w:sz w:val="20"/>
                <w:szCs w:val="20"/>
              </w:rPr>
              <w:t>24</w:t>
            </w:r>
          </w:p>
        </w:tc>
        <w:tc>
          <w:tcPr>
            <w:tcW w:w="2694" w:type="dxa"/>
            <w:tcBorders>
              <w:top w:val="single" w:sz="4" w:space="0" w:color="auto"/>
              <w:left w:val="single" w:sz="4" w:space="0" w:color="auto"/>
              <w:bottom w:val="single" w:sz="4" w:space="0" w:color="auto"/>
              <w:right w:val="single" w:sz="4" w:space="0" w:color="auto"/>
            </w:tcBorders>
            <w:noWrap/>
            <w:vAlign w:val="bottom"/>
            <w:hideMark/>
          </w:tcPr>
          <w:p w14:paraId="39B1DF89" w14:textId="77777777" w:rsidR="005518B0" w:rsidRPr="005518B0" w:rsidRDefault="005518B0" w:rsidP="005518B0">
            <w:pPr>
              <w:rPr>
                <w:sz w:val="20"/>
                <w:szCs w:val="20"/>
              </w:rPr>
            </w:pPr>
            <w:r w:rsidRPr="005518B0">
              <w:rPr>
                <w:sz w:val="20"/>
                <w:szCs w:val="20"/>
              </w:rPr>
              <w:t>ZP Miklavž na Dr. polju</w:t>
            </w:r>
          </w:p>
        </w:tc>
        <w:tc>
          <w:tcPr>
            <w:tcW w:w="4643" w:type="dxa"/>
            <w:gridSpan w:val="2"/>
            <w:tcBorders>
              <w:top w:val="single" w:sz="4" w:space="0" w:color="auto"/>
              <w:left w:val="single" w:sz="4" w:space="0" w:color="auto"/>
              <w:bottom w:val="single" w:sz="4" w:space="0" w:color="auto"/>
              <w:right w:val="single" w:sz="4" w:space="0" w:color="auto"/>
            </w:tcBorders>
            <w:noWrap/>
            <w:vAlign w:val="bottom"/>
            <w:hideMark/>
          </w:tcPr>
          <w:p w14:paraId="77D9685A" w14:textId="77777777" w:rsidR="005518B0" w:rsidRPr="005518B0" w:rsidRDefault="005518B0" w:rsidP="005518B0">
            <w:pPr>
              <w:rPr>
                <w:sz w:val="20"/>
                <w:szCs w:val="20"/>
              </w:rPr>
            </w:pPr>
            <w:r w:rsidRPr="005518B0">
              <w:rPr>
                <w:sz w:val="20"/>
                <w:szCs w:val="20"/>
              </w:rPr>
              <w:t>Ptujska cesta 110, 2204 Miklavž na Dravskem polju</w:t>
            </w:r>
          </w:p>
        </w:tc>
        <w:tc>
          <w:tcPr>
            <w:tcW w:w="1027" w:type="dxa"/>
            <w:gridSpan w:val="2"/>
            <w:tcBorders>
              <w:top w:val="single" w:sz="4" w:space="0" w:color="auto"/>
              <w:left w:val="single" w:sz="4" w:space="0" w:color="auto"/>
              <w:bottom w:val="single" w:sz="4" w:space="0" w:color="auto"/>
              <w:right w:val="single" w:sz="4" w:space="0" w:color="auto"/>
            </w:tcBorders>
          </w:tcPr>
          <w:p w14:paraId="6A853FE0" w14:textId="77777777" w:rsidR="005518B0" w:rsidRPr="005518B0" w:rsidRDefault="005518B0" w:rsidP="005518B0">
            <w:pPr>
              <w:jc w:val="center"/>
              <w:rPr>
                <w:sz w:val="20"/>
                <w:szCs w:val="20"/>
              </w:rPr>
            </w:pPr>
            <w:r w:rsidRPr="005518B0">
              <w:rPr>
                <w:sz w:val="20"/>
                <w:szCs w:val="20"/>
              </w:rPr>
              <w:t>II</w:t>
            </w:r>
          </w:p>
        </w:tc>
      </w:tr>
      <w:tr w:rsidR="005518B0" w:rsidRPr="005518B0" w14:paraId="37E1585C" w14:textId="77777777" w:rsidTr="00B318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46" w:type="dxa"/>
          <w:trHeight w:val="300"/>
        </w:trPr>
        <w:tc>
          <w:tcPr>
            <w:tcW w:w="632" w:type="dxa"/>
            <w:gridSpan w:val="2"/>
          </w:tcPr>
          <w:p w14:paraId="6581BCC9" w14:textId="77777777" w:rsidR="005518B0" w:rsidRPr="005518B0" w:rsidRDefault="005518B0" w:rsidP="005518B0">
            <w:pPr>
              <w:rPr>
                <w:sz w:val="20"/>
                <w:szCs w:val="20"/>
              </w:rPr>
            </w:pPr>
            <w:r w:rsidRPr="005518B0">
              <w:rPr>
                <w:sz w:val="20"/>
                <w:szCs w:val="20"/>
              </w:rPr>
              <w:t>25</w:t>
            </w:r>
          </w:p>
        </w:tc>
        <w:tc>
          <w:tcPr>
            <w:tcW w:w="2694" w:type="dxa"/>
            <w:noWrap/>
            <w:vAlign w:val="bottom"/>
            <w:hideMark/>
          </w:tcPr>
          <w:p w14:paraId="3D344682" w14:textId="77777777" w:rsidR="005518B0" w:rsidRPr="005518B0" w:rsidRDefault="005518B0" w:rsidP="005518B0">
            <w:pPr>
              <w:rPr>
                <w:sz w:val="20"/>
                <w:szCs w:val="20"/>
              </w:rPr>
            </w:pPr>
            <w:r w:rsidRPr="005518B0">
              <w:rPr>
                <w:sz w:val="20"/>
                <w:szCs w:val="20"/>
              </w:rPr>
              <w:t>ZP Šentilj</w:t>
            </w:r>
          </w:p>
        </w:tc>
        <w:tc>
          <w:tcPr>
            <w:tcW w:w="4643" w:type="dxa"/>
            <w:gridSpan w:val="2"/>
            <w:noWrap/>
            <w:vAlign w:val="bottom"/>
            <w:hideMark/>
          </w:tcPr>
          <w:p w14:paraId="1981BAC0" w14:textId="77777777" w:rsidR="005518B0" w:rsidRPr="005518B0" w:rsidRDefault="005518B0" w:rsidP="005518B0">
            <w:pPr>
              <w:rPr>
                <w:sz w:val="20"/>
                <w:szCs w:val="20"/>
              </w:rPr>
            </w:pPr>
            <w:r w:rsidRPr="005518B0">
              <w:rPr>
                <w:sz w:val="20"/>
                <w:szCs w:val="20"/>
              </w:rPr>
              <w:t>Pod hribom 12, 2212 Šentilj v Slovenskih goricah</w:t>
            </w:r>
          </w:p>
        </w:tc>
        <w:tc>
          <w:tcPr>
            <w:tcW w:w="1027" w:type="dxa"/>
            <w:gridSpan w:val="2"/>
          </w:tcPr>
          <w:p w14:paraId="20E62334" w14:textId="77777777" w:rsidR="005518B0" w:rsidRPr="005518B0" w:rsidRDefault="005518B0" w:rsidP="005518B0">
            <w:pPr>
              <w:jc w:val="center"/>
              <w:rPr>
                <w:sz w:val="20"/>
                <w:szCs w:val="20"/>
              </w:rPr>
            </w:pPr>
            <w:r w:rsidRPr="005518B0">
              <w:rPr>
                <w:sz w:val="20"/>
                <w:szCs w:val="20"/>
              </w:rPr>
              <w:t>II</w:t>
            </w:r>
          </w:p>
        </w:tc>
      </w:tr>
    </w:tbl>
    <w:p w14:paraId="2CB2ECB4" w14:textId="77777777" w:rsidR="00810062" w:rsidRPr="00810062" w:rsidRDefault="00810062" w:rsidP="00810062">
      <w:pPr>
        <w:jc w:val="both"/>
        <w:rPr>
          <w:b/>
          <w:bCs/>
        </w:rPr>
      </w:pPr>
    </w:p>
    <w:p w14:paraId="58A9389C" w14:textId="77777777" w:rsidR="00810062" w:rsidRPr="00810062" w:rsidRDefault="00810062" w:rsidP="00810062">
      <w:pPr>
        <w:jc w:val="both"/>
      </w:pPr>
    </w:p>
    <w:p w14:paraId="7FE4121A" w14:textId="2DDF2175" w:rsidR="005518B0" w:rsidRPr="00810062" w:rsidRDefault="00810062" w:rsidP="00810062">
      <w:pPr>
        <w:jc w:val="both"/>
        <w:rPr>
          <w:b/>
          <w:bCs/>
        </w:rPr>
      </w:pPr>
      <w:r w:rsidRPr="00810062">
        <w:rPr>
          <w:b/>
          <w:bCs/>
        </w:rPr>
        <w:t xml:space="preserve">5. </w:t>
      </w:r>
      <w:r w:rsidR="00B01391">
        <w:rPr>
          <w:b/>
          <w:bCs/>
        </w:rPr>
        <w:t>Protokol</w:t>
      </w:r>
    </w:p>
    <w:p w14:paraId="668B4C9E" w14:textId="79FF3A26" w:rsidR="00810062" w:rsidRPr="00810062" w:rsidRDefault="00B01391" w:rsidP="00810062">
      <w:pPr>
        <w:jc w:val="both"/>
      </w:pPr>
      <w:r>
        <w:t>Pogoji izvedbe vzdrževanja računalniške opreme, protokol vzdrževanja, protokol tehnične podpore ter način obračuna storitev in opreme so natančno določeni v vzorcu pogodbe – okvirnem sporazumu, ki je sestavni del razpisne dokumentacije.</w:t>
      </w:r>
    </w:p>
    <w:p w14:paraId="56D8BDA8" w14:textId="77777777" w:rsidR="00B01391" w:rsidRDefault="00B01391" w:rsidP="00810062">
      <w:pPr>
        <w:rPr>
          <w:b/>
          <w:bCs/>
        </w:rPr>
      </w:pPr>
    </w:p>
    <w:p w14:paraId="09074003" w14:textId="54ABC344" w:rsidR="00810062" w:rsidRPr="00810062" w:rsidRDefault="00B01391" w:rsidP="00810062">
      <w:pPr>
        <w:rPr>
          <w:b/>
          <w:bCs/>
        </w:rPr>
      </w:pPr>
      <w:r>
        <w:rPr>
          <w:b/>
          <w:bCs/>
        </w:rPr>
        <w:t>6</w:t>
      </w:r>
      <w:r w:rsidR="00810062" w:rsidRPr="00810062">
        <w:rPr>
          <w:b/>
          <w:bCs/>
        </w:rPr>
        <w:t>. Obrazci</w:t>
      </w:r>
    </w:p>
    <w:p w14:paraId="384F6A81" w14:textId="77777777" w:rsidR="00002CA9" w:rsidRPr="00002CA9" w:rsidRDefault="00002CA9" w:rsidP="00002CA9">
      <w:r w:rsidRPr="00002CA9">
        <w:t>Obrazci so sestavni del razpisne dokumentacije, in sicer:</w:t>
      </w:r>
    </w:p>
    <w:p w14:paraId="59B5B413" w14:textId="77777777" w:rsidR="00002CA9" w:rsidRPr="00002CA9" w:rsidRDefault="00002CA9" w:rsidP="00002CA9">
      <w:pPr>
        <w:numPr>
          <w:ilvl w:val="1"/>
          <w:numId w:val="63"/>
        </w:numPr>
        <w:spacing w:line="259" w:lineRule="auto"/>
        <w:ind w:left="357" w:hanging="357"/>
      </w:pPr>
      <w:r w:rsidRPr="00002CA9">
        <w:t>potrdilo o prevzemu ali vrnitvi računalniške opreme v/iz popravila,</w:t>
      </w:r>
    </w:p>
    <w:p w14:paraId="2ACA153F" w14:textId="77777777" w:rsidR="00002CA9" w:rsidRPr="00002CA9" w:rsidRDefault="00002CA9" w:rsidP="00002CA9">
      <w:pPr>
        <w:numPr>
          <w:ilvl w:val="1"/>
          <w:numId w:val="63"/>
        </w:numPr>
        <w:spacing w:line="259" w:lineRule="auto"/>
        <w:ind w:left="357" w:hanging="357"/>
      </w:pPr>
      <w:r w:rsidRPr="00002CA9">
        <w:t>obvestilo o napaki,</w:t>
      </w:r>
    </w:p>
    <w:p w14:paraId="259DCB49" w14:textId="77777777" w:rsidR="00002CA9" w:rsidRPr="00002CA9" w:rsidRDefault="00002CA9" w:rsidP="00002CA9">
      <w:pPr>
        <w:numPr>
          <w:ilvl w:val="1"/>
          <w:numId w:val="63"/>
        </w:numPr>
        <w:spacing w:line="259" w:lineRule="auto"/>
        <w:ind w:left="357" w:hanging="357"/>
      </w:pPr>
      <w:r w:rsidRPr="00002CA9">
        <w:t>izjava o smiselnosti posega,</w:t>
      </w:r>
    </w:p>
    <w:p w14:paraId="318C683E" w14:textId="77777777" w:rsidR="00002CA9" w:rsidRPr="00002CA9" w:rsidRDefault="00002CA9" w:rsidP="00002CA9">
      <w:pPr>
        <w:numPr>
          <w:ilvl w:val="1"/>
          <w:numId w:val="63"/>
        </w:numPr>
        <w:spacing w:line="259" w:lineRule="auto"/>
        <w:ind w:left="357" w:hanging="357"/>
      </w:pPr>
      <w:r w:rsidRPr="00002CA9">
        <w:t>storitve tehnične podpore,</w:t>
      </w:r>
    </w:p>
    <w:p w14:paraId="7287D941" w14:textId="77777777" w:rsidR="00002CA9" w:rsidRPr="00002CA9" w:rsidRDefault="00002CA9" w:rsidP="00002CA9">
      <w:pPr>
        <w:numPr>
          <w:ilvl w:val="1"/>
          <w:numId w:val="63"/>
        </w:numPr>
        <w:spacing w:line="259" w:lineRule="auto"/>
        <w:ind w:left="357" w:hanging="357"/>
      </w:pPr>
      <w:r w:rsidRPr="00002CA9">
        <w:t>evidenca vzdrževanja računalniške opreme,</w:t>
      </w:r>
    </w:p>
    <w:p w14:paraId="183D1ACE" w14:textId="44D67A36" w:rsidR="00810062" w:rsidRPr="00002CA9" w:rsidRDefault="00002CA9" w:rsidP="00002CA9">
      <w:pPr>
        <w:numPr>
          <w:ilvl w:val="1"/>
          <w:numId w:val="63"/>
        </w:numPr>
        <w:spacing w:line="259" w:lineRule="auto"/>
        <w:ind w:left="357" w:hanging="357"/>
      </w:pPr>
      <w:r w:rsidRPr="00002CA9">
        <w:t>statistika tehnične podpore (po področjih).</w:t>
      </w:r>
    </w:p>
    <w:p w14:paraId="7B3A0BF3" w14:textId="6339D733" w:rsidR="00810062" w:rsidRDefault="00810062" w:rsidP="00810062">
      <w:pPr>
        <w:jc w:val="center"/>
        <w:rPr>
          <w:b/>
        </w:rPr>
      </w:pPr>
    </w:p>
    <w:p w14:paraId="3D01B743" w14:textId="48201F66" w:rsidR="00D07B70" w:rsidRDefault="00D07B70" w:rsidP="00810062">
      <w:pPr>
        <w:jc w:val="center"/>
        <w:rPr>
          <w:b/>
        </w:rPr>
      </w:pPr>
    </w:p>
    <w:p w14:paraId="13615EDA" w14:textId="1980A006" w:rsidR="002055A1" w:rsidRDefault="002055A1" w:rsidP="00810062">
      <w:pPr>
        <w:jc w:val="center"/>
        <w:rPr>
          <w:b/>
        </w:rPr>
      </w:pPr>
    </w:p>
    <w:p w14:paraId="7687BCF3" w14:textId="5068AE03" w:rsidR="002055A1" w:rsidRDefault="002055A1" w:rsidP="00810062">
      <w:pPr>
        <w:jc w:val="center"/>
        <w:rPr>
          <w:b/>
        </w:rPr>
      </w:pPr>
    </w:p>
    <w:p w14:paraId="5AE88D1E" w14:textId="267AA48C" w:rsidR="002055A1" w:rsidRDefault="002055A1" w:rsidP="00810062">
      <w:pPr>
        <w:jc w:val="center"/>
        <w:rPr>
          <w:b/>
        </w:rPr>
      </w:pPr>
    </w:p>
    <w:p w14:paraId="4A0750DF" w14:textId="15B655D4" w:rsidR="002055A1" w:rsidRDefault="002055A1" w:rsidP="00810062">
      <w:pPr>
        <w:jc w:val="center"/>
        <w:rPr>
          <w:b/>
        </w:rPr>
      </w:pPr>
    </w:p>
    <w:p w14:paraId="0F075F30" w14:textId="28DB7E9E" w:rsidR="002055A1" w:rsidRDefault="002055A1" w:rsidP="00810062">
      <w:pPr>
        <w:jc w:val="center"/>
        <w:rPr>
          <w:b/>
        </w:rPr>
      </w:pPr>
    </w:p>
    <w:p w14:paraId="0795467F" w14:textId="04BE3A7A" w:rsidR="002055A1" w:rsidRDefault="002055A1" w:rsidP="00810062">
      <w:pPr>
        <w:jc w:val="center"/>
        <w:rPr>
          <w:b/>
        </w:rPr>
      </w:pPr>
    </w:p>
    <w:p w14:paraId="10D6009D" w14:textId="7CE2338A" w:rsidR="002055A1" w:rsidRDefault="002055A1" w:rsidP="00810062">
      <w:pPr>
        <w:jc w:val="center"/>
        <w:rPr>
          <w:b/>
        </w:rPr>
      </w:pPr>
    </w:p>
    <w:p w14:paraId="0CE0314B" w14:textId="0FCFBCFA" w:rsidR="002055A1" w:rsidRDefault="002055A1" w:rsidP="00810062">
      <w:pPr>
        <w:jc w:val="center"/>
        <w:rPr>
          <w:b/>
        </w:rPr>
      </w:pPr>
    </w:p>
    <w:p w14:paraId="2F91752C" w14:textId="7A48F538" w:rsidR="002055A1" w:rsidRDefault="002055A1" w:rsidP="00810062">
      <w:pPr>
        <w:jc w:val="center"/>
        <w:rPr>
          <w:b/>
        </w:rPr>
      </w:pPr>
    </w:p>
    <w:p w14:paraId="5BF4562F" w14:textId="479B3831" w:rsidR="002055A1" w:rsidRDefault="002055A1" w:rsidP="00810062">
      <w:pPr>
        <w:jc w:val="center"/>
        <w:rPr>
          <w:b/>
        </w:rPr>
      </w:pPr>
    </w:p>
    <w:p w14:paraId="62281CB7" w14:textId="2341A179" w:rsidR="002055A1" w:rsidRPr="002130B1" w:rsidRDefault="00B01391" w:rsidP="00B01391">
      <w:pPr>
        <w:jc w:val="center"/>
        <w:rPr>
          <w:b/>
          <w:sz w:val="28"/>
          <w:szCs w:val="28"/>
        </w:rPr>
      </w:pPr>
      <w:r>
        <w:rPr>
          <w:b/>
          <w:sz w:val="28"/>
          <w:szCs w:val="28"/>
        </w:rPr>
        <w:lastRenderedPageBreak/>
        <w:t>P</w:t>
      </w:r>
      <w:r w:rsidR="002055A1" w:rsidRPr="002130B1">
        <w:rPr>
          <w:b/>
          <w:sz w:val="28"/>
          <w:szCs w:val="28"/>
        </w:rPr>
        <w:t>OTRDILO</w:t>
      </w:r>
    </w:p>
    <w:p w14:paraId="37E286ED" w14:textId="77777777" w:rsidR="002055A1" w:rsidRPr="002055A1" w:rsidRDefault="002055A1" w:rsidP="002055A1">
      <w:pPr>
        <w:keepNext/>
        <w:jc w:val="center"/>
        <w:outlineLvl w:val="3"/>
        <w:rPr>
          <w:b/>
          <w:bCs/>
          <w:sz w:val="28"/>
          <w:lang w:val="x-none" w:eastAsia="x-none"/>
        </w:rPr>
      </w:pPr>
      <w:r w:rsidRPr="002055A1">
        <w:rPr>
          <w:b/>
          <w:bCs/>
          <w:sz w:val="28"/>
          <w:lang w:val="x-none" w:eastAsia="x-none"/>
        </w:rPr>
        <w:t>O PREVZEMU ALI VRNITVI RAČUNALNIŠKE OPREME V/IZ POPRAVILA</w:t>
      </w:r>
    </w:p>
    <w:p w14:paraId="085F01E6" w14:textId="77777777" w:rsidR="002055A1" w:rsidRPr="002055A1" w:rsidRDefault="002055A1" w:rsidP="002055A1">
      <w:pPr>
        <w:rPr>
          <w:b/>
          <w:bCs/>
        </w:rPr>
      </w:pPr>
    </w:p>
    <w:p w14:paraId="3FD89930" w14:textId="77777777" w:rsidR="002055A1" w:rsidRPr="002055A1" w:rsidRDefault="002055A1" w:rsidP="002055A1">
      <w:pPr>
        <w:rPr>
          <w:b/>
          <w:bCs/>
        </w:rPr>
      </w:pPr>
    </w:p>
    <w:p w14:paraId="7379AEF6" w14:textId="77777777" w:rsidR="002055A1" w:rsidRPr="002055A1" w:rsidRDefault="002055A1" w:rsidP="002055A1">
      <w:pPr>
        <w:jc w:val="both"/>
      </w:pPr>
      <w:r w:rsidRPr="002055A1">
        <w:rPr>
          <w:bCs/>
        </w:rPr>
        <w:t>Podpisani ___________________________________________________________________</w:t>
      </w:r>
    </w:p>
    <w:p w14:paraId="1E39FC1F" w14:textId="77777777" w:rsidR="002055A1" w:rsidRPr="002055A1" w:rsidRDefault="002055A1" w:rsidP="002055A1">
      <w:pPr>
        <w:ind w:left="3540" w:firstLine="708"/>
        <w:jc w:val="both"/>
        <w:rPr>
          <w:sz w:val="18"/>
          <w:szCs w:val="18"/>
        </w:rPr>
      </w:pPr>
      <w:r w:rsidRPr="002055A1">
        <w:rPr>
          <w:bCs/>
          <w:sz w:val="18"/>
          <w:szCs w:val="18"/>
        </w:rPr>
        <w:t xml:space="preserve">(IME IN PRIIMEK - TISKANO) </w:t>
      </w:r>
    </w:p>
    <w:p w14:paraId="3189E257" w14:textId="77777777" w:rsidR="002055A1" w:rsidRPr="002055A1" w:rsidRDefault="002055A1" w:rsidP="002055A1">
      <w:pPr>
        <w:jc w:val="both"/>
      </w:pPr>
    </w:p>
    <w:p w14:paraId="11BCFC79" w14:textId="77777777" w:rsidR="002055A1" w:rsidRPr="002055A1" w:rsidRDefault="002055A1" w:rsidP="002055A1">
      <w:pPr>
        <w:jc w:val="both"/>
      </w:pPr>
      <w:r w:rsidRPr="002055A1">
        <w:rPr>
          <w:bCs/>
        </w:rPr>
        <w:t>iz podjetja  __________________________________________________________________</w:t>
      </w:r>
    </w:p>
    <w:p w14:paraId="1A2E71C5" w14:textId="77777777" w:rsidR="002055A1" w:rsidRPr="002055A1" w:rsidRDefault="002055A1" w:rsidP="002055A1">
      <w:pPr>
        <w:ind w:left="3540" w:firstLine="708"/>
        <w:jc w:val="both"/>
        <w:rPr>
          <w:sz w:val="18"/>
          <w:szCs w:val="18"/>
        </w:rPr>
      </w:pPr>
      <w:r w:rsidRPr="002055A1">
        <w:rPr>
          <w:bCs/>
        </w:rPr>
        <w:t xml:space="preserve"> </w:t>
      </w:r>
      <w:r w:rsidRPr="002055A1">
        <w:rPr>
          <w:bCs/>
          <w:sz w:val="18"/>
          <w:szCs w:val="18"/>
        </w:rPr>
        <w:t xml:space="preserve">(NAZIV PODJETJA - TISKANO)    </w:t>
      </w:r>
    </w:p>
    <w:p w14:paraId="02CF54CF" w14:textId="77777777" w:rsidR="002055A1" w:rsidRPr="002055A1" w:rsidRDefault="002055A1" w:rsidP="002055A1">
      <w:pPr>
        <w:jc w:val="both"/>
      </w:pPr>
    </w:p>
    <w:p w14:paraId="66F52C30" w14:textId="77777777" w:rsidR="002055A1" w:rsidRPr="002055A1" w:rsidRDefault="002055A1" w:rsidP="002055A1">
      <w:pPr>
        <w:jc w:val="both"/>
      </w:pPr>
      <w:r w:rsidRPr="002055A1">
        <w:rPr>
          <w:bCs/>
        </w:rPr>
        <w:t>potrjujem prevzem/vračilo   naslednje opreme v/iz popravilo(-a) (</w:t>
      </w:r>
      <w:r w:rsidRPr="002055A1">
        <w:rPr>
          <w:bCs/>
          <w:sz w:val="20"/>
        </w:rPr>
        <w:t>USTREZNO PODČRTAJ</w:t>
      </w:r>
      <w:r w:rsidRPr="002055A1">
        <w:rPr>
          <w:bCs/>
        </w:rPr>
        <w:t xml:space="preserve">)    </w:t>
      </w:r>
    </w:p>
    <w:p w14:paraId="66AD26F9" w14:textId="77777777" w:rsidR="002055A1" w:rsidRPr="002055A1" w:rsidRDefault="002055A1" w:rsidP="002055A1">
      <w:pPr>
        <w:pBdr>
          <w:bottom w:val="single" w:sz="12" w:space="1" w:color="auto"/>
        </w:pBdr>
        <w:jc w:val="both"/>
      </w:pPr>
    </w:p>
    <w:p w14:paraId="1BBD00C4" w14:textId="77777777" w:rsidR="002055A1" w:rsidRPr="002055A1" w:rsidRDefault="002055A1" w:rsidP="002055A1">
      <w:pPr>
        <w:pBdr>
          <w:bottom w:val="single" w:sz="12" w:space="1" w:color="auto"/>
        </w:pBdr>
        <w:jc w:val="both"/>
      </w:pPr>
    </w:p>
    <w:p w14:paraId="3CD31EAB" w14:textId="77777777" w:rsidR="002055A1" w:rsidRPr="002055A1" w:rsidRDefault="002055A1" w:rsidP="002055A1">
      <w:pPr>
        <w:ind w:left="2124" w:firstLine="708"/>
        <w:rPr>
          <w:bCs/>
          <w:sz w:val="18"/>
          <w:szCs w:val="18"/>
        </w:rPr>
      </w:pPr>
      <w:r w:rsidRPr="002055A1">
        <w:rPr>
          <w:bCs/>
        </w:rPr>
        <w:t xml:space="preserve">       </w:t>
      </w:r>
      <w:r w:rsidRPr="002055A1">
        <w:rPr>
          <w:bCs/>
          <w:sz w:val="18"/>
          <w:szCs w:val="18"/>
        </w:rPr>
        <w:t>(NAZIV OPREME, PROIZVAJALEC MODEL ALI TIP)</w:t>
      </w:r>
    </w:p>
    <w:p w14:paraId="0A4C5A32" w14:textId="77777777" w:rsidR="002055A1" w:rsidRPr="002055A1" w:rsidRDefault="002055A1" w:rsidP="002055A1">
      <w:pPr>
        <w:jc w:val="both"/>
      </w:pPr>
    </w:p>
    <w:p w14:paraId="2E2CDC00" w14:textId="77777777" w:rsidR="002055A1" w:rsidRPr="002055A1" w:rsidRDefault="002055A1" w:rsidP="002055A1">
      <w:pPr>
        <w:jc w:val="both"/>
      </w:pPr>
      <w:r w:rsidRPr="002055A1">
        <w:rPr>
          <w:bCs/>
        </w:rPr>
        <w:t>z inventarno in serijsko številko: ________________________________________________</w:t>
      </w:r>
    </w:p>
    <w:p w14:paraId="0A00A972" w14:textId="77777777" w:rsidR="002055A1" w:rsidRPr="002055A1" w:rsidRDefault="002055A1" w:rsidP="002055A1">
      <w:pPr>
        <w:ind w:left="4248" w:firstLine="708"/>
        <w:jc w:val="both"/>
        <w:rPr>
          <w:bCs/>
          <w:sz w:val="18"/>
          <w:szCs w:val="18"/>
        </w:rPr>
      </w:pPr>
      <w:r w:rsidRPr="002055A1">
        <w:rPr>
          <w:bCs/>
        </w:rPr>
        <w:t xml:space="preserve">   </w:t>
      </w:r>
      <w:r w:rsidRPr="002055A1">
        <w:rPr>
          <w:bCs/>
          <w:sz w:val="18"/>
          <w:szCs w:val="18"/>
        </w:rPr>
        <w:t>(INVENTURNA IN SERIJSKA ŠTEVILKA)</w:t>
      </w:r>
    </w:p>
    <w:p w14:paraId="56712BCA" w14:textId="77777777" w:rsidR="002055A1" w:rsidRPr="002055A1" w:rsidRDefault="002055A1" w:rsidP="002055A1">
      <w:pPr>
        <w:jc w:val="both"/>
      </w:pPr>
    </w:p>
    <w:p w14:paraId="4EA9D91F" w14:textId="77777777" w:rsidR="002055A1" w:rsidRPr="002055A1" w:rsidRDefault="002055A1" w:rsidP="002055A1">
      <w:pPr>
        <w:jc w:val="both"/>
      </w:pPr>
      <w:r w:rsidRPr="002055A1">
        <w:rPr>
          <w:bCs/>
        </w:rPr>
        <w:t>V času popravila je bila uporabniku dana v uporaba naslednja nadomestna oprema:</w:t>
      </w:r>
    </w:p>
    <w:p w14:paraId="64FB53F3" w14:textId="77777777" w:rsidR="002055A1" w:rsidRPr="002055A1" w:rsidRDefault="002055A1" w:rsidP="002055A1">
      <w:pPr>
        <w:pBdr>
          <w:bottom w:val="single" w:sz="12" w:space="1" w:color="auto"/>
        </w:pBdr>
        <w:jc w:val="both"/>
      </w:pPr>
    </w:p>
    <w:p w14:paraId="18D07B61" w14:textId="77777777" w:rsidR="002055A1" w:rsidRPr="002055A1" w:rsidRDefault="002055A1" w:rsidP="002055A1">
      <w:pPr>
        <w:jc w:val="both"/>
        <w:rPr>
          <w:bCs/>
          <w:sz w:val="18"/>
          <w:szCs w:val="18"/>
        </w:rPr>
      </w:pPr>
      <w:r w:rsidRPr="002055A1">
        <w:rPr>
          <w:bCs/>
        </w:rPr>
        <w:t xml:space="preserve"> </w:t>
      </w:r>
      <w:r w:rsidRPr="002055A1">
        <w:rPr>
          <w:bCs/>
        </w:rPr>
        <w:tab/>
      </w:r>
      <w:r w:rsidRPr="002055A1">
        <w:rPr>
          <w:bCs/>
        </w:rPr>
        <w:tab/>
      </w:r>
      <w:r w:rsidRPr="002055A1">
        <w:rPr>
          <w:bCs/>
        </w:rPr>
        <w:tab/>
      </w:r>
      <w:r w:rsidRPr="002055A1">
        <w:rPr>
          <w:bCs/>
        </w:rPr>
        <w:tab/>
      </w:r>
      <w:r w:rsidRPr="002055A1">
        <w:rPr>
          <w:bCs/>
          <w:sz w:val="18"/>
          <w:szCs w:val="18"/>
        </w:rPr>
        <w:t>(NAZIV OPREME, PROIZVAJALEC MODEL ALI TIP)</w:t>
      </w:r>
    </w:p>
    <w:p w14:paraId="1119F382" w14:textId="77777777" w:rsidR="002055A1" w:rsidRPr="002055A1" w:rsidRDefault="002055A1" w:rsidP="002055A1">
      <w:pPr>
        <w:jc w:val="both"/>
      </w:pPr>
    </w:p>
    <w:p w14:paraId="2B9F8FB4" w14:textId="77777777" w:rsidR="002055A1" w:rsidRPr="002055A1" w:rsidRDefault="002055A1" w:rsidP="002055A1">
      <w:pPr>
        <w:jc w:val="both"/>
      </w:pPr>
      <w:r w:rsidRPr="002055A1">
        <w:rPr>
          <w:bCs/>
        </w:rPr>
        <w:t>z inventarno in serijsko številko: ________________________________________________</w:t>
      </w:r>
    </w:p>
    <w:p w14:paraId="2358BF30" w14:textId="77777777" w:rsidR="002055A1" w:rsidRPr="002055A1" w:rsidRDefault="002055A1" w:rsidP="002055A1">
      <w:pPr>
        <w:jc w:val="both"/>
        <w:rPr>
          <w:bCs/>
          <w:sz w:val="18"/>
          <w:szCs w:val="18"/>
        </w:rPr>
      </w:pPr>
      <w:r w:rsidRPr="002055A1">
        <w:rPr>
          <w:bCs/>
        </w:rPr>
        <w:t xml:space="preserve"> </w:t>
      </w:r>
      <w:r w:rsidRPr="002055A1">
        <w:rPr>
          <w:bCs/>
        </w:rPr>
        <w:tab/>
      </w:r>
      <w:r w:rsidRPr="002055A1">
        <w:rPr>
          <w:bCs/>
        </w:rPr>
        <w:tab/>
      </w:r>
      <w:r w:rsidRPr="002055A1">
        <w:rPr>
          <w:bCs/>
        </w:rPr>
        <w:tab/>
      </w:r>
      <w:r w:rsidRPr="002055A1">
        <w:rPr>
          <w:bCs/>
        </w:rPr>
        <w:tab/>
      </w:r>
      <w:r w:rsidRPr="002055A1">
        <w:rPr>
          <w:bCs/>
        </w:rPr>
        <w:tab/>
      </w:r>
      <w:r w:rsidRPr="002055A1">
        <w:rPr>
          <w:bCs/>
        </w:rPr>
        <w:tab/>
      </w:r>
      <w:r w:rsidRPr="002055A1">
        <w:rPr>
          <w:bCs/>
        </w:rPr>
        <w:tab/>
      </w:r>
      <w:r w:rsidRPr="002055A1">
        <w:rPr>
          <w:bCs/>
        </w:rPr>
        <w:tab/>
      </w:r>
      <w:r w:rsidRPr="002055A1">
        <w:rPr>
          <w:bCs/>
          <w:sz w:val="18"/>
          <w:szCs w:val="18"/>
        </w:rPr>
        <w:t>(VPIŠITE OBE ŠTEVILKI)</w:t>
      </w:r>
    </w:p>
    <w:p w14:paraId="1EAB6344" w14:textId="77777777" w:rsidR="002055A1" w:rsidRPr="002055A1" w:rsidRDefault="002055A1" w:rsidP="002055A1">
      <w:pPr>
        <w:jc w:val="both"/>
      </w:pPr>
    </w:p>
    <w:p w14:paraId="300BDE7A" w14:textId="77777777" w:rsidR="002055A1" w:rsidRPr="002055A1" w:rsidRDefault="002055A1" w:rsidP="002055A1">
      <w:pPr>
        <w:jc w:val="both"/>
      </w:pPr>
    </w:p>
    <w:p w14:paraId="5262BFB1" w14:textId="5FC221C1" w:rsidR="002055A1" w:rsidRPr="002055A1" w:rsidRDefault="002055A1" w:rsidP="002055A1">
      <w:pPr>
        <w:jc w:val="both"/>
      </w:pPr>
      <w:r w:rsidRPr="002055A1">
        <w:rPr>
          <w:bCs/>
        </w:rPr>
        <w:t xml:space="preserve">Datum PREVZEMA: __ . __ . __ </w:t>
      </w:r>
      <w:r w:rsidRPr="002055A1">
        <w:rPr>
          <w:bCs/>
          <w:sz w:val="18"/>
          <w:szCs w:val="18"/>
        </w:rPr>
        <w:t>(DAN . MESEC. LETO)</w:t>
      </w:r>
      <w:r w:rsidRPr="002055A1">
        <w:rPr>
          <w:bCs/>
        </w:rPr>
        <w:t xml:space="preserve">    </w:t>
      </w:r>
    </w:p>
    <w:p w14:paraId="3160CD2E" w14:textId="77777777" w:rsidR="002055A1" w:rsidRPr="002055A1" w:rsidRDefault="002055A1" w:rsidP="002055A1">
      <w:pPr>
        <w:jc w:val="both"/>
      </w:pPr>
    </w:p>
    <w:p w14:paraId="69AC3C6B" w14:textId="77777777" w:rsidR="002055A1" w:rsidRPr="002055A1" w:rsidRDefault="002055A1" w:rsidP="002055A1">
      <w:pPr>
        <w:jc w:val="both"/>
      </w:pPr>
    </w:p>
    <w:p w14:paraId="0F96C57E" w14:textId="77777777" w:rsidR="002055A1" w:rsidRPr="002055A1" w:rsidRDefault="002055A1" w:rsidP="002055A1">
      <w:pPr>
        <w:jc w:val="both"/>
      </w:pPr>
      <w:r w:rsidRPr="002055A1">
        <w:rPr>
          <w:bCs/>
        </w:rPr>
        <w:t>Podpis UPORABNIKA: ______________________________________________________</w:t>
      </w:r>
    </w:p>
    <w:p w14:paraId="2623267A" w14:textId="77777777" w:rsidR="002055A1" w:rsidRPr="002055A1" w:rsidRDefault="002055A1" w:rsidP="002055A1">
      <w:pPr>
        <w:ind w:left="3540" w:firstLine="708"/>
        <w:jc w:val="both"/>
        <w:rPr>
          <w:bCs/>
          <w:sz w:val="18"/>
          <w:szCs w:val="18"/>
        </w:rPr>
      </w:pPr>
      <w:r w:rsidRPr="002055A1">
        <w:rPr>
          <w:bCs/>
        </w:rPr>
        <w:t xml:space="preserve"> (</w:t>
      </w:r>
      <w:r w:rsidRPr="002055A1">
        <w:rPr>
          <w:bCs/>
          <w:sz w:val="18"/>
          <w:szCs w:val="18"/>
        </w:rPr>
        <w:t>IME IN PRIIMEK TISKANO TER PODPIS)</w:t>
      </w:r>
    </w:p>
    <w:p w14:paraId="2D87D689" w14:textId="77777777" w:rsidR="002055A1" w:rsidRPr="002055A1" w:rsidRDefault="002055A1" w:rsidP="002055A1">
      <w:pPr>
        <w:jc w:val="both"/>
      </w:pPr>
    </w:p>
    <w:p w14:paraId="4F3E12CC" w14:textId="77777777" w:rsidR="002055A1" w:rsidRPr="002055A1" w:rsidRDefault="002055A1" w:rsidP="002055A1">
      <w:pPr>
        <w:jc w:val="both"/>
      </w:pPr>
      <w:r w:rsidRPr="002055A1">
        <w:rPr>
          <w:bCs/>
        </w:rPr>
        <w:t>Podpis SERVISERJA:    ______________________________________________________</w:t>
      </w:r>
    </w:p>
    <w:p w14:paraId="1B63EB76" w14:textId="77777777" w:rsidR="002055A1" w:rsidRPr="002055A1" w:rsidRDefault="002055A1" w:rsidP="002055A1">
      <w:pPr>
        <w:ind w:left="4248"/>
        <w:jc w:val="both"/>
        <w:rPr>
          <w:bCs/>
          <w:sz w:val="18"/>
          <w:szCs w:val="18"/>
        </w:rPr>
      </w:pPr>
      <w:r w:rsidRPr="002055A1">
        <w:rPr>
          <w:bCs/>
        </w:rPr>
        <w:t xml:space="preserve"> </w:t>
      </w:r>
      <w:r w:rsidRPr="002055A1">
        <w:rPr>
          <w:bCs/>
          <w:sz w:val="18"/>
          <w:szCs w:val="18"/>
        </w:rPr>
        <w:t>(IME IN PRIIMEK TISKANO TER PODPIS)</w:t>
      </w:r>
    </w:p>
    <w:p w14:paraId="634CCF0E" w14:textId="77777777" w:rsidR="002055A1" w:rsidRPr="002055A1" w:rsidRDefault="002055A1" w:rsidP="002055A1">
      <w:pPr>
        <w:jc w:val="both"/>
        <w:rPr>
          <w:bCs/>
        </w:rPr>
      </w:pPr>
    </w:p>
    <w:p w14:paraId="14B026FA" w14:textId="77777777" w:rsidR="002055A1" w:rsidRPr="002055A1" w:rsidRDefault="002055A1" w:rsidP="002055A1">
      <w:pPr>
        <w:jc w:val="both"/>
      </w:pPr>
    </w:p>
    <w:p w14:paraId="44D404F5" w14:textId="3595CE6B" w:rsidR="002055A1" w:rsidRPr="002055A1" w:rsidRDefault="002055A1" w:rsidP="002055A1">
      <w:pPr>
        <w:jc w:val="both"/>
      </w:pPr>
      <w:r w:rsidRPr="002055A1">
        <w:rPr>
          <w:bCs/>
        </w:rPr>
        <w:t>Datum VRAČILA: __ . __ . 20__</w:t>
      </w:r>
    </w:p>
    <w:p w14:paraId="14CF176E" w14:textId="77777777" w:rsidR="002055A1" w:rsidRPr="002055A1" w:rsidRDefault="002055A1" w:rsidP="002055A1">
      <w:pPr>
        <w:jc w:val="both"/>
      </w:pPr>
    </w:p>
    <w:p w14:paraId="67C28411" w14:textId="77777777" w:rsidR="002055A1" w:rsidRPr="002055A1" w:rsidRDefault="002055A1" w:rsidP="002055A1">
      <w:pPr>
        <w:jc w:val="both"/>
      </w:pPr>
      <w:r w:rsidRPr="002055A1">
        <w:rPr>
          <w:bCs/>
        </w:rPr>
        <w:t>Podpis UPORABNIKA: _____________________________________________________</w:t>
      </w:r>
    </w:p>
    <w:p w14:paraId="2C51675B" w14:textId="77777777" w:rsidR="002055A1" w:rsidRPr="002055A1" w:rsidRDefault="002055A1" w:rsidP="002055A1">
      <w:pPr>
        <w:ind w:left="3540" w:firstLine="708"/>
        <w:jc w:val="both"/>
        <w:rPr>
          <w:bCs/>
          <w:sz w:val="18"/>
          <w:szCs w:val="18"/>
        </w:rPr>
      </w:pPr>
      <w:r w:rsidRPr="002055A1">
        <w:rPr>
          <w:bCs/>
        </w:rPr>
        <w:t xml:space="preserve"> </w:t>
      </w:r>
      <w:r w:rsidRPr="002055A1">
        <w:rPr>
          <w:bCs/>
          <w:sz w:val="18"/>
          <w:szCs w:val="18"/>
        </w:rPr>
        <w:t>(IME IN PRIIMEK TISKANO TER PODPIS)</w:t>
      </w:r>
    </w:p>
    <w:p w14:paraId="49F6C61B" w14:textId="77777777" w:rsidR="002055A1" w:rsidRPr="002055A1" w:rsidRDefault="002055A1" w:rsidP="002055A1">
      <w:pPr>
        <w:jc w:val="both"/>
      </w:pPr>
    </w:p>
    <w:p w14:paraId="1B1ACE8E" w14:textId="77777777" w:rsidR="002055A1" w:rsidRPr="002055A1" w:rsidRDefault="002055A1" w:rsidP="002055A1">
      <w:pPr>
        <w:jc w:val="both"/>
      </w:pPr>
      <w:r w:rsidRPr="002055A1">
        <w:rPr>
          <w:bCs/>
        </w:rPr>
        <w:t>Podpis SERVISERJA:    _____________________________________________________</w:t>
      </w:r>
    </w:p>
    <w:p w14:paraId="6E72E1C5" w14:textId="77777777" w:rsidR="002055A1" w:rsidRPr="002055A1" w:rsidRDefault="002055A1" w:rsidP="002055A1">
      <w:pPr>
        <w:ind w:left="3540" w:firstLine="708"/>
        <w:jc w:val="both"/>
        <w:rPr>
          <w:bCs/>
          <w:sz w:val="18"/>
          <w:szCs w:val="18"/>
        </w:rPr>
      </w:pPr>
      <w:r w:rsidRPr="002055A1">
        <w:rPr>
          <w:bCs/>
        </w:rPr>
        <w:t xml:space="preserve"> </w:t>
      </w:r>
      <w:r w:rsidRPr="002055A1">
        <w:rPr>
          <w:bCs/>
          <w:sz w:val="18"/>
          <w:szCs w:val="18"/>
        </w:rPr>
        <w:t>(IME IN PRIIMEK TISKANO TER PODPIS)</w:t>
      </w:r>
    </w:p>
    <w:p w14:paraId="484C27A5" w14:textId="77777777" w:rsidR="002055A1" w:rsidRPr="002055A1" w:rsidRDefault="002055A1" w:rsidP="002055A1">
      <w:pPr>
        <w:jc w:val="both"/>
      </w:pPr>
    </w:p>
    <w:p w14:paraId="2C99C021" w14:textId="77777777" w:rsidR="002055A1" w:rsidRPr="002055A1" w:rsidRDefault="002055A1" w:rsidP="002055A1">
      <w:pPr>
        <w:jc w:val="both"/>
      </w:pPr>
    </w:p>
    <w:p w14:paraId="216C8E01" w14:textId="77777777" w:rsidR="002055A1" w:rsidRPr="002055A1" w:rsidRDefault="002055A1" w:rsidP="002055A1">
      <w:pPr>
        <w:jc w:val="both"/>
        <w:rPr>
          <w:u w:val="single"/>
        </w:rPr>
      </w:pPr>
      <w:r w:rsidRPr="002055A1">
        <w:rPr>
          <w:u w:val="single"/>
        </w:rPr>
        <w:t>Opomba:</w:t>
      </w:r>
    </w:p>
    <w:p w14:paraId="5C9071F0" w14:textId="77777777" w:rsidR="002055A1" w:rsidRPr="002055A1" w:rsidRDefault="002055A1" w:rsidP="002055A1">
      <w:pPr>
        <w:jc w:val="both"/>
      </w:pPr>
      <w:r w:rsidRPr="002055A1">
        <w:t>En izvod izpolnjenega obrazca se izroči uporabniku, drugi izvod se pošlje na naslov naročnika (SIK-vzdrževanje) po zaključenem posegu oz. vrnitvi opreme nazaj na lokacijo, tretji izvod zadrži izvajalec</w:t>
      </w:r>
    </w:p>
    <w:p w14:paraId="3FCD7ED8" w14:textId="77777777" w:rsidR="00810062" w:rsidRPr="00810062" w:rsidRDefault="00810062" w:rsidP="00810062">
      <w:pPr>
        <w:jc w:val="center"/>
        <w:sectPr w:rsidR="00810062" w:rsidRPr="00810062" w:rsidSect="00D07B70">
          <w:footerReference w:type="default" r:id="rId24"/>
          <w:pgSz w:w="11907" w:h="16840" w:code="9"/>
          <w:pgMar w:top="1418" w:right="1418" w:bottom="1418" w:left="1418" w:header="709" w:footer="709" w:gutter="0"/>
          <w:cols w:space="708"/>
          <w:titlePg/>
          <w:docGrid w:linePitch="326"/>
        </w:sectPr>
      </w:pPr>
    </w:p>
    <w:p w14:paraId="118CDB1B" w14:textId="77777777" w:rsidR="00EC1736" w:rsidRPr="00EC1736" w:rsidRDefault="00EC1736" w:rsidP="00EC1736">
      <w:pPr>
        <w:jc w:val="center"/>
      </w:pPr>
      <w:r w:rsidRPr="00EC1736">
        <w:rPr>
          <w:b/>
          <w:bCs/>
        </w:rPr>
        <w:lastRenderedPageBreak/>
        <w:t>OBVESTILO O NAPAKI</w:t>
      </w:r>
    </w:p>
    <w:p w14:paraId="63BE564D"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2"/>
        <w:gridCol w:w="1076"/>
        <w:gridCol w:w="5743"/>
      </w:tblGrid>
      <w:tr w:rsidR="00EC1736" w:rsidRPr="00EC1736" w14:paraId="77C2672A" w14:textId="77777777" w:rsidTr="00B318D8">
        <w:tc>
          <w:tcPr>
            <w:tcW w:w="2268" w:type="dxa"/>
          </w:tcPr>
          <w:p w14:paraId="1801AA5B" w14:textId="77777777" w:rsidR="00EC1736" w:rsidRPr="00EC1736" w:rsidRDefault="00EC1736" w:rsidP="00EC1736">
            <w:pPr>
              <w:jc w:val="center"/>
              <w:rPr>
                <w:bCs/>
              </w:rPr>
            </w:pPr>
            <w:r w:rsidRPr="00EC1736">
              <w:rPr>
                <w:bCs/>
              </w:rPr>
              <w:t>Vrsta opreme</w:t>
            </w:r>
          </w:p>
        </w:tc>
        <w:tc>
          <w:tcPr>
            <w:tcW w:w="1080" w:type="dxa"/>
          </w:tcPr>
          <w:p w14:paraId="12F12B7F" w14:textId="77777777" w:rsidR="00EC1736" w:rsidRPr="00EC1736" w:rsidRDefault="00EC1736" w:rsidP="00EC1736">
            <w:pPr>
              <w:jc w:val="center"/>
              <w:rPr>
                <w:bCs/>
              </w:rPr>
            </w:pPr>
            <w:r w:rsidRPr="00EC1736">
              <w:rPr>
                <w:bCs/>
              </w:rPr>
              <w:t xml:space="preserve">Označi opremo </w:t>
            </w:r>
          </w:p>
        </w:tc>
        <w:tc>
          <w:tcPr>
            <w:tcW w:w="5864" w:type="dxa"/>
          </w:tcPr>
          <w:p w14:paraId="491E50B9" w14:textId="77777777" w:rsidR="00EC1736" w:rsidRPr="00EC1736" w:rsidRDefault="00EC1736" w:rsidP="00EC1736">
            <w:pPr>
              <w:jc w:val="center"/>
              <w:rPr>
                <w:bCs/>
              </w:rPr>
            </w:pPr>
            <w:r w:rsidRPr="00EC1736">
              <w:rPr>
                <w:bCs/>
              </w:rPr>
              <w:t>Prejemnik obvestila o napaki</w:t>
            </w:r>
          </w:p>
          <w:p w14:paraId="2B0B9BC8" w14:textId="77777777" w:rsidR="00EC1736" w:rsidRPr="00EC1736" w:rsidRDefault="00EC1736" w:rsidP="00EC1736">
            <w:pPr>
              <w:jc w:val="center"/>
              <w:rPr>
                <w:bCs/>
              </w:rPr>
            </w:pPr>
            <w:r w:rsidRPr="00EC1736">
              <w:rPr>
                <w:bCs/>
              </w:rPr>
              <w:t>ZD dr. Adolfa Drolca Maribor, SIK-Vzdrževanje,</w:t>
            </w:r>
          </w:p>
          <w:p w14:paraId="77640193" w14:textId="77777777" w:rsidR="00EC1736" w:rsidRPr="00EC1736" w:rsidRDefault="00EC1736" w:rsidP="00EC1736">
            <w:pPr>
              <w:jc w:val="center"/>
              <w:rPr>
                <w:bCs/>
              </w:rPr>
            </w:pPr>
            <w:r w:rsidRPr="00EC1736">
              <w:rPr>
                <w:bCs/>
              </w:rPr>
              <w:t>Ulica talcev 9, 2000 Maribor</w:t>
            </w:r>
          </w:p>
          <w:p w14:paraId="529D4DE7" w14:textId="77777777" w:rsidR="00EC1736" w:rsidRPr="00EC1736" w:rsidRDefault="00EC1736" w:rsidP="00EC1736">
            <w:pPr>
              <w:jc w:val="center"/>
              <w:rPr>
                <w:bCs/>
                <w:sz w:val="18"/>
                <w:szCs w:val="18"/>
              </w:rPr>
            </w:pPr>
            <w:r w:rsidRPr="00EC1736">
              <w:rPr>
                <w:bCs/>
                <w:sz w:val="18"/>
                <w:szCs w:val="18"/>
              </w:rPr>
              <w:t>SIK-VZDRŽEVANJE@ZD-MB.SI</w:t>
            </w:r>
          </w:p>
        </w:tc>
      </w:tr>
      <w:tr w:rsidR="00EC1736" w:rsidRPr="00EC1736" w14:paraId="56D46F80" w14:textId="77777777" w:rsidTr="00B318D8">
        <w:tc>
          <w:tcPr>
            <w:tcW w:w="2268" w:type="dxa"/>
          </w:tcPr>
          <w:p w14:paraId="77FCA4B3" w14:textId="77777777" w:rsidR="00EC1736" w:rsidRPr="00EC1736" w:rsidRDefault="00EC1736" w:rsidP="00EC1736">
            <w:pPr>
              <w:jc w:val="both"/>
            </w:pPr>
            <w:r w:rsidRPr="00EC1736">
              <w:rPr>
                <w:bCs/>
              </w:rPr>
              <w:t>Strateška oprema I</w:t>
            </w:r>
          </w:p>
        </w:tc>
        <w:tc>
          <w:tcPr>
            <w:tcW w:w="1080" w:type="dxa"/>
          </w:tcPr>
          <w:p w14:paraId="32475D57" w14:textId="77777777" w:rsidR="00EC1736" w:rsidRPr="00EC1736" w:rsidRDefault="00EC1736" w:rsidP="00EC1736">
            <w:pPr>
              <w:jc w:val="both"/>
            </w:pPr>
          </w:p>
        </w:tc>
        <w:tc>
          <w:tcPr>
            <w:tcW w:w="5864" w:type="dxa"/>
          </w:tcPr>
          <w:p w14:paraId="76D4A540" w14:textId="77777777" w:rsidR="00EC1736" w:rsidRPr="00EC1736" w:rsidRDefault="00EC1736" w:rsidP="00EC1736">
            <w:pPr>
              <w:jc w:val="center"/>
            </w:pPr>
            <w:r w:rsidRPr="00EC1736">
              <w:rPr>
                <w:bCs/>
                <w:sz w:val="22"/>
                <w:szCs w:val="22"/>
              </w:rPr>
              <w:t>SIK</w:t>
            </w:r>
            <w:r w:rsidRPr="00EC1736">
              <w:rPr>
                <w:bCs/>
              </w:rPr>
              <w:t xml:space="preserve"> –Vzdrževanje</w:t>
            </w:r>
          </w:p>
        </w:tc>
      </w:tr>
      <w:tr w:rsidR="00EC1736" w:rsidRPr="00EC1736" w14:paraId="169EDBEF" w14:textId="77777777" w:rsidTr="00B318D8">
        <w:tc>
          <w:tcPr>
            <w:tcW w:w="2268" w:type="dxa"/>
          </w:tcPr>
          <w:p w14:paraId="2EC66707" w14:textId="77777777" w:rsidR="00EC1736" w:rsidRPr="00EC1736" w:rsidRDefault="00EC1736" w:rsidP="00EC1736">
            <w:pPr>
              <w:jc w:val="both"/>
            </w:pPr>
            <w:r w:rsidRPr="00EC1736">
              <w:rPr>
                <w:bCs/>
              </w:rPr>
              <w:t>Strateška oprema II</w:t>
            </w:r>
          </w:p>
        </w:tc>
        <w:tc>
          <w:tcPr>
            <w:tcW w:w="1080" w:type="dxa"/>
          </w:tcPr>
          <w:p w14:paraId="0C6B561B" w14:textId="77777777" w:rsidR="00EC1736" w:rsidRPr="00EC1736" w:rsidRDefault="00EC1736" w:rsidP="00EC1736">
            <w:pPr>
              <w:jc w:val="both"/>
            </w:pPr>
          </w:p>
        </w:tc>
        <w:tc>
          <w:tcPr>
            <w:tcW w:w="5864" w:type="dxa"/>
          </w:tcPr>
          <w:p w14:paraId="0CD30621" w14:textId="77777777" w:rsidR="00EC1736" w:rsidRPr="00EC1736" w:rsidRDefault="00EC1736" w:rsidP="00EC1736">
            <w:pPr>
              <w:jc w:val="center"/>
            </w:pPr>
            <w:r w:rsidRPr="00EC1736">
              <w:rPr>
                <w:bCs/>
                <w:sz w:val="22"/>
                <w:szCs w:val="22"/>
              </w:rPr>
              <w:t>SIK</w:t>
            </w:r>
            <w:r w:rsidRPr="00EC1736">
              <w:rPr>
                <w:bCs/>
              </w:rPr>
              <w:t xml:space="preserve"> –Vzdrževanje</w:t>
            </w:r>
          </w:p>
        </w:tc>
      </w:tr>
      <w:tr w:rsidR="00EC1736" w:rsidRPr="00EC1736" w14:paraId="3E72E48C" w14:textId="77777777" w:rsidTr="00B318D8">
        <w:tc>
          <w:tcPr>
            <w:tcW w:w="2268" w:type="dxa"/>
          </w:tcPr>
          <w:p w14:paraId="67681F49" w14:textId="77777777" w:rsidR="00EC1736" w:rsidRPr="00EC1736" w:rsidRDefault="00EC1736" w:rsidP="00EC1736">
            <w:pPr>
              <w:jc w:val="both"/>
            </w:pPr>
            <w:r w:rsidRPr="00EC1736">
              <w:rPr>
                <w:bCs/>
              </w:rPr>
              <w:t>Druga računalniška oprema</w:t>
            </w:r>
          </w:p>
        </w:tc>
        <w:tc>
          <w:tcPr>
            <w:tcW w:w="1080" w:type="dxa"/>
          </w:tcPr>
          <w:p w14:paraId="20852DF4" w14:textId="77777777" w:rsidR="00EC1736" w:rsidRPr="00EC1736" w:rsidRDefault="00EC1736" w:rsidP="00EC1736">
            <w:pPr>
              <w:jc w:val="both"/>
            </w:pPr>
          </w:p>
        </w:tc>
        <w:tc>
          <w:tcPr>
            <w:tcW w:w="5864" w:type="dxa"/>
          </w:tcPr>
          <w:p w14:paraId="3040BBD7" w14:textId="77777777" w:rsidR="00EC1736" w:rsidRPr="00EC1736" w:rsidRDefault="00EC1736" w:rsidP="00EC1736">
            <w:pPr>
              <w:jc w:val="center"/>
            </w:pPr>
            <w:r w:rsidRPr="00EC1736">
              <w:rPr>
                <w:bCs/>
                <w:sz w:val="22"/>
                <w:szCs w:val="22"/>
              </w:rPr>
              <w:t xml:space="preserve">SIK </w:t>
            </w:r>
            <w:r w:rsidRPr="00EC1736">
              <w:rPr>
                <w:bCs/>
              </w:rPr>
              <w:t>–Vzdrževanje</w:t>
            </w:r>
          </w:p>
        </w:tc>
      </w:tr>
    </w:tbl>
    <w:p w14:paraId="58B6A699"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3"/>
        <w:gridCol w:w="2117"/>
        <w:gridCol w:w="1606"/>
        <w:gridCol w:w="3275"/>
      </w:tblGrid>
      <w:tr w:rsidR="00EC1736" w:rsidRPr="00EC1736" w14:paraId="24A4937B" w14:textId="77777777" w:rsidTr="00B318D8">
        <w:tc>
          <w:tcPr>
            <w:tcW w:w="9212" w:type="dxa"/>
            <w:gridSpan w:val="4"/>
          </w:tcPr>
          <w:p w14:paraId="72223051" w14:textId="77777777" w:rsidR="00EC1736" w:rsidRPr="00EC1736" w:rsidRDefault="00EC1736" w:rsidP="00EC1736">
            <w:pPr>
              <w:jc w:val="both"/>
              <w:rPr>
                <w:sz w:val="20"/>
              </w:rPr>
            </w:pPr>
            <w:r w:rsidRPr="00EC1736">
              <w:rPr>
                <w:bCs/>
                <w:sz w:val="20"/>
              </w:rPr>
              <w:t>PRIJAVA NAPAKE</w:t>
            </w:r>
          </w:p>
        </w:tc>
      </w:tr>
      <w:tr w:rsidR="00EC1736" w:rsidRPr="00EC1736" w14:paraId="54652E9C" w14:textId="77777777" w:rsidTr="00B318D8">
        <w:trPr>
          <w:trHeight w:val="397"/>
        </w:trPr>
        <w:tc>
          <w:tcPr>
            <w:tcW w:w="2088" w:type="dxa"/>
          </w:tcPr>
          <w:p w14:paraId="58BA997E" w14:textId="77777777" w:rsidR="00EC1736" w:rsidRPr="00EC1736" w:rsidRDefault="00EC1736" w:rsidP="00EC1736">
            <w:r w:rsidRPr="00EC1736">
              <w:rPr>
                <w:bCs/>
              </w:rPr>
              <w:t>Datum in ura prijave:</w:t>
            </w:r>
          </w:p>
        </w:tc>
        <w:tc>
          <w:tcPr>
            <w:tcW w:w="2160" w:type="dxa"/>
          </w:tcPr>
          <w:p w14:paraId="099F5F61" w14:textId="77777777" w:rsidR="00EC1736" w:rsidRPr="00EC1736" w:rsidRDefault="00EC1736" w:rsidP="00EC1736">
            <w:pPr>
              <w:jc w:val="both"/>
            </w:pPr>
          </w:p>
        </w:tc>
        <w:tc>
          <w:tcPr>
            <w:tcW w:w="1620" w:type="dxa"/>
          </w:tcPr>
          <w:p w14:paraId="421AAF3B" w14:textId="77777777" w:rsidR="00EC1736" w:rsidRPr="00EC1736" w:rsidRDefault="00EC1736" w:rsidP="00EC1736">
            <w:pPr>
              <w:jc w:val="both"/>
            </w:pPr>
            <w:r w:rsidRPr="00EC1736">
              <w:rPr>
                <w:bCs/>
              </w:rPr>
              <w:t>Napako prijavil:</w:t>
            </w:r>
          </w:p>
        </w:tc>
        <w:tc>
          <w:tcPr>
            <w:tcW w:w="3344" w:type="dxa"/>
          </w:tcPr>
          <w:p w14:paraId="14C13D9B" w14:textId="77777777" w:rsidR="00EC1736" w:rsidRPr="00EC1736" w:rsidRDefault="00EC1736" w:rsidP="00EC1736">
            <w:pPr>
              <w:jc w:val="both"/>
            </w:pPr>
          </w:p>
        </w:tc>
      </w:tr>
    </w:tbl>
    <w:p w14:paraId="48BA0591"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0"/>
        <w:gridCol w:w="2757"/>
        <w:gridCol w:w="1965"/>
        <w:gridCol w:w="3029"/>
      </w:tblGrid>
      <w:tr w:rsidR="00EC1736" w:rsidRPr="00EC1736" w14:paraId="426A5601" w14:textId="77777777" w:rsidTr="00B318D8">
        <w:tc>
          <w:tcPr>
            <w:tcW w:w="9212" w:type="dxa"/>
            <w:gridSpan w:val="4"/>
          </w:tcPr>
          <w:p w14:paraId="23745EEC" w14:textId="77777777" w:rsidR="00EC1736" w:rsidRPr="00EC1736" w:rsidRDefault="00EC1736" w:rsidP="00EC1736">
            <w:pPr>
              <w:jc w:val="both"/>
              <w:rPr>
                <w:sz w:val="20"/>
              </w:rPr>
            </w:pPr>
            <w:r w:rsidRPr="00EC1736">
              <w:rPr>
                <w:bCs/>
                <w:sz w:val="20"/>
              </w:rPr>
              <w:t>ORGANIZACIJSKA ENOTA</w:t>
            </w:r>
          </w:p>
        </w:tc>
      </w:tr>
      <w:tr w:rsidR="00EC1736" w:rsidRPr="00EC1736" w14:paraId="531E24B1" w14:textId="77777777" w:rsidTr="00B318D8">
        <w:trPr>
          <w:trHeight w:val="397"/>
        </w:trPr>
        <w:tc>
          <w:tcPr>
            <w:tcW w:w="1188" w:type="dxa"/>
          </w:tcPr>
          <w:p w14:paraId="04724F24" w14:textId="77777777" w:rsidR="00EC1736" w:rsidRPr="00EC1736" w:rsidRDefault="00EC1736" w:rsidP="00EC1736">
            <w:pPr>
              <w:jc w:val="both"/>
            </w:pPr>
            <w:r w:rsidRPr="00EC1736">
              <w:rPr>
                <w:bCs/>
              </w:rPr>
              <w:t>Lokacija:</w:t>
            </w:r>
          </w:p>
        </w:tc>
        <w:tc>
          <w:tcPr>
            <w:tcW w:w="2880" w:type="dxa"/>
          </w:tcPr>
          <w:p w14:paraId="3052C556" w14:textId="77777777" w:rsidR="00EC1736" w:rsidRPr="00EC1736" w:rsidRDefault="00EC1736" w:rsidP="00EC1736">
            <w:pPr>
              <w:jc w:val="both"/>
            </w:pPr>
          </w:p>
        </w:tc>
        <w:tc>
          <w:tcPr>
            <w:tcW w:w="1980" w:type="dxa"/>
          </w:tcPr>
          <w:p w14:paraId="726942FD" w14:textId="77777777" w:rsidR="00EC1736" w:rsidRPr="00EC1736" w:rsidRDefault="00EC1736" w:rsidP="00EC1736">
            <w:pPr>
              <w:jc w:val="both"/>
            </w:pPr>
            <w:r w:rsidRPr="00EC1736">
              <w:rPr>
                <w:bCs/>
              </w:rPr>
              <w:t>Mikrolokacija:</w:t>
            </w:r>
          </w:p>
        </w:tc>
        <w:tc>
          <w:tcPr>
            <w:tcW w:w="3164" w:type="dxa"/>
          </w:tcPr>
          <w:p w14:paraId="4B3BE071" w14:textId="77777777" w:rsidR="00EC1736" w:rsidRPr="00EC1736" w:rsidRDefault="00EC1736" w:rsidP="00EC1736">
            <w:pPr>
              <w:jc w:val="both"/>
              <w:rPr>
                <w:bCs/>
              </w:rPr>
            </w:pPr>
          </w:p>
        </w:tc>
      </w:tr>
      <w:tr w:rsidR="00EC1736" w:rsidRPr="00EC1736" w14:paraId="4EE89D52" w14:textId="77777777" w:rsidTr="00B318D8">
        <w:trPr>
          <w:trHeight w:val="397"/>
        </w:trPr>
        <w:tc>
          <w:tcPr>
            <w:tcW w:w="1188" w:type="dxa"/>
          </w:tcPr>
          <w:p w14:paraId="46728BBE" w14:textId="77777777" w:rsidR="00EC1736" w:rsidRPr="00EC1736" w:rsidRDefault="00EC1736" w:rsidP="00EC1736">
            <w:pPr>
              <w:jc w:val="both"/>
            </w:pPr>
            <w:r w:rsidRPr="00EC1736">
              <w:rPr>
                <w:bCs/>
              </w:rPr>
              <w:t>Uporabnik:</w:t>
            </w:r>
          </w:p>
        </w:tc>
        <w:tc>
          <w:tcPr>
            <w:tcW w:w="2880" w:type="dxa"/>
          </w:tcPr>
          <w:p w14:paraId="3367D203" w14:textId="77777777" w:rsidR="00EC1736" w:rsidRPr="00EC1736" w:rsidRDefault="00EC1736" w:rsidP="00EC1736">
            <w:pPr>
              <w:jc w:val="both"/>
            </w:pPr>
          </w:p>
        </w:tc>
        <w:tc>
          <w:tcPr>
            <w:tcW w:w="1980" w:type="dxa"/>
          </w:tcPr>
          <w:p w14:paraId="30F09CB3" w14:textId="77777777" w:rsidR="00EC1736" w:rsidRPr="00EC1736" w:rsidRDefault="00EC1736" w:rsidP="00EC1736">
            <w:pPr>
              <w:jc w:val="both"/>
            </w:pPr>
            <w:r w:rsidRPr="00EC1736">
              <w:rPr>
                <w:bCs/>
              </w:rPr>
              <w:t>Telefonska številka:</w:t>
            </w:r>
          </w:p>
        </w:tc>
        <w:tc>
          <w:tcPr>
            <w:tcW w:w="3164" w:type="dxa"/>
          </w:tcPr>
          <w:p w14:paraId="19B8502D" w14:textId="77777777" w:rsidR="00EC1736" w:rsidRPr="00EC1736" w:rsidRDefault="00EC1736" w:rsidP="00EC1736">
            <w:pPr>
              <w:jc w:val="both"/>
              <w:rPr>
                <w:bCs/>
              </w:rPr>
            </w:pPr>
          </w:p>
        </w:tc>
      </w:tr>
    </w:tbl>
    <w:p w14:paraId="4CE83DDC"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6455"/>
      </w:tblGrid>
      <w:tr w:rsidR="00EC1736" w:rsidRPr="00EC1736" w14:paraId="25749723" w14:textId="77777777" w:rsidTr="00B318D8">
        <w:tc>
          <w:tcPr>
            <w:tcW w:w="9212" w:type="dxa"/>
            <w:gridSpan w:val="2"/>
          </w:tcPr>
          <w:p w14:paraId="049A106B" w14:textId="77777777" w:rsidR="00EC1736" w:rsidRPr="00EC1736" w:rsidRDefault="00EC1736" w:rsidP="00EC1736">
            <w:pPr>
              <w:jc w:val="both"/>
              <w:rPr>
                <w:sz w:val="20"/>
              </w:rPr>
            </w:pPr>
            <w:r w:rsidRPr="00EC1736">
              <w:rPr>
                <w:bCs/>
                <w:sz w:val="20"/>
              </w:rPr>
              <w:t>OPREMA</w:t>
            </w:r>
          </w:p>
        </w:tc>
      </w:tr>
      <w:tr w:rsidR="00EC1736" w:rsidRPr="00EC1736" w14:paraId="53619E89" w14:textId="77777777" w:rsidTr="00B318D8">
        <w:trPr>
          <w:trHeight w:val="397"/>
        </w:trPr>
        <w:tc>
          <w:tcPr>
            <w:tcW w:w="2628" w:type="dxa"/>
          </w:tcPr>
          <w:p w14:paraId="04D6F163" w14:textId="77777777" w:rsidR="00EC1736" w:rsidRPr="00EC1736" w:rsidRDefault="00EC1736" w:rsidP="00EC1736">
            <w:pPr>
              <w:jc w:val="both"/>
            </w:pPr>
            <w:r w:rsidRPr="00EC1736">
              <w:rPr>
                <w:bCs/>
              </w:rPr>
              <w:t>Naziv opreme:</w:t>
            </w:r>
          </w:p>
        </w:tc>
        <w:tc>
          <w:tcPr>
            <w:tcW w:w="6584" w:type="dxa"/>
          </w:tcPr>
          <w:p w14:paraId="44F70402" w14:textId="77777777" w:rsidR="00EC1736" w:rsidRPr="00EC1736" w:rsidRDefault="00EC1736" w:rsidP="00EC1736">
            <w:pPr>
              <w:jc w:val="both"/>
            </w:pPr>
          </w:p>
        </w:tc>
      </w:tr>
      <w:tr w:rsidR="00EC1736" w:rsidRPr="00EC1736" w14:paraId="1826232E" w14:textId="77777777" w:rsidTr="00B318D8">
        <w:trPr>
          <w:trHeight w:val="397"/>
        </w:trPr>
        <w:tc>
          <w:tcPr>
            <w:tcW w:w="2628" w:type="dxa"/>
          </w:tcPr>
          <w:p w14:paraId="630BD77E" w14:textId="77777777" w:rsidR="00EC1736" w:rsidRPr="00EC1736" w:rsidRDefault="00EC1736" w:rsidP="00EC1736">
            <w:pPr>
              <w:jc w:val="both"/>
            </w:pPr>
            <w:r w:rsidRPr="00EC1736">
              <w:rPr>
                <w:bCs/>
              </w:rPr>
              <w:t>Tip opreme:</w:t>
            </w:r>
          </w:p>
        </w:tc>
        <w:tc>
          <w:tcPr>
            <w:tcW w:w="6584" w:type="dxa"/>
          </w:tcPr>
          <w:p w14:paraId="5856E1ED" w14:textId="77777777" w:rsidR="00EC1736" w:rsidRPr="00EC1736" w:rsidRDefault="00EC1736" w:rsidP="00EC1736">
            <w:pPr>
              <w:jc w:val="both"/>
            </w:pPr>
          </w:p>
        </w:tc>
      </w:tr>
      <w:tr w:rsidR="00EC1736" w:rsidRPr="00EC1736" w14:paraId="7291B897" w14:textId="77777777" w:rsidTr="00B318D8">
        <w:trPr>
          <w:trHeight w:val="397"/>
        </w:trPr>
        <w:tc>
          <w:tcPr>
            <w:tcW w:w="2628" w:type="dxa"/>
          </w:tcPr>
          <w:p w14:paraId="0A206CA3" w14:textId="77777777" w:rsidR="00EC1736" w:rsidRPr="00EC1736" w:rsidRDefault="00EC1736" w:rsidP="00EC1736">
            <w:pPr>
              <w:jc w:val="both"/>
            </w:pPr>
            <w:r w:rsidRPr="00EC1736">
              <w:rPr>
                <w:bCs/>
              </w:rPr>
              <w:t>Model:</w:t>
            </w:r>
          </w:p>
        </w:tc>
        <w:tc>
          <w:tcPr>
            <w:tcW w:w="6584" w:type="dxa"/>
          </w:tcPr>
          <w:p w14:paraId="18F46349" w14:textId="77777777" w:rsidR="00EC1736" w:rsidRPr="00EC1736" w:rsidRDefault="00EC1736" w:rsidP="00EC1736">
            <w:pPr>
              <w:jc w:val="both"/>
            </w:pPr>
          </w:p>
        </w:tc>
      </w:tr>
      <w:tr w:rsidR="00EC1736" w:rsidRPr="00EC1736" w14:paraId="1F0C1A8C" w14:textId="77777777" w:rsidTr="00B318D8">
        <w:trPr>
          <w:trHeight w:val="397"/>
        </w:trPr>
        <w:tc>
          <w:tcPr>
            <w:tcW w:w="2628" w:type="dxa"/>
          </w:tcPr>
          <w:p w14:paraId="5B636739" w14:textId="77777777" w:rsidR="00EC1736" w:rsidRPr="00EC1736" w:rsidRDefault="00EC1736" w:rsidP="00EC1736">
            <w:pPr>
              <w:jc w:val="both"/>
            </w:pPr>
            <w:r w:rsidRPr="00EC1736">
              <w:rPr>
                <w:bCs/>
              </w:rPr>
              <w:t>Proizvajalec</w:t>
            </w:r>
          </w:p>
        </w:tc>
        <w:tc>
          <w:tcPr>
            <w:tcW w:w="6584" w:type="dxa"/>
          </w:tcPr>
          <w:p w14:paraId="0F7BE4FB" w14:textId="77777777" w:rsidR="00EC1736" w:rsidRPr="00EC1736" w:rsidRDefault="00EC1736" w:rsidP="00EC1736">
            <w:pPr>
              <w:jc w:val="both"/>
            </w:pPr>
          </w:p>
        </w:tc>
      </w:tr>
      <w:tr w:rsidR="00EC1736" w:rsidRPr="00EC1736" w14:paraId="541AAF87" w14:textId="77777777" w:rsidTr="00B318D8">
        <w:trPr>
          <w:trHeight w:val="397"/>
        </w:trPr>
        <w:tc>
          <w:tcPr>
            <w:tcW w:w="2628" w:type="dxa"/>
          </w:tcPr>
          <w:p w14:paraId="2E632A87" w14:textId="77777777" w:rsidR="00EC1736" w:rsidRPr="00EC1736" w:rsidRDefault="00EC1736" w:rsidP="00EC1736">
            <w:pPr>
              <w:jc w:val="both"/>
            </w:pPr>
            <w:r w:rsidRPr="00EC1736">
              <w:rPr>
                <w:bCs/>
              </w:rPr>
              <w:t>Serijska številka:</w:t>
            </w:r>
          </w:p>
        </w:tc>
        <w:tc>
          <w:tcPr>
            <w:tcW w:w="6584" w:type="dxa"/>
          </w:tcPr>
          <w:p w14:paraId="2D634354" w14:textId="77777777" w:rsidR="00EC1736" w:rsidRPr="00EC1736" w:rsidRDefault="00EC1736" w:rsidP="00EC1736">
            <w:pPr>
              <w:jc w:val="both"/>
            </w:pPr>
          </w:p>
        </w:tc>
      </w:tr>
      <w:tr w:rsidR="00EC1736" w:rsidRPr="00EC1736" w14:paraId="61A797E5" w14:textId="77777777" w:rsidTr="00B318D8">
        <w:trPr>
          <w:trHeight w:val="397"/>
        </w:trPr>
        <w:tc>
          <w:tcPr>
            <w:tcW w:w="2628" w:type="dxa"/>
          </w:tcPr>
          <w:p w14:paraId="1ECCA8DC" w14:textId="77777777" w:rsidR="00EC1736" w:rsidRPr="00EC1736" w:rsidRDefault="00EC1736" w:rsidP="00EC1736">
            <w:pPr>
              <w:jc w:val="both"/>
            </w:pPr>
            <w:r w:rsidRPr="00EC1736">
              <w:rPr>
                <w:bCs/>
              </w:rPr>
              <w:t>Inventarna številka:</w:t>
            </w:r>
          </w:p>
        </w:tc>
        <w:tc>
          <w:tcPr>
            <w:tcW w:w="6584" w:type="dxa"/>
          </w:tcPr>
          <w:p w14:paraId="2C76B918" w14:textId="77777777" w:rsidR="00EC1736" w:rsidRPr="00EC1736" w:rsidRDefault="00EC1736" w:rsidP="00EC1736">
            <w:pPr>
              <w:jc w:val="both"/>
            </w:pPr>
          </w:p>
        </w:tc>
      </w:tr>
      <w:tr w:rsidR="00EC1736" w:rsidRPr="00EC1736" w14:paraId="56EABF04" w14:textId="77777777" w:rsidTr="00B318D8">
        <w:trPr>
          <w:trHeight w:val="397"/>
        </w:trPr>
        <w:tc>
          <w:tcPr>
            <w:tcW w:w="2628" w:type="dxa"/>
          </w:tcPr>
          <w:p w14:paraId="757B25A6" w14:textId="77777777" w:rsidR="00EC1736" w:rsidRPr="00EC1736" w:rsidRDefault="00EC1736" w:rsidP="00EC1736">
            <w:r w:rsidRPr="00EC1736">
              <w:rPr>
                <w:bCs/>
              </w:rPr>
              <w:t>Ime računalnika (delovišče):</w:t>
            </w:r>
          </w:p>
        </w:tc>
        <w:tc>
          <w:tcPr>
            <w:tcW w:w="6584" w:type="dxa"/>
          </w:tcPr>
          <w:p w14:paraId="10603C01" w14:textId="77777777" w:rsidR="00EC1736" w:rsidRPr="00EC1736" w:rsidRDefault="00EC1736" w:rsidP="00EC1736">
            <w:pPr>
              <w:jc w:val="both"/>
            </w:pPr>
          </w:p>
        </w:tc>
      </w:tr>
      <w:tr w:rsidR="00EC1736" w:rsidRPr="00EC1736" w14:paraId="72B0B4ED" w14:textId="77777777" w:rsidTr="00B318D8">
        <w:trPr>
          <w:trHeight w:val="397"/>
        </w:trPr>
        <w:tc>
          <w:tcPr>
            <w:tcW w:w="2628" w:type="dxa"/>
          </w:tcPr>
          <w:p w14:paraId="06AECF54" w14:textId="77777777" w:rsidR="00EC1736" w:rsidRPr="00EC1736" w:rsidRDefault="00EC1736" w:rsidP="00EC1736">
            <w:pPr>
              <w:jc w:val="both"/>
            </w:pPr>
            <w:r w:rsidRPr="00EC1736">
              <w:rPr>
                <w:bCs/>
              </w:rPr>
              <w:t>Obrabljenost:</w:t>
            </w:r>
          </w:p>
        </w:tc>
        <w:tc>
          <w:tcPr>
            <w:tcW w:w="6584" w:type="dxa"/>
          </w:tcPr>
          <w:p w14:paraId="7B5478F1" w14:textId="77777777" w:rsidR="00EC1736" w:rsidRPr="00EC1736" w:rsidRDefault="00EC1736" w:rsidP="00EC1736">
            <w:pPr>
              <w:jc w:val="both"/>
            </w:pPr>
          </w:p>
        </w:tc>
      </w:tr>
    </w:tbl>
    <w:p w14:paraId="0019E036"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EC1736" w:rsidRPr="00EC1736" w14:paraId="1E996995" w14:textId="77777777" w:rsidTr="00B318D8">
        <w:tc>
          <w:tcPr>
            <w:tcW w:w="9212" w:type="dxa"/>
          </w:tcPr>
          <w:p w14:paraId="7BBB31AF" w14:textId="77777777" w:rsidR="00EC1736" w:rsidRPr="00EC1736" w:rsidRDefault="00EC1736" w:rsidP="00EC1736">
            <w:pPr>
              <w:jc w:val="both"/>
              <w:rPr>
                <w:sz w:val="20"/>
              </w:rPr>
            </w:pPr>
            <w:r w:rsidRPr="00EC1736">
              <w:rPr>
                <w:bCs/>
                <w:sz w:val="20"/>
              </w:rPr>
              <w:t>OPIS NAPAKE IN VGRAJENIH REZERVNIH DELOV (KOMPONENT):</w:t>
            </w:r>
          </w:p>
          <w:p w14:paraId="576DFE03" w14:textId="77777777" w:rsidR="00EC1736" w:rsidRPr="00EC1736" w:rsidRDefault="00EC1736" w:rsidP="00EC1736">
            <w:pPr>
              <w:jc w:val="both"/>
            </w:pPr>
          </w:p>
          <w:p w14:paraId="31B68EE2" w14:textId="77777777" w:rsidR="00EC1736" w:rsidRPr="00EC1736" w:rsidRDefault="00EC1736" w:rsidP="00EC1736">
            <w:pPr>
              <w:jc w:val="both"/>
            </w:pPr>
          </w:p>
          <w:p w14:paraId="43944D1E" w14:textId="77777777" w:rsidR="00EC1736" w:rsidRPr="00EC1736" w:rsidRDefault="00EC1736" w:rsidP="00EC1736">
            <w:pPr>
              <w:jc w:val="both"/>
            </w:pPr>
          </w:p>
          <w:p w14:paraId="2B5F49A6" w14:textId="77777777" w:rsidR="00EC1736" w:rsidRPr="00EC1736" w:rsidRDefault="00EC1736" w:rsidP="00EC1736">
            <w:pPr>
              <w:jc w:val="both"/>
            </w:pPr>
          </w:p>
          <w:p w14:paraId="01991F4E" w14:textId="77777777" w:rsidR="00EC1736" w:rsidRPr="00EC1736" w:rsidRDefault="00EC1736" w:rsidP="00EC1736">
            <w:pPr>
              <w:jc w:val="both"/>
            </w:pPr>
          </w:p>
          <w:p w14:paraId="6A529713" w14:textId="77777777" w:rsidR="00EC1736" w:rsidRPr="00EC1736" w:rsidRDefault="00EC1736" w:rsidP="00EC1736">
            <w:pPr>
              <w:jc w:val="both"/>
            </w:pPr>
          </w:p>
          <w:p w14:paraId="7D7AA664" w14:textId="77777777" w:rsidR="00EC1736" w:rsidRPr="00EC1736" w:rsidRDefault="00EC1736" w:rsidP="00EC1736">
            <w:pPr>
              <w:jc w:val="both"/>
            </w:pPr>
          </w:p>
          <w:p w14:paraId="654E449C" w14:textId="77777777" w:rsidR="00EC1736" w:rsidRPr="00EC1736" w:rsidRDefault="00EC1736" w:rsidP="00EC1736">
            <w:pPr>
              <w:jc w:val="both"/>
            </w:pPr>
          </w:p>
          <w:p w14:paraId="06AAFF4C" w14:textId="77777777" w:rsidR="00EC1736" w:rsidRPr="00EC1736" w:rsidRDefault="00EC1736" w:rsidP="00EC1736">
            <w:pPr>
              <w:jc w:val="both"/>
            </w:pPr>
          </w:p>
          <w:p w14:paraId="6910CC4A" w14:textId="77777777" w:rsidR="00EC1736" w:rsidRPr="00EC1736" w:rsidRDefault="00EC1736" w:rsidP="00EC1736">
            <w:pPr>
              <w:jc w:val="both"/>
            </w:pPr>
          </w:p>
          <w:p w14:paraId="447A303D" w14:textId="77777777" w:rsidR="00EC1736" w:rsidRPr="00EC1736" w:rsidRDefault="00EC1736" w:rsidP="00EC1736">
            <w:pPr>
              <w:jc w:val="both"/>
            </w:pPr>
          </w:p>
        </w:tc>
      </w:tr>
    </w:tbl>
    <w:p w14:paraId="16245F42" w14:textId="77777777" w:rsidR="00810062" w:rsidRPr="00810062" w:rsidRDefault="00810062" w:rsidP="00810062">
      <w:pPr>
        <w:jc w:val="both"/>
      </w:pPr>
    </w:p>
    <w:p w14:paraId="0C673774" w14:textId="77777777" w:rsidR="00810062" w:rsidRPr="00810062" w:rsidRDefault="00810062" w:rsidP="00810062">
      <w:pPr>
        <w:jc w:val="both"/>
        <w:sectPr w:rsidR="00810062" w:rsidRPr="00810062" w:rsidSect="00D07B70">
          <w:pgSz w:w="11907" w:h="16840" w:code="9"/>
          <w:pgMar w:top="1418" w:right="1418" w:bottom="1418" w:left="1418" w:header="709" w:footer="709" w:gutter="0"/>
          <w:cols w:space="708"/>
          <w:titlePg/>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1587"/>
        <w:gridCol w:w="2840"/>
        <w:gridCol w:w="2216"/>
      </w:tblGrid>
      <w:tr w:rsidR="00EC1736" w:rsidRPr="00EC1736" w14:paraId="4CB00E0E" w14:textId="77777777" w:rsidTr="00B318D8">
        <w:tc>
          <w:tcPr>
            <w:tcW w:w="9212" w:type="dxa"/>
            <w:gridSpan w:val="4"/>
          </w:tcPr>
          <w:p w14:paraId="551CCB4C" w14:textId="77777777" w:rsidR="00EC1736" w:rsidRPr="00EC1736" w:rsidRDefault="00EC1736" w:rsidP="00EC1736">
            <w:pPr>
              <w:jc w:val="both"/>
              <w:rPr>
                <w:sz w:val="20"/>
              </w:rPr>
            </w:pPr>
            <w:r w:rsidRPr="00EC1736">
              <w:rPr>
                <w:bCs/>
                <w:sz w:val="20"/>
              </w:rPr>
              <w:lastRenderedPageBreak/>
              <w:t>ODZIVNI ČAS</w:t>
            </w:r>
          </w:p>
        </w:tc>
      </w:tr>
      <w:tr w:rsidR="00EC1736" w:rsidRPr="00EC1736" w14:paraId="58B68A7B" w14:textId="77777777" w:rsidTr="00B318D8">
        <w:trPr>
          <w:trHeight w:val="454"/>
        </w:trPr>
        <w:tc>
          <w:tcPr>
            <w:tcW w:w="2448" w:type="dxa"/>
          </w:tcPr>
          <w:p w14:paraId="19181B0F" w14:textId="77777777" w:rsidR="00EC1736" w:rsidRPr="00EC1736" w:rsidRDefault="00EC1736" w:rsidP="00EC1736">
            <w:pPr>
              <w:jc w:val="both"/>
            </w:pPr>
            <w:r w:rsidRPr="00EC1736">
              <w:rPr>
                <w:bCs/>
              </w:rPr>
              <w:t>Datum in ura začetka popravila:</w:t>
            </w:r>
          </w:p>
        </w:tc>
        <w:tc>
          <w:tcPr>
            <w:tcW w:w="1620" w:type="dxa"/>
          </w:tcPr>
          <w:p w14:paraId="4CD2DE79" w14:textId="77777777" w:rsidR="00EC1736" w:rsidRPr="00EC1736" w:rsidRDefault="00EC1736" w:rsidP="00EC1736">
            <w:pPr>
              <w:jc w:val="both"/>
            </w:pPr>
          </w:p>
        </w:tc>
        <w:tc>
          <w:tcPr>
            <w:tcW w:w="2880" w:type="dxa"/>
          </w:tcPr>
          <w:p w14:paraId="50ADA17F" w14:textId="77777777" w:rsidR="00EC1736" w:rsidRPr="00EC1736" w:rsidRDefault="00EC1736" w:rsidP="00EC1736">
            <w:pPr>
              <w:jc w:val="both"/>
            </w:pPr>
            <w:r w:rsidRPr="00EC1736">
              <w:rPr>
                <w:bCs/>
              </w:rPr>
              <w:t>Datum in ura zaključka popravila:</w:t>
            </w:r>
          </w:p>
        </w:tc>
        <w:tc>
          <w:tcPr>
            <w:tcW w:w="2264" w:type="dxa"/>
          </w:tcPr>
          <w:p w14:paraId="3019614D" w14:textId="77777777" w:rsidR="00EC1736" w:rsidRPr="00EC1736" w:rsidRDefault="00EC1736" w:rsidP="00EC1736">
            <w:pPr>
              <w:jc w:val="both"/>
              <w:rPr>
                <w:bCs/>
              </w:rPr>
            </w:pPr>
          </w:p>
        </w:tc>
      </w:tr>
    </w:tbl>
    <w:p w14:paraId="6DEB83C5"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2"/>
        <w:gridCol w:w="1588"/>
        <w:gridCol w:w="2317"/>
        <w:gridCol w:w="2744"/>
      </w:tblGrid>
      <w:tr w:rsidR="00EC1736" w:rsidRPr="00EC1736" w14:paraId="33FB8350" w14:textId="77777777" w:rsidTr="00B318D8">
        <w:tc>
          <w:tcPr>
            <w:tcW w:w="9212" w:type="dxa"/>
            <w:gridSpan w:val="4"/>
          </w:tcPr>
          <w:p w14:paraId="7F2B1CC4" w14:textId="77777777" w:rsidR="00EC1736" w:rsidRPr="00EC1736" w:rsidRDefault="00EC1736" w:rsidP="00EC1736">
            <w:pPr>
              <w:jc w:val="both"/>
              <w:rPr>
                <w:sz w:val="20"/>
              </w:rPr>
            </w:pPr>
            <w:r w:rsidRPr="00EC1736">
              <w:rPr>
                <w:bCs/>
                <w:sz w:val="20"/>
              </w:rPr>
              <w:t>ODJAVA NAPAKE</w:t>
            </w:r>
          </w:p>
        </w:tc>
      </w:tr>
      <w:tr w:rsidR="00EC1736" w:rsidRPr="00EC1736" w14:paraId="5BC901C2" w14:textId="77777777" w:rsidTr="00B318D8">
        <w:trPr>
          <w:trHeight w:val="454"/>
        </w:trPr>
        <w:tc>
          <w:tcPr>
            <w:tcW w:w="2448" w:type="dxa"/>
          </w:tcPr>
          <w:p w14:paraId="52E9747F" w14:textId="77777777" w:rsidR="00EC1736" w:rsidRPr="00EC1736" w:rsidRDefault="00EC1736" w:rsidP="00EC1736">
            <w:pPr>
              <w:jc w:val="both"/>
            </w:pPr>
            <w:r w:rsidRPr="00EC1736">
              <w:rPr>
                <w:bCs/>
              </w:rPr>
              <w:t>Datum in ura odjave:</w:t>
            </w:r>
          </w:p>
        </w:tc>
        <w:tc>
          <w:tcPr>
            <w:tcW w:w="1620" w:type="dxa"/>
          </w:tcPr>
          <w:p w14:paraId="6126FD35" w14:textId="77777777" w:rsidR="00EC1736" w:rsidRPr="00EC1736" w:rsidRDefault="00EC1736" w:rsidP="00EC1736">
            <w:pPr>
              <w:jc w:val="both"/>
            </w:pPr>
          </w:p>
        </w:tc>
        <w:tc>
          <w:tcPr>
            <w:tcW w:w="2340" w:type="dxa"/>
          </w:tcPr>
          <w:p w14:paraId="2FCCC8A0" w14:textId="77777777" w:rsidR="00EC1736" w:rsidRPr="00EC1736" w:rsidRDefault="00EC1736" w:rsidP="00EC1736">
            <w:r w:rsidRPr="00EC1736">
              <w:rPr>
                <w:bCs/>
              </w:rPr>
              <w:t>Odjava sporočena po telefonu: (prejemnik, datum, ura):</w:t>
            </w:r>
          </w:p>
        </w:tc>
        <w:tc>
          <w:tcPr>
            <w:tcW w:w="2804" w:type="dxa"/>
          </w:tcPr>
          <w:p w14:paraId="5E396AF4" w14:textId="77777777" w:rsidR="00EC1736" w:rsidRPr="00EC1736" w:rsidRDefault="00EC1736" w:rsidP="00EC1736">
            <w:pPr>
              <w:jc w:val="both"/>
              <w:rPr>
                <w:bCs/>
              </w:rPr>
            </w:pPr>
          </w:p>
        </w:tc>
      </w:tr>
    </w:tbl>
    <w:p w14:paraId="495557A0" w14:textId="77777777" w:rsidR="00EC1736" w:rsidRPr="00EC1736" w:rsidRDefault="00EC1736" w:rsidP="00EC1736">
      <w:pPr>
        <w:jc w:val="both"/>
      </w:pPr>
    </w:p>
    <w:p w14:paraId="6A0F8165" w14:textId="77777777" w:rsidR="00EC1736" w:rsidRPr="00EC1736" w:rsidRDefault="00EC1736" w:rsidP="00EC1736">
      <w:pPr>
        <w:jc w:val="both"/>
      </w:pPr>
    </w:p>
    <w:p w14:paraId="6FE3EB96" w14:textId="77777777" w:rsidR="00EC1736" w:rsidRPr="00EC1736" w:rsidRDefault="00EC1736" w:rsidP="00EC1736">
      <w:pPr>
        <w:jc w:val="both"/>
      </w:pPr>
    </w:p>
    <w:p w14:paraId="15D1C8EA" w14:textId="77777777" w:rsidR="00EC1736" w:rsidRPr="00EC1736" w:rsidRDefault="00EC1736" w:rsidP="00EC1736">
      <w:pPr>
        <w:jc w:val="both"/>
      </w:pPr>
    </w:p>
    <w:p w14:paraId="2C157062" w14:textId="77777777" w:rsidR="00EC1736" w:rsidRPr="00EC1736" w:rsidRDefault="00EC1736" w:rsidP="00EC1736">
      <w:pPr>
        <w:jc w:val="both"/>
      </w:pPr>
      <w:r w:rsidRPr="00EC1736">
        <w:rPr>
          <w:bCs/>
        </w:rPr>
        <w:t>Podpis pooblaščene osebe izvajalca:</w:t>
      </w:r>
      <w:r w:rsidRPr="00EC1736">
        <w:rPr>
          <w:bCs/>
        </w:rPr>
        <w:tab/>
      </w:r>
      <w:r w:rsidRPr="00EC1736">
        <w:rPr>
          <w:bCs/>
        </w:rPr>
        <w:tab/>
      </w:r>
      <w:r w:rsidRPr="00EC1736">
        <w:rPr>
          <w:bCs/>
        </w:rPr>
        <w:tab/>
      </w:r>
      <w:r w:rsidRPr="00EC1736">
        <w:rPr>
          <w:bCs/>
        </w:rPr>
        <w:tab/>
        <w:t>Podpis uporabnika:</w:t>
      </w:r>
    </w:p>
    <w:p w14:paraId="4D851BFE" w14:textId="77777777" w:rsidR="00EC1736" w:rsidRPr="00EC1736" w:rsidRDefault="00EC1736" w:rsidP="00EC1736">
      <w:pPr>
        <w:jc w:val="both"/>
      </w:pPr>
    </w:p>
    <w:p w14:paraId="068FC88D" w14:textId="77777777" w:rsidR="00EC1736" w:rsidRPr="00EC1736" w:rsidRDefault="00EC1736" w:rsidP="00EC1736">
      <w:pPr>
        <w:jc w:val="both"/>
      </w:pPr>
      <w:r w:rsidRPr="00EC1736">
        <w:rPr>
          <w:bCs/>
        </w:rPr>
        <w:t>………………………………………..</w:t>
      </w:r>
      <w:r w:rsidRPr="00EC1736">
        <w:rPr>
          <w:bCs/>
        </w:rPr>
        <w:tab/>
      </w:r>
      <w:r w:rsidRPr="00EC1736">
        <w:rPr>
          <w:bCs/>
        </w:rPr>
        <w:tab/>
        <w:t>……………………………………………</w:t>
      </w:r>
    </w:p>
    <w:p w14:paraId="550D8491" w14:textId="77777777" w:rsidR="00EC1736" w:rsidRPr="00EC1736" w:rsidRDefault="00EC1736" w:rsidP="00EC1736">
      <w:pPr>
        <w:jc w:val="both"/>
      </w:pPr>
      <w:r w:rsidRPr="00EC1736">
        <w:rPr>
          <w:bCs/>
        </w:rPr>
        <w:t>(Ime, priimek in podpis)</w:t>
      </w:r>
      <w:r w:rsidRPr="00EC1736">
        <w:rPr>
          <w:bCs/>
        </w:rPr>
        <w:tab/>
      </w:r>
      <w:r w:rsidRPr="00EC1736">
        <w:rPr>
          <w:bCs/>
        </w:rPr>
        <w:tab/>
      </w:r>
      <w:r w:rsidRPr="00EC1736">
        <w:rPr>
          <w:bCs/>
        </w:rPr>
        <w:tab/>
      </w:r>
      <w:r w:rsidRPr="00EC1736">
        <w:rPr>
          <w:bCs/>
        </w:rPr>
        <w:tab/>
      </w:r>
      <w:r w:rsidRPr="00EC1736">
        <w:rPr>
          <w:bCs/>
        </w:rPr>
        <w:tab/>
        <w:t>(Ime, priimek in podpis)</w:t>
      </w:r>
    </w:p>
    <w:p w14:paraId="02A38320" w14:textId="77777777" w:rsidR="00EC1736" w:rsidRPr="00EC1736" w:rsidRDefault="00EC1736" w:rsidP="00EC1736">
      <w:pPr>
        <w:jc w:val="both"/>
      </w:pPr>
    </w:p>
    <w:p w14:paraId="55EA0AEF" w14:textId="77777777" w:rsidR="00EC1736" w:rsidRPr="00EC1736" w:rsidRDefault="00EC1736" w:rsidP="00EC1736">
      <w:pPr>
        <w:jc w:val="both"/>
      </w:pPr>
    </w:p>
    <w:p w14:paraId="0EB26864" w14:textId="77777777" w:rsidR="00EC1736" w:rsidRPr="00EC1736" w:rsidRDefault="00EC1736" w:rsidP="00EC1736">
      <w:pPr>
        <w:jc w:val="both"/>
      </w:pPr>
    </w:p>
    <w:p w14:paraId="6D5B8E94" w14:textId="77777777" w:rsidR="00EC1736" w:rsidRPr="00EC1736" w:rsidRDefault="00EC1736" w:rsidP="00EC1736">
      <w:pPr>
        <w:jc w:val="both"/>
      </w:pPr>
    </w:p>
    <w:p w14:paraId="6C79C431" w14:textId="77777777" w:rsidR="00EC1736" w:rsidRPr="00EC1736" w:rsidRDefault="00EC1736" w:rsidP="00EC1736">
      <w:pPr>
        <w:jc w:val="both"/>
      </w:pPr>
      <w:r w:rsidRPr="00EC1736">
        <w:rPr>
          <w:bCs/>
        </w:rPr>
        <w:t>Datum: ……………………….</w:t>
      </w:r>
      <w:r w:rsidRPr="00EC1736">
        <w:rPr>
          <w:bCs/>
        </w:rPr>
        <w:tab/>
      </w:r>
      <w:r w:rsidRPr="00EC1736">
        <w:rPr>
          <w:bCs/>
        </w:rPr>
        <w:tab/>
      </w:r>
      <w:r w:rsidRPr="00EC1736">
        <w:rPr>
          <w:bCs/>
        </w:rPr>
        <w:tab/>
      </w:r>
      <w:r w:rsidRPr="00EC1736">
        <w:rPr>
          <w:bCs/>
        </w:rPr>
        <w:tab/>
        <w:t>Datum: …………………………...</w:t>
      </w:r>
    </w:p>
    <w:p w14:paraId="3FFE8015" w14:textId="77777777" w:rsidR="00EC1736" w:rsidRDefault="00EC1736" w:rsidP="00810062">
      <w:pPr>
        <w:jc w:val="center"/>
        <w:rPr>
          <w:b/>
          <w:bCs/>
        </w:rPr>
      </w:pPr>
    </w:p>
    <w:p w14:paraId="7157A491" w14:textId="77777777" w:rsidR="00EC1736" w:rsidRDefault="00EC1736" w:rsidP="00810062">
      <w:pPr>
        <w:jc w:val="center"/>
        <w:rPr>
          <w:b/>
          <w:bCs/>
        </w:rPr>
      </w:pPr>
    </w:p>
    <w:p w14:paraId="2B74491C" w14:textId="77777777" w:rsidR="00EC1736" w:rsidRDefault="00EC1736" w:rsidP="00810062">
      <w:pPr>
        <w:jc w:val="center"/>
        <w:rPr>
          <w:b/>
          <w:bCs/>
        </w:rPr>
      </w:pPr>
    </w:p>
    <w:p w14:paraId="677B0EC9" w14:textId="77777777" w:rsidR="00EC1736" w:rsidRDefault="00EC1736" w:rsidP="00810062">
      <w:pPr>
        <w:jc w:val="center"/>
        <w:rPr>
          <w:b/>
          <w:bCs/>
        </w:rPr>
      </w:pPr>
    </w:p>
    <w:p w14:paraId="68879D52" w14:textId="77777777" w:rsidR="00EC1736" w:rsidRDefault="00EC1736" w:rsidP="00810062">
      <w:pPr>
        <w:jc w:val="center"/>
        <w:rPr>
          <w:b/>
          <w:bCs/>
        </w:rPr>
      </w:pPr>
    </w:p>
    <w:p w14:paraId="05DE4B81" w14:textId="77777777" w:rsidR="00EC1736" w:rsidRDefault="00EC1736" w:rsidP="00810062">
      <w:pPr>
        <w:jc w:val="center"/>
        <w:rPr>
          <w:b/>
          <w:bCs/>
        </w:rPr>
      </w:pPr>
    </w:p>
    <w:p w14:paraId="65F9D916" w14:textId="77777777" w:rsidR="00EC1736" w:rsidRDefault="00EC1736" w:rsidP="00810062">
      <w:pPr>
        <w:jc w:val="center"/>
        <w:rPr>
          <w:b/>
          <w:bCs/>
        </w:rPr>
      </w:pPr>
    </w:p>
    <w:p w14:paraId="43168CFB" w14:textId="77777777" w:rsidR="00EC1736" w:rsidRDefault="00EC1736" w:rsidP="00810062">
      <w:pPr>
        <w:jc w:val="center"/>
        <w:rPr>
          <w:b/>
          <w:bCs/>
        </w:rPr>
      </w:pPr>
    </w:p>
    <w:p w14:paraId="41A98D01" w14:textId="77777777" w:rsidR="00EC1736" w:rsidRDefault="00EC1736" w:rsidP="00810062">
      <w:pPr>
        <w:jc w:val="center"/>
        <w:rPr>
          <w:b/>
          <w:bCs/>
        </w:rPr>
      </w:pPr>
    </w:p>
    <w:p w14:paraId="4BF7C6B3" w14:textId="77777777" w:rsidR="00EC1736" w:rsidRDefault="00EC1736" w:rsidP="00810062">
      <w:pPr>
        <w:jc w:val="center"/>
        <w:rPr>
          <w:b/>
          <w:bCs/>
        </w:rPr>
      </w:pPr>
    </w:p>
    <w:p w14:paraId="28A44AA6" w14:textId="77777777" w:rsidR="00EC1736" w:rsidRDefault="00EC1736" w:rsidP="00810062">
      <w:pPr>
        <w:jc w:val="center"/>
        <w:rPr>
          <w:b/>
          <w:bCs/>
        </w:rPr>
      </w:pPr>
    </w:p>
    <w:p w14:paraId="7A900E48" w14:textId="77777777" w:rsidR="00EC1736" w:rsidRDefault="00EC1736" w:rsidP="00810062">
      <w:pPr>
        <w:jc w:val="center"/>
        <w:rPr>
          <w:b/>
          <w:bCs/>
        </w:rPr>
      </w:pPr>
    </w:p>
    <w:p w14:paraId="03CFA84B" w14:textId="77777777" w:rsidR="00EC1736" w:rsidRDefault="00EC1736" w:rsidP="00810062">
      <w:pPr>
        <w:jc w:val="center"/>
        <w:rPr>
          <w:b/>
          <w:bCs/>
        </w:rPr>
      </w:pPr>
    </w:p>
    <w:p w14:paraId="2299A4E5" w14:textId="77777777" w:rsidR="00EC1736" w:rsidRDefault="00EC1736" w:rsidP="00810062">
      <w:pPr>
        <w:jc w:val="center"/>
        <w:rPr>
          <w:b/>
          <w:bCs/>
        </w:rPr>
      </w:pPr>
    </w:p>
    <w:p w14:paraId="6BEA39E2" w14:textId="77777777" w:rsidR="00EC1736" w:rsidRDefault="00EC1736" w:rsidP="00810062">
      <w:pPr>
        <w:jc w:val="center"/>
        <w:rPr>
          <w:b/>
          <w:bCs/>
        </w:rPr>
      </w:pPr>
    </w:p>
    <w:p w14:paraId="1CC737D4" w14:textId="77777777" w:rsidR="00EC1736" w:rsidRDefault="00EC1736" w:rsidP="00810062">
      <w:pPr>
        <w:jc w:val="center"/>
        <w:rPr>
          <w:b/>
          <w:bCs/>
        </w:rPr>
      </w:pPr>
    </w:p>
    <w:p w14:paraId="4B80BEE6" w14:textId="77777777" w:rsidR="00EC1736" w:rsidRDefault="00EC1736" w:rsidP="00810062">
      <w:pPr>
        <w:jc w:val="center"/>
        <w:rPr>
          <w:b/>
          <w:bCs/>
        </w:rPr>
      </w:pPr>
    </w:p>
    <w:p w14:paraId="184BA841" w14:textId="77777777" w:rsidR="00EC1736" w:rsidRDefault="00EC1736" w:rsidP="00810062">
      <w:pPr>
        <w:jc w:val="center"/>
        <w:rPr>
          <w:b/>
          <w:bCs/>
        </w:rPr>
      </w:pPr>
    </w:p>
    <w:p w14:paraId="0DE213BA" w14:textId="77777777" w:rsidR="00EC1736" w:rsidRDefault="00EC1736" w:rsidP="00810062">
      <w:pPr>
        <w:jc w:val="center"/>
        <w:rPr>
          <w:b/>
          <w:bCs/>
        </w:rPr>
      </w:pPr>
    </w:p>
    <w:p w14:paraId="7D81695C" w14:textId="77777777" w:rsidR="00EC1736" w:rsidRDefault="00EC1736" w:rsidP="00810062">
      <w:pPr>
        <w:jc w:val="center"/>
        <w:rPr>
          <w:b/>
          <w:bCs/>
        </w:rPr>
      </w:pPr>
    </w:p>
    <w:p w14:paraId="5915AA76" w14:textId="77777777" w:rsidR="00EC1736" w:rsidRDefault="00EC1736" w:rsidP="00810062">
      <w:pPr>
        <w:jc w:val="center"/>
        <w:rPr>
          <w:b/>
          <w:bCs/>
        </w:rPr>
      </w:pPr>
    </w:p>
    <w:p w14:paraId="4504E724" w14:textId="77777777" w:rsidR="00EC1736" w:rsidRDefault="00EC1736" w:rsidP="00810062">
      <w:pPr>
        <w:jc w:val="center"/>
        <w:rPr>
          <w:b/>
          <w:bCs/>
        </w:rPr>
      </w:pPr>
    </w:p>
    <w:p w14:paraId="4D29DC66" w14:textId="77777777" w:rsidR="00EC1736" w:rsidRDefault="00EC1736" w:rsidP="00810062">
      <w:pPr>
        <w:jc w:val="center"/>
        <w:rPr>
          <w:b/>
          <w:bCs/>
        </w:rPr>
      </w:pPr>
    </w:p>
    <w:p w14:paraId="423BDEAF" w14:textId="77777777" w:rsidR="00EC1736" w:rsidRDefault="00EC1736" w:rsidP="00810062">
      <w:pPr>
        <w:jc w:val="center"/>
        <w:rPr>
          <w:b/>
          <w:bCs/>
        </w:rPr>
      </w:pPr>
    </w:p>
    <w:p w14:paraId="1A0254F3" w14:textId="77777777" w:rsidR="00EC1736" w:rsidRDefault="00EC1736" w:rsidP="00810062">
      <w:pPr>
        <w:jc w:val="center"/>
        <w:rPr>
          <w:b/>
          <w:bCs/>
        </w:rPr>
      </w:pPr>
    </w:p>
    <w:p w14:paraId="1A8B2839" w14:textId="77777777" w:rsidR="00EC1736" w:rsidRDefault="00EC1736" w:rsidP="00810062">
      <w:pPr>
        <w:jc w:val="center"/>
        <w:rPr>
          <w:b/>
          <w:bCs/>
        </w:rPr>
      </w:pPr>
    </w:p>
    <w:p w14:paraId="04B5ABA8" w14:textId="77777777" w:rsidR="00EC1736" w:rsidRDefault="00EC1736" w:rsidP="00810062">
      <w:pPr>
        <w:jc w:val="center"/>
        <w:rPr>
          <w:b/>
          <w:bCs/>
        </w:rPr>
      </w:pPr>
    </w:p>
    <w:p w14:paraId="7C86A118" w14:textId="77777777" w:rsidR="00EC1736" w:rsidRDefault="00EC1736" w:rsidP="00810062">
      <w:pPr>
        <w:jc w:val="center"/>
        <w:rPr>
          <w:b/>
          <w:bCs/>
        </w:rPr>
      </w:pPr>
    </w:p>
    <w:p w14:paraId="31EE1E2C" w14:textId="77777777" w:rsidR="00EC1736" w:rsidRDefault="00EC1736" w:rsidP="00810062">
      <w:pPr>
        <w:jc w:val="center"/>
        <w:rPr>
          <w:b/>
          <w:bCs/>
        </w:rPr>
      </w:pPr>
    </w:p>
    <w:p w14:paraId="0F9CA3ED" w14:textId="77777777" w:rsidR="00EC1736" w:rsidRPr="00EC1736" w:rsidRDefault="00EC1736" w:rsidP="00EC1736">
      <w:pPr>
        <w:jc w:val="center"/>
        <w:rPr>
          <w:b/>
          <w:bCs/>
        </w:rPr>
      </w:pPr>
      <w:r w:rsidRPr="00EC1736">
        <w:rPr>
          <w:b/>
          <w:bCs/>
        </w:rPr>
        <w:lastRenderedPageBreak/>
        <w:t>IZJAVA O SMISELNOSTI POSEGA</w:t>
      </w:r>
    </w:p>
    <w:p w14:paraId="07497CD0"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1"/>
        <w:gridCol w:w="1076"/>
        <w:gridCol w:w="5744"/>
      </w:tblGrid>
      <w:tr w:rsidR="00EC1736" w:rsidRPr="00EC1736" w14:paraId="2CD65401" w14:textId="77777777" w:rsidTr="00B318D8">
        <w:tc>
          <w:tcPr>
            <w:tcW w:w="2268" w:type="dxa"/>
          </w:tcPr>
          <w:p w14:paraId="2945F681" w14:textId="77777777" w:rsidR="00EC1736" w:rsidRPr="00EC1736" w:rsidRDefault="00EC1736" w:rsidP="00EC1736">
            <w:pPr>
              <w:jc w:val="center"/>
              <w:rPr>
                <w:bCs/>
              </w:rPr>
            </w:pPr>
            <w:r w:rsidRPr="00EC1736">
              <w:rPr>
                <w:bCs/>
              </w:rPr>
              <w:t>Vrsta opreme</w:t>
            </w:r>
          </w:p>
        </w:tc>
        <w:tc>
          <w:tcPr>
            <w:tcW w:w="1080" w:type="dxa"/>
          </w:tcPr>
          <w:p w14:paraId="7C0E7C84" w14:textId="77777777" w:rsidR="00EC1736" w:rsidRPr="00EC1736" w:rsidRDefault="00EC1736" w:rsidP="00EC1736">
            <w:pPr>
              <w:jc w:val="center"/>
              <w:rPr>
                <w:bCs/>
              </w:rPr>
            </w:pPr>
            <w:r w:rsidRPr="00EC1736">
              <w:rPr>
                <w:bCs/>
              </w:rPr>
              <w:t xml:space="preserve">Označi opremo </w:t>
            </w:r>
          </w:p>
        </w:tc>
        <w:tc>
          <w:tcPr>
            <w:tcW w:w="5864" w:type="dxa"/>
          </w:tcPr>
          <w:p w14:paraId="52CBC2FF" w14:textId="77777777" w:rsidR="00EC1736" w:rsidRPr="00EC1736" w:rsidRDefault="00EC1736" w:rsidP="00EC1736">
            <w:pPr>
              <w:jc w:val="center"/>
              <w:rPr>
                <w:bCs/>
              </w:rPr>
            </w:pPr>
            <w:r w:rsidRPr="00EC1736">
              <w:rPr>
                <w:bCs/>
              </w:rPr>
              <w:t>Prejemnik obvestila o napaki</w:t>
            </w:r>
          </w:p>
          <w:p w14:paraId="6E0491F7" w14:textId="77777777" w:rsidR="00EC1736" w:rsidRPr="00EC1736" w:rsidRDefault="00EC1736" w:rsidP="00EC1736">
            <w:pPr>
              <w:jc w:val="center"/>
              <w:rPr>
                <w:bCs/>
              </w:rPr>
            </w:pPr>
            <w:r w:rsidRPr="00EC1736">
              <w:rPr>
                <w:bCs/>
              </w:rPr>
              <w:t>ZD dr. Adolfa Drolca Maribor, SIK-Vzdrževanje,</w:t>
            </w:r>
          </w:p>
          <w:p w14:paraId="4060AF0F" w14:textId="77777777" w:rsidR="00EC1736" w:rsidRPr="00EC1736" w:rsidRDefault="00EC1736" w:rsidP="00EC1736">
            <w:pPr>
              <w:jc w:val="center"/>
              <w:rPr>
                <w:bCs/>
              </w:rPr>
            </w:pPr>
            <w:r w:rsidRPr="00EC1736">
              <w:rPr>
                <w:bCs/>
              </w:rPr>
              <w:t>Ulica talcev 9, 2000 Maribor</w:t>
            </w:r>
          </w:p>
          <w:p w14:paraId="5828B5E1" w14:textId="77777777" w:rsidR="00EC1736" w:rsidRPr="00EC1736" w:rsidRDefault="00EC1736" w:rsidP="00EC1736">
            <w:pPr>
              <w:jc w:val="center"/>
              <w:rPr>
                <w:bCs/>
                <w:sz w:val="20"/>
              </w:rPr>
            </w:pPr>
            <w:r w:rsidRPr="00EC1736">
              <w:rPr>
                <w:bCs/>
                <w:sz w:val="20"/>
              </w:rPr>
              <w:t>SIK-VZDRŽEVANJE@ZD-MB.SI</w:t>
            </w:r>
          </w:p>
        </w:tc>
      </w:tr>
      <w:tr w:rsidR="00EC1736" w:rsidRPr="00EC1736" w14:paraId="70F7419C" w14:textId="77777777" w:rsidTr="00B318D8">
        <w:tc>
          <w:tcPr>
            <w:tcW w:w="2268" w:type="dxa"/>
          </w:tcPr>
          <w:p w14:paraId="356166FB" w14:textId="77777777" w:rsidR="00EC1736" w:rsidRPr="00EC1736" w:rsidRDefault="00EC1736" w:rsidP="00EC1736">
            <w:pPr>
              <w:jc w:val="both"/>
            </w:pPr>
            <w:r w:rsidRPr="00EC1736">
              <w:rPr>
                <w:bCs/>
              </w:rPr>
              <w:t>Strateška oprema I</w:t>
            </w:r>
          </w:p>
        </w:tc>
        <w:tc>
          <w:tcPr>
            <w:tcW w:w="1080" w:type="dxa"/>
          </w:tcPr>
          <w:p w14:paraId="74B882FF" w14:textId="77777777" w:rsidR="00EC1736" w:rsidRPr="00EC1736" w:rsidRDefault="00EC1736" w:rsidP="00EC1736">
            <w:pPr>
              <w:jc w:val="both"/>
            </w:pPr>
          </w:p>
        </w:tc>
        <w:tc>
          <w:tcPr>
            <w:tcW w:w="5864" w:type="dxa"/>
          </w:tcPr>
          <w:p w14:paraId="65866C57" w14:textId="77777777" w:rsidR="00EC1736" w:rsidRPr="00EC1736" w:rsidRDefault="00EC1736" w:rsidP="00EC1736">
            <w:pPr>
              <w:jc w:val="center"/>
            </w:pPr>
            <w:r w:rsidRPr="00EC1736">
              <w:rPr>
                <w:bCs/>
                <w:sz w:val="22"/>
                <w:szCs w:val="22"/>
              </w:rPr>
              <w:t>SIK</w:t>
            </w:r>
            <w:r w:rsidRPr="00EC1736">
              <w:rPr>
                <w:bCs/>
              </w:rPr>
              <w:t xml:space="preserve"> –Vzdrževanje</w:t>
            </w:r>
          </w:p>
        </w:tc>
      </w:tr>
      <w:tr w:rsidR="00EC1736" w:rsidRPr="00EC1736" w14:paraId="4A084CD0" w14:textId="77777777" w:rsidTr="00B318D8">
        <w:tc>
          <w:tcPr>
            <w:tcW w:w="2268" w:type="dxa"/>
          </w:tcPr>
          <w:p w14:paraId="589CEF1D" w14:textId="77777777" w:rsidR="00EC1736" w:rsidRPr="00EC1736" w:rsidRDefault="00EC1736" w:rsidP="00EC1736">
            <w:pPr>
              <w:jc w:val="both"/>
            </w:pPr>
            <w:r w:rsidRPr="00EC1736">
              <w:rPr>
                <w:bCs/>
              </w:rPr>
              <w:t>Strateška oprema II</w:t>
            </w:r>
          </w:p>
        </w:tc>
        <w:tc>
          <w:tcPr>
            <w:tcW w:w="1080" w:type="dxa"/>
          </w:tcPr>
          <w:p w14:paraId="178E05AD" w14:textId="77777777" w:rsidR="00EC1736" w:rsidRPr="00EC1736" w:rsidRDefault="00EC1736" w:rsidP="00EC1736">
            <w:pPr>
              <w:jc w:val="both"/>
            </w:pPr>
          </w:p>
        </w:tc>
        <w:tc>
          <w:tcPr>
            <w:tcW w:w="5864" w:type="dxa"/>
          </w:tcPr>
          <w:p w14:paraId="3E7C8508" w14:textId="77777777" w:rsidR="00EC1736" w:rsidRPr="00EC1736" w:rsidRDefault="00EC1736" w:rsidP="00EC1736">
            <w:pPr>
              <w:jc w:val="center"/>
            </w:pPr>
            <w:r w:rsidRPr="00EC1736">
              <w:rPr>
                <w:bCs/>
                <w:sz w:val="22"/>
                <w:szCs w:val="22"/>
              </w:rPr>
              <w:t>SIK</w:t>
            </w:r>
            <w:r w:rsidRPr="00EC1736">
              <w:rPr>
                <w:bCs/>
              </w:rPr>
              <w:t xml:space="preserve"> –Vzdrževanje</w:t>
            </w:r>
          </w:p>
        </w:tc>
      </w:tr>
      <w:tr w:rsidR="00EC1736" w:rsidRPr="00EC1736" w14:paraId="14428F64" w14:textId="77777777" w:rsidTr="00B318D8">
        <w:tc>
          <w:tcPr>
            <w:tcW w:w="2268" w:type="dxa"/>
          </w:tcPr>
          <w:p w14:paraId="3B779749" w14:textId="77777777" w:rsidR="00EC1736" w:rsidRPr="00EC1736" w:rsidRDefault="00EC1736" w:rsidP="00EC1736">
            <w:pPr>
              <w:jc w:val="both"/>
            </w:pPr>
            <w:r w:rsidRPr="00EC1736">
              <w:rPr>
                <w:bCs/>
              </w:rPr>
              <w:t>Druga računalniška oprema</w:t>
            </w:r>
          </w:p>
        </w:tc>
        <w:tc>
          <w:tcPr>
            <w:tcW w:w="1080" w:type="dxa"/>
          </w:tcPr>
          <w:p w14:paraId="75F3AF8C" w14:textId="77777777" w:rsidR="00EC1736" w:rsidRPr="00EC1736" w:rsidRDefault="00EC1736" w:rsidP="00EC1736">
            <w:pPr>
              <w:jc w:val="both"/>
            </w:pPr>
          </w:p>
        </w:tc>
        <w:tc>
          <w:tcPr>
            <w:tcW w:w="5864" w:type="dxa"/>
          </w:tcPr>
          <w:p w14:paraId="20A27A82" w14:textId="77777777" w:rsidR="00EC1736" w:rsidRPr="00EC1736" w:rsidRDefault="00EC1736" w:rsidP="00EC1736">
            <w:pPr>
              <w:jc w:val="center"/>
            </w:pPr>
            <w:r w:rsidRPr="00EC1736">
              <w:rPr>
                <w:bCs/>
                <w:sz w:val="22"/>
                <w:szCs w:val="22"/>
              </w:rPr>
              <w:t>SIK</w:t>
            </w:r>
            <w:r w:rsidRPr="00EC1736">
              <w:rPr>
                <w:bCs/>
              </w:rPr>
              <w:t xml:space="preserve"> –Vzdrževanje</w:t>
            </w:r>
          </w:p>
        </w:tc>
      </w:tr>
    </w:tbl>
    <w:p w14:paraId="5883B1B7"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2547"/>
        <w:gridCol w:w="1650"/>
        <w:gridCol w:w="3288"/>
      </w:tblGrid>
      <w:tr w:rsidR="00EC1736" w:rsidRPr="00EC1736" w14:paraId="3ACFC6DC" w14:textId="77777777" w:rsidTr="00B318D8">
        <w:tc>
          <w:tcPr>
            <w:tcW w:w="9288" w:type="dxa"/>
            <w:gridSpan w:val="4"/>
          </w:tcPr>
          <w:p w14:paraId="4F4590C5" w14:textId="77777777" w:rsidR="00EC1736" w:rsidRPr="00EC1736" w:rsidRDefault="00EC1736" w:rsidP="00EC1736">
            <w:pPr>
              <w:jc w:val="both"/>
              <w:rPr>
                <w:sz w:val="20"/>
              </w:rPr>
            </w:pPr>
            <w:r w:rsidRPr="00EC1736">
              <w:rPr>
                <w:bCs/>
                <w:sz w:val="20"/>
              </w:rPr>
              <w:t>IZVAJALEC VZDRŽEVANJA</w:t>
            </w:r>
          </w:p>
        </w:tc>
      </w:tr>
      <w:tr w:rsidR="00EC1736" w:rsidRPr="00EC1736" w14:paraId="7A298600" w14:textId="77777777" w:rsidTr="00B318D8">
        <w:trPr>
          <w:trHeight w:val="397"/>
        </w:trPr>
        <w:tc>
          <w:tcPr>
            <w:tcW w:w="1548" w:type="dxa"/>
          </w:tcPr>
          <w:p w14:paraId="500CB1F9" w14:textId="77777777" w:rsidR="00EC1736" w:rsidRPr="00EC1736" w:rsidRDefault="00EC1736" w:rsidP="00EC1736">
            <w:pPr>
              <w:jc w:val="both"/>
            </w:pPr>
            <w:r w:rsidRPr="00EC1736">
              <w:rPr>
                <w:bCs/>
              </w:rPr>
              <w:t>Naziv podjetja:</w:t>
            </w:r>
          </w:p>
        </w:tc>
        <w:tc>
          <w:tcPr>
            <w:tcW w:w="2647" w:type="dxa"/>
          </w:tcPr>
          <w:p w14:paraId="12148550" w14:textId="77777777" w:rsidR="00EC1736" w:rsidRPr="00EC1736" w:rsidRDefault="00EC1736" w:rsidP="00EC1736">
            <w:pPr>
              <w:jc w:val="both"/>
            </w:pPr>
          </w:p>
        </w:tc>
        <w:tc>
          <w:tcPr>
            <w:tcW w:w="1673" w:type="dxa"/>
          </w:tcPr>
          <w:p w14:paraId="384AF819" w14:textId="77777777" w:rsidR="00EC1736" w:rsidRPr="00EC1736" w:rsidRDefault="00EC1736" w:rsidP="00EC1736">
            <w:pPr>
              <w:jc w:val="both"/>
            </w:pPr>
            <w:r w:rsidRPr="00EC1736">
              <w:rPr>
                <w:bCs/>
              </w:rPr>
              <w:t>Naslov podjetja:</w:t>
            </w:r>
          </w:p>
        </w:tc>
        <w:tc>
          <w:tcPr>
            <w:tcW w:w="3420" w:type="dxa"/>
          </w:tcPr>
          <w:p w14:paraId="2F1CAD1A" w14:textId="77777777" w:rsidR="00EC1736" w:rsidRPr="00EC1736" w:rsidRDefault="00EC1736" w:rsidP="00EC1736">
            <w:pPr>
              <w:jc w:val="both"/>
              <w:rPr>
                <w:bCs/>
              </w:rPr>
            </w:pPr>
          </w:p>
        </w:tc>
      </w:tr>
      <w:tr w:rsidR="00EC1736" w:rsidRPr="00EC1736" w14:paraId="117267D3" w14:textId="77777777" w:rsidTr="00B318D8">
        <w:trPr>
          <w:trHeight w:val="397"/>
        </w:trPr>
        <w:tc>
          <w:tcPr>
            <w:tcW w:w="1548" w:type="dxa"/>
          </w:tcPr>
          <w:p w14:paraId="260699C0" w14:textId="77777777" w:rsidR="00EC1736" w:rsidRPr="00EC1736" w:rsidRDefault="00EC1736" w:rsidP="00EC1736">
            <w:r w:rsidRPr="00EC1736">
              <w:rPr>
                <w:bCs/>
              </w:rPr>
              <w:t xml:space="preserve">Ime in priimek pooblaščenca: </w:t>
            </w:r>
          </w:p>
        </w:tc>
        <w:tc>
          <w:tcPr>
            <w:tcW w:w="2647" w:type="dxa"/>
          </w:tcPr>
          <w:p w14:paraId="66451604" w14:textId="77777777" w:rsidR="00EC1736" w:rsidRPr="00EC1736" w:rsidRDefault="00EC1736" w:rsidP="00EC1736">
            <w:pPr>
              <w:jc w:val="both"/>
            </w:pPr>
          </w:p>
        </w:tc>
        <w:tc>
          <w:tcPr>
            <w:tcW w:w="1673" w:type="dxa"/>
          </w:tcPr>
          <w:p w14:paraId="036A8B4C" w14:textId="77777777" w:rsidR="00EC1736" w:rsidRPr="00EC1736" w:rsidRDefault="00EC1736" w:rsidP="00EC1736">
            <w:pPr>
              <w:jc w:val="both"/>
            </w:pPr>
            <w:r w:rsidRPr="00EC1736">
              <w:rPr>
                <w:bCs/>
              </w:rPr>
              <w:t>Številka pogodbe:</w:t>
            </w:r>
          </w:p>
        </w:tc>
        <w:tc>
          <w:tcPr>
            <w:tcW w:w="3420" w:type="dxa"/>
          </w:tcPr>
          <w:p w14:paraId="296E8F0B" w14:textId="77777777" w:rsidR="00EC1736" w:rsidRPr="00EC1736" w:rsidRDefault="00EC1736" w:rsidP="00EC1736">
            <w:pPr>
              <w:jc w:val="both"/>
              <w:rPr>
                <w:bCs/>
              </w:rPr>
            </w:pPr>
          </w:p>
        </w:tc>
      </w:tr>
    </w:tbl>
    <w:p w14:paraId="6D05C06C"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4"/>
        <w:gridCol w:w="6457"/>
      </w:tblGrid>
      <w:tr w:rsidR="00EC1736" w:rsidRPr="00EC1736" w14:paraId="60B09C1F" w14:textId="77777777" w:rsidTr="00B318D8">
        <w:tc>
          <w:tcPr>
            <w:tcW w:w="9212" w:type="dxa"/>
            <w:gridSpan w:val="2"/>
          </w:tcPr>
          <w:p w14:paraId="10B3E6F9" w14:textId="77777777" w:rsidR="00EC1736" w:rsidRPr="00EC1736" w:rsidRDefault="00EC1736" w:rsidP="00EC1736">
            <w:pPr>
              <w:jc w:val="both"/>
              <w:rPr>
                <w:sz w:val="20"/>
              </w:rPr>
            </w:pPr>
            <w:r w:rsidRPr="00EC1736">
              <w:rPr>
                <w:bCs/>
                <w:sz w:val="20"/>
              </w:rPr>
              <w:t>OPREMA</w:t>
            </w:r>
          </w:p>
        </w:tc>
      </w:tr>
      <w:tr w:rsidR="00EC1736" w:rsidRPr="00EC1736" w14:paraId="682A68EB" w14:textId="77777777" w:rsidTr="00B318D8">
        <w:trPr>
          <w:trHeight w:val="397"/>
        </w:trPr>
        <w:tc>
          <w:tcPr>
            <w:tcW w:w="2628" w:type="dxa"/>
          </w:tcPr>
          <w:p w14:paraId="72623DE8" w14:textId="77777777" w:rsidR="00EC1736" w:rsidRPr="00EC1736" w:rsidRDefault="00EC1736" w:rsidP="00EC1736">
            <w:pPr>
              <w:jc w:val="both"/>
            </w:pPr>
            <w:r w:rsidRPr="00EC1736">
              <w:rPr>
                <w:bCs/>
              </w:rPr>
              <w:t>Naziv opreme:</w:t>
            </w:r>
          </w:p>
        </w:tc>
        <w:tc>
          <w:tcPr>
            <w:tcW w:w="6584" w:type="dxa"/>
          </w:tcPr>
          <w:p w14:paraId="3DEDD5A8" w14:textId="77777777" w:rsidR="00EC1736" w:rsidRPr="00EC1736" w:rsidRDefault="00EC1736" w:rsidP="00EC1736">
            <w:pPr>
              <w:jc w:val="both"/>
            </w:pPr>
          </w:p>
        </w:tc>
      </w:tr>
      <w:tr w:rsidR="00EC1736" w:rsidRPr="00EC1736" w14:paraId="3F20DDCB" w14:textId="77777777" w:rsidTr="00B318D8">
        <w:trPr>
          <w:trHeight w:val="397"/>
        </w:trPr>
        <w:tc>
          <w:tcPr>
            <w:tcW w:w="2628" w:type="dxa"/>
          </w:tcPr>
          <w:p w14:paraId="3E07E5E0" w14:textId="77777777" w:rsidR="00EC1736" w:rsidRPr="00EC1736" w:rsidRDefault="00EC1736" w:rsidP="00EC1736">
            <w:pPr>
              <w:jc w:val="both"/>
            </w:pPr>
            <w:r w:rsidRPr="00EC1736">
              <w:rPr>
                <w:bCs/>
              </w:rPr>
              <w:t>Tip opreme:</w:t>
            </w:r>
          </w:p>
        </w:tc>
        <w:tc>
          <w:tcPr>
            <w:tcW w:w="6584" w:type="dxa"/>
          </w:tcPr>
          <w:p w14:paraId="500A886F" w14:textId="77777777" w:rsidR="00EC1736" w:rsidRPr="00EC1736" w:rsidRDefault="00EC1736" w:rsidP="00EC1736">
            <w:pPr>
              <w:jc w:val="both"/>
            </w:pPr>
          </w:p>
        </w:tc>
      </w:tr>
      <w:tr w:rsidR="00EC1736" w:rsidRPr="00EC1736" w14:paraId="3259DF30" w14:textId="77777777" w:rsidTr="00B318D8">
        <w:trPr>
          <w:trHeight w:val="397"/>
        </w:trPr>
        <w:tc>
          <w:tcPr>
            <w:tcW w:w="2628" w:type="dxa"/>
          </w:tcPr>
          <w:p w14:paraId="6AE99BEC" w14:textId="77777777" w:rsidR="00EC1736" w:rsidRPr="00EC1736" w:rsidRDefault="00EC1736" w:rsidP="00EC1736">
            <w:pPr>
              <w:jc w:val="both"/>
            </w:pPr>
            <w:r w:rsidRPr="00EC1736">
              <w:rPr>
                <w:bCs/>
              </w:rPr>
              <w:t>Model:</w:t>
            </w:r>
          </w:p>
        </w:tc>
        <w:tc>
          <w:tcPr>
            <w:tcW w:w="6584" w:type="dxa"/>
          </w:tcPr>
          <w:p w14:paraId="1F0F8B25" w14:textId="77777777" w:rsidR="00EC1736" w:rsidRPr="00EC1736" w:rsidRDefault="00EC1736" w:rsidP="00EC1736">
            <w:pPr>
              <w:jc w:val="both"/>
            </w:pPr>
          </w:p>
        </w:tc>
      </w:tr>
      <w:tr w:rsidR="00EC1736" w:rsidRPr="00EC1736" w14:paraId="3359A338" w14:textId="77777777" w:rsidTr="00B318D8">
        <w:trPr>
          <w:trHeight w:val="397"/>
        </w:trPr>
        <w:tc>
          <w:tcPr>
            <w:tcW w:w="2628" w:type="dxa"/>
          </w:tcPr>
          <w:p w14:paraId="3CD3F89F" w14:textId="77777777" w:rsidR="00EC1736" w:rsidRPr="00EC1736" w:rsidRDefault="00EC1736" w:rsidP="00EC1736">
            <w:pPr>
              <w:jc w:val="both"/>
            </w:pPr>
            <w:r w:rsidRPr="00EC1736">
              <w:rPr>
                <w:bCs/>
              </w:rPr>
              <w:t>Proizvajalec</w:t>
            </w:r>
          </w:p>
        </w:tc>
        <w:tc>
          <w:tcPr>
            <w:tcW w:w="6584" w:type="dxa"/>
          </w:tcPr>
          <w:p w14:paraId="2AF5D0D7" w14:textId="77777777" w:rsidR="00EC1736" w:rsidRPr="00EC1736" w:rsidRDefault="00EC1736" w:rsidP="00EC1736">
            <w:pPr>
              <w:jc w:val="both"/>
            </w:pPr>
          </w:p>
        </w:tc>
      </w:tr>
      <w:tr w:rsidR="00EC1736" w:rsidRPr="00EC1736" w14:paraId="67F9C8C6" w14:textId="77777777" w:rsidTr="00B318D8">
        <w:trPr>
          <w:trHeight w:val="397"/>
        </w:trPr>
        <w:tc>
          <w:tcPr>
            <w:tcW w:w="2628" w:type="dxa"/>
          </w:tcPr>
          <w:p w14:paraId="10D77064" w14:textId="77777777" w:rsidR="00EC1736" w:rsidRPr="00EC1736" w:rsidRDefault="00EC1736" w:rsidP="00EC1736">
            <w:pPr>
              <w:jc w:val="both"/>
            </w:pPr>
            <w:r w:rsidRPr="00EC1736">
              <w:rPr>
                <w:bCs/>
              </w:rPr>
              <w:t>Serijska številka:</w:t>
            </w:r>
          </w:p>
        </w:tc>
        <w:tc>
          <w:tcPr>
            <w:tcW w:w="6584" w:type="dxa"/>
          </w:tcPr>
          <w:p w14:paraId="33FF6606" w14:textId="77777777" w:rsidR="00EC1736" w:rsidRPr="00EC1736" w:rsidRDefault="00EC1736" w:rsidP="00EC1736">
            <w:pPr>
              <w:jc w:val="both"/>
            </w:pPr>
          </w:p>
        </w:tc>
      </w:tr>
      <w:tr w:rsidR="00EC1736" w:rsidRPr="00EC1736" w14:paraId="2A433B95" w14:textId="77777777" w:rsidTr="00B318D8">
        <w:trPr>
          <w:trHeight w:val="397"/>
        </w:trPr>
        <w:tc>
          <w:tcPr>
            <w:tcW w:w="2628" w:type="dxa"/>
          </w:tcPr>
          <w:p w14:paraId="7498308A" w14:textId="77777777" w:rsidR="00EC1736" w:rsidRPr="00EC1736" w:rsidRDefault="00EC1736" w:rsidP="00EC1736">
            <w:pPr>
              <w:jc w:val="both"/>
            </w:pPr>
            <w:r w:rsidRPr="00EC1736">
              <w:rPr>
                <w:bCs/>
              </w:rPr>
              <w:t>Inventarna številka:</w:t>
            </w:r>
          </w:p>
        </w:tc>
        <w:tc>
          <w:tcPr>
            <w:tcW w:w="6584" w:type="dxa"/>
          </w:tcPr>
          <w:p w14:paraId="0D8B0B75" w14:textId="77777777" w:rsidR="00EC1736" w:rsidRPr="00EC1736" w:rsidRDefault="00EC1736" w:rsidP="00EC1736">
            <w:pPr>
              <w:jc w:val="both"/>
            </w:pPr>
          </w:p>
        </w:tc>
      </w:tr>
      <w:tr w:rsidR="00EC1736" w:rsidRPr="00EC1736" w14:paraId="2AD4FC33" w14:textId="77777777" w:rsidTr="00B318D8">
        <w:trPr>
          <w:trHeight w:val="397"/>
        </w:trPr>
        <w:tc>
          <w:tcPr>
            <w:tcW w:w="2628" w:type="dxa"/>
          </w:tcPr>
          <w:p w14:paraId="70517FD1" w14:textId="77777777" w:rsidR="00EC1736" w:rsidRPr="00EC1736" w:rsidRDefault="00EC1736" w:rsidP="00EC1736">
            <w:r w:rsidRPr="00EC1736">
              <w:rPr>
                <w:bCs/>
              </w:rPr>
              <w:t>Ime računalnika (delovišče):</w:t>
            </w:r>
          </w:p>
        </w:tc>
        <w:tc>
          <w:tcPr>
            <w:tcW w:w="6584" w:type="dxa"/>
          </w:tcPr>
          <w:p w14:paraId="01A17A14" w14:textId="77777777" w:rsidR="00EC1736" w:rsidRPr="00EC1736" w:rsidRDefault="00EC1736" w:rsidP="00EC1736">
            <w:pPr>
              <w:jc w:val="both"/>
            </w:pPr>
          </w:p>
        </w:tc>
      </w:tr>
    </w:tbl>
    <w:p w14:paraId="47DC0D70"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EC1736" w:rsidRPr="00EC1736" w14:paraId="1C5254AD" w14:textId="77777777" w:rsidTr="00B318D8">
        <w:tc>
          <w:tcPr>
            <w:tcW w:w="9212" w:type="dxa"/>
          </w:tcPr>
          <w:p w14:paraId="5FFC7005" w14:textId="77777777" w:rsidR="00EC1736" w:rsidRPr="00EC1736" w:rsidRDefault="00EC1736" w:rsidP="00EC1736">
            <w:pPr>
              <w:jc w:val="both"/>
              <w:rPr>
                <w:sz w:val="20"/>
              </w:rPr>
            </w:pPr>
            <w:r w:rsidRPr="00EC1736">
              <w:rPr>
                <w:bCs/>
                <w:sz w:val="20"/>
              </w:rPr>
              <w:t>OPIS NAPAKE, PRIPOMBE, PREDLOGI, MNENJA:</w:t>
            </w:r>
          </w:p>
          <w:p w14:paraId="72624861" w14:textId="77777777" w:rsidR="00EC1736" w:rsidRPr="00EC1736" w:rsidRDefault="00EC1736" w:rsidP="00EC1736">
            <w:pPr>
              <w:jc w:val="both"/>
              <w:rPr>
                <w:sz w:val="20"/>
              </w:rPr>
            </w:pPr>
          </w:p>
          <w:p w14:paraId="3F7FA5E7" w14:textId="77777777" w:rsidR="00EC1736" w:rsidRPr="00EC1736" w:rsidRDefault="00EC1736" w:rsidP="00EC1736">
            <w:pPr>
              <w:jc w:val="both"/>
            </w:pPr>
          </w:p>
          <w:p w14:paraId="1F0C61B7" w14:textId="77777777" w:rsidR="00EC1736" w:rsidRPr="00EC1736" w:rsidRDefault="00EC1736" w:rsidP="00EC1736">
            <w:pPr>
              <w:jc w:val="both"/>
            </w:pPr>
          </w:p>
          <w:p w14:paraId="390D784E" w14:textId="77777777" w:rsidR="00EC1736" w:rsidRPr="00EC1736" w:rsidRDefault="00EC1736" w:rsidP="00EC1736">
            <w:pPr>
              <w:jc w:val="both"/>
            </w:pPr>
          </w:p>
          <w:p w14:paraId="54CD2579" w14:textId="77777777" w:rsidR="00EC1736" w:rsidRPr="00EC1736" w:rsidRDefault="00EC1736" w:rsidP="00EC1736">
            <w:pPr>
              <w:jc w:val="both"/>
            </w:pPr>
          </w:p>
          <w:p w14:paraId="5D236454" w14:textId="77777777" w:rsidR="00EC1736" w:rsidRPr="00EC1736" w:rsidRDefault="00EC1736" w:rsidP="00EC1736">
            <w:pPr>
              <w:jc w:val="both"/>
            </w:pPr>
          </w:p>
          <w:p w14:paraId="31CCCE65" w14:textId="77777777" w:rsidR="00EC1736" w:rsidRPr="00EC1736" w:rsidRDefault="00EC1736" w:rsidP="00EC1736">
            <w:pPr>
              <w:jc w:val="both"/>
            </w:pPr>
          </w:p>
          <w:p w14:paraId="1916D767" w14:textId="77777777" w:rsidR="00EC1736" w:rsidRPr="00EC1736" w:rsidRDefault="00EC1736" w:rsidP="00EC1736">
            <w:pPr>
              <w:jc w:val="both"/>
            </w:pPr>
          </w:p>
        </w:tc>
      </w:tr>
    </w:tbl>
    <w:p w14:paraId="1D87248D" w14:textId="77777777" w:rsidR="00EC1736" w:rsidRPr="00EC1736" w:rsidRDefault="00EC1736" w:rsidP="00EC1736">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8"/>
        <w:gridCol w:w="4523"/>
      </w:tblGrid>
      <w:tr w:rsidR="00EC1736" w:rsidRPr="00EC1736" w14:paraId="5C7FB9D4" w14:textId="77777777" w:rsidTr="00B318D8">
        <w:trPr>
          <w:trHeight w:val="397"/>
        </w:trPr>
        <w:tc>
          <w:tcPr>
            <w:tcW w:w="4606" w:type="dxa"/>
          </w:tcPr>
          <w:p w14:paraId="6491F56F" w14:textId="77777777" w:rsidR="00EC1736" w:rsidRPr="00EC1736" w:rsidRDefault="00EC1736" w:rsidP="00EC1736">
            <w:pPr>
              <w:rPr>
                <w:sz w:val="20"/>
              </w:rPr>
            </w:pPr>
            <w:r w:rsidRPr="00EC1736">
              <w:rPr>
                <w:bCs/>
                <w:sz w:val="20"/>
              </w:rPr>
              <w:t>PODAN PREDLOGA ZA ODPIS OPREME:</w:t>
            </w:r>
          </w:p>
        </w:tc>
        <w:tc>
          <w:tcPr>
            <w:tcW w:w="4606" w:type="dxa"/>
          </w:tcPr>
          <w:p w14:paraId="4E8196B7" w14:textId="77777777" w:rsidR="00EC1736" w:rsidRPr="00EC1736" w:rsidRDefault="00EC1736" w:rsidP="00EC1736">
            <w:pPr>
              <w:jc w:val="both"/>
            </w:pPr>
            <w:r w:rsidRPr="00EC1736">
              <w:rPr>
                <w:bCs/>
              </w:rPr>
              <w:t xml:space="preserve">            DA        </w:t>
            </w:r>
            <w:r w:rsidRPr="00EC1736">
              <w:rPr>
                <w:bCs/>
              </w:rPr>
              <w:sym w:font="Symbol" w:char="F0FF"/>
            </w:r>
            <w:r w:rsidRPr="00EC1736">
              <w:rPr>
                <w:bCs/>
              </w:rPr>
              <w:t xml:space="preserve">                  NE        </w:t>
            </w:r>
            <w:r w:rsidRPr="00EC1736">
              <w:rPr>
                <w:bCs/>
              </w:rPr>
              <w:sym w:font="Symbol" w:char="F0FF"/>
            </w:r>
          </w:p>
        </w:tc>
      </w:tr>
    </w:tbl>
    <w:p w14:paraId="2B08E191" w14:textId="77777777" w:rsidR="00EC1736" w:rsidRPr="00EC1736" w:rsidRDefault="00EC1736" w:rsidP="00EC1736">
      <w:pPr>
        <w:jc w:val="both"/>
      </w:pPr>
    </w:p>
    <w:p w14:paraId="0EC25291" w14:textId="77777777" w:rsidR="00EC1736" w:rsidRPr="00EC1736" w:rsidRDefault="00EC1736" w:rsidP="00EC1736">
      <w:r w:rsidRPr="00EC1736">
        <w:rPr>
          <w:bCs/>
        </w:rPr>
        <w:t>Podpis pooblaščene osebe izvajalca:</w:t>
      </w:r>
      <w:r w:rsidRPr="00EC1736">
        <w:rPr>
          <w:bCs/>
        </w:rPr>
        <w:tab/>
      </w:r>
      <w:r w:rsidRPr="00EC1736">
        <w:rPr>
          <w:bCs/>
        </w:rPr>
        <w:tab/>
      </w:r>
      <w:r w:rsidRPr="00EC1736">
        <w:rPr>
          <w:bCs/>
        </w:rPr>
        <w:tab/>
        <w:t>Podpis pooblaščene osebe naročnika:</w:t>
      </w:r>
    </w:p>
    <w:p w14:paraId="4FE644D0" w14:textId="77777777" w:rsidR="00EC1736" w:rsidRPr="00EC1736" w:rsidRDefault="00EC1736" w:rsidP="00EC1736">
      <w:pPr>
        <w:jc w:val="both"/>
      </w:pPr>
      <w:r w:rsidRPr="00EC1736">
        <w:rPr>
          <w:bCs/>
        </w:rPr>
        <w:t>……………………………………..</w:t>
      </w:r>
      <w:r w:rsidRPr="00EC1736">
        <w:rPr>
          <w:bCs/>
        </w:rPr>
        <w:tab/>
      </w:r>
      <w:r w:rsidRPr="00EC1736">
        <w:rPr>
          <w:bCs/>
        </w:rPr>
        <w:tab/>
      </w:r>
      <w:r w:rsidRPr="00EC1736">
        <w:rPr>
          <w:bCs/>
        </w:rPr>
        <w:tab/>
        <w:t>……………………………………</w:t>
      </w:r>
    </w:p>
    <w:p w14:paraId="4FEACBFC" w14:textId="77777777" w:rsidR="00EC1736" w:rsidRPr="00EC1736" w:rsidRDefault="00EC1736" w:rsidP="00EC1736">
      <w:pPr>
        <w:jc w:val="both"/>
      </w:pPr>
      <w:r w:rsidRPr="00EC1736">
        <w:rPr>
          <w:bCs/>
        </w:rPr>
        <w:t>(Ime, priimek in podpis)</w:t>
      </w:r>
      <w:r w:rsidRPr="00EC1736">
        <w:rPr>
          <w:bCs/>
        </w:rPr>
        <w:tab/>
      </w:r>
      <w:r w:rsidRPr="00EC1736">
        <w:rPr>
          <w:bCs/>
        </w:rPr>
        <w:tab/>
      </w:r>
      <w:r w:rsidRPr="00EC1736">
        <w:rPr>
          <w:bCs/>
        </w:rPr>
        <w:tab/>
      </w:r>
      <w:r w:rsidRPr="00EC1736">
        <w:rPr>
          <w:bCs/>
        </w:rPr>
        <w:tab/>
        <w:t>(Ime, priimek in podpis)</w:t>
      </w:r>
    </w:p>
    <w:p w14:paraId="7DA05603" w14:textId="77777777" w:rsidR="00EC1736" w:rsidRPr="00EC1736" w:rsidRDefault="00EC1736" w:rsidP="00EC1736">
      <w:pPr>
        <w:jc w:val="both"/>
      </w:pPr>
    </w:p>
    <w:p w14:paraId="0B10BEA2" w14:textId="77777777" w:rsidR="00EC1736" w:rsidRPr="00EC1736" w:rsidRDefault="00EC1736" w:rsidP="00EC1736">
      <w:pPr>
        <w:jc w:val="both"/>
      </w:pPr>
    </w:p>
    <w:p w14:paraId="1C6E04FA" w14:textId="77777777" w:rsidR="00EC1736" w:rsidRPr="00EC1736" w:rsidRDefault="00EC1736" w:rsidP="00EC1736">
      <w:pPr>
        <w:jc w:val="both"/>
      </w:pPr>
      <w:r w:rsidRPr="00EC1736">
        <w:rPr>
          <w:bCs/>
        </w:rPr>
        <w:t>Datum: …………………………….</w:t>
      </w:r>
      <w:r w:rsidRPr="00EC1736">
        <w:rPr>
          <w:bCs/>
        </w:rPr>
        <w:tab/>
      </w:r>
      <w:r w:rsidRPr="00EC1736">
        <w:rPr>
          <w:bCs/>
        </w:rPr>
        <w:tab/>
      </w:r>
      <w:r w:rsidRPr="00EC1736">
        <w:rPr>
          <w:bCs/>
        </w:rPr>
        <w:tab/>
        <w:t>Datum: …………………………...</w:t>
      </w:r>
    </w:p>
    <w:p w14:paraId="43C1A02B" w14:textId="77777777" w:rsidR="00EC1736" w:rsidRPr="00EC1736" w:rsidRDefault="00EC1736" w:rsidP="00EC1736">
      <w:pPr>
        <w:jc w:val="both"/>
      </w:pPr>
    </w:p>
    <w:p w14:paraId="198CBBD7" w14:textId="77777777" w:rsidR="00B70D51" w:rsidRPr="00B70D51" w:rsidRDefault="00B70D51" w:rsidP="00B70D51">
      <w:pPr>
        <w:jc w:val="center"/>
        <w:rPr>
          <w:b/>
          <w:bCs/>
        </w:rPr>
      </w:pPr>
      <w:r w:rsidRPr="00B70D51">
        <w:rPr>
          <w:b/>
          <w:bCs/>
        </w:rPr>
        <w:lastRenderedPageBreak/>
        <w:t>STORITVE TEHNIČNE PODPORE</w:t>
      </w:r>
    </w:p>
    <w:p w14:paraId="470EE3A6" w14:textId="77777777" w:rsidR="00B70D51" w:rsidRPr="00B70D51" w:rsidRDefault="00B70D51" w:rsidP="00B70D51">
      <w:pPr>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1"/>
        <w:gridCol w:w="2603"/>
        <w:gridCol w:w="1369"/>
        <w:gridCol w:w="3288"/>
      </w:tblGrid>
      <w:tr w:rsidR="00B70D51" w:rsidRPr="00B70D51" w14:paraId="355139A2" w14:textId="77777777" w:rsidTr="00B318D8">
        <w:tc>
          <w:tcPr>
            <w:tcW w:w="9287" w:type="dxa"/>
            <w:gridSpan w:val="4"/>
          </w:tcPr>
          <w:p w14:paraId="21402828" w14:textId="77777777" w:rsidR="00B70D51" w:rsidRPr="00B70D51" w:rsidRDefault="00B70D51" w:rsidP="00B70D51">
            <w:pPr>
              <w:jc w:val="both"/>
              <w:rPr>
                <w:sz w:val="20"/>
              </w:rPr>
            </w:pPr>
            <w:r w:rsidRPr="00B70D51">
              <w:rPr>
                <w:bCs/>
                <w:sz w:val="20"/>
              </w:rPr>
              <w:t>IZVAJALEC TEHNIČNE PODPORE</w:t>
            </w:r>
          </w:p>
        </w:tc>
      </w:tr>
      <w:tr w:rsidR="00B70D51" w:rsidRPr="00B70D51" w14:paraId="6584D252" w14:textId="77777777" w:rsidTr="00B318D8">
        <w:trPr>
          <w:trHeight w:val="397"/>
        </w:trPr>
        <w:tc>
          <w:tcPr>
            <w:tcW w:w="1809" w:type="dxa"/>
          </w:tcPr>
          <w:p w14:paraId="081CD10C" w14:textId="77777777" w:rsidR="00B70D51" w:rsidRPr="00B70D51" w:rsidRDefault="00B70D51" w:rsidP="00B70D51">
            <w:pPr>
              <w:jc w:val="both"/>
            </w:pPr>
            <w:r w:rsidRPr="00B70D51">
              <w:rPr>
                <w:bCs/>
              </w:rPr>
              <w:t>Naziv podjetja:</w:t>
            </w:r>
          </w:p>
        </w:tc>
        <w:tc>
          <w:tcPr>
            <w:tcW w:w="2694" w:type="dxa"/>
          </w:tcPr>
          <w:p w14:paraId="548C80FD" w14:textId="77777777" w:rsidR="00B70D51" w:rsidRPr="00B70D51" w:rsidRDefault="00B70D51" w:rsidP="00B70D51">
            <w:pPr>
              <w:jc w:val="both"/>
            </w:pPr>
          </w:p>
        </w:tc>
        <w:tc>
          <w:tcPr>
            <w:tcW w:w="1379" w:type="dxa"/>
          </w:tcPr>
          <w:p w14:paraId="2D3D5CA0" w14:textId="77777777" w:rsidR="00B70D51" w:rsidRPr="00B70D51" w:rsidRDefault="00B70D51" w:rsidP="00B70D51">
            <w:pPr>
              <w:jc w:val="both"/>
            </w:pPr>
            <w:r w:rsidRPr="00B70D51">
              <w:rPr>
                <w:bCs/>
              </w:rPr>
              <w:t>Naslov podjetja:</w:t>
            </w:r>
          </w:p>
        </w:tc>
        <w:tc>
          <w:tcPr>
            <w:tcW w:w="3405" w:type="dxa"/>
          </w:tcPr>
          <w:p w14:paraId="2617437D" w14:textId="77777777" w:rsidR="00B70D51" w:rsidRPr="00B70D51" w:rsidRDefault="00B70D51" w:rsidP="00B70D51">
            <w:pPr>
              <w:jc w:val="both"/>
              <w:rPr>
                <w:bCs/>
              </w:rPr>
            </w:pPr>
          </w:p>
        </w:tc>
      </w:tr>
      <w:tr w:rsidR="00B70D51" w:rsidRPr="00B70D51" w14:paraId="78F944EC" w14:textId="77777777" w:rsidTr="00B318D8">
        <w:trPr>
          <w:trHeight w:val="397"/>
        </w:trPr>
        <w:tc>
          <w:tcPr>
            <w:tcW w:w="1809" w:type="dxa"/>
          </w:tcPr>
          <w:p w14:paraId="338591AB" w14:textId="77777777" w:rsidR="00B70D51" w:rsidRPr="00B70D51" w:rsidRDefault="00B70D51" w:rsidP="00B70D51">
            <w:r w:rsidRPr="00B70D51">
              <w:rPr>
                <w:bCs/>
              </w:rPr>
              <w:t xml:space="preserve">Ime in priimek pooblaščenca: </w:t>
            </w:r>
          </w:p>
        </w:tc>
        <w:tc>
          <w:tcPr>
            <w:tcW w:w="2694" w:type="dxa"/>
          </w:tcPr>
          <w:p w14:paraId="26322CF5" w14:textId="77777777" w:rsidR="00B70D51" w:rsidRPr="00B70D51" w:rsidRDefault="00B70D51" w:rsidP="00B70D51">
            <w:pPr>
              <w:jc w:val="both"/>
            </w:pPr>
          </w:p>
        </w:tc>
        <w:tc>
          <w:tcPr>
            <w:tcW w:w="1379" w:type="dxa"/>
          </w:tcPr>
          <w:p w14:paraId="6DF372B1" w14:textId="77777777" w:rsidR="00B70D51" w:rsidRPr="00B70D51" w:rsidRDefault="00B70D51" w:rsidP="00B70D51">
            <w:pPr>
              <w:jc w:val="both"/>
            </w:pPr>
          </w:p>
          <w:p w14:paraId="2F83D947" w14:textId="77777777" w:rsidR="00B70D51" w:rsidRPr="00B70D51" w:rsidRDefault="00B70D51" w:rsidP="00B70D51">
            <w:pPr>
              <w:jc w:val="both"/>
            </w:pPr>
            <w:r w:rsidRPr="00B70D51">
              <w:rPr>
                <w:bCs/>
              </w:rPr>
              <w:t>Številka pogodbe:</w:t>
            </w:r>
          </w:p>
        </w:tc>
        <w:tc>
          <w:tcPr>
            <w:tcW w:w="3405" w:type="dxa"/>
          </w:tcPr>
          <w:p w14:paraId="70333EB3" w14:textId="77777777" w:rsidR="00B70D51" w:rsidRPr="00B70D51" w:rsidRDefault="00B70D51" w:rsidP="00B70D51">
            <w:pPr>
              <w:jc w:val="both"/>
              <w:rPr>
                <w:bCs/>
              </w:rPr>
            </w:pPr>
          </w:p>
        </w:tc>
      </w:tr>
    </w:tbl>
    <w:p w14:paraId="0DD60128" w14:textId="77777777" w:rsidR="00B70D51" w:rsidRPr="00B70D51" w:rsidRDefault="00B70D51" w:rsidP="00B70D51">
      <w:pPr>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8"/>
        <w:gridCol w:w="2628"/>
        <w:gridCol w:w="1712"/>
        <w:gridCol w:w="2943"/>
      </w:tblGrid>
      <w:tr w:rsidR="00B70D51" w:rsidRPr="00B70D51" w14:paraId="529D0AAC" w14:textId="77777777" w:rsidTr="00B318D8">
        <w:tc>
          <w:tcPr>
            <w:tcW w:w="9287" w:type="dxa"/>
            <w:gridSpan w:val="4"/>
          </w:tcPr>
          <w:p w14:paraId="65F712E7" w14:textId="77777777" w:rsidR="00B70D51" w:rsidRPr="00B70D51" w:rsidRDefault="00B70D51" w:rsidP="00B70D51">
            <w:pPr>
              <w:jc w:val="both"/>
              <w:rPr>
                <w:sz w:val="20"/>
              </w:rPr>
            </w:pPr>
            <w:r w:rsidRPr="00B70D51">
              <w:rPr>
                <w:bCs/>
                <w:sz w:val="20"/>
              </w:rPr>
              <w:t xml:space="preserve">DATUM, URA IN NAČIN TEHNIČNE PODPORE </w:t>
            </w:r>
          </w:p>
        </w:tc>
      </w:tr>
      <w:tr w:rsidR="00B70D51" w:rsidRPr="00B70D51" w14:paraId="41690758" w14:textId="77777777" w:rsidTr="00B318D8">
        <w:trPr>
          <w:trHeight w:val="397"/>
        </w:trPr>
        <w:tc>
          <w:tcPr>
            <w:tcW w:w="1809" w:type="dxa"/>
          </w:tcPr>
          <w:p w14:paraId="6DAF51C2" w14:textId="77777777" w:rsidR="00B70D51" w:rsidRPr="00B70D51" w:rsidRDefault="00B70D51" w:rsidP="00B70D51">
            <w:pPr>
              <w:jc w:val="both"/>
            </w:pPr>
            <w:r w:rsidRPr="00B70D51">
              <w:rPr>
                <w:bCs/>
              </w:rPr>
              <w:t xml:space="preserve">Datum, ura in minuta pričetka: </w:t>
            </w:r>
          </w:p>
        </w:tc>
        <w:tc>
          <w:tcPr>
            <w:tcW w:w="2694" w:type="dxa"/>
          </w:tcPr>
          <w:p w14:paraId="79E0612E" w14:textId="77777777" w:rsidR="00B70D51" w:rsidRPr="00B70D51" w:rsidRDefault="00B70D51" w:rsidP="00B70D51">
            <w:pPr>
              <w:jc w:val="both"/>
            </w:pPr>
          </w:p>
        </w:tc>
        <w:tc>
          <w:tcPr>
            <w:tcW w:w="1725" w:type="dxa"/>
          </w:tcPr>
          <w:p w14:paraId="2FFD1C85" w14:textId="77777777" w:rsidR="00B70D51" w:rsidRPr="00B70D51" w:rsidRDefault="00B70D51" w:rsidP="00B70D51">
            <w:pPr>
              <w:jc w:val="both"/>
            </w:pPr>
            <w:r w:rsidRPr="00B70D51">
              <w:rPr>
                <w:bCs/>
              </w:rPr>
              <w:t>Ura in minuta zaključka:</w:t>
            </w:r>
          </w:p>
        </w:tc>
        <w:tc>
          <w:tcPr>
            <w:tcW w:w="3059" w:type="dxa"/>
          </w:tcPr>
          <w:p w14:paraId="1C3BE912" w14:textId="77777777" w:rsidR="00B70D51" w:rsidRPr="00B70D51" w:rsidRDefault="00B70D51" w:rsidP="00B70D51">
            <w:pPr>
              <w:jc w:val="both"/>
              <w:rPr>
                <w:bCs/>
              </w:rPr>
            </w:pPr>
          </w:p>
        </w:tc>
      </w:tr>
      <w:tr w:rsidR="00B70D51" w:rsidRPr="00B70D51" w14:paraId="5FA2ED37" w14:textId="77777777" w:rsidTr="00B318D8">
        <w:trPr>
          <w:trHeight w:val="397"/>
        </w:trPr>
        <w:tc>
          <w:tcPr>
            <w:tcW w:w="1809" w:type="dxa"/>
          </w:tcPr>
          <w:p w14:paraId="754B9076" w14:textId="77777777" w:rsidR="00B70D51" w:rsidRPr="00B70D51" w:rsidRDefault="00B70D51" w:rsidP="00B70D51">
            <w:r w:rsidRPr="00B70D51">
              <w:rPr>
                <w:bCs/>
              </w:rPr>
              <w:t xml:space="preserve">Način tehnične podpore: </w:t>
            </w:r>
          </w:p>
        </w:tc>
        <w:tc>
          <w:tcPr>
            <w:tcW w:w="2694" w:type="dxa"/>
          </w:tcPr>
          <w:p w14:paraId="6EF1E25F" w14:textId="77777777" w:rsidR="00B70D51" w:rsidRPr="00B70D51" w:rsidRDefault="00B70D51" w:rsidP="00B70D51">
            <w:pPr>
              <w:jc w:val="both"/>
            </w:pPr>
            <w:r w:rsidRPr="00B70D51">
              <w:rPr>
                <w:bCs/>
              </w:rPr>
              <w:t xml:space="preserve">Telefon       </w:t>
            </w:r>
            <w:r w:rsidRPr="00B70D51">
              <w:rPr>
                <w:bCs/>
              </w:rPr>
              <w:sym w:font="Symbol" w:char="F0FF"/>
            </w:r>
            <w:r w:rsidRPr="00B70D51">
              <w:rPr>
                <w:bCs/>
              </w:rPr>
              <w:t xml:space="preserve"> </w:t>
            </w:r>
          </w:p>
          <w:p w14:paraId="508638BE" w14:textId="77777777" w:rsidR="00B70D51" w:rsidRPr="00B70D51" w:rsidRDefault="00B70D51" w:rsidP="00B70D51">
            <w:pPr>
              <w:jc w:val="both"/>
            </w:pPr>
            <w:r w:rsidRPr="00B70D51">
              <w:rPr>
                <w:bCs/>
              </w:rPr>
              <w:t xml:space="preserve">e-pošta        </w:t>
            </w:r>
            <w:r w:rsidRPr="00B70D51">
              <w:rPr>
                <w:bCs/>
              </w:rPr>
              <w:sym w:font="Symbol" w:char="F0FF"/>
            </w:r>
          </w:p>
          <w:p w14:paraId="483BAFF5" w14:textId="77777777" w:rsidR="00B70D51" w:rsidRPr="00B70D51" w:rsidRDefault="00B70D51" w:rsidP="00B70D51">
            <w:pPr>
              <w:jc w:val="both"/>
            </w:pPr>
            <w:r w:rsidRPr="00B70D51">
              <w:rPr>
                <w:bCs/>
              </w:rPr>
              <w:t xml:space="preserve">Sestanek     </w:t>
            </w:r>
            <w:r w:rsidRPr="00B70D51">
              <w:rPr>
                <w:bCs/>
              </w:rPr>
              <w:sym w:font="Symbol" w:char="F0FF"/>
            </w:r>
          </w:p>
        </w:tc>
        <w:tc>
          <w:tcPr>
            <w:tcW w:w="1725" w:type="dxa"/>
          </w:tcPr>
          <w:p w14:paraId="34DA292A" w14:textId="77777777" w:rsidR="00B70D51" w:rsidRPr="00B70D51" w:rsidRDefault="00B70D51" w:rsidP="00B70D51">
            <w:pPr>
              <w:jc w:val="both"/>
            </w:pPr>
          </w:p>
          <w:p w14:paraId="3069FDF6" w14:textId="77777777" w:rsidR="00B70D51" w:rsidRPr="00B70D51" w:rsidRDefault="00B70D51" w:rsidP="00B70D51">
            <w:pPr>
              <w:jc w:val="both"/>
            </w:pPr>
            <w:r w:rsidRPr="00B70D51">
              <w:rPr>
                <w:bCs/>
              </w:rPr>
              <w:t xml:space="preserve">Ime in priimek sogovornika iz </w:t>
            </w:r>
            <w:r w:rsidRPr="00B70D51">
              <w:rPr>
                <w:bCs/>
                <w:sz w:val="22"/>
                <w:szCs w:val="22"/>
              </w:rPr>
              <w:t xml:space="preserve">ZD </w:t>
            </w:r>
            <w:r w:rsidRPr="00B70D51">
              <w:rPr>
                <w:bCs/>
              </w:rPr>
              <w:t>Maribor:</w:t>
            </w:r>
          </w:p>
        </w:tc>
        <w:tc>
          <w:tcPr>
            <w:tcW w:w="3059" w:type="dxa"/>
          </w:tcPr>
          <w:p w14:paraId="6D4087B4" w14:textId="77777777" w:rsidR="00B70D51" w:rsidRPr="00B70D51" w:rsidRDefault="00B70D51" w:rsidP="00B70D51">
            <w:pPr>
              <w:jc w:val="both"/>
              <w:rPr>
                <w:bCs/>
              </w:rPr>
            </w:pPr>
          </w:p>
        </w:tc>
      </w:tr>
    </w:tbl>
    <w:p w14:paraId="08733552" w14:textId="77777777" w:rsidR="00B70D51" w:rsidRPr="00B70D51" w:rsidRDefault="00B70D51" w:rsidP="00B70D5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1056"/>
        <w:gridCol w:w="5040"/>
      </w:tblGrid>
      <w:tr w:rsidR="00B70D51" w:rsidRPr="00B70D51" w14:paraId="408E0DCE" w14:textId="77777777" w:rsidTr="00B318D8">
        <w:tc>
          <w:tcPr>
            <w:tcW w:w="3021" w:type="dxa"/>
          </w:tcPr>
          <w:p w14:paraId="46D13234" w14:textId="77777777" w:rsidR="00B70D51" w:rsidRPr="00B70D51" w:rsidRDefault="00B70D51" w:rsidP="00B70D51">
            <w:pPr>
              <w:jc w:val="center"/>
              <w:rPr>
                <w:bCs/>
              </w:rPr>
            </w:pPr>
            <w:r w:rsidRPr="00B70D51">
              <w:rPr>
                <w:bCs/>
              </w:rPr>
              <w:t>Področje tehnične podpore</w:t>
            </w:r>
          </w:p>
        </w:tc>
        <w:tc>
          <w:tcPr>
            <w:tcW w:w="1056" w:type="dxa"/>
          </w:tcPr>
          <w:p w14:paraId="627FBD32" w14:textId="77777777" w:rsidR="00B70D51" w:rsidRPr="00B70D51" w:rsidRDefault="00B70D51" w:rsidP="00B70D51">
            <w:pPr>
              <w:jc w:val="center"/>
              <w:rPr>
                <w:bCs/>
              </w:rPr>
            </w:pPr>
            <w:r w:rsidRPr="00B70D51">
              <w:rPr>
                <w:bCs/>
              </w:rPr>
              <w:t>Označi področje</w:t>
            </w:r>
          </w:p>
        </w:tc>
        <w:tc>
          <w:tcPr>
            <w:tcW w:w="5210" w:type="dxa"/>
          </w:tcPr>
          <w:p w14:paraId="598A0BDE" w14:textId="77777777" w:rsidR="00B70D51" w:rsidRPr="00B70D51" w:rsidRDefault="00B70D51" w:rsidP="00B70D51">
            <w:pPr>
              <w:jc w:val="center"/>
              <w:rPr>
                <w:bCs/>
              </w:rPr>
            </w:pPr>
            <w:r w:rsidRPr="00B70D51">
              <w:rPr>
                <w:bCs/>
              </w:rPr>
              <w:t xml:space="preserve">Količina svetovalnega časa </w:t>
            </w:r>
          </w:p>
          <w:p w14:paraId="1FF62249" w14:textId="77777777" w:rsidR="00B70D51" w:rsidRPr="00B70D51" w:rsidRDefault="00B70D51" w:rsidP="00B70D51">
            <w:pPr>
              <w:jc w:val="center"/>
              <w:rPr>
                <w:bCs/>
              </w:rPr>
            </w:pPr>
            <w:r w:rsidRPr="00B70D51">
              <w:rPr>
                <w:bCs/>
              </w:rPr>
              <w:t>(najmanjša časovna enota -  30 minut)</w:t>
            </w:r>
          </w:p>
        </w:tc>
      </w:tr>
      <w:tr w:rsidR="00B70D51" w:rsidRPr="00B70D51" w14:paraId="1363C7BE" w14:textId="77777777" w:rsidTr="00B318D8">
        <w:trPr>
          <w:trHeight w:val="397"/>
        </w:trPr>
        <w:tc>
          <w:tcPr>
            <w:tcW w:w="3021" w:type="dxa"/>
          </w:tcPr>
          <w:p w14:paraId="24B47606" w14:textId="77777777" w:rsidR="00B70D51" w:rsidRPr="00B70D51" w:rsidRDefault="00B70D51" w:rsidP="00B70D51">
            <w:pPr>
              <w:jc w:val="both"/>
            </w:pPr>
            <w:r w:rsidRPr="00B70D51">
              <w:rPr>
                <w:bCs/>
              </w:rPr>
              <w:t xml:space="preserve">Strežniki </w:t>
            </w:r>
          </w:p>
        </w:tc>
        <w:tc>
          <w:tcPr>
            <w:tcW w:w="1056" w:type="dxa"/>
          </w:tcPr>
          <w:p w14:paraId="3A208405" w14:textId="77777777" w:rsidR="00B70D51" w:rsidRPr="00B70D51" w:rsidRDefault="00B70D51" w:rsidP="00B70D51">
            <w:pPr>
              <w:jc w:val="both"/>
            </w:pPr>
          </w:p>
        </w:tc>
        <w:tc>
          <w:tcPr>
            <w:tcW w:w="5210" w:type="dxa"/>
          </w:tcPr>
          <w:p w14:paraId="0C75845E" w14:textId="77777777" w:rsidR="00B70D51" w:rsidRPr="00B70D51" w:rsidRDefault="00B70D51" w:rsidP="00B70D51">
            <w:pPr>
              <w:jc w:val="both"/>
            </w:pPr>
          </w:p>
        </w:tc>
      </w:tr>
      <w:tr w:rsidR="00B70D51" w:rsidRPr="00B70D51" w14:paraId="18DF1137" w14:textId="77777777" w:rsidTr="00B318D8">
        <w:trPr>
          <w:trHeight w:val="397"/>
        </w:trPr>
        <w:tc>
          <w:tcPr>
            <w:tcW w:w="3021" w:type="dxa"/>
          </w:tcPr>
          <w:p w14:paraId="75F28356" w14:textId="77777777" w:rsidR="00B70D51" w:rsidRPr="00B70D51" w:rsidRDefault="00B70D51" w:rsidP="00B70D51">
            <w:pPr>
              <w:jc w:val="both"/>
            </w:pPr>
            <w:r w:rsidRPr="00B70D51">
              <w:rPr>
                <w:bCs/>
              </w:rPr>
              <w:t>Komunikacijska oprema</w:t>
            </w:r>
          </w:p>
        </w:tc>
        <w:tc>
          <w:tcPr>
            <w:tcW w:w="1056" w:type="dxa"/>
          </w:tcPr>
          <w:p w14:paraId="73A566BC" w14:textId="77777777" w:rsidR="00B70D51" w:rsidRPr="00B70D51" w:rsidRDefault="00B70D51" w:rsidP="00B70D51">
            <w:pPr>
              <w:jc w:val="both"/>
            </w:pPr>
          </w:p>
        </w:tc>
        <w:tc>
          <w:tcPr>
            <w:tcW w:w="5210" w:type="dxa"/>
          </w:tcPr>
          <w:p w14:paraId="2B633B1A" w14:textId="77777777" w:rsidR="00B70D51" w:rsidRPr="00B70D51" w:rsidRDefault="00B70D51" w:rsidP="00B70D51">
            <w:pPr>
              <w:jc w:val="both"/>
            </w:pPr>
          </w:p>
        </w:tc>
      </w:tr>
      <w:tr w:rsidR="00B70D51" w:rsidRPr="00B70D51" w14:paraId="74020C1F" w14:textId="77777777" w:rsidTr="00B318D8">
        <w:trPr>
          <w:trHeight w:val="397"/>
        </w:trPr>
        <w:tc>
          <w:tcPr>
            <w:tcW w:w="3021" w:type="dxa"/>
          </w:tcPr>
          <w:p w14:paraId="40A42A5F" w14:textId="77777777" w:rsidR="00B70D51" w:rsidRPr="00B70D51" w:rsidRDefault="00B70D51" w:rsidP="00B70D51">
            <w:r w:rsidRPr="00B70D51">
              <w:rPr>
                <w:bCs/>
              </w:rPr>
              <w:t>Sistemska programska oprema</w:t>
            </w:r>
          </w:p>
        </w:tc>
        <w:tc>
          <w:tcPr>
            <w:tcW w:w="1056" w:type="dxa"/>
          </w:tcPr>
          <w:p w14:paraId="74FA4B9C" w14:textId="77777777" w:rsidR="00B70D51" w:rsidRPr="00B70D51" w:rsidRDefault="00B70D51" w:rsidP="00B70D51">
            <w:pPr>
              <w:jc w:val="both"/>
            </w:pPr>
          </w:p>
        </w:tc>
        <w:tc>
          <w:tcPr>
            <w:tcW w:w="5210" w:type="dxa"/>
          </w:tcPr>
          <w:p w14:paraId="41339C5A" w14:textId="77777777" w:rsidR="00B70D51" w:rsidRPr="00B70D51" w:rsidRDefault="00B70D51" w:rsidP="00B70D51">
            <w:pPr>
              <w:jc w:val="both"/>
            </w:pPr>
          </w:p>
        </w:tc>
      </w:tr>
      <w:tr w:rsidR="00B70D51" w:rsidRPr="00B70D51" w14:paraId="3F96028F" w14:textId="77777777" w:rsidTr="00B318D8">
        <w:trPr>
          <w:trHeight w:val="397"/>
        </w:trPr>
        <w:tc>
          <w:tcPr>
            <w:tcW w:w="3021" w:type="dxa"/>
          </w:tcPr>
          <w:p w14:paraId="0D9802E4" w14:textId="77777777" w:rsidR="00B70D51" w:rsidRPr="00B70D51" w:rsidRDefault="00B70D51" w:rsidP="00B70D51">
            <w:r w:rsidRPr="00B70D51">
              <w:rPr>
                <w:bCs/>
              </w:rPr>
              <w:t>Diskovni sistemi, arhiviranje</w:t>
            </w:r>
          </w:p>
        </w:tc>
        <w:tc>
          <w:tcPr>
            <w:tcW w:w="1056" w:type="dxa"/>
          </w:tcPr>
          <w:p w14:paraId="1BB3A199" w14:textId="77777777" w:rsidR="00B70D51" w:rsidRPr="00B70D51" w:rsidRDefault="00B70D51" w:rsidP="00B70D51">
            <w:pPr>
              <w:jc w:val="both"/>
            </w:pPr>
          </w:p>
        </w:tc>
        <w:tc>
          <w:tcPr>
            <w:tcW w:w="5210" w:type="dxa"/>
          </w:tcPr>
          <w:p w14:paraId="554B29F8" w14:textId="77777777" w:rsidR="00B70D51" w:rsidRPr="00B70D51" w:rsidRDefault="00B70D51" w:rsidP="00B70D51">
            <w:pPr>
              <w:jc w:val="both"/>
            </w:pPr>
          </w:p>
        </w:tc>
      </w:tr>
    </w:tbl>
    <w:p w14:paraId="78ECFE43" w14:textId="77777777" w:rsidR="00B70D51" w:rsidRPr="00B70D51" w:rsidRDefault="00B70D51" w:rsidP="00B70D5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B70D51" w:rsidRPr="00B70D51" w14:paraId="70194C21" w14:textId="77777777" w:rsidTr="00B318D8">
        <w:tc>
          <w:tcPr>
            <w:tcW w:w="9288" w:type="dxa"/>
          </w:tcPr>
          <w:p w14:paraId="36E35A22" w14:textId="77777777" w:rsidR="00B70D51" w:rsidRPr="00B70D51" w:rsidRDefault="00B70D51" w:rsidP="00B70D51">
            <w:pPr>
              <w:jc w:val="both"/>
            </w:pPr>
            <w:r w:rsidRPr="00B70D51">
              <w:rPr>
                <w:bCs/>
                <w:sz w:val="20"/>
              </w:rPr>
              <w:t>ZAPIS SESTANKA S SKLEPI</w:t>
            </w:r>
            <w:r w:rsidRPr="00B70D51">
              <w:rPr>
                <w:bCs/>
              </w:rPr>
              <w:t>:</w:t>
            </w:r>
          </w:p>
          <w:p w14:paraId="4B05A5B0" w14:textId="77777777" w:rsidR="00B70D51" w:rsidRPr="00B70D51" w:rsidRDefault="00B70D51" w:rsidP="00B70D51">
            <w:pPr>
              <w:jc w:val="both"/>
            </w:pPr>
          </w:p>
          <w:p w14:paraId="32B23AE3" w14:textId="77777777" w:rsidR="00B70D51" w:rsidRPr="00B70D51" w:rsidRDefault="00B70D51" w:rsidP="00B70D51">
            <w:pPr>
              <w:jc w:val="both"/>
            </w:pPr>
          </w:p>
          <w:p w14:paraId="7A89EA28" w14:textId="77777777" w:rsidR="00B70D51" w:rsidRPr="00B70D51" w:rsidRDefault="00B70D51" w:rsidP="00B70D51">
            <w:pPr>
              <w:jc w:val="both"/>
            </w:pPr>
          </w:p>
          <w:p w14:paraId="17E8FC9E" w14:textId="77777777" w:rsidR="00B70D51" w:rsidRPr="00B70D51" w:rsidRDefault="00B70D51" w:rsidP="00B70D51">
            <w:pPr>
              <w:jc w:val="both"/>
            </w:pPr>
          </w:p>
          <w:p w14:paraId="602FE514" w14:textId="77777777" w:rsidR="00B70D51" w:rsidRPr="00B70D51" w:rsidRDefault="00B70D51" w:rsidP="00B70D51">
            <w:pPr>
              <w:jc w:val="both"/>
            </w:pPr>
          </w:p>
          <w:p w14:paraId="28742C80" w14:textId="77777777" w:rsidR="00B70D51" w:rsidRPr="00B70D51" w:rsidRDefault="00B70D51" w:rsidP="00B70D51">
            <w:pPr>
              <w:jc w:val="both"/>
            </w:pPr>
          </w:p>
          <w:p w14:paraId="0BDBE420" w14:textId="77777777" w:rsidR="00B70D51" w:rsidRPr="00B70D51" w:rsidRDefault="00B70D51" w:rsidP="00B70D51">
            <w:pPr>
              <w:jc w:val="both"/>
            </w:pPr>
          </w:p>
          <w:p w14:paraId="0DCB46E4" w14:textId="77777777" w:rsidR="00B70D51" w:rsidRPr="00B70D51" w:rsidRDefault="00B70D51" w:rsidP="00B70D51">
            <w:pPr>
              <w:jc w:val="both"/>
            </w:pPr>
          </w:p>
          <w:p w14:paraId="4A6B5332" w14:textId="77777777" w:rsidR="00B70D51" w:rsidRPr="00B70D51" w:rsidRDefault="00B70D51" w:rsidP="00B70D51">
            <w:pPr>
              <w:jc w:val="both"/>
            </w:pPr>
          </w:p>
          <w:p w14:paraId="1263921D" w14:textId="77777777" w:rsidR="00B70D51" w:rsidRPr="00B70D51" w:rsidRDefault="00B70D51" w:rsidP="00B70D51">
            <w:pPr>
              <w:jc w:val="both"/>
            </w:pPr>
          </w:p>
          <w:p w14:paraId="10E91A0F" w14:textId="77777777" w:rsidR="00B70D51" w:rsidRPr="00B70D51" w:rsidRDefault="00B70D51" w:rsidP="00B70D51">
            <w:pPr>
              <w:jc w:val="both"/>
            </w:pPr>
          </w:p>
          <w:p w14:paraId="59997BC7" w14:textId="77777777" w:rsidR="00B70D51" w:rsidRPr="00B70D51" w:rsidRDefault="00B70D51" w:rsidP="00B70D51">
            <w:pPr>
              <w:jc w:val="both"/>
            </w:pPr>
          </w:p>
          <w:p w14:paraId="702E6253" w14:textId="77777777" w:rsidR="00B70D51" w:rsidRPr="00B70D51" w:rsidRDefault="00B70D51" w:rsidP="00B70D51">
            <w:pPr>
              <w:jc w:val="both"/>
            </w:pPr>
          </w:p>
          <w:p w14:paraId="3E7EEC9C" w14:textId="77777777" w:rsidR="00B70D51" w:rsidRPr="00B70D51" w:rsidRDefault="00B70D51" w:rsidP="00B70D51">
            <w:pPr>
              <w:jc w:val="both"/>
            </w:pPr>
          </w:p>
          <w:p w14:paraId="2647EA39" w14:textId="77777777" w:rsidR="00B70D51" w:rsidRPr="00B70D51" w:rsidRDefault="00B70D51" w:rsidP="00B70D51">
            <w:pPr>
              <w:jc w:val="both"/>
            </w:pPr>
          </w:p>
          <w:p w14:paraId="2FF16679" w14:textId="77777777" w:rsidR="00B70D51" w:rsidRPr="00B70D51" w:rsidRDefault="00B70D51" w:rsidP="00B70D51">
            <w:pPr>
              <w:jc w:val="both"/>
            </w:pPr>
          </w:p>
          <w:p w14:paraId="5AF4FAA9" w14:textId="77777777" w:rsidR="00B70D51" w:rsidRPr="00B70D51" w:rsidRDefault="00B70D51" w:rsidP="00B70D51">
            <w:pPr>
              <w:jc w:val="both"/>
            </w:pPr>
          </w:p>
          <w:p w14:paraId="034102E9" w14:textId="77777777" w:rsidR="00B70D51" w:rsidRPr="00B70D51" w:rsidRDefault="00B70D51" w:rsidP="00B70D51">
            <w:pPr>
              <w:jc w:val="both"/>
            </w:pPr>
          </w:p>
        </w:tc>
      </w:tr>
    </w:tbl>
    <w:p w14:paraId="158A83A2" w14:textId="77777777" w:rsidR="00B70D51" w:rsidRPr="00B70D51" w:rsidRDefault="00B70D51" w:rsidP="00B70D51">
      <w:pPr>
        <w:jc w:val="both"/>
      </w:pPr>
    </w:p>
    <w:p w14:paraId="7DE888C8" w14:textId="77777777" w:rsidR="00B70D51" w:rsidRPr="00B70D51" w:rsidRDefault="00B70D51" w:rsidP="00B70D51">
      <w:pPr>
        <w:jc w:val="both"/>
      </w:pPr>
    </w:p>
    <w:p w14:paraId="5CD463EE" w14:textId="77777777" w:rsidR="00B70D51" w:rsidRPr="00B70D51" w:rsidRDefault="00B70D51" w:rsidP="00B70D51">
      <w:pPr>
        <w:jc w:val="both"/>
        <w:sectPr w:rsidR="00B70D51" w:rsidRPr="00B70D51" w:rsidSect="00B318D8">
          <w:pgSz w:w="11907" w:h="16840" w:code="9"/>
          <w:pgMar w:top="1418" w:right="1418" w:bottom="1418" w:left="1418" w:header="709" w:footer="709" w:gutter="0"/>
          <w:cols w:space="708"/>
          <w:titlePg/>
          <w:docGrid w:linePitch="326"/>
        </w:sectPr>
      </w:pPr>
    </w:p>
    <w:p w14:paraId="5B0A844A" w14:textId="77777777" w:rsidR="00B70D51" w:rsidRPr="00B70D51" w:rsidRDefault="00B70D51" w:rsidP="00B70D5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9"/>
        <w:gridCol w:w="4172"/>
      </w:tblGrid>
      <w:tr w:rsidR="00B70D51" w:rsidRPr="00B70D51" w14:paraId="15F26470" w14:textId="77777777" w:rsidTr="00B318D8">
        <w:trPr>
          <w:trHeight w:val="397"/>
        </w:trPr>
        <w:tc>
          <w:tcPr>
            <w:tcW w:w="4968" w:type="dxa"/>
          </w:tcPr>
          <w:p w14:paraId="3D81FB20" w14:textId="77777777" w:rsidR="00B70D51" w:rsidRPr="00B70D51" w:rsidRDefault="00B70D51" w:rsidP="00B70D51">
            <w:pPr>
              <w:jc w:val="both"/>
            </w:pPr>
            <w:r w:rsidRPr="00B70D51">
              <w:rPr>
                <w:bCs/>
                <w:sz w:val="20"/>
              </w:rPr>
              <w:t>STORITEV SE ŠTEJE V KVOTO UR, NAMENJENIH TEHNIČNI PODPORI</w:t>
            </w:r>
            <w:r w:rsidRPr="00B70D51">
              <w:rPr>
                <w:bCs/>
              </w:rPr>
              <w:t>:</w:t>
            </w:r>
          </w:p>
        </w:tc>
        <w:tc>
          <w:tcPr>
            <w:tcW w:w="4244" w:type="dxa"/>
          </w:tcPr>
          <w:p w14:paraId="3E8BD836" w14:textId="77777777" w:rsidR="00B70D51" w:rsidRPr="00B70D51" w:rsidRDefault="00B70D51" w:rsidP="00B70D51">
            <w:pPr>
              <w:jc w:val="both"/>
            </w:pPr>
            <w:r w:rsidRPr="00B70D51">
              <w:rPr>
                <w:bCs/>
              </w:rPr>
              <w:t xml:space="preserve">            DA        </w:t>
            </w:r>
            <w:r w:rsidRPr="00B70D51">
              <w:rPr>
                <w:bCs/>
              </w:rPr>
              <w:sym w:font="Symbol" w:char="F0FF"/>
            </w:r>
            <w:r w:rsidRPr="00B70D51">
              <w:rPr>
                <w:bCs/>
              </w:rPr>
              <w:t xml:space="preserve">                  NE        </w:t>
            </w:r>
            <w:r w:rsidRPr="00B70D51">
              <w:rPr>
                <w:bCs/>
              </w:rPr>
              <w:sym w:font="Symbol" w:char="F0FF"/>
            </w:r>
          </w:p>
        </w:tc>
      </w:tr>
      <w:tr w:rsidR="00B70D51" w:rsidRPr="00B70D51" w14:paraId="15891A53" w14:textId="77777777" w:rsidTr="00B318D8">
        <w:trPr>
          <w:trHeight w:val="397"/>
        </w:trPr>
        <w:tc>
          <w:tcPr>
            <w:tcW w:w="4968" w:type="dxa"/>
          </w:tcPr>
          <w:p w14:paraId="0F03E7D8" w14:textId="77777777" w:rsidR="00B70D51" w:rsidRPr="00B70D51" w:rsidRDefault="00B70D51" w:rsidP="00B70D51">
            <w:pPr>
              <w:jc w:val="both"/>
              <w:rPr>
                <w:sz w:val="20"/>
              </w:rPr>
            </w:pPr>
            <w:r w:rsidRPr="00B70D51">
              <w:rPr>
                <w:bCs/>
                <w:sz w:val="20"/>
              </w:rPr>
              <w:t>REALIZACIJA MESEČNE TEHNIČNE PODPORE:</w:t>
            </w:r>
          </w:p>
          <w:p w14:paraId="23E20411" w14:textId="77777777" w:rsidR="00B70D51" w:rsidRPr="00B70D51" w:rsidRDefault="00B70D51" w:rsidP="00B70D51">
            <w:pPr>
              <w:jc w:val="both"/>
            </w:pPr>
            <w:r w:rsidRPr="00B70D51">
              <w:rPr>
                <w:bCs/>
              </w:rPr>
              <w:t>(seštevek  ur po posameznem izvajalcu tehnične podpore)</w:t>
            </w:r>
          </w:p>
        </w:tc>
        <w:tc>
          <w:tcPr>
            <w:tcW w:w="4244" w:type="dxa"/>
          </w:tcPr>
          <w:p w14:paraId="30C2B54D" w14:textId="77777777" w:rsidR="00B70D51" w:rsidRPr="00B70D51" w:rsidRDefault="00B70D51" w:rsidP="00B70D51">
            <w:pPr>
              <w:jc w:val="both"/>
            </w:pPr>
            <w:r w:rsidRPr="00B70D51">
              <w:rPr>
                <w:bCs/>
              </w:rPr>
              <w:t>Mesec, leto:</w:t>
            </w:r>
          </w:p>
          <w:p w14:paraId="38B21C7F" w14:textId="77777777" w:rsidR="00B70D51" w:rsidRPr="00B70D51" w:rsidRDefault="00B70D51" w:rsidP="00B70D51">
            <w:pPr>
              <w:jc w:val="both"/>
            </w:pPr>
          </w:p>
          <w:p w14:paraId="23FBFF97" w14:textId="77777777" w:rsidR="00B70D51" w:rsidRPr="00B70D51" w:rsidRDefault="00B70D51" w:rsidP="00B70D51">
            <w:pPr>
              <w:jc w:val="both"/>
            </w:pPr>
            <w:r w:rsidRPr="00B70D51">
              <w:rPr>
                <w:bCs/>
              </w:rPr>
              <w:t xml:space="preserve">Skupna količina podpore: </w:t>
            </w:r>
          </w:p>
        </w:tc>
      </w:tr>
    </w:tbl>
    <w:p w14:paraId="47C3AD28" w14:textId="77777777" w:rsidR="00B70D51" w:rsidRPr="00B70D51" w:rsidRDefault="00B70D51" w:rsidP="00B70D51">
      <w:pPr>
        <w:jc w:val="both"/>
      </w:pPr>
    </w:p>
    <w:p w14:paraId="38D6AA8D" w14:textId="77777777" w:rsidR="00B70D51" w:rsidRPr="00B70D51" w:rsidRDefault="00B70D51" w:rsidP="00B70D51">
      <w:pPr>
        <w:jc w:val="both"/>
      </w:pPr>
    </w:p>
    <w:p w14:paraId="1E59C6F4" w14:textId="77777777" w:rsidR="00B70D51" w:rsidRPr="00B70D51" w:rsidRDefault="00B70D51" w:rsidP="00B70D51">
      <w:pPr>
        <w:jc w:val="both"/>
      </w:pPr>
    </w:p>
    <w:p w14:paraId="75324F69" w14:textId="77777777" w:rsidR="00B70D51" w:rsidRPr="00B70D51" w:rsidRDefault="00B70D51" w:rsidP="00B70D51">
      <w:pPr>
        <w:jc w:val="both"/>
      </w:pPr>
      <w:r w:rsidRPr="00B70D51">
        <w:rPr>
          <w:bCs/>
        </w:rPr>
        <w:t>Podpis pooblaščene osebe izvajalca:</w:t>
      </w:r>
      <w:r w:rsidRPr="00B70D51">
        <w:rPr>
          <w:bCs/>
        </w:rPr>
        <w:tab/>
      </w:r>
      <w:r w:rsidRPr="00B70D51">
        <w:rPr>
          <w:bCs/>
        </w:rPr>
        <w:tab/>
      </w:r>
      <w:r w:rsidRPr="00B70D51">
        <w:rPr>
          <w:bCs/>
        </w:rPr>
        <w:tab/>
      </w:r>
      <w:r w:rsidRPr="00B70D51">
        <w:rPr>
          <w:bCs/>
        </w:rPr>
        <w:tab/>
        <w:t>Podpis uporabnika storitve:</w:t>
      </w:r>
    </w:p>
    <w:p w14:paraId="261D6801" w14:textId="77777777" w:rsidR="00B70D51" w:rsidRPr="00B70D51" w:rsidRDefault="00B70D51" w:rsidP="00B70D51">
      <w:pPr>
        <w:jc w:val="both"/>
      </w:pPr>
    </w:p>
    <w:p w14:paraId="512BC7C1" w14:textId="77777777" w:rsidR="00B70D51" w:rsidRPr="00B70D51" w:rsidRDefault="00B70D51" w:rsidP="00B70D51">
      <w:pPr>
        <w:jc w:val="both"/>
      </w:pPr>
      <w:r w:rsidRPr="00B70D51">
        <w:rPr>
          <w:bCs/>
        </w:rPr>
        <w:t>…………………………………..</w:t>
      </w:r>
      <w:r w:rsidRPr="00B70D51">
        <w:rPr>
          <w:bCs/>
        </w:rPr>
        <w:tab/>
      </w:r>
      <w:r w:rsidRPr="00B70D51">
        <w:rPr>
          <w:bCs/>
        </w:rPr>
        <w:tab/>
      </w:r>
      <w:r w:rsidRPr="00B70D51">
        <w:rPr>
          <w:bCs/>
        </w:rPr>
        <w:tab/>
      </w:r>
      <w:r w:rsidRPr="00B70D51">
        <w:rPr>
          <w:bCs/>
        </w:rPr>
        <w:tab/>
        <w:t>……………………………………</w:t>
      </w:r>
    </w:p>
    <w:p w14:paraId="179B0557" w14:textId="77777777" w:rsidR="00B70D51" w:rsidRPr="00B70D51" w:rsidRDefault="00B70D51" w:rsidP="00B70D51">
      <w:pPr>
        <w:jc w:val="both"/>
      </w:pPr>
      <w:r w:rsidRPr="00B70D51">
        <w:rPr>
          <w:bCs/>
        </w:rPr>
        <w:t>(Ime, priimek in podpis)</w:t>
      </w:r>
      <w:r w:rsidRPr="00B70D51">
        <w:rPr>
          <w:bCs/>
        </w:rPr>
        <w:tab/>
      </w:r>
      <w:r w:rsidRPr="00B70D51">
        <w:rPr>
          <w:bCs/>
        </w:rPr>
        <w:tab/>
      </w:r>
      <w:r w:rsidRPr="00B70D51">
        <w:rPr>
          <w:bCs/>
        </w:rPr>
        <w:tab/>
      </w:r>
      <w:r w:rsidRPr="00B70D51">
        <w:rPr>
          <w:bCs/>
        </w:rPr>
        <w:tab/>
      </w:r>
      <w:r w:rsidRPr="00B70D51">
        <w:rPr>
          <w:bCs/>
        </w:rPr>
        <w:tab/>
        <w:t>(Ime, priimek in podpis)</w:t>
      </w:r>
    </w:p>
    <w:p w14:paraId="3128A65C" w14:textId="77777777" w:rsidR="00B70D51" w:rsidRPr="00B70D51" w:rsidRDefault="00B70D51" w:rsidP="00B70D51">
      <w:pPr>
        <w:jc w:val="both"/>
      </w:pPr>
    </w:p>
    <w:p w14:paraId="7F82E365" w14:textId="77777777" w:rsidR="00B70D51" w:rsidRPr="00B70D51" w:rsidRDefault="00B70D51" w:rsidP="00B70D51">
      <w:pPr>
        <w:jc w:val="both"/>
      </w:pPr>
    </w:p>
    <w:p w14:paraId="5B5AA0F0" w14:textId="77777777" w:rsidR="00B70D51" w:rsidRPr="00B70D51" w:rsidRDefault="00B70D51" w:rsidP="00B70D51">
      <w:pPr>
        <w:jc w:val="both"/>
      </w:pPr>
    </w:p>
    <w:p w14:paraId="3EDCEBC8" w14:textId="77777777" w:rsidR="00B70D51" w:rsidRPr="00B70D51" w:rsidRDefault="00B70D51" w:rsidP="00B70D51">
      <w:pPr>
        <w:jc w:val="both"/>
      </w:pPr>
      <w:r w:rsidRPr="00B70D51">
        <w:rPr>
          <w:bCs/>
        </w:rPr>
        <w:t>Datum: ………………………….</w:t>
      </w:r>
      <w:r w:rsidRPr="00B70D51">
        <w:rPr>
          <w:bCs/>
        </w:rPr>
        <w:tab/>
      </w:r>
      <w:r w:rsidRPr="00B70D51">
        <w:rPr>
          <w:bCs/>
        </w:rPr>
        <w:tab/>
      </w:r>
      <w:r w:rsidRPr="00B70D51">
        <w:rPr>
          <w:bCs/>
        </w:rPr>
        <w:tab/>
      </w:r>
      <w:r w:rsidRPr="00B70D51">
        <w:rPr>
          <w:bCs/>
        </w:rPr>
        <w:tab/>
        <w:t>Datum: …………………………...</w:t>
      </w:r>
    </w:p>
    <w:p w14:paraId="5DE780B5" w14:textId="77777777" w:rsidR="00810062" w:rsidRPr="00810062" w:rsidRDefault="00810062" w:rsidP="00B70D51">
      <w:pPr>
        <w:rPr>
          <w:bCs/>
        </w:rPr>
        <w:sectPr w:rsidR="00810062" w:rsidRPr="00810062" w:rsidSect="00D07B70">
          <w:pgSz w:w="11907" w:h="16840" w:code="9"/>
          <w:pgMar w:top="1418" w:right="1418" w:bottom="1418" w:left="1418" w:header="709" w:footer="709" w:gutter="0"/>
          <w:cols w:space="708"/>
          <w:titlePg/>
          <w:docGrid w:linePitch="326"/>
        </w:sectPr>
      </w:pPr>
    </w:p>
    <w:p w14:paraId="00698C42" w14:textId="77777777" w:rsidR="00B15413" w:rsidRPr="00B15413" w:rsidRDefault="00B15413" w:rsidP="00B15413">
      <w:pPr>
        <w:jc w:val="center"/>
        <w:rPr>
          <w:b/>
          <w:bCs/>
        </w:rPr>
      </w:pPr>
      <w:r w:rsidRPr="00B15413">
        <w:rPr>
          <w:b/>
          <w:bCs/>
        </w:rPr>
        <w:lastRenderedPageBreak/>
        <w:t>EVIDENCA VZDRŽEVANJA RAČUNALNIŠKE OPREME</w:t>
      </w:r>
    </w:p>
    <w:p w14:paraId="6C3670C1" w14:textId="77777777" w:rsidR="00B15413" w:rsidRPr="00B15413" w:rsidRDefault="00B15413" w:rsidP="00B15413">
      <w:pPr>
        <w:jc w:val="both"/>
      </w:pPr>
    </w:p>
    <w:p w14:paraId="7F907F77" w14:textId="77777777" w:rsidR="00B15413" w:rsidRPr="00B15413" w:rsidRDefault="00B15413" w:rsidP="00B15413">
      <w:pPr>
        <w:jc w:val="both"/>
      </w:pPr>
      <w:r w:rsidRPr="00B15413">
        <w:rPr>
          <w:bCs/>
        </w:rPr>
        <w:t>Obdobje:</w:t>
      </w:r>
      <w:r w:rsidRPr="00B15413">
        <w:rPr>
          <w:bCs/>
        </w:rPr>
        <w:tab/>
      </w:r>
      <w:r w:rsidRPr="00B15413">
        <w:rPr>
          <w:bCs/>
        </w:rPr>
        <w:tab/>
      </w:r>
      <w:r w:rsidRPr="00B15413">
        <w:rPr>
          <w:bCs/>
        </w:rPr>
        <w:tab/>
      </w:r>
      <w:r w:rsidRPr="00B15413">
        <w:rPr>
          <w:bCs/>
        </w:rPr>
        <w:tab/>
      </w:r>
      <w:r w:rsidRPr="00B15413">
        <w:rPr>
          <w:bCs/>
        </w:rPr>
        <w:tab/>
      </w:r>
      <w:r w:rsidRPr="00B15413">
        <w:rPr>
          <w:bCs/>
        </w:rPr>
        <w:tab/>
        <w:t>Izvajalec:</w:t>
      </w:r>
    </w:p>
    <w:p w14:paraId="65770146" w14:textId="77777777" w:rsidR="00B15413" w:rsidRPr="00B15413" w:rsidRDefault="00B15413" w:rsidP="00B15413">
      <w:pPr>
        <w:jc w:val="both"/>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080"/>
        <w:gridCol w:w="900"/>
        <w:gridCol w:w="900"/>
        <w:gridCol w:w="1620"/>
        <w:gridCol w:w="1020"/>
        <w:gridCol w:w="1320"/>
        <w:gridCol w:w="1260"/>
      </w:tblGrid>
      <w:tr w:rsidR="00B15413" w:rsidRPr="00B15413" w14:paraId="7E3285BE" w14:textId="77777777" w:rsidTr="00B318D8">
        <w:tc>
          <w:tcPr>
            <w:tcW w:w="1908" w:type="dxa"/>
          </w:tcPr>
          <w:p w14:paraId="2178BCD0" w14:textId="1BBB56AF" w:rsidR="00B15413" w:rsidRPr="00B15413" w:rsidRDefault="00B15413" w:rsidP="00B15413">
            <w:pPr>
              <w:jc w:val="center"/>
            </w:pPr>
            <w:r w:rsidRPr="00B15413">
              <w:rPr>
                <w:bCs/>
              </w:rPr>
              <w:t>Lokacija /mikrolo</w:t>
            </w:r>
            <w:r w:rsidR="00AE2B1B">
              <w:rPr>
                <w:bCs/>
              </w:rPr>
              <w:t>k</w:t>
            </w:r>
            <w:r w:rsidRPr="00B15413">
              <w:rPr>
                <w:bCs/>
              </w:rPr>
              <w:t>acija</w:t>
            </w:r>
          </w:p>
        </w:tc>
        <w:tc>
          <w:tcPr>
            <w:tcW w:w="1080" w:type="dxa"/>
          </w:tcPr>
          <w:p w14:paraId="2FF03DFF" w14:textId="77777777" w:rsidR="00B15413" w:rsidRPr="00B15413" w:rsidRDefault="00B15413" w:rsidP="00B15413">
            <w:pPr>
              <w:jc w:val="center"/>
            </w:pPr>
          </w:p>
          <w:p w14:paraId="2E872F96" w14:textId="77777777" w:rsidR="00B15413" w:rsidRPr="00B15413" w:rsidRDefault="00B15413" w:rsidP="00B15413">
            <w:pPr>
              <w:jc w:val="center"/>
            </w:pPr>
            <w:r w:rsidRPr="00B15413">
              <w:rPr>
                <w:bCs/>
              </w:rPr>
              <w:t>Kraj</w:t>
            </w:r>
          </w:p>
        </w:tc>
        <w:tc>
          <w:tcPr>
            <w:tcW w:w="900" w:type="dxa"/>
          </w:tcPr>
          <w:p w14:paraId="13396011" w14:textId="77777777" w:rsidR="00B15413" w:rsidRPr="00B15413" w:rsidRDefault="00B15413" w:rsidP="00B15413">
            <w:pPr>
              <w:jc w:val="center"/>
            </w:pPr>
            <w:r w:rsidRPr="00B15413">
              <w:rPr>
                <w:bCs/>
              </w:rPr>
              <w:t>Prijava</w:t>
            </w:r>
          </w:p>
          <w:p w14:paraId="1B272619" w14:textId="77777777" w:rsidR="00B15413" w:rsidRPr="00B15413" w:rsidRDefault="00B15413" w:rsidP="00B15413">
            <w:pPr>
              <w:jc w:val="center"/>
            </w:pPr>
            <w:r w:rsidRPr="00B15413">
              <w:rPr>
                <w:bCs/>
              </w:rPr>
              <w:t>napake</w:t>
            </w:r>
          </w:p>
        </w:tc>
        <w:tc>
          <w:tcPr>
            <w:tcW w:w="900" w:type="dxa"/>
          </w:tcPr>
          <w:p w14:paraId="47ED5038" w14:textId="77777777" w:rsidR="00B15413" w:rsidRPr="00B15413" w:rsidRDefault="00B15413" w:rsidP="00B15413">
            <w:pPr>
              <w:jc w:val="center"/>
              <w:rPr>
                <w:szCs w:val="22"/>
              </w:rPr>
            </w:pPr>
            <w:r w:rsidRPr="00B15413">
              <w:rPr>
                <w:bCs/>
                <w:sz w:val="22"/>
                <w:szCs w:val="22"/>
              </w:rPr>
              <w:t xml:space="preserve">Odjava </w:t>
            </w:r>
          </w:p>
          <w:p w14:paraId="762B4497" w14:textId="77777777" w:rsidR="00B15413" w:rsidRPr="00B15413" w:rsidRDefault="00B15413" w:rsidP="00B15413">
            <w:pPr>
              <w:jc w:val="center"/>
            </w:pPr>
            <w:r w:rsidRPr="00B15413">
              <w:rPr>
                <w:bCs/>
              </w:rPr>
              <w:t>napake</w:t>
            </w:r>
          </w:p>
        </w:tc>
        <w:tc>
          <w:tcPr>
            <w:tcW w:w="1620" w:type="dxa"/>
          </w:tcPr>
          <w:p w14:paraId="74F3434C" w14:textId="77777777" w:rsidR="00B15413" w:rsidRPr="00B15413" w:rsidRDefault="00B15413" w:rsidP="00B15413">
            <w:pPr>
              <w:jc w:val="center"/>
            </w:pPr>
            <w:r w:rsidRPr="00B15413">
              <w:rPr>
                <w:bCs/>
              </w:rPr>
              <w:t>Vrsta opreme</w:t>
            </w:r>
          </w:p>
        </w:tc>
        <w:tc>
          <w:tcPr>
            <w:tcW w:w="1020" w:type="dxa"/>
          </w:tcPr>
          <w:p w14:paraId="3369B0EC" w14:textId="77777777" w:rsidR="00B15413" w:rsidRPr="00B15413" w:rsidRDefault="00B15413" w:rsidP="00B15413">
            <w:pPr>
              <w:jc w:val="center"/>
              <w:rPr>
                <w:szCs w:val="22"/>
              </w:rPr>
            </w:pPr>
            <w:r w:rsidRPr="00B15413">
              <w:rPr>
                <w:bCs/>
                <w:sz w:val="22"/>
                <w:szCs w:val="22"/>
              </w:rPr>
              <w:t>Inventar.</w:t>
            </w:r>
          </w:p>
          <w:p w14:paraId="78B52061" w14:textId="77777777" w:rsidR="00B15413" w:rsidRPr="00B15413" w:rsidRDefault="00B15413" w:rsidP="00B15413">
            <w:pPr>
              <w:jc w:val="center"/>
            </w:pPr>
            <w:r w:rsidRPr="00B15413">
              <w:rPr>
                <w:bCs/>
                <w:sz w:val="22"/>
                <w:szCs w:val="22"/>
              </w:rPr>
              <w:t>številka</w:t>
            </w:r>
          </w:p>
        </w:tc>
        <w:tc>
          <w:tcPr>
            <w:tcW w:w="1320" w:type="dxa"/>
          </w:tcPr>
          <w:p w14:paraId="57A8107D" w14:textId="77777777" w:rsidR="00B15413" w:rsidRPr="00B15413" w:rsidRDefault="00B15413" w:rsidP="00B15413">
            <w:pPr>
              <w:jc w:val="center"/>
            </w:pPr>
            <w:r w:rsidRPr="00B15413">
              <w:rPr>
                <w:bCs/>
              </w:rPr>
              <w:t>Opis napake</w:t>
            </w:r>
          </w:p>
        </w:tc>
        <w:tc>
          <w:tcPr>
            <w:tcW w:w="1260" w:type="dxa"/>
          </w:tcPr>
          <w:p w14:paraId="658D70F0" w14:textId="77777777" w:rsidR="00B15413" w:rsidRPr="00B15413" w:rsidRDefault="00B15413" w:rsidP="00B15413">
            <w:pPr>
              <w:jc w:val="center"/>
            </w:pPr>
            <w:r w:rsidRPr="00B15413">
              <w:rPr>
                <w:bCs/>
              </w:rPr>
              <w:t>Opis posega</w:t>
            </w:r>
          </w:p>
        </w:tc>
      </w:tr>
      <w:tr w:rsidR="00B15413" w:rsidRPr="00B15413" w14:paraId="6F3453D3" w14:textId="77777777" w:rsidTr="00B318D8">
        <w:tc>
          <w:tcPr>
            <w:tcW w:w="1908" w:type="dxa"/>
          </w:tcPr>
          <w:p w14:paraId="7341D311" w14:textId="77777777" w:rsidR="00B15413" w:rsidRPr="00B15413" w:rsidRDefault="00B15413" w:rsidP="00B15413">
            <w:pPr>
              <w:jc w:val="both"/>
              <w:rPr>
                <w:color w:val="FF0000"/>
              </w:rPr>
            </w:pPr>
          </w:p>
          <w:p w14:paraId="3F4B158F" w14:textId="77777777" w:rsidR="00B15413" w:rsidRPr="00B15413" w:rsidRDefault="00B15413" w:rsidP="00B15413">
            <w:pPr>
              <w:jc w:val="both"/>
              <w:rPr>
                <w:color w:val="FF0000"/>
              </w:rPr>
            </w:pPr>
          </w:p>
          <w:p w14:paraId="3E86D575" w14:textId="77777777" w:rsidR="00B15413" w:rsidRPr="00B15413" w:rsidRDefault="00B15413" w:rsidP="00B15413">
            <w:pPr>
              <w:jc w:val="both"/>
              <w:rPr>
                <w:color w:val="FF0000"/>
              </w:rPr>
            </w:pPr>
          </w:p>
        </w:tc>
        <w:tc>
          <w:tcPr>
            <w:tcW w:w="1080" w:type="dxa"/>
          </w:tcPr>
          <w:p w14:paraId="55B7C06B" w14:textId="77777777" w:rsidR="00B15413" w:rsidRPr="00B15413" w:rsidRDefault="00B15413" w:rsidP="00B15413">
            <w:pPr>
              <w:jc w:val="both"/>
              <w:rPr>
                <w:color w:val="FF0000"/>
              </w:rPr>
            </w:pPr>
          </w:p>
        </w:tc>
        <w:tc>
          <w:tcPr>
            <w:tcW w:w="900" w:type="dxa"/>
          </w:tcPr>
          <w:p w14:paraId="055DBDB0" w14:textId="77777777" w:rsidR="00B15413" w:rsidRPr="00B15413" w:rsidRDefault="00B15413" w:rsidP="00B15413">
            <w:pPr>
              <w:jc w:val="center"/>
              <w:rPr>
                <w:color w:val="FF0000"/>
              </w:rPr>
            </w:pPr>
          </w:p>
        </w:tc>
        <w:tc>
          <w:tcPr>
            <w:tcW w:w="900" w:type="dxa"/>
          </w:tcPr>
          <w:p w14:paraId="7842C33B" w14:textId="77777777" w:rsidR="00B15413" w:rsidRPr="00B15413" w:rsidRDefault="00B15413" w:rsidP="00B15413">
            <w:pPr>
              <w:jc w:val="center"/>
              <w:rPr>
                <w:color w:val="FF0000"/>
              </w:rPr>
            </w:pPr>
          </w:p>
        </w:tc>
        <w:tc>
          <w:tcPr>
            <w:tcW w:w="1620" w:type="dxa"/>
          </w:tcPr>
          <w:p w14:paraId="34489469" w14:textId="77777777" w:rsidR="00B15413" w:rsidRPr="00B15413" w:rsidRDefault="00B15413" w:rsidP="00B15413">
            <w:pPr>
              <w:rPr>
                <w:color w:val="FF0000"/>
              </w:rPr>
            </w:pPr>
          </w:p>
        </w:tc>
        <w:tc>
          <w:tcPr>
            <w:tcW w:w="1020" w:type="dxa"/>
          </w:tcPr>
          <w:p w14:paraId="5F726239" w14:textId="77777777" w:rsidR="00B15413" w:rsidRPr="00B15413" w:rsidRDefault="00B15413" w:rsidP="00B15413">
            <w:pPr>
              <w:jc w:val="center"/>
              <w:rPr>
                <w:color w:val="FF0000"/>
              </w:rPr>
            </w:pPr>
          </w:p>
        </w:tc>
        <w:tc>
          <w:tcPr>
            <w:tcW w:w="1320" w:type="dxa"/>
          </w:tcPr>
          <w:p w14:paraId="422F1BFE" w14:textId="77777777" w:rsidR="00B15413" w:rsidRPr="00B15413" w:rsidRDefault="00B15413" w:rsidP="00B15413">
            <w:pPr>
              <w:jc w:val="center"/>
              <w:rPr>
                <w:color w:val="FF0000"/>
              </w:rPr>
            </w:pPr>
          </w:p>
        </w:tc>
        <w:tc>
          <w:tcPr>
            <w:tcW w:w="1260" w:type="dxa"/>
          </w:tcPr>
          <w:p w14:paraId="2451BFB5" w14:textId="77777777" w:rsidR="00B15413" w:rsidRPr="00B15413" w:rsidRDefault="00B15413" w:rsidP="00B15413">
            <w:pPr>
              <w:jc w:val="center"/>
              <w:rPr>
                <w:color w:val="FF0000"/>
              </w:rPr>
            </w:pPr>
          </w:p>
        </w:tc>
      </w:tr>
      <w:tr w:rsidR="00B15413" w:rsidRPr="00B15413" w14:paraId="498DF700" w14:textId="77777777" w:rsidTr="00B318D8">
        <w:tc>
          <w:tcPr>
            <w:tcW w:w="1908" w:type="dxa"/>
          </w:tcPr>
          <w:p w14:paraId="4580B406" w14:textId="77777777" w:rsidR="00B15413" w:rsidRPr="00B15413" w:rsidRDefault="00B15413" w:rsidP="00B15413">
            <w:pPr>
              <w:jc w:val="both"/>
              <w:rPr>
                <w:color w:val="FF0000"/>
              </w:rPr>
            </w:pPr>
          </w:p>
          <w:p w14:paraId="75871315" w14:textId="77777777" w:rsidR="00B15413" w:rsidRPr="00B15413" w:rsidRDefault="00B15413" w:rsidP="00B15413">
            <w:pPr>
              <w:jc w:val="both"/>
              <w:rPr>
                <w:color w:val="FF0000"/>
              </w:rPr>
            </w:pPr>
          </w:p>
          <w:p w14:paraId="59F402B7" w14:textId="77777777" w:rsidR="00B15413" w:rsidRPr="00B15413" w:rsidRDefault="00B15413" w:rsidP="00B15413">
            <w:pPr>
              <w:jc w:val="both"/>
              <w:rPr>
                <w:color w:val="FF0000"/>
              </w:rPr>
            </w:pPr>
          </w:p>
        </w:tc>
        <w:tc>
          <w:tcPr>
            <w:tcW w:w="1080" w:type="dxa"/>
          </w:tcPr>
          <w:p w14:paraId="01190A84" w14:textId="77777777" w:rsidR="00B15413" w:rsidRPr="00B15413" w:rsidRDefault="00B15413" w:rsidP="00B15413">
            <w:pPr>
              <w:jc w:val="both"/>
              <w:rPr>
                <w:color w:val="FF0000"/>
              </w:rPr>
            </w:pPr>
          </w:p>
        </w:tc>
        <w:tc>
          <w:tcPr>
            <w:tcW w:w="900" w:type="dxa"/>
          </w:tcPr>
          <w:p w14:paraId="38B509E0" w14:textId="77777777" w:rsidR="00B15413" w:rsidRPr="00B15413" w:rsidRDefault="00B15413" w:rsidP="00B15413">
            <w:pPr>
              <w:jc w:val="center"/>
              <w:rPr>
                <w:color w:val="FF0000"/>
              </w:rPr>
            </w:pPr>
          </w:p>
        </w:tc>
        <w:tc>
          <w:tcPr>
            <w:tcW w:w="900" w:type="dxa"/>
          </w:tcPr>
          <w:p w14:paraId="14489864" w14:textId="77777777" w:rsidR="00B15413" w:rsidRPr="00B15413" w:rsidRDefault="00B15413" w:rsidP="00B15413">
            <w:pPr>
              <w:jc w:val="center"/>
              <w:rPr>
                <w:color w:val="FF0000"/>
              </w:rPr>
            </w:pPr>
          </w:p>
        </w:tc>
        <w:tc>
          <w:tcPr>
            <w:tcW w:w="1620" w:type="dxa"/>
          </w:tcPr>
          <w:p w14:paraId="400AF43E" w14:textId="77777777" w:rsidR="00B15413" w:rsidRPr="00B15413" w:rsidRDefault="00B15413" w:rsidP="00B15413">
            <w:pPr>
              <w:jc w:val="center"/>
              <w:rPr>
                <w:color w:val="FF0000"/>
              </w:rPr>
            </w:pPr>
          </w:p>
        </w:tc>
        <w:tc>
          <w:tcPr>
            <w:tcW w:w="1020" w:type="dxa"/>
          </w:tcPr>
          <w:p w14:paraId="7F48C609" w14:textId="77777777" w:rsidR="00B15413" w:rsidRPr="00B15413" w:rsidRDefault="00B15413" w:rsidP="00B15413">
            <w:pPr>
              <w:jc w:val="center"/>
              <w:rPr>
                <w:color w:val="FF0000"/>
              </w:rPr>
            </w:pPr>
          </w:p>
        </w:tc>
        <w:tc>
          <w:tcPr>
            <w:tcW w:w="1320" w:type="dxa"/>
          </w:tcPr>
          <w:p w14:paraId="25E24D78" w14:textId="77777777" w:rsidR="00B15413" w:rsidRPr="00B15413" w:rsidRDefault="00B15413" w:rsidP="00B15413">
            <w:pPr>
              <w:jc w:val="center"/>
              <w:rPr>
                <w:color w:val="FF0000"/>
              </w:rPr>
            </w:pPr>
          </w:p>
        </w:tc>
        <w:tc>
          <w:tcPr>
            <w:tcW w:w="1260" w:type="dxa"/>
          </w:tcPr>
          <w:p w14:paraId="75C2B45B" w14:textId="77777777" w:rsidR="00B15413" w:rsidRPr="00B15413" w:rsidRDefault="00B15413" w:rsidP="00B15413">
            <w:pPr>
              <w:jc w:val="center"/>
              <w:rPr>
                <w:color w:val="FF0000"/>
              </w:rPr>
            </w:pPr>
          </w:p>
        </w:tc>
      </w:tr>
      <w:tr w:rsidR="00B15413" w:rsidRPr="00B15413" w14:paraId="20442D34" w14:textId="77777777" w:rsidTr="00B318D8">
        <w:tc>
          <w:tcPr>
            <w:tcW w:w="1908" w:type="dxa"/>
          </w:tcPr>
          <w:p w14:paraId="6649A339" w14:textId="77777777" w:rsidR="00B15413" w:rsidRPr="00B15413" w:rsidRDefault="00B15413" w:rsidP="00B15413">
            <w:pPr>
              <w:jc w:val="both"/>
              <w:rPr>
                <w:color w:val="FF0000"/>
              </w:rPr>
            </w:pPr>
          </w:p>
          <w:p w14:paraId="3207B4F3" w14:textId="77777777" w:rsidR="00B15413" w:rsidRPr="00B15413" w:rsidRDefault="00B15413" w:rsidP="00B15413">
            <w:pPr>
              <w:jc w:val="both"/>
              <w:rPr>
                <w:color w:val="FF0000"/>
              </w:rPr>
            </w:pPr>
          </w:p>
          <w:p w14:paraId="6CB58FB0" w14:textId="77777777" w:rsidR="00B15413" w:rsidRPr="00B15413" w:rsidRDefault="00B15413" w:rsidP="00B15413">
            <w:pPr>
              <w:jc w:val="both"/>
              <w:rPr>
                <w:color w:val="FF0000"/>
              </w:rPr>
            </w:pPr>
          </w:p>
        </w:tc>
        <w:tc>
          <w:tcPr>
            <w:tcW w:w="1080" w:type="dxa"/>
          </w:tcPr>
          <w:p w14:paraId="0C5642BC" w14:textId="77777777" w:rsidR="00B15413" w:rsidRPr="00B15413" w:rsidRDefault="00B15413" w:rsidP="00B15413">
            <w:pPr>
              <w:jc w:val="both"/>
              <w:rPr>
                <w:color w:val="FF0000"/>
              </w:rPr>
            </w:pPr>
          </w:p>
        </w:tc>
        <w:tc>
          <w:tcPr>
            <w:tcW w:w="900" w:type="dxa"/>
          </w:tcPr>
          <w:p w14:paraId="644ADA12" w14:textId="77777777" w:rsidR="00B15413" w:rsidRPr="00B15413" w:rsidRDefault="00B15413" w:rsidP="00B15413">
            <w:pPr>
              <w:jc w:val="center"/>
              <w:rPr>
                <w:color w:val="FF0000"/>
              </w:rPr>
            </w:pPr>
          </w:p>
        </w:tc>
        <w:tc>
          <w:tcPr>
            <w:tcW w:w="900" w:type="dxa"/>
          </w:tcPr>
          <w:p w14:paraId="269CD216" w14:textId="77777777" w:rsidR="00B15413" w:rsidRPr="00B15413" w:rsidRDefault="00B15413" w:rsidP="00B15413">
            <w:pPr>
              <w:jc w:val="center"/>
              <w:rPr>
                <w:color w:val="FF0000"/>
              </w:rPr>
            </w:pPr>
          </w:p>
        </w:tc>
        <w:tc>
          <w:tcPr>
            <w:tcW w:w="1620" w:type="dxa"/>
          </w:tcPr>
          <w:p w14:paraId="69345EE5" w14:textId="77777777" w:rsidR="00B15413" w:rsidRPr="00B15413" w:rsidRDefault="00B15413" w:rsidP="00B15413">
            <w:pPr>
              <w:jc w:val="center"/>
              <w:rPr>
                <w:color w:val="FF0000"/>
              </w:rPr>
            </w:pPr>
          </w:p>
        </w:tc>
        <w:tc>
          <w:tcPr>
            <w:tcW w:w="1020" w:type="dxa"/>
          </w:tcPr>
          <w:p w14:paraId="19296D48" w14:textId="77777777" w:rsidR="00B15413" w:rsidRPr="00B15413" w:rsidRDefault="00B15413" w:rsidP="00B15413">
            <w:pPr>
              <w:jc w:val="center"/>
              <w:rPr>
                <w:color w:val="FF0000"/>
              </w:rPr>
            </w:pPr>
          </w:p>
        </w:tc>
        <w:tc>
          <w:tcPr>
            <w:tcW w:w="1320" w:type="dxa"/>
          </w:tcPr>
          <w:p w14:paraId="655220D2" w14:textId="77777777" w:rsidR="00B15413" w:rsidRPr="00B15413" w:rsidRDefault="00B15413" w:rsidP="00B15413">
            <w:pPr>
              <w:jc w:val="center"/>
              <w:rPr>
                <w:color w:val="FF0000"/>
              </w:rPr>
            </w:pPr>
          </w:p>
        </w:tc>
        <w:tc>
          <w:tcPr>
            <w:tcW w:w="1260" w:type="dxa"/>
          </w:tcPr>
          <w:p w14:paraId="1AC204F0" w14:textId="77777777" w:rsidR="00B15413" w:rsidRPr="00B15413" w:rsidRDefault="00B15413" w:rsidP="00B15413">
            <w:pPr>
              <w:jc w:val="center"/>
              <w:rPr>
                <w:color w:val="FF0000"/>
              </w:rPr>
            </w:pPr>
          </w:p>
        </w:tc>
      </w:tr>
    </w:tbl>
    <w:p w14:paraId="7286D856" w14:textId="77777777" w:rsidR="00B15413" w:rsidRPr="00B15413" w:rsidRDefault="00B15413" w:rsidP="00B15413">
      <w:pPr>
        <w:jc w:val="both"/>
      </w:pPr>
    </w:p>
    <w:p w14:paraId="3A266124" w14:textId="77777777" w:rsidR="00B15413" w:rsidRPr="00B15413" w:rsidRDefault="00B15413" w:rsidP="00B15413">
      <w:pPr>
        <w:jc w:val="both"/>
      </w:pPr>
    </w:p>
    <w:p w14:paraId="6D696C54" w14:textId="77777777" w:rsidR="00B15413" w:rsidRPr="00B15413" w:rsidRDefault="00B15413" w:rsidP="00B15413">
      <w:pPr>
        <w:jc w:val="both"/>
      </w:pPr>
    </w:p>
    <w:p w14:paraId="006DD2F2" w14:textId="77777777" w:rsidR="00B15413" w:rsidRPr="00B15413" w:rsidRDefault="00B15413" w:rsidP="00B15413">
      <w:pPr>
        <w:jc w:val="center"/>
        <w:rPr>
          <w:b/>
          <w:bCs/>
        </w:rPr>
      </w:pPr>
      <w:r w:rsidRPr="00B15413">
        <w:rPr>
          <w:b/>
          <w:bCs/>
        </w:rPr>
        <w:t>STATISTIKA TEHNIČNE PODPORE (po področjih)</w:t>
      </w:r>
    </w:p>
    <w:p w14:paraId="10424E48" w14:textId="77777777" w:rsidR="00B15413" w:rsidRPr="00B15413" w:rsidRDefault="00B15413" w:rsidP="00B15413">
      <w:pPr>
        <w:jc w:val="both"/>
      </w:pPr>
    </w:p>
    <w:p w14:paraId="5AC1D4C1" w14:textId="77777777" w:rsidR="00B15413" w:rsidRPr="00B15413" w:rsidRDefault="00B15413" w:rsidP="00B15413">
      <w:pPr>
        <w:jc w:val="both"/>
      </w:pPr>
      <w:r w:rsidRPr="00B15413">
        <w:rPr>
          <w:bCs/>
        </w:rPr>
        <w:t>Obdobje:</w:t>
      </w:r>
      <w:r w:rsidRPr="00B15413">
        <w:rPr>
          <w:bCs/>
        </w:rPr>
        <w:tab/>
      </w:r>
      <w:r w:rsidRPr="00B15413">
        <w:rPr>
          <w:bCs/>
        </w:rPr>
        <w:tab/>
      </w:r>
      <w:r w:rsidRPr="00B15413">
        <w:rPr>
          <w:bCs/>
        </w:rPr>
        <w:tab/>
      </w:r>
      <w:r w:rsidRPr="00B15413">
        <w:rPr>
          <w:bCs/>
        </w:rPr>
        <w:tab/>
      </w:r>
      <w:r w:rsidRPr="00B15413">
        <w:rPr>
          <w:bCs/>
        </w:rPr>
        <w:tab/>
        <w:t xml:space="preserve">               Izvajalec (podjetje):</w:t>
      </w:r>
    </w:p>
    <w:p w14:paraId="590BE915" w14:textId="77777777" w:rsidR="00B15413" w:rsidRPr="00B15413" w:rsidRDefault="00B15413" w:rsidP="00B15413">
      <w:pPr>
        <w:jc w:val="both"/>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800"/>
        <w:gridCol w:w="1800"/>
        <w:gridCol w:w="900"/>
        <w:gridCol w:w="900"/>
        <w:gridCol w:w="2340"/>
      </w:tblGrid>
      <w:tr w:rsidR="00B15413" w:rsidRPr="00B15413" w14:paraId="18FBFDF1" w14:textId="77777777" w:rsidTr="00B318D8">
        <w:tc>
          <w:tcPr>
            <w:tcW w:w="1728" w:type="dxa"/>
          </w:tcPr>
          <w:p w14:paraId="38F9C19E" w14:textId="77777777" w:rsidR="00B15413" w:rsidRPr="00B15413" w:rsidRDefault="00B15413" w:rsidP="00B15413">
            <w:pPr>
              <w:jc w:val="center"/>
            </w:pPr>
            <w:r w:rsidRPr="00B15413">
              <w:rPr>
                <w:bCs/>
              </w:rPr>
              <w:t>Področje</w:t>
            </w:r>
          </w:p>
        </w:tc>
        <w:tc>
          <w:tcPr>
            <w:tcW w:w="1800" w:type="dxa"/>
          </w:tcPr>
          <w:p w14:paraId="60858EF5" w14:textId="77777777" w:rsidR="00B15413" w:rsidRPr="00B15413" w:rsidRDefault="00B15413" w:rsidP="00B15413">
            <w:pPr>
              <w:jc w:val="center"/>
            </w:pPr>
            <w:r w:rsidRPr="00B15413">
              <w:rPr>
                <w:bCs/>
              </w:rPr>
              <w:t>Izvajalec (ime, priimek)</w:t>
            </w:r>
          </w:p>
        </w:tc>
        <w:tc>
          <w:tcPr>
            <w:tcW w:w="1800" w:type="dxa"/>
          </w:tcPr>
          <w:p w14:paraId="7ECA2E8F" w14:textId="77777777" w:rsidR="00B15413" w:rsidRPr="00B15413" w:rsidRDefault="00B15413" w:rsidP="00B15413">
            <w:pPr>
              <w:jc w:val="center"/>
            </w:pPr>
            <w:r w:rsidRPr="00B15413">
              <w:rPr>
                <w:bCs/>
              </w:rPr>
              <w:t>Naročnik (ime, priimek)</w:t>
            </w:r>
          </w:p>
        </w:tc>
        <w:tc>
          <w:tcPr>
            <w:tcW w:w="900" w:type="dxa"/>
          </w:tcPr>
          <w:p w14:paraId="2D6910D2" w14:textId="77777777" w:rsidR="00B15413" w:rsidRPr="00B15413" w:rsidRDefault="00B15413" w:rsidP="00B15413">
            <w:pPr>
              <w:jc w:val="center"/>
            </w:pPr>
            <w:r w:rsidRPr="00B15413">
              <w:rPr>
                <w:bCs/>
              </w:rPr>
              <w:t>Datum</w:t>
            </w:r>
          </w:p>
        </w:tc>
        <w:tc>
          <w:tcPr>
            <w:tcW w:w="900" w:type="dxa"/>
          </w:tcPr>
          <w:p w14:paraId="32B71F48" w14:textId="77777777" w:rsidR="00B15413" w:rsidRPr="00B15413" w:rsidRDefault="00B15413" w:rsidP="00B15413">
            <w:pPr>
              <w:jc w:val="center"/>
            </w:pPr>
            <w:r w:rsidRPr="00B15413">
              <w:rPr>
                <w:bCs/>
              </w:rPr>
              <w:t>Število ur</w:t>
            </w:r>
          </w:p>
        </w:tc>
        <w:tc>
          <w:tcPr>
            <w:tcW w:w="2340" w:type="dxa"/>
          </w:tcPr>
          <w:p w14:paraId="3637E293" w14:textId="77777777" w:rsidR="00B15413" w:rsidRPr="00B15413" w:rsidRDefault="00B15413" w:rsidP="00B15413">
            <w:pPr>
              <w:jc w:val="center"/>
            </w:pPr>
            <w:r w:rsidRPr="00B15413">
              <w:rPr>
                <w:bCs/>
              </w:rPr>
              <w:t>Vsebina podpore</w:t>
            </w:r>
          </w:p>
        </w:tc>
      </w:tr>
      <w:tr w:rsidR="00B15413" w:rsidRPr="00B15413" w14:paraId="11679311" w14:textId="77777777" w:rsidTr="00B318D8">
        <w:tc>
          <w:tcPr>
            <w:tcW w:w="1728" w:type="dxa"/>
          </w:tcPr>
          <w:p w14:paraId="1649C68B" w14:textId="77777777" w:rsidR="00B15413" w:rsidRPr="00B15413" w:rsidRDefault="00B15413" w:rsidP="00B15413">
            <w:pPr>
              <w:jc w:val="both"/>
              <w:rPr>
                <w:color w:val="FF0000"/>
              </w:rPr>
            </w:pPr>
          </w:p>
          <w:p w14:paraId="27527A9F" w14:textId="77777777" w:rsidR="00B15413" w:rsidRPr="00B15413" w:rsidRDefault="00B15413" w:rsidP="00B15413">
            <w:pPr>
              <w:jc w:val="both"/>
              <w:rPr>
                <w:color w:val="FF0000"/>
              </w:rPr>
            </w:pPr>
          </w:p>
          <w:p w14:paraId="2236DB1D" w14:textId="77777777" w:rsidR="00B15413" w:rsidRPr="00B15413" w:rsidRDefault="00B15413" w:rsidP="00B15413">
            <w:pPr>
              <w:jc w:val="both"/>
              <w:rPr>
                <w:color w:val="FF0000"/>
              </w:rPr>
            </w:pPr>
          </w:p>
        </w:tc>
        <w:tc>
          <w:tcPr>
            <w:tcW w:w="1800" w:type="dxa"/>
          </w:tcPr>
          <w:p w14:paraId="2D80A79A" w14:textId="77777777" w:rsidR="00B15413" w:rsidRPr="00B15413" w:rsidRDefault="00B15413" w:rsidP="00B15413">
            <w:pPr>
              <w:jc w:val="center"/>
              <w:rPr>
                <w:color w:val="FF0000"/>
              </w:rPr>
            </w:pPr>
          </w:p>
        </w:tc>
        <w:tc>
          <w:tcPr>
            <w:tcW w:w="1800" w:type="dxa"/>
          </w:tcPr>
          <w:p w14:paraId="3BAA7E09" w14:textId="77777777" w:rsidR="00B15413" w:rsidRPr="00B15413" w:rsidRDefault="00B15413" w:rsidP="00B15413">
            <w:pPr>
              <w:jc w:val="center"/>
              <w:rPr>
                <w:color w:val="FF0000"/>
              </w:rPr>
            </w:pPr>
          </w:p>
        </w:tc>
        <w:tc>
          <w:tcPr>
            <w:tcW w:w="900" w:type="dxa"/>
          </w:tcPr>
          <w:p w14:paraId="16B1F6DD" w14:textId="77777777" w:rsidR="00B15413" w:rsidRPr="00B15413" w:rsidRDefault="00B15413" w:rsidP="00B15413">
            <w:pPr>
              <w:jc w:val="center"/>
              <w:rPr>
                <w:color w:val="FF0000"/>
              </w:rPr>
            </w:pPr>
          </w:p>
        </w:tc>
        <w:tc>
          <w:tcPr>
            <w:tcW w:w="900" w:type="dxa"/>
          </w:tcPr>
          <w:p w14:paraId="44583CB9" w14:textId="77777777" w:rsidR="00B15413" w:rsidRPr="00B15413" w:rsidRDefault="00B15413" w:rsidP="00B15413">
            <w:pPr>
              <w:jc w:val="center"/>
              <w:rPr>
                <w:color w:val="FF0000"/>
              </w:rPr>
            </w:pPr>
          </w:p>
        </w:tc>
        <w:tc>
          <w:tcPr>
            <w:tcW w:w="2340" w:type="dxa"/>
          </w:tcPr>
          <w:p w14:paraId="081E6724" w14:textId="77777777" w:rsidR="00B15413" w:rsidRPr="00B15413" w:rsidRDefault="00B15413" w:rsidP="00B15413">
            <w:pPr>
              <w:jc w:val="center"/>
              <w:rPr>
                <w:color w:val="FF0000"/>
              </w:rPr>
            </w:pPr>
          </w:p>
        </w:tc>
      </w:tr>
      <w:tr w:rsidR="00B15413" w:rsidRPr="00B15413" w14:paraId="158C7940" w14:textId="77777777" w:rsidTr="00B318D8">
        <w:tc>
          <w:tcPr>
            <w:tcW w:w="1728" w:type="dxa"/>
          </w:tcPr>
          <w:p w14:paraId="4D81B57D" w14:textId="77777777" w:rsidR="00B15413" w:rsidRPr="00B15413" w:rsidRDefault="00B15413" w:rsidP="00B15413">
            <w:pPr>
              <w:jc w:val="both"/>
              <w:rPr>
                <w:color w:val="FF0000"/>
              </w:rPr>
            </w:pPr>
          </w:p>
          <w:p w14:paraId="041C4CBD" w14:textId="77777777" w:rsidR="00B15413" w:rsidRPr="00B15413" w:rsidRDefault="00B15413" w:rsidP="00B15413">
            <w:pPr>
              <w:jc w:val="both"/>
              <w:rPr>
                <w:color w:val="FF0000"/>
              </w:rPr>
            </w:pPr>
          </w:p>
          <w:p w14:paraId="4CB89759" w14:textId="77777777" w:rsidR="00B15413" w:rsidRPr="00B15413" w:rsidRDefault="00B15413" w:rsidP="00B15413">
            <w:pPr>
              <w:jc w:val="both"/>
              <w:rPr>
                <w:color w:val="FF0000"/>
              </w:rPr>
            </w:pPr>
          </w:p>
        </w:tc>
        <w:tc>
          <w:tcPr>
            <w:tcW w:w="1800" w:type="dxa"/>
          </w:tcPr>
          <w:p w14:paraId="6092FD02" w14:textId="77777777" w:rsidR="00B15413" w:rsidRPr="00B15413" w:rsidRDefault="00B15413" w:rsidP="00B15413">
            <w:pPr>
              <w:jc w:val="center"/>
              <w:rPr>
                <w:color w:val="FF0000"/>
              </w:rPr>
            </w:pPr>
          </w:p>
        </w:tc>
        <w:tc>
          <w:tcPr>
            <w:tcW w:w="1800" w:type="dxa"/>
          </w:tcPr>
          <w:p w14:paraId="0201211A" w14:textId="77777777" w:rsidR="00B15413" w:rsidRPr="00B15413" w:rsidRDefault="00B15413" w:rsidP="00B15413">
            <w:pPr>
              <w:jc w:val="center"/>
              <w:rPr>
                <w:color w:val="FF0000"/>
              </w:rPr>
            </w:pPr>
          </w:p>
        </w:tc>
        <w:tc>
          <w:tcPr>
            <w:tcW w:w="900" w:type="dxa"/>
          </w:tcPr>
          <w:p w14:paraId="005FA117" w14:textId="77777777" w:rsidR="00B15413" w:rsidRPr="00B15413" w:rsidRDefault="00B15413" w:rsidP="00B15413">
            <w:pPr>
              <w:jc w:val="center"/>
              <w:rPr>
                <w:color w:val="FF0000"/>
              </w:rPr>
            </w:pPr>
          </w:p>
        </w:tc>
        <w:tc>
          <w:tcPr>
            <w:tcW w:w="900" w:type="dxa"/>
          </w:tcPr>
          <w:p w14:paraId="6FB39D23" w14:textId="77777777" w:rsidR="00B15413" w:rsidRPr="00B15413" w:rsidRDefault="00B15413" w:rsidP="00B15413">
            <w:pPr>
              <w:jc w:val="center"/>
              <w:rPr>
                <w:color w:val="FF0000"/>
              </w:rPr>
            </w:pPr>
          </w:p>
        </w:tc>
        <w:tc>
          <w:tcPr>
            <w:tcW w:w="2340" w:type="dxa"/>
          </w:tcPr>
          <w:p w14:paraId="58A037E0" w14:textId="77777777" w:rsidR="00B15413" w:rsidRPr="00B15413" w:rsidRDefault="00B15413" w:rsidP="00B15413">
            <w:pPr>
              <w:jc w:val="center"/>
              <w:rPr>
                <w:color w:val="FF0000"/>
              </w:rPr>
            </w:pPr>
          </w:p>
        </w:tc>
      </w:tr>
      <w:tr w:rsidR="00B15413" w:rsidRPr="00B15413" w14:paraId="710EC648" w14:textId="77777777" w:rsidTr="00B318D8">
        <w:tc>
          <w:tcPr>
            <w:tcW w:w="1728" w:type="dxa"/>
          </w:tcPr>
          <w:p w14:paraId="49143CCE" w14:textId="77777777" w:rsidR="00B15413" w:rsidRPr="00B15413" w:rsidRDefault="00B15413" w:rsidP="00B15413">
            <w:pPr>
              <w:jc w:val="both"/>
              <w:rPr>
                <w:color w:val="FF0000"/>
              </w:rPr>
            </w:pPr>
          </w:p>
          <w:p w14:paraId="286D794A" w14:textId="77777777" w:rsidR="00B15413" w:rsidRPr="00B15413" w:rsidRDefault="00B15413" w:rsidP="00B15413">
            <w:pPr>
              <w:jc w:val="both"/>
              <w:rPr>
                <w:color w:val="FF0000"/>
              </w:rPr>
            </w:pPr>
          </w:p>
          <w:p w14:paraId="0AD2C62E" w14:textId="77777777" w:rsidR="00B15413" w:rsidRPr="00B15413" w:rsidRDefault="00B15413" w:rsidP="00B15413">
            <w:pPr>
              <w:jc w:val="both"/>
              <w:rPr>
                <w:color w:val="FF0000"/>
              </w:rPr>
            </w:pPr>
          </w:p>
        </w:tc>
        <w:tc>
          <w:tcPr>
            <w:tcW w:w="1800" w:type="dxa"/>
          </w:tcPr>
          <w:p w14:paraId="53099253" w14:textId="77777777" w:rsidR="00B15413" w:rsidRPr="00B15413" w:rsidRDefault="00B15413" w:rsidP="00B15413">
            <w:pPr>
              <w:jc w:val="center"/>
              <w:rPr>
                <w:color w:val="FF0000"/>
              </w:rPr>
            </w:pPr>
          </w:p>
        </w:tc>
        <w:tc>
          <w:tcPr>
            <w:tcW w:w="1800" w:type="dxa"/>
          </w:tcPr>
          <w:p w14:paraId="313F5C29" w14:textId="77777777" w:rsidR="00B15413" w:rsidRPr="00B15413" w:rsidRDefault="00B15413" w:rsidP="00B15413">
            <w:pPr>
              <w:jc w:val="center"/>
              <w:rPr>
                <w:color w:val="FF0000"/>
              </w:rPr>
            </w:pPr>
          </w:p>
        </w:tc>
        <w:tc>
          <w:tcPr>
            <w:tcW w:w="900" w:type="dxa"/>
          </w:tcPr>
          <w:p w14:paraId="66BF5AD9" w14:textId="77777777" w:rsidR="00B15413" w:rsidRPr="00B15413" w:rsidRDefault="00B15413" w:rsidP="00B15413">
            <w:pPr>
              <w:jc w:val="center"/>
              <w:rPr>
                <w:color w:val="FF0000"/>
              </w:rPr>
            </w:pPr>
          </w:p>
        </w:tc>
        <w:tc>
          <w:tcPr>
            <w:tcW w:w="900" w:type="dxa"/>
          </w:tcPr>
          <w:p w14:paraId="560D1B63" w14:textId="77777777" w:rsidR="00B15413" w:rsidRPr="00B15413" w:rsidRDefault="00B15413" w:rsidP="00B15413">
            <w:pPr>
              <w:jc w:val="center"/>
              <w:rPr>
                <w:color w:val="FF0000"/>
              </w:rPr>
            </w:pPr>
          </w:p>
        </w:tc>
        <w:tc>
          <w:tcPr>
            <w:tcW w:w="2340" w:type="dxa"/>
          </w:tcPr>
          <w:p w14:paraId="4FE075A9" w14:textId="77777777" w:rsidR="00B15413" w:rsidRPr="00B15413" w:rsidRDefault="00B15413" w:rsidP="00B15413">
            <w:pPr>
              <w:jc w:val="center"/>
              <w:rPr>
                <w:color w:val="FF0000"/>
              </w:rPr>
            </w:pPr>
          </w:p>
        </w:tc>
      </w:tr>
      <w:tr w:rsidR="00B15413" w:rsidRPr="00B15413" w14:paraId="60FC1980" w14:textId="77777777" w:rsidTr="00B318D8">
        <w:tc>
          <w:tcPr>
            <w:tcW w:w="1728" w:type="dxa"/>
          </w:tcPr>
          <w:p w14:paraId="5ED9BBF4" w14:textId="77777777" w:rsidR="00B15413" w:rsidRPr="00B15413" w:rsidRDefault="00B15413" w:rsidP="00B15413">
            <w:pPr>
              <w:jc w:val="both"/>
            </w:pPr>
          </w:p>
          <w:p w14:paraId="620C6CF6" w14:textId="77777777" w:rsidR="00B15413" w:rsidRPr="00B15413" w:rsidRDefault="00B15413" w:rsidP="00B15413">
            <w:pPr>
              <w:jc w:val="both"/>
            </w:pPr>
          </w:p>
          <w:p w14:paraId="11BCF3BC" w14:textId="77777777" w:rsidR="00B15413" w:rsidRPr="00B15413" w:rsidRDefault="00B15413" w:rsidP="00B15413">
            <w:pPr>
              <w:jc w:val="both"/>
            </w:pPr>
          </w:p>
        </w:tc>
        <w:tc>
          <w:tcPr>
            <w:tcW w:w="1800" w:type="dxa"/>
          </w:tcPr>
          <w:p w14:paraId="18DF2906" w14:textId="77777777" w:rsidR="00B15413" w:rsidRPr="00B15413" w:rsidRDefault="00B15413" w:rsidP="00B15413">
            <w:pPr>
              <w:jc w:val="both"/>
            </w:pPr>
          </w:p>
        </w:tc>
        <w:tc>
          <w:tcPr>
            <w:tcW w:w="1800" w:type="dxa"/>
          </w:tcPr>
          <w:p w14:paraId="443587B9" w14:textId="77777777" w:rsidR="00B15413" w:rsidRPr="00B15413" w:rsidRDefault="00B15413" w:rsidP="00B15413">
            <w:pPr>
              <w:jc w:val="center"/>
            </w:pPr>
          </w:p>
        </w:tc>
        <w:tc>
          <w:tcPr>
            <w:tcW w:w="900" w:type="dxa"/>
          </w:tcPr>
          <w:p w14:paraId="54A4950E" w14:textId="77777777" w:rsidR="00B15413" w:rsidRPr="00B15413" w:rsidRDefault="00B15413" w:rsidP="00B15413">
            <w:pPr>
              <w:jc w:val="center"/>
            </w:pPr>
          </w:p>
        </w:tc>
        <w:tc>
          <w:tcPr>
            <w:tcW w:w="900" w:type="dxa"/>
          </w:tcPr>
          <w:p w14:paraId="48F7138D" w14:textId="77777777" w:rsidR="00B15413" w:rsidRPr="00B15413" w:rsidRDefault="00B15413" w:rsidP="00B15413">
            <w:pPr>
              <w:jc w:val="center"/>
            </w:pPr>
          </w:p>
        </w:tc>
        <w:tc>
          <w:tcPr>
            <w:tcW w:w="2340" w:type="dxa"/>
          </w:tcPr>
          <w:p w14:paraId="49B5DD6A" w14:textId="77777777" w:rsidR="00B15413" w:rsidRPr="00B15413" w:rsidRDefault="00B15413" w:rsidP="00B15413">
            <w:pPr>
              <w:jc w:val="center"/>
            </w:pPr>
          </w:p>
        </w:tc>
      </w:tr>
    </w:tbl>
    <w:p w14:paraId="426B3637" w14:textId="77777777" w:rsidR="00B15413" w:rsidRPr="00B15413" w:rsidRDefault="00B15413" w:rsidP="00B15413">
      <w:pPr>
        <w:jc w:val="both"/>
      </w:pPr>
    </w:p>
    <w:p w14:paraId="260BB958" w14:textId="77777777" w:rsidR="00B15413" w:rsidRPr="00B15413" w:rsidRDefault="00B15413" w:rsidP="00B15413">
      <w:pPr>
        <w:jc w:val="both"/>
        <w:rPr>
          <w:bCs/>
        </w:rPr>
      </w:pPr>
    </w:p>
    <w:p w14:paraId="2AD224E2" w14:textId="77777777" w:rsidR="00B15413" w:rsidRPr="00B15413" w:rsidRDefault="00B15413" w:rsidP="00B15413">
      <w:pPr>
        <w:jc w:val="both"/>
        <w:rPr>
          <w:bCs/>
        </w:rPr>
      </w:pPr>
    </w:p>
    <w:p w14:paraId="5ADDC99E" w14:textId="77777777" w:rsidR="00B15413" w:rsidRPr="00B15413" w:rsidRDefault="00B15413" w:rsidP="00B15413">
      <w:pPr>
        <w:rPr>
          <w:bCs/>
        </w:rPr>
      </w:pPr>
      <w:r w:rsidRPr="00B15413">
        <w:rPr>
          <w:bCs/>
        </w:rPr>
        <w:t>IZDAJATELJ:</w:t>
      </w:r>
    </w:p>
    <w:p w14:paraId="098C923C" w14:textId="77777777" w:rsidR="00B15413" w:rsidRPr="00B15413" w:rsidRDefault="00B15413" w:rsidP="00B15413">
      <w:pPr>
        <w:pBdr>
          <w:top w:val="single" w:sz="4" w:space="1" w:color="auto"/>
          <w:left w:val="single" w:sz="4" w:space="4" w:color="auto"/>
          <w:bottom w:val="single" w:sz="4" w:space="1" w:color="auto"/>
          <w:right w:val="single" w:sz="4" w:space="4" w:color="auto"/>
        </w:pBdr>
      </w:pPr>
      <w:r w:rsidRPr="00B15413">
        <w:t>Naziv in naslov podjetja, ki bo dobavljal rezervne dele</w:t>
      </w:r>
    </w:p>
    <w:p w14:paraId="70D2C77C" w14:textId="77777777" w:rsidR="00B15413" w:rsidRPr="00B15413" w:rsidRDefault="00B15413" w:rsidP="00B15413">
      <w:pPr>
        <w:pBdr>
          <w:top w:val="single" w:sz="4" w:space="1" w:color="auto"/>
          <w:left w:val="single" w:sz="4" w:space="4" w:color="auto"/>
          <w:bottom w:val="single" w:sz="4" w:space="1" w:color="auto"/>
          <w:right w:val="single" w:sz="4" w:space="4" w:color="auto"/>
        </w:pBdr>
      </w:pPr>
    </w:p>
    <w:p w14:paraId="613BC905" w14:textId="77777777" w:rsidR="00B15413" w:rsidRPr="00B15413" w:rsidRDefault="00B15413" w:rsidP="00B15413">
      <w:pPr>
        <w:pBdr>
          <w:top w:val="single" w:sz="4" w:space="1" w:color="auto"/>
          <w:left w:val="single" w:sz="4" w:space="4" w:color="auto"/>
          <w:bottom w:val="single" w:sz="4" w:space="1" w:color="auto"/>
          <w:right w:val="single" w:sz="4" w:space="4" w:color="auto"/>
        </w:pBdr>
      </w:pPr>
    </w:p>
    <w:p w14:paraId="4D9BB116" w14:textId="77777777" w:rsidR="00B15413" w:rsidRPr="00B15413" w:rsidRDefault="00B15413" w:rsidP="00B15413">
      <w:pPr>
        <w:pBdr>
          <w:top w:val="single" w:sz="4" w:space="1" w:color="auto"/>
          <w:left w:val="single" w:sz="4" w:space="4" w:color="auto"/>
          <w:bottom w:val="single" w:sz="4" w:space="1" w:color="auto"/>
          <w:right w:val="single" w:sz="4" w:space="4" w:color="auto"/>
        </w:pBdr>
      </w:pPr>
    </w:p>
    <w:p w14:paraId="68E584E3" w14:textId="77777777" w:rsidR="00B15413" w:rsidRPr="00B15413" w:rsidRDefault="00B15413" w:rsidP="00B15413">
      <w:pPr>
        <w:keepNext/>
        <w:outlineLvl w:val="0"/>
        <w:rPr>
          <w:bCs/>
          <w:lang w:val="x-none" w:eastAsia="x-none"/>
        </w:rPr>
      </w:pPr>
    </w:p>
    <w:p w14:paraId="4827E7E2" w14:textId="77777777" w:rsidR="00B15413" w:rsidRPr="00B15413" w:rsidRDefault="00B15413" w:rsidP="00B15413"/>
    <w:p w14:paraId="68BD00BE" w14:textId="77777777" w:rsidR="00810062" w:rsidRPr="00810062" w:rsidRDefault="00810062" w:rsidP="00810062">
      <w:pPr>
        <w:keepNext/>
        <w:jc w:val="center"/>
        <w:outlineLvl w:val="0"/>
        <w:rPr>
          <w:lang w:val="x-none" w:eastAsia="x-none"/>
        </w:rPr>
        <w:sectPr w:rsidR="00810062" w:rsidRPr="00810062" w:rsidSect="00D07B70">
          <w:pgSz w:w="11907" w:h="16840" w:code="9"/>
          <w:pgMar w:top="1418" w:right="1418" w:bottom="1418" w:left="1418" w:header="709" w:footer="709" w:gutter="0"/>
          <w:cols w:space="708"/>
          <w:titlePg/>
          <w:docGrid w:linePitch="326"/>
        </w:sectPr>
      </w:pPr>
    </w:p>
    <w:p w14:paraId="35D265BF" w14:textId="775058EE" w:rsidR="00810062" w:rsidRPr="00810062" w:rsidRDefault="00810062" w:rsidP="00810062">
      <w:pPr>
        <w:jc w:val="both"/>
        <w:rPr>
          <w:b/>
          <w:bCs/>
          <w:iCs/>
        </w:rPr>
      </w:pPr>
      <w:r w:rsidRPr="00810062">
        <w:rPr>
          <w:b/>
          <w:bCs/>
        </w:rPr>
        <w:lastRenderedPageBreak/>
        <w:t>8. P</w:t>
      </w:r>
      <w:r w:rsidRPr="00810062">
        <w:rPr>
          <w:b/>
          <w:bCs/>
          <w:iCs/>
        </w:rPr>
        <w:t>ogoji, ki se nanašajo na ugotavljanje sposobnosti</w:t>
      </w:r>
    </w:p>
    <w:p w14:paraId="6396195D" w14:textId="77777777" w:rsidR="00810062" w:rsidRPr="00810062" w:rsidRDefault="00810062" w:rsidP="00810062">
      <w:pPr>
        <w:jc w:val="both"/>
        <w:rPr>
          <w:b/>
          <w:bCs/>
          <w:iCs/>
        </w:rPr>
      </w:pPr>
    </w:p>
    <w:p w14:paraId="3D19673A" w14:textId="77777777" w:rsidR="00654426" w:rsidRPr="00654426" w:rsidRDefault="00654426" w:rsidP="00654426">
      <w:pPr>
        <w:ind w:left="360"/>
      </w:pPr>
      <w:bookmarkStart w:id="21" w:name="_Hlk178144962"/>
      <w:r w:rsidRPr="00654426">
        <w:t xml:space="preserve">Poleg že navedenih pogojev mora ponudnik izpolnjevati še naslednje pogoje: </w:t>
      </w:r>
    </w:p>
    <w:p w14:paraId="129A03A0" w14:textId="77777777" w:rsidR="00654426" w:rsidRPr="00654426" w:rsidRDefault="00654426" w:rsidP="00654426">
      <w:pPr>
        <w:numPr>
          <w:ilvl w:val="0"/>
          <w:numId w:val="75"/>
        </w:numPr>
      </w:pPr>
      <w:r w:rsidRPr="00654426">
        <w:t xml:space="preserve">Zahtevani tehnični certifikati redno zaposlenih – </w:t>
      </w:r>
      <w:r w:rsidRPr="00654426">
        <w:rPr>
          <w:u w:val="single"/>
        </w:rPr>
        <w:t>izločilni kriteriji:</w:t>
      </w:r>
    </w:p>
    <w:p w14:paraId="3989C5A7" w14:textId="77777777" w:rsidR="00654426" w:rsidRPr="00654426" w:rsidRDefault="00654426" w:rsidP="00654426">
      <w:pPr>
        <w:ind w:left="360"/>
      </w:pPr>
      <w:r w:rsidRPr="00654426">
        <w:t>1.</w:t>
      </w:r>
      <w:r w:rsidRPr="00654426">
        <w:tab/>
        <w:t xml:space="preserve">HPE ASE Server </w:t>
      </w:r>
      <w:proofErr w:type="spellStart"/>
      <w:r w:rsidRPr="00654426">
        <w:t>Solution</w:t>
      </w:r>
      <w:proofErr w:type="spellEnd"/>
      <w:r w:rsidRPr="00654426">
        <w:t xml:space="preserve"> </w:t>
      </w:r>
      <w:proofErr w:type="spellStart"/>
      <w:r w:rsidRPr="00654426">
        <w:t>Architect</w:t>
      </w:r>
      <w:proofErr w:type="spellEnd"/>
      <w:r w:rsidRPr="00654426">
        <w:t xml:space="preserve"> V4 – 2x</w:t>
      </w:r>
    </w:p>
    <w:p w14:paraId="757057CE" w14:textId="77777777" w:rsidR="00654426" w:rsidRPr="00654426" w:rsidRDefault="00654426" w:rsidP="00654426">
      <w:pPr>
        <w:ind w:left="360"/>
      </w:pPr>
      <w:r w:rsidRPr="00654426">
        <w:t>2.</w:t>
      </w:r>
      <w:r w:rsidRPr="00654426">
        <w:tab/>
        <w:t xml:space="preserve">HPE MASE </w:t>
      </w:r>
      <w:proofErr w:type="spellStart"/>
      <w:r w:rsidRPr="00654426">
        <w:t>Storage</w:t>
      </w:r>
      <w:proofErr w:type="spellEnd"/>
      <w:r w:rsidRPr="00654426">
        <w:t xml:space="preserve"> </w:t>
      </w:r>
      <w:proofErr w:type="spellStart"/>
      <w:r w:rsidRPr="00654426">
        <w:t>Solutions</w:t>
      </w:r>
      <w:proofErr w:type="spellEnd"/>
      <w:r w:rsidRPr="00654426">
        <w:t>- 2x</w:t>
      </w:r>
    </w:p>
    <w:p w14:paraId="71E56641" w14:textId="77777777" w:rsidR="00654426" w:rsidRPr="00654426" w:rsidRDefault="00654426" w:rsidP="00654426">
      <w:pPr>
        <w:ind w:left="360"/>
      </w:pPr>
      <w:r w:rsidRPr="00654426">
        <w:t>3.</w:t>
      </w:r>
      <w:r w:rsidRPr="00654426">
        <w:tab/>
        <w:t xml:space="preserve">Aruba </w:t>
      </w:r>
      <w:proofErr w:type="spellStart"/>
      <w:r w:rsidRPr="00654426">
        <w:t>Certified</w:t>
      </w:r>
      <w:proofErr w:type="spellEnd"/>
      <w:r w:rsidRPr="00654426">
        <w:t xml:space="preserve"> </w:t>
      </w:r>
      <w:proofErr w:type="spellStart"/>
      <w:r w:rsidRPr="00654426">
        <w:t>Switching</w:t>
      </w:r>
      <w:proofErr w:type="spellEnd"/>
      <w:r w:rsidRPr="00654426">
        <w:t xml:space="preserve"> Professional - 2x</w:t>
      </w:r>
    </w:p>
    <w:p w14:paraId="0890C586" w14:textId="77777777" w:rsidR="00654426" w:rsidRPr="00654426" w:rsidRDefault="00654426" w:rsidP="00654426">
      <w:pPr>
        <w:ind w:left="360"/>
      </w:pPr>
      <w:r w:rsidRPr="00654426">
        <w:t>4.</w:t>
      </w:r>
      <w:r w:rsidRPr="00654426">
        <w:tab/>
      </w:r>
      <w:proofErr w:type="spellStart"/>
      <w:r w:rsidRPr="00654426">
        <w:t>Cisco</w:t>
      </w:r>
      <w:proofErr w:type="spellEnd"/>
      <w:r w:rsidRPr="00654426">
        <w:t xml:space="preserve"> CCNP – 1x</w:t>
      </w:r>
    </w:p>
    <w:p w14:paraId="34F66D89" w14:textId="77777777" w:rsidR="00654426" w:rsidRPr="00654426" w:rsidRDefault="00654426" w:rsidP="00654426">
      <w:pPr>
        <w:ind w:left="360"/>
      </w:pPr>
      <w:r w:rsidRPr="00654426">
        <w:t>5.</w:t>
      </w:r>
      <w:r w:rsidRPr="00654426">
        <w:tab/>
      </w:r>
      <w:proofErr w:type="spellStart"/>
      <w:r w:rsidRPr="00654426">
        <w:t>Palo</w:t>
      </w:r>
      <w:proofErr w:type="spellEnd"/>
      <w:r w:rsidRPr="00654426">
        <w:t xml:space="preserve"> </w:t>
      </w:r>
      <w:proofErr w:type="spellStart"/>
      <w:r w:rsidRPr="00654426">
        <w:t>Alto</w:t>
      </w:r>
      <w:proofErr w:type="spellEnd"/>
      <w:r w:rsidRPr="00654426">
        <w:t xml:space="preserve"> </w:t>
      </w:r>
      <w:proofErr w:type="spellStart"/>
      <w:r w:rsidRPr="00654426">
        <w:t>Certified</w:t>
      </w:r>
      <w:proofErr w:type="spellEnd"/>
      <w:r w:rsidRPr="00654426">
        <w:t xml:space="preserve"> </w:t>
      </w:r>
      <w:proofErr w:type="spellStart"/>
      <w:r w:rsidRPr="00654426">
        <w:t>Network</w:t>
      </w:r>
      <w:proofErr w:type="spellEnd"/>
      <w:r w:rsidRPr="00654426">
        <w:t xml:space="preserve"> </w:t>
      </w:r>
      <w:proofErr w:type="spellStart"/>
      <w:r w:rsidRPr="00654426">
        <w:t>Security</w:t>
      </w:r>
      <w:proofErr w:type="spellEnd"/>
      <w:r w:rsidRPr="00654426">
        <w:t xml:space="preserve"> </w:t>
      </w:r>
      <w:proofErr w:type="spellStart"/>
      <w:r w:rsidRPr="00654426">
        <w:t>Engineer</w:t>
      </w:r>
      <w:proofErr w:type="spellEnd"/>
      <w:r w:rsidRPr="00654426">
        <w:t xml:space="preserve"> - 1x</w:t>
      </w:r>
    </w:p>
    <w:p w14:paraId="6CD50206" w14:textId="77777777" w:rsidR="00654426" w:rsidRPr="00654426" w:rsidRDefault="00654426" w:rsidP="00654426">
      <w:pPr>
        <w:ind w:left="360"/>
      </w:pPr>
      <w:r w:rsidRPr="00654426">
        <w:t>6.</w:t>
      </w:r>
      <w:r w:rsidRPr="00654426">
        <w:tab/>
      </w:r>
      <w:proofErr w:type="spellStart"/>
      <w:r w:rsidRPr="00654426">
        <w:t>Fortinet</w:t>
      </w:r>
      <w:proofErr w:type="spellEnd"/>
      <w:r w:rsidRPr="00654426">
        <w:t xml:space="preserve"> NSE 4 </w:t>
      </w:r>
      <w:proofErr w:type="spellStart"/>
      <w:r w:rsidRPr="00654426">
        <w:t>Network</w:t>
      </w:r>
      <w:proofErr w:type="spellEnd"/>
      <w:r w:rsidRPr="00654426">
        <w:t xml:space="preserve"> </w:t>
      </w:r>
      <w:proofErr w:type="spellStart"/>
      <w:r w:rsidRPr="00654426">
        <w:t>Security</w:t>
      </w:r>
      <w:proofErr w:type="spellEnd"/>
      <w:r w:rsidRPr="00654426">
        <w:t xml:space="preserve"> Professional  - 1x</w:t>
      </w:r>
    </w:p>
    <w:p w14:paraId="42BB978A" w14:textId="77777777" w:rsidR="00654426" w:rsidRPr="00654426" w:rsidRDefault="00654426" w:rsidP="00654426">
      <w:pPr>
        <w:ind w:left="360"/>
      </w:pPr>
      <w:r w:rsidRPr="00654426">
        <w:t>7.</w:t>
      </w:r>
      <w:r w:rsidRPr="00654426">
        <w:tab/>
        <w:t xml:space="preserve">Microsoft  </w:t>
      </w:r>
      <w:proofErr w:type="spellStart"/>
      <w:r w:rsidRPr="00654426">
        <w:t>Certified</w:t>
      </w:r>
      <w:proofErr w:type="spellEnd"/>
      <w:r w:rsidRPr="00654426">
        <w:t xml:space="preserve">: </w:t>
      </w:r>
      <w:proofErr w:type="spellStart"/>
      <w:r w:rsidRPr="00654426">
        <w:t>Azure</w:t>
      </w:r>
      <w:proofErr w:type="spellEnd"/>
      <w:r w:rsidRPr="00654426">
        <w:t xml:space="preserve"> Administrator </w:t>
      </w:r>
      <w:proofErr w:type="spellStart"/>
      <w:r w:rsidRPr="00654426">
        <w:t>Associate</w:t>
      </w:r>
      <w:proofErr w:type="spellEnd"/>
      <w:r w:rsidRPr="00654426">
        <w:t xml:space="preserve"> -2x</w:t>
      </w:r>
    </w:p>
    <w:p w14:paraId="31B1709C" w14:textId="440C1319" w:rsidR="00654426" w:rsidRDefault="00654426" w:rsidP="00654426">
      <w:pPr>
        <w:ind w:left="360"/>
      </w:pPr>
      <w:r w:rsidRPr="00654426">
        <w:t>8.</w:t>
      </w:r>
      <w:r w:rsidRPr="00654426">
        <w:tab/>
        <w:t xml:space="preserve">Microsoft  </w:t>
      </w:r>
      <w:proofErr w:type="spellStart"/>
      <w:r w:rsidRPr="00654426">
        <w:t>Certified</w:t>
      </w:r>
      <w:proofErr w:type="spellEnd"/>
      <w:r w:rsidRPr="00654426">
        <w:t xml:space="preserve">: </w:t>
      </w:r>
      <w:proofErr w:type="spellStart"/>
      <w:r w:rsidRPr="00654426">
        <w:t>Azure</w:t>
      </w:r>
      <w:proofErr w:type="spellEnd"/>
      <w:r w:rsidRPr="00654426">
        <w:t xml:space="preserve"> </w:t>
      </w:r>
      <w:proofErr w:type="spellStart"/>
      <w:r w:rsidRPr="00654426">
        <w:t>Solutions</w:t>
      </w:r>
      <w:proofErr w:type="spellEnd"/>
      <w:r w:rsidRPr="00654426">
        <w:t xml:space="preserve"> </w:t>
      </w:r>
      <w:proofErr w:type="spellStart"/>
      <w:r w:rsidRPr="00654426">
        <w:t>Architect</w:t>
      </w:r>
      <w:proofErr w:type="spellEnd"/>
      <w:r w:rsidRPr="00654426">
        <w:t xml:space="preserve"> </w:t>
      </w:r>
      <w:proofErr w:type="spellStart"/>
      <w:r w:rsidRPr="00654426">
        <w:t>Expert</w:t>
      </w:r>
      <w:proofErr w:type="spellEnd"/>
      <w:r w:rsidRPr="00654426">
        <w:t xml:space="preserve">  – 2x</w:t>
      </w:r>
    </w:p>
    <w:p w14:paraId="25712250" w14:textId="7C58A377" w:rsidR="00D3325A" w:rsidRPr="00B52CC6" w:rsidRDefault="00D47FAD" w:rsidP="00D47FAD">
      <w:pPr>
        <w:spacing w:before="100" w:beforeAutospacing="1" w:after="100" w:afterAutospacing="1"/>
        <w:ind w:left="360"/>
        <w:jc w:val="both"/>
      </w:pPr>
      <w:r w:rsidRPr="00B52CC6">
        <w:t xml:space="preserve">Naročnik zahteva navedene certifikate zaradi kompleksnosti in kritičnosti informacijskega sistema, ki vključuje več proizvajalcev opreme ter zahteva visoko razpoložljivost in hitro odpravo napak. </w:t>
      </w:r>
    </w:p>
    <w:p w14:paraId="11E30B09" w14:textId="5B77FEA7" w:rsidR="00D47FAD" w:rsidRPr="00B52CC6" w:rsidRDefault="00D47FAD" w:rsidP="00D47FAD">
      <w:pPr>
        <w:spacing w:before="100" w:beforeAutospacing="1" w:after="100" w:afterAutospacing="1"/>
        <w:ind w:left="360"/>
        <w:jc w:val="both"/>
      </w:pPr>
      <w:r w:rsidRPr="00B52CC6">
        <w:t>Kot ustrezni se štejejo tudi drugi enakovredni certifikati ali druga dokazila o strokovni usposobljenosti, iz katerih izhaja, da ponudnik razpolaga z znanjem in izkušnjami za vzdrževanje in upravljanje primerljive opreme in sistemov.</w:t>
      </w:r>
    </w:p>
    <w:p w14:paraId="7F39E497" w14:textId="77777777" w:rsidR="00654426" w:rsidRPr="00B52CC6" w:rsidRDefault="00654426" w:rsidP="00654426">
      <w:pPr>
        <w:numPr>
          <w:ilvl w:val="0"/>
          <w:numId w:val="76"/>
        </w:numPr>
      </w:pPr>
      <w:r w:rsidRPr="00B52CC6">
        <w:t xml:space="preserve">Ponudnik mora imeti naslednje statuse pri </w:t>
      </w:r>
      <w:proofErr w:type="spellStart"/>
      <w:r w:rsidRPr="00B52CC6">
        <w:t>principalih</w:t>
      </w:r>
      <w:proofErr w:type="spellEnd"/>
      <w:r w:rsidRPr="00B52CC6">
        <w:t>:</w:t>
      </w:r>
    </w:p>
    <w:p w14:paraId="6B035F7A" w14:textId="77777777" w:rsidR="00654426" w:rsidRPr="00B52CC6" w:rsidRDefault="00654426" w:rsidP="00654426">
      <w:pPr>
        <w:numPr>
          <w:ilvl w:val="0"/>
          <w:numId w:val="78"/>
        </w:numPr>
      </w:pPr>
      <w:r w:rsidRPr="00B52CC6">
        <w:t xml:space="preserve">HPE </w:t>
      </w:r>
      <w:proofErr w:type="spellStart"/>
      <w:r w:rsidRPr="00B52CC6">
        <w:t>Certified</w:t>
      </w:r>
      <w:proofErr w:type="spellEnd"/>
      <w:r w:rsidRPr="00B52CC6">
        <w:t xml:space="preserve">  </w:t>
      </w:r>
      <w:proofErr w:type="spellStart"/>
      <w:r w:rsidRPr="00B52CC6">
        <w:t>Platinum</w:t>
      </w:r>
      <w:proofErr w:type="spellEnd"/>
      <w:r w:rsidRPr="00B52CC6">
        <w:t xml:space="preserve"> ali </w:t>
      </w:r>
      <w:proofErr w:type="spellStart"/>
      <w:r w:rsidRPr="00B52CC6">
        <w:t>Gold</w:t>
      </w:r>
      <w:proofErr w:type="spellEnd"/>
      <w:r w:rsidRPr="00B52CC6">
        <w:t xml:space="preserve">  partner s specializacijami:</w:t>
      </w:r>
    </w:p>
    <w:p w14:paraId="7B72B770" w14:textId="77777777" w:rsidR="00654426" w:rsidRPr="00B52CC6" w:rsidRDefault="00654426" w:rsidP="00654426">
      <w:pPr>
        <w:numPr>
          <w:ilvl w:val="1"/>
          <w:numId w:val="70"/>
        </w:numPr>
      </w:pPr>
      <w:r w:rsidRPr="00B52CC6">
        <w:t xml:space="preserve">HPE </w:t>
      </w:r>
      <w:proofErr w:type="spellStart"/>
      <w:r w:rsidRPr="00B52CC6">
        <w:t>Certified</w:t>
      </w:r>
      <w:proofErr w:type="spellEnd"/>
      <w:r w:rsidRPr="00B52CC6">
        <w:t xml:space="preserve"> </w:t>
      </w:r>
      <w:proofErr w:type="spellStart"/>
      <w:r w:rsidRPr="00B52CC6">
        <w:t>Hybrid</w:t>
      </w:r>
      <w:proofErr w:type="spellEnd"/>
      <w:r w:rsidRPr="00B52CC6">
        <w:t xml:space="preserve"> </w:t>
      </w:r>
      <w:proofErr w:type="spellStart"/>
      <w:r w:rsidRPr="00B52CC6">
        <w:t>Cloud</w:t>
      </w:r>
      <w:proofErr w:type="spellEnd"/>
      <w:r w:rsidRPr="00B52CC6">
        <w:t xml:space="preserve"> – </w:t>
      </w:r>
      <w:proofErr w:type="spellStart"/>
      <w:r w:rsidRPr="00B52CC6">
        <w:t>Platinum</w:t>
      </w:r>
      <w:proofErr w:type="spellEnd"/>
      <w:r w:rsidRPr="00B52CC6">
        <w:t xml:space="preserve"> ali </w:t>
      </w:r>
      <w:proofErr w:type="spellStart"/>
      <w:r w:rsidRPr="00B52CC6">
        <w:t>Gold</w:t>
      </w:r>
      <w:proofErr w:type="spellEnd"/>
    </w:p>
    <w:p w14:paraId="7AF44815" w14:textId="77777777" w:rsidR="00654426" w:rsidRPr="00B52CC6" w:rsidRDefault="00654426" w:rsidP="00654426">
      <w:pPr>
        <w:numPr>
          <w:ilvl w:val="1"/>
          <w:numId w:val="70"/>
        </w:numPr>
      </w:pPr>
      <w:r w:rsidRPr="00B52CC6">
        <w:t xml:space="preserve">HPE </w:t>
      </w:r>
      <w:proofErr w:type="spellStart"/>
      <w:r w:rsidRPr="00B52CC6">
        <w:t>Certified</w:t>
      </w:r>
      <w:proofErr w:type="spellEnd"/>
      <w:r w:rsidRPr="00B52CC6">
        <w:t xml:space="preserve"> Aruba </w:t>
      </w:r>
      <w:proofErr w:type="spellStart"/>
      <w:r w:rsidRPr="00B52CC6">
        <w:t>Networking</w:t>
      </w:r>
      <w:proofErr w:type="spellEnd"/>
      <w:r w:rsidRPr="00B52CC6">
        <w:t xml:space="preserve"> – </w:t>
      </w:r>
      <w:proofErr w:type="spellStart"/>
      <w:r w:rsidRPr="00B52CC6">
        <w:t>Gold</w:t>
      </w:r>
      <w:proofErr w:type="spellEnd"/>
    </w:p>
    <w:p w14:paraId="087E4C56" w14:textId="77777777" w:rsidR="00654426" w:rsidRPr="00B52CC6" w:rsidRDefault="00654426" w:rsidP="00654426">
      <w:pPr>
        <w:numPr>
          <w:ilvl w:val="1"/>
          <w:numId w:val="81"/>
        </w:numPr>
      </w:pPr>
      <w:r w:rsidRPr="00B52CC6">
        <w:t xml:space="preserve">HPE </w:t>
      </w:r>
      <w:proofErr w:type="spellStart"/>
      <w:r w:rsidRPr="00B52CC6">
        <w:t>Certified</w:t>
      </w:r>
      <w:proofErr w:type="spellEnd"/>
      <w:r w:rsidRPr="00B52CC6">
        <w:t xml:space="preserve"> </w:t>
      </w:r>
      <w:proofErr w:type="spellStart"/>
      <w:r w:rsidRPr="00B52CC6">
        <w:t>Services</w:t>
      </w:r>
      <w:proofErr w:type="spellEnd"/>
      <w:r w:rsidRPr="00B52CC6">
        <w:t xml:space="preserve"> </w:t>
      </w:r>
      <w:proofErr w:type="spellStart"/>
      <w:r w:rsidRPr="00B52CC6">
        <w:t>Delivery</w:t>
      </w:r>
      <w:proofErr w:type="spellEnd"/>
    </w:p>
    <w:p w14:paraId="704338B6" w14:textId="77777777" w:rsidR="00654426" w:rsidRPr="00B52CC6" w:rsidRDefault="00654426" w:rsidP="00654426">
      <w:pPr>
        <w:numPr>
          <w:ilvl w:val="0"/>
          <w:numId w:val="81"/>
        </w:numPr>
      </w:pPr>
      <w:r w:rsidRPr="00B52CC6">
        <w:t xml:space="preserve">Microsoft </w:t>
      </w:r>
      <w:proofErr w:type="spellStart"/>
      <w:r w:rsidRPr="00B52CC6">
        <w:t>Solutions</w:t>
      </w:r>
      <w:proofErr w:type="spellEnd"/>
      <w:r w:rsidRPr="00B52CC6">
        <w:t xml:space="preserve"> Partner – Modern </w:t>
      </w:r>
      <w:proofErr w:type="spellStart"/>
      <w:r w:rsidRPr="00B52CC6">
        <w:t>Work</w:t>
      </w:r>
      <w:proofErr w:type="spellEnd"/>
      <w:r w:rsidRPr="00B52CC6">
        <w:tab/>
      </w:r>
    </w:p>
    <w:p w14:paraId="5DE3842B" w14:textId="17A6CFA0" w:rsidR="00654426" w:rsidRPr="00B52CC6" w:rsidRDefault="00654426" w:rsidP="00654426">
      <w:pPr>
        <w:numPr>
          <w:ilvl w:val="0"/>
          <w:numId w:val="81"/>
        </w:numPr>
      </w:pPr>
      <w:r w:rsidRPr="00B52CC6">
        <w:t xml:space="preserve">IBM </w:t>
      </w:r>
      <w:proofErr w:type="spellStart"/>
      <w:r w:rsidRPr="00B52CC6">
        <w:t>Silver</w:t>
      </w:r>
      <w:proofErr w:type="spellEnd"/>
      <w:r w:rsidRPr="00B52CC6">
        <w:t xml:space="preserve"> business partner ali višji</w:t>
      </w:r>
    </w:p>
    <w:p w14:paraId="6F5EC679" w14:textId="77777777" w:rsidR="00D47FAD" w:rsidRPr="00B52CC6" w:rsidRDefault="00D47FAD" w:rsidP="00D47FAD">
      <w:pPr>
        <w:ind w:left="425"/>
      </w:pPr>
    </w:p>
    <w:p w14:paraId="7577EF6F" w14:textId="717D4F79" w:rsidR="00D47FAD" w:rsidRPr="00654426" w:rsidRDefault="00D47FAD" w:rsidP="00D47FAD">
      <w:pPr>
        <w:ind w:left="425"/>
        <w:jc w:val="both"/>
      </w:pPr>
      <w:r w:rsidRPr="00B52CC6">
        <w:t>Kot ustrezna se štejejo tudi druga enakovredna dokazila (na primer veljavne pogodbe s proizvajalci, pooblastila ali druge oblike sodelovanja), iz katerih izhaja, da ima ponudnik zagotovljen dostop do tehnične podpore proizvajalcev ter ustrezno raven usposobljenosti za izvajanje zahtevanih storitev.</w:t>
      </w:r>
    </w:p>
    <w:p w14:paraId="541FC2DF" w14:textId="77777777" w:rsidR="00810062" w:rsidRPr="00810062" w:rsidRDefault="00810062" w:rsidP="00810062">
      <w:pPr>
        <w:ind w:left="360"/>
        <w:rPr>
          <w:color w:val="000000"/>
        </w:rPr>
      </w:pPr>
    </w:p>
    <w:bookmarkEnd w:id="21"/>
    <w:p w14:paraId="3A88D183" w14:textId="77777777" w:rsidR="00654426" w:rsidRPr="00654426" w:rsidRDefault="00654426" w:rsidP="00654426">
      <w:pPr>
        <w:rPr>
          <w:u w:val="single"/>
        </w:rPr>
      </w:pPr>
      <w:r w:rsidRPr="00654426">
        <w:rPr>
          <w:u w:val="single"/>
        </w:rPr>
        <w:t>Vzdrževanje opreme:</w:t>
      </w:r>
    </w:p>
    <w:p w14:paraId="2DDA510D" w14:textId="77777777" w:rsidR="00654426" w:rsidRPr="00654426" w:rsidRDefault="00654426" w:rsidP="00654426">
      <w:pPr>
        <w:numPr>
          <w:ilvl w:val="0"/>
          <w:numId w:val="77"/>
        </w:numPr>
      </w:pPr>
      <w:r w:rsidRPr="00654426">
        <w:rPr>
          <w:b/>
        </w:rPr>
        <w:t>Kritična oprema</w:t>
      </w:r>
      <w:r w:rsidRPr="00654426">
        <w:t xml:space="preserve"> - režim vzdrževanja odziv 1 ura; rok za odpravo napake 12 ur: </w:t>
      </w:r>
    </w:p>
    <w:p w14:paraId="2B643DFC" w14:textId="77777777" w:rsidR="00654426" w:rsidRPr="00654426" w:rsidRDefault="00654426" w:rsidP="00654426">
      <w:pPr>
        <w:numPr>
          <w:ilvl w:val="0"/>
          <w:numId w:val="71"/>
        </w:numPr>
      </w:pPr>
      <w:r w:rsidRPr="00654426">
        <w:t>HPE DL380 Gen9  3x</w:t>
      </w:r>
    </w:p>
    <w:p w14:paraId="3FAAB35B" w14:textId="77777777" w:rsidR="00654426" w:rsidRPr="00654426" w:rsidRDefault="00654426" w:rsidP="00654426">
      <w:pPr>
        <w:numPr>
          <w:ilvl w:val="0"/>
          <w:numId w:val="71"/>
        </w:numPr>
      </w:pPr>
      <w:r w:rsidRPr="00654426">
        <w:t>HPE DL380 Gen10</w:t>
      </w:r>
    </w:p>
    <w:p w14:paraId="12AF767D" w14:textId="77777777" w:rsidR="00654426" w:rsidRPr="00654426" w:rsidRDefault="00654426" w:rsidP="00654426">
      <w:pPr>
        <w:numPr>
          <w:ilvl w:val="0"/>
          <w:numId w:val="71"/>
        </w:numPr>
      </w:pPr>
      <w:r w:rsidRPr="00654426">
        <w:t xml:space="preserve">IBM </w:t>
      </w:r>
      <w:proofErr w:type="spellStart"/>
      <w:r w:rsidRPr="00654426">
        <w:t>FlashSystem</w:t>
      </w:r>
      <w:proofErr w:type="spellEnd"/>
      <w:r w:rsidRPr="00654426">
        <w:t xml:space="preserve"> 5200</w:t>
      </w:r>
    </w:p>
    <w:p w14:paraId="70615760" w14:textId="77777777" w:rsidR="00654426" w:rsidRPr="00654426" w:rsidRDefault="00654426" w:rsidP="00654426">
      <w:pPr>
        <w:numPr>
          <w:ilvl w:val="0"/>
          <w:numId w:val="71"/>
        </w:numPr>
      </w:pPr>
      <w:r w:rsidRPr="00654426">
        <w:t>ARUBA 8320  48 10/6   2x</w:t>
      </w:r>
    </w:p>
    <w:p w14:paraId="6161E008" w14:textId="77777777" w:rsidR="00654426" w:rsidRPr="00654426" w:rsidRDefault="00654426" w:rsidP="00654426">
      <w:pPr>
        <w:numPr>
          <w:ilvl w:val="0"/>
          <w:numId w:val="71"/>
        </w:numPr>
      </w:pPr>
      <w:proofErr w:type="spellStart"/>
      <w:r w:rsidRPr="00654426">
        <w:t>Palo</w:t>
      </w:r>
      <w:proofErr w:type="spellEnd"/>
      <w:r w:rsidRPr="00654426">
        <w:t xml:space="preserve"> </w:t>
      </w:r>
      <w:proofErr w:type="spellStart"/>
      <w:r w:rsidRPr="00654426">
        <w:t>Alto</w:t>
      </w:r>
      <w:proofErr w:type="spellEnd"/>
      <w:r w:rsidRPr="00654426">
        <w:t xml:space="preserve"> NGF</w:t>
      </w:r>
    </w:p>
    <w:p w14:paraId="02DC6AF3" w14:textId="77777777" w:rsidR="00654426" w:rsidRPr="00654426" w:rsidRDefault="00654426" w:rsidP="00654426">
      <w:pPr>
        <w:numPr>
          <w:ilvl w:val="0"/>
          <w:numId w:val="71"/>
        </w:numPr>
      </w:pPr>
      <w:r w:rsidRPr="00654426">
        <w:t xml:space="preserve">FortiGate-40F   </w:t>
      </w:r>
    </w:p>
    <w:p w14:paraId="5CFFB029" w14:textId="77777777" w:rsidR="00654426" w:rsidRPr="00654426" w:rsidRDefault="00654426" w:rsidP="00654426">
      <w:pPr>
        <w:numPr>
          <w:ilvl w:val="0"/>
          <w:numId w:val="71"/>
        </w:numPr>
      </w:pPr>
      <w:proofErr w:type="spellStart"/>
      <w:r w:rsidRPr="00654426">
        <w:t>Mikrotik</w:t>
      </w:r>
      <w:proofErr w:type="spellEnd"/>
      <w:r w:rsidRPr="00654426">
        <w:t xml:space="preserve"> RB4011iGS+RM   </w:t>
      </w:r>
    </w:p>
    <w:p w14:paraId="58160477" w14:textId="05786C61" w:rsidR="00654426" w:rsidRPr="00654426" w:rsidRDefault="00654426" w:rsidP="00654426">
      <w:r w:rsidRPr="00654426">
        <w:t>*pogoj – za navedeno kritično opremo mora ponudnik ves čas veljavnosti pogodbe zagotavljat</w:t>
      </w:r>
      <w:r w:rsidR="00413ED7">
        <w:t>i</w:t>
      </w:r>
      <w:r w:rsidRPr="00654426">
        <w:t xml:space="preserve"> podporni paket ali podporno pogodbo ustreznega principala z navedenim režimom, s pričetkom v roku 30 dni od podpisa pogodbe</w:t>
      </w:r>
    </w:p>
    <w:p w14:paraId="5FB62577" w14:textId="77777777" w:rsidR="00654426" w:rsidRPr="00654426" w:rsidRDefault="00654426" w:rsidP="00654426">
      <w:pPr>
        <w:numPr>
          <w:ilvl w:val="0"/>
          <w:numId w:val="72"/>
        </w:numPr>
      </w:pPr>
      <w:r w:rsidRPr="00654426">
        <w:rPr>
          <w:b/>
        </w:rPr>
        <w:t>Manj kritična oprema</w:t>
      </w:r>
      <w:r w:rsidRPr="00654426">
        <w:t xml:space="preserve"> -  režim vzdrževanja odziv 1 ura; rok za odpravo napake 24 ur:</w:t>
      </w:r>
    </w:p>
    <w:p w14:paraId="69C83712" w14:textId="77777777" w:rsidR="00654426" w:rsidRPr="00654426" w:rsidRDefault="00654426" w:rsidP="00654426">
      <w:pPr>
        <w:numPr>
          <w:ilvl w:val="0"/>
          <w:numId w:val="73"/>
        </w:numPr>
      </w:pPr>
      <w:r w:rsidRPr="00654426">
        <w:t>HPE 3PAR 7200</w:t>
      </w:r>
    </w:p>
    <w:p w14:paraId="40F59C82" w14:textId="77777777" w:rsidR="00654426" w:rsidRPr="00654426" w:rsidRDefault="00654426" w:rsidP="00654426">
      <w:pPr>
        <w:numPr>
          <w:ilvl w:val="0"/>
          <w:numId w:val="73"/>
        </w:numPr>
      </w:pPr>
      <w:r w:rsidRPr="00654426">
        <w:t xml:space="preserve">HPE </w:t>
      </w:r>
      <w:proofErr w:type="spellStart"/>
      <w:r w:rsidRPr="00654426">
        <w:t>StoreEver</w:t>
      </w:r>
      <w:proofErr w:type="spellEnd"/>
      <w:r w:rsidRPr="00654426">
        <w:t xml:space="preserve"> MSL3040</w:t>
      </w:r>
    </w:p>
    <w:p w14:paraId="29820171" w14:textId="77777777" w:rsidR="00654426" w:rsidRPr="00654426" w:rsidRDefault="00654426" w:rsidP="00654426">
      <w:pPr>
        <w:numPr>
          <w:ilvl w:val="0"/>
          <w:numId w:val="73"/>
        </w:numPr>
      </w:pPr>
      <w:r w:rsidRPr="00654426">
        <w:t xml:space="preserve">Mrežna oprema </w:t>
      </w:r>
    </w:p>
    <w:p w14:paraId="7B7E1A33" w14:textId="77777777" w:rsidR="00654426" w:rsidRPr="00654426" w:rsidRDefault="00654426" w:rsidP="00654426">
      <w:pPr>
        <w:numPr>
          <w:ilvl w:val="0"/>
          <w:numId w:val="73"/>
        </w:numPr>
      </w:pPr>
      <w:r w:rsidRPr="00654426">
        <w:lastRenderedPageBreak/>
        <w:t xml:space="preserve">PC-ji – seznam </w:t>
      </w:r>
    </w:p>
    <w:p w14:paraId="2FC001AD" w14:textId="77777777" w:rsidR="00654426" w:rsidRPr="00654426" w:rsidRDefault="00654426" w:rsidP="00654426">
      <w:pPr>
        <w:numPr>
          <w:ilvl w:val="0"/>
          <w:numId w:val="73"/>
        </w:numPr>
      </w:pPr>
      <w:r w:rsidRPr="00654426">
        <w:t xml:space="preserve">Tiskalniki – seznam </w:t>
      </w:r>
    </w:p>
    <w:p w14:paraId="740D1A18" w14:textId="77777777" w:rsidR="00654426" w:rsidRPr="00654426" w:rsidRDefault="00654426" w:rsidP="00654426">
      <w:pPr>
        <w:numPr>
          <w:ilvl w:val="0"/>
          <w:numId w:val="73"/>
        </w:numPr>
      </w:pPr>
      <w:r w:rsidRPr="00654426">
        <w:t>*pogoj – ponudnik lahko sam vzdržuje zgoraj navedeno opremo z mesečnim pavšalom in obračunom delovnih ur sistemskega inženirja ali sistemskega tehnika, v ponudbi mora navesti fiksno ceno delovne ure</w:t>
      </w:r>
    </w:p>
    <w:p w14:paraId="35AEF92A" w14:textId="77777777" w:rsidR="00654426" w:rsidRPr="00654426" w:rsidRDefault="00654426" w:rsidP="00654426">
      <w:pPr>
        <w:numPr>
          <w:ilvl w:val="0"/>
          <w:numId w:val="72"/>
        </w:numPr>
      </w:pPr>
      <w:r w:rsidRPr="00654426">
        <w:rPr>
          <w:b/>
        </w:rPr>
        <w:t>Nekritična oprema</w:t>
      </w:r>
      <w:r w:rsidRPr="00654426">
        <w:t xml:space="preserve"> - režim vzdrževanja odziv 8 ur; rok za odpravo napake  3 delovne dni:</w:t>
      </w:r>
    </w:p>
    <w:p w14:paraId="14999036" w14:textId="77777777" w:rsidR="00654426" w:rsidRPr="00654426" w:rsidRDefault="00654426" w:rsidP="00654426">
      <w:pPr>
        <w:numPr>
          <w:ilvl w:val="0"/>
          <w:numId w:val="74"/>
        </w:numPr>
      </w:pPr>
      <w:r w:rsidRPr="00654426">
        <w:t xml:space="preserve">PC-ji – seznam </w:t>
      </w:r>
    </w:p>
    <w:p w14:paraId="623E13D3" w14:textId="77777777" w:rsidR="00654426" w:rsidRPr="00654426" w:rsidRDefault="00654426" w:rsidP="00654426">
      <w:pPr>
        <w:numPr>
          <w:ilvl w:val="0"/>
          <w:numId w:val="74"/>
        </w:numPr>
      </w:pPr>
      <w:r w:rsidRPr="00654426">
        <w:t xml:space="preserve">Tiskalniki – seznam </w:t>
      </w:r>
    </w:p>
    <w:p w14:paraId="028B65F0" w14:textId="77777777" w:rsidR="00654426" w:rsidRPr="00654426" w:rsidRDefault="00654426" w:rsidP="00654426">
      <w:pPr>
        <w:numPr>
          <w:ilvl w:val="0"/>
          <w:numId w:val="74"/>
        </w:numPr>
      </w:pPr>
      <w:r w:rsidRPr="00654426">
        <w:t>*pogoj – ponudnik lahko sam vzdržuje zgoraj navedeno opremo z mesečnim pavšalom in obračunom delovnih ur sistemskega inženirja ali sistemskega tehnika in rezervnih delov, v ponudbi mora navesti fiksno ceno delovne ure.</w:t>
      </w:r>
    </w:p>
    <w:p w14:paraId="2DBBC844" w14:textId="77777777" w:rsidR="00810062" w:rsidRPr="00810062" w:rsidRDefault="00810062" w:rsidP="00810062"/>
    <w:p w14:paraId="17FE92ED" w14:textId="77777777" w:rsidR="00810062" w:rsidRPr="00810062" w:rsidRDefault="00810062" w:rsidP="00810062">
      <w:pPr>
        <w:keepNext/>
        <w:tabs>
          <w:tab w:val="left" w:pos="1985"/>
          <w:tab w:val="left" w:pos="6379"/>
        </w:tabs>
        <w:ind w:left="283" w:hanging="283"/>
        <w:jc w:val="both"/>
        <w:outlineLvl w:val="4"/>
        <w:rPr>
          <w:b/>
          <w:bCs/>
          <w:u w:val="thick"/>
          <w:lang w:val="x-none" w:eastAsia="x-none"/>
        </w:rPr>
      </w:pPr>
      <w:r w:rsidRPr="00810062">
        <w:rPr>
          <w:b/>
          <w:bCs/>
          <w:u w:val="thick"/>
          <w:lang w:val="x-none" w:eastAsia="x-none"/>
        </w:rPr>
        <w:t>Pogoji na področju tehnične usposobljenosti – podjetje</w:t>
      </w:r>
    </w:p>
    <w:p w14:paraId="1C5746BF" w14:textId="77777777" w:rsidR="00810062" w:rsidRPr="00810062" w:rsidRDefault="00810062" w:rsidP="00810062">
      <w:pPr>
        <w:keepNext/>
        <w:tabs>
          <w:tab w:val="left" w:pos="1985"/>
          <w:tab w:val="left" w:pos="6379"/>
        </w:tabs>
        <w:ind w:left="283" w:hanging="283"/>
        <w:jc w:val="both"/>
        <w:outlineLvl w:val="4"/>
        <w:rPr>
          <w:b/>
          <w:bCs/>
          <w:lang w:val="x-none" w:eastAsia="x-none"/>
        </w:rPr>
      </w:pPr>
    </w:p>
    <w:p w14:paraId="209D07FB" w14:textId="5C7A6419" w:rsidR="005C2F97" w:rsidRPr="005C2F97" w:rsidRDefault="005C2F97" w:rsidP="005C2F97">
      <w:pPr>
        <w:jc w:val="both"/>
      </w:pPr>
      <w:r w:rsidRPr="005C2F97">
        <w:t xml:space="preserve">Naročnik omogoča ponudniku, da dokaže usposobljenost za vzdrževanje in servisiranje celotne računalniške opreme v okviru </w:t>
      </w:r>
      <w:r w:rsidR="000A17F6">
        <w:t>predmeta naročila,</w:t>
      </w:r>
      <w:r w:rsidRPr="005C2F97">
        <w:t xml:space="preserve"> pod zahtevanimi pogoji v času trajanja pogodbe, sam, s pomočjo podizvajalca ali pa s "pismom o nameri", ki je podano v prilogi. Za prijavo na razpis zadoščajo v dokumentaciji priložene izjave.</w:t>
      </w:r>
    </w:p>
    <w:p w14:paraId="06681AC0" w14:textId="77777777" w:rsidR="00810062" w:rsidRPr="00810062" w:rsidRDefault="00810062" w:rsidP="00810062">
      <w:pPr>
        <w:jc w:val="both"/>
        <w:rPr>
          <w:b/>
          <w:bCs/>
          <w:u w:val="thick"/>
        </w:rPr>
      </w:pPr>
    </w:p>
    <w:p w14:paraId="62D6F976" w14:textId="77777777" w:rsidR="00810062" w:rsidRPr="00810062" w:rsidRDefault="00810062" w:rsidP="00810062">
      <w:pPr>
        <w:jc w:val="both"/>
        <w:rPr>
          <w:b/>
          <w:bCs/>
          <w:u w:val="thick"/>
        </w:rPr>
      </w:pPr>
      <w:r w:rsidRPr="00810062">
        <w:rPr>
          <w:b/>
          <w:bCs/>
          <w:u w:val="thick"/>
        </w:rPr>
        <w:t>Pogoji na področju tehnične usposobljenosti – kadri</w:t>
      </w:r>
    </w:p>
    <w:p w14:paraId="6C2D092B" w14:textId="77777777" w:rsidR="00810062" w:rsidRPr="00810062" w:rsidRDefault="00810062" w:rsidP="00810062">
      <w:pPr>
        <w:jc w:val="both"/>
        <w:rPr>
          <w:b/>
          <w:bCs/>
        </w:rPr>
      </w:pPr>
    </w:p>
    <w:p w14:paraId="2B1C62FC" w14:textId="77777777" w:rsidR="005C2F97" w:rsidRPr="005C2F97" w:rsidRDefault="005C2F97" w:rsidP="005C2F97">
      <w:pPr>
        <w:tabs>
          <w:tab w:val="left" w:pos="1985"/>
          <w:tab w:val="left" w:pos="6237"/>
          <w:tab w:val="left" w:pos="6379"/>
        </w:tabs>
        <w:jc w:val="both"/>
        <w:rPr>
          <w:lang w:val="x-none" w:eastAsia="x-none"/>
        </w:rPr>
      </w:pPr>
      <w:r w:rsidRPr="005C2F97">
        <w:rPr>
          <w:lang w:val="x-none" w:eastAsia="x-none"/>
        </w:rPr>
        <w:t xml:space="preserve">Ponudnik mora predmet naročila izvesti z lastnim (ali kjer je dovoljeno tudi od podizvajalca)  strokovno usposobljenim in redno zaposlenim kadrom. </w:t>
      </w:r>
    </w:p>
    <w:p w14:paraId="7B0E3788" w14:textId="77777777" w:rsidR="005C2F97" w:rsidRPr="005C2F97" w:rsidRDefault="005C2F97" w:rsidP="005C2F97">
      <w:pPr>
        <w:tabs>
          <w:tab w:val="left" w:pos="1985"/>
          <w:tab w:val="left" w:pos="6237"/>
          <w:tab w:val="left" w:pos="6379"/>
        </w:tabs>
        <w:jc w:val="both"/>
        <w:rPr>
          <w:color w:val="000000"/>
          <w:lang w:val="x-none" w:eastAsia="x-none"/>
        </w:rPr>
      </w:pPr>
      <w:r w:rsidRPr="005C2F97">
        <w:rPr>
          <w:color w:val="000000"/>
          <w:lang w:val="x-none" w:eastAsia="x-none"/>
        </w:rPr>
        <w:t>Za primerno usposobljene se štejejo kadri, ki imajo ustrezno izobrazbo in so za ta dela strokovno usposobljeni ter imajo najmanj eno leto delovnih izkušenj, kar ponudnik na zahtevo naročnika, izkaže s fotokopijami ustreznih potrdil.</w:t>
      </w:r>
    </w:p>
    <w:p w14:paraId="6B756260" w14:textId="77777777" w:rsidR="005C2F97" w:rsidRPr="005C2F97" w:rsidRDefault="005C2F97" w:rsidP="005C2F97">
      <w:pPr>
        <w:tabs>
          <w:tab w:val="left" w:pos="1985"/>
          <w:tab w:val="left" w:pos="6237"/>
          <w:tab w:val="left" w:pos="6379"/>
        </w:tabs>
        <w:jc w:val="both"/>
        <w:rPr>
          <w:lang w:val="x-none" w:eastAsia="x-none"/>
        </w:rPr>
      </w:pPr>
      <w:r w:rsidRPr="005C2F97">
        <w:rPr>
          <w:lang w:val="x-none" w:eastAsia="x-none"/>
        </w:rPr>
        <w:t>Za zahtevane certifikate ("Izločilni kriteriji") ponudnik obvezno priloži kopijo veljavnega certifikata.</w:t>
      </w:r>
    </w:p>
    <w:p w14:paraId="78AA63D0" w14:textId="77777777" w:rsidR="00810062" w:rsidRPr="00810062" w:rsidRDefault="00810062" w:rsidP="00810062">
      <w:pPr>
        <w:tabs>
          <w:tab w:val="left" w:pos="1985"/>
          <w:tab w:val="left" w:pos="6237"/>
          <w:tab w:val="left" w:pos="6379"/>
        </w:tabs>
        <w:jc w:val="both"/>
        <w:rPr>
          <w:b/>
          <w:bCs/>
          <w:u w:val="single"/>
          <w:lang w:val="x-none" w:eastAsia="x-none"/>
        </w:rPr>
      </w:pPr>
    </w:p>
    <w:p w14:paraId="3BC40E76" w14:textId="77777777" w:rsidR="00810062" w:rsidRPr="00810062" w:rsidRDefault="00810062" w:rsidP="00810062">
      <w:pPr>
        <w:jc w:val="both"/>
        <w:rPr>
          <w:b/>
          <w:bCs/>
          <w:u w:val="single"/>
        </w:rPr>
      </w:pPr>
      <w:r w:rsidRPr="00810062">
        <w:rPr>
          <w:b/>
          <w:bCs/>
          <w:u w:val="single"/>
        </w:rPr>
        <w:t>Pogoji izvedbe vzdrževanja računalniške opreme</w:t>
      </w:r>
    </w:p>
    <w:p w14:paraId="6DBB3140" w14:textId="77777777" w:rsidR="009736FC" w:rsidRDefault="009736FC" w:rsidP="005C018E">
      <w:pPr>
        <w:numPr>
          <w:ilvl w:val="0"/>
          <w:numId w:val="62"/>
        </w:numPr>
        <w:jc w:val="both"/>
      </w:pPr>
      <w:r>
        <w:t>Odzivni časi, časi odprave napak ter ostali pogoji izvajanja vzdrževanja so natančno določeni v vzorcu pogodbe – okvirnem sporazumu, ki je sestavni del razpisne dokumentacije.</w:t>
      </w:r>
    </w:p>
    <w:p w14:paraId="6B78BC8A" w14:textId="3DC3E991" w:rsidR="005C018E" w:rsidRPr="005C018E" w:rsidRDefault="005C018E" w:rsidP="005C018E">
      <w:pPr>
        <w:numPr>
          <w:ilvl w:val="0"/>
          <w:numId w:val="62"/>
        </w:numPr>
        <w:jc w:val="both"/>
      </w:pPr>
      <w:r w:rsidRPr="005C018E">
        <w:t>Ponudnik mora zagotavljati klicni center za prijavo napak s telefonsko številko in e-poštnim naslovom, namenjenim le naročniku.</w:t>
      </w:r>
    </w:p>
    <w:p w14:paraId="11E5E2F6" w14:textId="77777777" w:rsidR="005C018E" w:rsidRPr="005C018E" w:rsidRDefault="005C018E" w:rsidP="005C018E">
      <w:pPr>
        <w:numPr>
          <w:ilvl w:val="0"/>
          <w:numId w:val="62"/>
        </w:numPr>
        <w:jc w:val="both"/>
      </w:pPr>
      <w:r w:rsidRPr="005C018E">
        <w:t>Ponudnik mora vsako prijavljeno napako tudi odjaviti, oziroma poročati o poteku odprave le-te odgovornim  osebam  Službe za informatiko in komunikacije (SIK) naročnika.</w:t>
      </w:r>
    </w:p>
    <w:p w14:paraId="3B40AF57" w14:textId="1D9CC001" w:rsidR="005C018E" w:rsidRPr="005C018E" w:rsidRDefault="005C018E" w:rsidP="005C018E">
      <w:pPr>
        <w:numPr>
          <w:ilvl w:val="0"/>
          <w:numId w:val="62"/>
        </w:numPr>
        <w:jc w:val="both"/>
      </w:pPr>
      <w:r w:rsidRPr="005C018E">
        <w:t xml:space="preserve">Ponudnik mora v primeru popravila katerekoli strojne opreme v servisu zagotoviti ustrezen nadomestni kos opreme za čas popravila. </w:t>
      </w:r>
      <w:r w:rsidR="009736FC">
        <w:t xml:space="preserve">Nadomestna oprema mora biti praviloma istega proizvajalca ter enake ali višje zmogljivosti in funkcionalnosti. </w:t>
      </w:r>
      <w:r w:rsidRPr="005C018E">
        <w:t>Velja za Strateško opremo I oz. po dogovoru z naročnikom.</w:t>
      </w:r>
    </w:p>
    <w:p w14:paraId="3B936A62" w14:textId="312995F6" w:rsidR="005C018E" w:rsidRPr="005C018E" w:rsidRDefault="005C018E" w:rsidP="005C018E">
      <w:pPr>
        <w:numPr>
          <w:ilvl w:val="0"/>
          <w:numId w:val="62"/>
        </w:numPr>
        <w:jc w:val="both"/>
      </w:pPr>
      <w:r w:rsidRPr="005C018E">
        <w:t>Ponudnik mora štirikrat letno podati naročniku statistično poročilo o evidentiranih in saniranih napakah.</w:t>
      </w:r>
    </w:p>
    <w:p w14:paraId="2164F9E9" w14:textId="77777777" w:rsidR="005C018E" w:rsidRPr="005C018E" w:rsidRDefault="005C018E" w:rsidP="005C018E">
      <w:pPr>
        <w:numPr>
          <w:ilvl w:val="0"/>
          <w:numId w:val="62"/>
        </w:numPr>
        <w:jc w:val="both"/>
      </w:pPr>
      <w:r w:rsidRPr="005C018E">
        <w:t>Ponudnik si mora sam zagotoviti opremo za oddaljeni dostop do sistema naročnika.</w:t>
      </w:r>
    </w:p>
    <w:p w14:paraId="39D41DFC" w14:textId="784123CD" w:rsidR="005C018E" w:rsidRPr="005C018E" w:rsidRDefault="005C018E" w:rsidP="005C018E">
      <w:pPr>
        <w:numPr>
          <w:ilvl w:val="0"/>
          <w:numId w:val="62"/>
        </w:numPr>
        <w:jc w:val="both"/>
      </w:pPr>
      <w:r w:rsidRPr="005C018E">
        <w:t>Po sklenitvi pogodbe mora izbrani izvajalec posredovati naročniku pisni seznam izvajalcev vzdrževanja računalniške opreme, kjer bo navedena njihova identifikacija vključno s kopijo osebnega dokumenta s sliko. Pred začetkom izvajanja dejavnosti na lokaciji naročnika in dokazati svojo identiteto glede na omenjeni seznam vseh izvajalcev.</w:t>
      </w:r>
      <w:r w:rsidR="009736FC" w:rsidRPr="009736FC">
        <w:t xml:space="preserve"> </w:t>
      </w:r>
      <w:r w:rsidR="009736FC">
        <w:t>z navedbo identifikacijskih podatkov izvajalcev (ime, priimek, funkcija)</w:t>
      </w:r>
    </w:p>
    <w:p w14:paraId="3F79B455" w14:textId="77777777" w:rsidR="005C018E" w:rsidRDefault="005C018E" w:rsidP="00810062">
      <w:pPr>
        <w:jc w:val="both"/>
        <w:rPr>
          <w:b/>
          <w:bCs/>
          <w:u w:val="thick"/>
        </w:rPr>
      </w:pPr>
    </w:p>
    <w:p w14:paraId="019D23B8" w14:textId="19B4930A" w:rsidR="00810062" w:rsidRPr="00810062" w:rsidRDefault="00810062" w:rsidP="00810062">
      <w:pPr>
        <w:jc w:val="both"/>
        <w:rPr>
          <w:b/>
          <w:bCs/>
          <w:u w:val="thick"/>
        </w:rPr>
      </w:pPr>
      <w:r w:rsidRPr="00810062">
        <w:rPr>
          <w:b/>
          <w:bCs/>
          <w:u w:val="thick"/>
        </w:rPr>
        <w:t>Pogoji po področjih prijave</w:t>
      </w:r>
    </w:p>
    <w:p w14:paraId="046FE9B1" w14:textId="77777777" w:rsidR="00810062" w:rsidRPr="00810062" w:rsidRDefault="00810062" w:rsidP="00810062">
      <w:pPr>
        <w:jc w:val="both"/>
        <w:rPr>
          <w:b/>
          <w:bCs/>
        </w:rPr>
      </w:pPr>
    </w:p>
    <w:p w14:paraId="3193DB84" w14:textId="77777777" w:rsidR="005C018E" w:rsidRPr="005C018E" w:rsidRDefault="005C018E" w:rsidP="005C018E">
      <w:pPr>
        <w:jc w:val="both"/>
        <w:rPr>
          <w:bCs/>
          <w:i/>
        </w:rPr>
      </w:pPr>
      <w:r w:rsidRPr="005C018E">
        <w:rPr>
          <w:bCs/>
          <w:i/>
        </w:rPr>
        <w:t>Strateška oprema I:</w:t>
      </w:r>
    </w:p>
    <w:p w14:paraId="10591299" w14:textId="77777777" w:rsidR="005C018E" w:rsidRPr="005C018E" w:rsidRDefault="005C018E" w:rsidP="005C018E">
      <w:pPr>
        <w:numPr>
          <w:ilvl w:val="0"/>
          <w:numId w:val="58"/>
        </w:numPr>
        <w:jc w:val="both"/>
        <w:rPr>
          <w:bCs/>
        </w:rPr>
      </w:pPr>
      <w:r w:rsidRPr="005C018E">
        <w:rPr>
          <w:bCs/>
        </w:rPr>
        <w:t xml:space="preserve">Vzdrževanje mora ponudnik izvajati v lastni izvedbi ali v sodelovanju s </w:t>
      </w:r>
      <w:proofErr w:type="spellStart"/>
      <w:r w:rsidRPr="005C018E">
        <w:rPr>
          <w:bCs/>
        </w:rPr>
        <w:t>principali</w:t>
      </w:r>
      <w:proofErr w:type="spellEnd"/>
      <w:r w:rsidRPr="005C018E">
        <w:rPr>
          <w:bCs/>
        </w:rPr>
        <w:t>.</w:t>
      </w:r>
    </w:p>
    <w:p w14:paraId="442B4189" w14:textId="77777777" w:rsidR="005C018E" w:rsidRPr="005C018E" w:rsidRDefault="005C018E" w:rsidP="005C018E">
      <w:pPr>
        <w:numPr>
          <w:ilvl w:val="0"/>
          <w:numId w:val="58"/>
        </w:numPr>
        <w:jc w:val="both"/>
        <w:rPr>
          <w:bCs/>
        </w:rPr>
      </w:pPr>
      <w:r w:rsidRPr="005C018E">
        <w:rPr>
          <w:bCs/>
        </w:rPr>
        <w:t>Tehnično podporo mora ponudnik izvajati v lastni izvedbi.</w:t>
      </w:r>
    </w:p>
    <w:p w14:paraId="4A7E0953" w14:textId="77777777" w:rsidR="005C018E" w:rsidRPr="005C018E" w:rsidRDefault="005C018E" w:rsidP="005C018E">
      <w:pPr>
        <w:numPr>
          <w:ilvl w:val="0"/>
          <w:numId w:val="58"/>
        </w:numPr>
        <w:jc w:val="both"/>
        <w:rPr>
          <w:bCs/>
        </w:rPr>
      </w:pPr>
      <w:r w:rsidRPr="005C018E">
        <w:rPr>
          <w:bCs/>
        </w:rPr>
        <w:t xml:space="preserve">Ponudnik mora imeti ves čas trajanja pogodbe pri proizvajalcih opreme ustrezne statuse in certifikate, kot je zahtevano v osmi točki pogojev, ki se nanašajo na ugotavljanje usposobljenosti. </w:t>
      </w:r>
    </w:p>
    <w:p w14:paraId="603885D9" w14:textId="77777777" w:rsidR="005C018E" w:rsidRPr="005C018E" w:rsidRDefault="005C018E" w:rsidP="005C018E">
      <w:pPr>
        <w:jc w:val="both"/>
        <w:rPr>
          <w:bCs/>
          <w:i/>
        </w:rPr>
      </w:pPr>
    </w:p>
    <w:p w14:paraId="7373C7B8" w14:textId="77777777" w:rsidR="005C018E" w:rsidRPr="005C018E" w:rsidRDefault="005C018E" w:rsidP="005C018E">
      <w:pPr>
        <w:jc w:val="both"/>
        <w:rPr>
          <w:bCs/>
          <w:i/>
        </w:rPr>
      </w:pPr>
      <w:r w:rsidRPr="005C018E">
        <w:rPr>
          <w:bCs/>
          <w:i/>
        </w:rPr>
        <w:t>Strateška oprema II in Druga računalniška oprema:</w:t>
      </w:r>
    </w:p>
    <w:p w14:paraId="3BC1E1A5" w14:textId="77777777" w:rsidR="005C018E" w:rsidRPr="005C018E" w:rsidRDefault="005C018E" w:rsidP="005C018E">
      <w:pPr>
        <w:numPr>
          <w:ilvl w:val="0"/>
          <w:numId w:val="58"/>
        </w:numPr>
        <w:jc w:val="both"/>
        <w:rPr>
          <w:bCs/>
        </w:rPr>
      </w:pPr>
      <w:r w:rsidRPr="005C018E">
        <w:rPr>
          <w:bCs/>
        </w:rPr>
        <w:t xml:space="preserve">Vzdrževanje lahko ponudnik izvaja v lastni izvedbi ali v sodelovanju s </w:t>
      </w:r>
      <w:proofErr w:type="spellStart"/>
      <w:r w:rsidRPr="005C018E">
        <w:rPr>
          <w:bCs/>
        </w:rPr>
        <w:t>principali</w:t>
      </w:r>
      <w:proofErr w:type="spellEnd"/>
      <w:r w:rsidRPr="005C018E">
        <w:rPr>
          <w:bCs/>
        </w:rPr>
        <w:t>.</w:t>
      </w:r>
    </w:p>
    <w:p w14:paraId="1284F693" w14:textId="77777777" w:rsidR="00810062" w:rsidRPr="00810062" w:rsidRDefault="00810062" w:rsidP="00810062">
      <w:pPr>
        <w:jc w:val="both"/>
        <w:rPr>
          <w:b/>
          <w:bCs/>
          <w:iCs/>
        </w:rPr>
      </w:pPr>
    </w:p>
    <w:p w14:paraId="11F42219" w14:textId="77777777" w:rsidR="00810062" w:rsidRPr="00810062" w:rsidRDefault="00810062" w:rsidP="00810062">
      <w:pPr>
        <w:jc w:val="both"/>
        <w:rPr>
          <w:b/>
          <w:bCs/>
          <w:iCs/>
          <w:u w:val="thick"/>
        </w:rPr>
      </w:pPr>
      <w:r w:rsidRPr="00810062">
        <w:rPr>
          <w:b/>
          <w:bCs/>
          <w:iCs/>
          <w:u w:val="thick"/>
        </w:rPr>
        <w:t>Drugi pogoji</w:t>
      </w:r>
    </w:p>
    <w:p w14:paraId="5DCCD180" w14:textId="77777777" w:rsidR="00810062" w:rsidRPr="00810062" w:rsidRDefault="00810062" w:rsidP="00810062">
      <w:pPr>
        <w:jc w:val="both"/>
        <w:rPr>
          <w:b/>
          <w:bCs/>
          <w:iCs/>
        </w:rPr>
      </w:pPr>
    </w:p>
    <w:p w14:paraId="160B64ED" w14:textId="77777777" w:rsidR="009D703F" w:rsidRPr="009D703F" w:rsidRDefault="009D703F" w:rsidP="009D703F">
      <w:pPr>
        <w:numPr>
          <w:ilvl w:val="0"/>
          <w:numId w:val="67"/>
        </w:numPr>
        <w:jc w:val="both"/>
      </w:pPr>
      <w:r w:rsidRPr="009D703F">
        <w:t>Ponudnik mora vzdrževanje računalniške opreme izvajati v skladu s priloženim dokumentom "Protokol vzdrževanja".</w:t>
      </w:r>
    </w:p>
    <w:p w14:paraId="4E2B9A69" w14:textId="77777777" w:rsidR="009D703F" w:rsidRPr="009D703F" w:rsidRDefault="009D703F" w:rsidP="009D703F">
      <w:pPr>
        <w:numPr>
          <w:ilvl w:val="0"/>
          <w:numId w:val="67"/>
        </w:numPr>
        <w:jc w:val="both"/>
      </w:pPr>
      <w:r w:rsidRPr="009D703F">
        <w:t>Ponudnik mora tehnično podporo (svetovanje) izvajati v skladu s priloženim dokumentom "Protokol tehnične podpore".</w:t>
      </w:r>
    </w:p>
    <w:p w14:paraId="79CF7E77" w14:textId="77777777" w:rsidR="009D703F" w:rsidRPr="009D703F" w:rsidRDefault="009D703F" w:rsidP="009D703F">
      <w:pPr>
        <w:numPr>
          <w:ilvl w:val="0"/>
          <w:numId w:val="67"/>
        </w:numPr>
        <w:jc w:val="both"/>
      </w:pPr>
      <w:r w:rsidRPr="009D703F">
        <w:t>Naročnik zahteva, da se podatki, ki jih pridobijo ponudnik ali principal od naročnika, obravnavajo kot poslovna skrivnost. Zaradi tega naročnik zahteva od izbranega ponudnika in zaposlenih ob podpisu pogodbe priloženo "Izjavo o varovanju poslovnih skrivnosti".</w:t>
      </w:r>
    </w:p>
    <w:p w14:paraId="47C92E22" w14:textId="77777777" w:rsidR="00386B73" w:rsidRDefault="00386B73" w:rsidP="006E26AA">
      <w:pPr>
        <w:jc w:val="both"/>
        <w:rPr>
          <w:u w:val="single"/>
        </w:rPr>
      </w:pPr>
    </w:p>
    <w:p w14:paraId="67D7A20C" w14:textId="02CB2EA5" w:rsidR="006E26AA" w:rsidRPr="0053359B" w:rsidRDefault="006E26AA" w:rsidP="006E26AA">
      <w:pPr>
        <w:jc w:val="both"/>
      </w:pPr>
      <w:r w:rsidRPr="0053359B">
        <w:rPr>
          <w:u w:val="single"/>
        </w:rPr>
        <w:t>Obseg:</w:t>
      </w:r>
      <w:r w:rsidRPr="0053359B">
        <w:t xml:space="preserve"> </w:t>
      </w:r>
    </w:p>
    <w:p w14:paraId="5670843E" w14:textId="5DEA219F" w:rsidR="006E26AA" w:rsidRPr="0053359B" w:rsidRDefault="006E26AA" w:rsidP="006E26AA">
      <w:pPr>
        <w:jc w:val="both"/>
      </w:pPr>
      <w:r w:rsidRPr="0053359B">
        <w:t>Ponudnik mora ponuditi vrsto blaga</w:t>
      </w:r>
      <w:r w:rsidR="008B2E42">
        <w:t xml:space="preserve"> oz. </w:t>
      </w:r>
      <w:r w:rsidR="00490517">
        <w:t>storitev</w:t>
      </w:r>
      <w:r w:rsidRPr="0053359B">
        <w:t>, ki je predmet javnega naročila v celoti – to je 100 % razpisane vrste blaga</w:t>
      </w:r>
      <w:r w:rsidR="008B2E42">
        <w:t xml:space="preserve"> oz. </w:t>
      </w:r>
      <w:r w:rsidR="006704E5">
        <w:t>storitve</w:t>
      </w:r>
      <w:r w:rsidRPr="0053359B">
        <w:t xml:space="preserve">. </w:t>
      </w:r>
    </w:p>
    <w:p w14:paraId="358E2F37" w14:textId="77777777" w:rsidR="006E26AA" w:rsidRPr="0053359B" w:rsidRDefault="006E26AA" w:rsidP="006E26AA">
      <w:pPr>
        <w:jc w:val="both"/>
      </w:pPr>
    </w:p>
    <w:p w14:paraId="438EEB43" w14:textId="77777777" w:rsidR="006E26AA" w:rsidRPr="0053359B" w:rsidRDefault="006E26AA" w:rsidP="006E26AA">
      <w:pPr>
        <w:tabs>
          <w:tab w:val="left" w:pos="284"/>
          <w:tab w:val="left" w:pos="3969"/>
          <w:tab w:val="left" w:pos="5954"/>
        </w:tabs>
        <w:jc w:val="both"/>
      </w:pPr>
      <w:r w:rsidRPr="0053359B">
        <w:t xml:space="preserve">Ponudba, ki ne bo ustrezala kriterijem iz te točke navodil, se smatra, da ne izpolnjuje razpisanih pogojev in se izloči iz nadaljnje obravnave. </w:t>
      </w:r>
    </w:p>
    <w:p w14:paraId="68DB8B8A" w14:textId="498529F7" w:rsidR="00180951" w:rsidRDefault="00180951" w:rsidP="006E26AA">
      <w:pPr>
        <w:tabs>
          <w:tab w:val="left" w:pos="284"/>
          <w:tab w:val="left" w:pos="3969"/>
          <w:tab w:val="left" w:pos="5954"/>
        </w:tabs>
        <w:jc w:val="both"/>
        <w:rPr>
          <w:b/>
          <w:i/>
        </w:rPr>
      </w:pPr>
    </w:p>
    <w:p w14:paraId="41F30F20" w14:textId="77777777" w:rsidR="000731ED" w:rsidRPr="0053359B" w:rsidRDefault="000731ED" w:rsidP="006E26AA">
      <w:pPr>
        <w:tabs>
          <w:tab w:val="left" w:pos="284"/>
          <w:tab w:val="left" w:pos="3969"/>
          <w:tab w:val="left" w:pos="5954"/>
        </w:tabs>
        <w:jc w:val="both"/>
        <w:rPr>
          <w:b/>
          <w:i/>
        </w:rPr>
      </w:pPr>
    </w:p>
    <w:p w14:paraId="4288E870" w14:textId="25C114A4" w:rsidR="006E26AA" w:rsidRPr="0053359B" w:rsidRDefault="006E26AA" w:rsidP="006E26AA">
      <w:pPr>
        <w:tabs>
          <w:tab w:val="left" w:pos="284"/>
          <w:tab w:val="left" w:pos="3969"/>
          <w:tab w:val="left" w:pos="5954"/>
        </w:tabs>
        <w:jc w:val="both"/>
        <w:rPr>
          <w:b/>
          <w:i/>
        </w:rPr>
      </w:pPr>
      <w:r w:rsidRPr="0053359B">
        <w:rPr>
          <w:b/>
          <w:i/>
        </w:rPr>
        <w:t>VIII. DOPOLNITEV PONUDB</w:t>
      </w:r>
    </w:p>
    <w:p w14:paraId="1949E595" w14:textId="77777777" w:rsidR="006E26AA" w:rsidRPr="0053359B" w:rsidRDefault="006E26AA" w:rsidP="006E26AA">
      <w:pPr>
        <w:tabs>
          <w:tab w:val="left" w:pos="284"/>
          <w:tab w:val="left" w:pos="3969"/>
          <w:tab w:val="left" w:pos="5954"/>
        </w:tabs>
        <w:jc w:val="both"/>
        <w:rPr>
          <w:i/>
        </w:rPr>
      </w:pPr>
    </w:p>
    <w:p w14:paraId="42F95740" w14:textId="1E67C812" w:rsidR="006E26AA" w:rsidRPr="0053359B" w:rsidRDefault="006E26AA" w:rsidP="006E26AA">
      <w:pPr>
        <w:tabs>
          <w:tab w:val="left" w:pos="284"/>
          <w:tab w:val="left" w:pos="3969"/>
          <w:tab w:val="left" w:pos="5954"/>
        </w:tabs>
        <w:jc w:val="both"/>
      </w:pPr>
      <w:r w:rsidRPr="0053359B">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72950F15" w14:textId="77777777" w:rsidR="006E26AA" w:rsidRPr="0053359B" w:rsidRDefault="006E26AA" w:rsidP="006E26AA">
      <w:pPr>
        <w:tabs>
          <w:tab w:val="left" w:pos="284"/>
          <w:tab w:val="left" w:pos="3969"/>
          <w:tab w:val="left" w:pos="5954"/>
        </w:tabs>
        <w:jc w:val="both"/>
      </w:pPr>
    </w:p>
    <w:p w14:paraId="09F191B6" w14:textId="5BD44688" w:rsidR="006E26AA" w:rsidRPr="0053359B" w:rsidRDefault="006E26AA" w:rsidP="006E26AA">
      <w:pPr>
        <w:tabs>
          <w:tab w:val="left" w:pos="284"/>
          <w:tab w:val="left" w:pos="3969"/>
          <w:tab w:val="left" w:pos="5954"/>
        </w:tabs>
        <w:jc w:val="both"/>
      </w:pPr>
      <w:r w:rsidRPr="0053359B">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3FEEE904" w14:textId="5B73E277" w:rsidR="006E26AA" w:rsidRPr="0053359B" w:rsidRDefault="006E26AA" w:rsidP="006E26AA">
      <w:pPr>
        <w:tabs>
          <w:tab w:val="left" w:pos="284"/>
          <w:tab w:val="left" w:pos="3969"/>
          <w:tab w:val="left" w:pos="5954"/>
        </w:tabs>
        <w:jc w:val="both"/>
      </w:pPr>
      <w:r w:rsidRPr="0053359B">
        <w:t xml:space="preserve">Pri tem ni dovoljeno dopolnjevali ali popravljati cene brez </w:t>
      </w:r>
      <w:r w:rsidRPr="00AC127E">
        <w:rPr>
          <w:sz w:val="22"/>
          <w:szCs w:val="22"/>
        </w:rPr>
        <w:t>DDV</w:t>
      </w:r>
      <w:r w:rsidRPr="0053359B">
        <w:t xml:space="preserve"> na enoto, vrednost postavke brez </w:t>
      </w:r>
      <w:r w:rsidRPr="00AC127E">
        <w:rPr>
          <w:sz w:val="22"/>
          <w:szCs w:val="22"/>
        </w:rPr>
        <w:t>DDV</w:t>
      </w:r>
      <w:r w:rsidRPr="0053359B">
        <w:t xml:space="preserve">, skupne vrednosti ponudbe brez </w:t>
      </w:r>
      <w:r w:rsidRPr="00AC127E">
        <w:rPr>
          <w:sz w:val="22"/>
          <w:szCs w:val="22"/>
        </w:rPr>
        <w:t>DDV</w:t>
      </w:r>
      <w:r w:rsidRPr="0053359B">
        <w:t xml:space="preserve"> in ponudbe v okviru postavljenih meril ter glede tehničnih specifikacij predmeta javnega naročila oz. tistih elementov ponudbe, ki vplivajo ali bi lahko vplivali na drugačno razvrstitev glede drugačne ponudbe.</w:t>
      </w:r>
    </w:p>
    <w:p w14:paraId="4B6E1EF6" w14:textId="79A2A4E5" w:rsidR="006E26AA" w:rsidRPr="0053359B" w:rsidRDefault="006E26AA" w:rsidP="006E26AA">
      <w:pPr>
        <w:tabs>
          <w:tab w:val="left" w:pos="284"/>
          <w:tab w:val="left" w:pos="3969"/>
          <w:tab w:val="left" w:pos="5954"/>
        </w:tabs>
        <w:jc w:val="both"/>
      </w:pPr>
      <w:r w:rsidRPr="0053359B">
        <w:t>Pozivi za dopolnitev/pojasnilo oz. spremembo ponudbe bo naročnik posredoval ponudnikom v sistemu e-</w:t>
      </w:r>
      <w:r w:rsidRPr="00AC127E">
        <w:rPr>
          <w:sz w:val="22"/>
          <w:szCs w:val="22"/>
        </w:rPr>
        <w:t>JN</w:t>
      </w:r>
      <w:r w:rsidRPr="0053359B">
        <w:t xml:space="preserve">.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5617F036" w14:textId="6F6729EC" w:rsidR="00D23860" w:rsidRDefault="00D23860" w:rsidP="006E26AA">
      <w:pPr>
        <w:tabs>
          <w:tab w:val="left" w:pos="284"/>
          <w:tab w:val="left" w:pos="3969"/>
          <w:tab w:val="left" w:pos="5954"/>
        </w:tabs>
        <w:jc w:val="both"/>
      </w:pPr>
    </w:p>
    <w:p w14:paraId="63C0288F" w14:textId="77777777" w:rsidR="00D23860" w:rsidRPr="0053359B" w:rsidRDefault="00D23860" w:rsidP="006E26AA">
      <w:pPr>
        <w:tabs>
          <w:tab w:val="left" w:pos="284"/>
          <w:tab w:val="left" w:pos="3969"/>
          <w:tab w:val="left" w:pos="5954"/>
        </w:tabs>
        <w:jc w:val="both"/>
      </w:pPr>
    </w:p>
    <w:p w14:paraId="5AA69B68" w14:textId="77777777" w:rsidR="006E26AA" w:rsidRPr="0053359B" w:rsidRDefault="006E26AA" w:rsidP="006E26AA">
      <w:pPr>
        <w:tabs>
          <w:tab w:val="left" w:pos="284"/>
          <w:tab w:val="left" w:pos="3969"/>
          <w:tab w:val="left" w:pos="5954"/>
        </w:tabs>
        <w:jc w:val="both"/>
        <w:rPr>
          <w:b/>
          <w:i/>
        </w:rPr>
      </w:pPr>
      <w:r w:rsidRPr="0053359B">
        <w:rPr>
          <w:b/>
          <w:i/>
        </w:rPr>
        <w:t>IX. PREGLED IN OCENJEVANJE PONUDB</w:t>
      </w:r>
    </w:p>
    <w:p w14:paraId="44A4CF08" w14:textId="77777777" w:rsidR="006E26AA" w:rsidRPr="0053359B" w:rsidRDefault="006E26AA" w:rsidP="006E26AA">
      <w:pPr>
        <w:tabs>
          <w:tab w:val="left" w:pos="284"/>
          <w:tab w:val="left" w:pos="567"/>
          <w:tab w:val="left" w:pos="3969"/>
          <w:tab w:val="left" w:pos="5954"/>
        </w:tabs>
        <w:jc w:val="both"/>
      </w:pPr>
    </w:p>
    <w:p w14:paraId="3A588974" w14:textId="77777777" w:rsidR="003A7A45" w:rsidRPr="003A7A45" w:rsidRDefault="003A7A45" w:rsidP="003A7A45">
      <w:pPr>
        <w:tabs>
          <w:tab w:val="left" w:pos="1985"/>
          <w:tab w:val="left" w:pos="6237"/>
          <w:tab w:val="left" w:pos="6379"/>
        </w:tabs>
        <w:jc w:val="both"/>
        <w:rPr>
          <w:szCs w:val="20"/>
          <w:lang w:val="x-none" w:eastAsia="x-none"/>
        </w:rPr>
      </w:pPr>
      <w:r w:rsidRPr="003A7A45">
        <w:rPr>
          <w:szCs w:val="20"/>
          <w:lang w:val="x-none" w:eastAsia="x-none"/>
        </w:rPr>
        <w:t>Pri pregledu ponudb bo naročnik preveril izpolnitev naslednjih pogojev:</w:t>
      </w:r>
    </w:p>
    <w:p w14:paraId="719DEDCC" w14:textId="77777777" w:rsidR="003A7A45" w:rsidRPr="003A7A45" w:rsidRDefault="003A7A45" w:rsidP="003A7A45">
      <w:pPr>
        <w:numPr>
          <w:ilvl w:val="0"/>
          <w:numId w:val="10"/>
        </w:numPr>
        <w:tabs>
          <w:tab w:val="left" w:pos="284"/>
          <w:tab w:val="left" w:pos="3969"/>
          <w:tab w:val="left" w:pos="5954"/>
        </w:tabs>
        <w:jc w:val="both"/>
        <w:rPr>
          <w:szCs w:val="20"/>
          <w:lang w:val="x-none" w:eastAsia="x-none"/>
        </w:rPr>
      </w:pPr>
      <w:r w:rsidRPr="003A7A45">
        <w:rPr>
          <w:szCs w:val="20"/>
          <w:lang w:val="x-none" w:eastAsia="x-none"/>
        </w:rPr>
        <w:t>ali je ponudba skladna z zahtevami in pogoji, določenimi v obvestilu o javnem naročilu ter v razpisni dokumentaciji</w:t>
      </w:r>
      <w:r w:rsidRPr="003A7A45">
        <w:rPr>
          <w:szCs w:val="20"/>
          <w:lang w:eastAsia="x-none"/>
        </w:rPr>
        <w:t>,</w:t>
      </w:r>
      <w:r w:rsidRPr="003A7A45">
        <w:rPr>
          <w:szCs w:val="20"/>
          <w:lang w:val="x-none" w:eastAsia="x-none"/>
        </w:rPr>
        <w:t xml:space="preserve"> </w:t>
      </w:r>
    </w:p>
    <w:p w14:paraId="52B88FF6" w14:textId="77777777" w:rsidR="003A7A45" w:rsidRPr="003A7A45" w:rsidRDefault="003A7A45" w:rsidP="003A7A45">
      <w:pPr>
        <w:numPr>
          <w:ilvl w:val="0"/>
          <w:numId w:val="10"/>
        </w:numPr>
        <w:tabs>
          <w:tab w:val="left" w:pos="284"/>
          <w:tab w:val="left" w:pos="3969"/>
          <w:tab w:val="left" w:pos="5954"/>
        </w:tabs>
        <w:jc w:val="both"/>
        <w:rPr>
          <w:szCs w:val="20"/>
          <w:lang w:val="x-none" w:eastAsia="x-none"/>
        </w:rPr>
      </w:pPr>
      <w:r w:rsidRPr="003A7A45">
        <w:rPr>
          <w:szCs w:val="20"/>
          <w:lang w:val="x-none" w:eastAsia="x-none"/>
        </w:rPr>
        <w:t xml:space="preserve">ali za ponudnika, ki je oddal ponudbo ne obstajajo razlogi za izključitev iz 75. člena </w:t>
      </w:r>
      <w:r w:rsidRPr="003A7A45">
        <w:rPr>
          <w:sz w:val="22"/>
          <w:szCs w:val="22"/>
          <w:lang w:val="x-none" w:eastAsia="x-none"/>
        </w:rPr>
        <w:t xml:space="preserve">ZJN </w:t>
      </w:r>
      <w:r w:rsidRPr="003A7A45">
        <w:rPr>
          <w:szCs w:val="20"/>
          <w:lang w:val="x-none" w:eastAsia="x-none"/>
        </w:rPr>
        <w:t>in ali izpolnjuje pogoje za sodelovanje</w:t>
      </w:r>
      <w:r w:rsidRPr="003A7A45">
        <w:rPr>
          <w:szCs w:val="20"/>
          <w:lang w:eastAsia="x-none"/>
        </w:rPr>
        <w:t>,</w:t>
      </w:r>
    </w:p>
    <w:p w14:paraId="0D77BD17" w14:textId="77777777" w:rsidR="003A7A45" w:rsidRPr="003A7A45" w:rsidRDefault="003A7A45" w:rsidP="003A7A45">
      <w:pPr>
        <w:tabs>
          <w:tab w:val="left" w:pos="1985"/>
          <w:tab w:val="left" w:pos="6237"/>
          <w:tab w:val="left" w:pos="6379"/>
        </w:tabs>
        <w:jc w:val="both"/>
        <w:rPr>
          <w:szCs w:val="20"/>
          <w:lang w:val="x-none" w:eastAsia="x-none"/>
        </w:rPr>
      </w:pPr>
      <w:r w:rsidRPr="003A7A45">
        <w:rPr>
          <w:szCs w:val="20"/>
          <w:lang w:val="x-none" w:eastAsia="x-none"/>
        </w:rPr>
        <w:t>in oddal naročilo na osnovi ekonomsko najugodnejše ponudbe, določene na podlagi meril, in sicer:</w:t>
      </w:r>
    </w:p>
    <w:p w14:paraId="459DE456" w14:textId="77777777" w:rsidR="003A7A45" w:rsidRPr="003A7A45" w:rsidRDefault="003A7A45" w:rsidP="003A7A45">
      <w:pPr>
        <w:tabs>
          <w:tab w:val="left" w:pos="284"/>
          <w:tab w:val="left" w:pos="567"/>
          <w:tab w:val="left" w:pos="3969"/>
          <w:tab w:val="left" w:pos="5954"/>
        </w:tabs>
        <w:ind w:left="284"/>
        <w:jc w:val="both"/>
        <w:rPr>
          <w:b/>
        </w:rPr>
      </w:pPr>
      <w:r w:rsidRPr="003A7A45">
        <w:rPr>
          <w:b/>
        </w:rPr>
        <w:t>A.</w:t>
      </w:r>
      <w:r w:rsidRPr="003A7A45">
        <w:t xml:space="preserve"> </w:t>
      </w:r>
      <w:r w:rsidRPr="003A7A45">
        <w:rPr>
          <w:b/>
        </w:rPr>
        <w:t>Cena 1</w:t>
      </w:r>
      <w:r w:rsidRPr="003A7A45">
        <w:t xml:space="preserve"> – </w:t>
      </w:r>
      <w:r w:rsidRPr="003A7A45">
        <w:rPr>
          <w:b/>
        </w:rPr>
        <w:t>vzdrževanje strateške opreme I. (pavšal)</w:t>
      </w:r>
      <w:r w:rsidRPr="003A7A45">
        <w:rPr>
          <w:b/>
        </w:rPr>
        <w:tab/>
      </w:r>
      <w:r w:rsidRPr="003A7A45">
        <w:rPr>
          <w:b/>
        </w:rPr>
        <w:tab/>
        <w:t xml:space="preserve">                                   60 %</w:t>
      </w:r>
    </w:p>
    <w:p w14:paraId="554D8DEF" w14:textId="77777777" w:rsidR="003A7A45" w:rsidRPr="003A7A45" w:rsidRDefault="003A7A45" w:rsidP="003A7A45">
      <w:pPr>
        <w:tabs>
          <w:tab w:val="left" w:pos="284"/>
          <w:tab w:val="left" w:pos="567"/>
          <w:tab w:val="left" w:pos="3969"/>
          <w:tab w:val="left" w:pos="5954"/>
        </w:tabs>
        <w:ind w:left="284"/>
        <w:jc w:val="both"/>
        <w:rPr>
          <w:b/>
        </w:rPr>
      </w:pPr>
      <w:r w:rsidRPr="003A7A45">
        <w:rPr>
          <w:b/>
        </w:rPr>
        <w:t xml:space="preserve">B. Cena 2 – vzdrževanje strateške opreme II in druge računalniške opreme </w:t>
      </w:r>
      <w:r w:rsidRPr="003A7A45">
        <w:rPr>
          <w:b/>
        </w:rPr>
        <w:tab/>
        <w:t>40 %</w:t>
      </w:r>
    </w:p>
    <w:p w14:paraId="1B4AE9BC" w14:textId="77777777" w:rsidR="003A7A45" w:rsidRPr="003A7A45" w:rsidRDefault="003A7A45" w:rsidP="003A7A45">
      <w:pPr>
        <w:tabs>
          <w:tab w:val="left" w:pos="0"/>
          <w:tab w:val="left" w:pos="1985"/>
          <w:tab w:val="left" w:pos="6237"/>
          <w:tab w:val="left" w:pos="6379"/>
        </w:tabs>
        <w:jc w:val="both"/>
        <w:rPr>
          <w:b/>
          <w:szCs w:val="20"/>
          <w:lang w:val="x-none" w:eastAsia="x-none"/>
        </w:rPr>
      </w:pPr>
    </w:p>
    <w:p w14:paraId="23F597F5" w14:textId="4B3FEEB8" w:rsidR="003A7A45" w:rsidRPr="003A7A45" w:rsidRDefault="002877DE" w:rsidP="003A7A45">
      <w:pPr>
        <w:tabs>
          <w:tab w:val="left" w:pos="0"/>
          <w:tab w:val="left" w:pos="1985"/>
          <w:tab w:val="left" w:pos="6237"/>
          <w:tab w:val="left" w:pos="6379"/>
        </w:tabs>
        <w:jc w:val="both"/>
        <w:rPr>
          <w:szCs w:val="20"/>
          <w:lang w:val="x-none" w:eastAsia="x-none"/>
        </w:rPr>
      </w:pPr>
      <w:r>
        <w:t>Naročnik bo izbral najugodnejšo ponudbo na podlagi meril, določenih v tej razpisni dokumentaciji</w:t>
      </w:r>
      <w:r w:rsidR="003A7A45" w:rsidRPr="003A7A45">
        <w:rPr>
          <w:szCs w:val="20"/>
          <w:lang w:val="x-none" w:eastAsia="x-none"/>
        </w:rPr>
        <w:t>in nima nobenih obveznosti do ponudnikov, ki ne bodo izbrani kot najugodnejši.</w:t>
      </w:r>
    </w:p>
    <w:p w14:paraId="43B322D0" w14:textId="77777777" w:rsidR="006E26AA" w:rsidRPr="0053359B" w:rsidRDefault="006E26AA" w:rsidP="006E26AA">
      <w:pPr>
        <w:tabs>
          <w:tab w:val="left" w:pos="284"/>
          <w:tab w:val="left" w:pos="709"/>
          <w:tab w:val="left" w:pos="3969"/>
          <w:tab w:val="left" w:pos="5954"/>
        </w:tabs>
        <w:jc w:val="both"/>
        <w:rPr>
          <w:b/>
        </w:rPr>
      </w:pPr>
    </w:p>
    <w:p w14:paraId="4A4B52E3" w14:textId="744B0EAD" w:rsidR="006E26AA" w:rsidRDefault="006E26AA" w:rsidP="006E26AA">
      <w:pPr>
        <w:tabs>
          <w:tab w:val="left" w:pos="284"/>
          <w:tab w:val="left" w:pos="567"/>
          <w:tab w:val="left" w:pos="3969"/>
          <w:tab w:val="left" w:pos="5954"/>
        </w:tabs>
        <w:jc w:val="both"/>
        <w:rPr>
          <w:b/>
          <w:i/>
        </w:rPr>
      </w:pPr>
    </w:p>
    <w:p w14:paraId="46B7B9B0" w14:textId="1E210B89" w:rsidR="006E26AA" w:rsidRPr="00255FEE" w:rsidRDefault="006E26AA" w:rsidP="006E26AA">
      <w:pPr>
        <w:tabs>
          <w:tab w:val="left" w:pos="284"/>
          <w:tab w:val="left" w:pos="567"/>
          <w:tab w:val="left" w:pos="3969"/>
          <w:tab w:val="left" w:pos="5954"/>
        </w:tabs>
        <w:jc w:val="both"/>
        <w:rPr>
          <w:b/>
          <w:i/>
          <w:color w:val="00B050"/>
        </w:rPr>
      </w:pPr>
      <w:r w:rsidRPr="0053359B">
        <w:rPr>
          <w:b/>
          <w:i/>
        </w:rPr>
        <w:t>X. CENA IN PLAČILNI POGOJI</w:t>
      </w:r>
    </w:p>
    <w:p w14:paraId="10B3242B" w14:textId="5531F6B1" w:rsidR="006E26AA" w:rsidRPr="00946D7A" w:rsidRDefault="006E26AA" w:rsidP="00946D7A"/>
    <w:p w14:paraId="71EDAAA6" w14:textId="77777777" w:rsidR="00E65309" w:rsidRPr="00E65309" w:rsidRDefault="00E65309" w:rsidP="00E65309">
      <w:pPr>
        <w:jc w:val="both"/>
      </w:pPr>
      <w:r w:rsidRPr="00E65309">
        <w:t>Glede na način plačila vzdrževanja računalniške opreme delimo le-to v dve področji:</w:t>
      </w:r>
    </w:p>
    <w:p w14:paraId="45B88AC1" w14:textId="77777777" w:rsidR="00E65309" w:rsidRPr="00E65309" w:rsidRDefault="00E65309" w:rsidP="00E65309">
      <w:pPr>
        <w:jc w:val="both"/>
      </w:pPr>
    </w:p>
    <w:p w14:paraId="53AFF00B" w14:textId="77777777" w:rsidR="00E65309" w:rsidRPr="00E65309" w:rsidRDefault="00E65309" w:rsidP="00E65309">
      <w:pPr>
        <w:jc w:val="both"/>
        <w:rPr>
          <w:b/>
          <w:bCs/>
          <w:i/>
          <w:iCs/>
          <w:u w:val="single"/>
        </w:rPr>
      </w:pPr>
      <w:r w:rsidRPr="00E65309">
        <w:rPr>
          <w:b/>
          <w:bCs/>
          <w:i/>
          <w:iCs/>
          <w:u w:val="single"/>
        </w:rPr>
        <w:t>Področja prijave, za katera se plačujejo pavšali:</w:t>
      </w:r>
    </w:p>
    <w:p w14:paraId="1F98BF59" w14:textId="77777777" w:rsidR="00E65309" w:rsidRPr="00E65309" w:rsidRDefault="00E65309" w:rsidP="00E65309">
      <w:pPr>
        <w:jc w:val="both"/>
      </w:pPr>
    </w:p>
    <w:p w14:paraId="41F17BA5" w14:textId="77777777" w:rsidR="00E65309" w:rsidRPr="00E65309" w:rsidRDefault="00E65309" w:rsidP="00A449BC">
      <w:pPr>
        <w:spacing w:after="160" w:line="259" w:lineRule="auto"/>
        <w:jc w:val="both"/>
        <w:rPr>
          <w:b/>
          <w:bCs/>
        </w:rPr>
      </w:pPr>
      <w:r w:rsidRPr="00E65309">
        <w:rPr>
          <w:b/>
          <w:bCs/>
        </w:rPr>
        <w:t>Vzdrževanje Strateške opreme I:</w:t>
      </w:r>
    </w:p>
    <w:p w14:paraId="68213943" w14:textId="77777777" w:rsidR="00E65309" w:rsidRPr="00E65309" w:rsidRDefault="00E65309" w:rsidP="00E65309">
      <w:pPr>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8"/>
      </w:tblGrid>
      <w:tr w:rsidR="00E65309" w:rsidRPr="00E65309" w14:paraId="2C891BCB" w14:textId="77777777" w:rsidTr="00B318D8">
        <w:tc>
          <w:tcPr>
            <w:tcW w:w="6408" w:type="dxa"/>
          </w:tcPr>
          <w:p w14:paraId="5D9EB4C0" w14:textId="77777777" w:rsidR="00E65309" w:rsidRPr="00E65309" w:rsidRDefault="00E65309" w:rsidP="00E65309">
            <w:pPr>
              <w:jc w:val="both"/>
              <w:rPr>
                <w:b/>
                <w:bCs/>
                <w:color w:val="000000"/>
              </w:rPr>
            </w:pPr>
            <w:r w:rsidRPr="00E65309">
              <w:rPr>
                <w:b/>
                <w:bCs/>
                <w:color w:val="000000"/>
              </w:rPr>
              <w:t>Strateška oprema I</w:t>
            </w:r>
          </w:p>
        </w:tc>
      </w:tr>
      <w:tr w:rsidR="00E65309" w:rsidRPr="00E65309" w14:paraId="388F741E" w14:textId="77777777" w:rsidTr="00B318D8">
        <w:tc>
          <w:tcPr>
            <w:tcW w:w="6408" w:type="dxa"/>
          </w:tcPr>
          <w:p w14:paraId="22FBFFC2" w14:textId="77777777" w:rsidR="00E65309" w:rsidRPr="00E65309" w:rsidRDefault="00E65309" w:rsidP="00E65309">
            <w:pPr>
              <w:numPr>
                <w:ilvl w:val="0"/>
                <w:numId w:val="64"/>
              </w:numPr>
              <w:spacing w:after="160" w:line="259" w:lineRule="auto"/>
              <w:jc w:val="both"/>
              <w:rPr>
                <w:color w:val="000000"/>
              </w:rPr>
            </w:pPr>
            <w:r w:rsidRPr="00E65309">
              <w:rPr>
                <w:color w:val="000000"/>
              </w:rPr>
              <w:t>HP Podatkovno polje 3PAR</w:t>
            </w:r>
          </w:p>
        </w:tc>
      </w:tr>
      <w:tr w:rsidR="00E65309" w:rsidRPr="00E65309" w14:paraId="5FF1BA29" w14:textId="77777777" w:rsidTr="00B318D8">
        <w:tc>
          <w:tcPr>
            <w:tcW w:w="6408" w:type="dxa"/>
          </w:tcPr>
          <w:p w14:paraId="7266770A" w14:textId="77777777" w:rsidR="00E65309" w:rsidRPr="00E65309" w:rsidRDefault="00E65309" w:rsidP="00E65309">
            <w:pPr>
              <w:numPr>
                <w:ilvl w:val="0"/>
                <w:numId w:val="64"/>
              </w:numPr>
              <w:spacing w:after="160" w:line="259" w:lineRule="auto"/>
              <w:jc w:val="both"/>
            </w:pPr>
            <w:r w:rsidRPr="00E65309">
              <w:t xml:space="preserve">IBM Podatkovno polje </w:t>
            </w:r>
            <w:proofErr w:type="spellStart"/>
            <w:r w:rsidRPr="00E65309">
              <w:t>FlashSystem</w:t>
            </w:r>
            <w:proofErr w:type="spellEnd"/>
            <w:r w:rsidRPr="00E65309">
              <w:t xml:space="preserve"> 5200</w:t>
            </w:r>
          </w:p>
        </w:tc>
      </w:tr>
      <w:tr w:rsidR="00E65309" w:rsidRPr="00E65309" w14:paraId="54C6439F" w14:textId="77777777" w:rsidTr="00B318D8">
        <w:tc>
          <w:tcPr>
            <w:tcW w:w="6408" w:type="dxa"/>
          </w:tcPr>
          <w:p w14:paraId="577F96BA" w14:textId="77777777" w:rsidR="00E65309" w:rsidRPr="00E65309" w:rsidRDefault="00E65309" w:rsidP="00E65309">
            <w:pPr>
              <w:numPr>
                <w:ilvl w:val="0"/>
                <w:numId w:val="64"/>
              </w:numPr>
              <w:spacing w:after="160" w:line="259" w:lineRule="auto"/>
              <w:jc w:val="both"/>
            </w:pPr>
            <w:r w:rsidRPr="00E65309">
              <w:t xml:space="preserve">HPE </w:t>
            </w:r>
            <w:proofErr w:type="spellStart"/>
            <w:r w:rsidRPr="00E65309">
              <w:t>StoreEver</w:t>
            </w:r>
            <w:proofErr w:type="spellEnd"/>
            <w:r w:rsidRPr="00E65309">
              <w:t xml:space="preserve"> MSL3040</w:t>
            </w:r>
          </w:p>
        </w:tc>
      </w:tr>
      <w:tr w:rsidR="00E65309" w:rsidRPr="00E65309" w14:paraId="578AFF7E" w14:textId="77777777" w:rsidTr="00B318D8">
        <w:tc>
          <w:tcPr>
            <w:tcW w:w="6408" w:type="dxa"/>
          </w:tcPr>
          <w:p w14:paraId="551D13BC" w14:textId="77777777" w:rsidR="00E65309" w:rsidRPr="00E65309" w:rsidRDefault="00E65309" w:rsidP="00E65309">
            <w:pPr>
              <w:numPr>
                <w:ilvl w:val="0"/>
                <w:numId w:val="64"/>
              </w:numPr>
              <w:spacing w:after="160" w:line="259" w:lineRule="auto"/>
              <w:jc w:val="both"/>
              <w:rPr>
                <w:color w:val="000000"/>
              </w:rPr>
            </w:pPr>
            <w:r w:rsidRPr="00E65309">
              <w:rPr>
                <w:color w:val="000000"/>
              </w:rPr>
              <w:t xml:space="preserve">HPE Strežnik </w:t>
            </w:r>
            <w:proofErr w:type="spellStart"/>
            <w:r w:rsidRPr="00E65309">
              <w:rPr>
                <w:color w:val="000000"/>
              </w:rPr>
              <w:t>Proliant</w:t>
            </w:r>
            <w:proofErr w:type="spellEnd"/>
            <w:r w:rsidRPr="00E65309">
              <w:rPr>
                <w:color w:val="000000"/>
              </w:rPr>
              <w:t xml:space="preserve"> DL380Gen9 3x</w:t>
            </w:r>
          </w:p>
        </w:tc>
      </w:tr>
      <w:tr w:rsidR="00E65309" w:rsidRPr="00E65309" w14:paraId="487BEB91" w14:textId="77777777" w:rsidTr="00B318D8">
        <w:tc>
          <w:tcPr>
            <w:tcW w:w="6408" w:type="dxa"/>
          </w:tcPr>
          <w:p w14:paraId="0A7869B5" w14:textId="77777777" w:rsidR="00E65309" w:rsidRPr="00E65309" w:rsidRDefault="00E65309" w:rsidP="00E65309">
            <w:pPr>
              <w:numPr>
                <w:ilvl w:val="0"/>
                <w:numId w:val="64"/>
              </w:numPr>
              <w:spacing w:after="160" w:line="259" w:lineRule="auto"/>
              <w:jc w:val="both"/>
              <w:rPr>
                <w:color w:val="000000"/>
              </w:rPr>
            </w:pPr>
            <w:r w:rsidRPr="00E65309">
              <w:rPr>
                <w:color w:val="000000"/>
              </w:rPr>
              <w:t xml:space="preserve">HPE Strežnik </w:t>
            </w:r>
            <w:proofErr w:type="spellStart"/>
            <w:r w:rsidRPr="00E65309">
              <w:rPr>
                <w:color w:val="000000"/>
              </w:rPr>
              <w:t>Proliant</w:t>
            </w:r>
            <w:proofErr w:type="spellEnd"/>
            <w:r w:rsidRPr="00E65309">
              <w:rPr>
                <w:color w:val="000000"/>
              </w:rPr>
              <w:t xml:space="preserve"> DL380Gen 10</w:t>
            </w:r>
          </w:p>
        </w:tc>
      </w:tr>
      <w:tr w:rsidR="00E65309" w:rsidRPr="00E65309" w14:paraId="53F71AAD" w14:textId="77777777" w:rsidTr="00B318D8">
        <w:tc>
          <w:tcPr>
            <w:tcW w:w="6408" w:type="dxa"/>
          </w:tcPr>
          <w:p w14:paraId="5508F6F6" w14:textId="77777777" w:rsidR="00E65309" w:rsidRPr="00E65309" w:rsidRDefault="00E65309" w:rsidP="00E65309">
            <w:pPr>
              <w:numPr>
                <w:ilvl w:val="0"/>
                <w:numId w:val="64"/>
              </w:numPr>
              <w:spacing w:after="160" w:line="259" w:lineRule="auto"/>
              <w:jc w:val="both"/>
              <w:rPr>
                <w:color w:val="000000"/>
              </w:rPr>
            </w:pPr>
            <w:r w:rsidRPr="00E65309">
              <w:rPr>
                <w:color w:val="000000"/>
              </w:rPr>
              <w:t>Komunikacijska oprema</w:t>
            </w:r>
          </w:p>
        </w:tc>
      </w:tr>
    </w:tbl>
    <w:p w14:paraId="49C73A7C" w14:textId="77777777" w:rsidR="00E65309" w:rsidRPr="00E65309" w:rsidRDefault="00E65309" w:rsidP="00E65309">
      <w:pPr>
        <w:jc w:val="both"/>
        <w:rPr>
          <w:b/>
          <w:bCs/>
        </w:rPr>
      </w:pPr>
    </w:p>
    <w:p w14:paraId="7B1B8681" w14:textId="77777777" w:rsidR="00E65309" w:rsidRPr="00E65309" w:rsidRDefault="00E65309" w:rsidP="00E65309">
      <w:pPr>
        <w:jc w:val="both"/>
      </w:pPr>
      <w:r w:rsidRPr="00E65309">
        <w:t>Pavšal vključuje odzivni čas, rezervne dele (material), delo (storitve) in nadomestno opremo.</w:t>
      </w:r>
    </w:p>
    <w:p w14:paraId="6A03EC6F" w14:textId="77777777" w:rsidR="00E65309" w:rsidRPr="00E65309" w:rsidRDefault="00E65309" w:rsidP="00E65309">
      <w:pPr>
        <w:jc w:val="both"/>
      </w:pPr>
    </w:p>
    <w:p w14:paraId="33925BFB" w14:textId="77777777" w:rsidR="00E65309" w:rsidRPr="00E65309" w:rsidRDefault="00E65309" w:rsidP="00E65309">
      <w:pPr>
        <w:jc w:val="both"/>
        <w:rPr>
          <w:b/>
          <w:bCs/>
          <w:i/>
          <w:u w:val="single"/>
        </w:rPr>
      </w:pPr>
      <w:r w:rsidRPr="00E65309">
        <w:rPr>
          <w:b/>
          <w:bCs/>
          <w:i/>
          <w:u w:val="single"/>
        </w:rPr>
        <w:t>Področje prijave, za katera se ne plačujejo pavšali, temveč se obračunavajo dejanski stroški za vsak primer posebej:</w:t>
      </w:r>
    </w:p>
    <w:p w14:paraId="10DF771D" w14:textId="77777777" w:rsidR="00E65309" w:rsidRPr="00E65309" w:rsidRDefault="00E65309" w:rsidP="00E65309">
      <w:pPr>
        <w:jc w:val="both"/>
        <w:rPr>
          <w:b/>
          <w:bCs/>
        </w:rPr>
      </w:pPr>
    </w:p>
    <w:p w14:paraId="67E95F96" w14:textId="4F4BB5F0" w:rsidR="00E65309" w:rsidRPr="00E65309" w:rsidRDefault="00E65309" w:rsidP="00A449BC">
      <w:pPr>
        <w:spacing w:after="160" w:line="259" w:lineRule="auto"/>
        <w:jc w:val="both"/>
        <w:rPr>
          <w:b/>
          <w:bCs/>
        </w:rPr>
      </w:pPr>
      <w:r w:rsidRPr="00E65309">
        <w:rPr>
          <w:b/>
          <w:bCs/>
        </w:rPr>
        <w:t>Vzdrževanje</w:t>
      </w:r>
      <w:r w:rsidR="00A449BC">
        <w:rPr>
          <w:b/>
          <w:bCs/>
        </w:rPr>
        <w:t xml:space="preserve"> strateške opreme II</w:t>
      </w:r>
      <w:r w:rsidRPr="00E65309">
        <w:rPr>
          <w:b/>
          <w:bCs/>
        </w:rPr>
        <w:t>:</w:t>
      </w:r>
    </w:p>
    <w:p w14:paraId="7F04E557" w14:textId="77777777" w:rsidR="00E65309" w:rsidRPr="00E65309" w:rsidRDefault="00E65309" w:rsidP="00E65309">
      <w:pPr>
        <w:ind w:left="72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8"/>
      </w:tblGrid>
      <w:tr w:rsidR="00E65309" w:rsidRPr="00E65309" w14:paraId="0275B93F" w14:textId="77777777" w:rsidTr="00B318D8">
        <w:tc>
          <w:tcPr>
            <w:tcW w:w="6408" w:type="dxa"/>
            <w:tcBorders>
              <w:top w:val="single" w:sz="4" w:space="0" w:color="auto"/>
              <w:left w:val="single" w:sz="4" w:space="0" w:color="auto"/>
              <w:bottom w:val="single" w:sz="4" w:space="0" w:color="auto"/>
              <w:right w:val="single" w:sz="4" w:space="0" w:color="auto"/>
            </w:tcBorders>
            <w:hideMark/>
          </w:tcPr>
          <w:p w14:paraId="79DF315D" w14:textId="77777777" w:rsidR="00E65309" w:rsidRPr="00E65309" w:rsidRDefault="00E65309" w:rsidP="00E65309">
            <w:pPr>
              <w:spacing w:line="276" w:lineRule="auto"/>
              <w:jc w:val="both"/>
              <w:rPr>
                <w:b/>
                <w:bCs/>
                <w:kern w:val="2"/>
                <w:lang w:eastAsia="en-US"/>
              </w:rPr>
            </w:pPr>
            <w:r w:rsidRPr="00E65309">
              <w:rPr>
                <w:b/>
                <w:bCs/>
                <w:kern w:val="2"/>
                <w:lang w:eastAsia="en-US"/>
              </w:rPr>
              <w:t>Strateška oprema II</w:t>
            </w:r>
          </w:p>
        </w:tc>
      </w:tr>
      <w:tr w:rsidR="00E65309" w:rsidRPr="00E65309" w14:paraId="18D1E9DC" w14:textId="77777777" w:rsidTr="00B318D8">
        <w:tc>
          <w:tcPr>
            <w:tcW w:w="6408" w:type="dxa"/>
            <w:tcBorders>
              <w:top w:val="single" w:sz="4" w:space="0" w:color="auto"/>
              <w:left w:val="single" w:sz="4" w:space="0" w:color="auto"/>
              <w:bottom w:val="single" w:sz="4" w:space="0" w:color="auto"/>
              <w:right w:val="single" w:sz="4" w:space="0" w:color="auto"/>
            </w:tcBorders>
            <w:hideMark/>
          </w:tcPr>
          <w:p w14:paraId="79504E1F" w14:textId="77777777" w:rsidR="00E65309" w:rsidRPr="00E65309" w:rsidRDefault="00E65309" w:rsidP="00E65309">
            <w:pPr>
              <w:numPr>
                <w:ilvl w:val="0"/>
                <w:numId w:val="65"/>
              </w:numPr>
              <w:spacing w:after="160" w:line="276" w:lineRule="auto"/>
              <w:ind w:hanging="720"/>
              <w:jc w:val="both"/>
              <w:rPr>
                <w:kern w:val="2"/>
                <w:lang w:eastAsia="en-US"/>
              </w:rPr>
            </w:pPr>
            <w:r w:rsidRPr="00E65309">
              <w:rPr>
                <w:kern w:val="2"/>
                <w:lang w:eastAsia="en-US"/>
              </w:rPr>
              <w:t>Osebni računalnik v ambulanti (ZIS)</w:t>
            </w:r>
          </w:p>
        </w:tc>
      </w:tr>
      <w:tr w:rsidR="00E65309" w:rsidRPr="00E65309" w14:paraId="12F4FC2C" w14:textId="77777777" w:rsidTr="00B318D8">
        <w:tc>
          <w:tcPr>
            <w:tcW w:w="6408" w:type="dxa"/>
            <w:tcBorders>
              <w:top w:val="single" w:sz="4" w:space="0" w:color="auto"/>
              <w:left w:val="single" w:sz="4" w:space="0" w:color="auto"/>
              <w:bottom w:val="single" w:sz="4" w:space="0" w:color="auto"/>
              <w:right w:val="single" w:sz="4" w:space="0" w:color="auto"/>
            </w:tcBorders>
            <w:hideMark/>
          </w:tcPr>
          <w:p w14:paraId="48056B5F" w14:textId="77777777" w:rsidR="00E65309" w:rsidRPr="00E65309" w:rsidRDefault="00E65309" w:rsidP="00E65309">
            <w:pPr>
              <w:numPr>
                <w:ilvl w:val="0"/>
                <w:numId w:val="65"/>
              </w:numPr>
              <w:spacing w:after="160" w:line="276" w:lineRule="auto"/>
              <w:ind w:hanging="720"/>
              <w:jc w:val="both"/>
              <w:rPr>
                <w:kern w:val="2"/>
                <w:lang w:eastAsia="en-US"/>
              </w:rPr>
            </w:pPr>
            <w:r w:rsidRPr="00E65309">
              <w:rPr>
                <w:kern w:val="2"/>
                <w:lang w:eastAsia="en-US"/>
              </w:rPr>
              <w:t>Monitorji LCD v ambulanti (ZIS)</w:t>
            </w:r>
          </w:p>
        </w:tc>
      </w:tr>
      <w:tr w:rsidR="00E65309" w:rsidRPr="00E65309" w14:paraId="147A4697" w14:textId="77777777" w:rsidTr="00B318D8">
        <w:tc>
          <w:tcPr>
            <w:tcW w:w="6408" w:type="dxa"/>
            <w:tcBorders>
              <w:top w:val="single" w:sz="4" w:space="0" w:color="auto"/>
              <w:left w:val="single" w:sz="4" w:space="0" w:color="auto"/>
              <w:bottom w:val="single" w:sz="4" w:space="0" w:color="auto"/>
              <w:right w:val="single" w:sz="4" w:space="0" w:color="auto"/>
            </w:tcBorders>
            <w:hideMark/>
          </w:tcPr>
          <w:p w14:paraId="5B7AE399" w14:textId="77777777" w:rsidR="00E65309" w:rsidRPr="00E65309" w:rsidRDefault="00E65309" w:rsidP="00E65309">
            <w:pPr>
              <w:numPr>
                <w:ilvl w:val="0"/>
                <w:numId w:val="66"/>
              </w:numPr>
              <w:spacing w:after="160" w:line="276" w:lineRule="auto"/>
              <w:ind w:hanging="720"/>
              <w:jc w:val="both"/>
              <w:rPr>
                <w:color w:val="FF0000"/>
                <w:kern w:val="2"/>
                <w:lang w:eastAsia="en-US"/>
              </w:rPr>
            </w:pPr>
            <w:r w:rsidRPr="00E65309">
              <w:rPr>
                <w:color w:val="000000"/>
                <w:kern w:val="2"/>
                <w:lang w:eastAsia="en-US"/>
              </w:rPr>
              <w:lastRenderedPageBreak/>
              <w:t>Tiskalniki (ZIS)</w:t>
            </w:r>
          </w:p>
        </w:tc>
      </w:tr>
      <w:tr w:rsidR="00E65309" w:rsidRPr="00E65309" w14:paraId="4C7461C1" w14:textId="77777777" w:rsidTr="00B318D8">
        <w:tc>
          <w:tcPr>
            <w:tcW w:w="6408" w:type="dxa"/>
            <w:tcBorders>
              <w:top w:val="single" w:sz="4" w:space="0" w:color="auto"/>
              <w:left w:val="single" w:sz="4" w:space="0" w:color="auto"/>
              <w:bottom w:val="single" w:sz="4" w:space="0" w:color="auto"/>
              <w:right w:val="single" w:sz="4" w:space="0" w:color="auto"/>
            </w:tcBorders>
            <w:hideMark/>
          </w:tcPr>
          <w:p w14:paraId="31F2D8D0" w14:textId="77777777" w:rsidR="00E65309" w:rsidRPr="00E65309" w:rsidRDefault="00E65309" w:rsidP="00E65309">
            <w:pPr>
              <w:numPr>
                <w:ilvl w:val="0"/>
                <w:numId w:val="66"/>
              </w:numPr>
              <w:spacing w:after="160" w:line="276" w:lineRule="auto"/>
              <w:ind w:hanging="720"/>
              <w:jc w:val="both"/>
              <w:rPr>
                <w:kern w:val="2"/>
                <w:lang w:eastAsia="en-US"/>
              </w:rPr>
            </w:pPr>
            <w:r w:rsidRPr="00E65309">
              <w:rPr>
                <w:kern w:val="2"/>
                <w:lang w:eastAsia="en-US"/>
              </w:rPr>
              <w:t>Matrični tiskalnik</w:t>
            </w:r>
          </w:p>
        </w:tc>
      </w:tr>
      <w:tr w:rsidR="00E65309" w:rsidRPr="00E65309" w14:paraId="7D3A6C16" w14:textId="77777777" w:rsidTr="00B318D8">
        <w:tc>
          <w:tcPr>
            <w:tcW w:w="6408" w:type="dxa"/>
            <w:tcBorders>
              <w:top w:val="single" w:sz="4" w:space="0" w:color="auto"/>
              <w:left w:val="single" w:sz="4" w:space="0" w:color="auto"/>
              <w:bottom w:val="single" w:sz="4" w:space="0" w:color="auto"/>
              <w:right w:val="single" w:sz="4" w:space="0" w:color="auto"/>
            </w:tcBorders>
            <w:hideMark/>
          </w:tcPr>
          <w:p w14:paraId="27D6F9D0" w14:textId="77777777" w:rsidR="00E65309" w:rsidRPr="00E65309" w:rsidRDefault="00E65309" w:rsidP="00E65309">
            <w:pPr>
              <w:numPr>
                <w:ilvl w:val="0"/>
                <w:numId w:val="65"/>
              </w:numPr>
              <w:spacing w:after="160" w:line="276" w:lineRule="auto"/>
              <w:ind w:hanging="720"/>
              <w:jc w:val="both"/>
              <w:rPr>
                <w:kern w:val="2"/>
                <w:lang w:eastAsia="en-US"/>
              </w:rPr>
            </w:pPr>
            <w:r w:rsidRPr="00E65309">
              <w:rPr>
                <w:kern w:val="2"/>
                <w:lang w:eastAsia="en-US"/>
              </w:rPr>
              <w:t xml:space="preserve">Oprema PACS ( diktafoni, CD/DVD </w:t>
            </w:r>
            <w:proofErr w:type="spellStart"/>
            <w:r w:rsidRPr="00E65309">
              <w:rPr>
                <w:kern w:val="2"/>
                <w:lang w:eastAsia="en-US"/>
              </w:rPr>
              <w:t>writer</w:t>
            </w:r>
            <w:proofErr w:type="spellEnd"/>
            <w:r w:rsidRPr="00E65309">
              <w:rPr>
                <w:kern w:val="2"/>
                <w:lang w:eastAsia="en-US"/>
              </w:rPr>
              <w:t>, medicinski monitorji)</w:t>
            </w:r>
          </w:p>
        </w:tc>
      </w:tr>
      <w:tr w:rsidR="00E65309" w:rsidRPr="00E65309" w14:paraId="646CB1B4" w14:textId="77777777" w:rsidTr="00B318D8">
        <w:tc>
          <w:tcPr>
            <w:tcW w:w="6408" w:type="dxa"/>
            <w:tcBorders>
              <w:top w:val="single" w:sz="4" w:space="0" w:color="auto"/>
              <w:left w:val="single" w:sz="4" w:space="0" w:color="auto"/>
              <w:bottom w:val="single" w:sz="4" w:space="0" w:color="auto"/>
              <w:right w:val="single" w:sz="4" w:space="0" w:color="auto"/>
            </w:tcBorders>
            <w:hideMark/>
          </w:tcPr>
          <w:p w14:paraId="45518BCB" w14:textId="77777777" w:rsidR="00E65309" w:rsidRPr="00E65309" w:rsidRDefault="00E65309" w:rsidP="00E65309">
            <w:pPr>
              <w:numPr>
                <w:ilvl w:val="0"/>
                <w:numId w:val="65"/>
              </w:numPr>
              <w:spacing w:after="160" w:line="276" w:lineRule="auto"/>
              <w:ind w:hanging="720"/>
              <w:jc w:val="both"/>
              <w:rPr>
                <w:kern w:val="2"/>
                <w:lang w:eastAsia="en-US"/>
              </w:rPr>
            </w:pPr>
            <w:r w:rsidRPr="00E65309">
              <w:rPr>
                <w:kern w:val="2"/>
                <w:lang w:eastAsia="en-US"/>
              </w:rPr>
              <w:t>Sistemska programska oprema</w:t>
            </w:r>
          </w:p>
        </w:tc>
      </w:tr>
      <w:tr w:rsidR="00E65309" w:rsidRPr="00E65309" w14:paraId="08F76834" w14:textId="77777777" w:rsidTr="00B318D8">
        <w:tc>
          <w:tcPr>
            <w:tcW w:w="6408" w:type="dxa"/>
            <w:tcBorders>
              <w:top w:val="single" w:sz="4" w:space="0" w:color="auto"/>
              <w:left w:val="single" w:sz="4" w:space="0" w:color="auto"/>
              <w:bottom w:val="single" w:sz="4" w:space="0" w:color="auto"/>
              <w:right w:val="single" w:sz="4" w:space="0" w:color="auto"/>
            </w:tcBorders>
            <w:hideMark/>
          </w:tcPr>
          <w:p w14:paraId="38EA20C1" w14:textId="77777777" w:rsidR="00E65309" w:rsidRPr="00E65309" w:rsidRDefault="00E65309" w:rsidP="00E65309">
            <w:pPr>
              <w:numPr>
                <w:ilvl w:val="0"/>
                <w:numId w:val="65"/>
              </w:numPr>
              <w:spacing w:after="160" w:line="276" w:lineRule="auto"/>
              <w:ind w:hanging="720"/>
              <w:jc w:val="both"/>
              <w:rPr>
                <w:kern w:val="2"/>
                <w:lang w:eastAsia="en-US"/>
              </w:rPr>
            </w:pPr>
            <w:r w:rsidRPr="00E65309">
              <w:rPr>
                <w:kern w:val="2"/>
                <w:lang w:eastAsia="en-US"/>
              </w:rPr>
              <w:t>Sistemska programska oprema  - serverji</w:t>
            </w:r>
          </w:p>
        </w:tc>
      </w:tr>
      <w:tr w:rsidR="00E65309" w:rsidRPr="00E65309" w14:paraId="47A5262C" w14:textId="77777777" w:rsidTr="00B318D8">
        <w:tc>
          <w:tcPr>
            <w:tcW w:w="6408" w:type="dxa"/>
            <w:tcBorders>
              <w:top w:val="single" w:sz="4" w:space="0" w:color="auto"/>
              <w:left w:val="single" w:sz="4" w:space="0" w:color="auto"/>
              <w:bottom w:val="single" w:sz="4" w:space="0" w:color="auto"/>
              <w:right w:val="single" w:sz="4" w:space="0" w:color="auto"/>
            </w:tcBorders>
            <w:hideMark/>
          </w:tcPr>
          <w:p w14:paraId="16654F70" w14:textId="77777777" w:rsidR="00E65309" w:rsidRPr="00E65309" w:rsidRDefault="00E65309" w:rsidP="00E65309">
            <w:pPr>
              <w:numPr>
                <w:ilvl w:val="0"/>
                <w:numId w:val="65"/>
              </w:numPr>
              <w:spacing w:after="160" w:line="276" w:lineRule="auto"/>
              <w:ind w:hanging="720"/>
              <w:jc w:val="both"/>
              <w:rPr>
                <w:kern w:val="2"/>
                <w:lang w:eastAsia="en-US"/>
              </w:rPr>
            </w:pPr>
            <w:r w:rsidRPr="00E65309">
              <w:rPr>
                <w:kern w:val="2"/>
                <w:lang w:eastAsia="en-US"/>
              </w:rPr>
              <w:t>UPS-i</w:t>
            </w:r>
          </w:p>
        </w:tc>
      </w:tr>
      <w:tr w:rsidR="00E65309" w:rsidRPr="00E65309" w14:paraId="5BACF3F8" w14:textId="77777777" w:rsidTr="00B318D8">
        <w:tc>
          <w:tcPr>
            <w:tcW w:w="6408" w:type="dxa"/>
            <w:tcBorders>
              <w:top w:val="single" w:sz="4" w:space="0" w:color="auto"/>
              <w:left w:val="single" w:sz="4" w:space="0" w:color="auto"/>
              <w:bottom w:val="single" w:sz="4" w:space="0" w:color="auto"/>
              <w:right w:val="single" w:sz="4" w:space="0" w:color="auto"/>
            </w:tcBorders>
            <w:hideMark/>
          </w:tcPr>
          <w:p w14:paraId="25B63F73" w14:textId="77777777" w:rsidR="00E65309" w:rsidRPr="00E65309" w:rsidRDefault="00E65309" w:rsidP="00E65309">
            <w:pPr>
              <w:numPr>
                <w:ilvl w:val="0"/>
                <w:numId w:val="65"/>
              </w:numPr>
              <w:spacing w:after="160" w:line="276" w:lineRule="auto"/>
              <w:ind w:hanging="720"/>
              <w:jc w:val="both"/>
              <w:rPr>
                <w:kern w:val="2"/>
                <w:lang w:eastAsia="en-US"/>
              </w:rPr>
            </w:pPr>
            <w:r w:rsidRPr="00E65309">
              <w:rPr>
                <w:kern w:val="2"/>
                <w:lang w:eastAsia="en-US"/>
              </w:rPr>
              <w:t>Komunikacijska oprema</w:t>
            </w:r>
          </w:p>
        </w:tc>
      </w:tr>
    </w:tbl>
    <w:p w14:paraId="15185F17" w14:textId="77777777" w:rsidR="00E65309" w:rsidRPr="00E65309" w:rsidRDefault="00E65309" w:rsidP="00E65309">
      <w:pPr>
        <w:ind w:firstLine="360"/>
        <w:jc w:val="both"/>
        <w:rPr>
          <w:b/>
          <w:bCs/>
        </w:rPr>
      </w:pPr>
    </w:p>
    <w:p w14:paraId="6304C1B5" w14:textId="77777777" w:rsidR="00E65309" w:rsidRPr="00E65309" w:rsidRDefault="00E65309" w:rsidP="00E65309">
      <w:pPr>
        <w:ind w:firstLine="360"/>
        <w:jc w:val="both"/>
        <w:rPr>
          <w:b/>
          <w:bCs/>
        </w:rPr>
      </w:pPr>
    </w:p>
    <w:p w14:paraId="48881A1D" w14:textId="1B659DA1" w:rsidR="00E65309" w:rsidRPr="00E65309" w:rsidRDefault="00E65309" w:rsidP="00A449BC">
      <w:pPr>
        <w:spacing w:after="160" w:line="259" w:lineRule="auto"/>
        <w:jc w:val="both"/>
        <w:rPr>
          <w:b/>
          <w:bCs/>
        </w:rPr>
      </w:pPr>
      <w:r w:rsidRPr="00E65309">
        <w:rPr>
          <w:b/>
          <w:bCs/>
        </w:rPr>
        <w:t>Vzdrževanje</w:t>
      </w:r>
      <w:r w:rsidR="00A449BC">
        <w:rPr>
          <w:b/>
          <w:bCs/>
        </w:rPr>
        <w:t xml:space="preserve"> druge računalniške opreme</w:t>
      </w:r>
      <w:r w:rsidRPr="00E65309">
        <w:rPr>
          <w:b/>
          <w:bCs/>
        </w:rPr>
        <w:t>:</w:t>
      </w:r>
    </w:p>
    <w:p w14:paraId="285EB0D0" w14:textId="77777777" w:rsidR="00E65309" w:rsidRPr="00E65309" w:rsidRDefault="00E65309" w:rsidP="00E65309">
      <w:pPr>
        <w:ind w:left="72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8"/>
      </w:tblGrid>
      <w:tr w:rsidR="00E65309" w:rsidRPr="00E65309" w14:paraId="6CC72619" w14:textId="77777777" w:rsidTr="00B318D8">
        <w:tc>
          <w:tcPr>
            <w:tcW w:w="6408" w:type="dxa"/>
            <w:tcBorders>
              <w:top w:val="single" w:sz="4" w:space="0" w:color="auto"/>
              <w:left w:val="single" w:sz="4" w:space="0" w:color="auto"/>
              <w:bottom w:val="single" w:sz="4" w:space="0" w:color="auto"/>
              <w:right w:val="single" w:sz="4" w:space="0" w:color="auto"/>
            </w:tcBorders>
          </w:tcPr>
          <w:p w14:paraId="53B1F314" w14:textId="77777777" w:rsidR="00E65309" w:rsidRPr="00E65309" w:rsidRDefault="00E65309" w:rsidP="00E65309">
            <w:pPr>
              <w:tabs>
                <w:tab w:val="num" w:pos="720"/>
              </w:tabs>
              <w:ind w:left="720" w:hanging="720"/>
              <w:jc w:val="both"/>
              <w:rPr>
                <w:b/>
              </w:rPr>
            </w:pPr>
            <w:r w:rsidRPr="00E65309">
              <w:rPr>
                <w:b/>
              </w:rPr>
              <w:t>Druga računalniška oprema</w:t>
            </w:r>
          </w:p>
        </w:tc>
      </w:tr>
      <w:tr w:rsidR="00E65309" w:rsidRPr="00E65309" w14:paraId="3206C87A" w14:textId="77777777" w:rsidTr="00B318D8">
        <w:tc>
          <w:tcPr>
            <w:tcW w:w="6408" w:type="dxa"/>
          </w:tcPr>
          <w:p w14:paraId="2F0D7323" w14:textId="77777777" w:rsidR="00E65309" w:rsidRPr="00E65309" w:rsidRDefault="00E65309" w:rsidP="00E65309">
            <w:pPr>
              <w:numPr>
                <w:ilvl w:val="0"/>
                <w:numId w:val="66"/>
              </w:numPr>
              <w:spacing w:after="160" w:line="259" w:lineRule="auto"/>
              <w:ind w:hanging="720"/>
              <w:jc w:val="both"/>
            </w:pPr>
            <w:r w:rsidRPr="00E65309">
              <w:t>Osebni računalnik v upravi ZDM in upravah OE ZDM</w:t>
            </w:r>
          </w:p>
        </w:tc>
      </w:tr>
      <w:tr w:rsidR="00E65309" w:rsidRPr="00E65309" w14:paraId="1480830B" w14:textId="77777777" w:rsidTr="00B318D8">
        <w:tc>
          <w:tcPr>
            <w:tcW w:w="6408" w:type="dxa"/>
          </w:tcPr>
          <w:p w14:paraId="4945C417" w14:textId="77777777" w:rsidR="00E65309" w:rsidRPr="00E65309" w:rsidRDefault="00E65309" w:rsidP="00E65309">
            <w:pPr>
              <w:numPr>
                <w:ilvl w:val="0"/>
                <w:numId w:val="66"/>
              </w:numPr>
              <w:spacing w:after="160" w:line="259" w:lineRule="auto"/>
              <w:ind w:hanging="720"/>
              <w:jc w:val="both"/>
            </w:pPr>
            <w:r w:rsidRPr="00E65309">
              <w:t>Prenosni računalnik</w:t>
            </w:r>
          </w:p>
        </w:tc>
      </w:tr>
      <w:tr w:rsidR="00E65309" w:rsidRPr="00E65309" w14:paraId="4B1FD5FA" w14:textId="77777777" w:rsidTr="00B318D8">
        <w:tc>
          <w:tcPr>
            <w:tcW w:w="6408" w:type="dxa"/>
          </w:tcPr>
          <w:p w14:paraId="21300AEC" w14:textId="77777777" w:rsidR="00E65309" w:rsidRPr="00E65309" w:rsidRDefault="00E65309" w:rsidP="00E65309">
            <w:pPr>
              <w:numPr>
                <w:ilvl w:val="0"/>
                <w:numId w:val="66"/>
              </w:numPr>
              <w:spacing w:after="160" w:line="259" w:lineRule="auto"/>
              <w:ind w:hanging="720"/>
              <w:jc w:val="both"/>
            </w:pPr>
            <w:r w:rsidRPr="00E65309">
              <w:t>Sistemska programska oprema</w:t>
            </w:r>
          </w:p>
        </w:tc>
      </w:tr>
      <w:tr w:rsidR="00E65309" w:rsidRPr="00E65309" w14:paraId="5BF10D8A" w14:textId="77777777" w:rsidTr="00B318D8">
        <w:tc>
          <w:tcPr>
            <w:tcW w:w="6408" w:type="dxa"/>
          </w:tcPr>
          <w:p w14:paraId="1F60B449" w14:textId="77777777" w:rsidR="00E65309" w:rsidRPr="00E65309" w:rsidRDefault="00E65309" w:rsidP="00E65309">
            <w:pPr>
              <w:numPr>
                <w:ilvl w:val="0"/>
                <w:numId w:val="55"/>
              </w:numPr>
              <w:tabs>
                <w:tab w:val="num" w:pos="0"/>
              </w:tabs>
              <w:spacing w:after="160" w:line="259" w:lineRule="auto"/>
              <w:ind w:left="0" w:firstLine="0"/>
            </w:pPr>
            <w:r w:rsidRPr="00E65309">
              <w:t>Laserski tiskalnik</w:t>
            </w:r>
          </w:p>
        </w:tc>
      </w:tr>
      <w:tr w:rsidR="00E65309" w:rsidRPr="00E65309" w14:paraId="4B96B2FF" w14:textId="77777777" w:rsidTr="00B318D8">
        <w:tc>
          <w:tcPr>
            <w:tcW w:w="6408" w:type="dxa"/>
          </w:tcPr>
          <w:p w14:paraId="49A149BD" w14:textId="77777777" w:rsidR="00E65309" w:rsidRPr="00E65309" w:rsidRDefault="00E65309" w:rsidP="00E65309">
            <w:pPr>
              <w:numPr>
                <w:ilvl w:val="0"/>
                <w:numId w:val="55"/>
              </w:numPr>
              <w:tabs>
                <w:tab w:val="num" w:pos="0"/>
              </w:tabs>
              <w:spacing w:after="160" w:line="259" w:lineRule="auto"/>
              <w:ind w:left="0" w:firstLine="0"/>
            </w:pPr>
            <w:r w:rsidRPr="00E65309">
              <w:t>Kopirni stroj</w:t>
            </w:r>
          </w:p>
        </w:tc>
      </w:tr>
      <w:tr w:rsidR="00E65309" w:rsidRPr="00E65309" w14:paraId="7C31B02F" w14:textId="77777777" w:rsidTr="00B318D8">
        <w:tc>
          <w:tcPr>
            <w:tcW w:w="6408" w:type="dxa"/>
          </w:tcPr>
          <w:p w14:paraId="6F5DCA95" w14:textId="77777777" w:rsidR="00E65309" w:rsidRPr="00E65309" w:rsidRDefault="00E65309" w:rsidP="00E65309">
            <w:pPr>
              <w:numPr>
                <w:ilvl w:val="0"/>
                <w:numId w:val="55"/>
              </w:numPr>
              <w:tabs>
                <w:tab w:val="num" w:pos="0"/>
              </w:tabs>
              <w:spacing w:after="160" w:line="259" w:lineRule="auto"/>
              <w:ind w:left="0" w:firstLine="0"/>
            </w:pPr>
            <w:r w:rsidRPr="00E65309">
              <w:t>Črnilni tiskalnik</w:t>
            </w:r>
          </w:p>
        </w:tc>
      </w:tr>
      <w:tr w:rsidR="00E65309" w:rsidRPr="00E65309" w14:paraId="6C596B85" w14:textId="77777777" w:rsidTr="00B318D8">
        <w:tc>
          <w:tcPr>
            <w:tcW w:w="6408" w:type="dxa"/>
          </w:tcPr>
          <w:p w14:paraId="1940F73C" w14:textId="77777777" w:rsidR="00E65309" w:rsidRPr="00E65309" w:rsidRDefault="00E65309" w:rsidP="00E65309">
            <w:pPr>
              <w:numPr>
                <w:ilvl w:val="0"/>
                <w:numId w:val="55"/>
              </w:numPr>
              <w:spacing w:after="160" w:line="259" w:lineRule="auto"/>
              <w:ind w:left="709" w:hanging="709"/>
            </w:pPr>
            <w:proofErr w:type="spellStart"/>
            <w:r w:rsidRPr="00E65309">
              <w:t>Multifunkcijska</w:t>
            </w:r>
            <w:proofErr w:type="spellEnd"/>
            <w:r w:rsidRPr="00E65309">
              <w:t xml:space="preserve"> naprava</w:t>
            </w:r>
          </w:p>
        </w:tc>
      </w:tr>
      <w:tr w:rsidR="00E65309" w:rsidRPr="00E65309" w14:paraId="44741AEE" w14:textId="77777777" w:rsidTr="00B318D8">
        <w:tc>
          <w:tcPr>
            <w:tcW w:w="6408" w:type="dxa"/>
          </w:tcPr>
          <w:p w14:paraId="3D7ECC65" w14:textId="77777777" w:rsidR="00E65309" w:rsidRPr="00E65309" w:rsidRDefault="00E65309" w:rsidP="00E65309">
            <w:pPr>
              <w:numPr>
                <w:ilvl w:val="0"/>
                <w:numId w:val="55"/>
              </w:numPr>
              <w:tabs>
                <w:tab w:val="num" w:pos="720"/>
              </w:tabs>
              <w:spacing w:after="160" w:line="259" w:lineRule="auto"/>
              <w:ind w:hanging="1068"/>
            </w:pPr>
            <w:r w:rsidRPr="00E65309">
              <w:t>Tiskalnik črtne kode</w:t>
            </w:r>
          </w:p>
        </w:tc>
      </w:tr>
    </w:tbl>
    <w:p w14:paraId="3539E6F1" w14:textId="77777777" w:rsidR="00E65309" w:rsidRPr="00E65309" w:rsidRDefault="00E65309" w:rsidP="00E65309">
      <w:pPr>
        <w:jc w:val="both"/>
        <w:rPr>
          <w:b/>
          <w:bCs/>
        </w:rPr>
      </w:pPr>
    </w:p>
    <w:p w14:paraId="095D7429" w14:textId="59398C92" w:rsidR="00E65309" w:rsidRDefault="00E65309" w:rsidP="00E65309">
      <w:pPr>
        <w:jc w:val="both"/>
        <w:rPr>
          <w:b/>
          <w:bCs/>
        </w:rPr>
      </w:pPr>
      <w:r w:rsidRPr="00E65309">
        <w:rPr>
          <w:b/>
          <w:bCs/>
        </w:rPr>
        <w:t>Tehnična podpora (svetovanje):</w:t>
      </w:r>
    </w:p>
    <w:p w14:paraId="0FD2A890" w14:textId="77777777" w:rsidR="00A449BC" w:rsidRPr="00E65309" w:rsidRDefault="00A449BC" w:rsidP="00E65309">
      <w:pPr>
        <w:jc w:val="both"/>
        <w:rPr>
          <w:b/>
          <w:bCs/>
        </w:rPr>
      </w:pPr>
    </w:p>
    <w:p w14:paraId="613DFCBE" w14:textId="77777777" w:rsidR="00E65309" w:rsidRPr="00E65309" w:rsidRDefault="00E65309" w:rsidP="00E65309">
      <w:pPr>
        <w:numPr>
          <w:ilvl w:val="0"/>
          <w:numId w:val="82"/>
        </w:numPr>
        <w:spacing w:after="160" w:line="259" w:lineRule="auto"/>
        <w:jc w:val="both"/>
      </w:pPr>
      <w:r w:rsidRPr="00E65309">
        <w:t>Strateška oprema I</w:t>
      </w:r>
    </w:p>
    <w:p w14:paraId="2215F98A" w14:textId="77777777" w:rsidR="00E65309" w:rsidRPr="00E65309" w:rsidRDefault="00E65309" w:rsidP="00E65309">
      <w:pPr>
        <w:numPr>
          <w:ilvl w:val="0"/>
          <w:numId w:val="82"/>
        </w:numPr>
        <w:spacing w:after="160" w:line="259" w:lineRule="auto"/>
        <w:jc w:val="both"/>
      </w:pPr>
      <w:r w:rsidRPr="00E65309">
        <w:t>Strateška oprema II</w:t>
      </w:r>
    </w:p>
    <w:p w14:paraId="6A9EB85F" w14:textId="27ED8A60" w:rsidR="00DC1652" w:rsidRPr="00DC1652" w:rsidRDefault="00DC1652" w:rsidP="00DC1652">
      <w:pPr>
        <w:spacing w:before="100" w:beforeAutospacing="1" w:after="100" w:afterAutospacing="1"/>
        <w:jc w:val="both"/>
      </w:pPr>
      <w:r>
        <w:rPr>
          <w:bCs/>
        </w:rPr>
        <w:t>N</w:t>
      </w:r>
      <w:r w:rsidRPr="00DC1652">
        <w:rPr>
          <w:bCs/>
        </w:rPr>
        <w:t>ačin oblikovanja cen, plačilni pogoji, valorizacija cen, način obračuna storitev in materiala ter ostali finančni in obračunski pogoji so natančno in zavezujoče opredeljeni v vzorcu pogodbe – okvirnem sporazumu, ki je sestavni del razpisne dokumentacije.</w:t>
      </w:r>
    </w:p>
    <w:p w14:paraId="1A848523" w14:textId="77777777" w:rsidR="00A449BC" w:rsidRDefault="00A449BC" w:rsidP="006E26AA">
      <w:pPr>
        <w:pStyle w:val="naslov-8-bold-italic"/>
        <w:keepNext/>
        <w:shd w:val="clear" w:color="auto" w:fill="FFFFFF"/>
        <w:spacing w:before="0" w:beforeAutospacing="0" w:after="0" w:afterAutospacing="0"/>
        <w:jc w:val="both"/>
        <w:rPr>
          <w:b/>
          <w:bCs/>
          <w:i/>
          <w:iCs/>
        </w:rPr>
      </w:pPr>
    </w:p>
    <w:p w14:paraId="23454706" w14:textId="2FD50744" w:rsidR="006E26AA" w:rsidRPr="0053359B" w:rsidRDefault="006E26AA" w:rsidP="006E26AA">
      <w:pPr>
        <w:pStyle w:val="naslov-8-bold-italic"/>
        <w:keepNext/>
        <w:shd w:val="clear" w:color="auto" w:fill="FFFFFF"/>
        <w:spacing w:before="0" w:beforeAutospacing="0" w:after="0" w:afterAutospacing="0"/>
        <w:jc w:val="both"/>
        <w:rPr>
          <w:b/>
          <w:bCs/>
          <w:i/>
          <w:iCs/>
        </w:rPr>
      </w:pPr>
      <w:r w:rsidRPr="0053359B">
        <w:rPr>
          <w:b/>
          <w:bCs/>
          <w:i/>
          <w:iCs/>
        </w:rPr>
        <w:t>XI. NEOBIČAJNO NIZKA PONUDBA</w:t>
      </w:r>
    </w:p>
    <w:p w14:paraId="33C28121" w14:textId="77777777" w:rsidR="006E26AA" w:rsidRPr="0053359B" w:rsidRDefault="006E26AA" w:rsidP="006E26AA">
      <w:pPr>
        <w:pStyle w:val="naslov-8-bold-italic"/>
        <w:keepNext/>
        <w:shd w:val="clear" w:color="auto" w:fill="FFFFFF"/>
        <w:spacing w:before="0" w:beforeAutospacing="0" w:after="0" w:afterAutospacing="0"/>
        <w:jc w:val="both"/>
        <w:rPr>
          <w:b/>
          <w:bCs/>
          <w:i/>
          <w:iCs/>
          <w:color w:val="00B050"/>
        </w:rPr>
      </w:pPr>
    </w:p>
    <w:p w14:paraId="47E0A18F"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Če bo naročnik menil, da je pri določenem naročilu glede na njegove zahteve ponudba </w:t>
      </w:r>
      <w:proofErr w:type="spellStart"/>
      <w:r w:rsidRPr="0053359B">
        <w:rPr>
          <w:iCs/>
          <w:color w:val="000000"/>
        </w:rPr>
        <w:t>neobičajno</w:t>
      </w:r>
      <w:proofErr w:type="spellEnd"/>
      <w:r w:rsidRPr="0053359B">
        <w:rPr>
          <w:iCs/>
          <w:color w:val="000000"/>
        </w:rPr>
        <w:t xml:space="preserve"> nizka glede na cene na trgu ali v zvezi z njo obstaja dvom o možnosti izpolnitve </w:t>
      </w:r>
      <w:proofErr w:type="spellStart"/>
      <w:r w:rsidRPr="0053359B">
        <w:rPr>
          <w:iCs/>
          <w:color w:val="000000"/>
        </w:rPr>
        <w:t>naročila</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preveril, ali je </w:t>
      </w:r>
      <w:proofErr w:type="spellStart"/>
      <w:r w:rsidRPr="0053359B">
        <w:rPr>
          <w:iCs/>
          <w:color w:val="000000"/>
        </w:rPr>
        <w:t>neobičajno</w:t>
      </w:r>
      <w:proofErr w:type="spellEnd"/>
      <w:r w:rsidRPr="0053359B">
        <w:rPr>
          <w:iCs/>
          <w:color w:val="000000"/>
        </w:rPr>
        <w:t xml:space="preserve"> nizka in od ponudnika zahteval, da pojasni ceno ali stroške v ponudbi.</w:t>
      </w:r>
    </w:p>
    <w:p w14:paraId="0FA2CB3C"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roofErr w:type="spellStart"/>
      <w:r w:rsidRPr="0053359B">
        <w:rPr>
          <w:iCs/>
          <w:color w:val="000000"/>
        </w:rPr>
        <w:lastRenderedPageBreak/>
        <w:t>Naročnik</w:t>
      </w:r>
      <w:proofErr w:type="spellEnd"/>
      <w:r w:rsidRPr="0053359B">
        <w:rPr>
          <w:iCs/>
          <w:color w:val="000000"/>
        </w:rPr>
        <w:t xml:space="preserve"> bo preveril, ali je ponudba </w:t>
      </w:r>
      <w:proofErr w:type="spellStart"/>
      <w:r w:rsidRPr="0053359B">
        <w:rPr>
          <w:iCs/>
          <w:color w:val="000000"/>
        </w:rPr>
        <w:t>neobičajno</w:t>
      </w:r>
      <w:proofErr w:type="spellEnd"/>
      <w:r w:rsidRPr="0053359B">
        <w:rPr>
          <w:iCs/>
          <w:color w:val="000000"/>
        </w:rPr>
        <w:t xml:space="preserve"> nizka tudi, </w:t>
      </w:r>
      <w:proofErr w:type="spellStart"/>
      <w:r w:rsidRPr="0053359B">
        <w:rPr>
          <w:iCs/>
          <w:color w:val="000000"/>
        </w:rPr>
        <w:t>če</w:t>
      </w:r>
      <w:proofErr w:type="spellEnd"/>
      <w:r w:rsidRPr="0053359B">
        <w:rPr>
          <w:iCs/>
          <w:color w:val="000000"/>
        </w:rPr>
        <w:t xml:space="preserve"> je vrednost ponudbe za </w:t>
      </w:r>
      <w:proofErr w:type="spellStart"/>
      <w:r w:rsidRPr="0053359B">
        <w:rPr>
          <w:iCs/>
          <w:color w:val="000000"/>
        </w:rPr>
        <w:t>vec</w:t>
      </w:r>
      <w:proofErr w:type="spellEnd"/>
      <w:r w:rsidRPr="0053359B">
        <w:rPr>
          <w:iCs/>
          <w:color w:val="000000"/>
        </w:rPr>
        <w:t xml:space="preserve">̌ kot 50 odstotkov nižja od </w:t>
      </w:r>
      <w:proofErr w:type="spellStart"/>
      <w:r w:rsidRPr="0053359B">
        <w:rPr>
          <w:iCs/>
          <w:color w:val="000000"/>
        </w:rPr>
        <w:t>povprečne</w:t>
      </w:r>
      <w:proofErr w:type="spellEnd"/>
      <w:r w:rsidRPr="0053359B">
        <w:rPr>
          <w:iCs/>
          <w:color w:val="000000"/>
        </w:rPr>
        <w:t xml:space="preserve"> vrednosti </w:t>
      </w:r>
      <w:proofErr w:type="spellStart"/>
      <w:r w:rsidRPr="0053359B">
        <w:rPr>
          <w:iCs/>
          <w:color w:val="000000"/>
        </w:rPr>
        <w:t>pravočasnih</w:t>
      </w:r>
      <w:proofErr w:type="spellEnd"/>
      <w:r w:rsidRPr="0053359B">
        <w:rPr>
          <w:iCs/>
          <w:color w:val="000000"/>
        </w:rPr>
        <w:t xml:space="preserve"> ponudb in za </w:t>
      </w:r>
      <w:proofErr w:type="spellStart"/>
      <w:r w:rsidRPr="0053359B">
        <w:rPr>
          <w:iCs/>
          <w:color w:val="000000"/>
        </w:rPr>
        <w:t>vec</w:t>
      </w:r>
      <w:proofErr w:type="spellEnd"/>
      <w:r w:rsidRPr="0053359B">
        <w:rPr>
          <w:iCs/>
          <w:color w:val="000000"/>
        </w:rPr>
        <w:t xml:space="preserve">̌ kot 20 odstotkov nižja od naslednje </w:t>
      </w:r>
      <w:proofErr w:type="spellStart"/>
      <w:r w:rsidRPr="0053359B">
        <w:rPr>
          <w:iCs/>
          <w:color w:val="000000"/>
        </w:rPr>
        <w:t>uvrščene</w:t>
      </w:r>
      <w:proofErr w:type="spellEnd"/>
      <w:r w:rsidRPr="0053359B">
        <w:rPr>
          <w:iCs/>
          <w:color w:val="000000"/>
        </w:rPr>
        <w:t xml:space="preserve"> ponudbe, vendar le, </w:t>
      </w:r>
      <w:proofErr w:type="spellStart"/>
      <w:r w:rsidRPr="0053359B">
        <w:rPr>
          <w:iCs/>
          <w:color w:val="000000"/>
        </w:rPr>
        <w:t>če</w:t>
      </w:r>
      <w:proofErr w:type="spellEnd"/>
      <w:r w:rsidRPr="0053359B">
        <w:rPr>
          <w:iCs/>
          <w:color w:val="000000"/>
        </w:rPr>
        <w:t xml:space="preserve"> je prejel vsaj štiri </w:t>
      </w:r>
      <w:proofErr w:type="spellStart"/>
      <w:r w:rsidRPr="0053359B">
        <w:rPr>
          <w:iCs/>
          <w:color w:val="000000"/>
        </w:rPr>
        <w:t>pravočasne</w:t>
      </w:r>
      <w:proofErr w:type="spellEnd"/>
      <w:r w:rsidRPr="0053359B">
        <w:rPr>
          <w:iCs/>
          <w:color w:val="000000"/>
        </w:rPr>
        <w:t xml:space="preserve"> ponudbe.</w:t>
      </w:r>
    </w:p>
    <w:p w14:paraId="735B7FEE" w14:textId="77777777" w:rsidR="006E26AA" w:rsidRPr="0053359B" w:rsidRDefault="006E26AA" w:rsidP="006E26AA">
      <w:pPr>
        <w:pStyle w:val="Telobesedila"/>
        <w:rPr>
          <w:lang w:val="sl-SI"/>
        </w:rPr>
      </w:pPr>
    </w:p>
    <w:p w14:paraId="1847C41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Preden bo naročnik izločil neobičajno nizko ponudbo, bo od ponudnika v skladu s 86. členom ZJN-3, pisno zahteval podrobne podatke in utemeljitev o elementih ponudbe, za katere meni, da so odločilni za izpolnitev naročila oziroma vplivajo na razvrstitev ponudb.</w:t>
      </w:r>
    </w:p>
    <w:p w14:paraId="1439D510"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6CB6D805" w14:textId="570A98EE" w:rsidR="00E5109E" w:rsidRPr="001B25EE" w:rsidRDefault="006E26AA" w:rsidP="001B25EE">
      <w:pPr>
        <w:pStyle w:val="besedilo---italic"/>
        <w:shd w:val="clear" w:color="auto" w:fill="FFFFFF"/>
        <w:spacing w:before="0" w:beforeAutospacing="0" w:after="0" w:afterAutospacing="0"/>
        <w:jc w:val="both"/>
        <w:rPr>
          <w:iCs/>
          <w:color w:val="000000"/>
        </w:rPr>
      </w:pPr>
      <w:proofErr w:type="spellStart"/>
      <w:r w:rsidRPr="0053359B">
        <w:rPr>
          <w:iCs/>
          <w:color w:val="000000"/>
        </w:rPr>
        <w:t>Če</w:t>
      </w:r>
      <w:proofErr w:type="spellEnd"/>
      <w:r w:rsidRPr="0053359B">
        <w:rPr>
          <w:iCs/>
          <w:color w:val="000000"/>
        </w:rPr>
        <w:t xml:space="preserve"> bo </w:t>
      </w:r>
      <w:proofErr w:type="spellStart"/>
      <w:r w:rsidRPr="0053359B">
        <w:rPr>
          <w:iCs/>
          <w:color w:val="000000"/>
        </w:rPr>
        <w:t>naročnik</w:t>
      </w:r>
      <w:proofErr w:type="spellEnd"/>
      <w:r w:rsidRPr="0053359B">
        <w:rPr>
          <w:iCs/>
          <w:color w:val="000000"/>
        </w:rPr>
        <w:t xml:space="preserve"> ugotovil, da je ponudba </w:t>
      </w:r>
      <w:proofErr w:type="spellStart"/>
      <w:r w:rsidRPr="0053359B">
        <w:rPr>
          <w:iCs/>
          <w:color w:val="000000"/>
        </w:rPr>
        <w:t>neobičajno</w:t>
      </w:r>
      <w:proofErr w:type="spellEnd"/>
      <w:r w:rsidRPr="0053359B">
        <w:rPr>
          <w:iCs/>
          <w:color w:val="000000"/>
        </w:rPr>
        <w:t xml:space="preserve"> nizka, ker ni skladna z veljavnimi obveznostmi iz drugega odstavka 3. </w:t>
      </w:r>
      <w:proofErr w:type="spellStart"/>
      <w:r w:rsidRPr="0053359B">
        <w:rPr>
          <w:iCs/>
          <w:color w:val="000000"/>
        </w:rPr>
        <w:t>člena</w:t>
      </w:r>
      <w:proofErr w:type="spellEnd"/>
      <w:r w:rsidRPr="0053359B">
        <w:rPr>
          <w:iCs/>
          <w:color w:val="000000"/>
        </w:rPr>
        <w:t xml:space="preserve"> </w:t>
      </w:r>
      <w:r w:rsidRPr="002927F8">
        <w:rPr>
          <w:iCs/>
          <w:color w:val="000000"/>
          <w:sz w:val="22"/>
          <w:szCs w:val="22"/>
        </w:rPr>
        <w:t>ZJN</w:t>
      </w:r>
      <w:r w:rsidRPr="0053359B">
        <w:rPr>
          <w:iCs/>
          <w:color w:val="000000"/>
        </w:rPr>
        <w:t>, jo bo naročnik zavrnil.</w:t>
      </w:r>
    </w:p>
    <w:p w14:paraId="22AA3528" w14:textId="77777777" w:rsidR="00180951" w:rsidRDefault="00180951" w:rsidP="0047104C">
      <w:pPr>
        <w:pStyle w:val="Naslov1"/>
        <w:jc w:val="both"/>
        <w:rPr>
          <w:i/>
          <w:lang w:val="sl-SI"/>
        </w:rPr>
      </w:pPr>
    </w:p>
    <w:p w14:paraId="276C5E56" w14:textId="77777777" w:rsidR="00180951" w:rsidRDefault="00180951" w:rsidP="0047104C">
      <w:pPr>
        <w:pStyle w:val="Naslov1"/>
        <w:jc w:val="both"/>
        <w:rPr>
          <w:i/>
          <w:lang w:val="sl-SI"/>
        </w:rPr>
      </w:pPr>
    </w:p>
    <w:p w14:paraId="71486CFB" w14:textId="76C6104D" w:rsidR="006E26AA" w:rsidRPr="0053359B" w:rsidRDefault="006E26AA" w:rsidP="0047104C">
      <w:pPr>
        <w:pStyle w:val="Naslov1"/>
        <w:jc w:val="both"/>
        <w:rPr>
          <w:i/>
          <w:lang w:val="sl-SI"/>
        </w:rPr>
      </w:pPr>
      <w:r w:rsidRPr="0053359B">
        <w:rPr>
          <w:i/>
          <w:lang w:val="sl-SI"/>
        </w:rPr>
        <w:t xml:space="preserve">XII.  MERILA, KI BODO UPORABLJENA PRI OCENJEVANJU PONUDB IN PRI IZBIRI NAJUGODNEJŠE PONUDBE </w:t>
      </w:r>
    </w:p>
    <w:p w14:paraId="0289CC5A" w14:textId="77777777" w:rsidR="006E26AA" w:rsidRPr="0053359B" w:rsidRDefault="006E26AA" w:rsidP="006E26AA">
      <w:pPr>
        <w:pStyle w:val="Naslov1"/>
        <w:rPr>
          <w:b w:val="0"/>
          <w:lang w:val="sl-SI"/>
        </w:rPr>
      </w:pPr>
    </w:p>
    <w:p w14:paraId="7B715336" w14:textId="77777777" w:rsidR="006E26AA" w:rsidRPr="0053359B" w:rsidRDefault="006E26AA" w:rsidP="006E26AA">
      <w:pPr>
        <w:pStyle w:val="Naslov1"/>
        <w:rPr>
          <w:lang w:val="sl-SI"/>
        </w:rPr>
      </w:pPr>
      <w:r w:rsidRPr="0053359B">
        <w:rPr>
          <w:lang w:val="sl-SI"/>
        </w:rPr>
        <w:t>1. Ocenjevanje ponudb</w:t>
      </w:r>
    </w:p>
    <w:p w14:paraId="25E630F8" w14:textId="77777777" w:rsidR="009F7F76" w:rsidRPr="009F7F76" w:rsidRDefault="009F7F76" w:rsidP="009F7F76">
      <w:pPr>
        <w:tabs>
          <w:tab w:val="left" w:pos="284"/>
          <w:tab w:val="left" w:pos="567"/>
          <w:tab w:val="left" w:pos="3969"/>
          <w:tab w:val="left" w:pos="5954"/>
          <w:tab w:val="left" w:pos="7938"/>
        </w:tabs>
        <w:jc w:val="both"/>
      </w:pPr>
      <w:r w:rsidRPr="009F7F76">
        <w:t xml:space="preserve">Naročnik bo ponudbe ocenjeval na osnovi ekonomsko najugodnejše ponudbe, določene na podlagi meril. Naročnik bo izbral ekonomsko najugodnejšo ponudbo. Način ocenjevanja ponudb je natančno opredeljen pri vsakem merilu. </w:t>
      </w:r>
      <w:r w:rsidRPr="009F7F76">
        <w:rPr>
          <w:u w:val="single"/>
        </w:rPr>
        <w:t xml:space="preserve">Maksimalno število točk: </w:t>
      </w:r>
      <w:r w:rsidRPr="009F7F76">
        <w:rPr>
          <w:b/>
          <w:u w:val="single"/>
        </w:rPr>
        <w:t>100 točk.</w:t>
      </w:r>
      <w:r w:rsidRPr="009F7F76">
        <w:t xml:space="preserve"> </w:t>
      </w:r>
    </w:p>
    <w:p w14:paraId="0AF155AA" w14:textId="77777777" w:rsidR="009F7F76" w:rsidRPr="009F7F76" w:rsidRDefault="009F7F76" w:rsidP="009F7F76">
      <w:pPr>
        <w:tabs>
          <w:tab w:val="left" w:pos="284"/>
          <w:tab w:val="left" w:pos="567"/>
          <w:tab w:val="left" w:pos="3969"/>
          <w:tab w:val="left" w:pos="5954"/>
          <w:tab w:val="left" w:pos="7938"/>
        </w:tabs>
        <w:jc w:val="both"/>
      </w:pPr>
    </w:p>
    <w:p w14:paraId="67701DBE" w14:textId="77777777" w:rsidR="009F7F76" w:rsidRPr="009F7F76" w:rsidRDefault="009F7F76" w:rsidP="009F7F76">
      <w:pPr>
        <w:keepNext/>
        <w:pBdr>
          <w:bottom w:val="single" w:sz="4" w:space="1" w:color="auto"/>
        </w:pBdr>
        <w:outlineLvl w:val="1"/>
        <w:rPr>
          <w:b/>
          <w:szCs w:val="20"/>
          <w:lang w:val="x-none" w:eastAsia="x-none"/>
        </w:rPr>
      </w:pPr>
      <w:r w:rsidRPr="009F7F76">
        <w:rPr>
          <w:b/>
          <w:szCs w:val="20"/>
          <w:lang w:val="x-none" w:eastAsia="x-none"/>
        </w:rPr>
        <w:t xml:space="preserve">     Merila </w:t>
      </w:r>
      <w:r w:rsidRPr="009F7F76">
        <w:rPr>
          <w:b/>
          <w:szCs w:val="20"/>
          <w:lang w:val="x-none" w:eastAsia="x-none"/>
        </w:rPr>
        <w:tab/>
      </w:r>
      <w:r w:rsidRPr="009F7F76">
        <w:rPr>
          <w:b/>
          <w:szCs w:val="20"/>
          <w:lang w:val="x-none" w:eastAsia="x-none"/>
        </w:rPr>
        <w:tab/>
      </w:r>
      <w:r w:rsidRPr="009F7F76">
        <w:rPr>
          <w:b/>
          <w:szCs w:val="20"/>
          <w:lang w:val="x-none" w:eastAsia="x-none"/>
        </w:rPr>
        <w:tab/>
      </w:r>
      <w:r w:rsidRPr="009F7F76">
        <w:rPr>
          <w:b/>
          <w:szCs w:val="20"/>
          <w:lang w:val="x-none" w:eastAsia="x-none"/>
        </w:rPr>
        <w:tab/>
      </w:r>
      <w:r w:rsidRPr="009F7F76">
        <w:rPr>
          <w:b/>
          <w:szCs w:val="20"/>
          <w:lang w:val="x-none" w:eastAsia="x-none"/>
        </w:rPr>
        <w:tab/>
      </w:r>
      <w:r w:rsidRPr="009F7F76">
        <w:rPr>
          <w:b/>
          <w:szCs w:val="20"/>
          <w:lang w:val="x-none" w:eastAsia="x-none"/>
        </w:rPr>
        <w:tab/>
      </w:r>
      <w:r w:rsidRPr="009F7F76">
        <w:rPr>
          <w:b/>
          <w:szCs w:val="20"/>
          <w:lang w:val="x-none" w:eastAsia="x-none"/>
        </w:rPr>
        <w:tab/>
      </w:r>
      <w:r w:rsidRPr="009F7F76">
        <w:rPr>
          <w:b/>
          <w:szCs w:val="20"/>
          <w:lang w:val="x-none" w:eastAsia="x-none"/>
        </w:rPr>
        <w:tab/>
      </w:r>
      <w:r w:rsidRPr="009F7F76">
        <w:rPr>
          <w:b/>
          <w:szCs w:val="20"/>
          <w:lang w:val="x-none" w:eastAsia="x-none"/>
        </w:rPr>
        <w:tab/>
        <w:t xml:space="preserve">              </w:t>
      </w:r>
      <w:proofErr w:type="spellStart"/>
      <w:r w:rsidRPr="009F7F76">
        <w:rPr>
          <w:b/>
          <w:szCs w:val="20"/>
          <w:lang w:val="x-none" w:eastAsia="x-none"/>
        </w:rPr>
        <w:t>Ponder</w:t>
      </w:r>
      <w:proofErr w:type="spellEnd"/>
    </w:p>
    <w:p w14:paraId="5331EAB3" w14:textId="1F9968E4" w:rsidR="009F7F76" w:rsidRPr="009F7F76" w:rsidRDefault="009F7F76" w:rsidP="009F7F76">
      <w:pPr>
        <w:tabs>
          <w:tab w:val="left" w:pos="284"/>
          <w:tab w:val="left" w:pos="567"/>
          <w:tab w:val="left" w:pos="3969"/>
          <w:tab w:val="left" w:pos="5954"/>
        </w:tabs>
        <w:rPr>
          <w:b/>
        </w:rPr>
      </w:pPr>
      <w:r w:rsidRPr="009F7F76">
        <w:rPr>
          <w:b/>
        </w:rPr>
        <w:t>A. Cena 1</w:t>
      </w:r>
      <w:r w:rsidRPr="009F7F76">
        <w:t xml:space="preserve"> </w:t>
      </w:r>
      <w:r w:rsidRPr="009F7F76">
        <w:rPr>
          <w:b/>
        </w:rPr>
        <w:t>– vzdrževanje strateške opreme I. (pavšal)</w:t>
      </w:r>
      <w:r w:rsidRPr="009F7F76">
        <w:rPr>
          <w:b/>
        </w:rPr>
        <w:tab/>
      </w:r>
      <w:r w:rsidRPr="009F7F76">
        <w:rPr>
          <w:b/>
        </w:rPr>
        <w:tab/>
      </w:r>
      <w:r w:rsidRPr="009F7F76">
        <w:rPr>
          <w:b/>
        </w:rPr>
        <w:tab/>
        <w:t xml:space="preserve"> </w:t>
      </w:r>
      <w:r w:rsidRPr="009F7F76">
        <w:rPr>
          <w:b/>
        </w:rPr>
        <w:tab/>
        <w:t xml:space="preserve">   </w:t>
      </w:r>
      <w:r w:rsidR="00A449BC">
        <w:rPr>
          <w:b/>
        </w:rPr>
        <w:t xml:space="preserve"> </w:t>
      </w:r>
      <w:r w:rsidRPr="009F7F76">
        <w:rPr>
          <w:b/>
        </w:rPr>
        <w:t>60 %</w:t>
      </w:r>
    </w:p>
    <w:p w14:paraId="3D05A55A" w14:textId="77777777" w:rsidR="009F7F76" w:rsidRPr="009F7F76" w:rsidRDefault="009F7F76" w:rsidP="009F7F76">
      <w:pPr>
        <w:tabs>
          <w:tab w:val="left" w:pos="284"/>
          <w:tab w:val="left" w:pos="567"/>
          <w:tab w:val="left" w:pos="3969"/>
          <w:tab w:val="left" w:pos="5954"/>
        </w:tabs>
        <w:jc w:val="both"/>
        <w:rPr>
          <w:b/>
        </w:rPr>
      </w:pPr>
      <w:r w:rsidRPr="009F7F76">
        <w:rPr>
          <w:b/>
        </w:rPr>
        <w:t>B. Cena 2 – vzdrževanje strateške opreme II. in druge računalniške opreme     40 %</w:t>
      </w:r>
    </w:p>
    <w:p w14:paraId="0A183711" w14:textId="77777777" w:rsidR="009F7F76" w:rsidRPr="009F7F76" w:rsidRDefault="009F7F76" w:rsidP="009F7F76">
      <w:pPr>
        <w:keepNext/>
        <w:outlineLvl w:val="0"/>
        <w:rPr>
          <w:b/>
          <w:iCs/>
          <w:lang w:val="x-none" w:eastAsia="x-none"/>
        </w:rPr>
      </w:pPr>
    </w:p>
    <w:p w14:paraId="5E054C2F" w14:textId="77777777" w:rsidR="009F7F76" w:rsidRPr="009F7F76" w:rsidRDefault="009F7F76" w:rsidP="009F7F76">
      <w:pPr>
        <w:keepNext/>
        <w:pBdr>
          <w:top w:val="single" w:sz="4" w:space="1" w:color="auto"/>
          <w:left w:val="single" w:sz="4" w:space="4" w:color="auto"/>
          <w:bottom w:val="single" w:sz="4" w:space="1" w:color="auto"/>
          <w:right w:val="single" w:sz="4" w:space="4" w:color="auto"/>
        </w:pBdr>
        <w:shd w:val="clear" w:color="auto" w:fill="F2F2F2"/>
        <w:tabs>
          <w:tab w:val="left" w:pos="1985"/>
          <w:tab w:val="left" w:pos="6379"/>
        </w:tabs>
        <w:spacing w:before="120" w:after="120"/>
        <w:ind w:left="283" w:hanging="283"/>
        <w:jc w:val="both"/>
        <w:outlineLvl w:val="4"/>
        <w:rPr>
          <w:sz w:val="20"/>
          <w:szCs w:val="20"/>
          <w:lang w:val="x-none" w:eastAsia="x-none"/>
        </w:rPr>
      </w:pPr>
      <w:r w:rsidRPr="009F7F76">
        <w:rPr>
          <w:sz w:val="20"/>
          <w:szCs w:val="20"/>
          <w:lang w:val="x-none" w:eastAsia="x-none"/>
        </w:rPr>
        <w:t>A. CENA 1 - VZDRŽEVANJE STRATEŠKE OPREME I (PAVŠAL)</w:t>
      </w:r>
    </w:p>
    <w:p w14:paraId="0C488C15" w14:textId="77777777" w:rsidR="009F7F76" w:rsidRPr="009F7F76" w:rsidRDefault="009F7F76" w:rsidP="009F7F76">
      <w:r w:rsidRPr="009F7F76">
        <w:t xml:space="preserve">Maksimalno število točk:  60 točk </w:t>
      </w:r>
    </w:p>
    <w:p w14:paraId="5632AF69" w14:textId="77777777" w:rsidR="009F7F76" w:rsidRPr="009F7F76" w:rsidRDefault="009F7F76" w:rsidP="009F7F76"/>
    <w:p w14:paraId="7180284E" w14:textId="77777777" w:rsidR="009F7F76" w:rsidRPr="009F7F76" w:rsidRDefault="009F7F76" w:rsidP="009F7F76">
      <w:pPr>
        <w:rPr>
          <w:u w:val="single"/>
        </w:rPr>
      </w:pPr>
      <w:r w:rsidRPr="009F7F76">
        <w:rPr>
          <w:u w:val="single"/>
        </w:rPr>
        <w:t>Način ocenjevanja:</w:t>
      </w:r>
    </w:p>
    <w:p w14:paraId="5C973E62" w14:textId="77777777" w:rsidR="009F7F76" w:rsidRPr="009F7F76" w:rsidRDefault="009F7F76" w:rsidP="009F7F76">
      <w:r w:rsidRPr="009F7F76">
        <w:t xml:space="preserve">Število točk: A=Najcenejša ponudba pavšala/ocenjevana ponudba * 60 </w:t>
      </w:r>
    </w:p>
    <w:p w14:paraId="31410DCB" w14:textId="77777777" w:rsidR="009F7F76" w:rsidRPr="009F7F76" w:rsidRDefault="009F7F76" w:rsidP="009F7F76">
      <w:pPr>
        <w:keepNext/>
        <w:pBdr>
          <w:top w:val="single" w:sz="4" w:space="1" w:color="auto"/>
          <w:left w:val="single" w:sz="4" w:space="4" w:color="auto"/>
          <w:bottom w:val="single" w:sz="4" w:space="1" w:color="auto"/>
          <w:right w:val="single" w:sz="4" w:space="4" w:color="auto"/>
        </w:pBdr>
        <w:shd w:val="clear" w:color="auto" w:fill="F2F2F2"/>
        <w:tabs>
          <w:tab w:val="left" w:pos="1985"/>
          <w:tab w:val="left" w:pos="6379"/>
        </w:tabs>
        <w:spacing w:before="120" w:after="120"/>
        <w:ind w:left="283" w:hanging="283"/>
        <w:jc w:val="both"/>
        <w:outlineLvl w:val="4"/>
        <w:rPr>
          <w:sz w:val="20"/>
          <w:szCs w:val="20"/>
          <w:lang w:val="x-none" w:eastAsia="x-none"/>
        </w:rPr>
      </w:pPr>
      <w:r w:rsidRPr="009F7F76">
        <w:rPr>
          <w:sz w:val="20"/>
          <w:szCs w:val="20"/>
          <w:lang w:eastAsia="x-none"/>
        </w:rPr>
        <w:t>B.</w:t>
      </w:r>
      <w:r w:rsidRPr="009F7F76">
        <w:rPr>
          <w:sz w:val="20"/>
          <w:szCs w:val="20"/>
          <w:lang w:val="x-none" w:eastAsia="x-none"/>
        </w:rPr>
        <w:t xml:space="preserve"> CENA </w:t>
      </w:r>
      <w:r w:rsidRPr="009F7F76">
        <w:rPr>
          <w:sz w:val="20"/>
          <w:szCs w:val="20"/>
          <w:lang w:eastAsia="x-none"/>
        </w:rPr>
        <w:t>2</w:t>
      </w:r>
      <w:r w:rsidRPr="009F7F76">
        <w:rPr>
          <w:sz w:val="20"/>
          <w:szCs w:val="20"/>
          <w:lang w:val="x-none" w:eastAsia="x-none"/>
        </w:rPr>
        <w:t xml:space="preserve"> – VZDRŽEVANJE STRATEŠKE OPREME II IN DRUGE RAČUNALNIŠKE OPREME</w:t>
      </w:r>
    </w:p>
    <w:p w14:paraId="1A1F083C" w14:textId="48F3C1E5" w:rsidR="000C2495" w:rsidRDefault="000C2495" w:rsidP="009F7F76">
      <w:r>
        <w:t xml:space="preserve">Cena 2 predstavlja seštevek ponujenih urnih postavk (tehnik, inženir, specialist), kot so navedene v specifikaciji predračuna, in </w:t>
      </w:r>
      <w:r w:rsidR="00617322">
        <w:t>predstavlja zgolj ocenjevalni kriterij za primerjavo ponudb in ne predstavlja pogodbene vrednosti.</w:t>
      </w:r>
      <w:r w:rsidR="00617322">
        <w:br/>
        <w:t>Dejanski obračun storitev se izvaja na podlagi dejansko opravljenih ur in cenika izvajalca.</w:t>
      </w:r>
    </w:p>
    <w:p w14:paraId="27BAF692" w14:textId="0B4611A1" w:rsidR="009F7F76" w:rsidRPr="009F7F76" w:rsidRDefault="009F7F76" w:rsidP="009F7F76">
      <w:r w:rsidRPr="009F7F76">
        <w:t xml:space="preserve">Maksimalno število točk: 40 točk </w:t>
      </w:r>
    </w:p>
    <w:p w14:paraId="4A920000" w14:textId="77777777" w:rsidR="009F7F76" w:rsidRPr="009F7F76" w:rsidRDefault="009F7F76" w:rsidP="009F7F76"/>
    <w:p w14:paraId="5E16EC58" w14:textId="77777777" w:rsidR="009F7F76" w:rsidRPr="009F7F76" w:rsidRDefault="009F7F76" w:rsidP="009F7F76">
      <w:pPr>
        <w:rPr>
          <w:u w:val="single"/>
        </w:rPr>
      </w:pPr>
      <w:r w:rsidRPr="009F7F76">
        <w:rPr>
          <w:u w:val="single"/>
        </w:rPr>
        <w:t>Način ocenjevanja:</w:t>
      </w:r>
    </w:p>
    <w:p w14:paraId="3075DED6" w14:textId="77777777" w:rsidR="009F7F76" w:rsidRPr="009F7F76" w:rsidRDefault="009F7F76" w:rsidP="009F7F76">
      <w:pPr>
        <w:jc w:val="both"/>
      </w:pPr>
      <w:r w:rsidRPr="009F7F76">
        <w:t>Število točk: C=Najcenejša ponudba seštevka ur (</w:t>
      </w:r>
      <w:proofErr w:type="spellStart"/>
      <w:r w:rsidRPr="009F7F76">
        <w:t>tehnik+inženir+specialist</w:t>
      </w:r>
      <w:proofErr w:type="spellEnd"/>
      <w:r w:rsidRPr="009F7F76">
        <w:t>)/ocenjevana ponudba seštevka ur (</w:t>
      </w:r>
      <w:proofErr w:type="spellStart"/>
      <w:r w:rsidRPr="009F7F76">
        <w:t>tehnik+inženir+specialist</w:t>
      </w:r>
      <w:proofErr w:type="spellEnd"/>
      <w:r w:rsidRPr="009F7F76">
        <w:t>) * 40</w:t>
      </w:r>
    </w:p>
    <w:p w14:paraId="55A5D6E2" w14:textId="77777777" w:rsidR="009F7F76" w:rsidRPr="009F7F76" w:rsidRDefault="009F7F76" w:rsidP="009F7F76"/>
    <w:p w14:paraId="5631745E" w14:textId="77777777" w:rsidR="009F7F76" w:rsidRPr="009F7F76" w:rsidRDefault="009F7F76" w:rsidP="009F7F76">
      <w:pPr>
        <w:keepNext/>
        <w:pBdr>
          <w:top w:val="single" w:sz="4" w:space="1" w:color="auto"/>
          <w:left w:val="single" w:sz="4" w:space="4" w:color="auto"/>
          <w:bottom w:val="single" w:sz="4" w:space="1" w:color="auto"/>
          <w:right w:val="single" w:sz="4" w:space="4" w:color="auto"/>
        </w:pBdr>
        <w:shd w:val="clear" w:color="auto" w:fill="F2F2F2"/>
        <w:tabs>
          <w:tab w:val="left" w:pos="1985"/>
          <w:tab w:val="left" w:pos="6379"/>
        </w:tabs>
        <w:spacing w:before="120" w:after="120"/>
        <w:ind w:left="283" w:hanging="283"/>
        <w:jc w:val="both"/>
        <w:outlineLvl w:val="4"/>
        <w:rPr>
          <w:sz w:val="20"/>
          <w:szCs w:val="20"/>
          <w:lang w:eastAsia="x-none"/>
        </w:rPr>
      </w:pPr>
      <w:r w:rsidRPr="009F7F76">
        <w:rPr>
          <w:sz w:val="20"/>
          <w:szCs w:val="20"/>
          <w:lang w:val="x-none" w:eastAsia="x-none"/>
        </w:rPr>
        <w:t>T = A + B</w:t>
      </w:r>
      <w:r w:rsidRPr="009F7F76">
        <w:rPr>
          <w:sz w:val="20"/>
          <w:szCs w:val="20"/>
          <w:lang w:eastAsia="x-none"/>
        </w:rPr>
        <w:t xml:space="preserve"> </w:t>
      </w:r>
    </w:p>
    <w:p w14:paraId="424A12F0" w14:textId="77777777" w:rsidR="009F7F76" w:rsidRPr="009F7F76" w:rsidRDefault="009F7F76" w:rsidP="009F7F76">
      <w:r w:rsidRPr="009F7F76">
        <w:t>Skupni seštevek točk je: T=A+B</w:t>
      </w:r>
    </w:p>
    <w:p w14:paraId="2EC56465" w14:textId="77777777" w:rsidR="009F7F76" w:rsidRPr="009F7F76" w:rsidRDefault="009F7F76" w:rsidP="009F7F76"/>
    <w:p w14:paraId="65A93D0C" w14:textId="77777777" w:rsidR="009F7F76" w:rsidRPr="009F7F76" w:rsidRDefault="009F7F76" w:rsidP="009F7F76">
      <w:r w:rsidRPr="009F7F76">
        <w:t>Izbrana bo ponudba z najvišjim številom točk.</w:t>
      </w:r>
    </w:p>
    <w:p w14:paraId="15B4D039" w14:textId="77777777" w:rsidR="006E26AA" w:rsidRPr="0053359B" w:rsidRDefault="006E26AA" w:rsidP="006E26AA">
      <w:pPr>
        <w:pStyle w:val="Naslov1"/>
        <w:rPr>
          <w:iCs/>
          <w:szCs w:val="24"/>
          <w:lang w:val="sl-SI"/>
        </w:rPr>
      </w:pPr>
    </w:p>
    <w:p w14:paraId="54A4E3B0" w14:textId="77777777" w:rsidR="006E26AA" w:rsidRPr="0053359B" w:rsidRDefault="006E26AA" w:rsidP="006E26AA">
      <w:pPr>
        <w:pStyle w:val="Naslov1"/>
        <w:rPr>
          <w:iCs/>
          <w:szCs w:val="24"/>
          <w:lang w:val="sl-SI"/>
        </w:rPr>
      </w:pPr>
      <w:r w:rsidRPr="0053359B">
        <w:rPr>
          <w:iCs/>
          <w:szCs w:val="24"/>
          <w:lang w:val="sl-SI"/>
        </w:rPr>
        <w:t>2. Izbira najugodnejše ponudbe</w:t>
      </w:r>
    </w:p>
    <w:p w14:paraId="79F07629" w14:textId="5C56853D" w:rsidR="0093091E" w:rsidRPr="00532C83" w:rsidRDefault="003F345E" w:rsidP="0093091E">
      <w:pPr>
        <w:keepNext/>
        <w:jc w:val="both"/>
        <w:outlineLvl w:val="0"/>
        <w:rPr>
          <w:lang w:val="x-none" w:eastAsia="x-none"/>
        </w:rPr>
      </w:pPr>
      <w:r>
        <w:t>Pri izbiri najugodnejše ponudbe naročnik upošteva merila, določena v tej razpisni dokumentaciji (A in B), na podlagi katerih izbere ponudbo z najvišjim številom točk.</w:t>
      </w:r>
      <w:r w:rsidR="0093091E" w:rsidRPr="00532C83">
        <w:rPr>
          <w:lang w:val="x-none" w:eastAsia="x-none"/>
        </w:rPr>
        <w:t xml:space="preserve">V primeru, da pride pri končnem ocenjevanju do enakega števila točk, bo naročnik oddal javno naročilo po zaporedju </w:t>
      </w:r>
      <w:r w:rsidR="0093091E" w:rsidRPr="0045357F">
        <w:rPr>
          <w:sz w:val="22"/>
          <w:szCs w:val="22"/>
          <w:lang w:val="x-none" w:eastAsia="x-none"/>
        </w:rPr>
        <w:t>AB</w:t>
      </w:r>
      <w:r w:rsidR="0093091E" w:rsidRPr="00532C83">
        <w:rPr>
          <w:lang w:val="x-none" w:eastAsia="x-none"/>
        </w:rPr>
        <w:t xml:space="preserve">. </w:t>
      </w:r>
    </w:p>
    <w:p w14:paraId="179BA5C3" w14:textId="77777777" w:rsidR="0093091E" w:rsidRDefault="0093091E" w:rsidP="006E26AA">
      <w:pPr>
        <w:tabs>
          <w:tab w:val="left" w:pos="284"/>
          <w:tab w:val="left" w:pos="3969"/>
          <w:tab w:val="left" w:pos="5954"/>
        </w:tabs>
        <w:jc w:val="both"/>
        <w:rPr>
          <w:b/>
          <w:i/>
        </w:rPr>
      </w:pPr>
    </w:p>
    <w:p w14:paraId="6DE20B1E" w14:textId="77777777" w:rsidR="00A40F0B" w:rsidRDefault="00A40F0B" w:rsidP="006E26AA">
      <w:pPr>
        <w:tabs>
          <w:tab w:val="left" w:pos="284"/>
          <w:tab w:val="left" w:pos="3969"/>
          <w:tab w:val="left" w:pos="5954"/>
        </w:tabs>
        <w:jc w:val="both"/>
        <w:rPr>
          <w:b/>
          <w:i/>
        </w:rPr>
      </w:pPr>
    </w:p>
    <w:p w14:paraId="3D86FEF9" w14:textId="4C11B362" w:rsidR="006E26AA" w:rsidRPr="0053359B" w:rsidRDefault="006E26AA" w:rsidP="006E26AA">
      <w:pPr>
        <w:tabs>
          <w:tab w:val="left" w:pos="284"/>
          <w:tab w:val="left" w:pos="3969"/>
          <w:tab w:val="left" w:pos="5954"/>
        </w:tabs>
        <w:jc w:val="both"/>
        <w:rPr>
          <w:b/>
          <w:i/>
        </w:rPr>
      </w:pPr>
      <w:r w:rsidRPr="0053359B">
        <w:rPr>
          <w:b/>
          <w:i/>
        </w:rPr>
        <w:t>XIII. PODIZVAJALCI</w:t>
      </w:r>
    </w:p>
    <w:p w14:paraId="7EF05CA9" w14:textId="77777777" w:rsidR="006E26AA" w:rsidRPr="0053359B" w:rsidRDefault="006E26AA" w:rsidP="006E26AA">
      <w:pPr>
        <w:tabs>
          <w:tab w:val="left" w:pos="284"/>
          <w:tab w:val="left" w:pos="3969"/>
          <w:tab w:val="left" w:pos="5954"/>
        </w:tabs>
        <w:jc w:val="both"/>
      </w:pPr>
    </w:p>
    <w:p w14:paraId="661FC72A" w14:textId="77777777" w:rsidR="006E26AA" w:rsidRPr="0053359B" w:rsidRDefault="006E26AA" w:rsidP="006E26AA">
      <w:pPr>
        <w:tabs>
          <w:tab w:val="left" w:pos="284"/>
          <w:tab w:val="left" w:pos="3969"/>
          <w:tab w:val="left" w:pos="5954"/>
        </w:tabs>
        <w:jc w:val="both"/>
      </w:pPr>
      <w:r w:rsidRPr="0053359B">
        <w:t xml:space="preserve">Ponudnik lahko del javnega naročila odda v </w:t>
      </w:r>
      <w:proofErr w:type="spellStart"/>
      <w:r w:rsidRPr="0053359B">
        <w:t>podizvajanje</w:t>
      </w:r>
      <w:proofErr w:type="spellEnd"/>
      <w:r w:rsidRPr="0053359B">
        <w:t>. Podizvajalec je gospodarski subjekt, ki je pravna ali fizična oseba in za ponudnika, s katerim je naročnik sklenil pogodbo o izvedbi javnega naročila, dobavlja blago ali izvaja storitev oz. gradnjo, ki je neposredno povezana s predmetom javnega naročila.</w:t>
      </w:r>
    </w:p>
    <w:p w14:paraId="6C287531" w14:textId="77777777" w:rsidR="006E26AA" w:rsidRPr="0053359B" w:rsidRDefault="006E26AA" w:rsidP="006E26AA">
      <w:pPr>
        <w:jc w:val="both"/>
      </w:pPr>
    </w:p>
    <w:p w14:paraId="6724B7F5" w14:textId="6FF8AD3A" w:rsidR="006E26AA" w:rsidRDefault="006E26AA" w:rsidP="006E26AA">
      <w:pPr>
        <w:jc w:val="both"/>
      </w:pPr>
      <w:r w:rsidRPr="0053359B">
        <w:t xml:space="preserve">Izpolnjevanje pogojev za podizvajalce mora biti v skladu s 94. členom Zakona o javnem naročanju </w:t>
      </w:r>
      <w:r w:rsidRPr="0053359B">
        <w:rPr>
          <w:sz w:val="22"/>
        </w:rPr>
        <w:t>ZJN</w:t>
      </w:r>
      <w:r w:rsidR="008C3392">
        <w:rPr>
          <w:sz w:val="22"/>
        </w:rPr>
        <w:t>-3</w:t>
      </w:r>
      <w:r w:rsidRPr="0053359B">
        <w:rPr>
          <w:sz w:val="22"/>
        </w:rPr>
        <w:t xml:space="preserve"> </w:t>
      </w:r>
      <w:r w:rsidR="008D0BD3" w:rsidRPr="003A4D7D">
        <w:rPr>
          <w:rFonts w:eastAsia="Calibri"/>
        </w:rPr>
        <w:t xml:space="preserve">(Uradni list RS, št. 91/2015, 14/2018, </w:t>
      </w:r>
      <w:hyperlink r:id="rId25" w:tgtFrame="_blank" w:tooltip="Zakon o spremembah in dopolnitvah Zakona o javnem naročanju" w:history="1">
        <w:r w:rsidR="008D0BD3" w:rsidRPr="003A4D7D">
          <w:rPr>
            <w:rFonts w:eastAsia="Calibri"/>
            <w:bCs/>
          </w:rPr>
          <w:t>121/21</w:t>
        </w:r>
      </w:hyperlink>
      <w:r w:rsidR="008D0BD3" w:rsidRPr="003A4D7D">
        <w:rPr>
          <w:rFonts w:eastAsia="Calibri"/>
          <w:bCs/>
        </w:rPr>
        <w:t>, </w:t>
      </w:r>
      <w:hyperlink r:id="rId26" w:tgtFrame="_blank" w:tooltip="Zakon o spremembah in dopolnitvah Zakona o javnem naročanju" w:history="1">
        <w:r w:rsidR="008D0BD3" w:rsidRPr="003A4D7D">
          <w:rPr>
            <w:rFonts w:eastAsia="Calibri"/>
          </w:rPr>
          <w:t>10/22</w:t>
        </w:r>
      </w:hyperlink>
      <w:r w:rsidR="008D0BD3" w:rsidRPr="003A4D7D">
        <w:rPr>
          <w:rFonts w:eastAsia="Calibri"/>
        </w:rPr>
        <w:t xml:space="preserve">, </w:t>
      </w:r>
      <w:hyperlink r:id="rId27" w:tgtFrame="_blank" w:tooltip="Odločba o ugotovitvi, da je točka b) četrtega odstavka 75. člena in točka c) drugega odstavka v zvezi s petim odstavkom 67.a člena Zakona o javnem naročanju v neskladju z Ustavo" w:history="1">
        <w:r w:rsidR="008D0BD3" w:rsidRPr="003A4D7D">
          <w:rPr>
            <w:rFonts w:eastAsia="Calibri"/>
          </w:rPr>
          <w:t>74/22</w:t>
        </w:r>
      </w:hyperlink>
      <w:r w:rsidR="008D0BD3" w:rsidRPr="003A4D7D">
        <w:rPr>
          <w:rFonts w:eastAsia="Calibri"/>
        </w:rPr>
        <w:t xml:space="preserve"> – </w:t>
      </w:r>
      <w:proofErr w:type="spellStart"/>
      <w:r w:rsidR="008D0BD3" w:rsidRPr="003A4D7D">
        <w:rPr>
          <w:rFonts w:eastAsia="Calibri"/>
        </w:rPr>
        <w:t>odl</w:t>
      </w:r>
      <w:proofErr w:type="spellEnd"/>
      <w:r w:rsidR="008D0BD3" w:rsidRPr="003A4D7D">
        <w:rPr>
          <w:rFonts w:eastAsia="Calibri"/>
        </w:rPr>
        <w:t xml:space="preserve">. US, </w:t>
      </w:r>
      <w:hyperlink r:id="rId28" w:tgtFrame="_blank" w:tooltip="Zakon o nujnih ukrepih za zagotovitev stabilnosti zdravstvenega sistema" w:history="1">
        <w:r w:rsidR="008D0BD3" w:rsidRPr="003A4D7D">
          <w:rPr>
            <w:rFonts w:eastAsia="Calibri"/>
          </w:rPr>
          <w:t>100/22</w:t>
        </w:r>
      </w:hyperlink>
      <w:r w:rsidR="008D0BD3" w:rsidRPr="003A4D7D">
        <w:rPr>
          <w:rFonts w:eastAsia="Calibri"/>
        </w:rPr>
        <w:t> – ZNUZSZS, 28/23</w:t>
      </w:r>
      <w:r w:rsidR="008D0BD3">
        <w:rPr>
          <w:rFonts w:eastAsia="Calibri"/>
        </w:rPr>
        <w:t xml:space="preserve">, </w:t>
      </w:r>
      <w:r w:rsidR="008D0BD3" w:rsidRPr="003A4D7D">
        <w:rPr>
          <w:rFonts w:eastAsia="Calibri"/>
        </w:rPr>
        <w:t>88/23 – ZOPNN-F</w:t>
      </w:r>
      <w:r w:rsidR="008D0BD3">
        <w:rPr>
          <w:rFonts w:eastAsia="Calibri"/>
        </w:rPr>
        <w:t xml:space="preserve"> in 83/25 - </w:t>
      </w:r>
      <w:r w:rsidR="008D0BD3" w:rsidRPr="00E76D2C">
        <w:rPr>
          <w:rFonts w:eastAsia="Calibri"/>
          <w:sz w:val="20"/>
        </w:rPr>
        <w:t>ZOUL</w:t>
      </w:r>
      <w:r w:rsidR="008D0BD3" w:rsidRPr="003A4D7D">
        <w:rPr>
          <w:rFonts w:eastAsia="Calibri"/>
        </w:rPr>
        <w:t>)</w:t>
      </w:r>
      <w:r w:rsidR="008D0BD3">
        <w:rPr>
          <w:rFonts w:eastAsia="Calibri"/>
        </w:rPr>
        <w:t>.</w:t>
      </w:r>
    </w:p>
    <w:p w14:paraId="656745D4" w14:textId="45EEC49C" w:rsidR="00913BA0" w:rsidRDefault="00913BA0" w:rsidP="006E26AA">
      <w:pPr>
        <w:jc w:val="both"/>
      </w:pPr>
    </w:p>
    <w:p w14:paraId="7B71019D" w14:textId="77777777" w:rsidR="006E26AA" w:rsidRPr="0053359B" w:rsidRDefault="006E26AA" w:rsidP="006E26AA">
      <w:pPr>
        <w:shd w:val="clear" w:color="auto" w:fill="FFFFFF"/>
        <w:jc w:val="both"/>
        <w:rPr>
          <w:iCs/>
          <w:color w:val="000000"/>
        </w:rPr>
      </w:pPr>
      <w:r w:rsidRPr="0053359B">
        <w:rPr>
          <w:iCs/>
          <w:color w:val="000000"/>
        </w:rPr>
        <w:t>Ponudnik, ki bo javno naročilo izvajal s podizvajalci, mora v ponudbi:</w:t>
      </w:r>
    </w:p>
    <w:p w14:paraId="3957EAFB" w14:textId="77777777" w:rsidR="006E26AA" w:rsidRPr="0053359B" w:rsidRDefault="006E26AA" w:rsidP="008B615E">
      <w:pPr>
        <w:numPr>
          <w:ilvl w:val="0"/>
          <w:numId w:val="7"/>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7CDE7E44" w14:textId="77777777" w:rsidR="006E26AA" w:rsidRPr="0053359B" w:rsidRDefault="006E26AA" w:rsidP="008B615E">
      <w:pPr>
        <w:numPr>
          <w:ilvl w:val="0"/>
          <w:numId w:val="7"/>
        </w:numPr>
        <w:shd w:val="clear" w:color="auto" w:fill="FFFFFF"/>
        <w:jc w:val="both"/>
        <w:rPr>
          <w:iCs/>
          <w:color w:val="000000"/>
        </w:rPr>
      </w:pPr>
      <w:r w:rsidRPr="0053359B">
        <w:rPr>
          <w:iCs/>
          <w:color w:val="000000"/>
        </w:rPr>
        <w:t>kontaktne podatke in zakonite zastopnike predlaganih podizvajalcev</w:t>
      </w:r>
    </w:p>
    <w:p w14:paraId="7E9EE3CC"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navesti izpolnjene </w:t>
      </w:r>
      <w:r w:rsidRPr="008A2F2E">
        <w:rPr>
          <w:color w:val="000000"/>
          <w:sz w:val="22"/>
          <w:szCs w:val="22"/>
        </w:rPr>
        <w:t>ESPD teh</w:t>
      </w:r>
      <w:r w:rsidRPr="0053359B">
        <w:rPr>
          <w:color w:val="000000"/>
        </w:rPr>
        <w:t xml:space="preserve"> podizvajalcev v skladu z 79. </w:t>
      </w:r>
      <w:proofErr w:type="spellStart"/>
      <w:r w:rsidRPr="0053359B">
        <w:rPr>
          <w:color w:val="000000"/>
        </w:rPr>
        <w:t>členom</w:t>
      </w:r>
      <w:proofErr w:type="spellEnd"/>
      <w:r w:rsidRPr="0053359B">
        <w:rPr>
          <w:color w:val="000000"/>
        </w:rPr>
        <w:t xml:space="preserve"> </w:t>
      </w:r>
      <w:r w:rsidRPr="002927F8">
        <w:rPr>
          <w:color w:val="000000"/>
          <w:sz w:val="22"/>
          <w:szCs w:val="22"/>
        </w:rPr>
        <w:t xml:space="preserve">ZJN </w:t>
      </w:r>
      <w:r w:rsidRPr="0053359B">
        <w:rPr>
          <w:color w:val="000000"/>
        </w:rPr>
        <w:t>ter</w:t>
      </w:r>
    </w:p>
    <w:p w14:paraId="3095F4EF"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03E236FD" w14:textId="77777777" w:rsidR="006E26AA" w:rsidRPr="0053359B" w:rsidRDefault="006E26AA" w:rsidP="006E26AA">
      <w:pPr>
        <w:shd w:val="clear" w:color="auto" w:fill="FFFFFF"/>
        <w:jc w:val="both"/>
        <w:rPr>
          <w:iCs/>
          <w:color w:val="000000"/>
        </w:rPr>
      </w:pPr>
    </w:p>
    <w:p w14:paraId="18644A4D" w14:textId="77777777"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ponudnik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5A831CE6"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72F894D8"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ponudnika poravna </w:t>
      </w:r>
      <w:proofErr w:type="spellStart"/>
      <w:r w:rsidRPr="0053359B">
        <w:rPr>
          <w:color w:val="000000"/>
        </w:rPr>
        <w:t>podizvajalčevo</w:t>
      </w:r>
      <w:proofErr w:type="spellEnd"/>
      <w:r w:rsidRPr="0053359B">
        <w:rPr>
          <w:color w:val="000000"/>
        </w:rPr>
        <w:t xml:space="preserve"> terjatev do ponudnika,</w:t>
      </w:r>
    </w:p>
    <w:p w14:paraId="457314E2" w14:textId="34F69CB6" w:rsidR="006E26AA" w:rsidRDefault="006E26AA" w:rsidP="008B615E">
      <w:pPr>
        <w:numPr>
          <w:ilvl w:val="0"/>
          <w:numId w:val="8"/>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73E6BAB8" w14:textId="77777777" w:rsidR="0047104C" w:rsidRPr="0053359B" w:rsidRDefault="0047104C" w:rsidP="0047104C">
      <w:pPr>
        <w:shd w:val="clear" w:color="auto" w:fill="FFFFFF"/>
        <w:ind w:left="360"/>
        <w:jc w:val="both"/>
        <w:rPr>
          <w:color w:val="000000"/>
        </w:rPr>
      </w:pPr>
    </w:p>
    <w:p w14:paraId="6AF50A06"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558E85E9" w14:textId="77777777" w:rsidR="006E26AA" w:rsidRPr="0053359B" w:rsidRDefault="006E26AA" w:rsidP="006E26AA">
      <w:pPr>
        <w:shd w:val="clear" w:color="auto" w:fill="FFFFFF"/>
        <w:jc w:val="both"/>
        <w:rPr>
          <w:iCs/>
          <w:color w:val="000000"/>
        </w:rPr>
      </w:pPr>
      <w:r w:rsidRPr="0053359B">
        <w:rPr>
          <w:iCs/>
          <w:color w:val="000000"/>
        </w:rPr>
        <w:t xml:space="preserve">Glavni izvajalec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57B40DB1" w14:textId="77777777" w:rsidR="006E26AA" w:rsidRPr="0053359B" w:rsidRDefault="006E26AA" w:rsidP="006E26AA">
      <w:pPr>
        <w:shd w:val="clear" w:color="auto" w:fill="FFFFFF"/>
        <w:jc w:val="both"/>
        <w:rPr>
          <w:iCs/>
          <w:color w:val="000000"/>
        </w:rPr>
      </w:pPr>
    </w:p>
    <w:p w14:paraId="317E152B" w14:textId="77777777" w:rsidR="006E26AA" w:rsidRPr="0053359B" w:rsidRDefault="006E26AA" w:rsidP="006E26AA">
      <w:pPr>
        <w:shd w:val="clear" w:color="auto" w:fill="FFFFFF"/>
        <w:jc w:val="both"/>
        <w:rPr>
          <w:iCs/>
          <w:color w:val="000000"/>
        </w:rPr>
      </w:pPr>
      <w:r w:rsidRPr="0053359B">
        <w:rPr>
          <w:iCs/>
          <w:color w:val="000000"/>
        </w:rPr>
        <w:t>Kadar namerava ponudnik izvesti javno naročilo s podizvajalcem, mora pogoje iz III. točke teh navodil izpolnjevati tudi podizvajalec, ki sodeluje pri izvedbi javnega naročila.</w:t>
      </w:r>
    </w:p>
    <w:p w14:paraId="4CFEF29B" w14:textId="77777777" w:rsidR="006E26AA" w:rsidRPr="0053359B" w:rsidRDefault="006E26AA" w:rsidP="006E26AA">
      <w:pPr>
        <w:tabs>
          <w:tab w:val="left" w:pos="284"/>
          <w:tab w:val="left" w:pos="3969"/>
          <w:tab w:val="left" w:pos="5954"/>
        </w:tabs>
        <w:jc w:val="both"/>
        <w:rPr>
          <w:iCs/>
          <w:color w:val="000000"/>
          <w:shd w:val="clear" w:color="auto" w:fill="FFFFFF"/>
        </w:rPr>
      </w:pPr>
    </w:p>
    <w:p w14:paraId="6BADF1EF" w14:textId="77777777" w:rsidR="006E26AA" w:rsidRPr="0053359B" w:rsidRDefault="006E26AA" w:rsidP="006E26AA">
      <w:pPr>
        <w:tabs>
          <w:tab w:val="left" w:pos="284"/>
          <w:tab w:val="left" w:pos="3969"/>
          <w:tab w:val="left" w:pos="5954"/>
        </w:tabs>
        <w:jc w:val="both"/>
        <w:rPr>
          <w:b/>
        </w:rPr>
      </w:pPr>
      <w:proofErr w:type="spellStart"/>
      <w:r w:rsidRPr="0053359B">
        <w:rPr>
          <w:iCs/>
          <w:color w:val="000000"/>
          <w:shd w:val="clear" w:color="auto" w:fill="FFFFFF"/>
        </w:rPr>
        <w:t>Naročnik</w:t>
      </w:r>
      <w:proofErr w:type="spellEnd"/>
      <w:r w:rsidRPr="0053359B">
        <w:rPr>
          <w:iCs/>
          <w:color w:val="000000"/>
          <w:shd w:val="clear" w:color="auto" w:fill="FFFFFF"/>
        </w:rPr>
        <w:t xml:space="preserve"> lahko zavrne predlog za zamenjavo podizvajalca oziroma </w:t>
      </w:r>
      <w:proofErr w:type="spellStart"/>
      <w:r w:rsidRPr="0053359B">
        <w:rPr>
          <w:iCs/>
          <w:color w:val="000000"/>
          <w:shd w:val="clear" w:color="auto" w:fill="FFFFFF"/>
        </w:rPr>
        <w:t>vključitev</w:t>
      </w:r>
      <w:proofErr w:type="spellEnd"/>
      <w:r w:rsidRPr="0053359B">
        <w:rPr>
          <w:iCs/>
          <w:color w:val="000000"/>
          <w:shd w:val="clear" w:color="auto" w:fill="FFFFFF"/>
        </w:rPr>
        <w:t xml:space="preserve"> novega podizvajalca tudi, </w:t>
      </w:r>
      <w:proofErr w:type="spellStart"/>
      <w:r w:rsidRPr="0053359B">
        <w:rPr>
          <w:iCs/>
          <w:color w:val="000000"/>
          <w:shd w:val="clear" w:color="auto" w:fill="FFFFFF"/>
        </w:rPr>
        <w:t>če</w:t>
      </w:r>
      <w:proofErr w:type="spellEnd"/>
      <w:r w:rsidRPr="0053359B">
        <w:rPr>
          <w:iCs/>
          <w:color w:val="000000"/>
          <w:shd w:val="clear" w:color="auto" w:fill="FFFFFF"/>
        </w:rPr>
        <w:t xml:space="preserve"> bi to lahko vplivalo na nemoteno izvajanje ali </w:t>
      </w:r>
      <w:proofErr w:type="spellStart"/>
      <w:r w:rsidRPr="0053359B">
        <w:rPr>
          <w:iCs/>
          <w:color w:val="000000"/>
          <w:shd w:val="clear" w:color="auto" w:fill="FFFFFF"/>
        </w:rPr>
        <w:t>dokončanje</w:t>
      </w:r>
      <w:proofErr w:type="spellEnd"/>
      <w:r w:rsidRPr="0053359B">
        <w:rPr>
          <w:iCs/>
          <w:color w:val="000000"/>
          <w:shd w:val="clear" w:color="auto" w:fill="FFFFFF"/>
        </w:rPr>
        <w:t xml:space="preserve"> del in </w:t>
      </w:r>
      <w:proofErr w:type="spellStart"/>
      <w:r w:rsidRPr="0053359B">
        <w:rPr>
          <w:iCs/>
          <w:color w:val="000000"/>
          <w:shd w:val="clear" w:color="auto" w:fill="FFFFFF"/>
        </w:rPr>
        <w:t>če</w:t>
      </w:r>
      <w:proofErr w:type="spellEnd"/>
      <w:r w:rsidRPr="0053359B">
        <w:rPr>
          <w:iCs/>
          <w:color w:val="000000"/>
          <w:shd w:val="clear" w:color="auto" w:fill="FFFFFF"/>
        </w:rPr>
        <w:t xml:space="preserve"> novi podizvajalec ne izpolnjuje pogojev, ki jih je postavil </w:t>
      </w:r>
      <w:proofErr w:type="spellStart"/>
      <w:r w:rsidRPr="0053359B">
        <w:rPr>
          <w:iCs/>
          <w:color w:val="000000"/>
          <w:shd w:val="clear" w:color="auto" w:fill="FFFFFF"/>
        </w:rPr>
        <w:t>naročnik</w:t>
      </w:r>
      <w:proofErr w:type="spellEnd"/>
      <w:r w:rsidRPr="0053359B">
        <w:rPr>
          <w:iCs/>
          <w:color w:val="000000"/>
          <w:shd w:val="clear" w:color="auto" w:fill="FFFFFF"/>
        </w:rPr>
        <w:t xml:space="preserve"> v dokumentaciji v zvezi z oddajo </w:t>
      </w:r>
      <w:r w:rsidRPr="0053359B">
        <w:rPr>
          <w:iCs/>
          <w:color w:val="000000"/>
          <w:shd w:val="clear" w:color="auto" w:fill="FFFFFF"/>
        </w:rPr>
        <w:lastRenderedPageBreak/>
        <w:t xml:space="preserve">javnega </w:t>
      </w:r>
      <w:proofErr w:type="spellStart"/>
      <w:r w:rsidRPr="0053359B">
        <w:rPr>
          <w:iCs/>
          <w:color w:val="000000"/>
          <w:shd w:val="clear" w:color="auto" w:fill="FFFFFF"/>
        </w:rPr>
        <w:t>naročila</w:t>
      </w:r>
      <w:proofErr w:type="spellEnd"/>
      <w:r w:rsidRPr="0053359B">
        <w:rPr>
          <w:iCs/>
          <w:color w:val="000000"/>
          <w:shd w:val="clear" w:color="auto" w:fill="FFFFFF"/>
        </w:rPr>
        <w:t xml:space="preserve">. </w:t>
      </w:r>
      <w:proofErr w:type="spellStart"/>
      <w:r w:rsidRPr="0053359B">
        <w:rPr>
          <w:iCs/>
          <w:color w:val="000000"/>
          <w:shd w:val="clear" w:color="auto" w:fill="FFFFFF"/>
        </w:rPr>
        <w:t>Naročnik</w:t>
      </w:r>
      <w:proofErr w:type="spellEnd"/>
      <w:r w:rsidRPr="0053359B">
        <w:rPr>
          <w:iCs/>
          <w:color w:val="000000"/>
          <w:shd w:val="clear" w:color="auto" w:fill="FFFFFF"/>
        </w:rPr>
        <w:t xml:space="preserve"> bo o morebitni zavrnitvi novega podizvajalca obvestil glavnega izvajalca najpozneje v desetih dneh od prejema predloga.</w:t>
      </w:r>
    </w:p>
    <w:p w14:paraId="7D1203B4" w14:textId="77777777" w:rsidR="00046E10" w:rsidRPr="0053359B" w:rsidRDefault="00046E10" w:rsidP="006E26AA">
      <w:pPr>
        <w:tabs>
          <w:tab w:val="left" w:pos="284"/>
          <w:tab w:val="left" w:pos="3969"/>
          <w:tab w:val="left" w:pos="5954"/>
        </w:tabs>
        <w:jc w:val="both"/>
        <w:rPr>
          <w:b/>
          <w:i/>
        </w:rPr>
      </w:pPr>
    </w:p>
    <w:p w14:paraId="66A8DF93" w14:textId="77777777" w:rsidR="00A40F0B" w:rsidRDefault="00A40F0B" w:rsidP="006E26AA">
      <w:pPr>
        <w:tabs>
          <w:tab w:val="left" w:pos="284"/>
          <w:tab w:val="left" w:pos="3969"/>
          <w:tab w:val="left" w:pos="5954"/>
        </w:tabs>
        <w:jc w:val="both"/>
        <w:rPr>
          <w:b/>
          <w:i/>
        </w:rPr>
      </w:pPr>
    </w:p>
    <w:p w14:paraId="06DEB12A" w14:textId="13D17CAE" w:rsidR="006E26AA" w:rsidRPr="0053359B" w:rsidRDefault="006E26AA" w:rsidP="006E26AA">
      <w:pPr>
        <w:tabs>
          <w:tab w:val="left" w:pos="284"/>
          <w:tab w:val="left" w:pos="3969"/>
          <w:tab w:val="left" w:pos="5954"/>
        </w:tabs>
        <w:jc w:val="both"/>
        <w:rPr>
          <w:b/>
          <w:i/>
        </w:rPr>
      </w:pPr>
      <w:r w:rsidRPr="0053359B">
        <w:rPr>
          <w:b/>
          <w:i/>
        </w:rPr>
        <w:t>XIV. SKUPNA PONUDBA</w:t>
      </w:r>
    </w:p>
    <w:p w14:paraId="283F5E9E" w14:textId="77777777" w:rsidR="006E26AA" w:rsidRPr="0053359B" w:rsidRDefault="006E26AA" w:rsidP="006E26AA">
      <w:pPr>
        <w:tabs>
          <w:tab w:val="left" w:pos="284"/>
          <w:tab w:val="left" w:pos="3969"/>
          <w:tab w:val="left" w:pos="5954"/>
        </w:tabs>
        <w:jc w:val="both"/>
      </w:pPr>
    </w:p>
    <w:p w14:paraId="221D9C61" w14:textId="77777777" w:rsidR="006E26AA" w:rsidRPr="0053359B" w:rsidRDefault="006E26AA" w:rsidP="006E26AA">
      <w:pPr>
        <w:jc w:val="both"/>
      </w:pPr>
      <w:r w:rsidRPr="0053359B">
        <w:t xml:space="preserve">Skupine gospodarskih subjektov lahko predložijo skupno ponudbo. </w:t>
      </w:r>
    </w:p>
    <w:p w14:paraId="65050BEE" w14:textId="77777777" w:rsidR="006E26AA" w:rsidRPr="0053359B" w:rsidRDefault="006E26AA" w:rsidP="006E26AA">
      <w:pPr>
        <w:jc w:val="both"/>
      </w:pPr>
    </w:p>
    <w:p w14:paraId="1604FE7A" w14:textId="6C80930D" w:rsidR="006E26AA" w:rsidRPr="0053359B" w:rsidRDefault="006E26AA" w:rsidP="00BF3E22">
      <w:pPr>
        <w:jc w:val="both"/>
        <w:rPr>
          <w:iCs/>
          <w:color w:val="000000"/>
        </w:rPr>
      </w:pPr>
      <w:r w:rsidRPr="0053359B">
        <w:t xml:space="preserve">Izpolnjevanje pogojev za skupno ponudbo mora biti v skladu s 10. členom Zakona o javnem naročanju </w:t>
      </w:r>
      <w:r w:rsidRPr="0053359B">
        <w:rPr>
          <w:sz w:val="22"/>
        </w:rPr>
        <w:t xml:space="preserve">ZJN </w:t>
      </w:r>
      <w:r w:rsidR="00B947E3" w:rsidRPr="003A4D7D">
        <w:rPr>
          <w:rFonts w:eastAsia="Calibri"/>
        </w:rPr>
        <w:t xml:space="preserve">(Uradni list RS, št. 91/2015, 14/2018, </w:t>
      </w:r>
      <w:hyperlink r:id="rId29"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30"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31"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32"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w:t>
      </w:r>
      <w:r w:rsidR="00B947E3" w:rsidRPr="003A4D7D">
        <w:rPr>
          <w:rFonts w:eastAsia="Calibri"/>
        </w:rPr>
        <w:t xml:space="preserve"> </w:t>
      </w:r>
      <w:r w:rsidRPr="0053359B">
        <w:rPr>
          <w:iCs/>
          <w:color w:val="000000"/>
        </w:rPr>
        <w:t>V primeru skupne ponudbe bo naročnik od izbrane skupine zahteval predložitev ustreznega akta o skupni izvedbi naročila, ki mora vsebovati vsaj:</w:t>
      </w:r>
    </w:p>
    <w:p w14:paraId="58A354AD" w14:textId="77777777" w:rsidR="006E26AA" w:rsidRPr="0053359B" w:rsidRDefault="006E26AA" w:rsidP="008B615E">
      <w:pPr>
        <w:numPr>
          <w:ilvl w:val="0"/>
          <w:numId w:val="9"/>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0CF46032" w14:textId="77777777" w:rsidR="006E26AA" w:rsidRPr="0053359B" w:rsidRDefault="006E26AA" w:rsidP="008B615E">
      <w:pPr>
        <w:numPr>
          <w:ilvl w:val="0"/>
          <w:numId w:val="9"/>
        </w:numPr>
        <w:shd w:val="clear" w:color="auto" w:fill="FFFFFF"/>
        <w:jc w:val="both"/>
        <w:rPr>
          <w:color w:val="000000"/>
        </w:rPr>
      </w:pPr>
      <w:r w:rsidRPr="0053359B">
        <w:rPr>
          <w:color w:val="000000"/>
        </w:rPr>
        <w:t>pooblastilo vodilnemu partnerju v skupini,</w:t>
      </w:r>
    </w:p>
    <w:p w14:paraId="161B0E7F" w14:textId="77777777" w:rsidR="006E26AA" w:rsidRPr="0053359B" w:rsidRDefault="006E26AA" w:rsidP="008B615E">
      <w:pPr>
        <w:numPr>
          <w:ilvl w:val="0"/>
          <w:numId w:val="9"/>
        </w:numPr>
        <w:shd w:val="clear" w:color="auto" w:fill="FFFFFF"/>
        <w:jc w:val="both"/>
        <w:rPr>
          <w:color w:val="000000"/>
        </w:rPr>
      </w:pPr>
      <w:r w:rsidRPr="0053359B">
        <w:rPr>
          <w:color w:val="000000"/>
        </w:rPr>
        <w:t>neomejeno solidarno odgovornost vseh partnerjev v skupini do naročnika,</w:t>
      </w:r>
    </w:p>
    <w:p w14:paraId="2707D7AF" w14:textId="77777777" w:rsidR="006E26AA" w:rsidRPr="0053359B" w:rsidRDefault="006E26AA" w:rsidP="008B615E">
      <w:pPr>
        <w:numPr>
          <w:ilvl w:val="0"/>
          <w:numId w:val="9"/>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2EA1B3B" w14:textId="77777777" w:rsidR="006E26AA" w:rsidRPr="0053359B" w:rsidRDefault="006E26AA" w:rsidP="008B615E">
      <w:pPr>
        <w:numPr>
          <w:ilvl w:val="0"/>
          <w:numId w:val="9"/>
        </w:numPr>
        <w:shd w:val="clear" w:color="auto" w:fill="FFFFFF"/>
        <w:jc w:val="both"/>
        <w:rPr>
          <w:color w:val="000000"/>
        </w:rPr>
      </w:pPr>
      <w:r w:rsidRPr="0053359B">
        <w:rPr>
          <w:color w:val="000000"/>
        </w:rPr>
        <w:t>način plačila preko vodilnega partnerja v skupini ali vsakemu od partnerjev v skupini,</w:t>
      </w:r>
    </w:p>
    <w:p w14:paraId="1A238B4A" w14:textId="77777777" w:rsidR="006E26AA" w:rsidRPr="0053359B" w:rsidRDefault="006E26AA" w:rsidP="008B615E">
      <w:pPr>
        <w:numPr>
          <w:ilvl w:val="0"/>
          <w:numId w:val="9"/>
        </w:numPr>
        <w:shd w:val="clear" w:color="auto" w:fill="FFFFFF"/>
        <w:jc w:val="both"/>
        <w:rPr>
          <w:color w:val="000000"/>
        </w:rPr>
      </w:pPr>
      <w:r w:rsidRPr="0053359B">
        <w:rPr>
          <w:color w:val="000000"/>
        </w:rPr>
        <w:t>določbe v primeru izstopa kateregakoli od partnerjev v skupini,</w:t>
      </w:r>
    </w:p>
    <w:p w14:paraId="60A35C3D" w14:textId="77777777" w:rsidR="006E26AA" w:rsidRPr="0053359B" w:rsidRDefault="006E26AA" w:rsidP="008B615E">
      <w:pPr>
        <w:numPr>
          <w:ilvl w:val="0"/>
          <w:numId w:val="9"/>
        </w:numPr>
        <w:shd w:val="clear" w:color="auto" w:fill="FFFFFF"/>
        <w:jc w:val="both"/>
        <w:rPr>
          <w:color w:val="000000"/>
        </w:rPr>
      </w:pPr>
      <w:r w:rsidRPr="0053359B">
        <w:rPr>
          <w:color w:val="000000"/>
        </w:rPr>
        <w:t>reševanje sporov med partnerji v skupini,</w:t>
      </w:r>
    </w:p>
    <w:p w14:paraId="76167F80" w14:textId="77777777" w:rsidR="006E26AA" w:rsidRPr="0053359B" w:rsidRDefault="006E26AA" w:rsidP="008B615E">
      <w:pPr>
        <w:numPr>
          <w:ilvl w:val="0"/>
          <w:numId w:val="9"/>
        </w:numPr>
        <w:shd w:val="clear" w:color="auto" w:fill="FFFFFF"/>
        <w:jc w:val="both"/>
        <w:rPr>
          <w:color w:val="000000"/>
        </w:rPr>
      </w:pPr>
      <w:r w:rsidRPr="0053359B">
        <w:rPr>
          <w:color w:val="000000"/>
        </w:rPr>
        <w:t>druge morebitne pravice in obveznosti med partnerji v skupini,</w:t>
      </w:r>
    </w:p>
    <w:p w14:paraId="58264E8E" w14:textId="77777777" w:rsidR="006E26AA" w:rsidRPr="0053359B" w:rsidRDefault="006E26AA" w:rsidP="008B615E">
      <w:pPr>
        <w:numPr>
          <w:ilvl w:val="0"/>
          <w:numId w:val="9"/>
        </w:numPr>
        <w:shd w:val="clear" w:color="auto" w:fill="FFFFFF"/>
        <w:jc w:val="both"/>
        <w:rPr>
          <w:color w:val="000000"/>
        </w:rPr>
      </w:pPr>
      <w:r w:rsidRPr="0053359B">
        <w:rPr>
          <w:color w:val="000000"/>
        </w:rPr>
        <w:t>rok veljavnosti pravnega akta.</w:t>
      </w:r>
    </w:p>
    <w:p w14:paraId="50A07D92" w14:textId="77777777" w:rsidR="006E26AA" w:rsidRPr="0053359B" w:rsidRDefault="006E26AA" w:rsidP="006E26AA">
      <w:pPr>
        <w:shd w:val="clear" w:color="auto" w:fill="FFFFFF"/>
        <w:jc w:val="both"/>
        <w:rPr>
          <w:iCs/>
          <w:color w:val="000000"/>
        </w:rPr>
      </w:pPr>
    </w:p>
    <w:p w14:paraId="37FE17AA" w14:textId="77777777" w:rsidR="006E26AA" w:rsidRPr="0053359B" w:rsidRDefault="006E26AA" w:rsidP="006E26AA">
      <w:pPr>
        <w:shd w:val="clear" w:color="auto" w:fill="FFFFFF"/>
        <w:jc w:val="both"/>
        <w:rPr>
          <w:iCs/>
          <w:color w:val="000000"/>
        </w:rPr>
      </w:pPr>
      <w:r w:rsidRPr="0053359B">
        <w:rPr>
          <w:iCs/>
          <w:color w:val="000000"/>
        </w:rPr>
        <w:t>Vsak ponudnik iz skupine ponudnikov mora posamično izpolnjevati pogoje iz III. točke teh navodil.</w:t>
      </w:r>
    </w:p>
    <w:p w14:paraId="29DEB57E" w14:textId="77777777" w:rsidR="006E26AA" w:rsidRPr="0053359B" w:rsidRDefault="006E26AA" w:rsidP="006E26AA">
      <w:pPr>
        <w:shd w:val="clear" w:color="auto" w:fill="FFFFFF"/>
        <w:jc w:val="both"/>
        <w:rPr>
          <w:iCs/>
          <w:color w:val="000000"/>
        </w:rPr>
      </w:pPr>
    </w:p>
    <w:p w14:paraId="5FE5695B" w14:textId="77777777" w:rsidR="006E26AA" w:rsidRPr="0053359B" w:rsidRDefault="006E26AA" w:rsidP="006E26AA">
      <w:pPr>
        <w:shd w:val="clear" w:color="auto" w:fill="FFFFFF"/>
        <w:jc w:val="both"/>
        <w:rPr>
          <w:iCs/>
          <w:color w:val="000000"/>
        </w:rPr>
      </w:pPr>
      <w:r w:rsidRPr="0053359B">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0ACE35A" w14:textId="239AB4CF" w:rsidR="002130B1" w:rsidRDefault="002130B1" w:rsidP="006E26AA">
      <w:pPr>
        <w:tabs>
          <w:tab w:val="left" w:pos="284"/>
          <w:tab w:val="left" w:pos="3969"/>
          <w:tab w:val="left" w:pos="5954"/>
        </w:tabs>
        <w:jc w:val="both"/>
        <w:rPr>
          <w:b/>
          <w:i/>
        </w:rPr>
      </w:pPr>
    </w:p>
    <w:p w14:paraId="01173D20" w14:textId="77777777" w:rsidR="002130B1" w:rsidRDefault="002130B1" w:rsidP="006E26AA">
      <w:pPr>
        <w:tabs>
          <w:tab w:val="left" w:pos="284"/>
          <w:tab w:val="left" w:pos="3969"/>
          <w:tab w:val="left" w:pos="5954"/>
        </w:tabs>
        <w:jc w:val="both"/>
        <w:rPr>
          <w:b/>
          <w:i/>
        </w:rPr>
      </w:pPr>
    </w:p>
    <w:p w14:paraId="40CDCE8E" w14:textId="0A6E6163" w:rsidR="006E26AA" w:rsidRPr="0053359B" w:rsidRDefault="006E26AA" w:rsidP="006E26AA">
      <w:pPr>
        <w:tabs>
          <w:tab w:val="left" w:pos="284"/>
          <w:tab w:val="left" w:pos="3969"/>
          <w:tab w:val="left" w:pos="5954"/>
        </w:tabs>
        <w:jc w:val="both"/>
        <w:rPr>
          <w:b/>
          <w:i/>
        </w:rPr>
      </w:pPr>
      <w:r w:rsidRPr="0053359B">
        <w:rPr>
          <w:b/>
          <w:i/>
        </w:rPr>
        <w:t>XV. PONUDNIKI S SEDEŽEM IZVEN RS</w:t>
      </w:r>
    </w:p>
    <w:p w14:paraId="479ABD99" w14:textId="77777777" w:rsidR="00DD7CD2" w:rsidRPr="0053359B" w:rsidRDefault="00DD7CD2" w:rsidP="006E26AA">
      <w:pPr>
        <w:tabs>
          <w:tab w:val="left" w:pos="284"/>
          <w:tab w:val="left" w:pos="3969"/>
          <w:tab w:val="left" w:pos="5954"/>
        </w:tabs>
        <w:jc w:val="both"/>
        <w:rPr>
          <w:b/>
          <w:i/>
        </w:rPr>
      </w:pPr>
    </w:p>
    <w:p w14:paraId="327A000B"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Ponudniki s sedežem v tuji državi morajo izpolnjevati enake pogoje kot ponudniki s sedežem v Republiki Sloveniji.</w:t>
      </w:r>
    </w:p>
    <w:p w14:paraId="0D607367"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4837DBE2"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Ponudniki, ki nimajo sedeža v Republiki Sloveniji, morajo predložiti dokazila o izpolnjevanju pogojev iz točke </w:t>
      </w:r>
      <w:r w:rsidRPr="0053359B">
        <w:rPr>
          <w:iCs/>
        </w:rPr>
        <w:t>III. točke</w:t>
      </w:r>
      <w:r w:rsidRPr="0053359B">
        <w:rPr>
          <w:iCs/>
          <w:color w:val="000000"/>
        </w:rPr>
        <w:t xml:space="preserve"> teh navodil v zvezi z oddajo javnega naročila.</w:t>
      </w:r>
    </w:p>
    <w:p w14:paraId="21FB400D"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3ED4E91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 xml:space="preserve">Če država, v kateri ima ponudnik svoj sedež, ne izdaja zahtevanih dokazil ali </w:t>
      </w:r>
      <w:proofErr w:type="spellStart"/>
      <w:r w:rsidRPr="0053359B">
        <w:rPr>
          <w:iCs/>
          <w:color w:val="000000"/>
        </w:rPr>
        <w:t>če</w:t>
      </w:r>
      <w:proofErr w:type="spellEnd"/>
      <w:r w:rsidRPr="0053359B">
        <w:rPr>
          <w:iCs/>
          <w:color w:val="000000"/>
        </w:rPr>
        <w:t xml:space="preserve"> ti ne zajemajo vseh primerov, lahko ponudnik da zapriseženo izjavo. Če ta v državi, v kateri ima ponudnik svoj sedež, ni predvidena, pa lahko ponudnik da izjavo </w:t>
      </w:r>
      <w:proofErr w:type="spellStart"/>
      <w:r w:rsidRPr="0053359B">
        <w:rPr>
          <w:iCs/>
          <w:color w:val="000000"/>
        </w:rPr>
        <w:t>določene</w:t>
      </w:r>
      <w:proofErr w:type="spellEnd"/>
      <w:r w:rsidRPr="0053359B">
        <w:rPr>
          <w:iCs/>
          <w:color w:val="000000"/>
        </w:rPr>
        <w:t xml:space="preserve"> osebe, dano pred pristojnim sodnim ali upravnim organom, notarjem ali pred pristojno poklicno ali trgovinsko organizacijo v </w:t>
      </w:r>
      <w:proofErr w:type="spellStart"/>
      <w:r w:rsidRPr="0053359B">
        <w:rPr>
          <w:iCs/>
          <w:color w:val="000000"/>
        </w:rPr>
        <w:t>matični</w:t>
      </w:r>
      <w:proofErr w:type="spellEnd"/>
      <w:r w:rsidRPr="0053359B">
        <w:rPr>
          <w:iCs/>
          <w:color w:val="000000"/>
        </w:rPr>
        <w:t xml:space="preserve"> državi te osebe ali v državi, v kateri ima ponudnik sedež.</w:t>
      </w:r>
    </w:p>
    <w:p w14:paraId="50B3D247" w14:textId="03FE4A24" w:rsidR="00ED44DA" w:rsidRDefault="00ED44DA" w:rsidP="00CE7501">
      <w:pPr>
        <w:pStyle w:val="Naslov8"/>
        <w:rPr>
          <w:i/>
          <w:sz w:val="24"/>
          <w:lang w:val="sl-SI"/>
        </w:rPr>
      </w:pPr>
    </w:p>
    <w:p w14:paraId="4D6F081E" w14:textId="77777777" w:rsidR="00CE7501" w:rsidRPr="00CE7501" w:rsidRDefault="00CE7501" w:rsidP="00CE7501">
      <w:pPr>
        <w:rPr>
          <w:lang w:eastAsia="x-none"/>
        </w:rPr>
      </w:pPr>
    </w:p>
    <w:p w14:paraId="04D6CA82" w14:textId="28C961A5" w:rsidR="006E26AA" w:rsidRPr="0053359B" w:rsidRDefault="006E26AA" w:rsidP="00275986">
      <w:pPr>
        <w:pStyle w:val="Naslov8"/>
        <w:rPr>
          <w:i/>
          <w:sz w:val="24"/>
          <w:lang w:val="sl-SI"/>
        </w:rPr>
      </w:pPr>
      <w:r w:rsidRPr="0053359B">
        <w:rPr>
          <w:i/>
          <w:sz w:val="24"/>
          <w:lang w:val="sl-SI"/>
        </w:rPr>
        <w:lastRenderedPageBreak/>
        <w:t>XVI. STATUSNE SPREMEMBE</w:t>
      </w:r>
    </w:p>
    <w:p w14:paraId="3F2392BA" w14:textId="77777777" w:rsidR="006E26AA" w:rsidRPr="0053359B" w:rsidRDefault="006E26AA" w:rsidP="006E26AA">
      <w:pPr>
        <w:jc w:val="both"/>
        <w:rPr>
          <w:b/>
          <w:bCs/>
          <w:sz w:val="20"/>
        </w:rPr>
      </w:pPr>
    </w:p>
    <w:p w14:paraId="52C0B792" w14:textId="77777777" w:rsidR="006E26AA" w:rsidRPr="0053359B" w:rsidRDefault="006E26AA" w:rsidP="006E26AA">
      <w:pPr>
        <w:jc w:val="both"/>
      </w:pPr>
      <w:r w:rsidRPr="0053359B">
        <w:t xml:space="preserve">V primeru statusnih sprememb ponudnika bo naročnik ustreznost vsakega takega ponudnika obravnaval posebej. </w:t>
      </w:r>
    </w:p>
    <w:p w14:paraId="464F3940" w14:textId="77777777" w:rsidR="006E26AA" w:rsidRPr="0053359B" w:rsidRDefault="006E26AA" w:rsidP="006E26AA">
      <w:pPr>
        <w:jc w:val="both"/>
      </w:pPr>
    </w:p>
    <w:p w14:paraId="68542497" w14:textId="77777777" w:rsidR="006E26AA" w:rsidRPr="0053359B" w:rsidRDefault="006E26AA" w:rsidP="006E26AA">
      <w:pPr>
        <w:jc w:val="both"/>
      </w:pPr>
      <w:r w:rsidRPr="0053359B">
        <w:t>Naročnik bo priznal kontinuiteto poslovanja v primerih:</w:t>
      </w:r>
    </w:p>
    <w:p w14:paraId="7F0C949C" w14:textId="77777777" w:rsidR="006E26AA" w:rsidRPr="0053359B" w:rsidRDefault="006E26AA" w:rsidP="006E26AA">
      <w:pPr>
        <w:numPr>
          <w:ilvl w:val="0"/>
          <w:numId w:val="1"/>
        </w:numPr>
        <w:jc w:val="both"/>
      </w:pPr>
      <w:r w:rsidRPr="0053359B">
        <w:t>če je ponudnik univerzalni pravni naslednik svojega prednika,</w:t>
      </w:r>
    </w:p>
    <w:p w14:paraId="20AE2A1F" w14:textId="77777777" w:rsidR="006E26AA" w:rsidRPr="0053359B" w:rsidRDefault="006E26AA" w:rsidP="006E26AA">
      <w:pPr>
        <w:numPr>
          <w:ilvl w:val="0"/>
          <w:numId w:val="1"/>
        </w:numPr>
        <w:jc w:val="both"/>
      </w:pPr>
      <w:r w:rsidRPr="0053359B">
        <w:t>če je ponudnik naslednik, ki od svojega prednika v celoti prevzame poslovanje, kadre in potrebno infrastrukturo, ki zadeva predmet javnega naročila. Na razpolago mora imeti tudi dovolj kapitala in finančnih virov za uspešno izvedbo naročila.</w:t>
      </w:r>
    </w:p>
    <w:p w14:paraId="5492AE11" w14:textId="77777777" w:rsidR="006E26AA" w:rsidRPr="0053359B" w:rsidRDefault="006E26AA" w:rsidP="006E26AA">
      <w:pPr>
        <w:jc w:val="both"/>
      </w:pPr>
      <w:r w:rsidRPr="0053359B">
        <w:t>Če ti pogoji ne bodo izpolnjeni v celoti, naročnik kontinuitete ne bo priznaval.</w:t>
      </w:r>
    </w:p>
    <w:p w14:paraId="1A2CB4F8" w14:textId="77777777" w:rsidR="006E26AA" w:rsidRPr="0053359B" w:rsidRDefault="006E26AA" w:rsidP="006E26AA">
      <w:pPr>
        <w:tabs>
          <w:tab w:val="left" w:pos="284"/>
          <w:tab w:val="left" w:pos="3969"/>
          <w:tab w:val="left" w:pos="5954"/>
        </w:tabs>
        <w:jc w:val="both"/>
        <w:rPr>
          <w:b/>
          <w:i/>
        </w:rPr>
      </w:pPr>
    </w:p>
    <w:p w14:paraId="40274C0F" w14:textId="77777777" w:rsidR="006E26AA" w:rsidRPr="0053359B" w:rsidRDefault="006E26AA" w:rsidP="006E26AA">
      <w:pPr>
        <w:tabs>
          <w:tab w:val="left" w:pos="284"/>
          <w:tab w:val="left" w:pos="3969"/>
          <w:tab w:val="left" w:pos="5954"/>
        </w:tabs>
        <w:jc w:val="both"/>
        <w:rPr>
          <w:b/>
          <w:i/>
        </w:rPr>
      </w:pPr>
    </w:p>
    <w:p w14:paraId="3E9DBD9B" w14:textId="77777777" w:rsidR="006E26AA" w:rsidRPr="0053359B" w:rsidRDefault="006E26AA" w:rsidP="006E26AA">
      <w:pPr>
        <w:tabs>
          <w:tab w:val="left" w:pos="284"/>
          <w:tab w:val="left" w:pos="3969"/>
          <w:tab w:val="left" w:pos="5954"/>
        </w:tabs>
        <w:jc w:val="both"/>
        <w:rPr>
          <w:b/>
          <w:i/>
        </w:rPr>
      </w:pPr>
      <w:r w:rsidRPr="0053359B">
        <w:rPr>
          <w:b/>
          <w:i/>
        </w:rPr>
        <w:t>XVII. VARIANTNE PONUDBE</w:t>
      </w:r>
    </w:p>
    <w:p w14:paraId="447FBB33" w14:textId="77777777" w:rsidR="006E26AA" w:rsidRPr="0053359B" w:rsidRDefault="006E26AA" w:rsidP="006E26AA">
      <w:pPr>
        <w:tabs>
          <w:tab w:val="left" w:pos="284"/>
          <w:tab w:val="left" w:pos="3969"/>
          <w:tab w:val="left" w:pos="5954"/>
        </w:tabs>
        <w:jc w:val="both"/>
        <w:rPr>
          <w:i/>
        </w:rPr>
      </w:pPr>
    </w:p>
    <w:p w14:paraId="733D6FD6" w14:textId="77777777" w:rsidR="006E26AA" w:rsidRPr="0053359B" w:rsidRDefault="006E26AA" w:rsidP="006E26AA">
      <w:pPr>
        <w:tabs>
          <w:tab w:val="left" w:pos="284"/>
          <w:tab w:val="left" w:pos="3969"/>
          <w:tab w:val="left" w:pos="5954"/>
        </w:tabs>
        <w:jc w:val="both"/>
      </w:pPr>
      <w:r w:rsidRPr="0053359B">
        <w:t>Vsak ponudnik lahko predloži samo eno ponudbo. Ponudnik mora predložiti ponudbo v celoti po razpisanih pogojih. Variantne ponudbe ne bodo upoštevane.</w:t>
      </w:r>
    </w:p>
    <w:p w14:paraId="16F85C8E" w14:textId="334E058A" w:rsidR="006E26AA" w:rsidRDefault="006E26AA" w:rsidP="006E26AA">
      <w:pPr>
        <w:tabs>
          <w:tab w:val="left" w:pos="284"/>
          <w:tab w:val="left" w:pos="3969"/>
          <w:tab w:val="left" w:pos="5954"/>
        </w:tabs>
        <w:jc w:val="both"/>
        <w:rPr>
          <w:b/>
          <w:i/>
        </w:rPr>
      </w:pPr>
    </w:p>
    <w:p w14:paraId="0FBACF1B" w14:textId="77777777" w:rsidR="00874A54" w:rsidRDefault="00874A54" w:rsidP="006E26AA">
      <w:pPr>
        <w:tabs>
          <w:tab w:val="left" w:pos="284"/>
          <w:tab w:val="left" w:pos="3969"/>
          <w:tab w:val="left" w:pos="5954"/>
        </w:tabs>
        <w:jc w:val="both"/>
        <w:rPr>
          <w:b/>
          <w:i/>
        </w:rPr>
      </w:pPr>
    </w:p>
    <w:p w14:paraId="0D250500" w14:textId="0A94F655" w:rsidR="006E26AA" w:rsidRPr="0053359B" w:rsidRDefault="006E26AA" w:rsidP="006E26AA">
      <w:pPr>
        <w:tabs>
          <w:tab w:val="left" w:pos="284"/>
          <w:tab w:val="left" w:pos="3969"/>
          <w:tab w:val="left" w:pos="5954"/>
        </w:tabs>
        <w:jc w:val="both"/>
        <w:rPr>
          <w:b/>
          <w:i/>
        </w:rPr>
      </w:pPr>
      <w:r w:rsidRPr="0053359B">
        <w:rPr>
          <w:b/>
          <w:i/>
        </w:rPr>
        <w:t>XVIII. OBVEZE PONUDNIKA</w:t>
      </w:r>
    </w:p>
    <w:p w14:paraId="603D9782" w14:textId="77777777" w:rsidR="006E26AA" w:rsidRPr="0053359B" w:rsidRDefault="006E26AA" w:rsidP="006E26AA">
      <w:pPr>
        <w:tabs>
          <w:tab w:val="left" w:pos="284"/>
          <w:tab w:val="left" w:pos="3969"/>
          <w:tab w:val="left" w:pos="5954"/>
        </w:tabs>
        <w:jc w:val="both"/>
        <w:rPr>
          <w:i/>
        </w:rPr>
      </w:pPr>
    </w:p>
    <w:p w14:paraId="35EA2D25" w14:textId="77777777" w:rsidR="006E26AA" w:rsidRPr="0053359B" w:rsidRDefault="006E26AA" w:rsidP="006E26AA">
      <w:pPr>
        <w:tabs>
          <w:tab w:val="left" w:pos="284"/>
          <w:tab w:val="left" w:pos="3969"/>
          <w:tab w:val="left" w:pos="5954"/>
        </w:tabs>
        <w:jc w:val="both"/>
        <w:rPr>
          <w:b/>
          <w:i/>
        </w:rPr>
      </w:pPr>
      <w:r w:rsidRPr="0053359B">
        <w:t>Ponudnik nosi vse stroške povezane s pripravo in predložitvijo ponudbe. Ponudnik mora pri pripravi ponudbe upoštevati vse obveznosti, tudi tiste, ki izhajajo iz pogodbe (vzorec) in niso posebej navedene v razpisni dokumentaciji.</w:t>
      </w:r>
    </w:p>
    <w:p w14:paraId="7525B57C" w14:textId="77777777" w:rsidR="006E26AA" w:rsidRPr="0053359B" w:rsidRDefault="006E26AA" w:rsidP="006E26AA">
      <w:pPr>
        <w:tabs>
          <w:tab w:val="left" w:pos="284"/>
          <w:tab w:val="left" w:pos="3969"/>
          <w:tab w:val="left" w:pos="5954"/>
        </w:tabs>
        <w:jc w:val="both"/>
        <w:rPr>
          <w:b/>
          <w:i/>
        </w:rPr>
      </w:pPr>
    </w:p>
    <w:p w14:paraId="67F924BE" w14:textId="77777777" w:rsidR="003111CB" w:rsidRDefault="003111CB" w:rsidP="006E26AA">
      <w:pPr>
        <w:tabs>
          <w:tab w:val="left" w:pos="284"/>
          <w:tab w:val="left" w:pos="3969"/>
          <w:tab w:val="left" w:pos="5954"/>
        </w:tabs>
        <w:jc w:val="both"/>
        <w:rPr>
          <w:b/>
          <w:i/>
        </w:rPr>
      </w:pPr>
    </w:p>
    <w:p w14:paraId="42B03C2D" w14:textId="57440824" w:rsidR="006E26AA" w:rsidRPr="0053359B" w:rsidRDefault="006E26AA" w:rsidP="006E26AA">
      <w:pPr>
        <w:tabs>
          <w:tab w:val="left" w:pos="284"/>
          <w:tab w:val="left" w:pos="3969"/>
          <w:tab w:val="left" w:pos="5954"/>
        </w:tabs>
        <w:jc w:val="both"/>
        <w:rPr>
          <w:b/>
          <w:i/>
        </w:rPr>
      </w:pPr>
      <w:r w:rsidRPr="0053359B">
        <w:rPr>
          <w:b/>
          <w:i/>
        </w:rPr>
        <w:t>XIX. PODATKI O LASTNIŠKIH DELEŽIH</w:t>
      </w:r>
    </w:p>
    <w:p w14:paraId="7E015400" w14:textId="77777777" w:rsidR="006E26AA" w:rsidRPr="0053359B" w:rsidRDefault="006E26AA" w:rsidP="006E26AA">
      <w:pPr>
        <w:tabs>
          <w:tab w:val="left" w:pos="284"/>
          <w:tab w:val="left" w:pos="3969"/>
          <w:tab w:val="left" w:pos="5954"/>
        </w:tabs>
        <w:jc w:val="both"/>
        <w:rPr>
          <w:b/>
          <w:i/>
        </w:rPr>
      </w:pPr>
    </w:p>
    <w:p w14:paraId="1400730C" w14:textId="77777777" w:rsidR="006E26AA" w:rsidRPr="0053359B" w:rsidRDefault="006E26AA" w:rsidP="006E26AA">
      <w:pPr>
        <w:tabs>
          <w:tab w:val="left" w:pos="284"/>
          <w:tab w:val="left" w:pos="3969"/>
          <w:tab w:val="left" w:pos="5954"/>
        </w:tabs>
        <w:jc w:val="both"/>
      </w:pPr>
      <w:r w:rsidRPr="0053359B">
        <w:t>Izbrani ponudnik je dolžan v roku 8 dni od prejema naročnikovega poziva posredovati podatke o:</w:t>
      </w:r>
    </w:p>
    <w:p w14:paraId="704A4E53" w14:textId="77777777" w:rsidR="006E26AA" w:rsidRPr="0053359B" w:rsidRDefault="006E26AA" w:rsidP="006E26AA">
      <w:pPr>
        <w:numPr>
          <w:ilvl w:val="0"/>
          <w:numId w:val="4"/>
        </w:numPr>
        <w:tabs>
          <w:tab w:val="left" w:pos="284"/>
          <w:tab w:val="left" w:pos="3969"/>
          <w:tab w:val="left" w:pos="5954"/>
        </w:tabs>
        <w:jc w:val="both"/>
      </w:pPr>
      <w:r w:rsidRPr="0053359B">
        <w:t xml:space="preserve">svojih ustanoviteljih, družbenikih, vključno s tihimi družbeniki, delničarjih, </w:t>
      </w:r>
      <w:proofErr w:type="spellStart"/>
      <w:r w:rsidRPr="0053359B">
        <w:t>komanditistih</w:t>
      </w:r>
      <w:proofErr w:type="spellEnd"/>
      <w:r w:rsidRPr="0053359B">
        <w:t xml:space="preserve"> ali drugih lastnikih in podatke o lastniških deležih navedenih oseb,</w:t>
      </w:r>
    </w:p>
    <w:p w14:paraId="6DABC47B" w14:textId="06FE17EA" w:rsidR="006E26AA" w:rsidRDefault="006E26AA" w:rsidP="006E26AA">
      <w:pPr>
        <w:numPr>
          <w:ilvl w:val="0"/>
          <w:numId w:val="4"/>
        </w:numPr>
        <w:tabs>
          <w:tab w:val="left" w:pos="284"/>
          <w:tab w:val="left" w:pos="3969"/>
          <w:tab w:val="left" w:pos="5954"/>
        </w:tabs>
        <w:jc w:val="both"/>
      </w:pPr>
      <w:r w:rsidRPr="0053359B">
        <w:t>gospodarskih subjektih, za katere se glede na določbe zakona, ki ureja gospodarske družbe šteje, da so z njim povezane družbe</w:t>
      </w:r>
      <w:r w:rsidR="008C3392">
        <w:t>,</w:t>
      </w:r>
    </w:p>
    <w:p w14:paraId="5CE80F4C" w14:textId="69BFC0C8" w:rsidR="008C3392" w:rsidRPr="0053359B" w:rsidRDefault="008C3392" w:rsidP="008C3392">
      <w:pPr>
        <w:tabs>
          <w:tab w:val="left" w:pos="284"/>
          <w:tab w:val="left" w:pos="3969"/>
          <w:tab w:val="left" w:pos="5954"/>
        </w:tabs>
        <w:ind w:left="300"/>
        <w:jc w:val="both"/>
      </w:pPr>
      <w:r>
        <w:t>oz. jih lahko predloži v okviru ponudbe na priloženem obrazcu.</w:t>
      </w:r>
    </w:p>
    <w:p w14:paraId="719D861C" w14:textId="77777777" w:rsidR="006E26AA" w:rsidRPr="0053359B" w:rsidRDefault="006E26AA" w:rsidP="006E26AA">
      <w:pPr>
        <w:tabs>
          <w:tab w:val="left" w:pos="284"/>
          <w:tab w:val="left" w:pos="3969"/>
          <w:tab w:val="left" w:pos="5954"/>
        </w:tabs>
        <w:jc w:val="both"/>
        <w:rPr>
          <w:b/>
          <w:i/>
        </w:rPr>
      </w:pPr>
    </w:p>
    <w:p w14:paraId="1736446B" w14:textId="77777777" w:rsidR="00CE7501" w:rsidRPr="0053359B" w:rsidRDefault="00CE7501" w:rsidP="006E26AA">
      <w:pPr>
        <w:tabs>
          <w:tab w:val="left" w:pos="284"/>
          <w:tab w:val="left" w:pos="3969"/>
          <w:tab w:val="left" w:pos="5954"/>
        </w:tabs>
        <w:jc w:val="both"/>
        <w:rPr>
          <w:b/>
          <w:i/>
        </w:rPr>
      </w:pPr>
    </w:p>
    <w:p w14:paraId="789C1208" w14:textId="77777777" w:rsidR="006E26AA" w:rsidRPr="0053359B" w:rsidRDefault="006E26AA" w:rsidP="006E26AA">
      <w:pPr>
        <w:tabs>
          <w:tab w:val="left" w:pos="284"/>
          <w:tab w:val="left" w:pos="3969"/>
          <w:tab w:val="left" w:pos="5954"/>
        </w:tabs>
        <w:jc w:val="both"/>
        <w:rPr>
          <w:b/>
          <w:i/>
        </w:rPr>
      </w:pPr>
      <w:r w:rsidRPr="0053359B">
        <w:rPr>
          <w:b/>
          <w:i/>
        </w:rPr>
        <w:t>XX. PREKLIC JAVNEGA NAROČILA</w:t>
      </w:r>
    </w:p>
    <w:p w14:paraId="166CBDF0" w14:textId="77777777" w:rsidR="006E26AA" w:rsidRPr="0053359B" w:rsidRDefault="006E26AA" w:rsidP="006E26AA">
      <w:pPr>
        <w:tabs>
          <w:tab w:val="left" w:pos="284"/>
          <w:tab w:val="left" w:pos="3969"/>
          <w:tab w:val="left" w:pos="5954"/>
        </w:tabs>
        <w:jc w:val="both"/>
      </w:pPr>
    </w:p>
    <w:p w14:paraId="64BF4B92" w14:textId="3060DEB1" w:rsidR="006E26AA" w:rsidRDefault="006E26AA" w:rsidP="008C3392">
      <w:pPr>
        <w:tabs>
          <w:tab w:val="left" w:pos="284"/>
          <w:tab w:val="left" w:pos="3969"/>
          <w:tab w:val="left" w:pos="5954"/>
        </w:tabs>
      </w:pPr>
      <w:r w:rsidRPr="0053359B">
        <w:t xml:space="preserve">Naročnik ima pravico do izločitve ponudb, ustavitve postopka, zavrnitve vseh ponudb in odstopa do izvedbe javnega naročila v skladu z 90. in 96. členom Zakona o javnem naročanju </w:t>
      </w:r>
      <w:r w:rsidRPr="0053359B">
        <w:rPr>
          <w:sz w:val="22"/>
        </w:rPr>
        <w:t>ZJN</w:t>
      </w:r>
      <w:r w:rsidR="008C3392">
        <w:rPr>
          <w:sz w:val="22"/>
        </w:rPr>
        <w:t>-3</w:t>
      </w:r>
      <w:r w:rsidRPr="0053359B">
        <w:rPr>
          <w:sz w:val="22"/>
        </w:rPr>
        <w:t xml:space="preserve"> </w:t>
      </w:r>
      <w:r w:rsidR="00B947E3" w:rsidRPr="003A4D7D">
        <w:rPr>
          <w:rFonts w:eastAsia="Calibri"/>
        </w:rPr>
        <w:t xml:space="preserve">(Uradni list RS, št. 91/2015, 14/2018, </w:t>
      </w:r>
      <w:hyperlink r:id="rId33"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34"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35"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36"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w:t>
      </w:r>
    </w:p>
    <w:p w14:paraId="3809B6E0" w14:textId="406B366E" w:rsidR="001B25EE" w:rsidRDefault="001B25EE" w:rsidP="006E26AA">
      <w:pPr>
        <w:tabs>
          <w:tab w:val="left" w:pos="284"/>
          <w:tab w:val="left" w:pos="3969"/>
          <w:tab w:val="left" w:pos="5954"/>
        </w:tabs>
        <w:jc w:val="both"/>
        <w:rPr>
          <w:b/>
          <w:i/>
        </w:rPr>
      </w:pPr>
    </w:p>
    <w:p w14:paraId="6C1402DC" w14:textId="77777777" w:rsidR="00B947E3" w:rsidRPr="0053359B" w:rsidRDefault="00B947E3" w:rsidP="006E26AA">
      <w:pPr>
        <w:tabs>
          <w:tab w:val="left" w:pos="284"/>
          <w:tab w:val="left" w:pos="3969"/>
          <w:tab w:val="left" w:pos="5954"/>
        </w:tabs>
        <w:jc w:val="both"/>
        <w:rPr>
          <w:b/>
          <w:i/>
        </w:rPr>
      </w:pPr>
    </w:p>
    <w:p w14:paraId="5032D805" w14:textId="77777777" w:rsidR="006E26AA" w:rsidRPr="0053359B" w:rsidRDefault="006E26AA" w:rsidP="006E26AA">
      <w:pPr>
        <w:tabs>
          <w:tab w:val="left" w:pos="284"/>
          <w:tab w:val="left" w:pos="3969"/>
          <w:tab w:val="left" w:pos="5954"/>
        </w:tabs>
        <w:jc w:val="both"/>
        <w:rPr>
          <w:b/>
          <w:i/>
        </w:rPr>
      </w:pPr>
      <w:r w:rsidRPr="0053359B">
        <w:rPr>
          <w:b/>
          <w:i/>
        </w:rPr>
        <w:t>XXI. VELJAVNOST PONUDBE</w:t>
      </w:r>
    </w:p>
    <w:p w14:paraId="499626A3" w14:textId="77777777" w:rsidR="006E26AA" w:rsidRPr="0053359B" w:rsidRDefault="006E26AA" w:rsidP="006E26AA">
      <w:pPr>
        <w:tabs>
          <w:tab w:val="left" w:pos="284"/>
          <w:tab w:val="left" w:pos="3969"/>
          <w:tab w:val="left" w:pos="5954"/>
        </w:tabs>
        <w:jc w:val="both"/>
      </w:pPr>
    </w:p>
    <w:p w14:paraId="2055077E" w14:textId="31BFA3B4" w:rsidR="006E26AA" w:rsidRPr="0047104C" w:rsidRDefault="006E26AA" w:rsidP="006E26AA">
      <w:pPr>
        <w:tabs>
          <w:tab w:val="left" w:pos="284"/>
          <w:tab w:val="left" w:pos="3969"/>
          <w:tab w:val="left" w:pos="5954"/>
        </w:tabs>
        <w:jc w:val="both"/>
        <w:rPr>
          <w:i/>
          <w:iCs/>
        </w:rPr>
      </w:pPr>
      <w:r w:rsidRPr="0053359B">
        <w:t>Ponudba mora biti veljavna</w:t>
      </w:r>
      <w:r w:rsidRPr="0053359B">
        <w:rPr>
          <w:i/>
          <w:iCs/>
        </w:rPr>
        <w:t xml:space="preserve"> najmanj 5 mesecev od odpiranja ponudb</w:t>
      </w:r>
      <w:r w:rsidRPr="00A21D44">
        <w:rPr>
          <w:i/>
          <w:iCs/>
        </w:rPr>
        <w:t xml:space="preserve">, to je </w:t>
      </w:r>
      <w:r w:rsidRPr="00AB5CB5">
        <w:rPr>
          <w:i/>
          <w:iCs/>
        </w:rPr>
        <w:t xml:space="preserve">do </w:t>
      </w:r>
      <w:r w:rsidR="008B6970">
        <w:rPr>
          <w:iCs/>
        </w:rPr>
        <w:t>1</w:t>
      </w:r>
      <w:r w:rsidR="001D7F60">
        <w:rPr>
          <w:iCs/>
        </w:rPr>
        <w:t>3</w:t>
      </w:r>
      <w:r w:rsidR="00CE7501" w:rsidRPr="00AB5CB5">
        <w:t xml:space="preserve">. </w:t>
      </w:r>
      <w:r w:rsidR="008B6970">
        <w:t>10</w:t>
      </w:r>
      <w:r w:rsidR="00CE7501" w:rsidRPr="00AB5CB5">
        <w:t xml:space="preserve">. </w:t>
      </w:r>
      <w:r w:rsidR="003E78DB" w:rsidRPr="00AB5CB5">
        <w:t>202</w:t>
      </w:r>
      <w:r w:rsidR="00AB5CB5" w:rsidRPr="00AB5CB5">
        <w:t>6</w:t>
      </w:r>
      <w:r w:rsidRPr="00AB5CB5">
        <w:t>.</w:t>
      </w:r>
    </w:p>
    <w:p w14:paraId="790D432A" w14:textId="77777777" w:rsidR="006E26AA" w:rsidRPr="0053359B" w:rsidRDefault="006E26AA" w:rsidP="006E26AA">
      <w:pPr>
        <w:tabs>
          <w:tab w:val="left" w:pos="284"/>
          <w:tab w:val="left" w:pos="3969"/>
          <w:tab w:val="left" w:pos="5954"/>
        </w:tabs>
        <w:jc w:val="both"/>
        <w:rPr>
          <w:b/>
          <w:i/>
        </w:rPr>
      </w:pPr>
    </w:p>
    <w:p w14:paraId="0AB24E98" w14:textId="77777777" w:rsidR="00BC7280" w:rsidRPr="0053359B" w:rsidRDefault="00BC7280" w:rsidP="006E26AA">
      <w:pPr>
        <w:tabs>
          <w:tab w:val="left" w:pos="284"/>
          <w:tab w:val="left" w:pos="3969"/>
          <w:tab w:val="left" w:pos="5954"/>
        </w:tabs>
        <w:jc w:val="both"/>
        <w:rPr>
          <w:b/>
          <w:i/>
        </w:rPr>
      </w:pPr>
    </w:p>
    <w:p w14:paraId="1DDEE02D" w14:textId="77777777" w:rsidR="006E26AA" w:rsidRPr="0053359B" w:rsidRDefault="006E26AA" w:rsidP="006E26AA">
      <w:pPr>
        <w:tabs>
          <w:tab w:val="left" w:pos="284"/>
          <w:tab w:val="left" w:pos="3969"/>
          <w:tab w:val="left" w:pos="5954"/>
        </w:tabs>
        <w:jc w:val="both"/>
        <w:rPr>
          <w:b/>
          <w:i/>
        </w:rPr>
      </w:pPr>
      <w:r w:rsidRPr="0053359B">
        <w:rPr>
          <w:b/>
          <w:i/>
        </w:rPr>
        <w:lastRenderedPageBreak/>
        <w:t>XXII. ROK ZA PODPIS POGODBE</w:t>
      </w:r>
    </w:p>
    <w:p w14:paraId="0A4ADB58" w14:textId="77777777" w:rsidR="006E26AA" w:rsidRPr="0053359B" w:rsidRDefault="006E26AA" w:rsidP="006E26AA">
      <w:pPr>
        <w:tabs>
          <w:tab w:val="left" w:pos="284"/>
          <w:tab w:val="left" w:pos="3969"/>
          <w:tab w:val="left" w:pos="5954"/>
        </w:tabs>
        <w:jc w:val="both"/>
        <w:rPr>
          <w:i/>
        </w:rPr>
      </w:pPr>
    </w:p>
    <w:p w14:paraId="74CD6CE6" w14:textId="77777777" w:rsidR="006E26AA" w:rsidRPr="0053359B" w:rsidRDefault="006E26AA" w:rsidP="006E26AA">
      <w:pPr>
        <w:tabs>
          <w:tab w:val="left" w:pos="284"/>
          <w:tab w:val="left" w:pos="3969"/>
          <w:tab w:val="left" w:pos="5954"/>
        </w:tabs>
        <w:jc w:val="both"/>
      </w:pPr>
      <w:r w:rsidRPr="0053359B">
        <w:t>Pogodba bo sklenjena predvidoma v 10 dneh oz. najkasneje v 48 dneh od pravnomočnosti odločitve o oddaji naročila.</w:t>
      </w:r>
    </w:p>
    <w:p w14:paraId="07D79AA9" w14:textId="7915E8B4" w:rsidR="006E26AA" w:rsidRDefault="006E26AA" w:rsidP="006E26AA">
      <w:pPr>
        <w:tabs>
          <w:tab w:val="left" w:pos="284"/>
          <w:tab w:val="left" w:pos="3969"/>
          <w:tab w:val="left" w:pos="5954"/>
        </w:tabs>
        <w:jc w:val="both"/>
        <w:rPr>
          <w:b/>
          <w:i/>
        </w:rPr>
      </w:pPr>
    </w:p>
    <w:p w14:paraId="328A9E39" w14:textId="77777777" w:rsidR="00D23860" w:rsidRPr="0053359B" w:rsidRDefault="00D23860" w:rsidP="006E26AA">
      <w:pPr>
        <w:tabs>
          <w:tab w:val="left" w:pos="284"/>
          <w:tab w:val="left" w:pos="3969"/>
          <w:tab w:val="left" w:pos="5954"/>
        </w:tabs>
        <w:jc w:val="both"/>
        <w:rPr>
          <w:b/>
          <w:i/>
        </w:rPr>
      </w:pPr>
    </w:p>
    <w:p w14:paraId="578058D2" w14:textId="77777777" w:rsidR="006E26AA" w:rsidRPr="0053359B" w:rsidRDefault="006E26AA" w:rsidP="006E26AA">
      <w:pPr>
        <w:tabs>
          <w:tab w:val="left" w:pos="284"/>
          <w:tab w:val="left" w:pos="3969"/>
          <w:tab w:val="left" w:pos="5954"/>
        </w:tabs>
        <w:jc w:val="both"/>
        <w:rPr>
          <w:b/>
          <w:i/>
        </w:rPr>
      </w:pPr>
      <w:r w:rsidRPr="0053359B">
        <w:rPr>
          <w:b/>
          <w:i/>
        </w:rPr>
        <w:t>XXIII. POSTOPKI PRED PODPISOM POGODBE</w:t>
      </w:r>
    </w:p>
    <w:p w14:paraId="71DC5A9C" w14:textId="77777777" w:rsidR="006E26AA" w:rsidRPr="0053359B" w:rsidRDefault="006E26AA" w:rsidP="006E26AA">
      <w:pPr>
        <w:tabs>
          <w:tab w:val="left" w:pos="284"/>
          <w:tab w:val="left" w:pos="3969"/>
          <w:tab w:val="left" w:pos="5954"/>
        </w:tabs>
        <w:jc w:val="both"/>
      </w:pPr>
    </w:p>
    <w:p w14:paraId="2D8D0936" w14:textId="77777777" w:rsidR="006E26AA" w:rsidRPr="0053359B" w:rsidRDefault="006E26AA" w:rsidP="006E26AA">
      <w:pPr>
        <w:tabs>
          <w:tab w:val="left" w:pos="284"/>
          <w:tab w:val="left" w:pos="3969"/>
          <w:tab w:val="left" w:pos="5954"/>
        </w:tabs>
        <w:jc w:val="both"/>
      </w:pPr>
      <w:r w:rsidRPr="0053359B">
        <w:t xml:space="preserve">Potem, ko bo ponudba sprejeta in bo ponudnik pozvan k podpisu pogodbe, se bosta naročnik in ponudnik dogovorila o tempu izvedbe. </w:t>
      </w:r>
    </w:p>
    <w:p w14:paraId="16A71DE2" w14:textId="77777777" w:rsidR="006E26AA" w:rsidRPr="0053359B" w:rsidRDefault="006E26AA" w:rsidP="006E26AA">
      <w:pPr>
        <w:tabs>
          <w:tab w:val="left" w:pos="284"/>
          <w:tab w:val="left" w:pos="3969"/>
          <w:tab w:val="left" w:pos="5954"/>
        </w:tabs>
        <w:jc w:val="both"/>
        <w:rPr>
          <w:b/>
          <w:i/>
        </w:rPr>
      </w:pPr>
    </w:p>
    <w:p w14:paraId="6D135A6E" w14:textId="77777777" w:rsidR="00A76FE8" w:rsidRPr="0053359B" w:rsidRDefault="00A76FE8" w:rsidP="006E26AA">
      <w:pPr>
        <w:tabs>
          <w:tab w:val="left" w:pos="284"/>
          <w:tab w:val="left" w:pos="3969"/>
          <w:tab w:val="left" w:pos="5954"/>
        </w:tabs>
        <w:jc w:val="both"/>
        <w:rPr>
          <w:b/>
          <w:i/>
        </w:rPr>
      </w:pPr>
    </w:p>
    <w:p w14:paraId="3266039A" w14:textId="77777777" w:rsidR="006E26AA" w:rsidRPr="0053359B" w:rsidRDefault="006E26AA" w:rsidP="006E26AA">
      <w:pPr>
        <w:tabs>
          <w:tab w:val="left" w:pos="284"/>
          <w:tab w:val="left" w:pos="3969"/>
          <w:tab w:val="left" w:pos="5954"/>
        </w:tabs>
        <w:jc w:val="both"/>
        <w:rPr>
          <w:b/>
          <w:i/>
        </w:rPr>
      </w:pPr>
      <w:r w:rsidRPr="0053359B">
        <w:rPr>
          <w:b/>
          <w:i/>
        </w:rPr>
        <w:t>XXIV. ZAUPNOST PODATKOV IN POSTOPKA</w:t>
      </w:r>
    </w:p>
    <w:p w14:paraId="0EA4F162"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p>
    <w:p w14:paraId="68CCE62F" w14:textId="77777777" w:rsidR="006E26AA" w:rsidRPr="0053359B" w:rsidRDefault="006E26AA" w:rsidP="006E26AA">
      <w:pPr>
        <w:pStyle w:val="besedilo---italic-odmik-spodaj"/>
        <w:shd w:val="clear" w:color="auto" w:fill="FFFFFF"/>
        <w:spacing w:before="0" w:beforeAutospacing="0" w:after="140" w:afterAutospacing="0"/>
        <w:jc w:val="both"/>
        <w:rPr>
          <w:iCs/>
          <w:color w:val="000000"/>
        </w:rPr>
      </w:pPr>
      <w:r w:rsidRPr="0053359B">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17A792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Kot zaupne podatke lahko ponudnik označi dokumente, ki vsebujejo osebne podatke, pa ti niso vsebovani v nobenem javnem registru ali drugače javno dostopni ter druge poslovne podatke v skladu z </w:t>
      </w:r>
      <w:r w:rsidRPr="00FF30F0">
        <w:rPr>
          <w:iCs/>
          <w:color w:val="000000"/>
          <w:sz w:val="22"/>
          <w:szCs w:val="22"/>
        </w:rPr>
        <w:t>ZGD</w:t>
      </w:r>
      <w:r w:rsidRPr="0053359B">
        <w:rPr>
          <w:iCs/>
          <w:color w:val="000000"/>
        </w:rPr>
        <w:t xml:space="preserve">. </w:t>
      </w:r>
    </w:p>
    <w:p w14:paraId="12993703"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p>
    <w:p w14:paraId="1AE0313A" w14:textId="77777777" w:rsidR="006E26AA" w:rsidRPr="0053359B" w:rsidRDefault="006E26AA" w:rsidP="006E26AA">
      <w:pPr>
        <w:pStyle w:val="besedilo---italic-odmik-spodaj"/>
        <w:shd w:val="clear" w:color="auto" w:fill="FFFFFF"/>
        <w:spacing w:before="0" w:beforeAutospacing="0" w:after="0" w:afterAutospacing="0"/>
        <w:jc w:val="both"/>
        <w:rPr>
          <w:iCs/>
          <w:color w:val="000000"/>
        </w:rPr>
      </w:pPr>
      <w:r w:rsidRPr="0053359B">
        <w:rPr>
          <w:iCs/>
          <w:color w:val="000000"/>
        </w:rPr>
        <w:t xml:space="preserve">Kljub navedenemu naročnik opozarja, da so javni podatki specifikacije ponujenega blaga, storitve ali gradnje in </w:t>
      </w:r>
      <w:proofErr w:type="spellStart"/>
      <w:r w:rsidRPr="0053359B">
        <w:rPr>
          <w:iCs/>
          <w:color w:val="000000"/>
        </w:rPr>
        <w:t>količina</w:t>
      </w:r>
      <w:proofErr w:type="spellEnd"/>
      <w:r w:rsidRPr="0053359B">
        <w:rPr>
          <w:iCs/>
          <w:color w:val="000000"/>
        </w:rPr>
        <w:t xml:space="preserve"> iz te specifikacije, cena na enoto, vrednost posamezne postavke in skupna vrednost iz ponudbe ter vsi tisti podatki, ki bodo vplivali na razvrstitev ponudbe v okviru drugih meril.</w:t>
      </w:r>
    </w:p>
    <w:p w14:paraId="25CD4E52" w14:textId="77777777" w:rsidR="006E26AA" w:rsidRPr="0053359B" w:rsidRDefault="006E26AA" w:rsidP="006E26AA">
      <w:pPr>
        <w:pStyle w:val="besedilo---italic"/>
        <w:shd w:val="clear" w:color="auto" w:fill="FFFFFF"/>
        <w:spacing w:before="0" w:beforeAutospacing="0" w:after="0" w:afterAutospacing="0"/>
        <w:jc w:val="both"/>
        <w:rPr>
          <w:iCs/>
          <w:color w:val="000000"/>
        </w:rPr>
      </w:pPr>
    </w:p>
    <w:p w14:paraId="504267DF" w14:textId="77777777" w:rsidR="006E26AA" w:rsidRPr="0053359B" w:rsidRDefault="006E26AA" w:rsidP="006E26AA">
      <w:pPr>
        <w:pStyle w:val="besedilo---italic"/>
        <w:shd w:val="clear" w:color="auto" w:fill="FFFFFF"/>
        <w:spacing w:before="0" w:beforeAutospacing="0" w:after="0" w:afterAutospacing="0"/>
        <w:jc w:val="both"/>
        <w:rPr>
          <w:iCs/>
          <w:color w:val="000000"/>
        </w:rPr>
      </w:pPr>
      <w:r w:rsidRPr="0053359B">
        <w:rPr>
          <w:iCs/>
          <w:color w:val="000000"/>
        </w:rPr>
        <w:t>Naročnik bo obravnaval kot zaupne tiste dokumente v ponudbeni dokumentaciji, ki bodo imeli v desnem zgornjem kotu z velikimi črkami zapisano »</w:t>
      </w:r>
      <w:r w:rsidRPr="00147CF1">
        <w:rPr>
          <w:iCs/>
          <w:color w:val="000000"/>
          <w:sz w:val="22"/>
          <w:szCs w:val="22"/>
        </w:rPr>
        <w:t>ZAUPNO</w:t>
      </w:r>
      <w:r w:rsidRPr="0053359B">
        <w:rPr>
          <w:iCs/>
          <w:color w:val="000000"/>
        </w:rPr>
        <w:t>«, pod tem napisom pa bo podpis osebe, ki je podpisala ponudbo. Če naj bo zaupen samo določen podatek v dokumentu, mora biti zaupni del podčrtan z rdečo barvo, v vrstici ob desnem robu pa mora biti izpisano »</w:t>
      </w:r>
      <w:r w:rsidRPr="00942016">
        <w:rPr>
          <w:iCs/>
          <w:color w:val="000000"/>
          <w:sz w:val="22"/>
          <w:szCs w:val="22"/>
        </w:rPr>
        <w:t>ZAUPNO</w:t>
      </w:r>
      <w:r w:rsidRPr="0053359B">
        <w:rPr>
          <w:iCs/>
          <w:color w:val="000000"/>
        </w:rPr>
        <w:t>«. Naročnik ne odgovarja za zaupnost podatkov, ki ne bodo označeni, kot je zgoraj navedeno.</w:t>
      </w:r>
    </w:p>
    <w:p w14:paraId="6AA5C7E3" w14:textId="74F241BA" w:rsidR="00180951" w:rsidRDefault="00180951" w:rsidP="006E26AA">
      <w:pPr>
        <w:pStyle w:val="besedilo---italic"/>
        <w:shd w:val="clear" w:color="auto" w:fill="FFFFFF"/>
        <w:spacing w:before="0" w:beforeAutospacing="0" w:after="0" w:afterAutospacing="0"/>
        <w:jc w:val="both"/>
        <w:rPr>
          <w:iCs/>
          <w:color w:val="000000"/>
        </w:rPr>
      </w:pPr>
    </w:p>
    <w:p w14:paraId="0CD07CDA" w14:textId="77777777" w:rsidR="00180951" w:rsidRPr="0053359B" w:rsidRDefault="00180951" w:rsidP="006E26AA">
      <w:pPr>
        <w:pStyle w:val="besedilo---italic"/>
        <w:shd w:val="clear" w:color="auto" w:fill="FFFFFF"/>
        <w:spacing w:before="0" w:beforeAutospacing="0" w:after="0" w:afterAutospacing="0"/>
        <w:jc w:val="both"/>
        <w:rPr>
          <w:iCs/>
          <w:color w:val="000000"/>
        </w:rPr>
      </w:pPr>
    </w:p>
    <w:p w14:paraId="148C23B1" w14:textId="77777777" w:rsidR="006E26AA" w:rsidRPr="0053359B" w:rsidRDefault="006E26AA" w:rsidP="006E26AA">
      <w:pPr>
        <w:pStyle w:val="besedilo---italic"/>
        <w:shd w:val="clear" w:color="auto" w:fill="FFFFFF"/>
        <w:spacing w:before="0" w:beforeAutospacing="0" w:after="0" w:afterAutospacing="0"/>
        <w:jc w:val="both"/>
        <w:rPr>
          <w:b/>
          <w:i/>
        </w:rPr>
      </w:pPr>
      <w:r w:rsidRPr="0053359B">
        <w:rPr>
          <w:b/>
          <w:i/>
        </w:rPr>
        <w:t>XXV. OPOZORILA</w:t>
      </w:r>
    </w:p>
    <w:p w14:paraId="5F41FFB0" w14:textId="77777777" w:rsidR="006E26AA" w:rsidRPr="0053359B" w:rsidRDefault="006E26AA" w:rsidP="006E26AA">
      <w:pPr>
        <w:tabs>
          <w:tab w:val="left" w:pos="284"/>
          <w:tab w:val="left" w:pos="3969"/>
          <w:tab w:val="left" w:pos="5954"/>
        </w:tabs>
        <w:jc w:val="both"/>
        <w:rPr>
          <w:i/>
        </w:rPr>
      </w:pPr>
    </w:p>
    <w:p w14:paraId="01FADA3C" w14:textId="77777777" w:rsidR="006E26AA" w:rsidRPr="0053359B" w:rsidRDefault="006E26AA" w:rsidP="008B615E">
      <w:pPr>
        <w:numPr>
          <w:ilvl w:val="0"/>
          <w:numId w:val="11"/>
        </w:numPr>
        <w:tabs>
          <w:tab w:val="left" w:pos="284"/>
          <w:tab w:val="left" w:pos="3969"/>
          <w:tab w:val="left" w:pos="5954"/>
        </w:tabs>
        <w:jc w:val="both"/>
      </w:pPr>
      <w:r w:rsidRPr="0053359B">
        <w:t>V času razpisa naročnik in ponudnik ne smeta pričenjati in izvajati dejanj, ki bi vnaprej določila izbiro določene ponudbe.</w:t>
      </w:r>
    </w:p>
    <w:p w14:paraId="0F92D45D" w14:textId="77777777" w:rsidR="006E26AA" w:rsidRPr="0053359B" w:rsidRDefault="006E26AA" w:rsidP="006E26AA">
      <w:pPr>
        <w:tabs>
          <w:tab w:val="left" w:pos="284"/>
          <w:tab w:val="left" w:pos="3969"/>
          <w:tab w:val="left" w:pos="5954"/>
        </w:tabs>
        <w:ind w:left="283"/>
        <w:jc w:val="both"/>
      </w:pPr>
    </w:p>
    <w:p w14:paraId="0EE9BFD8" w14:textId="77777777" w:rsidR="006E26AA" w:rsidRPr="0053359B" w:rsidRDefault="006E26AA" w:rsidP="008B615E">
      <w:pPr>
        <w:numPr>
          <w:ilvl w:val="0"/>
          <w:numId w:val="12"/>
        </w:numPr>
        <w:tabs>
          <w:tab w:val="left" w:pos="284"/>
          <w:tab w:val="left" w:pos="3969"/>
          <w:tab w:val="left" w:pos="5954"/>
        </w:tabs>
        <w:jc w:val="both"/>
      </w:pPr>
      <w:r w:rsidRPr="0053359B">
        <w:t>V času od izbire ponudbe do pričetka veljavnosti pogodbe naročnik in ponudnik ne smeta pričenjati dejanj, ki bi lahko povzročila, da pogodba ne bi pričela veljati ali da ne bi bila izpolnjena.</w:t>
      </w:r>
    </w:p>
    <w:p w14:paraId="38717399" w14:textId="77777777" w:rsidR="006E26AA" w:rsidRPr="0053359B" w:rsidRDefault="006E26AA" w:rsidP="006E26AA">
      <w:pPr>
        <w:tabs>
          <w:tab w:val="left" w:pos="284"/>
          <w:tab w:val="left" w:pos="3969"/>
          <w:tab w:val="left" w:pos="5954"/>
        </w:tabs>
        <w:ind w:left="283"/>
        <w:jc w:val="both"/>
      </w:pPr>
    </w:p>
    <w:p w14:paraId="736C7BE9" w14:textId="77777777" w:rsidR="006E26AA" w:rsidRPr="0053359B" w:rsidRDefault="006E26AA" w:rsidP="008B615E">
      <w:pPr>
        <w:numPr>
          <w:ilvl w:val="0"/>
          <w:numId w:val="12"/>
        </w:numPr>
        <w:tabs>
          <w:tab w:val="left" w:pos="284"/>
          <w:tab w:val="left" w:pos="3969"/>
          <w:tab w:val="left" w:pos="5954"/>
        </w:tabs>
        <w:jc w:val="both"/>
        <w:rPr>
          <w:b/>
          <w:color w:val="FF0000"/>
        </w:rPr>
      </w:pPr>
      <w:r w:rsidRPr="0053359B">
        <w:t>V primeru ustavitve postopka nobena stran ne sme pričenjati in izvajati postopkov, ki bi oteževali razveljavitev ali spremembo odločitve o izbiri izvajalca ali ki bi vplivali na nepristranost revizijske komisije.</w:t>
      </w:r>
      <w:r w:rsidRPr="0053359B">
        <w:rPr>
          <w:i/>
        </w:rPr>
        <w:t xml:space="preserve">   </w:t>
      </w:r>
    </w:p>
    <w:p w14:paraId="75CD7911" w14:textId="77777777" w:rsidR="00BC7280" w:rsidRDefault="00BC7280" w:rsidP="006E26AA">
      <w:pPr>
        <w:tabs>
          <w:tab w:val="left" w:pos="284"/>
          <w:tab w:val="left" w:pos="3969"/>
          <w:tab w:val="left" w:pos="5954"/>
          <w:tab w:val="left" w:pos="8505"/>
        </w:tabs>
        <w:jc w:val="both"/>
        <w:rPr>
          <w:b/>
          <w:i/>
        </w:rPr>
      </w:pPr>
    </w:p>
    <w:p w14:paraId="13D9F0C1" w14:textId="0B354DC0" w:rsidR="006E26AA" w:rsidRDefault="006E26AA" w:rsidP="006E26AA">
      <w:pPr>
        <w:tabs>
          <w:tab w:val="left" w:pos="284"/>
          <w:tab w:val="left" w:pos="3969"/>
          <w:tab w:val="left" w:pos="5954"/>
          <w:tab w:val="left" w:pos="8505"/>
        </w:tabs>
        <w:jc w:val="both"/>
        <w:rPr>
          <w:b/>
          <w:i/>
        </w:rPr>
      </w:pPr>
    </w:p>
    <w:p w14:paraId="16F47F44" w14:textId="77777777" w:rsidR="001729DC" w:rsidRPr="0053359B" w:rsidRDefault="001729DC" w:rsidP="006E26AA">
      <w:pPr>
        <w:tabs>
          <w:tab w:val="left" w:pos="284"/>
          <w:tab w:val="left" w:pos="3969"/>
          <w:tab w:val="left" w:pos="5954"/>
          <w:tab w:val="left" w:pos="8505"/>
        </w:tabs>
        <w:jc w:val="both"/>
        <w:rPr>
          <w:b/>
          <w:i/>
        </w:rPr>
      </w:pPr>
    </w:p>
    <w:p w14:paraId="2AF5E180" w14:textId="77777777" w:rsidR="006E26AA" w:rsidRPr="0053359B" w:rsidRDefault="006E26AA" w:rsidP="006E26AA">
      <w:pPr>
        <w:tabs>
          <w:tab w:val="left" w:pos="284"/>
          <w:tab w:val="left" w:pos="3969"/>
          <w:tab w:val="left" w:pos="5954"/>
          <w:tab w:val="left" w:pos="8505"/>
        </w:tabs>
        <w:jc w:val="both"/>
        <w:rPr>
          <w:b/>
          <w:i/>
        </w:rPr>
      </w:pPr>
      <w:r w:rsidRPr="0053359B">
        <w:rPr>
          <w:b/>
          <w:i/>
        </w:rPr>
        <w:lastRenderedPageBreak/>
        <w:t>XXVI. OBVESTILO PONUDNIKU O PRAVICI DO ZAHTEVE ZA REVIZIJO</w:t>
      </w:r>
    </w:p>
    <w:p w14:paraId="35D8A69F" w14:textId="77777777" w:rsidR="006E26AA" w:rsidRPr="0053359B" w:rsidRDefault="006E26AA" w:rsidP="006E26AA">
      <w:pPr>
        <w:tabs>
          <w:tab w:val="left" w:pos="284"/>
          <w:tab w:val="left" w:pos="3969"/>
          <w:tab w:val="left" w:pos="5954"/>
        </w:tabs>
        <w:jc w:val="both"/>
        <w:rPr>
          <w:i/>
        </w:rPr>
      </w:pPr>
    </w:p>
    <w:p w14:paraId="537CE14D" w14:textId="77777777" w:rsidR="006E26AA" w:rsidRPr="0053359B" w:rsidRDefault="006E26AA" w:rsidP="006E26AA">
      <w:pPr>
        <w:jc w:val="both"/>
      </w:pPr>
      <w:r w:rsidRPr="0053359B">
        <w:t>Pravno varstvo ponudnikov v postopku javnega naročanja je zagotovljeno v skladu z določbami Zakona o pravnem varstvu v postopkih j</w:t>
      </w:r>
      <w:r w:rsidRPr="00C72891">
        <w:t xml:space="preserve">avnega naročanja (Uradni list </w:t>
      </w:r>
      <w:r w:rsidRPr="00803E6E">
        <w:rPr>
          <w:sz w:val="22"/>
          <w:szCs w:val="22"/>
        </w:rPr>
        <w:t>RS,</w:t>
      </w:r>
      <w:r w:rsidRPr="0080428C">
        <w:t xml:space="preserve"> št.</w:t>
      </w:r>
      <w:r w:rsidRPr="0080428C">
        <w:rPr>
          <w:sz w:val="22"/>
          <w:szCs w:val="22"/>
        </w:rPr>
        <w:t xml:space="preserve"> </w:t>
      </w:r>
      <w:hyperlink r:id="rId37" w:tgtFrame="_blank" w:tooltip="Zakon o pravnem varstvu v postopkih javnega naročanja (ZPVPJN)" w:history="1">
        <w:r w:rsidRPr="0080428C">
          <w:rPr>
            <w:rStyle w:val="Hiperpovezava"/>
            <w:color w:val="auto"/>
            <w:sz w:val="22"/>
            <w:szCs w:val="22"/>
            <w:u w:val="none"/>
          </w:rPr>
          <w:t>43/11</w:t>
        </w:r>
      </w:hyperlink>
      <w:r w:rsidRPr="0080428C">
        <w:rPr>
          <w:sz w:val="22"/>
          <w:szCs w:val="22"/>
        </w:rPr>
        <w:t xml:space="preserve">, </w:t>
      </w:r>
      <w:hyperlink r:id="rId38" w:tgtFrame="_blank" w:tooltip="Zakon o dopolnitvi Zakona o tajnih podatkih" w:history="1">
        <w:r w:rsidRPr="0080428C">
          <w:rPr>
            <w:rStyle w:val="Hiperpovezava"/>
            <w:color w:val="auto"/>
            <w:sz w:val="22"/>
            <w:szCs w:val="22"/>
            <w:u w:val="none"/>
          </w:rPr>
          <w:t>60/11</w:t>
        </w:r>
      </w:hyperlink>
      <w:r w:rsidRPr="00C72891">
        <w:t xml:space="preserve"> – </w:t>
      </w:r>
      <w:r w:rsidRPr="0080428C">
        <w:rPr>
          <w:sz w:val="22"/>
          <w:szCs w:val="22"/>
        </w:rPr>
        <w:t xml:space="preserve">ZTP-D, </w:t>
      </w:r>
      <w:hyperlink r:id="rId39" w:tgtFrame="_blank" w:tooltip="Zakon o spremembah in dopolnitvah Zakona o pravnem varstvu v postopkih javnega naročanja" w:history="1">
        <w:r w:rsidRPr="0080428C">
          <w:rPr>
            <w:rStyle w:val="Hiperpovezava"/>
            <w:color w:val="auto"/>
            <w:sz w:val="22"/>
            <w:szCs w:val="22"/>
            <w:u w:val="none"/>
          </w:rPr>
          <w:t>63/13</w:t>
        </w:r>
      </w:hyperlink>
      <w:r w:rsidRPr="0080428C">
        <w:rPr>
          <w:sz w:val="22"/>
          <w:szCs w:val="22"/>
        </w:rPr>
        <w:t xml:space="preserve">, </w:t>
      </w:r>
      <w:hyperlink r:id="rId40" w:tgtFrame="_blank" w:tooltip="Zakon o spremembah in dopolnitvah Zakona o državni upravi" w:history="1">
        <w:r w:rsidRPr="0080428C">
          <w:rPr>
            <w:rStyle w:val="Hiperpovezava"/>
            <w:color w:val="auto"/>
            <w:sz w:val="22"/>
            <w:szCs w:val="22"/>
            <w:u w:val="none"/>
          </w:rPr>
          <w:t>90/14</w:t>
        </w:r>
      </w:hyperlink>
      <w:r w:rsidRPr="0080428C">
        <w:rPr>
          <w:sz w:val="22"/>
          <w:szCs w:val="22"/>
        </w:rPr>
        <w:t xml:space="preserve"> – ZDU-1I, </w:t>
      </w:r>
      <w:hyperlink r:id="rId41" w:tgtFrame="_blank" w:tooltip="Zakon o spremembah in dopolnitvah Zakona o pravnem varstvu v postopkih javnega naročanja" w:history="1">
        <w:r w:rsidRPr="0080428C">
          <w:rPr>
            <w:rStyle w:val="Hiperpovezava"/>
            <w:color w:val="auto"/>
            <w:sz w:val="22"/>
            <w:szCs w:val="22"/>
            <w:u w:val="none"/>
          </w:rPr>
          <w:t>60/17</w:t>
        </w:r>
      </w:hyperlink>
      <w:r w:rsidRPr="0080428C">
        <w:rPr>
          <w:sz w:val="22"/>
          <w:szCs w:val="22"/>
        </w:rPr>
        <w:t xml:space="preserve"> </w:t>
      </w:r>
      <w:r w:rsidRPr="0080428C">
        <w:t>in</w:t>
      </w:r>
      <w:r w:rsidRPr="0080428C">
        <w:rPr>
          <w:sz w:val="22"/>
          <w:szCs w:val="22"/>
        </w:rPr>
        <w:t xml:space="preserve"> </w:t>
      </w:r>
      <w:hyperlink r:id="rId42" w:tgtFrame="_blank" w:tooltip="Zakon o spremembah in dopolnitvah Zakona o pravnem varstvu v postopkih javnega naročanja" w:history="1">
        <w:r w:rsidRPr="00376217">
          <w:rPr>
            <w:rStyle w:val="Hiperpovezava"/>
            <w:color w:val="auto"/>
            <w:sz w:val="22"/>
            <w:szCs w:val="22"/>
            <w:u w:val="none"/>
          </w:rPr>
          <w:t>72/19</w:t>
        </w:r>
      </w:hyperlink>
      <w:r w:rsidRPr="00C72891">
        <w:t xml:space="preserve">  </w:t>
      </w:r>
      <w:r w:rsidRPr="0053359B">
        <w:t xml:space="preserve">v nadaljevanju </w:t>
      </w:r>
      <w:r w:rsidRPr="00874EB5">
        <w:rPr>
          <w:sz w:val="22"/>
          <w:szCs w:val="22"/>
        </w:rPr>
        <w:t>ZPVPJN</w:t>
      </w:r>
      <w:r w:rsidRPr="0053359B">
        <w:t>), po postopku in na način kot ga določa zakon.</w:t>
      </w:r>
    </w:p>
    <w:p w14:paraId="78DC2202" w14:textId="77777777" w:rsidR="006E26AA" w:rsidRPr="0053359B" w:rsidRDefault="006E26AA" w:rsidP="006E26AA">
      <w:pPr>
        <w:jc w:val="both"/>
      </w:pPr>
    </w:p>
    <w:p w14:paraId="2057E6FC" w14:textId="77777777" w:rsidR="006E26AA" w:rsidRPr="0053359B" w:rsidRDefault="006E26AA" w:rsidP="006E26AA">
      <w:pPr>
        <w:jc w:val="both"/>
      </w:pPr>
      <w:r w:rsidRPr="0053359B">
        <w:t xml:space="preserve">Vlagatelj mora zahtevku za revizijo priložiti potrdilo o plačilu takse, plačane v skladu z 71. členom </w:t>
      </w:r>
      <w:r w:rsidRPr="001E186C">
        <w:rPr>
          <w:sz w:val="22"/>
          <w:szCs w:val="22"/>
        </w:rPr>
        <w:t>ZPVPJN</w:t>
      </w:r>
      <w:r w:rsidRPr="0053359B">
        <w:t>, in sicer:</w:t>
      </w:r>
    </w:p>
    <w:p w14:paraId="67451A26" w14:textId="77777777" w:rsidR="006E26AA" w:rsidRPr="0053359B" w:rsidRDefault="006E26AA" w:rsidP="006E26AA">
      <w:pPr>
        <w:jc w:val="both"/>
      </w:pPr>
    </w:p>
    <w:p w14:paraId="61092461" w14:textId="77777777" w:rsidR="006E26AA" w:rsidRPr="0053359B" w:rsidRDefault="006E26AA" w:rsidP="008B615E">
      <w:pPr>
        <w:numPr>
          <w:ilvl w:val="0"/>
          <w:numId w:val="6"/>
        </w:numPr>
        <w:jc w:val="both"/>
      </w:pPr>
      <w:r w:rsidRPr="0053359B">
        <w:t>Kadar se zahtevek za revizijo nanaša na vsebino objave, povabilo k oddaji ponudb ali razpisno dokumentacijo, znaša taksa:</w:t>
      </w:r>
    </w:p>
    <w:p w14:paraId="4E079958" w14:textId="62FF1143" w:rsidR="00E5109E" w:rsidRPr="00E21ACA" w:rsidRDefault="00E21ACA" w:rsidP="00E21ACA">
      <w:pPr>
        <w:pStyle w:val="Alineazaodstavkom"/>
        <w:numPr>
          <w:ilvl w:val="0"/>
          <w:numId w:val="0"/>
        </w:numPr>
        <w:ind w:left="360"/>
        <w:rPr>
          <w:rFonts w:ascii="Times New Roman" w:hAnsi="Times New Roman"/>
          <w:sz w:val="24"/>
          <w:szCs w:val="24"/>
          <w:lang w:val="sl-SI"/>
        </w:rPr>
      </w:pPr>
      <w:r>
        <w:rPr>
          <w:rFonts w:ascii="Times New Roman" w:hAnsi="Times New Roman"/>
          <w:sz w:val="24"/>
          <w:szCs w:val="24"/>
          <w:lang w:val="sl-SI"/>
        </w:rPr>
        <w:t xml:space="preserve">- </w:t>
      </w:r>
      <w:r w:rsidR="006E26AA" w:rsidRPr="00E21ACA">
        <w:rPr>
          <w:rFonts w:ascii="Times New Roman" w:hAnsi="Times New Roman"/>
          <w:sz w:val="24"/>
          <w:szCs w:val="24"/>
          <w:lang w:val="sl-SI"/>
        </w:rPr>
        <w:t xml:space="preserve">4.000 eurov, če se javno naročilo oddaja po odprtem postopku, </w:t>
      </w:r>
    </w:p>
    <w:p w14:paraId="22705A31" w14:textId="77777777" w:rsidR="006E26AA" w:rsidRPr="0053359B" w:rsidRDefault="006E26AA" w:rsidP="008B615E">
      <w:pPr>
        <w:pStyle w:val="Odstavek"/>
        <w:numPr>
          <w:ilvl w:val="0"/>
          <w:numId w:val="6"/>
        </w:numPr>
        <w:spacing w:before="0"/>
        <w:rPr>
          <w:rFonts w:ascii="Times New Roman" w:hAnsi="Times New Roman"/>
          <w:sz w:val="24"/>
          <w:szCs w:val="24"/>
          <w:lang w:val="sl-SI"/>
        </w:rPr>
      </w:pPr>
      <w:r w:rsidRPr="0053359B">
        <w:rPr>
          <w:rFonts w:ascii="Times New Roman" w:hAnsi="Times New Roman"/>
          <w:sz w:val="24"/>
          <w:szCs w:val="24"/>
          <w:lang w:val="sl-SI"/>
        </w:rPr>
        <w:t xml:space="preserve">Zahtevek za revizijo, ki ga vloži zagovornik javnega interesa, je oproščen plačila takse. </w:t>
      </w:r>
    </w:p>
    <w:p w14:paraId="4B40CA77" w14:textId="77777777" w:rsidR="006E26AA" w:rsidRPr="0053359B" w:rsidRDefault="006E26AA" w:rsidP="006E26AA">
      <w:pPr>
        <w:jc w:val="both"/>
      </w:pPr>
    </w:p>
    <w:p w14:paraId="0FA407B5" w14:textId="350537F5" w:rsidR="006E26AA" w:rsidRDefault="006E26AA" w:rsidP="006E26AA">
      <w:pPr>
        <w:jc w:val="both"/>
      </w:pPr>
      <w:r w:rsidRPr="0053359B">
        <w:t xml:space="preserve">Takso je potrebno vplačati na podračun, odprt pri Banki Slovenije za namen plačila taks za </w:t>
      </w:r>
      <w:proofErr w:type="spellStart"/>
      <w:r w:rsidRPr="0053359B">
        <w:t>predrevizijski</w:t>
      </w:r>
      <w:proofErr w:type="spellEnd"/>
      <w:r w:rsidRPr="0053359B">
        <w:t xml:space="preserve"> in revizijski postopek, številka 01100-1000358802. </w:t>
      </w:r>
    </w:p>
    <w:p w14:paraId="2440796A" w14:textId="77777777" w:rsidR="0040435D" w:rsidRPr="0053359B" w:rsidRDefault="0040435D" w:rsidP="006E26AA">
      <w:pPr>
        <w:jc w:val="both"/>
      </w:pPr>
    </w:p>
    <w:p w14:paraId="64DE08D1" w14:textId="77777777" w:rsidR="0040435D" w:rsidRPr="0040435D" w:rsidRDefault="0040435D" w:rsidP="0040435D">
      <w:pPr>
        <w:jc w:val="both"/>
      </w:pPr>
      <w:r w:rsidRPr="0040435D">
        <w:t xml:space="preserve">Zahtevek za revizijo se vloži preko portala e-Revizija, skladno s 24. členom ZPVPJN. </w:t>
      </w:r>
    </w:p>
    <w:p w14:paraId="4D8400B7" w14:textId="5C1C4CEA" w:rsidR="007E5C0C" w:rsidRDefault="007E5C0C" w:rsidP="006E26AA">
      <w:pPr>
        <w:jc w:val="both"/>
        <w:rPr>
          <w:sz w:val="19"/>
          <w:szCs w:val="19"/>
        </w:rPr>
      </w:pPr>
    </w:p>
    <w:p w14:paraId="44BF9515" w14:textId="04C72BF0" w:rsidR="007E5C0C" w:rsidRDefault="007E5C0C" w:rsidP="006E26AA">
      <w:pPr>
        <w:jc w:val="both"/>
        <w:rPr>
          <w:sz w:val="19"/>
          <w:szCs w:val="19"/>
        </w:rPr>
      </w:pPr>
    </w:p>
    <w:p w14:paraId="67ED397A" w14:textId="77777777" w:rsidR="007E5C0C" w:rsidRPr="0053359B" w:rsidRDefault="007E5C0C" w:rsidP="006E26AA">
      <w:pPr>
        <w:jc w:val="both"/>
        <w:rPr>
          <w:sz w:val="19"/>
          <w:szCs w:val="19"/>
        </w:rPr>
      </w:pPr>
    </w:p>
    <w:p w14:paraId="27192F3C" w14:textId="77777777" w:rsidR="006E26AA" w:rsidRPr="0053359B" w:rsidRDefault="006E26AA" w:rsidP="006E26AA">
      <w:pPr>
        <w:pStyle w:val="Telobesedila2"/>
        <w:ind w:left="4956"/>
        <w:rPr>
          <w:sz w:val="19"/>
          <w:szCs w:val="19"/>
        </w:rPr>
      </w:pPr>
    </w:p>
    <w:tbl>
      <w:tblPr>
        <w:tblStyle w:val="Tabelamrea"/>
        <w:tblW w:w="5949" w:type="dxa"/>
        <w:tblInd w:w="3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9C26F2" w:rsidRPr="003C6316" w14:paraId="6D5C8AA5" w14:textId="77777777" w:rsidTr="00FC7440">
        <w:tc>
          <w:tcPr>
            <w:tcW w:w="5949" w:type="dxa"/>
          </w:tcPr>
          <w:p w14:paraId="7B8661A2" w14:textId="77777777" w:rsidR="009C26F2" w:rsidRPr="003C6316" w:rsidRDefault="009C26F2" w:rsidP="00FC7440">
            <w:pPr>
              <w:tabs>
                <w:tab w:val="left" w:pos="0"/>
                <w:tab w:val="left" w:pos="1134"/>
                <w:tab w:val="left" w:pos="1985"/>
                <w:tab w:val="left" w:pos="6237"/>
                <w:tab w:val="left" w:pos="6379"/>
              </w:tabs>
              <w:jc w:val="center"/>
              <w:rPr>
                <w:b/>
                <w:szCs w:val="20"/>
              </w:rPr>
            </w:pPr>
            <w:r w:rsidRPr="003C6316">
              <w:rPr>
                <w:sz w:val="20"/>
                <w:szCs w:val="20"/>
              </w:rPr>
              <w:t>DIREKTOR</w:t>
            </w:r>
          </w:p>
        </w:tc>
      </w:tr>
      <w:tr w:rsidR="009C26F2" w:rsidRPr="003C6316" w14:paraId="359FD831" w14:textId="77777777" w:rsidTr="00FC7440">
        <w:tc>
          <w:tcPr>
            <w:tcW w:w="5949" w:type="dxa"/>
          </w:tcPr>
          <w:p w14:paraId="123FD375" w14:textId="35A83E32" w:rsidR="009C26F2" w:rsidRPr="003C6316" w:rsidRDefault="009C26F2" w:rsidP="00FC7440">
            <w:pPr>
              <w:tabs>
                <w:tab w:val="left" w:pos="0"/>
                <w:tab w:val="left" w:pos="1134"/>
                <w:tab w:val="left" w:pos="1985"/>
                <w:tab w:val="left" w:pos="6237"/>
                <w:tab w:val="left" w:pos="6379"/>
              </w:tabs>
              <w:jc w:val="center"/>
              <w:rPr>
                <w:b/>
                <w:szCs w:val="20"/>
              </w:rPr>
            </w:pPr>
            <w:r w:rsidRPr="00BC7280">
              <w:rPr>
                <w:bCs/>
                <w:sz w:val="22"/>
                <w:szCs w:val="20"/>
              </w:rPr>
              <w:t>Izr. prof. dr., prim.</w:t>
            </w:r>
            <w:r w:rsidRPr="003C6316">
              <w:rPr>
                <w:bCs/>
                <w:szCs w:val="20"/>
              </w:rPr>
              <w:t xml:space="preserve"> Jernej </w:t>
            </w:r>
            <w:r w:rsidR="00BC7280" w:rsidRPr="00BC7280">
              <w:rPr>
                <w:bCs/>
                <w:sz w:val="20"/>
                <w:szCs w:val="20"/>
              </w:rPr>
              <w:t>ZAVRŠNIK</w:t>
            </w:r>
            <w:r w:rsidRPr="003C6316">
              <w:rPr>
                <w:bCs/>
                <w:szCs w:val="20"/>
              </w:rPr>
              <w:t xml:space="preserve">, </w:t>
            </w:r>
            <w:r w:rsidRPr="00BC7280">
              <w:rPr>
                <w:bCs/>
                <w:sz w:val="22"/>
                <w:szCs w:val="20"/>
              </w:rPr>
              <w:t>dr. med. spec., svetnik</w:t>
            </w:r>
          </w:p>
        </w:tc>
      </w:tr>
    </w:tbl>
    <w:p w14:paraId="30071CBB" w14:textId="78627EA8" w:rsidR="00CE7501" w:rsidRDefault="00CE7501" w:rsidP="006E26AA">
      <w:pPr>
        <w:pStyle w:val="Telobesedila2"/>
        <w:jc w:val="left"/>
        <w:rPr>
          <w:sz w:val="23"/>
          <w:szCs w:val="23"/>
          <w:u w:val="single"/>
        </w:rPr>
      </w:pPr>
    </w:p>
    <w:p w14:paraId="75A1FC86" w14:textId="77777777" w:rsidR="00324327" w:rsidRDefault="00324327" w:rsidP="006E26AA">
      <w:pPr>
        <w:pStyle w:val="Telobesedila2"/>
        <w:jc w:val="left"/>
        <w:rPr>
          <w:sz w:val="23"/>
          <w:szCs w:val="23"/>
          <w:u w:val="single"/>
        </w:rPr>
      </w:pPr>
    </w:p>
    <w:p w14:paraId="1CCB056D" w14:textId="757F5A27" w:rsidR="006E26AA" w:rsidRPr="009C26F2" w:rsidRDefault="006E26AA" w:rsidP="006E26AA">
      <w:pPr>
        <w:pStyle w:val="Telobesedila2"/>
        <w:jc w:val="left"/>
        <w:rPr>
          <w:sz w:val="23"/>
          <w:szCs w:val="23"/>
        </w:rPr>
      </w:pPr>
      <w:r w:rsidRPr="009C26F2">
        <w:rPr>
          <w:sz w:val="23"/>
          <w:szCs w:val="23"/>
          <w:u w:val="single"/>
        </w:rPr>
        <w:t>Prilog</w:t>
      </w:r>
      <w:r w:rsidR="00B5270F">
        <w:rPr>
          <w:sz w:val="23"/>
          <w:szCs w:val="23"/>
          <w:u w:val="single"/>
        </w:rPr>
        <w:t>e</w:t>
      </w:r>
      <w:r w:rsidRPr="009C26F2">
        <w:rPr>
          <w:sz w:val="23"/>
          <w:szCs w:val="23"/>
        </w:rPr>
        <w:t xml:space="preserve">: </w:t>
      </w:r>
    </w:p>
    <w:p w14:paraId="7E5D0D4F" w14:textId="3BD13270" w:rsidR="006E26AA" w:rsidRPr="00324327" w:rsidRDefault="006E26AA" w:rsidP="006E26AA">
      <w:pPr>
        <w:pStyle w:val="Telobesedila2"/>
        <w:numPr>
          <w:ilvl w:val="0"/>
          <w:numId w:val="14"/>
        </w:numPr>
        <w:jc w:val="left"/>
        <w:rPr>
          <w:sz w:val="23"/>
          <w:szCs w:val="23"/>
        </w:rPr>
        <w:sectPr w:rsidR="006E26AA" w:rsidRPr="00324327" w:rsidSect="00C04B5F">
          <w:headerReference w:type="default" r:id="rId43"/>
          <w:footerReference w:type="first" r:id="rId44"/>
          <w:pgSz w:w="11907" w:h="16840" w:code="9"/>
          <w:pgMar w:top="1418" w:right="1418" w:bottom="1418" w:left="1418" w:header="709" w:footer="709" w:gutter="0"/>
          <w:cols w:space="708"/>
          <w:titlePg/>
          <w:docGrid w:linePitch="326"/>
        </w:sectPr>
      </w:pPr>
      <w:r w:rsidRPr="009C26F2">
        <w:rPr>
          <w:sz w:val="23"/>
          <w:szCs w:val="23"/>
        </w:rPr>
        <w:t>1</w:t>
      </w:r>
      <w:r w:rsidR="00951071">
        <w:rPr>
          <w:sz w:val="23"/>
          <w:szCs w:val="23"/>
        </w:rPr>
        <w:t>6</w:t>
      </w:r>
      <w:r w:rsidR="00324327">
        <w:rPr>
          <w:sz w:val="23"/>
          <w:szCs w:val="23"/>
        </w:rPr>
        <w:t>x</w:t>
      </w:r>
    </w:p>
    <w:p w14:paraId="52D49BE4" w14:textId="25850B04"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1 - </w:t>
      </w:r>
      <w:r w:rsidRPr="0053359B">
        <w:rPr>
          <w:sz w:val="20"/>
        </w:rPr>
        <w:t xml:space="preserve">k ponudbeni dokumentaciji </w:t>
      </w:r>
      <w:r w:rsidRPr="0053359B">
        <w:rPr>
          <w:b/>
          <w:sz w:val="20"/>
        </w:rPr>
        <w:t>JN</w:t>
      </w:r>
      <w:r w:rsidR="00D40FFC">
        <w:rPr>
          <w:b/>
          <w:sz w:val="20"/>
        </w:rPr>
        <w:t>1</w:t>
      </w:r>
      <w:r w:rsidR="00DD5539">
        <w:rPr>
          <w:b/>
          <w:sz w:val="20"/>
        </w:rPr>
        <w:t>2</w:t>
      </w:r>
      <w:r w:rsidRPr="0053359B">
        <w:rPr>
          <w:b/>
          <w:sz w:val="20"/>
        </w:rPr>
        <w:t>-</w:t>
      </w:r>
      <w:r w:rsidR="00DE283F">
        <w:rPr>
          <w:b/>
          <w:sz w:val="20"/>
        </w:rPr>
        <w:t>S</w:t>
      </w:r>
      <w:r w:rsidRPr="0053359B">
        <w:rPr>
          <w:b/>
          <w:sz w:val="20"/>
        </w:rPr>
        <w:t>/2</w:t>
      </w:r>
      <w:r w:rsidR="001F0F23">
        <w:rPr>
          <w:b/>
          <w:sz w:val="20"/>
        </w:rPr>
        <w:t>6</w:t>
      </w:r>
      <w:r w:rsidRPr="0053359B">
        <w:rPr>
          <w:b/>
          <w:sz w:val="20"/>
        </w:rPr>
        <w:tab/>
        <w:t>OBRAZEC</w:t>
      </w:r>
    </w:p>
    <w:p w14:paraId="416D4DF9" w14:textId="77777777" w:rsidR="006E26AA" w:rsidRPr="0053359B" w:rsidRDefault="006E26AA" w:rsidP="006E26AA">
      <w:pPr>
        <w:tabs>
          <w:tab w:val="left" w:pos="284"/>
          <w:tab w:val="left" w:pos="5954"/>
        </w:tabs>
        <w:jc w:val="both"/>
        <w:rPr>
          <w:b/>
        </w:rPr>
      </w:pPr>
    </w:p>
    <w:p w14:paraId="195522A0" w14:textId="5B74751A" w:rsidR="006E26AA" w:rsidRPr="0053359B" w:rsidRDefault="006E26AA" w:rsidP="006E26AA">
      <w:pPr>
        <w:tabs>
          <w:tab w:val="left" w:pos="284"/>
          <w:tab w:val="left" w:pos="5954"/>
        </w:tabs>
        <w:jc w:val="both"/>
        <w:rPr>
          <w:b/>
          <w:sz w:val="28"/>
        </w:rPr>
      </w:pPr>
      <w:r w:rsidRPr="0053359B">
        <w:rPr>
          <w:b/>
          <w:sz w:val="28"/>
        </w:rPr>
        <w:t>III.</w:t>
      </w:r>
      <w:r w:rsidR="002407DD">
        <w:rPr>
          <w:b/>
          <w:sz w:val="28"/>
        </w:rPr>
        <w:t xml:space="preserve"> </w:t>
      </w:r>
      <w:r w:rsidRPr="0053359B">
        <w:rPr>
          <w:b/>
          <w:sz w:val="28"/>
        </w:rPr>
        <w:t xml:space="preserve">1. PONUDBA </w:t>
      </w:r>
    </w:p>
    <w:p w14:paraId="721E0D71" w14:textId="77777777" w:rsidR="006E26AA" w:rsidRPr="0053359B" w:rsidRDefault="006E26AA" w:rsidP="006E26AA">
      <w:pPr>
        <w:tabs>
          <w:tab w:val="left" w:pos="284"/>
          <w:tab w:val="left" w:pos="5954"/>
        </w:tabs>
        <w:jc w:val="both"/>
        <w:rPr>
          <w:b/>
        </w:rPr>
      </w:pPr>
    </w:p>
    <w:p w14:paraId="05F6A689" w14:textId="3C5F1F48" w:rsidR="006E26AA" w:rsidRPr="0053359B" w:rsidRDefault="006E26AA" w:rsidP="006E26AA">
      <w:pPr>
        <w:tabs>
          <w:tab w:val="left" w:pos="284"/>
          <w:tab w:val="left" w:pos="5954"/>
        </w:tabs>
        <w:jc w:val="both"/>
      </w:pPr>
      <w:r w:rsidRPr="0053359B">
        <w:t>Na podlagi javnega razpisa, objavljenega na portalu javnih naročil (</w:t>
      </w:r>
      <w:r w:rsidRPr="00D85AF0">
        <w:rPr>
          <w:sz w:val="22"/>
          <w:szCs w:val="22"/>
        </w:rPr>
        <w:t>EU</w:t>
      </w:r>
      <w:r w:rsidRPr="0053359B">
        <w:t xml:space="preserve"> obrazec), št.:………………………, z dne ……………., za izbiro izvajalca po odprtem postopku, </w:t>
      </w:r>
      <w:r w:rsidR="009B4E35">
        <w:t xml:space="preserve"> </w:t>
      </w:r>
      <w:r w:rsidRPr="0053359B">
        <w:t>podajamo ponudbo, št.: ……………….….</w:t>
      </w:r>
    </w:p>
    <w:p w14:paraId="625F7A42" w14:textId="77777777" w:rsidR="006E26AA" w:rsidRPr="0053359B" w:rsidRDefault="006E26AA" w:rsidP="006E26AA">
      <w:pPr>
        <w:tabs>
          <w:tab w:val="left" w:pos="284"/>
          <w:tab w:val="left" w:pos="5954"/>
        </w:tabs>
        <w:jc w:val="both"/>
      </w:pPr>
    </w:p>
    <w:p w14:paraId="03E2216D" w14:textId="77777777" w:rsidR="006E26AA" w:rsidRPr="0053359B" w:rsidRDefault="006E26AA" w:rsidP="006E26AA">
      <w:pPr>
        <w:tabs>
          <w:tab w:val="left" w:pos="284"/>
          <w:tab w:val="left" w:pos="5954"/>
        </w:tabs>
        <w:jc w:val="both"/>
        <w:rPr>
          <w:b/>
        </w:rPr>
      </w:pPr>
      <w:r w:rsidRPr="0053359B">
        <w:rPr>
          <w:b/>
        </w:rPr>
        <w:t>PONUDNIK: _______________________________________________________________</w:t>
      </w:r>
    </w:p>
    <w:p w14:paraId="47BFCD06" w14:textId="77777777" w:rsidR="003960D4" w:rsidRPr="003960D4" w:rsidRDefault="003960D4" w:rsidP="003960D4">
      <w:pPr>
        <w:tabs>
          <w:tab w:val="left" w:pos="284"/>
          <w:tab w:val="left" w:pos="5954"/>
        </w:tabs>
        <w:jc w:val="both"/>
        <w:rPr>
          <w:b/>
        </w:rPr>
      </w:pPr>
    </w:p>
    <w:p w14:paraId="5B38751A" w14:textId="1C6F0B12" w:rsidR="003960D4" w:rsidRPr="003960D4" w:rsidRDefault="003960D4" w:rsidP="003960D4">
      <w:pPr>
        <w:pBdr>
          <w:bottom w:val="single" w:sz="4" w:space="1" w:color="auto"/>
        </w:pBdr>
        <w:tabs>
          <w:tab w:val="left" w:pos="284"/>
          <w:tab w:val="left" w:pos="5954"/>
        </w:tabs>
        <w:jc w:val="both"/>
      </w:pPr>
      <w:r w:rsidRPr="003960D4">
        <w:t xml:space="preserve">Predmet javnega </w:t>
      </w:r>
      <w:proofErr w:type="spellStart"/>
      <w:r w:rsidRPr="003960D4">
        <w:t>naročila:</w:t>
      </w:r>
      <w:r w:rsidR="00C720B3" w:rsidRPr="00532C83">
        <w:rPr>
          <w:b/>
          <w:bCs/>
          <w:sz w:val="20"/>
        </w:rPr>
        <w:t>VZDRŽEVANJE</w:t>
      </w:r>
      <w:proofErr w:type="spellEnd"/>
      <w:r w:rsidR="00C720B3" w:rsidRPr="00532C83">
        <w:rPr>
          <w:b/>
          <w:bCs/>
          <w:sz w:val="20"/>
        </w:rPr>
        <w:t xml:space="preserve"> RAČUNALNIŠKE SISTEMSKE STROJNE, PROGRAMSKE  IN PERIFERNE OPREME</w:t>
      </w:r>
      <w:r w:rsidR="00C720B3" w:rsidRPr="00532C83">
        <w:rPr>
          <w:b/>
          <w:bCs/>
        </w:rPr>
        <w:t>, razdeljene v 4 kategorije</w:t>
      </w:r>
    </w:p>
    <w:p w14:paraId="5086030A" w14:textId="77777777" w:rsidR="006E26AA" w:rsidRPr="0053359B" w:rsidRDefault="006E26AA" w:rsidP="00CE7501">
      <w:pPr>
        <w:tabs>
          <w:tab w:val="left" w:pos="284"/>
          <w:tab w:val="left" w:pos="5954"/>
        </w:tabs>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445547C3" w14:textId="77777777" w:rsidTr="00AD46A0">
        <w:tc>
          <w:tcPr>
            <w:tcW w:w="9212" w:type="dxa"/>
            <w:tcBorders>
              <w:top w:val="single" w:sz="6" w:space="0" w:color="000000"/>
              <w:left w:val="single" w:sz="6" w:space="0" w:color="000000"/>
              <w:bottom w:val="single" w:sz="6" w:space="0" w:color="000000"/>
              <w:right w:val="single" w:sz="6" w:space="0" w:color="000000"/>
            </w:tcBorders>
          </w:tcPr>
          <w:p w14:paraId="6FD68EE9" w14:textId="702D2E51" w:rsidR="00F11FF7" w:rsidRPr="00F11FF7" w:rsidRDefault="001F0F23" w:rsidP="00F11FF7">
            <w:pPr>
              <w:rPr>
                <w:b/>
                <w:color w:val="000000" w:themeColor="text1"/>
                <w:sz w:val="16"/>
                <w:szCs w:val="16"/>
              </w:rPr>
            </w:pPr>
            <w:r w:rsidRPr="00C1317D">
              <w:t>Storitev</w:t>
            </w:r>
            <w:r w:rsidR="009A68FB" w:rsidRPr="00C1317D">
              <w:t>:</w:t>
            </w:r>
            <w:r w:rsidR="006A071C" w:rsidRPr="00F11FF7">
              <w:rPr>
                <w:b/>
                <w:sz w:val="20"/>
                <w:szCs w:val="20"/>
              </w:rPr>
              <w:t xml:space="preserve"> </w:t>
            </w:r>
            <w:r w:rsidR="00C720B3" w:rsidRPr="00C720B3">
              <w:rPr>
                <w:b/>
                <w:bCs/>
                <w:sz w:val="20"/>
              </w:rPr>
              <w:t xml:space="preserve">VZDRŽEVANJE RAČUNALNIŠKE SISTEMSKE STROJNE, PROGRAMSKE  IN PERIFERNE OPREME, </w:t>
            </w:r>
            <w:r w:rsidR="00C720B3" w:rsidRPr="00C025B9">
              <w:rPr>
                <w:b/>
                <w:bCs/>
              </w:rPr>
              <w:t>razdeljene v 4 kategorije</w:t>
            </w:r>
          </w:p>
          <w:p w14:paraId="1C92792A" w14:textId="77777777" w:rsidR="005520A8" w:rsidRDefault="005520A8" w:rsidP="004E2D87">
            <w:pPr>
              <w:jc w:val="both"/>
              <w:rPr>
                <w:szCs w:val="20"/>
              </w:rPr>
            </w:pPr>
          </w:p>
          <w:p w14:paraId="785DDF87" w14:textId="7B94F546" w:rsidR="00C720B3" w:rsidRPr="00BC2D4D" w:rsidRDefault="00C720B3" w:rsidP="004E2D87">
            <w:pPr>
              <w:jc w:val="both"/>
              <w:rPr>
                <w:b/>
                <w:iCs/>
                <w:sz w:val="20"/>
              </w:rPr>
            </w:pPr>
          </w:p>
        </w:tc>
      </w:tr>
      <w:tr w:rsidR="006E26AA" w:rsidRPr="0053359B" w14:paraId="454E2BF5" w14:textId="77777777" w:rsidTr="00AD46A0">
        <w:tc>
          <w:tcPr>
            <w:tcW w:w="9212" w:type="dxa"/>
          </w:tcPr>
          <w:p w14:paraId="16AED849" w14:textId="77777777" w:rsidR="006E26AA" w:rsidRPr="0053359B" w:rsidRDefault="006E26AA" w:rsidP="00AD46A0">
            <w:pPr>
              <w:tabs>
                <w:tab w:val="left" w:pos="284"/>
                <w:tab w:val="left" w:pos="5954"/>
              </w:tabs>
              <w:jc w:val="both"/>
            </w:pPr>
          </w:p>
          <w:p w14:paraId="4CAC3732" w14:textId="7FDC6342" w:rsidR="006E26AA" w:rsidRPr="0053359B" w:rsidRDefault="006E26AA" w:rsidP="00AD46A0">
            <w:pPr>
              <w:tabs>
                <w:tab w:val="left" w:pos="284"/>
                <w:tab w:val="left" w:pos="5954"/>
              </w:tabs>
              <w:jc w:val="both"/>
            </w:pPr>
            <w:r w:rsidRPr="0053359B">
              <w:t>Končna vrednost ponudbe</w:t>
            </w:r>
            <w:r w:rsidR="006A071C">
              <w:t xml:space="preserve">:                                       </w:t>
            </w:r>
            <w:r w:rsidRPr="0053359B">
              <w:t xml:space="preserve">                       ............................</w:t>
            </w:r>
            <w:r w:rsidRPr="0053359B">
              <w:rPr>
                <w:sz w:val="20"/>
              </w:rPr>
              <w:t xml:space="preserve"> € z DDV</w:t>
            </w:r>
          </w:p>
          <w:p w14:paraId="05CE485E" w14:textId="77777777" w:rsidR="006E26AA" w:rsidRPr="0053359B" w:rsidRDefault="006E26AA" w:rsidP="00AD46A0">
            <w:pPr>
              <w:tabs>
                <w:tab w:val="left" w:pos="284"/>
                <w:tab w:val="left" w:pos="5954"/>
              </w:tabs>
              <w:jc w:val="both"/>
            </w:pPr>
          </w:p>
          <w:p w14:paraId="55BAF166" w14:textId="77777777" w:rsidR="006E26AA" w:rsidRPr="0053359B" w:rsidRDefault="006E26AA" w:rsidP="00AD46A0">
            <w:pPr>
              <w:tabs>
                <w:tab w:val="left" w:pos="284"/>
                <w:tab w:val="left" w:pos="5954"/>
              </w:tabs>
              <w:jc w:val="both"/>
              <w:rPr>
                <w:sz w:val="20"/>
              </w:rPr>
            </w:pPr>
            <w:r w:rsidRPr="0053359B">
              <w:t>Vrednost del, ki jih bo opravil ponudnik (sam, brez podizvajalcev): ………………..</w:t>
            </w:r>
            <w:r w:rsidRPr="0053359B">
              <w:rPr>
                <w:sz w:val="20"/>
              </w:rPr>
              <w:t xml:space="preserve"> € z DDV</w:t>
            </w:r>
          </w:p>
          <w:p w14:paraId="7FCBB92E" w14:textId="77777777" w:rsidR="006E26AA" w:rsidRPr="0053359B" w:rsidRDefault="006E26AA" w:rsidP="00AD46A0">
            <w:pPr>
              <w:tabs>
                <w:tab w:val="left" w:pos="284"/>
                <w:tab w:val="left" w:pos="5954"/>
              </w:tabs>
              <w:jc w:val="both"/>
              <w:rPr>
                <w:sz w:val="20"/>
              </w:rPr>
            </w:pPr>
          </w:p>
          <w:p w14:paraId="458C25D4" w14:textId="77777777" w:rsidR="006E26AA" w:rsidRPr="0053359B" w:rsidRDefault="006E26AA" w:rsidP="00AD46A0">
            <w:pPr>
              <w:tabs>
                <w:tab w:val="left" w:pos="284"/>
                <w:tab w:val="left" w:pos="5954"/>
              </w:tabs>
              <w:jc w:val="both"/>
            </w:pPr>
            <w:r w:rsidRPr="0053359B">
              <w:t>Vrsta del, ki jih bo opravil ponudnik (sam, brez podizvajalcev):……………………………… …………………………………………………………………………………………………..</w:t>
            </w:r>
          </w:p>
          <w:p w14:paraId="2C940345" w14:textId="77777777" w:rsidR="006E26AA" w:rsidRPr="0053359B" w:rsidRDefault="006E26AA" w:rsidP="00AD46A0">
            <w:pPr>
              <w:tabs>
                <w:tab w:val="left" w:pos="284"/>
                <w:tab w:val="left" w:pos="5954"/>
              </w:tabs>
              <w:jc w:val="both"/>
            </w:pPr>
            <w:r w:rsidRPr="0053359B">
              <w:rPr>
                <w:sz w:val="20"/>
              </w:rPr>
              <w:t xml:space="preserve">                      </w:t>
            </w:r>
          </w:p>
        </w:tc>
      </w:tr>
      <w:tr w:rsidR="006E26AA" w:rsidRPr="0053359B" w14:paraId="71309449" w14:textId="77777777" w:rsidTr="00AD46A0">
        <w:tc>
          <w:tcPr>
            <w:tcW w:w="9212" w:type="dxa"/>
            <w:tcBorders>
              <w:top w:val="single" w:sz="6" w:space="0" w:color="000000"/>
              <w:left w:val="single" w:sz="6" w:space="0" w:color="000000"/>
              <w:bottom w:val="single" w:sz="4" w:space="0" w:color="auto"/>
              <w:right w:val="single" w:sz="6" w:space="0" w:color="000000"/>
            </w:tcBorders>
          </w:tcPr>
          <w:p w14:paraId="62F93131" w14:textId="77777777" w:rsidR="006E26AA" w:rsidRPr="0053359B" w:rsidRDefault="006E26AA" w:rsidP="00AD46A0">
            <w:pPr>
              <w:tabs>
                <w:tab w:val="left" w:pos="284"/>
                <w:tab w:val="left" w:pos="5954"/>
              </w:tabs>
              <w:jc w:val="both"/>
            </w:pPr>
          </w:p>
          <w:p w14:paraId="0CE100D1" w14:textId="77777777" w:rsidR="006E26AA" w:rsidRPr="0053359B" w:rsidRDefault="006E26AA" w:rsidP="00AD46A0">
            <w:pPr>
              <w:tabs>
                <w:tab w:val="left" w:pos="284"/>
                <w:tab w:val="left" w:pos="5954"/>
              </w:tabs>
            </w:pPr>
            <w:r w:rsidRPr="0053359B">
              <w:t xml:space="preserve">Navedba podizvajalcev </w:t>
            </w:r>
          </w:p>
          <w:p w14:paraId="2EE90780" w14:textId="77777777" w:rsidR="006E26AA" w:rsidRPr="0053359B" w:rsidRDefault="006E26AA" w:rsidP="00AD46A0">
            <w:pPr>
              <w:tabs>
                <w:tab w:val="left" w:pos="284"/>
                <w:tab w:val="left" w:pos="5954"/>
              </w:tabs>
              <w:jc w:val="both"/>
            </w:pPr>
            <w:r w:rsidRPr="0053359B">
              <w:t xml:space="preserve">……………………………………………………………….                                </w:t>
            </w:r>
          </w:p>
          <w:p w14:paraId="3CD18E78" w14:textId="77777777" w:rsidR="006E26AA" w:rsidRPr="0053359B" w:rsidRDefault="006E26AA" w:rsidP="00AD46A0">
            <w:pPr>
              <w:tabs>
                <w:tab w:val="left" w:pos="284"/>
                <w:tab w:val="left" w:pos="5954"/>
              </w:tabs>
              <w:jc w:val="both"/>
            </w:pPr>
            <w:r w:rsidRPr="0053359B">
              <w:t xml:space="preserve">……………………………………………………………….       </w:t>
            </w:r>
          </w:p>
          <w:p w14:paraId="4E536AAF" w14:textId="77777777" w:rsidR="006E26AA" w:rsidRPr="0053359B" w:rsidRDefault="006E26AA" w:rsidP="00AD46A0">
            <w:pPr>
              <w:tabs>
                <w:tab w:val="left" w:pos="284"/>
                <w:tab w:val="left" w:pos="5954"/>
              </w:tabs>
              <w:jc w:val="both"/>
            </w:pPr>
            <w:r w:rsidRPr="0053359B">
              <w:t xml:space="preserve">                           </w:t>
            </w:r>
          </w:p>
        </w:tc>
      </w:tr>
      <w:tr w:rsidR="006E26AA" w:rsidRPr="0053359B" w14:paraId="1F26E679" w14:textId="77777777" w:rsidTr="00AD46A0">
        <w:tc>
          <w:tcPr>
            <w:tcW w:w="9212" w:type="dxa"/>
            <w:tcBorders>
              <w:top w:val="single" w:sz="4" w:space="0" w:color="auto"/>
            </w:tcBorders>
          </w:tcPr>
          <w:p w14:paraId="6FB5B71E" w14:textId="77777777" w:rsidR="006E26AA" w:rsidRPr="0053359B" w:rsidRDefault="006E26AA" w:rsidP="00AD46A0">
            <w:pPr>
              <w:tabs>
                <w:tab w:val="left" w:pos="284"/>
                <w:tab w:val="left" w:pos="5954"/>
              </w:tabs>
              <w:jc w:val="both"/>
            </w:pPr>
          </w:p>
          <w:p w14:paraId="293EEAD1" w14:textId="77777777" w:rsidR="006E26AA" w:rsidRPr="0053359B" w:rsidRDefault="006E26AA" w:rsidP="00AD46A0">
            <w:pPr>
              <w:tabs>
                <w:tab w:val="left" w:pos="284"/>
                <w:tab w:val="left" w:pos="5954"/>
              </w:tabs>
              <w:jc w:val="both"/>
            </w:pPr>
            <w:r w:rsidRPr="0053359B">
              <w:t>Navedba partnerjev v skupini ponudnikov:</w:t>
            </w:r>
          </w:p>
          <w:p w14:paraId="6DC32392" w14:textId="77777777" w:rsidR="006E26AA" w:rsidRPr="0053359B" w:rsidRDefault="006E26AA" w:rsidP="00AD46A0">
            <w:pPr>
              <w:tabs>
                <w:tab w:val="left" w:pos="284"/>
                <w:tab w:val="left" w:pos="5954"/>
              </w:tabs>
              <w:jc w:val="both"/>
            </w:pPr>
            <w:r w:rsidRPr="0053359B">
              <w:t xml:space="preserve">………………………………………..………………………. </w:t>
            </w:r>
          </w:p>
          <w:p w14:paraId="72389B76" w14:textId="77777777" w:rsidR="006E26AA" w:rsidRPr="0053359B" w:rsidRDefault="006E26AA" w:rsidP="00AD46A0">
            <w:pPr>
              <w:tabs>
                <w:tab w:val="left" w:pos="284"/>
                <w:tab w:val="left" w:pos="5954"/>
              </w:tabs>
              <w:jc w:val="both"/>
            </w:pPr>
            <w:r w:rsidRPr="0053359B">
              <w:t xml:space="preserve">………………………………………..……………………….       </w:t>
            </w:r>
          </w:p>
          <w:p w14:paraId="1EC564AC" w14:textId="07B47989" w:rsidR="006E26AA" w:rsidRPr="0053359B" w:rsidRDefault="006E26AA" w:rsidP="002173E3">
            <w:pPr>
              <w:tabs>
                <w:tab w:val="left" w:pos="284"/>
                <w:tab w:val="left" w:pos="5954"/>
              </w:tabs>
              <w:jc w:val="both"/>
            </w:pPr>
            <w:r w:rsidRPr="0053359B">
              <w:rPr>
                <w:sz w:val="20"/>
              </w:rPr>
              <w:t xml:space="preserve">                        </w:t>
            </w:r>
          </w:p>
          <w:p w14:paraId="2E6CCDFB" w14:textId="078E038D" w:rsidR="006E26AA" w:rsidRPr="0053359B" w:rsidRDefault="006E26AA" w:rsidP="00AD46A0">
            <w:pPr>
              <w:pBdr>
                <w:top w:val="single" w:sz="4" w:space="1" w:color="auto"/>
              </w:pBdr>
              <w:tabs>
                <w:tab w:val="left" w:pos="284"/>
                <w:tab w:val="left" w:pos="5954"/>
              </w:tabs>
              <w:jc w:val="both"/>
            </w:pPr>
            <w:r w:rsidRPr="0053359B">
              <w:t>Veljavnost ponudbe</w:t>
            </w:r>
            <w:r w:rsidRPr="009C26F2">
              <w:t xml:space="preserve">: </w:t>
            </w:r>
            <w:r w:rsidR="00D90227" w:rsidRPr="00AB5CB5">
              <w:t>do</w:t>
            </w:r>
            <w:r w:rsidR="00CE7501" w:rsidRPr="00AB5CB5">
              <w:t xml:space="preserve"> </w:t>
            </w:r>
            <w:r w:rsidR="008B6970">
              <w:t>1</w:t>
            </w:r>
            <w:r w:rsidR="001D7F60">
              <w:t>3</w:t>
            </w:r>
            <w:bookmarkStart w:id="22" w:name="_GoBack"/>
            <w:bookmarkEnd w:id="22"/>
            <w:r w:rsidR="00CE7501" w:rsidRPr="00AB5CB5">
              <w:t xml:space="preserve">. </w:t>
            </w:r>
            <w:r w:rsidR="008B6970">
              <w:t>10</w:t>
            </w:r>
            <w:r w:rsidR="00CE7501" w:rsidRPr="00AB5CB5">
              <w:t>.</w:t>
            </w:r>
            <w:r w:rsidRPr="00AB5CB5">
              <w:t xml:space="preserve"> 202</w:t>
            </w:r>
            <w:r w:rsidR="00AB5CB5" w:rsidRPr="00AB5CB5">
              <w:t>6</w:t>
            </w:r>
          </w:p>
        </w:tc>
      </w:tr>
    </w:tbl>
    <w:p w14:paraId="32646857" w14:textId="77777777" w:rsidR="006E26AA" w:rsidRPr="0053359B" w:rsidRDefault="006E26AA" w:rsidP="006E26AA">
      <w:pPr>
        <w:tabs>
          <w:tab w:val="left" w:pos="284"/>
          <w:tab w:val="left" w:pos="5954"/>
        </w:tabs>
        <w:jc w:val="both"/>
      </w:pPr>
    </w:p>
    <w:p w14:paraId="5103B286" w14:textId="77777777" w:rsidR="006E26AA" w:rsidRPr="0053359B" w:rsidRDefault="006E26AA" w:rsidP="006E26AA">
      <w:pPr>
        <w:tabs>
          <w:tab w:val="left" w:pos="284"/>
          <w:tab w:val="left" w:pos="5954"/>
        </w:tabs>
        <w:jc w:val="both"/>
      </w:pPr>
      <w:r w:rsidRPr="0053359B">
        <w:t>Kraj:</w:t>
      </w:r>
    </w:p>
    <w:p w14:paraId="15E4A9DE" w14:textId="77777777" w:rsidR="006E26AA" w:rsidRPr="0053359B" w:rsidRDefault="006E26AA" w:rsidP="006E26AA">
      <w:pPr>
        <w:tabs>
          <w:tab w:val="left" w:pos="284"/>
          <w:tab w:val="left" w:pos="5954"/>
        </w:tabs>
        <w:jc w:val="both"/>
      </w:pPr>
      <w:r w:rsidRPr="0053359B">
        <w:t>Datum:</w:t>
      </w:r>
      <w:r w:rsidRPr="0053359B">
        <w:rPr>
          <w:b/>
        </w:rPr>
        <w:t xml:space="preserve">                                                                                        </w:t>
      </w:r>
      <w:r w:rsidRPr="0053359B">
        <w:t xml:space="preserve">Podpis odgovorne osebe  </w:t>
      </w:r>
      <w:r w:rsidRPr="0053359B">
        <w:rPr>
          <w:b/>
        </w:rPr>
        <w:tab/>
      </w:r>
      <w:r w:rsidRPr="0053359B">
        <w:rPr>
          <w:b/>
        </w:rPr>
        <w:tab/>
        <w:t xml:space="preserve">                     </w:t>
      </w:r>
      <w:r w:rsidRPr="0053359B">
        <w:rPr>
          <w:b/>
        </w:rPr>
        <w:tab/>
        <w:t xml:space="preserve">                   </w:t>
      </w:r>
      <w:r w:rsidRPr="0053359B">
        <w:t>Žig</w:t>
      </w:r>
    </w:p>
    <w:p w14:paraId="00556A17"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pgSz w:w="11907" w:h="16840" w:code="9"/>
          <w:pgMar w:top="1418" w:right="1418" w:bottom="1418" w:left="1418" w:header="709" w:footer="709" w:gutter="0"/>
          <w:cols w:space="708"/>
          <w:titlePg/>
          <w:docGrid w:linePitch="326"/>
        </w:sectPr>
      </w:pPr>
    </w:p>
    <w:p w14:paraId="67D3AFEC" w14:textId="7C045358"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2 - </w:t>
      </w:r>
      <w:r w:rsidRPr="0053359B">
        <w:rPr>
          <w:sz w:val="20"/>
        </w:rPr>
        <w:t xml:space="preserve">k ponudbeni dokumentaciji  </w:t>
      </w:r>
      <w:r w:rsidRPr="0053359B">
        <w:rPr>
          <w:b/>
          <w:sz w:val="20"/>
        </w:rPr>
        <w:t>JN</w:t>
      </w:r>
      <w:r w:rsidR="001F0F23">
        <w:rPr>
          <w:b/>
          <w:sz w:val="20"/>
        </w:rPr>
        <w:t>1</w:t>
      </w:r>
      <w:r w:rsidR="00DD5539">
        <w:rPr>
          <w:b/>
          <w:sz w:val="20"/>
        </w:rPr>
        <w:t>2</w:t>
      </w:r>
      <w:r w:rsidRPr="0053359B">
        <w:rPr>
          <w:b/>
          <w:sz w:val="20"/>
        </w:rPr>
        <w:t>-</w:t>
      </w:r>
      <w:r w:rsidR="00DE283F">
        <w:rPr>
          <w:b/>
          <w:sz w:val="20"/>
        </w:rPr>
        <w:t>S</w:t>
      </w:r>
      <w:r w:rsidRPr="0053359B">
        <w:rPr>
          <w:b/>
          <w:sz w:val="20"/>
        </w:rPr>
        <w:t>/2</w:t>
      </w:r>
      <w:r w:rsidR="001F0F23">
        <w:rPr>
          <w:b/>
          <w:sz w:val="20"/>
        </w:rPr>
        <w:t>6</w:t>
      </w:r>
      <w:r w:rsidRPr="0053359B">
        <w:rPr>
          <w:b/>
          <w:sz w:val="20"/>
        </w:rPr>
        <w:tab/>
        <w:t>OBRAZEC</w:t>
      </w:r>
    </w:p>
    <w:p w14:paraId="3F10DA16" w14:textId="77777777" w:rsidR="006E26AA" w:rsidRPr="0053359B" w:rsidRDefault="006E26AA" w:rsidP="006E26AA">
      <w:pPr>
        <w:tabs>
          <w:tab w:val="left" w:pos="284"/>
        </w:tabs>
        <w:jc w:val="both"/>
        <w:rPr>
          <w:b/>
        </w:rPr>
      </w:pPr>
    </w:p>
    <w:p w14:paraId="6F56A7D3" w14:textId="1DBD5C76" w:rsidR="006E26AA" w:rsidRPr="0053359B" w:rsidRDefault="006E26AA" w:rsidP="006E26AA">
      <w:pPr>
        <w:tabs>
          <w:tab w:val="left" w:pos="284"/>
        </w:tabs>
        <w:jc w:val="both"/>
        <w:rPr>
          <w:b/>
          <w:sz w:val="28"/>
        </w:rPr>
      </w:pPr>
      <w:r w:rsidRPr="0053359B">
        <w:rPr>
          <w:b/>
          <w:sz w:val="28"/>
        </w:rPr>
        <w:t>III.</w:t>
      </w:r>
      <w:r w:rsidR="002407DD">
        <w:rPr>
          <w:b/>
          <w:sz w:val="28"/>
        </w:rPr>
        <w:t xml:space="preserve"> </w:t>
      </w:r>
      <w:r w:rsidRPr="0053359B">
        <w:rPr>
          <w:b/>
          <w:sz w:val="28"/>
        </w:rPr>
        <w:t>2. PODATKI O PONUDNIKU</w:t>
      </w:r>
    </w:p>
    <w:p w14:paraId="6A714D73" w14:textId="77777777" w:rsidR="006E26AA" w:rsidRPr="0053359B" w:rsidRDefault="006E26AA" w:rsidP="006E26A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0DDD6969" w14:textId="77777777" w:rsidTr="00AD46A0">
        <w:tc>
          <w:tcPr>
            <w:tcW w:w="9212" w:type="dxa"/>
            <w:tcBorders>
              <w:top w:val="single" w:sz="12" w:space="0" w:color="000000"/>
              <w:bottom w:val="single" w:sz="6" w:space="0" w:color="000000"/>
            </w:tcBorders>
          </w:tcPr>
          <w:p w14:paraId="0F5A177B" w14:textId="1ECEADDB" w:rsidR="00F11FF7" w:rsidRPr="00F11FF7" w:rsidRDefault="006E26AA" w:rsidP="00F11FF7">
            <w:pPr>
              <w:rPr>
                <w:b/>
                <w:color w:val="000000" w:themeColor="text1"/>
                <w:sz w:val="16"/>
                <w:szCs w:val="16"/>
              </w:rPr>
            </w:pPr>
            <w:r w:rsidRPr="0053359B">
              <w:t>Predmet javnega naročila:</w:t>
            </w:r>
            <w:r w:rsidRPr="0053359B">
              <w:rPr>
                <w:b/>
                <w:sz w:val="20"/>
              </w:rPr>
              <w:t xml:space="preserve"> </w:t>
            </w:r>
            <w:r w:rsidR="00C1317D" w:rsidRPr="00C1317D">
              <w:rPr>
                <w:b/>
                <w:bCs/>
                <w:sz w:val="20"/>
              </w:rPr>
              <w:t xml:space="preserve">VZDRŽEVANJE RAČUNALNIŠKE SISTEMSKE STROJNE, PROGRAMSKE  IN PERIFERNE OPREME, </w:t>
            </w:r>
            <w:r w:rsidR="00C1317D" w:rsidRPr="00C025B9">
              <w:rPr>
                <w:b/>
                <w:bCs/>
              </w:rPr>
              <w:t>razdeljene v 4 kategorije</w:t>
            </w:r>
          </w:p>
          <w:p w14:paraId="1C2D3881" w14:textId="47A13AD0" w:rsidR="006E26AA" w:rsidRPr="005D6C01" w:rsidRDefault="006E26AA" w:rsidP="00CF70A4">
            <w:pPr>
              <w:jc w:val="both"/>
              <w:rPr>
                <w:sz w:val="18"/>
                <w:szCs w:val="18"/>
              </w:rPr>
            </w:pPr>
          </w:p>
        </w:tc>
      </w:tr>
      <w:tr w:rsidR="006E26AA" w:rsidRPr="0053359B" w14:paraId="0438D961" w14:textId="77777777" w:rsidTr="001859A4">
        <w:trPr>
          <w:trHeight w:val="634"/>
        </w:trPr>
        <w:tc>
          <w:tcPr>
            <w:tcW w:w="9212" w:type="dxa"/>
            <w:tcBorders>
              <w:top w:val="single" w:sz="12" w:space="0" w:color="000000"/>
              <w:bottom w:val="single" w:sz="6" w:space="0" w:color="000000"/>
            </w:tcBorders>
          </w:tcPr>
          <w:p w14:paraId="02218BA2" w14:textId="77777777" w:rsidR="006E26AA" w:rsidRPr="0053359B" w:rsidRDefault="006E26AA" w:rsidP="00AD46A0">
            <w:pPr>
              <w:tabs>
                <w:tab w:val="left" w:pos="284"/>
              </w:tabs>
              <w:jc w:val="both"/>
            </w:pPr>
            <w:r w:rsidRPr="0053359B">
              <w:t>Firma oz. ime ponudnika:</w:t>
            </w:r>
          </w:p>
          <w:p w14:paraId="5BF678F4" w14:textId="77777777" w:rsidR="006E26AA" w:rsidRPr="0053359B" w:rsidRDefault="006E26AA" w:rsidP="00AD46A0">
            <w:pPr>
              <w:tabs>
                <w:tab w:val="left" w:pos="284"/>
              </w:tabs>
              <w:jc w:val="both"/>
            </w:pPr>
          </w:p>
          <w:p w14:paraId="198AFDD7" w14:textId="77777777" w:rsidR="006E26AA" w:rsidRPr="0053359B" w:rsidRDefault="006E26AA" w:rsidP="00AD46A0">
            <w:pPr>
              <w:tabs>
                <w:tab w:val="left" w:pos="284"/>
              </w:tabs>
              <w:jc w:val="both"/>
            </w:pPr>
          </w:p>
        </w:tc>
      </w:tr>
      <w:tr w:rsidR="006E26AA" w:rsidRPr="0053359B" w14:paraId="6D97A6F5" w14:textId="77777777" w:rsidTr="00AD46A0">
        <w:tc>
          <w:tcPr>
            <w:tcW w:w="9212" w:type="dxa"/>
          </w:tcPr>
          <w:p w14:paraId="13F82187" w14:textId="77777777" w:rsidR="006E26AA" w:rsidRPr="0053359B" w:rsidRDefault="006E26AA" w:rsidP="00AD46A0">
            <w:pPr>
              <w:tabs>
                <w:tab w:val="left" w:pos="284"/>
              </w:tabs>
              <w:jc w:val="both"/>
            </w:pPr>
            <w:r w:rsidRPr="0053359B">
              <w:t>Naslov:</w:t>
            </w:r>
          </w:p>
          <w:p w14:paraId="312AEFDE" w14:textId="77777777" w:rsidR="006E26AA" w:rsidRPr="0053359B" w:rsidRDefault="006E26AA" w:rsidP="00AD46A0">
            <w:pPr>
              <w:tabs>
                <w:tab w:val="left" w:pos="284"/>
              </w:tabs>
              <w:jc w:val="both"/>
            </w:pPr>
          </w:p>
          <w:p w14:paraId="5740D77C" w14:textId="77777777" w:rsidR="006E26AA" w:rsidRPr="0053359B" w:rsidRDefault="006E26AA" w:rsidP="00AD46A0">
            <w:pPr>
              <w:tabs>
                <w:tab w:val="left" w:pos="284"/>
              </w:tabs>
              <w:jc w:val="both"/>
            </w:pPr>
          </w:p>
        </w:tc>
      </w:tr>
      <w:tr w:rsidR="006E26AA" w:rsidRPr="0053359B" w14:paraId="6FBC54D7" w14:textId="77777777" w:rsidTr="00AD46A0">
        <w:tc>
          <w:tcPr>
            <w:tcW w:w="9212" w:type="dxa"/>
            <w:tcBorders>
              <w:top w:val="nil"/>
            </w:tcBorders>
          </w:tcPr>
          <w:p w14:paraId="6DECE8F5" w14:textId="77777777" w:rsidR="006E26AA" w:rsidRPr="0053359B" w:rsidRDefault="006E26AA" w:rsidP="00AD46A0">
            <w:pPr>
              <w:tabs>
                <w:tab w:val="left" w:pos="284"/>
              </w:tabs>
              <w:jc w:val="both"/>
            </w:pPr>
            <w:r w:rsidRPr="0053359B">
              <w:t>Zakoniti zastopniki ponudnika: (navedba vseh – če jih je več)</w:t>
            </w:r>
          </w:p>
          <w:p w14:paraId="34B1E4D5" w14:textId="77777777" w:rsidR="006E26AA" w:rsidRPr="0053359B" w:rsidRDefault="006E26AA" w:rsidP="00AD46A0">
            <w:pPr>
              <w:tabs>
                <w:tab w:val="left" w:pos="284"/>
              </w:tabs>
              <w:jc w:val="both"/>
            </w:pPr>
          </w:p>
          <w:p w14:paraId="27A49386" w14:textId="77777777" w:rsidR="006E26AA" w:rsidRPr="0053359B" w:rsidRDefault="006E26AA" w:rsidP="00AD46A0">
            <w:pPr>
              <w:tabs>
                <w:tab w:val="left" w:pos="284"/>
              </w:tabs>
              <w:jc w:val="both"/>
            </w:pPr>
          </w:p>
        </w:tc>
      </w:tr>
      <w:tr w:rsidR="006E26AA" w:rsidRPr="0053359B" w14:paraId="3D3D7ADA" w14:textId="77777777" w:rsidTr="00AD46A0">
        <w:tc>
          <w:tcPr>
            <w:tcW w:w="9212" w:type="dxa"/>
          </w:tcPr>
          <w:p w14:paraId="270FC227" w14:textId="77777777" w:rsidR="006E26AA" w:rsidRPr="0053359B" w:rsidRDefault="006E26AA" w:rsidP="00AD46A0">
            <w:pPr>
              <w:tabs>
                <w:tab w:val="left" w:pos="284"/>
              </w:tabs>
              <w:jc w:val="both"/>
            </w:pPr>
            <w:r w:rsidRPr="0053359B">
              <w:t>Matična številka:</w:t>
            </w:r>
          </w:p>
          <w:p w14:paraId="22982A5C" w14:textId="77777777" w:rsidR="006E26AA" w:rsidRPr="0053359B" w:rsidRDefault="006E26AA" w:rsidP="00AD46A0">
            <w:pPr>
              <w:tabs>
                <w:tab w:val="left" w:pos="284"/>
              </w:tabs>
              <w:jc w:val="both"/>
            </w:pPr>
          </w:p>
          <w:p w14:paraId="429DDD3E" w14:textId="77777777" w:rsidR="006E26AA" w:rsidRPr="0053359B" w:rsidRDefault="006E26AA" w:rsidP="00AD46A0">
            <w:pPr>
              <w:tabs>
                <w:tab w:val="left" w:pos="284"/>
              </w:tabs>
              <w:jc w:val="both"/>
            </w:pPr>
          </w:p>
        </w:tc>
      </w:tr>
      <w:tr w:rsidR="006E26AA" w:rsidRPr="0053359B" w14:paraId="11B550EB" w14:textId="77777777" w:rsidTr="00AD46A0">
        <w:tc>
          <w:tcPr>
            <w:tcW w:w="9212" w:type="dxa"/>
          </w:tcPr>
          <w:p w14:paraId="7A9EC32D"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37B28837" w14:textId="77777777" w:rsidR="006E26AA" w:rsidRPr="0053359B" w:rsidRDefault="006E26AA" w:rsidP="00AD46A0">
            <w:pPr>
              <w:tabs>
                <w:tab w:val="left" w:pos="284"/>
              </w:tabs>
              <w:jc w:val="both"/>
            </w:pPr>
          </w:p>
          <w:p w14:paraId="57206AFD" w14:textId="77777777" w:rsidR="006E26AA" w:rsidRPr="0053359B" w:rsidRDefault="006E26AA" w:rsidP="00AD46A0">
            <w:pPr>
              <w:tabs>
                <w:tab w:val="left" w:pos="284"/>
              </w:tabs>
              <w:jc w:val="both"/>
            </w:pPr>
            <w:r w:rsidRPr="0053359B">
              <w:t>Pristojni davčni urad:</w:t>
            </w:r>
          </w:p>
        </w:tc>
      </w:tr>
      <w:tr w:rsidR="006E26AA" w:rsidRPr="0053359B" w14:paraId="78059A2B" w14:textId="77777777" w:rsidTr="00AD46A0">
        <w:tc>
          <w:tcPr>
            <w:tcW w:w="9212" w:type="dxa"/>
          </w:tcPr>
          <w:p w14:paraId="73EDF526" w14:textId="77777777" w:rsidR="006E26AA" w:rsidRPr="0053359B" w:rsidRDefault="006E26AA" w:rsidP="00AD46A0">
            <w:pPr>
              <w:tabs>
                <w:tab w:val="left" w:pos="284"/>
              </w:tabs>
              <w:jc w:val="both"/>
            </w:pPr>
            <w:r w:rsidRPr="0053359B">
              <w:t>Številka računa: (navedba vseh – če jih je več)</w:t>
            </w:r>
          </w:p>
          <w:p w14:paraId="0AE2B256" w14:textId="77777777" w:rsidR="006E26AA" w:rsidRPr="0053359B" w:rsidRDefault="006E26AA" w:rsidP="00AD46A0">
            <w:pPr>
              <w:tabs>
                <w:tab w:val="left" w:pos="284"/>
              </w:tabs>
              <w:jc w:val="both"/>
            </w:pPr>
          </w:p>
          <w:p w14:paraId="35E046B7" w14:textId="77777777" w:rsidR="006E26AA" w:rsidRPr="0053359B" w:rsidRDefault="006E26AA" w:rsidP="00AD46A0">
            <w:pPr>
              <w:tabs>
                <w:tab w:val="left" w:pos="284"/>
              </w:tabs>
              <w:jc w:val="both"/>
            </w:pPr>
          </w:p>
        </w:tc>
      </w:tr>
      <w:tr w:rsidR="006E26AA" w:rsidRPr="0053359B" w14:paraId="48D525B7" w14:textId="77777777" w:rsidTr="00AD46A0">
        <w:tc>
          <w:tcPr>
            <w:tcW w:w="9212" w:type="dxa"/>
          </w:tcPr>
          <w:p w14:paraId="09F84C99" w14:textId="77777777" w:rsidR="006E26AA" w:rsidRPr="0053359B" w:rsidRDefault="006E26AA" w:rsidP="00AD46A0">
            <w:pPr>
              <w:tabs>
                <w:tab w:val="left" w:pos="284"/>
              </w:tabs>
              <w:jc w:val="both"/>
            </w:pPr>
            <w:r w:rsidRPr="0053359B">
              <w:t>Kontaktna oseba:</w:t>
            </w:r>
          </w:p>
          <w:p w14:paraId="159F4F7E" w14:textId="77777777" w:rsidR="006E26AA" w:rsidRPr="0053359B" w:rsidRDefault="006E26AA" w:rsidP="00AD46A0">
            <w:pPr>
              <w:tabs>
                <w:tab w:val="left" w:pos="284"/>
              </w:tabs>
              <w:jc w:val="both"/>
            </w:pPr>
            <w:r w:rsidRPr="0053359B">
              <w:t>Telefon:</w:t>
            </w:r>
          </w:p>
          <w:p w14:paraId="1BB95A4F" w14:textId="77777777" w:rsidR="006E26AA" w:rsidRPr="0053359B" w:rsidRDefault="006E26AA" w:rsidP="00AD46A0">
            <w:pPr>
              <w:tabs>
                <w:tab w:val="left" w:pos="284"/>
              </w:tabs>
              <w:jc w:val="both"/>
            </w:pPr>
            <w:r w:rsidRPr="0053359B">
              <w:t>Mobilni telefon:</w:t>
            </w:r>
          </w:p>
          <w:p w14:paraId="30CA51C1" w14:textId="77777777" w:rsidR="006E26AA" w:rsidRPr="0053359B" w:rsidRDefault="006E26AA" w:rsidP="00AD46A0">
            <w:pPr>
              <w:tabs>
                <w:tab w:val="left" w:pos="284"/>
              </w:tabs>
              <w:jc w:val="both"/>
            </w:pPr>
            <w:r w:rsidRPr="0053359B">
              <w:t>E - naslov:</w:t>
            </w:r>
          </w:p>
          <w:p w14:paraId="5CAF36C6" w14:textId="77777777" w:rsidR="006E26AA" w:rsidRPr="0053359B" w:rsidRDefault="006E26AA" w:rsidP="00AD46A0">
            <w:pPr>
              <w:tabs>
                <w:tab w:val="left" w:pos="284"/>
              </w:tabs>
              <w:jc w:val="both"/>
            </w:pPr>
          </w:p>
        </w:tc>
      </w:tr>
      <w:tr w:rsidR="006E26AA" w:rsidRPr="0053359B" w14:paraId="07281A81" w14:textId="77777777" w:rsidTr="00AD46A0">
        <w:tc>
          <w:tcPr>
            <w:tcW w:w="9212" w:type="dxa"/>
          </w:tcPr>
          <w:p w14:paraId="3414CAE0" w14:textId="77777777" w:rsidR="006E26AA" w:rsidRPr="0053359B" w:rsidRDefault="006E26AA" w:rsidP="00AD46A0">
            <w:pPr>
              <w:tabs>
                <w:tab w:val="left" w:pos="284"/>
              </w:tabs>
              <w:jc w:val="both"/>
            </w:pPr>
            <w:r w:rsidRPr="0053359B">
              <w:t>Skrbnik pogodbe:</w:t>
            </w:r>
          </w:p>
          <w:p w14:paraId="1CB7D4B6" w14:textId="77777777" w:rsidR="006E26AA" w:rsidRPr="0053359B" w:rsidRDefault="006E26AA" w:rsidP="00AD46A0">
            <w:pPr>
              <w:tabs>
                <w:tab w:val="left" w:pos="284"/>
              </w:tabs>
              <w:jc w:val="both"/>
            </w:pPr>
            <w:r w:rsidRPr="0053359B">
              <w:t>Telefon:</w:t>
            </w:r>
          </w:p>
          <w:p w14:paraId="5367FBB8" w14:textId="77777777" w:rsidR="006E26AA" w:rsidRPr="0053359B" w:rsidRDefault="006E26AA" w:rsidP="00AD46A0">
            <w:pPr>
              <w:tabs>
                <w:tab w:val="left" w:pos="284"/>
              </w:tabs>
              <w:jc w:val="both"/>
            </w:pPr>
            <w:r w:rsidRPr="0053359B">
              <w:t>Mobilni telefon:</w:t>
            </w:r>
          </w:p>
          <w:p w14:paraId="5730A51F" w14:textId="77777777" w:rsidR="006E26AA" w:rsidRPr="0053359B" w:rsidRDefault="006E26AA" w:rsidP="00AD46A0">
            <w:pPr>
              <w:tabs>
                <w:tab w:val="left" w:pos="284"/>
              </w:tabs>
              <w:jc w:val="both"/>
            </w:pPr>
            <w:r w:rsidRPr="0053359B">
              <w:t>E - naslov:</w:t>
            </w:r>
          </w:p>
          <w:p w14:paraId="003B89F5" w14:textId="77777777" w:rsidR="006E26AA" w:rsidRPr="0053359B" w:rsidRDefault="006E26AA" w:rsidP="00AD46A0">
            <w:pPr>
              <w:tabs>
                <w:tab w:val="left" w:pos="284"/>
              </w:tabs>
              <w:jc w:val="both"/>
            </w:pPr>
          </w:p>
        </w:tc>
      </w:tr>
      <w:tr w:rsidR="006E26AA" w:rsidRPr="0053359B" w14:paraId="3F38F997" w14:textId="77777777" w:rsidTr="00AD46A0">
        <w:tc>
          <w:tcPr>
            <w:tcW w:w="9212" w:type="dxa"/>
          </w:tcPr>
          <w:p w14:paraId="288D7792" w14:textId="77777777" w:rsidR="006E26AA" w:rsidRPr="0053359B" w:rsidRDefault="006E26AA" w:rsidP="00AD46A0">
            <w:pPr>
              <w:tabs>
                <w:tab w:val="left" w:pos="284"/>
              </w:tabs>
              <w:jc w:val="both"/>
            </w:pPr>
            <w:r w:rsidRPr="0053359B">
              <w:t>Odgovorna oseba za podpis pogodbe:</w:t>
            </w:r>
          </w:p>
          <w:p w14:paraId="5630E070" w14:textId="77777777" w:rsidR="006E26AA" w:rsidRPr="0053359B" w:rsidRDefault="006E26AA" w:rsidP="00AD46A0">
            <w:pPr>
              <w:tabs>
                <w:tab w:val="left" w:pos="284"/>
              </w:tabs>
              <w:jc w:val="both"/>
            </w:pPr>
          </w:p>
          <w:p w14:paraId="2C1F136D" w14:textId="77777777" w:rsidR="006E26AA" w:rsidRPr="0053359B" w:rsidRDefault="006E26AA" w:rsidP="00AD46A0">
            <w:pPr>
              <w:tabs>
                <w:tab w:val="left" w:pos="284"/>
              </w:tabs>
              <w:jc w:val="both"/>
            </w:pPr>
          </w:p>
        </w:tc>
      </w:tr>
      <w:tr w:rsidR="006E26AA" w:rsidRPr="0053359B" w14:paraId="4412CB12" w14:textId="77777777" w:rsidTr="00AD46A0">
        <w:tc>
          <w:tcPr>
            <w:tcW w:w="9212" w:type="dxa"/>
          </w:tcPr>
          <w:p w14:paraId="07CBEA27" w14:textId="77777777" w:rsidR="006E26AA" w:rsidRPr="0053359B" w:rsidRDefault="006E26AA" w:rsidP="00AD46A0">
            <w:pPr>
              <w:tabs>
                <w:tab w:val="left" w:pos="284"/>
              </w:tabs>
              <w:jc w:val="both"/>
            </w:pPr>
            <w:r w:rsidRPr="0053359B">
              <w:t xml:space="preserve">Ponudnik spada v kategorijo </w:t>
            </w:r>
            <w:r w:rsidRPr="00902695">
              <w:rPr>
                <w:sz w:val="22"/>
                <w:szCs w:val="22"/>
              </w:rPr>
              <w:t>MSP</w:t>
            </w:r>
            <w:r w:rsidRPr="0053359B">
              <w:t xml:space="preserve"> (</w:t>
            </w:r>
            <w:proofErr w:type="spellStart"/>
            <w:r w:rsidRPr="0053359B">
              <w:t>mikro</w:t>
            </w:r>
            <w:proofErr w:type="spellEnd"/>
            <w:r w:rsidRPr="0053359B">
              <w:t>, malo in srednje veliko podjetje) - obkroži</w:t>
            </w:r>
          </w:p>
          <w:p w14:paraId="34E29AE8" w14:textId="77777777" w:rsidR="006E26AA" w:rsidRPr="0053359B" w:rsidRDefault="006E26AA" w:rsidP="00AD46A0">
            <w:pPr>
              <w:tabs>
                <w:tab w:val="left" w:pos="284"/>
              </w:tabs>
              <w:jc w:val="both"/>
            </w:pPr>
          </w:p>
          <w:p w14:paraId="745D8DB8" w14:textId="77777777" w:rsidR="006E26AA" w:rsidRPr="0053359B" w:rsidRDefault="006E26AA" w:rsidP="00AD46A0">
            <w:pPr>
              <w:tabs>
                <w:tab w:val="left" w:pos="284"/>
              </w:tabs>
              <w:jc w:val="both"/>
            </w:pPr>
            <w:r w:rsidRPr="0053359B">
              <w:t xml:space="preserve">                      DA             NE     </w:t>
            </w:r>
          </w:p>
        </w:tc>
      </w:tr>
    </w:tbl>
    <w:p w14:paraId="374CB228" w14:textId="77777777" w:rsidR="00F11FF7" w:rsidRDefault="00F11FF7" w:rsidP="006E26AA">
      <w:pPr>
        <w:tabs>
          <w:tab w:val="left" w:pos="284"/>
        </w:tabs>
        <w:jc w:val="both"/>
      </w:pPr>
    </w:p>
    <w:p w14:paraId="163AC176" w14:textId="77777777" w:rsidR="00F11FF7" w:rsidRDefault="00F11FF7" w:rsidP="006E26AA">
      <w:pPr>
        <w:tabs>
          <w:tab w:val="left" w:pos="284"/>
        </w:tabs>
        <w:jc w:val="both"/>
      </w:pPr>
    </w:p>
    <w:p w14:paraId="4D9E4A00" w14:textId="77777777" w:rsidR="00F11FF7" w:rsidRDefault="00F11FF7" w:rsidP="006E26AA">
      <w:pPr>
        <w:tabs>
          <w:tab w:val="left" w:pos="284"/>
        </w:tabs>
        <w:jc w:val="both"/>
      </w:pPr>
    </w:p>
    <w:p w14:paraId="1BB3691B" w14:textId="671C8EC7" w:rsidR="006E26AA" w:rsidRDefault="006E26AA" w:rsidP="006E26AA">
      <w:pPr>
        <w:tabs>
          <w:tab w:val="left" w:pos="284"/>
        </w:tabs>
        <w:jc w:val="both"/>
      </w:pPr>
      <w:r w:rsidRPr="0053359B">
        <w:t>Kraj:</w:t>
      </w:r>
      <w:r w:rsidR="001859A4">
        <w:t xml:space="preserve">        </w:t>
      </w:r>
      <w:r w:rsidRPr="0053359B">
        <w:t xml:space="preserve">                                                                                        Podpis odgovorne osebe</w:t>
      </w:r>
      <w:r w:rsidR="001859A4">
        <w:t xml:space="preserve"> </w:t>
      </w:r>
    </w:p>
    <w:p w14:paraId="673DC919" w14:textId="55A072DC" w:rsidR="001859A4" w:rsidRDefault="001859A4" w:rsidP="006E26AA">
      <w:pPr>
        <w:tabs>
          <w:tab w:val="left" w:pos="284"/>
        </w:tabs>
        <w:jc w:val="both"/>
      </w:pPr>
      <w:r>
        <w:t>Datum:                                                                                                         Žig</w:t>
      </w:r>
    </w:p>
    <w:p w14:paraId="07634C2D" w14:textId="076DFD31" w:rsidR="00791631" w:rsidRDefault="00791631" w:rsidP="006E26AA">
      <w:pPr>
        <w:tabs>
          <w:tab w:val="left" w:pos="284"/>
        </w:tabs>
        <w:jc w:val="both"/>
      </w:pPr>
    </w:p>
    <w:p w14:paraId="21970609" w14:textId="389C0D17" w:rsidR="00791631" w:rsidRDefault="00791631" w:rsidP="006E26AA">
      <w:pPr>
        <w:tabs>
          <w:tab w:val="left" w:pos="284"/>
        </w:tabs>
        <w:jc w:val="both"/>
      </w:pPr>
    </w:p>
    <w:p w14:paraId="66BF65F6" w14:textId="77777777" w:rsidR="00B607BC" w:rsidRDefault="00B607BC" w:rsidP="006E26AA">
      <w:pPr>
        <w:tabs>
          <w:tab w:val="left" w:pos="284"/>
        </w:tabs>
        <w:jc w:val="both"/>
      </w:pPr>
    </w:p>
    <w:p w14:paraId="4021B01D" w14:textId="77777777" w:rsidR="00791631" w:rsidRDefault="00791631" w:rsidP="006E26AA">
      <w:pPr>
        <w:tabs>
          <w:tab w:val="left" w:pos="284"/>
        </w:tabs>
        <w:jc w:val="both"/>
      </w:pPr>
    </w:p>
    <w:p w14:paraId="54D056B3" w14:textId="4CFE4E54"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t xml:space="preserve">PRILOGA 3 - </w:t>
      </w:r>
      <w:r w:rsidRPr="0053359B">
        <w:rPr>
          <w:sz w:val="20"/>
        </w:rPr>
        <w:t xml:space="preserve">k ponudbeni dokumentaciji  </w:t>
      </w:r>
      <w:r w:rsidRPr="0053359B">
        <w:rPr>
          <w:b/>
          <w:sz w:val="20"/>
        </w:rPr>
        <w:t>JN</w:t>
      </w:r>
      <w:r w:rsidR="001F0F23">
        <w:rPr>
          <w:b/>
          <w:sz w:val="20"/>
        </w:rPr>
        <w:t>1</w:t>
      </w:r>
      <w:r w:rsidR="00DD5539">
        <w:rPr>
          <w:b/>
          <w:sz w:val="20"/>
        </w:rPr>
        <w:t>2</w:t>
      </w:r>
      <w:r w:rsidRPr="0053359B">
        <w:rPr>
          <w:b/>
          <w:sz w:val="20"/>
        </w:rPr>
        <w:t>-</w:t>
      </w:r>
      <w:r w:rsidR="00B607BC">
        <w:rPr>
          <w:b/>
          <w:sz w:val="20"/>
        </w:rPr>
        <w:t>S/</w:t>
      </w:r>
      <w:r w:rsidRPr="0053359B">
        <w:rPr>
          <w:b/>
          <w:sz w:val="20"/>
        </w:rPr>
        <w:t>2</w:t>
      </w:r>
      <w:r w:rsidR="001F0F23">
        <w:rPr>
          <w:b/>
          <w:sz w:val="20"/>
        </w:rPr>
        <w:t>6</w:t>
      </w:r>
      <w:r w:rsidRPr="0053359B">
        <w:rPr>
          <w:b/>
          <w:sz w:val="20"/>
        </w:rPr>
        <w:tab/>
        <w:t>OBRAZEC</w:t>
      </w:r>
    </w:p>
    <w:p w14:paraId="59404509" w14:textId="77777777" w:rsidR="00B47664" w:rsidRPr="0053359B" w:rsidRDefault="00B47664" w:rsidP="006E26AA">
      <w:pPr>
        <w:tabs>
          <w:tab w:val="left" w:pos="284"/>
        </w:tabs>
        <w:jc w:val="both"/>
        <w:rPr>
          <w:b/>
        </w:rPr>
      </w:pPr>
    </w:p>
    <w:p w14:paraId="6C8A5FD2" w14:textId="0490D192" w:rsidR="006E26AA" w:rsidRPr="0053359B" w:rsidRDefault="006E26AA" w:rsidP="006E26AA">
      <w:pPr>
        <w:tabs>
          <w:tab w:val="left" w:pos="284"/>
        </w:tabs>
        <w:rPr>
          <w:b/>
          <w:sz w:val="28"/>
        </w:rPr>
      </w:pPr>
      <w:r w:rsidRPr="0053359B">
        <w:rPr>
          <w:b/>
          <w:sz w:val="28"/>
        </w:rPr>
        <w:t>III.</w:t>
      </w:r>
      <w:r w:rsidR="002407DD">
        <w:rPr>
          <w:b/>
          <w:sz w:val="28"/>
        </w:rPr>
        <w:t xml:space="preserve"> </w:t>
      </w:r>
      <w:r w:rsidRPr="0053359B">
        <w:rPr>
          <w:b/>
          <w:sz w:val="28"/>
        </w:rPr>
        <w:t>3. PODATKI O PODIZVAJALCU/PARTNERJU/DRUGIH SUBJEKTIH</w:t>
      </w:r>
    </w:p>
    <w:p w14:paraId="51611640" w14:textId="7EA435D2" w:rsidR="006E26AA" w:rsidRPr="0053359B" w:rsidRDefault="006E26AA" w:rsidP="006E26AA">
      <w:pPr>
        <w:tabs>
          <w:tab w:val="left" w:pos="284"/>
        </w:tabs>
        <w:jc w:val="both"/>
        <w:rPr>
          <w:b/>
        </w:rPr>
      </w:pPr>
      <w:r w:rsidRPr="0053359B">
        <w:rPr>
          <w:i/>
          <w:sz w:val="20"/>
          <w:highlight w:val="yellow"/>
        </w:rPr>
        <w:t>(izpolniti v primeru, če ponudba vključuje podizvajalca/partnerja)</w:t>
      </w: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6E26AA" w:rsidRPr="0053359B" w14:paraId="5A339D72" w14:textId="77777777" w:rsidTr="00AD46A0">
        <w:tc>
          <w:tcPr>
            <w:tcW w:w="9212" w:type="dxa"/>
            <w:tcBorders>
              <w:top w:val="single" w:sz="12" w:space="0" w:color="000000"/>
              <w:bottom w:val="single" w:sz="6" w:space="0" w:color="000000"/>
            </w:tcBorders>
          </w:tcPr>
          <w:p w14:paraId="5A290216" w14:textId="08767560" w:rsidR="00F11FF7" w:rsidRPr="00F11FF7" w:rsidRDefault="006E26AA" w:rsidP="00F11FF7">
            <w:pPr>
              <w:rPr>
                <w:b/>
                <w:color w:val="000000" w:themeColor="text1"/>
                <w:sz w:val="16"/>
                <w:szCs w:val="16"/>
              </w:rPr>
            </w:pPr>
            <w:r w:rsidRPr="0053359B">
              <w:t>Predmet javnega naročila:</w:t>
            </w:r>
            <w:r w:rsidR="003960D4">
              <w:rPr>
                <w:szCs w:val="20"/>
              </w:rPr>
              <w:t xml:space="preserve"> </w:t>
            </w:r>
            <w:r w:rsidR="00C025B9" w:rsidRPr="00C025B9">
              <w:rPr>
                <w:b/>
                <w:bCs/>
                <w:sz w:val="20"/>
              </w:rPr>
              <w:t xml:space="preserve">VZDRŽEVANJE RAČUNALNIŠKE SISTEMSKE STROJNE, PROGRAMSKE  IN PERIFERNE OPREME, </w:t>
            </w:r>
            <w:r w:rsidR="00C025B9" w:rsidRPr="00C025B9">
              <w:rPr>
                <w:b/>
                <w:bCs/>
              </w:rPr>
              <w:t>razdeljene v 4 kategorije</w:t>
            </w:r>
          </w:p>
          <w:p w14:paraId="26B71F2C" w14:textId="4C89B672" w:rsidR="006E26AA" w:rsidRPr="0053359B" w:rsidRDefault="006E26AA" w:rsidP="00D662FB">
            <w:pPr>
              <w:jc w:val="both"/>
              <w:rPr>
                <w:b/>
              </w:rPr>
            </w:pPr>
          </w:p>
        </w:tc>
      </w:tr>
      <w:tr w:rsidR="006E26AA" w:rsidRPr="0053359B" w14:paraId="4A2558D5" w14:textId="77777777" w:rsidTr="00AD46A0">
        <w:tc>
          <w:tcPr>
            <w:tcW w:w="9212" w:type="dxa"/>
            <w:tcBorders>
              <w:top w:val="single" w:sz="12" w:space="0" w:color="000000"/>
              <w:bottom w:val="single" w:sz="6" w:space="0" w:color="000000"/>
            </w:tcBorders>
          </w:tcPr>
          <w:p w14:paraId="092BFCAD" w14:textId="77777777" w:rsidR="006E26AA" w:rsidRPr="0053359B" w:rsidRDefault="006E26AA" w:rsidP="00AD46A0">
            <w:pPr>
              <w:tabs>
                <w:tab w:val="left" w:pos="284"/>
              </w:tabs>
              <w:jc w:val="both"/>
            </w:pPr>
            <w:r w:rsidRPr="0053359B">
              <w:t>Firma oz. ime podizvajalca/partnerja:</w:t>
            </w:r>
          </w:p>
          <w:p w14:paraId="77893FA7" w14:textId="77777777" w:rsidR="006E26AA" w:rsidRPr="0053359B" w:rsidRDefault="006E26AA" w:rsidP="00AD46A0">
            <w:pPr>
              <w:tabs>
                <w:tab w:val="left" w:pos="284"/>
              </w:tabs>
              <w:jc w:val="both"/>
            </w:pPr>
          </w:p>
          <w:p w14:paraId="675BDC75" w14:textId="77777777" w:rsidR="006E26AA" w:rsidRPr="0053359B" w:rsidRDefault="006E26AA" w:rsidP="00AD46A0">
            <w:pPr>
              <w:tabs>
                <w:tab w:val="left" w:pos="284"/>
              </w:tabs>
              <w:jc w:val="both"/>
            </w:pPr>
          </w:p>
        </w:tc>
      </w:tr>
      <w:tr w:rsidR="006E26AA" w:rsidRPr="0053359B" w14:paraId="02447434" w14:textId="77777777" w:rsidTr="00AD46A0">
        <w:tc>
          <w:tcPr>
            <w:tcW w:w="9212" w:type="dxa"/>
          </w:tcPr>
          <w:p w14:paraId="15CDC58A" w14:textId="77777777" w:rsidR="006E26AA" w:rsidRPr="0053359B" w:rsidRDefault="006E26AA" w:rsidP="00AD46A0">
            <w:pPr>
              <w:tabs>
                <w:tab w:val="left" w:pos="284"/>
              </w:tabs>
              <w:jc w:val="both"/>
            </w:pPr>
            <w:r w:rsidRPr="0053359B">
              <w:t>Naslov:</w:t>
            </w:r>
          </w:p>
          <w:p w14:paraId="121FF0AA" w14:textId="77777777" w:rsidR="006E26AA" w:rsidRPr="0053359B" w:rsidRDefault="006E26AA" w:rsidP="00AD46A0">
            <w:pPr>
              <w:tabs>
                <w:tab w:val="left" w:pos="284"/>
              </w:tabs>
              <w:jc w:val="both"/>
            </w:pPr>
          </w:p>
          <w:p w14:paraId="6E605FB4" w14:textId="77777777" w:rsidR="006E26AA" w:rsidRPr="0053359B" w:rsidRDefault="006E26AA" w:rsidP="00AD46A0">
            <w:pPr>
              <w:tabs>
                <w:tab w:val="left" w:pos="284"/>
              </w:tabs>
              <w:jc w:val="both"/>
            </w:pPr>
          </w:p>
        </w:tc>
      </w:tr>
      <w:tr w:rsidR="006E26AA" w:rsidRPr="0053359B" w14:paraId="47BFBDF7" w14:textId="77777777" w:rsidTr="00AD46A0">
        <w:tc>
          <w:tcPr>
            <w:tcW w:w="9212" w:type="dxa"/>
            <w:tcBorders>
              <w:top w:val="nil"/>
            </w:tcBorders>
          </w:tcPr>
          <w:p w14:paraId="172AB374" w14:textId="77777777" w:rsidR="006E26AA" w:rsidRPr="0053359B" w:rsidRDefault="006E26AA" w:rsidP="00AD46A0">
            <w:pPr>
              <w:tabs>
                <w:tab w:val="left" w:pos="284"/>
              </w:tabs>
              <w:jc w:val="both"/>
            </w:pPr>
            <w:r w:rsidRPr="0053359B">
              <w:t>Zakoniti zastopniki podizvajalca/partnerja: (navedba vseh – če jih je več)</w:t>
            </w:r>
          </w:p>
          <w:p w14:paraId="5C332456" w14:textId="77777777" w:rsidR="006E26AA" w:rsidRPr="0053359B" w:rsidRDefault="006E26AA" w:rsidP="00AD46A0">
            <w:pPr>
              <w:tabs>
                <w:tab w:val="left" w:pos="284"/>
              </w:tabs>
              <w:jc w:val="both"/>
            </w:pPr>
          </w:p>
          <w:p w14:paraId="3105D4C1" w14:textId="77777777" w:rsidR="006E26AA" w:rsidRPr="0053359B" w:rsidRDefault="006E26AA" w:rsidP="00AD46A0">
            <w:pPr>
              <w:tabs>
                <w:tab w:val="left" w:pos="284"/>
              </w:tabs>
              <w:jc w:val="both"/>
            </w:pPr>
          </w:p>
        </w:tc>
      </w:tr>
      <w:tr w:rsidR="006E26AA" w:rsidRPr="0053359B" w14:paraId="5222BFDC" w14:textId="77777777" w:rsidTr="00AD46A0">
        <w:tc>
          <w:tcPr>
            <w:tcW w:w="9212" w:type="dxa"/>
          </w:tcPr>
          <w:p w14:paraId="21E77C02" w14:textId="77777777" w:rsidR="006E26AA" w:rsidRPr="0053359B" w:rsidRDefault="006E26AA" w:rsidP="00AD46A0">
            <w:pPr>
              <w:tabs>
                <w:tab w:val="left" w:pos="284"/>
              </w:tabs>
              <w:jc w:val="both"/>
            </w:pPr>
            <w:r w:rsidRPr="0053359B">
              <w:t>Matična številka:</w:t>
            </w:r>
          </w:p>
          <w:p w14:paraId="488D12F2" w14:textId="77777777" w:rsidR="006E26AA" w:rsidRPr="0053359B" w:rsidRDefault="006E26AA" w:rsidP="00AD46A0">
            <w:pPr>
              <w:tabs>
                <w:tab w:val="left" w:pos="284"/>
              </w:tabs>
              <w:jc w:val="both"/>
            </w:pPr>
          </w:p>
          <w:p w14:paraId="671CACEC" w14:textId="77777777" w:rsidR="006E26AA" w:rsidRPr="0053359B" w:rsidRDefault="006E26AA" w:rsidP="00AD46A0">
            <w:pPr>
              <w:tabs>
                <w:tab w:val="left" w:pos="284"/>
              </w:tabs>
              <w:jc w:val="both"/>
            </w:pPr>
          </w:p>
        </w:tc>
      </w:tr>
      <w:tr w:rsidR="006E26AA" w:rsidRPr="0053359B" w14:paraId="67D30739" w14:textId="77777777" w:rsidTr="00AD46A0">
        <w:tc>
          <w:tcPr>
            <w:tcW w:w="9212" w:type="dxa"/>
          </w:tcPr>
          <w:p w14:paraId="1A274ADE" w14:textId="77777777" w:rsidR="006E26AA" w:rsidRPr="0053359B" w:rsidRDefault="006E26AA" w:rsidP="00AD46A0">
            <w:pPr>
              <w:tabs>
                <w:tab w:val="left" w:pos="284"/>
              </w:tabs>
              <w:jc w:val="both"/>
            </w:pPr>
            <w:r w:rsidRPr="0053359B">
              <w:t xml:space="preserve">Identifikacijska številka za </w:t>
            </w:r>
            <w:r w:rsidRPr="00D85AF0">
              <w:rPr>
                <w:sz w:val="22"/>
                <w:szCs w:val="22"/>
              </w:rPr>
              <w:t>DDV</w:t>
            </w:r>
            <w:r w:rsidRPr="0053359B">
              <w:t>:</w:t>
            </w:r>
          </w:p>
          <w:p w14:paraId="706FE85C" w14:textId="77777777" w:rsidR="006E26AA" w:rsidRPr="0053359B" w:rsidRDefault="006E26AA" w:rsidP="00AD46A0">
            <w:pPr>
              <w:tabs>
                <w:tab w:val="left" w:pos="284"/>
              </w:tabs>
              <w:jc w:val="both"/>
            </w:pPr>
          </w:p>
          <w:p w14:paraId="1031F6BA" w14:textId="77777777" w:rsidR="006E26AA" w:rsidRPr="0053359B" w:rsidRDefault="006E26AA" w:rsidP="00AD46A0">
            <w:pPr>
              <w:tabs>
                <w:tab w:val="left" w:pos="284"/>
              </w:tabs>
              <w:jc w:val="both"/>
            </w:pPr>
            <w:r w:rsidRPr="0053359B">
              <w:t>Pristojni davčni urad:</w:t>
            </w:r>
          </w:p>
        </w:tc>
      </w:tr>
      <w:tr w:rsidR="006E26AA" w:rsidRPr="0053359B" w14:paraId="33FFF2B8" w14:textId="77777777" w:rsidTr="00AD46A0">
        <w:tc>
          <w:tcPr>
            <w:tcW w:w="9212" w:type="dxa"/>
          </w:tcPr>
          <w:p w14:paraId="25C904C1" w14:textId="77777777" w:rsidR="006E26AA" w:rsidRPr="0053359B" w:rsidRDefault="006E26AA" w:rsidP="00AD46A0">
            <w:pPr>
              <w:tabs>
                <w:tab w:val="left" w:pos="284"/>
              </w:tabs>
              <w:jc w:val="both"/>
            </w:pPr>
            <w:r w:rsidRPr="0053359B">
              <w:t>Številka računa: (navedba vseh – če jih je več)</w:t>
            </w:r>
          </w:p>
          <w:p w14:paraId="2BC81AEF" w14:textId="77777777" w:rsidR="006E26AA" w:rsidRPr="0053359B" w:rsidRDefault="006E26AA" w:rsidP="00AD46A0">
            <w:pPr>
              <w:tabs>
                <w:tab w:val="left" w:pos="284"/>
              </w:tabs>
              <w:jc w:val="both"/>
            </w:pPr>
          </w:p>
          <w:p w14:paraId="36BE0CDB" w14:textId="77777777" w:rsidR="006E26AA" w:rsidRPr="0053359B" w:rsidRDefault="006E26AA" w:rsidP="00AD46A0">
            <w:pPr>
              <w:tabs>
                <w:tab w:val="left" w:pos="284"/>
              </w:tabs>
              <w:jc w:val="both"/>
            </w:pPr>
          </w:p>
        </w:tc>
      </w:tr>
      <w:tr w:rsidR="006E26AA" w:rsidRPr="0053359B" w14:paraId="21AF1100" w14:textId="77777777" w:rsidTr="00AD46A0">
        <w:tc>
          <w:tcPr>
            <w:tcW w:w="9212" w:type="dxa"/>
          </w:tcPr>
          <w:p w14:paraId="7D0F496B" w14:textId="77777777" w:rsidR="006E26AA" w:rsidRPr="0053359B" w:rsidRDefault="006E26AA" w:rsidP="00AD46A0">
            <w:pPr>
              <w:tabs>
                <w:tab w:val="left" w:pos="284"/>
              </w:tabs>
              <w:jc w:val="both"/>
            </w:pPr>
            <w:r w:rsidRPr="0053359B">
              <w:t>Telefon:</w:t>
            </w:r>
          </w:p>
          <w:p w14:paraId="4E808023" w14:textId="77777777" w:rsidR="006E26AA" w:rsidRPr="0053359B" w:rsidRDefault="006E26AA" w:rsidP="00AD46A0">
            <w:pPr>
              <w:tabs>
                <w:tab w:val="left" w:pos="284"/>
              </w:tabs>
              <w:jc w:val="both"/>
            </w:pPr>
          </w:p>
          <w:p w14:paraId="32C098B4" w14:textId="77777777" w:rsidR="006E26AA" w:rsidRPr="0053359B" w:rsidRDefault="006E26AA" w:rsidP="00AD46A0">
            <w:pPr>
              <w:tabs>
                <w:tab w:val="left" w:pos="284"/>
              </w:tabs>
              <w:jc w:val="both"/>
            </w:pPr>
          </w:p>
        </w:tc>
      </w:tr>
      <w:tr w:rsidR="006E26AA" w:rsidRPr="0053359B" w14:paraId="1901FE48" w14:textId="77777777" w:rsidTr="00AD46A0">
        <w:tc>
          <w:tcPr>
            <w:tcW w:w="9212" w:type="dxa"/>
          </w:tcPr>
          <w:p w14:paraId="542BFE25" w14:textId="77777777" w:rsidR="006E26AA" w:rsidRPr="0053359B" w:rsidRDefault="006E26AA" w:rsidP="00AD46A0">
            <w:pPr>
              <w:tabs>
                <w:tab w:val="left" w:pos="284"/>
              </w:tabs>
              <w:jc w:val="both"/>
            </w:pPr>
            <w:r w:rsidRPr="0053359B">
              <w:t>Mobilni telefon:</w:t>
            </w:r>
          </w:p>
          <w:p w14:paraId="36C1C6C8" w14:textId="77777777" w:rsidR="006E26AA" w:rsidRPr="0053359B" w:rsidRDefault="006E26AA" w:rsidP="00AD46A0">
            <w:pPr>
              <w:tabs>
                <w:tab w:val="left" w:pos="284"/>
              </w:tabs>
              <w:jc w:val="both"/>
            </w:pPr>
          </w:p>
          <w:p w14:paraId="42F3AB5E" w14:textId="77777777" w:rsidR="006E26AA" w:rsidRPr="0053359B" w:rsidRDefault="006E26AA" w:rsidP="00AD46A0">
            <w:pPr>
              <w:tabs>
                <w:tab w:val="left" w:pos="284"/>
              </w:tabs>
              <w:jc w:val="both"/>
            </w:pPr>
          </w:p>
        </w:tc>
      </w:tr>
      <w:tr w:rsidR="006E26AA" w:rsidRPr="0053359B" w14:paraId="2F147AB5" w14:textId="77777777" w:rsidTr="00AD46A0">
        <w:tc>
          <w:tcPr>
            <w:tcW w:w="9212" w:type="dxa"/>
          </w:tcPr>
          <w:p w14:paraId="7C84CE6B" w14:textId="77777777" w:rsidR="006E26AA" w:rsidRPr="0053359B" w:rsidRDefault="006E26AA" w:rsidP="00AD46A0">
            <w:pPr>
              <w:tabs>
                <w:tab w:val="left" w:pos="284"/>
              </w:tabs>
              <w:jc w:val="both"/>
            </w:pPr>
            <w:r w:rsidRPr="0053359B">
              <w:t>E - naslov:</w:t>
            </w:r>
          </w:p>
          <w:p w14:paraId="0DEFDCE7" w14:textId="77777777" w:rsidR="006E26AA" w:rsidRPr="0053359B" w:rsidRDefault="006E26AA" w:rsidP="00AD46A0">
            <w:pPr>
              <w:tabs>
                <w:tab w:val="left" w:pos="284"/>
              </w:tabs>
              <w:jc w:val="both"/>
            </w:pPr>
          </w:p>
          <w:p w14:paraId="45FA5179" w14:textId="77777777" w:rsidR="006E26AA" w:rsidRPr="0053359B" w:rsidRDefault="006E26AA" w:rsidP="00AD46A0">
            <w:pPr>
              <w:tabs>
                <w:tab w:val="left" w:pos="284"/>
              </w:tabs>
              <w:jc w:val="both"/>
            </w:pPr>
          </w:p>
        </w:tc>
      </w:tr>
      <w:tr w:rsidR="006E26AA" w:rsidRPr="0053359B" w14:paraId="15D10283" w14:textId="77777777" w:rsidTr="00AD46A0">
        <w:tc>
          <w:tcPr>
            <w:tcW w:w="9212" w:type="dxa"/>
          </w:tcPr>
          <w:p w14:paraId="3FB42CDF" w14:textId="77777777" w:rsidR="006E26AA" w:rsidRPr="0053359B" w:rsidRDefault="006E26AA" w:rsidP="00AD46A0">
            <w:pPr>
              <w:tabs>
                <w:tab w:val="left" w:pos="284"/>
              </w:tabs>
              <w:jc w:val="both"/>
            </w:pPr>
            <w:r w:rsidRPr="0053359B">
              <w:t>Kontaktna oseba:</w:t>
            </w:r>
          </w:p>
          <w:p w14:paraId="7E2A4CE9" w14:textId="77777777" w:rsidR="006E26AA" w:rsidRPr="0053359B" w:rsidRDefault="006E26AA" w:rsidP="00AD46A0">
            <w:pPr>
              <w:tabs>
                <w:tab w:val="left" w:pos="284"/>
              </w:tabs>
              <w:jc w:val="both"/>
            </w:pPr>
          </w:p>
          <w:p w14:paraId="37D5880C" w14:textId="77777777" w:rsidR="006E26AA" w:rsidRPr="0053359B" w:rsidRDefault="006E26AA" w:rsidP="00AD46A0">
            <w:pPr>
              <w:tabs>
                <w:tab w:val="left" w:pos="284"/>
              </w:tabs>
              <w:jc w:val="both"/>
            </w:pPr>
          </w:p>
        </w:tc>
      </w:tr>
      <w:tr w:rsidR="006E26AA" w:rsidRPr="0053359B" w14:paraId="2A942DC6" w14:textId="77777777" w:rsidTr="00AD46A0">
        <w:tc>
          <w:tcPr>
            <w:tcW w:w="9212" w:type="dxa"/>
          </w:tcPr>
          <w:p w14:paraId="0E5A2061" w14:textId="77777777" w:rsidR="006E26AA" w:rsidRPr="0053359B" w:rsidRDefault="006E26AA" w:rsidP="00AD46A0">
            <w:pPr>
              <w:tabs>
                <w:tab w:val="left" w:pos="284"/>
              </w:tabs>
              <w:jc w:val="both"/>
            </w:pPr>
            <w:r w:rsidRPr="0053359B">
              <w:t>Odgovorna oseba za podpis pogodbe:</w:t>
            </w:r>
          </w:p>
          <w:p w14:paraId="3298D2F9" w14:textId="77777777" w:rsidR="006E26AA" w:rsidRPr="0053359B" w:rsidRDefault="006E26AA" w:rsidP="00AD46A0">
            <w:pPr>
              <w:tabs>
                <w:tab w:val="left" w:pos="284"/>
              </w:tabs>
              <w:jc w:val="both"/>
            </w:pPr>
          </w:p>
          <w:p w14:paraId="2BE27AF7" w14:textId="77777777" w:rsidR="006E26AA" w:rsidRPr="0053359B" w:rsidRDefault="006E26AA" w:rsidP="00AD46A0">
            <w:pPr>
              <w:tabs>
                <w:tab w:val="left" w:pos="284"/>
              </w:tabs>
              <w:jc w:val="both"/>
            </w:pPr>
          </w:p>
        </w:tc>
      </w:tr>
      <w:tr w:rsidR="006E26AA" w:rsidRPr="0053359B" w14:paraId="2E6AB496" w14:textId="77777777" w:rsidTr="00AD46A0">
        <w:tc>
          <w:tcPr>
            <w:tcW w:w="9212" w:type="dxa"/>
            <w:tcBorders>
              <w:top w:val="single" w:sz="6" w:space="0" w:color="000000"/>
              <w:left w:val="single" w:sz="12" w:space="0" w:color="000000"/>
              <w:bottom w:val="single" w:sz="12" w:space="0" w:color="000000"/>
              <w:right w:val="single" w:sz="12" w:space="0" w:color="000000"/>
            </w:tcBorders>
          </w:tcPr>
          <w:p w14:paraId="11ACC8D1" w14:textId="77777777" w:rsidR="006E26AA" w:rsidRPr="0053359B" w:rsidRDefault="006E26AA" w:rsidP="00AD46A0">
            <w:pPr>
              <w:tabs>
                <w:tab w:val="left" w:pos="284"/>
              </w:tabs>
              <w:jc w:val="both"/>
            </w:pPr>
            <w:r w:rsidRPr="0053359B">
              <w:t xml:space="preserve">Podizvajalec/partner spada v kategorijo </w:t>
            </w:r>
            <w:r w:rsidRPr="00902695">
              <w:rPr>
                <w:sz w:val="22"/>
                <w:szCs w:val="22"/>
              </w:rPr>
              <w:t>MSP</w:t>
            </w:r>
            <w:r w:rsidRPr="0053359B">
              <w:t xml:space="preserve"> (</w:t>
            </w:r>
            <w:proofErr w:type="spellStart"/>
            <w:r w:rsidRPr="0053359B">
              <w:t>mikro</w:t>
            </w:r>
            <w:proofErr w:type="spellEnd"/>
            <w:r w:rsidRPr="0053359B">
              <w:t xml:space="preserve">, malo in srednje veliko podjetje)                   </w:t>
            </w:r>
          </w:p>
          <w:p w14:paraId="2CA0C322" w14:textId="77777777" w:rsidR="006E26AA" w:rsidRPr="0053359B" w:rsidRDefault="006E26AA" w:rsidP="00AD46A0">
            <w:pPr>
              <w:tabs>
                <w:tab w:val="left" w:pos="284"/>
              </w:tabs>
              <w:jc w:val="both"/>
            </w:pPr>
            <w:r w:rsidRPr="0053359B">
              <w:t xml:space="preserve">                     DA             NE  </w:t>
            </w:r>
          </w:p>
        </w:tc>
      </w:tr>
    </w:tbl>
    <w:p w14:paraId="4E9EB209" w14:textId="77777777" w:rsidR="006E26AA" w:rsidRPr="0053359B" w:rsidRDefault="006E26AA" w:rsidP="006E26AA">
      <w:pPr>
        <w:tabs>
          <w:tab w:val="left" w:pos="284"/>
        </w:tabs>
        <w:jc w:val="both"/>
        <w:rPr>
          <w:b/>
          <w:sz w:val="20"/>
        </w:rPr>
      </w:pPr>
      <w:r w:rsidRPr="0053359B">
        <w:rPr>
          <w:b/>
          <w:sz w:val="20"/>
        </w:rPr>
        <w:t>(V primeru več podizvajalcev/partnerjev se obrazec izpolni za vsakega posebej)</w:t>
      </w:r>
    </w:p>
    <w:p w14:paraId="3FDA49CC" w14:textId="7BA34D65" w:rsidR="006E26AA" w:rsidRPr="0053359B" w:rsidRDefault="006E26AA" w:rsidP="006E26AA">
      <w:pPr>
        <w:tabs>
          <w:tab w:val="left" w:pos="284"/>
        </w:tabs>
        <w:jc w:val="both"/>
      </w:pPr>
      <w:r w:rsidRPr="0053359B">
        <w:t>Kraj:</w:t>
      </w:r>
      <w:r w:rsidR="00791631">
        <w:tab/>
      </w:r>
      <w:r w:rsidR="00791631">
        <w:tab/>
      </w:r>
      <w:r w:rsidR="00791631">
        <w:tab/>
      </w:r>
      <w:r w:rsidR="00791631">
        <w:tab/>
      </w:r>
      <w:r w:rsidR="00791631">
        <w:tab/>
      </w:r>
      <w:r w:rsidR="00791631">
        <w:tab/>
      </w:r>
      <w:r w:rsidR="00791631">
        <w:tab/>
      </w:r>
      <w:r w:rsidR="00791631">
        <w:tab/>
        <w:t xml:space="preserve">       Podpis odgovorne osebe</w:t>
      </w:r>
    </w:p>
    <w:p w14:paraId="2C6C5419" w14:textId="230CC3FE" w:rsidR="006E26AA" w:rsidRPr="0053359B" w:rsidRDefault="006E26AA" w:rsidP="00791631">
      <w:pPr>
        <w:tabs>
          <w:tab w:val="left" w:pos="284"/>
        </w:tabs>
        <w:jc w:val="both"/>
      </w:pPr>
      <w:r w:rsidRPr="0053359B">
        <w:t xml:space="preserve">Datum:                                                                                          </w:t>
      </w:r>
      <w:r w:rsidR="00791631">
        <w:t>Žig</w:t>
      </w:r>
    </w:p>
    <w:p w14:paraId="52E3138E" w14:textId="7777777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sectPr w:rsidR="006E26AA" w:rsidRPr="0053359B" w:rsidSect="00AD46A0">
          <w:headerReference w:type="default" r:id="rId45"/>
          <w:pgSz w:w="11907" w:h="16840" w:code="9"/>
          <w:pgMar w:top="1418" w:right="1418" w:bottom="1418" w:left="1418" w:header="709" w:footer="709" w:gutter="0"/>
          <w:cols w:space="708"/>
          <w:titlePg/>
          <w:docGrid w:linePitch="326"/>
        </w:sectPr>
      </w:pPr>
    </w:p>
    <w:p w14:paraId="6C720B92" w14:textId="530FD3FE"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4 - </w:t>
      </w:r>
      <w:r w:rsidRPr="0053359B">
        <w:rPr>
          <w:sz w:val="20"/>
        </w:rPr>
        <w:t xml:space="preserve">k ponudbeni dokumentaciji  </w:t>
      </w:r>
      <w:r w:rsidRPr="0053359B">
        <w:rPr>
          <w:b/>
          <w:sz w:val="20"/>
        </w:rPr>
        <w:t>JN</w:t>
      </w:r>
      <w:r w:rsidR="001F0F23">
        <w:rPr>
          <w:b/>
          <w:sz w:val="20"/>
        </w:rPr>
        <w:t>1</w:t>
      </w:r>
      <w:r w:rsidR="00DD5539">
        <w:rPr>
          <w:b/>
          <w:sz w:val="20"/>
        </w:rPr>
        <w:t>2</w:t>
      </w:r>
      <w:r w:rsidRPr="0053359B">
        <w:rPr>
          <w:b/>
          <w:sz w:val="20"/>
        </w:rPr>
        <w:t>-</w:t>
      </w:r>
      <w:r w:rsidR="00B607BC">
        <w:rPr>
          <w:b/>
          <w:sz w:val="20"/>
        </w:rPr>
        <w:t>S</w:t>
      </w:r>
      <w:r w:rsidRPr="0053359B">
        <w:rPr>
          <w:b/>
          <w:sz w:val="20"/>
        </w:rPr>
        <w:t>/2</w:t>
      </w:r>
      <w:r w:rsidR="001F0F23">
        <w:rPr>
          <w:b/>
          <w:sz w:val="20"/>
        </w:rPr>
        <w:t>6</w:t>
      </w:r>
      <w:r w:rsidRPr="0053359B">
        <w:rPr>
          <w:b/>
          <w:sz w:val="20"/>
        </w:rPr>
        <w:tab/>
        <w:t>OBRAZEC</w:t>
      </w:r>
    </w:p>
    <w:p w14:paraId="6E32C9D6" w14:textId="77777777" w:rsidR="006E26AA" w:rsidRPr="0053359B" w:rsidRDefault="006E26AA" w:rsidP="006E26AA">
      <w:pPr>
        <w:tabs>
          <w:tab w:val="left" w:pos="284"/>
          <w:tab w:val="left" w:pos="5954"/>
        </w:tabs>
        <w:jc w:val="both"/>
      </w:pPr>
    </w:p>
    <w:p w14:paraId="2D7602DD" w14:textId="42C47214" w:rsidR="006E26AA" w:rsidRPr="0053359B" w:rsidRDefault="006E26AA" w:rsidP="006E26AA">
      <w:pPr>
        <w:tabs>
          <w:tab w:val="left" w:pos="284"/>
          <w:tab w:val="left" w:pos="5954"/>
        </w:tabs>
        <w:rPr>
          <w:b/>
          <w:sz w:val="28"/>
        </w:rPr>
      </w:pPr>
      <w:r w:rsidRPr="0053359B">
        <w:rPr>
          <w:b/>
          <w:sz w:val="28"/>
        </w:rPr>
        <w:t>III.</w:t>
      </w:r>
      <w:r w:rsidR="002407DD">
        <w:rPr>
          <w:b/>
          <w:sz w:val="28"/>
        </w:rPr>
        <w:t xml:space="preserve"> </w:t>
      </w:r>
      <w:r w:rsidRPr="0053359B">
        <w:rPr>
          <w:b/>
          <w:sz w:val="28"/>
        </w:rPr>
        <w:t xml:space="preserve">4. IZJAVA PONUDNIKA O PODIZVAJALCIH/PARTNERJIH/DRUGIH SUBJEKTIH </w:t>
      </w:r>
    </w:p>
    <w:p w14:paraId="2358B652" w14:textId="77777777" w:rsidR="006E26AA" w:rsidRPr="0053359B" w:rsidRDefault="006E26AA" w:rsidP="006E26AA">
      <w:pPr>
        <w:tabs>
          <w:tab w:val="left" w:pos="284"/>
          <w:tab w:val="left" w:pos="5954"/>
        </w:tabs>
        <w:jc w:val="both"/>
        <w:rPr>
          <w:b/>
          <w:i/>
          <w:sz w:val="20"/>
        </w:rPr>
      </w:pPr>
      <w:r w:rsidRPr="0053359B">
        <w:rPr>
          <w:i/>
          <w:sz w:val="20"/>
          <w:highlight w:val="yellow"/>
        </w:rPr>
        <w:t>(izpolniti v primeru, če ponudba vključuje podizvajalca/partnerja)</w:t>
      </w:r>
    </w:p>
    <w:p w14:paraId="1D57400F" w14:textId="77777777" w:rsidR="006E26AA" w:rsidRPr="0053359B" w:rsidRDefault="006E26AA" w:rsidP="006E26AA">
      <w:pPr>
        <w:tabs>
          <w:tab w:val="left" w:pos="284"/>
          <w:tab w:val="left" w:pos="5954"/>
        </w:tabs>
        <w:jc w:val="both"/>
        <w:rPr>
          <w:b/>
        </w:rPr>
      </w:pPr>
    </w:p>
    <w:p w14:paraId="374131E0" w14:textId="77777777" w:rsidR="006E26AA" w:rsidRPr="0053359B" w:rsidRDefault="006E26AA" w:rsidP="006E26AA">
      <w:pPr>
        <w:tabs>
          <w:tab w:val="left" w:pos="284"/>
          <w:tab w:val="left" w:pos="5954"/>
        </w:tabs>
        <w:jc w:val="both"/>
        <w:rPr>
          <w:b/>
        </w:rPr>
      </w:pPr>
    </w:p>
    <w:p w14:paraId="5B234194" w14:textId="77777777" w:rsidR="006E26AA" w:rsidRPr="0053359B" w:rsidRDefault="006E26AA" w:rsidP="006E26AA">
      <w:pPr>
        <w:tabs>
          <w:tab w:val="left" w:pos="284"/>
          <w:tab w:val="left" w:pos="5954"/>
        </w:tabs>
        <w:jc w:val="both"/>
      </w:pPr>
      <w:r w:rsidRPr="0053359B">
        <w:rPr>
          <w:b/>
        </w:rPr>
        <w:t xml:space="preserve">PONUDNIK: </w:t>
      </w:r>
      <w:r w:rsidRPr="0053359B">
        <w:t>______________</w:t>
      </w:r>
      <w:r w:rsidRPr="0053359B">
        <w:softHyphen/>
      </w:r>
      <w:r w:rsidRPr="0053359B">
        <w:softHyphen/>
      </w:r>
      <w:r w:rsidRPr="0053359B">
        <w:softHyphen/>
      </w:r>
      <w:r w:rsidRPr="0053359B">
        <w:softHyphen/>
      </w:r>
      <w:r w:rsidRPr="0053359B">
        <w:softHyphen/>
      </w:r>
      <w:r w:rsidRPr="0053359B">
        <w:softHyphen/>
        <w:t>_________________________________________________</w:t>
      </w:r>
    </w:p>
    <w:p w14:paraId="7297B77C" w14:textId="77777777" w:rsidR="006E26AA" w:rsidRPr="0053359B" w:rsidRDefault="006E26AA" w:rsidP="006E26AA">
      <w:pPr>
        <w:tabs>
          <w:tab w:val="left" w:pos="284"/>
          <w:tab w:val="left" w:pos="5954"/>
        </w:tabs>
        <w:jc w:val="both"/>
      </w:pPr>
    </w:p>
    <w:p w14:paraId="1655FEE1" w14:textId="55AA0BB0" w:rsidR="00FF760E" w:rsidRPr="008D215B" w:rsidRDefault="006E26AA" w:rsidP="001F0F23">
      <w:r w:rsidRPr="0053359B">
        <w:t>Predmet javnega naročila</w:t>
      </w:r>
      <w:r w:rsidRPr="00011197">
        <w:rPr>
          <w:sz w:val="18"/>
          <w:szCs w:val="18"/>
        </w:rPr>
        <w:t xml:space="preserve">: </w:t>
      </w:r>
      <w:bookmarkStart w:id="23" w:name="_Hlk178254533"/>
      <w:r w:rsidR="00C025B9" w:rsidRPr="00532C83">
        <w:rPr>
          <w:b/>
          <w:bCs/>
          <w:sz w:val="20"/>
        </w:rPr>
        <w:t>VZDRŽEVANJE RAČUNALNIŠKE SISTEMSKE STROJNE, PROGRAMSKE  IN PERIFERNE OPREME</w:t>
      </w:r>
      <w:r w:rsidR="00C025B9" w:rsidRPr="00532C83">
        <w:rPr>
          <w:b/>
          <w:bCs/>
        </w:rPr>
        <w:t>, razdeljene v 4 kategorije</w:t>
      </w:r>
    </w:p>
    <w:bookmarkEnd w:id="23"/>
    <w:p w14:paraId="4166FF64" w14:textId="792D5537" w:rsidR="006E26AA" w:rsidRPr="00011197" w:rsidRDefault="006E26AA" w:rsidP="00B616AC">
      <w:pPr>
        <w:pBdr>
          <w:top w:val="single" w:sz="4" w:space="1" w:color="auto"/>
        </w:pBdr>
        <w:tabs>
          <w:tab w:val="left" w:pos="284"/>
          <w:tab w:val="left" w:pos="5954"/>
        </w:tabs>
        <w:jc w:val="both"/>
        <w:rPr>
          <w:b/>
          <w:sz w:val="18"/>
          <w:szCs w:val="18"/>
        </w:rPr>
      </w:pPr>
    </w:p>
    <w:p w14:paraId="2760762C" w14:textId="77777777" w:rsidR="006E26AA" w:rsidRPr="0053359B" w:rsidRDefault="006E26AA" w:rsidP="00E62923">
      <w:pPr>
        <w:tabs>
          <w:tab w:val="left" w:pos="284"/>
          <w:tab w:val="left" w:pos="5954"/>
        </w:tabs>
        <w:rPr>
          <w:b/>
          <w:bCs/>
          <w:sz w:val="28"/>
        </w:rPr>
      </w:pPr>
    </w:p>
    <w:p w14:paraId="3AA23D77" w14:textId="77777777" w:rsidR="006E26AA" w:rsidRPr="0053359B" w:rsidRDefault="006E26AA" w:rsidP="006E26AA">
      <w:pPr>
        <w:tabs>
          <w:tab w:val="left" w:pos="284"/>
          <w:tab w:val="left" w:pos="5954"/>
        </w:tabs>
        <w:jc w:val="center"/>
        <w:rPr>
          <w:b/>
          <w:bCs/>
          <w:sz w:val="28"/>
        </w:rPr>
      </w:pPr>
      <w:r w:rsidRPr="0053359B">
        <w:rPr>
          <w:b/>
          <w:bCs/>
          <w:sz w:val="28"/>
        </w:rPr>
        <w:t>I z j a v l j a m o ,</w:t>
      </w:r>
    </w:p>
    <w:p w14:paraId="7D1CE301" w14:textId="77777777" w:rsidR="006E26AA" w:rsidRPr="0053359B" w:rsidRDefault="006E26AA" w:rsidP="006E26AA">
      <w:pPr>
        <w:tabs>
          <w:tab w:val="left" w:pos="284"/>
          <w:tab w:val="left" w:pos="5954"/>
        </w:tabs>
        <w:jc w:val="center"/>
        <w:rPr>
          <w:b/>
          <w:bCs/>
        </w:rPr>
      </w:pPr>
    </w:p>
    <w:p w14:paraId="583DA954" w14:textId="77777777" w:rsidR="006E26AA" w:rsidRPr="0053359B" w:rsidRDefault="006E26AA" w:rsidP="008B615E">
      <w:pPr>
        <w:numPr>
          <w:ilvl w:val="0"/>
          <w:numId w:val="19"/>
        </w:numPr>
        <w:tabs>
          <w:tab w:val="left" w:pos="284"/>
          <w:tab w:val="left" w:pos="5954"/>
        </w:tabs>
        <w:jc w:val="both"/>
      </w:pPr>
      <w:r w:rsidRPr="0053359B">
        <w:t>da bomo dela opravljali skupaj s spodaj navedenimi podizvajalci/partnerji in da kot ponudnik v celoti odgovarjamo za izvedbo celotnega naročila proti naročniku ne glede na podizvajalce/partnerje.</w:t>
      </w:r>
    </w:p>
    <w:p w14:paraId="5095E10B" w14:textId="77777777" w:rsidR="006E26AA" w:rsidRPr="0053359B" w:rsidRDefault="006E26AA" w:rsidP="006E26A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6E26AA" w:rsidRPr="0053359B" w14:paraId="24BAE63B" w14:textId="77777777" w:rsidTr="00AD46A0">
        <w:tc>
          <w:tcPr>
            <w:tcW w:w="2367" w:type="dxa"/>
          </w:tcPr>
          <w:p w14:paraId="20E7418F" w14:textId="77777777" w:rsidR="006E26AA" w:rsidRPr="0053359B" w:rsidRDefault="006E26AA" w:rsidP="00AD46A0">
            <w:r w:rsidRPr="0053359B">
              <w:t xml:space="preserve">Naziv in sedež </w:t>
            </w:r>
            <w:proofErr w:type="spellStart"/>
            <w:r w:rsidRPr="0053359B">
              <w:t>podizv</w:t>
            </w:r>
            <w:proofErr w:type="spellEnd"/>
            <w:r w:rsidRPr="0053359B">
              <w:t>./</w:t>
            </w:r>
            <w:proofErr w:type="spellStart"/>
            <w:r w:rsidRPr="0053359B">
              <w:t>partn</w:t>
            </w:r>
            <w:proofErr w:type="spellEnd"/>
            <w:r w:rsidRPr="0053359B">
              <w:t>.</w:t>
            </w:r>
          </w:p>
        </w:tc>
        <w:tc>
          <w:tcPr>
            <w:tcW w:w="2661" w:type="dxa"/>
          </w:tcPr>
          <w:p w14:paraId="62CAC744" w14:textId="77777777" w:rsidR="006E26AA" w:rsidRPr="0053359B" w:rsidRDefault="006E26AA" w:rsidP="00AD46A0">
            <w:r w:rsidRPr="0053359B">
              <w:t xml:space="preserve">Vrsta, opis dela </w:t>
            </w:r>
            <w:proofErr w:type="spellStart"/>
            <w:r w:rsidRPr="0053359B">
              <w:t>podizv</w:t>
            </w:r>
            <w:proofErr w:type="spellEnd"/>
            <w:r w:rsidRPr="0053359B">
              <w:t>./</w:t>
            </w:r>
            <w:proofErr w:type="spellStart"/>
            <w:r w:rsidRPr="0053359B">
              <w:t>partn</w:t>
            </w:r>
            <w:proofErr w:type="spellEnd"/>
            <w:r w:rsidRPr="0053359B">
              <w:t>.</w:t>
            </w:r>
          </w:p>
        </w:tc>
        <w:tc>
          <w:tcPr>
            <w:tcW w:w="1582" w:type="dxa"/>
          </w:tcPr>
          <w:p w14:paraId="184B5E03" w14:textId="77777777" w:rsidR="006E26AA" w:rsidRPr="0053359B" w:rsidRDefault="006E26AA" w:rsidP="00AD46A0">
            <w:r w:rsidRPr="0053359B">
              <w:t>Količina (delež v %)</w:t>
            </w:r>
          </w:p>
        </w:tc>
        <w:tc>
          <w:tcPr>
            <w:tcW w:w="1327" w:type="dxa"/>
          </w:tcPr>
          <w:p w14:paraId="1E62588E" w14:textId="77777777" w:rsidR="006E26AA" w:rsidRPr="0053359B" w:rsidRDefault="006E26AA" w:rsidP="00AD46A0">
            <w:r w:rsidRPr="0053359B">
              <w:t xml:space="preserve">Rok izvedbe del </w:t>
            </w:r>
          </w:p>
        </w:tc>
        <w:tc>
          <w:tcPr>
            <w:tcW w:w="1823" w:type="dxa"/>
          </w:tcPr>
          <w:p w14:paraId="3DEC13A8" w14:textId="77777777" w:rsidR="006E26AA" w:rsidRPr="0053359B" w:rsidRDefault="006E26AA" w:rsidP="00AD46A0">
            <w:r w:rsidRPr="0053359B">
              <w:t xml:space="preserve">Vrednost v € brez </w:t>
            </w:r>
            <w:r w:rsidRPr="00B572D5">
              <w:rPr>
                <w:sz w:val="22"/>
                <w:szCs w:val="22"/>
              </w:rPr>
              <w:t>DDV</w:t>
            </w:r>
          </w:p>
        </w:tc>
      </w:tr>
      <w:tr w:rsidR="006E26AA" w:rsidRPr="0053359B" w14:paraId="4AEE9B8B" w14:textId="77777777" w:rsidTr="00AD46A0">
        <w:tc>
          <w:tcPr>
            <w:tcW w:w="2367" w:type="dxa"/>
          </w:tcPr>
          <w:p w14:paraId="311F22E0" w14:textId="77777777" w:rsidR="006E26AA" w:rsidRPr="0053359B" w:rsidRDefault="006E26AA" w:rsidP="00AD46A0"/>
          <w:p w14:paraId="1289C31E" w14:textId="77777777" w:rsidR="006E26AA" w:rsidRPr="0053359B" w:rsidRDefault="006E26AA" w:rsidP="00AD46A0"/>
        </w:tc>
        <w:tc>
          <w:tcPr>
            <w:tcW w:w="2661" w:type="dxa"/>
          </w:tcPr>
          <w:p w14:paraId="4A0F2446" w14:textId="77777777" w:rsidR="006E26AA" w:rsidRPr="0053359B" w:rsidRDefault="006E26AA" w:rsidP="00AD46A0"/>
        </w:tc>
        <w:tc>
          <w:tcPr>
            <w:tcW w:w="1582" w:type="dxa"/>
          </w:tcPr>
          <w:p w14:paraId="41EF6B1E" w14:textId="77777777" w:rsidR="006E26AA" w:rsidRPr="0053359B" w:rsidRDefault="006E26AA" w:rsidP="00AD46A0"/>
        </w:tc>
        <w:tc>
          <w:tcPr>
            <w:tcW w:w="1327" w:type="dxa"/>
          </w:tcPr>
          <w:p w14:paraId="18ED4800" w14:textId="77777777" w:rsidR="006E26AA" w:rsidRPr="0053359B" w:rsidRDefault="006E26AA" w:rsidP="00AD46A0"/>
        </w:tc>
        <w:tc>
          <w:tcPr>
            <w:tcW w:w="1823" w:type="dxa"/>
          </w:tcPr>
          <w:p w14:paraId="61EFE344" w14:textId="77777777" w:rsidR="006E26AA" w:rsidRPr="0053359B" w:rsidRDefault="006E26AA" w:rsidP="00AD46A0"/>
        </w:tc>
      </w:tr>
      <w:tr w:rsidR="006E26AA" w:rsidRPr="0053359B" w14:paraId="603A1720" w14:textId="77777777" w:rsidTr="00AD46A0">
        <w:tc>
          <w:tcPr>
            <w:tcW w:w="2367" w:type="dxa"/>
          </w:tcPr>
          <w:p w14:paraId="3ED1F64B" w14:textId="77777777" w:rsidR="006E26AA" w:rsidRPr="0053359B" w:rsidRDefault="006E26AA" w:rsidP="00AD46A0"/>
          <w:p w14:paraId="17E26A13" w14:textId="77777777" w:rsidR="006E26AA" w:rsidRPr="0053359B" w:rsidRDefault="006E26AA" w:rsidP="00AD46A0"/>
        </w:tc>
        <w:tc>
          <w:tcPr>
            <w:tcW w:w="2661" w:type="dxa"/>
          </w:tcPr>
          <w:p w14:paraId="640C11AC" w14:textId="77777777" w:rsidR="006E26AA" w:rsidRPr="0053359B" w:rsidRDefault="006E26AA" w:rsidP="00AD46A0"/>
        </w:tc>
        <w:tc>
          <w:tcPr>
            <w:tcW w:w="1582" w:type="dxa"/>
          </w:tcPr>
          <w:p w14:paraId="3E0EEB38" w14:textId="77777777" w:rsidR="006E26AA" w:rsidRPr="0053359B" w:rsidRDefault="006E26AA" w:rsidP="00AD46A0"/>
        </w:tc>
        <w:tc>
          <w:tcPr>
            <w:tcW w:w="1327" w:type="dxa"/>
          </w:tcPr>
          <w:p w14:paraId="5D62A739" w14:textId="77777777" w:rsidR="006E26AA" w:rsidRPr="0053359B" w:rsidRDefault="006E26AA" w:rsidP="00AD46A0"/>
        </w:tc>
        <w:tc>
          <w:tcPr>
            <w:tcW w:w="1823" w:type="dxa"/>
          </w:tcPr>
          <w:p w14:paraId="2CB6146B" w14:textId="77777777" w:rsidR="006E26AA" w:rsidRPr="0053359B" w:rsidRDefault="006E26AA" w:rsidP="00AD46A0"/>
        </w:tc>
      </w:tr>
      <w:tr w:rsidR="006E26AA" w:rsidRPr="0053359B" w14:paraId="34F0C413" w14:textId="77777777" w:rsidTr="00AD46A0">
        <w:tc>
          <w:tcPr>
            <w:tcW w:w="2367" w:type="dxa"/>
          </w:tcPr>
          <w:p w14:paraId="2F9600B1" w14:textId="77777777" w:rsidR="006E26AA" w:rsidRPr="0053359B" w:rsidRDefault="006E26AA" w:rsidP="00AD46A0"/>
          <w:p w14:paraId="28A54684" w14:textId="77777777" w:rsidR="006E26AA" w:rsidRPr="0053359B" w:rsidRDefault="006E26AA" w:rsidP="00AD46A0"/>
        </w:tc>
        <w:tc>
          <w:tcPr>
            <w:tcW w:w="2661" w:type="dxa"/>
          </w:tcPr>
          <w:p w14:paraId="678F02FA" w14:textId="77777777" w:rsidR="006E26AA" w:rsidRPr="0053359B" w:rsidRDefault="006E26AA" w:rsidP="00AD46A0"/>
        </w:tc>
        <w:tc>
          <w:tcPr>
            <w:tcW w:w="1582" w:type="dxa"/>
          </w:tcPr>
          <w:p w14:paraId="74722688" w14:textId="77777777" w:rsidR="006E26AA" w:rsidRPr="0053359B" w:rsidRDefault="006E26AA" w:rsidP="00AD46A0"/>
        </w:tc>
        <w:tc>
          <w:tcPr>
            <w:tcW w:w="1327" w:type="dxa"/>
          </w:tcPr>
          <w:p w14:paraId="5A3D16F5" w14:textId="77777777" w:rsidR="006E26AA" w:rsidRPr="0053359B" w:rsidRDefault="006E26AA" w:rsidP="00AD46A0"/>
        </w:tc>
        <w:tc>
          <w:tcPr>
            <w:tcW w:w="1823" w:type="dxa"/>
          </w:tcPr>
          <w:p w14:paraId="74A6900A" w14:textId="77777777" w:rsidR="006E26AA" w:rsidRPr="0053359B" w:rsidRDefault="006E26AA" w:rsidP="00AD46A0"/>
        </w:tc>
      </w:tr>
    </w:tbl>
    <w:p w14:paraId="3AD4FB8A" w14:textId="77777777" w:rsidR="006E26AA" w:rsidRPr="0053359B" w:rsidRDefault="006E26AA" w:rsidP="006E26AA"/>
    <w:p w14:paraId="17C2B062" w14:textId="4E2A7A1A" w:rsidR="006E26AA" w:rsidRPr="009B51E5" w:rsidRDefault="006E26AA" w:rsidP="008B615E">
      <w:pPr>
        <w:pStyle w:val="Telobesedila"/>
        <w:numPr>
          <w:ilvl w:val="0"/>
          <w:numId w:val="20"/>
        </w:numPr>
        <w:tabs>
          <w:tab w:val="clear" w:pos="6379"/>
          <w:tab w:val="left" w:pos="6378"/>
        </w:tabs>
        <w:rPr>
          <w:bCs/>
          <w:color w:val="FF0000"/>
          <w:szCs w:val="24"/>
          <w:lang w:val="sl-SI"/>
        </w:rPr>
      </w:pPr>
      <w:r w:rsidRPr="0053359B">
        <w:rPr>
          <w:bCs/>
          <w:szCs w:val="24"/>
          <w:lang w:val="sl-SI"/>
        </w:rPr>
        <w:t xml:space="preserve">da </w:t>
      </w:r>
      <w:r w:rsidRPr="0053359B">
        <w:rPr>
          <w:bCs/>
          <w:szCs w:val="24"/>
          <w:u w:val="single"/>
          <w:lang w:val="sl-SI"/>
        </w:rPr>
        <w:t>bomo, v primeru podpisa pogodbe,</w:t>
      </w:r>
      <w:r w:rsidRPr="0053359B">
        <w:rPr>
          <w:bCs/>
          <w:szCs w:val="24"/>
          <w:lang w:val="sl-SI"/>
        </w:rPr>
        <w:t xml:space="preserve"> </w:t>
      </w:r>
      <w:r w:rsidRPr="0053359B">
        <w:rPr>
          <w:bCs/>
          <w:szCs w:val="24"/>
          <w:u w:val="single"/>
          <w:lang w:val="sl-SI"/>
        </w:rPr>
        <w:t>predložili</w:t>
      </w:r>
      <w:r w:rsidRPr="0053359B">
        <w:rPr>
          <w:bCs/>
          <w:szCs w:val="24"/>
          <w:lang w:val="sl-SI"/>
        </w:rPr>
        <w:t xml:space="preserve"> zahtevo podizvajalca </w:t>
      </w:r>
      <w:r w:rsidRPr="0053359B">
        <w:rPr>
          <w:u w:val="single"/>
          <w:lang w:val="sl-SI"/>
        </w:rPr>
        <w:t>za neposredna plačila podizvajalcu</w:t>
      </w:r>
      <w:r w:rsidRPr="0053359B">
        <w:rPr>
          <w:lang w:val="sl-SI"/>
        </w:rPr>
        <w:t xml:space="preserve"> (če le-ta to zahteva) in </w:t>
      </w:r>
      <w:r w:rsidRPr="0053359B">
        <w:rPr>
          <w:u w:val="single"/>
          <w:lang w:val="sl-SI"/>
        </w:rPr>
        <w:t>podizvajalčevo soglasjem</w:t>
      </w:r>
      <w:r w:rsidRPr="0053359B">
        <w:rPr>
          <w:lang w:val="sl-SI"/>
        </w:rPr>
        <w:t xml:space="preserve"> na podlagi katerega naročnik namesto ponudnika poravna podizvajalčevo terjatev do ponudnika</w:t>
      </w:r>
      <w:r w:rsidRPr="0053359B">
        <w:rPr>
          <w:bCs/>
          <w:szCs w:val="24"/>
          <w:lang w:val="sl-SI"/>
        </w:rPr>
        <w:t xml:space="preserve">; ter </w:t>
      </w:r>
      <w:r w:rsidRPr="0053359B">
        <w:rPr>
          <w:bCs/>
          <w:szCs w:val="24"/>
          <w:u w:val="single"/>
          <w:lang w:val="sl-SI"/>
        </w:rPr>
        <w:t>svoje pooblastilo naročniku</w:t>
      </w:r>
      <w:r w:rsidRPr="0053359B">
        <w:rPr>
          <w:bCs/>
          <w:szCs w:val="24"/>
          <w:lang w:val="sl-SI"/>
        </w:rPr>
        <w:t>, da na podlagi potrjenega računa neposredno plačuje podizvajalcu.</w:t>
      </w:r>
      <w:r w:rsidR="009B4E35" w:rsidRPr="00536A37">
        <w:rPr>
          <w:bCs/>
          <w:color w:val="000000" w:themeColor="text1"/>
          <w:szCs w:val="24"/>
          <w:lang w:val="sl-SI"/>
        </w:rPr>
        <w:t xml:space="preserve"> Ponudnik predloži pogodbo o medsebojnem sodelovanju pri izvedbi javnega naročila. </w:t>
      </w:r>
    </w:p>
    <w:p w14:paraId="22F54B83" w14:textId="77777777" w:rsidR="006E26AA" w:rsidRPr="0053359B" w:rsidRDefault="006E26AA" w:rsidP="006E26AA">
      <w:pPr>
        <w:pStyle w:val="Telobesedila"/>
        <w:rPr>
          <w:bCs/>
          <w:szCs w:val="24"/>
          <w:lang w:val="sl-SI"/>
        </w:rPr>
      </w:pPr>
    </w:p>
    <w:p w14:paraId="375EA500" w14:textId="77777777" w:rsidR="006E26AA" w:rsidRPr="0053359B" w:rsidRDefault="006E26AA" w:rsidP="008B615E">
      <w:pPr>
        <w:pStyle w:val="Telobesedila"/>
        <w:numPr>
          <w:ilvl w:val="0"/>
          <w:numId w:val="20"/>
        </w:numPr>
        <w:tabs>
          <w:tab w:val="clear" w:pos="6379"/>
          <w:tab w:val="left" w:pos="6378"/>
        </w:tabs>
        <w:rPr>
          <w:bCs/>
          <w:szCs w:val="24"/>
          <w:lang w:val="sl-SI"/>
        </w:rPr>
      </w:pPr>
      <w:r w:rsidRPr="0053359B">
        <w:rPr>
          <w:bCs/>
          <w:lang w:val="sl-SI"/>
        </w:rPr>
        <w:t xml:space="preserve">da pristojni državni organ ali sodišče s pravnomočno odločitvijo zoper nas in našega podizvajalca ni ugotovilo kršitev delovne, </w:t>
      </w:r>
      <w:proofErr w:type="spellStart"/>
      <w:r w:rsidRPr="0053359B">
        <w:rPr>
          <w:bCs/>
          <w:lang w:val="sl-SI"/>
        </w:rPr>
        <w:t>okoljske</w:t>
      </w:r>
      <w:proofErr w:type="spellEnd"/>
      <w:r w:rsidRPr="0053359B">
        <w:rPr>
          <w:bCs/>
          <w:lang w:val="sl-SI"/>
        </w:rPr>
        <w:t xml:space="preserve"> ali socialne zakonodaje.</w:t>
      </w:r>
    </w:p>
    <w:p w14:paraId="44ECC49F" w14:textId="77777777" w:rsidR="006E26AA" w:rsidRPr="0053359B" w:rsidRDefault="006E26AA" w:rsidP="006E26AA">
      <w:pPr>
        <w:pStyle w:val="Telobesedila"/>
        <w:ind w:left="360"/>
        <w:rPr>
          <w:bCs/>
          <w:szCs w:val="24"/>
          <w:lang w:val="sl-SI"/>
        </w:rPr>
      </w:pPr>
    </w:p>
    <w:p w14:paraId="4A3FD683" w14:textId="77777777" w:rsidR="006E26AA" w:rsidRPr="0053359B" w:rsidRDefault="006E26AA" w:rsidP="008B615E">
      <w:pPr>
        <w:numPr>
          <w:ilvl w:val="0"/>
          <w:numId w:val="20"/>
        </w:numPr>
        <w:tabs>
          <w:tab w:val="left" w:pos="284"/>
          <w:tab w:val="left" w:pos="5954"/>
        </w:tabs>
        <w:jc w:val="both"/>
        <w:rPr>
          <w:bCs/>
          <w:i/>
        </w:rPr>
      </w:pPr>
      <w:r w:rsidRPr="0053359B">
        <w:rPr>
          <w:bCs/>
        </w:rPr>
        <w:t xml:space="preserve">da imamo pogodbo (pravni akt) o skupni izvedbi naročila </w:t>
      </w:r>
      <w:r w:rsidRPr="0053359B">
        <w:rPr>
          <w:b/>
          <w:bCs/>
        </w:rPr>
        <w:t xml:space="preserve">(obvezna priloga) – </w:t>
      </w:r>
      <w:r w:rsidRPr="0053359B">
        <w:rPr>
          <w:bCs/>
          <w:i/>
        </w:rPr>
        <w:t>velja za skupni nastop s partnerji</w:t>
      </w:r>
    </w:p>
    <w:p w14:paraId="0E1535C3" w14:textId="77777777" w:rsidR="006E26AA" w:rsidRPr="0053359B" w:rsidRDefault="006E26AA" w:rsidP="006E26AA">
      <w:pPr>
        <w:tabs>
          <w:tab w:val="left" w:pos="284"/>
          <w:tab w:val="left" w:pos="5954"/>
        </w:tabs>
        <w:jc w:val="both"/>
        <w:rPr>
          <w:bCs/>
        </w:rPr>
      </w:pPr>
    </w:p>
    <w:p w14:paraId="5509010D" w14:textId="557A45E2" w:rsidR="00B607BC" w:rsidRDefault="00B607BC" w:rsidP="006E26AA">
      <w:pPr>
        <w:rPr>
          <w:u w:val="single"/>
        </w:rPr>
      </w:pPr>
    </w:p>
    <w:p w14:paraId="5266F80F" w14:textId="77777777" w:rsidR="00B607BC" w:rsidRDefault="00B607BC" w:rsidP="006E26AA">
      <w:pPr>
        <w:rPr>
          <w:u w:val="single"/>
        </w:rPr>
      </w:pPr>
    </w:p>
    <w:p w14:paraId="5EBC28F8" w14:textId="7CB1B6DE" w:rsidR="006E26AA" w:rsidRPr="0053359B" w:rsidRDefault="006E26AA" w:rsidP="006E26AA">
      <w:pPr>
        <w:rPr>
          <w:u w:val="single"/>
        </w:rPr>
      </w:pPr>
      <w:r w:rsidRPr="0053359B">
        <w:rPr>
          <w:u w:val="single"/>
        </w:rPr>
        <w:t>Priloga:</w:t>
      </w:r>
    </w:p>
    <w:p w14:paraId="737C9599" w14:textId="77777777" w:rsidR="006E26AA" w:rsidRPr="0053359B" w:rsidRDefault="006E26AA" w:rsidP="006E26AA"/>
    <w:p w14:paraId="75FE33D5" w14:textId="77777777" w:rsidR="00207C0E" w:rsidRDefault="00207C0E" w:rsidP="006E26AA">
      <w:pPr>
        <w:tabs>
          <w:tab w:val="left" w:pos="284"/>
          <w:tab w:val="left" w:pos="5954"/>
        </w:tabs>
        <w:jc w:val="both"/>
      </w:pPr>
    </w:p>
    <w:p w14:paraId="0D83F0D1" w14:textId="3AB2BCB5" w:rsidR="006E26AA" w:rsidRPr="0053359B" w:rsidRDefault="006E26AA" w:rsidP="006E26AA">
      <w:pPr>
        <w:tabs>
          <w:tab w:val="left" w:pos="284"/>
          <w:tab w:val="left" w:pos="5954"/>
        </w:tabs>
        <w:jc w:val="both"/>
      </w:pPr>
      <w:r w:rsidRPr="0053359B">
        <w:t>Kraj:</w:t>
      </w:r>
    </w:p>
    <w:p w14:paraId="19BA3A80" w14:textId="77777777" w:rsidR="006E26AA" w:rsidRPr="0053359B" w:rsidRDefault="006E26AA" w:rsidP="006E26AA">
      <w:pPr>
        <w:tabs>
          <w:tab w:val="left" w:pos="284"/>
          <w:tab w:val="left" w:pos="5954"/>
        </w:tabs>
        <w:jc w:val="both"/>
      </w:pPr>
      <w:r w:rsidRPr="0053359B">
        <w:t>Datum:                                                                                         Podpis odgovorne osebe</w:t>
      </w:r>
    </w:p>
    <w:p w14:paraId="1862F94C" w14:textId="62FF0FA6" w:rsidR="006E26AA" w:rsidRPr="0053359B" w:rsidRDefault="006E26AA" w:rsidP="006E26AA">
      <w:pPr>
        <w:tabs>
          <w:tab w:val="left" w:pos="284"/>
          <w:tab w:val="left" w:pos="465"/>
          <w:tab w:val="left" w:pos="5954"/>
          <w:tab w:val="left" w:pos="6372"/>
          <w:tab w:val="left" w:pos="7080"/>
          <w:tab w:val="left" w:pos="7515"/>
        </w:tabs>
        <w:jc w:val="both"/>
      </w:pPr>
      <w:r w:rsidRPr="0053359B">
        <w:tab/>
      </w:r>
      <w:r w:rsidRPr="0053359B">
        <w:tab/>
      </w:r>
      <w:r w:rsidRPr="0053359B">
        <w:tab/>
        <w:t xml:space="preserve">    </w:t>
      </w:r>
      <w:r w:rsidR="00B616AC" w:rsidRPr="0053359B">
        <w:t xml:space="preserve">               </w:t>
      </w:r>
      <w:r w:rsidRPr="0053359B">
        <w:t xml:space="preserve"> Žig</w:t>
      </w:r>
    </w:p>
    <w:p w14:paraId="2802A650" w14:textId="5E3E4F71" w:rsidR="006E26AA" w:rsidRDefault="006E26AA" w:rsidP="006E26AA">
      <w:pPr>
        <w:tabs>
          <w:tab w:val="left" w:pos="284"/>
          <w:tab w:val="left" w:pos="465"/>
          <w:tab w:val="left" w:pos="5954"/>
          <w:tab w:val="left" w:pos="6372"/>
          <w:tab w:val="left" w:pos="7080"/>
          <w:tab w:val="left" w:pos="7515"/>
        </w:tabs>
        <w:jc w:val="both"/>
      </w:pPr>
    </w:p>
    <w:p w14:paraId="177A912C" w14:textId="542006C5" w:rsidR="00791631" w:rsidRDefault="00791631" w:rsidP="006E26AA">
      <w:pPr>
        <w:tabs>
          <w:tab w:val="left" w:pos="284"/>
          <w:tab w:val="left" w:pos="465"/>
          <w:tab w:val="left" w:pos="5954"/>
          <w:tab w:val="left" w:pos="6372"/>
          <w:tab w:val="left" w:pos="7080"/>
          <w:tab w:val="left" w:pos="7515"/>
        </w:tabs>
        <w:jc w:val="both"/>
      </w:pPr>
    </w:p>
    <w:p w14:paraId="405CCEB1" w14:textId="77777777" w:rsidR="00684488" w:rsidRDefault="00684488" w:rsidP="006E26AA">
      <w:pPr>
        <w:tabs>
          <w:tab w:val="left" w:pos="284"/>
          <w:tab w:val="left" w:pos="465"/>
          <w:tab w:val="left" w:pos="5954"/>
          <w:tab w:val="left" w:pos="6372"/>
          <w:tab w:val="left" w:pos="7080"/>
          <w:tab w:val="left" w:pos="7515"/>
        </w:tabs>
        <w:jc w:val="both"/>
      </w:pPr>
    </w:p>
    <w:p w14:paraId="64D58772" w14:textId="6EBA0245" w:rsidR="00791631" w:rsidRDefault="00791631" w:rsidP="006E26AA">
      <w:pPr>
        <w:tabs>
          <w:tab w:val="left" w:pos="284"/>
          <w:tab w:val="left" w:pos="465"/>
          <w:tab w:val="left" w:pos="5954"/>
          <w:tab w:val="left" w:pos="6372"/>
          <w:tab w:val="left" w:pos="7080"/>
          <w:tab w:val="left" w:pos="7515"/>
        </w:tabs>
        <w:jc w:val="both"/>
      </w:pPr>
    </w:p>
    <w:p w14:paraId="08B30C67" w14:textId="083DF652" w:rsidR="006E26AA" w:rsidRPr="0053359B" w:rsidRDefault="006E26AA" w:rsidP="006E26AA">
      <w:pPr>
        <w:tabs>
          <w:tab w:val="left" w:pos="284"/>
          <w:tab w:val="left" w:pos="465"/>
          <w:tab w:val="left" w:pos="5954"/>
          <w:tab w:val="left" w:pos="6372"/>
          <w:tab w:val="left" w:pos="7080"/>
          <w:tab w:val="left" w:pos="7515"/>
        </w:tabs>
        <w:jc w:val="both"/>
      </w:pPr>
    </w:p>
    <w:p w14:paraId="57EF8DE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ZAHTEVA PODIZVAJALCA </w:t>
      </w:r>
    </w:p>
    <w:p w14:paraId="1C22CF00"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neposredna plačila)</w:t>
      </w:r>
    </w:p>
    <w:p w14:paraId="7E6BF9CE" w14:textId="77777777" w:rsidR="006E26AA" w:rsidRPr="0053359B" w:rsidRDefault="006E26AA" w:rsidP="006E26AA">
      <w:pPr>
        <w:pStyle w:val="HTML-oblikovano"/>
        <w:jc w:val="center"/>
        <w:rPr>
          <w:rFonts w:ascii="Arial" w:hAnsi="Arial" w:cs="Arial"/>
          <w:b/>
          <w:sz w:val="20"/>
          <w:szCs w:val="20"/>
          <w:lang w:val="sl-SI"/>
        </w:rPr>
      </w:pPr>
    </w:p>
    <w:p w14:paraId="0F5B46A1" w14:textId="77777777" w:rsidR="006E26AA" w:rsidRPr="0053359B" w:rsidRDefault="006E26AA" w:rsidP="006E26AA">
      <w:pPr>
        <w:pStyle w:val="HTML-oblikovano"/>
        <w:jc w:val="both"/>
        <w:rPr>
          <w:rFonts w:ascii="Arial" w:hAnsi="Arial" w:cs="Arial"/>
          <w:sz w:val="20"/>
          <w:szCs w:val="20"/>
          <w:lang w:val="sl-SI"/>
        </w:rPr>
      </w:pPr>
    </w:p>
    <w:p w14:paraId="3BB14C74" w14:textId="77777777" w:rsidR="006E26AA" w:rsidRPr="0053359B" w:rsidRDefault="006E26AA" w:rsidP="006E26AA">
      <w:pPr>
        <w:pStyle w:val="HTML-oblikovano"/>
        <w:ind w:left="426"/>
        <w:jc w:val="both"/>
        <w:rPr>
          <w:rFonts w:ascii="Arial" w:hAnsi="Arial" w:cs="Arial"/>
          <w:sz w:val="20"/>
          <w:szCs w:val="20"/>
          <w:lang w:val="sl-SI"/>
        </w:rPr>
      </w:pPr>
    </w:p>
    <w:p w14:paraId="1BCEE04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A7F9B7F" w14:textId="77777777" w:rsidR="006E26AA" w:rsidRPr="0053359B" w:rsidRDefault="006E26AA" w:rsidP="006E26AA">
      <w:pPr>
        <w:spacing w:line="260" w:lineRule="atLeast"/>
        <w:ind w:left="426"/>
        <w:jc w:val="both"/>
        <w:rPr>
          <w:rFonts w:ascii="Arial" w:eastAsia="Calibri" w:hAnsi="Arial"/>
          <w:sz w:val="20"/>
          <w:szCs w:val="22"/>
          <w:lang w:eastAsia="en-US"/>
        </w:rPr>
      </w:pPr>
    </w:p>
    <w:p w14:paraId="3C7D59D0"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FEB5203" w14:textId="77777777" w:rsidR="006E26AA" w:rsidRPr="0053359B" w:rsidRDefault="006E26AA" w:rsidP="006E26AA">
      <w:pPr>
        <w:pStyle w:val="HTML-oblikovano"/>
        <w:ind w:left="426"/>
        <w:jc w:val="both"/>
        <w:rPr>
          <w:rFonts w:ascii="Arial" w:hAnsi="Arial" w:cs="Arial"/>
          <w:sz w:val="20"/>
          <w:szCs w:val="20"/>
          <w:lang w:val="sl-SI"/>
        </w:rPr>
      </w:pPr>
    </w:p>
    <w:p w14:paraId="71B60192"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6E673EFD"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09E860FB"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32DD3468"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6B304E99" w14:textId="77777777" w:rsidR="006E26AA" w:rsidRPr="0053359B" w:rsidRDefault="006E26AA" w:rsidP="006E26AA">
      <w:pPr>
        <w:widowControl w:val="0"/>
        <w:autoSpaceDE w:val="0"/>
        <w:autoSpaceDN w:val="0"/>
        <w:adjustRightInd w:val="0"/>
        <w:ind w:left="426"/>
        <w:jc w:val="center"/>
      </w:pPr>
      <w:r w:rsidRPr="0053359B">
        <w:t xml:space="preserve"> </w:t>
      </w:r>
    </w:p>
    <w:p w14:paraId="37443519" w14:textId="77777777" w:rsidR="006E26AA" w:rsidRPr="0053359B" w:rsidRDefault="006E26AA" w:rsidP="006E26AA">
      <w:pPr>
        <w:widowControl w:val="0"/>
        <w:autoSpaceDE w:val="0"/>
        <w:autoSpaceDN w:val="0"/>
        <w:adjustRightInd w:val="0"/>
        <w:ind w:left="426"/>
        <w:jc w:val="center"/>
        <w:rPr>
          <w:b/>
        </w:rPr>
      </w:pPr>
      <w:r w:rsidRPr="0053359B">
        <w:rPr>
          <w:b/>
        </w:rPr>
        <w:t xml:space="preserve">z a h t e v a m o , </w:t>
      </w:r>
    </w:p>
    <w:p w14:paraId="4EB5E11D" w14:textId="77777777" w:rsidR="006E26AA" w:rsidRPr="0053359B" w:rsidRDefault="006E26AA" w:rsidP="006E26AA">
      <w:pPr>
        <w:widowControl w:val="0"/>
        <w:autoSpaceDE w:val="0"/>
        <w:autoSpaceDN w:val="0"/>
        <w:adjustRightInd w:val="0"/>
        <w:ind w:left="426"/>
        <w:jc w:val="center"/>
      </w:pPr>
    </w:p>
    <w:p w14:paraId="3289F7FE" w14:textId="4BEDF158" w:rsidR="006E26AA" w:rsidRPr="0053359B" w:rsidRDefault="006E26AA" w:rsidP="006E26AA">
      <w:r w:rsidRPr="0053359B">
        <w:t xml:space="preserve">da bo naročnik: ________________________________________________za javno naročilo:  </w:t>
      </w:r>
      <w:r w:rsidRPr="0053359B">
        <w:rPr>
          <w:b/>
          <w:szCs w:val="23"/>
        </w:rPr>
        <w:t xml:space="preserve"> </w:t>
      </w:r>
      <w:r w:rsidR="00597046" w:rsidRPr="00532C83">
        <w:rPr>
          <w:b/>
          <w:bCs/>
          <w:sz w:val="20"/>
        </w:rPr>
        <w:t>VZDRŽEVANJE RAČUNALNIŠKE SISTEMSKE STROJNE, PROGRAMSKE  IN PERIFERNE OPREME</w:t>
      </w:r>
      <w:r w:rsidR="00597046" w:rsidRPr="00532C83">
        <w:rPr>
          <w:b/>
          <w:bCs/>
        </w:rPr>
        <w:t>, razdeljene v 4 kategorije</w:t>
      </w:r>
      <w:r w:rsidR="00B607BC">
        <w:t xml:space="preserve">, </w:t>
      </w:r>
      <w:r w:rsidRPr="0053359B">
        <w:t>namesto ponudniku: _________________________________________________________________ poravnaval naše terjatve do ponudnika neposredno nam.</w:t>
      </w:r>
    </w:p>
    <w:p w14:paraId="71FB98AC" w14:textId="77777777" w:rsidR="006E26AA" w:rsidRPr="0053359B" w:rsidRDefault="006E26AA" w:rsidP="006E26AA">
      <w:pPr>
        <w:pStyle w:val="Odstavekseznama"/>
        <w:ind w:left="426"/>
        <w:jc w:val="center"/>
        <w:rPr>
          <w:rFonts w:ascii="Arial" w:hAnsi="Arial" w:cs="Arial"/>
          <w:sz w:val="20"/>
          <w:lang w:val="sl-SI"/>
        </w:rPr>
      </w:pPr>
    </w:p>
    <w:p w14:paraId="5C1CF0AC" w14:textId="77777777" w:rsidR="006E26AA" w:rsidRPr="0053359B" w:rsidRDefault="006E26AA" w:rsidP="006E26AA">
      <w:pPr>
        <w:pStyle w:val="Odstavekseznama"/>
        <w:rPr>
          <w:rFonts w:ascii="Arial" w:hAnsi="Arial" w:cs="Arial"/>
          <w:sz w:val="20"/>
          <w:lang w:val="sl-SI"/>
        </w:rPr>
      </w:pPr>
    </w:p>
    <w:p w14:paraId="5D49EFCB" w14:textId="77777777" w:rsidR="006E26AA" w:rsidRPr="0053359B" w:rsidRDefault="006E26AA" w:rsidP="006E26AA">
      <w:pPr>
        <w:keepNext/>
        <w:widowControl w:val="0"/>
        <w:jc w:val="both"/>
        <w:rPr>
          <w:rFonts w:ascii="Arial" w:hAnsi="Arial" w:cs="Arial"/>
          <w:i/>
          <w:sz w:val="18"/>
          <w:szCs w:val="18"/>
          <w:highlight w:val="yellow"/>
        </w:rPr>
      </w:pPr>
    </w:p>
    <w:p w14:paraId="78811B81" w14:textId="77777777" w:rsidR="006E26AA" w:rsidRPr="0053359B" w:rsidRDefault="006E26AA" w:rsidP="006E26AA">
      <w:pPr>
        <w:keepNext/>
        <w:widowControl w:val="0"/>
        <w:jc w:val="both"/>
        <w:rPr>
          <w:rFonts w:ascii="Arial" w:hAnsi="Arial" w:cs="Arial"/>
          <w:i/>
          <w:sz w:val="18"/>
          <w:szCs w:val="18"/>
          <w:highlight w:val="yellow"/>
        </w:rPr>
      </w:pPr>
    </w:p>
    <w:p w14:paraId="0C091F20" w14:textId="77777777" w:rsidR="006E26AA" w:rsidRPr="0053359B" w:rsidRDefault="006E26AA" w:rsidP="006E26AA">
      <w:pPr>
        <w:keepNext/>
        <w:widowControl w:val="0"/>
        <w:jc w:val="both"/>
        <w:rPr>
          <w:rFonts w:ascii="Arial" w:hAnsi="Arial" w:cs="Arial"/>
          <w:i/>
          <w:sz w:val="18"/>
          <w:szCs w:val="18"/>
          <w:highlight w:val="yellow"/>
        </w:rPr>
      </w:pPr>
    </w:p>
    <w:p w14:paraId="54FBBA75" w14:textId="77777777" w:rsidR="006E26AA" w:rsidRPr="0053359B" w:rsidRDefault="006E26AA" w:rsidP="006E26AA">
      <w:pPr>
        <w:keepNext/>
        <w:widowControl w:val="0"/>
        <w:jc w:val="both"/>
        <w:rPr>
          <w:rFonts w:ascii="Arial" w:hAnsi="Arial" w:cs="Arial"/>
          <w:i/>
          <w:sz w:val="18"/>
          <w:szCs w:val="18"/>
          <w:highlight w:val="yellow"/>
        </w:rPr>
      </w:pPr>
    </w:p>
    <w:p w14:paraId="582CFE4F" w14:textId="77777777" w:rsidR="006E26AA" w:rsidRPr="0053359B" w:rsidRDefault="006E26AA" w:rsidP="006E26AA">
      <w:pPr>
        <w:keepNext/>
        <w:widowControl w:val="0"/>
        <w:jc w:val="both"/>
        <w:rPr>
          <w:rFonts w:ascii="Arial" w:hAnsi="Arial" w:cs="Arial"/>
          <w:i/>
          <w:sz w:val="18"/>
          <w:szCs w:val="18"/>
          <w:highlight w:val="yellow"/>
        </w:rPr>
      </w:pPr>
    </w:p>
    <w:p w14:paraId="5124F471" w14:textId="77777777" w:rsidR="006E26AA" w:rsidRPr="0053359B" w:rsidRDefault="006E26AA" w:rsidP="006E26AA">
      <w:pPr>
        <w:keepNext/>
        <w:widowControl w:val="0"/>
        <w:jc w:val="both"/>
        <w:rPr>
          <w:rFonts w:ascii="Arial" w:hAnsi="Arial" w:cs="Arial"/>
          <w:i/>
          <w:sz w:val="18"/>
          <w:szCs w:val="18"/>
          <w:highlight w:val="yellow"/>
        </w:rPr>
      </w:pPr>
    </w:p>
    <w:p w14:paraId="11C2616E" w14:textId="77777777" w:rsidR="006E26AA" w:rsidRPr="0053359B" w:rsidRDefault="006E26AA" w:rsidP="006E26AA">
      <w:pPr>
        <w:keepNext/>
        <w:widowControl w:val="0"/>
        <w:jc w:val="both"/>
        <w:rPr>
          <w:rFonts w:ascii="Arial" w:hAnsi="Arial" w:cs="Arial"/>
          <w:i/>
          <w:sz w:val="18"/>
          <w:szCs w:val="18"/>
          <w:highlight w:val="yellow"/>
        </w:rPr>
      </w:pPr>
    </w:p>
    <w:p w14:paraId="69206C49" w14:textId="77777777" w:rsidR="006E26AA" w:rsidRPr="0053359B" w:rsidRDefault="006E26AA" w:rsidP="006E26AA">
      <w:pPr>
        <w:keepNext/>
        <w:widowControl w:val="0"/>
        <w:jc w:val="both"/>
        <w:rPr>
          <w:rFonts w:ascii="Arial" w:hAnsi="Arial" w:cs="Arial"/>
          <w:i/>
          <w:sz w:val="18"/>
          <w:szCs w:val="18"/>
          <w:highlight w:val="yellow"/>
        </w:rPr>
      </w:pPr>
    </w:p>
    <w:p w14:paraId="1BE7169F" w14:textId="77777777" w:rsidR="006E26AA" w:rsidRPr="0053359B" w:rsidRDefault="006E26AA" w:rsidP="006E26AA">
      <w:pPr>
        <w:keepNext/>
        <w:widowControl w:val="0"/>
        <w:jc w:val="both"/>
        <w:rPr>
          <w:rFonts w:ascii="Arial" w:hAnsi="Arial" w:cs="Arial"/>
          <w:i/>
          <w:sz w:val="18"/>
          <w:szCs w:val="18"/>
          <w:highlight w:val="yellow"/>
        </w:rPr>
      </w:pPr>
    </w:p>
    <w:p w14:paraId="0B5B8D09" w14:textId="77777777" w:rsidR="006E26AA" w:rsidRPr="0053359B" w:rsidRDefault="006E26AA" w:rsidP="006E26AA">
      <w:pPr>
        <w:keepNext/>
        <w:widowControl w:val="0"/>
        <w:jc w:val="both"/>
        <w:rPr>
          <w:rFonts w:ascii="Arial" w:hAnsi="Arial" w:cs="Arial"/>
          <w:i/>
          <w:sz w:val="18"/>
          <w:szCs w:val="18"/>
          <w:highlight w:val="yellow"/>
        </w:rPr>
      </w:pPr>
    </w:p>
    <w:p w14:paraId="523E3962" w14:textId="77777777" w:rsidR="006E26AA" w:rsidRPr="0053359B" w:rsidRDefault="006E26AA" w:rsidP="006E26AA">
      <w:pPr>
        <w:tabs>
          <w:tab w:val="left" w:pos="284"/>
        </w:tabs>
        <w:jc w:val="both"/>
      </w:pPr>
      <w:r w:rsidRPr="0053359B">
        <w:t>Kraj:</w:t>
      </w:r>
    </w:p>
    <w:p w14:paraId="382C3766" w14:textId="77777777" w:rsidR="006E26AA" w:rsidRPr="0053359B" w:rsidRDefault="006E26AA" w:rsidP="006E26AA">
      <w:pPr>
        <w:tabs>
          <w:tab w:val="left" w:pos="284"/>
        </w:tabs>
        <w:jc w:val="both"/>
      </w:pPr>
      <w:r w:rsidRPr="0053359B">
        <w:t>Datum:                                                                                          Podpis odgovorne osebe</w:t>
      </w:r>
    </w:p>
    <w:p w14:paraId="135612E2" w14:textId="6733DE70" w:rsidR="006E26AA" w:rsidRPr="00F04DBD" w:rsidRDefault="006E26AA" w:rsidP="00791631">
      <w:pPr>
        <w:pStyle w:val="Alineazaodstavkom"/>
        <w:numPr>
          <w:ilvl w:val="0"/>
          <w:numId w:val="0"/>
        </w:numPr>
        <w:ind w:left="425"/>
        <w:rPr>
          <w:rFonts w:ascii="Times New Roman" w:hAnsi="Times New Roman"/>
        </w:rPr>
      </w:pPr>
      <w:r w:rsidRPr="0053359B">
        <w:tab/>
      </w:r>
      <w:r w:rsidRPr="0053359B">
        <w:tab/>
      </w:r>
      <w:r w:rsidR="00F04DBD">
        <w:rPr>
          <w:lang w:val="sl-SI"/>
        </w:rPr>
        <w:t xml:space="preserve">                                                                      </w:t>
      </w:r>
      <w:r w:rsidRPr="0053359B">
        <w:t xml:space="preserve">                   </w:t>
      </w:r>
      <w:r w:rsidRPr="00F04DBD">
        <w:rPr>
          <w:rFonts w:ascii="Times New Roman" w:hAnsi="Times New Roman"/>
        </w:rPr>
        <w:t xml:space="preserve">  Žig</w:t>
      </w:r>
    </w:p>
    <w:p w14:paraId="2C1F09A6" w14:textId="77777777" w:rsidR="006E26AA" w:rsidRPr="0053359B" w:rsidRDefault="006E26AA" w:rsidP="006E26AA">
      <w:pPr>
        <w:tabs>
          <w:tab w:val="left" w:pos="284"/>
          <w:tab w:val="left" w:pos="465"/>
          <w:tab w:val="left" w:pos="5954"/>
          <w:tab w:val="left" w:pos="6372"/>
          <w:tab w:val="left" w:pos="7080"/>
          <w:tab w:val="left" w:pos="7515"/>
        </w:tabs>
        <w:jc w:val="both"/>
      </w:pPr>
    </w:p>
    <w:p w14:paraId="40CF1043" w14:textId="77777777" w:rsidR="00791631" w:rsidRDefault="00791631" w:rsidP="006E26AA">
      <w:pPr>
        <w:pStyle w:val="HTML-oblikovano"/>
        <w:jc w:val="center"/>
        <w:rPr>
          <w:rFonts w:ascii="Times New Roman" w:hAnsi="Times New Roman"/>
          <w:b/>
          <w:sz w:val="28"/>
          <w:szCs w:val="28"/>
          <w:lang w:val="sl-SI"/>
        </w:rPr>
      </w:pPr>
    </w:p>
    <w:p w14:paraId="0B8024CA" w14:textId="77777777" w:rsidR="00791631" w:rsidRDefault="00791631" w:rsidP="006E26AA">
      <w:pPr>
        <w:pStyle w:val="HTML-oblikovano"/>
        <w:jc w:val="center"/>
        <w:rPr>
          <w:rFonts w:ascii="Times New Roman" w:hAnsi="Times New Roman"/>
          <w:b/>
          <w:sz w:val="28"/>
          <w:szCs w:val="28"/>
          <w:lang w:val="sl-SI"/>
        </w:rPr>
      </w:pPr>
    </w:p>
    <w:p w14:paraId="5912025C" w14:textId="77777777" w:rsidR="00791631" w:rsidRDefault="00791631" w:rsidP="006E26AA">
      <w:pPr>
        <w:pStyle w:val="HTML-oblikovano"/>
        <w:jc w:val="center"/>
        <w:rPr>
          <w:rFonts w:ascii="Times New Roman" w:hAnsi="Times New Roman"/>
          <w:b/>
          <w:sz w:val="28"/>
          <w:szCs w:val="28"/>
          <w:lang w:val="sl-SI"/>
        </w:rPr>
      </w:pPr>
    </w:p>
    <w:p w14:paraId="225130F8" w14:textId="77777777" w:rsidR="00791631" w:rsidRDefault="00791631" w:rsidP="006E26AA">
      <w:pPr>
        <w:pStyle w:val="HTML-oblikovano"/>
        <w:jc w:val="center"/>
        <w:rPr>
          <w:rFonts w:ascii="Times New Roman" w:hAnsi="Times New Roman"/>
          <w:b/>
          <w:sz w:val="28"/>
          <w:szCs w:val="28"/>
          <w:lang w:val="sl-SI"/>
        </w:rPr>
      </w:pPr>
    </w:p>
    <w:p w14:paraId="172DF557" w14:textId="77777777" w:rsidR="00791631" w:rsidRDefault="00791631" w:rsidP="006E26AA">
      <w:pPr>
        <w:pStyle w:val="HTML-oblikovano"/>
        <w:jc w:val="center"/>
        <w:rPr>
          <w:rFonts w:ascii="Times New Roman" w:hAnsi="Times New Roman"/>
          <w:b/>
          <w:sz w:val="28"/>
          <w:szCs w:val="28"/>
          <w:lang w:val="sl-SI"/>
        </w:rPr>
      </w:pPr>
    </w:p>
    <w:p w14:paraId="33C10288" w14:textId="77777777" w:rsidR="00791631" w:rsidRDefault="00791631" w:rsidP="006E26AA">
      <w:pPr>
        <w:pStyle w:val="HTML-oblikovano"/>
        <w:jc w:val="center"/>
        <w:rPr>
          <w:rFonts w:ascii="Times New Roman" w:hAnsi="Times New Roman"/>
          <w:b/>
          <w:sz w:val="28"/>
          <w:szCs w:val="28"/>
          <w:lang w:val="sl-SI"/>
        </w:rPr>
      </w:pPr>
    </w:p>
    <w:p w14:paraId="028233FD" w14:textId="77777777" w:rsidR="00791631" w:rsidRDefault="00791631" w:rsidP="006E26AA">
      <w:pPr>
        <w:pStyle w:val="HTML-oblikovano"/>
        <w:jc w:val="center"/>
        <w:rPr>
          <w:rFonts w:ascii="Times New Roman" w:hAnsi="Times New Roman"/>
          <w:b/>
          <w:sz w:val="28"/>
          <w:szCs w:val="28"/>
          <w:lang w:val="sl-SI"/>
        </w:rPr>
      </w:pPr>
    </w:p>
    <w:p w14:paraId="228E7415" w14:textId="77777777" w:rsidR="00791631" w:rsidRDefault="00791631" w:rsidP="006E26AA">
      <w:pPr>
        <w:pStyle w:val="HTML-oblikovano"/>
        <w:jc w:val="center"/>
        <w:rPr>
          <w:rFonts w:ascii="Times New Roman" w:hAnsi="Times New Roman"/>
          <w:b/>
          <w:sz w:val="28"/>
          <w:szCs w:val="28"/>
          <w:lang w:val="sl-SI"/>
        </w:rPr>
      </w:pPr>
    </w:p>
    <w:p w14:paraId="28A48B82" w14:textId="4372310B" w:rsidR="00791631" w:rsidRDefault="00791631" w:rsidP="006E26AA">
      <w:pPr>
        <w:pStyle w:val="HTML-oblikovano"/>
        <w:jc w:val="center"/>
        <w:rPr>
          <w:rFonts w:ascii="Times New Roman" w:hAnsi="Times New Roman"/>
          <w:b/>
          <w:sz w:val="28"/>
          <w:szCs w:val="28"/>
          <w:lang w:val="sl-SI"/>
        </w:rPr>
      </w:pPr>
    </w:p>
    <w:p w14:paraId="0ED05D8C" w14:textId="6AA18292" w:rsidR="00684488" w:rsidRDefault="00684488" w:rsidP="006E26AA">
      <w:pPr>
        <w:pStyle w:val="HTML-oblikovano"/>
        <w:jc w:val="center"/>
        <w:rPr>
          <w:rFonts w:ascii="Times New Roman" w:hAnsi="Times New Roman"/>
          <w:b/>
          <w:sz w:val="28"/>
          <w:szCs w:val="28"/>
          <w:lang w:val="sl-SI"/>
        </w:rPr>
      </w:pPr>
    </w:p>
    <w:p w14:paraId="511B1C84" w14:textId="77777777" w:rsidR="00684488" w:rsidRDefault="00684488" w:rsidP="006E26AA">
      <w:pPr>
        <w:pStyle w:val="HTML-oblikovano"/>
        <w:jc w:val="center"/>
        <w:rPr>
          <w:rFonts w:ascii="Times New Roman" w:hAnsi="Times New Roman"/>
          <w:b/>
          <w:sz w:val="28"/>
          <w:szCs w:val="28"/>
          <w:lang w:val="sl-SI"/>
        </w:rPr>
      </w:pPr>
    </w:p>
    <w:p w14:paraId="5B422196" w14:textId="77777777" w:rsidR="00791631" w:rsidRDefault="00791631" w:rsidP="006E26AA">
      <w:pPr>
        <w:pStyle w:val="HTML-oblikovano"/>
        <w:jc w:val="center"/>
        <w:rPr>
          <w:rFonts w:ascii="Times New Roman" w:hAnsi="Times New Roman"/>
          <w:b/>
          <w:sz w:val="28"/>
          <w:szCs w:val="28"/>
          <w:lang w:val="sl-SI"/>
        </w:rPr>
      </w:pPr>
    </w:p>
    <w:p w14:paraId="52224856" w14:textId="1821C900" w:rsidR="00791631" w:rsidRDefault="00791631" w:rsidP="006E26AA">
      <w:pPr>
        <w:pStyle w:val="HTML-oblikovano"/>
        <w:jc w:val="center"/>
        <w:rPr>
          <w:rFonts w:ascii="Times New Roman" w:hAnsi="Times New Roman"/>
          <w:b/>
          <w:sz w:val="28"/>
          <w:szCs w:val="28"/>
          <w:lang w:val="sl-SI"/>
        </w:rPr>
      </w:pPr>
    </w:p>
    <w:p w14:paraId="6328BEB1" w14:textId="2D288742" w:rsidR="00684488" w:rsidRDefault="00684488" w:rsidP="006E26AA">
      <w:pPr>
        <w:pStyle w:val="HTML-oblikovano"/>
        <w:jc w:val="center"/>
        <w:rPr>
          <w:rFonts w:ascii="Times New Roman" w:hAnsi="Times New Roman"/>
          <w:b/>
          <w:sz w:val="28"/>
          <w:szCs w:val="28"/>
          <w:lang w:val="sl-SI"/>
        </w:rPr>
      </w:pPr>
    </w:p>
    <w:p w14:paraId="06D9CB97" w14:textId="6C6426CF" w:rsidR="00684488" w:rsidRDefault="00684488" w:rsidP="006E26AA">
      <w:pPr>
        <w:pStyle w:val="HTML-oblikovano"/>
        <w:jc w:val="center"/>
        <w:rPr>
          <w:rFonts w:ascii="Times New Roman" w:hAnsi="Times New Roman"/>
          <w:b/>
          <w:sz w:val="28"/>
          <w:szCs w:val="28"/>
          <w:lang w:val="sl-SI"/>
        </w:rPr>
      </w:pPr>
    </w:p>
    <w:p w14:paraId="5931D3ED" w14:textId="77777777" w:rsidR="00684488" w:rsidRDefault="00684488" w:rsidP="006E26AA">
      <w:pPr>
        <w:pStyle w:val="HTML-oblikovano"/>
        <w:jc w:val="center"/>
        <w:rPr>
          <w:rFonts w:ascii="Times New Roman" w:hAnsi="Times New Roman"/>
          <w:b/>
          <w:sz w:val="28"/>
          <w:szCs w:val="28"/>
          <w:lang w:val="sl-SI"/>
        </w:rPr>
      </w:pPr>
    </w:p>
    <w:p w14:paraId="3DC1E19F" w14:textId="130F6F02"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 xml:space="preserve">SOGLASJE PODIZVAJALCA </w:t>
      </w:r>
    </w:p>
    <w:p w14:paraId="51F97311" w14:textId="77777777" w:rsidR="006E26AA" w:rsidRPr="0053359B" w:rsidRDefault="006E26AA" w:rsidP="006E26AA">
      <w:pPr>
        <w:pStyle w:val="HTML-oblikovano"/>
        <w:jc w:val="center"/>
        <w:rPr>
          <w:rFonts w:ascii="Times New Roman" w:hAnsi="Times New Roman"/>
          <w:b/>
          <w:sz w:val="28"/>
          <w:szCs w:val="28"/>
          <w:lang w:val="sl-SI"/>
        </w:rPr>
      </w:pPr>
      <w:r w:rsidRPr="0053359B">
        <w:rPr>
          <w:rFonts w:ascii="Times New Roman" w:hAnsi="Times New Roman"/>
          <w:b/>
          <w:sz w:val="28"/>
          <w:szCs w:val="28"/>
          <w:lang w:val="sl-SI"/>
        </w:rPr>
        <w:t>(za plačila ponudniku)</w:t>
      </w:r>
    </w:p>
    <w:p w14:paraId="69C03900" w14:textId="77777777" w:rsidR="006E26AA" w:rsidRPr="0053359B" w:rsidRDefault="006E26AA" w:rsidP="006E26AA">
      <w:pPr>
        <w:pStyle w:val="HTML-oblikovano"/>
        <w:jc w:val="center"/>
        <w:rPr>
          <w:rFonts w:ascii="Arial" w:hAnsi="Arial" w:cs="Arial"/>
          <w:b/>
          <w:sz w:val="20"/>
          <w:szCs w:val="20"/>
          <w:lang w:val="sl-SI"/>
        </w:rPr>
      </w:pPr>
    </w:p>
    <w:p w14:paraId="0E57AF70" w14:textId="77777777" w:rsidR="006E26AA" w:rsidRPr="0053359B" w:rsidRDefault="006E26AA" w:rsidP="006E26AA">
      <w:pPr>
        <w:pStyle w:val="HTML-oblikovano"/>
        <w:jc w:val="both"/>
        <w:rPr>
          <w:rFonts w:ascii="Arial" w:hAnsi="Arial" w:cs="Arial"/>
          <w:sz w:val="20"/>
          <w:szCs w:val="20"/>
          <w:lang w:val="sl-SI"/>
        </w:rPr>
      </w:pPr>
    </w:p>
    <w:p w14:paraId="54F20785" w14:textId="77777777" w:rsidR="006E26AA" w:rsidRPr="0053359B" w:rsidRDefault="006E26AA" w:rsidP="006E26AA">
      <w:pPr>
        <w:pStyle w:val="HTML-oblikovano"/>
        <w:ind w:left="426"/>
        <w:jc w:val="both"/>
        <w:rPr>
          <w:rFonts w:ascii="Arial" w:hAnsi="Arial" w:cs="Arial"/>
          <w:sz w:val="20"/>
          <w:szCs w:val="20"/>
          <w:lang w:val="sl-SI"/>
        </w:rPr>
      </w:pPr>
    </w:p>
    <w:p w14:paraId="64175D1E"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Naziv podizvajalca: _______________________________________________________</w:t>
      </w:r>
    </w:p>
    <w:p w14:paraId="6F5C4600" w14:textId="77777777" w:rsidR="006E26AA" w:rsidRPr="0053359B" w:rsidRDefault="006E26AA" w:rsidP="006E26AA">
      <w:pPr>
        <w:spacing w:line="260" w:lineRule="atLeast"/>
        <w:ind w:left="426"/>
        <w:jc w:val="both"/>
        <w:rPr>
          <w:rFonts w:ascii="Arial" w:eastAsia="Calibri" w:hAnsi="Arial"/>
          <w:sz w:val="20"/>
          <w:szCs w:val="22"/>
          <w:lang w:eastAsia="en-US"/>
        </w:rPr>
      </w:pPr>
    </w:p>
    <w:p w14:paraId="41F662BD" w14:textId="77777777" w:rsidR="006E26AA" w:rsidRPr="0053359B" w:rsidRDefault="006E26AA" w:rsidP="006E26AA">
      <w:pPr>
        <w:spacing w:line="260" w:lineRule="atLeast"/>
        <w:ind w:left="426"/>
        <w:jc w:val="both"/>
        <w:rPr>
          <w:rFonts w:eastAsia="Calibri"/>
          <w:lang w:eastAsia="en-US"/>
        </w:rPr>
      </w:pPr>
      <w:r w:rsidRPr="0053359B">
        <w:rPr>
          <w:rFonts w:eastAsia="Calibri"/>
          <w:lang w:eastAsia="en-US"/>
        </w:rPr>
        <w:t xml:space="preserve">Sedež (naslov) podizvajalca: </w:t>
      </w:r>
      <w:r w:rsidRPr="0053359B">
        <w:t>________________________________________________</w:t>
      </w:r>
    </w:p>
    <w:p w14:paraId="2436C680" w14:textId="77777777" w:rsidR="006E26AA" w:rsidRPr="0053359B" w:rsidRDefault="006E26AA" w:rsidP="006E26AA">
      <w:pPr>
        <w:pStyle w:val="HTML-oblikovano"/>
        <w:ind w:left="426"/>
        <w:jc w:val="both"/>
        <w:rPr>
          <w:rFonts w:ascii="Arial" w:hAnsi="Arial" w:cs="Arial"/>
          <w:sz w:val="20"/>
          <w:szCs w:val="20"/>
          <w:lang w:val="sl-SI"/>
        </w:rPr>
      </w:pPr>
    </w:p>
    <w:p w14:paraId="6469EE2C"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EE2E760" w14:textId="77777777" w:rsidR="006E26AA" w:rsidRPr="0053359B" w:rsidRDefault="006E26AA" w:rsidP="006E26AA">
      <w:pPr>
        <w:widowControl w:val="0"/>
        <w:autoSpaceDE w:val="0"/>
        <w:autoSpaceDN w:val="0"/>
        <w:adjustRightInd w:val="0"/>
        <w:jc w:val="both"/>
        <w:rPr>
          <w:rFonts w:ascii="Arial" w:hAnsi="Arial" w:cs="Arial"/>
          <w:sz w:val="20"/>
          <w:szCs w:val="20"/>
        </w:rPr>
      </w:pPr>
    </w:p>
    <w:p w14:paraId="71D31C19" w14:textId="77777777" w:rsidR="006E26AA" w:rsidRPr="0053359B" w:rsidRDefault="006E26AA" w:rsidP="006E26AA">
      <w:pPr>
        <w:widowControl w:val="0"/>
        <w:autoSpaceDE w:val="0"/>
        <w:autoSpaceDN w:val="0"/>
        <w:adjustRightInd w:val="0"/>
        <w:ind w:left="426"/>
        <w:jc w:val="both"/>
        <w:rPr>
          <w:rFonts w:ascii="Arial" w:hAnsi="Arial" w:cs="Arial"/>
          <w:sz w:val="20"/>
          <w:szCs w:val="20"/>
        </w:rPr>
      </w:pPr>
    </w:p>
    <w:p w14:paraId="4AE9DD33" w14:textId="77777777" w:rsidR="006E26AA" w:rsidRPr="0053359B" w:rsidRDefault="006E26AA" w:rsidP="006E26AA">
      <w:pPr>
        <w:widowControl w:val="0"/>
        <w:autoSpaceDE w:val="0"/>
        <w:autoSpaceDN w:val="0"/>
        <w:adjustRightInd w:val="0"/>
        <w:ind w:left="426"/>
        <w:jc w:val="center"/>
      </w:pPr>
      <w:r w:rsidRPr="0053359B">
        <w:t>S podpisom te izjave pod kazensko in materialno odgovornostjo</w:t>
      </w:r>
    </w:p>
    <w:p w14:paraId="08D7B995" w14:textId="77777777" w:rsidR="006E26AA" w:rsidRPr="0053359B" w:rsidRDefault="006E26AA" w:rsidP="006E26AA">
      <w:pPr>
        <w:widowControl w:val="0"/>
        <w:autoSpaceDE w:val="0"/>
        <w:autoSpaceDN w:val="0"/>
        <w:adjustRightInd w:val="0"/>
        <w:ind w:left="426"/>
        <w:jc w:val="center"/>
      </w:pPr>
      <w:r w:rsidRPr="0053359B">
        <w:t xml:space="preserve"> </w:t>
      </w:r>
    </w:p>
    <w:p w14:paraId="56F74A9D" w14:textId="77777777" w:rsidR="006E26AA" w:rsidRPr="0053359B" w:rsidRDefault="006E26AA" w:rsidP="006E26AA">
      <w:pPr>
        <w:widowControl w:val="0"/>
        <w:autoSpaceDE w:val="0"/>
        <w:autoSpaceDN w:val="0"/>
        <w:adjustRightInd w:val="0"/>
        <w:ind w:left="426"/>
        <w:jc w:val="center"/>
        <w:rPr>
          <w:b/>
        </w:rPr>
      </w:pPr>
      <w:r w:rsidRPr="0053359B">
        <w:rPr>
          <w:b/>
        </w:rPr>
        <w:t xml:space="preserve">s o g l a š a m o , </w:t>
      </w:r>
    </w:p>
    <w:p w14:paraId="67F65FCB" w14:textId="77777777" w:rsidR="006E26AA" w:rsidRPr="0053359B" w:rsidRDefault="006E26AA" w:rsidP="006E26AA">
      <w:pPr>
        <w:widowControl w:val="0"/>
        <w:autoSpaceDE w:val="0"/>
        <w:autoSpaceDN w:val="0"/>
        <w:adjustRightInd w:val="0"/>
        <w:ind w:left="426"/>
        <w:jc w:val="center"/>
      </w:pPr>
    </w:p>
    <w:p w14:paraId="67644E92" w14:textId="77777777" w:rsidR="00CB227E" w:rsidRDefault="006E26AA" w:rsidP="00CB227E">
      <w:pPr>
        <w:pStyle w:val="Telobesedila2"/>
      </w:pPr>
      <w:r w:rsidRPr="0053359B">
        <w:t xml:space="preserve">da bo naročnik: ________________________________________________za javno naročilo:  </w:t>
      </w:r>
    </w:p>
    <w:p w14:paraId="75D343FE" w14:textId="66A0AD45" w:rsidR="00CB227E" w:rsidRDefault="00597046" w:rsidP="00684488">
      <w:r w:rsidRPr="00532C83">
        <w:rPr>
          <w:b/>
          <w:bCs/>
          <w:sz w:val="20"/>
        </w:rPr>
        <w:t>VZDRŽEVANJE RAČUNALNIŠKE SISTEMSKE STROJNE, PROGRAMSKE  IN PERIFERNE OPREME</w:t>
      </w:r>
      <w:r w:rsidRPr="00532C83">
        <w:rPr>
          <w:b/>
          <w:bCs/>
        </w:rPr>
        <w:t>, razdeljene v 4 kategorije</w:t>
      </w:r>
      <w:r w:rsidR="00254D1D">
        <w:t xml:space="preserve">, </w:t>
      </w:r>
      <w:r w:rsidR="006E26AA" w:rsidRPr="0053359B">
        <w:t xml:space="preserve">terjatve poravnal </w:t>
      </w:r>
    </w:p>
    <w:p w14:paraId="0A6AF92C" w14:textId="77777777" w:rsidR="00CB227E" w:rsidRDefault="00CB227E" w:rsidP="00CB227E">
      <w:pPr>
        <w:pStyle w:val="Telobesedila2"/>
      </w:pPr>
    </w:p>
    <w:p w14:paraId="71C5EB20" w14:textId="44E46E5F" w:rsidR="006E26AA" w:rsidRPr="0053359B" w:rsidRDefault="009402A4" w:rsidP="00CB227E">
      <w:pPr>
        <w:pStyle w:val="Telobesedila2"/>
      </w:pPr>
      <w:r>
        <w:t>p</w:t>
      </w:r>
      <w:r w:rsidR="006E26AA" w:rsidRPr="0053359B">
        <w:t xml:space="preserve">onudniku:_______________________________________________________________ </w:t>
      </w:r>
    </w:p>
    <w:p w14:paraId="50DA188B" w14:textId="77777777" w:rsidR="006E26AA" w:rsidRPr="0053359B" w:rsidRDefault="006E26AA" w:rsidP="006E26AA">
      <w:pPr>
        <w:pStyle w:val="Odstavekseznama"/>
        <w:ind w:left="426"/>
        <w:jc w:val="center"/>
        <w:rPr>
          <w:rFonts w:ascii="Arial" w:hAnsi="Arial" w:cs="Arial"/>
          <w:sz w:val="20"/>
          <w:lang w:val="sl-SI"/>
        </w:rPr>
      </w:pPr>
    </w:p>
    <w:p w14:paraId="59EC7851" w14:textId="77777777" w:rsidR="006E26AA" w:rsidRPr="0053359B" w:rsidRDefault="006E26AA" w:rsidP="006E26AA">
      <w:pPr>
        <w:pStyle w:val="Odstavekseznama"/>
        <w:rPr>
          <w:rFonts w:ascii="Arial" w:hAnsi="Arial" w:cs="Arial"/>
          <w:sz w:val="20"/>
          <w:lang w:val="sl-SI"/>
        </w:rPr>
      </w:pPr>
    </w:p>
    <w:p w14:paraId="5FD0A3E0" w14:textId="77777777" w:rsidR="006E26AA" w:rsidRPr="0053359B" w:rsidRDefault="006E26AA" w:rsidP="006E26AA">
      <w:pPr>
        <w:keepNext/>
        <w:widowControl w:val="0"/>
        <w:jc w:val="both"/>
        <w:rPr>
          <w:rFonts w:ascii="Arial" w:hAnsi="Arial" w:cs="Arial"/>
          <w:i/>
          <w:sz w:val="18"/>
          <w:szCs w:val="18"/>
          <w:highlight w:val="yellow"/>
        </w:rPr>
      </w:pPr>
    </w:p>
    <w:p w14:paraId="622BAA28" w14:textId="77777777" w:rsidR="006E26AA" w:rsidRPr="0053359B" w:rsidRDefault="006E26AA" w:rsidP="006E26AA">
      <w:pPr>
        <w:keepNext/>
        <w:widowControl w:val="0"/>
        <w:jc w:val="both"/>
        <w:rPr>
          <w:rFonts w:ascii="Arial" w:hAnsi="Arial" w:cs="Arial"/>
          <w:i/>
          <w:sz w:val="18"/>
          <w:szCs w:val="18"/>
          <w:highlight w:val="yellow"/>
        </w:rPr>
      </w:pPr>
    </w:p>
    <w:p w14:paraId="402B9BF2" w14:textId="77777777" w:rsidR="006E26AA" w:rsidRPr="0053359B" w:rsidRDefault="006E26AA" w:rsidP="006E26AA">
      <w:pPr>
        <w:keepNext/>
        <w:widowControl w:val="0"/>
        <w:jc w:val="both"/>
        <w:rPr>
          <w:rFonts w:ascii="Arial" w:hAnsi="Arial" w:cs="Arial"/>
          <w:i/>
          <w:sz w:val="18"/>
          <w:szCs w:val="18"/>
          <w:highlight w:val="yellow"/>
        </w:rPr>
      </w:pPr>
    </w:p>
    <w:p w14:paraId="640A5D77" w14:textId="77777777" w:rsidR="006E26AA" w:rsidRPr="0053359B" w:rsidRDefault="006E26AA" w:rsidP="006E26AA">
      <w:pPr>
        <w:keepNext/>
        <w:widowControl w:val="0"/>
        <w:jc w:val="both"/>
        <w:rPr>
          <w:rFonts w:ascii="Arial" w:hAnsi="Arial" w:cs="Arial"/>
          <w:i/>
          <w:sz w:val="18"/>
          <w:szCs w:val="18"/>
          <w:highlight w:val="yellow"/>
        </w:rPr>
      </w:pPr>
    </w:p>
    <w:p w14:paraId="7CB0942A" w14:textId="77777777" w:rsidR="006E26AA" w:rsidRPr="0053359B" w:rsidRDefault="006E26AA" w:rsidP="006E26AA">
      <w:pPr>
        <w:keepNext/>
        <w:widowControl w:val="0"/>
        <w:jc w:val="both"/>
        <w:rPr>
          <w:rFonts w:ascii="Arial" w:hAnsi="Arial" w:cs="Arial"/>
          <w:i/>
          <w:sz w:val="18"/>
          <w:szCs w:val="18"/>
          <w:highlight w:val="yellow"/>
        </w:rPr>
      </w:pPr>
    </w:p>
    <w:p w14:paraId="1D310BB7" w14:textId="77777777" w:rsidR="006E26AA" w:rsidRPr="0053359B" w:rsidRDefault="006E26AA" w:rsidP="006E26AA">
      <w:pPr>
        <w:keepNext/>
        <w:widowControl w:val="0"/>
        <w:jc w:val="both"/>
        <w:rPr>
          <w:rFonts w:ascii="Arial" w:hAnsi="Arial" w:cs="Arial"/>
          <w:i/>
          <w:sz w:val="18"/>
          <w:szCs w:val="18"/>
          <w:highlight w:val="yellow"/>
        </w:rPr>
      </w:pPr>
    </w:p>
    <w:p w14:paraId="7D9B3A14" w14:textId="77777777" w:rsidR="006E26AA" w:rsidRPr="0053359B" w:rsidRDefault="006E26AA" w:rsidP="006E26AA">
      <w:pPr>
        <w:keepNext/>
        <w:widowControl w:val="0"/>
        <w:jc w:val="both"/>
        <w:rPr>
          <w:rFonts w:ascii="Arial" w:hAnsi="Arial" w:cs="Arial"/>
          <w:i/>
          <w:sz w:val="18"/>
          <w:szCs w:val="18"/>
          <w:highlight w:val="yellow"/>
        </w:rPr>
      </w:pPr>
    </w:p>
    <w:p w14:paraId="470FFFDC" w14:textId="77777777" w:rsidR="006E26AA" w:rsidRPr="0053359B" w:rsidRDefault="006E26AA" w:rsidP="006E26AA">
      <w:pPr>
        <w:keepNext/>
        <w:widowControl w:val="0"/>
        <w:jc w:val="both"/>
        <w:rPr>
          <w:rFonts w:ascii="Arial" w:hAnsi="Arial" w:cs="Arial"/>
          <w:i/>
          <w:sz w:val="18"/>
          <w:szCs w:val="18"/>
          <w:highlight w:val="yellow"/>
        </w:rPr>
      </w:pPr>
    </w:p>
    <w:p w14:paraId="4BD778A8" w14:textId="77777777" w:rsidR="006E26AA" w:rsidRPr="0053359B" w:rsidRDefault="006E26AA" w:rsidP="006E26AA">
      <w:pPr>
        <w:keepNext/>
        <w:widowControl w:val="0"/>
        <w:jc w:val="both"/>
        <w:rPr>
          <w:rFonts w:ascii="Arial" w:hAnsi="Arial" w:cs="Arial"/>
          <w:i/>
          <w:sz w:val="18"/>
          <w:szCs w:val="18"/>
          <w:highlight w:val="yellow"/>
        </w:rPr>
      </w:pPr>
    </w:p>
    <w:p w14:paraId="243CA7CA" w14:textId="77777777" w:rsidR="006E26AA" w:rsidRPr="0053359B" w:rsidRDefault="006E26AA" w:rsidP="006E26AA">
      <w:pPr>
        <w:keepNext/>
        <w:widowControl w:val="0"/>
        <w:jc w:val="both"/>
        <w:rPr>
          <w:rFonts w:ascii="Arial" w:hAnsi="Arial" w:cs="Arial"/>
          <w:i/>
          <w:sz w:val="18"/>
          <w:szCs w:val="18"/>
          <w:highlight w:val="yellow"/>
        </w:rPr>
      </w:pPr>
    </w:p>
    <w:p w14:paraId="45FDB34B" w14:textId="77777777" w:rsidR="006E26AA" w:rsidRPr="0053359B" w:rsidRDefault="006E26AA" w:rsidP="00572CC5">
      <w:pPr>
        <w:rPr>
          <w:highlight w:val="yellow"/>
        </w:rPr>
      </w:pPr>
    </w:p>
    <w:p w14:paraId="30D425F4" w14:textId="77777777" w:rsidR="006E26AA" w:rsidRPr="0053359B" w:rsidRDefault="006E26AA" w:rsidP="006E26AA">
      <w:pPr>
        <w:keepNext/>
        <w:widowControl w:val="0"/>
        <w:jc w:val="both"/>
        <w:rPr>
          <w:rFonts w:ascii="Arial" w:hAnsi="Arial" w:cs="Arial"/>
          <w:i/>
          <w:sz w:val="18"/>
          <w:szCs w:val="18"/>
          <w:highlight w:val="yellow"/>
        </w:rPr>
      </w:pPr>
    </w:p>
    <w:p w14:paraId="55C0D615" w14:textId="77777777" w:rsidR="006E26AA" w:rsidRPr="0053359B" w:rsidRDefault="006E26AA" w:rsidP="006E26AA">
      <w:pPr>
        <w:keepNext/>
        <w:widowControl w:val="0"/>
        <w:jc w:val="both"/>
        <w:rPr>
          <w:rFonts w:ascii="Arial" w:hAnsi="Arial" w:cs="Arial"/>
          <w:i/>
          <w:sz w:val="18"/>
          <w:szCs w:val="18"/>
          <w:highlight w:val="yellow"/>
        </w:rPr>
      </w:pPr>
    </w:p>
    <w:p w14:paraId="61E1D8AA" w14:textId="77777777" w:rsidR="006E26AA" w:rsidRPr="0053359B" w:rsidRDefault="006E26AA" w:rsidP="006E26AA">
      <w:pPr>
        <w:tabs>
          <w:tab w:val="left" w:pos="284"/>
        </w:tabs>
        <w:jc w:val="both"/>
      </w:pPr>
      <w:r w:rsidRPr="0053359B">
        <w:t>Kraj:</w:t>
      </w:r>
    </w:p>
    <w:p w14:paraId="3041E752" w14:textId="77777777" w:rsidR="006E26AA" w:rsidRPr="0053359B" w:rsidRDefault="006E26AA" w:rsidP="006E26AA">
      <w:pPr>
        <w:tabs>
          <w:tab w:val="left" w:pos="284"/>
        </w:tabs>
        <w:jc w:val="both"/>
      </w:pPr>
      <w:r w:rsidRPr="0053359B">
        <w:t>Datum:                                                                                          Podpis odgovorne osebe</w:t>
      </w:r>
    </w:p>
    <w:p w14:paraId="6B540E67" w14:textId="77777777" w:rsidR="006E26AA" w:rsidRPr="0053359B" w:rsidRDefault="006E26AA" w:rsidP="006E26AA">
      <w:pPr>
        <w:tabs>
          <w:tab w:val="left" w:pos="7371"/>
        </w:tabs>
        <w:rPr>
          <w:b/>
          <w:sz w:val="20"/>
        </w:rPr>
        <w:sectPr w:rsidR="006E26AA" w:rsidRPr="0053359B" w:rsidSect="00F04DBD">
          <w:headerReference w:type="default" r:id="rId46"/>
          <w:footerReference w:type="default" r:id="rId47"/>
          <w:pgSz w:w="11907" w:h="16840" w:code="9"/>
          <w:pgMar w:top="1418" w:right="1418" w:bottom="1418" w:left="1418" w:header="709" w:footer="709" w:gutter="0"/>
          <w:cols w:space="708"/>
          <w:titlePg/>
          <w:docGrid w:linePitch="326"/>
        </w:sectPr>
      </w:pPr>
      <w:r w:rsidRPr="0053359B">
        <w:t xml:space="preserve">                                                                                                                         Žig</w:t>
      </w:r>
      <w:r w:rsidRPr="0053359B">
        <w:tab/>
        <w:t xml:space="preserve">                           </w:t>
      </w:r>
    </w:p>
    <w:p w14:paraId="12B9688D" w14:textId="21448B32"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5 - </w:t>
      </w:r>
      <w:r w:rsidRPr="0053359B">
        <w:rPr>
          <w:sz w:val="20"/>
        </w:rPr>
        <w:t xml:space="preserve">k ponudbeni dokumentaciji </w:t>
      </w:r>
      <w:r w:rsidRPr="0053359B">
        <w:rPr>
          <w:b/>
          <w:sz w:val="20"/>
        </w:rPr>
        <w:t>JN</w:t>
      </w:r>
      <w:r w:rsidR="001F0F23">
        <w:rPr>
          <w:b/>
          <w:sz w:val="20"/>
        </w:rPr>
        <w:t>1</w:t>
      </w:r>
      <w:r w:rsidR="00DD5539">
        <w:rPr>
          <w:b/>
          <w:sz w:val="20"/>
        </w:rPr>
        <w:t>2</w:t>
      </w:r>
      <w:r w:rsidR="00B607BC">
        <w:rPr>
          <w:b/>
          <w:sz w:val="20"/>
        </w:rPr>
        <w:t>-S</w:t>
      </w:r>
      <w:r w:rsidRPr="0053359B">
        <w:rPr>
          <w:b/>
          <w:sz w:val="20"/>
        </w:rPr>
        <w:t>/2</w:t>
      </w:r>
      <w:r w:rsidR="001F0F23">
        <w:rPr>
          <w:b/>
          <w:sz w:val="20"/>
        </w:rPr>
        <w:t>6</w:t>
      </w:r>
      <w:r w:rsidRPr="0053359B">
        <w:rPr>
          <w:b/>
          <w:sz w:val="20"/>
        </w:rPr>
        <w:tab/>
        <w:t>OBRAZEC</w:t>
      </w:r>
    </w:p>
    <w:p w14:paraId="11504A5B" w14:textId="77777777" w:rsidR="00F61F0B" w:rsidRDefault="00F61F0B" w:rsidP="0039698F">
      <w:pPr>
        <w:tabs>
          <w:tab w:val="left" w:pos="284"/>
          <w:tab w:val="left" w:pos="5954"/>
        </w:tabs>
        <w:jc w:val="center"/>
        <w:rPr>
          <w:b/>
          <w:color w:val="FF0000"/>
          <w:sz w:val="20"/>
          <w:szCs w:val="20"/>
        </w:rPr>
      </w:pPr>
    </w:p>
    <w:p w14:paraId="00A18371" w14:textId="694298E3" w:rsidR="00C12790" w:rsidRPr="00B607BC" w:rsidRDefault="0039698F" w:rsidP="00B607BC">
      <w:pPr>
        <w:tabs>
          <w:tab w:val="left" w:pos="284"/>
          <w:tab w:val="left" w:pos="5954"/>
        </w:tabs>
        <w:jc w:val="right"/>
        <w:rPr>
          <w:b/>
          <w:color w:val="FF0000"/>
          <w:sz w:val="20"/>
          <w:szCs w:val="20"/>
        </w:rPr>
      </w:pPr>
      <w:r w:rsidRPr="00C12790">
        <w:rPr>
          <w:b/>
          <w:color w:val="FF0000"/>
          <w:sz w:val="20"/>
          <w:szCs w:val="20"/>
        </w:rPr>
        <w:t>PONUDNIK IZPOLNI VSE MANJKAJOČE PODATKE V POGODBI</w:t>
      </w:r>
    </w:p>
    <w:p w14:paraId="2B103C02" w14:textId="56E3EA54" w:rsidR="006E26AA" w:rsidRPr="0053359B" w:rsidRDefault="006E26AA" w:rsidP="006E26AA">
      <w:pPr>
        <w:tabs>
          <w:tab w:val="left" w:pos="284"/>
          <w:tab w:val="left" w:pos="5954"/>
        </w:tabs>
        <w:jc w:val="both"/>
        <w:rPr>
          <w:b/>
          <w:sz w:val="28"/>
        </w:rPr>
      </w:pPr>
      <w:r w:rsidRPr="0053359B">
        <w:rPr>
          <w:b/>
          <w:sz w:val="28"/>
        </w:rPr>
        <w:t xml:space="preserve">III.5.  VZOREC </w:t>
      </w:r>
    </w:p>
    <w:p w14:paraId="28DAEB13" w14:textId="77777777" w:rsidR="006E26AA" w:rsidRPr="0053359B" w:rsidRDefault="006E26AA" w:rsidP="006E26AA">
      <w:pPr>
        <w:tabs>
          <w:tab w:val="left" w:pos="284"/>
          <w:tab w:val="left" w:pos="5954"/>
        </w:tabs>
        <w:jc w:val="center"/>
        <w:rPr>
          <w:b/>
          <w:bCs/>
          <w:sz w:val="28"/>
          <w:szCs w:val="28"/>
        </w:rPr>
      </w:pPr>
    </w:p>
    <w:p w14:paraId="4478E2A9" w14:textId="77777777" w:rsidR="001F0F23" w:rsidRPr="001F0F23" w:rsidRDefault="001F0F23" w:rsidP="001F0F23">
      <w:pPr>
        <w:tabs>
          <w:tab w:val="left" w:pos="284"/>
          <w:tab w:val="left" w:pos="5954"/>
        </w:tabs>
        <w:jc w:val="center"/>
        <w:rPr>
          <w:b/>
          <w:sz w:val="28"/>
        </w:rPr>
      </w:pPr>
      <w:r w:rsidRPr="001F0F23">
        <w:rPr>
          <w:b/>
          <w:bCs/>
          <w:sz w:val="28"/>
          <w:szCs w:val="28"/>
        </w:rPr>
        <w:t>POGODBA – OKVIRNI SPORAZUM</w:t>
      </w:r>
    </w:p>
    <w:p w14:paraId="6C9C5372" w14:textId="0EEEAD61" w:rsidR="001F0F23" w:rsidRPr="001F0F23" w:rsidRDefault="001F0F23" w:rsidP="00597046">
      <w:pPr>
        <w:tabs>
          <w:tab w:val="left" w:pos="284"/>
          <w:tab w:val="left" w:pos="5954"/>
        </w:tabs>
        <w:rPr>
          <w:sz w:val="28"/>
        </w:rPr>
      </w:pPr>
    </w:p>
    <w:p w14:paraId="2AE82165" w14:textId="77777777" w:rsidR="00094B95" w:rsidRDefault="00094B95" w:rsidP="006E26AA">
      <w:pPr>
        <w:tabs>
          <w:tab w:val="left" w:pos="284"/>
          <w:tab w:val="left" w:pos="5954"/>
        </w:tabs>
        <w:jc w:val="both"/>
        <w:rPr>
          <w:i/>
          <w:szCs w:val="20"/>
        </w:rPr>
      </w:pPr>
    </w:p>
    <w:p w14:paraId="2E7B6D0D" w14:textId="3D4F6BD2" w:rsidR="006E26AA" w:rsidRPr="0053359B" w:rsidRDefault="006E26AA" w:rsidP="006E26AA">
      <w:pPr>
        <w:tabs>
          <w:tab w:val="left" w:pos="284"/>
          <w:tab w:val="left" w:pos="5954"/>
        </w:tabs>
        <w:jc w:val="both"/>
      </w:pPr>
      <w:r w:rsidRPr="0053359B">
        <w:t>ki  jo skleneta</w:t>
      </w:r>
    </w:p>
    <w:p w14:paraId="5013487D" w14:textId="77777777" w:rsidR="006E26AA" w:rsidRPr="00C6604B" w:rsidRDefault="006E26AA" w:rsidP="006E26AA">
      <w:pPr>
        <w:tabs>
          <w:tab w:val="left" w:pos="284"/>
          <w:tab w:val="left" w:pos="5954"/>
        </w:tabs>
        <w:jc w:val="both"/>
        <w:rPr>
          <w:bCs/>
          <w:sz w:val="22"/>
          <w:szCs w:val="22"/>
        </w:rPr>
      </w:pPr>
    </w:p>
    <w:p w14:paraId="0ED0C92B" w14:textId="77777777" w:rsidR="006E26AA" w:rsidRPr="0053359B" w:rsidRDefault="006E26AA" w:rsidP="006E26AA">
      <w:pPr>
        <w:tabs>
          <w:tab w:val="left" w:pos="284"/>
          <w:tab w:val="left" w:pos="5954"/>
        </w:tabs>
        <w:jc w:val="both"/>
      </w:pPr>
      <w:r w:rsidRPr="00C6604B">
        <w:rPr>
          <w:sz w:val="22"/>
          <w:szCs w:val="22"/>
        </w:rPr>
        <w:t>ZDRAVSTVENI DOM dr. ADOLFA DROLCA MARIBOR</w:t>
      </w:r>
      <w:r w:rsidRPr="0053359B">
        <w:t xml:space="preserve">, Ulica talcev 9, 2000 Maribor, ki ga zastopa direktor </w:t>
      </w:r>
      <w:r w:rsidRPr="0053359B">
        <w:rPr>
          <w:bCs/>
        </w:rPr>
        <w:t xml:space="preserve">Izr. prof. dr., prim. </w:t>
      </w:r>
      <w:r w:rsidRPr="00935D99">
        <w:rPr>
          <w:bCs/>
          <w:sz w:val="22"/>
          <w:szCs w:val="22"/>
        </w:rPr>
        <w:t xml:space="preserve">Jernej </w:t>
      </w:r>
      <w:r w:rsidRPr="00C6604B">
        <w:rPr>
          <w:bCs/>
          <w:sz w:val="22"/>
          <w:szCs w:val="22"/>
        </w:rPr>
        <w:t>ZAVRŠNIK</w:t>
      </w:r>
      <w:r w:rsidRPr="0053359B">
        <w:rPr>
          <w:bCs/>
        </w:rPr>
        <w:t>, dr. med. spec., svetnik</w:t>
      </w:r>
      <w:r w:rsidRPr="0053359B">
        <w:t>, kot naročnik</w:t>
      </w:r>
    </w:p>
    <w:p w14:paraId="7AC21D5B" w14:textId="77777777" w:rsidR="006E26AA" w:rsidRPr="0053359B" w:rsidRDefault="006E26AA" w:rsidP="006E26AA">
      <w:pPr>
        <w:pStyle w:val="Telobesedila"/>
        <w:tabs>
          <w:tab w:val="left" w:pos="284"/>
          <w:tab w:val="left" w:pos="5954"/>
        </w:tabs>
        <w:rPr>
          <w:lang w:val="sl-SI"/>
        </w:rPr>
      </w:pPr>
      <w:r w:rsidRPr="0053359B">
        <w:rPr>
          <w:lang w:val="sl-SI"/>
        </w:rPr>
        <w:t>Matična številka: 5054095</w:t>
      </w:r>
    </w:p>
    <w:p w14:paraId="03ED28BE" w14:textId="77777777" w:rsidR="006E26AA" w:rsidRPr="0053359B" w:rsidRDefault="006E26AA" w:rsidP="006E26AA">
      <w:pPr>
        <w:tabs>
          <w:tab w:val="left" w:pos="284"/>
          <w:tab w:val="left" w:pos="5954"/>
        </w:tabs>
        <w:jc w:val="both"/>
      </w:pPr>
      <w:r w:rsidRPr="0053359B">
        <w:t xml:space="preserve">Identifikacijska številka za </w:t>
      </w:r>
      <w:r w:rsidRPr="005B1F78">
        <w:rPr>
          <w:sz w:val="22"/>
          <w:szCs w:val="22"/>
        </w:rPr>
        <w:t>DDV</w:t>
      </w:r>
      <w:r w:rsidRPr="0053359B">
        <w:t xml:space="preserve">: </w:t>
      </w:r>
      <w:r w:rsidRPr="005510EA">
        <w:rPr>
          <w:sz w:val="22"/>
          <w:szCs w:val="22"/>
        </w:rPr>
        <w:t>SI49672509</w:t>
      </w:r>
    </w:p>
    <w:p w14:paraId="78538CE7" w14:textId="77777777" w:rsidR="00323341" w:rsidRDefault="00323341" w:rsidP="006E26AA">
      <w:pPr>
        <w:tabs>
          <w:tab w:val="left" w:pos="284"/>
          <w:tab w:val="left" w:pos="5954"/>
        </w:tabs>
        <w:jc w:val="both"/>
      </w:pPr>
    </w:p>
    <w:p w14:paraId="270C1CED" w14:textId="77777777" w:rsidR="00323341" w:rsidRDefault="00323341" w:rsidP="006E26AA">
      <w:pPr>
        <w:tabs>
          <w:tab w:val="left" w:pos="284"/>
          <w:tab w:val="left" w:pos="5954"/>
        </w:tabs>
        <w:jc w:val="both"/>
      </w:pPr>
    </w:p>
    <w:p w14:paraId="3C40BE17" w14:textId="38516E95" w:rsidR="006E26AA" w:rsidRPr="0053359B" w:rsidRDefault="006E26AA" w:rsidP="006E26AA">
      <w:pPr>
        <w:tabs>
          <w:tab w:val="left" w:pos="284"/>
          <w:tab w:val="left" w:pos="5954"/>
        </w:tabs>
        <w:jc w:val="both"/>
      </w:pPr>
      <w:r w:rsidRPr="0053359B">
        <w:t>in</w:t>
      </w:r>
    </w:p>
    <w:p w14:paraId="1AC9539F" w14:textId="77777777" w:rsidR="006E26AA" w:rsidRPr="0053359B" w:rsidRDefault="006E26AA" w:rsidP="006E26AA">
      <w:pPr>
        <w:tabs>
          <w:tab w:val="left" w:pos="284"/>
          <w:tab w:val="left" w:pos="5954"/>
        </w:tabs>
        <w:jc w:val="both"/>
      </w:pPr>
    </w:p>
    <w:p w14:paraId="46097288" w14:textId="3134DD0A" w:rsidR="00DD0358" w:rsidRDefault="006E26AA" w:rsidP="006E26AA">
      <w:pPr>
        <w:tabs>
          <w:tab w:val="left" w:pos="284"/>
          <w:tab w:val="left" w:pos="5954"/>
        </w:tabs>
        <w:jc w:val="both"/>
      </w:pPr>
      <w:r w:rsidRPr="0053359B">
        <w:t xml:space="preserve">……………………………………………………….., ki jo zastopa ……………………….., kot </w:t>
      </w:r>
      <w:r w:rsidR="00DD0358">
        <w:t xml:space="preserve"> </w:t>
      </w:r>
      <w:r w:rsidR="00D34E84">
        <w:t xml:space="preserve">izvajalec </w:t>
      </w:r>
    </w:p>
    <w:p w14:paraId="7C1CDC0D" w14:textId="13B99C42" w:rsidR="006E26AA" w:rsidRPr="0053359B" w:rsidRDefault="006E26AA" w:rsidP="006E26AA">
      <w:pPr>
        <w:tabs>
          <w:tab w:val="left" w:pos="284"/>
          <w:tab w:val="left" w:pos="5954"/>
        </w:tabs>
        <w:jc w:val="both"/>
      </w:pPr>
      <w:r w:rsidRPr="0053359B">
        <w:t xml:space="preserve">Matična številka: </w:t>
      </w:r>
    </w:p>
    <w:p w14:paraId="7A32DA6D" w14:textId="77777777" w:rsidR="006E26AA" w:rsidRPr="0053359B" w:rsidRDefault="006E26AA" w:rsidP="006E26AA">
      <w:pPr>
        <w:tabs>
          <w:tab w:val="left" w:pos="284"/>
          <w:tab w:val="left" w:pos="5954"/>
        </w:tabs>
        <w:jc w:val="both"/>
      </w:pPr>
      <w:r w:rsidRPr="0053359B">
        <w:t xml:space="preserve">Identifikacijska številka za </w:t>
      </w:r>
      <w:r w:rsidRPr="001843C4">
        <w:rPr>
          <w:sz w:val="22"/>
          <w:szCs w:val="22"/>
        </w:rPr>
        <w:t>DDV</w:t>
      </w:r>
      <w:r w:rsidRPr="0053359B">
        <w:t xml:space="preserve">:  </w:t>
      </w:r>
    </w:p>
    <w:p w14:paraId="0BF2839C" w14:textId="77777777" w:rsidR="006E26AA" w:rsidRPr="0053359B" w:rsidRDefault="006E26AA" w:rsidP="006E26AA">
      <w:pPr>
        <w:tabs>
          <w:tab w:val="left" w:pos="284"/>
          <w:tab w:val="left" w:pos="5954"/>
        </w:tabs>
        <w:jc w:val="both"/>
      </w:pPr>
    </w:p>
    <w:p w14:paraId="71AF9C75" w14:textId="77777777" w:rsidR="006E26AA" w:rsidRPr="0053359B" w:rsidRDefault="006E26AA" w:rsidP="006E26AA">
      <w:pPr>
        <w:tabs>
          <w:tab w:val="left" w:pos="284"/>
          <w:tab w:val="left" w:pos="5954"/>
        </w:tabs>
        <w:jc w:val="both"/>
        <w:rPr>
          <w:b/>
        </w:rPr>
      </w:pPr>
    </w:p>
    <w:p w14:paraId="79123BD2" w14:textId="77777777" w:rsidR="006E26AA" w:rsidRPr="0053359B" w:rsidRDefault="006E26AA" w:rsidP="006E26AA">
      <w:pPr>
        <w:tabs>
          <w:tab w:val="left" w:pos="284"/>
          <w:tab w:val="left" w:pos="5954"/>
        </w:tabs>
        <w:jc w:val="both"/>
        <w:rPr>
          <w:b/>
        </w:rPr>
      </w:pPr>
      <w:r w:rsidRPr="0053359B">
        <w:rPr>
          <w:b/>
        </w:rPr>
        <w:t xml:space="preserve">I. PREDMET </w:t>
      </w:r>
    </w:p>
    <w:p w14:paraId="4B8DE94A" w14:textId="77777777" w:rsidR="006E26AA" w:rsidRPr="0053359B" w:rsidRDefault="006E26AA" w:rsidP="006E26AA">
      <w:pPr>
        <w:tabs>
          <w:tab w:val="left" w:pos="284"/>
          <w:tab w:val="left" w:pos="5954"/>
        </w:tabs>
        <w:jc w:val="center"/>
      </w:pPr>
    </w:p>
    <w:p w14:paraId="1E3B9B6B" w14:textId="77777777" w:rsidR="006E26AA" w:rsidRPr="0053359B" w:rsidRDefault="006E26AA" w:rsidP="006E26AA">
      <w:pPr>
        <w:tabs>
          <w:tab w:val="left" w:pos="284"/>
          <w:tab w:val="left" w:pos="5954"/>
        </w:tabs>
        <w:jc w:val="center"/>
      </w:pPr>
      <w:r w:rsidRPr="0053359B">
        <w:t>1. člen</w:t>
      </w:r>
    </w:p>
    <w:p w14:paraId="6FC6220C" w14:textId="77777777" w:rsidR="006E26AA" w:rsidRPr="0053359B" w:rsidRDefault="006E26AA" w:rsidP="006E26AA">
      <w:pPr>
        <w:tabs>
          <w:tab w:val="left" w:pos="284"/>
          <w:tab w:val="left" w:pos="5954"/>
        </w:tabs>
        <w:jc w:val="center"/>
      </w:pPr>
    </w:p>
    <w:p w14:paraId="1F151FD2" w14:textId="01A47E8B" w:rsidR="006E26AA" w:rsidRDefault="006E26AA" w:rsidP="00715455">
      <w:pPr>
        <w:jc w:val="both"/>
      </w:pPr>
      <w:r w:rsidRPr="0053359B">
        <w:t xml:space="preserve">Stranki ugotavljata, da je naročnik, v skladu z Zakonom o javnem naročanju </w:t>
      </w:r>
      <w:r w:rsidRPr="00F35EA3">
        <w:rPr>
          <w:sz w:val="22"/>
          <w:szCs w:val="22"/>
        </w:rPr>
        <w:t>ZJN</w:t>
      </w:r>
      <w:r w:rsidR="008C3392">
        <w:rPr>
          <w:sz w:val="22"/>
          <w:szCs w:val="22"/>
        </w:rPr>
        <w:t>-3</w:t>
      </w:r>
      <w:r w:rsidRPr="0053359B">
        <w:t xml:space="preserve"> </w:t>
      </w:r>
      <w:r w:rsidR="00B947E3" w:rsidRPr="003A4D7D">
        <w:rPr>
          <w:rFonts w:eastAsia="Calibri"/>
        </w:rPr>
        <w:t xml:space="preserve">(Uradni list RS, št. 91/2015, 14/2018, </w:t>
      </w:r>
      <w:hyperlink r:id="rId48"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49"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50"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51"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 xml:space="preserve">) </w:t>
      </w:r>
      <w:r w:rsidRPr="0053359B">
        <w:rPr>
          <w:szCs w:val="23"/>
        </w:rPr>
        <w:t xml:space="preserve">in </w:t>
      </w:r>
      <w:r w:rsidRPr="0053359B">
        <w:t>predpisi s področja javnega naročila, na podlagi javnega razpisa, objavljenega na portalu javnih naročil (</w:t>
      </w:r>
      <w:r w:rsidRPr="00562782">
        <w:rPr>
          <w:sz w:val="22"/>
          <w:szCs w:val="22"/>
        </w:rPr>
        <w:t>EU</w:t>
      </w:r>
      <w:r w:rsidRPr="0053359B">
        <w:t xml:space="preserve"> obrazec), št.: …………………,  z dne ………………, oddal naročilo po odprtem postopku</w:t>
      </w:r>
      <w:r w:rsidR="009353CD">
        <w:t xml:space="preserve"> za</w:t>
      </w:r>
      <w:r w:rsidR="00C025FA">
        <w:t xml:space="preserve"> storit</w:t>
      </w:r>
      <w:r w:rsidR="009353CD">
        <w:t>ve</w:t>
      </w:r>
      <w:r w:rsidRPr="0053359B">
        <w:t xml:space="preserve">, ki </w:t>
      </w:r>
      <w:r w:rsidR="009353CD">
        <w:t>so</w:t>
      </w:r>
      <w:r w:rsidRPr="0053359B">
        <w:t xml:space="preserve"> predmet te pogodbe</w:t>
      </w:r>
      <w:r w:rsidR="009353CD">
        <w:t>.</w:t>
      </w:r>
    </w:p>
    <w:p w14:paraId="1DDC9C80" w14:textId="336C9565" w:rsidR="00BB5C21" w:rsidRDefault="00BB5C21" w:rsidP="00715455">
      <w:pPr>
        <w:jc w:val="both"/>
      </w:pPr>
    </w:p>
    <w:p w14:paraId="67AC14B0" w14:textId="6FF298F0" w:rsidR="00BB5C21" w:rsidRPr="0053359B" w:rsidRDefault="00BB5C21" w:rsidP="00715455">
      <w:pPr>
        <w:jc w:val="both"/>
      </w:pPr>
      <w:r>
        <w:t>Sestavni del pogodbe je razpisna dokumentacija naročnika in ponudbena dokume</w:t>
      </w:r>
      <w:r w:rsidR="002014C5">
        <w:t>n</w:t>
      </w:r>
      <w:r>
        <w:t>tacija izvajalca.</w:t>
      </w:r>
    </w:p>
    <w:p w14:paraId="08727FB4" w14:textId="77777777" w:rsidR="006E26AA" w:rsidRPr="0053359B" w:rsidRDefault="006E26AA" w:rsidP="006E26AA">
      <w:pPr>
        <w:tabs>
          <w:tab w:val="left" w:pos="284"/>
          <w:tab w:val="left" w:pos="5954"/>
        </w:tabs>
        <w:jc w:val="center"/>
      </w:pPr>
    </w:p>
    <w:p w14:paraId="2B99C9A6" w14:textId="73B7217F" w:rsidR="006E26AA" w:rsidRDefault="006E26AA" w:rsidP="006E26AA">
      <w:pPr>
        <w:tabs>
          <w:tab w:val="left" w:pos="284"/>
          <w:tab w:val="left" w:pos="5954"/>
        </w:tabs>
        <w:jc w:val="center"/>
      </w:pPr>
      <w:r w:rsidRPr="0053359B">
        <w:t>2. člen</w:t>
      </w:r>
    </w:p>
    <w:p w14:paraId="538D087C" w14:textId="77777777" w:rsidR="00254D1D" w:rsidRPr="0053359B" w:rsidRDefault="00254D1D" w:rsidP="006E26AA">
      <w:pPr>
        <w:tabs>
          <w:tab w:val="left" w:pos="284"/>
          <w:tab w:val="left" w:pos="5954"/>
        </w:tabs>
        <w:jc w:val="center"/>
      </w:pPr>
    </w:p>
    <w:p w14:paraId="2875627C" w14:textId="6E51ED7D" w:rsidR="00E91C87" w:rsidRDefault="006E26AA" w:rsidP="006E26AA">
      <w:pPr>
        <w:pStyle w:val="Telobesedila"/>
        <w:tabs>
          <w:tab w:val="left" w:pos="284"/>
          <w:tab w:val="left" w:pos="5954"/>
        </w:tabs>
        <w:rPr>
          <w:szCs w:val="24"/>
          <w:lang w:val="sl-SI"/>
        </w:rPr>
      </w:pPr>
      <w:r w:rsidRPr="0053359B">
        <w:rPr>
          <w:szCs w:val="24"/>
          <w:lang w:val="sl-SI"/>
        </w:rPr>
        <w:t xml:space="preserve">S tem dokumentom se naročnik in </w:t>
      </w:r>
      <w:r w:rsidR="00D236EA">
        <w:rPr>
          <w:szCs w:val="24"/>
          <w:lang w:val="sl-SI"/>
        </w:rPr>
        <w:t>izvajalec</w:t>
      </w:r>
      <w:r w:rsidRPr="0053359B">
        <w:rPr>
          <w:szCs w:val="24"/>
          <w:lang w:val="sl-SI"/>
        </w:rPr>
        <w:t xml:space="preserve"> dogovorita o medsebojnih obveznostih, pravicah in dolžnostih pri nemotenem poslovanju.</w:t>
      </w:r>
    </w:p>
    <w:p w14:paraId="2D685CE4" w14:textId="77777777" w:rsidR="00B607BC" w:rsidRDefault="00B607BC" w:rsidP="006E26AA">
      <w:pPr>
        <w:pStyle w:val="Telobesedila"/>
        <w:tabs>
          <w:tab w:val="left" w:pos="284"/>
          <w:tab w:val="left" w:pos="5954"/>
        </w:tabs>
        <w:rPr>
          <w:szCs w:val="24"/>
          <w:lang w:val="sl-SI"/>
        </w:rPr>
      </w:pPr>
    </w:p>
    <w:p w14:paraId="30238151" w14:textId="286B7BE6" w:rsidR="006E26AA" w:rsidRDefault="006E26AA" w:rsidP="00B607BC">
      <w:pPr>
        <w:tabs>
          <w:tab w:val="left" w:pos="284"/>
          <w:tab w:val="left" w:pos="5954"/>
        </w:tabs>
        <w:jc w:val="center"/>
      </w:pPr>
      <w:r w:rsidRPr="0053359B">
        <w:t>3. člen</w:t>
      </w:r>
    </w:p>
    <w:p w14:paraId="7B14F615" w14:textId="77777777" w:rsidR="001F0F23" w:rsidRPr="001F0F23" w:rsidRDefault="001F0F23" w:rsidP="007064FD">
      <w:pPr>
        <w:tabs>
          <w:tab w:val="left" w:pos="284"/>
          <w:tab w:val="left" w:pos="5954"/>
        </w:tabs>
      </w:pPr>
    </w:p>
    <w:p w14:paraId="778C290A" w14:textId="77777777" w:rsidR="007064FD" w:rsidRPr="007064FD" w:rsidRDefault="001F0F23" w:rsidP="007064FD">
      <w:pPr>
        <w:jc w:val="both"/>
        <w:rPr>
          <w:b/>
          <w:bCs/>
          <w:sz w:val="20"/>
          <w:szCs w:val="23"/>
        </w:rPr>
      </w:pPr>
      <w:r w:rsidRPr="001F0F23">
        <w:rPr>
          <w:bCs/>
          <w:szCs w:val="20"/>
        </w:rPr>
        <w:t>Predmet:</w:t>
      </w:r>
      <w:r w:rsidRPr="001F0F23">
        <w:rPr>
          <w:szCs w:val="23"/>
        </w:rPr>
        <w:t xml:space="preserve"> </w:t>
      </w:r>
      <w:r w:rsidR="007064FD" w:rsidRPr="007064FD">
        <w:rPr>
          <w:b/>
          <w:bCs/>
          <w:sz w:val="20"/>
          <w:szCs w:val="23"/>
        </w:rPr>
        <w:t>VZDRŽEVANJE RAČUNALNIŠKE SISTEMSKE STROJNE, PROGRAMSKE IN PERIFERNE OPREME, razdeljene v 4 kategorije:</w:t>
      </w:r>
    </w:p>
    <w:p w14:paraId="570F51F4" w14:textId="77777777" w:rsidR="007064FD" w:rsidRPr="007064FD" w:rsidRDefault="007064FD" w:rsidP="007064FD">
      <w:pPr>
        <w:jc w:val="both"/>
        <w:rPr>
          <w:b/>
          <w:sz w:val="20"/>
          <w:szCs w:val="23"/>
        </w:rPr>
      </w:pPr>
    </w:p>
    <w:p w14:paraId="01C7D815" w14:textId="77777777" w:rsidR="007064FD" w:rsidRPr="007064FD" w:rsidRDefault="007064FD" w:rsidP="007064FD">
      <w:pPr>
        <w:jc w:val="both"/>
        <w:rPr>
          <w:b/>
          <w:bCs/>
          <w:sz w:val="20"/>
          <w:szCs w:val="23"/>
        </w:rPr>
      </w:pPr>
      <w:r w:rsidRPr="007064FD">
        <w:rPr>
          <w:b/>
          <w:bCs/>
          <w:sz w:val="20"/>
          <w:szCs w:val="23"/>
        </w:rPr>
        <w:t xml:space="preserve">1. VZDRŽEVANJE STRATEŠKE OPREME I: </w:t>
      </w:r>
    </w:p>
    <w:p w14:paraId="6AB95A52" w14:textId="77777777" w:rsidR="007064FD" w:rsidRPr="007064FD" w:rsidRDefault="007064FD" w:rsidP="007064FD">
      <w:pPr>
        <w:numPr>
          <w:ilvl w:val="0"/>
          <w:numId w:val="53"/>
        </w:numPr>
        <w:tabs>
          <w:tab w:val="num" w:pos="360"/>
        </w:tabs>
        <w:jc w:val="both"/>
        <w:rPr>
          <w:szCs w:val="23"/>
        </w:rPr>
      </w:pPr>
      <w:r w:rsidRPr="007064FD">
        <w:rPr>
          <w:szCs w:val="23"/>
        </w:rPr>
        <w:t>strežniki,</w:t>
      </w:r>
    </w:p>
    <w:p w14:paraId="63CADA93" w14:textId="77777777" w:rsidR="007064FD" w:rsidRPr="007064FD" w:rsidRDefault="007064FD" w:rsidP="007064FD">
      <w:pPr>
        <w:numPr>
          <w:ilvl w:val="0"/>
          <w:numId w:val="53"/>
        </w:numPr>
        <w:tabs>
          <w:tab w:val="num" w:pos="360"/>
        </w:tabs>
        <w:jc w:val="both"/>
        <w:rPr>
          <w:szCs w:val="23"/>
        </w:rPr>
      </w:pPr>
      <w:r w:rsidRPr="007064FD">
        <w:rPr>
          <w:szCs w:val="23"/>
        </w:rPr>
        <w:t>SAN oprema,</w:t>
      </w:r>
    </w:p>
    <w:p w14:paraId="783021A0" w14:textId="77777777" w:rsidR="007064FD" w:rsidRPr="007064FD" w:rsidRDefault="007064FD" w:rsidP="007064FD">
      <w:pPr>
        <w:numPr>
          <w:ilvl w:val="0"/>
          <w:numId w:val="53"/>
        </w:numPr>
        <w:tabs>
          <w:tab w:val="num" w:pos="360"/>
        </w:tabs>
        <w:jc w:val="both"/>
        <w:rPr>
          <w:szCs w:val="23"/>
        </w:rPr>
      </w:pPr>
      <w:r w:rsidRPr="007064FD">
        <w:rPr>
          <w:szCs w:val="23"/>
        </w:rPr>
        <w:lastRenderedPageBreak/>
        <w:t>komunikacijska oprema,</w:t>
      </w:r>
    </w:p>
    <w:p w14:paraId="6986EA5D" w14:textId="77777777" w:rsidR="007064FD" w:rsidRPr="007064FD" w:rsidRDefault="007064FD" w:rsidP="007064FD">
      <w:pPr>
        <w:jc w:val="both"/>
        <w:rPr>
          <w:b/>
          <w:bCs/>
          <w:sz w:val="20"/>
          <w:szCs w:val="23"/>
        </w:rPr>
      </w:pPr>
      <w:r w:rsidRPr="007064FD">
        <w:rPr>
          <w:b/>
          <w:bCs/>
          <w:sz w:val="20"/>
          <w:szCs w:val="23"/>
        </w:rPr>
        <w:t>2. VZDRŽEVANJE STRATEŠKE OPREME II:</w:t>
      </w:r>
    </w:p>
    <w:p w14:paraId="77D9D9B5" w14:textId="77777777" w:rsidR="007064FD" w:rsidRPr="007064FD" w:rsidRDefault="007064FD" w:rsidP="007064FD">
      <w:pPr>
        <w:numPr>
          <w:ilvl w:val="0"/>
          <w:numId w:val="54"/>
        </w:numPr>
        <w:jc w:val="both"/>
        <w:rPr>
          <w:szCs w:val="23"/>
        </w:rPr>
      </w:pPr>
      <w:r w:rsidRPr="007064FD">
        <w:rPr>
          <w:szCs w:val="23"/>
        </w:rPr>
        <w:t>osebni računalniki v ambulantah (ZIS),</w:t>
      </w:r>
    </w:p>
    <w:p w14:paraId="7B81F27B" w14:textId="77777777" w:rsidR="007064FD" w:rsidRPr="007064FD" w:rsidRDefault="007064FD" w:rsidP="007064FD">
      <w:pPr>
        <w:numPr>
          <w:ilvl w:val="0"/>
          <w:numId w:val="54"/>
        </w:numPr>
        <w:jc w:val="both"/>
        <w:rPr>
          <w:szCs w:val="23"/>
        </w:rPr>
      </w:pPr>
      <w:r w:rsidRPr="007064FD">
        <w:rPr>
          <w:szCs w:val="23"/>
        </w:rPr>
        <w:t>monitorji LCD (22, 24) palčni, v ambulantah (ZIS),</w:t>
      </w:r>
    </w:p>
    <w:p w14:paraId="43405118" w14:textId="77777777" w:rsidR="007064FD" w:rsidRPr="007064FD" w:rsidRDefault="007064FD" w:rsidP="007064FD">
      <w:pPr>
        <w:numPr>
          <w:ilvl w:val="0"/>
          <w:numId w:val="54"/>
        </w:numPr>
        <w:jc w:val="both"/>
        <w:rPr>
          <w:szCs w:val="23"/>
        </w:rPr>
      </w:pPr>
      <w:r w:rsidRPr="007064FD">
        <w:rPr>
          <w:szCs w:val="23"/>
        </w:rPr>
        <w:t>laserski tiskalniki,</w:t>
      </w:r>
    </w:p>
    <w:p w14:paraId="1573DBAA" w14:textId="77777777" w:rsidR="007064FD" w:rsidRPr="007064FD" w:rsidRDefault="007064FD" w:rsidP="007064FD">
      <w:pPr>
        <w:numPr>
          <w:ilvl w:val="0"/>
          <w:numId w:val="54"/>
        </w:numPr>
        <w:jc w:val="both"/>
        <w:rPr>
          <w:szCs w:val="23"/>
        </w:rPr>
      </w:pPr>
      <w:proofErr w:type="spellStart"/>
      <w:r w:rsidRPr="007064FD">
        <w:rPr>
          <w:szCs w:val="23"/>
        </w:rPr>
        <w:t>multifunkcijske</w:t>
      </w:r>
      <w:proofErr w:type="spellEnd"/>
      <w:r w:rsidRPr="007064FD">
        <w:rPr>
          <w:szCs w:val="23"/>
        </w:rPr>
        <w:t xml:space="preserve"> naprave,</w:t>
      </w:r>
    </w:p>
    <w:p w14:paraId="18BEC959" w14:textId="77777777" w:rsidR="007064FD" w:rsidRPr="007064FD" w:rsidRDefault="007064FD" w:rsidP="007064FD">
      <w:pPr>
        <w:numPr>
          <w:ilvl w:val="0"/>
          <w:numId w:val="54"/>
        </w:numPr>
        <w:jc w:val="both"/>
        <w:rPr>
          <w:szCs w:val="23"/>
        </w:rPr>
      </w:pPr>
      <w:r w:rsidRPr="007064FD">
        <w:rPr>
          <w:szCs w:val="23"/>
        </w:rPr>
        <w:t>termični tiskalniki,</w:t>
      </w:r>
    </w:p>
    <w:p w14:paraId="6A3F24D6" w14:textId="77777777" w:rsidR="007064FD" w:rsidRPr="007064FD" w:rsidRDefault="007064FD" w:rsidP="007064FD">
      <w:pPr>
        <w:numPr>
          <w:ilvl w:val="0"/>
          <w:numId w:val="54"/>
        </w:numPr>
        <w:jc w:val="both"/>
        <w:rPr>
          <w:szCs w:val="23"/>
        </w:rPr>
      </w:pPr>
      <w:r w:rsidRPr="007064FD">
        <w:rPr>
          <w:szCs w:val="23"/>
        </w:rPr>
        <w:t>matrični tiskalniki,</w:t>
      </w:r>
    </w:p>
    <w:p w14:paraId="137506DA" w14:textId="77777777" w:rsidR="007064FD" w:rsidRPr="007064FD" w:rsidRDefault="007064FD" w:rsidP="007064FD">
      <w:pPr>
        <w:numPr>
          <w:ilvl w:val="0"/>
          <w:numId w:val="54"/>
        </w:numPr>
        <w:jc w:val="both"/>
        <w:rPr>
          <w:szCs w:val="23"/>
        </w:rPr>
      </w:pPr>
      <w:r w:rsidRPr="007064FD">
        <w:rPr>
          <w:szCs w:val="23"/>
        </w:rPr>
        <w:t>sistemska programska oprema,</w:t>
      </w:r>
    </w:p>
    <w:p w14:paraId="0B949C42" w14:textId="77777777" w:rsidR="007064FD" w:rsidRPr="007064FD" w:rsidRDefault="007064FD" w:rsidP="007064FD">
      <w:pPr>
        <w:numPr>
          <w:ilvl w:val="0"/>
          <w:numId w:val="54"/>
        </w:numPr>
        <w:jc w:val="both"/>
        <w:rPr>
          <w:szCs w:val="23"/>
        </w:rPr>
      </w:pPr>
      <w:r w:rsidRPr="007064FD">
        <w:rPr>
          <w:szCs w:val="23"/>
        </w:rPr>
        <w:t>sistemska programska oprema – strežniki,</w:t>
      </w:r>
    </w:p>
    <w:p w14:paraId="5F3B5941" w14:textId="77777777" w:rsidR="007064FD" w:rsidRPr="007064FD" w:rsidRDefault="007064FD" w:rsidP="007064FD">
      <w:pPr>
        <w:numPr>
          <w:ilvl w:val="0"/>
          <w:numId w:val="54"/>
        </w:numPr>
        <w:jc w:val="both"/>
        <w:rPr>
          <w:szCs w:val="23"/>
        </w:rPr>
      </w:pPr>
      <w:r w:rsidRPr="007064FD">
        <w:rPr>
          <w:szCs w:val="23"/>
        </w:rPr>
        <w:t>oprema za arhiviranje,</w:t>
      </w:r>
    </w:p>
    <w:p w14:paraId="02DC052F" w14:textId="77777777" w:rsidR="007064FD" w:rsidRPr="007064FD" w:rsidRDefault="007064FD" w:rsidP="007064FD">
      <w:pPr>
        <w:numPr>
          <w:ilvl w:val="0"/>
          <w:numId w:val="54"/>
        </w:numPr>
        <w:jc w:val="both"/>
        <w:rPr>
          <w:szCs w:val="23"/>
        </w:rPr>
      </w:pPr>
      <w:r w:rsidRPr="007064FD">
        <w:rPr>
          <w:szCs w:val="23"/>
        </w:rPr>
        <w:t>komunikacijska oprema,</w:t>
      </w:r>
    </w:p>
    <w:p w14:paraId="4DBF8522" w14:textId="77777777" w:rsidR="007064FD" w:rsidRPr="007064FD" w:rsidRDefault="007064FD" w:rsidP="007064FD">
      <w:pPr>
        <w:numPr>
          <w:ilvl w:val="0"/>
          <w:numId w:val="54"/>
        </w:numPr>
        <w:jc w:val="both"/>
        <w:rPr>
          <w:szCs w:val="23"/>
        </w:rPr>
      </w:pPr>
      <w:r w:rsidRPr="007064FD">
        <w:rPr>
          <w:szCs w:val="23"/>
        </w:rPr>
        <w:t>UPS-i,</w:t>
      </w:r>
    </w:p>
    <w:p w14:paraId="476357DF" w14:textId="77777777" w:rsidR="007064FD" w:rsidRPr="007064FD" w:rsidRDefault="007064FD" w:rsidP="007064FD">
      <w:pPr>
        <w:jc w:val="both"/>
        <w:rPr>
          <w:b/>
          <w:bCs/>
          <w:sz w:val="20"/>
          <w:szCs w:val="23"/>
        </w:rPr>
      </w:pPr>
      <w:r w:rsidRPr="007064FD">
        <w:rPr>
          <w:b/>
          <w:bCs/>
          <w:sz w:val="20"/>
          <w:szCs w:val="23"/>
        </w:rPr>
        <w:t>3. VZDRŽEVANJE DRUGE RAČUNALNIŠKE OPREME:</w:t>
      </w:r>
    </w:p>
    <w:p w14:paraId="492EF3C8" w14:textId="77777777" w:rsidR="007064FD" w:rsidRPr="007064FD" w:rsidRDefault="007064FD" w:rsidP="007064FD">
      <w:pPr>
        <w:numPr>
          <w:ilvl w:val="0"/>
          <w:numId w:val="55"/>
        </w:numPr>
        <w:jc w:val="both"/>
        <w:rPr>
          <w:szCs w:val="23"/>
        </w:rPr>
      </w:pPr>
      <w:r w:rsidRPr="007064FD">
        <w:rPr>
          <w:szCs w:val="23"/>
        </w:rPr>
        <w:t>osebni računalniki v upravi ZDM in upravah OE ZDM,</w:t>
      </w:r>
    </w:p>
    <w:p w14:paraId="294B1D78" w14:textId="77777777" w:rsidR="007064FD" w:rsidRPr="007064FD" w:rsidRDefault="007064FD" w:rsidP="007064FD">
      <w:pPr>
        <w:numPr>
          <w:ilvl w:val="0"/>
          <w:numId w:val="55"/>
        </w:numPr>
        <w:jc w:val="both"/>
        <w:rPr>
          <w:szCs w:val="23"/>
        </w:rPr>
      </w:pPr>
      <w:r w:rsidRPr="007064FD">
        <w:rPr>
          <w:szCs w:val="23"/>
        </w:rPr>
        <w:t>monitorji LCD (22, 24) palčni, v upravi ZDM in upravah OE ZDM,</w:t>
      </w:r>
    </w:p>
    <w:p w14:paraId="41B647F4" w14:textId="77777777" w:rsidR="007064FD" w:rsidRPr="007064FD" w:rsidRDefault="007064FD" w:rsidP="007064FD">
      <w:pPr>
        <w:numPr>
          <w:ilvl w:val="0"/>
          <w:numId w:val="55"/>
        </w:numPr>
        <w:jc w:val="both"/>
        <w:rPr>
          <w:szCs w:val="23"/>
        </w:rPr>
      </w:pPr>
      <w:r w:rsidRPr="007064FD">
        <w:rPr>
          <w:szCs w:val="23"/>
        </w:rPr>
        <w:t>prenosni računalniki,</w:t>
      </w:r>
    </w:p>
    <w:p w14:paraId="08F340CC" w14:textId="77777777" w:rsidR="007064FD" w:rsidRPr="007064FD" w:rsidRDefault="007064FD" w:rsidP="007064FD">
      <w:pPr>
        <w:numPr>
          <w:ilvl w:val="0"/>
          <w:numId w:val="55"/>
        </w:numPr>
        <w:jc w:val="both"/>
        <w:rPr>
          <w:szCs w:val="23"/>
        </w:rPr>
      </w:pPr>
      <w:r w:rsidRPr="007064FD">
        <w:rPr>
          <w:szCs w:val="23"/>
        </w:rPr>
        <w:t>sistemska programska oprema,</w:t>
      </w:r>
    </w:p>
    <w:p w14:paraId="77098DD3" w14:textId="77777777" w:rsidR="007064FD" w:rsidRPr="007064FD" w:rsidRDefault="007064FD" w:rsidP="007064FD">
      <w:pPr>
        <w:numPr>
          <w:ilvl w:val="0"/>
          <w:numId w:val="55"/>
        </w:numPr>
        <w:jc w:val="both"/>
        <w:rPr>
          <w:szCs w:val="23"/>
        </w:rPr>
      </w:pPr>
      <w:r w:rsidRPr="007064FD">
        <w:rPr>
          <w:szCs w:val="23"/>
        </w:rPr>
        <w:t>laserski tiskalniki,</w:t>
      </w:r>
    </w:p>
    <w:p w14:paraId="4492CEF0" w14:textId="77777777" w:rsidR="007064FD" w:rsidRPr="007064FD" w:rsidRDefault="007064FD" w:rsidP="007064FD">
      <w:pPr>
        <w:numPr>
          <w:ilvl w:val="0"/>
          <w:numId w:val="55"/>
        </w:numPr>
        <w:jc w:val="both"/>
        <w:rPr>
          <w:szCs w:val="23"/>
        </w:rPr>
      </w:pPr>
      <w:proofErr w:type="spellStart"/>
      <w:r w:rsidRPr="007064FD">
        <w:rPr>
          <w:szCs w:val="23"/>
        </w:rPr>
        <w:t>multifunkcijske</w:t>
      </w:r>
      <w:proofErr w:type="spellEnd"/>
      <w:r w:rsidRPr="007064FD">
        <w:rPr>
          <w:szCs w:val="23"/>
        </w:rPr>
        <w:t xml:space="preserve"> naprave,</w:t>
      </w:r>
    </w:p>
    <w:p w14:paraId="4F19AD9F" w14:textId="77777777" w:rsidR="007064FD" w:rsidRPr="007064FD" w:rsidRDefault="007064FD" w:rsidP="007064FD">
      <w:pPr>
        <w:numPr>
          <w:ilvl w:val="0"/>
          <w:numId w:val="55"/>
        </w:numPr>
        <w:jc w:val="both"/>
        <w:rPr>
          <w:szCs w:val="23"/>
        </w:rPr>
      </w:pPr>
      <w:r w:rsidRPr="007064FD">
        <w:rPr>
          <w:szCs w:val="23"/>
        </w:rPr>
        <w:t>termični tiskalniki,</w:t>
      </w:r>
    </w:p>
    <w:p w14:paraId="27267DD6" w14:textId="77777777" w:rsidR="007064FD" w:rsidRPr="007064FD" w:rsidRDefault="007064FD" w:rsidP="007064FD">
      <w:pPr>
        <w:numPr>
          <w:ilvl w:val="0"/>
          <w:numId w:val="55"/>
        </w:numPr>
        <w:jc w:val="both"/>
        <w:rPr>
          <w:szCs w:val="23"/>
        </w:rPr>
      </w:pPr>
      <w:r w:rsidRPr="007064FD">
        <w:rPr>
          <w:szCs w:val="23"/>
        </w:rPr>
        <w:t>ostalo (zvočniki, miške, tipkovnice),</w:t>
      </w:r>
    </w:p>
    <w:p w14:paraId="0AB642C0" w14:textId="77777777" w:rsidR="007064FD" w:rsidRPr="007064FD" w:rsidRDefault="007064FD" w:rsidP="007064FD">
      <w:pPr>
        <w:numPr>
          <w:ilvl w:val="0"/>
          <w:numId w:val="55"/>
        </w:numPr>
        <w:jc w:val="both"/>
        <w:rPr>
          <w:szCs w:val="23"/>
        </w:rPr>
      </w:pPr>
      <w:r w:rsidRPr="007064FD">
        <w:rPr>
          <w:szCs w:val="23"/>
        </w:rPr>
        <w:t>…).</w:t>
      </w:r>
    </w:p>
    <w:p w14:paraId="0D2B8895" w14:textId="77777777" w:rsidR="007064FD" w:rsidRPr="007064FD" w:rsidRDefault="007064FD" w:rsidP="007064FD">
      <w:pPr>
        <w:jc w:val="both"/>
        <w:rPr>
          <w:b/>
          <w:iCs/>
          <w:sz w:val="20"/>
          <w:szCs w:val="23"/>
        </w:rPr>
      </w:pPr>
      <w:r w:rsidRPr="007064FD">
        <w:rPr>
          <w:b/>
          <w:bCs/>
          <w:sz w:val="20"/>
          <w:szCs w:val="23"/>
        </w:rPr>
        <w:t>4. TEHNIČNA PODPORA STRATEŠKE OPREME I</w:t>
      </w:r>
      <w:r w:rsidRPr="007064FD">
        <w:rPr>
          <w:b/>
          <w:iCs/>
          <w:sz w:val="20"/>
          <w:szCs w:val="23"/>
        </w:rPr>
        <w:t xml:space="preserve"> </w:t>
      </w:r>
    </w:p>
    <w:p w14:paraId="6E31858D" w14:textId="7B293967" w:rsidR="001F0F23" w:rsidRPr="001F0F23" w:rsidRDefault="001F0F23" w:rsidP="001F0F23">
      <w:pPr>
        <w:jc w:val="both"/>
        <w:rPr>
          <w:szCs w:val="23"/>
        </w:rPr>
      </w:pPr>
    </w:p>
    <w:p w14:paraId="39278672" w14:textId="77777777" w:rsidR="007064FD" w:rsidRPr="007064FD" w:rsidRDefault="007064FD" w:rsidP="007064FD">
      <w:pPr>
        <w:jc w:val="both"/>
      </w:pPr>
      <w:r w:rsidRPr="007064FD">
        <w:t xml:space="preserve">Predmet javnega naročila so storitve vzdrževanja računalniške sistemske strojne, programske in periferne opreme v </w:t>
      </w:r>
      <w:proofErr w:type="spellStart"/>
      <w:r w:rsidRPr="007064FD">
        <w:t>pogarancijski</w:t>
      </w:r>
      <w:proofErr w:type="spellEnd"/>
      <w:r w:rsidRPr="007064FD">
        <w:t xml:space="preserve"> dobi.</w:t>
      </w:r>
    </w:p>
    <w:p w14:paraId="3C5D9B4E" w14:textId="77777777" w:rsidR="007064FD" w:rsidRPr="007064FD" w:rsidRDefault="007064FD" w:rsidP="007064FD">
      <w:pPr>
        <w:jc w:val="both"/>
      </w:pPr>
    </w:p>
    <w:p w14:paraId="6E1BDBA5" w14:textId="77777777" w:rsidR="007064FD" w:rsidRPr="007064FD" w:rsidRDefault="007064FD" w:rsidP="007064FD">
      <w:pPr>
        <w:jc w:val="both"/>
      </w:pPr>
      <w:r w:rsidRPr="007064FD">
        <w:t xml:space="preserve">Prav tako so predmet javnega naročila tudi storitve tehnične podpore in nujne nadgradnje oz. zamenjave sistemske strojne in programske opreme zaradi izboljšanja delovanja informacijske in računalniške tehnologije naročnika ali nerentabilnega popravila. </w:t>
      </w:r>
    </w:p>
    <w:p w14:paraId="7CDD7139" w14:textId="77777777" w:rsidR="001F0F23" w:rsidRPr="001F0F23" w:rsidRDefault="001F0F23" w:rsidP="001F0F23">
      <w:pPr>
        <w:jc w:val="both"/>
        <w:rPr>
          <w:sz w:val="20"/>
          <w:szCs w:val="23"/>
        </w:rPr>
      </w:pPr>
    </w:p>
    <w:p w14:paraId="791D1F26" w14:textId="77777777" w:rsidR="001F0F23" w:rsidRPr="001F0F23" w:rsidRDefault="001F0F23" w:rsidP="001F0F23">
      <w:pPr>
        <w:tabs>
          <w:tab w:val="left" w:pos="284"/>
          <w:tab w:val="left" w:pos="5954"/>
        </w:tabs>
        <w:jc w:val="both"/>
      </w:pPr>
      <w:r w:rsidRPr="001F0F23">
        <w:t>Naročnik izjavlja, da storitev naroča za lastno uporabo z obračunanimi davki.</w:t>
      </w:r>
    </w:p>
    <w:p w14:paraId="34F4A5CC" w14:textId="73909285" w:rsidR="00254D1D" w:rsidRDefault="00254D1D" w:rsidP="009B4E35">
      <w:pPr>
        <w:tabs>
          <w:tab w:val="left" w:pos="284"/>
          <w:tab w:val="left" w:pos="5954"/>
        </w:tabs>
      </w:pPr>
    </w:p>
    <w:p w14:paraId="0C51E45E" w14:textId="77777777" w:rsidR="002130B1" w:rsidRDefault="002130B1" w:rsidP="009B4E35">
      <w:pPr>
        <w:tabs>
          <w:tab w:val="left" w:pos="284"/>
          <w:tab w:val="left" w:pos="5954"/>
        </w:tabs>
      </w:pPr>
    </w:p>
    <w:p w14:paraId="0D40201B" w14:textId="78BD17BB" w:rsidR="00254D1D" w:rsidRPr="0019144A" w:rsidRDefault="00254D1D" w:rsidP="00254D1D">
      <w:pPr>
        <w:tabs>
          <w:tab w:val="left" w:pos="284"/>
          <w:tab w:val="left" w:pos="5954"/>
        </w:tabs>
        <w:jc w:val="both"/>
        <w:rPr>
          <w:b/>
          <w:bCs/>
        </w:rPr>
      </w:pPr>
      <w:r w:rsidRPr="0019144A">
        <w:rPr>
          <w:b/>
          <w:bCs/>
        </w:rPr>
        <w:t xml:space="preserve">II. KOLIČINA IN VRSTA </w:t>
      </w:r>
      <w:r w:rsidR="00582186">
        <w:rPr>
          <w:b/>
          <w:bCs/>
        </w:rPr>
        <w:t>STORITEV</w:t>
      </w:r>
    </w:p>
    <w:p w14:paraId="701C667A" w14:textId="0C9438C8" w:rsidR="00254D1D" w:rsidRPr="0019144A" w:rsidRDefault="00254D1D" w:rsidP="00254D1D">
      <w:pPr>
        <w:tabs>
          <w:tab w:val="left" w:pos="284"/>
          <w:tab w:val="left" w:pos="5954"/>
        </w:tabs>
        <w:jc w:val="center"/>
      </w:pPr>
      <w:r w:rsidRPr="0019144A">
        <w:t>4. člen</w:t>
      </w:r>
    </w:p>
    <w:p w14:paraId="2D52F7D8" w14:textId="62FAF33B" w:rsidR="00254D1D" w:rsidRPr="0019144A" w:rsidRDefault="00254D1D" w:rsidP="00254D1D">
      <w:pPr>
        <w:tabs>
          <w:tab w:val="left" w:pos="284"/>
          <w:tab w:val="left" w:pos="5954"/>
        </w:tabs>
        <w:jc w:val="center"/>
      </w:pPr>
    </w:p>
    <w:p w14:paraId="7E3B3E09" w14:textId="0AD1E20D" w:rsidR="007064FD" w:rsidRPr="00ED0120" w:rsidRDefault="007064FD" w:rsidP="007064FD">
      <w:pPr>
        <w:tabs>
          <w:tab w:val="left" w:pos="284"/>
          <w:tab w:val="left" w:pos="5954"/>
        </w:tabs>
        <w:jc w:val="both"/>
      </w:pPr>
      <w:r w:rsidRPr="00ED0120">
        <w:t>Količina in vrsta storit</w:t>
      </w:r>
      <w:r w:rsidR="00582186">
        <w:t>ev</w:t>
      </w:r>
      <w:r w:rsidRPr="00ED0120">
        <w:t xml:space="preserve"> je razvidna iz opisa </w:t>
      </w:r>
      <w:r>
        <w:t>storit</w:t>
      </w:r>
      <w:r w:rsidR="00582186">
        <w:t>ev</w:t>
      </w:r>
      <w:r w:rsidRPr="00ED0120">
        <w:t xml:space="preserve"> in specifikacije predračuna, ki je sestavni del te pogodbe.</w:t>
      </w:r>
    </w:p>
    <w:p w14:paraId="41C7CE9D" w14:textId="77777777" w:rsidR="007064FD" w:rsidRPr="00ED0120" w:rsidRDefault="007064FD" w:rsidP="007064FD">
      <w:pPr>
        <w:tabs>
          <w:tab w:val="left" w:pos="284"/>
          <w:tab w:val="left" w:pos="5954"/>
        </w:tabs>
        <w:jc w:val="both"/>
        <w:rPr>
          <w:rFonts w:eastAsia="Calibri"/>
          <w:color w:val="000000"/>
          <w:lang w:eastAsia="en-US"/>
        </w:rPr>
      </w:pPr>
    </w:p>
    <w:p w14:paraId="294E33E1" w14:textId="2BFF357A" w:rsidR="007064FD" w:rsidRPr="00ED0120" w:rsidRDefault="007064FD" w:rsidP="007064FD">
      <w:pPr>
        <w:tabs>
          <w:tab w:val="left" w:pos="284"/>
          <w:tab w:val="left" w:pos="5954"/>
        </w:tabs>
        <w:jc w:val="both"/>
        <w:rPr>
          <w:rFonts w:eastAsia="Calibri"/>
          <w:color w:val="000000"/>
          <w:lang w:eastAsia="en-US"/>
        </w:rPr>
      </w:pPr>
      <w:r w:rsidRPr="00ED0120">
        <w:rPr>
          <w:rFonts w:eastAsia="Calibri"/>
          <w:color w:val="000000"/>
          <w:lang w:eastAsia="en-US"/>
        </w:rPr>
        <w:t xml:space="preserve">Količina za naročnika ni obvezujoča, saj je v tem trenutku za naročnika vnaprej objektivno neugotovljiva. Naročnik bo na podlagi okvirnega sporazuma </w:t>
      </w:r>
      <w:r w:rsidR="00582186">
        <w:rPr>
          <w:rFonts w:eastAsia="Calibri"/>
          <w:color w:val="000000"/>
          <w:lang w:eastAsia="en-US"/>
        </w:rPr>
        <w:t xml:space="preserve">naročal storitve v obsegu </w:t>
      </w:r>
      <w:r w:rsidRPr="00ED0120">
        <w:rPr>
          <w:rFonts w:eastAsia="Calibri"/>
          <w:color w:val="000000"/>
          <w:lang w:eastAsia="en-US"/>
        </w:rPr>
        <w:t>kot j</w:t>
      </w:r>
      <w:r w:rsidR="00582186">
        <w:rPr>
          <w:rFonts w:eastAsia="Calibri"/>
          <w:color w:val="000000"/>
          <w:lang w:eastAsia="en-US"/>
        </w:rPr>
        <w:t>ih</w:t>
      </w:r>
      <w:r w:rsidRPr="00ED0120">
        <w:rPr>
          <w:rFonts w:eastAsia="Calibri"/>
          <w:color w:val="000000"/>
          <w:lang w:eastAsia="en-US"/>
        </w:rPr>
        <w:t xml:space="preserve"> bo potreboval za nemoteno vzdrževanje </w:t>
      </w:r>
      <w:r>
        <w:rPr>
          <w:rFonts w:eastAsia="Calibri"/>
          <w:color w:val="000000"/>
          <w:lang w:eastAsia="en-US"/>
        </w:rPr>
        <w:t>opreme</w:t>
      </w:r>
      <w:r w:rsidRPr="00ED0120">
        <w:rPr>
          <w:rFonts w:eastAsia="Calibri"/>
          <w:color w:val="000000"/>
          <w:lang w:eastAsia="en-US"/>
        </w:rPr>
        <w:t>.</w:t>
      </w:r>
    </w:p>
    <w:p w14:paraId="3DCFF0B3" w14:textId="6A18E5FF" w:rsidR="00880871" w:rsidRDefault="00880871" w:rsidP="006E26AA">
      <w:pPr>
        <w:tabs>
          <w:tab w:val="left" w:pos="284"/>
          <w:tab w:val="left" w:pos="5954"/>
        </w:tabs>
        <w:jc w:val="both"/>
        <w:rPr>
          <w:b/>
          <w:bCs/>
        </w:rPr>
      </w:pPr>
    </w:p>
    <w:p w14:paraId="583C69C9" w14:textId="77777777" w:rsidR="005D21F4" w:rsidRDefault="005D21F4" w:rsidP="006E26AA">
      <w:pPr>
        <w:tabs>
          <w:tab w:val="left" w:pos="284"/>
          <w:tab w:val="left" w:pos="5954"/>
        </w:tabs>
        <w:jc w:val="both"/>
        <w:rPr>
          <w:b/>
          <w:bCs/>
        </w:rPr>
      </w:pPr>
    </w:p>
    <w:p w14:paraId="5B1F1955" w14:textId="3CCC3BA5" w:rsidR="006E26AA" w:rsidRPr="0053359B" w:rsidRDefault="006E26AA" w:rsidP="006E26AA">
      <w:pPr>
        <w:tabs>
          <w:tab w:val="left" w:pos="284"/>
          <w:tab w:val="left" w:pos="5954"/>
        </w:tabs>
        <w:jc w:val="both"/>
        <w:rPr>
          <w:b/>
          <w:bCs/>
        </w:rPr>
      </w:pPr>
      <w:r w:rsidRPr="0053359B">
        <w:rPr>
          <w:b/>
          <w:bCs/>
        </w:rPr>
        <w:t>III. KVALITETA</w:t>
      </w:r>
      <w:r w:rsidR="00582186">
        <w:rPr>
          <w:b/>
          <w:bCs/>
        </w:rPr>
        <w:t xml:space="preserve"> </w:t>
      </w:r>
      <w:r w:rsidR="00451421">
        <w:rPr>
          <w:b/>
          <w:bCs/>
        </w:rPr>
        <w:t>IZVEDBE STORIT</w:t>
      </w:r>
      <w:r w:rsidR="00582186">
        <w:rPr>
          <w:b/>
          <w:bCs/>
        </w:rPr>
        <w:t>EV</w:t>
      </w:r>
    </w:p>
    <w:p w14:paraId="531BBD8D" w14:textId="77777777" w:rsidR="006E26AA" w:rsidRPr="0053359B" w:rsidRDefault="006E26AA" w:rsidP="006E26AA">
      <w:pPr>
        <w:tabs>
          <w:tab w:val="left" w:pos="284"/>
          <w:tab w:val="left" w:pos="5954"/>
        </w:tabs>
        <w:jc w:val="center"/>
      </w:pPr>
    </w:p>
    <w:p w14:paraId="6A43A4BC" w14:textId="1C93EA93" w:rsidR="006E26AA" w:rsidRDefault="00254D1D" w:rsidP="000535DB">
      <w:pPr>
        <w:tabs>
          <w:tab w:val="left" w:pos="284"/>
          <w:tab w:val="left" w:pos="5954"/>
        </w:tabs>
        <w:jc w:val="center"/>
      </w:pPr>
      <w:r>
        <w:t>5</w:t>
      </w:r>
      <w:r w:rsidR="000535DB">
        <w:t xml:space="preserve">. </w:t>
      </w:r>
      <w:r w:rsidR="006E26AA" w:rsidRPr="0053359B">
        <w:t>člen</w:t>
      </w:r>
    </w:p>
    <w:p w14:paraId="62E96E60" w14:textId="77777777" w:rsidR="000535DB" w:rsidRPr="000535DB" w:rsidRDefault="000535DB" w:rsidP="00C21309">
      <w:pPr>
        <w:pStyle w:val="Odstavekseznama"/>
        <w:tabs>
          <w:tab w:val="left" w:pos="1985"/>
          <w:tab w:val="left" w:pos="6237"/>
          <w:tab w:val="left" w:pos="6379"/>
        </w:tabs>
        <w:ind w:left="0"/>
        <w:jc w:val="both"/>
        <w:rPr>
          <w:color w:val="FF0000"/>
        </w:rPr>
      </w:pPr>
    </w:p>
    <w:p w14:paraId="66761658" w14:textId="18C5E1CA" w:rsidR="00451421" w:rsidRPr="009501CB" w:rsidRDefault="00451421" w:rsidP="00451421">
      <w:pPr>
        <w:tabs>
          <w:tab w:val="left" w:pos="142"/>
          <w:tab w:val="left" w:pos="3969"/>
          <w:tab w:val="left" w:pos="5954"/>
        </w:tabs>
        <w:jc w:val="both"/>
        <w:rPr>
          <w:szCs w:val="20"/>
        </w:rPr>
      </w:pPr>
      <w:r w:rsidRPr="00ED0120">
        <w:rPr>
          <w:szCs w:val="20"/>
        </w:rPr>
        <w:lastRenderedPageBreak/>
        <w:t xml:space="preserve">Izvajalec mora storitev opraviti kvalitetno in strokovno ter v skladu s trendi, veljavnimi standardi, normativi in atesti in na nivoju, zahtevanem za tovrstne posle proizvajalca, kakor tudi v skladu z vsemi zahtevami naročnika, podanimi v opisu </w:t>
      </w:r>
      <w:r>
        <w:rPr>
          <w:szCs w:val="20"/>
        </w:rPr>
        <w:t>storitev</w:t>
      </w:r>
      <w:r w:rsidRPr="00ED0120">
        <w:rPr>
          <w:szCs w:val="20"/>
        </w:rPr>
        <w:t xml:space="preserve"> in </w:t>
      </w:r>
      <w:r w:rsidR="00582186">
        <w:rPr>
          <w:szCs w:val="20"/>
        </w:rPr>
        <w:t xml:space="preserve">v </w:t>
      </w:r>
      <w:r w:rsidRPr="00ED0120">
        <w:rPr>
          <w:szCs w:val="20"/>
        </w:rPr>
        <w:t>predračunu.</w:t>
      </w:r>
    </w:p>
    <w:p w14:paraId="02FBDE6D" w14:textId="77777777" w:rsidR="000535DB" w:rsidRPr="0053359B" w:rsidRDefault="000535DB" w:rsidP="00E62923">
      <w:pPr>
        <w:tabs>
          <w:tab w:val="left" w:pos="284"/>
          <w:tab w:val="left" w:pos="5954"/>
        </w:tabs>
      </w:pPr>
    </w:p>
    <w:p w14:paraId="4013AA52" w14:textId="77777777" w:rsidR="006E26AA" w:rsidRPr="0053359B" w:rsidRDefault="006E26AA" w:rsidP="006E26AA">
      <w:pPr>
        <w:pStyle w:val="Telobesedila"/>
        <w:rPr>
          <w:b/>
          <w:bCs/>
          <w:lang w:val="sl-SI"/>
        </w:rPr>
      </w:pPr>
    </w:p>
    <w:p w14:paraId="51C5CF33" w14:textId="4F1A8BA5" w:rsidR="006E26AA" w:rsidRPr="00180951" w:rsidRDefault="006E26AA" w:rsidP="00180951">
      <w:pPr>
        <w:tabs>
          <w:tab w:val="left" w:pos="284"/>
          <w:tab w:val="left" w:pos="5954"/>
        </w:tabs>
        <w:jc w:val="both"/>
        <w:rPr>
          <w:b/>
          <w:bCs/>
        </w:rPr>
      </w:pPr>
      <w:r w:rsidRPr="0053359B">
        <w:rPr>
          <w:b/>
          <w:bCs/>
        </w:rPr>
        <w:t xml:space="preserve">IV. ČAS IN NAČIN </w:t>
      </w:r>
      <w:r w:rsidR="005D21F4">
        <w:rPr>
          <w:b/>
          <w:bCs/>
        </w:rPr>
        <w:t>IZVEDBE</w:t>
      </w:r>
    </w:p>
    <w:p w14:paraId="68AD30FB" w14:textId="77777777" w:rsidR="00051E87" w:rsidRDefault="00051E87" w:rsidP="006E26AA">
      <w:pPr>
        <w:tabs>
          <w:tab w:val="left" w:pos="284"/>
          <w:tab w:val="left" w:pos="5954"/>
        </w:tabs>
        <w:jc w:val="both"/>
        <w:rPr>
          <w:b/>
          <w:bCs/>
        </w:rPr>
      </w:pPr>
    </w:p>
    <w:p w14:paraId="1DC87252" w14:textId="5A5AE93E" w:rsidR="00B83B4B" w:rsidRPr="00B83B4B" w:rsidRDefault="00254D1D" w:rsidP="00B83B4B">
      <w:pPr>
        <w:tabs>
          <w:tab w:val="left" w:pos="284"/>
          <w:tab w:val="left" w:pos="5954"/>
        </w:tabs>
        <w:jc w:val="center"/>
      </w:pPr>
      <w:r>
        <w:t>6</w:t>
      </w:r>
      <w:r w:rsidR="00B83B4B" w:rsidRPr="00B83B4B">
        <w:t>. člen</w:t>
      </w:r>
    </w:p>
    <w:p w14:paraId="2DD6671E" w14:textId="77777777" w:rsidR="00B83B4B" w:rsidRPr="00B83B4B" w:rsidRDefault="00B83B4B" w:rsidP="00B83B4B">
      <w:pPr>
        <w:tabs>
          <w:tab w:val="left" w:pos="284"/>
          <w:tab w:val="left" w:pos="5954"/>
        </w:tabs>
        <w:jc w:val="center"/>
        <w:rPr>
          <w:b/>
          <w:i/>
        </w:rPr>
      </w:pPr>
    </w:p>
    <w:p w14:paraId="2D294A7A" w14:textId="12015DCC" w:rsidR="00B83B4B" w:rsidRDefault="009353CD" w:rsidP="00B83B4B">
      <w:pPr>
        <w:tabs>
          <w:tab w:val="left" w:pos="284"/>
          <w:tab w:val="left" w:pos="5954"/>
        </w:tabs>
        <w:jc w:val="both"/>
      </w:pPr>
      <w:r>
        <w:t xml:space="preserve">Pogodba se sklepa za izvajanje storitev vzdrževanja računalniške sistemske strojne, programske in periferne opreme v </w:t>
      </w:r>
      <w:proofErr w:type="spellStart"/>
      <w:r>
        <w:t>pogarancijski</w:t>
      </w:r>
      <w:proofErr w:type="spellEnd"/>
      <w:r>
        <w:t xml:space="preserve"> dobi za obdobje treh let.</w:t>
      </w:r>
    </w:p>
    <w:p w14:paraId="59781182" w14:textId="77777777" w:rsidR="009353CD" w:rsidRPr="00B83B4B" w:rsidRDefault="009353CD" w:rsidP="00B83B4B">
      <w:pPr>
        <w:tabs>
          <w:tab w:val="left" w:pos="284"/>
          <w:tab w:val="left" w:pos="5954"/>
        </w:tabs>
        <w:jc w:val="both"/>
      </w:pPr>
    </w:p>
    <w:p w14:paraId="588B501E" w14:textId="13C78615" w:rsidR="00DF3000" w:rsidRDefault="00DF3000" w:rsidP="00582186">
      <w:pPr>
        <w:pStyle w:val="Odstavekseznama"/>
        <w:numPr>
          <w:ilvl w:val="0"/>
          <w:numId w:val="73"/>
        </w:numPr>
        <w:tabs>
          <w:tab w:val="left" w:pos="0"/>
          <w:tab w:val="left" w:pos="5954"/>
        </w:tabs>
        <w:jc w:val="center"/>
      </w:pPr>
      <w:r>
        <w:t xml:space="preserve">člen </w:t>
      </w:r>
    </w:p>
    <w:p w14:paraId="63CEE8D8" w14:textId="77777777" w:rsidR="00582186" w:rsidRDefault="00582186" w:rsidP="00582186">
      <w:pPr>
        <w:tabs>
          <w:tab w:val="left" w:pos="0"/>
          <w:tab w:val="left" w:pos="5954"/>
        </w:tabs>
        <w:ind w:left="360"/>
      </w:pPr>
    </w:p>
    <w:p w14:paraId="048ED274" w14:textId="77777777" w:rsidR="00582186" w:rsidRDefault="00021BB5" w:rsidP="00582186">
      <w:pPr>
        <w:tabs>
          <w:tab w:val="left" w:pos="284"/>
          <w:tab w:val="left" w:pos="5954"/>
        </w:tabs>
        <w:jc w:val="both"/>
      </w:pPr>
      <w:r w:rsidRPr="00B6635B">
        <w:t>Izvajanje storitev po tej pogodbi poteka na način in po postopkih, določenih v razpisni dokumentaciji, pri čemer se prijava napak, izvedba posegov, prevzem in vračilo opreme iz popravila, evidenca vzdrževanja ter izvajanje tehnične podpore evidentirajo na obrazcih, ki so sestavni del razpisne dokumentacije in te pogodbe.</w:t>
      </w:r>
    </w:p>
    <w:p w14:paraId="2059F6B1" w14:textId="77777777" w:rsidR="00582186" w:rsidRDefault="00582186" w:rsidP="00582186">
      <w:pPr>
        <w:tabs>
          <w:tab w:val="left" w:pos="284"/>
          <w:tab w:val="left" w:pos="5954"/>
        </w:tabs>
        <w:jc w:val="both"/>
        <w:rPr>
          <w:b/>
          <w:iCs/>
        </w:rPr>
      </w:pPr>
    </w:p>
    <w:p w14:paraId="2FFBC219" w14:textId="762C6635" w:rsidR="00190486" w:rsidRPr="00463308" w:rsidRDefault="00190486" w:rsidP="00DF3000">
      <w:pPr>
        <w:tabs>
          <w:tab w:val="left" w:pos="284"/>
          <w:tab w:val="left" w:pos="5954"/>
        </w:tabs>
        <w:rPr>
          <w:b/>
          <w:iCs/>
        </w:rPr>
      </w:pPr>
      <w:r w:rsidRPr="00463308">
        <w:rPr>
          <w:b/>
          <w:iCs/>
        </w:rPr>
        <w:t>Protokol vzdrževanja računalniške opreme</w:t>
      </w:r>
    </w:p>
    <w:p w14:paraId="27397B67" w14:textId="70A0D8EB" w:rsidR="00463308" w:rsidRDefault="00463308" w:rsidP="00DF3000">
      <w:pPr>
        <w:tabs>
          <w:tab w:val="left" w:pos="284"/>
          <w:tab w:val="left" w:pos="5954"/>
        </w:tabs>
        <w:rPr>
          <w:iCs/>
        </w:rPr>
      </w:pPr>
    </w:p>
    <w:p w14:paraId="65AEAE99" w14:textId="7BE170B0" w:rsidR="00463308" w:rsidRPr="00463308" w:rsidRDefault="00463308" w:rsidP="00DF3000">
      <w:pPr>
        <w:tabs>
          <w:tab w:val="left" w:pos="284"/>
          <w:tab w:val="left" w:pos="5954"/>
        </w:tabs>
        <w:rPr>
          <w:b/>
          <w:i/>
          <w:iCs/>
          <w:u w:val="single"/>
        </w:rPr>
      </w:pPr>
      <w:r w:rsidRPr="00463308">
        <w:rPr>
          <w:b/>
          <w:i/>
          <w:iCs/>
          <w:u w:val="single"/>
        </w:rPr>
        <w:t>Obveznosti naročnika:</w:t>
      </w:r>
    </w:p>
    <w:p w14:paraId="31CF5C0D" w14:textId="77777777" w:rsidR="00463308" w:rsidRPr="00463308" w:rsidRDefault="00463308" w:rsidP="00463308">
      <w:pPr>
        <w:numPr>
          <w:ilvl w:val="0"/>
          <w:numId w:val="61"/>
        </w:numPr>
        <w:tabs>
          <w:tab w:val="left" w:pos="284"/>
          <w:tab w:val="left" w:pos="5954"/>
        </w:tabs>
        <w:rPr>
          <w:iCs/>
        </w:rPr>
      </w:pPr>
      <w:r w:rsidRPr="00463308">
        <w:rPr>
          <w:iCs/>
        </w:rPr>
        <w:t>Imenovanje kontaktnih oseb naročnika, zaposlenih v Službi za informatiko in komunikacije (SIK):</w:t>
      </w:r>
    </w:p>
    <w:p w14:paraId="7B0B3EED" w14:textId="77777777" w:rsidR="00463308" w:rsidRPr="00463308" w:rsidRDefault="00463308" w:rsidP="00463308">
      <w:pPr>
        <w:numPr>
          <w:ilvl w:val="0"/>
          <w:numId w:val="68"/>
        </w:numPr>
        <w:tabs>
          <w:tab w:val="left" w:pos="284"/>
          <w:tab w:val="left" w:pos="5954"/>
        </w:tabs>
        <w:rPr>
          <w:iCs/>
        </w:rPr>
      </w:pPr>
      <w:r w:rsidRPr="00463308">
        <w:rPr>
          <w:iCs/>
        </w:rPr>
        <w:t>………………………………</w:t>
      </w:r>
    </w:p>
    <w:p w14:paraId="797A12FD" w14:textId="77777777" w:rsidR="00463308" w:rsidRPr="00463308" w:rsidRDefault="00463308" w:rsidP="00463308">
      <w:pPr>
        <w:numPr>
          <w:ilvl w:val="1"/>
          <w:numId w:val="60"/>
        </w:numPr>
        <w:tabs>
          <w:tab w:val="left" w:pos="284"/>
          <w:tab w:val="left" w:pos="5954"/>
        </w:tabs>
        <w:rPr>
          <w:iCs/>
        </w:rPr>
      </w:pPr>
      <w:r w:rsidRPr="00463308">
        <w:rPr>
          <w:iCs/>
        </w:rPr>
        <w:t>telefon:</w:t>
      </w:r>
      <w:r w:rsidRPr="00463308">
        <w:rPr>
          <w:iCs/>
        </w:rPr>
        <w:tab/>
        <w:t>…………………..</w:t>
      </w:r>
    </w:p>
    <w:p w14:paraId="5B376EB7" w14:textId="77777777" w:rsidR="00463308" w:rsidRPr="00463308" w:rsidRDefault="00463308" w:rsidP="00463308">
      <w:pPr>
        <w:numPr>
          <w:ilvl w:val="1"/>
          <w:numId w:val="60"/>
        </w:numPr>
        <w:tabs>
          <w:tab w:val="left" w:pos="284"/>
          <w:tab w:val="left" w:pos="5954"/>
        </w:tabs>
        <w:rPr>
          <w:iCs/>
        </w:rPr>
      </w:pPr>
      <w:r w:rsidRPr="00463308">
        <w:rPr>
          <w:iCs/>
        </w:rPr>
        <w:t>e-pošta:</w:t>
      </w:r>
      <w:r w:rsidRPr="00463308">
        <w:rPr>
          <w:iCs/>
        </w:rPr>
        <w:tab/>
        <w:t>…………………..</w:t>
      </w:r>
    </w:p>
    <w:p w14:paraId="789F5797" w14:textId="77777777" w:rsidR="00463308" w:rsidRPr="00463308" w:rsidRDefault="00463308" w:rsidP="00463308">
      <w:pPr>
        <w:numPr>
          <w:ilvl w:val="0"/>
          <w:numId w:val="68"/>
        </w:numPr>
        <w:tabs>
          <w:tab w:val="left" w:pos="284"/>
          <w:tab w:val="left" w:pos="5954"/>
        </w:tabs>
        <w:rPr>
          <w:iCs/>
        </w:rPr>
      </w:pPr>
      <w:r w:rsidRPr="00463308">
        <w:rPr>
          <w:iCs/>
        </w:rPr>
        <w:t>……………………………….</w:t>
      </w:r>
    </w:p>
    <w:p w14:paraId="13F03864" w14:textId="77777777" w:rsidR="00463308" w:rsidRPr="00463308" w:rsidRDefault="00463308" w:rsidP="00463308">
      <w:pPr>
        <w:numPr>
          <w:ilvl w:val="1"/>
          <w:numId w:val="60"/>
        </w:numPr>
        <w:tabs>
          <w:tab w:val="left" w:pos="284"/>
          <w:tab w:val="left" w:pos="5954"/>
        </w:tabs>
        <w:rPr>
          <w:iCs/>
        </w:rPr>
      </w:pPr>
      <w:r w:rsidRPr="00463308">
        <w:rPr>
          <w:iCs/>
        </w:rPr>
        <w:t>telefon:</w:t>
      </w:r>
      <w:r w:rsidRPr="00463308">
        <w:rPr>
          <w:iCs/>
        </w:rPr>
        <w:tab/>
        <w:t>……………………..</w:t>
      </w:r>
    </w:p>
    <w:p w14:paraId="01B0039D" w14:textId="77777777" w:rsidR="00463308" w:rsidRPr="00463308" w:rsidRDefault="00463308" w:rsidP="00463308">
      <w:pPr>
        <w:numPr>
          <w:ilvl w:val="1"/>
          <w:numId w:val="60"/>
        </w:numPr>
        <w:tabs>
          <w:tab w:val="left" w:pos="284"/>
          <w:tab w:val="left" w:pos="5954"/>
        </w:tabs>
        <w:rPr>
          <w:iCs/>
        </w:rPr>
      </w:pPr>
      <w:r w:rsidRPr="00463308">
        <w:rPr>
          <w:iCs/>
        </w:rPr>
        <w:t>e-pošta:</w:t>
      </w:r>
      <w:r w:rsidRPr="00463308">
        <w:rPr>
          <w:iCs/>
        </w:rPr>
        <w:tab/>
        <w:t>……………………..</w:t>
      </w:r>
    </w:p>
    <w:p w14:paraId="588742C0" w14:textId="77777777" w:rsidR="00463308" w:rsidRPr="00463308" w:rsidRDefault="00463308" w:rsidP="00463308">
      <w:pPr>
        <w:numPr>
          <w:ilvl w:val="0"/>
          <w:numId w:val="68"/>
        </w:numPr>
        <w:tabs>
          <w:tab w:val="left" w:pos="284"/>
          <w:tab w:val="left" w:pos="5954"/>
        </w:tabs>
        <w:rPr>
          <w:iCs/>
        </w:rPr>
      </w:pPr>
      <w:r w:rsidRPr="00463308">
        <w:rPr>
          <w:iCs/>
        </w:rPr>
        <w:t>……………………………….</w:t>
      </w:r>
    </w:p>
    <w:p w14:paraId="581899BD" w14:textId="77777777" w:rsidR="00463308" w:rsidRPr="00463308" w:rsidRDefault="00463308" w:rsidP="00463308">
      <w:pPr>
        <w:numPr>
          <w:ilvl w:val="1"/>
          <w:numId w:val="60"/>
        </w:numPr>
        <w:tabs>
          <w:tab w:val="left" w:pos="284"/>
          <w:tab w:val="left" w:pos="5954"/>
        </w:tabs>
        <w:rPr>
          <w:iCs/>
        </w:rPr>
      </w:pPr>
      <w:r w:rsidRPr="00463308">
        <w:rPr>
          <w:iCs/>
        </w:rPr>
        <w:t>telefon:</w:t>
      </w:r>
      <w:r w:rsidRPr="00463308">
        <w:rPr>
          <w:iCs/>
        </w:rPr>
        <w:tab/>
        <w:t>……………………</w:t>
      </w:r>
    </w:p>
    <w:p w14:paraId="42CEDE46" w14:textId="77777777" w:rsidR="00463308" w:rsidRPr="00463308" w:rsidRDefault="00463308" w:rsidP="00463308">
      <w:pPr>
        <w:numPr>
          <w:ilvl w:val="1"/>
          <w:numId w:val="60"/>
        </w:numPr>
        <w:tabs>
          <w:tab w:val="left" w:pos="284"/>
          <w:tab w:val="left" w:pos="5954"/>
        </w:tabs>
        <w:rPr>
          <w:iCs/>
        </w:rPr>
      </w:pPr>
      <w:r w:rsidRPr="00463308">
        <w:rPr>
          <w:iCs/>
        </w:rPr>
        <w:t>e-pošta:</w:t>
      </w:r>
      <w:r w:rsidRPr="00463308">
        <w:rPr>
          <w:iCs/>
        </w:rPr>
        <w:tab/>
        <w:t>……………………</w:t>
      </w:r>
    </w:p>
    <w:p w14:paraId="1531EB83" w14:textId="77777777" w:rsidR="00463308" w:rsidRPr="00463308" w:rsidRDefault="00463308" w:rsidP="00463308">
      <w:pPr>
        <w:numPr>
          <w:ilvl w:val="0"/>
          <w:numId w:val="68"/>
        </w:numPr>
        <w:tabs>
          <w:tab w:val="left" w:pos="284"/>
          <w:tab w:val="left" w:pos="5954"/>
        </w:tabs>
        <w:rPr>
          <w:iCs/>
        </w:rPr>
      </w:pPr>
      <w:r w:rsidRPr="00463308">
        <w:rPr>
          <w:iCs/>
        </w:rPr>
        <w:t>……………………………….</w:t>
      </w:r>
    </w:p>
    <w:p w14:paraId="3724D064" w14:textId="77777777" w:rsidR="00463308" w:rsidRPr="00463308" w:rsidRDefault="00463308" w:rsidP="00463308">
      <w:pPr>
        <w:numPr>
          <w:ilvl w:val="1"/>
          <w:numId w:val="60"/>
        </w:numPr>
        <w:tabs>
          <w:tab w:val="left" w:pos="284"/>
          <w:tab w:val="left" w:pos="5954"/>
        </w:tabs>
        <w:rPr>
          <w:iCs/>
        </w:rPr>
      </w:pPr>
      <w:r w:rsidRPr="00463308">
        <w:rPr>
          <w:iCs/>
        </w:rPr>
        <w:t xml:space="preserve">telefon: </w:t>
      </w:r>
      <w:r w:rsidRPr="00463308">
        <w:rPr>
          <w:iCs/>
        </w:rPr>
        <w:tab/>
        <w:t>…………………….</w:t>
      </w:r>
    </w:p>
    <w:p w14:paraId="1A5B50F7" w14:textId="77777777" w:rsidR="00463308" w:rsidRPr="00463308" w:rsidRDefault="00463308" w:rsidP="00463308">
      <w:pPr>
        <w:numPr>
          <w:ilvl w:val="1"/>
          <w:numId w:val="60"/>
        </w:numPr>
        <w:tabs>
          <w:tab w:val="left" w:pos="284"/>
          <w:tab w:val="left" w:pos="5954"/>
        </w:tabs>
        <w:rPr>
          <w:iCs/>
        </w:rPr>
      </w:pPr>
      <w:r w:rsidRPr="00463308">
        <w:rPr>
          <w:iCs/>
        </w:rPr>
        <w:t xml:space="preserve">e-pošta: </w:t>
      </w:r>
      <w:r w:rsidRPr="00463308">
        <w:rPr>
          <w:iCs/>
        </w:rPr>
        <w:tab/>
        <w:t>…………………….</w:t>
      </w:r>
    </w:p>
    <w:p w14:paraId="3C3DD5E5" w14:textId="77777777" w:rsidR="00463308" w:rsidRPr="00463308" w:rsidRDefault="00463308" w:rsidP="00463308">
      <w:pPr>
        <w:numPr>
          <w:ilvl w:val="0"/>
          <w:numId w:val="68"/>
        </w:numPr>
        <w:tabs>
          <w:tab w:val="left" w:pos="284"/>
          <w:tab w:val="left" w:pos="5954"/>
        </w:tabs>
        <w:rPr>
          <w:iCs/>
        </w:rPr>
      </w:pPr>
      <w:r w:rsidRPr="00463308">
        <w:rPr>
          <w:iCs/>
        </w:rPr>
        <w:t>……………………………….</w:t>
      </w:r>
    </w:p>
    <w:p w14:paraId="2B437494" w14:textId="77777777" w:rsidR="00463308" w:rsidRPr="00463308" w:rsidRDefault="00463308" w:rsidP="00463308">
      <w:pPr>
        <w:numPr>
          <w:ilvl w:val="1"/>
          <w:numId w:val="60"/>
        </w:numPr>
        <w:tabs>
          <w:tab w:val="left" w:pos="284"/>
          <w:tab w:val="left" w:pos="5954"/>
        </w:tabs>
        <w:rPr>
          <w:iCs/>
        </w:rPr>
      </w:pPr>
      <w:r w:rsidRPr="00463308">
        <w:rPr>
          <w:iCs/>
        </w:rPr>
        <w:t>telefon:</w:t>
      </w:r>
      <w:r w:rsidRPr="00463308">
        <w:rPr>
          <w:iCs/>
        </w:rPr>
        <w:tab/>
        <w:t>…………………….</w:t>
      </w:r>
    </w:p>
    <w:p w14:paraId="55DC290E" w14:textId="77777777" w:rsidR="00463308" w:rsidRPr="00463308" w:rsidRDefault="00463308" w:rsidP="00463308">
      <w:pPr>
        <w:numPr>
          <w:ilvl w:val="1"/>
          <w:numId w:val="60"/>
        </w:numPr>
        <w:tabs>
          <w:tab w:val="left" w:pos="284"/>
          <w:tab w:val="left" w:pos="5954"/>
        </w:tabs>
        <w:rPr>
          <w:iCs/>
        </w:rPr>
      </w:pPr>
      <w:r w:rsidRPr="00463308">
        <w:rPr>
          <w:iCs/>
        </w:rPr>
        <w:t>e-pošta:</w:t>
      </w:r>
      <w:r w:rsidRPr="00463308">
        <w:rPr>
          <w:iCs/>
        </w:rPr>
        <w:tab/>
        <w:t>…………………….</w:t>
      </w:r>
    </w:p>
    <w:p w14:paraId="7A1FEF60" w14:textId="77777777" w:rsidR="00463308" w:rsidRPr="00463308" w:rsidRDefault="00463308" w:rsidP="00463308">
      <w:pPr>
        <w:numPr>
          <w:ilvl w:val="0"/>
          <w:numId w:val="61"/>
        </w:numPr>
        <w:tabs>
          <w:tab w:val="left" w:pos="284"/>
          <w:tab w:val="left" w:pos="5954"/>
        </w:tabs>
        <w:rPr>
          <w:iCs/>
        </w:rPr>
      </w:pPr>
      <w:r w:rsidRPr="00463308">
        <w:rPr>
          <w:iCs/>
        </w:rPr>
        <w:t>Naslov naročnika za vsa pisna sporočila:</w:t>
      </w:r>
    </w:p>
    <w:p w14:paraId="362F284B" w14:textId="77777777" w:rsidR="00463308" w:rsidRPr="00463308" w:rsidRDefault="00463308" w:rsidP="00463308">
      <w:pPr>
        <w:numPr>
          <w:ilvl w:val="1"/>
          <w:numId w:val="61"/>
        </w:numPr>
        <w:tabs>
          <w:tab w:val="left" w:pos="284"/>
          <w:tab w:val="left" w:pos="5954"/>
        </w:tabs>
        <w:rPr>
          <w:iCs/>
        </w:rPr>
      </w:pPr>
      <w:r w:rsidRPr="00463308">
        <w:rPr>
          <w:iCs/>
        </w:rPr>
        <w:t>Zdravstveni dom dr. Adolfa Drolca Maribor, Služba za informatiko in komunikacije - vzdrževanje, Ulica talcev 9, 2000 Maribor.</w:t>
      </w:r>
    </w:p>
    <w:p w14:paraId="4A2986CF" w14:textId="77777777" w:rsidR="00463308" w:rsidRPr="00463308" w:rsidRDefault="00463308" w:rsidP="00463308">
      <w:pPr>
        <w:numPr>
          <w:ilvl w:val="0"/>
          <w:numId w:val="61"/>
        </w:numPr>
        <w:tabs>
          <w:tab w:val="left" w:pos="284"/>
          <w:tab w:val="left" w:pos="5954"/>
        </w:tabs>
        <w:rPr>
          <w:iCs/>
        </w:rPr>
      </w:pPr>
      <w:r w:rsidRPr="00463308">
        <w:rPr>
          <w:iCs/>
        </w:rPr>
        <w:t>Napako lahko prijavi le kontaktna oseba naročnika.</w:t>
      </w:r>
    </w:p>
    <w:p w14:paraId="36258A91" w14:textId="77777777" w:rsidR="00463308" w:rsidRPr="00463308" w:rsidRDefault="00463308" w:rsidP="00582186">
      <w:pPr>
        <w:tabs>
          <w:tab w:val="left" w:pos="284"/>
          <w:tab w:val="left" w:pos="5954"/>
        </w:tabs>
        <w:ind w:left="284"/>
        <w:rPr>
          <w:iCs/>
        </w:rPr>
      </w:pPr>
      <w:r w:rsidRPr="00463308">
        <w:rPr>
          <w:iCs/>
        </w:rPr>
        <w:t>Način prijave napake:</w:t>
      </w:r>
    </w:p>
    <w:p w14:paraId="5941AE92" w14:textId="77777777" w:rsidR="00463308" w:rsidRPr="00463308" w:rsidRDefault="00463308" w:rsidP="00463308">
      <w:pPr>
        <w:numPr>
          <w:ilvl w:val="1"/>
          <w:numId w:val="61"/>
        </w:numPr>
        <w:tabs>
          <w:tab w:val="left" w:pos="284"/>
          <w:tab w:val="left" w:pos="5954"/>
        </w:tabs>
        <w:rPr>
          <w:iCs/>
        </w:rPr>
      </w:pPr>
      <w:r w:rsidRPr="00463308">
        <w:rPr>
          <w:iCs/>
        </w:rPr>
        <w:t xml:space="preserve">po telefonu ali, </w:t>
      </w:r>
    </w:p>
    <w:p w14:paraId="47D30555" w14:textId="77777777" w:rsidR="00463308" w:rsidRPr="00463308" w:rsidRDefault="00463308" w:rsidP="00463308">
      <w:pPr>
        <w:numPr>
          <w:ilvl w:val="1"/>
          <w:numId w:val="61"/>
        </w:numPr>
        <w:tabs>
          <w:tab w:val="left" w:pos="284"/>
          <w:tab w:val="left" w:pos="5954"/>
        </w:tabs>
        <w:rPr>
          <w:iCs/>
        </w:rPr>
      </w:pPr>
      <w:r w:rsidRPr="00463308">
        <w:rPr>
          <w:iCs/>
        </w:rPr>
        <w:t xml:space="preserve">z elektronsko pošto. </w:t>
      </w:r>
    </w:p>
    <w:p w14:paraId="0580761C" w14:textId="77777777" w:rsidR="00463308" w:rsidRPr="00463308" w:rsidRDefault="00463308" w:rsidP="00463308">
      <w:pPr>
        <w:numPr>
          <w:ilvl w:val="0"/>
          <w:numId w:val="61"/>
        </w:numPr>
        <w:tabs>
          <w:tab w:val="left" w:pos="284"/>
          <w:tab w:val="left" w:pos="5954"/>
        </w:tabs>
        <w:rPr>
          <w:iCs/>
        </w:rPr>
      </w:pPr>
      <w:r w:rsidRPr="00463308">
        <w:rPr>
          <w:iCs/>
        </w:rPr>
        <w:t>Obvezni podatki ob prijavi napake:</w:t>
      </w:r>
    </w:p>
    <w:p w14:paraId="2C3FB6B0" w14:textId="77777777" w:rsidR="00463308" w:rsidRPr="00463308" w:rsidRDefault="00463308" w:rsidP="00463308">
      <w:pPr>
        <w:numPr>
          <w:ilvl w:val="1"/>
          <w:numId w:val="60"/>
        </w:numPr>
        <w:tabs>
          <w:tab w:val="left" w:pos="284"/>
          <w:tab w:val="left" w:pos="5954"/>
        </w:tabs>
        <w:rPr>
          <w:iCs/>
        </w:rPr>
      </w:pPr>
      <w:r w:rsidRPr="00463308">
        <w:rPr>
          <w:iCs/>
        </w:rPr>
        <w:t>lokacija in mikrolokacija opreme,</w:t>
      </w:r>
    </w:p>
    <w:p w14:paraId="23503F5A" w14:textId="77777777" w:rsidR="00463308" w:rsidRPr="00463308" w:rsidRDefault="00463308" w:rsidP="00463308">
      <w:pPr>
        <w:numPr>
          <w:ilvl w:val="1"/>
          <w:numId w:val="60"/>
        </w:numPr>
        <w:tabs>
          <w:tab w:val="left" w:pos="284"/>
          <w:tab w:val="left" w:pos="5954"/>
        </w:tabs>
        <w:rPr>
          <w:iCs/>
        </w:rPr>
      </w:pPr>
      <w:r w:rsidRPr="00463308">
        <w:rPr>
          <w:iCs/>
        </w:rPr>
        <w:t>tip opreme,</w:t>
      </w:r>
    </w:p>
    <w:p w14:paraId="589B2920" w14:textId="77777777" w:rsidR="00463308" w:rsidRPr="00463308" w:rsidRDefault="00463308" w:rsidP="00463308">
      <w:pPr>
        <w:numPr>
          <w:ilvl w:val="1"/>
          <w:numId w:val="60"/>
        </w:numPr>
        <w:tabs>
          <w:tab w:val="left" w:pos="284"/>
          <w:tab w:val="left" w:pos="5954"/>
        </w:tabs>
        <w:rPr>
          <w:iCs/>
        </w:rPr>
      </w:pPr>
      <w:r w:rsidRPr="00463308">
        <w:rPr>
          <w:iCs/>
        </w:rPr>
        <w:t xml:space="preserve">opis napake, </w:t>
      </w:r>
    </w:p>
    <w:p w14:paraId="53858AC3" w14:textId="77777777" w:rsidR="00463308" w:rsidRPr="00463308" w:rsidRDefault="00463308" w:rsidP="00582186">
      <w:pPr>
        <w:tabs>
          <w:tab w:val="left" w:pos="284"/>
          <w:tab w:val="left" w:pos="5954"/>
        </w:tabs>
        <w:ind w:left="360"/>
        <w:rPr>
          <w:iCs/>
        </w:rPr>
      </w:pPr>
      <w:r w:rsidRPr="00463308">
        <w:rPr>
          <w:iCs/>
        </w:rPr>
        <w:lastRenderedPageBreak/>
        <w:t>Naročnik mora zagotoviti dostop do okvarjene opreme in prisotnost zaposlenega, s strani naročnika.</w:t>
      </w:r>
    </w:p>
    <w:p w14:paraId="2310881B" w14:textId="4C423C1D" w:rsidR="00463308" w:rsidRDefault="00463308" w:rsidP="00DF3000">
      <w:pPr>
        <w:tabs>
          <w:tab w:val="left" w:pos="284"/>
          <w:tab w:val="left" w:pos="5954"/>
        </w:tabs>
        <w:rPr>
          <w:iCs/>
        </w:rPr>
      </w:pPr>
    </w:p>
    <w:p w14:paraId="57709EF2" w14:textId="77777777" w:rsidR="00463308" w:rsidRPr="00463308" w:rsidRDefault="00463308" w:rsidP="00463308">
      <w:pPr>
        <w:tabs>
          <w:tab w:val="left" w:pos="284"/>
          <w:tab w:val="left" w:pos="5954"/>
        </w:tabs>
        <w:rPr>
          <w:b/>
          <w:bCs/>
          <w:i/>
          <w:iCs/>
          <w:u w:val="single"/>
        </w:rPr>
      </w:pPr>
      <w:r w:rsidRPr="00463308">
        <w:rPr>
          <w:b/>
          <w:bCs/>
          <w:i/>
          <w:iCs/>
          <w:u w:val="single"/>
        </w:rPr>
        <w:t>Obveznosti izvajalca vzdrževanja:</w:t>
      </w:r>
    </w:p>
    <w:p w14:paraId="168E9A3C" w14:textId="77777777" w:rsidR="00463308" w:rsidRPr="00463308" w:rsidRDefault="00463308" w:rsidP="00463308">
      <w:pPr>
        <w:numPr>
          <w:ilvl w:val="0"/>
          <w:numId w:val="59"/>
        </w:numPr>
        <w:tabs>
          <w:tab w:val="left" w:pos="284"/>
          <w:tab w:val="left" w:pos="5954"/>
        </w:tabs>
        <w:rPr>
          <w:iCs/>
        </w:rPr>
      </w:pPr>
      <w:r w:rsidRPr="00463308">
        <w:rPr>
          <w:iCs/>
        </w:rPr>
        <w:t>Z dnem veljavnosti pogodbe mora naročniku sporočiti posebne telefonske številke in elektronski naslov za prijavo napak ter imenovati kontaktne osebe izvajalca s potrebnimi podatki (telefonske številke, e-naslovi, ...).</w:t>
      </w:r>
    </w:p>
    <w:p w14:paraId="77BFADFC" w14:textId="13ED00CA" w:rsidR="00463308" w:rsidRDefault="00463308" w:rsidP="00463308">
      <w:pPr>
        <w:numPr>
          <w:ilvl w:val="0"/>
          <w:numId w:val="59"/>
        </w:numPr>
        <w:tabs>
          <w:tab w:val="left" w:pos="284"/>
          <w:tab w:val="left" w:pos="5954"/>
        </w:tabs>
        <w:rPr>
          <w:iCs/>
        </w:rPr>
      </w:pPr>
      <w:r w:rsidRPr="00463308">
        <w:rPr>
          <w:iCs/>
        </w:rPr>
        <w:t>Prijavo napake lahko sprejme le od kontaktnih oseb naročnika.</w:t>
      </w:r>
    </w:p>
    <w:p w14:paraId="365B9AB4" w14:textId="77777777" w:rsidR="00D3325A" w:rsidRPr="00B6635B" w:rsidRDefault="00D3325A" w:rsidP="00D3325A">
      <w:pPr>
        <w:pStyle w:val="Navadensplet"/>
        <w:numPr>
          <w:ilvl w:val="0"/>
          <w:numId w:val="59"/>
        </w:numPr>
        <w:spacing w:before="0" w:beforeAutospacing="0" w:after="0" w:afterAutospacing="0"/>
        <w:ind w:left="357"/>
      </w:pPr>
      <w:r w:rsidRPr="00B6635B">
        <w:t>Za potrebe tega javnega naročila imajo izrazi naslednji pomen:</w:t>
      </w:r>
    </w:p>
    <w:p w14:paraId="734AAF93" w14:textId="77777777" w:rsidR="00D3325A" w:rsidRPr="00B6635B" w:rsidRDefault="00D3325A" w:rsidP="00D3325A">
      <w:pPr>
        <w:pStyle w:val="Navadensplet"/>
        <w:spacing w:before="0" w:beforeAutospacing="0" w:after="0" w:afterAutospacing="0"/>
        <w:ind w:left="357"/>
      </w:pPr>
      <w:r w:rsidRPr="00B6635B">
        <w:t>Odzivni čas pomeni čas od prijave napake do začetka izvajanja aktivnosti za njeno odpravo, bodisi na lokaciji naročnika ali z oddaljenim dostopom.</w:t>
      </w:r>
    </w:p>
    <w:p w14:paraId="133E7F7C" w14:textId="77777777" w:rsidR="00D3325A" w:rsidRPr="00B6635B" w:rsidRDefault="00D3325A" w:rsidP="00D3325A">
      <w:pPr>
        <w:pStyle w:val="Navadensplet"/>
        <w:spacing w:before="0" w:beforeAutospacing="0" w:after="0" w:afterAutospacing="0"/>
        <w:ind w:left="357"/>
      </w:pPr>
      <w:r w:rsidRPr="00B6635B">
        <w:t>Čas odprave napake pomeni čas od prijave napake do vzpostavitve delovanja opreme ali zagotovitve nadomestne rešitve, ki naročniku omogoča nemoteno izvajanje delovnega procesa.</w:t>
      </w:r>
    </w:p>
    <w:p w14:paraId="5FAD6CDF" w14:textId="77777777" w:rsidR="00D3325A" w:rsidRDefault="00D3325A" w:rsidP="00D3325A">
      <w:pPr>
        <w:pStyle w:val="Navadensplet"/>
        <w:spacing w:before="0" w:beforeAutospacing="0" w:after="0" w:afterAutospacing="0"/>
        <w:ind w:left="357"/>
        <w:jc w:val="both"/>
      </w:pPr>
      <w:r w:rsidRPr="00B6635B">
        <w:t>Začetek izvajanja aktivnosti mora biti izkazan z evidentiranim posegom (npr. zapis v evidenco, oddaljeni dostop ali prihod na lokacijo).</w:t>
      </w:r>
    </w:p>
    <w:p w14:paraId="0F82939C" w14:textId="77777777" w:rsidR="00463308" w:rsidRPr="00463308" w:rsidRDefault="00463308" w:rsidP="00463308">
      <w:pPr>
        <w:numPr>
          <w:ilvl w:val="0"/>
          <w:numId w:val="59"/>
        </w:numPr>
        <w:tabs>
          <w:tab w:val="left" w:pos="284"/>
          <w:tab w:val="left" w:pos="5954"/>
        </w:tabs>
        <w:rPr>
          <w:iCs/>
        </w:rPr>
      </w:pPr>
      <w:r w:rsidRPr="00463308">
        <w:rPr>
          <w:iCs/>
        </w:rPr>
        <w:t>Odzivni čas:</w:t>
      </w:r>
    </w:p>
    <w:p w14:paraId="16CFC8D6" w14:textId="77777777" w:rsidR="00463308" w:rsidRPr="00463308" w:rsidRDefault="00463308" w:rsidP="00463308">
      <w:pPr>
        <w:numPr>
          <w:ilvl w:val="1"/>
          <w:numId w:val="59"/>
        </w:numPr>
        <w:tabs>
          <w:tab w:val="left" w:pos="284"/>
          <w:tab w:val="left" w:pos="5954"/>
        </w:tabs>
        <w:rPr>
          <w:b/>
          <w:bCs/>
          <w:iCs/>
        </w:rPr>
      </w:pPr>
      <w:r w:rsidRPr="00463308">
        <w:rPr>
          <w:b/>
          <w:bCs/>
          <w:iCs/>
        </w:rPr>
        <w:t>1 ura</w:t>
      </w:r>
      <w:r w:rsidRPr="00463308">
        <w:rPr>
          <w:iCs/>
        </w:rPr>
        <w:t xml:space="preserve"> : </w:t>
      </w:r>
      <w:r w:rsidRPr="00463308">
        <w:rPr>
          <w:b/>
          <w:bCs/>
          <w:iCs/>
        </w:rPr>
        <w:t>Strateška oprema I</w:t>
      </w:r>
    </w:p>
    <w:p w14:paraId="3C587C81" w14:textId="4AE8C9B2" w:rsidR="00463308" w:rsidRPr="00463308" w:rsidRDefault="00463308" w:rsidP="009353CD">
      <w:pPr>
        <w:tabs>
          <w:tab w:val="left" w:pos="284"/>
          <w:tab w:val="left" w:pos="5954"/>
        </w:tabs>
        <w:ind w:left="1800"/>
        <w:rPr>
          <w:iCs/>
        </w:rPr>
      </w:pPr>
      <w:r w:rsidRPr="00463308">
        <w:rPr>
          <w:iCs/>
        </w:rPr>
        <w:t>ponedeljek – nedelja; 24</w:t>
      </w:r>
      <w:r w:rsidR="000E4310">
        <w:rPr>
          <w:iCs/>
        </w:rPr>
        <w:t>/</w:t>
      </w:r>
      <w:r w:rsidRPr="00463308">
        <w:rPr>
          <w:iCs/>
        </w:rPr>
        <w:t xml:space="preserve">7, rok popravila 12 ur </w:t>
      </w:r>
    </w:p>
    <w:p w14:paraId="29AD34A3" w14:textId="77777777" w:rsidR="00463308" w:rsidRPr="00463308" w:rsidRDefault="00463308" w:rsidP="00463308">
      <w:pPr>
        <w:numPr>
          <w:ilvl w:val="1"/>
          <w:numId w:val="59"/>
        </w:numPr>
        <w:tabs>
          <w:tab w:val="left" w:pos="284"/>
          <w:tab w:val="left" w:pos="5954"/>
        </w:tabs>
        <w:rPr>
          <w:b/>
          <w:bCs/>
          <w:iCs/>
        </w:rPr>
      </w:pPr>
      <w:r w:rsidRPr="00463308">
        <w:rPr>
          <w:b/>
          <w:bCs/>
          <w:iCs/>
        </w:rPr>
        <w:t>1 ura</w:t>
      </w:r>
      <w:r w:rsidRPr="00463308">
        <w:rPr>
          <w:iCs/>
        </w:rPr>
        <w:t xml:space="preserve"> : </w:t>
      </w:r>
      <w:r w:rsidRPr="00463308">
        <w:rPr>
          <w:b/>
          <w:bCs/>
          <w:iCs/>
        </w:rPr>
        <w:t>Strateška oprema II</w:t>
      </w:r>
    </w:p>
    <w:p w14:paraId="74C90789" w14:textId="77777777" w:rsidR="00463308" w:rsidRPr="00463308" w:rsidRDefault="00463308" w:rsidP="009353CD">
      <w:pPr>
        <w:tabs>
          <w:tab w:val="left" w:pos="284"/>
          <w:tab w:val="left" w:pos="5954"/>
        </w:tabs>
        <w:ind w:left="1800"/>
        <w:rPr>
          <w:iCs/>
        </w:rPr>
      </w:pPr>
      <w:r w:rsidRPr="00463308">
        <w:rPr>
          <w:iCs/>
        </w:rPr>
        <w:t xml:space="preserve">ponedeljek – petek, 06:00 - 20:00 ure, </w:t>
      </w:r>
    </w:p>
    <w:p w14:paraId="5F33070F" w14:textId="77777777" w:rsidR="00463308" w:rsidRPr="00463308" w:rsidRDefault="00463308" w:rsidP="009353CD">
      <w:pPr>
        <w:tabs>
          <w:tab w:val="left" w:pos="284"/>
          <w:tab w:val="left" w:pos="5954"/>
        </w:tabs>
        <w:ind w:left="1800"/>
        <w:rPr>
          <w:iCs/>
        </w:rPr>
      </w:pPr>
      <w:r w:rsidRPr="00463308">
        <w:rPr>
          <w:iCs/>
        </w:rPr>
        <w:t>sobota, 06:00 do 12:00 ure</w:t>
      </w:r>
    </w:p>
    <w:p w14:paraId="43A2A0B1" w14:textId="77777777" w:rsidR="00463308" w:rsidRPr="00463308" w:rsidRDefault="00463308" w:rsidP="00463308">
      <w:pPr>
        <w:numPr>
          <w:ilvl w:val="1"/>
          <w:numId w:val="59"/>
        </w:numPr>
        <w:tabs>
          <w:tab w:val="left" w:pos="284"/>
          <w:tab w:val="left" w:pos="5954"/>
        </w:tabs>
        <w:rPr>
          <w:b/>
          <w:bCs/>
          <w:iCs/>
        </w:rPr>
      </w:pPr>
      <w:r w:rsidRPr="00463308">
        <w:rPr>
          <w:b/>
          <w:bCs/>
          <w:iCs/>
        </w:rPr>
        <w:t>do 8 ur</w:t>
      </w:r>
      <w:r w:rsidRPr="00463308">
        <w:rPr>
          <w:iCs/>
        </w:rPr>
        <w:t xml:space="preserve"> : </w:t>
      </w:r>
      <w:r w:rsidRPr="00463308">
        <w:rPr>
          <w:b/>
          <w:bCs/>
          <w:iCs/>
        </w:rPr>
        <w:t>Druga računalniška oprema</w:t>
      </w:r>
    </w:p>
    <w:p w14:paraId="50FB82C3" w14:textId="77777777" w:rsidR="00463308" w:rsidRPr="00463308" w:rsidRDefault="00463308" w:rsidP="009353CD">
      <w:pPr>
        <w:tabs>
          <w:tab w:val="left" w:pos="284"/>
          <w:tab w:val="left" w:pos="5954"/>
        </w:tabs>
        <w:ind w:left="1800"/>
        <w:rPr>
          <w:iCs/>
        </w:rPr>
      </w:pPr>
      <w:r w:rsidRPr="00463308">
        <w:rPr>
          <w:iCs/>
        </w:rPr>
        <w:t>ponedeljek – petek, 07:00 - 15:00 ure.</w:t>
      </w:r>
    </w:p>
    <w:p w14:paraId="7B63374F" w14:textId="77777777" w:rsidR="00463308" w:rsidRPr="00463308" w:rsidRDefault="00463308" w:rsidP="00463308">
      <w:pPr>
        <w:numPr>
          <w:ilvl w:val="0"/>
          <w:numId w:val="58"/>
        </w:numPr>
        <w:tabs>
          <w:tab w:val="left" w:pos="284"/>
          <w:tab w:val="left" w:pos="5954"/>
        </w:tabs>
        <w:rPr>
          <w:iCs/>
        </w:rPr>
      </w:pPr>
      <w:r w:rsidRPr="00463308">
        <w:rPr>
          <w:iCs/>
        </w:rPr>
        <w:t xml:space="preserve">Delovne ure se zaokrožujejo na 30 minut, pri čemer se naslednjih 15 minut zaokroži navzdol, več kot 15 minut pa navzgor. </w:t>
      </w:r>
    </w:p>
    <w:p w14:paraId="284DD367" w14:textId="77777777" w:rsidR="00463308" w:rsidRPr="00463308" w:rsidRDefault="00463308" w:rsidP="00463308">
      <w:pPr>
        <w:numPr>
          <w:ilvl w:val="0"/>
          <w:numId w:val="58"/>
        </w:numPr>
        <w:tabs>
          <w:tab w:val="left" w:pos="284"/>
          <w:tab w:val="left" w:pos="5954"/>
        </w:tabs>
        <w:rPr>
          <w:iCs/>
        </w:rPr>
      </w:pPr>
      <w:r w:rsidRPr="00463308">
        <w:rPr>
          <w:iCs/>
        </w:rPr>
        <w:t>Vzdrževanje mora izvajati praviloma na lokaciji naročnika, kjer je napaka nastala.</w:t>
      </w:r>
    </w:p>
    <w:p w14:paraId="4CB3DA14" w14:textId="77777777" w:rsidR="00463308" w:rsidRPr="00463308" w:rsidRDefault="00463308" w:rsidP="00463308">
      <w:pPr>
        <w:numPr>
          <w:ilvl w:val="0"/>
          <w:numId w:val="58"/>
        </w:numPr>
        <w:tabs>
          <w:tab w:val="left" w:pos="284"/>
          <w:tab w:val="left" w:pos="5954"/>
        </w:tabs>
        <w:rPr>
          <w:iCs/>
        </w:rPr>
      </w:pPr>
      <w:r w:rsidRPr="00463308">
        <w:rPr>
          <w:iCs/>
        </w:rPr>
        <w:t>Za čas popravila opreme v servisu mora izvajalec zagotoviti ustrezno nadomestno opremo (velja za Strateško opremo I, za drugo po dogovoru z naročnikom).</w:t>
      </w:r>
    </w:p>
    <w:p w14:paraId="2AC20BEE" w14:textId="77777777" w:rsidR="00463308" w:rsidRPr="00463308" w:rsidRDefault="00463308" w:rsidP="00463308">
      <w:pPr>
        <w:numPr>
          <w:ilvl w:val="0"/>
          <w:numId w:val="58"/>
        </w:numPr>
        <w:tabs>
          <w:tab w:val="left" w:pos="284"/>
          <w:tab w:val="left" w:pos="5954"/>
        </w:tabs>
        <w:rPr>
          <w:iCs/>
        </w:rPr>
      </w:pPr>
      <w:r w:rsidRPr="00463308">
        <w:rPr>
          <w:iCs/>
        </w:rPr>
        <w:t>Opremo, odpeljano na popravilo v servis, mora vračati na isto lokacijo. Ob prevzemu opreme v popravilo mora izpolniti obrazec "Potrdilo o prevzemu in vrnitvi računalniške opreme v/iz popravila" v treh izvodih, od tega en izvod preda uporabniku ali predstavniku naročnika, drugi izvod pošlje v SIK (kontaktne osebe) po elektronski pošti ali v pisni obliki na naslov naročnika.</w:t>
      </w:r>
    </w:p>
    <w:p w14:paraId="71507B0E" w14:textId="77777777" w:rsidR="00463308" w:rsidRPr="00463308" w:rsidRDefault="00463308" w:rsidP="00463308">
      <w:pPr>
        <w:numPr>
          <w:ilvl w:val="0"/>
          <w:numId w:val="58"/>
        </w:numPr>
        <w:tabs>
          <w:tab w:val="left" w:pos="284"/>
          <w:tab w:val="left" w:pos="5954"/>
        </w:tabs>
        <w:rPr>
          <w:iCs/>
        </w:rPr>
      </w:pPr>
      <w:r w:rsidRPr="00463308">
        <w:rPr>
          <w:iCs/>
        </w:rPr>
        <w:t>Izvajanje vzdrževanja ne sme motiti delovnega procesa.</w:t>
      </w:r>
    </w:p>
    <w:p w14:paraId="378DC0DF" w14:textId="77777777" w:rsidR="00463308" w:rsidRPr="00463308" w:rsidRDefault="00463308" w:rsidP="00463308">
      <w:pPr>
        <w:numPr>
          <w:ilvl w:val="0"/>
          <w:numId w:val="58"/>
        </w:numPr>
        <w:tabs>
          <w:tab w:val="left" w:pos="284"/>
          <w:tab w:val="left" w:pos="5954"/>
        </w:tabs>
        <w:rPr>
          <w:iCs/>
        </w:rPr>
      </w:pPr>
      <w:r w:rsidRPr="00463308">
        <w:rPr>
          <w:iCs/>
        </w:rPr>
        <w:t>Aktivnosti vzdrževanja na lokaciji naročnika lahko izvaja le v prisotnosti predstavnika naročnika (uporabnik, kontaktna oseba, …).</w:t>
      </w:r>
    </w:p>
    <w:p w14:paraId="542CFD5B" w14:textId="77777777" w:rsidR="00463308" w:rsidRPr="00463308" w:rsidRDefault="00463308" w:rsidP="00463308">
      <w:pPr>
        <w:numPr>
          <w:ilvl w:val="0"/>
          <w:numId w:val="58"/>
        </w:numPr>
        <w:tabs>
          <w:tab w:val="left" w:pos="284"/>
          <w:tab w:val="left" w:pos="5954"/>
        </w:tabs>
        <w:rPr>
          <w:iCs/>
        </w:rPr>
      </w:pPr>
      <w:r w:rsidRPr="00463308">
        <w:rPr>
          <w:iCs/>
        </w:rPr>
        <w:t>Izvajalec je dolžan za vsako prijavljeno napako izpolniti obrazec "Obvestilo o napaki" v treh izvodih, en izvod preda uporabniku na lokaciji nastanka okvare, drugi izvod pošlje v SIK po elektronski pošti ali v pisni obliki na naslov naročnika.</w:t>
      </w:r>
    </w:p>
    <w:p w14:paraId="5D007DCC" w14:textId="77777777" w:rsidR="00463308" w:rsidRPr="00463308" w:rsidRDefault="00463308" w:rsidP="00463308">
      <w:pPr>
        <w:numPr>
          <w:ilvl w:val="0"/>
          <w:numId w:val="58"/>
        </w:numPr>
        <w:tabs>
          <w:tab w:val="left" w:pos="284"/>
          <w:tab w:val="left" w:pos="5954"/>
        </w:tabs>
        <w:rPr>
          <w:iCs/>
        </w:rPr>
      </w:pPr>
      <w:r w:rsidRPr="00463308">
        <w:rPr>
          <w:iCs/>
        </w:rPr>
        <w:t>Če izvajalec ugotovi, da je napaka posledica neustrezne (nezadostne) konfiguracije opreme, mora izvesti ustrezno nadgradnjo. Tudi v tem primeru izpolni obrazec "Obvestilo o napaki", kjer opiše poseg.</w:t>
      </w:r>
    </w:p>
    <w:p w14:paraId="76E6F0F8" w14:textId="77777777" w:rsidR="00463308" w:rsidRPr="00463308" w:rsidRDefault="00463308" w:rsidP="00463308">
      <w:pPr>
        <w:numPr>
          <w:ilvl w:val="0"/>
          <w:numId w:val="58"/>
        </w:numPr>
        <w:tabs>
          <w:tab w:val="left" w:pos="284"/>
          <w:tab w:val="left" w:pos="5954"/>
        </w:tabs>
        <w:rPr>
          <w:iCs/>
        </w:rPr>
      </w:pPr>
      <w:r w:rsidRPr="00463308">
        <w:rPr>
          <w:iCs/>
        </w:rPr>
        <w:t>Če izvajalec oceni, da je poseg v opremo neekonomičen, neracionalen in nesmotrn, mora izpolniti obrazec "Izjava o smiselnosti posega", kjer poda svoje mnenje. Izpolnjeni obrazec pošlje v pisni obliki na naslov Zdravstveni dom dr. Adolfa Drolca Maribor, SIK-vzdrževanje, Ulica talcev 9, 2000 Maribor. Naročnik je dolžan mnenje izvajalca preučiti in mu čim prej posredovati odgovor po elektronski pošti.</w:t>
      </w:r>
    </w:p>
    <w:p w14:paraId="14B74F96" w14:textId="77777777" w:rsidR="00463308" w:rsidRPr="00463308" w:rsidRDefault="00463308" w:rsidP="00463308">
      <w:pPr>
        <w:numPr>
          <w:ilvl w:val="0"/>
          <w:numId w:val="58"/>
        </w:numPr>
        <w:tabs>
          <w:tab w:val="left" w:pos="284"/>
          <w:tab w:val="left" w:pos="5954"/>
        </w:tabs>
        <w:rPr>
          <w:iCs/>
        </w:rPr>
      </w:pPr>
      <w:r w:rsidRPr="00463308">
        <w:rPr>
          <w:iCs/>
        </w:rPr>
        <w:t>Takoj po odpravi napake mora izvajalec naročnika telefonsko in pisno - z obrazcem "Obvestilo o napaki" obvestiti o uspešnosti posega.</w:t>
      </w:r>
    </w:p>
    <w:p w14:paraId="5E349745" w14:textId="61BFDB5C" w:rsidR="007033A8" w:rsidRDefault="00AB6C1C" w:rsidP="001B25EE">
      <w:pPr>
        <w:tabs>
          <w:tab w:val="left" w:pos="284"/>
          <w:tab w:val="left" w:pos="5954"/>
        </w:tabs>
        <w:ind w:left="360"/>
        <w:jc w:val="center"/>
        <w:rPr>
          <w:iCs/>
        </w:rPr>
      </w:pPr>
      <w:r w:rsidRPr="00AB6C1C">
        <w:rPr>
          <w:iCs/>
          <w:szCs w:val="20"/>
          <w:lang w:eastAsia="x-none"/>
        </w:rPr>
        <w:lastRenderedPageBreak/>
        <w:t>8.</w:t>
      </w:r>
      <w:r>
        <w:rPr>
          <w:iCs/>
        </w:rPr>
        <w:t xml:space="preserve"> člen</w:t>
      </w:r>
    </w:p>
    <w:p w14:paraId="184F3BC8" w14:textId="32B51597" w:rsidR="00463308" w:rsidRDefault="00463308" w:rsidP="001B25EE">
      <w:pPr>
        <w:tabs>
          <w:tab w:val="left" w:pos="284"/>
          <w:tab w:val="left" w:pos="5954"/>
        </w:tabs>
        <w:ind w:left="360"/>
        <w:jc w:val="center"/>
        <w:rPr>
          <w:iCs/>
        </w:rPr>
      </w:pPr>
    </w:p>
    <w:p w14:paraId="43664F8F" w14:textId="77777777" w:rsidR="00463308" w:rsidRPr="00463308" w:rsidRDefault="00463308" w:rsidP="00463308">
      <w:pPr>
        <w:tabs>
          <w:tab w:val="left" w:pos="284"/>
          <w:tab w:val="left" w:pos="5954"/>
        </w:tabs>
        <w:jc w:val="both"/>
        <w:rPr>
          <w:b/>
          <w:bCs/>
          <w:iCs/>
        </w:rPr>
      </w:pPr>
      <w:r w:rsidRPr="00463308">
        <w:rPr>
          <w:b/>
          <w:bCs/>
          <w:iCs/>
        </w:rPr>
        <w:t>Protokol za izvajanje tehnične podpore</w:t>
      </w:r>
    </w:p>
    <w:p w14:paraId="4706ECED" w14:textId="77777777" w:rsidR="00463308" w:rsidRPr="00463308" w:rsidRDefault="00463308" w:rsidP="00463308">
      <w:pPr>
        <w:tabs>
          <w:tab w:val="left" w:pos="284"/>
          <w:tab w:val="left" w:pos="5954"/>
        </w:tabs>
        <w:jc w:val="both"/>
        <w:rPr>
          <w:iCs/>
        </w:rPr>
      </w:pPr>
      <w:r w:rsidRPr="00463308">
        <w:rPr>
          <w:iCs/>
        </w:rPr>
        <w:t>Tehnična podpora naročniku zajema strokovno tehnično pomoč, svetovanje naročniku in izvedbo potrebnih dogovorjenih aktivnosti na področju Strateška oprema I, II in sistemski programski opremi, ki se na njej izvaja.</w:t>
      </w:r>
    </w:p>
    <w:p w14:paraId="6FBC20FA" w14:textId="77777777" w:rsidR="00463308" w:rsidRPr="00463308" w:rsidRDefault="00463308" w:rsidP="00463308">
      <w:pPr>
        <w:tabs>
          <w:tab w:val="left" w:pos="284"/>
          <w:tab w:val="left" w:pos="5954"/>
        </w:tabs>
        <w:jc w:val="both"/>
        <w:rPr>
          <w:iCs/>
        </w:rPr>
      </w:pPr>
    </w:p>
    <w:p w14:paraId="1F4A11B4" w14:textId="77777777" w:rsidR="00463308" w:rsidRPr="00463308" w:rsidRDefault="00463308" w:rsidP="00463308">
      <w:pPr>
        <w:tabs>
          <w:tab w:val="left" w:pos="284"/>
          <w:tab w:val="left" w:pos="5954"/>
        </w:tabs>
        <w:jc w:val="both"/>
        <w:rPr>
          <w:iCs/>
        </w:rPr>
      </w:pPr>
      <w:r w:rsidRPr="00463308">
        <w:rPr>
          <w:iCs/>
        </w:rPr>
        <w:t>Poseben poudarek mora biti na rednem spremljanju delovanja opreme, zagotavljanju optimalne uporabe in zanesljivega delovanja strojne in programske opreme, strokovnem svetovanju za njeno nadgradnjo oziroma zamenjavo ter informiranju naročnika o novitetah na teh področjih.</w:t>
      </w:r>
    </w:p>
    <w:p w14:paraId="7795FC08" w14:textId="77777777" w:rsidR="00463308" w:rsidRPr="00463308" w:rsidRDefault="00463308" w:rsidP="00463308">
      <w:pPr>
        <w:tabs>
          <w:tab w:val="left" w:pos="284"/>
          <w:tab w:val="left" w:pos="5954"/>
        </w:tabs>
        <w:jc w:val="both"/>
        <w:rPr>
          <w:iCs/>
          <w:lang w:val="x-none"/>
        </w:rPr>
      </w:pPr>
      <w:r w:rsidRPr="00463308">
        <w:rPr>
          <w:iCs/>
          <w:lang w:val="x-none"/>
        </w:rPr>
        <w:t>Predvidena letna količina ur tehnične podpore je ocenjena na 50 ur. Naročnik bo storitve tehnične podpore plačeval na podlagi potrjenih zapisnikih "Storitve tehnične podpore" in po ceniku izvajalca.</w:t>
      </w:r>
    </w:p>
    <w:p w14:paraId="4FF2B059" w14:textId="77777777" w:rsidR="00463308" w:rsidRPr="00463308" w:rsidRDefault="00463308" w:rsidP="00463308">
      <w:pPr>
        <w:tabs>
          <w:tab w:val="left" w:pos="284"/>
          <w:tab w:val="left" w:pos="5954"/>
        </w:tabs>
        <w:jc w:val="both"/>
        <w:rPr>
          <w:b/>
          <w:bCs/>
          <w:i/>
          <w:iCs/>
          <w:u w:val="single"/>
        </w:rPr>
      </w:pPr>
      <w:r w:rsidRPr="00463308">
        <w:rPr>
          <w:iCs/>
        </w:rPr>
        <w:t>Naročnik bo po potrebi organiziral strokovne koordinacije naročnika in izvajalca zaradi spremljanja pravilnosti in zanesljivosti delovanja strojne in programske opreme, zagotavljanja optimalne uporabe, predstavitve problematike naročnika, izmenjave strokovnih izkušenj in predstavitve tehničnih novosti na teh področjih.</w:t>
      </w:r>
    </w:p>
    <w:p w14:paraId="2C642079" w14:textId="77777777" w:rsidR="00463308" w:rsidRPr="00463308" w:rsidRDefault="00463308" w:rsidP="00463308">
      <w:pPr>
        <w:tabs>
          <w:tab w:val="left" w:pos="284"/>
          <w:tab w:val="left" w:pos="5954"/>
        </w:tabs>
        <w:jc w:val="both"/>
        <w:rPr>
          <w:b/>
          <w:bCs/>
          <w:i/>
          <w:iCs/>
          <w:u w:val="single"/>
        </w:rPr>
      </w:pPr>
    </w:p>
    <w:p w14:paraId="183E8924" w14:textId="77777777" w:rsidR="00463308" w:rsidRPr="00463308" w:rsidRDefault="00463308" w:rsidP="00463308">
      <w:pPr>
        <w:tabs>
          <w:tab w:val="left" w:pos="284"/>
          <w:tab w:val="left" w:pos="5954"/>
        </w:tabs>
        <w:jc w:val="both"/>
        <w:rPr>
          <w:b/>
          <w:bCs/>
          <w:i/>
          <w:iCs/>
          <w:u w:val="single"/>
        </w:rPr>
      </w:pPr>
      <w:r w:rsidRPr="00463308">
        <w:rPr>
          <w:b/>
          <w:bCs/>
          <w:i/>
          <w:iCs/>
          <w:u w:val="single"/>
        </w:rPr>
        <w:t>Obveznosti naročnika:</w:t>
      </w:r>
    </w:p>
    <w:p w14:paraId="321FF2FC" w14:textId="77777777" w:rsidR="00463308" w:rsidRPr="00463308" w:rsidRDefault="00463308" w:rsidP="00463308">
      <w:pPr>
        <w:numPr>
          <w:ilvl w:val="0"/>
          <w:numId w:val="61"/>
        </w:numPr>
        <w:tabs>
          <w:tab w:val="left" w:pos="284"/>
          <w:tab w:val="left" w:pos="5954"/>
        </w:tabs>
        <w:jc w:val="both"/>
        <w:rPr>
          <w:iCs/>
        </w:rPr>
      </w:pPr>
      <w:r w:rsidRPr="00463308">
        <w:rPr>
          <w:iCs/>
        </w:rPr>
        <w:t>Imenovanje kontaktnih oseb naročnika, zaposlenih v Službi za informatiko in komunikacije (SIK):</w:t>
      </w:r>
    </w:p>
    <w:p w14:paraId="0EB97D46" w14:textId="77777777" w:rsidR="00463308" w:rsidRPr="00463308" w:rsidRDefault="00463308" w:rsidP="00463308">
      <w:pPr>
        <w:numPr>
          <w:ilvl w:val="0"/>
          <w:numId w:val="68"/>
        </w:numPr>
        <w:tabs>
          <w:tab w:val="left" w:pos="284"/>
          <w:tab w:val="left" w:pos="5954"/>
        </w:tabs>
        <w:jc w:val="both"/>
        <w:rPr>
          <w:iCs/>
        </w:rPr>
      </w:pPr>
      <w:r w:rsidRPr="00463308">
        <w:rPr>
          <w:iCs/>
        </w:rPr>
        <w:t>……………………………</w:t>
      </w:r>
    </w:p>
    <w:p w14:paraId="7D07A418" w14:textId="77777777" w:rsidR="00463308" w:rsidRPr="00463308" w:rsidRDefault="00463308" w:rsidP="00463308">
      <w:pPr>
        <w:numPr>
          <w:ilvl w:val="1"/>
          <w:numId w:val="60"/>
        </w:numPr>
        <w:tabs>
          <w:tab w:val="left" w:pos="284"/>
          <w:tab w:val="left" w:pos="5954"/>
        </w:tabs>
        <w:jc w:val="both"/>
        <w:rPr>
          <w:iCs/>
        </w:rPr>
      </w:pPr>
      <w:r w:rsidRPr="00463308">
        <w:rPr>
          <w:iCs/>
        </w:rPr>
        <w:t>telefon:</w:t>
      </w:r>
      <w:r w:rsidRPr="00463308">
        <w:rPr>
          <w:iCs/>
        </w:rPr>
        <w:tab/>
        <w:t>………………………</w:t>
      </w:r>
    </w:p>
    <w:p w14:paraId="292F195E" w14:textId="77777777" w:rsidR="00463308" w:rsidRPr="00463308" w:rsidRDefault="00463308" w:rsidP="00463308">
      <w:pPr>
        <w:numPr>
          <w:ilvl w:val="1"/>
          <w:numId w:val="60"/>
        </w:numPr>
        <w:tabs>
          <w:tab w:val="left" w:pos="284"/>
          <w:tab w:val="left" w:pos="5954"/>
        </w:tabs>
        <w:jc w:val="both"/>
        <w:rPr>
          <w:iCs/>
        </w:rPr>
      </w:pPr>
      <w:r w:rsidRPr="00463308">
        <w:rPr>
          <w:iCs/>
        </w:rPr>
        <w:t>e-pošta:</w:t>
      </w:r>
      <w:r w:rsidRPr="00463308">
        <w:rPr>
          <w:iCs/>
        </w:rPr>
        <w:tab/>
        <w:t>………………………</w:t>
      </w:r>
    </w:p>
    <w:p w14:paraId="0EECED50" w14:textId="77777777" w:rsidR="00463308" w:rsidRPr="00463308" w:rsidRDefault="00463308" w:rsidP="00463308">
      <w:pPr>
        <w:numPr>
          <w:ilvl w:val="0"/>
          <w:numId w:val="68"/>
        </w:numPr>
        <w:tabs>
          <w:tab w:val="left" w:pos="284"/>
          <w:tab w:val="left" w:pos="5954"/>
        </w:tabs>
        <w:jc w:val="both"/>
        <w:rPr>
          <w:iCs/>
        </w:rPr>
      </w:pPr>
      <w:r w:rsidRPr="00463308">
        <w:rPr>
          <w:iCs/>
        </w:rPr>
        <w:t>……………………………….</w:t>
      </w:r>
    </w:p>
    <w:p w14:paraId="3258D873" w14:textId="77777777" w:rsidR="00463308" w:rsidRPr="00463308" w:rsidRDefault="00463308" w:rsidP="00463308">
      <w:pPr>
        <w:numPr>
          <w:ilvl w:val="1"/>
          <w:numId w:val="60"/>
        </w:numPr>
        <w:tabs>
          <w:tab w:val="left" w:pos="284"/>
          <w:tab w:val="left" w:pos="5954"/>
        </w:tabs>
        <w:jc w:val="both"/>
        <w:rPr>
          <w:iCs/>
        </w:rPr>
      </w:pPr>
      <w:r w:rsidRPr="00463308">
        <w:rPr>
          <w:iCs/>
        </w:rPr>
        <w:t xml:space="preserve">telefon: </w:t>
      </w:r>
      <w:r w:rsidRPr="00463308">
        <w:rPr>
          <w:iCs/>
        </w:rPr>
        <w:tab/>
        <w:t>………………………</w:t>
      </w:r>
    </w:p>
    <w:p w14:paraId="15748B12" w14:textId="77777777" w:rsidR="00463308" w:rsidRPr="00463308" w:rsidRDefault="00463308" w:rsidP="00463308">
      <w:pPr>
        <w:numPr>
          <w:ilvl w:val="1"/>
          <w:numId w:val="60"/>
        </w:numPr>
        <w:tabs>
          <w:tab w:val="left" w:pos="284"/>
          <w:tab w:val="left" w:pos="5954"/>
        </w:tabs>
        <w:jc w:val="both"/>
        <w:rPr>
          <w:iCs/>
        </w:rPr>
      </w:pPr>
      <w:r w:rsidRPr="00463308">
        <w:rPr>
          <w:iCs/>
        </w:rPr>
        <w:t xml:space="preserve">e-pošta: </w:t>
      </w:r>
      <w:r w:rsidRPr="00463308">
        <w:rPr>
          <w:iCs/>
        </w:rPr>
        <w:tab/>
        <w:t>………………………</w:t>
      </w:r>
    </w:p>
    <w:p w14:paraId="3307FC78" w14:textId="77777777" w:rsidR="00463308" w:rsidRPr="00463308" w:rsidRDefault="00463308" w:rsidP="00463308">
      <w:pPr>
        <w:numPr>
          <w:ilvl w:val="0"/>
          <w:numId w:val="69"/>
        </w:numPr>
        <w:tabs>
          <w:tab w:val="left" w:pos="284"/>
          <w:tab w:val="left" w:pos="5954"/>
        </w:tabs>
        <w:jc w:val="both"/>
        <w:rPr>
          <w:iCs/>
        </w:rPr>
      </w:pPr>
      <w:r w:rsidRPr="00463308">
        <w:rPr>
          <w:iCs/>
        </w:rPr>
        <w:t>Izdelati terminski plan strokovnih koordinacij naročnika in ga posredovati izvajalcu tehnične podpore do dvajsetega (20) v mesecu za naslednji mesec.</w:t>
      </w:r>
    </w:p>
    <w:p w14:paraId="546D53A5" w14:textId="77777777" w:rsidR="00463308" w:rsidRPr="00463308" w:rsidRDefault="00463308" w:rsidP="00463308">
      <w:pPr>
        <w:numPr>
          <w:ilvl w:val="0"/>
          <w:numId w:val="69"/>
        </w:numPr>
        <w:tabs>
          <w:tab w:val="left" w:pos="284"/>
          <w:tab w:val="left" w:pos="5954"/>
        </w:tabs>
        <w:jc w:val="both"/>
        <w:rPr>
          <w:iCs/>
        </w:rPr>
      </w:pPr>
      <w:r w:rsidRPr="00463308">
        <w:rPr>
          <w:iCs/>
        </w:rPr>
        <w:t>Skupaj z izvajalcem izdelati in podpisati zapisnik strokovnih koordinacij naročnika.</w:t>
      </w:r>
    </w:p>
    <w:p w14:paraId="012EC8CC" w14:textId="77777777" w:rsidR="00463308" w:rsidRPr="00463308" w:rsidRDefault="00463308" w:rsidP="00463308">
      <w:pPr>
        <w:tabs>
          <w:tab w:val="left" w:pos="284"/>
          <w:tab w:val="left" w:pos="5954"/>
        </w:tabs>
        <w:jc w:val="both"/>
        <w:rPr>
          <w:iCs/>
        </w:rPr>
      </w:pPr>
    </w:p>
    <w:p w14:paraId="7AD9E424" w14:textId="77777777" w:rsidR="00463308" w:rsidRPr="00463308" w:rsidRDefault="00463308" w:rsidP="00463308">
      <w:pPr>
        <w:tabs>
          <w:tab w:val="left" w:pos="284"/>
          <w:tab w:val="left" w:pos="5954"/>
        </w:tabs>
        <w:jc w:val="both"/>
        <w:rPr>
          <w:b/>
          <w:bCs/>
          <w:i/>
          <w:iCs/>
          <w:u w:val="single"/>
        </w:rPr>
      </w:pPr>
      <w:r w:rsidRPr="00463308">
        <w:rPr>
          <w:b/>
          <w:bCs/>
          <w:i/>
          <w:iCs/>
          <w:u w:val="single"/>
        </w:rPr>
        <w:t>Obveznosti izvajalca:</w:t>
      </w:r>
    </w:p>
    <w:p w14:paraId="14123577" w14:textId="77777777" w:rsidR="00463308" w:rsidRPr="00463308" w:rsidRDefault="00463308" w:rsidP="00463308">
      <w:pPr>
        <w:numPr>
          <w:ilvl w:val="0"/>
          <w:numId w:val="59"/>
        </w:numPr>
        <w:tabs>
          <w:tab w:val="left" w:pos="284"/>
          <w:tab w:val="left" w:pos="5954"/>
        </w:tabs>
        <w:jc w:val="both"/>
        <w:rPr>
          <w:iCs/>
        </w:rPr>
      </w:pPr>
      <w:r w:rsidRPr="00463308">
        <w:rPr>
          <w:iCs/>
        </w:rPr>
        <w:t>Z dnem podpisa pogodbe mora imenovati izvajalce tehnične podpore s potrebnimi podatki (telefonske številke, e-naslovi, ...).</w:t>
      </w:r>
    </w:p>
    <w:p w14:paraId="1999C2F7" w14:textId="77777777" w:rsidR="00463308" w:rsidRPr="00463308" w:rsidRDefault="00463308" w:rsidP="00463308">
      <w:pPr>
        <w:numPr>
          <w:ilvl w:val="0"/>
          <w:numId w:val="59"/>
        </w:numPr>
        <w:tabs>
          <w:tab w:val="left" w:pos="284"/>
          <w:tab w:val="left" w:pos="5954"/>
        </w:tabs>
        <w:jc w:val="both"/>
        <w:rPr>
          <w:iCs/>
        </w:rPr>
      </w:pPr>
      <w:r w:rsidRPr="00463308">
        <w:rPr>
          <w:iCs/>
        </w:rPr>
        <w:t>Imenovani izvajalci tehnične podpore morajo biti na razpolago naročniku od ponedeljka do petka od 08:00 do 15:00 ure po telefonu ali elektronski pošti, izjemoma tudi neposredno (sestanek na lokaciji naročnika ali izvajalca).</w:t>
      </w:r>
    </w:p>
    <w:p w14:paraId="3AD94211" w14:textId="77777777" w:rsidR="00463308" w:rsidRPr="00463308" w:rsidRDefault="00463308" w:rsidP="00463308">
      <w:pPr>
        <w:numPr>
          <w:ilvl w:val="0"/>
          <w:numId w:val="59"/>
        </w:numPr>
        <w:tabs>
          <w:tab w:val="left" w:pos="284"/>
          <w:tab w:val="left" w:pos="5954"/>
        </w:tabs>
        <w:jc w:val="both"/>
        <w:rPr>
          <w:iCs/>
        </w:rPr>
      </w:pPr>
      <w:r w:rsidRPr="00463308">
        <w:rPr>
          <w:iCs/>
        </w:rPr>
        <w:t>Izvajalec tehnične podpore mora voditi evidenco o storitvah tehnične podpore, ki trajajo več kot 15 minut. Storitve vpisuje v obrazec "Storitve tehnične podpore". Izpolnjeni obrazec mora v elektronski in pisni obliki sproti vsak teden oz. za zadnji teden najkasneje do petega (5) v mesecu za pretekli mesec posredovati na naročnikov naslov. Če storitev ni bilo, obrazca ne pošlje. Svetovalni čas se zaokrožuje na 30 minut, pri čemer se naslednjih 15 minut zaokroži navzdol, več kot 15 minut pa navzgor (npr., če je izvajalec porabil v tekočem tednu za tehnično podporo po telefonu ali e-pošti 1 uro in 14 minut, se mu prizna 1 svetovalna ura, če je porabil 1 uro in 43 minut, se mu prizna 1,5 ure, če je porabil 1 uro in 48 minut, se mu priznata 2 uri,  itd.).</w:t>
      </w:r>
    </w:p>
    <w:p w14:paraId="3BC852D4" w14:textId="77777777" w:rsidR="00463308" w:rsidRPr="00463308" w:rsidRDefault="00463308" w:rsidP="00463308">
      <w:pPr>
        <w:numPr>
          <w:ilvl w:val="0"/>
          <w:numId w:val="59"/>
        </w:numPr>
        <w:tabs>
          <w:tab w:val="left" w:pos="284"/>
          <w:tab w:val="left" w:pos="5954"/>
        </w:tabs>
        <w:jc w:val="both"/>
        <w:rPr>
          <w:iCs/>
        </w:rPr>
      </w:pPr>
      <w:r w:rsidRPr="00463308">
        <w:rPr>
          <w:iCs/>
        </w:rPr>
        <w:t xml:space="preserve">Izvajalec se je dolžan najmanj enkrat (1) mesečno, v skladu s terminskim planom naročnika,  udeležiti strokovne koordinacije naročnika. Udeležba izvajalca na strokovni koordinaciji se ne šteje v kvoto ur tehnične podpore. </w:t>
      </w:r>
    </w:p>
    <w:p w14:paraId="51E02442" w14:textId="1EDBE227" w:rsidR="00463308" w:rsidRDefault="00463308" w:rsidP="00463308">
      <w:pPr>
        <w:tabs>
          <w:tab w:val="left" w:pos="284"/>
          <w:tab w:val="left" w:pos="5954"/>
        </w:tabs>
        <w:rPr>
          <w:iCs/>
        </w:rPr>
      </w:pPr>
    </w:p>
    <w:p w14:paraId="747FB467" w14:textId="6238C322" w:rsidR="00463308" w:rsidRDefault="00463308" w:rsidP="001B25EE">
      <w:pPr>
        <w:tabs>
          <w:tab w:val="left" w:pos="284"/>
          <w:tab w:val="left" w:pos="5954"/>
        </w:tabs>
        <w:ind w:left="360"/>
        <w:jc w:val="center"/>
        <w:rPr>
          <w:iCs/>
        </w:rPr>
      </w:pPr>
    </w:p>
    <w:p w14:paraId="368A66BA" w14:textId="77777777" w:rsidR="00463308" w:rsidRDefault="00463308" w:rsidP="00463308">
      <w:pPr>
        <w:tabs>
          <w:tab w:val="left" w:pos="284"/>
          <w:tab w:val="left" w:pos="5954"/>
        </w:tabs>
        <w:jc w:val="center"/>
      </w:pPr>
      <w:r>
        <w:t>9.</w:t>
      </w:r>
      <w:r w:rsidRPr="0053359B">
        <w:t xml:space="preserve"> člen</w:t>
      </w:r>
    </w:p>
    <w:p w14:paraId="3E74C5FF" w14:textId="77777777" w:rsidR="00B83B4B" w:rsidRPr="00B83B4B" w:rsidRDefault="00B83B4B" w:rsidP="00B83B4B">
      <w:pPr>
        <w:tabs>
          <w:tab w:val="left" w:pos="284"/>
          <w:tab w:val="left" w:pos="5954"/>
        </w:tabs>
        <w:jc w:val="both"/>
        <w:rPr>
          <w:i/>
          <w:iCs/>
        </w:rPr>
      </w:pPr>
    </w:p>
    <w:p w14:paraId="20DCA5D3" w14:textId="11E5C749" w:rsidR="00B83B4B" w:rsidRPr="00B83B4B" w:rsidRDefault="00B83B4B" w:rsidP="00B83B4B">
      <w:pPr>
        <w:tabs>
          <w:tab w:val="left" w:pos="284"/>
          <w:tab w:val="left" w:pos="5954"/>
        </w:tabs>
      </w:pPr>
      <w:r w:rsidRPr="00B83B4B">
        <w:t>Kontaktna oseba s strani naročnika: …………………………………..., tel.: ………</w:t>
      </w:r>
      <w:r w:rsidR="00774E61">
        <w:t>..</w:t>
      </w:r>
      <w:r w:rsidRPr="00B83B4B">
        <w:t xml:space="preserve">……… </w:t>
      </w:r>
    </w:p>
    <w:p w14:paraId="4BD24F7E" w14:textId="77777777" w:rsidR="00B83B4B" w:rsidRPr="00B83B4B" w:rsidRDefault="00B83B4B" w:rsidP="00B83B4B">
      <w:pPr>
        <w:tabs>
          <w:tab w:val="left" w:pos="284"/>
          <w:tab w:val="left" w:pos="5954"/>
        </w:tabs>
      </w:pPr>
      <w:r w:rsidRPr="00B83B4B">
        <w:t>e-naslov: …………………………..</w:t>
      </w:r>
    </w:p>
    <w:p w14:paraId="5740D9CC" w14:textId="77777777" w:rsidR="00051E87" w:rsidRDefault="00051E87" w:rsidP="006E26AA">
      <w:pPr>
        <w:tabs>
          <w:tab w:val="left" w:pos="284"/>
          <w:tab w:val="left" w:pos="5954"/>
        </w:tabs>
        <w:jc w:val="both"/>
        <w:rPr>
          <w:b/>
          <w:bCs/>
        </w:rPr>
      </w:pPr>
    </w:p>
    <w:p w14:paraId="0EDA0509" w14:textId="77777777" w:rsidR="00590B43" w:rsidRDefault="00590B43" w:rsidP="00590B43">
      <w:pPr>
        <w:tabs>
          <w:tab w:val="left" w:pos="284"/>
          <w:tab w:val="left" w:pos="5954"/>
        </w:tabs>
      </w:pPr>
      <w:r>
        <w:t>Skrbnik pogodbe s strani naročnika: ………………………………, tel.: …………………….. e-naslov: ……………………………</w:t>
      </w:r>
    </w:p>
    <w:p w14:paraId="5CFFF5B9" w14:textId="77777777" w:rsidR="00590B43" w:rsidRDefault="00590B43" w:rsidP="00590B43">
      <w:pPr>
        <w:tabs>
          <w:tab w:val="left" w:pos="284"/>
          <w:tab w:val="left" w:pos="5954"/>
        </w:tabs>
      </w:pPr>
    </w:p>
    <w:p w14:paraId="628290AC" w14:textId="4BABF0FA" w:rsidR="00590B43" w:rsidRDefault="00590B43" w:rsidP="00590B43">
      <w:pPr>
        <w:tabs>
          <w:tab w:val="left" w:pos="284"/>
          <w:tab w:val="left" w:pos="5954"/>
        </w:tabs>
      </w:pPr>
      <w:r>
        <w:t xml:space="preserve">Skrbnik pogodbe in odgovorna oseba s strani </w:t>
      </w:r>
      <w:r w:rsidR="00774E61">
        <w:t>izvajalca</w:t>
      </w:r>
      <w:r>
        <w:t>: ……</w:t>
      </w:r>
      <w:r w:rsidR="00774E61">
        <w:t>...</w:t>
      </w:r>
      <w:r>
        <w:t>……………………………</w:t>
      </w:r>
      <w:r w:rsidR="00E27876">
        <w:t>…</w:t>
      </w:r>
      <w:r>
        <w:t>., tel.: ……………………….., e-naslov: ………………………………</w:t>
      </w:r>
      <w:r w:rsidR="00E27876">
        <w:t>…………………………</w:t>
      </w:r>
    </w:p>
    <w:p w14:paraId="1F15282D" w14:textId="77777777" w:rsidR="001B25EE" w:rsidRDefault="001B25EE" w:rsidP="006E26AA">
      <w:pPr>
        <w:tabs>
          <w:tab w:val="left" w:pos="284"/>
          <w:tab w:val="left" w:pos="5954"/>
        </w:tabs>
        <w:rPr>
          <w:b/>
        </w:rPr>
      </w:pPr>
    </w:p>
    <w:p w14:paraId="1AA5DF14" w14:textId="77777777" w:rsidR="00204545" w:rsidRDefault="00204545" w:rsidP="006E26AA">
      <w:pPr>
        <w:tabs>
          <w:tab w:val="left" w:pos="284"/>
          <w:tab w:val="left" w:pos="5954"/>
        </w:tabs>
        <w:rPr>
          <w:b/>
        </w:rPr>
      </w:pPr>
    </w:p>
    <w:p w14:paraId="0C18D250" w14:textId="14D72071" w:rsidR="006E26AA" w:rsidRPr="0053359B" w:rsidRDefault="006E26AA" w:rsidP="006E26AA">
      <w:pPr>
        <w:tabs>
          <w:tab w:val="left" w:pos="284"/>
          <w:tab w:val="left" w:pos="5954"/>
        </w:tabs>
        <w:jc w:val="both"/>
      </w:pPr>
      <w:r w:rsidRPr="0053359B">
        <w:rPr>
          <w:b/>
          <w:bCs/>
        </w:rPr>
        <w:t>V. CENA</w:t>
      </w:r>
      <w:r w:rsidRPr="0053359B">
        <w:rPr>
          <w:b/>
          <w:bCs/>
        </w:rPr>
        <w:tab/>
      </w:r>
      <w:r w:rsidRPr="0053359B">
        <w:t xml:space="preserve">                                    </w:t>
      </w:r>
    </w:p>
    <w:p w14:paraId="2F48F512" w14:textId="77777777" w:rsidR="006E26AA" w:rsidRPr="0053359B" w:rsidRDefault="006E26AA" w:rsidP="006E26AA">
      <w:pPr>
        <w:tabs>
          <w:tab w:val="left" w:pos="284"/>
          <w:tab w:val="left" w:pos="5954"/>
        </w:tabs>
        <w:jc w:val="center"/>
      </w:pPr>
    </w:p>
    <w:p w14:paraId="1CEE7B3F" w14:textId="03E4D0C9" w:rsidR="006E26AA" w:rsidRDefault="00463308" w:rsidP="000F1700">
      <w:pPr>
        <w:tabs>
          <w:tab w:val="left" w:pos="284"/>
          <w:tab w:val="left" w:pos="5954"/>
        </w:tabs>
        <w:jc w:val="center"/>
      </w:pPr>
      <w:bookmarkStart w:id="24" w:name="_Hlk225938940"/>
      <w:r>
        <w:t>10</w:t>
      </w:r>
      <w:r w:rsidR="009E30AB">
        <w:t>.</w:t>
      </w:r>
      <w:r w:rsidR="006E26AA" w:rsidRPr="0053359B">
        <w:t xml:space="preserve"> člen</w:t>
      </w:r>
    </w:p>
    <w:bookmarkEnd w:id="24"/>
    <w:p w14:paraId="11938BD5" w14:textId="77777777" w:rsidR="00085C9C" w:rsidRDefault="00085C9C" w:rsidP="00E43CFE">
      <w:pPr>
        <w:rPr>
          <w:szCs w:val="18"/>
          <w:lang w:eastAsia="en-US"/>
        </w:rPr>
      </w:pPr>
    </w:p>
    <w:p w14:paraId="38E3AC3C" w14:textId="4A62573E" w:rsidR="00774BEE" w:rsidRDefault="00774BEE" w:rsidP="00774BEE">
      <w:pPr>
        <w:spacing w:beforeAutospacing="1" w:afterAutospacing="1"/>
        <w:rPr>
          <w:iCs/>
        </w:rPr>
      </w:pPr>
      <w:r w:rsidRPr="00774BEE">
        <w:rPr>
          <w:iCs/>
        </w:rPr>
        <w:t>Ocenjena skupna vrednost te pogodbe za obdobje treh (3) let znaša ______ EUR brez DDV.</w:t>
      </w:r>
    </w:p>
    <w:p w14:paraId="39B9B253" w14:textId="47BCD977" w:rsidR="00617322" w:rsidRPr="00774BEE" w:rsidRDefault="00617322" w:rsidP="00774BEE">
      <w:pPr>
        <w:spacing w:beforeAutospacing="1" w:afterAutospacing="1"/>
      </w:pPr>
      <w:r>
        <w:t>Pogodbena vrednost za namen finančnega zavarovanja predstavlja ocenjeno skupno vrednost pogodbe.</w:t>
      </w:r>
    </w:p>
    <w:p w14:paraId="1EC0CA0B" w14:textId="77777777" w:rsidR="00774BEE" w:rsidRPr="00774BEE" w:rsidRDefault="00774BEE" w:rsidP="00774BEE">
      <w:pPr>
        <w:spacing w:beforeAutospacing="1" w:afterAutospacing="1"/>
      </w:pPr>
      <w:r w:rsidRPr="00774BEE">
        <w:rPr>
          <w:iCs/>
        </w:rPr>
        <w:t>Naročnik se ne zavezuje, da bo dosegel navedeno vrednost, temveč bo storitve naročal glede na dejanske potrebe.</w:t>
      </w:r>
    </w:p>
    <w:p w14:paraId="03B1173B" w14:textId="77777777" w:rsidR="00463308" w:rsidRPr="005A1A89" w:rsidRDefault="00463308" w:rsidP="00463308">
      <w:pPr>
        <w:tabs>
          <w:tab w:val="left" w:pos="284"/>
          <w:tab w:val="left" w:pos="5954"/>
        </w:tabs>
        <w:jc w:val="both"/>
      </w:pPr>
      <w:r w:rsidRPr="005A1A89">
        <w:t>Pogodbeni stranki se dogovorita za način plačila vzdrževanja računalniške opreme glede na razdelitev le-te v dve področji:</w:t>
      </w:r>
    </w:p>
    <w:p w14:paraId="3BD4EE9A" w14:textId="77777777" w:rsidR="00463308" w:rsidRPr="005A1A89" w:rsidRDefault="00463308" w:rsidP="00463308">
      <w:pPr>
        <w:numPr>
          <w:ilvl w:val="1"/>
          <w:numId w:val="84"/>
        </w:numPr>
        <w:tabs>
          <w:tab w:val="left" w:pos="284"/>
          <w:tab w:val="num" w:pos="1080"/>
          <w:tab w:val="left" w:pos="5954"/>
        </w:tabs>
        <w:ind w:left="1080"/>
        <w:jc w:val="both"/>
      </w:pPr>
      <w:r w:rsidRPr="005A1A89">
        <w:t>področje, za katera se plačujejo pavšali,</w:t>
      </w:r>
    </w:p>
    <w:p w14:paraId="72D25E50" w14:textId="77777777" w:rsidR="00463308" w:rsidRPr="005A1A89" w:rsidRDefault="00463308" w:rsidP="00463308">
      <w:pPr>
        <w:tabs>
          <w:tab w:val="left" w:pos="284"/>
          <w:tab w:val="left" w:pos="5954"/>
        </w:tabs>
        <w:jc w:val="both"/>
        <w:rPr>
          <w:bCs/>
        </w:rPr>
      </w:pPr>
      <w:r w:rsidRPr="005A1A89">
        <w:rPr>
          <w:bCs/>
        </w:rPr>
        <w:t xml:space="preserve">            -    področje, za katera se ne plačujejo pavšali, temveč se obračunavajo dejanski stroški </w:t>
      </w:r>
    </w:p>
    <w:p w14:paraId="0B791123" w14:textId="77777777" w:rsidR="00463308" w:rsidRPr="005A1A89" w:rsidRDefault="00463308" w:rsidP="00463308">
      <w:pPr>
        <w:tabs>
          <w:tab w:val="left" w:pos="284"/>
          <w:tab w:val="left" w:pos="5954"/>
        </w:tabs>
        <w:jc w:val="both"/>
      </w:pPr>
      <w:r w:rsidRPr="005A1A89">
        <w:rPr>
          <w:bCs/>
        </w:rPr>
        <w:t xml:space="preserve">                  za vsak primer posebej</w:t>
      </w:r>
    </w:p>
    <w:p w14:paraId="3E9318BF" w14:textId="77777777" w:rsidR="00463308" w:rsidRDefault="00463308" w:rsidP="00463308">
      <w:pPr>
        <w:tabs>
          <w:tab w:val="left" w:pos="284"/>
          <w:tab w:val="left" w:pos="5954"/>
        </w:tabs>
        <w:jc w:val="both"/>
      </w:pPr>
    </w:p>
    <w:p w14:paraId="2C293799" w14:textId="77777777" w:rsidR="00463308" w:rsidRPr="005A1A89" w:rsidRDefault="00463308" w:rsidP="00463308">
      <w:pPr>
        <w:tabs>
          <w:tab w:val="left" w:pos="284"/>
          <w:tab w:val="left" w:pos="5954"/>
        </w:tabs>
        <w:jc w:val="both"/>
      </w:pPr>
      <w:r w:rsidRPr="005A1A89">
        <w:t xml:space="preserve">Cena pavšala znaša ………………. </w:t>
      </w:r>
      <w:r w:rsidRPr="002500B5">
        <w:rPr>
          <w:sz w:val="22"/>
          <w:szCs w:val="22"/>
        </w:rPr>
        <w:t xml:space="preserve">EUR </w:t>
      </w:r>
      <w:r w:rsidRPr="005A1A89">
        <w:t xml:space="preserve">z </w:t>
      </w:r>
      <w:r w:rsidRPr="002500B5">
        <w:rPr>
          <w:sz w:val="22"/>
          <w:szCs w:val="22"/>
        </w:rPr>
        <w:t>DDV</w:t>
      </w:r>
      <w:r w:rsidRPr="005A1A89">
        <w:t xml:space="preserve"> na mesec in izhaja iz ponudbe. Ostali stroški se obračunavajo po ceniku, sprejetem v okviru ponudbe. </w:t>
      </w:r>
    </w:p>
    <w:p w14:paraId="425B9C22" w14:textId="3BBC78B0" w:rsidR="0019144A" w:rsidRDefault="0019144A" w:rsidP="0019144A">
      <w:pPr>
        <w:tabs>
          <w:tab w:val="left" w:pos="284"/>
          <w:tab w:val="left" w:pos="5954"/>
        </w:tabs>
        <w:jc w:val="both"/>
      </w:pPr>
    </w:p>
    <w:p w14:paraId="38CDEC68" w14:textId="77777777" w:rsidR="00463308" w:rsidRPr="005A1A89" w:rsidRDefault="00463308" w:rsidP="00463308">
      <w:pPr>
        <w:tabs>
          <w:tab w:val="left" w:pos="284"/>
          <w:tab w:val="left" w:pos="5954"/>
        </w:tabs>
        <w:jc w:val="center"/>
      </w:pPr>
      <w:r w:rsidRPr="005A1A89">
        <w:t>1</w:t>
      </w:r>
      <w:r>
        <w:t>1</w:t>
      </w:r>
      <w:r w:rsidRPr="005A1A89">
        <w:t>. člen</w:t>
      </w:r>
    </w:p>
    <w:p w14:paraId="4EF324E0" w14:textId="77777777" w:rsidR="00463308" w:rsidRPr="005A1A89" w:rsidRDefault="00463308" w:rsidP="00463308">
      <w:pPr>
        <w:jc w:val="both"/>
        <w:rPr>
          <w:b/>
          <w:bCs/>
        </w:rPr>
      </w:pPr>
    </w:p>
    <w:p w14:paraId="60DA9012" w14:textId="77777777" w:rsidR="00463308" w:rsidRPr="001E7AFB" w:rsidRDefault="00463308" w:rsidP="00463308">
      <w:pPr>
        <w:jc w:val="both"/>
      </w:pPr>
      <w:r w:rsidRPr="005A1A89">
        <w:t xml:space="preserve">Cene veljajo </w:t>
      </w:r>
      <w:r w:rsidRPr="000F209E">
        <w:rPr>
          <w:sz w:val="22"/>
          <w:szCs w:val="22"/>
        </w:rPr>
        <w:t>DDP</w:t>
      </w:r>
      <w:r w:rsidRPr="005A1A89">
        <w:t xml:space="preserve"> uporabnik naročnika, instalirano in preizkušeno, izražene morajo biti v </w:t>
      </w:r>
      <w:r w:rsidRPr="00DC0382">
        <w:rPr>
          <w:sz w:val="22"/>
          <w:szCs w:val="22"/>
        </w:rPr>
        <w:t>EUR.</w:t>
      </w:r>
      <w:r w:rsidRPr="001E7AFB">
        <w:t xml:space="preserve"> Vsi stroški so vključeni v ceno (stroški dela, potni stroški, materialni stroški, vsi posegi v sistemsko programsko opremo), popusti in </w:t>
      </w:r>
      <w:r w:rsidRPr="00907659">
        <w:rPr>
          <w:sz w:val="22"/>
          <w:szCs w:val="22"/>
        </w:rPr>
        <w:t>DDV</w:t>
      </w:r>
      <w:r w:rsidRPr="001E7AFB">
        <w:t xml:space="preserve">. Naročnik ne priznava nobenih dodatnih stroškov za izvedbo tega naročila v podanem obsegu. </w:t>
      </w:r>
    </w:p>
    <w:p w14:paraId="3BD5F58E" w14:textId="77777777" w:rsidR="00463308" w:rsidRPr="001E7AFB" w:rsidRDefault="00463308" w:rsidP="00463308">
      <w:pPr>
        <w:jc w:val="both"/>
      </w:pPr>
    </w:p>
    <w:p w14:paraId="1A3A1B76" w14:textId="77777777" w:rsidR="00463308" w:rsidRPr="001E7AFB" w:rsidRDefault="00463308" w:rsidP="00463308">
      <w:pPr>
        <w:jc w:val="both"/>
      </w:pPr>
      <w:r w:rsidRPr="001E7AFB">
        <w:rPr>
          <w:b/>
          <w:bCs/>
        </w:rPr>
        <w:t>Stroški vodenja in ažuriranja evidenc o posegih na računalniški opremi naročnika</w:t>
      </w:r>
      <w:r w:rsidRPr="001E7AFB">
        <w:t xml:space="preserve"> so sestavni del ponudbe in morajo biti vključeni v ponudbeno ceno.</w:t>
      </w:r>
    </w:p>
    <w:p w14:paraId="423C2D4C" w14:textId="77777777" w:rsidR="00463308" w:rsidRPr="001E7AFB" w:rsidRDefault="00463308" w:rsidP="00463308">
      <w:pPr>
        <w:jc w:val="both"/>
        <w:rPr>
          <w:b/>
          <w:bCs/>
        </w:rPr>
      </w:pPr>
    </w:p>
    <w:p w14:paraId="19A295A0" w14:textId="77777777" w:rsidR="00463308" w:rsidRPr="001E7AFB" w:rsidRDefault="00463308" w:rsidP="00463308">
      <w:pPr>
        <w:tabs>
          <w:tab w:val="left" w:pos="284"/>
          <w:tab w:val="left" w:pos="567"/>
          <w:tab w:val="left" w:pos="3969"/>
          <w:tab w:val="left" w:pos="5954"/>
        </w:tabs>
        <w:jc w:val="both"/>
      </w:pPr>
      <w:r w:rsidRPr="001E7AFB">
        <w:rPr>
          <w:b/>
          <w:bCs/>
        </w:rPr>
        <w:t xml:space="preserve">Cene </w:t>
      </w:r>
      <w:r w:rsidRPr="001E7AFB">
        <w:t xml:space="preserve">so fiksne za obdobje enega leta. </w:t>
      </w:r>
    </w:p>
    <w:p w14:paraId="0D52ECE0" w14:textId="77777777" w:rsidR="00463308" w:rsidRPr="001E7AFB" w:rsidRDefault="00463308" w:rsidP="00463308">
      <w:pPr>
        <w:tabs>
          <w:tab w:val="left" w:pos="284"/>
          <w:tab w:val="left" w:pos="567"/>
          <w:tab w:val="left" w:pos="3969"/>
          <w:tab w:val="left" w:pos="5954"/>
        </w:tabs>
        <w:jc w:val="both"/>
      </w:pPr>
      <w:r w:rsidRPr="001E7AFB">
        <w:t xml:space="preserve">Po preteku enega leta je možna valorizacija, če kumulativno povečanje indeksa cen življenjskih potrebščin preseže 4 % vrednosti, šteto od preteka enega leta od sklenitve pogodbe. Valorizacija je možna skladno s 6. členom Pravilnika o načinu valorizacije denarnih obveznosti, ki jih v </w:t>
      </w:r>
      <w:r w:rsidRPr="001E7AFB">
        <w:lastRenderedPageBreak/>
        <w:t>večletnih pogodbah dogovarjajo pravne osebe javnega prava (Uradni list RS, št. 1/2004). Vsi popusti in ostale prvotno dogovorjene ugodnosti ostajajo nespremenjene.</w:t>
      </w:r>
    </w:p>
    <w:p w14:paraId="4156075F" w14:textId="77777777" w:rsidR="00463308" w:rsidRPr="001E7AFB" w:rsidRDefault="00463308" w:rsidP="00463308">
      <w:pPr>
        <w:tabs>
          <w:tab w:val="left" w:pos="284"/>
          <w:tab w:val="left" w:pos="567"/>
          <w:tab w:val="left" w:pos="3969"/>
          <w:tab w:val="left" w:pos="5954"/>
        </w:tabs>
        <w:jc w:val="both"/>
        <w:rPr>
          <w:bCs/>
          <w:i/>
          <w:iCs/>
        </w:rPr>
      </w:pPr>
    </w:p>
    <w:p w14:paraId="1C65919E" w14:textId="32A22223" w:rsidR="00463308" w:rsidRPr="001E7AFB" w:rsidRDefault="00463308" w:rsidP="00463308">
      <w:pPr>
        <w:tabs>
          <w:tab w:val="left" w:pos="284"/>
          <w:tab w:val="left" w:pos="567"/>
          <w:tab w:val="left" w:pos="3969"/>
          <w:tab w:val="left" w:pos="5954"/>
        </w:tabs>
        <w:jc w:val="both"/>
      </w:pPr>
      <w:r w:rsidRPr="00D003EF">
        <w:t xml:space="preserve">Povišanje denarnih obveznosti v smislu tega pravilnika se prizna na pisni predlog </w:t>
      </w:r>
      <w:r w:rsidR="005622ED">
        <w:t>izvajalca</w:t>
      </w:r>
      <w:r w:rsidRPr="00D003EF">
        <w:t>, o čemer stranki skleneta aneks k pogodbi, na osnovi obstoječih podatkov SURS-a, ki veljajo na dan vložitve pisnega predloga</w:t>
      </w:r>
      <w:r w:rsidRPr="001E7AFB">
        <w:t>.</w:t>
      </w:r>
    </w:p>
    <w:p w14:paraId="7F902686" w14:textId="77777777" w:rsidR="00463308" w:rsidRPr="001E7AFB" w:rsidRDefault="00463308" w:rsidP="00463308">
      <w:pPr>
        <w:tabs>
          <w:tab w:val="left" w:pos="284"/>
          <w:tab w:val="left" w:pos="567"/>
          <w:tab w:val="left" w:pos="3969"/>
          <w:tab w:val="left" w:pos="5954"/>
        </w:tabs>
        <w:jc w:val="both"/>
      </w:pPr>
    </w:p>
    <w:p w14:paraId="5822D17F" w14:textId="77777777" w:rsidR="00463308" w:rsidRPr="001E7AFB" w:rsidRDefault="00463308" w:rsidP="00463308">
      <w:pPr>
        <w:tabs>
          <w:tab w:val="left" w:pos="284"/>
          <w:tab w:val="left" w:pos="567"/>
          <w:tab w:val="left" w:pos="3969"/>
          <w:tab w:val="left" w:pos="5954"/>
        </w:tabs>
        <w:jc w:val="both"/>
      </w:pPr>
      <w:r w:rsidRPr="001E7AFB">
        <w:t>Na podlagi 8. člena (znižanje denarnih obveznosti) se bodo določbe tega pravilnika smiselno uporabljale tudi za:</w:t>
      </w:r>
    </w:p>
    <w:p w14:paraId="4ACBE7DA" w14:textId="77777777" w:rsidR="00463308" w:rsidRPr="001E7AFB" w:rsidRDefault="00463308" w:rsidP="00463308">
      <w:pPr>
        <w:numPr>
          <w:ilvl w:val="0"/>
          <w:numId w:val="85"/>
        </w:numPr>
        <w:tabs>
          <w:tab w:val="left" w:pos="284"/>
          <w:tab w:val="left" w:pos="567"/>
          <w:tab w:val="left" w:pos="3969"/>
          <w:tab w:val="left" w:pos="5954"/>
        </w:tabs>
        <w:jc w:val="both"/>
      </w:pPr>
      <w:r w:rsidRPr="001E7AFB">
        <w:t>znižanje denarnih obveznosti in</w:t>
      </w:r>
    </w:p>
    <w:p w14:paraId="0B8A738F" w14:textId="77777777" w:rsidR="00463308" w:rsidRPr="001E7AFB" w:rsidRDefault="00463308" w:rsidP="00463308">
      <w:pPr>
        <w:numPr>
          <w:ilvl w:val="0"/>
          <w:numId w:val="85"/>
        </w:numPr>
        <w:tabs>
          <w:tab w:val="left" w:pos="284"/>
          <w:tab w:val="left" w:pos="567"/>
          <w:tab w:val="left" w:pos="3969"/>
          <w:tab w:val="left" w:pos="5954"/>
        </w:tabs>
        <w:jc w:val="both"/>
      </w:pPr>
      <w:r w:rsidRPr="001E7AFB">
        <w:t xml:space="preserve">spremljanje denarnih obveznosti v pogodbah </w:t>
      </w:r>
    </w:p>
    <w:p w14:paraId="597FF4DD" w14:textId="77777777" w:rsidR="00463308" w:rsidRPr="001E7AFB" w:rsidRDefault="00463308" w:rsidP="00463308">
      <w:pPr>
        <w:tabs>
          <w:tab w:val="left" w:pos="284"/>
          <w:tab w:val="left" w:pos="567"/>
          <w:tab w:val="left" w:pos="3969"/>
          <w:tab w:val="left" w:pos="5954"/>
        </w:tabs>
        <w:jc w:val="both"/>
      </w:pPr>
      <w:r w:rsidRPr="001E7AFB">
        <w:t xml:space="preserve">Znižanje denarnih obveznosti se prizna na pisni predlog naročnika, po preteku enega leta. </w:t>
      </w:r>
    </w:p>
    <w:p w14:paraId="1CE199CE" w14:textId="77777777" w:rsidR="00463308" w:rsidRPr="001E7AFB" w:rsidRDefault="00463308" w:rsidP="00463308">
      <w:pPr>
        <w:tabs>
          <w:tab w:val="left" w:pos="284"/>
          <w:tab w:val="left" w:pos="567"/>
          <w:tab w:val="left" w:pos="3969"/>
          <w:tab w:val="left" w:pos="5954"/>
        </w:tabs>
        <w:jc w:val="both"/>
        <w:rPr>
          <w:bCs/>
          <w:i/>
          <w:iCs/>
        </w:rPr>
      </w:pPr>
    </w:p>
    <w:p w14:paraId="15D62D4F" w14:textId="77777777" w:rsidR="00463308" w:rsidRPr="00DF74FA" w:rsidRDefault="00463308" w:rsidP="00463308">
      <w:pPr>
        <w:tabs>
          <w:tab w:val="left" w:pos="284"/>
          <w:tab w:val="left" w:pos="567"/>
          <w:tab w:val="left" w:pos="3969"/>
          <w:tab w:val="left" w:pos="5954"/>
        </w:tabs>
        <w:jc w:val="both"/>
      </w:pPr>
      <w:r w:rsidRPr="00DF74FA">
        <w:t>Nadaljnja povišanja/znižanja se lahko izvedejo, ko kumulativno povečanje/znižanje dogovorjenega indeksa cen ponovno preseže 4 % vrednosti od zadnjega povišanja/znižanja denarnih obveznosti, vendar ne več kot 80 % povišanja/znižanja prvotnega indeksa cen.</w:t>
      </w:r>
    </w:p>
    <w:p w14:paraId="5494EF63" w14:textId="77777777" w:rsidR="00463308" w:rsidRPr="00DF74FA" w:rsidRDefault="00463308" w:rsidP="00463308">
      <w:pPr>
        <w:tabs>
          <w:tab w:val="left" w:pos="284"/>
          <w:tab w:val="left" w:pos="567"/>
          <w:tab w:val="left" w:pos="3969"/>
          <w:tab w:val="left" w:pos="5954"/>
        </w:tabs>
        <w:jc w:val="both"/>
      </w:pPr>
    </w:p>
    <w:p w14:paraId="70B091F0" w14:textId="77777777" w:rsidR="00463308" w:rsidRPr="00DF74FA" w:rsidRDefault="00463308" w:rsidP="00463308">
      <w:pPr>
        <w:tabs>
          <w:tab w:val="left" w:pos="284"/>
          <w:tab w:val="left" w:pos="567"/>
          <w:tab w:val="left" w:pos="3969"/>
          <w:tab w:val="left" w:pos="5954"/>
        </w:tabs>
        <w:jc w:val="both"/>
      </w:pPr>
      <w:r w:rsidRPr="00DF74FA">
        <w:t xml:space="preserve">O morebitnih akcijskih popustih je dolžan </w:t>
      </w:r>
      <w:r>
        <w:t>izvajalec</w:t>
      </w:r>
      <w:r w:rsidRPr="00DF74FA">
        <w:t xml:space="preserve"> sproti obveščati naročnika.</w:t>
      </w:r>
    </w:p>
    <w:p w14:paraId="40DB9062" w14:textId="77777777" w:rsidR="00463308" w:rsidRPr="00DF74FA" w:rsidRDefault="00463308" w:rsidP="00463308">
      <w:pPr>
        <w:tabs>
          <w:tab w:val="left" w:pos="284"/>
          <w:tab w:val="left" w:pos="567"/>
          <w:tab w:val="left" w:pos="3969"/>
          <w:tab w:val="left" w:pos="5954"/>
        </w:tabs>
        <w:jc w:val="both"/>
      </w:pPr>
    </w:p>
    <w:p w14:paraId="423EE488" w14:textId="77777777" w:rsidR="00463308" w:rsidRPr="00DF74FA" w:rsidRDefault="00463308" w:rsidP="00463308">
      <w:pPr>
        <w:tabs>
          <w:tab w:val="left" w:pos="284"/>
          <w:tab w:val="left" w:pos="567"/>
          <w:tab w:val="left" w:pos="3969"/>
          <w:tab w:val="left" w:pos="5954"/>
        </w:tabs>
        <w:jc w:val="both"/>
      </w:pPr>
      <w:r w:rsidRPr="00DF74FA">
        <w:t xml:space="preserve">Vsi stroški so vključeni v ceno. Naročnik ne priznava nobenih dodatnih stroškov za izvedbo tega naročila v podanem obsegu. </w:t>
      </w:r>
    </w:p>
    <w:p w14:paraId="01D20296" w14:textId="77777777" w:rsidR="00463308" w:rsidRPr="005A1A89" w:rsidRDefault="00463308" w:rsidP="00463308">
      <w:pPr>
        <w:tabs>
          <w:tab w:val="left" w:pos="284"/>
          <w:tab w:val="left" w:pos="567"/>
          <w:tab w:val="left" w:pos="3969"/>
          <w:tab w:val="left" w:pos="5954"/>
        </w:tabs>
        <w:jc w:val="both"/>
      </w:pPr>
    </w:p>
    <w:p w14:paraId="70B9EB69" w14:textId="77777777" w:rsidR="00463308" w:rsidRPr="005A1A89" w:rsidRDefault="00463308" w:rsidP="00463308">
      <w:pPr>
        <w:jc w:val="both"/>
      </w:pPr>
      <w:r w:rsidRPr="005A1A89">
        <w:rPr>
          <w:b/>
          <w:bCs/>
        </w:rPr>
        <w:t>Pavšalni znesek</w:t>
      </w:r>
      <w:r w:rsidRPr="005A1A89">
        <w:t xml:space="preserve"> bo naročnik plačeval za opravljene storitve v preteklem mesecu. </w:t>
      </w:r>
    </w:p>
    <w:p w14:paraId="278920D2" w14:textId="77777777" w:rsidR="00463308" w:rsidRPr="005A1A89" w:rsidRDefault="00463308" w:rsidP="00463308">
      <w:pPr>
        <w:jc w:val="both"/>
        <w:rPr>
          <w:b/>
          <w:bCs/>
        </w:rPr>
      </w:pPr>
    </w:p>
    <w:p w14:paraId="52BCE4A4" w14:textId="0DDF4FEB" w:rsidR="00463308" w:rsidRPr="005A1A89" w:rsidRDefault="00463308" w:rsidP="00463308">
      <w:pPr>
        <w:jc w:val="both"/>
      </w:pPr>
      <w:r w:rsidRPr="005A1A89">
        <w:rPr>
          <w:b/>
          <w:bCs/>
        </w:rPr>
        <w:t>Kilometrina</w:t>
      </w:r>
      <w:r w:rsidRPr="005A1A89">
        <w:t xml:space="preserve"> mora biti vključena v cene </w:t>
      </w:r>
      <w:r w:rsidR="000F6E9C">
        <w:t>izvajalca</w:t>
      </w:r>
      <w:r w:rsidRPr="005A1A89">
        <w:t xml:space="preserve"> in jih naročnik posebej ne priznava. Za lokacije Področje I naročnik kilometrin ne priznava. Naročnik ne priznava stroškov nočitev, cestnin, ipd.</w:t>
      </w:r>
    </w:p>
    <w:p w14:paraId="339C44F1" w14:textId="77777777" w:rsidR="00463308" w:rsidRPr="005A1A89" w:rsidRDefault="00463308" w:rsidP="00463308">
      <w:pPr>
        <w:jc w:val="both"/>
      </w:pPr>
    </w:p>
    <w:p w14:paraId="0D0D9178" w14:textId="77777777" w:rsidR="00463308" w:rsidRPr="005A1A89" w:rsidRDefault="00463308" w:rsidP="00463308">
      <w:pPr>
        <w:jc w:val="both"/>
      </w:pPr>
      <w:r w:rsidRPr="005A1A89">
        <w:rPr>
          <w:b/>
          <w:bCs/>
        </w:rPr>
        <w:t>Delovne ure</w:t>
      </w:r>
      <w:r w:rsidRPr="005A1A89">
        <w:t xml:space="preserve"> se zaokrožujejo na 30 minut, pri čemer se naslednjih 15 minut zaokroži navzdol, več kot 15 minut pa navzgor. </w:t>
      </w:r>
    </w:p>
    <w:p w14:paraId="5C9259BF" w14:textId="77777777" w:rsidR="00463308" w:rsidRPr="005A1A89" w:rsidRDefault="00463308" w:rsidP="00463308">
      <w:pPr>
        <w:jc w:val="both"/>
      </w:pPr>
    </w:p>
    <w:p w14:paraId="7589D438" w14:textId="77777777" w:rsidR="00463308" w:rsidRPr="005A1A89" w:rsidRDefault="00463308" w:rsidP="00463308">
      <w:pPr>
        <w:jc w:val="both"/>
      </w:pPr>
      <w:r w:rsidRPr="005A1A89">
        <w:rPr>
          <w:b/>
          <w:bCs/>
        </w:rPr>
        <w:t>Cena delovne ure za posamezna področja oz. storitve</w:t>
      </w:r>
      <w:r w:rsidRPr="005A1A89">
        <w:t xml:space="preserve"> mora biti navedena na priloženem ceniku. Dela za strateško opremo I, in strežniški ter komunikacijski del na strateški opremi II – izvaja sistemski inženir, vsa ostala dela na </w:t>
      </w:r>
      <w:r w:rsidRPr="00336609">
        <w:rPr>
          <w:sz w:val="22"/>
          <w:szCs w:val="22"/>
        </w:rPr>
        <w:t xml:space="preserve">SOII </w:t>
      </w:r>
      <w:r w:rsidRPr="005A1A89">
        <w:t>in ostali opremi, za področje osebnih računalnikov in ostale periferije – sistemski tehnik,  za namizne tiskalnike in ostalo opremo pa servisni tehnik.</w:t>
      </w:r>
    </w:p>
    <w:p w14:paraId="439F4E65" w14:textId="77777777" w:rsidR="00463308" w:rsidRPr="005A1A89" w:rsidRDefault="00463308" w:rsidP="00463308">
      <w:pPr>
        <w:jc w:val="both"/>
      </w:pPr>
    </w:p>
    <w:p w14:paraId="518F61D1" w14:textId="77777777" w:rsidR="00463308" w:rsidRPr="005A1A89" w:rsidRDefault="00463308" w:rsidP="00463308">
      <w:pPr>
        <w:jc w:val="both"/>
        <w:rPr>
          <w:b/>
        </w:rPr>
      </w:pPr>
      <w:r w:rsidRPr="005A1A89">
        <w:rPr>
          <w:b/>
        </w:rPr>
        <w:t>Obračunavanje materiala ob servisnem posegu:</w:t>
      </w:r>
    </w:p>
    <w:p w14:paraId="04A862B3" w14:textId="50835AA9" w:rsidR="00463308" w:rsidRPr="005A1A89" w:rsidRDefault="00463308" w:rsidP="00463308">
      <w:pPr>
        <w:jc w:val="both"/>
      </w:pPr>
      <w:r w:rsidRPr="005A1A89">
        <w:t xml:space="preserve">Drugo opremo in komponente zagotavlja </w:t>
      </w:r>
      <w:r>
        <w:t>izvajalec, za kater</w:t>
      </w:r>
      <w:r w:rsidR="002C2977">
        <w:t>e</w:t>
      </w:r>
      <w:r>
        <w:t xml:space="preserve"> nudi …</w:t>
      </w:r>
      <w:r w:rsidRPr="005A1A89">
        <w:t>.</w:t>
      </w:r>
      <w:r>
        <w:t xml:space="preserve"> % popust.</w:t>
      </w:r>
      <w:r w:rsidRPr="005A1A89">
        <w:t xml:space="preserve"> Kadar je skupni strošek materiala in komponent za izvedbo posameznega popravila nižji od vrednosti 150,00 </w:t>
      </w:r>
      <w:r w:rsidRPr="006F68B9">
        <w:rPr>
          <w:sz w:val="22"/>
          <w:szCs w:val="22"/>
        </w:rPr>
        <w:t>EUR</w:t>
      </w:r>
      <w:r w:rsidRPr="005A1A89">
        <w:t xml:space="preserve"> brez </w:t>
      </w:r>
      <w:r w:rsidRPr="008A2B22">
        <w:rPr>
          <w:sz w:val="22"/>
          <w:szCs w:val="22"/>
        </w:rPr>
        <w:t>DDV</w:t>
      </w:r>
      <w:r w:rsidRPr="005A1A89">
        <w:t xml:space="preserve"> se lahko tako popravilo brezpogojno izvede. Kadar pa je vrednost materiala in komponent za posamezno popravilo višja od navedenega zneska, pa je izvajalec pred izvedbo popravila dolžan o tem obvestiti </w:t>
      </w:r>
      <w:r>
        <w:t xml:space="preserve">skrbnika </w:t>
      </w:r>
      <w:r w:rsidRPr="005A1A89">
        <w:t>naročnika in od njega pridobiti pisno potrditev za izvedbo takega posega.</w:t>
      </w:r>
    </w:p>
    <w:p w14:paraId="6E0EFDB5" w14:textId="77777777" w:rsidR="00B44D54" w:rsidRPr="00B6635B" w:rsidRDefault="00B44D54" w:rsidP="00AC2EBA">
      <w:pPr>
        <w:pStyle w:val="Navadensplet"/>
        <w:jc w:val="both"/>
      </w:pPr>
      <w:r w:rsidRPr="00B6635B">
        <w:t>V primeru nujne zamenjave sistemske strojne ali programske opreme zaradi okvare ali nerentabilnega popravila mora izvajalec naročniku predhodno predložiti pisno ponudbo.</w:t>
      </w:r>
    </w:p>
    <w:p w14:paraId="5027E836" w14:textId="77777777" w:rsidR="00B44D54" w:rsidRPr="00B6635B" w:rsidRDefault="00B44D54" w:rsidP="00AC2EBA">
      <w:pPr>
        <w:pStyle w:val="Navadensplet"/>
        <w:jc w:val="both"/>
      </w:pPr>
      <w:r w:rsidRPr="00B6635B">
        <w:t>Dobava opreme se lahko izvede le na podlagi predhodne pisne odobritve naročnika.</w:t>
      </w:r>
    </w:p>
    <w:p w14:paraId="26044958" w14:textId="77777777" w:rsidR="00B44D54" w:rsidRPr="00B6635B" w:rsidRDefault="00B44D54" w:rsidP="00AC2EBA">
      <w:pPr>
        <w:pStyle w:val="Navadensplet"/>
        <w:jc w:val="both"/>
      </w:pPr>
      <w:r w:rsidRPr="00B6635B">
        <w:lastRenderedPageBreak/>
        <w:t>Za nabavo opreme do vrednosti 500,00 EUR brez DDV se lahko dobava izvede na podlagi potrditve skrbnika pogodbe naročnika.</w:t>
      </w:r>
    </w:p>
    <w:p w14:paraId="0D7E73C3" w14:textId="77777777" w:rsidR="00B44D54" w:rsidRPr="00B6635B" w:rsidRDefault="00B44D54" w:rsidP="00AC2EBA">
      <w:pPr>
        <w:pStyle w:val="Navadensplet"/>
        <w:jc w:val="both"/>
      </w:pPr>
      <w:r w:rsidRPr="00B6635B">
        <w:t>Za nabavo opreme nad 500,00 EUR brez DDV mora izvajalec predložiti podrobno ponudbo, ki vključuje opis opreme, ceno, popust ter utemeljitev, da popravilo ni ekonomsko upravičeno.</w:t>
      </w:r>
    </w:p>
    <w:p w14:paraId="472BBB8F" w14:textId="512D9DAE" w:rsidR="00B44D54" w:rsidRPr="00B6635B" w:rsidRDefault="00B44D54" w:rsidP="00AC2EBA">
      <w:pPr>
        <w:pStyle w:val="Navadensplet"/>
        <w:jc w:val="both"/>
      </w:pPr>
      <w:r w:rsidRPr="00B6635B">
        <w:t>Cena opreme se določi na podlagi cenika oziroma ponudbe izvajalca ob upoštevanju dogovorjenega popusta.</w:t>
      </w:r>
    </w:p>
    <w:p w14:paraId="5E06FAD8" w14:textId="785CA966" w:rsidR="00AC2EBA" w:rsidRPr="00B6635B" w:rsidRDefault="00AC2EBA" w:rsidP="00AC2EBA">
      <w:pPr>
        <w:pStyle w:val="Navadensplet"/>
        <w:jc w:val="both"/>
      </w:pPr>
      <w:r w:rsidRPr="00B6635B">
        <w:t>Naročnik si pridržuje pravico, da pred odobritvijo pridobi primerjalno ponudbo.</w:t>
      </w:r>
    </w:p>
    <w:p w14:paraId="6D5C019E" w14:textId="77777777" w:rsidR="00463308" w:rsidRPr="005A1A89" w:rsidRDefault="00463308" w:rsidP="00463308">
      <w:pPr>
        <w:jc w:val="both"/>
      </w:pPr>
      <w:r w:rsidRPr="00B6635B">
        <w:rPr>
          <w:b/>
          <w:bCs/>
        </w:rPr>
        <w:t>Potrošni material</w:t>
      </w:r>
      <w:r w:rsidRPr="00B6635B">
        <w:t xml:space="preserve"> (</w:t>
      </w:r>
      <w:proofErr w:type="spellStart"/>
      <w:r w:rsidRPr="00B6635B">
        <w:t>tonerji</w:t>
      </w:r>
      <w:proofErr w:type="spellEnd"/>
      <w:r w:rsidRPr="00B6635B">
        <w:t>, trakovi, kartuše, …) zagotavlja naročnik.</w:t>
      </w:r>
    </w:p>
    <w:p w14:paraId="7DB70700" w14:textId="77777777" w:rsidR="00463308" w:rsidRDefault="00463308" w:rsidP="00463308">
      <w:pPr>
        <w:tabs>
          <w:tab w:val="left" w:pos="284"/>
          <w:tab w:val="left" w:pos="567"/>
          <w:tab w:val="left" w:pos="3969"/>
          <w:tab w:val="left" w:pos="5954"/>
        </w:tabs>
        <w:jc w:val="both"/>
      </w:pPr>
    </w:p>
    <w:p w14:paraId="71948DE6" w14:textId="77777777" w:rsidR="00463308" w:rsidRPr="00DF74FA" w:rsidRDefault="00463308" w:rsidP="00463308">
      <w:pPr>
        <w:tabs>
          <w:tab w:val="left" w:pos="284"/>
          <w:tab w:val="left" w:pos="5954"/>
        </w:tabs>
        <w:jc w:val="both"/>
      </w:pPr>
      <w:r w:rsidRPr="002A7EC7">
        <w:rPr>
          <w:sz w:val="22"/>
          <w:szCs w:val="22"/>
        </w:rPr>
        <w:t>DDV</w:t>
      </w:r>
      <w:r w:rsidRPr="00DF74FA">
        <w:t xml:space="preserve"> se navzgor ne sme spreminjati, razen v primeru spremembe davčne stopnje, na podlagi veljavne zakonodaje, ki ureja </w:t>
      </w:r>
      <w:r w:rsidRPr="002A7EC7">
        <w:rPr>
          <w:sz w:val="22"/>
          <w:szCs w:val="22"/>
        </w:rPr>
        <w:t>DDV</w:t>
      </w:r>
      <w:r w:rsidRPr="00DF74FA">
        <w:t xml:space="preserve">, skladno s 1. odstavkom 95. člena </w:t>
      </w:r>
      <w:r w:rsidRPr="002A7EC7">
        <w:rPr>
          <w:sz w:val="22"/>
          <w:szCs w:val="22"/>
        </w:rPr>
        <w:t>ZJN-3</w:t>
      </w:r>
      <w:r w:rsidRPr="00DF74FA">
        <w:t xml:space="preserve">. </w:t>
      </w:r>
    </w:p>
    <w:p w14:paraId="6B1496FB" w14:textId="77777777" w:rsidR="00463308" w:rsidRPr="00DF74FA" w:rsidRDefault="00463308" w:rsidP="00463308">
      <w:pPr>
        <w:tabs>
          <w:tab w:val="left" w:pos="284"/>
          <w:tab w:val="left" w:pos="5954"/>
        </w:tabs>
        <w:jc w:val="both"/>
      </w:pPr>
    </w:p>
    <w:p w14:paraId="0FF100B7" w14:textId="77777777" w:rsidR="00463308" w:rsidRPr="00DF74FA" w:rsidRDefault="00463308" w:rsidP="00463308">
      <w:pPr>
        <w:tabs>
          <w:tab w:val="left" w:pos="284"/>
          <w:tab w:val="left" w:pos="5954"/>
        </w:tabs>
        <w:jc w:val="both"/>
      </w:pPr>
      <w:r w:rsidRPr="00DF74FA">
        <w:t xml:space="preserve">Tveganje za spremembo stopnje </w:t>
      </w:r>
      <w:r w:rsidRPr="002A7EC7">
        <w:rPr>
          <w:sz w:val="22"/>
          <w:szCs w:val="22"/>
        </w:rPr>
        <w:t>DDV</w:t>
      </w:r>
      <w:r w:rsidRPr="00DF74FA">
        <w:t xml:space="preserve">, ki nima zakonske osnove, ali premalo obračunan </w:t>
      </w:r>
      <w:r w:rsidRPr="002A7EC7">
        <w:rPr>
          <w:sz w:val="22"/>
          <w:szCs w:val="22"/>
        </w:rPr>
        <w:t>DDV</w:t>
      </w:r>
      <w:r w:rsidRPr="00DF74FA">
        <w:t xml:space="preserve">, je na strani </w:t>
      </w:r>
      <w:r>
        <w:t>izvajalca</w:t>
      </w:r>
      <w:r w:rsidRPr="00DF74FA">
        <w:t>.</w:t>
      </w:r>
    </w:p>
    <w:p w14:paraId="486ED48C" w14:textId="4446A4C0" w:rsidR="009E30AB" w:rsidRDefault="009E30AB" w:rsidP="0019144A">
      <w:pPr>
        <w:tabs>
          <w:tab w:val="left" w:pos="284"/>
          <w:tab w:val="left" w:pos="5954"/>
        </w:tabs>
        <w:jc w:val="both"/>
        <w:rPr>
          <w:szCs w:val="20"/>
        </w:rPr>
      </w:pPr>
    </w:p>
    <w:p w14:paraId="286B576A" w14:textId="77777777" w:rsidR="00463308" w:rsidRPr="0019144A" w:rsidRDefault="00463308" w:rsidP="0019144A">
      <w:pPr>
        <w:tabs>
          <w:tab w:val="left" w:pos="284"/>
          <w:tab w:val="left" w:pos="5954"/>
        </w:tabs>
        <w:jc w:val="both"/>
        <w:rPr>
          <w:szCs w:val="20"/>
        </w:rPr>
      </w:pPr>
    </w:p>
    <w:p w14:paraId="6B5E4023" w14:textId="5EDCEC2E" w:rsidR="006E26AA" w:rsidRPr="0053359B" w:rsidRDefault="006E26AA" w:rsidP="006E26AA">
      <w:pPr>
        <w:tabs>
          <w:tab w:val="left" w:pos="284"/>
          <w:tab w:val="left" w:pos="5954"/>
        </w:tabs>
        <w:jc w:val="both"/>
        <w:rPr>
          <w:b/>
        </w:rPr>
      </w:pPr>
      <w:r w:rsidRPr="0053359B">
        <w:rPr>
          <w:b/>
        </w:rPr>
        <w:t>VI. PLAČILNI POGOJI IN NAČIN PLAČILA</w:t>
      </w:r>
    </w:p>
    <w:p w14:paraId="19CF5E67" w14:textId="77777777" w:rsidR="006E26AA" w:rsidRPr="0053359B" w:rsidRDefault="006E26AA" w:rsidP="006E26AA">
      <w:pPr>
        <w:tabs>
          <w:tab w:val="left" w:pos="284"/>
          <w:tab w:val="left" w:pos="5954"/>
        </w:tabs>
        <w:jc w:val="both"/>
        <w:rPr>
          <w:b/>
        </w:rPr>
      </w:pPr>
    </w:p>
    <w:p w14:paraId="4365473F" w14:textId="57B1505C" w:rsidR="006E26AA" w:rsidRPr="0053359B" w:rsidRDefault="006E26AA" w:rsidP="006E26AA">
      <w:pPr>
        <w:tabs>
          <w:tab w:val="left" w:pos="284"/>
          <w:tab w:val="left" w:pos="5954"/>
        </w:tabs>
        <w:jc w:val="center"/>
      </w:pPr>
      <w:r w:rsidRPr="0053359B">
        <w:t>1</w:t>
      </w:r>
      <w:r w:rsidR="00463308">
        <w:t>2</w:t>
      </w:r>
      <w:r w:rsidRPr="0053359B">
        <w:t>. člen</w:t>
      </w:r>
    </w:p>
    <w:p w14:paraId="14075C82" w14:textId="59B404C4" w:rsidR="00B25B6D" w:rsidRPr="00B25B6D" w:rsidRDefault="00B25B6D" w:rsidP="00B25B6D">
      <w:pPr>
        <w:pStyle w:val="Navadensplet"/>
        <w:jc w:val="both"/>
        <w:rPr>
          <w:b/>
        </w:rPr>
      </w:pPr>
      <w:r w:rsidRPr="00B25B6D">
        <w:rPr>
          <w:rStyle w:val="Krepko"/>
          <w:b w:val="0"/>
        </w:rPr>
        <w:t>Izvajalec bo naročniku mesečno izstavljal račun za opravljene storitve po tej pogodbi ter mu k računu priložil specifikacijo opravljenih storitev in druga dokazila v skladu s pogodbo.</w:t>
      </w:r>
    </w:p>
    <w:p w14:paraId="7974A03E" w14:textId="164CFECC" w:rsidR="00B25B6D" w:rsidRPr="00B25B6D" w:rsidRDefault="00B25B6D" w:rsidP="00B25B6D">
      <w:pPr>
        <w:pStyle w:val="Navadensplet"/>
        <w:jc w:val="both"/>
        <w:rPr>
          <w:b/>
        </w:rPr>
      </w:pPr>
      <w:r w:rsidRPr="00B25B6D">
        <w:rPr>
          <w:rStyle w:val="Krepko"/>
          <w:b w:val="0"/>
        </w:rPr>
        <w:t>Naročnik se zaveže pravilno obračunane opravljene storitve in dobavljeno opremo, kadar je ta predmet izvedbe po tej pogodbi, plačati v roku 30 dni od prejema pravilno izstavljenega e-računa na račun izvajalca št. …………</w:t>
      </w:r>
      <w:r>
        <w:rPr>
          <w:rStyle w:val="Krepko"/>
          <w:b w:val="0"/>
        </w:rPr>
        <w:t>……………………………………….</w:t>
      </w:r>
    </w:p>
    <w:p w14:paraId="0E4DFD49" w14:textId="77777777" w:rsidR="0019447E" w:rsidRDefault="0019447E" w:rsidP="000D3B24">
      <w:pPr>
        <w:tabs>
          <w:tab w:val="left" w:pos="284"/>
          <w:tab w:val="left" w:pos="5954"/>
        </w:tabs>
        <w:jc w:val="both"/>
      </w:pPr>
    </w:p>
    <w:p w14:paraId="1B84DD12" w14:textId="146E1357" w:rsidR="006E26AA" w:rsidRPr="0053359B" w:rsidRDefault="009E30AB" w:rsidP="006E26AA">
      <w:pPr>
        <w:jc w:val="both"/>
        <w:rPr>
          <w:b/>
          <w:bCs/>
        </w:rPr>
      </w:pPr>
      <w:r>
        <w:rPr>
          <w:b/>
          <w:bCs/>
        </w:rPr>
        <w:t>VII</w:t>
      </w:r>
      <w:r w:rsidR="00FC6DC6">
        <w:rPr>
          <w:b/>
          <w:bCs/>
        </w:rPr>
        <w:t xml:space="preserve">. </w:t>
      </w:r>
      <w:r w:rsidR="006E26AA" w:rsidRPr="0053359B">
        <w:rPr>
          <w:b/>
          <w:bCs/>
        </w:rPr>
        <w:t xml:space="preserve"> ZAUPNOST PODATKOV</w:t>
      </w:r>
    </w:p>
    <w:p w14:paraId="5321B336" w14:textId="114F29DC" w:rsidR="006E26AA" w:rsidRPr="0053359B" w:rsidRDefault="006E26AA" w:rsidP="006E26AA">
      <w:pPr>
        <w:jc w:val="center"/>
      </w:pPr>
      <w:r w:rsidRPr="0053359B">
        <w:t>1</w:t>
      </w:r>
      <w:r w:rsidR="00463308">
        <w:t>3</w:t>
      </w:r>
      <w:r w:rsidRPr="0053359B">
        <w:t>. člen</w:t>
      </w:r>
    </w:p>
    <w:p w14:paraId="4EE4F6E2" w14:textId="77777777" w:rsidR="006E26AA" w:rsidRPr="0053359B" w:rsidRDefault="006E26AA" w:rsidP="006E26AA">
      <w:pPr>
        <w:jc w:val="center"/>
      </w:pPr>
    </w:p>
    <w:p w14:paraId="40E014E4" w14:textId="55633F42" w:rsidR="006E26AA" w:rsidRPr="0053359B" w:rsidRDefault="00B20F41" w:rsidP="006E26AA">
      <w:pPr>
        <w:pStyle w:val="Telobesedila"/>
        <w:rPr>
          <w:lang w:val="sl-SI"/>
        </w:rPr>
      </w:pPr>
      <w:r>
        <w:rPr>
          <w:lang w:val="sl-SI"/>
        </w:rPr>
        <w:t>Izvajalec</w:t>
      </w:r>
      <w:r w:rsidR="006E26AA" w:rsidRPr="0053359B">
        <w:rPr>
          <w:lang w:val="sl-SI"/>
        </w:rPr>
        <w:t xml:space="preserve"> se obvezuje varovati poslovno </w:t>
      </w:r>
      <w:r w:rsidR="00B25B6D">
        <w:rPr>
          <w:lang w:val="sl-SI"/>
        </w:rPr>
        <w:t>skrivnost</w:t>
      </w:r>
      <w:r w:rsidR="006E26AA" w:rsidRPr="0053359B">
        <w:rPr>
          <w:lang w:val="sl-SI"/>
        </w:rPr>
        <w:t xml:space="preserve"> naročnika in njegovih partnerjev, kot tudi zaupnost vseh tehničnih in osebnih podatkov, tehnoloških postopkov in drugih strokovnih ali osebnih informacij, ki so mu dostopni zaradi izvajanja te pogodbe. Ta obveznost zavezuje </w:t>
      </w:r>
      <w:r w:rsidR="00B375CB">
        <w:rPr>
          <w:lang w:val="sl-SI"/>
        </w:rPr>
        <w:t>izvajalca</w:t>
      </w:r>
      <w:r w:rsidR="006E26AA" w:rsidRPr="0053359B">
        <w:rPr>
          <w:lang w:val="sl-SI"/>
        </w:rPr>
        <w:t xml:space="preserve"> tudi po morebitni prekinitvi ali po izteku te pogodbe. Podatki v zvezi s predmetom javnega naročila so zaupne narave. </w:t>
      </w:r>
    </w:p>
    <w:p w14:paraId="6F8E5208" w14:textId="77777777" w:rsidR="006E26AA" w:rsidRPr="0053359B" w:rsidRDefault="006E26AA" w:rsidP="006E26AA">
      <w:pPr>
        <w:tabs>
          <w:tab w:val="left" w:pos="284"/>
          <w:tab w:val="left" w:pos="5954"/>
        </w:tabs>
        <w:rPr>
          <w:bCs/>
          <w:i/>
          <w:iCs/>
          <w:szCs w:val="18"/>
        </w:rPr>
      </w:pPr>
    </w:p>
    <w:p w14:paraId="41EDE9A1" w14:textId="590D64F9" w:rsidR="006E26AA" w:rsidRPr="0053359B" w:rsidRDefault="00CA5CD9" w:rsidP="006E26AA">
      <w:pPr>
        <w:pStyle w:val="Telobesedila"/>
        <w:rPr>
          <w:lang w:val="sl-SI"/>
        </w:rPr>
      </w:pPr>
      <w:r>
        <w:rPr>
          <w:lang w:val="sl-SI"/>
        </w:rPr>
        <w:t>Izvajalec</w:t>
      </w:r>
      <w:r w:rsidR="003C7372">
        <w:rPr>
          <w:lang w:val="sl-SI"/>
        </w:rPr>
        <w:t xml:space="preserve"> </w:t>
      </w:r>
      <w:r w:rsidR="006E26AA" w:rsidRPr="0053359B">
        <w:rPr>
          <w:lang w:val="sl-SI"/>
        </w:rPr>
        <w:t>se zavezuje varovati osebne podatke v skladu z Zakonom o varstvu osebnih podatkov ter drugimi predpisi in internimi akti naročnika, ki urejajo varstvo osebnih podatkov.</w:t>
      </w:r>
    </w:p>
    <w:p w14:paraId="5F288E8B" w14:textId="77777777" w:rsidR="006E26AA" w:rsidRPr="0053359B" w:rsidRDefault="006E26AA" w:rsidP="006E26AA">
      <w:pPr>
        <w:pStyle w:val="Telobesedila"/>
        <w:rPr>
          <w:lang w:val="sl-SI"/>
        </w:rPr>
      </w:pPr>
    </w:p>
    <w:p w14:paraId="31F14828" w14:textId="49937500" w:rsidR="006E26AA" w:rsidRDefault="006E26AA" w:rsidP="006E26AA">
      <w:pPr>
        <w:pStyle w:val="Telobesedila"/>
        <w:rPr>
          <w:lang w:val="sl-SI"/>
        </w:rPr>
      </w:pPr>
      <w:r w:rsidRPr="0053359B">
        <w:rPr>
          <w:lang w:val="sl-SI"/>
        </w:rPr>
        <w:t xml:space="preserve">V primeru kršitve zaupnosti </w:t>
      </w:r>
      <w:r w:rsidR="00167167">
        <w:rPr>
          <w:lang w:val="sl-SI"/>
        </w:rPr>
        <w:t xml:space="preserve">lahko naročnik odstopi od pogodbe. </w:t>
      </w:r>
    </w:p>
    <w:p w14:paraId="2DE0E0B7" w14:textId="77777777" w:rsidR="008B61B4" w:rsidRPr="0053359B" w:rsidRDefault="008B61B4" w:rsidP="006E26AA">
      <w:pPr>
        <w:pStyle w:val="Telobesedila"/>
        <w:rPr>
          <w:lang w:val="sl-SI"/>
        </w:rPr>
      </w:pPr>
    </w:p>
    <w:p w14:paraId="19132982" w14:textId="77777777" w:rsidR="00672106" w:rsidRPr="00B04A80" w:rsidRDefault="00672106" w:rsidP="006E26AA">
      <w:pPr>
        <w:tabs>
          <w:tab w:val="left" w:pos="284"/>
          <w:tab w:val="left" w:pos="5954"/>
        </w:tabs>
        <w:jc w:val="both"/>
        <w:rPr>
          <w:i/>
          <w:iCs/>
          <w:szCs w:val="16"/>
        </w:rPr>
      </w:pPr>
    </w:p>
    <w:p w14:paraId="505CBB9F" w14:textId="4391D0FF" w:rsidR="006E26AA" w:rsidRPr="0053359B" w:rsidRDefault="009E30AB" w:rsidP="006E26AA">
      <w:pPr>
        <w:tabs>
          <w:tab w:val="left" w:pos="284"/>
          <w:tab w:val="left" w:pos="5954"/>
        </w:tabs>
        <w:jc w:val="both"/>
        <w:rPr>
          <w:b/>
          <w:bCs/>
        </w:rPr>
      </w:pPr>
      <w:r>
        <w:rPr>
          <w:b/>
          <w:bCs/>
        </w:rPr>
        <w:t>V</w:t>
      </w:r>
      <w:r w:rsidR="008906D1" w:rsidRPr="000731ED">
        <w:rPr>
          <w:b/>
          <w:bCs/>
        </w:rPr>
        <w:t>I</w:t>
      </w:r>
      <w:r w:rsidR="000731ED" w:rsidRPr="000731ED">
        <w:rPr>
          <w:b/>
          <w:bCs/>
        </w:rPr>
        <w:t>II</w:t>
      </w:r>
      <w:r w:rsidR="006E26AA" w:rsidRPr="000731ED">
        <w:rPr>
          <w:b/>
          <w:bCs/>
        </w:rPr>
        <w:t>. OBVEZNOSTI</w:t>
      </w:r>
      <w:r w:rsidR="00350404">
        <w:rPr>
          <w:b/>
          <w:bCs/>
        </w:rPr>
        <w:t xml:space="preserve"> </w:t>
      </w:r>
      <w:r w:rsidR="002D69F1">
        <w:rPr>
          <w:b/>
          <w:bCs/>
        </w:rPr>
        <w:t xml:space="preserve">IZVAJALCA </w:t>
      </w:r>
    </w:p>
    <w:p w14:paraId="10969ABB" w14:textId="77777777" w:rsidR="006E26AA" w:rsidRPr="0053359B" w:rsidRDefault="006E26AA" w:rsidP="006E26AA">
      <w:pPr>
        <w:tabs>
          <w:tab w:val="left" w:pos="284"/>
          <w:tab w:val="left" w:pos="5954"/>
        </w:tabs>
        <w:jc w:val="center"/>
      </w:pPr>
    </w:p>
    <w:p w14:paraId="7CBAB4D9" w14:textId="64D44472" w:rsidR="006E26AA" w:rsidRPr="0053359B" w:rsidRDefault="009E30AB" w:rsidP="006E26AA">
      <w:pPr>
        <w:tabs>
          <w:tab w:val="left" w:pos="284"/>
          <w:tab w:val="left" w:pos="5954"/>
        </w:tabs>
        <w:jc w:val="center"/>
      </w:pPr>
      <w:r>
        <w:t>1</w:t>
      </w:r>
      <w:r w:rsidR="00463308">
        <w:t>4</w:t>
      </w:r>
      <w:r w:rsidR="008B61B4">
        <w:t>.</w:t>
      </w:r>
      <w:r w:rsidR="006E26AA" w:rsidRPr="0053359B">
        <w:t xml:space="preserve"> člen</w:t>
      </w:r>
    </w:p>
    <w:p w14:paraId="6C5A6C9A" w14:textId="00048D73" w:rsidR="00463308" w:rsidRPr="00463308" w:rsidRDefault="00463308" w:rsidP="00463308">
      <w:pPr>
        <w:tabs>
          <w:tab w:val="left" w:pos="284"/>
          <w:tab w:val="left" w:pos="5954"/>
        </w:tabs>
        <w:jc w:val="both"/>
      </w:pPr>
      <w:r w:rsidRPr="00463308">
        <w:lastRenderedPageBreak/>
        <w:t>Izvajalec se obvezuje:</w:t>
      </w:r>
    </w:p>
    <w:p w14:paraId="64053266" w14:textId="77777777" w:rsidR="00463308" w:rsidRPr="00463308" w:rsidRDefault="00463308" w:rsidP="00463308">
      <w:pPr>
        <w:numPr>
          <w:ilvl w:val="0"/>
          <w:numId w:val="4"/>
        </w:numPr>
        <w:tabs>
          <w:tab w:val="left" w:pos="284"/>
          <w:tab w:val="left" w:pos="5954"/>
        </w:tabs>
        <w:jc w:val="both"/>
      </w:pPr>
      <w:r w:rsidRPr="00463308">
        <w:t>da bo opravil storitev, ki je predmet naročila v dogovorjeni kvaliteti in roku;</w:t>
      </w:r>
    </w:p>
    <w:p w14:paraId="366B66F8" w14:textId="77777777" w:rsidR="00463308" w:rsidRPr="00463308" w:rsidRDefault="00463308" w:rsidP="00463308">
      <w:pPr>
        <w:numPr>
          <w:ilvl w:val="0"/>
          <w:numId w:val="4"/>
        </w:numPr>
        <w:tabs>
          <w:tab w:val="left" w:pos="284"/>
          <w:tab w:val="left" w:pos="5954"/>
        </w:tabs>
        <w:jc w:val="both"/>
      </w:pPr>
      <w:r w:rsidRPr="00463308">
        <w:t>da bo nemudoma obvestil naročnika o nastanku vzrokov, ki bi preprečevali izpolnitev dogovorjenih obveznosti;</w:t>
      </w:r>
    </w:p>
    <w:p w14:paraId="515A11DB" w14:textId="77777777" w:rsidR="00463308" w:rsidRPr="00463308" w:rsidRDefault="00463308" w:rsidP="00463308">
      <w:pPr>
        <w:numPr>
          <w:ilvl w:val="0"/>
          <w:numId w:val="4"/>
        </w:numPr>
        <w:tabs>
          <w:tab w:val="left" w:pos="284"/>
          <w:tab w:val="left" w:pos="5954"/>
        </w:tabs>
        <w:jc w:val="both"/>
      </w:pPr>
      <w:r w:rsidRPr="00463308">
        <w:t>da bo dosledno upošteval vse pogoje, ki izhajajo iz izjav, podpisanih v ponudbeni dokumentaciji;</w:t>
      </w:r>
    </w:p>
    <w:p w14:paraId="076BEFA1" w14:textId="3C650A5A" w:rsidR="00463308" w:rsidRDefault="00463308" w:rsidP="00463308">
      <w:pPr>
        <w:numPr>
          <w:ilvl w:val="0"/>
          <w:numId w:val="4"/>
        </w:numPr>
        <w:tabs>
          <w:tab w:val="left" w:pos="284"/>
          <w:tab w:val="left" w:pos="5954"/>
        </w:tabs>
        <w:jc w:val="both"/>
      </w:pPr>
      <w:r w:rsidRPr="00463308">
        <w:t xml:space="preserve">da bo naročniku ob podpisu pogodbe izročil bančno garancijo ali kavcijsko zavarovanje za dobro izvedbo pogodbenih obveznosti v višini 5 % pogodbene vrednosti </w:t>
      </w:r>
      <w:r w:rsidR="00A301C8">
        <w:t>brez</w:t>
      </w:r>
      <w:r w:rsidRPr="00463308">
        <w:t xml:space="preserve"> DDV, vnovčljivo na prvi poziv;</w:t>
      </w:r>
    </w:p>
    <w:p w14:paraId="752B0FC7" w14:textId="7E5B7A31" w:rsidR="00204545" w:rsidRPr="00EC6BFC" w:rsidRDefault="00EC6BFC" w:rsidP="006E26AA">
      <w:pPr>
        <w:numPr>
          <w:ilvl w:val="0"/>
          <w:numId w:val="4"/>
        </w:numPr>
        <w:tabs>
          <w:tab w:val="left" w:pos="284"/>
          <w:tab w:val="left" w:pos="5954"/>
        </w:tabs>
        <w:jc w:val="both"/>
      </w:pPr>
      <w:r>
        <w:t>veljavnost bančne garancije oz. kavcijskega zavarovanja mora biti najmanj 30 dni daljša od roka veljavnosti pogodbe.</w:t>
      </w:r>
    </w:p>
    <w:p w14:paraId="4CFB7F0F" w14:textId="3479C66C" w:rsidR="00204545" w:rsidRDefault="00204545" w:rsidP="006E26AA">
      <w:pPr>
        <w:tabs>
          <w:tab w:val="left" w:pos="284"/>
          <w:tab w:val="left" w:pos="5954"/>
        </w:tabs>
        <w:jc w:val="both"/>
        <w:rPr>
          <w:b/>
        </w:rPr>
      </w:pPr>
    </w:p>
    <w:p w14:paraId="3EBDEAC9" w14:textId="77777777" w:rsidR="00DC0D6D" w:rsidRDefault="00DC0D6D" w:rsidP="006E26AA">
      <w:pPr>
        <w:tabs>
          <w:tab w:val="left" w:pos="284"/>
          <w:tab w:val="left" w:pos="5954"/>
        </w:tabs>
        <w:jc w:val="both"/>
        <w:rPr>
          <w:b/>
        </w:rPr>
      </w:pPr>
    </w:p>
    <w:p w14:paraId="54D9E5D1" w14:textId="3AA2627F" w:rsidR="006E26AA" w:rsidRPr="0053359B" w:rsidRDefault="008906D1" w:rsidP="006E26AA">
      <w:pPr>
        <w:tabs>
          <w:tab w:val="left" w:pos="284"/>
          <w:tab w:val="left" w:pos="5954"/>
        </w:tabs>
        <w:jc w:val="both"/>
        <w:rPr>
          <w:b/>
        </w:rPr>
      </w:pPr>
      <w:r>
        <w:rPr>
          <w:b/>
        </w:rPr>
        <w:t>I</w:t>
      </w:r>
      <w:r w:rsidR="009E30AB">
        <w:rPr>
          <w:b/>
        </w:rPr>
        <w:t>X</w:t>
      </w:r>
      <w:r w:rsidR="006E26AA" w:rsidRPr="0053359B">
        <w:rPr>
          <w:b/>
        </w:rPr>
        <w:t>. OBVEZNOSTI NAROČNIKA</w:t>
      </w:r>
    </w:p>
    <w:p w14:paraId="46526083" w14:textId="77777777" w:rsidR="006E26AA" w:rsidRPr="0053359B" w:rsidRDefault="006E26AA" w:rsidP="006E26AA">
      <w:pPr>
        <w:tabs>
          <w:tab w:val="left" w:pos="284"/>
          <w:tab w:val="left" w:pos="5954"/>
        </w:tabs>
        <w:jc w:val="center"/>
      </w:pPr>
    </w:p>
    <w:p w14:paraId="614D5668" w14:textId="0467799D" w:rsidR="006E26AA" w:rsidRPr="0053359B" w:rsidRDefault="009E30AB" w:rsidP="006E26AA">
      <w:pPr>
        <w:tabs>
          <w:tab w:val="left" w:pos="284"/>
          <w:tab w:val="left" w:pos="5954"/>
        </w:tabs>
        <w:jc w:val="center"/>
      </w:pPr>
      <w:r>
        <w:t>1</w:t>
      </w:r>
      <w:r w:rsidR="00463308">
        <w:t>5</w:t>
      </w:r>
      <w:r w:rsidR="006E26AA" w:rsidRPr="0053359B">
        <w:t>. člen</w:t>
      </w:r>
    </w:p>
    <w:p w14:paraId="18DD4B2B" w14:textId="618BBB50" w:rsidR="009E30AB" w:rsidRDefault="009E30AB" w:rsidP="009E30AB">
      <w:pPr>
        <w:tabs>
          <w:tab w:val="left" w:pos="284"/>
          <w:tab w:val="left" w:pos="5954"/>
        </w:tabs>
        <w:jc w:val="both"/>
      </w:pPr>
      <w:r>
        <w:t>Naročnik se obvezuje:</w:t>
      </w:r>
    </w:p>
    <w:p w14:paraId="7C996704" w14:textId="77777777" w:rsidR="009E30AB" w:rsidRDefault="009E30AB" w:rsidP="009E30AB">
      <w:pPr>
        <w:numPr>
          <w:ilvl w:val="0"/>
          <w:numId w:val="3"/>
        </w:numPr>
        <w:tabs>
          <w:tab w:val="clear" w:pos="720"/>
          <w:tab w:val="left" w:pos="284"/>
          <w:tab w:val="num" w:pos="360"/>
          <w:tab w:val="left" w:pos="5954"/>
        </w:tabs>
        <w:ind w:left="360"/>
        <w:jc w:val="both"/>
      </w:pPr>
      <w:r>
        <w:t>opraviti oddajo, prevzem in nadzor izvedbe storitve,</w:t>
      </w:r>
    </w:p>
    <w:p w14:paraId="2411FFB6" w14:textId="77777777" w:rsidR="009E30AB" w:rsidRDefault="009E30AB" w:rsidP="009E30AB">
      <w:pPr>
        <w:numPr>
          <w:ilvl w:val="0"/>
          <w:numId w:val="3"/>
        </w:numPr>
        <w:tabs>
          <w:tab w:val="clear" w:pos="720"/>
          <w:tab w:val="left" w:pos="284"/>
          <w:tab w:val="num" w:pos="360"/>
          <w:tab w:val="left" w:pos="5954"/>
        </w:tabs>
        <w:ind w:left="360"/>
        <w:jc w:val="both"/>
      </w:pPr>
      <w:r>
        <w:t xml:space="preserve">poravnati finančne obveznosti do izvajalca oz. neposredna plačila do podizvajalca.     </w:t>
      </w:r>
    </w:p>
    <w:p w14:paraId="53A124DE" w14:textId="693C4F63" w:rsidR="00254693" w:rsidRDefault="00254693" w:rsidP="00254693">
      <w:pPr>
        <w:tabs>
          <w:tab w:val="left" w:pos="284"/>
          <w:tab w:val="left" w:pos="5954"/>
        </w:tabs>
        <w:jc w:val="center"/>
        <w:rPr>
          <w:iCs/>
          <w:szCs w:val="16"/>
        </w:rPr>
      </w:pPr>
    </w:p>
    <w:p w14:paraId="49BE7DB4" w14:textId="77777777" w:rsidR="009E30AB" w:rsidRDefault="009E30AB" w:rsidP="00254693">
      <w:pPr>
        <w:tabs>
          <w:tab w:val="left" w:pos="284"/>
          <w:tab w:val="left" w:pos="5954"/>
        </w:tabs>
        <w:jc w:val="center"/>
        <w:rPr>
          <w:iCs/>
          <w:szCs w:val="16"/>
        </w:rPr>
      </w:pPr>
    </w:p>
    <w:p w14:paraId="5D648D20" w14:textId="2BE93C15" w:rsidR="006E26AA" w:rsidRPr="0053359B" w:rsidRDefault="006E26AA" w:rsidP="006E26AA">
      <w:pPr>
        <w:tabs>
          <w:tab w:val="left" w:pos="284"/>
          <w:tab w:val="left" w:pos="5954"/>
        </w:tabs>
        <w:rPr>
          <w:b/>
          <w:bCs/>
        </w:rPr>
      </w:pPr>
      <w:r w:rsidRPr="0053359B">
        <w:rPr>
          <w:b/>
          <w:bCs/>
        </w:rPr>
        <w:t>X. PROTIKURUPCIJSKA KLAVZULA</w:t>
      </w:r>
    </w:p>
    <w:p w14:paraId="7586F131" w14:textId="77777777" w:rsidR="006E26AA" w:rsidRPr="0053359B" w:rsidRDefault="006E26AA" w:rsidP="006E26AA">
      <w:pPr>
        <w:tabs>
          <w:tab w:val="left" w:pos="284"/>
          <w:tab w:val="left" w:pos="5954"/>
        </w:tabs>
        <w:rPr>
          <w:b/>
          <w:bCs/>
        </w:rPr>
      </w:pPr>
    </w:p>
    <w:p w14:paraId="54DFEC92" w14:textId="7B1EE7BD" w:rsidR="006E26AA" w:rsidRDefault="009E30AB" w:rsidP="008B61B4">
      <w:pPr>
        <w:tabs>
          <w:tab w:val="left" w:pos="284"/>
          <w:tab w:val="left" w:pos="5954"/>
        </w:tabs>
        <w:ind w:left="360"/>
        <w:jc w:val="center"/>
      </w:pPr>
      <w:r>
        <w:t>1</w:t>
      </w:r>
      <w:r w:rsidR="00463308">
        <w:t>6</w:t>
      </w:r>
      <w:r w:rsidR="008B61B4">
        <w:t xml:space="preserve">. </w:t>
      </w:r>
      <w:r w:rsidR="006E26AA" w:rsidRPr="0053359B">
        <w:t>člen</w:t>
      </w:r>
    </w:p>
    <w:p w14:paraId="004A87D2" w14:textId="77777777" w:rsidR="00673430" w:rsidRPr="0053359B" w:rsidRDefault="00673430" w:rsidP="00673430">
      <w:pPr>
        <w:pStyle w:val="Odstavekseznama"/>
        <w:tabs>
          <w:tab w:val="left" w:pos="284"/>
          <w:tab w:val="left" w:pos="5954"/>
        </w:tabs>
        <w:ind w:left="360"/>
      </w:pPr>
    </w:p>
    <w:p w14:paraId="2D837BFA" w14:textId="77777777" w:rsidR="006E26AA" w:rsidRPr="0053359B" w:rsidRDefault="006E26AA" w:rsidP="006E26AA">
      <w:pPr>
        <w:tabs>
          <w:tab w:val="left" w:pos="284"/>
          <w:tab w:val="left" w:pos="5954"/>
        </w:tabs>
        <w:jc w:val="both"/>
      </w:pPr>
      <w:r w:rsidRPr="0053359B">
        <w:t>Pogodba, pri kateri kdo v imenu ali na račun druge pogodbene stranke, predstavniku ali posredniku organa ali organizacije iz javnega sektorja obljubi, ponudi ali da kakšno nedovoljeno korist za:</w:t>
      </w:r>
    </w:p>
    <w:p w14:paraId="2837DE9E" w14:textId="77777777"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rPr>
          <w:lang w:val="sl-SI"/>
        </w:rPr>
      </w:pPr>
      <w:r w:rsidRPr="0053359B">
        <w:rPr>
          <w:lang w:val="sl-SI"/>
        </w:rPr>
        <w:t>pridobitev posla</w:t>
      </w:r>
    </w:p>
    <w:p w14:paraId="0264211A" w14:textId="77777777"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rPr>
          <w:lang w:val="sl-SI"/>
        </w:rPr>
      </w:pPr>
      <w:r w:rsidRPr="0053359B">
        <w:rPr>
          <w:lang w:val="sl-SI"/>
        </w:rPr>
        <w:t>sklenitev posla pod ugodnejšimi pogoji</w:t>
      </w:r>
    </w:p>
    <w:p w14:paraId="5656A3C8" w14:textId="77777777"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rPr>
          <w:lang w:val="sl-SI"/>
        </w:rPr>
      </w:pPr>
      <w:r w:rsidRPr="0053359B">
        <w:rPr>
          <w:lang w:val="sl-SI"/>
        </w:rPr>
        <w:t>opustitev dolžnega nadzora nad izvajalcem pogodbenih obveznosti</w:t>
      </w:r>
    </w:p>
    <w:p w14:paraId="34761BF3" w14:textId="6B9B3CE6" w:rsidR="006E26AA" w:rsidRPr="0053359B" w:rsidRDefault="006E26AA" w:rsidP="008B615E">
      <w:pPr>
        <w:pStyle w:val="Telobesedila"/>
        <w:numPr>
          <w:ilvl w:val="0"/>
          <w:numId w:val="18"/>
        </w:numPr>
        <w:tabs>
          <w:tab w:val="clear" w:pos="1985"/>
          <w:tab w:val="clear" w:pos="6237"/>
          <w:tab w:val="clear" w:pos="6379"/>
          <w:tab w:val="left" w:pos="284"/>
          <w:tab w:val="left" w:pos="3969"/>
          <w:tab w:val="left" w:pos="5954"/>
        </w:tabs>
      </w:pPr>
      <w:r w:rsidRPr="0053359B">
        <w:rPr>
          <w:lang w:val="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r w:rsidR="00330A08">
        <w:rPr>
          <w:lang w:val="sl-SI"/>
        </w:rPr>
        <w:t xml:space="preserve"> j</w:t>
      </w:r>
      <w:r w:rsidRPr="0053359B">
        <w:t>e nična.</w:t>
      </w:r>
    </w:p>
    <w:p w14:paraId="4F834811" w14:textId="77777777" w:rsidR="006E26AA" w:rsidRPr="0053359B" w:rsidRDefault="006E26AA" w:rsidP="006E26AA">
      <w:pPr>
        <w:pStyle w:val="Telobesedila"/>
        <w:rPr>
          <w:lang w:val="sl-SI"/>
        </w:rPr>
      </w:pPr>
    </w:p>
    <w:p w14:paraId="70E84EC4" w14:textId="77777777" w:rsidR="0095270F" w:rsidRDefault="0095270F" w:rsidP="006E26AA">
      <w:pPr>
        <w:tabs>
          <w:tab w:val="left" w:pos="284"/>
          <w:tab w:val="left" w:pos="5954"/>
        </w:tabs>
        <w:jc w:val="both"/>
        <w:rPr>
          <w:b/>
          <w:iCs/>
        </w:rPr>
      </w:pPr>
    </w:p>
    <w:p w14:paraId="7A70986D" w14:textId="26D185D1" w:rsidR="006E26AA" w:rsidRPr="0053359B" w:rsidRDefault="006E26AA" w:rsidP="006E26AA">
      <w:pPr>
        <w:tabs>
          <w:tab w:val="left" w:pos="284"/>
          <w:tab w:val="left" w:pos="5954"/>
        </w:tabs>
        <w:jc w:val="both"/>
        <w:rPr>
          <w:b/>
          <w:iCs/>
        </w:rPr>
      </w:pPr>
      <w:r w:rsidRPr="0053359B">
        <w:rPr>
          <w:b/>
          <w:iCs/>
        </w:rPr>
        <w:t>X</w:t>
      </w:r>
      <w:r w:rsidR="000731ED">
        <w:rPr>
          <w:b/>
          <w:iCs/>
        </w:rPr>
        <w:t>I</w:t>
      </w:r>
      <w:r w:rsidRPr="0053359B">
        <w:rPr>
          <w:b/>
          <w:iCs/>
        </w:rPr>
        <w:t>. PARTNERJI/PODIZVAJALCI</w:t>
      </w:r>
    </w:p>
    <w:p w14:paraId="4C948F26" w14:textId="77777777" w:rsidR="006E26AA" w:rsidRPr="0053359B" w:rsidRDefault="006E26AA" w:rsidP="006E26AA">
      <w:pPr>
        <w:tabs>
          <w:tab w:val="left" w:pos="284"/>
          <w:tab w:val="left" w:pos="5954"/>
        </w:tabs>
        <w:jc w:val="center"/>
        <w:rPr>
          <w:iCs/>
        </w:rPr>
      </w:pPr>
    </w:p>
    <w:p w14:paraId="7A4480E3" w14:textId="6E147116" w:rsidR="006E26AA" w:rsidRPr="0053359B" w:rsidRDefault="009E30AB" w:rsidP="006E26AA">
      <w:pPr>
        <w:tabs>
          <w:tab w:val="left" w:pos="284"/>
          <w:tab w:val="left" w:pos="5954"/>
        </w:tabs>
        <w:jc w:val="center"/>
        <w:rPr>
          <w:iCs/>
        </w:rPr>
      </w:pPr>
      <w:r>
        <w:rPr>
          <w:iCs/>
        </w:rPr>
        <w:t>1</w:t>
      </w:r>
      <w:r w:rsidR="00463308">
        <w:rPr>
          <w:iCs/>
        </w:rPr>
        <w:t>7</w:t>
      </w:r>
      <w:r w:rsidR="006E26AA" w:rsidRPr="0053359B">
        <w:rPr>
          <w:iCs/>
        </w:rPr>
        <w:t>. člen</w:t>
      </w:r>
    </w:p>
    <w:p w14:paraId="31118DBC" w14:textId="77777777" w:rsidR="006E26AA" w:rsidRPr="0053359B" w:rsidRDefault="006E26AA" w:rsidP="006E26AA">
      <w:pPr>
        <w:tabs>
          <w:tab w:val="left" w:pos="284"/>
          <w:tab w:val="left" w:pos="5954"/>
        </w:tabs>
        <w:jc w:val="both"/>
        <w:rPr>
          <w:iCs/>
        </w:rPr>
      </w:pPr>
    </w:p>
    <w:p w14:paraId="09773626" w14:textId="08249EFA" w:rsidR="006E26AA" w:rsidRPr="0053359B" w:rsidRDefault="0090486D" w:rsidP="006E26AA">
      <w:pPr>
        <w:tabs>
          <w:tab w:val="left" w:pos="284"/>
          <w:tab w:val="left" w:pos="5954"/>
        </w:tabs>
        <w:jc w:val="both"/>
        <w:rPr>
          <w:iCs/>
        </w:rPr>
      </w:pPr>
      <w:r>
        <w:rPr>
          <w:iCs/>
        </w:rPr>
        <w:t>Izvajalec</w:t>
      </w:r>
      <w:r w:rsidR="006E26AA" w:rsidRPr="0053359B">
        <w:rPr>
          <w:iCs/>
        </w:rPr>
        <w:t xml:space="preserve"> nastopa </w:t>
      </w:r>
      <w:r w:rsidR="00F66AB6">
        <w:rPr>
          <w:iCs/>
        </w:rPr>
        <w:t>z</w:t>
      </w:r>
      <w:r w:rsidR="006E26AA" w:rsidRPr="0053359B">
        <w:rPr>
          <w:iCs/>
        </w:rPr>
        <w:t xml:space="preserve"> naslednjimi partnerji v skupni ponudbi:</w:t>
      </w:r>
    </w:p>
    <w:p w14:paraId="3D6502E8" w14:textId="77777777" w:rsidR="006E26AA" w:rsidRPr="0053359B" w:rsidRDefault="006E26AA" w:rsidP="006E26AA">
      <w:pPr>
        <w:tabs>
          <w:tab w:val="left" w:pos="284"/>
          <w:tab w:val="left" w:pos="5954"/>
        </w:tabs>
        <w:jc w:val="both"/>
        <w:rPr>
          <w:iCs/>
        </w:rPr>
      </w:pPr>
      <w:r w:rsidRPr="0053359B">
        <w:rPr>
          <w:iCs/>
        </w:rPr>
        <w:t>-………………………………………………..</w:t>
      </w:r>
    </w:p>
    <w:p w14:paraId="672D5379" w14:textId="77777777" w:rsidR="006E26AA" w:rsidRPr="0053359B" w:rsidRDefault="006E26AA" w:rsidP="006E26AA">
      <w:pPr>
        <w:tabs>
          <w:tab w:val="left" w:pos="284"/>
          <w:tab w:val="left" w:pos="5954"/>
        </w:tabs>
        <w:jc w:val="both"/>
        <w:rPr>
          <w:iCs/>
        </w:rPr>
      </w:pPr>
    </w:p>
    <w:p w14:paraId="50E836F3" w14:textId="3CBA3361" w:rsidR="006E26AA" w:rsidRPr="0053359B" w:rsidRDefault="0090486D" w:rsidP="006E26AA">
      <w:pPr>
        <w:tabs>
          <w:tab w:val="left" w:pos="284"/>
          <w:tab w:val="left" w:pos="5954"/>
        </w:tabs>
        <w:jc w:val="both"/>
        <w:rPr>
          <w:iCs/>
        </w:rPr>
      </w:pPr>
      <w:r>
        <w:rPr>
          <w:iCs/>
        </w:rPr>
        <w:t>Izva</w:t>
      </w:r>
      <w:r w:rsidR="00BB776E">
        <w:rPr>
          <w:iCs/>
        </w:rPr>
        <w:t>j</w:t>
      </w:r>
      <w:r>
        <w:rPr>
          <w:iCs/>
        </w:rPr>
        <w:t>alec</w:t>
      </w:r>
      <w:r w:rsidR="006E26AA" w:rsidRPr="0053359B">
        <w:rPr>
          <w:iCs/>
        </w:rPr>
        <w:t xml:space="preserve"> nastopa </w:t>
      </w:r>
      <w:r w:rsidR="00F66AB6">
        <w:rPr>
          <w:iCs/>
        </w:rPr>
        <w:t>z</w:t>
      </w:r>
      <w:r w:rsidR="006E26AA" w:rsidRPr="0053359B">
        <w:rPr>
          <w:iCs/>
        </w:rPr>
        <w:t xml:space="preserve"> naslednjimi podizvajalci:</w:t>
      </w:r>
    </w:p>
    <w:p w14:paraId="7790FAFD" w14:textId="77777777" w:rsidR="006E26AA" w:rsidRPr="0053359B" w:rsidRDefault="006E26AA" w:rsidP="006E26AA">
      <w:pPr>
        <w:tabs>
          <w:tab w:val="left" w:pos="284"/>
          <w:tab w:val="left" w:pos="5954"/>
        </w:tabs>
        <w:jc w:val="both"/>
        <w:rPr>
          <w:iCs/>
        </w:rPr>
      </w:pPr>
      <w:r w:rsidRPr="0053359B">
        <w:rPr>
          <w:iCs/>
        </w:rPr>
        <w:t>-………………………………………………..</w:t>
      </w:r>
    </w:p>
    <w:p w14:paraId="0FF9BFA3" w14:textId="77777777" w:rsidR="006E26AA" w:rsidRPr="0053359B" w:rsidRDefault="006E26AA" w:rsidP="006E26AA">
      <w:pPr>
        <w:tabs>
          <w:tab w:val="left" w:pos="284"/>
          <w:tab w:val="left" w:pos="5954"/>
        </w:tabs>
        <w:jc w:val="both"/>
        <w:rPr>
          <w:iCs/>
        </w:rPr>
      </w:pPr>
      <w:r w:rsidRPr="0053359B">
        <w:rPr>
          <w:iCs/>
        </w:rPr>
        <w:t>- ……………………………………………….</w:t>
      </w:r>
    </w:p>
    <w:p w14:paraId="7B399046" w14:textId="77777777" w:rsidR="006E26AA" w:rsidRPr="0053359B" w:rsidRDefault="006E26AA" w:rsidP="006E26AA">
      <w:pPr>
        <w:tabs>
          <w:tab w:val="left" w:pos="284"/>
          <w:tab w:val="left" w:pos="5954"/>
        </w:tabs>
        <w:rPr>
          <w:bCs/>
          <w:i/>
          <w:iCs/>
          <w:sz w:val="16"/>
          <w:szCs w:val="18"/>
        </w:rPr>
      </w:pPr>
    </w:p>
    <w:p w14:paraId="415E3159" w14:textId="751D9C91" w:rsidR="002B1030" w:rsidRDefault="006E26AA" w:rsidP="00E72C41">
      <w:pPr>
        <w:jc w:val="both"/>
        <w:rPr>
          <w:color w:val="2C363A"/>
          <w:sz w:val="22"/>
          <w:szCs w:val="22"/>
          <w:shd w:val="clear" w:color="auto" w:fill="FFFFFF"/>
        </w:rPr>
      </w:pPr>
      <w:r w:rsidRPr="0053359B">
        <w:lastRenderedPageBreak/>
        <w:t xml:space="preserve">Izpolnjevanje pogojev za skupno ponudbo mora biti v skladu s 10. členom Zakona o javnem naročanju </w:t>
      </w:r>
      <w:r w:rsidRPr="0053359B">
        <w:rPr>
          <w:sz w:val="22"/>
        </w:rPr>
        <w:t>ZJN</w:t>
      </w:r>
      <w:r w:rsidR="00571426">
        <w:rPr>
          <w:sz w:val="22"/>
        </w:rPr>
        <w:t>-3</w:t>
      </w:r>
      <w:r w:rsidRPr="0053359B">
        <w:rPr>
          <w:sz w:val="22"/>
        </w:rPr>
        <w:t xml:space="preserve"> </w:t>
      </w:r>
      <w:r w:rsidR="00B947E3" w:rsidRPr="003A4D7D">
        <w:rPr>
          <w:rFonts w:eastAsia="Calibri"/>
        </w:rPr>
        <w:t xml:space="preserve">(Uradni list RS, št. 91/2015, 14/2018, </w:t>
      </w:r>
      <w:hyperlink r:id="rId52"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53"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54"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55"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w:t>
      </w:r>
    </w:p>
    <w:p w14:paraId="44D23BE5" w14:textId="77777777" w:rsidR="002B1030" w:rsidRDefault="002B1030" w:rsidP="00E72C41">
      <w:pPr>
        <w:jc w:val="both"/>
        <w:rPr>
          <w:iCs/>
          <w:color w:val="000000"/>
        </w:rPr>
      </w:pPr>
    </w:p>
    <w:p w14:paraId="2E2C77DD" w14:textId="55980A5C" w:rsidR="006E26AA" w:rsidRPr="0053359B" w:rsidRDefault="006E26AA" w:rsidP="00E72C41">
      <w:pPr>
        <w:jc w:val="both"/>
        <w:rPr>
          <w:iCs/>
          <w:color w:val="000000"/>
        </w:rPr>
      </w:pPr>
      <w:r w:rsidRPr="0053359B">
        <w:rPr>
          <w:iCs/>
          <w:color w:val="000000"/>
        </w:rPr>
        <w:t>V primeru skupne ponudbe bo naročnik od izbrane skupine zahteval predložitev ustreznega akta o skupni izvedbi naročila, ki mora vsebovati vsaj:</w:t>
      </w:r>
    </w:p>
    <w:p w14:paraId="7AFF32F9" w14:textId="77777777" w:rsidR="006E26AA" w:rsidRPr="0053359B" w:rsidRDefault="006E26AA" w:rsidP="00E72C41">
      <w:pPr>
        <w:tabs>
          <w:tab w:val="left" w:pos="284"/>
          <w:tab w:val="left" w:pos="5954"/>
        </w:tabs>
        <w:jc w:val="both"/>
        <w:rPr>
          <w:bCs/>
          <w:i/>
          <w:iCs/>
          <w:sz w:val="16"/>
          <w:szCs w:val="18"/>
        </w:rPr>
      </w:pPr>
    </w:p>
    <w:p w14:paraId="2B53648F" w14:textId="77777777" w:rsidR="006E26AA" w:rsidRPr="0053359B" w:rsidRDefault="006E26AA" w:rsidP="008B615E">
      <w:pPr>
        <w:numPr>
          <w:ilvl w:val="0"/>
          <w:numId w:val="9"/>
        </w:numPr>
        <w:shd w:val="clear" w:color="auto" w:fill="FFFFFF"/>
        <w:jc w:val="both"/>
        <w:rPr>
          <w:color w:val="000000"/>
        </w:rPr>
      </w:pPr>
      <w:r w:rsidRPr="0053359B">
        <w:rPr>
          <w:color w:val="000000"/>
        </w:rPr>
        <w:t>navedbo vseh partnerjev v skupini (naziv in naslov partnerja, zakonitega zastopnika, matična številka, davčna številka, številka transakcijskega računa),</w:t>
      </w:r>
    </w:p>
    <w:p w14:paraId="39457D38" w14:textId="77777777" w:rsidR="006E26AA" w:rsidRPr="0053359B" w:rsidRDefault="006E26AA" w:rsidP="008B615E">
      <w:pPr>
        <w:numPr>
          <w:ilvl w:val="0"/>
          <w:numId w:val="9"/>
        </w:numPr>
        <w:shd w:val="clear" w:color="auto" w:fill="FFFFFF"/>
        <w:jc w:val="both"/>
        <w:rPr>
          <w:color w:val="000000"/>
        </w:rPr>
      </w:pPr>
      <w:r w:rsidRPr="0053359B">
        <w:rPr>
          <w:color w:val="000000"/>
        </w:rPr>
        <w:t>pooblastilo vodilnemu partnerju v skupini,</w:t>
      </w:r>
    </w:p>
    <w:p w14:paraId="39E19AD2" w14:textId="77777777" w:rsidR="006E26AA" w:rsidRPr="0053359B" w:rsidRDefault="006E26AA" w:rsidP="008B615E">
      <w:pPr>
        <w:numPr>
          <w:ilvl w:val="0"/>
          <w:numId w:val="9"/>
        </w:numPr>
        <w:shd w:val="clear" w:color="auto" w:fill="FFFFFF"/>
        <w:jc w:val="both"/>
        <w:rPr>
          <w:color w:val="000000"/>
        </w:rPr>
      </w:pPr>
      <w:r w:rsidRPr="0053359B">
        <w:rPr>
          <w:color w:val="000000"/>
        </w:rPr>
        <w:t>neomejeno solidarno odgovornost vseh partnerjev v skupini do naročnika,</w:t>
      </w:r>
    </w:p>
    <w:p w14:paraId="1EFD3D16" w14:textId="77777777" w:rsidR="006E26AA" w:rsidRPr="0053359B" w:rsidRDefault="006E26AA" w:rsidP="008B615E">
      <w:pPr>
        <w:numPr>
          <w:ilvl w:val="0"/>
          <w:numId w:val="9"/>
        </w:numPr>
        <w:shd w:val="clear" w:color="auto" w:fill="FFFFFF"/>
        <w:jc w:val="both"/>
        <w:rPr>
          <w:color w:val="000000"/>
        </w:rPr>
      </w:pPr>
      <w:r w:rsidRPr="0053359B">
        <w:rPr>
          <w:color w:val="000000"/>
        </w:rPr>
        <w:t>področje dela, ki ga bo prevzel in izvedel vsak partner v skupini in delež vsakega partnerja v skupini v % in vrednost del, ki jih prevzema posamezni partner v skupini,</w:t>
      </w:r>
    </w:p>
    <w:p w14:paraId="741D43D0" w14:textId="77777777" w:rsidR="006E26AA" w:rsidRPr="0053359B" w:rsidRDefault="006E26AA" w:rsidP="008B615E">
      <w:pPr>
        <w:numPr>
          <w:ilvl w:val="0"/>
          <w:numId w:val="9"/>
        </w:numPr>
        <w:shd w:val="clear" w:color="auto" w:fill="FFFFFF"/>
        <w:jc w:val="both"/>
        <w:rPr>
          <w:color w:val="000000"/>
        </w:rPr>
      </w:pPr>
      <w:r w:rsidRPr="0053359B">
        <w:rPr>
          <w:color w:val="000000"/>
        </w:rPr>
        <w:t>način plačila preko vodilnega partnerja v skupini ali vsakemu od partnerjev v skupini,</w:t>
      </w:r>
    </w:p>
    <w:p w14:paraId="21BF8610" w14:textId="77777777" w:rsidR="006E26AA" w:rsidRPr="0053359B" w:rsidRDefault="006E26AA" w:rsidP="008B615E">
      <w:pPr>
        <w:numPr>
          <w:ilvl w:val="0"/>
          <w:numId w:val="9"/>
        </w:numPr>
        <w:shd w:val="clear" w:color="auto" w:fill="FFFFFF"/>
        <w:jc w:val="both"/>
        <w:rPr>
          <w:color w:val="000000"/>
        </w:rPr>
      </w:pPr>
      <w:r w:rsidRPr="0053359B">
        <w:rPr>
          <w:color w:val="000000"/>
        </w:rPr>
        <w:t>določbe v primeru izstopa kateregakoli od partnerjev v skupini,</w:t>
      </w:r>
    </w:p>
    <w:p w14:paraId="4B86E542" w14:textId="77777777" w:rsidR="006E26AA" w:rsidRPr="0053359B" w:rsidRDefault="006E26AA" w:rsidP="008B615E">
      <w:pPr>
        <w:numPr>
          <w:ilvl w:val="0"/>
          <w:numId w:val="9"/>
        </w:numPr>
        <w:shd w:val="clear" w:color="auto" w:fill="FFFFFF"/>
        <w:jc w:val="both"/>
        <w:rPr>
          <w:color w:val="000000"/>
        </w:rPr>
      </w:pPr>
      <w:r w:rsidRPr="0053359B">
        <w:rPr>
          <w:color w:val="000000"/>
        </w:rPr>
        <w:t>reševanje sporov med partnerji v skupini,</w:t>
      </w:r>
    </w:p>
    <w:p w14:paraId="1115FFD4" w14:textId="77777777" w:rsidR="006E26AA" w:rsidRPr="0053359B" w:rsidRDefault="006E26AA" w:rsidP="008B615E">
      <w:pPr>
        <w:numPr>
          <w:ilvl w:val="0"/>
          <w:numId w:val="9"/>
        </w:numPr>
        <w:shd w:val="clear" w:color="auto" w:fill="FFFFFF"/>
        <w:jc w:val="both"/>
        <w:rPr>
          <w:color w:val="000000"/>
        </w:rPr>
      </w:pPr>
      <w:r w:rsidRPr="0053359B">
        <w:rPr>
          <w:color w:val="000000"/>
        </w:rPr>
        <w:t>druge morebitne pravice in obveznosti med partnerji v skupini,</w:t>
      </w:r>
    </w:p>
    <w:p w14:paraId="14041C3E" w14:textId="77777777" w:rsidR="006E26AA" w:rsidRPr="0053359B" w:rsidRDefault="006E26AA" w:rsidP="008B615E">
      <w:pPr>
        <w:numPr>
          <w:ilvl w:val="0"/>
          <w:numId w:val="9"/>
        </w:numPr>
        <w:shd w:val="clear" w:color="auto" w:fill="FFFFFF"/>
        <w:jc w:val="both"/>
        <w:rPr>
          <w:color w:val="000000"/>
        </w:rPr>
      </w:pPr>
      <w:r w:rsidRPr="0053359B">
        <w:rPr>
          <w:color w:val="000000"/>
        </w:rPr>
        <w:t>rok veljavnosti pravnega akta.</w:t>
      </w:r>
    </w:p>
    <w:p w14:paraId="7CBC4126" w14:textId="77777777" w:rsidR="006E26AA" w:rsidRPr="0053359B" w:rsidRDefault="006E26AA" w:rsidP="006E26AA">
      <w:pPr>
        <w:shd w:val="clear" w:color="auto" w:fill="FFFFFF"/>
        <w:jc w:val="both"/>
        <w:rPr>
          <w:iCs/>
          <w:color w:val="000000"/>
        </w:rPr>
      </w:pPr>
    </w:p>
    <w:p w14:paraId="5D1C4BB5" w14:textId="5372C64B" w:rsidR="006E26AA" w:rsidRPr="0053359B" w:rsidRDefault="006E26AA" w:rsidP="006E26AA">
      <w:pPr>
        <w:shd w:val="clear" w:color="auto" w:fill="FFFFFF"/>
        <w:jc w:val="both"/>
        <w:rPr>
          <w:iCs/>
          <w:color w:val="000000"/>
        </w:rPr>
      </w:pPr>
      <w:r w:rsidRPr="0053359B">
        <w:rPr>
          <w:iCs/>
          <w:color w:val="000000"/>
        </w:rPr>
        <w:t xml:space="preserve">Vsak </w:t>
      </w:r>
      <w:r w:rsidR="00E10D25">
        <w:rPr>
          <w:iCs/>
          <w:color w:val="000000"/>
        </w:rPr>
        <w:t>partner v skupni ponudbi</w:t>
      </w:r>
      <w:r w:rsidRPr="0053359B">
        <w:rPr>
          <w:iCs/>
          <w:color w:val="000000"/>
        </w:rPr>
        <w:t xml:space="preserve"> mora posamično izpolnjevati pogoje iz III. točke teh navodil.</w:t>
      </w:r>
    </w:p>
    <w:p w14:paraId="2191572A" w14:textId="221DC67E" w:rsidR="006E26AA" w:rsidRPr="0053359B" w:rsidRDefault="006E26AA" w:rsidP="006E26AA">
      <w:pPr>
        <w:shd w:val="clear" w:color="auto" w:fill="FFFFFF"/>
        <w:jc w:val="both"/>
        <w:rPr>
          <w:iCs/>
          <w:color w:val="000000"/>
        </w:rPr>
      </w:pPr>
      <w:r w:rsidRPr="0053359B">
        <w:rPr>
          <w:iCs/>
          <w:color w:val="000000"/>
        </w:rPr>
        <w:t xml:space="preserve">V kolikor je javno naročilo v izvajanje oddano </w:t>
      </w:r>
      <w:r w:rsidR="00E10D25">
        <w:rPr>
          <w:iCs/>
          <w:color w:val="000000"/>
        </w:rPr>
        <w:t>izvajalcem</w:t>
      </w:r>
      <w:r w:rsidRPr="0053359B">
        <w:rPr>
          <w:iCs/>
          <w:color w:val="000000"/>
        </w:rPr>
        <w:t>,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FC9BC20" w14:textId="77777777" w:rsidR="006E26AA" w:rsidRPr="0053359B" w:rsidRDefault="006E26AA" w:rsidP="006E26AA">
      <w:pPr>
        <w:jc w:val="both"/>
      </w:pPr>
    </w:p>
    <w:p w14:paraId="7921E94B" w14:textId="5374903E" w:rsidR="006E26AA" w:rsidRPr="0053359B" w:rsidRDefault="006E26AA" w:rsidP="00DE2C07">
      <w:pPr>
        <w:jc w:val="both"/>
      </w:pPr>
      <w:r w:rsidRPr="0053359B">
        <w:t xml:space="preserve">Izpolnjevanje pogojev za podizvajalce mora biti v skladu s 94. členom Zakona o javnem naročanju </w:t>
      </w:r>
      <w:r w:rsidRPr="0053359B">
        <w:rPr>
          <w:sz w:val="22"/>
        </w:rPr>
        <w:t>ZJN</w:t>
      </w:r>
      <w:r w:rsidR="00571426">
        <w:rPr>
          <w:sz w:val="22"/>
        </w:rPr>
        <w:t>-3</w:t>
      </w:r>
      <w:r w:rsidRPr="0053359B">
        <w:rPr>
          <w:sz w:val="22"/>
        </w:rPr>
        <w:t xml:space="preserve"> </w:t>
      </w:r>
      <w:r w:rsidR="00B947E3" w:rsidRPr="003A4D7D">
        <w:rPr>
          <w:rFonts w:eastAsia="Calibri"/>
        </w:rPr>
        <w:t xml:space="preserve">(Uradni list RS, št. 91/2015, 14/2018, </w:t>
      </w:r>
      <w:hyperlink r:id="rId56"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57"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58"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59"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w:t>
      </w:r>
    </w:p>
    <w:p w14:paraId="24FFE958" w14:textId="43C4C81E" w:rsidR="006E26AA" w:rsidRPr="0053359B" w:rsidRDefault="00482F55" w:rsidP="006E26AA">
      <w:pPr>
        <w:shd w:val="clear" w:color="auto" w:fill="FFFFFF"/>
        <w:jc w:val="both"/>
        <w:rPr>
          <w:iCs/>
          <w:color w:val="000000"/>
        </w:rPr>
      </w:pPr>
      <w:r>
        <w:rPr>
          <w:iCs/>
          <w:color w:val="000000"/>
        </w:rPr>
        <w:t>Izvajalec,</w:t>
      </w:r>
      <w:r w:rsidR="006E26AA" w:rsidRPr="0053359B">
        <w:rPr>
          <w:iCs/>
          <w:color w:val="000000"/>
        </w:rPr>
        <w:t xml:space="preserve"> ki bo javno naročilo izvajal s podizvajalci, mora v ponudbi:</w:t>
      </w:r>
    </w:p>
    <w:p w14:paraId="08A79BA1" w14:textId="77777777" w:rsidR="006E26AA" w:rsidRPr="0053359B" w:rsidRDefault="006E26AA" w:rsidP="008B615E">
      <w:pPr>
        <w:numPr>
          <w:ilvl w:val="0"/>
          <w:numId w:val="7"/>
        </w:numPr>
        <w:shd w:val="clear" w:color="auto" w:fill="FFFFFF"/>
        <w:jc w:val="both"/>
        <w:rPr>
          <w:iCs/>
          <w:color w:val="000000"/>
        </w:rPr>
      </w:pPr>
      <w:r w:rsidRPr="0053359B">
        <w:rPr>
          <w:iCs/>
          <w:color w:val="000000"/>
        </w:rPr>
        <w:t xml:space="preserve">navesti vse podizvajalce ter vsak del javnega naročila, ki ga namerava oddati v </w:t>
      </w:r>
      <w:proofErr w:type="spellStart"/>
      <w:r w:rsidRPr="0053359B">
        <w:rPr>
          <w:iCs/>
          <w:color w:val="000000"/>
        </w:rPr>
        <w:t>podizvajanje</w:t>
      </w:r>
      <w:proofErr w:type="spellEnd"/>
    </w:p>
    <w:p w14:paraId="210A2DFB" w14:textId="77777777" w:rsidR="006E26AA" w:rsidRPr="0053359B" w:rsidRDefault="006E26AA" w:rsidP="008B615E">
      <w:pPr>
        <w:numPr>
          <w:ilvl w:val="0"/>
          <w:numId w:val="7"/>
        </w:numPr>
        <w:shd w:val="clear" w:color="auto" w:fill="FFFFFF"/>
        <w:jc w:val="both"/>
        <w:rPr>
          <w:iCs/>
          <w:color w:val="000000"/>
        </w:rPr>
      </w:pPr>
      <w:r w:rsidRPr="0053359B">
        <w:rPr>
          <w:iCs/>
          <w:color w:val="000000"/>
        </w:rPr>
        <w:t>kontaktne podatke in zakonite zastopnike predlaganih podizvajalcev</w:t>
      </w:r>
    </w:p>
    <w:p w14:paraId="1E92BC65"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navesti izpolnjene </w:t>
      </w:r>
      <w:r w:rsidRPr="00A431D6">
        <w:rPr>
          <w:color w:val="000000"/>
          <w:sz w:val="22"/>
          <w:szCs w:val="22"/>
        </w:rPr>
        <w:t>ESPD</w:t>
      </w:r>
      <w:r w:rsidRPr="0053359B">
        <w:rPr>
          <w:color w:val="000000"/>
        </w:rPr>
        <w:t xml:space="preserve"> teh podizvajalcev v skladu z 79. </w:t>
      </w:r>
      <w:proofErr w:type="spellStart"/>
      <w:r w:rsidRPr="0053359B">
        <w:rPr>
          <w:color w:val="000000"/>
        </w:rPr>
        <w:t>členom</w:t>
      </w:r>
      <w:proofErr w:type="spellEnd"/>
      <w:r w:rsidRPr="0053359B">
        <w:rPr>
          <w:color w:val="000000"/>
        </w:rPr>
        <w:t xml:space="preserve"> </w:t>
      </w:r>
      <w:r w:rsidRPr="00A431D6">
        <w:rPr>
          <w:color w:val="000000"/>
          <w:sz w:val="22"/>
          <w:szCs w:val="22"/>
        </w:rPr>
        <w:t>ZJN</w:t>
      </w:r>
      <w:r w:rsidRPr="0053359B">
        <w:rPr>
          <w:color w:val="000000"/>
        </w:rPr>
        <w:t xml:space="preserve"> ter</w:t>
      </w:r>
    </w:p>
    <w:p w14:paraId="7E5229BB" w14:textId="77777777" w:rsidR="006E26AA" w:rsidRPr="0053359B" w:rsidRDefault="006E26AA" w:rsidP="008B615E">
      <w:pPr>
        <w:numPr>
          <w:ilvl w:val="0"/>
          <w:numId w:val="7"/>
        </w:numPr>
        <w:shd w:val="clear" w:color="auto" w:fill="FFFFFF"/>
        <w:jc w:val="both"/>
        <w:rPr>
          <w:color w:val="000000"/>
        </w:rPr>
      </w:pPr>
      <w:r w:rsidRPr="0053359B">
        <w:rPr>
          <w:color w:val="000000"/>
        </w:rPr>
        <w:t xml:space="preserve">priložiti zahtevo podizvajalca za neposredno </w:t>
      </w:r>
      <w:proofErr w:type="spellStart"/>
      <w:r w:rsidRPr="0053359B">
        <w:rPr>
          <w:color w:val="000000"/>
        </w:rPr>
        <w:t>plačilo</w:t>
      </w:r>
      <w:proofErr w:type="spellEnd"/>
      <w:r w:rsidRPr="0053359B">
        <w:rPr>
          <w:color w:val="000000"/>
        </w:rPr>
        <w:t xml:space="preserve">, </w:t>
      </w:r>
      <w:proofErr w:type="spellStart"/>
      <w:r w:rsidRPr="0053359B">
        <w:rPr>
          <w:color w:val="000000"/>
        </w:rPr>
        <w:t>če</w:t>
      </w:r>
      <w:proofErr w:type="spellEnd"/>
      <w:r w:rsidRPr="0053359B">
        <w:rPr>
          <w:color w:val="000000"/>
        </w:rPr>
        <w:t xml:space="preserve"> podizvajalec to zahteva.</w:t>
      </w:r>
    </w:p>
    <w:p w14:paraId="3117F03B" w14:textId="77777777" w:rsidR="006E26AA" w:rsidRPr="0053359B" w:rsidRDefault="006E26AA" w:rsidP="006E26AA">
      <w:pPr>
        <w:shd w:val="clear" w:color="auto" w:fill="FFFFFF"/>
        <w:jc w:val="both"/>
        <w:rPr>
          <w:iCs/>
          <w:color w:val="000000"/>
        </w:rPr>
      </w:pPr>
    </w:p>
    <w:p w14:paraId="7E67E6AA" w14:textId="43D6449E" w:rsidR="006E26AA" w:rsidRPr="0053359B" w:rsidRDefault="006E26AA" w:rsidP="006E26AA">
      <w:pPr>
        <w:shd w:val="clear" w:color="auto" w:fill="FFFFFF"/>
        <w:jc w:val="both"/>
        <w:rPr>
          <w:iCs/>
          <w:color w:val="000000"/>
        </w:rPr>
      </w:pPr>
      <w:r w:rsidRPr="0053359B">
        <w:rPr>
          <w:iCs/>
          <w:color w:val="000000"/>
        </w:rPr>
        <w:t xml:space="preserve">V kolikor podizvajalec zahteva neposredno </w:t>
      </w:r>
      <w:proofErr w:type="spellStart"/>
      <w:r w:rsidRPr="0053359B">
        <w:rPr>
          <w:iCs/>
          <w:color w:val="000000"/>
        </w:rPr>
        <w:t>plačilo</w:t>
      </w:r>
      <w:proofErr w:type="spellEnd"/>
      <w:r w:rsidRPr="0053359B">
        <w:rPr>
          <w:iCs/>
          <w:color w:val="000000"/>
        </w:rPr>
        <w:t xml:space="preserve">, se šteje, da je neposredno </w:t>
      </w:r>
      <w:proofErr w:type="spellStart"/>
      <w:r w:rsidRPr="0053359B">
        <w:rPr>
          <w:iCs/>
          <w:color w:val="000000"/>
        </w:rPr>
        <w:t>plačilo</w:t>
      </w:r>
      <w:proofErr w:type="spellEnd"/>
      <w:r w:rsidRPr="0053359B">
        <w:rPr>
          <w:iCs/>
          <w:color w:val="000000"/>
        </w:rPr>
        <w:t xml:space="preserve"> podizvajalcu obvezno in obveznost zavezuje </w:t>
      </w:r>
      <w:proofErr w:type="spellStart"/>
      <w:r w:rsidRPr="0053359B">
        <w:rPr>
          <w:iCs/>
          <w:color w:val="000000"/>
        </w:rPr>
        <w:t>naročnika</w:t>
      </w:r>
      <w:proofErr w:type="spellEnd"/>
      <w:r w:rsidRPr="0053359B">
        <w:rPr>
          <w:iCs/>
          <w:color w:val="000000"/>
        </w:rPr>
        <w:t xml:space="preserve"> in glavnega izvajalca. Kadar namerava </w:t>
      </w:r>
      <w:r w:rsidR="00E10D25">
        <w:rPr>
          <w:iCs/>
          <w:color w:val="000000"/>
        </w:rPr>
        <w:t>izvajalec</w:t>
      </w:r>
      <w:r w:rsidRPr="0053359B">
        <w:rPr>
          <w:iCs/>
          <w:color w:val="000000"/>
        </w:rPr>
        <w:t xml:space="preserve"> izvesti javno </w:t>
      </w:r>
      <w:proofErr w:type="spellStart"/>
      <w:r w:rsidRPr="0053359B">
        <w:rPr>
          <w:iCs/>
          <w:color w:val="000000"/>
        </w:rPr>
        <w:t>naročilo</w:t>
      </w:r>
      <w:proofErr w:type="spellEnd"/>
      <w:r w:rsidRPr="0053359B">
        <w:rPr>
          <w:iCs/>
          <w:color w:val="000000"/>
        </w:rPr>
        <w:t xml:space="preserve"> s podizvajalcem, ki zahteva neposredno </w:t>
      </w:r>
      <w:proofErr w:type="spellStart"/>
      <w:r w:rsidRPr="0053359B">
        <w:rPr>
          <w:iCs/>
          <w:color w:val="000000"/>
        </w:rPr>
        <w:t>plačilo</w:t>
      </w:r>
      <w:proofErr w:type="spellEnd"/>
      <w:r w:rsidRPr="0053359B">
        <w:rPr>
          <w:iCs/>
          <w:color w:val="000000"/>
        </w:rPr>
        <w:t>, mora:</w:t>
      </w:r>
    </w:p>
    <w:p w14:paraId="730902CA"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v pogodbi pooblastiti </w:t>
      </w:r>
      <w:proofErr w:type="spellStart"/>
      <w:r w:rsidRPr="0053359B">
        <w:rPr>
          <w:color w:val="000000"/>
        </w:rPr>
        <w:t>naročnika</w:t>
      </w:r>
      <w:proofErr w:type="spellEnd"/>
      <w:r w:rsidRPr="0053359B">
        <w:rPr>
          <w:color w:val="000000"/>
        </w:rPr>
        <w:t xml:space="preserve">, da na podlagi potrjenega </w:t>
      </w:r>
      <w:proofErr w:type="spellStart"/>
      <w:r w:rsidRPr="0053359B">
        <w:rPr>
          <w:color w:val="000000"/>
        </w:rPr>
        <w:t>računa</w:t>
      </w:r>
      <w:proofErr w:type="spellEnd"/>
      <w:r w:rsidRPr="0053359B">
        <w:rPr>
          <w:color w:val="000000"/>
        </w:rPr>
        <w:t xml:space="preserve"> oziroma situacije s strani glavnega izvajalca neposredno </w:t>
      </w:r>
      <w:proofErr w:type="spellStart"/>
      <w:r w:rsidRPr="0053359B">
        <w:rPr>
          <w:color w:val="000000"/>
        </w:rPr>
        <w:t>plačuje</w:t>
      </w:r>
      <w:proofErr w:type="spellEnd"/>
      <w:r w:rsidRPr="0053359B">
        <w:rPr>
          <w:color w:val="000000"/>
        </w:rPr>
        <w:t xml:space="preserve"> podizvajalcu,</w:t>
      </w:r>
    </w:p>
    <w:p w14:paraId="3BBCE31D" w14:textId="55D75F52" w:rsidR="006E26AA" w:rsidRPr="0053359B" w:rsidRDefault="006E26AA" w:rsidP="008B615E">
      <w:pPr>
        <w:numPr>
          <w:ilvl w:val="0"/>
          <w:numId w:val="8"/>
        </w:numPr>
        <w:shd w:val="clear" w:color="auto" w:fill="FFFFFF"/>
        <w:jc w:val="both"/>
        <w:rPr>
          <w:color w:val="000000"/>
        </w:rPr>
      </w:pPr>
      <w:r w:rsidRPr="0053359B">
        <w:rPr>
          <w:color w:val="000000"/>
        </w:rPr>
        <w:t xml:space="preserve">podizvajalec predložiti soglasje, na podlagi katerega </w:t>
      </w:r>
      <w:proofErr w:type="spellStart"/>
      <w:r w:rsidRPr="0053359B">
        <w:rPr>
          <w:color w:val="000000"/>
        </w:rPr>
        <w:t>naročnik</w:t>
      </w:r>
      <w:proofErr w:type="spellEnd"/>
      <w:r w:rsidRPr="0053359B">
        <w:rPr>
          <w:color w:val="000000"/>
        </w:rPr>
        <w:t xml:space="preserve"> namesto </w:t>
      </w:r>
      <w:r w:rsidR="00E10D25">
        <w:rPr>
          <w:color w:val="000000"/>
        </w:rPr>
        <w:t>izvajalca</w:t>
      </w:r>
      <w:r w:rsidRPr="0053359B">
        <w:rPr>
          <w:color w:val="000000"/>
        </w:rPr>
        <w:t xml:space="preserve"> poravna </w:t>
      </w:r>
      <w:proofErr w:type="spellStart"/>
      <w:r w:rsidRPr="0053359B">
        <w:rPr>
          <w:color w:val="000000"/>
        </w:rPr>
        <w:t>podizvajalčevo</w:t>
      </w:r>
      <w:proofErr w:type="spellEnd"/>
      <w:r w:rsidRPr="0053359B">
        <w:rPr>
          <w:color w:val="000000"/>
        </w:rPr>
        <w:t xml:space="preserve"> terjatev do </w:t>
      </w:r>
      <w:r w:rsidR="00E10D25">
        <w:rPr>
          <w:color w:val="000000"/>
        </w:rPr>
        <w:t>izvajalca,</w:t>
      </w:r>
    </w:p>
    <w:p w14:paraId="5861A062" w14:textId="77777777" w:rsidR="006E26AA" w:rsidRPr="0053359B" w:rsidRDefault="006E26AA" w:rsidP="008B615E">
      <w:pPr>
        <w:numPr>
          <w:ilvl w:val="0"/>
          <w:numId w:val="8"/>
        </w:numPr>
        <w:shd w:val="clear" w:color="auto" w:fill="FFFFFF"/>
        <w:jc w:val="both"/>
        <w:rPr>
          <w:color w:val="000000"/>
        </w:rPr>
      </w:pPr>
      <w:r w:rsidRPr="0053359B">
        <w:rPr>
          <w:color w:val="000000"/>
        </w:rPr>
        <w:t xml:space="preserve">glavni izvajalec svojemu </w:t>
      </w:r>
      <w:proofErr w:type="spellStart"/>
      <w:r w:rsidRPr="0053359B">
        <w:rPr>
          <w:color w:val="000000"/>
        </w:rPr>
        <w:t>računu</w:t>
      </w:r>
      <w:proofErr w:type="spellEnd"/>
      <w:r w:rsidRPr="0053359B">
        <w:rPr>
          <w:color w:val="000000"/>
        </w:rPr>
        <w:t xml:space="preserve"> ali situaciji priložiti </w:t>
      </w:r>
      <w:proofErr w:type="spellStart"/>
      <w:r w:rsidRPr="0053359B">
        <w:rPr>
          <w:color w:val="000000"/>
        </w:rPr>
        <w:t>račun</w:t>
      </w:r>
      <w:proofErr w:type="spellEnd"/>
      <w:r w:rsidRPr="0053359B">
        <w:rPr>
          <w:color w:val="000000"/>
        </w:rPr>
        <w:t xml:space="preserve"> ali situacijo podizvajalca, ki ga je predhodno potrdil.</w:t>
      </w:r>
    </w:p>
    <w:p w14:paraId="3452A911" w14:textId="77777777" w:rsidR="006E26AA" w:rsidRPr="0053359B" w:rsidRDefault="006E26AA" w:rsidP="006E26AA">
      <w:pPr>
        <w:shd w:val="clear" w:color="auto" w:fill="FFFFFF"/>
        <w:jc w:val="both"/>
        <w:rPr>
          <w:iCs/>
          <w:color w:val="000000"/>
        </w:rPr>
      </w:pPr>
    </w:p>
    <w:p w14:paraId="622CC65E" w14:textId="77777777" w:rsidR="006E26AA" w:rsidRPr="0053359B" w:rsidRDefault="006E26AA" w:rsidP="006E26AA">
      <w:pPr>
        <w:shd w:val="clear" w:color="auto" w:fill="FFFFFF"/>
        <w:jc w:val="both"/>
        <w:rPr>
          <w:iCs/>
          <w:color w:val="000000"/>
        </w:rPr>
      </w:pPr>
      <w:proofErr w:type="spellStart"/>
      <w:r w:rsidRPr="0053359B">
        <w:rPr>
          <w:iCs/>
          <w:color w:val="000000"/>
        </w:rPr>
        <w:t>Če</w:t>
      </w:r>
      <w:proofErr w:type="spellEnd"/>
      <w:r w:rsidRPr="0053359B">
        <w:rPr>
          <w:iCs/>
          <w:color w:val="000000"/>
        </w:rPr>
        <w:t xml:space="preserve"> neposredno </w:t>
      </w:r>
      <w:proofErr w:type="spellStart"/>
      <w:r w:rsidRPr="0053359B">
        <w:rPr>
          <w:iCs/>
          <w:color w:val="000000"/>
        </w:rPr>
        <w:t>plačilo</w:t>
      </w:r>
      <w:proofErr w:type="spellEnd"/>
      <w:r w:rsidRPr="0053359B">
        <w:rPr>
          <w:iCs/>
          <w:color w:val="000000"/>
        </w:rPr>
        <w:t xml:space="preserve"> podizvajalcu ni obvezno, </w:t>
      </w:r>
      <w:proofErr w:type="spellStart"/>
      <w:r w:rsidRPr="0053359B">
        <w:rPr>
          <w:iCs/>
          <w:color w:val="000000"/>
        </w:rPr>
        <w:t>naročnik</w:t>
      </w:r>
      <w:proofErr w:type="spellEnd"/>
      <w:r w:rsidRPr="0053359B">
        <w:rPr>
          <w:iCs/>
          <w:color w:val="000000"/>
        </w:rPr>
        <w:t xml:space="preserve"> od glavnega izvajalca zahteva, da mu najpozneje v 60 dneh od </w:t>
      </w:r>
      <w:proofErr w:type="spellStart"/>
      <w:r w:rsidRPr="0053359B">
        <w:rPr>
          <w:iCs/>
          <w:color w:val="000000"/>
        </w:rPr>
        <w:t>plačila</w:t>
      </w:r>
      <w:proofErr w:type="spellEnd"/>
      <w:r w:rsidRPr="0053359B">
        <w:rPr>
          <w:iCs/>
          <w:color w:val="000000"/>
        </w:rPr>
        <w:t xml:space="preserve"> </w:t>
      </w:r>
      <w:proofErr w:type="spellStart"/>
      <w:r w:rsidRPr="0053359B">
        <w:rPr>
          <w:iCs/>
          <w:color w:val="000000"/>
        </w:rPr>
        <w:t>končnega</w:t>
      </w:r>
      <w:proofErr w:type="spellEnd"/>
      <w:r w:rsidRPr="0053359B">
        <w:rPr>
          <w:iCs/>
          <w:color w:val="000000"/>
        </w:rPr>
        <w:t xml:space="preserve"> </w:t>
      </w:r>
      <w:proofErr w:type="spellStart"/>
      <w:r w:rsidRPr="0053359B">
        <w:rPr>
          <w:iCs/>
          <w:color w:val="000000"/>
        </w:rPr>
        <w:t>računa</w:t>
      </w:r>
      <w:proofErr w:type="spellEnd"/>
      <w:r w:rsidRPr="0053359B">
        <w:rPr>
          <w:iCs/>
          <w:color w:val="000000"/>
        </w:rPr>
        <w:t xml:space="preserve"> oziroma situacije pošlje svojo pisno izjavo in pisno izjavo podizvajalca, da je podizvajalec prejel </w:t>
      </w:r>
      <w:proofErr w:type="spellStart"/>
      <w:r w:rsidRPr="0053359B">
        <w:rPr>
          <w:iCs/>
          <w:color w:val="000000"/>
        </w:rPr>
        <w:t>plačilo</w:t>
      </w:r>
      <w:proofErr w:type="spellEnd"/>
      <w:r w:rsidRPr="0053359B">
        <w:rPr>
          <w:iCs/>
          <w:color w:val="000000"/>
        </w:rPr>
        <w:t xml:space="preserve"> za izvedene gradnje ali storitve oziroma dobavljeno blago, neposredno povezano s predmetom javnega </w:t>
      </w:r>
      <w:proofErr w:type="spellStart"/>
      <w:r w:rsidRPr="0053359B">
        <w:rPr>
          <w:iCs/>
          <w:color w:val="000000"/>
        </w:rPr>
        <w:t>naročila</w:t>
      </w:r>
      <w:proofErr w:type="spellEnd"/>
      <w:r w:rsidRPr="0053359B">
        <w:rPr>
          <w:iCs/>
          <w:color w:val="000000"/>
        </w:rPr>
        <w:t>.</w:t>
      </w:r>
    </w:p>
    <w:p w14:paraId="6AC2F224" w14:textId="77777777" w:rsidR="006E26AA" w:rsidRPr="0053359B" w:rsidRDefault="006E26AA" w:rsidP="006E26AA">
      <w:pPr>
        <w:tabs>
          <w:tab w:val="left" w:pos="284"/>
          <w:tab w:val="left" w:pos="5954"/>
        </w:tabs>
        <w:jc w:val="both"/>
        <w:rPr>
          <w:i/>
          <w:iCs/>
          <w:sz w:val="22"/>
        </w:rPr>
      </w:pPr>
    </w:p>
    <w:p w14:paraId="53D041CB" w14:textId="02B6059F" w:rsidR="006E26AA" w:rsidRPr="0053359B" w:rsidRDefault="006E26AA" w:rsidP="006E26AA">
      <w:pPr>
        <w:shd w:val="clear" w:color="auto" w:fill="FFFFFF"/>
        <w:jc w:val="both"/>
        <w:rPr>
          <w:iCs/>
          <w:color w:val="000000"/>
        </w:rPr>
      </w:pPr>
      <w:r w:rsidRPr="0053359B">
        <w:rPr>
          <w:iCs/>
          <w:color w:val="000000"/>
        </w:rPr>
        <w:lastRenderedPageBreak/>
        <w:t xml:space="preserve">Glavni </w:t>
      </w:r>
      <w:r w:rsidR="0076769B">
        <w:rPr>
          <w:iCs/>
          <w:color w:val="000000"/>
        </w:rPr>
        <w:t>izvajalec</w:t>
      </w:r>
      <w:r w:rsidRPr="0053359B">
        <w:rPr>
          <w:iCs/>
          <w:color w:val="000000"/>
        </w:rPr>
        <w:t xml:space="preserve"> mora med izvajanjem javnega </w:t>
      </w:r>
      <w:proofErr w:type="spellStart"/>
      <w:r w:rsidRPr="0053359B">
        <w:rPr>
          <w:iCs/>
          <w:color w:val="000000"/>
        </w:rPr>
        <w:t>naročila</w:t>
      </w:r>
      <w:proofErr w:type="spellEnd"/>
      <w:r w:rsidRPr="0053359B">
        <w:rPr>
          <w:iCs/>
          <w:color w:val="000000"/>
        </w:rPr>
        <w:t xml:space="preserve"> gradnje ali storitve </w:t>
      </w:r>
      <w:proofErr w:type="spellStart"/>
      <w:r w:rsidRPr="0053359B">
        <w:rPr>
          <w:iCs/>
          <w:color w:val="000000"/>
        </w:rPr>
        <w:t>naročnika</w:t>
      </w:r>
      <w:proofErr w:type="spellEnd"/>
      <w:r w:rsidRPr="0053359B">
        <w:rPr>
          <w:iCs/>
          <w:color w:val="000000"/>
        </w:rPr>
        <w:t xml:space="preserve"> obvestiti o morebitnih spremembah o podizvajalcih najkasneje v petih dneh po spremembi. V primeru </w:t>
      </w:r>
      <w:proofErr w:type="spellStart"/>
      <w:r w:rsidRPr="0053359B">
        <w:rPr>
          <w:iCs/>
          <w:color w:val="000000"/>
        </w:rPr>
        <w:t>vključitve</w:t>
      </w:r>
      <w:proofErr w:type="spellEnd"/>
      <w:r w:rsidRPr="0053359B">
        <w:rPr>
          <w:iCs/>
          <w:color w:val="000000"/>
        </w:rPr>
        <w:t xml:space="preserve"> novih podizvajalcev mora glavni izvajalec skupaj z obvestilom posredovati tudi podatke in dokumente o novih podizvajalcih.</w:t>
      </w:r>
    </w:p>
    <w:p w14:paraId="332F9EE8" w14:textId="44EFF18A" w:rsidR="00E62923" w:rsidRDefault="00E62923" w:rsidP="006E26AA">
      <w:pPr>
        <w:tabs>
          <w:tab w:val="left" w:pos="284"/>
          <w:tab w:val="left" w:pos="5954"/>
        </w:tabs>
        <w:jc w:val="both"/>
        <w:rPr>
          <w:i/>
          <w:iCs/>
        </w:rPr>
      </w:pPr>
    </w:p>
    <w:p w14:paraId="44120B02" w14:textId="77777777" w:rsidR="00E62923" w:rsidRPr="0053359B" w:rsidRDefault="00E62923" w:rsidP="006E26AA">
      <w:pPr>
        <w:tabs>
          <w:tab w:val="left" w:pos="284"/>
          <w:tab w:val="left" w:pos="5954"/>
        </w:tabs>
        <w:jc w:val="both"/>
        <w:rPr>
          <w:i/>
          <w:iCs/>
        </w:rPr>
      </w:pPr>
    </w:p>
    <w:p w14:paraId="1DDEA396" w14:textId="0555824F" w:rsidR="006E26AA" w:rsidRPr="0053359B" w:rsidRDefault="006E26AA" w:rsidP="006E26AA">
      <w:pPr>
        <w:tabs>
          <w:tab w:val="left" w:pos="284"/>
          <w:tab w:val="left" w:pos="5954"/>
        </w:tabs>
        <w:rPr>
          <w:b/>
          <w:bCs/>
        </w:rPr>
      </w:pPr>
      <w:r w:rsidRPr="0053359B">
        <w:rPr>
          <w:b/>
          <w:bCs/>
        </w:rPr>
        <w:t>X</w:t>
      </w:r>
      <w:r w:rsidR="000731ED">
        <w:rPr>
          <w:b/>
          <w:bCs/>
        </w:rPr>
        <w:t>II</w:t>
      </w:r>
      <w:r w:rsidRPr="0053359B">
        <w:rPr>
          <w:b/>
          <w:bCs/>
        </w:rPr>
        <w:t xml:space="preserve">. VELJAVNOST POGODBE </w:t>
      </w:r>
    </w:p>
    <w:p w14:paraId="01367202" w14:textId="2AE21D0A" w:rsidR="006E26AA" w:rsidRPr="0053359B" w:rsidRDefault="009E30AB" w:rsidP="006E26AA">
      <w:pPr>
        <w:tabs>
          <w:tab w:val="left" w:pos="284"/>
          <w:tab w:val="left" w:pos="5954"/>
        </w:tabs>
        <w:jc w:val="center"/>
      </w:pPr>
      <w:r>
        <w:t>1</w:t>
      </w:r>
      <w:r w:rsidR="00463308">
        <w:t>8</w:t>
      </w:r>
      <w:r w:rsidR="006E26AA" w:rsidRPr="0053359B">
        <w:t>. člen</w:t>
      </w:r>
    </w:p>
    <w:p w14:paraId="20C07944" w14:textId="77777777" w:rsidR="006E26AA" w:rsidRPr="0053359B" w:rsidRDefault="006E26AA" w:rsidP="006E26AA">
      <w:pPr>
        <w:tabs>
          <w:tab w:val="left" w:pos="284"/>
          <w:tab w:val="left" w:pos="5954"/>
        </w:tabs>
        <w:jc w:val="both"/>
      </w:pPr>
    </w:p>
    <w:p w14:paraId="665C8D95" w14:textId="3AA4BAAD" w:rsidR="009E30AB" w:rsidRPr="005E4B42" w:rsidRDefault="009E30AB" w:rsidP="009E30AB">
      <w:pPr>
        <w:tabs>
          <w:tab w:val="left" w:pos="284"/>
          <w:tab w:val="left" w:pos="5954"/>
        </w:tabs>
        <w:jc w:val="both"/>
      </w:pPr>
      <w:r w:rsidRPr="005E4B42">
        <w:t xml:space="preserve">Pogodba – okvirni sporazum se sklepa za </w:t>
      </w:r>
      <w:r w:rsidR="003B1276">
        <w:t>tri</w:t>
      </w:r>
      <w:r w:rsidR="00463308">
        <w:t>letno</w:t>
      </w:r>
      <w:r w:rsidRPr="005E4B42">
        <w:t xml:space="preserve"> obdobje</w:t>
      </w:r>
      <w:r w:rsidR="00463308">
        <w:t xml:space="preserve"> in velja od ……….. do ……….. </w:t>
      </w:r>
      <w:r w:rsidRPr="005E4B42">
        <w:t>Pogodba je sklenjena z dnem podpisa obeh pogodbenih strank.</w:t>
      </w:r>
    </w:p>
    <w:p w14:paraId="71658339" w14:textId="0D775726" w:rsidR="006E26AA" w:rsidRDefault="006E26AA" w:rsidP="006E26AA">
      <w:pPr>
        <w:tabs>
          <w:tab w:val="left" w:pos="284"/>
          <w:tab w:val="left" w:pos="5954"/>
        </w:tabs>
        <w:jc w:val="both"/>
        <w:rPr>
          <w:bCs/>
        </w:rPr>
      </w:pPr>
    </w:p>
    <w:p w14:paraId="3657164F" w14:textId="677EC768" w:rsidR="00672106" w:rsidRDefault="009E30AB" w:rsidP="00672106">
      <w:pPr>
        <w:tabs>
          <w:tab w:val="left" w:pos="284"/>
          <w:tab w:val="left" w:pos="5954"/>
        </w:tabs>
        <w:jc w:val="center"/>
        <w:rPr>
          <w:bCs/>
        </w:rPr>
      </w:pPr>
      <w:r>
        <w:rPr>
          <w:bCs/>
        </w:rPr>
        <w:t>1</w:t>
      </w:r>
      <w:r w:rsidR="00463308">
        <w:rPr>
          <w:bCs/>
        </w:rPr>
        <w:t>9</w:t>
      </w:r>
      <w:r w:rsidR="000731ED">
        <w:rPr>
          <w:bCs/>
        </w:rPr>
        <w:t xml:space="preserve">. </w:t>
      </w:r>
      <w:r w:rsidR="00672106">
        <w:rPr>
          <w:bCs/>
        </w:rPr>
        <w:t>člen</w:t>
      </w:r>
    </w:p>
    <w:p w14:paraId="34AA89DB" w14:textId="77777777" w:rsidR="00672106" w:rsidRPr="00201385" w:rsidRDefault="00672106" w:rsidP="006E26AA">
      <w:pPr>
        <w:tabs>
          <w:tab w:val="left" w:pos="284"/>
          <w:tab w:val="left" w:pos="5954"/>
        </w:tabs>
        <w:jc w:val="both"/>
        <w:rPr>
          <w:color w:val="000000" w:themeColor="text1"/>
        </w:rPr>
      </w:pPr>
      <w:bookmarkStart w:id="25" w:name="_Hlk210132389"/>
    </w:p>
    <w:p w14:paraId="6C03AE0F" w14:textId="66ACAD72" w:rsidR="00074990" w:rsidRPr="00201385" w:rsidRDefault="00074990" w:rsidP="006E26AA">
      <w:pPr>
        <w:tabs>
          <w:tab w:val="left" w:pos="284"/>
          <w:tab w:val="left" w:pos="5954"/>
        </w:tabs>
        <w:jc w:val="both"/>
        <w:rPr>
          <w:color w:val="000000" w:themeColor="text1"/>
        </w:rPr>
      </w:pPr>
      <w:r w:rsidRPr="00201385">
        <w:rPr>
          <w:color w:val="000000" w:themeColor="text1"/>
        </w:rPr>
        <w:t xml:space="preserve">Naročnik ima pravico odstopiti od pogodbe, če </w:t>
      </w:r>
      <w:r w:rsidR="00AC2EBA">
        <w:rPr>
          <w:color w:val="000000" w:themeColor="text1"/>
        </w:rPr>
        <w:t xml:space="preserve">izvajalec </w:t>
      </w:r>
      <w:r w:rsidRPr="00201385">
        <w:rPr>
          <w:color w:val="000000" w:themeColor="text1"/>
        </w:rPr>
        <w:t xml:space="preserve">kljub pisnemu opozorilu v roku 15 dni ne odpravi bistvenih kršitev pogodbenih obveznosti. </w:t>
      </w:r>
      <w:bookmarkEnd w:id="25"/>
    </w:p>
    <w:p w14:paraId="6585119C" w14:textId="77777777" w:rsidR="00074990" w:rsidRDefault="00074990" w:rsidP="006E26AA">
      <w:pPr>
        <w:tabs>
          <w:tab w:val="left" w:pos="284"/>
          <w:tab w:val="left" w:pos="5954"/>
        </w:tabs>
        <w:jc w:val="both"/>
        <w:rPr>
          <w:bCs/>
        </w:rPr>
      </w:pPr>
    </w:p>
    <w:p w14:paraId="5BF84901" w14:textId="622A07BB" w:rsidR="00672106" w:rsidRDefault="00463308" w:rsidP="00672106">
      <w:pPr>
        <w:jc w:val="center"/>
        <w:rPr>
          <w:bCs/>
        </w:rPr>
      </w:pPr>
      <w:r>
        <w:rPr>
          <w:bCs/>
        </w:rPr>
        <w:t>20</w:t>
      </w:r>
      <w:r w:rsidR="000731ED">
        <w:rPr>
          <w:bCs/>
        </w:rPr>
        <w:t>. č</w:t>
      </w:r>
      <w:r w:rsidR="00672106">
        <w:rPr>
          <w:bCs/>
        </w:rPr>
        <w:t>len</w:t>
      </w:r>
    </w:p>
    <w:p w14:paraId="0891EFC5" w14:textId="77777777" w:rsidR="00672106" w:rsidRDefault="00672106" w:rsidP="00672106">
      <w:pPr>
        <w:jc w:val="center"/>
        <w:rPr>
          <w:bCs/>
        </w:rPr>
      </w:pPr>
    </w:p>
    <w:p w14:paraId="3CC46C4D" w14:textId="44A01E37" w:rsidR="00515567" w:rsidRPr="00515567" w:rsidRDefault="00515567" w:rsidP="00515567">
      <w:pPr>
        <w:jc w:val="both"/>
        <w:rPr>
          <w:shd w:val="clear" w:color="auto" w:fill="FFFFFF"/>
        </w:rPr>
      </w:pPr>
      <w:r w:rsidRPr="00515567">
        <w:rPr>
          <w:bCs/>
        </w:rPr>
        <w:t xml:space="preserve">Pogodba preneha veljati, </w:t>
      </w:r>
      <w:r w:rsidRPr="00515567">
        <w:t xml:space="preserve">če je naročnik seznanjen, </w:t>
      </w:r>
      <w:r w:rsidRPr="00515567">
        <w:rPr>
          <w:shd w:val="clear" w:color="auto" w:fill="FFFFFF"/>
        </w:rPr>
        <w:t>da je sodišče s pravnomočno odločitvijo ugotovilo kršitev obveznosti iz drugega odstavka 3. člena</w:t>
      </w:r>
      <w:r w:rsidRPr="00515567">
        <w:rPr>
          <w:rFonts w:ascii="Arial" w:hAnsi="Arial" w:cs="Arial"/>
          <w:shd w:val="clear" w:color="auto" w:fill="FFFFFF"/>
        </w:rPr>
        <w:t xml:space="preserve"> </w:t>
      </w:r>
      <w:r w:rsidRPr="00515567">
        <w:rPr>
          <w:shd w:val="clear" w:color="auto" w:fill="FFFFFF"/>
        </w:rPr>
        <w:t>Z</w:t>
      </w:r>
      <w:r w:rsidRPr="00515567">
        <w:rPr>
          <w:bCs/>
          <w:shd w:val="clear" w:color="auto" w:fill="FFFFFF"/>
        </w:rPr>
        <w:t>akon</w:t>
      </w:r>
      <w:r w:rsidR="003433E3">
        <w:rPr>
          <w:bCs/>
          <w:shd w:val="clear" w:color="auto" w:fill="FFFFFF"/>
        </w:rPr>
        <w:t>a</w:t>
      </w:r>
      <w:r w:rsidRPr="00515567">
        <w:rPr>
          <w:bCs/>
          <w:shd w:val="clear" w:color="auto" w:fill="FFFFFF"/>
        </w:rPr>
        <w:t xml:space="preserve"> o javnem naročanju </w:t>
      </w:r>
      <w:r w:rsidR="00571426">
        <w:rPr>
          <w:bCs/>
          <w:shd w:val="clear" w:color="auto" w:fill="FFFFFF"/>
        </w:rPr>
        <w:t xml:space="preserve">ZJN-3 </w:t>
      </w:r>
      <w:r w:rsidR="00B947E3" w:rsidRPr="003A4D7D">
        <w:rPr>
          <w:rFonts w:eastAsia="Calibri"/>
        </w:rPr>
        <w:t xml:space="preserve">(Uradni list RS, št. 91/2015, 14/2018, </w:t>
      </w:r>
      <w:hyperlink r:id="rId60" w:tgtFrame="_blank" w:tooltip="Zakon o spremembah in dopolnitvah Zakona o javnem naročanju" w:history="1">
        <w:r w:rsidR="00B947E3" w:rsidRPr="003A4D7D">
          <w:rPr>
            <w:rFonts w:eastAsia="Calibri"/>
            <w:bCs/>
          </w:rPr>
          <w:t>121/21</w:t>
        </w:r>
      </w:hyperlink>
      <w:r w:rsidR="00B947E3" w:rsidRPr="003A4D7D">
        <w:rPr>
          <w:rFonts w:eastAsia="Calibri"/>
          <w:bCs/>
        </w:rPr>
        <w:t>, </w:t>
      </w:r>
      <w:hyperlink r:id="rId61" w:tgtFrame="_blank" w:tooltip="Zakon o spremembah in dopolnitvah Zakona o javnem naročanju" w:history="1">
        <w:r w:rsidR="00B947E3" w:rsidRPr="003A4D7D">
          <w:rPr>
            <w:rFonts w:eastAsia="Calibri"/>
          </w:rPr>
          <w:t>10/22</w:t>
        </w:r>
      </w:hyperlink>
      <w:r w:rsidR="00B947E3" w:rsidRPr="003A4D7D">
        <w:rPr>
          <w:rFonts w:eastAsia="Calibri"/>
        </w:rPr>
        <w:t xml:space="preserve">, </w:t>
      </w:r>
      <w:hyperlink r:id="rId62" w:tgtFrame="_blank" w:tooltip="Odločba o ugotovitvi, da je točka b) četrtega odstavka 75. člena in točka c) drugega odstavka v zvezi s petim odstavkom 67.a člena Zakona o javnem naročanju v neskladju z Ustavo" w:history="1">
        <w:r w:rsidR="00B947E3" w:rsidRPr="003A4D7D">
          <w:rPr>
            <w:rFonts w:eastAsia="Calibri"/>
          </w:rPr>
          <w:t>74/22</w:t>
        </w:r>
      </w:hyperlink>
      <w:r w:rsidR="00B947E3" w:rsidRPr="003A4D7D">
        <w:rPr>
          <w:rFonts w:eastAsia="Calibri"/>
        </w:rPr>
        <w:t xml:space="preserve"> – </w:t>
      </w:r>
      <w:proofErr w:type="spellStart"/>
      <w:r w:rsidR="00B947E3" w:rsidRPr="003A4D7D">
        <w:rPr>
          <w:rFonts w:eastAsia="Calibri"/>
        </w:rPr>
        <w:t>odl</w:t>
      </w:r>
      <w:proofErr w:type="spellEnd"/>
      <w:r w:rsidR="00B947E3" w:rsidRPr="003A4D7D">
        <w:rPr>
          <w:rFonts w:eastAsia="Calibri"/>
        </w:rPr>
        <w:t xml:space="preserve">. US, </w:t>
      </w:r>
      <w:hyperlink r:id="rId63" w:tgtFrame="_blank" w:tooltip="Zakon o nujnih ukrepih za zagotovitev stabilnosti zdravstvenega sistema" w:history="1">
        <w:r w:rsidR="00B947E3" w:rsidRPr="003A4D7D">
          <w:rPr>
            <w:rFonts w:eastAsia="Calibri"/>
          </w:rPr>
          <w:t>100/22</w:t>
        </w:r>
      </w:hyperlink>
      <w:r w:rsidR="00B947E3" w:rsidRPr="003A4D7D">
        <w:rPr>
          <w:rFonts w:eastAsia="Calibri"/>
        </w:rPr>
        <w:t> – ZNUZSZS, 28/23</w:t>
      </w:r>
      <w:r w:rsidR="00B947E3">
        <w:rPr>
          <w:rFonts w:eastAsia="Calibri"/>
        </w:rPr>
        <w:t xml:space="preserve">, </w:t>
      </w:r>
      <w:r w:rsidR="00B947E3" w:rsidRPr="003A4D7D">
        <w:rPr>
          <w:rFonts w:eastAsia="Calibri"/>
        </w:rPr>
        <w:t>88/23 – ZOPNN-F</w:t>
      </w:r>
      <w:r w:rsidR="00B947E3">
        <w:rPr>
          <w:rFonts w:eastAsia="Calibri"/>
        </w:rPr>
        <w:t xml:space="preserve"> in 83/25 - </w:t>
      </w:r>
      <w:r w:rsidR="00B947E3" w:rsidRPr="00E76D2C">
        <w:rPr>
          <w:rFonts w:eastAsia="Calibri"/>
          <w:sz w:val="20"/>
        </w:rPr>
        <w:t>ZOUL</w:t>
      </w:r>
      <w:r w:rsidR="00B947E3" w:rsidRPr="003A4D7D">
        <w:rPr>
          <w:rFonts w:eastAsia="Calibri"/>
        </w:rPr>
        <w:t>)</w:t>
      </w:r>
      <w:r w:rsidR="00B947E3">
        <w:rPr>
          <w:rFonts w:eastAsia="Calibri"/>
        </w:rPr>
        <w:t xml:space="preserve"> </w:t>
      </w:r>
      <w:r w:rsidRPr="00515567">
        <w:rPr>
          <w:shd w:val="clear" w:color="auto" w:fill="FFFFFF"/>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7BAA27" w14:textId="77777777" w:rsidR="00515567" w:rsidRPr="00515567" w:rsidRDefault="00515567" w:rsidP="00515567">
      <w:pPr>
        <w:jc w:val="both"/>
        <w:rPr>
          <w:shd w:val="clear" w:color="auto" w:fill="FFFFFF"/>
        </w:rPr>
      </w:pPr>
      <w:r w:rsidRPr="00515567">
        <w:rPr>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515567">
        <w:rPr>
          <w:shd w:val="clear" w:color="auto" w:fill="FFFFFF"/>
        </w:rPr>
        <w:t>podizvajanje</w:t>
      </w:r>
      <w:proofErr w:type="spellEnd"/>
      <w:r w:rsidRPr="00515567">
        <w:rPr>
          <w:shd w:val="clear" w:color="auto" w:fill="FFFFFF"/>
        </w:rPr>
        <w:t xml:space="preserve"> temu podizvajalcu, če ta zamenjava ali prevzem ne pomeni bistvene spremembe pogodbe. </w:t>
      </w:r>
    </w:p>
    <w:p w14:paraId="613B6E63" w14:textId="77777777" w:rsidR="00515567" w:rsidRPr="00515567" w:rsidRDefault="00515567" w:rsidP="00515567">
      <w:pPr>
        <w:jc w:val="both"/>
        <w:rPr>
          <w:shd w:val="clear" w:color="auto" w:fill="FFFFFF"/>
        </w:rPr>
      </w:pPr>
      <w:r w:rsidRPr="00515567">
        <w:rPr>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4006AC19" w14:textId="77777777" w:rsidR="00515567" w:rsidRPr="00515567" w:rsidRDefault="00515567" w:rsidP="00515567">
      <w:pPr>
        <w:jc w:val="both"/>
      </w:pPr>
      <w:r w:rsidRPr="00515567">
        <w:rPr>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515567">
        <w:t xml:space="preserve">. </w:t>
      </w:r>
    </w:p>
    <w:p w14:paraId="5B0516A5" w14:textId="77777777" w:rsidR="00515567" w:rsidRPr="00515567" w:rsidRDefault="00515567" w:rsidP="00515567">
      <w:pPr>
        <w:tabs>
          <w:tab w:val="left" w:pos="284"/>
          <w:tab w:val="left" w:pos="5954"/>
        </w:tabs>
        <w:jc w:val="center"/>
      </w:pPr>
    </w:p>
    <w:p w14:paraId="76114BBB" w14:textId="2EBD2066" w:rsidR="006E26AA" w:rsidRPr="0053359B" w:rsidRDefault="00463308" w:rsidP="006E26AA">
      <w:pPr>
        <w:tabs>
          <w:tab w:val="left" w:pos="284"/>
          <w:tab w:val="left" w:pos="5954"/>
        </w:tabs>
        <w:jc w:val="center"/>
      </w:pPr>
      <w:r>
        <w:lastRenderedPageBreak/>
        <w:t>21</w:t>
      </w:r>
      <w:r w:rsidR="006E26AA" w:rsidRPr="0053359B">
        <w:t>. člen</w:t>
      </w:r>
    </w:p>
    <w:p w14:paraId="10933721" w14:textId="77777777" w:rsidR="006E26AA" w:rsidRPr="0053359B" w:rsidRDefault="006E26AA" w:rsidP="006E26AA">
      <w:pPr>
        <w:tabs>
          <w:tab w:val="left" w:pos="284"/>
          <w:tab w:val="left" w:pos="5954"/>
        </w:tabs>
      </w:pPr>
    </w:p>
    <w:p w14:paraId="636520B3" w14:textId="0A415D98" w:rsidR="00861A33" w:rsidRDefault="00641D0A" w:rsidP="006E26AA">
      <w:pPr>
        <w:tabs>
          <w:tab w:val="left" w:pos="284"/>
          <w:tab w:val="left" w:pos="3420"/>
        </w:tabs>
        <w:jc w:val="both"/>
        <w:rPr>
          <w:b/>
          <w:bCs/>
        </w:rPr>
      </w:pPr>
      <w:r>
        <w:t>Spremembe in dopolnitve te pogodbe so veljavne le v pisni obliki, s sklenitvijo aneksa, ob upoštevanju določb ZJN-3 o dopustnih spremembah pogodbe o izvedbi javnega naročila.</w:t>
      </w:r>
    </w:p>
    <w:p w14:paraId="6DBFEE38" w14:textId="77777777" w:rsidR="00641D0A" w:rsidRDefault="00641D0A" w:rsidP="006E26AA">
      <w:pPr>
        <w:tabs>
          <w:tab w:val="left" w:pos="284"/>
          <w:tab w:val="left" w:pos="3420"/>
        </w:tabs>
        <w:jc w:val="both"/>
        <w:rPr>
          <w:b/>
          <w:bCs/>
        </w:rPr>
      </w:pPr>
    </w:p>
    <w:p w14:paraId="0F9CD93B" w14:textId="77777777" w:rsidR="00641D0A" w:rsidRDefault="00641D0A" w:rsidP="006E26AA">
      <w:pPr>
        <w:tabs>
          <w:tab w:val="left" w:pos="284"/>
          <w:tab w:val="left" w:pos="3420"/>
        </w:tabs>
        <w:jc w:val="both"/>
        <w:rPr>
          <w:b/>
          <w:bCs/>
        </w:rPr>
      </w:pPr>
    </w:p>
    <w:p w14:paraId="0FC94304" w14:textId="7722DD9D" w:rsidR="006E26AA" w:rsidRPr="0053359B" w:rsidRDefault="006E26AA" w:rsidP="006E26AA">
      <w:pPr>
        <w:tabs>
          <w:tab w:val="left" w:pos="284"/>
          <w:tab w:val="left" w:pos="3420"/>
        </w:tabs>
        <w:jc w:val="both"/>
        <w:rPr>
          <w:b/>
          <w:bCs/>
        </w:rPr>
      </w:pPr>
      <w:r w:rsidRPr="0053359B">
        <w:rPr>
          <w:b/>
          <w:bCs/>
        </w:rPr>
        <w:t>X</w:t>
      </w:r>
      <w:r w:rsidR="00F3011E">
        <w:rPr>
          <w:b/>
          <w:bCs/>
        </w:rPr>
        <w:t>I</w:t>
      </w:r>
      <w:r w:rsidR="000731ED">
        <w:rPr>
          <w:b/>
          <w:bCs/>
        </w:rPr>
        <w:t>II</w:t>
      </w:r>
      <w:r w:rsidRPr="0053359B">
        <w:rPr>
          <w:b/>
          <w:bCs/>
        </w:rPr>
        <w:t>. KONČNE DOLOČBE</w:t>
      </w:r>
      <w:r w:rsidRPr="0053359B">
        <w:rPr>
          <w:b/>
          <w:bCs/>
        </w:rPr>
        <w:tab/>
      </w:r>
    </w:p>
    <w:p w14:paraId="371C9ED6" w14:textId="77777777" w:rsidR="006E26AA" w:rsidRPr="0053359B" w:rsidRDefault="006E26AA" w:rsidP="006E26AA">
      <w:pPr>
        <w:tabs>
          <w:tab w:val="left" w:pos="284"/>
          <w:tab w:val="left" w:pos="5954"/>
        </w:tabs>
        <w:jc w:val="center"/>
      </w:pPr>
    </w:p>
    <w:p w14:paraId="60063BED" w14:textId="07B099BA" w:rsidR="006E26AA" w:rsidRPr="0053359B" w:rsidRDefault="009E30AB" w:rsidP="006E26AA">
      <w:pPr>
        <w:tabs>
          <w:tab w:val="left" w:pos="284"/>
          <w:tab w:val="left" w:pos="5954"/>
        </w:tabs>
        <w:jc w:val="center"/>
      </w:pPr>
      <w:r>
        <w:t>2</w:t>
      </w:r>
      <w:r w:rsidR="00463308">
        <w:t>2</w:t>
      </w:r>
      <w:r w:rsidR="006E26AA" w:rsidRPr="0053359B">
        <w:t>. člen</w:t>
      </w:r>
    </w:p>
    <w:p w14:paraId="6A35D82C" w14:textId="77777777" w:rsidR="006E26AA" w:rsidRPr="0053359B" w:rsidRDefault="006E26AA" w:rsidP="006E26AA">
      <w:pPr>
        <w:tabs>
          <w:tab w:val="left" w:pos="284"/>
          <w:tab w:val="left" w:pos="5954"/>
        </w:tabs>
        <w:jc w:val="center"/>
      </w:pPr>
    </w:p>
    <w:p w14:paraId="2EB31176" w14:textId="77777777" w:rsidR="006E26AA" w:rsidRPr="0053359B" w:rsidRDefault="006E26AA" w:rsidP="006E26AA">
      <w:pPr>
        <w:tabs>
          <w:tab w:val="left" w:pos="284"/>
          <w:tab w:val="left" w:pos="5954"/>
        </w:tabs>
        <w:jc w:val="both"/>
      </w:pPr>
      <w:r w:rsidRPr="0053359B">
        <w:t>Sestavni del  te pogodbe so naslednje priloge:</w:t>
      </w:r>
    </w:p>
    <w:p w14:paraId="26B1B0EA" w14:textId="7C76E135" w:rsidR="006E26AA" w:rsidRPr="0053359B" w:rsidRDefault="006E26AA" w:rsidP="006E26AA">
      <w:pPr>
        <w:numPr>
          <w:ilvl w:val="0"/>
          <w:numId w:val="3"/>
        </w:numPr>
        <w:tabs>
          <w:tab w:val="clear" w:pos="720"/>
          <w:tab w:val="left" w:pos="284"/>
          <w:tab w:val="num" w:pos="360"/>
          <w:tab w:val="left" w:pos="5954"/>
        </w:tabs>
        <w:ind w:left="360"/>
        <w:jc w:val="both"/>
      </w:pPr>
      <w:r w:rsidRPr="0053359B">
        <w:t>dokumentacija za oddajo javnega naročila, objavljena na portalu javnih naročil, št.: …</w:t>
      </w:r>
      <w:r w:rsidR="00641D0A">
        <w:t>…</w:t>
      </w:r>
      <w:r w:rsidRPr="0053359B">
        <w:t>…, z</w:t>
      </w:r>
      <w:r w:rsidR="00641D0A">
        <w:t xml:space="preserve"> d</w:t>
      </w:r>
      <w:r w:rsidRPr="0053359B">
        <w:t>ne ……………</w:t>
      </w:r>
      <w:r w:rsidR="00B66B8A">
        <w:t>,</w:t>
      </w:r>
    </w:p>
    <w:p w14:paraId="09DCBAB5" w14:textId="53C4C92D" w:rsidR="006E26AA" w:rsidRPr="0053359B" w:rsidRDefault="006E26AA" w:rsidP="006E26AA">
      <w:pPr>
        <w:numPr>
          <w:ilvl w:val="0"/>
          <w:numId w:val="3"/>
        </w:numPr>
        <w:tabs>
          <w:tab w:val="clear" w:pos="720"/>
          <w:tab w:val="left" w:pos="284"/>
          <w:tab w:val="num" w:pos="360"/>
          <w:tab w:val="left" w:pos="5954"/>
        </w:tabs>
        <w:ind w:left="360"/>
        <w:jc w:val="both"/>
      </w:pPr>
      <w:r w:rsidRPr="0053359B">
        <w:t>ponudbena dokumentacija št.: ...../....., z dne .............</w:t>
      </w:r>
      <w:r w:rsidR="00B66B8A">
        <w:t>...........,</w:t>
      </w:r>
    </w:p>
    <w:p w14:paraId="73F35FFB" w14:textId="557CBA47" w:rsidR="006E26AA" w:rsidRDefault="006E26AA" w:rsidP="006E26AA">
      <w:pPr>
        <w:numPr>
          <w:ilvl w:val="0"/>
          <w:numId w:val="3"/>
        </w:numPr>
        <w:tabs>
          <w:tab w:val="clear" w:pos="720"/>
          <w:tab w:val="left" w:pos="284"/>
          <w:tab w:val="num" w:pos="360"/>
          <w:tab w:val="left" w:pos="5954"/>
        </w:tabs>
        <w:ind w:left="360"/>
        <w:jc w:val="both"/>
      </w:pPr>
      <w:r w:rsidRPr="0053359B">
        <w:t>predračun</w:t>
      </w:r>
      <w:r w:rsidR="00F34FB8">
        <w:t>,</w:t>
      </w:r>
    </w:p>
    <w:p w14:paraId="2D03128E" w14:textId="6640F65F" w:rsidR="00F34FB8" w:rsidRPr="0053359B" w:rsidRDefault="00F34FB8" w:rsidP="006E26AA">
      <w:pPr>
        <w:numPr>
          <w:ilvl w:val="0"/>
          <w:numId w:val="3"/>
        </w:numPr>
        <w:tabs>
          <w:tab w:val="clear" w:pos="720"/>
          <w:tab w:val="left" w:pos="284"/>
          <w:tab w:val="num" w:pos="360"/>
          <w:tab w:val="left" w:pos="5954"/>
        </w:tabs>
        <w:ind w:left="360"/>
        <w:jc w:val="both"/>
      </w:pPr>
      <w:r>
        <w:t>obrazci za izvajanje vzdrževanja.</w:t>
      </w:r>
    </w:p>
    <w:p w14:paraId="186FA2DB" w14:textId="0FA88CA1" w:rsidR="006E26AA" w:rsidRPr="0053359B" w:rsidRDefault="009E30AB" w:rsidP="006E26AA">
      <w:pPr>
        <w:tabs>
          <w:tab w:val="left" w:pos="284"/>
          <w:tab w:val="left" w:pos="5954"/>
        </w:tabs>
        <w:jc w:val="center"/>
      </w:pPr>
      <w:r>
        <w:t>2</w:t>
      </w:r>
      <w:r w:rsidR="00463308">
        <w:t>3</w:t>
      </w:r>
      <w:r w:rsidR="006E26AA" w:rsidRPr="0053359B">
        <w:t>. člen</w:t>
      </w:r>
    </w:p>
    <w:p w14:paraId="0DC75F90" w14:textId="77777777" w:rsidR="006E26AA" w:rsidRPr="0053359B" w:rsidRDefault="006E26AA" w:rsidP="006E26AA">
      <w:pPr>
        <w:tabs>
          <w:tab w:val="left" w:pos="284"/>
          <w:tab w:val="left" w:pos="5954"/>
        </w:tabs>
        <w:jc w:val="center"/>
      </w:pPr>
    </w:p>
    <w:p w14:paraId="6CE3AD65" w14:textId="0556CFAB" w:rsidR="009069BB" w:rsidRDefault="006E26AA" w:rsidP="00AC2EBA">
      <w:pPr>
        <w:pStyle w:val="Telobesedila"/>
        <w:tabs>
          <w:tab w:val="left" w:pos="284"/>
          <w:tab w:val="left" w:pos="5954"/>
        </w:tabs>
        <w:rPr>
          <w:lang w:val="sl-SI"/>
        </w:rPr>
      </w:pPr>
      <w:r w:rsidRPr="0053359B">
        <w:rPr>
          <w:lang w:val="sl-SI"/>
        </w:rPr>
        <w:t xml:space="preserve">Če </w:t>
      </w:r>
      <w:r w:rsidR="00C266BC">
        <w:rPr>
          <w:lang w:val="sl-SI"/>
        </w:rPr>
        <w:t>izvajalec</w:t>
      </w:r>
      <w:r w:rsidRPr="0053359B">
        <w:rPr>
          <w:lang w:val="sl-SI"/>
        </w:rPr>
        <w:t xml:space="preserve"> ne izvrši svoje obveznosti v dogovorjenem roku, ne da bi v roku 2 dni po prejemu naročila obvestil naročnika </w:t>
      </w:r>
      <w:r w:rsidR="0081546E">
        <w:rPr>
          <w:lang w:val="sl-SI"/>
        </w:rPr>
        <w:t xml:space="preserve">o </w:t>
      </w:r>
      <w:r w:rsidRPr="0053359B">
        <w:rPr>
          <w:lang w:val="sl-SI"/>
        </w:rPr>
        <w:t xml:space="preserve">nastanku objektivnih vzrokov, ki bi preprečevali izpolnitev dogovorjenih obveznosti, lahko naročnik </w:t>
      </w:r>
      <w:r w:rsidR="00AC2EBA">
        <w:rPr>
          <w:lang w:val="sl-SI"/>
        </w:rPr>
        <w:t>odstopi od pogodbe.</w:t>
      </w:r>
    </w:p>
    <w:p w14:paraId="6E6976A2" w14:textId="77777777" w:rsidR="00AC2EBA" w:rsidRDefault="00AC2EBA" w:rsidP="00AC2EBA">
      <w:pPr>
        <w:pStyle w:val="Telobesedila"/>
        <w:tabs>
          <w:tab w:val="left" w:pos="284"/>
          <w:tab w:val="left" w:pos="5954"/>
        </w:tabs>
      </w:pPr>
    </w:p>
    <w:p w14:paraId="34D25032" w14:textId="2045697F" w:rsidR="006E26AA" w:rsidRPr="0053359B" w:rsidRDefault="009E30AB" w:rsidP="006E26AA">
      <w:pPr>
        <w:tabs>
          <w:tab w:val="left" w:pos="284"/>
          <w:tab w:val="left" w:pos="5954"/>
        </w:tabs>
        <w:jc w:val="center"/>
      </w:pPr>
      <w:r>
        <w:t>2</w:t>
      </w:r>
      <w:r w:rsidR="00463308">
        <w:t>4</w:t>
      </w:r>
      <w:r w:rsidR="006E26AA" w:rsidRPr="0053359B">
        <w:t>. člen</w:t>
      </w:r>
    </w:p>
    <w:p w14:paraId="035B67B5" w14:textId="77777777" w:rsidR="006E26AA" w:rsidRPr="0053359B" w:rsidRDefault="006E26AA" w:rsidP="006E26AA">
      <w:pPr>
        <w:tabs>
          <w:tab w:val="left" w:pos="284"/>
          <w:tab w:val="left" w:pos="5954"/>
        </w:tabs>
        <w:jc w:val="center"/>
      </w:pPr>
    </w:p>
    <w:p w14:paraId="64A6408D" w14:textId="77777777" w:rsidR="006E26AA" w:rsidRPr="0053359B" w:rsidRDefault="006E26AA" w:rsidP="006E26AA">
      <w:pPr>
        <w:tabs>
          <w:tab w:val="left" w:pos="284"/>
          <w:tab w:val="left" w:pos="5954"/>
        </w:tabs>
        <w:jc w:val="both"/>
      </w:pPr>
      <w:r w:rsidRPr="0053359B">
        <w:t>Za druge pravice in obveznosti obeh strank, ki niso urejene s tem dokumentom, veljajo določila Obligacijskega zakonika.</w:t>
      </w:r>
    </w:p>
    <w:p w14:paraId="59074B18" w14:textId="77777777" w:rsidR="006E26AA" w:rsidRPr="0053359B" w:rsidRDefault="006E26AA" w:rsidP="006E26AA">
      <w:pPr>
        <w:tabs>
          <w:tab w:val="left" w:pos="284"/>
          <w:tab w:val="left" w:pos="5954"/>
        </w:tabs>
        <w:jc w:val="both"/>
      </w:pPr>
    </w:p>
    <w:p w14:paraId="07D8CAD0" w14:textId="194083E3" w:rsidR="006E26AA" w:rsidRPr="0053359B" w:rsidRDefault="009E30AB" w:rsidP="006E26AA">
      <w:pPr>
        <w:tabs>
          <w:tab w:val="left" w:pos="284"/>
          <w:tab w:val="left" w:pos="5954"/>
        </w:tabs>
        <w:jc w:val="center"/>
      </w:pPr>
      <w:r>
        <w:t>2</w:t>
      </w:r>
      <w:r w:rsidR="00463308">
        <w:t>5</w:t>
      </w:r>
      <w:r w:rsidR="006E26AA" w:rsidRPr="0053359B">
        <w:t>. člen</w:t>
      </w:r>
    </w:p>
    <w:p w14:paraId="22E9410A" w14:textId="77777777" w:rsidR="006E26AA" w:rsidRPr="0053359B" w:rsidRDefault="006E26AA" w:rsidP="006E26AA">
      <w:pPr>
        <w:tabs>
          <w:tab w:val="left" w:pos="284"/>
          <w:tab w:val="left" w:pos="5954"/>
        </w:tabs>
        <w:jc w:val="center"/>
      </w:pPr>
    </w:p>
    <w:p w14:paraId="6970EE4D" w14:textId="77777777" w:rsidR="006E26AA" w:rsidRPr="0053359B" w:rsidRDefault="006E26AA" w:rsidP="006E26AA">
      <w:pPr>
        <w:tabs>
          <w:tab w:val="left" w:pos="284"/>
          <w:tab w:val="left" w:pos="5954"/>
        </w:tabs>
        <w:jc w:val="both"/>
      </w:pPr>
      <w:r w:rsidRPr="0053359B">
        <w:t>Stranki se dogovorita, da bosta morebitne spore iz tega dokumenta reševali sporazumno.</w:t>
      </w:r>
    </w:p>
    <w:p w14:paraId="2C72FFBA" w14:textId="77777777" w:rsidR="006E26AA" w:rsidRPr="0053359B" w:rsidRDefault="006E26AA" w:rsidP="006E26AA">
      <w:pPr>
        <w:tabs>
          <w:tab w:val="left" w:pos="284"/>
          <w:tab w:val="left" w:pos="5954"/>
        </w:tabs>
        <w:jc w:val="both"/>
        <w:rPr>
          <w:i/>
          <w:iCs/>
          <w:sz w:val="16"/>
        </w:rPr>
      </w:pPr>
    </w:p>
    <w:p w14:paraId="52C950CB" w14:textId="77777777" w:rsidR="006E26AA" w:rsidRPr="0053359B" w:rsidRDefault="006E26AA" w:rsidP="006E26AA">
      <w:pPr>
        <w:tabs>
          <w:tab w:val="left" w:pos="284"/>
          <w:tab w:val="left" w:pos="5954"/>
        </w:tabs>
        <w:jc w:val="both"/>
      </w:pPr>
      <w:r w:rsidRPr="0053359B">
        <w:t>V kolikor sporazumno reševanje ni možno, bo o sporu iz tega dokumenta odločilo pristojno sodišče v Mariboru.</w:t>
      </w:r>
    </w:p>
    <w:p w14:paraId="102D6DDD" w14:textId="77777777" w:rsidR="006E26AA" w:rsidRPr="0053359B" w:rsidRDefault="006E26AA" w:rsidP="006E26AA">
      <w:pPr>
        <w:tabs>
          <w:tab w:val="left" w:pos="284"/>
          <w:tab w:val="left" w:pos="5954"/>
        </w:tabs>
        <w:jc w:val="center"/>
      </w:pPr>
    </w:p>
    <w:p w14:paraId="39DC8343" w14:textId="1FADB750" w:rsidR="006E26AA" w:rsidRPr="0053359B" w:rsidRDefault="009E30AB" w:rsidP="006E26AA">
      <w:pPr>
        <w:tabs>
          <w:tab w:val="left" w:pos="284"/>
          <w:tab w:val="left" w:pos="5954"/>
        </w:tabs>
        <w:jc w:val="center"/>
      </w:pPr>
      <w:r>
        <w:t>2</w:t>
      </w:r>
      <w:r w:rsidR="00463308">
        <w:t>6</w:t>
      </w:r>
      <w:r w:rsidR="006E26AA" w:rsidRPr="0053359B">
        <w:t>. člen</w:t>
      </w:r>
    </w:p>
    <w:p w14:paraId="5BA48239" w14:textId="77777777" w:rsidR="006E26AA" w:rsidRPr="0053359B" w:rsidRDefault="006E26AA" w:rsidP="006E26AA">
      <w:pPr>
        <w:tabs>
          <w:tab w:val="left" w:pos="284"/>
          <w:tab w:val="left" w:pos="5954"/>
        </w:tabs>
        <w:jc w:val="center"/>
      </w:pPr>
    </w:p>
    <w:p w14:paraId="5124993A" w14:textId="046A61E2" w:rsidR="006E26AA" w:rsidRPr="0053359B" w:rsidRDefault="006E26AA" w:rsidP="006E26AA">
      <w:pPr>
        <w:tabs>
          <w:tab w:val="left" w:pos="284"/>
          <w:tab w:val="left" w:pos="5954"/>
        </w:tabs>
        <w:jc w:val="both"/>
      </w:pPr>
      <w:r w:rsidRPr="0053359B">
        <w:t xml:space="preserve">Dokument je sestavljen in podpisan v 2 (dveh) enakih izvodih, od katerih prejme vsaka stranka po 1 (en) izvod. </w:t>
      </w:r>
    </w:p>
    <w:p w14:paraId="04171BB8" w14:textId="77777777" w:rsidR="006E26AA" w:rsidRPr="0053359B" w:rsidRDefault="006E26AA" w:rsidP="006E26AA">
      <w:pPr>
        <w:tabs>
          <w:tab w:val="left" w:pos="284"/>
          <w:tab w:val="left" w:pos="5954"/>
        </w:tabs>
        <w:jc w:val="both"/>
        <w:rPr>
          <w:b/>
        </w:rPr>
      </w:pPr>
    </w:p>
    <w:p w14:paraId="100CE49F" w14:textId="77777777" w:rsidR="0091614E" w:rsidRPr="0053359B" w:rsidRDefault="0091614E" w:rsidP="006E26AA">
      <w:pPr>
        <w:tabs>
          <w:tab w:val="left" w:pos="284"/>
          <w:tab w:val="left" w:pos="5954"/>
        </w:tabs>
        <w:jc w:val="both"/>
        <w:rPr>
          <w:b/>
        </w:rPr>
      </w:pPr>
    </w:p>
    <w:p w14:paraId="5AFB75F0" w14:textId="77777777" w:rsidR="006E26AA" w:rsidRPr="0053359B" w:rsidRDefault="006E26AA" w:rsidP="006E26AA">
      <w:pPr>
        <w:tabs>
          <w:tab w:val="left" w:pos="284"/>
          <w:tab w:val="left" w:pos="5387"/>
          <w:tab w:val="left" w:pos="5954"/>
        </w:tabs>
        <w:jc w:val="both"/>
      </w:pPr>
      <w:r w:rsidRPr="0053359B">
        <w:t xml:space="preserve">Št.:                                                                          </w:t>
      </w:r>
      <w:r w:rsidRPr="0053359B">
        <w:tab/>
        <w:t xml:space="preserve">Št.: </w:t>
      </w:r>
    </w:p>
    <w:p w14:paraId="7BE857CB" w14:textId="77777777" w:rsidR="006E26AA" w:rsidRPr="0053359B" w:rsidRDefault="006E26AA" w:rsidP="006E26AA">
      <w:pPr>
        <w:tabs>
          <w:tab w:val="left" w:pos="284"/>
          <w:tab w:val="left" w:pos="5387"/>
          <w:tab w:val="left" w:pos="5954"/>
        </w:tabs>
        <w:jc w:val="both"/>
      </w:pPr>
      <w:r w:rsidRPr="0053359B">
        <w:t xml:space="preserve">Datum:                                                                         </w:t>
      </w:r>
      <w:r w:rsidRPr="0053359B">
        <w:tab/>
        <w:t xml:space="preserve">Datum: </w:t>
      </w:r>
    </w:p>
    <w:p w14:paraId="1B7CFE42" w14:textId="77777777" w:rsidR="006E26AA" w:rsidRPr="0053359B" w:rsidRDefault="006E26AA" w:rsidP="006E26AA">
      <w:pPr>
        <w:tabs>
          <w:tab w:val="left" w:pos="284"/>
          <w:tab w:val="left" w:pos="5387"/>
          <w:tab w:val="left" w:pos="5954"/>
          <w:tab w:val="left" w:pos="7088"/>
        </w:tabs>
        <w:jc w:val="both"/>
      </w:pPr>
    </w:p>
    <w:p w14:paraId="5D0A4824" w14:textId="60FA82E1" w:rsidR="00201385" w:rsidRDefault="004A56F6" w:rsidP="006E26AA">
      <w:pPr>
        <w:tabs>
          <w:tab w:val="left" w:pos="284"/>
          <w:tab w:val="left" w:pos="5387"/>
          <w:tab w:val="left" w:pos="5954"/>
          <w:tab w:val="left" w:pos="7088"/>
        </w:tabs>
        <w:jc w:val="both"/>
      </w:pPr>
      <w:r>
        <w:t xml:space="preserve">IZVAJALEC: </w:t>
      </w:r>
      <w:r w:rsidR="006E26AA" w:rsidRPr="0053359B">
        <w:tab/>
        <w:t xml:space="preserve">NAROČNIK:  </w:t>
      </w:r>
    </w:p>
    <w:p w14:paraId="057BD5C5" w14:textId="7AC4ACD9" w:rsidR="0019447E" w:rsidRDefault="0019447E" w:rsidP="006E26AA">
      <w:pPr>
        <w:tabs>
          <w:tab w:val="left" w:pos="284"/>
          <w:tab w:val="left" w:pos="5387"/>
          <w:tab w:val="left" w:pos="5954"/>
          <w:tab w:val="left" w:pos="7088"/>
        </w:tabs>
        <w:jc w:val="both"/>
      </w:pPr>
    </w:p>
    <w:p w14:paraId="13452C12" w14:textId="665E4C48" w:rsidR="0019447E" w:rsidRDefault="0019447E" w:rsidP="006E26AA">
      <w:pPr>
        <w:tabs>
          <w:tab w:val="left" w:pos="284"/>
          <w:tab w:val="left" w:pos="5387"/>
          <w:tab w:val="left" w:pos="5954"/>
          <w:tab w:val="left" w:pos="7088"/>
        </w:tabs>
        <w:jc w:val="both"/>
      </w:pPr>
    </w:p>
    <w:p w14:paraId="4AA1464A" w14:textId="28126072" w:rsidR="00463308" w:rsidRDefault="00463308" w:rsidP="006E26AA">
      <w:pPr>
        <w:tabs>
          <w:tab w:val="left" w:pos="284"/>
          <w:tab w:val="left" w:pos="5387"/>
          <w:tab w:val="left" w:pos="5954"/>
          <w:tab w:val="left" w:pos="7088"/>
        </w:tabs>
        <w:jc w:val="both"/>
      </w:pPr>
    </w:p>
    <w:p w14:paraId="640ACDE7" w14:textId="0D8A049E" w:rsidR="00463308" w:rsidRDefault="00463308" w:rsidP="006E26AA">
      <w:pPr>
        <w:tabs>
          <w:tab w:val="left" w:pos="284"/>
          <w:tab w:val="left" w:pos="5387"/>
          <w:tab w:val="left" w:pos="5954"/>
          <w:tab w:val="left" w:pos="7088"/>
        </w:tabs>
        <w:jc w:val="both"/>
      </w:pPr>
    </w:p>
    <w:p w14:paraId="02DFD1E2" w14:textId="5F836C38" w:rsidR="00463308" w:rsidRDefault="00463308" w:rsidP="006E26AA">
      <w:pPr>
        <w:tabs>
          <w:tab w:val="left" w:pos="284"/>
          <w:tab w:val="left" w:pos="5387"/>
          <w:tab w:val="left" w:pos="5954"/>
          <w:tab w:val="left" w:pos="7088"/>
        </w:tabs>
        <w:jc w:val="both"/>
      </w:pPr>
    </w:p>
    <w:p w14:paraId="4FDB8520" w14:textId="338EF2DE" w:rsidR="00463308" w:rsidRDefault="00463308" w:rsidP="006E26AA">
      <w:pPr>
        <w:tabs>
          <w:tab w:val="left" w:pos="284"/>
          <w:tab w:val="left" w:pos="5387"/>
          <w:tab w:val="left" w:pos="5954"/>
          <w:tab w:val="left" w:pos="7088"/>
        </w:tabs>
        <w:jc w:val="both"/>
      </w:pPr>
    </w:p>
    <w:p w14:paraId="3DE551FB" w14:textId="77777777" w:rsidR="00463308" w:rsidRDefault="00463308" w:rsidP="006E26AA">
      <w:pPr>
        <w:tabs>
          <w:tab w:val="left" w:pos="284"/>
          <w:tab w:val="left" w:pos="5387"/>
          <w:tab w:val="left" w:pos="5954"/>
          <w:tab w:val="left" w:pos="7088"/>
        </w:tabs>
        <w:jc w:val="both"/>
      </w:pPr>
    </w:p>
    <w:p w14:paraId="4714FC99" w14:textId="5D9CC16C"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r w:rsidRPr="0053359B">
        <w:rPr>
          <w:b/>
          <w:sz w:val="20"/>
        </w:rPr>
        <w:lastRenderedPageBreak/>
        <w:t xml:space="preserve">PRILOGA 6 - </w:t>
      </w:r>
      <w:r w:rsidRPr="0053359B">
        <w:rPr>
          <w:sz w:val="20"/>
        </w:rPr>
        <w:t xml:space="preserve">k ponudbeni dokumentaciji </w:t>
      </w:r>
      <w:r w:rsidRPr="0053359B">
        <w:rPr>
          <w:b/>
          <w:sz w:val="20"/>
        </w:rPr>
        <w:t>JN</w:t>
      </w:r>
      <w:r w:rsidR="002B75AE">
        <w:rPr>
          <w:b/>
          <w:sz w:val="20"/>
        </w:rPr>
        <w:t>1</w:t>
      </w:r>
      <w:r w:rsidR="00DD5539">
        <w:rPr>
          <w:b/>
          <w:sz w:val="20"/>
        </w:rPr>
        <w:t>2</w:t>
      </w:r>
      <w:r w:rsidRPr="0053359B">
        <w:rPr>
          <w:b/>
          <w:sz w:val="20"/>
        </w:rPr>
        <w:t>-</w:t>
      </w:r>
      <w:r w:rsidR="008E1A2F">
        <w:rPr>
          <w:b/>
          <w:sz w:val="20"/>
        </w:rPr>
        <w:t>S</w:t>
      </w:r>
      <w:r w:rsidRPr="0053359B">
        <w:rPr>
          <w:b/>
          <w:sz w:val="20"/>
        </w:rPr>
        <w:t>/</w:t>
      </w:r>
      <w:r w:rsidR="002B75AE">
        <w:rPr>
          <w:b/>
          <w:sz w:val="20"/>
        </w:rPr>
        <w:t>26</w:t>
      </w:r>
      <w:r w:rsidRPr="0053359B">
        <w:rPr>
          <w:b/>
          <w:sz w:val="20"/>
        </w:rPr>
        <w:tab/>
        <w:t>OBRAZEC</w:t>
      </w:r>
    </w:p>
    <w:p w14:paraId="0B2B5EF7" w14:textId="77777777" w:rsidR="006E26AA" w:rsidRPr="0053359B" w:rsidRDefault="006E26AA" w:rsidP="006E26AA">
      <w:pPr>
        <w:tabs>
          <w:tab w:val="left" w:pos="284"/>
          <w:tab w:val="left" w:pos="5954"/>
        </w:tabs>
        <w:jc w:val="both"/>
        <w:rPr>
          <w:b/>
        </w:rPr>
      </w:pPr>
    </w:p>
    <w:p w14:paraId="19E6D3FE" w14:textId="7CD97B55"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 xml:space="preserve">6. PREDRAČUN </w:t>
      </w:r>
    </w:p>
    <w:p w14:paraId="475F7BD5" w14:textId="77777777" w:rsidR="006E26AA" w:rsidRPr="0053359B" w:rsidRDefault="006E26AA" w:rsidP="006E26AA">
      <w:pPr>
        <w:tabs>
          <w:tab w:val="left" w:pos="284"/>
          <w:tab w:val="left" w:pos="5954"/>
        </w:tabs>
        <w:jc w:val="both"/>
        <w:rPr>
          <w:b/>
        </w:rPr>
      </w:pPr>
      <w:r w:rsidRPr="0053359B">
        <w:rPr>
          <w:b/>
        </w:rPr>
        <w:t xml:space="preserve">  </w:t>
      </w:r>
    </w:p>
    <w:p w14:paraId="665B4DA1" w14:textId="77777777" w:rsidR="009069BB" w:rsidRPr="0053359B" w:rsidRDefault="009069BB" w:rsidP="009069BB">
      <w:pPr>
        <w:tabs>
          <w:tab w:val="left" w:pos="284"/>
          <w:tab w:val="left" w:pos="5954"/>
        </w:tabs>
        <w:jc w:val="both"/>
        <w:rPr>
          <w:b/>
        </w:rPr>
      </w:pPr>
      <w:r w:rsidRPr="0053359B">
        <w:rPr>
          <w:b/>
        </w:rPr>
        <w:t>PONUDNIK: _______________________________________________________________</w:t>
      </w:r>
    </w:p>
    <w:p w14:paraId="57BE0C47" w14:textId="77777777" w:rsidR="009069BB" w:rsidRDefault="009069BB" w:rsidP="009069BB">
      <w:pPr>
        <w:tabs>
          <w:tab w:val="left" w:pos="284"/>
          <w:tab w:val="left" w:pos="5954"/>
        </w:tabs>
        <w:jc w:val="both"/>
      </w:pPr>
    </w:p>
    <w:p w14:paraId="17E15B6C" w14:textId="1ECAEB59" w:rsidR="009069BB" w:rsidRPr="009069BB" w:rsidRDefault="002B75AE" w:rsidP="00B2571A">
      <w:pPr>
        <w:pBdr>
          <w:bottom w:val="single" w:sz="4" w:space="1" w:color="auto"/>
        </w:pBdr>
        <w:tabs>
          <w:tab w:val="left" w:pos="284"/>
          <w:tab w:val="left" w:pos="5954"/>
        </w:tabs>
        <w:rPr>
          <w:sz w:val="2"/>
        </w:rPr>
      </w:pPr>
      <w:r>
        <w:t>Predmet javnega naročila</w:t>
      </w:r>
      <w:r w:rsidRPr="00DA197B">
        <w:rPr>
          <w:color w:val="000000"/>
        </w:rPr>
        <w:t xml:space="preserve">: </w:t>
      </w:r>
      <w:r w:rsidR="00B2571A" w:rsidRPr="00804586">
        <w:rPr>
          <w:b/>
          <w:bCs/>
          <w:sz w:val="20"/>
        </w:rPr>
        <w:t xml:space="preserve">VZDRŽEVANJE RAČUNALNIŠKE SISTEMSKE STROJNE, PROGRAMSKE </w:t>
      </w:r>
      <w:r w:rsidR="00B2571A">
        <w:rPr>
          <w:b/>
          <w:bCs/>
          <w:sz w:val="20"/>
        </w:rPr>
        <w:t xml:space="preserve"> </w:t>
      </w:r>
      <w:r w:rsidR="00B2571A" w:rsidRPr="00804586">
        <w:rPr>
          <w:b/>
          <w:bCs/>
          <w:sz w:val="20"/>
        </w:rPr>
        <w:t>IN</w:t>
      </w:r>
      <w:r w:rsidR="00B2571A">
        <w:rPr>
          <w:b/>
          <w:bCs/>
          <w:sz w:val="20"/>
        </w:rPr>
        <w:t xml:space="preserve"> PERIFERNE OPREME</w:t>
      </w:r>
      <w:r w:rsidR="00B2571A" w:rsidRPr="00617443">
        <w:rPr>
          <w:b/>
          <w:bCs/>
        </w:rPr>
        <w:t xml:space="preserve">, razdeljene v </w:t>
      </w:r>
      <w:r w:rsidR="00B2571A">
        <w:rPr>
          <w:b/>
          <w:bCs/>
        </w:rPr>
        <w:t>4</w:t>
      </w:r>
      <w:r w:rsidR="00B2571A" w:rsidRPr="00617443">
        <w:rPr>
          <w:b/>
          <w:bCs/>
        </w:rPr>
        <w:t xml:space="preserve"> </w:t>
      </w:r>
      <w:r w:rsidR="00B2571A">
        <w:rPr>
          <w:b/>
          <w:bCs/>
        </w:rPr>
        <w:t>kategorije</w:t>
      </w:r>
    </w:p>
    <w:p w14:paraId="32A7BF95" w14:textId="77777777" w:rsidR="006E26AA" w:rsidRPr="0053359B" w:rsidRDefault="006E26AA" w:rsidP="006E26AA">
      <w:pPr>
        <w:tabs>
          <w:tab w:val="left" w:pos="284"/>
          <w:tab w:val="left" w:pos="5954"/>
        </w:tabs>
        <w:jc w:val="both"/>
      </w:pPr>
    </w:p>
    <w:p w14:paraId="686D8594" w14:textId="336EAF7B" w:rsidR="006E26AA" w:rsidRDefault="006E26AA" w:rsidP="006E26AA">
      <w:pPr>
        <w:tabs>
          <w:tab w:val="left" w:pos="284"/>
          <w:tab w:val="left" w:pos="3969"/>
          <w:tab w:val="left" w:pos="5954"/>
        </w:tabs>
        <w:jc w:val="both"/>
        <w:rPr>
          <w:b/>
        </w:rPr>
      </w:pPr>
      <w:r w:rsidRPr="0053359B">
        <w:rPr>
          <w:b/>
        </w:rPr>
        <w:t>NAVODILO ZA IZPOLNITEV PREDRAČUNA</w:t>
      </w:r>
    </w:p>
    <w:p w14:paraId="384EE1D1" w14:textId="4539EA7D" w:rsidR="00A8787D" w:rsidRDefault="00A8787D" w:rsidP="006E26AA">
      <w:pPr>
        <w:tabs>
          <w:tab w:val="left" w:pos="284"/>
          <w:tab w:val="left" w:pos="3969"/>
          <w:tab w:val="left" w:pos="5954"/>
        </w:tabs>
        <w:jc w:val="both"/>
        <w:rPr>
          <w:b/>
        </w:rPr>
      </w:pPr>
    </w:p>
    <w:p w14:paraId="48CA628E" w14:textId="77777777" w:rsidR="002B75AE" w:rsidRPr="002B75AE" w:rsidRDefault="002B75AE" w:rsidP="00472050">
      <w:pPr>
        <w:numPr>
          <w:ilvl w:val="0"/>
          <w:numId w:val="47"/>
        </w:numPr>
        <w:tabs>
          <w:tab w:val="left" w:pos="284"/>
          <w:tab w:val="left" w:pos="3969"/>
          <w:tab w:val="left" w:pos="5954"/>
        </w:tabs>
        <w:jc w:val="both"/>
        <w:rPr>
          <w:szCs w:val="20"/>
          <w:lang w:eastAsia="x-none"/>
        </w:rPr>
      </w:pPr>
      <w:r w:rsidRPr="002B75AE">
        <w:rPr>
          <w:szCs w:val="20"/>
          <w:lang w:eastAsia="x-none"/>
        </w:rPr>
        <w:t xml:space="preserve">Ponudnik je dolžan v predračun vpisati: neto cena na </w:t>
      </w:r>
      <w:smartTag w:uri="urn:schemas-microsoft-com:office:smarttags" w:element="PersonName">
        <w:smartTagPr>
          <w:attr w:name="ProductID" w:val="EM brez DDV"/>
        </w:smartTagPr>
        <w:r w:rsidRPr="002B75AE">
          <w:rPr>
            <w:szCs w:val="20"/>
            <w:lang w:eastAsia="x-none"/>
          </w:rPr>
          <w:t>EM brez DDV</w:t>
        </w:r>
      </w:smartTag>
      <w:r w:rsidRPr="002B75AE">
        <w:rPr>
          <w:szCs w:val="20"/>
          <w:lang w:eastAsia="x-none"/>
        </w:rPr>
        <w:t>, % in vrednost popusta, % in vrednost DDV, končno vrednost (količina x neto cena/EM - popust + DDV).</w:t>
      </w:r>
    </w:p>
    <w:p w14:paraId="1733B50F" w14:textId="1D05669E" w:rsidR="002B75AE" w:rsidRPr="002B75AE" w:rsidRDefault="002B75AE" w:rsidP="00472050">
      <w:pPr>
        <w:numPr>
          <w:ilvl w:val="0"/>
          <w:numId w:val="47"/>
        </w:numPr>
        <w:tabs>
          <w:tab w:val="left" w:pos="284"/>
          <w:tab w:val="left" w:pos="3969"/>
          <w:tab w:val="left" w:pos="5954"/>
        </w:tabs>
        <w:jc w:val="both"/>
        <w:rPr>
          <w:szCs w:val="20"/>
          <w:lang w:eastAsia="x-none"/>
        </w:rPr>
      </w:pPr>
      <w:r w:rsidRPr="002B75AE">
        <w:rPr>
          <w:szCs w:val="20"/>
          <w:lang w:eastAsia="x-none"/>
        </w:rPr>
        <w:t xml:space="preserve">Ponudnik je dolžan vpisati skupno neto vrednost, skupno vrednost popustov in skupno vrednost DDV ter </w:t>
      </w:r>
      <w:r w:rsidR="005E2872">
        <w:rPr>
          <w:szCs w:val="20"/>
          <w:lang w:eastAsia="x-none"/>
        </w:rPr>
        <w:t xml:space="preserve">skupno </w:t>
      </w:r>
      <w:r w:rsidRPr="002B75AE">
        <w:rPr>
          <w:szCs w:val="20"/>
          <w:lang w:eastAsia="x-none"/>
        </w:rPr>
        <w:t>končno vrednost predračuna.</w:t>
      </w:r>
    </w:p>
    <w:p w14:paraId="35B5C143" w14:textId="77777777" w:rsidR="002B75AE" w:rsidRPr="002B75AE" w:rsidRDefault="002B75AE" w:rsidP="00472050">
      <w:pPr>
        <w:numPr>
          <w:ilvl w:val="0"/>
          <w:numId w:val="47"/>
        </w:numPr>
        <w:tabs>
          <w:tab w:val="left" w:pos="284"/>
          <w:tab w:val="left" w:pos="3969"/>
          <w:tab w:val="left" w:pos="5954"/>
        </w:tabs>
        <w:jc w:val="both"/>
        <w:rPr>
          <w:szCs w:val="20"/>
          <w:lang w:eastAsia="x-none"/>
        </w:rPr>
      </w:pPr>
      <w:r w:rsidRPr="002B75AE">
        <w:rPr>
          <w:szCs w:val="20"/>
          <w:lang w:eastAsia="x-none"/>
        </w:rPr>
        <w:t xml:space="preserve">V primeru, da bo naročnik pri pregledu in ocenjevanju ponudb odkril očitne računske napake, bo ravnal v skladu s 7. odst. 89. člena ZJN-3. </w:t>
      </w:r>
    </w:p>
    <w:p w14:paraId="18C405C1" w14:textId="77777777" w:rsidR="002B75AE" w:rsidRPr="002B75AE" w:rsidRDefault="002B75AE" w:rsidP="00472050">
      <w:pPr>
        <w:numPr>
          <w:ilvl w:val="0"/>
          <w:numId w:val="47"/>
        </w:numPr>
        <w:tabs>
          <w:tab w:val="left" w:pos="284"/>
          <w:tab w:val="left" w:pos="3969"/>
          <w:tab w:val="left" w:pos="5954"/>
        </w:tabs>
        <w:jc w:val="both"/>
        <w:rPr>
          <w:szCs w:val="20"/>
          <w:lang w:eastAsia="x-none"/>
        </w:rPr>
      </w:pPr>
      <w:r w:rsidRPr="002B75AE">
        <w:rPr>
          <w:szCs w:val="20"/>
          <w:lang w:eastAsia="x-none"/>
        </w:rPr>
        <w:t>Ponudnik lahko predloži še lastno specifikacijo s podrobnejšim prikazom storitev znotraj navedenih postavk – kot izhaja iz opisa storitve.</w:t>
      </w:r>
    </w:p>
    <w:p w14:paraId="331D6B7F" w14:textId="77777777" w:rsidR="002B75AE" w:rsidRPr="002B75AE" w:rsidRDefault="002B75AE" w:rsidP="00472050">
      <w:pPr>
        <w:numPr>
          <w:ilvl w:val="0"/>
          <w:numId w:val="47"/>
        </w:numPr>
        <w:tabs>
          <w:tab w:val="left" w:pos="284"/>
          <w:tab w:val="left" w:pos="3969"/>
          <w:tab w:val="left" w:pos="5954"/>
        </w:tabs>
        <w:jc w:val="both"/>
        <w:rPr>
          <w:b/>
          <w:szCs w:val="20"/>
          <w:lang w:eastAsia="x-none"/>
        </w:rPr>
      </w:pPr>
      <w:r w:rsidRPr="002B75AE">
        <w:rPr>
          <w:b/>
          <w:szCs w:val="20"/>
          <w:lang w:eastAsia="x-none"/>
        </w:rPr>
        <w:t>Ponudnik v del »Predračun« naloži izpolnjen obrazec Priloga 6, III.6. Predračun v .</w:t>
      </w:r>
      <w:proofErr w:type="spellStart"/>
      <w:r w:rsidRPr="002B75AE">
        <w:rPr>
          <w:b/>
          <w:szCs w:val="20"/>
          <w:lang w:eastAsia="x-none"/>
        </w:rPr>
        <w:t>pdf</w:t>
      </w:r>
      <w:proofErr w:type="spellEnd"/>
      <w:r w:rsidRPr="002B75AE">
        <w:rPr>
          <w:b/>
          <w:szCs w:val="20"/>
          <w:lang w:eastAsia="x-none"/>
        </w:rPr>
        <w:t xml:space="preserve"> datoteki in bo dostopen na javnem odpiranju ponudb.</w:t>
      </w:r>
    </w:p>
    <w:p w14:paraId="093E41F7" w14:textId="77777777" w:rsidR="005E2872" w:rsidRDefault="005E2872" w:rsidP="005E2872">
      <w:pPr>
        <w:numPr>
          <w:ilvl w:val="0"/>
          <w:numId w:val="47"/>
        </w:numPr>
        <w:tabs>
          <w:tab w:val="left" w:pos="284"/>
          <w:tab w:val="left" w:pos="3969"/>
          <w:tab w:val="left" w:pos="5954"/>
        </w:tabs>
        <w:jc w:val="both"/>
        <w:rPr>
          <w:b/>
        </w:rPr>
      </w:pPr>
      <w:r w:rsidRPr="0053359B">
        <w:rPr>
          <w:b/>
        </w:rPr>
        <w:t xml:space="preserve">Ponudnik v razdelek »Dokumenti«, del »Ostale priloge« </w:t>
      </w:r>
      <w:r w:rsidRPr="0053359B">
        <w:rPr>
          <w:b/>
          <w:u w:val="single"/>
        </w:rPr>
        <w:t>obvezno naloži Excel tabelo specifikacije predračuna</w:t>
      </w:r>
      <w:r w:rsidRPr="0053359B">
        <w:rPr>
          <w:b/>
        </w:rPr>
        <w:t>, ki mora biti v celoti izpolnjena.</w:t>
      </w:r>
    </w:p>
    <w:p w14:paraId="77D3E644" w14:textId="1735A402" w:rsidR="00500B84" w:rsidRDefault="00500B84" w:rsidP="00500B84">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28"/>
        <w:gridCol w:w="4533"/>
      </w:tblGrid>
      <w:tr w:rsidR="00B2571A" w:rsidRPr="00B2571A" w14:paraId="486ED4A9" w14:textId="77777777" w:rsidTr="003B40D4">
        <w:tc>
          <w:tcPr>
            <w:tcW w:w="4606" w:type="dxa"/>
            <w:shd w:val="clear" w:color="auto" w:fill="E7E6E6"/>
          </w:tcPr>
          <w:p w14:paraId="7DF3C95D" w14:textId="77777777" w:rsidR="00B2571A" w:rsidRPr="00B2571A" w:rsidRDefault="00B2571A" w:rsidP="00B2571A">
            <w:pPr>
              <w:tabs>
                <w:tab w:val="left" w:pos="284"/>
                <w:tab w:val="left" w:pos="3969"/>
                <w:tab w:val="left" w:pos="5954"/>
              </w:tabs>
              <w:jc w:val="center"/>
              <w:rPr>
                <w:b/>
                <w:bCs/>
                <w:sz w:val="22"/>
                <w:szCs w:val="22"/>
              </w:rPr>
            </w:pPr>
            <w:r w:rsidRPr="00B2571A">
              <w:rPr>
                <w:b/>
                <w:bCs/>
                <w:sz w:val="22"/>
                <w:szCs w:val="22"/>
              </w:rPr>
              <w:t xml:space="preserve">STORITEV: </w:t>
            </w:r>
          </w:p>
        </w:tc>
        <w:tc>
          <w:tcPr>
            <w:tcW w:w="4605" w:type="dxa"/>
            <w:shd w:val="clear" w:color="auto" w:fill="E7E6E6"/>
          </w:tcPr>
          <w:p w14:paraId="0C80E8C7" w14:textId="77777777" w:rsidR="00B2571A" w:rsidRPr="00B2571A" w:rsidRDefault="00B2571A" w:rsidP="00B2571A">
            <w:pPr>
              <w:tabs>
                <w:tab w:val="left" w:pos="284"/>
                <w:tab w:val="left" w:pos="3969"/>
                <w:tab w:val="left" w:pos="5954"/>
              </w:tabs>
              <w:jc w:val="center"/>
              <w:rPr>
                <w:b/>
                <w:bCs/>
                <w:sz w:val="22"/>
                <w:szCs w:val="22"/>
              </w:rPr>
            </w:pPr>
            <w:r w:rsidRPr="00B2571A">
              <w:rPr>
                <w:b/>
                <w:bCs/>
                <w:sz w:val="22"/>
                <w:szCs w:val="22"/>
              </w:rPr>
              <w:t>KONČNA VREDNOST z DDV</w:t>
            </w:r>
          </w:p>
        </w:tc>
      </w:tr>
      <w:tr w:rsidR="00B2571A" w:rsidRPr="00B2571A" w14:paraId="4C81F57B" w14:textId="77777777" w:rsidTr="003B40D4">
        <w:tc>
          <w:tcPr>
            <w:tcW w:w="4606" w:type="dxa"/>
          </w:tcPr>
          <w:p w14:paraId="5EE14457" w14:textId="77777777" w:rsidR="00B2571A" w:rsidRPr="00B2571A" w:rsidRDefault="00B2571A" w:rsidP="00B2571A">
            <w:pPr>
              <w:tabs>
                <w:tab w:val="left" w:pos="284"/>
                <w:tab w:val="left" w:pos="3969"/>
                <w:tab w:val="left" w:pos="5954"/>
              </w:tabs>
              <w:rPr>
                <w:szCs w:val="20"/>
              </w:rPr>
            </w:pPr>
          </w:p>
          <w:p w14:paraId="03079B7F" w14:textId="77777777" w:rsidR="00B2571A" w:rsidRPr="00B2571A" w:rsidRDefault="00B2571A" w:rsidP="00B2571A">
            <w:pPr>
              <w:tabs>
                <w:tab w:val="left" w:pos="284"/>
                <w:tab w:val="left" w:pos="3969"/>
                <w:tab w:val="left" w:pos="5954"/>
              </w:tabs>
              <w:rPr>
                <w:sz w:val="20"/>
                <w:szCs w:val="20"/>
              </w:rPr>
            </w:pPr>
            <w:r w:rsidRPr="00B2571A">
              <w:rPr>
                <w:sz w:val="20"/>
                <w:szCs w:val="20"/>
              </w:rPr>
              <w:t xml:space="preserve">CENA 1 – VZDRŽEVANJE STRATEŠKE OPREME I - PAVŠAL </w:t>
            </w:r>
          </w:p>
        </w:tc>
        <w:tc>
          <w:tcPr>
            <w:tcW w:w="4605" w:type="dxa"/>
          </w:tcPr>
          <w:p w14:paraId="55E4FB1A" w14:textId="77777777" w:rsidR="00B2571A" w:rsidRPr="00B2571A" w:rsidRDefault="00B2571A" w:rsidP="00B2571A">
            <w:pPr>
              <w:tabs>
                <w:tab w:val="left" w:pos="284"/>
                <w:tab w:val="left" w:pos="3969"/>
                <w:tab w:val="left" w:pos="5954"/>
              </w:tabs>
              <w:jc w:val="center"/>
            </w:pPr>
          </w:p>
        </w:tc>
      </w:tr>
      <w:tr w:rsidR="00B2571A" w:rsidRPr="00B2571A" w14:paraId="13BC28F9" w14:textId="77777777" w:rsidTr="003B40D4">
        <w:tc>
          <w:tcPr>
            <w:tcW w:w="4606" w:type="dxa"/>
          </w:tcPr>
          <w:p w14:paraId="30B342C8" w14:textId="77777777" w:rsidR="00B2571A" w:rsidRPr="00B2571A" w:rsidRDefault="00B2571A" w:rsidP="00B2571A">
            <w:pPr>
              <w:tabs>
                <w:tab w:val="left" w:pos="284"/>
                <w:tab w:val="left" w:pos="3969"/>
                <w:tab w:val="left" w:pos="5954"/>
              </w:tabs>
              <w:rPr>
                <w:sz w:val="20"/>
              </w:rPr>
            </w:pPr>
          </w:p>
          <w:p w14:paraId="6815B6FD" w14:textId="77777777" w:rsidR="00B2571A" w:rsidRPr="00B2571A" w:rsidRDefault="00B2571A" w:rsidP="00B2571A">
            <w:pPr>
              <w:tabs>
                <w:tab w:val="left" w:pos="284"/>
                <w:tab w:val="left" w:pos="3969"/>
                <w:tab w:val="left" w:pos="5954"/>
              </w:tabs>
              <w:rPr>
                <w:sz w:val="20"/>
              </w:rPr>
            </w:pPr>
            <w:r w:rsidRPr="00B2571A">
              <w:rPr>
                <w:sz w:val="20"/>
              </w:rPr>
              <w:t xml:space="preserve">CENA 2 – VZDRŽEVANJE STRATEŠKE OPREME II  IN DRUGE RAČUNALNIŠKE OPREME </w:t>
            </w:r>
          </w:p>
        </w:tc>
        <w:tc>
          <w:tcPr>
            <w:tcW w:w="4605" w:type="dxa"/>
          </w:tcPr>
          <w:p w14:paraId="2419FAED" w14:textId="77777777" w:rsidR="00B2571A" w:rsidRPr="00B2571A" w:rsidRDefault="00B2571A" w:rsidP="00B2571A">
            <w:pPr>
              <w:tabs>
                <w:tab w:val="left" w:pos="284"/>
                <w:tab w:val="left" w:pos="3969"/>
                <w:tab w:val="left" w:pos="5954"/>
              </w:tabs>
              <w:jc w:val="center"/>
              <w:rPr>
                <w:b/>
                <w:bCs/>
              </w:rPr>
            </w:pPr>
          </w:p>
        </w:tc>
      </w:tr>
      <w:tr w:rsidR="00B2571A" w:rsidRPr="00B2571A" w14:paraId="0DC247E6" w14:textId="77777777" w:rsidTr="003B40D4">
        <w:tc>
          <w:tcPr>
            <w:tcW w:w="4606" w:type="dxa"/>
            <w:tcBorders>
              <w:top w:val="single" w:sz="4" w:space="0" w:color="auto"/>
              <w:left w:val="single" w:sz="4" w:space="0" w:color="auto"/>
              <w:bottom w:val="single" w:sz="4" w:space="0" w:color="auto"/>
              <w:right w:val="single" w:sz="4" w:space="0" w:color="auto"/>
            </w:tcBorders>
          </w:tcPr>
          <w:p w14:paraId="347C87E3" w14:textId="77777777" w:rsidR="00B2571A" w:rsidRPr="00B2571A" w:rsidRDefault="00B2571A" w:rsidP="00B2571A">
            <w:pPr>
              <w:tabs>
                <w:tab w:val="left" w:pos="284"/>
                <w:tab w:val="left" w:pos="3969"/>
                <w:tab w:val="left" w:pos="5954"/>
              </w:tabs>
              <w:rPr>
                <w:sz w:val="20"/>
              </w:rPr>
            </w:pPr>
          </w:p>
          <w:p w14:paraId="4E64886E" w14:textId="6B8490A0" w:rsidR="00B2571A" w:rsidRPr="00B2571A" w:rsidRDefault="00B2571A" w:rsidP="005E2872">
            <w:pPr>
              <w:tabs>
                <w:tab w:val="left" w:pos="284"/>
                <w:tab w:val="left" w:pos="3969"/>
                <w:tab w:val="left" w:pos="5954"/>
              </w:tabs>
              <w:rPr>
                <w:sz w:val="20"/>
              </w:rPr>
            </w:pPr>
            <w:r w:rsidRPr="00B2571A">
              <w:rPr>
                <w:sz w:val="20"/>
              </w:rPr>
              <w:t xml:space="preserve">SKUPAJ </w:t>
            </w:r>
            <w:r w:rsidR="005E2872">
              <w:rPr>
                <w:sz w:val="20"/>
              </w:rPr>
              <w:t>(CENA 1 IN CENA2)</w:t>
            </w:r>
          </w:p>
        </w:tc>
        <w:tc>
          <w:tcPr>
            <w:tcW w:w="4605" w:type="dxa"/>
            <w:tcBorders>
              <w:top w:val="single" w:sz="4" w:space="0" w:color="auto"/>
              <w:left w:val="single" w:sz="4" w:space="0" w:color="auto"/>
              <w:bottom w:val="single" w:sz="4" w:space="0" w:color="auto"/>
              <w:right w:val="single" w:sz="4" w:space="0" w:color="auto"/>
            </w:tcBorders>
          </w:tcPr>
          <w:p w14:paraId="01D2C453" w14:textId="77777777" w:rsidR="00B2571A" w:rsidRPr="00B2571A" w:rsidRDefault="00B2571A" w:rsidP="00B2571A">
            <w:pPr>
              <w:tabs>
                <w:tab w:val="left" w:pos="284"/>
                <w:tab w:val="left" w:pos="3969"/>
                <w:tab w:val="left" w:pos="5954"/>
              </w:tabs>
              <w:jc w:val="center"/>
              <w:rPr>
                <w:b/>
                <w:bCs/>
              </w:rPr>
            </w:pPr>
          </w:p>
        </w:tc>
      </w:tr>
      <w:tr w:rsidR="00B2571A" w:rsidRPr="00B2571A" w14:paraId="303D70BC" w14:textId="77777777" w:rsidTr="003B40D4">
        <w:tc>
          <w:tcPr>
            <w:tcW w:w="4606" w:type="dxa"/>
            <w:tcBorders>
              <w:top w:val="single" w:sz="4" w:space="0" w:color="auto"/>
              <w:left w:val="single" w:sz="4" w:space="0" w:color="auto"/>
              <w:bottom w:val="single" w:sz="4" w:space="0" w:color="auto"/>
              <w:right w:val="single" w:sz="4" w:space="0" w:color="auto"/>
            </w:tcBorders>
          </w:tcPr>
          <w:p w14:paraId="714CE851" w14:textId="77777777" w:rsidR="00B2571A" w:rsidRPr="00B2571A" w:rsidRDefault="00B2571A" w:rsidP="00B2571A">
            <w:pPr>
              <w:tabs>
                <w:tab w:val="left" w:pos="284"/>
                <w:tab w:val="left" w:pos="3969"/>
                <w:tab w:val="left" w:pos="5954"/>
              </w:tabs>
              <w:rPr>
                <w:sz w:val="20"/>
              </w:rPr>
            </w:pPr>
          </w:p>
          <w:p w14:paraId="2E797140" w14:textId="77777777" w:rsidR="00B2571A" w:rsidRPr="00B2571A" w:rsidRDefault="00B2571A" w:rsidP="00B2571A">
            <w:pPr>
              <w:tabs>
                <w:tab w:val="left" w:pos="284"/>
                <w:tab w:val="left" w:pos="3969"/>
                <w:tab w:val="left" w:pos="5954"/>
              </w:tabs>
              <w:rPr>
                <w:sz w:val="20"/>
              </w:rPr>
            </w:pPr>
            <w:r w:rsidRPr="00B2571A">
              <w:rPr>
                <w:sz w:val="20"/>
              </w:rPr>
              <w:t xml:space="preserve">POPUST NA OPREMO IN KOMPONENTE </w:t>
            </w:r>
          </w:p>
        </w:tc>
        <w:tc>
          <w:tcPr>
            <w:tcW w:w="4605" w:type="dxa"/>
            <w:tcBorders>
              <w:top w:val="single" w:sz="4" w:space="0" w:color="auto"/>
              <w:left w:val="single" w:sz="4" w:space="0" w:color="auto"/>
              <w:bottom w:val="single" w:sz="4" w:space="0" w:color="auto"/>
              <w:right w:val="single" w:sz="4" w:space="0" w:color="auto"/>
            </w:tcBorders>
          </w:tcPr>
          <w:p w14:paraId="03FA679D" w14:textId="77777777" w:rsidR="00B2571A" w:rsidRPr="00B2571A" w:rsidRDefault="00B2571A" w:rsidP="00B2571A">
            <w:pPr>
              <w:tabs>
                <w:tab w:val="left" w:pos="284"/>
                <w:tab w:val="left" w:pos="3969"/>
                <w:tab w:val="left" w:pos="5954"/>
              </w:tabs>
              <w:jc w:val="center"/>
              <w:rPr>
                <w:b/>
                <w:bCs/>
                <w:i/>
              </w:rPr>
            </w:pPr>
          </w:p>
          <w:p w14:paraId="3865B0D3" w14:textId="77777777" w:rsidR="00B2571A" w:rsidRPr="00B2571A" w:rsidRDefault="00B2571A" w:rsidP="00B2571A">
            <w:pPr>
              <w:tabs>
                <w:tab w:val="left" w:pos="284"/>
                <w:tab w:val="left" w:pos="3969"/>
                <w:tab w:val="left" w:pos="5954"/>
              </w:tabs>
              <w:jc w:val="center"/>
              <w:rPr>
                <w:bCs/>
              </w:rPr>
            </w:pPr>
            <w:r w:rsidRPr="00B2571A">
              <w:rPr>
                <w:bCs/>
              </w:rPr>
              <w:t>………………….. % POPUST</w:t>
            </w:r>
          </w:p>
        </w:tc>
      </w:tr>
    </w:tbl>
    <w:p w14:paraId="2D7EB255" w14:textId="708C28BD" w:rsidR="00F56C85" w:rsidRDefault="00F56C85" w:rsidP="00C6665F">
      <w:pPr>
        <w:tabs>
          <w:tab w:val="left" w:pos="284"/>
          <w:tab w:val="left" w:pos="3969"/>
          <w:tab w:val="left" w:pos="5954"/>
        </w:tabs>
        <w:jc w:val="both"/>
      </w:pPr>
    </w:p>
    <w:p w14:paraId="4C03CDE6" w14:textId="77777777" w:rsidR="00F56C85" w:rsidRDefault="00F56C85" w:rsidP="00F56C85">
      <w:pPr>
        <w:tabs>
          <w:tab w:val="left" w:pos="284"/>
          <w:tab w:val="left" w:pos="3969"/>
          <w:tab w:val="left" w:pos="5954"/>
        </w:tabs>
        <w:ind w:left="360"/>
        <w:jc w:val="both"/>
      </w:pPr>
    </w:p>
    <w:p w14:paraId="0893D3E2" w14:textId="2A344637" w:rsidR="00F06A03" w:rsidRDefault="00F06A03" w:rsidP="00F06A03">
      <w:pPr>
        <w:tabs>
          <w:tab w:val="left" w:pos="284"/>
          <w:tab w:val="left" w:pos="3969"/>
          <w:tab w:val="left" w:pos="5954"/>
        </w:tabs>
        <w:jc w:val="both"/>
      </w:pPr>
    </w:p>
    <w:p w14:paraId="6BFFFED6" w14:textId="77777777" w:rsidR="009069BB" w:rsidRPr="0053359B" w:rsidRDefault="009069BB" w:rsidP="006E26AA">
      <w:pPr>
        <w:pStyle w:val="Telobesedila"/>
        <w:rPr>
          <w:lang w:val="sl-SI"/>
        </w:rPr>
      </w:pPr>
    </w:p>
    <w:p w14:paraId="6E5B7B1B" w14:textId="77777777" w:rsidR="006E26AA" w:rsidRPr="0053359B" w:rsidRDefault="006E26AA" w:rsidP="006E26AA">
      <w:pPr>
        <w:tabs>
          <w:tab w:val="left" w:pos="284"/>
          <w:tab w:val="left" w:pos="3969"/>
          <w:tab w:val="left" w:pos="5954"/>
        </w:tabs>
        <w:jc w:val="both"/>
        <w:rPr>
          <w:u w:val="single"/>
        </w:rPr>
      </w:pPr>
      <w:r w:rsidRPr="0053359B">
        <w:rPr>
          <w:u w:val="single"/>
        </w:rPr>
        <w:t>Priloga:</w:t>
      </w:r>
    </w:p>
    <w:p w14:paraId="3C89C12C" w14:textId="77777777" w:rsidR="009B4E35" w:rsidRDefault="006E26AA" w:rsidP="006E26AA">
      <w:pPr>
        <w:numPr>
          <w:ilvl w:val="0"/>
          <w:numId w:val="3"/>
        </w:numPr>
        <w:tabs>
          <w:tab w:val="clear" w:pos="720"/>
          <w:tab w:val="left" w:pos="284"/>
          <w:tab w:val="num" w:pos="360"/>
          <w:tab w:val="left" w:pos="3969"/>
          <w:tab w:val="left" w:pos="5954"/>
        </w:tabs>
        <w:ind w:left="360"/>
        <w:jc w:val="both"/>
      </w:pPr>
      <w:r w:rsidRPr="0053359B">
        <w:t>Specifikacija predračuna</w:t>
      </w:r>
      <w:r w:rsidR="00AF4C87">
        <w:t xml:space="preserve">: </w:t>
      </w:r>
    </w:p>
    <w:p w14:paraId="2F3F93AA" w14:textId="3510A46B" w:rsidR="009B4E35" w:rsidRDefault="009B4E35" w:rsidP="006E26AA">
      <w:pPr>
        <w:pStyle w:val="Telobesedila2"/>
        <w:tabs>
          <w:tab w:val="left" w:pos="7938"/>
        </w:tabs>
        <w:rPr>
          <w:bCs/>
        </w:rPr>
      </w:pPr>
    </w:p>
    <w:p w14:paraId="5A807788" w14:textId="77777777" w:rsidR="009B4E35" w:rsidRPr="0053359B" w:rsidRDefault="009B4E35" w:rsidP="006E26AA">
      <w:pPr>
        <w:pStyle w:val="Telobesedila2"/>
        <w:tabs>
          <w:tab w:val="left" w:pos="7938"/>
        </w:tabs>
        <w:rPr>
          <w:bCs/>
        </w:rPr>
      </w:pPr>
    </w:p>
    <w:p w14:paraId="4DAB4AB9" w14:textId="77777777" w:rsidR="006E26AA" w:rsidRPr="0053359B" w:rsidRDefault="006E26AA" w:rsidP="006E26AA">
      <w:pPr>
        <w:pStyle w:val="Telobesedila2"/>
        <w:tabs>
          <w:tab w:val="left" w:pos="7938"/>
        </w:tabs>
      </w:pPr>
      <w:r w:rsidRPr="0053359B">
        <w:rPr>
          <w:bCs/>
        </w:rPr>
        <w:t>Kraj:</w:t>
      </w:r>
      <w:r w:rsidRPr="0053359B">
        <w:t xml:space="preserve">                                                                                                 </w:t>
      </w:r>
    </w:p>
    <w:p w14:paraId="3F5E8767" w14:textId="77777777" w:rsidR="006E26AA" w:rsidRPr="0053359B" w:rsidRDefault="006E26AA" w:rsidP="006E26AA">
      <w:pPr>
        <w:pStyle w:val="Telobesedila2"/>
        <w:tabs>
          <w:tab w:val="left" w:pos="7938"/>
        </w:tabs>
        <w:rPr>
          <w:bCs/>
        </w:rPr>
      </w:pPr>
      <w:r w:rsidRPr="0053359B">
        <w:rPr>
          <w:bCs/>
        </w:rPr>
        <w:t>Datum:</w:t>
      </w:r>
      <w:r w:rsidRPr="0053359B">
        <w:t xml:space="preserve">                                                                                               Podpis odgovorne osebe</w:t>
      </w:r>
    </w:p>
    <w:p w14:paraId="287D5F59" w14:textId="77777777" w:rsidR="006E26AA" w:rsidRPr="0053359B" w:rsidRDefault="006E26AA" w:rsidP="006E26AA">
      <w:pPr>
        <w:pStyle w:val="Telobesedila2"/>
        <w:tabs>
          <w:tab w:val="left" w:pos="7938"/>
        </w:tabs>
        <w:jc w:val="center"/>
        <w:rPr>
          <w:b/>
          <w:sz w:val="20"/>
        </w:rPr>
        <w:sectPr w:rsidR="006E26AA" w:rsidRPr="0053359B" w:rsidSect="00AD46A0">
          <w:footerReference w:type="default" r:id="rId64"/>
          <w:pgSz w:w="11907" w:h="16840" w:code="9"/>
          <w:pgMar w:top="1418" w:right="1418" w:bottom="1418" w:left="1418" w:header="709" w:footer="709" w:gutter="0"/>
          <w:cols w:space="708"/>
          <w:titlePg/>
          <w:docGrid w:linePitch="326"/>
        </w:sectPr>
      </w:pPr>
      <w:r w:rsidRPr="0053359B">
        <w:t xml:space="preserve">                                                                                                            Žig</w:t>
      </w:r>
    </w:p>
    <w:p w14:paraId="6CBFA681" w14:textId="61B53847" w:rsidR="006E26AA" w:rsidRPr="0053359B" w:rsidRDefault="006E26AA" w:rsidP="006E26AA">
      <w:pPr>
        <w:pBdr>
          <w:top w:val="single" w:sz="6" w:space="1" w:color="auto"/>
          <w:left w:val="single" w:sz="6" w:space="1" w:color="auto"/>
          <w:bottom w:val="single" w:sz="6" w:space="1" w:color="auto"/>
          <w:right w:val="single" w:sz="6" w:space="1" w:color="auto"/>
        </w:pBdr>
        <w:tabs>
          <w:tab w:val="left" w:pos="7371"/>
        </w:tabs>
        <w:rPr>
          <w:b/>
          <w:sz w:val="20"/>
        </w:rPr>
      </w:pPr>
      <w:bookmarkStart w:id="26" w:name="_Hlk178318849"/>
      <w:r w:rsidRPr="0053359B">
        <w:rPr>
          <w:b/>
          <w:sz w:val="20"/>
        </w:rPr>
        <w:lastRenderedPageBreak/>
        <w:t xml:space="preserve">PRILOGA 7 - </w:t>
      </w:r>
      <w:r w:rsidRPr="0053359B">
        <w:rPr>
          <w:sz w:val="20"/>
        </w:rPr>
        <w:t xml:space="preserve">k ponudbeni dokumentaciji  </w:t>
      </w:r>
      <w:r w:rsidRPr="0053359B">
        <w:rPr>
          <w:b/>
          <w:sz w:val="20"/>
        </w:rPr>
        <w:t>JN</w:t>
      </w:r>
      <w:r w:rsidR="00324327">
        <w:rPr>
          <w:b/>
          <w:sz w:val="20"/>
        </w:rPr>
        <w:t>1</w:t>
      </w:r>
      <w:r w:rsidR="00DD5539">
        <w:rPr>
          <w:b/>
          <w:sz w:val="20"/>
        </w:rPr>
        <w:t>2</w:t>
      </w:r>
      <w:r w:rsidRPr="0053359B">
        <w:rPr>
          <w:b/>
          <w:sz w:val="20"/>
        </w:rPr>
        <w:t>-</w:t>
      </w:r>
      <w:r w:rsidR="008E1A2F">
        <w:rPr>
          <w:b/>
          <w:sz w:val="20"/>
        </w:rPr>
        <w:t>S</w:t>
      </w:r>
      <w:r w:rsidRPr="0053359B">
        <w:rPr>
          <w:b/>
          <w:sz w:val="20"/>
        </w:rPr>
        <w:t>/2</w:t>
      </w:r>
      <w:r w:rsidR="002B75AE">
        <w:rPr>
          <w:b/>
          <w:sz w:val="20"/>
        </w:rPr>
        <w:t>6</w:t>
      </w:r>
      <w:r w:rsidRPr="0053359B">
        <w:rPr>
          <w:b/>
          <w:sz w:val="20"/>
        </w:rPr>
        <w:tab/>
        <w:t>OBRAZEC</w:t>
      </w:r>
    </w:p>
    <w:bookmarkEnd w:id="26"/>
    <w:p w14:paraId="0F63A684" w14:textId="77777777" w:rsidR="006E26AA" w:rsidRPr="0053359B" w:rsidRDefault="006E26AA" w:rsidP="006E26AA">
      <w:pPr>
        <w:tabs>
          <w:tab w:val="left" w:pos="0"/>
          <w:tab w:val="left" w:pos="5954"/>
        </w:tabs>
        <w:jc w:val="both"/>
        <w:rPr>
          <w:b/>
        </w:rPr>
      </w:pPr>
    </w:p>
    <w:p w14:paraId="7CF7CEF8" w14:textId="62507512" w:rsidR="006E26AA" w:rsidRPr="0053359B" w:rsidRDefault="006E26AA" w:rsidP="006E26AA">
      <w:pPr>
        <w:tabs>
          <w:tab w:val="left" w:pos="0"/>
          <w:tab w:val="left" w:pos="5954"/>
        </w:tabs>
        <w:jc w:val="both"/>
        <w:rPr>
          <w:b/>
          <w:sz w:val="28"/>
        </w:rPr>
      </w:pPr>
      <w:r w:rsidRPr="0053359B">
        <w:rPr>
          <w:b/>
          <w:sz w:val="28"/>
        </w:rPr>
        <w:t>III.</w:t>
      </w:r>
      <w:r w:rsidR="00C55A4B">
        <w:rPr>
          <w:b/>
          <w:sz w:val="28"/>
        </w:rPr>
        <w:t xml:space="preserve"> </w:t>
      </w:r>
      <w:r w:rsidRPr="0053359B">
        <w:rPr>
          <w:b/>
          <w:sz w:val="28"/>
        </w:rPr>
        <w:t>7. IZJAVA PONUDNIKA O IZPOLNJEVANJU POGOJEV + ESPD</w:t>
      </w:r>
    </w:p>
    <w:p w14:paraId="49CC0910" w14:textId="77777777" w:rsidR="006E26AA" w:rsidRPr="0053359B" w:rsidRDefault="006E26AA" w:rsidP="006E26AA">
      <w:pPr>
        <w:tabs>
          <w:tab w:val="left" w:pos="284"/>
          <w:tab w:val="left" w:pos="5954"/>
        </w:tabs>
        <w:jc w:val="both"/>
        <w:rPr>
          <w:b/>
        </w:rPr>
      </w:pPr>
      <w:r w:rsidRPr="0053359B">
        <w:rPr>
          <w:b/>
        </w:rPr>
        <w:t xml:space="preserve">   </w:t>
      </w:r>
    </w:p>
    <w:p w14:paraId="33848627" w14:textId="77777777" w:rsidR="006E26AA" w:rsidRPr="0053359B" w:rsidRDefault="006E26AA" w:rsidP="006E26AA">
      <w:pPr>
        <w:tabs>
          <w:tab w:val="left" w:pos="284"/>
          <w:tab w:val="left" w:pos="5954"/>
        </w:tabs>
        <w:jc w:val="both"/>
        <w:rPr>
          <w:b/>
        </w:rPr>
      </w:pPr>
      <w:bookmarkStart w:id="27" w:name="_Hlk210735797"/>
      <w:r w:rsidRPr="0053359B">
        <w:rPr>
          <w:b/>
        </w:rPr>
        <w:t>PONUDNIK: _______________________________________________________________</w:t>
      </w:r>
    </w:p>
    <w:p w14:paraId="12789511" w14:textId="77777777" w:rsidR="00104933" w:rsidRDefault="00104933" w:rsidP="00104933">
      <w:pPr>
        <w:tabs>
          <w:tab w:val="left" w:pos="284"/>
          <w:tab w:val="left" w:pos="5954"/>
        </w:tabs>
        <w:jc w:val="both"/>
      </w:pPr>
    </w:p>
    <w:p w14:paraId="6CD82B89" w14:textId="6FA3FEC3" w:rsidR="00104933" w:rsidRPr="00B2571A" w:rsidRDefault="006E26AA" w:rsidP="00104933">
      <w:pPr>
        <w:tabs>
          <w:tab w:val="left" w:pos="284"/>
          <w:tab w:val="left" w:pos="5954"/>
        </w:tabs>
        <w:jc w:val="both"/>
        <w:rPr>
          <w:b/>
          <w:iCs/>
        </w:rPr>
      </w:pPr>
      <w:bookmarkStart w:id="28" w:name="_Hlk210735780"/>
      <w:r w:rsidRPr="0053359B">
        <w:t>Predmet javnega naročila</w:t>
      </w:r>
      <w:r w:rsidRPr="00606007">
        <w:rPr>
          <w:sz w:val="18"/>
          <w:szCs w:val="18"/>
        </w:rPr>
        <w:t>:</w:t>
      </w:r>
      <w:r w:rsidR="001411CC" w:rsidRPr="00606007">
        <w:rPr>
          <w:sz w:val="18"/>
          <w:szCs w:val="18"/>
        </w:rPr>
        <w:t xml:space="preserve"> </w:t>
      </w:r>
      <w:r w:rsidR="00B2571A" w:rsidRPr="00B2571A">
        <w:rPr>
          <w:b/>
          <w:bCs/>
          <w:iCs/>
          <w:sz w:val="20"/>
        </w:rPr>
        <w:t xml:space="preserve">VZDRŽEVANJE RAČUNALNIŠKE SISTEMSKE STROJNE, PROGRAMSKE  IN PERIFERNE OPREME, </w:t>
      </w:r>
      <w:r w:rsidR="00B2571A" w:rsidRPr="00B2571A">
        <w:rPr>
          <w:b/>
          <w:bCs/>
          <w:iCs/>
        </w:rPr>
        <w:t>razdeljene v 4 kategorije</w:t>
      </w:r>
    </w:p>
    <w:bookmarkEnd w:id="28"/>
    <w:p w14:paraId="20EADF45" w14:textId="77777777" w:rsidR="00977275" w:rsidRPr="009069BB" w:rsidRDefault="00977275" w:rsidP="006E26AA">
      <w:pPr>
        <w:pBdr>
          <w:bottom w:val="single" w:sz="4" w:space="1" w:color="auto"/>
        </w:pBdr>
        <w:tabs>
          <w:tab w:val="left" w:pos="284"/>
          <w:tab w:val="left" w:pos="5954"/>
        </w:tabs>
        <w:jc w:val="both"/>
        <w:rPr>
          <w:sz w:val="2"/>
        </w:rPr>
      </w:pPr>
    </w:p>
    <w:p w14:paraId="4B018EFE" w14:textId="77777777" w:rsidR="006E26AA" w:rsidRPr="0053359B" w:rsidRDefault="006E26AA" w:rsidP="006E26AA">
      <w:pPr>
        <w:tabs>
          <w:tab w:val="left" w:pos="284"/>
          <w:tab w:val="left" w:pos="5954"/>
        </w:tabs>
        <w:jc w:val="both"/>
        <w:rPr>
          <w:b/>
        </w:rPr>
      </w:pPr>
    </w:p>
    <w:bookmarkEnd w:id="27"/>
    <w:p w14:paraId="15D77F5E" w14:textId="3CFB8C70" w:rsidR="006E26AA" w:rsidRDefault="006E26AA" w:rsidP="006E26AA">
      <w:pPr>
        <w:tabs>
          <w:tab w:val="left" w:pos="1985"/>
          <w:tab w:val="left" w:pos="6237"/>
          <w:tab w:val="left" w:pos="6379"/>
        </w:tabs>
        <w:jc w:val="center"/>
        <w:rPr>
          <w:b/>
          <w:sz w:val="28"/>
        </w:rPr>
      </w:pPr>
      <w:r w:rsidRPr="0053359B">
        <w:rPr>
          <w:b/>
          <w:sz w:val="28"/>
        </w:rPr>
        <w:t>I z j a v l j a m o ,  d a</w:t>
      </w:r>
    </w:p>
    <w:p w14:paraId="19477FA7" w14:textId="66F8F0C6" w:rsidR="009802F4" w:rsidRDefault="009802F4" w:rsidP="006E26AA">
      <w:pPr>
        <w:tabs>
          <w:tab w:val="left" w:pos="1985"/>
          <w:tab w:val="left" w:pos="6237"/>
          <w:tab w:val="left" w:pos="6379"/>
        </w:tabs>
        <w:jc w:val="center"/>
        <w:rPr>
          <w:b/>
          <w:sz w:val="28"/>
        </w:rPr>
      </w:pPr>
    </w:p>
    <w:p w14:paraId="3BA31ABC" w14:textId="77777777" w:rsidR="009802F4" w:rsidRDefault="009802F4" w:rsidP="00472050">
      <w:pPr>
        <w:pStyle w:val="Odstavekseznama"/>
        <w:numPr>
          <w:ilvl w:val="0"/>
          <w:numId w:val="37"/>
        </w:numPr>
        <w:tabs>
          <w:tab w:val="left" w:pos="284"/>
          <w:tab w:val="left" w:pos="5954"/>
        </w:tabs>
        <w:jc w:val="both"/>
      </w:pPr>
      <w:r>
        <w:t xml:space="preserve">izpolnjujemo pogoje za ugotavljanje sposobnosti, navedene v III. točki navodil; </w:t>
      </w:r>
    </w:p>
    <w:p w14:paraId="7B4574E9" w14:textId="77777777" w:rsidR="009802F4" w:rsidRPr="00AD64CC" w:rsidRDefault="009802F4" w:rsidP="00472050">
      <w:pPr>
        <w:pStyle w:val="Odstavekseznama"/>
        <w:numPr>
          <w:ilvl w:val="0"/>
          <w:numId w:val="37"/>
        </w:numPr>
        <w:shd w:val="clear" w:color="auto" w:fill="FFFFFF"/>
        <w:jc w:val="both"/>
        <w:rPr>
          <w:color w:val="000000"/>
        </w:rPr>
      </w:pPr>
      <w:r w:rsidRPr="00AD64CC">
        <w:rPr>
          <w:color w:val="000000"/>
        </w:rPr>
        <w:t>se v celoti strinjamo in sprejemamo pogoje in ostale zahteve naročnika, navedene v tej dokumentaciji v zvezi z oddajo javnega naročila, brez kakršnihkoli omejitev;</w:t>
      </w:r>
    </w:p>
    <w:p w14:paraId="65CEF4A1" w14:textId="77777777" w:rsidR="009802F4" w:rsidRPr="00AD64CC" w:rsidRDefault="009802F4" w:rsidP="00472050">
      <w:pPr>
        <w:pStyle w:val="Odstavekseznama"/>
        <w:numPr>
          <w:ilvl w:val="0"/>
          <w:numId w:val="37"/>
        </w:numPr>
        <w:shd w:val="clear" w:color="auto" w:fill="FFFFFF"/>
        <w:jc w:val="both"/>
        <w:rPr>
          <w:color w:val="000000"/>
        </w:rPr>
      </w:pPr>
      <w:r w:rsidRPr="00AD64CC">
        <w:rPr>
          <w:color w:val="000000"/>
        </w:rPr>
        <w:t>ne bomo imeli do naročnika kakršnegakoli odškodninskega zahtevka, če ne bomo izbrani za izvedbo javnega naročila;</w:t>
      </w:r>
    </w:p>
    <w:p w14:paraId="4F8BC464" w14:textId="77777777" w:rsidR="009802F4" w:rsidRDefault="009802F4" w:rsidP="00472050">
      <w:pPr>
        <w:pStyle w:val="Odstavekseznama"/>
        <w:numPr>
          <w:ilvl w:val="0"/>
          <w:numId w:val="37"/>
        </w:numPr>
        <w:shd w:val="clear" w:color="auto" w:fill="FFFFFF"/>
        <w:jc w:val="both"/>
      </w:pPr>
      <w:r>
        <w:t>vse podatke, ki smo jih pridobili od naročnika, obravnavamo kot poslovno skrivnost;</w:t>
      </w:r>
    </w:p>
    <w:p w14:paraId="3FFA0C7E" w14:textId="77777777" w:rsidR="009802F4" w:rsidRDefault="009802F4" w:rsidP="00472050">
      <w:pPr>
        <w:pStyle w:val="Odstavekseznama"/>
        <w:numPr>
          <w:ilvl w:val="0"/>
          <w:numId w:val="37"/>
        </w:numPr>
        <w:shd w:val="clear" w:color="auto" w:fill="FFFFFF"/>
        <w:jc w:val="both"/>
      </w:pPr>
      <w:r w:rsidRPr="00AD64CC">
        <w:rPr>
          <w:color w:val="000000"/>
        </w:rPr>
        <w:t>smo podali samo resnične oziroma verodostojne izjave;</w:t>
      </w:r>
    </w:p>
    <w:p w14:paraId="76BE0148" w14:textId="77777777" w:rsidR="009802F4" w:rsidRPr="00AD64CC" w:rsidRDefault="009802F4" w:rsidP="00472050">
      <w:pPr>
        <w:pStyle w:val="Odstavekseznama"/>
        <w:numPr>
          <w:ilvl w:val="0"/>
          <w:numId w:val="37"/>
        </w:numPr>
        <w:tabs>
          <w:tab w:val="left" w:pos="284"/>
          <w:tab w:val="left" w:pos="5954"/>
        </w:tabs>
        <w:jc w:val="both"/>
        <w:rPr>
          <w:b/>
          <w:sz w:val="28"/>
        </w:rPr>
      </w:pPr>
      <w:r>
        <w:t xml:space="preserve">bomo, na osnovi naročnikove zahteve, podali </w:t>
      </w:r>
      <w:r w:rsidRPr="00AD64CC">
        <w:rPr>
          <w:bCs/>
        </w:rPr>
        <w:t xml:space="preserve">podpisano </w:t>
      </w:r>
      <w:r w:rsidRPr="00AD64CC">
        <w:rPr>
          <w:u w:val="single"/>
        </w:rPr>
        <w:t>izjavo</w:t>
      </w:r>
      <w:r>
        <w:t xml:space="preserve"> oz. podatke v skladu s 6. odstavkom 14. člena  </w:t>
      </w:r>
      <w:proofErr w:type="spellStart"/>
      <w:r w:rsidRPr="00D6071E">
        <w:rPr>
          <w:sz w:val="22"/>
          <w:szCs w:val="22"/>
        </w:rPr>
        <w:t>ZI</w:t>
      </w:r>
      <w:r>
        <w:t>nt</w:t>
      </w:r>
      <w:r w:rsidRPr="00B11671">
        <w:rPr>
          <w:sz w:val="22"/>
          <w:szCs w:val="22"/>
        </w:rPr>
        <w:t>PK</w:t>
      </w:r>
      <w:proofErr w:type="spellEnd"/>
      <w:r>
        <w:t>;</w:t>
      </w:r>
    </w:p>
    <w:p w14:paraId="27678A86" w14:textId="4A3A0787" w:rsidR="009802F4" w:rsidRDefault="009802F4" w:rsidP="00E627CE">
      <w:pPr>
        <w:tabs>
          <w:tab w:val="left" w:pos="1985"/>
          <w:tab w:val="left" w:pos="6237"/>
          <w:tab w:val="left" w:pos="6379"/>
        </w:tabs>
        <w:rPr>
          <w:b/>
          <w:sz w:val="28"/>
        </w:rPr>
      </w:pPr>
    </w:p>
    <w:p w14:paraId="51972498" w14:textId="77777777" w:rsidR="006E26AA" w:rsidRPr="0053359B" w:rsidRDefault="006E26AA" w:rsidP="006E26AA">
      <w:pPr>
        <w:tabs>
          <w:tab w:val="left" w:pos="284"/>
          <w:tab w:val="left" w:pos="5954"/>
        </w:tabs>
        <w:jc w:val="center"/>
        <w:rPr>
          <w:b/>
          <w:sz w:val="28"/>
        </w:rPr>
      </w:pPr>
      <w:r w:rsidRPr="0053359B">
        <w:rPr>
          <w:b/>
          <w:sz w:val="28"/>
        </w:rPr>
        <w:t>i n   p r i l a g a m o</w:t>
      </w:r>
    </w:p>
    <w:p w14:paraId="2E63ABB1" w14:textId="77777777" w:rsidR="006E26AA" w:rsidRPr="0053359B" w:rsidRDefault="006E26AA" w:rsidP="006E26AA">
      <w:pPr>
        <w:tabs>
          <w:tab w:val="left" w:pos="284"/>
          <w:tab w:val="left" w:pos="5954"/>
        </w:tabs>
        <w:jc w:val="both"/>
      </w:pPr>
    </w:p>
    <w:p w14:paraId="40BE8249" w14:textId="4F07F8AF" w:rsidR="006E26AA" w:rsidRPr="0053359B" w:rsidRDefault="006E26AA" w:rsidP="00472050">
      <w:pPr>
        <w:pStyle w:val="Odstavekseznama"/>
        <w:numPr>
          <w:ilvl w:val="0"/>
          <w:numId w:val="38"/>
        </w:numPr>
        <w:shd w:val="clear" w:color="auto" w:fill="FFFFFF"/>
        <w:jc w:val="both"/>
      </w:pPr>
      <w:r w:rsidRPr="0053359B">
        <w:t xml:space="preserve">obrazec </w:t>
      </w:r>
      <w:r w:rsidRPr="00D9456D">
        <w:rPr>
          <w:sz w:val="22"/>
          <w:szCs w:val="22"/>
        </w:rPr>
        <w:t>ESPD</w:t>
      </w:r>
      <w:r w:rsidRPr="00D9456D">
        <w:rPr>
          <w:color w:val="000000"/>
        </w:rPr>
        <w:t xml:space="preserve"> (e</w:t>
      </w:r>
      <w:r w:rsidRPr="00D9456D">
        <w:rPr>
          <w:iCs/>
          <w:color w:val="000000"/>
          <w:shd w:val="clear" w:color="auto" w:fill="FFFFFF"/>
        </w:rPr>
        <w:t>notni evropski dokument)</w:t>
      </w:r>
      <w:r w:rsidR="00D23C2A" w:rsidRPr="00D9456D">
        <w:rPr>
          <w:iCs/>
          <w:color w:val="000000"/>
          <w:shd w:val="clear" w:color="auto" w:fill="FFFFFF"/>
        </w:rPr>
        <w:t>.</w:t>
      </w:r>
    </w:p>
    <w:p w14:paraId="67991451" w14:textId="5545D6EA" w:rsidR="006E26AA" w:rsidRPr="0053359B" w:rsidRDefault="006E26AA" w:rsidP="00C36DA9">
      <w:pPr>
        <w:tabs>
          <w:tab w:val="left" w:pos="284"/>
          <w:tab w:val="left" w:pos="5954"/>
        </w:tabs>
        <w:jc w:val="both"/>
        <w:rPr>
          <w:sz w:val="22"/>
          <w:szCs w:val="22"/>
        </w:rPr>
      </w:pPr>
      <w:proofErr w:type="spellStart"/>
      <w:r w:rsidRPr="0053359B">
        <w:rPr>
          <w:i/>
          <w:iCs/>
          <w:color w:val="000000"/>
          <w:sz w:val="22"/>
          <w:szCs w:val="22"/>
          <w:shd w:val="clear" w:color="auto" w:fill="FFFFFF"/>
        </w:rPr>
        <w:t>Naročnik</w:t>
      </w:r>
      <w:proofErr w:type="spellEnd"/>
      <w:r w:rsidRPr="0053359B">
        <w:rPr>
          <w:i/>
          <w:iCs/>
          <w:color w:val="000000"/>
          <w:sz w:val="22"/>
          <w:szCs w:val="22"/>
          <w:shd w:val="clear" w:color="auto" w:fill="FFFFFF"/>
        </w:rPr>
        <w:t xml:space="preserve"> lahko ponudnike kadar koli med postopkom pozove, da predložijo vsa dokazila ali del dokazil v zvezi z navedbami v ESPD</w:t>
      </w:r>
      <w:r w:rsidR="00175E5D">
        <w:rPr>
          <w:i/>
          <w:iCs/>
          <w:color w:val="000000"/>
          <w:sz w:val="22"/>
          <w:szCs w:val="22"/>
          <w:shd w:val="clear" w:color="auto" w:fill="FFFFFF"/>
        </w:rPr>
        <w:t>.</w:t>
      </w:r>
    </w:p>
    <w:p w14:paraId="76AD538B" w14:textId="77777777" w:rsidR="006E26AA" w:rsidRPr="0053359B" w:rsidRDefault="006E26AA" w:rsidP="006E26AA">
      <w:pPr>
        <w:tabs>
          <w:tab w:val="left" w:pos="284"/>
          <w:tab w:val="left" w:pos="5954"/>
        </w:tabs>
        <w:ind w:left="284"/>
        <w:jc w:val="both"/>
        <w:rPr>
          <w:b/>
          <w:i/>
          <w:sz w:val="20"/>
        </w:rPr>
      </w:pPr>
    </w:p>
    <w:p w14:paraId="726AFFD1" w14:textId="77777777" w:rsidR="006E26AA" w:rsidRPr="0053359B" w:rsidRDefault="006E26AA" w:rsidP="00C36DA9">
      <w:pPr>
        <w:tabs>
          <w:tab w:val="left" w:pos="284"/>
          <w:tab w:val="left" w:pos="5954"/>
        </w:tabs>
        <w:jc w:val="both"/>
        <w:rPr>
          <w:b/>
          <w:i/>
          <w:sz w:val="20"/>
        </w:rPr>
      </w:pPr>
      <w:r w:rsidRPr="0053359B">
        <w:rPr>
          <w:b/>
          <w:i/>
          <w:sz w:val="20"/>
        </w:rPr>
        <w:t>(v primeru, če ponudba vključuje podizvajalca/partnerja, mora biti obrazec ESPD priložen za vsakega podizvajalca/partnerja posebej)</w:t>
      </w:r>
    </w:p>
    <w:p w14:paraId="0DE4ECBD" w14:textId="77777777" w:rsidR="006E26AA" w:rsidRPr="0053359B" w:rsidRDefault="006E26AA" w:rsidP="006E26AA">
      <w:pPr>
        <w:tabs>
          <w:tab w:val="left" w:pos="284"/>
          <w:tab w:val="left" w:pos="3969"/>
          <w:tab w:val="left" w:pos="5954"/>
        </w:tabs>
        <w:ind w:left="284"/>
        <w:jc w:val="both"/>
      </w:pPr>
    </w:p>
    <w:p w14:paraId="225AD339" w14:textId="77777777" w:rsidR="006E26AA" w:rsidRPr="0053359B" w:rsidRDefault="006E26AA" w:rsidP="00C36DA9">
      <w:pPr>
        <w:tabs>
          <w:tab w:val="left" w:pos="284"/>
          <w:tab w:val="left" w:pos="3969"/>
          <w:tab w:val="left" w:pos="5954"/>
        </w:tabs>
        <w:jc w:val="both"/>
      </w:pPr>
      <w:r w:rsidRPr="0053359B">
        <w:t>Ponudnik, ki v sistemu e-</w:t>
      </w:r>
      <w:r w:rsidRPr="003252CD">
        <w:rPr>
          <w:sz w:val="22"/>
          <w:szCs w:val="22"/>
        </w:rPr>
        <w:t>JN</w:t>
      </w:r>
      <w:r w:rsidRPr="0053359B">
        <w:t xml:space="preserve"> oddaja ponudbo, naloži svoj</w:t>
      </w:r>
      <w:r w:rsidRPr="003252CD">
        <w:rPr>
          <w:sz w:val="22"/>
          <w:szCs w:val="22"/>
        </w:rPr>
        <w:t xml:space="preserve"> ESPD</w:t>
      </w:r>
      <w:r w:rsidRPr="0053359B">
        <w:t xml:space="preserve"> v razdelek »</w:t>
      </w:r>
      <w:r w:rsidRPr="003252CD">
        <w:rPr>
          <w:sz w:val="22"/>
          <w:szCs w:val="22"/>
        </w:rPr>
        <w:t>ESPD</w:t>
      </w:r>
      <w:r w:rsidRPr="0053359B">
        <w:t xml:space="preserve"> – ponudnik«, </w:t>
      </w:r>
      <w:r w:rsidRPr="003252CD">
        <w:rPr>
          <w:sz w:val="22"/>
          <w:szCs w:val="22"/>
        </w:rPr>
        <w:t xml:space="preserve">ESPD </w:t>
      </w:r>
      <w:r w:rsidRPr="0053359B">
        <w:t>ostalih sodelujočih pa naloži v razdelek »</w:t>
      </w:r>
      <w:r w:rsidRPr="00176F0A">
        <w:rPr>
          <w:sz w:val="22"/>
          <w:szCs w:val="22"/>
        </w:rPr>
        <w:t>ESPD</w:t>
      </w:r>
      <w:r w:rsidRPr="0053359B">
        <w:t xml:space="preserve"> – ostali sodelujoči«. Ponudnik naloži podpisan </w:t>
      </w:r>
      <w:r w:rsidRPr="00EB3B77">
        <w:rPr>
          <w:sz w:val="22"/>
          <w:szCs w:val="22"/>
        </w:rPr>
        <w:t>ESPD</w:t>
      </w:r>
      <w:r w:rsidRPr="0053359B">
        <w:t xml:space="preserve"> v </w:t>
      </w:r>
      <w:proofErr w:type="spellStart"/>
      <w:r w:rsidRPr="0053359B">
        <w:t>pdf</w:t>
      </w:r>
      <w:proofErr w:type="spellEnd"/>
      <w:r w:rsidRPr="0053359B">
        <w:t xml:space="preserve">. </w:t>
      </w:r>
      <w:r w:rsidRPr="00C55A4B">
        <w:t>in</w:t>
      </w:r>
      <w:r w:rsidRPr="0053359B">
        <w:rPr>
          <w:b/>
        </w:rPr>
        <w:t xml:space="preserve"> </w:t>
      </w:r>
      <w:r w:rsidRPr="0053359B">
        <w:t xml:space="preserve">v elektronski obliki podpisan </w:t>
      </w:r>
      <w:proofErr w:type="spellStart"/>
      <w:r w:rsidRPr="0053359B">
        <w:t>xml</w:t>
      </w:r>
      <w:proofErr w:type="spellEnd"/>
      <w:r w:rsidRPr="0053359B">
        <w:t>.</w:t>
      </w:r>
    </w:p>
    <w:p w14:paraId="1165ECE7" w14:textId="77777777" w:rsidR="006E26AA" w:rsidRPr="0053359B" w:rsidRDefault="006E26AA" w:rsidP="006E26AA">
      <w:pPr>
        <w:tabs>
          <w:tab w:val="left" w:pos="284"/>
          <w:tab w:val="left" w:pos="3969"/>
          <w:tab w:val="left" w:pos="5954"/>
        </w:tabs>
        <w:ind w:left="284"/>
        <w:jc w:val="both"/>
      </w:pPr>
    </w:p>
    <w:p w14:paraId="0E52E7FB" w14:textId="77777777" w:rsidR="00204545" w:rsidRDefault="00B8705A" w:rsidP="00472050">
      <w:pPr>
        <w:pStyle w:val="Odstavekseznama"/>
        <w:numPr>
          <w:ilvl w:val="0"/>
          <w:numId w:val="38"/>
        </w:numPr>
        <w:tabs>
          <w:tab w:val="left" w:pos="284"/>
          <w:tab w:val="left" w:pos="5954"/>
        </w:tabs>
        <w:spacing w:after="160" w:line="259" w:lineRule="auto"/>
        <w:ind w:left="644"/>
        <w:jc w:val="both"/>
        <w:rPr>
          <w:color w:val="000000" w:themeColor="text1"/>
        </w:rPr>
      </w:pPr>
      <w:r w:rsidRPr="00900DBB">
        <w:rPr>
          <w:color w:val="000000" w:themeColor="text1"/>
        </w:rPr>
        <w:t xml:space="preserve">potrdilo Agencije Republike Slovenije oz. pristojne banke za plačilni promet (kot npr. </w:t>
      </w:r>
      <w:r w:rsidRPr="00900DBB">
        <w:rPr>
          <w:color w:val="000000" w:themeColor="text1"/>
          <w:sz w:val="22"/>
          <w:szCs w:val="22"/>
        </w:rPr>
        <w:t>BON</w:t>
      </w:r>
      <w:r w:rsidRPr="00900DBB">
        <w:rPr>
          <w:color w:val="000000" w:themeColor="text1"/>
        </w:rPr>
        <w:t xml:space="preserve">, </w:t>
      </w:r>
      <w:r w:rsidRPr="00900DBB">
        <w:rPr>
          <w:color w:val="000000" w:themeColor="text1"/>
          <w:sz w:val="22"/>
          <w:szCs w:val="22"/>
        </w:rPr>
        <w:t>BON2, S.BON</w:t>
      </w:r>
      <w:r w:rsidRPr="00900DBB">
        <w:rPr>
          <w:color w:val="000000" w:themeColor="text1"/>
        </w:rPr>
        <w:t xml:space="preserve">). Iz priloženih dokumentov mora biti razvidno, da v zadnjih 6 mesecih od </w:t>
      </w:r>
      <w:r w:rsidR="00F56C85">
        <w:rPr>
          <w:color w:val="000000" w:themeColor="text1"/>
          <w:lang w:val="sl-SI"/>
        </w:rPr>
        <w:t>pridobitve potrdila</w:t>
      </w:r>
      <w:r w:rsidRPr="00900DBB">
        <w:rPr>
          <w:color w:val="000000" w:themeColor="text1"/>
        </w:rPr>
        <w:t xml:space="preserve"> niso bili blokirani računi oz. ni bilo neporavnanih zapadlih obveznosti. Dokumenti ne smejo biti starejši od 30 dni od dneva odpiranja ponudb;</w:t>
      </w:r>
    </w:p>
    <w:p w14:paraId="0C054BE1" w14:textId="77777777" w:rsidR="00204545" w:rsidRDefault="00204545" w:rsidP="00204545">
      <w:pPr>
        <w:tabs>
          <w:tab w:val="left" w:pos="284"/>
          <w:tab w:val="left" w:pos="5954"/>
        </w:tabs>
        <w:spacing w:after="160" w:line="259" w:lineRule="auto"/>
        <w:ind w:left="284"/>
        <w:jc w:val="both"/>
      </w:pPr>
    </w:p>
    <w:p w14:paraId="489C3403" w14:textId="423CB946" w:rsidR="006E26AA" w:rsidRPr="00204545" w:rsidRDefault="006E26AA" w:rsidP="00075377">
      <w:pPr>
        <w:tabs>
          <w:tab w:val="left" w:pos="284"/>
          <w:tab w:val="left" w:pos="5954"/>
        </w:tabs>
        <w:spacing w:line="259" w:lineRule="auto"/>
        <w:ind w:left="284"/>
        <w:jc w:val="both"/>
        <w:rPr>
          <w:color w:val="000000" w:themeColor="text1"/>
        </w:rPr>
      </w:pPr>
      <w:r w:rsidRPr="0053359B">
        <w:t>Kraj:</w:t>
      </w:r>
      <w:r w:rsidR="00791631">
        <w:t xml:space="preserve">  </w:t>
      </w:r>
      <w:r w:rsidR="00791631">
        <w:tab/>
        <w:t>Podpis odgovorne osebe</w:t>
      </w:r>
    </w:p>
    <w:p w14:paraId="2B84398C" w14:textId="7E4F591E" w:rsidR="006E26AA" w:rsidRPr="0053359B" w:rsidRDefault="006E26AA" w:rsidP="006E26AA">
      <w:pPr>
        <w:tabs>
          <w:tab w:val="left" w:pos="284"/>
          <w:tab w:val="left" w:pos="5954"/>
        </w:tabs>
        <w:jc w:val="both"/>
      </w:pPr>
      <w:r w:rsidRPr="0053359B">
        <w:t>Datum:</w:t>
      </w:r>
      <w:r w:rsidR="00791631">
        <w:tab/>
      </w:r>
      <w:r w:rsidR="00861A33">
        <w:t xml:space="preserve">               </w:t>
      </w:r>
      <w:r w:rsidR="00791631">
        <w:t>Žig</w:t>
      </w:r>
    </w:p>
    <w:p w14:paraId="3197ADAE" w14:textId="77777777" w:rsidR="00075377" w:rsidRDefault="00075377" w:rsidP="00791631">
      <w:pPr>
        <w:tabs>
          <w:tab w:val="left" w:pos="284"/>
          <w:tab w:val="left" w:pos="5954"/>
        </w:tabs>
        <w:jc w:val="both"/>
        <w:rPr>
          <w:u w:val="single"/>
        </w:rPr>
      </w:pPr>
    </w:p>
    <w:p w14:paraId="4C98ACFC" w14:textId="2ECE0B63" w:rsidR="00A24B0F" w:rsidRDefault="00A14C13" w:rsidP="00791631">
      <w:pPr>
        <w:tabs>
          <w:tab w:val="left" w:pos="284"/>
          <w:tab w:val="left" w:pos="5954"/>
        </w:tabs>
        <w:jc w:val="both"/>
        <w:rPr>
          <w:u w:val="single"/>
        </w:rPr>
      </w:pPr>
      <w:r w:rsidRPr="0053359B">
        <w:rPr>
          <w:u w:val="single"/>
        </w:rPr>
        <w:t>Priloge:</w:t>
      </w:r>
    </w:p>
    <w:p w14:paraId="7C977F6D" w14:textId="56E056AB" w:rsidR="00204545" w:rsidRDefault="00204545" w:rsidP="00791631">
      <w:pPr>
        <w:tabs>
          <w:tab w:val="left" w:pos="284"/>
          <w:tab w:val="left" w:pos="5954"/>
        </w:tabs>
        <w:jc w:val="both"/>
        <w:rPr>
          <w:u w:val="single"/>
        </w:rPr>
      </w:pPr>
    </w:p>
    <w:p w14:paraId="7769D2EE" w14:textId="1EA59E92" w:rsidR="009069BB" w:rsidRDefault="009069BB" w:rsidP="00791631">
      <w:pPr>
        <w:tabs>
          <w:tab w:val="left" w:pos="284"/>
          <w:tab w:val="left" w:pos="5954"/>
        </w:tabs>
        <w:jc w:val="both"/>
        <w:rPr>
          <w:u w:val="single"/>
        </w:rPr>
      </w:pPr>
    </w:p>
    <w:p w14:paraId="3A6EFEEA" w14:textId="4F3634BE" w:rsidR="002B75AE" w:rsidRDefault="002B75AE" w:rsidP="00791631">
      <w:pPr>
        <w:tabs>
          <w:tab w:val="left" w:pos="284"/>
          <w:tab w:val="left" w:pos="5954"/>
        </w:tabs>
        <w:jc w:val="both"/>
        <w:rPr>
          <w:u w:val="single"/>
        </w:rPr>
      </w:pPr>
    </w:p>
    <w:p w14:paraId="1BDD0E5B" w14:textId="77777777" w:rsidR="00204545" w:rsidRPr="00791631" w:rsidRDefault="00204545" w:rsidP="00791631">
      <w:pPr>
        <w:tabs>
          <w:tab w:val="left" w:pos="284"/>
          <w:tab w:val="left" w:pos="5954"/>
        </w:tabs>
        <w:jc w:val="both"/>
        <w:rPr>
          <w:u w:val="single"/>
        </w:rPr>
      </w:pPr>
    </w:p>
    <w:p w14:paraId="3CD68695" w14:textId="003CF927" w:rsidR="000C152E" w:rsidRDefault="000C152E" w:rsidP="000C15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ED4280">
        <w:rPr>
          <w:b/>
          <w:sz w:val="20"/>
        </w:rPr>
        <w:t>8</w:t>
      </w:r>
      <w:r>
        <w:rPr>
          <w:b/>
          <w:sz w:val="20"/>
        </w:rPr>
        <w:t xml:space="preserve"> - </w:t>
      </w:r>
      <w:r>
        <w:rPr>
          <w:sz w:val="20"/>
        </w:rPr>
        <w:t xml:space="preserve">k ponudbeni dokumentaciji  </w:t>
      </w:r>
      <w:r>
        <w:rPr>
          <w:b/>
          <w:sz w:val="20"/>
        </w:rPr>
        <w:t>JN</w:t>
      </w:r>
      <w:r w:rsidR="0040077C">
        <w:rPr>
          <w:b/>
          <w:sz w:val="20"/>
        </w:rPr>
        <w:t>1</w:t>
      </w:r>
      <w:r w:rsidR="00DD5539">
        <w:rPr>
          <w:b/>
          <w:sz w:val="20"/>
        </w:rPr>
        <w:t>2</w:t>
      </w:r>
      <w:r>
        <w:rPr>
          <w:b/>
          <w:sz w:val="20"/>
        </w:rPr>
        <w:t>-</w:t>
      </w:r>
      <w:r w:rsidR="008E1A2F">
        <w:rPr>
          <w:b/>
          <w:sz w:val="20"/>
        </w:rPr>
        <w:t>S</w:t>
      </w:r>
      <w:r>
        <w:rPr>
          <w:b/>
          <w:sz w:val="20"/>
        </w:rPr>
        <w:t>/2</w:t>
      </w:r>
      <w:r w:rsidR="002B75AE">
        <w:rPr>
          <w:b/>
          <w:sz w:val="20"/>
        </w:rPr>
        <w:t>6</w:t>
      </w:r>
      <w:r>
        <w:rPr>
          <w:sz w:val="20"/>
        </w:rPr>
        <w:tab/>
      </w:r>
      <w:r w:rsidRPr="004B6A98">
        <w:rPr>
          <w:b/>
          <w:sz w:val="20"/>
        </w:rPr>
        <w:t>O</w:t>
      </w:r>
      <w:r>
        <w:rPr>
          <w:b/>
          <w:sz w:val="20"/>
        </w:rPr>
        <w:t>BRAZEC</w:t>
      </w:r>
    </w:p>
    <w:p w14:paraId="061D6312" w14:textId="77777777" w:rsidR="00A44ECF" w:rsidRDefault="00A44ECF" w:rsidP="00A44ECF">
      <w:pPr>
        <w:tabs>
          <w:tab w:val="left" w:pos="0"/>
          <w:tab w:val="left" w:pos="5954"/>
        </w:tabs>
        <w:jc w:val="both"/>
        <w:rPr>
          <w:b/>
          <w:sz w:val="28"/>
        </w:rPr>
      </w:pPr>
    </w:p>
    <w:p w14:paraId="306E4E55" w14:textId="3229B091" w:rsidR="00A44ECF" w:rsidRPr="0053359B" w:rsidRDefault="00A44ECF" w:rsidP="00A44ECF">
      <w:pPr>
        <w:tabs>
          <w:tab w:val="left" w:pos="0"/>
          <w:tab w:val="left" w:pos="5954"/>
        </w:tabs>
        <w:jc w:val="both"/>
        <w:rPr>
          <w:b/>
          <w:sz w:val="28"/>
        </w:rPr>
      </w:pPr>
      <w:r>
        <w:rPr>
          <w:b/>
          <w:sz w:val="28"/>
        </w:rPr>
        <w:t>III.</w:t>
      </w:r>
      <w:r w:rsidR="002B75AE">
        <w:rPr>
          <w:b/>
          <w:sz w:val="28"/>
        </w:rPr>
        <w:t>8</w:t>
      </w:r>
      <w:r>
        <w:rPr>
          <w:b/>
          <w:sz w:val="28"/>
        </w:rPr>
        <w:t xml:space="preserve">. </w:t>
      </w:r>
      <w:r w:rsidRPr="0053359B">
        <w:rPr>
          <w:b/>
          <w:sz w:val="28"/>
        </w:rPr>
        <w:t>IZJAVA/PODATKI O UDELEŽBI FIZIČNIH IN PRAVNIH OSEB V LASTNIŠTVU PONUDNIKA</w:t>
      </w:r>
    </w:p>
    <w:p w14:paraId="12BFCD7A" w14:textId="77777777" w:rsidR="00A44ECF" w:rsidRPr="0053359B" w:rsidRDefault="00A44ECF" w:rsidP="00A44ECF">
      <w:pPr>
        <w:tabs>
          <w:tab w:val="left" w:pos="284"/>
          <w:tab w:val="left" w:pos="5954"/>
        </w:tabs>
        <w:jc w:val="both"/>
        <w:rPr>
          <w:b/>
        </w:rPr>
      </w:pPr>
      <w:r w:rsidRPr="0053359B">
        <w:rPr>
          <w:b/>
        </w:rPr>
        <w:t xml:space="preserve">  </w:t>
      </w:r>
    </w:p>
    <w:p w14:paraId="47E8F911" w14:textId="77777777" w:rsidR="000D5E67" w:rsidRDefault="000D5E67" w:rsidP="000D5E67">
      <w:pPr>
        <w:tabs>
          <w:tab w:val="left" w:pos="284"/>
          <w:tab w:val="left" w:pos="3969"/>
          <w:tab w:val="left" w:pos="5954"/>
        </w:tabs>
        <w:jc w:val="both"/>
        <w:rPr>
          <w:b/>
        </w:rPr>
      </w:pPr>
      <w:r>
        <w:rPr>
          <w:b/>
        </w:rPr>
        <w:t>PONUDNIK: _______________________________________________________________</w:t>
      </w:r>
    </w:p>
    <w:p w14:paraId="4FA7CC41" w14:textId="02052E5B" w:rsidR="000D5E67" w:rsidRPr="00C6665F" w:rsidRDefault="000D5E67" w:rsidP="000D5E67">
      <w:pPr>
        <w:tabs>
          <w:tab w:val="left" w:pos="284"/>
          <w:tab w:val="left" w:pos="5954"/>
        </w:tabs>
        <w:jc w:val="both"/>
        <w:rPr>
          <w:b/>
          <w:iCs/>
        </w:rPr>
      </w:pPr>
      <w:r>
        <w:t xml:space="preserve">Predmet javnega naročila: </w:t>
      </w:r>
      <w:r w:rsidR="00B2571A" w:rsidRPr="00804586">
        <w:rPr>
          <w:b/>
          <w:bCs/>
          <w:sz w:val="20"/>
        </w:rPr>
        <w:t xml:space="preserve">VZDRŽEVANJE RAČUNALNIŠKE SISTEMSKE STROJNE, PROGRAMSKE </w:t>
      </w:r>
      <w:r w:rsidR="00B2571A">
        <w:rPr>
          <w:b/>
          <w:bCs/>
          <w:sz w:val="20"/>
        </w:rPr>
        <w:t xml:space="preserve"> </w:t>
      </w:r>
      <w:r w:rsidR="00B2571A" w:rsidRPr="00804586">
        <w:rPr>
          <w:b/>
          <w:bCs/>
          <w:sz w:val="20"/>
        </w:rPr>
        <w:t>IN</w:t>
      </w:r>
      <w:r w:rsidR="00B2571A">
        <w:rPr>
          <w:b/>
          <w:bCs/>
          <w:sz w:val="20"/>
        </w:rPr>
        <w:t xml:space="preserve"> PERIFERNE OPREME</w:t>
      </w:r>
      <w:r w:rsidR="00B2571A" w:rsidRPr="00617443">
        <w:rPr>
          <w:b/>
          <w:bCs/>
        </w:rPr>
        <w:t xml:space="preserve">, razdeljene v </w:t>
      </w:r>
      <w:r w:rsidR="00B2571A">
        <w:rPr>
          <w:b/>
          <w:bCs/>
        </w:rPr>
        <w:t>4</w:t>
      </w:r>
      <w:r w:rsidR="00B2571A" w:rsidRPr="00617443">
        <w:rPr>
          <w:b/>
          <w:bCs/>
        </w:rPr>
        <w:t xml:space="preserve"> </w:t>
      </w:r>
      <w:r w:rsidR="00B2571A">
        <w:rPr>
          <w:b/>
          <w:bCs/>
        </w:rPr>
        <w:t>kategorije</w:t>
      </w:r>
    </w:p>
    <w:p w14:paraId="7353B399" w14:textId="77777777" w:rsidR="000D5E67" w:rsidRPr="009069BB" w:rsidRDefault="000D5E67" w:rsidP="000D5E67">
      <w:pPr>
        <w:keepNext/>
        <w:pBdr>
          <w:bottom w:val="single" w:sz="4" w:space="1" w:color="auto"/>
        </w:pBdr>
        <w:outlineLvl w:val="1"/>
        <w:rPr>
          <w:bCs/>
          <w:iCs/>
          <w:color w:val="000000" w:themeColor="text1"/>
          <w:sz w:val="2"/>
          <w:szCs w:val="20"/>
        </w:rPr>
      </w:pPr>
    </w:p>
    <w:p w14:paraId="6D1DFA8D" w14:textId="77777777" w:rsidR="000D5E67" w:rsidRDefault="000D5E67" w:rsidP="000D5E67">
      <w:pPr>
        <w:keepNext/>
        <w:jc w:val="center"/>
        <w:outlineLvl w:val="3"/>
        <w:rPr>
          <w:b/>
          <w:bCs/>
          <w:sz w:val="28"/>
        </w:rPr>
      </w:pPr>
    </w:p>
    <w:p w14:paraId="0135F6A5" w14:textId="105DC9F4" w:rsidR="00A44ECF" w:rsidRPr="0053359B" w:rsidRDefault="00A44ECF" w:rsidP="000D5E67">
      <w:pPr>
        <w:jc w:val="both"/>
        <w:rPr>
          <w:b/>
        </w:rPr>
      </w:pPr>
    </w:p>
    <w:p w14:paraId="595E3F5D" w14:textId="77777777" w:rsidR="00A44ECF" w:rsidRPr="00C55A4B" w:rsidRDefault="00A44ECF" w:rsidP="00A44ECF">
      <w:pPr>
        <w:jc w:val="center"/>
        <w:rPr>
          <w:szCs w:val="28"/>
        </w:rPr>
      </w:pPr>
      <w:r w:rsidRPr="00C55A4B">
        <w:rPr>
          <w:b/>
          <w:szCs w:val="28"/>
        </w:rPr>
        <w:t>IZJAVA/PODATKI O UDELEŽBI FIZIČNIH IN PRAVNIH OSEB V LASTNIŠTVU PONUDNIKA</w:t>
      </w:r>
    </w:p>
    <w:p w14:paraId="0FB1B14F" w14:textId="4E997AA9" w:rsidR="00A44ECF" w:rsidRDefault="00A44ECF" w:rsidP="00A44ECF">
      <w:pPr>
        <w:tabs>
          <w:tab w:val="left" w:pos="284"/>
          <w:tab w:val="left" w:pos="3969"/>
          <w:tab w:val="left" w:pos="5954"/>
        </w:tabs>
        <w:jc w:val="center"/>
        <w:rPr>
          <w:b/>
        </w:rPr>
      </w:pPr>
      <w:r w:rsidRPr="0053359B">
        <w:rPr>
          <w:b/>
        </w:rPr>
        <w:t xml:space="preserve">vključno z udeležbo tihih družbenikov, ter o gospodarskih subjektih, za katere se glede na določbe zakona, ki ureja gospodarske družbe, šteje, da so povezane družbe s ponudnikom (6. odstavek 14. člena  </w:t>
      </w:r>
      <w:proofErr w:type="spellStart"/>
      <w:r w:rsidRPr="009E510D">
        <w:rPr>
          <w:b/>
          <w:sz w:val="22"/>
          <w:szCs w:val="22"/>
        </w:rPr>
        <w:t>ZI</w:t>
      </w:r>
      <w:r w:rsidRPr="00642F45">
        <w:rPr>
          <w:b/>
        </w:rPr>
        <w:t>nt</w:t>
      </w:r>
      <w:r w:rsidRPr="009E510D">
        <w:rPr>
          <w:b/>
          <w:sz w:val="22"/>
          <w:szCs w:val="22"/>
        </w:rPr>
        <w:t>PK</w:t>
      </w:r>
      <w:proofErr w:type="spellEnd"/>
      <w:r w:rsidRPr="009E510D">
        <w:rPr>
          <w:b/>
          <w:sz w:val="22"/>
          <w:szCs w:val="22"/>
        </w:rPr>
        <w:t>, UL RS, št. 69/2011</w:t>
      </w:r>
      <w:r w:rsidRPr="0053359B">
        <w:rPr>
          <w:b/>
        </w:rPr>
        <w:t xml:space="preserve"> </w:t>
      </w:r>
      <w:r w:rsidRPr="0053359B">
        <w:rPr>
          <w:b/>
          <w:bCs/>
        </w:rPr>
        <w:t>–</w:t>
      </w:r>
      <w:r w:rsidRPr="0053359B">
        <w:rPr>
          <w:b/>
        </w:rPr>
        <w:t xml:space="preserve"> </w:t>
      </w:r>
      <w:r w:rsidRPr="0053359B">
        <w:rPr>
          <w:rFonts w:ascii="Arial" w:hAnsi="Arial" w:cs="Arial"/>
          <w:b/>
          <w:bCs/>
          <w:color w:val="626060"/>
          <w:sz w:val="15"/>
          <w:szCs w:val="15"/>
          <w:shd w:val="clear" w:color="auto" w:fill="FFFFFF"/>
        </w:rPr>
        <w:t> </w:t>
      </w:r>
      <w:r w:rsidRPr="0053359B">
        <w:rPr>
          <w:b/>
          <w:bCs/>
        </w:rPr>
        <w:t>uradno prečiščeno besedilo, </w:t>
      </w:r>
      <w:hyperlink r:id="rId65" w:tgtFrame="_blank" w:tooltip="Zakon o spremembah in dopolnitvah Zakona o integriteti in preprečevanju korupcije" w:history="1">
        <w:r w:rsidRPr="0053359B">
          <w:rPr>
            <w:rStyle w:val="Hiperpovezava"/>
            <w:b/>
            <w:bCs/>
            <w:color w:val="auto"/>
          </w:rPr>
          <w:t>158/20</w:t>
        </w:r>
      </w:hyperlink>
      <w:r w:rsidRPr="0053359B">
        <w:rPr>
          <w:b/>
          <w:bCs/>
        </w:rPr>
        <w:t> in </w:t>
      </w:r>
      <w:hyperlink r:id="rId66" w:tgtFrame="_blank" w:tooltip="Zakon o debirokratizaciji" w:history="1">
        <w:r w:rsidRPr="0053359B">
          <w:rPr>
            <w:rStyle w:val="Hiperpovezava"/>
            <w:b/>
            <w:bCs/>
            <w:color w:val="auto"/>
          </w:rPr>
          <w:t>3/22</w:t>
        </w:r>
      </w:hyperlink>
      <w:r w:rsidRPr="0053359B">
        <w:rPr>
          <w:b/>
          <w:bCs/>
        </w:rPr>
        <w:t xml:space="preserve"> – </w:t>
      </w:r>
      <w:proofErr w:type="spellStart"/>
      <w:r w:rsidRPr="00F74E09">
        <w:rPr>
          <w:b/>
          <w:bCs/>
          <w:sz w:val="22"/>
          <w:szCs w:val="22"/>
        </w:rPr>
        <w:t>ZD</w:t>
      </w:r>
      <w:r w:rsidRPr="0053359B">
        <w:rPr>
          <w:b/>
          <w:bCs/>
        </w:rPr>
        <w:t>eb</w:t>
      </w:r>
      <w:proofErr w:type="spellEnd"/>
      <w:r w:rsidRPr="0053359B">
        <w:rPr>
          <w:b/>
        </w:rPr>
        <w:t>)</w:t>
      </w:r>
    </w:p>
    <w:p w14:paraId="71038513" w14:textId="77777777" w:rsidR="00460B35" w:rsidRPr="0053359B" w:rsidRDefault="00460B35" w:rsidP="00A44ECF">
      <w:pPr>
        <w:tabs>
          <w:tab w:val="left" w:pos="284"/>
          <w:tab w:val="left" w:pos="3969"/>
          <w:tab w:val="left" w:pos="5954"/>
        </w:tabs>
        <w:jc w:val="center"/>
        <w:rPr>
          <w:b/>
        </w:rPr>
      </w:pPr>
    </w:p>
    <w:p w14:paraId="2EEBEFAE" w14:textId="77777777" w:rsidR="00A44ECF" w:rsidRPr="0053359B" w:rsidRDefault="00A44ECF" w:rsidP="00A44ECF">
      <w:pPr>
        <w:tabs>
          <w:tab w:val="left" w:pos="1985"/>
          <w:tab w:val="left" w:pos="6237"/>
          <w:tab w:val="left" w:pos="6379"/>
        </w:tabs>
        <w:jc w:val="center"/>
        <w:rPr>
          <w:b/>
          <w:sz w:val="28"/>
          <w:szCs w:val="28"/>
        </w:rPr>
      </w:pPr>
      <w:r w:rsidRPr="0053359B">
        <w:rPr>
          <w:b/>
          <w:sz w:val="28"/>
          <w:szCs w:val="28"/>
        </w:rPr>
        <w:t>pod kazensko in materialno odgovornostjo</w:t>
      </w:r>
    </w:p>
    <w:p w14:paraId="2C56A0BB" w14:textId="77777777" w:rsidR="00A44ECF" w:rsidRPr="0053359B" w:rsidRDefault="00A44ECF" w:rsidP="00A44ECF">
      <w:pPr>
        <w:tabs>
          <w:tab w:val="left" w:pos="3810"/>
        </w:tabs>
        <w:jc w:val="center"/>
        <w:rPr>
          <w:b/>
          <w:bCs/>
          <w:sz w:val="28"/>
        </w:rPr>
      </w:pPr>
      <w:r w:rsidRPr="0053359B">
        <w:rPr>
          <w:b/>
          <w:sz w:val="28"/>
          <w:szCs w:val="28"/>
        </w:rPr>
        <w:t>i</w:t>
      </w:r>
      <w:r w:rsidRPr="0053359B">
        <w:rPr>
          <w:b/>
          <w:bCs/>
          <w:sz w:val="28"/>
        </w:rPr>
        <w:t xml:space="preserve"> z j a v l j a m o ,</w:t>
      </w:r>
    </w:p>
    <w:p w14:paraId="1260FA75" w14:textId="77777777" w:rsidR="00A44ECF" w:rsidRPr="0053359B" w:rsidRDefault="00A44ECF" w:rsidP="00A44ECF">
      <w:pPr>
        <w:tabs>
          <w:tab w:val="left" w:pos="1985"/>
          <w:tab w:val="left" w:pos="6237"/>
          <w:tab w:val="left" w:pos="6379"/>
        </w:tabs>
        <w:jc w:val="center"/>
      </w:pPr>
    </w:p>
    <w:p w14:paraId="2D7509C9" w14:textId="70401DBA" w:rsidR="00A44ECF" w:rsidRPr="00834E22" w:rsidRDefault="00A44ECF" w:rsidP="00472050">
      <w:pPr>
        <w:pStyle w:val="Odstavekseznama"/>
        <w:numPr>
          <w:ilvl w:val="0"/>
          <w:numId w:val="39"/>
        </w:numPr>
        <w:spacing w:after="160" w:line="259" w:lineRule="auto"/>
        <w:jc w:val="both"/>
        <w:rPr>
          <w:bCs/>
        </w:rPr>
      </w:pPr>
      <w:r w:rsidRPr="00834E22">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A44ECF" w:rsidRPr="0053359B" w14:paraId="273878D3" w14:textId="77777777" w:rsidTr="00D464FD">
        <w:tc>
          <w:tcPr>
            <w:tcW w:w="1080" w:type="dxa"/>
          </w:tcPr>
          <w:p w14:paraId="7E052F18"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3600" w:type="dxa"/>
          </w:tcPr>
          <w:p w14:paraId="27ECAC13" w14:textId="77777777" w:rsidR="00A44ECF" w:rsidRPr="0053359B" w:rsidRDefault="00A44ECF" w:rsidP="00D464FD">
            <w:pPr>
              <w:jc w:val="center"/>
              <w:rPr>
                <w:b/>
                <w:szCs w:val="20"/>
              </w:rPr>
            </w:pPr>
            <w:r w:rsidRPr="0053359B">
              <w:rPr>
                <w:b/>
                <w:szCs w:val="20"/>
              </w:rPr>
              <w:t>Naziv</w:t>
            </w:r>
          </w:p>
        </w:tc>
        <w:tc>
          <w:tcPr>
            <w:tcW w:w="4063" w:type="dxa"/>
          </w:tcPr>
          <w:p w14:paraId="3D920E39" w14:textId="77777777" w:rsidR="00A44ECF" w:rsidRPr="0053359B" w:rsidRDefault="00A44ECF" w:rsidP="00D464FD">
            <w:pPr>
              <w:jc w:val="center"/>
              <w:rPr>
                <w:b/>
                <w:szCs w:val="20"/>
              </w:rPr>
            </w:pPr>
            <w:r w:rsidRPr="0053359B">
              <w:rPr>
                <w:b/>
                <w:szCs w:val="20"/>
              </w:rPr>
              <w:t>Sedež</w:t>
            </w:r>
          </w:p>
        </w:tc>
      </w:tr>
      <w:tr w:rsidR="00A44ECF" w:rsidRPr="0053359B" w14:paraId="7DCB5581" w14:textId="77777777" w:rsidTr="00D464FD">
        <w:tc>
          <w:tcPr>
            <w:tcW w:w="1080" w:type="dxa"/>
          </w:tcPr>
          <w:p w14:paraId="3C800182" w14:textId="77777777" w:rsidR="00A44ECF" w:rsidRPr="0053359B" w:rsidRDefault="00A44ECF" w:rsidP="00D464FD">
            <w:pPr>
              <w:jc w:val="both"/>
              <w:rPr>
                <w:b/>
                <w:szCs w:val="20"/>
              </w:rPr>
            </w:pPr>
            <w:r w:rsidRPr="0053359B">
              <w:rPr>
                <w:b/>
                <w:szCs w:val="20"/>
              </w:rPr>
              <w:t>1.</w:t>
            </w:r>
          </w:p>
        </w:tc>
        <w:tc>
          <w:tcPr>
            <w:tcW w:w="3600" w:type="dxa"/>
          </w:tcPr>
          <w:p w14:paraId="15C69D50" w14:textId="77777777" w:rsidR="00A44ECF" w:rsidRPr="0053359B" w:rsidRDefault="00A44ECF" w:rsidP="00D464FD">
            <w:pPr>
              <w:jc w:val="both"/>
              <w:rPr>
                <w:szCs w:val="20"/>
              </w:rPr>
            </w:pPr>
          </w:p>
        </w:tc>
        <w:tc>
          <w:tcPr>
            <w:tcW w:w="4063" w:type="dxa"/>
          </w:tcPr>
          <w:p w14:paraId="7F8DCBAB" w14:textId="77777777" w:rsidR="00A44ECF" w:rsidRPr="0053359B" w:rsidRDefault="00A44ECF" w:rsidP="00D464FD">
            <w:pPr>
              <w:jc w:val="both"/>
              <w:rPr>
                <w:szCs w:val="20"/>
              </w:rPr>
            </w:pPr>
          </w:p>
        </w:tc>
      </w:tr>
      <w:tr w:rsidR="00A44ECF" w:rsidRPr="0053359B" w14:paraId="0C929AE3" w14:textId="77777777" w:rsidTr="00D464FD">
        <w:tc>
          <w:tcPr>
            <w:tcW w:w="1080" w:type="dxa"/>
          </w:tcPr>
          <w:p w14:paraId="7C9C35C3" w14:textId="77777777" w:rsidR="00A44ECF" w:rsidRPr="0053359B" w:rsidRDefault="00A44ECF" w:rsidP="00D464FD">
            <w:pPr>
              <w:jc w:val="both"/>
              <w:rPr>
                <w:b/>
                <w:szCs w:val="20"/>
              </w:rPr>
            </w:pPr>
            <w:r w:rsidRPr="0053359B">
              <w:rPr>
                <w:b/>
                <w:szCs w:val="20"/>
              </w:rPr>
              <w:t>2.</w:t>
            </w:r>
          </w:p>
        </w:tc>
        <w:tc>
          <w:tcPr>
            <w:tcW w:w="3600" w:type="dxa"/>
          </w:tcPr>
          <w:p w14:paraId="0FC77C71" w14:textId="77777777" w:rsidR="00A44ECF" w:rsidRPr="0053359B" w:rsidRDefault="00A44ECF" w:rsidP="00D464FD">
            <w:pPr>
              <w:jc w:val="both"/>
              <w:rPr>
                <w:szCs w:val="20"/>
              </w:rPr>
            </w:pPr>
          </w:p>
        </w:tc>
        <w:tc>
          <w:tcPr>
            <w:tcW w:w="4063" w:type="dxa"/>
          </w:tcPr>
          <w:p w14:paraId="72FDC59A" w14:textId="77777777" w:rsidR="00A44ECF" w:rsidRPr="0053359B" w:rsidRDefault="00A44ECF" w:rsidP="00D464FD">
            <w:pPr>
              <w:jc w:val="both"/>
              <w:rPr>
                <w:szCs w:val="20"/>
              </w:rPr>
            </w:pPr>
          </w:p>
        </w:tc>
      </w:tr>
      <w:tr w:rsidR="00A44ECF" w:rsidRPr="0053359B" w14:paraId="26CA8B51" w14:textId="77777777" w:rsidTr="00D464FD">
        <w:tc>
          <w:tcPr>
            <w:tcW w:w="1080" w:type="dxa"/>
          </w:tcPr>
          <w:p w14:paraId="6F4CA657" w14:textId="77777777" w:rsidR="00A44ECF" w:rsidRPr="0053359B" w:rsidRDefault="00A44ECF" w:rsidP="00D464FD">
            <w:pPr>
              <w:jc w:val="both"/>
              <w:rPr>
                <w:b/>
                <w:szCs w:val="20"/>
              </w:rPr>
            </w:pPr>
            <w:r w:rsidRPr="0053359B">
              <w:rPr>
                <w:b/>
                <w:szCs w:val="20"/>
              </w:rPr>
              <w:t>3.</w:t>
            </w:r>
          </w:p>
        </w:tc>
        <w:tc>
          <w:tcPr>
            <w:tcW w:w="3600" w:type="dxa"/>
          </w:tcPr>
          <w:p w14:paraId="6A965A6E" w14:textId="77777777" w:rsidR="00A44ECF" w:rsidRPr="0053359B" w:rsidRDefault="00A44ECF" w:rsidP="00D464FD">
            <w:pPr>
              <w:jc w:val="both"/>
              <w:rPr>
                <w:szCs w:val="20"/>
              </w:rPr>
            </w:pPr>
          </w:p>
        </w:tc>
        <w:tc>
          <w:tcPr>
            <w:tcW w:w="4063" w:type="dxa"/>
          </w:tcPr>
          <w:p w14:paraId="25180D7F" w14:textId="77777777" w:rsidR="00A44ECF" w:rsidRPr="0053359B" w:rsidRDefault="00A44ECF" w:rsidP="00D464FD">
            <w:pPr>
              <w:jc w:val="both"/>
              <w:rPr>
                <w:szCs w:val="20"/>
              </w:rPr>
            </w:pPr>
          </w:p>
        </w:tc>
      </w:tr>
      <w:tr w:rsidR="00A44ECF" w:rsidRPr="0053359B" w14:paraId="330796AE" w14:textId="77777777" w:rsidTr="00D464FD">
        <w:tc>
          <w:tcPr>
            <w:tcW w:w="1080" w:type="dxa"/>
          </w:tcPr>
          <w:p w14:paraId="434F7585" w14:textId="77777777" w:rsidR="00A44ECF" w:rsidRPr="0053359B" w:rsidRDefault="00A44ECF" w:rsidP="00D464FD">
            <w:pPr>
              <w:jc w:val="both"/>
              <w:rPr>
                <w:b/>
                <w:szCs w:val="20"/>
              </w:rPr>
            </w:pPr>
            <w:r w:rsidRPr="0053359B">
              <w:rPr>
                <w:b/>
                <w:szCs w:val="20"/>
              </w:rPr>
              <w:t>…</w:t>
            </w:r>
          </w:p>
        </w:tc>
        <w:tc>
          <w:tcPr>
            <w:tcW w:w="3600" w:type="dxa"/>
          </w:tcPr>
          <w:p w14:paraId="5A5C5A03" w14:textId="77777777" w:rsidR="00A44ECF" w:rsidRPr="0053359B" w:rsidRDefault="00A44ECF" w:rsidP="00D464FD">
            <w:pPr>
              <w:jc w:val="both"/>
              <w:rPr>
                <w:szCs w:val="20"/>
              </w:rPr>
            </w:pPr>
          </w:p>
        </w:tc>
        <w:tc>
          <w:tcPr>
            <w:tcW w:w="4063" w:type="dxa"/>
          </w:tcPr>
          <w:p w14:paraId="23F6181B" w14:textId="77777777" w:rsidR="00A44ECF" w:rsidRPr="0053359B" w:rsidRDefault="00A44ECF" w:rsidP="00D464FD">
            <w:pPr>
              <w:jc w:val="both"/>
              <w:rPr>
                <w:szCs w:val="20"/>
              </w:rPr>
            </w:pPr>
          </w:p>
        </w:tc>
      </w:tr>
    </w:tbl>
    <w:p w14:paraId="452C6701" w14:textId="77777777" w:rsidR="00A44ECF" w:rsidRPr="0053359B" w:rsidRDefault="00A44ECF" w:rsidP="00A44ECF">
      <w:pPr>
        <w:jc w:val="both"/>
        <w:rPr>
          <w:szCs w:val="20"/>
        </w:rPr>
      </w:pPr>
    </w:p>
    <w:p w14:paraId="53786A61" w14:textId="7F53B076" w:rsidR="00A44ECF" w:rsidRPr="00834E22" w:rsidRDefault="00A44ECF" w:rsidP="00472050">
      <w:pPr>
        <w:pStyle w:val="Odstavekseznama"/>
        <w:numPr>
          <w:ilvl w:val="0"/>
          <w:numId w:val="39"/>
        </w:numPr>
        <w:spacing w:after="160" w:line="259" w:lineRule="auto"/>
        <w:jc w:val="both"/>
        <w:rPr>
          <w:bCs/>
        </w:rPr>
      </w:pPr>
      <w:r w:rsidRPr="00834E22">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A44ECF" w:rsidRPr="0053359B" w14:paraId="0784842E" w14:textId="77777777" w:rsidTr="00D464FD">
        <w:tc>
          <w:tcPr>
            <w:tcW w:w="1080" w:type="dxa"/>
          </w:tcPr>
          <w:p w14:paraId="4D95DCFC" w14:textId="77777777" w:rsidR="00A44ECF" w:rsidRPr="0053359B" w:rsidRDefault="00A44ECF" w:rsidP="00D464FD">
            <w:pPr>
              <w:jc w:val="center"/>
              <w:rPr>
                <w:b/>
                <w:szCs w:val="20"/>
              </w:rPr>
            </w:pPr>
            <w:proofErr w:type="spellStart"/>
            <w:r w:rsidRPr="0053359B">
              <w:rPr>
                <w:b/>
                <w:szCs w:val="20"/>
              </w:rPr>
              <w:t>Zap</w:t>
            </w:r>
            <w:proofErr w:type="spellEnd"/>
            <w:r w:rsidRPr="0053359B">
              <w:rPr>
                <w:b/>
                <w:szCs w:val="20"/>
              </w:rPr>
              <w:t>. št.</w:t>
            </w:r>
          </w:p>
        </w:tc>
        <w:tc>
          <w:tcPr>
            <w:tcW w:w="2340" w:type="dxa"/>
          </w:tcPr>
          <w:p w14:paraId="094B8FE9" w14:textId="77777777" w:rsidR="00A44ECF" w:rsidRPr="0053359B" w:rsidRDefault="00A44ECF" w:rsidP="00D464FD">
            <w:pPr>
              <w:jc w:val="center"/>
              <w:rPr>
                <w:b/>
                <w:szCs w:val="20"/>
              </w:rPr>
            </w:pPr>
            <w:r w:rsidRPr="0053359B">
              <w:rPr>
                <w:b/>
                <w:szCs w:val="20"/>
              </w:rPr>
              <w:t>Ime in priimek</w:t>
            </w:r>
          </w:p>
        </w:tc>
        <w:tc>
          <w:tcPr>
            <w:tcW w:w="2880" w:type="dxa"/>
          </w:tcPr>
          <w:p w14:paraId="32DC8163" w14:textId="77777777" w:rsidR="00A44ECF" w:rsidRPr="0053359B" w:rsidRDefault="00A44ECF" w:rsidP="00D464FD">
            <w:pPr>
              <w:jc w:val="center"/>
              <w:rPr>
                <w:b/>
                <w:szCs w:val="20"/>
              </w:rPr>
            </w:pPr>
            <w:r w:rsidRPr="0053359B">
              <w:rPr>
                <w:b/>
                <w:szCs w:val="20"/>
              </w:rPr>
              <w:t>Naslov stalnega bivališča</w:t>
            </w:r>
          </w:p>
        </w:tc>
        <w:tc>
          <w:tcPr>
            <w:tcW w:w="2410" w:type="dxa"/>
          </w:tcPr>
          <w:p w14:paraId="505C7F17" w14:textId="77777777" w:rsidR="00A44ECF" w:rsidRPr="0053359B" w:rsidRDefault="00A44ECF" w:rsidP="00D464FD">
            <w:pPr>
              <w:jc w:val="center"/>
              <w:rPr>
                <w:b/>
                <w:szCs w:val="20"/>
              </w:rPr>
            </w:pPr>
            <w:r w:rsidRPr="0053359B">
              <w:rPr>
                <w:b/>
                <w:szCs w:val="20"/>
              </w:rPr>
              <w:t>Delež lastništva v %</w:t>
            </w:r>
          </w:p>
        </w:tc>
      </w:tr>
      <w:tr w:rsidR="00A44ECF" w:rsidRPr="0053359B" w14:paraId="0DE74466" w14:textId="77777777" w:rsidTr="00D464FD">
        <w:tc>
          <w:tcPr>
            <w:tcW w:w="1080" w:type="dxa"/>
          </w:tcPr>
          <w:p w14:paraId="01CF7EA1" w14:textId="77777777" w:rsidR="00A44ECF" w:rsidRPr="0053359B" w:rsidRDefault="00A44ECF" w:rsidP="00D464FD">
            <w:pPr>
              <w:jc w:val="both"/>
              <w:rPr>
                <w:b/>
                <w:szCs w:val="20"/>
              </w:rPr>
            </w:pPr>
            <w:r w:rsidRPr="0053359B">
              <w:rPr>
                <w:b/>
                <w:szCs w:val="20"/>
              </w:rPr>
              <w:t>1.</w:t>
            </w:r>
          </w:p>
        </w:tc>
        <w:tc>
          <w:tcPr>
            <w:tcW w:w="2340" w:type="dxa"/>
          </w:tcPr>
          <w:p w14:paraId="10399685" w14:textId="77777777" w:rsidR="00A44ECF" w:rsidRPr="0053359B" w:rsidRDefault="00A44ECF" w:rsidP="00D464FD">
            <w:pPr>
              <w:jc w:val="both"/>
              <w:rPr>
                <w:szCs w:val="20"/>
              </w:rPr>
            </w:pPr>
          </w:p>
        </w:tc>
        <w:tc>
          <w:tcPr>
            <w:tcW w:w="2880" w:type="dxa"/>
          </w:tcPr>
          <w:p w14:paraId="0C50305B" w14:textId="77777777" w:rsidR="00A44ECF" w:rsidRPr="0053359B" w:rsidRDefault="00A44ECF" w:rsidP="00D464FD">
            <w:pPr>
              <w:jc w:val="both"/>
              <w:rPr>
                <w:szCs w:val="20"/>
              </w:rPr>
            </w:pPr>
          </w:p>
        </w:tc>
        <w:tc>
          <w:tcPr>
            <w:tcW w:w="2410" w:type="dxa"/>
          </w:tcPr>
          <w:p w14:paraId="7B5BDAD6" w14:textId="77777777" w:rsidR="00A44ECF" w:rsidRPr="0053359B" w:rsidRDefault="00A44ECF" w:rsidP="00D464FD">
            <w:pPr>
              <w:jc w:val="both"/>
              <w:rPr>
                <w:szCs w:val="20"/>
              </w:rPr>
            </w:pPr>
          </w:p>
        </w:tc>
      </w:tr>
      <w:tr w:rsidR="00A44ECF" w:rsidRPr="0053359B" w14:paraId="6BE0DCB8" w14:textId="77777777" w:rsidTr="00D464FD">
        <w:tc>
          <w:tcPr>
            <w:tcW w:w="1080" w:type="dxa"/>
          </w:tcPr>
          <w:p w14:paraId="7C37ABE2" w14:textId="77777777" w:rsidR="00A44ECF" w:rsidRPr="0053359B" w:rsidRDefault="00A44ECF" w:rsidP="00D464FD">
            <w:pPr>
              <w:jc w:val="both"/>
              <w:rPr>
                <w:b/>
                <w:szCs w:val="20"/>
              </w:rPr>
            </w:pPr>
            <w:r w:rsidRPr="0053359B">
              <w:rPr>
                <w:b/>
                <w:szCs w:val="20"/>
              </w:rPr>
              <w:t>2.</w:t>
            </w:r>
          </w:p>
        </w:tc>
        <w:tc>
          <w:tcPr>
            <w:tcW w:w="2340" w:type="dxa"/>
          </w:tcPr>
          <w:p w14:paraId="7EC9EB18" w14:textId="77777777" w:rsidR="00A44ECF" w:rsidRPr="0053359B" w:rsidRDefault="00A44ECF" w:rsidP="00D464FD">
            <w:pPr>
              <w:jc w:val="both"/>
              <w:rPr>
                <w:szCs w:val="20"/>
              </w:rPr>
            </w:pPr>
          </w:p>
        </w:tc>
        <w:tc>
          <w:tcPr>
            <w:tcW w:w="2880" w:type="dxa"/>
          </w:tcPr>
          <w:p w14:paraId="234CEA70" w14:textId="77777777" w:rsidR="00A44ECF" w:rsidRPr="0053359B" w:rsidRDefault="00A44ECF" w:rsidP="00D464FD">
            <w:pPr>
              <w:jc w:val="both"/>
              <w:rPr>
                <w:szCs w:val="20"/>
              </w:rPr>
            </w:pPr>
          </w:p>
        </w:tc>
        <w:tc>
          <w:tcPr>
            <w:tcW w:w="2410" w:type="dxa"/>
          </w:tcPr>
          <w:p w14:paraId="58CA81C2" w14:textId="77777777" w:rsidR="00A44ECF" w:rsidRPr="0053359B" w:rsidRDefault="00A44ECF" w:rsidP="00D464FD">
            <w:pPr>
              <w:jc w:val="both"/>
              <w:rPr>
                <w:szCs w:val="20"/>
              </w:rPr>
            </w:pPr>
          </w:p>
        </w:tc>
      </w:tr>
      <w:tr w:rsidR="00A44ECF" w:rsidRPr="0053359B" w14:paraId="791DD1F6" w14:textId="77777777" w:rsidTr="00D464FD">
        <w:tc>
          <w:tcPr>
            <w:tcW w:w="1080" w:type="dxa"/>
          </w:tcPr>
          <w:p w14:paraId="2C80789B" w14:textId="77777777" w:rsidR="00A44ECF" w:rsidRPr="0053359B" w:rsidRDefault="00A44ECF" w:rsidP="00D464FD">
            <w:pPr>
              <w:jc w:val="both"/>
              <w:rPr>
                <w:b/>
                <w:szCs w:val="20"/>
              </w:rPr>
            </w:pPr>
            <w:r w:rsidRPr="0053359B">
              <w:rPr>
                <w:b/>
                <w:szCs w:val="20"/>
              </w:rPr>
              <w:t>3.</w:t>
            </w:r>
          </w:p>
        </w:tc>
        <w:tc>
          <w:tcPr>
            <w:tcW w:w="2340" w:type="dxa"/>
          </w:tcPr>
          <w:p w14:paraId="579F8C3A" w14:textId="77777777" w:rsidR="00A44ECF" w:rsidRPr="0053359B" w:rsidRDefault="00A44ECF" w:rsidP="00D464FD">
            <w:pPr>
              <w:jc w:val="both"/>
              <w:rPr>
                <w:szCs w:val="20"/>
              </w:rPr>
            </w:pPr>
          </w:p>
        </w:tc>
        <w:tc>
          <w:tcPr>
            <w:tcW w:w="2880" w:type="dxa"/>
          </w:tcPr>
          <w:p w14:paraId="1ED37692" w14:textId="77777777" w:rsidR="00A44ECF" w:rsidRPr="0053359B" w:rsidRDefault="00A44ECF" w:rsidP="00D464FD">
            <w:pPr>
              <w:jc w:val="both"/>
              <w:rPr>
                <w:szCs w:val="20"/>
              </w:rPr>
            </w:pPr>
          </w:p>
        </w:tc>
        <w:tc>
          <w:tcPr>
            <w:tcW w:w="2410" w:type="dxa"/>
          </w:tcPr>
          <w:p w14:paraId="31788F4A" w14:textId="77777777" w:rsidR="00A44ECF" w:rsidRPr="0053359B" w:rsidRDefault="00A44ECF" w:rsidP="00D464FD">
            <w:pPr>
              <w:jc w:val="both"/>
              <w:rPr>
                <w:szCs w:val="20"/>
              </w:rPr>
            </w:pPr>
          </w:p>
        </w:tc>
      </w:tr>
      <w:tr w:rsidR="00A44ECF" w:rsidRPr="0053359B" w14:paraId="2EA202A7" w14:textId="77777777" w:rsidTr="00D464FD">
        <w:tc>
          <w:tcPr>
            <w:tcW w:w="1080" w:type="dxa"/>
          </w:tcPr>
          <w:p w14:paraId="080CC088" w14:textId="77777777" w:rsidR="00A44ECF" w:rsidRPr="0053359B" w:rsidRDefault="00A44ECF" w:rsidP="00D464FD">
            <w:pPr>
              <w:jc w:val="both"/>
              <w:rPr>
                <w:b/>
                <w:szCs w:val="20"/>
              </w:rPr>
            </w:pPr>
            <w:r w:rsidRPr="0053359B">
              <w:rPr>
                <w:b/>
                <w:szCs w:val="20"/>
              </w:rPr>
              <w:t>…</w:t>
            </w:r>
          </w:p>
        </w:tc>
        <w:tc>
          <w:tcPr>
            <w:tcW w:w="2340" w:type="dxa"/>
          </w:tcPr>
          <w:p w14:paraId="6C42E61D" w14:textId="77777777" w:rsidR="00A44ECF" w:rsidRPr="0053359B" w:rsidRDefault="00A44ECF" w:rsidP="00D464FD">
            <w:pPr>
              <w:jc w:val="both"/>
              <w:rPr>
                <w:szCs w:val="20"/>
              </w:rPr>
            </w:pPr>
          </w:p>
        </w:tc>
        <w:tc>
          <w:tcPr>
            <w:tcW w:w="2880" w:type="dxa"/>
          </w:tcPr>
          <w:p w14:paraId="5D82D607" w14:textId="77777777" w:rsidR="00A44ECF" w:rsidRPr="0053359B" w:rsidRDefault="00A44ECF" w:rsidP="00D464FD">
            <w:pPr>
              <w:jc w:val="both"/>
              <w:rPr>
                <w:szCs w:val="20"/>
              </w:rPr>
            </w:pPr>
          </w:p>
        </w:tc>
        <w:tc>
          <w:tcPr>
            <w:tcW w:w="2410" w:type="dxa"/>
          </w:tcPr>
          <w:p w14:paraId="7F59AF2B" w14:textId="77777777" w:rsidR="00A44ECF" w:rsidRPr="0053359B" w:rsidRDefault="00A44ECF" w:rsidP="00D464FD">
            <w:pPr>
              <w:jc w:val="both"/>
              <w:rPr>
                <w:szCs w:val="20"/>
              </w:rPr>
            </w:pPr>
          </w:p>
        </w:tc>
      </w:tr>
    </w:tbl>
    <w:p w14:paraId="184C883A" w14:textId="77777777" w:rsidR="00A44ECF" w:rsidRPr="0053359B" w:rsidRDefault="00A44ECF" w:rsidP="00A44ECF">
      <w:pPr>
        <w:jc w:val="both"/>
        <w:rPr>
          <w:szCs w:val="20"/>
        </w:rPr>
      </w:pPr>
      <w:r w:rsidRPr="0053359B">
        <w:rPr>
          <w:szCs w:val="20"/>
        </w:rPr>
        <w:tab/>
      </w:r>
    </w:p>
    <w:p w14:paraId="4B12DE74" w14:textId="20B9CD70" w:rsidR="00A44ECF" w:rsidRPr="00834E22" w:rsidRDefault="00A44ECF" w:rsidP="00472050">
      <w:pPr>
        <w:pStyle w:val="Odstavekseznama"/>
        <w:numPr>
          <w:ilvl w:val="0"/>
          <w:numId w:val="39"/>
        </w:numPr>
        <w:spacing w:after="160" w:line="259" w:lineRule="auto"/>
        <w:jc w:val="both"/>
        <w:rPr>
          <w:bCs/>
        </w:rPr>
      </w:pPr>
      <w:r w:rsidRPr="00834E22">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A44ECF" w:rsidRPr="0053359B" w14:paraId="569D791F" w14:textId="77777777" w:rsidTr="00D464FD">
        <w:tc>
          <w:tcPr>
            <w:tcW w:w="1080" w:type="dxa"/>
          </w:tcPr>
          <w:p w14:paraId="2DECE9A0" w14:textId="77777777" w:rsidR="00A44ECF" w:rsidRPr="0053359B" w:rsidRDefault="00A44ECF" w:rsidP="00D464FD">
            <w:pPr>
              <w:jc w:val="both"/>
              <w:rPr>
                <w:b/>
                <w:szCs w:val="20"/>
              </w:rPr>
            </w:pPr>
            <w:proofErr w:type="spellStart"/>
            <w:r w:rsidRPr="0053359B">
              <w:rPr>
                <w:b/>
                <w:szCs w:val="20"/>
              </w:rPr>
              <w:t>Zap</w:t>
            </w:r>
            <w:proofErr w:type="spellEnd"/>
            <w:r w:rsidRPr="0053359B">
              <w:rPr>
                <w:b/>
                <w:szCs w:val="20"/>
              </w:rPr>
              <w:t>. št.</w:t>
            </w:r>
          </w:p>
        </w:tc>
        <w:tc>
          <w:tcPr>
            <w:tcW w:w="2700" w:type="dxa"/>
          </w:tcPr>
          <w:p w14:paraId="74CB5EA9" w14:textId="77777777" w:rsidR="00A44ECF" w:rsidRPr="0053359B" w:rsidRDefault="00A44ECF" w:rsidP="00D464FD">
            <w:pPr>
              <w:jc w:val="both"/>
              <w:rPr>
                <w:b/>
                <w:szCs w:val="20"/>
              </w:rPr>
            </w:pPr>
            <w:r w:rsidRPr="0053359B">
              <w:rPr>
                <w:b/>
                <w:szCs w:val="20"/>
              </w:rPr>
              <w:t>Naziv</w:t>
            </w:r>
          </w:p>
        </w:tc>
        <w:tc>
          <w:tcPr>
            <w:tcW w:w="3060" w:type="dxa"/>
          </w:tcPr>
          <w:p w14:paraId="38FB7ACC" w14:textId="77777777" w:rsidR="00A44ECF" w:rsidRPr="0053359B" w:rsidRDefault="00A44ECF" w:rsidP="00D464FD">
            <w:pPr>
              <w:jc w:val="both"/>
              <w:rPr>
                <w:b/>
                <w:szCs w:val="20"/>
              </w:rPr>
            </w:pPr>
            <w:r w:rsidRPr="0053359B">
              <w:rPr>
                <w:b/>
                <w:szCs w:val="20"/>
              </w:rPr>
              <w:t>Sedež</w:t>
            </w:r>
          </w:p>
        </w:tc>
        <w:tc>
          <w:tcPr>
            <w:tcW w:w="1911" w:type="dxa"/>
          </w:tcPr>
          <w:p w14:paraId="22A2B243" w14:textId="77777777" w:rsidR="00A44ECF" w:rsidRPr="0053359B" w:rsidRDefault="00A44ECF" w:rsidP="00D464FD">
            <w:pPr>
              <w:jc w:val="both"/>
              <w:rPr>
                <w:b/>
                <w:szCs w:val="20"/>
              </w:rPr>
            </w:pPr>
            <w:r w:rsidRPr="0053359B">
              <w:rPr>
                <w:b/>
                <w:szCs w:val="20"/>
              </w:rPr>
              <w:t>Matična štev.</w:t>
            </w:r>
          </w:p>
        </w:tc>
      </w:tr>
      <w:tr w:rsidR="00A44ECF" w:rsidRPr="0053359B" w14:paraId="1AA6ECE2" w14:textId="77777777" w:rsidTr="00D464FD">
        <w:tc>
          <w:tcPr>
            <w:tcW w:w="1080" w:type="dxa"/>
          </w:tcPr>
          <w:p w14:paraId="723C90B8" w14:textId="77777777" w:rsidR="00A44ECF" w:rsidRPr="0053359B" w:rsidRDefault="00A44ECF" w:rsidP="00D464FD">
            <w:pPr>
              <w:jc w:val="both"/>
              <w:rPr>
                <w:b/>
                <w:szCs w:val="20"/>
              </w:rPr>
            </w:pPr>
            <w:r w:rsidRPr="0053359B">
              <w:rPr>
                <w:b/>
                <w:szCs w:val="20"/>
              </w:rPr>
              <w:t>1.</w:t>
            </w:r>
          </w:p>
        </w:tc>
        <w:tc>
          <w:tcPr>
            <w:tcW w:w="2700" w:type="dxa"/>
          </w:tcPr>
          <w:p w14:paraId="1888E9B8" w14:textId="77777777" w:rsidR="00A44ECF" w:rsidRPr="0053359B" w:rsidRDefault="00A44ECF" w:rsidP="00D464FD">
            <w:pPr>
              <w:jc w:val="both"/>
              <w:rPr>
                <w:szCs w:val="20"/>
              </w:rPr>
            </w:pPr>
          </w:p>
        </w:tc>
        <w:tc>
          <w:tcPr>
            <w:tcW w:w="3060" w:type="dxa"/>
          </w:tcPr>
          <w:p w14:paraId="577AE985" w14:textId="77777777" w:rsidR="00A44ECF" w:rsidRPr="0053359B" w:rsidRDefault="00A44ECF" w:rsidP="00D464FD">
            <w:pPr>
              <w:jc w:val="both"/>
              <w:rPr>
                <w:szCs w:val="20"/>
              </w:rPr>
            </w:pPr>
          </w:p>
        </w:tc>
        <w:tc>
          <w:tcPr>
            <w:tcW w:w="1911" w:type="dxa"/>
          </w:tcPr>
          <w:p w14:paraId="215D7D91" w14:textId="77777777" w:rsidR="00A44ECF" w:rsidRPr="0053359B" w:rsidRDefault="00A44ECF" w:rsidP="00D464FD">
            <w:pPr>
              <w:jc w:val="both"/>
              <w:rPr>
                <w:szCs w:val="20"/>
              </w:rPr>
            </w:pPr>
          </w:p>
        </w:tc>
      </w:tr>
      <w:tr w:rsidR="00A44ECF" w:rsidRPr="0053359B" w14:paraId="372B92FB" w14:textId="77777777" w:rsidTr="00D464FD">
        <w:tc>
          <w:tcPr>
            <w:tcW w:w="1080" w:type="dxa"/>
          </w:tcPr>
          <w:p w14:paraId="10DA5F57" w14:textId="77777777" w:rsidR="00A44ECF" w:rsidRPr="0053359B" w:rsidRDefault="00A44ECF" w:rsidP="00D464FD">
            <w:pPr>
              <w:jc w:val="both"/>
              <w:rPr>
                <w:b/>
                <w:szCs w:val="20"/>
              </w:rPr>
            </w:pPr>
            <w:r w:rsidRPr="0053359B">
              <w:rPr>
                <w:b/>
                <w:szCs w:val="20"/>
              </w:rPr>
              <w:t>2.</w:t>
            </w:r>
          </w:p>
        </w:tc>
        <w:tc>
          <w:tcPr>
            <w:tcW w:w="2700" w:type="dxa"/>
          </w:tcPr>
          <w:p w14:paraId="248839CA" w14:textId="77777777" w:rsidR="00A44ECF" w:rsidRPr="0053359B" w:rsidRDefault="00A44ECF" w:rsidP="00D464FD">
            <w:pPr>
              <w:jc w:val="both"/>
              <w:rPr>
                <w:szCs w:val="20"/>
              </w:rPr>
            </w:pPr>
          </w:p>
        </w:tc>
        <w:tc>
          <w:tcPr>
            <w:tcW w:w="3060" w:type="dxa"/>
          </w:tcPr>
          <w:p w14:paraId="191DC22B" w14:textId="77777777" w:rsidR="00A44ECF" w:rsidRPr="0053359B" w:rsidRDefault="00A44ECF" w:rsidP="00D464FD">
            <w:pPr>
              <w:jc w:val="both"/>
              <w:rPr>
                <w:szCs w:val="20"/>
              </w:rPr>
            </w:pPr>
          </w:p>
        </w:tc>
        <w:tc>
          <w:tcPr>
            <w:tcW w:w="1911" w:type="dxa"/>
          </w:tcPr>
          <w:p w14:paraId="25AE9F8C" w14:textId="77777777" w:rsidR="00A44ECF" w:rsidRPr="0053359B" w:rsidRDefault="00A44ECF" w:rsidP="00D464FD">
            <w:pPr>
              <w:jc w:val="both"/>
              <w:rPr>
                <w:szCs w:val="20"/>
              </w:rPr>
            </w:pPr>
          </w:p>
        </w:tc>
      </w:tr>
      <w:tr w:rsidR="00A44ECF" w:rsidRPr="0053359B" w14:paraId="319E629D" w14:textId="77777777" w:rsidTr="00D464FD">
        <w:tc>
          <w:tcPr>
            <w:tcW w:w="1080" w:type="dxa"/>
          </w:tcPr>
          <w:p w14:paraId="1DB267D9" w14:textId="77777777" w:rsidR="00A44ECF" w:rsidRPr="0053359B" w:rsidRDefault="00A44ECF" w:rsidP="00D464FD">
            <w:pPr>
              <w:jc w:val="both"/>
              <w:rPr>
                <w:b/>
                <w:szCs w:val="20"/>
              </w:rPr>
            </w:pPr>
            <w:r w:rsidRPr="0053359B">
              <w:rPr>
                <w:b/>
                <w:szCs w:val="20"/>
              </w:rPr>
              <w:t>3.</w:t>
            </w:r>
          </w:p>
        </w:tc>
        <w:tc>
          <w:tcPr>
            <w:tcW w:w="2700" w:type="dxa"/>
          </w:tcPr>
          <w:p w14:paraId="6046C04E" w14:textId="77777777" w:rsidR="00A44ECF" w:rsidRPr="0053359B" w:rsidRDefault="00A44ECF" w:rsidP="00D464FD">
            <w:pPr>
              <w:jc w:val="both"/>
              <w:rPr>
                <w:szCs w:val="20"/>
              </w:rPr>
            </w:pPr>
          </w:p>
        </w:tc>
        <w:tc>
          <w:tcPr>
            <w:tcW w:w="3060" w:type="dxa"/>
          </w:tcPr>
          <w:p w14:paraId="154C4D53" w14:textId="77777777" w:rsidR="00A44ECF" w:rsidRPr="0053359B" w:rsidRDefault="00A44ECF" w:rsidP="00D464FD">
            <w:pPr>
              <w:jc w:val="both"/>
              <w:rPr>
                <w:szCs w:val="20"/>
              </w:rPr>
            </w:pPr>
          </w:p>
        </w:tc>
        <w:tc>
          <w:tcPr>
            <w:tcW w:w="1911" w:type="dxa"/>
          </w:tcPr>
          <w:p w14:paraId="2B3F2C97" w14:textId="77777777" w:rsidR="00A44ECF" w:rsidRPr="0053359B" w:rsidRDefault="00A44ECF" w:rsidP="00D464FD">
            <w:pPr>
              <w:jc w:val="both"/>
              <w:rPr>
                <w:szCs w:val="20"/>
              </w:rPr>
            </w:pPr>
          </w:p>
        </w:tc>
      </w:tr>
      <w:tr w:rsidR="00A44ECF" w:rsidRPr="0053359B" w14:paraId="402884DE" w14:textId="77777777" w:rsidTr="00D464FD">
        <w:tc>
          <w:tcPr>
            <w:tcW w:w="1080" w:type="dxa"/>
          </w:tcPr>
          <w:p w14:paraId="2439FEFF" w14:textId="77777777" w:rsidR="00A44ECF" w:rsidRPr="0053359B" w:rsidRDefault="00A44ECF" w:rsidP="00D464FD">
            <w:pPr>
              <w:jc w:val="both"/>
              <w:rPr>
                <w:b/>
                <w:szCs w:val="20"/>
              </w:rPr>
            </w:pPr>
            <w:r w:rsidRPr="0053359B">
              <w:rPr>
                <w:b/>
                <w:szCs w:val="20"/>
              </w:rPr>
              <w:t>…</w:t>
            </w:r>
          </w:p>
        </w:tc>
        <w:tc>
          <w:tcPr>
            <w:tcW w:w="2700" w:type="dxa"/>
          </w:tcPr>
          <w:p w14:paraId="5FF84DEF" w14:textId="77777777" w:rsidR="00A44ECF" w:rsidRPr="0053359B" w:rsidRDefault="00A44ECF" w:rsidP="00D464FD">
            <w:pPr>
              <w:jc w:val="both"/>
              <w:rPr>
                <w:szCs w:val="20"/>
              </w:rPr>
            </w:pPr>
          </w:p>
        </w:tc>
        <w:tc>
          <w:tcPr>
            <w:tcW w:w="3060" w:type="dxa"/>
          </w:tcPr>
          <w:p w14:paraId="53D2A6BC" w14:textId="77777777" w:rsidR="00A44ECF" w:rsidRPr="0053359B" w:rsidRDefault="00A44ECF" w:rsidP="00D464FD">
            <w:pPr>
              <w:jc w:val="both"/>
              <w:rPr>
                <w:szCs w:val="20"/>
              </w:rPr>
            </w:pPr>
          </w:p>
        </w:tc>
        <w:tc>
          <w:tcPr>
            <w:tcW w:w="1911" w:type="dxa"/>
          </w:tcPr>
          <w:p w14:paraId="53535D20" w14:textId="77777777" w:rsidR="00A44ECF" w:rsidRPr="0053359B" w:rsidRDefault="00A44ECF" w:rsidP="00D464FD">
            <w:pPr>
              <w:jc w:val="both"/>
              <w:rPr>
                <w:szCs w:val="20"/>
              </w:rPr>
            </w:pPr>
          </w:p>
        </w:tc>
      </w:tr>
    </w:tbl>
    <w:p w14:paraId="1927D09E" w14:textId="77777777" w:rsidR="00A44ECF" w:rsidRPr="0053359B" w:rsidRDefault="00A44ECF" w:rsidP="00A44ECF">
      <w:pPr>
        <w:tabs>
          <w:tab w:val="left" w:pos="284"/>
          <w:tab w:val="left" w:pos="3969"/>
          <w:tab w:val="left" w:pos="5954"/>
        </w:tabs>
        <w:jc w:val="both"/>
      </w:pPr>
      <w:r w:rsidRPr="0053359B">
        <w:t>Kraj:</w:t>
      </w:r>
      <w:r w:rsidRPr="0053359B">
        <w:tab/>
      </w:r>
      <w:r w:rsidRPr="0053359B">
        <w:tab/>
        <w:t xml:space="preserve"> Podpis odgovorne osebe</w:t>
      </w:r>
    </w:p>
    <w:p w14:paraId="6CE40E92" w14:textId="277B088E" w:rsidR="0071387D" w:rsidRDefault="00A44ECF" w:rsidP="00A44ECF">
      <w:pPr>
        <w:rPr>
          <w:rFonts w:eastAsiaTheme="minorHAnsi"/>
          <w:sz w:val="22"/>
          <w:szCs w:val="22"/>
        </w:rPr>
      </w:pPr>
      <w:r w:rsidRPr="0053359B">
        <w:t xml:space="preserve">Datum: </w:t>
      </w:r>
      <w:r w:rsidRPr="0053359B">
        <w:tab/>
      </w:r>
      <w:r w:rsidRPr="0053359B">
        <w:tab/>
      </w:r>
      <w:r w:rsidRPr="0053359B">
        <w:tab/>
      </w:r>
      <w:r w:rsidRPr="0053359B">
        <w:tab/>
        <w:t xml:space="preserve">                                                         </w:t>
      </w:r>
    </w:p>
    <w:p w14:paraId="5C978AD0" w14:textId="7F0AB860" w:rsidR="00E9305F" w:rsidRPr="0053359B" w:rsidRDefault="00E9305F" w:rsidP="006E26AA">
      <w:pPr>
        <w:rPr>
          <w:sz w:val="20"/>
        </w:rPr>
        <w:sectPr w:rsidR="00E9305F" w:rsidRPr="0053359B" w:rsidSect="00AD46A0">
          <w:headerReference w:type="default" r:id="rId67"/>
          <w:pgSz w:w="11907" w:h="16840" w:code="9"/>
          <w:pgMar w:top="1418" w:right="1418" w:bottom="1418" w:left="1418" w:header="709" w:footer="709" w:gutter="0"/>
          <w:cols w:space="708"/>
          <w:titlePg/>
          <w:docGrid w:linePitch="326"/>
        </w:sectPr>
      </w:pPr>
    </w:p>
    <w:p w14:paraId="58763658" w14:textId="3E2EFC39" w:rsidR="002B75AE" w:rsidRPr="002B75AE" w:rsidRDefault="002B75AE" w:rsidP="002B75AE">
      <w:pPr>
        <w:pBdr>
          <w:top w:val="single" w:sz="6" w:space="1" w:color="auto"/>
          <w:left w:val="single" w:sz="6" w:space="1" w:color="auto"/>
          <w:bottom w:val="single" w:sz="6" w:space="1" w:color="auto"/>
          <w:right w:val="single" w:sz="6" w:space="1" w:color="auto"/>
        </w:pBdr>
        <w:tabs>
          <w:tab w:val="left" w:pos="7371"/>
        </w:tabs>
        <w:rPr>
          <w:b/>
          <w:sz w:val="20"/>
        </w:rPr>
      </w:pPr>
      <w:r w:rsidRPr="002B75AE">
        <w:rPr>
          <w:b/>
          <w:sz w:val="20"/>
        </w:rPr>
        <w:lastRenderedPageBreak/>
        <w:t xml:space="preserve">PRILOGA </w:t>
      </w:r>
      <w:r w:rsidR="00571426">
        <w:rPr>
          <w:b/>
          <w:sz w:val="20"/>
        </w:rPr>
        <w:t>9</w:t>
      </w:r>
      <w:r w:rsidRPr="002B75AE">
        <w:rPr>
          <w:b/>
          <w:sz w:val="20"/>
        </w:rPr>
        <w:t xml:space="preserve"> - </w:t>
      </w:r>
      <w:r w:rsidRPr="002B75AE">
        <w:rPr>
          <w:sz w:val="20"/>
        </w:rPr>
        <w:t xml:space="preserve">k ponudbeni dokumentaciji  </w:t>
      </w:r>
      <w:r w:rsidRPr="002B75AE">
        <w:rPr>
          <w:b/>
          <w:color w:val="000000"/>
          <w:sz w:val="20"/>
        </w:rPr>
        <w:t>JN</w:t>
      </w:r>
      <w:r>
        <w:rPr>
          <w:b/>
          <w:color w:val="000000"/>
          <w:sz w:val="20"/>
        </w:rPr>
        <w:t>1</w:t>
      </w:r>
      <w:r w:rsidR="00DD5539">
        <w:rPr>
          <w:b/>
          <w:color w:val="000000"/>
          <w:sz w:val="20"/>
        </w:rPr>
        <w:t>2</w:t>
      </w:r>
      <w:r w:rsidRPr="002B75AE">
        <w:rPr>
          <w:b/>
          <w:color w:val="000000"/>
          <w:sz w:val="20"/>
        </w:rPr>
        <w:t>-S/2</w:t>
      </w:r>
      <w:r>
        <w:rPr>
          <w:b/>
          <w:color w:val="000000"/>
          <w:sz w:val="20"/>
        </w:rPr>
        <w:t>6</w:t>
      </w:r>
      <w:r w:rsidRPr="002B75AE">
        <w:rPr>
          <w:color w:val="FF0000"/>
          <w:sz w:val="20"/>
        </w:rPr>
        <w:tab/>
      </w:r>
      <w:r w:rsidRPr="002B75AE">
        <w:rPr>
          <w:sz w:val="20"/>
        </w:rPr>
        <w:t xml:space="preserve">          </w:t>
      </w:r>
      <w:r w:rsidRPr="002B75AE">
        <w:rPr>
          <w:b/>
          <w:sz w:val="20"/>
        </w:rPr>
        <w:t>OBRAZEC</w:t>
      </w:r>
    </w:p>
    <w:p w14:paraId="4A0FB7EB" w14:textId="77777777" w:rsidR="002B75AE" w:rsidRPr="002B75AE" w:rsidRDefault="002B75AE" w:rsidP="002B75AE">
      <w:pPr>
        <w:tabs>
          <w:tab w:val="left" w:pos="284"/>
          <w:tab w:val="left" w:pos="3969"/>
          <w:tab w:val="left" w:pos="5954"/>
        </w:tabs>
        <w:jc w:val="both"/>
      </w:pPr>
    </w:p>
    <w:p w14:paraId="5F0296B8" w14:textId="40826220" w:rsidR="00741220" w:rsidRDefault="00741220" w:rsidP="00741220">
      <w:pPr>
        <w:tabs>
          <w:tab w:val="left" w:pos="284"/>
          <w:tab w:val="left" w:pos="3969"/>
          <w:tab w:val="left" w:pos="5954"/>
        </w:tabs>
        <w:jc w:val="both"/>
        <w:rPr>
          <w:b/>
          <w:sz w:val="28"/>
        </w:rPr>
      </w:pPr>
      <w:r w:rsidRPr="00096D01">
        <w:rPr>
          <w:b/>
          <w:sz w:val="28"/>
        </w:rPr>
        <w:t>III.</w:t>
      </w:r>
      <w:r>
        <w:rPr>
          <w:b/>
          <w:sz w:val="28"/>
        </w:rPr>
        <w:t xml:space="preserve">9. </w:t>
      </w:r>
      <w:r w:rsidRPr="00096D01">
        <w:rPr>
          <w:b/>
          <w:sz w:val="28"/>
        </w:rPr>
        <w:t>IZJAVA</w:t>
      </w:r>
      <w:r>
        <w:rPr>
          <w:b/>
          <w:sz w:val="28"/>
        </w:rPr>
        <w:t xml:space="preserve"> </w:t>
      </w:r>
      <w:r w:rsidRPr="00096D01">
        <w:rPr>
          <w:b/>
          <w:sz w:val="28"/>
        </w:rPr>
        <w:t xml:space="preserve">PONUDNIKA O </w:t>
      </w:r>
      <w:r>
        <w:rPr>
          <w:b/>
          <w:sz w:val="28"/>
        </w:rPr>
        <w:t>TEHNIČNIH ZMOŽNOSTIH IN KADROVSKI USPOSOBLJENOSTI</w:t>
      </w:r>
    </w:p>
    <w:p w14:paraId="015D0908" w14:textId="77777777" w:rsidR="00741220" w:rsidRDefault="00741220" w:rsidP="00741220">
      <w:pPr>
        <w:tabs>
          <w:tab w:val="left" w:pos="284"/>
          <w:tab w:val="left" w:pos="3969"/>
          <w:tab w:val="left" w:pos="5954"/>
        </w:tabs>
        <w:jc w:val="both"/>
      </w:pPr>
      <w:r>
        <w:rPr>
          <w:b/>
          <w:sz w:val="28"/>
        </w:rPr>
        <w:t xml:space="preserve">      </w:t>
      </w:r>
    </w:p>
    <w:p w14:paraId="693038DE" w14:textId="77777777" w:rsidR="00741220" w:rsidRDefault="00741220" w:rsidP="00741220">
      <w:pPr>
        <w:tabs>
          <w:tab w:val="left" w:pos="284"/>
          <w:tab w:val="left" w:pos="3969"/>
          <w:tab w:val="left" w:pos="5954"/>
        </w:tabs>
        <w:jc w:val="both"/>
        <w:rPr>
          <w:b/>
        </w:rPr>
      </w:pPr>
      <w:r>
        <w:rPr>
          <w:b/>
        </w:rPr>
        <w:t>PONUDNIK: _______________________________________________________________</w:t>
      </w:r>
    </w:p>
    <w:p w14:paraId="7A0288FE" w14:textId="77777777" w:rsidR="00741220" w:rsidRDefault="00741220" w:rsidP="00741220">
      <w:pPr>
        <w:tabs>
          <w:tab w:val="left" w:pos="284"/>
          <w:tab w:val="left" w:pos="3969"/>
          <w:tab w:val="left" w:pos="5954"/>
        </w:tabs>
        <w:jc w:val="both"/>
      </w:pPr>
    </w:p>
    <w:p w14:paraId="4E4E769A" w14:textId="77777777" w:rsidR="00741220" w:rsidRPr="00AB24DF" w:rsidRDefault="00741220" w:rsidP="00741220">
      <w:pPr>
        <w:pBdr>
          <w:bottom w:val="single" w:sz="4" w:space="1" w:color="auto"/>
        </w:pBdr>
        <w:tabs>
          <w:tab w:val="left" w:pos="1985"/>
          <w:tab w:val="left" w:pos="6237"/>
          <w:tab w:val="left" w:pos="6379"/>
        </w:tabs>
        <w:jc w:val="both"/>
        <w:rPr>
          <w:b/>
          <w:sz w:val="22"/>
          <w:szCs w:val="22"/>
        </w:rPr>
      </w:pPr>
      <w:bookmarkStart w:id="29" w:name="_Hlk103240643"/>
      <w:r>
        <w:t xml:space="preserve">Predmet javnega naročila: </w:t>
      </w:r>
      <w:r w:rsidRPr="00804586">
        <w:rPr>
          <w:b/>
          <w:bCs/>
          <w:sz w:val="20"/>
        </w:rPr>
        <w:t xml:space="preserve">VZDRŽEVANJE RAČUNALNIŠKE SISTEMSKE STROJNE, PROGRAMSKE </w:t>
      </w:r>
      <w:r>
        <w:rPr>
          <w:b/>
          <w:bCs/>
          <w:sz w:val="20"/>
        </w:rPr>
        <w:t xml:space="preserve"> </w:t>
      </w:r>
      <w:r w:rsidRPr="00804586">
        <w:rPr>
          <w:b/>
          <w:bCs/>
          <w:sz w:val="20"/>
        </w:rPr>
        <w:t>IN</w:t>
      </w:r>
      <w:r>
        <w:rPr>
          <w:b/>
          <w:bCs/>
          <w:sz w:val="20"/>
        </w:rPr>
        <w:t xml:space="preserve"> PERIFERNE OPREME</w:t>
      </w:r>
      <w:r w:rsidRPr="00617443">
        <w:rPr>
          <w:b/>
          <w:bCs/>
        </w:rPr>
        <w:t xml:space="preserve">, razdeljene v </w:t>
      </w:r>
      <w:r>
        <w:rPr>
          <w:b/>
          <w:bCs/>
        </w:rPr>
        <w:t>4</w:t>
      </w:r>
      <w:r w:rsidRPr="00617443">
        <w:rPr>
          <w:b/>
          <w:bCs/>
        </w:rPr>
        <w:t xml:space="preserve"> </w:t>
      </w:r>
      <w:r>
        <w:rPr>
          <w:b/>
          <w:bCs/>
        </w:rPr>
        <w:t>kategorije</w:t>
      </w:r>
    </w:p>
    <w:bookmarkEnd w:id="29"/>
    <w:p w14:paraId="408E9F23" w14:textId="77777777" w:rsidR="00741220" w:rsidRDefault="00741220" w:rsidP="00741220">
      <w:pPr>
        <w:tabs>
          <w:tab w:val="left" w:pos="1985"/>
          <w:tab w:val="left" w:pos="6237"/>
          <w:tab w:val="left" w:pos="6379"/>
        </w:tabs>
        <w:jc w:val="both"/>
      </w:pPr>
    </w:p>
    <w:p w14:paraId="3A7BE4B2" w14:textId="77777777" w:rsidR="00741220" w:rsidRDefault="00741220" w:rsidP="00741220">
      <w:pPr>
        <w:tabs>
          <w:tab w:val="left" w:pos="1985"/>
          <w:tab w:val="left" w:pos="6237"/>
          <w:tab w:val="left" w:pos="6379"/>
        </w:tabs>
        <w:jc w:val="center"/>
        <w:rPr>
          <w:b/>
          <w:sz w:val="28"/>
        </w:rPr>
      </w:pPr>
      <w:r w:rsidRPr="005A530C">
        <w:rPr>
          <w:b/>
          <w:sz w:val="28"/>
        </w:rPr>
        <w:t>I z j a v l j a m o ,</w:t>
      </w:r>
    </w:p>
    <w:p w14:paraId="3E01587B" w14:textId="77777777" w:rsidR="00741220" w:rsidRPr="007B3C4E" w:rsidRDefault="00741220" w:rsidP="00741220">
      <w:pPr>
        <w:tabs>
          <w:tab w:val="left" w:pos="1985"/>
          <w:tab w:val="left" w:pos="6237"/>
          <w:tab w:val="left" w:pos="6379"/>
        </w:tabs>
        <w:jc w:val="center"/>
        <w:rPr>
          <w:b/>
        </w:rPr>
      </w:pPr>
    </w:p>
    <w:p w14:paraId="21605C10" w14:textId="77777777" w:rsidR="002B75AE" w:rsidRPr="002B75AE" w:rsidRDefault="002B75AE" w:rsidP="002B75AE">
      <w:pPr>
        <w:tabs>
          <w:tab w:val="left" w:pos="284"/>
          <w:tab w:val="left" w:pos="3969"/>
          <w:tab w:val="left" w:pos="5954"/>
        </w:tabs>
        <w:jc w:val="both"/>
      </w:pPr>
    </w:p>
    <w:p w14:paraId="56BC8F7B" w14:textId="77777777" w:rsidR="001E1BEE" w:rsidRPr="005A1A89" w:rsidRDefault="001E1BEE" w:rsidP="001E1BEE">
      <w:pPr>
        <w:numPr>
          <w:ilvl w:val="0"/>
          <w:numId w:val="86"/>
        </w:numPr>
        <w:tabs>
          <w:tab w:val="left" w:pos="284"/>
          <w:tab w:val="left" w:pos="5954"/>
        </w:tabs>
        <w:jc w:val="both"/>
      </w:pPr>
      <w:r w:rsidRPr="005A1A89">
        <w:t>da imamo tehnične zmožnosti in razpoložljivo opremo ter dostop do nadomestnih in rezervnih delov opreme za opravljanje servisne dejavnosti, ki zagotavljajo izvedbo pogodbenih obveznosti.</w:t>
      </w:r>
    </w:p>
    <w:p w14:paraId="5754E4FB" w14:textId="77777777" w:rsidR="002B75AE" w:rsidRPr="002B75AE" w:rsidRDefault="002B75AE" w:rsidP="002B75AE">
      <w:pPr>
        <w:tabs>
          <w:tab w:val="left" w:pos="284"/>
          <w:tab w:val="left" w:pos="3969"/>
          <w:tab w:val="left" w:pos="5954"/>
        </w:tabs>
        <w:jc w:val="both"/>
        <w:rPr>
          <w:color w:val="FF0000"/>
        </w:rPr>
      </w:pPr>
    </w:p>
    <w:p w14:paraId="0C9B6E55" w14:textId="0A615C38" w:rsidR="001E1BEE" w:rsidRDefault="0046789C" w:rsidP="001E1BEE">
      <w:pPr>
        <w:jc w:val="both"/>
        <w:rPr>
          <w:b/>
          <w:bCs/>
        </w:rPr>
      </w:pPr>
      <w:r>
        <w:rPr>
          <w:i/>
          <w:iCs/>
        </w:rPr>
        <w:t>V</w:t>
      </w:r>
      <w:r w:rsidR="001E1BEE" w:rsidRPr="005A1A89">
        <w:rPr>
          <w:i/>
          <w:iCs/>
        </w:rPr>
        <w:t>elja za strateško opremo I in II</w:t>
      </w:r>
      <w:r w:rsidR="001E1BEE" w:rsidRPr="005A1A89">
        <w:rPr>
          <w:b/>
          <w:bCs/>
        </w:rPr>
        <w:t xml:space="preserve">: </w:t>
      </w:r>
    </w:p>
    <w:p w14:paraId="41E47497" w14:textId="77777777" w:rsidR="001E1BEE" w:rsidRPr="00112FA5" w:rsidRDefault="001E1BEE" w:rsidP="001E1BEE">
      <w:pPr>
        <w:numPr>
          <w:ilvl w:val="0"/>
          <w:numId w:val="75"/>
        </w:numPr>
      </w:pPr>
      <w:r>
        <w:t>da razpolagamo z naslednjim kadrom, ki ima sledeče certifikate</w:t>
      </w:r>
      <w:r w:rsidRPr="002526DA">
        <w:t>:</w:t>
      </w:r>
    </w:p>
    <w:p w14:paraId="4D47DE10" w14:textId="77777777" w:rsidR="008D2138" w:rsidRPr="005E25AF" w:rsidRDefault="008D2138" w:rsidP="008D2138">
      <w:pPr>
        <w:ind w:left="360"/>
        <w:rPr>
          <w:color w:val="000000"/>
        </w:rPr>
      </w:pPr>
      <w:r w:rsidRPr="005E25AF">
        <w:rPr>
          <w:color w:val="000000"/>
        </w:rPr>
        <w:t>1.</w:t>
      </w:r>
      <w:r w:rsidRPr="005E25AF">
        <w:rPr>
          <w:color w:val="000000"/>
        </w:rPr>
        <w:tab/>
        <w:t xml:space="preserve">HPE ASE Server </w:t>
      </w:r>
      <w:proofErr w:type="spellStart"/>
      <w:r w:rsidRPr="005E25AF">
        <w:rPr>
          <w:color w:val="000000"/>
        </w:rPr>
        <w:t>Solution</w:t>
      </w:r>
      <w:proofErr w:type="spellEnd"/>
      <w:r w:rsidRPr="005E25AF">
        <w:rPr>
          <w:color w:val="000000"/>
        </w:rPr>
        <w:t xml:space="preserve"> </w:t>
      </w:r>
      <w:proofErr w:type="spellStart"/>
      <w:r w:rsidRPr="005E25AF">
        <w:rPr>
          <w:color w:val="000000"/>
        </w:rPr>
        <w:t>Architect</w:t>
      </w:r>
      <w:proofErr w:type="spellEnd"/>
      <w:r w:rsidRPr="005E25AF">
        <w:rPr>
          <w:color w:val="000000"/>
        </w:rPr>
        <w:t xml:space="preserve"> V4 – 2x</w:t>
      </w:r>
    </w:p>
    <w:p w14:paraId="591EF456" w14:textId="77777777" w:rsidR="008D2138" w:rsidRPr="005E25AF" w:rsidRDefault="008D2138" w:rsidP="008D2138">
      <w:pPr>
        <w:ind w:left="360"/>
        <w:rPr>
          <w:color w:val="000000"/>
        </w:rPr>
      </w:pPr>
      <w:r w:rsidRPr="005E25AF">
        <w:rPr>
          <w:color w:val="000000"/>
        </w:rPr>
        <w:t>2.</w:t>
      </w:r>
      <w:r w:rsidRPr="005E25AF">
        <w:rPr>
          <w:color w:val="000000"/>
        </w:rPr>
        <w:tab/>
        <w:t xml:space="preserve">HPE MASE </w:t>
      </w:r>
      <w:proofErr w:type="spellStart"/>
      <w:r w:rsidRPr="005E25AF">
        <w:rPr>
          <w:color w:val="000000"/>
        </w:rPr>
        <w:t>Storage</w:t>
      </w:r>
      <w:proofErr w:type="spellEnd"/>
      <w:r w:rsidRPr="005E25AF">
        <w:rPr>
          <w:color w:val="000000"/>
        </w:rPr>
        <w:t xml:space="preserve"> </w:t>
      </w:r>
      <w:proofErr w:type="spellStart"/>
      <w:r w:rsidRPr="005E25AF">
        <w:rPr>
          <w:color w:val="000000"/>
        </w:rPr>
        <w:t>Solution</w:t>
      </w:r>
      <w:r w:rsidRPr="005E25AF">
        <w:t>s</w:t>
      </w:r>
      <w:proofErr w:type="spellEnd"/>
      <w:r w:rsidRPr="005E25AF">
        <w:rPr>
          <w:color w:val="000000"/>
        </w:rPr>
        <w:t>- 2x</w:t>
      </w:r>
    </w:p>
    <w:p w14:paraId="13906FFF" w14:textId="77777777" w:rsidR="008D2138" w:rsidRPr="005E25AF" w:rsidRDefault="008D2138" w:rsidP="008D2138">
      <w:pPr>
        <w:ind w:left="360"/>
        <w:rPr>
          <w:color w:val="000000"/>
        </w:rPr>
      </w:pPr>
      <w:r w:rsidRPr="005E25AF">
        <w:rPr>
          <w:color w:val="000000"/>
        </w:rPr>
        <w:t>3.</w:t>
      </w:r>
      <w:r w:rsidRPr="005E25AF">
        <w:rPr>
          <w:color w:val="000000"/>
        </w:rPr>
        <w:tab/>
        <w:t xml:space="preserve">Aruba </w:t>
      </w:r>
      <w:proofErr w:type="spellStart"/>
      <w:r w:rsidRPr="005E25AF">
        <w:rPr>
          <w:color w:val="000000"/>
        </w:rPr>
        <w:t>Certified</w:t>
      </w:r>
      <w:proofErr w:type="spellEnd"/>
      <w:r w:rsidRPr="005E25AF">
        <w:rPr>
          <w:color w:val="000000"/>
        </w:rPr>
        <w:t xml:space="preserve"> </w:t>
      </w:r>
      <w:proofErr w:type="spellStart"/>
      <w:r w:rsidRPr="005E25AF">
        <w:rPr>
          <w:color w:val="000000"/>
        </w:rPr>
        <w:t>Switching</w:t>
      </w:r>
      <w:proofErr w:type="spellEnd"/>
      <w:r w:rsidRPr="005E25AF">
        <w:rPr>
          <w:color w:val="000000"/>
        </w:rPr>
        <w:t xml:space="preserve"> Professional - 2x</w:t>
      </w:r>
    </w:p>
    <w:p w14:paraId="27253A91" w14:textId="77777777" w:rsidR="008D2138" w:rsidRPr="005E25AF" w:rsidRDefault="008D2138" w:rsidP="008D2138">
      <w:pPr>
        <w:ind w:left="360"/>
        <w:rPr>
          <w:color w:val="000000"/>
        </w:rPr>
      </w:pPr>
      <w:r w:rsidRPr="005E25AF">
        <w:rPr>
          <w:color w:val="000000"/>
        </w:rPr>
        <w:t>4.</w:t>
      </w:r>
      <w:r w:rsidRPr="005E25AF">
        <w:rPr>
          <w:color w:val="000000"/>
        </w:rPr>
        <w:tab/>
      </w:r>
      <w:proofErr w:type="spellStart"/>
      <w:r w:rsidRPr="005E25AF">
        <w:rPr>
          <w:color w:val="000000"/>
        </w:rPr>
        <w:t>Cisco</w:t>
      </w:r>
      <w:proofErr w:type="spellEnd"/>
      <w:r w:rsidRPr="005E25AF">
        <w:rPr>
          <w:color w:val="000000"/>
        </w:rPr>
        <w:t xml:space="preserve"> CCNP – 1x</w:t>
      </w:r>
    </w:p>
    <w:p w14:paraId="5A44979A" w14:textId="77777777" w:rsidR="008D2138" w:rsidRPr="005E25AF" w:rsidRDefault="008D2138" w:rsidP="008D2138">
      <w:pPr>
        <w:ind w:left="360"/>
        <w:rPr>
          <w:color w:val="000000"/>
        </w:rPr>
      </w:pPr>
      <w:r w:rsidRPr="005E25AF">
        <w:rPr>
          <w:color w:val="000000"/>
        </w:rPr>
        <w:t>5.</w:t>
      </w:r>
      <w:r w:rsidRPr="005E25AF">
        <w:rPr>
          <w:color w:val="000000"/>
        </w:rPr>
        <w:tab/>
      </w:r>
      <w:proofErr w:type="spellStart"/>
      <w:r w:rsidRPr="005E25AF">
        <w:rPr>
          <w:color w:val="000000"/>
        </w:rPr>
        <w:t>Palo</w:t>
      </w:r>
      <w:proofErr w:type="spellEnd"/>
      <w:r w:rsidRPr="005E25AF">
        <w:rPr>
          <w:color w:val="000000"/>
        </w:rPr>
        <w:t xml:space="preserve"> </w:t>
      </w:r>
      <w:proofErr w:type="spellStart"/>
      <w:r w:rsidRPr="005E25AF">
        <w:rPr>
          <w:color w:val="000000"/>
        </w:rPr>
        <w:t>Alto</w:t>
      </w:r>
      <w:proofErr w:type="spellEnd"/>
      <w:r w:rsidRPr="005E25AF">
        <w:rPr>
          <w:color w:val="000000"/>
        </w:rPr>
        <w:t xml:space="preserve"> </w:t>
      </w:r>
      <w:proofErr w:type="spellStart"/>
      <w:r w:rsidRPr="005E25AF">
        <w:rPr>
          <w:color w:val="000000"/>
        </w:rPr>
        <w:t>Certified</w:t>
      </w:r>
      <w:proofErr w:type="spellEnd"/>
      <w:r w:rsidRPr="005E25AF">
        <w:rPr>
          <w:color w:val="000000"/>
        </w:rPr>
        <w:t xml:space="preserve"> </w:t>
      </w:r>
      <w:proofErr w:type="spellStart"/>
      <w:r w:rsidRPr="005E25AF">
        <w:rPr>
          <w:color w:val="000000"/>
        </w:rPr>
        <w:t>Network</w:t>
      </w:r>
      <w:proofErr w:type="spellEnd"/>
      <w:r w:rsidRPr="005E25AF">
        <w:rPr>
          <w:color w:val="000000"/>
        </w:rPr>
        <w:t xml:space="preserve"> </w:t>
      </w:r>
      <w:proofErr w:type="spellStart"/>
      <w:r w:rsidRPr="005E25AF">
        <w:rPr>
          <w:color w:val="000000"/>
        </w:rPr>
        <w:t>Security</w:t>
      </w:r>
      <w:proofErr w:type="spellEnd"/>
      <w:r w:rsidRPr="005E25AF">
        <w:rPr>
          <w:color w:val="000000"/>
        </w:rPr>
        <w:t xml:space="preserve"> </w:t>
      </w:r>
      <w:proofErr w:type="spellStart"/>
      <w:r w:rsidRPr="005E25AF">
        <w:rPr>
          <w:color w:val="000000"/>
        </w:rPr>
        <w:t>Engineer</w:t>
      </w:r>
      <w:proofErr w:type="spellEnd"/>
      <w:r w:rsidRPr="005E25AF">
        <w:rPr>
          <w:color w:val="000000"/>
        </w:rPr>
        <w:t xml:space="preserve"> - 1x</w:t>
      </w:r>
    </w:p>
    <w:p w14:paraId="1478E15D" w14:textId="77777777" w:rsidR="008D2138" w:rsidRPr="005E25AF" w:rsidRDefault="008D2138" w:rsidP="008D2138">
      <w:pPr>
        <w:ind w:left="360"/>
        <w:rPr>
          <w:color w:val="000000"/>
        </w:rPr>
      </w:pPr>
      <w:r w:rsidRPr="005E25AF">
        <w:rPr>
          <w:color w:val="000000"/>
        </w:rPr>
        <w:t>6.</w:t>
      </w:r>
      <w:r w:rsidRPr="005E25AF">
        <w:rPr>
          <w:color w:val="000000"/>
        </w:rPr>
        <w:tab/>
      </w:r>
      <w:proofErr w:type="spellStart"/>
      <w:r w:rsidRPr="005E25AF">
        <w:rPr>
          <w:color w:val="000000"/>
        </w:rPr>
        <w:t>Fortinet</w:t>
      </w:r>
      <w:proofErr w:type="spellEnd"/>
      <w:r w:rsidRPr="005E25AF">
        <w:rPr>
          <w:color w:val="000000"/>
        </w:rPr>
        <w:t xml:space="preserve"> NSE 4 </w:t>
      </w:r>
      <w:proofErr w:type="spellStart"/>
      <w:r w:rsidRPr="005E25AF">
        <w:rPr>
          <w:color w:val="000000"/>
        </w:rPr>
        <w:t>Network</w:t>
      </w:r>
      <w:proofErr w:type="spellEnd"/>
      <w:r w:rsidRPr="005E25AF">
        <w:rPr>
          <w:color w:val="000000"/>
        </w:rPr>
        <w:t xml:space="preserve"> </w:t>
      </w:r>
      <w:proofErr w:type="spellStart"/>
      <w:r w:rsidRPr="005E25AF">
        <w:rPr>
          <w:color w:val="000000"/>
        </w:rPr>
        <w:t>Security</w:t>
      </w:r>
      <w:proofErr w:type="spellEnd"/>
      <w:r w:rsidRPr="005E25AF">
        <w:rPr>
          <w:color w:val="000000"/>
        </w:rPr>
        <w:t xml:space="preserve"> Professional  - 1x</w:t>
      </w:r>
    </w:p>
    <w:p w14:paraId="7C6A6E45" w14:textId="77777777" w:rsidR="008D2138" w:rsidRPr="005E25AF" w:rsidRDefault="008D2138" w:rsidP="008D2138">
      <w:pPr>
        <w:ind w:left="360"/>
        <w:rPr>
          <w:color w:val="000000"/>
        </w:rPr>
      </w:pPr>
      <w:r w:rsidRPr="005E25AF">
        <w:rPr>
          <w:color w:val="000000"/>
        </w:rPr>
        <w:t>7.</w:t>
      </w:r>
      <w:r w:rsidRPr="005E25AF">
        <w:rPr>
          <w:color w:val="000000"/>
        </w:rPr>
        <w:tab/>
        <w:t xml:space="preserve">Microsoft  </w:t>
      </w:r>
      <w:proofErr w:type="spellStart"/>
      <w:r w:rsidRPr="005E25AF">
        <w:rPr>
          <w:color w:val="000000"/>
        </w:rPr>
        <w:t>Certified</w:t>
      </w:r>
      <w:proofErr w:type="spellEnd"/>
      <w:r w:rsidRPr="005E25AF">
        <w:rPr>
          <w:color w:val="000000"/>
        </w:rPr>
        <w:t xml:space="preserve">: </w:t>
      </w:r>
      <w:proofErr w:type="spellStart"/>
      <w:r w:rsidRPr="005E25AF">
        <w:rPr>
          <w:color w:val="000000"/>
        </w:rPr>
        <w:t>Azure</w:t>
      </w:r>
      <w:proofErr w:type="spellEnd"/>
      <w:r w:rsidRPr="005E25AF">
        <w:rPr>
          <w:color w:val="000000"/>
        </w:rPr>
        <w:t xml:space="preserve"> Administrator </w:t>
      </w:r>
      <w:proofErr w:type="spellStart"/>
      <w:r w:rsidRPr="005E25AF">
        <w:rPr>
          <w:color w:val="000000"/>
        </w:rPr>
        <w:t>Associate</w:t>
      </w:r>
      <w:proofErr w:type="spellEnd"/>
      <w:r w:rsidRPr="005E25AF">
        <w:rPr>
          <w:color w:val="000000"/>
        </w:rPr>
        <w:t xml:space="preserve"> -2x</w:t>
      </w:r>
    </w:p>
    <w:p w14:paraId="1A1543D5" w14:textId="77777777" w:rsidR="008D2138" w:rsidRPr="005E25AF" w:rsidRDefault="008D2138" w:rsidP="008D2138">
      <w:pPr>
        <w:ind w:left="360"/>
        <w:rPr>
          <w:color w:val="000000"/>
        </w:rPr>
      </w:pPr>
      <w:r w:rsidRPr="005E25AF">
        <w:rPr>
          <w:color w:val="000000"/>
        </w:rPr>
        <w:t>8.</w:t>
      </w:r>
      <w:r w:rsidRPr="005E25AF">
        <w:rPr>
          <w:color w:val="000000"/>
        </w:rPr>
        <w:tab/>
        <w:t xml:space="preserve">Microsoft  </w:t>
      </w:r>
      <w:proofErr w:type="spellStart"/>
      <w:r w:rsidRPr="005E25AF">
        <w:rPr>
          <w:color w:val="000000"/>
        </w:rPr>
        <w:t>Certified</w:t>
      </w:r>
      <w:proofErr w:type="spellEnd"/>
      <w:r w:rsidRPr="005E25AF">
        <w:rPr>
          <w:color w:val="000000"/>
        </w:rPr>
        <w:t xml:space="preserve">: </w:t>
      </w:r>
      <w:proofErr w:type="spellStart"/>
      <w:r w:rsidRPr="005E25AF">
        <w:rPr>
          <w:color w:val="000000"/>
        </w:rPr>
        <w:t>Azure</w:t>
      </w:r>
      <w:proofErr w:type="spellEnd"/>
      <w:r w:rsidRPr="005E25AF">
        <w:rPr>
          <w:color w:val="000000"/>
        </w:rPr>
        <w:t xml:space="preserve"> </w:t>
      </w:r>
      <w:proofErr w:type="spellStart"/>
      <w:r w:rsidRPr="005E25AF">
        <w:rPr>
          <w:color w:val="000000"/>
        </w:rPr>
        <w:t>Solutions</w:t>
      </w:r>
      <w:proofErr w:type="spellEnd"/>
      <w:r w:rsidRPr="005E25AF">
        <w:rPr>
          <w:color w:val="000000"/>
        </w:rPr>
        <w:t xml:space="preserve"> </w:t>
      </w:r>
      <w:proofErr w:type="spellStart"/>
      <w:r w:rsidRPr="005E25AF">
        <w:rPr>
          <w:color w:val="000000"/>
        </w:rPr>
        <w:t>Architect</w:t>
      </w:r>
      <w:proofErr w:type="spellEnd"/>
      <w:r w:rsidRPr="005E25AF">
        <w:rPr>
          <w:color w:val="000000"/>
        </w:rPr>
        <w:t xml:space="preserve"> </w:t>
      </w:r>
      <w:proofErr w:type="spellStart"/>
      <w:r w:rsidRPr="005E25AF">
        <w:rPr>
          <w:color w:val="000000"/>
        </w:rPr>
        <w:t>Expert</w:t>
      </w:r>
      <w:proofErr w:type="spellEnd"/>
      <w:r w:rsidRPr="005E25AF">
        <w:rPr>
          <w:color w:val="000000"/>
        </w:rPr>
        <w:t xml:space="preserve">  – 2x</w:t>
      </w:r>
    </w:p>
    <w:p w14:paraId="7CC9D997" w14:textId="77777777" w:rsidR="001E1BEE" w:rsidRPr="00112FA5" w:rsidRDefault="001E1BEE" w:rsidP="001E1BEE">
      <w:pPr>
        <w:rPr>
          <w:color w:val="000000"/>
        </w:rPr>
      </w:pPr>
    </w:p>
    <w:p w14:paraId="66AD6340" w14:textId="77777777" w:rsidR="001E1BEE" w:rsidRPr="00112FA5" w:rsidRDefault="001E1BEE" w:rsidP="001E1BEE">
      <w:pPr>
        <w:numPr>
          <w:ilvl w:val="0"/>
          <w:numId w:val="76"/>
        </w:numPr>
        <w:rPr>
          <w:color w:val="000000"/>
        </w:rPr>
      </w:pPr>
      <w:r>
        <w:rPr>
          <w:color w:val="000000"/>
        </w:rPr>
        <w:t xml:space="preserve">da imamo naslednje statuse pri </w:t>
      </w:r>
      <w:proofErr w:type="spellStart"/>
      <w:r>
        <w:rPr>
          <w:color w:val="000000"/>
        </w:rPr>
        <w:t>principalih</w:t>
      </w:r>
      <w:proofErr w:type="spellEnd"/>
      <w:r>
        <w:rPr>
          <w:color w:val="000000"/>
        </w:rPr>
        <w:t>:</w:t>
      </w:r>
    </w:p>
    <w:p w14:paraId="0E2FF1CB" w14:textId="61930E3F" w:rsidR="008D2138" w:rsidRPr="008D2138" w:rsidRDefault="008D2138" w:rsidP="008D2138">
      <w:pPr>
        <w:ind w:left="360"/>
        <w:rPr>
          <w:color w:val="000000"/>
          <w:sz w:val="22"/>
          <w:szCs w:val="22"/>
        </w:rPr>
      </w:pPr>
      <w:r>
        <w:rPr>
          <w:color w:val="000000"/>
          <w:sz w:val="22"/>
          <w:szCs w:val="22"/>
        </w:rPr>
        <w:t xml:space="preserve">1. </w:t>
      </w:r>
      <w:r w:rsidRPr="008D2138">
        <w:rPr>
          <w:color w:val="000000"/>
          <w:sz w:val="22"/>
          <w:szCs w:val="22"/>
        </w:rPr>
        <w:t xml:space="preserve">HPE </w:t>
      </w:r>
      <w:proofErr w:type="spellStart"/>
      <w:r w:rsidRPr="008D2138">
        <w:rPr>
          <w:color w:val="000000"/>
          <w:sz w:val="22"/>
          <w:szCs w:val="22"/>
        </w:rPr>
        <w:t>Certified</w:t>
      </w:r>
      <w:proofErr w:type="spellEnd"/>
      <w:r w:rsidRPr="008D2138">
        <w:rPr>
          <w:color w:val="000000"/>
          <w:sz w:val="22"/>
          <w:szCs w:val="22"/>
        </w:rPr>
        <w:t xml:space="preserve">  </w:t>
      </w:r>
      <w:proofErr w:type="spellStart"/>
      <w:r w:rsidRPr="008D2138">
        <w:rPr>
          <w:color w:val="000000"/>
          <w:sz w:val="22"/>
          <w:szCs w:val="22"/>
        </w:rPr>
        <w:t>Platinum</w:t>
      </w:r>
      <w:proofErr w:type="spellEnd"/>
      <w:r w:rsidRPr="008D2138">
        <w:rPr>
          <w:color w:val="000000"/>
          <w:sz w:val="22"/>
          <w:szCs w:val="22"/>
        </w:rPr>
        <w:t xml:space="preserve"> ali </w:t>
      </w:r>
      <w:proofErr w:type="spellStart"/>
      <w:r w:rsidRPr="008D2138">
        <w:rPr>
          <w:color w:val="000000"/>
          <w:sz w:val="22"/>
          <w:szCs w:val="22"/>
        </w:rPr>
        <w:t>Gold</w:t>
      </w:r>
      <w:proofErr w:type="spellEnd"/>
      <w:r w:rsidRPr="008D2138">
        <w:rPr>
          <w:color w:val="000000"/>
          <w:sz w:val="22"/>
          <w:szCs w:val="22"/>
        </w:rPr>
        <w:t xml:space="preserve">  partner s specializacijami:</w:t>
      </w:r>
    </w:p>
    <w:p w14:paraId="605BA4CD" w14:textId="77777777" w:rsidR="008D2138" w:rsidRPr="008D2138" w:rsidRDefault="008D2138" w:rsidP="008D2138">
      <w:pPr>
        <w:numPr>
          <w:ilvl w:val="1"/>
          <w:numId w:val="70"/>
        </w:numPr>
        <w:rPr>
          <w:color w:val="000000"/>
          <w:sz w:val="22"/>
          <w:szCs w:val="22"/>
        </w:rPr>
      </w:pPr>
      <w:r w:rsidRPr="008D2138">
        <w:rPr>
          <w:color w:val="000000"/>
          <w:sz w:val="22"/>
          <w:szCs w:val="22"/>
        </w:rPr>
        <w:t xml:space="preserve">HPE </w:t>
      </w:r>
      <w:proofErr w:type="spellStart"/>
      <w:r w:rsidRPr="008D2138">
        <w:rPr>
          <w:color w:val="000000"/>
          <w:sz w:val="22"/>
          <w:szCs w:val="22"/>
        </w:rPr>
        <w:t>Certified</w:t>
      </w:r>
      <w:proofErr w:type="spellEnd"/>
      <w:r w:rsidRPr="008D2138">
        <w:rPr>
          <w:color w:val="000000"/>
          <w:sz w:val="22"/>
          <w:szCs w:val="22"/>
        </w:rPr>
        <w:t xml:space="preserve"> </w:t>
      </w:r>
      <w:proofErr w:type="spellStart"/>
      <w:r w:rsidRPr="008D2138">
        <w:rPr>
          <w:color w:val="000000"/>
          <w:sz w:val="22"/>
          <w:szCs w:val="22"/>
        </w:rPr>
        <w:t>Hybrid</w:t>
      </w:r>
      <w:proofErr w:type="spellEnd"/>
      <w:r w:rsidRPr="008D2138">
        <w:rPr>
          <w:color w:val="000000"/>
          <w:sz w:val="22"/>
          <w:szCs w:val="22"/>
        </w:rPr>
        <w:t xml:space="preserve"> </w:t>
      </w:r>
      <w:proofErr w:type="spellStart"/>
      <w:r w:rsidRPr="008D2138">
        <w:rPr>
          <w:color w:val="000000"/>
          <w:sz w:val="22"/>
          <w:szCs w:val="22"/>
        </w:rPr>
        <w:t>Cloud</w:t>
      </w:r>
      <w:proofErr w:type="spellEnd"/>
      <w:r w:rsidRPr="008D2138">
        <w:rPr>
          <w:color w:val="000000"/>
          <w:sz w:val="22"/>
          <w:szCs w:val="22"/>
        </w:rPr>
        <w:t xml:space="preserve"> – </w:t>
      </w:r>
      <w:proofErr w:type="spellStart"/>
      <w:r w:rsidRPr="008D2138">
        <w:rPr>
          <w:color w:val="000000"/>
          <w:sz w:val="22"/>
          <w:szCs w:val="22"/>
        </w:rPr>
        <w:t>Platinum</w:t>
      </w:r>
      <w:proofErr w:type="spellEnd"/>
      <w:r w:rsidRPr="008D2138">
        <w:rPr>
          <w:color w:val="000000"/>
          <w:sz w:val="22"/>
          <w:szCs w:val="22"/>
        </w:rPr>
        <w:t xml:space="preserve"> ali </w:t>
      </w:r>
      <w:proofErr w:type="spellStart"/>
      <w:r w:rsidRPr="008D2138">
        <w:rPr>
          <w:color w:val="000000"/>
          <w:sz w:val="22"/>
          <w:szCs w:val="22"/>
        </w:rPr>
        <w:t>Gold</w:t>
      </w:r>
      <w:proofErr w:type="spellEnd"/>
    </w:p>
    <w:p w14:paraId="36CE452F" w14:textId="77777777" w:rsidR="008D2138" w:rsidRPr="008D2138" w:rsidRDefault="008D2138" w:rsidP="008D2138">
      <w:pPr>
        <w:numPr>
          <w:ilvl w:val="1"/>
          <w:numId w:val="70"/>
        </w:numPr>
        <w:rPr>
          <w:color w:val="000000"/>
          <w:sz w:val="22"/>
          <w:szCs w:val="22"/>
        </w:rPr>
      </w:pPr>
      <w:r w:rsidRPr="008D2138">
        <w:rPr>
          <w:color w:val="000000"/>
          <w:sz w:val="22"/>
          <w:szCs w:val="22"/>
        </w:rPr>
        <w:t xml:space="preserve">HPE </w:t>
      </w:r>
      <w:proofErr w:type="spellStart"/>
      <w:r w:rsidRPr="008D2138">
        <w:rPr>
          <w:color w:val="000000"/>
          <w:sz w:val="22"/>
          <w:szCs w:val="22"/>
        </w:rPr>
        <w:t>Certified</w:t>
      </w:r>
      <w:proofErr w:type="spellEnd"/>
      <w:r w:rsidRPr="008D2138">
        <w:rPr>
          <w:color w:val="000000"/>
          <w:sz w:val="22"/>
          <w:szCs w:val="22"/>
        </w:rPr>
        <w:t xml:space="preserve"> Aruba </w:t>
      </w:r>
      <w:proofErr w:type="spellStart"/>
      <w:r w:rsidRPr="008D2138">
        <w:rPr>
          <w:color w:val="000000"/>
          <w:sz w:val="22"/>
          <w:szCs w:val="22"/>
        </w:rPr>
        <w:t>Networking</w:t>
      </w:r>
      <w:proofErr w:type="spellEnd"/>
      <w:r w:rsidRPr="008D2138">
        <w:rPr>
          <w:color w:val="000000"/>
          <w:sz w:val="22"/>
          <w:szCs w:val="22"/>
        </w:rPr>
        <w:t xml:space="preserve"> – </w:t>
      </w:r>
      <w:proofErr w:type="spellStart"/>
      <w:r w:rsidRPr="008D2138">
        <w:rPr>
          <w:color w:val="000000"/>
          <w:sz w:val="22"/>
          <w:szCs w:val="22"/>
        </w:rPr>
        <w:t>Gold</w:t>
      </w:r>
      <w:proofErr w:type="spellEnd"/>
    </w:p>
    <w:p w14:paraId="2240E774" w14:textId="77777777" w:rsidR="008D2138" w:rsidRPr="008D2138" w:rsidRDefault="008D2138" w:rsidP="008D2138">
      <w:pPr>
        <w:numPr>
          <w:ilvl w:val="1"/>
          <w:numId w:val="81"/>
        </w:numPr>
        <w:rPr>
          <w:color w:val="000000"/>
          <w:sz w:val="22"/>
          <w:szCs w:val="22"/>
        </w:rPr>
      </w:pPr>
      <w:r w:rsidRPr="008D2138">
        <w:rPr>
          <w:color w:val="000000"/>
          <w:sz w:val="22"/>
          <w:szCs w:val="22"/>
        </w:rPr>
        <w:t xml:space="preserve">HPE </w:t>
      </w:r>
      <w:proofErr w:type="spellStart"/>
      <w:r w:rsidRPr="008D2138">
        <w:rPr>
          <w:color w:val="000000"/>
          <w:sz w:val="22"/>
          <w:szCs w:val="22"/>
        </w:rPr>
        <w:t>Certified</w:t>
      </w:r>
      <w:proofErr w:type="spellEnd"/>
      <w:r w:rsidRPr="008D2138">
        <w:rPr>
          <w:color w:val="000000"/>
          <w:sz w:val="22"/>
          <w:szCs w:val="22"/>
        </w:rPr>
        <w:t xml:space="preserve"> </w:t>
      </w:r>
      <w:proofErr w:type="spellStart"/>
      <w:r w:rsidRPr="008D2138">
        <w:rPr>
          <w:color w:val="000000"/>
          <w:sz w:val="22"/>
          <w:szCs w:val="22"/>
        </w:rPr>
        <w:t>Services</w:t>
      </w:r>
      <w:proofErr w:type="spellEnd"/>
      <w:r w:rsidRPr="008D2138">
        <w:rPr>
          <w:color w:val="000000"/>
          <w:sz w:val="22"/>
          <w:szCs w:val="22"/>
        </w:rPr>
        <w:t xml:space="preserve"> </w:t>
      </w:r>
      <w:proofErr w:type="spellStart"/>
      <w:r w:rsidRPr="008D2138">
        <w:rPr>
          <w:color w:val="000000"/>
          <w:sz w:val="22"/>
          <w:szCs w:val="22"/>
        </w:rPr>
        <w:t>Delivery</w:t>
      </w:r>
      <w:proofErr w:type="spellEnd"/>
    </w:p>
    <w:p w14:paraId="2EFC1CA4" w14:textId="11AAD460" w:rsidR="008D2138" w:rsidRPr="008D2138" w:rsidRDefault="008D2138" w:rsidP="008D2138">
      <w:pPr>
        <w:ind w:left="425"/>
        <w:rPr>
          <w:color w:val="000000"/>
          <w:sz w:val="22"/>
          <w:szCs w:val="22"/>
        </w:rPr>
      </w:pPr>
      <w:r>
        <w:rPr>
          <w:color w:val="000000"/>
          <w:sz w:val="22"/>
          <w:szCs w:val="22"/>
        </w:rPr>
        <w:t xml:space="preserve">2. </w:t>
      </w:r>
      <w:r w:rsidRPr="008D2138">
        <w:rPr>
          <w:color w:val="000000"/>
          <w:sz w:val="22"/>
          <w:szCs w:val="22"/>
        </w:rPr>
        <w:t xml:space="preserve">Microsoft </w:t>
      </w:r>
      <w:proofErr w:type="spellStart"/>
      <w:r w:rsidRPr="008D2138">
        <w:rPr>
          <w:color w:val="000000"/>
          <w:sz w:val="22"/>
          <w:szCs w:val="22"/>
        </w:rPr>
        <w:t>Solutions</w:t>
      </w:r>
      <w:proofErr w:type="spellEnd"/>
      <w:r w:rsidRPr="008D2138">
        <w:rPr>
          <w:color w:val="000000"/>
          <w:sz w:val="22"/>
          <w:szCs w:val="22"/>
        </w:rPr>
        <w:t xml:space="preserve"> Partner – Modern </w:t>
      </w:r>
      <w:proofErr w:type="spellStart"/>
      <w:r w:rsidRPr="008D2138">
        <w:rPr>
          <w:color w:val="000000"/>
          <w:sz w:val="22"/>
          <w:szCs w:val="22"/>
        </w:rPr>
        <w:t>Work</w:t>
      </w:r>
      <w:proofErr w:type="spellEnd"/>
      <w:r w:rsidRPr="008D2138">
        <w:rPr>
          <w:color w:val="000000"/>
          <w:sz w:val="22"/>
          <w:szCs w:val="22"/>
        </w:rPr>
        <w:tab/>
      </w:r>
    </w:p>
    <w:p w14:paraId="18E38EB5" w14:textId="3A28DBC2" w:rsidR="008D2138" w:rsidRPr="008D2138" w:rsidRDefault="008D2138" w:rsidP="008D2138">
      <w:pPr>
        <w:ind w:left="425"/>
        <w:rPr>
          <w:color w:val="000000"/>
          <w:sz w:val="22"/>
          <w:szCs w:val="22"/>
        </w:rPr>
      </w:pPr>
      <w:r>
        <w:rPr>
          <w:color w:val="000000"/>
          <w:sz w:val="22"/>
          <w:szCs w:val="22"/>
        </w:rPr>
        <w:t xml:space="preserve">3. </w:t>
      </w:r>
      <w:r w:rsidRPr="008D2138">
        <w:rPr>
          <w:color w:val="000000"/>
          <w:sz w:val="22"/>
          <w:szCs w:val="22"/>
        </w:rPr>
        <w:t xml:space="preserve">IBM </w:t>
      </w:r>
      <w:proofErr w:type="spellStart"/>
      <w:r w:rsidRPr="008D2138">
        <w:rPr>
          <w:color w:val="000000"/>
          <w:sz w:val="22"/>
          <w:szCs w:val="22"/>
        </w:rPr>
        <w:t>Silver</w:t>
      </w:r>
      <w:proofErr w:type="spellEnd"/>
      <w:r w:rsidRPr="008D2138">
        <w:rPr>
          <w:color w:val="000000"/>
          <w:sz w:val="22"/>
          <w:szCs w:val="22"/>
        </w:rPr>
        <w:t xml:space="preserve"> business partner ali višji</w:t>
      </w:r>
    </w:p>
    <w:p w14:paraId="23BDD1CF" w14:textId="77777777" w:rsidR="001E1BEE" w:rsidRPr="00977820" w:rsidRDefault="001E1BEE" w:rsidP="001E1BEE"/>
    <w:p w14:paraId="1E99B6E1" w14:textId="77777777" w:rsidR="001E1BEE" w:rsidRDefault="001E1BEE" w:rsidP="001E1BEE">
      <w:pPr>
        <w:jc w:val="both"/>
        <w:rPr>
          <w:b/>
          <w:bCs/>
        </w:rPr>
      </w:pPr>
    </w:p>
    <w:p w14:paraId="0A0986D2" w14:textId="77777777" w:rsidR="001E1BEE" w:rsidRPr="005A1A89" w:rsidRDefault="001E1BEE" w:rsidP="001E1BEE">
      <w:pPr>
        <w:ind w:left="1080"/>
        <w:rPr>
          <w:color w:val="FF0000"/>
        </w:rPr>
      </w:pPr>
    </w:p>
    <w:p w14:paraId="2A85D8CB" w14:textId="77777777" w:rsidR="001E1BEE" w:rsidRPr="005A1A89" w:rsidRDefault="001E1BEE" w:rsidP="001E1BEE">
      <w:pPr>
        <w:tabs>
          <w:tab w:val="left" w:pos="1985"/>
          <w:tab w:val="left" w:pos="6237"/>
          <w:tab w:val="left" w:pos="6379"/>
        </w:tabs>
        <w:jc w:val="both"/>
        <w:rPr>
          <w:lang w:val="x-none" w:eastAsia="x-none"/>
        </w:rPr>
      </w:pPr>
    </w:p>
    <w:p w14:paraId="6BDAA78E" w14:textId="1227CBDD" w:rsidR="001E1BEE" w:rsidRPr="005A1A89" w:rsidRDefault="001E1BEE" w:rsidP="001E1BEE">
      <w:pPr>
        <w:tabs>
          <w:tab w:val="left" w:pos="284"/>
          <w:tab w:val="left" w:pos="3969"/>
          <w:tab w:val="left" w:pos="5954"/>
        </w:tabs>
        <w:jc w:val="both"/>
      </w:pPr>
      <w:r w:rsidRPr="005A1A89">
        <w:rPr>
          <w:u w:val="single"/>
        </w:rPr>
        <w:t xml:space="preserve">Priloga: </w:t>
      </w:r>
      <w:r w:rsidRPr="005A1A89">
        <w:t>veljavni certifikati in statusi principal</w:t>
      </w:r>
      <w:r w:rsidR="00FE5D9E">
        <w:t>ov</w:t>
      </w:r>
    </w:p>
    <w:p w14:paraId="6EE14ADF" w14:textId="77777777" w:rsidR="002B75AE" w:rsidRPr="002B75AE" w:rsidRDefault="002B75AE" w:rsidP="002B75AE">
      <w:pPr>
        <w:tabs>
          <w:tab w:val="left" w:pos="284"/>
          <w:tab w:val="left" w:pos="3969"/>
          <w:tab w:val="left" w:pos="5954"/>
        </w:tabs>
        <w:jc w:val="both"/>
        <w:rPr>
          <w:color w:val="FF0000"/>
        </w:rPr>
      </w:pPr>
    </w:p>
    <w:p w14:paraId="31F04A02" w14:textId="77777777" w:rsidR="002B75AE" w:rsidRPr="002B75AE" w:rsidRDefault="002B75AE" w:rsidP="002B75AE">
      <w:pPr>
        <w:tabs>
          <w:tab w:val="left" w:pos="284"/>
          <w:tab w:val="left" w:pos="3969"/>
          <w:tab w:val="left" w:pos="5954"/>
        </w:tabs>
        <w:jc w:val="both"/>
        <w:rPr>
          <w:color w:val="FF0000"/>
        </w:rPr>
      </w:pPr>
    </w:p>
    <w:p w14:paraId="6A540B7C" w14:textId="77777777" w:rsidR="002B75AE" w:rsidRPr="002B75AE" w:rsidRDefault="002B75AE" w:rsidP="002B75AE">
      <w:pPr>
        <w:tabs>
          <w:tab w:val="left" w:pos="284"/>
          <w:tab w:val="left" w:pos="3969"/>
          <w:tab w:val="left" w:pos="5954"/>
        </w:tabs>
        <w:jc w:val="both"/>
        <w:rPr>
          <w:color w:val="FF0000"/>
        </w:rPr>
      </w:pPr>
    </w:p>
    <w:p w14:paraId="35498F4E" w14:textId="77777777" w:rsidR="002B75AE" w:rsidRPr="002B75AE" w:rsidRDefault="002B75AE" w:rsidP="002B75AE">
      <w:pPr>
        <w:tabs>
          <w:tab w:val="left" w:pos="284"/>
          <w:tab w:val="left" w:pos="3969"/>
          <w:tab w:val="left" w:pos="5954"/>
        </w:tabs>
        <w:jc w:val="both"/>
        <w:rPr>
          <w:color w:val="FF0000"/>
        </w:rPr>
      </w:pPr>
    </w:p>
    <w:p w14:paraId="620B7575" w14:textId="77777777" w:rsidR="002B75AE" w:rsidRPr="002B75AE" w:rsidRDefault="002B75AE" w:rsidP="002B75AE">
      <w:pPr>
        <w:tabs>
          <w:tab w:val="left" w:pos="284"/>
          <w:tab w:val="left" w:pos="3969"/>
          <w:tab w:val="left" w:pos="5954"/>
        </w:tabs>
        <w:jc w:val="both"/>
      </w:pPr>
      <w:r w:rsidRPr="002B75AE">
        <w:t>Kraj:</w:t>
      </w:r>
    </w:p>
    <w:p w14:paraId="6CA5E656" w14:textId="77777777" w:rsidR="002B75AE" w:rsidRPr="002B75AE" w:rsidRDefault="002B75AE" w:rsidP="002B75AE">
      <w:pPr>
        <w:tabs>
          <w:tab w:val="left" w:pos="284"/>
          <w:tab w:val="left" w:pos="3969"/>
          <w:tab w:val="left" w:pos="5954"/>
        </w:tabs>
        <w:jc w:val="both"/>
      </w:pPr>
      <w:r w:rsidRPr="002B75AE">
        <w:t>Datum:</w:t>
      </w:r>
    </w:p>
    <w:p w14:paraId="33827378" w14:textId="77777777" w:rsidR="002B75AE" w:rsidRPr="002B75AE" w:rsidRDefault="002B75AE" w:rsidP="002B75AE">
      <w:pPr>
        <w:tabs>
          <w:tab w:val="left" w:pos="284"/>
          <w:tab w:val="left" w:pos="3969"/>
          <w:tab w:val="left" w:pos="5954"/>
        </w:tabs>
        <w:ind w:left="660"/>
        <w:jc w:val="both"/>
      </w:pPr>
      <w:r w:rsidRPr="002B75AE">
        <w:tab/>
        <w:t xml:space="preserve">                               Podpis odgovorne osebe</w:t>
      </w:r>
    </w:p>
    <w:p w14:paraId="2E9490BF" w14:textId="77777777" w:rsidR="002B75AE" w:rsidRPr="002B75AE" w:rsidRDefault="002B75AE" w:rsidP="002B75AE">
      <w:pPr>
        <w:tabs>
          <w:tab w:val="left" w:pos="284"/>
          <w:tab w:val="left" w:pos="3969"/>
          <w:tab w:val="left" w:pos="5954"/>
        </w:tabs>
        <w:ind w:left="660"/>
        <w:jc w:val="both"/>
      </w:pPr>
      <w:r w:rsidRPr="002B75AE">
        <w:t xml:space="preserve"> </w:t>
      </w:r>
      <w:r w:rsidRPr="002B75AE">
        <w:tab/>
      </w:r>
      <w:r w:rsidRPr="002B75AE">
        <w:rPr>
          <w:sz w:val="28"/>
        </w:rPr>
        <w:t xml:space="preserve"> </w:t>
      </w:r>
      <w:r w:rsidRPr="002B75AE">
        <w:rPr>
          <w:sz w:val="28"/>
        </w:rPr>
        <w:tab/>
        <w:t xml:space="preserve">             </w:t>
      </w:r>
      <w:r w:rsidRPr="002B75AE">
        <w:t xml:space="preserve"> Žig</w:t>
      </w:r>
    </w:p>
    <w:p w14:paraId="48F004FE" w14:textId="4EA9098A" w:rsidR="00265CA8" w:rsidRDefault="002B75AE" w:rsidP="00CC089E">
      <w:pPr>
        <w:jc w:val="both"/>
        <w:sectPr w:rsidR="00265CA8" w:rsidSect="00AD46A0">
          <w:headerReference w:type="default" r:id="rId68"/>
          <w:pgSz w:w="11907" w:h="16840" w:code="9"/>
          <w:pgMar w:top="1418" w:right="1418" w:bottom="1418" w:left="1418" w:header="709" w:footer="709" w:gutter="0"/>
          <w:cols w:space="708"/>
          <w:titlePg/>
          <w:docGrid w:linePitch="326"/>
        </w:sectPr>
      </w:pPr>
      <w:r w:rsidRPr="002B75AE">
        <w:tab/>
      </w:r>
    </w:p>
    <w:p w14:paraId="628E6E11" w14:textId="77777777" w:rsidR="00265CA8" w:rsidRPr="00265CA8" w:rsidRDefault="00265CA8" w:rsidP="00CC089E">
      <w:pPr>
        <w:tabs>
          <w:tab w:val="left" w:pos="284"/>
          <w:tab w:val="left" w:pos="3969"/>
          <w:tab w:val="left" w:pos="5954"/>
        </w:tabs>
      </w:pPr>
    </w:p>
    <w:p w14:paraId="0D21762B" w14:textId="12297536" w:rsidR="00265CA8" w:rsidRPr="00265CA8" w:rsidRDefault="00265CA8" w:rsidP="00265CA8">
      <w:pPr>
        <w:pBdr>
          <w:top w:val="single" w:sz="4" w:space="1" w:color="auto"/>
          <w:left w:val="single" w:sz="4" w:space="4" w:color="auto"/>
          <w:bottom w:val="single" w:sz="4" w:space="1" w:color="auto"/>
          <w:right w:val="single" w:sz="4" w:space="4" w:color="auto"/>
        </w:pBdr>
        <w:rPr>
          <w:b/>
          <w:bCs/>
          <w:sz w:val="20"/>
        </w:rPr>
      </w:pPr>
      <w:r w:rsidRPr="00265CA8">
        <w:rPr>
          <w:b/>
          <w:bCs/>
          <w:sz w:val="20"/>
        </w:rPr>
        <w:t xml:space="preserve">PRILOGA 10 </w:t>
      </w:r>
      <w:r w:rsidRPr="00265CA8">
        <w:rPr>
          <w:sz w:val="20"/>
        </w:rPr>
        <w:t>– k ponudbeni dokumentaciji</w:t>
      </w:r>
      <w:r w:rsidRPr="00265CA8">
        <w:rPr>
          <w:b/>
          <w:bCs/>
          <w:sz w:val="20"/>
        </w:rPr>
        <w:t xml:space="preserve">      JN1</w:t>
      </w:r>
      <w:r w:rsidR="00DD5539">
        <w:rPr>
          <w:b/>
          <w:bCs/>
          <w:sz w:val="20"/>
        </w:rPr>
        <w:t>2</w:t>
      </w:r>
      <w:r w:rsidRPr="00265CA8">
        <w:rPr>
          <w:b/>
          <w:bCs/>
          <w:sz w:val="20"/>
        </w:rPr>
        <w:t>-S/2</w:t>
      </w:r>
      <w:r w:rsidR="00DD5539">
        <w:rPr>
          <w:b/>
          <w:bCs/>
          <w:sz w:val="20"/>
        </w:rPr>
        <w:t>6</w:t>
      </w:r>
      <w:r w:rsidRPr="00265CA8">
        <w:rPr>
          <w:b/>
          <w:bCs/>
          <w:sz w:val="20"/>
        </w:rPr>
        <w:t xml:space="preserve">                                                                                                                                                                  OBRAZEC</w:t>
      </w:r>
    </w:p>
    <w:p w14:paraId="57BF09FD" w14:textId="77777777" w:rsidR="00265CA8" w:rsidRPr="00265CA8" w:rsidRDefault="00265CA8" w:rsidP="00265CA8">
      <w:pPr>
        <w:rPr>
          <w:b/>
          <w:bCs/>
          <w:sz w:val="20"/>
        </w:rPr>
      </w:pPr>
    </w:p>
    <w:p w14:paraId="56EF1BDB" w14:textId="77777777" w:rsidR="00265CA8" w:rsidRPr="00265CA8" w:rsidRDefault="00265CA8" w:rsidP="00265CA8">
      <w:pPr>
        <w:rPr>
          <w:b/>
          <w:bCs/>
          <w:sz w:val="20"/>
        </w:rPr>
      </w:pPr>
    </w:p>
    <w:p w14:paraId="2E0C7E72" w14:textId="77777777" w:rsidR="00265CA8" w:rsidRPr="00265CA8" w:rsidRDefault="00265CA8" w:rsidP="00265CA8">
      <w:pPr>
        <w:rPr>
          <w:b/>
          <w:bCs/>
          <w:sz w:val="28"/>
        </w:rPr>
      </w:pPr>
      <w:r w:rsidRPr="00265CA8">
        <w:rPr>
          <w:b/>
          <w:bCs/>
          <w:sz w:val="28"/>
        </w:rPr>
        <w:t>III. 10. SEZNAM KADRA, KI BO IZVAJAL STORITVE</w:t>
      </w:r>
    </w:p>
    <w:p w14:paraId="305BA5BF" w14:textId="77777777" w:rsidR="00265CA8" w:rsidRPr="00265CA8" w:rsidRDefault="00265CA8" w:rsidP="00265CA8">
      <w:pPr>
        <w:rPr>
          <w:b/>
          <w:bCs/>
        </w:rPr>
      </w:pPr>
    </w:p>
    <w:p w14:paraId="46F24B0E" w14:textId="77777777" w:rsidR="00265CA8" w:rsidRPr="00265CA8" w:rsidRDefault="00265CA8" w:rsidP="00265CA8">
      <w:pPr>
        <w:rPr>
          <w:b/>
          <w:bCs/>
        </w:rPr>
      </w:pPr>
    </w:p>
    <w:p w14:paraId="58363A8A" w14:textId="77777777" w:rsidR="00265CA8" w:rsidRPr="00265CA8" w:rsidRDefault="00265CA8" w:rsidP="00265CA8">
      <w:pPr>
        <w:tabs>
          <w:tab w:val="left" w:pos="284"/>
          <w:tab w:val="left" w:pos="5954"/>
        </w:tabs>
        <w:jc w:val="both"/>
      </w:pPr>
      <w:r w:rsidRPr="00265CA8">
        <w:rPr>
          <w:b/>
        </w:rPr>
        <w:t xml:space="preserve">PONUDNIK: </w:t>
      </w:r>
      <w:r w:rsidRPr="00265CA8">
        <w:t>________________________________________________________________________________________________________</w:t>
      </w:r>
    </w:p>
    <w:p w14:paraId="3370B3E6" w14:textId="77777777" w:rsidR="00265CA8" w:rsidRPr="00265CA8" w:rsidRDefault="00265CA8" w:rsidP="00265CA8">
      <w:pPr>
        <w:tabs>
          <w:tab w:val="left" w:pos="284"/>
          <w:tab w:val="left" w:pos="5954"/>
        </w:tabs>
        <w:jc w:val="both"/>
      </w:pPr>
    </w:p>
    <w:p w14:paraId="05B24A63" w14:textId="77777777" w:rsidR="00265CA8" w:rsidRPr="00265CA8" w:rsidRDefault="00265CA8" w:rsidP="00265CA8">
      <w:pPr>
        <w:tabs>
          <w:tab w:val="left" w:pos="284"/>
          <w:tab w:val="left" w:pos="5954"/>
        </w:tabs>
        <w:jc w:val="both"/>
      </w:pPr>
    </w:p>
    <w:p w14:paraId="23DC648D" w14:textId="77777777" w:rsidR="00265CA8" w:rsidRPr="00265CA8" w:rsidRDefault="00265CA8" w:rsidP="00265CA8">
      <w:pPr>
        <w:pBdr>
          <w:bottom w:val="single" w:sz="4" w:space="1" w:color="auto"/>
        </w:pBdr>
        <w:tabs>
          <w:tab w:val="left" w:pos="284"/>
          <w:tab w:val="left" w:pos="5954"/>
        </w:tabs>
        <w:jc w:val="both"/>
        <w:rPr>
          <w:b/>
          <w:sz w:val="22"/>
          <w:szCs w:val="22"/>
        </w:rPr>
      </w:pPr>
      <w:r w:rsidRPr="00265CA8">
        <w:t xml:space="preserve">Predmet javnega naročila: </w:t>
      </w:r>
      <w:r w:rsidRPr="00265CA8">
        <w:rPr>
          <w:b/>
          <w:bCs/>
          <w:sz w:val="20"/>
        </w:rPr>
        <w:t>VZDRŽEVANJE RAČUNALNIŠKE SISTEMSKE STROJNE, PROGRAMSKE  IN PERIFERNE OPREME,</w:t>
      </w:r>
      <w:r w:rsidRPr="00265CA8">
        <w:rPr>
          <w:b/>
          <w:bCs/>
        </w:rPr>
        <w:t xml:space="preserve"> razdeljene v 4 kategorije</w:t>
      </w:r>
    </w:p>
    <w:p w14:paraId="590A2B9F" w14:textId="77777777" w:rsidR="00265CA8" w:rsidRPr="00265CA8" w:rsidRDefault="00265CA8" w:rsidP="00265CA8">
      <w:pPr>
        <w:tabs>
          <w:tab w:val="left" w:pos="284"/>
          <w:tab w:val="left" w:pos="5954"/>
        </w:tabs>
        <w:jc w:val="both"/>
      </w:pPr>
    </w:p>
    <w:p w14:paraId="763847A7" w14:textId="77777777" w:rsidR="00265CA8" w:rsidRPr="00265CA8" w:rsidRDefault="00265CA8" w:rsidP="00265CA8">
      <w:pPr>
        <w:keepNext/>
        <w:jc w:val="center"/>
        <w:outlineLvl w:val="0"/>
        <w:rPr>
          <w:b/>
          <w:sz w:val="28"/>
          <w:szCs w:val="20"/>
          <w:lang w:val="x-none" w:eastAsia="x-none"/>
        </w:rPr>
      </w:pPr>
      <w:r w:rsidRPr="00265CA8">
        <w:rPr>
          <w:b/>
          <w:sz w:val="28"/>
          <w:szCs w:val="20"/>
          <w:lang w:val="x-none" w:eastAsia="x-none"/>
        </w:rPr>
        <w:t>n a v a j a m o</w:t>
      </w:r>
    </w:p>
    <w:p w14:paraId="6821CA27" w14:textId="77777777" w:rsidR="00265CA8" w:rsidRPr="00265CA8" w:rsidRDefault="00265CA8" w:rsidP="00265CA8">
      <w:pPr>
        <w:tabs>
          <w:tab w:val="left" w:pos="284"/>
          <w:tab w:val="left" w:pos="5954"/>
        </w:tabs>
      </w:pPr>
    </w:p>
    <w:p w14:paraId="73551700" w14:textId="77777777" w:rsidR="00265CA8" w:rsidRPr="00265CA8" w:rsidRDefault="00265CA8" w:rsidP="00265CA8">
      <w:pPr>
        <w:tabs>
          <w:tab w:val="left" w:pos="284"/>
          <w:tab w:val="left" w:pos="5954"/>
        </w:tabs>
      </w:pPr>
    </w:p>
    <w:p w14:paraId="22605D3A" w14:textId="77777777" w:rsidR="00265CA8" w:rsidRPr="00265CA8" w:rsidRDefault="00265CA8" w:rsidP="00265CA8">
      <w:pPr>
        <w:jc w:val="both"/>
        <w:rPr>
          <w:b/>
          <w:bCs/>
        </w:rPr>
      </w:pPr>
      <w:r w:rsidRPr="00265CA8">
        <w:rPr>
          <w:b/>
          <w:bCs/>
          <w:sz w:val="20"/>
        </w:rPr>
        <w:t xml:space="preserve">1.  VZDRŽEVANJE STRATEŠKE OPREME I: </w:t>
      </w:r>
    </w:p>
    <w:p w14:paraId="65E54838" w14:textId="77777777" w:rsidR="00265CA8" w:rsidRPr="00265CA8" w:rsidRDefault="00265CA8" w:rsidP="00265CA8">
      <w:pPr>
        <w:rPr>
          <w:b/>
          <w:bCs/>
        </w:rPr>
      </w:pPr>
    </w:p>
    <w:tbl>
      <w:tblPr>
        <w:tblW w:w="13936" w:type="dxa"/>
        <w:tblInd w:w="-11" w:type="dxa"/>
        <w:tblLayout w:type="fixed"/>
        <w:tblCellMar>
          <w:left w:w="0" w:type="dxa"/>
          <w:right w:w="0" w:type="dxa"/>
        </w:tblCellMar>
        <w:tblLook w:val="0000" w:firstRow="0" w:lastRow="0" w:firstColumn="0" w:lastColumn="0" w:noHBand="0" w:noVBand="0"/>
      </w:tblPr>
      <w:tblGrid>
        <w:gridCol w:w="760"/>
        <w:gridCol w:w="2496"/>
        <w:gridCol w:w="600"/>
        <w:gridCol w:w="600"/>
        <w:gridCol w:w="600"/>
        <w:gridCol w:w="600"/>
        <w:gridCol w:w="1296"/>
        <w:gridCol w:w="1701"/>
        <w:gridCol w:w="1683"/>
        <w:gridCol w:w="960"/>
        <w:gridCol w:w="1320"/>
        <w:gridCol w:w="1320"/>
      </w:tblGrid>
      <w:tr w:rsidR="00265CA8" w:rsidRPr="00265CA8" w14:paraId="5466BA70" w14:textId="77777777" w:rsidTr="00DF4739">
        <w:trPr>
          <w:cantSplit/>
          <w:trHeight w:val="339"/>
        </w:trPr>
        <w:tc>
          <w:tcPr>
            <w:tcW w:w="760" w:type="dxa"/>
            <w:vMerge w:val="restart"/>
            <w:tcBorders>
              <w:top w:val="single" w:sz="4" w:space="0" w:color="auto"/>
              <w:left w:val="single" w:sz="4" w:space="0" w:color="auto"/>
              <w:bottom w:val="single" w:sz="4" w:space="0" w:color="auto"/>
              <w:right w:val="single" w:sz="4" w:space="0" w:color="auto"/>
            </w:tcBorders>
            <w:vAlign w:val="center"/>
          </w:tcPr>
          <w:p w14:paraId="2810777E" w14:textId="77777777" w:rsidR="00265CA8" w:rsidRPr="00265CA8" w:rsidRDefault="00265CA8" w:rsidP="00265CA8">
            <w:pPr>
              <w:jc w:val="center"/>
              <w:rPr>
                <w:rFonts w:eastAsia="Arial Unicode MS"/>
                <w:b/>
                <w:bCs/>
                <w:color w:val="000000"/>
              </w:rPr>
            </w:pPr>
            <w:proofErr w:type="spellStart"/>
            <w:r w:rsidRPr="00265CA8">
              <w:rPr>
                <w:b/>
                <w:bCs/>
                <w:color w:val="000000"/>
              </w:rPr>
              <w:t>Zap.št</w:t>
            </w:r>
            <w:proofErr w:type="spellEnd"/>
            <w:r w:rsidRPr="00265CA8">
              <w:rPr>
                <w:b/>
                <w:bCs/>
                <w:color w:val="000000"/>
              </w:rPr>
              <w:t>.</w:t>
            </w:r>
          </w:p>
        </w:tc>
        <w:tc>
          <w:tcPr>
            <w:tcW w:w="2496" w:type="dxa"/>
            <w:vMerge w:val="restart"/>
            <w:tcBorders>
              <w:top w:val="single" w:sz="4" w:space="0" w:color="auto"/>
              <w:left w:val="single" w:sz="4" w:space="0" w:color="auto"/>
              <w:bottom w:val="single" w:sz="4" w:space="0" w:color="auto"/>
              <w:right w:val="single" w:sz="4" w:space="0" w:color="auto"/>
            </w:tcBorders>
            <w:vAlign w:val="center"/>
          </w:tcPr>
          <w:p w14:paraId="1AC4ECE0" w14:textId="77777777" w:rsidR="00265CA8" w:rsidRPr="00265CA8" w:rsidRDefault="00265CA8" w:rsidP="00265CA8">
            <w:pPr>
              <w:jc w:val="center"/>
              <w:rPr>
                <w:rFonts w:eastAsia="Arial Unicode MS"/>
                <w:b/>
                <w:bCs/>
                <w:color w:val="000000"/>
              </w:rPr>
            </w:pPr>
            <w:r w:rsidRPr="00265CA8">
              <w:rPr>
                <w:b/>
                <w:bCs/>
                <w:color w:val="000000"/>
              </w:rPr>
              <w:t>Ime in priimek</w:t>
            </w:r>
          </w:p>
        </w:tc>
        <w:tc>
          <w:tcPr>
            <w:tcW w:w="2400" w:type="dxa"/>
            <w:gridSpan w:val="4"/>
            <w:tcBorders>
              <w:top w:val="single" w:sz="4" w:space="0" w:color="auto"/>
              <w:left w:val="single" w:sz="4" w:space="0" w:color="auto"/>
              <w:bottom w:val="single" w:sz="4" w:space="0" w:color="auto"/>
              <w:right w:val="single" w:sz="4" w:space="0" w:color="auto"/>
            </w:tcBorders>
            <w:vAlign w:val="center"/>
          </w:tcPr>
          <w:p w14:paraId="0FC00786" w14:textId="77777777" w:rsidR="00265CA8" w:rsidRPr="00265CA8" w:rsidRDefault="00265CA8" w:rsidP="00265CA8">
            <w:pPr>
              <w:jc w:val="center"/>
              <w:rPr>
                <w:rFonts w:eastAsia="Arial Unicode MS"/>
                <w:b/>
                <w:bCs/>
                <w:color w:val="000000"/>
              </w:rPr>
            </w:pPr>
            <w:r w:rsidRPr="00265CA8">
              <w:rPr>
                <w:b/>
                <w:bCs/>
                <w:color w:val="000000"/>
              </w:rPr>
              <w:t>Stopnja izobrazbe</w:t>
            </w:r>
          </w:p>
        </w:tc>
        <w:tc>
          <w:tcPr>
            <w:tcW w:w="1296" w:type="dxa"/>
            <w:tcBorders>
              <w:top w:val="single" w:sz="4" w:space="0" w:color="auto"/>
              <w:left w:val="single" w:sz="4" w:space="0" w:color="auto"/>
              <w:bottom w:val="single" w:sz="4" w:space="0" w:color="auto"/>
              <w:right w:val="single" w:sz="4" w:space="0" w:color="auto"/>
            </w:tcBorders>
            <w:vAlign w:val="center"/>
          </w:tcPr>
          <w:p w14:paraId="54ED515B" w14:textId="77777777" w:rsidR="00265CA8" w:rsidRPr="00265CA8" w:rsidRDefault="00265CA8" w:rsidP="00265CA8">
            <w:pPr>
              <w:jc w:val="center"/>
              <w:rPr>
                <w:rFonts w:eastAsia="Arial Unicode MS"/>
                <w:b/>
                <w:bCs/>
                <w:color w:val="000000"/>
              </w:rPr>
            </w:pPr>
            <w:r w:rsidRPr="00265CA8">
              <w:rPr>
                <w:b/>
                <w:bCs/>
                <w:color w:val="000000"/>
              </w:rPr>
              <w:t>Smer</w:t>
            </w:r>
          </w:p>
        </w:tc>
        <w:tc>
          <w:tcPr>
            <w:tcW w:w="1701" w:type="dxa"/>
            <w:tcBorders>
              <w:top w:val="single" w:sz="4" w:space="0" w:color="auto"/>
              <w:left w:val="single" w:sz="4" w:space="0" w:color="auto"/>
              <w:bottom w:val="single" w:sz="4" w:space="0" w:color="auto"/>
              <w:right w:val="single" w:sz="4" w:space="0" w:color="auto"/>
            </w:tcBorders>
            <w:vAlign w:val="center"/>
          </w:tcPr>
          <w:p w14:paraId="2F56FA4F" w14:textId="77777777" w:rsidR="00265CA8" w:rsidRPr="00265CA8" w:rsidRDefault="00265CA8" w:rsidP="00265CA8">
            <w:pPr>
              <w:jc w:val="center"/>
              <w:rPr>
                <w:rFonts w:eastAsia="Arial Unicode MS"/>
                <w:b/>
                <w:bCs/>
                <w:color w:val="000000"/>
              </w:rPr>
            </w:pPr>
            <w:r w:rsidRPr="00265CA8">
              <w:rPr>
                <w:b/>
                <w:bCs/>
                <w:color w:val="000000"/>
              </w:rPr>
              <w:t>Področje dela (zaposlitve)</w:t>
            </w:r>
          </w:p>
        </w:tc>
        <w:tc>
          <w:tcPr>
            <w:tcW w:w="1683" w:type="dxa"/>
            <w:tcBorders>
              <w:top w:val="single" w:sz="4" w:space="0" w:color="auto"/>
              <w:left w:val="single" w:sz="4" w:space="0" w:color="auto"/>
              <w:bottom w:val="single" w:sz="4" w:space="0" w:color="auto"/>
              <w:right w:val="single" w:sz="4" w:space="0" w:color="auto"/>
            </w:tcBorders>
            <w:vAlign w:val="center"/>
          </w:tcPr>
          <w:p w14:paraId="36CD71E8" w14:textId="7A05348E" w:rsidR="00265CA8" w:rsidRPr="00265CA8" w:rsidRDefault="00265CA8" w:rsidP="00265CA8">
            <w:pPr>
              <w:jc w:val="center"/>
              <w:rPr>
                <w:rFonts w:eastAsia="Arial Unicode MS"/>
                <w:b/>
                <w:bCs/>
                <w:color w:val="000000"/>
              </w:rPr>
            </w:pPr>
            <w:r w:rsidRPr="00265CA8">
              <w:rPr>
                <w:rFonts w:eastAsia="Arial Unicode MS"/>
                <w:b/>
                <w:bCs/>
                <w:color w:val="000000"/>
              </w:rPr>
              <w:t>Dodatna usposablj</w:t>
            </w:r>
            <w:r w:rsidR="00DF4739">
              <w:rPr>
                <w:rFonts w:eastAsia="Arial Unicode MS"/>
                <w:b/>
                <w:bCs/>
                <w:color w:val="000000"/>
              </w:rPr>
              <w:t>anja</w:t>
            </w:r>
          </w:p>
        </w:tc>
        <w:tc>
          <w:tcPr>
            <w:tcW w:w="960" w:type="dxa"/>
            <w:tcBorders>
              <w:top w:val="single" w:sz="4" w:space="0" w:color="auto"/>
              <w:left w:val="single" w:sz="4" w:space="0" w:color="auto"/>
              <w:bottom w:val="single" w:sz="4" w:space="0" w:color="auto"/>
              <w:right w:val="single" w:sz="4" w:space="0" w:color="auto"/>
            </w:tcBorders>
            <w:vAlign w:val="center"/>
          </w:tcPr>
          <w:p w14:paraId="02979685" w14:textId="77777777" w:rsidR="00265CA8" w:rsidRPr="00265CA8" w:rsidRDefault="00265CA8" w:rsidP="00265CA8">
            <w:pPr>
              <w:jc w:val="center"/>
              <w:rPr>
                <w:rFonts w:eastAsia="Arial Unicode MS"/>
                <w:b/>
                <w:bCs/>
                <w:color w:val="000000"/>
              </w:rPr>
            </w:pPr>
            <w:r w:rsidRPr="00265CA8">
              <w:rPr>
                <w:b/>
                <w:bCs/>
                <w:color w:val="000000"/>
              </w:rPr>
              <w:t>Delovna doba</w:t>
            </w:r>
          </w:p>
        </w:tc>
        <w:tc>
          <w:tcPr>
            <w:tcW w:w="1320" w:type="dxa"/>
            <w:tcBorders>
              <w:top w:val="single" w:sz="4" w:space="0" w:color="auto"/>
              <w:left w:val="single" w:sz="4" w:space="0" w:color="auto"/>
              <w:bottom w:val="single" w:sz="4" w:space="0" w:color="auto"/>
              <w:right w:val="single" w:sz="4" w:space="0" w:color="auto"/>
            </w:tcBorders>
            <w:vAlign w:val="center"/>
          </w:tcPr>
          <w:p w14:paraId="0C761980" w14:textId="77777777" w:rsidR="00265CA8" w:rsidRPr="00265CA8" w:rsidRDefault="00265CA8" w:rsidP="00265CA8">
            <w:pPr>
              <w:jc w:val="center"/>
              <w:rPr>
                <w:rFonts w:eastAsia="Arial Unicode MS"/>
                <w:b/>
                <w:bCs/>
                <w:color w:val="000000"/>
              </w:rPr>
            </w:pPr>
            <w:r w:rsidRPr="00265CA8">
              <w:rPr>
                <w:rFonts w:eastAsia="Arial Unicode MS"/>
                <w:b/>
                <w:bCs/>
                <w:color w:val="000000"/>
              </w:rPr>
              <w:t>Lokacija</w:t>
            </w:r>
          </w:p>
        </w:tc>
        <w:tc>
          <w:tcPr>
            <w:tcW w:w="1320" w:type="dxa"/>
            <w:tcBorders>
              <w:top w:val="single" w:sz="4" w:space="0" w:color="auto"/>
              <w:left w:val="single" w:sz="4" w:space="0" w:color="auto"/>
              <w:bottom w:val="single" w:sz="4" w:space="0" w:color="auto"/>
              <w:right w:val="single" w:sz="4" w:space="0" w:color="auto"/>
            </w:tcBorders>
            <w:vAlign w:val="center"/>
          </w:tcPr>
          <w:p w14:paraId="29BD0B49" w14:textId="77777777" w:rsidR="00265CA8" w:rsidRPr="00265CA8" w:rsidRDefault="00265CA8" w:rsidP="00265CA8">
            <w:pPr>
              <w:jc w:val="center"/>
              <w:rPr>
                <w:rFonts w:eastAsia="Arial Unicode MS"/>
                <w:b/>
                <w:bCs/>
                <w:color w:val="000000"/>
              </w:rPr>
            </w:pPr>
            <w:r w:rsidRPr="00265CA8">
              <w:rPr>
                <w:rFonts w:eastAsia="Arial Unicode MS"/>
                <w:b/>
                <w:bCs/>
                <w:color w:val="000000"/>
              </w:rPr>
              <w:t>Podjetje</w:t>
            </w:r>
          </w:p>
        </w:tc>
      </w:tr>
      <w:tr w:rsidR="00265CA8" w:rsidRPr="00265CA8" w14:paraId="1A3EF96A" w14:textId="77777777" w:rsidTr="00DF4739">
        <w:trPr>
          <w:cantSplit/>
          <w:trHeight w:val="339"/>
        </w:trPr>
        <w:tc>
          <w:tcPr>
            <w:tcW w:w="760" w:type="dxa"/>
            <w:vMerge/>
            <w:tcBorders>
              <w:top w:val="single" w:sz="4" w:space="0" w:color="auto"/>
              <w:left w:val="single" w:sz="4" w:space="0" w:color="auto"/>
              <w:bottom w:val="single" w:sz="4" w:space="0" w:color="auto"/>
              <w:right w:val="single" w:sz="4" w:space="0" w:color="auto"/>
            </w:tcBorders>
            <w:vAlign w:val="center"/>
          </w:tcPr>
          <w:p w14:paraId="040B3DDC" w14:textId="77777777" w:rsidR="00265CA8" w:rsidRPr="00265CA8" w:rsidRDefault="00265CA8" w:rsidP="00265CA8">
            <w:pPr>
              <w:jc w:val="center"/>
              <w:rPr>
                <w:rFonts w:eastAsia="Arial Unicode MS"/>
                <w:color w:val="000000"/>
              </w:rPr>
            </w:pPr>
          </w:p>
        </w:tc>
        <w:tc>
          <w:tcPr>
            <w:tcW w:w="2496" w:type="dxa"/>
            <w:vMerge/>
            <w:tcBorders>
              <w:top w:val="single" w:sz="4" w:space="0" w:color="auto"/>
              <w:left w:val="single" w:sz="4" w:space="0" w:color="auto"/>
              <w:bottom w:val="single" w:sz="4" w:space="0" w:color="auto"/>
              <w:right w:val="single" w:sz="4" w:space="0" w:color="auto"/>
            </w:tcBorders>
            <w:vAlign w:val="center"/>
          </w:tcPr>
          <w:p w14:paraId="3E50D094"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D5E8553" w14:textId="77777777" w:rsidR="00265CA8" w:rsidRPr="00265CA8" w:rsidRDefault="00265CA8" w:rsidP="00265CA8">
            <w:pPr>
              <w:jc w:val="center"/>
              <w:rPr>
                <w:rFonts w:eastAsia="Arial Unicode MS"/>
                <w:color w:val="000000"/>
              </w:rPr>
            </w:pPr>
            <w:r w:rsidRPr="00265CA8">
              <w:rPr>
                <w:color w:val="000000"/>
              </w:rPr>
              <w:t>5</w:t>
            </w:r>
          </w:p>
        </w:tc>
        <w:tc>
          <w:tcPr>
            <w:tcW w:w="600" w:type="dxa"/>
            <w:tcBorders>
              <w:top w:val="single" w:sz="4" w:space="0" w:color="auto"/>
              <w:left w:val="single" w:sz="4" w:space="0" w:color="auto"/>
              <w:bottom w:val="single" w:sz="4" w:space="0" w:color="auto"/>
              <w:right w:val="single" w:sz="4" w:space="0" w:color="auto"/>
            </w:tcBorders>
            <w:vAlign w:val="center"/>
          </w:tcPr>
          <w:p w14:paraId="6E2D8689" w14:textId="77777777" w:rsidR="00265CA8" w:rsidRPr="00265CA8" w:rsidRDefault="00265CA8" w:rsidP="00265CA8">
            <w:pPr>
              <w:jc w:val="center"/>
              <w:rPr>
                <w:rFonts w:eastAsia="Arial Unicode MS"/>
                <w:color w:val="000000"/>
              </w:rPr>
            </w:pPr>
            <w:r w:rsidRPr="00265CA8">
              <w:rPr>
                <w:color w:val="000000"/>
              </w:rPr>
              <w:t>6</w:t>
            </w:r>
          </w:p>
        </w:tc>
        <w:tc>
          <w:tcPr>
            <w:tcW w:w="600" w:type="dxa"/>
            <w:tcBorders>
              <w:top w:val="single" w:sz="4" w:space="0" w:color="auto"/>
              <w:left w:val="single" w:sz="4" w:space="0" w:color="auto"/>
              <w:bottom w:val="single" w:sz="4" w:space="0" w:color="auto"/>
              <w:right w:val="single" w:sz="4" w:space="0" w:color="auto"/>
            </w:tcBorders>
            <w:vAlign w:val="center"/>
          </w:tcPr>
          <w:p w14:paraId="638F1740" w14:textId="77777777" w:rsidR="00265CA8" w:rsidRPr="00265CA8" w:rsidRDefault="00265CA8" w:rsidP="00265CA8">
            <w:pPr>
              <w:jc w:val="center"/>
              <w:rPr>
                <w:rFonts w:eastAsia="Arial Unicode MS"/>
                <w:color w:val="000000"/>
              </w:rPr>
            </w:pPr>
            <w:r w:rsidRPr="00265CA8">
              <w:rPr>
                <w:color w:val="000000"/>
              </w:rPr>
              <w:t>7</w:t>
            </w:r>
          </w:p>
        </w:tc>
        <w:tc>
          <w:tcPr>
            <w:tcW w:w="600" w:type="dxa"/>
            <w:tcBorders>
              <w:top w:val="single" w:sz="4" w:space="0" w:color="auto"/>
              <w:left w:val="single" w:sz="4" w:space="0" w:color="auto"/>
              <w:bottom w:val="single" w:sz="4" w:space="0" w:color="auto"/>
              <w:right w:val="single" w:sz="4" w:space="0" w:color="auto"/>
            </w:tcBorders>
            <w:vAlign w:val="center"/>
          </w:tcPr>
          <w:p w14:paraId="037BD83B" w14:textId="77777777" w:rsidR="00265CA8" w:rsidRPr="00265CA8" w:rsidRDefault="00265CA8" w:rsidP="00265CA8">
            <w:pPr>
              <w:jc w:val="center"/>
              <w:rPr>
                <w:rFonts w:eastAsia="Arial Unicode MS"/>
                <w:color w:val="000000"/>
              </w:rPr>
            </w:pPr>
            <w:r w:rsidRPr="00265CA8">
              <w:rPr>
                <w:color w:val="000000"/>
              </w:rPr>
              <w:t>8, ...</w:t>
            </w:r>
          </w:p>
        </w:tc>
        <w:tc>
          <w:tcPr>
            <w:tcW w:w="1296" w:type="dxa"/>
            <w:tcBorders>
              <w:top w:val="single" w:sz="4" w:space="0" w:color="auto"/>
              <w:left w:val="single" w:sz="4" w:space="0" w:color="auto"/>
              <w:bottom w:val="single" w:sz="4" w:space="0" w:color="auto"/>
              <w:right w:val="single" w:sz="4" w:space="0" w:color="auto"/>
            </w:tcBorders>
            <w:vAlign w:val="center"/>
          </w:tcPr>
          <w:p w14:paraId="41230B14"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786CC837"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0049F0E7"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2FAB7867"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6036E0E2"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345E21AF" w14:textId="77777777" w:rsidR="00265CA8" w:rsidRPr="00265CA8" w:rsidRDefault="00265CA8" w:rsidP="00265CA8">
            <w:pPr>
              <w:rPr>
                <w:rFonts w:eastAsia="Arial Unicode MS"/>
                <w:color w:val="000000"/>
              </w:rPr>
            </w:pPr>
          </w:p>
        </w:tc>
      </w:tr>
      <w:tr w:rsidR="00265CA8" w:rsidRPr="00265CA8" w14:paraId="72E322CD"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7CF30BE1" w14:textId="77777777" w:rsidR="00265CA8" w:rsidRPr="00265CA8" w:rsidRDefault="00265CA8" w:rsidP="00265CA8">
            <w:pPr>
              <w:jc w:val="center"/>
              <w:rPr>
                <w:rFonts w:eastAsia="Arial Unicode MS"/>
                <w:color w:val="000000"/>
              </w:rPr>
            </w:pPr>
            <w:r w:rsidRPr="00265CA8">
              <w:rPr>
                <w:rFonts w:eastAsia="Arial Unicode MS"/>
                <w:color w:val="000000"/>
              </w:rPr>
              <w:t>1</w:t>
            </w:r>
          </w:p>
        </w:tc>
        <w:tc>
          <w:tcPr>
            <w:tcW w:w="2496" w:type="dxa"/>
            <w:tcBorders>
              <w:top w:val="single" w:sz="4" w:space="0" w:color="auto"/>
              <w:left w:val="single" w:sz="4" w:space="0" w:color="auto"/>
              <w:bottom w:val="single" w:sz="4" w:space="0" w:color="auto"/>
              <w:right w:val="single" w:sz="4" w:space="0" w:color="auto"/>
            </w:tcBorders>
            <w:vAlign w:val="center"/>
          </w:tcPr>
          <w:p w14:paraId="131BB5AB"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9152F93"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CCED4B3"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5C296A5"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519F395"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2FA28B73"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09CC78F9"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044992CC"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15914147"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0081F7DF"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50EC689" w14:textId="77777777" w:rsidR="00265CA8" w:rsidRPr="00265CA8" w:rsidRDefault="00265CA8" w:rsidP="00265CA8">
            <w:pPr>
              <w:rPr>
                <w:rFonts w:eastAsia="Arial Unicode MS"/>
                <w:color w:val="000000"/>
              </w:rPr>
            </w:pPr>
          </w:p>
        </w:tc>
      </w:tr>
      <w:tr w:rsidR="00265CA8" w:rsidRPr="00265CA8" w14:paraId="0AFEFDE0"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0EBAFE2F" w14:textId="77777777" w:rsidR="00265CA8" w:rsidRPr="00265CA8" w:rsidRDefault="00265CA8" w:rsidP="00265CA8">
            <w:pPr>
              <w:jc w:val="center"/>
              <w:rPr>
                <w:rFonts w:eastAsia="Arial Unicode MS"/>
                <w:color w:val="000000"/>
              </w:rPr>
            </w:pPr>
            <w:r w:rsidRPr="00265CA8">
              <w:rPr>
                <w:rFonts w:eastAsia="Arial Unicode MS"/>
                <w:color w:val="000000"/>
              </w:rPr>
              <w:t>2</w:t>
            </w:r>
          </w:p>
        </w:tc>
        <w:tc>
          <w:tcPr>
            <w:tcW w:w="2496" w:type="dxa"/>
            <w:tcBorders>
              <w:top w:val="single" w:sz="4" w:space="0" w:color="auto"/>
              <w:left w:val="single" w:sz="4" w:space="0" w:color="auto"/>
              <w:bottom w:val="single" w:sz="4" w:space="0" w:color="auto"/>
              <w:right w:val="single" w:sz="4" w:space="0" w:color="auto"/>
            </w:tcBorders>
            <w:vAlign w:val="center"/>
          </w:tcPr>
          <w:p w14:paraId="36B61BEE"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35A3E8D"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81E4678"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7C82399D"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AE93BF0"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50AD426C"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21DA1A14"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472739DF"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46E3FA3A"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33035139"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214FBC7E" w14:textId="77777777" w:rsidR="00265CA8" w:rsidRPr="00265CA8" w:rsidRDefault="00265CA8" w:rsidP="00265CA8">
            <w:pPr>
              <w:rPr>
                <w:rFonts w:eastAsia="Arial Unicode MS"/>
                <w:color w:val="000000"/>
              </w:rPr>
            </w:pPr>
          </w:p>
        </w:tc>
      </w:tr>
      <w:tr w:rsidR="00265CA8" w:rsidRPr="00265CA8" w14:paraId="10E8FFD3"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735E3484" w14:textId="77777777" w:rsidR="00265CA8" w:rsidRPr="00265CA8" w:rsidRDefault="00265CA8" w:rsidP="00265CA8">
            <w:pPr>
              <w:jc w:val="center"/>
              <w:rPr>
                <w:rFonts w:eastAsia="Arial Unicode MS"/>
                <w:color w:val="000000"/>
              </w:rPr>
            </w:pPr>
            <w:r w:rsidRPr="00265CA8">
              <w:rPr>
                <w:rFonts w:eastAsia="Arial Unicode MS"/>
                <w:color w:val="000000"/>
              </w:rPr>
              <w:t>3</w:t>
            </w:r>
          </w:p>
        </w:tc>
        <w:tc>
          <w:tcPr>
            <w:tcW w:w="2496" w:type="dxa"/>
            <w:tcBorders>
              <w:top w:val="single" w:sz="4" w:space="0" w:color="auto"/>
              <w:left w:val="single" w:sz="4" w:space="0" w:color="auto"/>
              <w:bottom w:val="single" w:sz="4" w:space="0" w:color="auto"/>
              <w:right w:val="single" w:sz="4" w:space="0" w:color="auto"/>
            </w:tcBorders>
            <w:vAlign w:val="center"/>
          </w:tcPr>
          <w:p w14:paraId="0011AA5D"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0C14F62"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530F32C6"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91BCB0C"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A493B2B"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366F8FC0"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70EA9C41"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73794BD7"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0F5F7C68"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5D345AA6"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3C868D56" w14:textId="77777777" w:rsidR="00265CA8" w:rsidRPr="00265CA8" w:rsidRDefault="00265CA8" w:rsidP="00265CA8">
            <w:pPr>
              <w:rPr>
                <w:rFonts w:eastAsia="Arial Unicode MS"/>
                <w:color w:val="000000"/>
              </w:rPr>
            </w:pPr>
          </w:p>
        </w:tc>
      </w:tr>
      <w:tr w:rsidR="00265CA8" w:rsidRPr="00265CA8" w14:paraId="76CA596E"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55AB047D" w14:textId="77777777" w:rsidR="00265CA8" w:rsidRPr="00265CA8" w:rsidRDefault="00265CA8" w:rsidP="00265CA8">
            <w:pPr>
              <w:jc w:val="center"/>
              <w:rPr>
                <w:rFonts w:eastAsia="Arial Unicode MS"/>
                <w:color w:val="000000"/>
              </w:rPr>
            </w:pPr>
            <w:r w:rsidRPr="00265CA8">
              <w:rPr>
                <w:rFonts w:eastAsia="Arial Unicode MS"/>
                <w:color w:val="000000"/>
              </w:rPr>
              <w:t>4</w:t>
            </w:r>
          </w:p>
        </w:tc>
        <w:tc>
          <w:tcPr>
            <w:tcW w:w="2496" w:type="dxa"/>
            <w:tcBorders>
              <w:top w:val="single" w:sz="4" w:space="0" w:color="auto"/>
              <w:left w:val="single" w:sz="4" w:space="0" w:color="auto"/>
              <w:bottom w:val="single" w:sz="4" w:space="0" w:color="auto"/>
              <w:right w:val="single" w:sz="4" w:space="0" w:color="auto"/>
            </w:tcBorders>
            <w:vAlign w:val="center"/>
          </w:tcPr>
          <w:p w14:paraId="1CD80A27"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70A2C5F"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C5506D0"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74F32C48"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FF6B461"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2672A835"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17ABD139"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358634A0"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789DAB73"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53C74600"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ED54525" w14:textId="77777777" w:rsidR="00265CA8" w:rsidRPr="00265CA8" w:rsidRDefault="00265CA8" w:rsidP="00265CA8">
            <w:pPr>
              <w:rPr>
                <w:rFonts w:eastAsia="Arial Unicode MS"/>
                <w:color w:val="000000"/>
              </w:rPr>
            </w:pPr>
          </w:p>
        </w:tc>
      </w:tr>
      <w:tr w:rsidR="00265CA8" w:rsidRPr="00265CA8" w14:paraId="7BA5BBB6"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4BD5CB9E" w14:textId="77777777" w:rsidR="00265CA8" w:rsidRPr="00265CA8" w:rsidRDefault="00265CA8" w:rsidP="00265CA8">
            <w:pPr>
              <w:jc w:val="center"/>
              <w:rPr>
                <w:rFonts w:eastAsia="Arial Unicode MS"/>
                <w:color w:val="000000"/>
              </w:rPr>
            </w:pPr>
            <w:r w:rsidRPr="00265CA8">
              <w:rPr>
                <w:rFonts w:eastAsia="Arial Unicode MS"/>
                <w:color w:val="000000"/>
              </w:rPr>
              <w:t>5</w:t>
            </w:r>
          </w:p>
        </w:tc>
        <w:tc>
          <w:tcPr>
            <w:tcW w:w="2496" w:type="dxa"/>
            <w:tcBorders>
              <w:top w:val="single" w:sz="4" w:space="0" w:color="auto"/>
              <w:left w:val="single" w:sz="4" w:space="0" w:color="auto"/>
              <w:bottom w:val="single" w:sz="4" w:space="0" w:color="auto"/>
              <w:right w:val="single" w:sz="4" w:space="0" w:color="auto"/>
            </w:tcBorders>
            <w:vAlign w:val="center"/>
          </w:tcPr>
          <w:p w14:paraId="63F15393"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C200CD0"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4985C4F"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541A06E2"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586F12F"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24DF4CD3"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25930FB3"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15CDFFBA"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1AD830CE"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72D50515"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7130E3F2" w14:textId="77777777" w:rsidR="00265CA8" w:rsidRPr="00265CA8" w:rsidRDefault="00265CA8" w:rsidP="00265CA8">
            <w:pPr>
              <w:rPr>
                <w:rFonts w:eastAsia="Arial Unicode MS"/>
                <w:color w:val="000000"/>
              </w:rPr>
            </w:pPr>
          </w:p>
        </w:tc>
      </w:tr>
      <w:tr w:rsidR="00265CA8" w:rsidRPr="00265CA8" w14:paraId="72FE020B"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201F3E9D" w14:textId="77777777" w:rsidR="00265CA8" w:rsidRPr="00265CA8" w:rsidRDefault="00265CA8" w:rsidP="00265CA8">
            <w:pPr>
              <w:jc w:val="center"/>
              <w:rPr>
                <w:rFonts w:eastAsia="Arial Unicode MS"/>
                <w:color w:val="000000"/>
              </w:rPr>
            </w:pPr>
            <w:r w:rsidRPr="00265CA8">
              <w:rPr>
                <w:rFonts w:eastAsia="Arial Unicode MS"/>
                <w:color w:val="000000"/>
              </w:rPr>
              <w:t>6</w:t>
            </w:r>
          </w:p>
        </w:tc>
        <w:tc>
          <w:tcPr>
            <w:tcW w:w="2496" w:type="dxa"/>
            <w:tcBorders>
              <w:top w:val="single" w:sz="4" w:space="0" w:color="auto"/>
              <w:left w:val="single" w:sz="4" w:space="0" w:color="auto"/>
              <w:bottom w:val="single" w:sz="4" w:space="0" w:color="auto"/>
              <w:right w:val="single" w:sz="4" w:space="0" w:color="auto"/>
            </w:tcBorders>
            <w:vAlign w:val="center"/>
          </w:tcPr>
          <w:p w14:paraId="69B1CC7F"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4FF1E91"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A44993D"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4B7769A"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D4DC9B0"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1C3F3351"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3FA05DC1"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063978DA"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65DDFE76"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077E8B6"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63273A8C" w14:textId="77777777" w:rsidR="00265CA8" w:rsidRPr="00265CA8" w:rsidRDefault="00265CA8" w:rsidP="00265CA8">
            <w:pPr>
              <w:rPr>
                <w:rFonts w:eastAsia="Arial Unicode MS"/>
                <w:color w:val="000000"/>
              </w:rPr>
            </w:pPr>
          </w:p>
        </w:tc>
      </w:tr>
      <w:tr w:rsidR="00265CA8" w:rsidRPr="00265CA8" w14:paraId="275F410F"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15A16380" w14:textId="77777777" w:rsidR="00265CA8" w:rsidRPr="00265CA8" w:rsidRDefault="00265CA8" w:rsidP="00265CA8">
            <w:pPr>
              <w:jc w:val="center"/>
              <w:rPr>
                <w:rFonts w:eastAsia="Arial Unicode MS"/>
                <w:color w:val="000000"/>
              </w:rPr>
            </w:pPr>
            <w:r w:rsidRPr="00265CA8">
              <w:rPr>
                <w:rFonts w:eastAsia="Arial Unicode MS"/>
                <w:color w:val="000000"/>
              </w:rPr>
              <w:t>7</w:t>
            </w:r>
          </w:p>
        </w:tc>
        <w:tc>
          <w:tcPr>
            <w:tcW w:w="2496" w:type="dxa"/>
            <w:tcBorders>
              <w:top w:val="single" w:sz="4" w:space="0" w:color="auto"/>
              <w:left w:val="single" w:sz="4" w:space="0" w:color="auto"/>
              <w:bottom w:val="single" w:sz="4" w:space="0" w:color="auto"/>
              <w:right w:val="single" w:sz="4" w:space="0" w:color="auto"/>
            </w:tcBorders>
            <w:vAlign w:val="center"/>
          </w:tcPr>
          <w:p w14:paraId="6B72D095"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EB8CEFA"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2E92790"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59F7184"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0D2A342"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7BCDDE55"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23D76E66"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1AB2FAED"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5F510E98"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43A9B569"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60A14EF7" w14:textId="77777777" w:rsidR="00265CA8" w:rsidRPr="00265CA8" w:rsidRDefault="00265CA8" w:rsidP="00265CA8">
            <w:pPr>
              <w:rPr>
                <w:rFonts w:eastAsia="Arial Unicode MS"/>
                <w:color w:val="000000"/>
              </w:rPr>
            </w:pPr>
          </w:p>
        </w:tc>
      </w:tr>
      <w:tr w:rsidR="00265CA8" w:rsidRPr="00265CA8" w14:paraId="1A01BAF3"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0C4FA270" w14:textId="77777777" w:rsidR="00265CA8" w:rsidRPr="00265CA8" w:rsidRDefault="00265CA8" w:rsidP="00265CA8">
            <w:pPr>
              <w:jc w:val="center"/>
              <w:rPr>
                <w:rFonts w:eastAsia="Arial Unicode MS"/>
                <w:color w:val="000000"/>
              </w:rPr>
            </w:pPr>
            <w:r w:rsidRPr="00265CA8">
              <w:rPr>
                <w:rFonts w:eastAsia="Arial Unicode MS"/>
                <w:color w:val="000000"/>
              </w:rPr>
              <w:t>8</w:t>
            </w:r>
          </w:p>
        </w:tc>
        <w:tc>
          <w:tcPr>
            <w:tcW w:w="2496" w:type="dxa"/>
            <w:tcBorders>
              <w:top w:val="single" w:sz="4" w:space="0" w:color="auto"/>
              <w:left w:val="single" w:sz="4" w:space="0" w:color="auto"/>
              <w:bottom w:val="single" w:sz="4" w:space="0" w:color="auto"/>
              <w:right w:val="single" w:sz="4" w:space="0" w:color="auto"/>
            </w:tcBorders>
            <w:vAlign w:val="center"/>
          </w:tcPr>
          <w:p w14:paraId="661748D3"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651B1F4"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7249550"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180F654"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B76CD4F"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67AF0C8A"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4180F6DB"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0B8AF88B"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6D6D9CD3"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21262A90"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503B9CF8" w14:textId="77777777" w:rsidR="00265CA8" w:rsidRPr="00265CA8" w:rsidRDefault="00265CA8" w:rsidP="00265CA8">
            <w:pPr>
              <w:rPr>
                <w:rFonts w:eastAsia="Arial Unicode MS"/>
                <w:color w:val="000000"/>
              </w:rPr>
            </w:pPr>
          </w:p>
        </w:tc>
      </w:tr>
    </w:tbl>
    <w:p w14:paraId="4F6DC27C" w14:textId="77777777" w:rsidR="00265CA8" w:rsidRPr="00265CA8" w:rsidRDefault="00265CA8" w:rsidP="00265CA8">
      <w:pPr>
        <w:jc w:val="both"/>
        <w:rPr>
          <w:b/>
          <w:bCs/>
          <w:sz w:val="20"/>
        </w:rPr>
      </w:pPr>
    </w:p>
    <w:p w14:paraId="40CAF074" w14:textId="77777777" w:rsidR="00265CA8" w:rsidRPr="00265CA8" w:rsidRDefault="00265CA8" w:rsidP="00265CA8">
      <w:pPr>
        <w:jc w:val="both"/>
        <w:rPr>
          <w:b/>
          <w:bCs/>
          <w:sz w:val="20"/>
        </w:rPr>
      </w:pPr>
    </w:p>
    <w:p w14:paraId="44777113" w14:textId="77777777" w:rsidR="00265CA8" w:rsidRPr="00265CA8" w:rsidRDefault="00265CA8" w:rsidP="00265CA8">
      <w:pPr>
        <w:jc w:val="both"/>
        <w:rPr>
          <w:b/>
          <w:bCs/>
          <w:sz w:val="20"/>
        </w:rPr>
      </w:pPr>
      <w:r w:rsidRPr="00265CA8">
        <w:rPr>
          <w:b/>
          <w:bCs/>
          <w:sz w:val="20"/>
        </w:rPr>
        <w:t>2. VZDRŽEVANJE STRATEŠKE OPREME II:</w:t>
      </w:r>
    </w:p>
    <w:p w14:paraId="3539C510" w14:textId="77777777" w:rsidR="00265CA8" w:rsidRPr="00265CA8" w:rsidRDefault="00265CA8" w:rsidP="00265CA8">
      <w:pPr>
        <w:rPr>
          <w:b/>
          <w:bCs/>
        </w:rPr>
      </w:pPr>
    </w:p>
    <w:tbl>
      <w:tblPr>
        <w:tblW w:w="13936" w:type="dxa"/>
        <w:tblInd w:w="-11" w:type="dxa"/>
        <w:tblLayout w:type="fixed"/>
        <w:tblCellMar>
          <w:left w:w="0" w:type="dxa"/>
          <w:right w:w="0" w:type="dxa"/>
        </w:tblCellMar>
        <w:tblLook w:val="0000" w:firstRow="0" w:lastRow="0" w:firstColumn="0" w:lastColumn="0" w:noHBand="0" w:noVBand="0"/>
      </w:tblPr>
      <w:tblGrid>
        <w:gridCol w:w="760"/>
        <w:gridCol w:w="2496"/>
        <w:gridCol w:w="600"/>
        <w:gridCol w:w="600"/>
        <w:gridCol w:w="600"/>
        <w:gridCol w:w="600"/>
        <w:gridCol w:w="1296"/>
        <w:gridCol w:w="1701"/>
        <w:gridCol w:w="1683"/>
        <w:gridCol w:w="960"/>
        <w:gridCol w:w="1320"/>
        <w:gridCol w:w="1320"/>
      </w:tblGrid>
      <w:tr w:rsidR="00265CA8" w:rsidRPr="00265CA8" w14:paraId="7AA86317" w14:textId="77777777" w:rsidTr="00DF4739">
        <w:trPr>
          <w:cantSplit/>
          <w:trHeight w:val="339"/>
        </w:trPr>
        <w:tc>
          <w:tcPr>
            <w:tcW w:w="760" w:type="dxa"/>
            <w:vMerge w:val="restart"/>
            <w:tcBorders>
              <w:top w:val="single" w:sz="4" w:space="0" w:color="auto"/>
              <w:left w:val="single" w:sz="4" w:space="0" w:color="auto"/>
              <w:bottom w:val="single" w:sz="4" w:space="0" w:color="auto"/>
              <w:right w:val="single" w:sz="4" w:space="0" w:color="auto"/>
            </w:tcBorders>
            <w:vAlign w:val="center"/>
          </w:tcPr>
          <w:p w14:paraId="0449C484" w14:textId="77777777" w:rsidR="00265CA8" w:rsidRPr="00265CA8" w:rsidRDefault="00265CA8" w:rsidP="00265CA8">
            <w:pPr>
              <w:jc w:val="center"/>
              <w:rPr>
                <w:rFonts w:eastAsia="Arial Unicode MS"/>
                <w:b/>
                <w:bCs/>
                <w:color w:val="000000"/>
              </w:rPr>
            </w:pPr>
            <w:proofErr w:type="spellStart"/>
            <w:r w:rsidRPr="00265CA8">
              <w:rPr>
                <w:b/>
                <w:bCs/>
                <w:color w:val="000000"/>
              </w:rPr>
              <w:t>Zap.št</w:t>
            </w:r>
            <w:proofErr w:type="spellEnd"/>
            <w:r w:rsidRPr="00265CA8">
              <w:rPr>
                <w:b/>
                <w:bCs/>
                <w:color w:val="000000"/>
              </w:rPr>
              <w:t>.</w:t>
            </w:r>
          </w:p>
        </w:tc>
        <w:tc>
          <w:tcPr>
            <w:tcW w:w="2496" w:type="dxa"/>
            <w:vMerge w:val="restart"/>
            <w:tcBorders>
              <w:top w:val="single" w:sz="4" w:space="0" w:color="auto"/>
              <w:left w:val="single" w:sz="4" w:space="0" w:color="auto"/>
              <w:bottom w:val="single" w:sz="4" w:space="0" w:color="auto"/>
              <w:right w:val="single" w:sz="4" w:space="0" w:color="auto"/>
            </w:tcBorders>
            <w:vAlign w:val="center"/>
          </w:tcPr>
          <w:p w14:paraId="1D04BD4B" w14:textId="77777777" w:rsidR="00265CA8" w:rsidRPr="00265CA8" w:rsidRDefault="00265CA8" w:rsidP="00265CA8">
            <w:pPr>
              <w:jc w:val="center"/>
              <w:rPr>
                <w:rFonts w:eastAsia="Arial Unicode MS"/>
                <w:b/>
                <w:bCs/>
                <w:color w:val="000000"/>
              </w:rPr>
            </w:pPr>
            <w:r w:rsidRPr="00265CA8">
              <w:rPr>
                <w:b/>
                <w:bCs/>
                <w:color w:val="000000"/>
              </w:rPr>
              <w:t>Ime in priimek</w:t>
            </w:r>
          </w:p>
        </w:tc>
        <w:tc>
          <w:tcPr>
            <w:tcW w:w="2400" w:type="dxa"/>
            <w:gridSpan w:val="4"/>
            <w:tcBorders>
              <w:top w:val="single" w:sz="4" w:space="0" w:color="auto"/>
              <w:left w:val="single" w:sz="4" w:space="0" w:color="auto"/>
              <w:bottom w:val="single" w:sz="4" w:space="0" w:color="auto"/>
              <w:right w:val="single" w:sz="4" w:space="0" w:color="auto"/>
            </w:tcBorders>
            <w:vAlign w:val="center"/>
          </w:tcPr>
          <w:p w14:paraId="59DEA8B5" w14:textId="77777777" w:rsidR="00265CA8" w:rsidRPr="00265CA8" w:rsidRDefault="00265CA8" w:rsidP="00265CA8">
            <w:pPr>
              <w:jc w:val="center"/>
              <w:rPr>
                <w:rFonts w:eastAsia="Arial Unicode MS"/>
                <w:b/>
                <w:bCs/>
                <w:color w:val="000000"/>
              </w:rPr>
            </w:pPr>
            <w:r w:rsidRPr="00265CA8">
              <w:rPr>
                <w:b/>
                <w:bCs/>
                <w:color w:val="000000"/>
              </w:rPr>
              <w:t>Stopnja izobrazbe</w:t>
            </w:r>
          </w:p>
        </w:tc>
        <w:tc>
          <w:tcPr>
            <w:tcW w:w="1296" w:type="dxa"/>
            <w:tcBorders>
              <w:top w:val="single" w:sz="4" w:space="0" w:color="auto"/>
              <w:left w:val="single" w:sz="4" w:space="0" w:color="auto"/>
              <w:bottom w:val="single" w:sz="4" w:space="0" w:color="auto"/>
              <w:right w:val="single" w:sz="4" w:space="0" w:color="auto"/>
            </w:tcBorders>
            <w:vAlign w:val="center"/>
          </w:tcPr>
          <w:p w14:paraId="4DFB0603" w14:textId="77777777" w:rsidR="00265CA8" w:rsidRPr="00265CA8" w:rsidRDefault="00265CA8" w:rsidP="00265CA8">
            <w:pPr>
              <w:jc w:val="center"/>
              <w:rPr>
                <w:rFonts w:eastAsia="Arial Unicode MS"/>
                <w:b/>
                <w:bCs/>
                <w:color w:val="000000"/>
              </w:rPr>
            </w:pPr>
            <w:r w:rsidRPr="00265CA8">
              <w:rPr>
                <w:b/>
                <w:bCs/>
                <w:color w:val="000000"/>
              </w:rPr>
              <w:t>Smer</w:t>
            </w:r>
          </w:p>
        </w:tc>
        <w:tc>
          <w:tcPr>
            <w:tcW w:w="1701" w:type="dxa"/>
            <w:tcBorders>
              <w:top w:val="single" w:sz="4" w:space="0" w:color="auto"/>
              <w:left w:val="single" w:sz="4" w:space="0" w:color="auto"/>
              <w:bottom w:val="single" w:sz="4" w:space="0" w:color="auto"/>
              <w:right w:val="single" w:sz="4" w:space="0" w:color="auto"/>
            </w:tcBorders>
            <w:vAlign w:val="center"/>
          </w:tcPr>
          <w:p w14:paraId="32228E43" w14:textId="77777777" w:rsidR="00265CA8" w:rsidRPr="00265CA8" w:rsidRDefault="00265CA8" w:rsidP="00265CA8">
            <w:pPr>
              <w:jc w:val="center"/>
              <w:rPr>
                <w:rFonts w:eastAsia="Arial Unicode MS"/>
                <w:b/>
                <w:bCs/>
                <w:color w:val="000000"/>
              </w:rPr>
            </w:pPr>
            <w:r w:rsidRPr="00265CA8">
              <w:rPr>
                <w:b/>
                <w:bCs/>
                <w:color w:val="000000"/>
              </w:rPr>
              <w:t>Področje dela (zaposlitve)</w:t>
            </w:r>
          </w:p>
        </w:tc>
        <w:tc>
          <w:tcPr>
            <w:tcW w:w="1683" w:type="dxa"/>
            <w:tcBorders>
              <w:top w:val="single" w:sz="4" w:space="0" w:color="auto"/>
              <w:left w:val="single" w:sz="4" w:space="0" w:color="auto"/>
              <w:bottom w:val="single" w:sz="4" w:space="0" w:color="auto"/>
              <w:right w:val="single" w:sz="4" w:space="0" w:color="auto"/>
            </w:tcBorders>
            <w:vAlign w:val="center"/>
          </w:tcPr>
          <w:p w14:paraId="72B86CC4" w14:textId="6B42FBB1" w:rsidR="00265CA8" w:rsidRPr="00265CA8" w:rsidRDefault="00265CA8" w:rsidP="00265CA8">
            <w:pPr>
              <w:jc w:val="center"/>
              <w:rPr>
                <w:rFonts w:eastAsia="Arial Unicode MS"/>
                <w:b/>
                <w:bCs/>
                <w:color w:val="000000"/>
              </w:rPr>
            </w:pPr>
            <w:r w:rsidRPr="00265CA8">
              <w:rPr>
                <w:rFonts w:eastAsia="Arial Unicode MS"/>
                <w:b/>
                <w:bCs/>
                <w:color w:val="000000"/>
              </w:rPr>
              <w:t>Dodatna usposablj</w:t>
            </w:r>
            <w:r w:rsidR="00DF4739">
              <w:rPr>
                <w:rFonts w:eastAsia="Arial Unicode MS"/>
                <w:b/>
                <w:bCs/>
                <w:color w:val="000000"/>
              </w:rPr>
              <w:t>anja</w:t>
            </w:r>
          </w:p>
        </w:tc>
        <w:tc>
          <w:tcPr>
            <w:tcW w:w="960" w:type="dxa"/>
            <w:tcBorders>
              <w:top w:val="single" w:sz="4" w:space="0" w:color="auto"/>
              <w:left w:val="single" w:sz="4" w:space="0" w:color="auto"/>
              <w:bottom w:val="single" w:sz="4" w:space="0" w:color="auto"/>
              <w:right w:val="single" w:sz="4" w:space="0" w:color="auto"/>
            </w:tcBorders>
            <w:vAlign w:val="center"/>
          </w:tcPr>
          <w:p w14:paraId="28317F89" w14:textId="77777777" w:rsidR="00265CA8" w:rsidRPr="00265CA8" w:rsidRDefault="00265CA8" w:rsidP="00265CA8">
            <w:pPr>
              <w:jc w:val="center"/>
              <w:rPr>
                <w:rFonts w:eastAsia="Arial Unicode MS"/>
                <w:b/>
                <w:bCs/>
                <w:color w:val="000000"/>
              </w:rPr>
            </w:pPr>
            <w:r w:rsidRPr="00265CA8">
              <w:rPr>
                <w:b/>
                <w:bCs/>
                <w:color w:val="000000"/>
              </w:rPr>
              <w:t>Delovna doba</w:t>
            </w:r>
          </w:p>
        </w:tc>
        <w:tc>
          <w:tcPr>
            <w:tcW w:w="1320" w:type="dxa"/>
            <w:tcBorders>
              <w:top w:val="single" w:sz="4" w:space="0" w:color="auto"/>
              <w:left w:val="single" w:sz="4" w:space="0" w:color="auto"/>
              <w:bottom w:val="single" w:sz="4" w:space="0" w:color="auto"/>
              <w:right w:val="single" w:sz="4" w:space="0" w:color="auto"/>
            </w:tcBorders>
            <w:vAlign w:val="center"/>
          </w:tcPr>
          <w:p w14:paraId="0DF666A4" w14:textId="77777777" w:rsidR="00265CA8" w:rsidRPr="00265CA8" w:rsidRDefault="00265CA8" w:rsidP="00265CA8">
            <w:pPr>
              <w:jc w:val="center"/>
              <w:rPr>
                <w:rFonts w:eastAsia="Arial Unicode MS"/>
                <w:b/>
                <w:bCs/>
                <w:color w:val="000000"/>
              </w:rPr>
            </w:pPr>
            <w:r w:rsidRPr="00265CA8">
              <w:rPr>
                <w:rFonts w:eastAsia="Arial Unicode MS"/>
                <w:b/>
                <w:bCs/>
                <w:color w:val="000000"/>
              </w:rPr>
              <w:t>Lokacija</w:t>
            </w:r>
          </w:p>
        </w:tc>
        <w:tc>
          <w:tcPr>
            <w:tcW w:w="1320" w:type="dxa"/>
            <w:tcBorders>
              <w:top w:val="single" w:sz="4" w:space="0" w:color="auto"/>
              <w:left w:val="single" w:sz="4" w:space="0" w:color="auto"/>
              <w:bottom w:val="single" w:sz="4" w:space="0" w:color="auto"/>
              <w:right w:val="single" w:sz="4" w:space="0" w:color="auto"/>
            </w:tcBorders>
            <w:vAlign w:val="center"/>
          </w:tcPr>
          <w:p w14:paraId="40CC5A13" w14:textId="77777777" w:rsidR="00265CA8" w:rsidRPr="00265CA8" w:rsidRDefault="00265CA8" w:rsidP="00265CA8">
            <w:pPr>
              <w:jc w:val="center"/>
              <w:rPr>
                <w:rFonts w:eastAsia="Arial Unicode MS"/>
                <w:b/>
                <w:bCs/>
                <w:color w:val="000000"/>
              </w:rPr>
            </w:pPr>
            <w:r w:rsidRPr="00265CA8">
              <w:rPr>
                <w:rFonts w:eastAsia="Arial Unicode MS"/>
                <w:b/>
                <w:bCs/>
                <w:color w:val="000000"/>
              </w:rPr>
              <w:t>Podjetje</w:t>
            </w:r>
          </w:p>
        </w:tc>
      </w:tr>
      <w:tr w:rsidR="00265CA8" w:rsidRPr="00265CA8" w14:paraId="41CF4965" w14:textId="77777777" w:rsidTr="00DF4739">
        <w:trPr>
          <w:cantSplit/>
          <w:trHeight w:val="339"/>
        </w:trPr>
        <w:tc>
          <w:tcPr>
            <w:tcW w:w="760" w:type="dxa"/>
            <w:vMerge/>
            <w:tcBorders>
              <w:top w:val="single" w:sz="4" w:space="0" w:color="auto"/>
              <w:left w:val="single" w:sz="4" w:space="0" w:color="auto"/>
              <w:bottom w:val="single" w:sz="4" w:space="0" w:color="auto"/>
              <w:right w:val="single" w:sz="4" w:space="0" w:color="auto"/>
            </w:tcBorders>
            <w:vAlign w:val="center"/>
          </w:tcPr>
          <w:p w14:paraId="28EE618B" w14:textId="77777777" w:rsidR="00265CA8" w:rsidRPr="00265CA8" w:rsidRDefault="00265CA8" w:rsidP="00265CA8">
            <w:pPr>
              <w:jc w:val="center"/>
              <w:rPr>
                <w:rFonts w:eastAsia="Arial Unicode MS"/>
                <w:color w:val="000000"/>
              </w:rPr>
            </w:pPr>
          </w:p>
        </w:tc>
        <w:tc>
          <w:tcPr>
            <w:tcW w:w="2496" w:type="dxa"/>
            <w:vMerge/>
            <w:tcBorders>
              <w:top w:val="single" w:sz="4" w:space="0" w:color="auto"/>
              <w:left w:val="single" w:sz="4" w:space="0" w:color="auto"/>
              <w:bottom w:val="single" w:sz="4" w:space="0" w:color="auto"/>
              <w:right w:val="single" w:sz="4" w:space="0" w:color="auto"/>
            </w:tcBorders>
            <w:vAlign w:val="center"/>
          </w:tcPr>
          <w:p w14:paraId="5C20D275"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7236BED9" w14:textId="77777777" w:rsidR="00265CA8" w:rsidRPr="00265CA8" w:rsidRDefault="00265CA8" w:rsidP="00265CA8">
            <w:pPr>
              <w:jc w:val="center"/>
              <w:rPr>
                <w:rFonts w:eastAsia="Arial Unicode MS"/>
                <w:color w:val="000000"/>
              </w:rPr>
            </w:pPr>
            <w:r w:rsidRPr="00265CA8">
              <w:rPr>
                <w:color w:val="000000"/>
              </w:rPr>
              <w:t>5</w:t>
            </w:r>
          </w:p>
        </w:tc>
        <w:tc>
          <w:tcPr>
            <w:tcW w:w="600" w:type="dxa"/>
            <w:tcBorders>
              <w:top w:val="single" w:sz="4" w:space="0" w:color="auto"/>
              <w:left w:val="single" w:sz="4" w:space="0" w:color="auto"/>
              <w:bottom w:val="single" w:sz="4" w:space="0" w:color="auto"/>
              <w:right w:val="single" w:sz="4" w:space="0" w:color="auto"/>
            </w:tcBorders>
            <w:vAlign w:val="center"/>
          </w:tcPr>
          <w:p w14:paraId="39447DB3" w14:textId="77777777" w:rsidR="00265CA8" w:rsidRPr="00265CA8" w:rsidRDefault="00265CA8" w:rsidP="00265CA8">
            <w:pPr>
              <w:jc w:val="center"/>
              <w:rPr>
                <w:rFonts w:eastAsia="Arial Unicode MS"/>
                <w:color w:val="000000"/>
              </w:rPr>
            </w:pPr>
            <w:r w:rsidRPr="00265CA8">
              <w:rPr>
                <w:color w:val="000000"/>
              </w:rPr>
              <w:t>6</w:t>
            </w:r>
          </w:p>
        </w:tc>
        <w:tc>
          <w:tcPr>
            <w:tcW w:w="600" w:type="dxa"/>
            <w:tcBorders>
              <w:top w:val="single" w:sz="4" w:space="0" w:color="auto"/>
              <w:left w:val="single" w:sz="4" w:space="0" w:color="auto"/>
              <w:bottom w:val="single" w:sz="4" w:space="0" w:color="auto"/>
              <w:right w:val="single" w:sz="4" w:space="0" w:color="auto"/>
            </w:tcBorders>
            <w:vAlign w:val="center"/>
          </w:tcPr>
          <w:p w14:paraId="1397010A" w14:textId="77777777" w:rsidR="00265CA8" w:rsidRPr="00265CA8" w:rsidRDefault="00265CA8" w:rsidP="00265CA8">
            <w:pPr>
              <w:jc w:val="center"/>
              <w:rPr>
                <w:rFonts w:eastAsia="Arial Unicode MS"/>
                <w:color w:val="000000"/>
              </w:rPr>
            </w:pPr>
            <w:r w:rsidRPr="00265CA8">
              <w:rPr>
                <w:color w:val="000000"/>
              </w:rPr>
              <w:t>7</w:t>
            </w:r>
          </w:p>
        </w:tc>
        <w:tc>
          <w:tcPr>
            <w:tcW w:w="600" w:type="dxa"/>
            <w:tcBorders>
              <w:top w:val="single" w:sz="4" w:space="0" w:color="auto"/>
              <w:left w:val="single" w:sz="4" w:space="0" w:color="auto"/>
              <w:bottom w:val="single" w:sz="4" w:space="0" w:color="auto"/>
              <w:right w:val="single" w:sz="4" w:space="0" w:color="auto"/>
            </w:tcBorders>
            <w:vAlign w:val="center"/>
          </w:tcPr>
          <w:p w14:paraId="230F9B46" w14:textId="77777777" w:rsidR="00265CA8" w:rsidRPr="00265CA8" w:rsidRDefault="00265CA8" w:rsidP="00265CA8">
            <w:pPr>
              <w:jc w:val="center"/>
              <w:rPr>
                <w:rFonts w:eastAsia="Arial Unicode MS"/>
                <w:color w:val="000000"/>
              </w:rPr>
            </w:pPr>
            <w:r w:rsidRPr="00265CA8">
              <w:rPr>
                <w:color w:val="000000"/>
              </w:rPr>
              <w:t>8, ...</w:t>
            </w:r>
          </w:p>
        </w:tc>
        <w:tc>
          <w:tcPr>
            <w:tcW w:w="1296" w:type="dxa"/>
            <w:tcBorders>
              <w:top w:val="single" w:sz="4" w:space="0" w:color="auto"/>
              <w:left w:val="single" w:sz="4" w:space="0" w:color="auto"/>
              <w:bottom w:val="single" w:sz="4" w:space="0" w:color="auto"/>
              <w:right w:val="single" w:sz="4" w:space="0" w:color="auto"/>
            </w:tcBorders>
            <w:vAlign w:val="center"/>
          </w:tcPr>
          <w:p w14:paraId="28C4A093"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1A510092"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308F9A5C"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1021938A"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7325DFFC"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0F0EB1FF" w14:textId="77777777" w:rsidR="00265CA8" w:rsidRPr="00265CA8" w:rsidRDefault="00265CA8" w:rsidP="00265CA8">
            <w:pPr>
              <w:rPr>
                <w:rFonts w:eastAsia="Arial Unicode MS"/>
                <w:color w:val="000000"/>
              </w:rPr>
            </w:pPr>
          </w:p>
        </w:tc>
      </w:tr>
      <w:tr w:rsidR="00265CA8" w:rsidRPr="00265CA8" w14:paraId="41DFB0C5"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483F85A7" w14:textId="77777777" w:rsidR="00265CA8" w:rsidRPr="00265CA8" w:rsidRDefault="00265CA8" w:rsidP="00265CA8">
            <w:pPr>
              <w:jc w:val="center"/>
              <w:rPr>
                <w:rFonts w:eastAsia="Arial Unicode MS"/>
                <w:color w:val="000000"/>
              </w:rPr>
            </w:pPr>
            <w:r w:rsidRPr="00265CA8">
              <w:rPr>
                <w:rFonts w:eastAsia="Arial Unicode MS"/>
                <w:color w:val="000000"/>
              </w:rPr>
              <w:t>1</w:t>
            </w:r>
          </w:p>
        </w:tc>
        <w:tc>
          <w:tcPr>
            <w:tcW w:w="2496" w:type="dxa"/>
            <w:tcBorders>
              <w:top w:val="single" w:sz="4" w:space="0" w:color="auto"/>
              <w:left w:val="single" w:sz="4" w:space="0" w:color="auto"/>
              <w:bottom w:val="single" w:sz="4" w:space="0" w:color="auto"/>
              <w:right w:val="single" w:sz="4" w:space="0" w:color="auto"/>
            </w:tcBorders>
            <w:vAlign w:val="center"/>
          </w:tcPr>
          <w:p w14:paraId="47F728F7"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FEB68A4"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51A3E69"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AD90C19"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3B1FFA4"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5EA8E0E9"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0FC93C8A"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36243135"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25808523"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4E80631C"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2E670962" w14:textId="77777777" w:rsidR="00265CA8" w:rsidRPr="00265CA8" w:rsidRDefault="00265CA8" w:rsidP="00265CA8">
            <w:pPr>
              <w:rPr>
                <w:rFonts w:eastAsia="Arial Unicode MS"/>
                <w:color w:val="000000"/>
              </w:rPr>
            </w:pPr>
          </w:p>
        </w:tc>
      </w:tr>
      <w:tr w:rsidR="00265CA8" w:rsidRPr="00265CA8" w14:paraId="238E98FE"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3D8D49F0" w14:textId="77777777" w:rsidR="00265CA8" w:rsidRPr="00265CA8" w:rsidRDefault="00265CA8" w:rsidP="00265CA8">
            <w:pPr>
              <w:jc w:val="center"/>
              <w:rPr>
                <w:rFonts w:eastAsia="Arial Unicode MS"/>
                <w:color w:val="000000"/>
              </w:rPr>
            </w:pPr>
            <w:r w:rsidRPr="00265CA8">
              <w:rPr>
                <w:rFonts w:eastAsia="Arial Unicode MS"/>
                <w:color w:val="000000"/>
              </w:rPr>
              <w:t>2</w:t>
            </w:r>
          </w:p>
        </w:tc>
        <w:tc>
          <w:tcPr>
            <w:tcW w:w="2496" w:type="dxa"/>
            <w:tcBorders>
              <w:top w:val="single" w:sz="4" w:space="0" w:color="auto"/>
              <w:left w:val="single" w:sz="4" w:space="0" w:color="auto"/>
              <w:bottom w:val="single" w:sz="4" w:space="0" w:color="auto"/>
              <w:right w:val="single" w:sz="4" w:space="0" w:color="auto"/>
            </w:tcBorders>
            <w:vAlign w:val="center"/>
          </w:tcPr>
          <w:p w14:paraId="705A43E4"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51EB7B83"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51EE29D4"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8C790AB"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5B05C41D"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07417E21"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7690798C"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1F93ED97"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090E8BE8"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0E19F2CA"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483E901" w14:textId="77777777" w:rsidR="00265CA8" w:rsidRPr="00265CA8" w:rsidRDefault="00265CA8" w:rsidP="00265CA8">
            <w:pPr>
              <w:rPr>
                <w:rFonts w:eastAsia="Arial Unicode MS"/>
                <w:color w:val="000000"/>
              </w:rPr>
            </w:pPr>
          </w:p>
        </w:tc>
      </w:tr>
      <w:tr w:rsidR="00265CA8" w:rsidRPr="00265CA8" w14:paraId="59D2E1DA"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309002A5" w14:textId="77777777" w:rsidR="00265CA8" w:rsidRPr="00265CA8" w:rsidRDefault="00265CA8" w:rsidP="00265CA8">
            <w:pPr>
              <w:jc w:val="center"/>
              <w:rPr>
                <w:rFonts w:eastAsia="Arial Unicode MS"/>
                <w:color w:val="000000"/>
              </w:rPr>
            </w:pPr>
            <w:r w:rsidRPr="00265CA8">
              <w:rPr>
                <w:rFonts w:eastAsia="Arial Unicode MS"/>
                <w:color w:val="000000"/>
              </w:rPr>
              <w:t>3</w:t>
            </w:r>
          </w:p>
        </w:tc>
        <w:tc>
          <w:tcPr>
            <w:tcW w:w="2496" w:type="dxa"/>
            <w:tcBorders>
              <w:top w:val="single" w:sz="4" w:space="0" w:color="auto"/>
              <w:left w:val="single" w:sz="4" w:space="0" w:color="auto"/>
              <w:bottom w:val="single" w:sz="4" w:space="0" w:color="auto"/>
              <w:right w:val="single" w:sz="4" w:space="0" w:color="auto"/>
            </w:tcBorders>
            <w:vAlign w:val="center"/>
          </w:tcPr>
          <w:p w14:paraId="1FC23A87"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794C0490"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7457F900"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DF87C65"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70C91138"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6CA68C26"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4C5B82EB"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6DBA479C"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1E5A2E80"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04B69DAD"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6CCB99A9" w14:textId="77777777" w:rsidR="00265CA8" w:rsidRPr="00265CA8" w:rsidRDefault="00265CA8" w:rsidP="00265CA8">
            <w:pPr>
              <w:rPr>
                <w:rFonts w:eastAsia="Arial Unicode MS"/>
                <w:color w:val="000000"/>
              </w:rPr>
            </w:pPr>
          </w:p>
        </w:tc>
      </w:tr>
      <w:tr w:rsidR="00265CA8" w:rsidRPr="00265CA8" w14:paraId="362C96C4"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0A2F52F9" w14:textId="77777777" w:rsidR="00265CA8" w:rsidRPr="00265CA8" w:rsidRDefault="00265CA8" w:rsidP="00265CA8">
            <w:pPr>
              <w:jc w:val="center"/>
              <w:rPr>
                <w:rFonts w:eastAsia="Arial Unicode MS"/>
                <w:color w:val="000000"/>
              </w:rPr>
            </w:pPr>
            <w:r w:rsidRPr="00265CA8">
              <w:rPr>
                <w:rFonts w:eastAsia="Arial Unicode MS"/>
                <w:color w:val="000000"/>
              </w:rPr>
              <w:t>4</w:t>
            </w:r>
          </w:p>
        </w:tc>
        <w:tc>
          <w:tcPr>
            <w:tcW w:w="2496" w:type="dxa"/>
            <w:tcBorders>
              <w:top w:val="single" w:sz="4" w:space="0" w:color="auto"/>
              <w:left w:val="single" w:sz="4" w:space="0" w:color="auto"/>
              <w:bottom w:val="single" w:sz="4" w:space="0" w:color="auto"/>
              <w:right w:val="single" w:sz="4" w:space="0" w:color="auto"/>
            </w:tcBorders>
            <w:vAlign w:val="center"/>
          </w:tcPr>
          <w:p w14:paraId="548EC7B6"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490863C"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77A5B9A"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C18F870"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4FFC432"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33166E08"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7E8807C3"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439EC265"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3C946E97"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25635ECA"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70382D3E" w14:textId="77777777" w:rsidR="00265CA8" w:rsidRPr="00265CA8" w:rsidRDefault="00265CA8" w:rsidP="00265CA8">
            <w:pPr>
              <w:rPr>
                <w:rFonts w:eastAsia="Arial Unicode MS"/>
                <w:color w:val="000000"/>
              </w:rPr>
            </w:pPr>
          </w:p>
        </w:tc>
      </w:tr>
      <w:tr w:rsidR="00265CA8" w:rsidRPr="00265CA8" w14:paraId="5FA64463"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67A09EC3" w14:textId="77777777" w:rsidR="00265CA8" w:rsidRPr="00265CA8" w:rsidRDefault="00265CA8" w:rsidP="00265CA8">
            <w:pPr>
              <w:jc w:val="center"/>
              <w:rPr>
                <w:rFonts w:eastAsia="Arial Unicode MS"/>
                <w:color w:val="000000"/>
              </w:rPr>
            </w:pPr>
            <w:r w:rsidRPr="00265CA8">
              <w:rPr>
                <w:rFonts w:eastAsia="Arial Unicode MS"/>
                <w:color w:val="000000"/>
              </w:rPr>
              <w:t>5</w:t>
            </w:r>
          </w:p>
        </w:tc>
        <w:tc>
          <w:tcPr>
            <w:tcW w:w="2496" w:type="dxa"/>
            <w:tcBorders>
              <w:top w:val="single" w:sz="4" w:space="0" w:color="auto"/>
              <w:left w:val="single" w:sz="4" w:space="0" w:color="auto"/>
              <w:bottom w:val="single" w:sz="4" w:space="0" w:color="auto"/>
              <w:right w:val="single" w:sz="4" w:space="0" w:color="auto"/>
            </w:tcBorders>
            <w:vAlign w:val="center"/>
          </w:tcPr>
          <w:p w14:paraId="17F79C93"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13E5EF0"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0CCE51F"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F7E981F"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69ED080"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75B1A66C"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3B4A7AF7"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335C27C7"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716ED328"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43A7ABE1"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279A471" w14:textId="77777777" w:rsidR="00265CA8" w:rsidRPr="00265CA8" w:rsidRDefault="00265CA8" w:rsidP="00265CA8">
            <w:pPr>
              <w:rPr>
                <w:rFonts w:eastAsia="Arial Unicode MS"/>
                <w:color w:val="000000"/>
              </w:rPr>
            </w:pPr>
          </w:p>
        </w:tc>
      </w:tr>
      <w:tr w:rsidR="00265CA8" w:rsidRPr="00265CA8" w14:paraId="6D16D14E"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089A72CB" w14:textId="77777777" w:rsidR="00265CA8" w:rsidRPr="00265CA8" w:rsidRDefault="00265CA8" w:rsidP="00265CA8">
            <w:pPr>
              <w:jc w:val="center"/>
              <w:rPr>
                <w:rFonts w:eastAsia="Arial Unicode MS"/>
                <w:color w:val="000000"/>
              </w:rPr>
            </w:pPr>
            <w:r w:rsidRPr="00265CA8">
              <w:rPr>
                <w:rFonts w:eastAsia="Arial Unicode MS"/>
                <w:color w:val="000000"/>
              </w:rPr>
              <w:t>6</w:t>
            </w:r>
          </w:p>
        </w:tc>
        <w:tc>
          <w:tcPr>
            <w:tcW w:w="2496" w:type="dxa"/>
            <w:tcBorders>
              <w:top w:val="single" w:sz="4" w:space="0" w:color="auto"/>
              <w:left w:val="single" w:sz="4" w:space="0" w:color="auto"/>
              <w:bottom w:val="single" w:sz="4" w:space="0" w:color="auto"/>
              <w:right w:val="single" w:sz="4" w:space="0" w:color="auto"/>
            </w:tcBorders>
            <w:vAlign w:val="center"/>
          </w:tcPr>
          <w:p w14:paraId="28328DA5"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670B9C0"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D92C72E"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2EFEDAE"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97DE800"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1E3A4642"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3CA607ED"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488AE08B"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12D51F59"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5204D8F"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34C3195" w14:textId="77777777" w:rsidR="00265CA8" w:rsidRPr="00265CA8" w:rsidRDefault="00265CA8" w:rsidP="00265CA8">
            <w:pPr>
              <w:rPr>
                <w:rFonts w:eastAsia="Arial Unicode MS"/>
                <w:color w:val="000000"/>
              </w:rPr>
            </w:pPr>
          </w:p>
        </w:tc>
      </w:tr>
      <w:tr w:rsidR="00265CA8" w:rsidRPr="00265CA8" w14:paraId="2D3715EB"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1F6895AC" w14:textId="77777777" w:rsidR="00265CA8" w:rsidRPr="00265CA8" w:rsidRDefault="00265CA8" w:rsidP="00265CA8">
            <w:pPr>
              <w:jc w:val="center"/>
              <w:rPr>
                <w:rFonts w:eastAsia="Arial Unicode MS"/>
                <w:color w:val="000000"/>
              </w:rPr>
            </w:pPr>
            <w:r w:rsidRPr="00265CA8">
              <w:rPr>
                <w:rFonts w:eastAsia="Arial Unicode MS"/>
                <w:color w:val="000000"/>
              </w:rPr>
              <w:t>7</w:t>
            </w:r>
          </w:p>
        </w:tc>
        <w:tc>
          <w:tcPr>
            <w:tcW w:w="2496" w:type="dxa"/>
            <w:tcBorders>
              <w:top w:val="single" w:sz="4" w:space="0" w:color="auto"/>
              <w:left w:val="single" w:sz="4" w:space="0" w:color="auto"/>
              <w:bottom w:val="single" w:sz="4" w:space="0" w:color="auto"/>
              <w:right w:val="single" w:sz="4" w:space="0" w:color="auto"/>
            </w:tcBorders>
            <w:vAlign w:val="center"/>
          </w:tcPr>
          <w:p w14:paraId="0A42B68A"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C617173"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14A0DCA"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0FFBD07"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E036353"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23064BD2"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43977F38"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25F86F92"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46DD00EA"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2778F8C9"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66ED0072" w14:textId="77777777" w:rsidR="00265CA8" w:rsidRPr="00265CA8" w:rsidRDefault="00265CA8" w:rsidP="00265CA8">
            <w:pPr>
              <w:rPr>
                <w:rFonts w:eastAsia="Arial Unicode MS"/>
                <w:color w:val="000000"/>
              </w:rPr>
            </w:pPr>
          </w:p>
        </w:tc>
      </w:tr>
      <w:tr w:rsidR="00265CA8" w:rsidRPr="00265CA8" w14:paraId="2D31D467"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35509F8E" w14:textId="77777777" w:rsidR="00265CA8" w:rsidRPr="00265CA8" w:rsidRDefault="00265CA8" w:rsidP="00265CA8">
            <w:pPr>
              <w:jc w:val="center"/>
              <w:rPr>
                <w:rFonts w:eastAsia="Arial Unicode MS"/>
                <w:color w:val="000000"/>
              </w:rPr>
            </w:pPr>
            <w:r w:rsidRPr="00265CA8">
              <w:rPr>
                <w:rFonts w:eastAsia="Arial Unicode MS"/>
                <w:color w:val="000000"/>
              </w:rPr>
              <w:t>8</w:t>
            </w:r>
          </w:p>
        </w:tc>
        <w:tc>
          <w:tcPr>
            <w:tcW w:w="2496" w:type="dxa"/>
            <w:tcBorders>
              <w:top w:val="single" w:sz="4" w:space="0" w:color="auto"/>
              <w:left w:val="single" w:sz="4" w:space="0" w:color="auto"/>
              <w:bottom w:val="single" w:sz="4" w:space="0" w:color="auto"/>
              <w:right w:val="single" w:sz="4" w:space="0" w:color="auto"/>
            </w:tcBorders>
            <w:vAlign w:val="center"/>
          </w:tcPr>
          <w:p w14:paraId="7105D37D"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78F5880"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142E42B"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E380BE8"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72D854A"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585F690F"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5F4E43FB"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5892E4BA"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165D86AB"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D041275"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4044DF28" w14:textId="77777777" w:rsidR="00265CA8" w:rsidRPr="00265CA8" w:rsidRDefault="00265CA8" w:rsidP="00265CA8">
            <w:pPr>
              <w:rPr>
                <w:rFonts w:eastAsia="Arial Unicode MS"/>
                <w:color w:val="000000"/>
              </w:rPr>
            </w:pPr>
          </w:p>
        </w:tc>
      </w:tr>
    </w:tbl>
    <w:p w14:paraId="6BAE4935" w14:textId="77777777" w:rsidR="00265CA8" w:rsidRPr="00265CA8" w:rsidRDefault="00265CA8" w:rsidP="00265CA8">
      <w:pPr>
        <w:rPr>
          <w:b/>
          <w:bCs/>
        </w:rPr>
      </w:pPr>
    </w:p>
    <w:p w14:paraId="183B75A2" w14:textId="77777777" w:rsidR="00265CA8" w:rsidRPr="00265CA8" w:rsidRDefault="00265CA8" w:rsidP="00265CA8">
      <w:pPr>
        <w:rPr>
          <w:b/>
          <w:bCs/>
        </w:rPr>
      </w:pPr>
    </w:p>
    <w:p w14:paraId="3C1C9999" w14:textId="77777777" w:rsidR="00265CA8" w:rsidRPr="00265CA8" w:rsidRDefault="00265CA8" w:rsidP="00265CA8">
      <w:pPr>
        <w:tabs>
          <w:tab w:val="left" w:pos="1985"/>
          <w:tab w:val="left" w:pos="6237"/>
          <w:tab w:val="left" w:pos="6379"/>
        </w:tabs>
        <w:jc w:val="both"/>
        <w:rPr>
          <w:b/>
          <w:bCs/>
          <w:sz w:val="16"/>
        </w:rPr>
      </w:pPr>
      <w:r w:rsidRPr="00265CA8">
        <w:rPr>
          <w:b/>
          <w:bCs/>
          <w:sz w:val="20"/>
        </w:rPr>
        <w:t>3. VZDRŽEVANJE DRUGE RAČUNALNIŠKE OPREME:</w:t>
      </w:r>
    </w:p>
    <w:p w14:paraId="303D62F1" w14:textId="77777777" w:rsidR="00265CA8" w:rsidRPr="00265CA8" w:rsidRDefault="00265CA8" w:rsidP="00265CA8">
      <w:pPr>
        <w:rPr>
          <w:b/>
          <w:bCs/>
        </w:rPr>
      </w:pPr>
    </w:p>
    <w:tbl>
      <w:tblPr>
        <w:tblW w:w="13936" w:type="dxa"/>
        <w:tblInd w:w="-11" w:type="dxa"/>
        <w:tblLayout w:type="fixed"/>
        <w:tblCellMar>
          <w:left w:w="0" w:type="dxa"/>
          <w:right w:w="0" w:type="dxa"/>
        </w:tblCellMar>
        <w:tblLook w:val="0000" w:firstRow="0" w:lastRow="0" w:firstColumn="0" w:lastColumn="0" w:noHBand="0" w:noVBand="0"/>
      </w:tblPr>
      <w:tblGrid>
        <w:gridCol w:w="760"/>
        <w:gridCol w:w="2496"/>
        <w:gridCol w:w="600"/>
        <w:gridCol w:w="600"/>
        <w:gridCol w:w="600"/>
        <w:gridCol w:w="600"/>
        <w:gridCol w:w="1296"/>
        <w:gridCol w:w="1701"/>
        <w:gridCol w:w="1683"/>
        <w:gridCol w:w="960"/>
        <w:gridCol w:w="1320"/>
        <w:gridCol w:w="1320"/>
      </w:tblGrid>
      <w:tr w:rsidR="00265CA8" w:rsidRPr="00265CA8" w14:paraId="4B1BF6AB" w14:textId="77777777" w:rsidTr="00DF4739">
        <w:trPr>
          <w:cantSplit/>
          <w:trHeight w:val="339"/>
        </w:trPr>
        <w:tc>
          <w:tcPr>
            <w:tcW w:w="760" w:type="dxa"/>
            <w:vMerge w:val="restart"/>
            <w:tcBorders>
              <w:top w:val="single" w:sz="4" w:space="0" w:color="auto"/>
              <w:left w:val="single" w:sz="4" w:space="0" w:color="auto"/>
              <w:bottom w:val="single" w:sz="4" w:space="0" w:color="auto"/>
              <w:right w:val="single" w:sz="4" w:space="0" w:color="auto"/>
            </w:tcBorders>
            <w:vAlign w:val="center"/>
          </w:tcPr>
          <w:p w14:paraId="3E0981A8" w14:textId="77777777" w:rsidR="00265CA8" w:rsidRPr="00265CA8" w:rsidRDefault="00265CA8" w:rsidP="00265CA8">
            <w:pPr>
              <w:jc w:val="center"/>
              <w:rPr>
                <w:rFonts w:eastAsia="Arial Unicode MS"/>
                <w:b/>
                <w:bCs/>
                <w:color w:val="000000"/>
              </w:rPr>
            </w:pPr>
            <w:proofErr w:type="spellStart"/>
            <w:r w:rsidRPr="00265CA8">
              <w:rPr>
                <w:b/>
                <w:bCs/>
                <w:color w:val="000000"/>
              </w:rPr>
              <w:t>Zap.št</w:t>
            </w:r>
            <w:proofErr w:type="spellEnd"/>
            <w:r w:rsidRPr="00265CA8">
              <w:rPr>
                <w:b/>
                <w:bCs/>
                <w:color w:val="000000"/>
              </w:rPr>
              <w:t>.</w:t>
            </w:r>
          </w:p>
        </w:tc>
        <w:tc>
          <w:tcPr>
            <w:tcW w:w="2496" w:type="dxa"/>
            <w:vMerge w:val="restart"/>
            <w:tcBorders>
              <w:top w:val="single" w:sz="4" w:space="0" w:color="auto"/>
              <w:left w:val="single" w:sz="4" w:space="0" w:color="auto"/>
              <w:bottom w:val="single" w:sz="4" w:space="0" w:color="auto"/>
              <w:right w:val="single" w:sz="4" w:space="0" w:color="auto"/>
            </w:tcBorders>
            <w:vAlign w:val="center"/>
          </w:tcPr>
          <w:p w14:paraId="0DBFD629" w14:textId="77777777" w:rsidR="00265CA8" w:rsidRPr="00265CA8" w:rsidRDefault="00265CA8" w:rsidP="00265CA8">
            <w:pPr>
              <w:jc w:val="center"/>
              <w:rPr>
                <w:rFonts w:eastAsia="Arial Unicode MS"/>
                <w:b/>
                <w:bCs/>
                <w:color w:val="000000"/>
              </w:rPr>
            </w:pPr>
            <w:r w:rsidRPr="00265CA8">
              <w:rPr>
                <w:b/>
                <w:bCs/>
                <w:color w:val="000000"/>
              </w:rPr>
              <w:t>Ime in priimek</w:t>
            </w:r>
          </w:p>
        </w:tc>
        <w:tc>
          <w:tcPr>
            <w:tcW w:w="2400" w:type="dxa"/>
            <w:gridSpan w:val="4"/>
            <w:tcBorders>
              <w:top w:val="single" w:sz="4" w:space="0" w:color="auto"/>
              <w:left w:val="single" w:sz="4" w:space="0" w:color="auto"/>
              <w:bottom w:val="single" w:sz="4" w:space="0" w:color="auto"/>
              <w:right w:val="single" w:sz="4" w:space="0" w:color="auto"/>
            </w:tcBorders>
            <w:vAlign w:val="center"/>
          </w:tcPr>
          <w:p w14:paraId="1387AB5A" w14:textId="77777777" w:rsidR="00265CA8" w:rsidRPr="00265CA8" w:rsidRDefault="00265CA8" w:rsidP="00265CA8">
            <w:pPr>
              <w:jc w:val="center"/>
              <w:rPr>
                <w:rFonts w:eastAsia="Arial Unicode MS"/>
                <w:b/>
                <w:bCs/>
                <w:color w:val="000000"/>
              </w:rPr>
            </w:pPr>
            <w:r w:rsidRPr="00265CA8">
              <w:rPr>
                <w:b/>
                <w:bCs/>
                <w:color w:val="000000"/>
              </w:rPr>
              <w:t>Stopnja izobrazbe</w:t>
            </w:r>
          </w:p>
        </w:tc>
        <w:tc>
          <w:tcPr>
            <w:tcW w:w="1296" w:type="dxa"/>
            <w:tcBorders>
              <w:top w:val="single" w:sz="4" w:space="0" w:color="auto"/>
              <w:left w:val="single" w:sz="4" w:space="0" w:color="auto"/>
              <w:bottom w:val="single" w:sz="4" w:space="0" w:color="auto"/>
              <w:right w:val="single" w:sz="4" w:space="0" w:color="auto"/>
            </w:tcBorders>
            <w:vAlign w:val="center"/>
          </w:tcPr>
          <w:p w14:paraId="56C567F9" w14:textId="77777777" w:rsidR="00265CA8" w:rsidRPr="00265CA8" w:rsidRDefault="00265CA8" w:rsidP="00265CA8">
            <w:pPr>
              <w:jc w:val="center"/>
              <w:rPr>
                <w:rFonts w:eastAsia="Arial Unicode MS"/>
                <w:b/>
                <w:bCs/>
                <w:color w:val="000000"/>
              </w:rPr>
            </w:pPr>
            <w:r w:rsidRPr="00265CA8">
              <w:rPr>
                <w:b/>
                <w:bCs/>
                <w:color w:val="000000"/>
              </w:rPr>
              <w:t>Smer</w:t>
            </w:r>
          </w:p>
        </w:tc>
        <w:tc>
          <w:tcPr>
            <w:tcW w:w="1701" w:type="dxa"/>
            <w:tcBorders>
              <w:top w:val="single" w:sz="4" w:space="0" w:color="auto"/>
              <w:left w:val="single" w:sz="4" w:space="0" w:color="auto"/>
              <w:bottom w:val="single" w:sz="4" w:space="0" w:color="auto"/>
              <w:right w:val="single" w:sz="4" w:space="0" w:color="auto"/>
            </w:tcBorders>
            <w:vAlign w:val="center"/>
          </w:tcPr>
          <w:p w14:paraId="6E3291D9" w14:textId="77777777" w:rsidR="00265CA8" w:rsidRPr="00265CA8" w:rsidRDefault="00265CA8" w:rsidP="00265CA8">
            <w:pPr>
              <w:jc w:val="center"/>
              <w:rPr>
                <w:rFonts w:eastAsia="Arial Unicode MS"/>
                <w:b/>
                <w:bCs/>
                <w:color w:val="000000"/>
              </w:rPr>
            </w:pPr>
            <w:r w:rsidRPr="00265CA8">
              <w:rPr>
                <w:b/>
                <w:bCs/>
                <w:color w:val="000000"/>
              </w:rPr>
              <w:t>Področje dela (zaposlitve)</w:t>
            </w:r>
          </w:p>
        </w:tc>
        <w:tc>
          <w:tcPr>
            <w:tcW w:w="1683" w:type="dxa"/>
            <w:tcBorders>
              <w:top w:val="single" w:sz="4" w:space="0" w:color="auto"/>
              <w:left w:val="single" w:sz="4" w:space="0" w:color="auto"/>
              <w:bottom w:val="single" w:sz="4" w:space="0" w:color="auto"/>
              <w:right w:val="single" w:sz="4" w:space="0" w:color="auto"/>
            </w:tcBorders>
            <w:vAlign w:val="center"/>
          </w:tcPr>
          <w:p w14:paraId="25121C3B" w14:textId="1205B76D" w:rsidR="00265CA8" w:rsidRPr="00265CA8" w:rsidRDefault="00265CA8" w:rsidP="00265CA8">
            <w:pPr>
              <w:jc w:val="center"/>
              <w:rPr>
                <w:rFonts w:eastAsia="Arial Unicode MS"/>
                <w:b/>
                <w:bCs/>
                <w:color w:val="000000"/>
              </w:rPr>
            </w:pPr>
            <w:r w:rsidRPr="00265CA8">
              <w:rPr>
                <w:rFonts w:eastAsia="Arial Unicode MS"/>
                <w:b/>
                <w:bCs/>
                <w:color w:val="000000"/>
              </w:rPr>
              <w:t>Dodatna usposablj</w:t>
            </w:r>
            <w:r w:rsidR="00DF4739">
              <w:rPr>
                <w:rFonts w:eastAsia="Arial Unicode MS"/>
                <w:b/>
                <w:bCs/>
                <w:color w:val="000000"/>
              </w:rPr>
              <w:t>anja</w:t>
            </w:r>
          </w:p>
        </w:tc>
        <w:tc>
          <w:tcPr>
            <w:tcW w:w="960" w:type="dxa"/>
            <w:tcBorders>
              <w:top w:val="single" w:sz="4" w:space="0" w:color="auto"/>
              <w:left w:val="single" w:sz="4" w:space="0" w:color="auto"/>
              <w:bottom w:val="single" w:sz="4" w:space="0" w:color="auto"/>
              <w:right w:val="single" w:sz="4" w:space="0" w:color="auto"/>
            </w:tcBorders>
            <w:vAlign w:val="center"/>
          </w:tcPr>
          <w:p w14:paraId="42D1DA93" w14:textId="77777777" w:rsidR="00265CA8" w:rsidRPr="00265CA8" w:rsidRDefault="00265CA8" w:rsidP="00265CA8">
            <w:pPr>
              <w:jc w:val="center"/>
              <w:rPr>
                <w:rFonts w:eastAsia="Arial Unicode MS"/>
                <w:b/>
                <w:bCs/>
                <w:color w:val="000000"/>
              </w:rPr>
            </w:pPr>
            <w:r w:rsidRPr="00265CA8">
              <w:rPr>
                <w:b/>
                <w:bCs/>
                <w:color w:val="000000"/>
              </w:rPr>
              <w:t>Delovna doba</w:t>
            </w:r>
          </w:p>
        </w:tc>
        <w:tc>
          <w:tcPr>
            <w:tcW w:w="1320" w:type="dxa"/>
            <w:tcBorders>
              <w:top w:val="single" w:sz="4" w:space="0" w:color="auto"/>
              <w:left w:val="single" w:sz="4" w:space="0" w:color="auto"/>
              <w:bottom w:val="single" w:sz="4" w:space="0" w:color="auto"/>
              <w:right w:val="single" w:sz="4" w:space="0" w:color="auto"/>
            </w:tcBorders>
            <w:vAlign w:val="center"/>
          </w:tcPr>
          <w:p w14:paraId="07BB1CC3" w14:textId="77777777" w:rsidR="00265CA8" w:rsidRPr="00265CA8" w:rsidRDefault="00265CA8" w:rsidP="00265CA8">
            <w:pPr>
              <w:jc w:val="center"/>
              <w:rPr>
                <w:rFonts w:eastAsia="Arial Unicode MS"/>
                <w:b/>
                <w:bCs/>
                <w:color w:val="000000"/>
              </w:rPr>
            </w:pPr>
            <w:r w:rsidRPr="00265CA8">
              <w:rPr>
                <w:rFonts w:eastAsia="Arial Unicode MS"/>
                <w:b/>
                <w:bCs/>
                <w:color w:val="000000"/>
              </w:rPr>
              <w:t>Lokacija</w:t>
            </w:r>
          </w:p>
        </w:tc>
        <w:tc>
          <w:tcPr>
            <w:tcW w:w="1320" w:type="dxa"/>
            <w:tcBorders>
              <w:top w:val="single" w:sz="4" w:space="0" w:color="auto"/>
              <w:left w:val="single" w:sz="4" w:space="0" w:color="auto"/>
              <w:bottom w:val="single" w:sz="4" w:space="0" w:color="auto"/>
              <w:right w:val="single" w:sz="4" w:space="0" w:color="auto"/>
            </w:tcBorders>
            <w:vAlign w:val="center"/>
          </w:tcPr>
          <w:p w14:paraId="304B12C6" w14:textId="77777777" w:rsidR="00265CA8" w:rsidRPr="00265CA8" w:rsidRDefault="00265CA8" w:rsidP="00265CA8">
            <w:pPr>
              <w:jc w:val="center"/>
              <w:rPr>
                <w:rFonts w:eastAsia="Arial Unicode MS"/>
                <w:b/>
                <w:bCs/>
                <w:color w:val="000000"/>
              </w:rPr>
            </w:pPr>
            <w:r w:rsidRPr="00265CA8">
              <w:rPr>
                <w:rFonts w:eastAsia="Arial Unicode MS"/>
                <w:b/>
                <w:bCs/>
                <w:color w:val="000000"/>
              </w:rPr>
              <w:t>Podjetje</w:t>
            </w:r>
          </w:p>
        </w:tc>
      </w:tr>
      <w:tr w:rsidR="00265CA8" w:rsidRPr="00265CA8" w14:paraId="7CAAA41F" w14:textId="77777777" w:rsidTr="00DF4739">
        <w:trPr>
          <w:cantSplit/>
          <w:trHeight w:val="339"/>
        </w:trPr>
        <w:tc>
          <w:tcPr>
            <w:tcW w:w="760" w:type="dxa"/>
            <w:vMerge/>
            <w:tcBorders>
              <w:top w:val="single" w:sz="4" w:space="0" w:color="auto"/>
              <w:left w:val="single" w:sz="4" w:space="0" w:color="auto"/>
              <w:bottom w:val="single" w:sz="4" w:space="0" w:color="auto"/>
              <w:right w:val="single" w:sz="4" w:space="0" w:color="auto"/>
            </w:tcBorders>
            <w:vAlign w:val="center"/>
          </w:tcPr>
          <w:p w14:paraId="0AD2D591" w14:textId="77777777" w:rsidR="00265CA8" w:rsidRPr="00265CA8" w:rsidRDefault="00265CA8" w:rsidP="00265CA8">
            <w:pPr>
              <w:jc w:val="center"/>
              <w:rPr>
                <w:rFonts w:eastAsia="Arial Unicode MS"/>
                <w:color w:val="000000"/>
              </w:rPr>
            </w:pPr>
          </w:p>
        </w:tc>
        <w:tc>
          <w:tcPr>
            <w:tcW w:w="2496" w:type="dxa"/>
            <w:vMerge/>
            <w:tcBorders>
              <w:top w:val="single" w:sz="4" w:space="0" w:color="auto"/>
              <w:left w:val="single" w:sz="4" w:space="0" w:color="auto"/>
              <w:bottom w:val="single" w:sz="4" w:space="0" w:color="auto"/>
              <w:right w:val="single" w:sz="4" w:space="0" w:color="auto"/>
            </w:tcBorders>
            <w:vAlign w:val="center"/>
          </w:tcPr>
          <w:p w14:paraId="5557CE2D"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48D7E86" w14:textId="77777777" w:rsidR="00265CA8" w:rsidRPr="00265CA8" w:rsidRDefault="00265CA8" w:rsidP="00265CA8">
            <w:pPr>
              <w:jc w:val="center"/>
              <w:rPr>
                <w:rFonts w:eastAsia="Arial Unicode MS"/>
                <w:color w:val="000000"/>
              </w:rPr>
            </w:pPr>
            <w:r w:rsidRPr="00265CA8">
              <w:rPr>
                <w:color w:val="000000"/>
              </w:rPr>
              <w:t>5</w:t>
            </w:r>
          </w:p>
        </w:tc>
        <w:tc>
          <w:tcPr>
            <w:tcW w:w="600" w:type="dxa"/>
            <w:tcBorders>
              <w:top w:val="single" w:sz="4" w:space="0" w:color="auto"/>
              <w:left w:val="single" w:sz="4" w:space="0" w:color="auto"/>
              <w:bottom w:val="single" w:sz="4" w:space="0" w:color="auto"/>
              <w:right w:val="single" w:sz="4" w:space="0" w:color="auto"/>
            </w:tcBorders>
            <w:vAlign w:val="center"/>
          </w:tcPr>
          <w:p w14:paraId="633B9CEA" w14:textId="77777777" w:rsidR="00265CA8" w:rsidRPr="00265CA8" w:rsidRDefault="00265CA8" w:rsidP="00265CA8">
            <w:pPr>
              <w:jc w:val="center"/>
              <w:rPr>
                <w:rFonts w:eastAsia="Arial Unicode MS"/>
                <w:color w:val="000000"/>
              </w:rPr>
            </w:pPr>
            <w:r w:rsidRPr="00265CA8">
              <w:rPr>
                <w:color w:val="000000"/>
              </w:rPr>
              <w:t>6</w:t>
            </w:r>
          </w:p>
        </w:tc>
        <w:tc>
          <w:tcPr>
            <w:tcW w:w="600" w:type="dxa"/>
            <w:tcBorders>
              <w:top w:val="single" w:sz="4" w:space="0" w:color="auto"/>
              <w:left w:val="single" w:sz="4" w:space="0" w:color="auto"/>
              <w:bottom w:val="single" w:sz="4" w:space="0" w:color="auto"/>
              <w:right w:val="single" w:sz="4" w:space="0" w:color="auto"/>
            </w:tcBorders>
            <w:vAlign w:val="center"/>
          </w:tcPr>
          <w:p w14:paraId="00FFACBB" w14:textId="77777777" w:rsidR="00265CA8" w:rsidRPr="00265CA8" w:rsidRDefault="00265CA8" w:rsidP="00265CA8">
            <w:pPr>
              <w:jc w:val="center"/>
              <w:rPr>
                <w:rFonts w:eastAsia="Arial Unicode MS"/>
                <w:color w:val="000000"/>
              </w:rPr>
            </w:pPr>
            <w:r w:rsidRPr="00265CA8">
              <w:rPr>
                <w:color w:val="000000"/>
              </w:rPr>
              <w:t>7</w:t>
            </w:r>
          </w:p>
        </w:tc>
        <w:tc>
          <w:tcPr>
            <w:tcW w:w="600" w:type="dxa"/>
            <w:tcBorders>
              <w:top w:val="single" w:sz="4" w:space="0" w:color="auto"/>
              <w:left w:val="single" w:sz="4" w:space="0" w:color="auto"/>
              <w:bottom w:val="single" w:sz="4" w:space="0" w:color="auto"/>
              <w:right w:val="single" w:sz="4" w:space="0" w:color="auto"/>
            </w:tcBorders>
            <w:vAlign w:val="center"/>
          </w:tcPr>
          <w:p w14:paraId="6B922EBD" w14:textId="77777777" w:rsidR="00265CA8" w:rsidRPr="00265CA8" w:rsidRDefault="00265CA8" w:rsidP="00265CA8">
            <w:pPr>
              <w:jc w:val="center"/>
              <w:rPr>
                <w:rFonts w:eastAsia="Arial Unicode MS"/>
                <w:color w:val="000000"/>
              </w:rPr>
            </w:pPr>
            <w:r w:rsidRPr="00265CA8">
              <w:rPr>
                <w:color w:val="000000"/>
              </w:rPr>
              <w:t>8, ...</w:t>
            </w:r>
          </w:p>
        </w:tc>
        <w:tc>
          <w:tcPr>
            <w:tcW w:w="1296" w:type="dxa"/>
            <w:tcBorders>
              <w:top w:val="single" w:sz="4" w:space="0" w:color="auto"/>
              <w:left w:val="single" w:sz="4" w:space="0" w:color="auto"/>
              <w:bottom w:val="single" w:sz="4" w:space="0" w:color="auto"/>
              <w:right w:val="single" w:sz="4" w:space="0" w:color="auto"/>
            </w:tcBorders>
            <w:vAlign w:val="center"/>
          </w:tcPr>
          <w:p w14:paraId="6217FA53"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4CEB3CA9"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7782F88E"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768665A1"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CF5D00B"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D3B07E5" w14:textId="77777777" w:rsidR="00265CA8" w:rsidRPr="00265CA8" w:rsidRDefault="00265CA8" w:rsidP="00265CA8">
            <w:pPr>
              <w:rPr>
                <w:rFonts w:eastAsia="Arial Unicode MS"/>
                <w:color w:val="000000"/>
              </w:rPr>
            </w:pPr>
          </w:p>
        </w:tc>
      </w:tr>
      <w:tr w:rsidR="00265CA8" w:rsidRPr="00265CA8" w14:paraId="3F31F9D4"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3967217D" w14:textId="77777777" w:rsidR="00265CA8" w:rsidRPr="00265CA8" w:rsidRDefault="00265CA8" w:rsidP="00265CA8">
            <w:pPr>
              <w:jc w:val="center"/>
              <w:rPr>
                <w:rFonts w:eastAsia="Arial Unicode MS"/>
                <w:color w:val="000000"/>
              </w:rPr>
            </w:pPr>
            <w:r w:rsidRPr="00265CA8">
              <w:rPr>
                <w:rFonts w:eastAsia="Arial Unicode MS"/>
                <w:color w:val="000000"/>
              </w:rPr>
              <w:t>1</w:t>
            </w:r>
          </w:p>
        </w:tc>
        <w:tc>
          <w:tcPr>
            <w:tcW w:w="2496" w:type="dxa"/>
            <w:tcBorders>
              <w:top w:val="single" w:sz="4" w:space="0" w:color="auto"/>
              <w:left w:val="single" w:sz="4" w:space="0" w:color="auto"/>
              <w:bottom w:val="single" w:sz="4" w:space="0" w:color="auto"/>
              <w:right w:val="single" w:sz="4" w:space="0" w:color="auto"/>
            </w:tcBorders>
            <w:vAlign w:val="center"/>
          </w:tcPr>
          <w:p w14:paraId="447C855D"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7815092A"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5A0D7BEE"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5258340C"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CD1A15B"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3127D03D"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5F6C8621"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61629540"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1E049C5B"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31EF1C50"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3D1DE6F4" w14:textId="77777777" w:rsidR="00265CA8" w:rsidRPr="00265CA8" w:rsidRDefault="00265CA8" w:rsidP="00265CA8">
            <w:pPr>
              <w:rPr>
                <w:rFonts w:eastAsia="Arial Unicode MS"/>
                <w:color w:val="000000"/>
              </w:rPr>
            </w:pPr>
          </w:p>
        </w:tc>
      </w:tr>
      <w:tr w:rsidR="00265CA8" w:rsidRPr="00265CA8" w14:paraId="57633967"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7B4A1606" w14:textId="77777777" w:rsidR="00265CA8" w:rsidRPr="00265CA8" w:rsidRDefault="00265CA8" w:rsidP="00265CA8">
            <w:pPr>
              <w:jc w:val="center"/>
              <w:rPr>
                <w:rFonts w:eastAsia="Arial Unicode MS"/>
                <w:color w:val="000000"/>
              </w:rPr>
            </w:pPr>
            <w:r w:rsidRPr="00265CA8">
              <w:rPr>
                <w:rFonts w:eastAsia="Arial Unicode MS"/>
                <w:color w:val="000000"/>
              </w:rPr>
              <w:t>2</w:t>
            </w:r>
          </w:p>
        </w:tc>
        <w:tc>
          <w:tcPr>
            <w:tcW w:w="2496" w:type="dxa"/>
            <w:tcBorders>
              <w:top w:val="single" w:sz="4" w:space="0" w:color="auto"/>
              <w:left w:val="single" w:sz="4" w:space="0" w:color="auto"/>
              <w:bottom w:val="single" w:sz="4" w:space="0" w:color="auto"/>
              <w:right w:val="single" w:sz="4" w:space="0" w:color="auto"/>
            </w:tcBorders>
            <w:vAlign w:val="center"/>
          </w:tcPr>
          <w:p w14:paraId="643BE67A"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905D1BA"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F4BACA1"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52A7115"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8410F3E"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32F2847B"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1CD13D0D"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221FD173"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39B2E552"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F144BA4"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68A685AD" w14:textId="77777777" w:rsidR="00265CA8" w:rsidRPr="00265CA8" w:rsidRDefault="00265CA8" w:rsidP="00265CA8">
            <w:pPr>
              <w:rPr>
                <w:rFonts w:eastAsia="Arial Unicode MS"/>
                <w:color w:val="000000"/>
              </w:rPr>
            </w:pPr>
          </w:p>
        </w:tc>
      </w:tr>
      <w:tr w:rsidR="00265CA8" w:rsidRPr="00265CA8" w14:paraId="6618DC1B"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149E126A" w14:textId="77777777" w:rsidR="00265CA8" w:rsidRPr="00265CA8" w:rsidRDefault="00265CA8" w:rsidP="00265CA8">
            <w:pPr>
              <w:jc w:val="center"/>
              <w:rPr>
                <w:rFonts w:eastAsia="Arial Unicode MS"/>
                <w:color w:val="000000"/>
              </w:rPr>
            </w:pPr>
            <w:r w:rsidRPr="00265CA8">
              <w:rPr>
                <w:rFonts w:eastAsia="Arial Unicode MS"/>
                <w:color w:val="000000"/>
              </w:rPr>
              <w:t>3</w:t>
            </w:r>
          </w:p>
        </w:tc>
        <w:tc>
          <w:tcPr>
            <w:tcW w:w="2496" w:type="dxa"/>
            <w:tcBorders>
              <w:top w:val="single" w:sz="4" w:space="0" w:color="auto"/>
              <w:left w:val="single" w:sz="4" w:space="0" w:color="auto"/>
              <w:bottom w:val="single" w:sz="4" w:space="0" w:color="auto"/>
              <w:right w:val="single" w:sz="4" w:space="0" w:color="auto"/>
            </w:tcBorders>
            <w:vAlign w:val="center"/>
          </w:tcPr>
          <w:p w14:paraId="0F3538DD"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7D32D49"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B7D096F"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6DFBED8"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0A91DF1"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12EE663E"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5ED51B22"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307ED38D"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0C8686CB"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FEDC090"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7F010B3B" w14:textId="77777777" w:rsidR="00265CA8" w:rsidRPr="00265CA8" w:rsidRDefault="00265CA8" w:rsidP="00265CA8">
            <w:pPr>
              <w:rPr>
                <w:rFonts w:eastAsia="Arial Unicode MS"/>
                <w:color w:val="000000"/>
              </w:rPr>
            </w:pPr>
          </w:p>
        </w:tc>
      </w:tr>
      <w:tr w:rsidR="00265CA8" w:rsidRPr="00265CA8" w14:paraId="39EA9431"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62C0D372" w14:textId="77777777" w:rsidR="00265CA8" w:rsidRPr="00265CA8" w:rsidRDefault="00265CA8" w:rsidP="00265CA8">
            <w:pPr>
              <w:jc w:val="center"/>
              <w:rPr>
                <w:rFonts w:eastAsia="Arial Unicode MS"/>
                <w:color w:val="000000"/>
              </w:rPr>
            </w:pPr>
            <w:r w:rsidRPr="00265CA8">
              <w:rPr>
                <w:rFonts w:eastAsia="Arial Unicode MS"/>
                <w:color w:val="000000"/>
              </w:rPr>
              <w:t>4</w:t>
            </w:r>
          </w:p>
        </w:tc>
        <w:tc>
          <w:tcPr>
            <w:tcW w:w="2496" w:type="dxa"/>
            <w:tcBorders>
              <w:top w:val="single" w:sz="4" w:space="0" w:color="auto"/>
              <w:left w:val="single" w:sz="4" w:space="0" w:color="auto"/>
              <w:bottom w:val="single" w:sz="4" w:space="0" w:color="auto"/>
              <w:right w:val="single" w:sz="4" w:space="0" w:color="auto"/>
            </w:tcBorders>
            <w:vAlign w:val="center"/>
          </w:tcPr>
          <w:p w14:paraId="1A7C9BE0"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974A396"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AB488B5"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AED7215"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523E3970"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382E652A"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66EBD02D"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7F9E38F8"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73FC6E23"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361A3238"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260571C7" w14:textId="77777777" w:rsidR="00265CA8" w:rsidRPr="00265CA8" w:rsidRDefault="00265CA8" w:rsidP="00265CA8">
            <w:pPr>
              <w:rPr>
                <w:rFonts w:eastAsia="Arial Unicode MS"/>
                <w:color w:val="000000"/>
              </w:rPr>
            </w:pPr>
          </w:p>
        </w:tc>
      </w:tr>
      <w:tr w:rsidR="00265CA8" w:rsidRPr="00265CA8" w14:paraId="51820B6E"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7743FEC7" w14:textId="77777777" w:rsidR="00265CA8" w:rsidRPr="00265CA8" w:rsidRDefault="00265CA8" w:rsidP="00265CA8">
            <w:pPr>
              <w:jc w:val="center"/>
              <w:rPr>
                <w:rFonts w:eastAsia="Arial Unicode MS"/>
                <w:color w:val="000000"/>
              </w:rPr>
            </w:pPr>
            <w:r w:rsidRPr="00265CA8">
              <w:rPr>
                <w:rFonts w:eastAsia="Arial Unicode MS"/>
                <w:color w:val="000000"/>
              </w:rPr>
              <w:t>5</w:t>
            </w:r>
          </w:p>
        </w:tc>
        <w:tc>
          <w:tcPr>
            <w:tcW w:w="2496" w:type="dxa"/>
            <w:tcBorders>
              <w:top w:val="single" w:sz="4" w:space="0" w:color="auto"/>
              <w:left w:val="single" w:sz="4" w:space="0" w:color="auto"/>
              <w:bottom w:val="single" w:sz="4" w:space="0" w:color="auto"/>
              <w:right w:val="single" w:sz="4" w:space="0" w:color="auto"/>
            </w:tcBorders>
            <w:vAlign w:val="center"/>
          </w:tcPr>
          <w:p w14:paraId="0692167A"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D74F54D"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7AF3608A"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5CB789B"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9DEB07E"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7F25B7F9"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650FC25E"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28A0742E"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2E95CEFF"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4432CEA6"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6C2E911E" w14:textId="77777777" w:rsidR="00265CA8" w:rsidRPr="00265CA8" w:rsidRDefault="00265CA8" w:rsidP="00265CA8">
            <w:pPr>
              <w:rPr>
                <w:rFonts w:eastAsia="Arial Unicode MS"/>
                <w:color w:val="000000"/>
              </w:rPr>
            </w:pPr>
          </w:p>
        </w:tc>
      </w:tr>
      <w:tr w:rsidR="00265CA8" w:rsidRPr="00265CA8" w14:paraId="45D46444"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04FD6B95" w14:textId="77777777" w:rsidR="00265CA8" w:rsidRPr="00265CA8" w:rsidRDefault="00265CA8" w:rsidP="00265CA8">
            <w:pPr>
              <w:jc w:val="center"/>
              <w:rPr>
                <w:rFonts w:eastAsia="Arial Unicode MS"/>
                <w:color w:val="000000"/>
              </w:rPr>
            </w:pPr>
            <w:r w:rsidRPr="00265CA8">
              <w:rPr>
                <w:rFonts w:eastAsia="Arial Unicode MS"/>
                <w:color w:val="000000"/>
              </w:rPr>
              <w:t>6</w:t>
            </w:r>
          </w:p>
        </w:tc>
        <w:tc>
          <w:tcPr>
            <w:tcW w:w="2496" w:type="dxa"/>
            <w:tcBorders>
              <w:top w:val="single" w:sz="4" w:space="0" w:color="auto"/>
              <w:left w:val="single" w:sz="4" w:space="0" w:color="auto"/>
              <w:bottom w:val="single" w:sz="4" w:space="0" w:color="auto"/>
              <w:right w:val="single" w:sz="4" w:space="0" w:color="auto"/>
            </w:tcBorders>
            <w:vAlign w:val="center"/>
          </w:tcPr>
          <w:p w14:paraId="0914E6D5"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01E83999"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4F6493F"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764C53D"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FEF8D5A"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140E8785"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0C71BA48"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02042225"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739E8B94"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245D9811"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359F92ED" w14:textId="77777777" w:rsidR="00265CA8" w:rsidRPr="00265CA8" w:rsidRDefault="00265CA8" w:rsidP="00265CA8">
            <w:pPr>
              <w:rPr>
                <w:rFonts w:eastAsia="Arial Unicode MS"/>
                <w:color w:val="000000"/>
              </w:rPr>
            </w:pPr>
          </w:p>
        </w:tc>
      </w:tr>
      <w:tr w:rsidR="00265CA8" w:rsidRPr="00265CA8" w14:paraId="40D60F32"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00175A33" w14:textId="77777777" w:rsidR="00265CA8" w:rsidRPr="00265CA8" w:rsidRDefault="00265CA8" w:rsidP="00265CA8">
            <w:pPr>
              <w:jc w:val="center"/>
              <w:rPr>
                <w:rFonts w:eastAsia="Arial Unicode MS"/>
                <w:color w:val="000000"/>
              </w:rPr>
            </w:pPr>
            <w:r w:rsidRPr="00265CA8">
              <w:rPr>
                <w:rFonts w:eastAsia="Arial Unicode MS"/>
                <w:color w:val="000000"/>
              </w:rPr>
              <w:t>7</w:t>
            </w:r>
          </w:p>
        </w:tc>
        <w:tc>
          <w:tcPr>
            <w:tcW w:w="2496" w:type="dxa"/>
            <w:tcBorders>
              <w:top w:val="single" w:sz="4" w:space="0" w:color="auto"/>
              <w:left w:val="single" w:sz="4" w:space="0" w:color="auto"/>
              <w:bottom w:val="single" w:sz="4" w:space="0" w:color="auto"/>
              <w:right w:val="single" w:sz="4" w:space="0" w:color="auto"/>
            </w:tcBorders>
            <w:vAlign w:val="center"/>
          </w:tcPr>
          <w:p w14:paraId="1AEC13AC"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6DBB695A"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9C58E31"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3AECC83D"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28CAAF38"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02B0AFC5"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4F53C36D"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5B7D028B"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65D76616"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137440CC"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6DE68DAD" w14:textId="77777777" w:rsidR="00265CA8" w:rsidRPr="00265CA8" w:rsidRDefault="00265CA8" w:rsidP="00265CA8">
            <w:pPr>
              <w:rPr>
                <w:rFonts w:eastAsia="Arial Unicode MS"/>
                <w:color w:val="000000"/>
              </w:rPr>
            </w:pPr>
          </w:p>
        </w:tc>
      </w:tr>
      <w:tr w:rsidR="00265CA8" w:rsidRPr="00265CA8" w14:paraId="6514D959" w14:textId="77777777" w:rsidTr="00DF4739">
        <w:trPr>
          <w:cantSplit/>
          <w:trHeight w:val="339"/>
        </w:trPr>
        <w:tc>
          <w:tcPr>
            <w:tcW w:w="760" w:type="dxa"/>
            <w:tcBorders>
              <w:top w:val="single" w:sz="4" w:space="0" w:color="auto"/>
              <w:left w:val="single" w:sz="4" w:space="0" w:color="auto"/>
              <w:bottom w:val="single" w:sz="4" w:space="0" w:color="auto"/>
              <w:right w:val="single" w:sz="4" w:space="0" w:color="auto"/>
            </w:tcBorders>
            <w:vAlign w:val="center"/>
          </w:tcPr>
          <w:p w14:paraId="6F11D9FC" w14:textId="77777777" w:rsidR="00265CA8" w:rsidRPr="00265CA8" w:rsidRDefault="00265CA8" w:rsidP="00265CA8">
            <w:pPr>
              <w:jc w:val="center"/>
              <w:rPr>
                <w:rFonts w:eastAsia="Arial Unicode MS"/>
                <w:color w:val="000000"/>
              </w:rPr>
            </w:pPr>
            <w:r w:rsidRPr="00265CA8">
              <w:rPr>
                <w:rFonts w:eastAsia="Arial Unicode MS"/>
                <w:color w:val="000000"/>
              </w:rPr>
              <w:lastRenderedPageBreak/>
              <w:t>8</w:t>
            </w:r>
          </w:p>
        </w:tc>
        <w:tc>
          <w:tcPr>
            <w:tcW w:w="2496" w:type="dxa"/>
            <w:tcBorders>
              <w:top w:val="single" w:sz="4" w:space="0" w:color="auto"/>
              <w:left w:val="single" w:sz="4" w:space="0" w:color="auto"/>
              <w:bottom w:val="single" w:sz="4" w:space="0" w:color="auto"/>
              <w:right w:val="single" w:sz="4" w:space="0" w:color="auto"/>
            </w:tcBorders>
            <w:vAlign w:val="center"/>
          </w:tcPr>
          <w:p w14:paraId="1AE49D2C" w14:textId="77777777" w:rsidR="00265CA8" w:rsidRPr="00265CA8" w:rsidRDefault="00265CA8" w:rsidP="00265CA8">
            <w:pPr>
              <w:rPr>
                <w:rFonts w:eastAsia="Arial Unicode MS"/>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4F6E67F1"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599662EA"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795D8717" w14:textId="77777777" w:rsidR="00265CA8" w:rsidRPr="00265CA8" w:rsidRDefault="00265CA8" w:rsidP="00265CA8">
            <w:pPr>
              <w:jc w:val="center"/>
              <w:rPr>
                <w:color w:val="000000"/>
              </w:rPr>
            </w:pPr>
          </w:p>
        </w:tc>
        <w:tc>
          <w:tcPr>
            <w:tcW w:w="600" w:type="dxa"/>
            <w:tcBorders>
              <w:top w:val="single" w:sz="4" w:space="0" w:color="auto"/>
              <w:left w:val="single" w:sz="4" w:space="0" w:color="auto"/>
              <w:bottom w:val="single" w:sz="4" w:space="0" w:color="auto"/>
              <w:right w:val="single" w:sz="4" w:space="0" w:color="auto"/>
            </w:tcBorders>
            <w:vAlign w:val="center"/>
          </w:tcPr>
          <w:p w14:paraId="141486A1" w14:textId="77777777" w:rsidR="00265CA8" w:rsidRPr="00265CA8" w:rsidRDefault="00265CA8" w:rsidP="00265CA8">
            <w:pPr>
              <w:jc w:val="center"/>
              <w:rPr>
                <w:color w:val="000000"/>
              </w:rPr>
            </w:pPr>
          </w:p>
        </w:tc>
        <w:tc>
          <w:tcPr>
            <w:tcW w:w="1296" w:type="dxa"/>
            <w:tcBorders>
              <w:top w:val="single" w:sz="4" w:space="0" w:color="auto"/>
              <w:left w:val="single" w:sz="4" w:space="0" w:color="auto"/>
              <w:bottom w:val="single" w:sz="4" w:space="0" w:color="auto"/>
              <w:right w:val="single" w:sz="4" w:space="0" w:color="auto"/>
            </w:tcBorders>
            <w:vAlign w:val="center"/>
          </w:tcPr>
          <w:p w14:paraId="727D78F8" w14:textId="77777777" w:rsidR="00265CA8" w:rsidRPr="00265CA8" w:rsidRDefault="00265CA8" w:rsidP="00265CA8">
            <w:pPr>
              <w:rPr>
                <w:rFonts w:eastAsia="Arial Unicode MS"/>
                <w:color w:val="000000"/>
              </w:rPr>
            </w:pPr>
          </w:p>
        </w:tc>
        <w:tc>
          <w:tcPr>
            <w:tcW w:w="1701" w:type="dxa"/>
            <w:tcBorders>
              <w:top w:val="single" w:sz="4" w:space="0" w:color="auto"/>
              <w:left w:val="single" w:sz="4" w:space="0" w:color="auto"/>
              <w:bottom w:val="single" w:sz="4" w:space="0" w:color="auto"/>
              <w:right w:val="single" w:sz="4" w:space="0" w:color="auto"/>
            </w:tcBorders>
            <w:vAlign w:val="center"/>
          </w:tcPr>
          <w:p w14:paraId="5296C1EC" w14:textId="77777777" w:rsidR="00265CA8" w:rsidRPr="00265CA8" w:rsidRDefault="00265CA8" w:rsidP="00265CA8">
            <w:pPr>
              <w:rPr>
                <w:rFonts w:eastAsia="Arial Unicode MS"/>
                <w:color w:val="000000"/>
              </w:rPr>
            </w:pPr>
          </w:p>
        </w:tc>
        <w:tc>
          <w:tcPr>
            <w:tcW w:w="1683" w:type="dxa"/>
            <w:tcBorders>
              <w:top w:val="single" w:sz="4" w:space="0" w:color="auto"/>
              <w:left w:val="single" w:sz="4" w:space="0" w:color="auto"/>
              <w:bottom w:val="single" w:sz="4" w:space="0" w:color="auto"/>
              <w:right w:val="single" w:sz="4" w:space="0" w:color="auto"/>
            </w:tcBorders>
            <w:vAlign w:val="center"/>
          </w:tcPr>
          <w:p w14:paraId="7C9A5013" w14:textId="77777777" w:rsidR="00265CA8" w:rsidRPr="00265CA8" w:rsidRDefault="00265CA8" w:rsidP="00265CA8">
            <w:pPr>
              <w:rPr>
                <w:rFonts w:eastAsia="Arial Unicode MS"/>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14:paraId="46FEE4D5"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3B9DAA01" w14:textId="77777777" w:rsidR="00265CA8" w:rsidRPr="00265CA8" w:rsidRDefault="00265CA8" w:rsidP="00265CA8">
            <w:pPr>
              <w:rPr>
                <w:rFonts w:eastAsia="Arial Unicode MS"/>
                <w:color w:val="000000"/>
              </w:rPr>
            </w:pPr>
          </w:p>
        </w:tc>
        <w:tc>
          <w:tcPr>
            <w:tcW w:w="1320" w:type="dxa"/>
            <w:tcBorders>
              <w:top w:val="single" w:sz="4" w:space="0" w:color="auto"/>
              <w:left w:val="single" w:sz="4" w:space="0" w:color="auto"/>
              <w:bottom w:val="single" w:sz="4" w:space="0" w:color="auto"/>
              <w:right w:val="single" w:sz="4" w:space="0" w:color="auto"/>
            </w:tcBorders>
            <w:vAlign w:val="center"/>
          </w:tcPr>
          <w:p w14:paraId="2A8FAE0C" w14:textId="77777777" w:rsidR="00265CA8" w:rsidRPr="00265CA8" w:rsidRDefault="00265CA8" w:rsidP="00265CA8">
            <w:pPr>
              <w:rPr>
                <w:rFonts w:eastAsia="Arial Unicode MS"/>
                <w:color w:val="000000"/>
              </w:rPr>
            </w:pPr>
          </w:p>
        </w:tc>
      </w:tr>
    </w:tbl>
    <w:p w14:paraId="6BE3271C" w14:textId="77777777" w:rsidR="00265CA8" w:rsidRPr="00265CA8" w:rsidRDefault="00265CA8" w:rsidP="00265CA8">
      <w:pPr>
        <w:rPr>
          <w:b/>
          <w:bCs/>
          <w:sz w:val="22"/>
          <w:szCs w:val="22"/>
        </w:rPr>
      </w:pPr>
      <w:r w:rsidRPr="00265CA8">
        <w:rPr>
          <w:b/>
          <w:bCs/>
          <w:sz w:val="22"/>
          <w:szCs w:val="22"/>
        </w:rPr>
        <w:t>LEGENDA:</w:t>
      </w:r>
    </w:p>
    <w:p w14:paraId="04606013" w14:textId="77777777" w:rsidR="00265CA8" w:rsidRPr="00265CA8" w:rsidRDefault="00265CA8" w:rsidP="00265CA8">
      <w:r w:rsidRPr="00265CA8">
        <w:rPr>
          <w:sz w:val="20"/>
        </w:rPr>
        <w:t>SMER</w:t>
      </w:r>
      <w:r w:rsidRPr="00265CA8">
        <w:t>: šolske oz. poklicne izobrazbe, npr. elektrotehnika, elektronika, …</w:t>
      </w:r>
    </w:p>
    <w:p w14:paraId="005278F8" w14:textId="77777777" w:rsidR="00265CA8" w:rsidRPr="00265CA8" w:rsidRDefault="00265CA8" w:rsidP="00265CA8">
      <w:r w:rsidRPr="00265CA8">
        <w:rPr>
          <w:sz w:val="20"/>
        </w:rPr>
        <w:t>PODROČJE DELA (ZAPOSLITVE</w:t>
      </w:r>
      <w:r w:rsidRPr="00265CA8">
        <w:t xml:space="preserve">): npr. popravilo </w:t>
      </w:r>
      <w:r w:rsidRPr="00265CA8">
        <w:rPr>
          <w:sz w:val="22"/>
          <w:szCs w:val="22"/>
        </w:rPr>
        <w:t>OKI</w:t>
      </w:r>
      <w:r w:rsidRPr="00265CA8">
        <w:t xml:space="preserve"> tiskalnikov, </w:t>
      </w:r>
      <w:r w:rsidRPr="00265CA8">
        <w:rPr>
          <w:sz w:val="22"/>
          <w:szCs w:val="22"/>
        </w:rPr>
        <w:t>APC UPS</w:t>
      </w:r>
      <w:r w:rsidRPr="00265CA8">
        <w:t>-ov in podobno</w:t>
      </w:r>
    </w:p>
    <w:p w14:paraId="76F7812E" w14:textId="77777777" w:rsidR="00265CA8" w:rsidRPr="00265CA8" w:rsidRDefault="00265CA8" w:rsidP="00265CA8">
      <w:r w:rsidRPr="00265CA8">
        <w:rPr>
          <w:sz w:val="20"/>
        </w:rPr>
        <w:t>DODATNA USPOSABLJANJA</w:t>
      </w:r>
      <w:r w:rsidRPr="00265CA8">
        <w:t>: npr. za Epson matrične tiskalnike in podobno</w:t>
      </w:r>
    </w:p>
    <w:p w14:paraId="1023BFAC" w14:textId="77777777" w:rsidR="00265CA8" w:rsidRPr="00265CA8" w:rsidRDefault="00265CA8" w:rsidP="00265CA8">
      <w:r w:rsidRPr="00265CA8">
        <w:rPr>
          <w:sz w:val="20"/>
        </w:rPr>
        <w:t>DELOVNA DOBA</w:t>
      </w:r>
      <w:r w:rsidRPr="00265CA8">
        <w:t>: skupna in pri tem ponudniku ali podizvajalcu (v letih in mesecih)</w:t>
      </w:r>
    </w:p>
    <w:p w14:paraId="467CD205" w14:textId="77777777" w:rsidR="00265CA8" w:rsidRPr="00265CA8" w:rsidRDefault="00265CA8" w:rsidP="00265CA8">
      <w:r w:rsidRPr="00265CA8">
        <w:rPr>
          <w:sz w:val="20"/>
        </w:rPr>
        <w:t>LOKACIJA</w:t>
      </w:r>
      <w:r w:rsidRPr="00265CA8">
        <w:t>: iz katere bo ponudnik ali podizvajalec izvajal vzdrževanje in servisiranje oz. je tam redno zaposlena ta oseba</w:t>
      </w:r>
    </w:p>
    <w:p w14:paraId="3D91EDEC" w14:textId="77777777" w:rsidR="00265CA8" w:rsidRPr="00265CA8" w:rsidRDefault="00265CA8" w:rsidP="00265CA8">
      <w:r w:rsidRPr="00265CA8">
        <w:rPr>
          <w:sz w:val="20"/>
        </w:rPr>
        <w:t>PODJETJE</w:t>
      </w:r>
      <w:r w:rsidRPr="00265CA8">
        <w:t>: naziv podjetja ponudnika ali podizvajalca, ki bo izvajal vzdrževanje in servisiranje oz. je v njem redno zaposlena ta oseba</w:t>
      </w:r>
    </w:p>
    <w:p w14:paraId="226143FD" w14:textId="77777777" w:rsidR="00265CA8" w:rsidRPr="00265CA8" w:rsidRDefault="00265CA8" w:rsidP="00265CA8">
      <w:pPr>
        <w:rPr>
          <w:b/>
          <w:bCs/>
        </w:rPr>
      </w:pPr>
    </w:p>
    <w:p w14:paraId="0879FECE" w14:textId="77777777" w:rsidR="00265CA8" w:rsidRPr="00265CA8" w:rsidRDefault="00265CA8" w:rsidP="00265CA8">
      <w:pPr>
        <w:tabs>
          <w:tab w:val="left" w:pos="284"/>
          <w:tab w:val="left" w:pos="5954"/>
        </w:tabs>
        <w:jc w:val="both"/>
      </w:pPr>
      <w:r w:rsidRPr="00265CA8">
        <w:t>Kraj:</w:t>
      </w:r>
    </w:p>
    <w:p w14:paraId="4B30D9A9" w14:textId="77777777" w:rsidR="00265CA8" w:rsidRPr="00265CA8" w:rsidRDefault="00265CA8" w:rsidP="00265CA8">
      <w:pPr>
        <w:tabs>
          <w:tab w:val="left" w:pos="284"/>
          <w:tab w:val="left" w:pos="5954"/>
        </w:tabs>
        <w:jc w:val="both"/>
      </w:pPr>
      <w:r w:rsidRPr="00265CA8">
        <w:t>Datum:</w:t>
      </w:r>
    </w:p>
    <w:p w14:paraId="2C1B0468" w14:textId="77777777" w:rsidR="00265CA8" w:rsidRPr="00265CA8" w:rsidRDefault="00265CA8" w:rsidP="00265CA8">
      <w:pPr>
        <w:tabs>
          <w:tab w:val="left" w:pos="284"/>
          <w:tab w:val="left" w:pos="5954"/>
        </w:tabs>
        <w:jc w:val="both"/>
      </w:pPr>
    </w:p>
    <w:p w14:paraId="2384E5B8" w14:textId="77777777" w:rsidR="00265CA8" w:rsidRPr="00265CA8" w:rsidRDefault="00265CA8" w:rsidP="00265CA8">
      <w:pPr>
        <w:tabs>
          <w:tab w:val="left" w:pos="284"/>
          <w:tab w:val="left" w:pos="5954"/>
        </w:tabs>
        <w:jc w:val="both"/>
      </w:pPr>
      <w:r w:rsidRPr="00265CA8">
        <w:tab/>
        <w:t xml:space="preserve">                                                                              </w:t>
      </w:r>
      <w:r w:rsidRPr="00265CA8">
        <w:tab/>
      </w:r>
      <w:r w:rsidRPr="00265CA8">
        <w:tab/>
      </w:r>
      <w:r w:rsidRPr="00265CA8">
        <w:tab/>
      </w:r>
      <w:r w:rsidRPr="00265CA8">
        <w:tab/>
      </w:r>
      <w:r w:rsidRPr="00265CA8">
        <w:tab/>
      </w:r>
      <w:r w:rsidRPr="00265CA8">
        <w:tab/>
      </w:r>
      <w:r w:rsidRPr="00265CA8">
        <w:tab/>
      </w:r>
      <w:r w:rsidRPr="00265CA8">
        <w:tab/>
        <w:t xml:space="preserve">           Podpis odgovorne osebe</w:t>
      </w:r>
    </w:p>
    <w:p w14:paraId="538C3CA7" w14:textId="688D94E9" w:rsidR="00265CA8" w:rsidRPr="00265CA8" w:rsidRDefault="00265CA8" w:rsidP="00F043C0">
      <w:pPr>
        <w:tabs>
          <w:tab w:val="left" w:pos="284"/>
          <w:tab w:val="left" w:pos="5954"/>
        </w:tabs>
        <w:jc w:val="both"/>
        <w:sectPr w:rsidR="00265CA8" w:rsidRPr="00265CA8" w:rsidSect="003B40D4">
          <w:pgSz w:w="16838" w:h="11906" w:orient="landscape"/>
          <w:pgMar w:top="1418" w:right="1418" w:bottom="1418" w:left="1418" w:header="709" w:footer="709" w:gutter="0"/>
          <w:cols w:space="708"/>
          <w:docGrid w:linePitch="360"/>
        </w:sectPr>
      </w:pPr>
      <w:r w:rsidRPr="00265CA8">
        <w:tab/>
        <w:t xml:space="preserve">        </w:t>
      </w:r>
      <w:r w:rsidRPr="00265CA8">
        <w:tab/>
      </w:r>
      <w:r w:rsidRPr="00265CA8">
        <w:tab/>
      </w:r>
      <w:r w:rsidRPr="00265CA8">
        <w:tab/>
      </w:r>
      <w:r w:rsidRPr="00265CA8">
        <w:tab/>
      </w:r>
      <w:r w:rsidRPr="00265CA8">
        <w:tab/>
      </w:r>
      <w:r w:rsidRPr="00265CA8">
        <w:tab/>
      </w:r>
      <w:r w:rsidRPr="00265CA8">
        <w:tab/>
      </w:r>
      <w:r w:rsidRPr="00265CA8">
        <w:tab/>
        <w:t xml:space="preserve">                          Žig</w:t>
      </w:r>
    </w:p>
    <w:p w14:paraId="5BFEE0B4" w14:textId="3B642E6E" w:rsidR="00F043C0" w:rsidRPr="005A1A89" w:rsidRDefault="00F043C0" w:rsidP="00F043C0">
      <w:pPr>
        <w:pBdr>
          <w:top w:val="single" w:sz="6" w:space="1" w:color="auto"/>
          <w:left w:val="single" w:sz="6" w:space="1" w:color="auto"/>
          <w:bottom w:val="single" w:sz="6" w:space="1" w:color="auto"/>
          <w:right w:val="single" w:sz="6" w:space="1" w:color="auto"/>
        </w:pBdr>
        <w:tabs>
          <w:tab w:val="left" w:pos="7371"/>
        </w:tabs>
        <w:rPr>
          <w:b/>
          <w:sz w:val="20"/>
        </w:rPr>
      </w:pPr>
      <w:r w:rsidRPr="005A1A89">
        <w:rPr>
          <w:b/>
          <w:sz w:val="20"/>
        </w:rPr>
        <w:lastRenderedPageBreak/>
        <w:t xml:space="preserve">PRILOGA 11 - </w:t>
      </w:r>
      <w:r w:rsidRPr="005A1A89">
        <w:rPr>
          <w:sz w:val="20"/>
        </w:rPr>
        <w:t xml:space="preserve">k ponudbeni dokumentaciji  </w:t>
      </w:r>
      <w:r w:rsidRPr="005A1A89">
        <w:rPr>
          <w:b/>
          <w:sz w:val="20"/>
        </w:rPr>
        <w:t>JN</w:t>
      </w:r>
      <w:r>
        <w:rPr>
          <w:b/>
          <w:sz w:val="20"/>
        </w:rPr>
        <w:t>1</w:t>
      </w:r>
      <w:r w:rsidR="00DD5539">
        <w:rPr>
          <w:b/>
          <w:sz w:val="20"/>
        </w:rPr>
        <w:t>2</w:t>
      </w:r>
      <w:r w:rsidRPr="005A1A89">
        <w:rPr>
          <w:b/>
          <w:sz w:val="20"/>
        </w:rPr>
        <w:t>-S/</w:t>
      </w:r>
      <w:r>
        <w:rPr>
          <w:b/>
          <w:sz w:val="20"/>
        </w:rPr>
        <w:t>2</w:t>
      </w:r>
      <w:r w:rsidR="00DD5539">
        <w:rPr>
          <w:b/>
          <w:sz w:val="20"/>
        </w:rPr>
        <w:t>6</w:t>
      </w:r>
      <w:r w:rsidRPr="005A1A89">
        <w:rPr>
          <w:b/>
          <w:sz w:val="20"/>
        </w:rPr>
        <w:tab/>
        <w:t>OBRAZEC</w:t>
      </w:r>
    </w:p>
    <w:p w14:paraId="5BFF436A" w14:textId="77777777" w:rsidR="00F043C0" w:rsidRPr="005A1A89" w:rsidRDefault="00F043C0" w:rsidP="00F043C0">
      <w:pPr>
        <w:tabs>
          <w:tab w:val="left" w:pos="284"/>
          <w:tab w:val="left" w:pos="3969"/>
          <w:tab w:val="left" w:pos="5954"/>
        </w:tabs>
        <w:ind w:left="660"/>
        <w:jc w:val="center"/>
        <w:rPr>
          <w:b/>
          <w:sz w:val="28"/>
        </w:rPr>
      </w:pPr>
    </w:p>
    <w:p w14:paraId="6ACA142B" w14:textId="77777777" w:rsidR="00F043C0" w:rsidRPr="005A1A89" w:rsidRDefault="00F043C0" w:rsidP="00F043C0">
      <w:pPr>
        <w:tabs>
          <w:tab w:val="left" w:pos="284"/>
          <w:tab w:val="left" w:pos="3969"/>
          <w:tab w:val="left" w:pos="5954"/>
        </w:tabs>
        <w:jc w:val="both"/>
        <w:rPr>
          <w:b/>
          <w:sz w:val="32"/>
        </w:rPr>
      </w:pPr>
      <w:r w:rsidRPr="005A1A89">
        <w:rPr>
          <w:b/>
          <w:sz w:val="28"/>
        </w:rPr>
        <w:t>III.11. IZJAVA PONUDNIKA O ČASU IZVEDBE STORITVE</w:t>
      </w:r>
    </w:p>
    <w:p w14:paraId="6574AD94" w14:textId="77777777" w:rsidR="00F043C0" w:rsidRPr="005A1A89" w:rsidRDefault="00F043C0" w:rsidP="00F043C0">
      <w:pPr>
        <w:tabs>
          <w:tab w:val="left" w:pos="284"/>
          <w:tab w:val="left" w:pos="3969"/>
          <w:tab w:val="left" w:pos="5954"/>
        </w:tabs>
        <w:ind w:left="660"/>
        <w:jc w:val="both"/>
      </w:pPr>
    </w:p>
    <w:p w14:paraId="4833FFA0" w14:textId="77777777" w:rsidR="00F043C0" w:rsidRPr="005A1A89" w:rsidRDefault="00F043C0" w:rsidP="00F043C0">
      <w:pPr>
        <w:tabs>
          <w:tab w:val="left" w:pos="284"/>
          <w:tab w:val="left" w:pos="3969"/>
          <w:tab w:val="left" w:pos="5954"/>
        </w:tabs>
        <w:jc w:val="both"/>
        <w:rPr>
          <w:b/>
        </w:rPr>
      </w:pPr>
      <w:r w:rsidRPr="005A1A89">
        <w:rPr>
          <w:b/>
        </w:rPr>
        <w:t>PONUDNIK: _______________________________________________________________</w:t>
      </w:r>
    </w:p>
    <w:p w14:paraId="0DE27671" w14:textId="77777777" w:rsidR="00F043C0" w:rsidRPr="005A1A89" w:rsidRDefault="00F043C0" w:rsidP="00F043C0">
      <w:pPr>
        <w:tabs>
          <w:tab w:val="left" w:pos="284"/>
          <w:tab w:val="left" w:pos="3969"/>
          <w:tab w:val="left" w:pos="5954"/>
        </w:tabs>
        <w:jc w:val="both"/>
      </w:pPr>
    </w:p>
    <w:p w14:paraId="43E6944F" w14:textId="77777777" w:rsidR="00F043C0" w:rsidRPr="005A1A89" w:rsidRDefault="00F043C0" w:rsidP="00F043C0">
      <w:pPr>
        <w:pBdr>
          <w:bottom w:val="single" w:sz="4" w:space="1" w:color="auto"/>
        </w:pBdr>
        <w:tabs>
          <w:tab w:val="left" w:pos="284"/>
          <w:tab w:val="left" w:pos="5954"/>
        </w:tabs>
        <w:jc w:val="both"/>
        <w:rPr>
          <w:b/>
          <w:sz w:val="22"/>
          <w:szCs w:val="22"/>
        </w:rPr>
      </w:pPr>
      <w:r w:rsidRPr="005A1A89">
        <w:t xml:space="preserve">Predmet javnega naročila: </w:t>
      </w:r>
      <w:r w:rsidRPr="005A1A89">
        <w:rPr>
          <w:b/>
          <w:bCs/>
          <w:sz w:val="20"/>
        </w:rPr>
        <w:t>VZDRŽEVANJE RAČUNALNIŠKE SISTEMSKE STROJNE, PROGRAMSKE  IN PERIFERNE OPREME</w:t>
      </w:r>
      <w:r w:rsidRPr="005A1A89">
        <w:rPr>
          <w:b/>
          <w:bCs/>
        </w:rPr>
        <w:t>, razdeljene v 4 kategorije</w:t>
      </w:r>
    </w:p>
    <w:p w14:paraId="7FD46A92" w14:textId="77777777" w:rsidR="00F043C0" w:rsidRPr="005A1A89" w:rsidRDefault="00F043C0" w:rsidP="00F043C0">
      <w:pPr>
        <w:tabs>
          <w:tab w:val="left" w:pos="284"/>
          <w:tab w:val="left" w:pos="3969"/>
          <w:tab w:val="left" w:pos="5954"/>
        </w:tabs>
        <w:jc w:val="both"/>
      </w:pPr>
    </w:p>
    <w:p w14:paraId="13095502" w14:textId="77777777" w:rsidR="00F043C0" w:rsidRPr="005A1A89" w:rsidRDefault="00F043C0" w:rsidP="00F043C0">
      <w:pPr>
        <w:tabs>
          <w:tab w:val="left" w:pos="1985"/>
          <w:tab w:val="left" w:pos="6237"/>
          <w:tab w:val="left" w:pos="6379"/>
        </w:tabs>
        <w:jc w:val="center"/>
        <w:rPr>
          <w:b/>
          <w:sz w:val="28"/>
        </w:rPr>
      </w:pPr>
      <w:r w:rsidRPr="005A1A89">
        <w:rPr>
          <w:b/>
          <w:sz w:val="28"/>
        </w:rPr>
        <w:t>I z j a v l j a m o ,</w:t>
      </w:r>
    </w:p>
    <w:p w14:paraId="680EEBD7" w14:textId="77777777" w:rsidR="00F043C0" w:rsidRPr="005A1A89" w:rsidRDefault="00F043C0" w:rsidP="00F043C0">
      <w:pPr>
        <w:tabs>
          <w:tab w:val="left" w:pos="1985"/>
          <w:tab w:val="left" w:pos="6237"/>
          <w:tab w:val="left" w:pos="6379"/>
        </w:tabs>
        <w:jc w:val="center"/>
      </w:pPr>
    </w:p>
    <w:p w14:paraId="1F7A8733" w14:textId="77777777" w:rsidR="00F043C0" w:rsidRPr="005A1A89" w:rsidRDefault="00F043C0" w:rsidP="00F043C0">
      <w:pPr>
        <w:tabs>
          <w:tab w:val="left" w:pos="1985"/>
          <w:tab w:val="left" w:pos="6237"/>
          <w:tab w:val="left" w:pos="6379"/>
        </w:tabs>
        <w:jc w:val="center"/>
      </w:pPr>
    </w:p>
    <w:p w14:paraId="3AA17F2D" w14:textId="77777777" w:rsidR="00F043C0" w:rsidRPr="005A1A89" w:rsidRDefault="00F043C0" w:rsidP="00F043C0">
      <w:pPr>
        <w:numPr>
          <w:ilvl w:val="0"/>
          <w:numId w:val="89"/>
        </w:numPr>
      </w:pPr>
      <w:r w:rsidRPr="005A1A89">
        <w:t>da bomo upoštevali naslednje:</w:t>
      </w:r>
    </w:p>
    <w:p w14:paraId="78E4E8BA" w14:textId="77777777" w:rsidR="00F04656" w:rsidRPr="00B6635B" w:rsidRDefault="00F04656" w:rsidP="00F044F0">
      <w:pPr>
        <w:pStyle w:val="Navadensplet"/>
        <w:spacing w:before="0" w:beforeAutospacing="0" w:after="0" w:afterAutospacing="0"/>
        <w:ind w:left="360"/>
      </w:pPr>
      <w:r w:rsidRPr="00B6635B">
        <w:t>Za potrebe tega javnega naročila imajo izrazi naslednji pomen:</w:t>
      </w:r>
    </w:p>
    <w:p w14:paraId="00C12CF2" w14:textId="77777777" w:rsidR="00F04656" w:rsidRPr="00B6635B" w:rsidRDefault="00F04656" w:rsidP="00F04656">
      <w:pPr>
        <w:pStyle w:val="Navadensplet"/>
        <w:spacing w:before="0" w:beforeAutospacing="0" w:after="0" w:afterAutospacing="0"/>
        <w:ind w:left="357"/>
      </w:pPr>
      <w:r w:rsidRPr="00B6635B">
        <w:t>Odzivni čas pomeni čas od prijave napake do začetka izvajanja aktivnosti za njeno odpravo, bodisi na lokaciji naročnika ali z oddaljenim dostopom.</w:t>
      </w:r>
    </w:p>
    <w:p w14:paraId="0DE5FFAE" w14:textId="77777777" w:rsidR="00F04656" w:rsidRPr="00B6635B" w:rsidRDefault="00F04656" w:rsidP="00F04656">
      <w:pPr>
        <w:pStyle w:val="Navadensplet"/>
        <w:spacing w:before="0" w:beforeAutospacing="0" w:after="0" w:afterAutospacing="0"/>
        <w:ind w:left="357"/>
      </w:pPr>
      <w:r w:rsidRPr="00B6635B">
        <w:t>Čas odprave napake pomeni čas od prijave napake do vzpostavitve delovanja opreme ali zagotovitve nadomestne rešitve, ki naročniku omogoča nemoteno izvajanje delovnega procesa.</w:t>
      </w:r>
    </w:p>
    <w:p w14:paraId="4B8E7FCB" w14:textId="77777777" w:rsidR="00F04656" w:rsidRDefault="00F04656" w:rsidP="00F04656">
      <w:pPr>
        <w:pStyle w:val="Navadensplet"/>
        <w:spacing w:before="0" w:beforeAutospacing="0" w:after="0" w:afterAutospacing="0"/>
        <w:ind w:left="357"/>
        <w:jc w:val="both"/>
      </w:pPr>
      <w:r w:rsidRPr="00B6635B">
        <w:t>Začetek izvajanja aktivnosti mora biti izkazan z evidentiranim posegom (npr. zapis v evidenco, oddaljeni dostop ali prihod na lokacijo).</w:t>
      </w:r>
    </w:p>
    <w:p w14:paraId="6098BE68" w14:textId="77777777" w:rsidR="00F043C0" w:rsidRPr="005A1A89" w:rsidRDefault="00F043C0" w:rsidP="00F043C0">
      <w:pPr>
        <w:jc w:val="both"/>
      </w:pPr>
    </w:p>
    <w:p w14:paraId="5ECD8C8C" w14:textId="77777777" w:rsidR="00F043C0" w:rsidRPr="005A1A89" w:rsidRDefault="00F043C0" w:rsidP="00F043C0">
      <w:r w:rsidRPr="005A1A89">
        <w:rPr>
          <w:u w:val="single"/>
        </w:rPr>
        <w:t>Odzivni čas – vzdrževanje računalniške opreme:</w:t>
      </w:r>
      <w:r w:rsidRPr="005A1A89">
        <w:t xml:space="preserve"> </w:t>
      </w:r>
    </w:p>
    <w:p w14:paraId="0E95BEDD" w14:textId="77777777" w:rsidR="00F043C0" w:rsidRPr="005A1A89" w:rsidRDefault="00F043C0" w:rsidP="00F043C0">
      <w:pPr>
        <w:tabs>
          <w:tab w:val="left" w:pos="1985"/>
          <w:tab w:val="left" w:pos="6237"/>
          <w:tab w:val="left" w:pos="6379"/>
        </w:tabs>
        <w:jc w:val="both"/>
        <w:rPr>
          <w:lang w:val="x-none" w:eastAsia="x-none"/>
        </w:rPr>
      </w:pPr>
    </w:p>
    <w:p w14:paraId="172885F3" w14:textId="77777777" w:rsidR="00040B13" w:rsidRPr="00040B13" w:rsidRDefault="00040B13" w:rsidP="00040B13">
      <w:pPr>
        <w:numPr>
          <w:ilvl w:val="1"/>
          <w:numId w:val="59"/>
        </w:numPr>
        <w:tabs>
          <w:tab w:val="left" w:pos="1985"/>
          <w:tab w:val="left" w:pos="6237"/>
          <w:tab w:val="left" w:pos="6379"/>
        </w:tabs>
        <w:jc w:val="both"/>
        <w:rPr>
          <w:b/>
          <w:bCs/>
        </w:rPr>
      </w:pPr>
      <w:r w:rsidRPr="00040B13">
        <w:rPr>
          <w:b/>
          <w:bCs/>
        </w:rPr>
        <w:t>1 ura : Strateška oprema I</w:t>
      </w:r>
    </w:p>
    <w:p w14:paraId="08A786BC" w14:textId="79C8C417" w:rsidR="00040B13" w:rsidRPr="00040B13" w:rsidRDefault="001D5B25" w:rsidP="001D5B25">
      <w:pPr>
        <w:tabs>
          <w:tab w:val="left" w:pos="1985"/>
          <w:tab w:val="left" w:pos="6237"/>
          <w:tab w:val="left" w:pos="6379"/>
        </w:tabs>
        <w:ind w:left="1800"/>
        <w:jc w:val="both"/>
        <w:rPr>
          <w:bCs/>
        </w:rPr>
      </w:pPr>
      <w:r>
        <w:rPr>
          <w:bCs/>
        </w:rPr>
        <w:t>p</w:t>
      </w:r>
      <w:r w:rsidR="00040B13" w:rsidRPr="00040B13">
        <w:rPr>
          <w:bCs/>
        </w:rPr>
        <w:t>onedeljek – nedelja; 24</w:t>
      </w:r>
      <w:r>
        <w:rPr>
          <w:bCs/>
        </w:rPr>
        <w:t>/</w:t>
      </w:r>
      <w:r w:rsidR="00040B13" w:rsidRPr="00040B13">
        <w:rPr>
          <w:bCs/>
        </w:rPr>
        <w:t xml:space="preserve">7, rok popravila 12 ur </w:t>
      </w:r>
    </w:p>
    <w:p w14:paraId="1DE88A67" w14:textId="77777777" w:rsidR="00040B13" w:rsidRPr="00040B13" w:rsidRDefault="00040B13" w:rsidP="00040B13">
      <w:pPr>
        <w:numPr>
          <w:ilvl w:val="1"/>
          <w:numId w:val="59"/>
        </w:numPr>
        <w:tabs>
          <w:tab w:val="left" w:pos="1985"/>
          <w:tab w:val="left" w:pos="6237"/>
          <w:tab w:val="left" w:pos="6379"/>
        </w:tabs>
        <w:jc w:val="both"/>
        <w:rPr>
          <w:b/>
          <w:bCs/>
        </w:rPr>
      </w:pPr>
      <w:r w:rsidRPr="00040B13">
        <w:rPr>
          <w:b/>
          <w:bCs/>
        </w:rPr>
        <w:t>1 ura : Strateška oprema II</w:t>
      </w:r>
    </w:p>
    <w:p w14:paraId="7D125C6B" w14:textId="77777777" w:rsidR="00040B13" w:rsidRPr="00040B13" w:rsidRDefault="00040B13" w:rsidP="001D5B25">
      <w:pPr>
        <w:tabs>
          <w:tab w:val="left" w:pos="1985"/>
          <w:tab w:val="left" w:pos="6237"/>
          <w:tab w:val="left" w:pos="6379"/>
        </w:tabs>
        <w:ind w:left="1800"/>
        <w:jc w:val="both"/>
        <w:rPr>
          <w:bCs/>
        </w:rPr>
      </w:pPr>
      <w:r w:rsidRPr="00040B13">
        <w:rPr>
          <w:bCs/>
        </w:rPr>
        <w:t xml:space="preserve">ponedeljek – petek, 06:00 - 20:00 ure, </w:t>
      </w:r>
    </w:p>
    <w:p w14:paraId="44706E41" w14:textId="77777777" w:rsidR="00040B13" w:rsidRPr="00040B13" w:rsidRDefault="00040B13" w:rsidP="001D5B25">
      <w:pPr>
        <w:tabs>
          <w:tab w:val="left" w:pos="1985"/>
          <w:tab w:val="left" w:pos="6237"/>
          <w:tab w:val="left" w:pos="6379"/>
        </w:tabs>
        <w:ind w:left="1800"/>
        <w:jc w:val="both"/>
        <w:rPr>
          <w:bCs/>
        </w:rPr>
      </w:pPr>
      <w:r w:rsidRPr="00040B13">
        <w:rPr>
          <w:bCs/>
        </w:rPr>
        <w:t>sobota, 06:00 do 12:00 ure</w:t>
      </w:r>
    </w:p>
    <w:p w14:paraId="28429758" w14:textId="77777777" w:rsidR="00040B13" w:rsidRPr="00040B13" w:rsidRDefault="00040B13" w:rsidP="00040B13">
      <w:pPr>
        <w:numPr>
          <w:ilvl w:val="1"/>
          <w:numId w:val="59"/>
        </w:numPr>
        <w:tabs>
          <w:tab w:val="left" w:pos="1985"/>
          <w:tab w:val="left" w:pos="6237"/>
          <w:tab w:val="left" w:pos="6379"/>
        </w:tabs>
        <w:jc w:val="both"/>
        <w:rPr>
          <w:b/>
          <w:bCs/>
        </w:rPr>
      </w:pPr>
      <w:r w:rsidRPr="00040B13">
        <w:rPr>
          <w:b/>
          <w:bCs/>
        </w:rPr>
        <w:t>do 8 ur : Druga računalniška oprema</w:t>
      </w:r>
    </w:p>
    <w:p w14:paraId="1DB4DBBE" w14:textId="77777777" w:rsidR="00040B13" w:rsidRPr="00040B13" w:rsidRDefault="00040B13" w:rsidP="001D5B25">
      <w:pPr>
        <w:tabs>
          <w:tab w:val="left" w:pos="1985"/>
          <w:tab w:val="left" w:pos="6237"/>
          <w:tab w:val="left" w:pos="6379"/>
        </w:tabs>
        <w:ind w:left="1800"/>
        <w:jc w:val="both"/>
        <w:rPr>
          <w:bCs/>
        </w:rPr>
      </w:pPr>
      <w:r w:rsidRPr="00040B13">
        <w:rPr>
          <w:bCs/>
        </w:rPr>
        <w:t>ponedeljek – petek, 07:00 - 15:00 ure.</w:t>
      </w:r>
    </w:p>
    <w:p w14:paraId="2056D9EF" w14:textId="77777777" w:rsidR="00F043C0" w:rsidRPr="005A1A89" w:rsidRDefault="00F043C0" w:rsidP="00F043C0">
      <w:pPr>
        <w:tabs>
          <w:tab w:val="left" w:pos="1985"/>
          <w:tab w:val="left" w:pos="6237"/>
          <w:tab w:val="left" w:pos="6379"/>
        </w:tabs>
        <w:jc w:val="both"/>
        <w:rPr>
          <w:lang w:val="x-none" w:eastAsia="x-none"/>
        </w:rPr>
      </w:pPr>
    </w:p>
    <w:p w14:paraId="3EF3637E" w14:textId="77777777" w:rsidR="00F043C0" w:rsidRPr="005A1A89" w:rsidRDefault="00F043C0" w:rsidP="00F043C0">
      <w:pPr>
        <w:jc w:val="both"/>
      </w:pPr>
      <w:r w:rsidRPr="005A1A89">
        <w:t>Ponudnik mora v odzivnem času zagotavljati klicni center za prijavo napak s telefonsko številko in e-poštnim naslovom, namenjenim le naročniku.</w:t>
      </w:r>
    </w:p>
    <w:p w14:paraId="1A3C9F0F" w14:textId="77777777" w:rsidR="00F043C0" w:rsidRPr="005A1A89" w:rsidRDefault="00F043C0" w:rsidP="00F043C0">
      <w:pPr>
        <w:tabs>
          <w:tab w:val="left" w:pos="1985"/>
          <w:tab w:val="left" w:pos="6237"/>
          <w:tab w:val="left" w:pos="6379"/>
        </w:tabs>
        <w:jc w:val="both"/>
        <w:rPr>
          <w:lang w:val="x-none" w:eastAsia="x-none"/>
        </w:rPr>
      </w:pPr>
    </w:p>
    <w:p w14:paraId="22AEC477" w14:textId="77777777" w:rsidR="00F043C0" w:rsidRPr="005A1A89" w:rsidRDefault="00F043C0" w:rsidP="00F043C0">
      <w:pPr>
        <w:tabs>
          <w:tab w:val="left" w:pos="1985"/>
          <w:tab w:val="left" w:pos="6237"/>
          <w:tab w:val="left" w:pos="6379"/>
        </w:tabs>
        <w:jc w:val="both"/>
        <w:rPr>
          <w:lang w:val="x-none" w:eastAsia="x-none"/>
        </w:rPr>
      </w:pPr>
    </w:p>
    <w:p w14:paraId="25B3BDAF" w14:textId="77777777" w:rsidR="00F043C0" w:rsidRPr="005A1A89" w:rsidRDefault="00F043C0" w:rsidP="00F043C0">
      <w:r w:rsidRPr="005A1A89">
        <w:rPr>
          <w:u w:val="single"/>
        </w:rPr>
        <w:t>Dosegljivost za tehnično podporo:</w:t>
      </w:r>
      <w:r w:rsidRPr="005A1A89">
        <w:t xml:space="preserve"> </w:t>
      </w:r>
    </w:p>
    <w:p w14:paraId="7B809BBE" w14:textId="77777777" w:rsidR="00F043C0" w:rsidRPr="005A1A89" w:rsidRDefault="00F043C0" w:rsidP="00F043C0">
      <w:pPr>
        <w:jc w:val="both"/>
      </w:pPr>
    </w:p>
    <w:p w14:paraId="0FE3B892" w14:textId="77777777" w:rsidR="00F043C0" w:rsidRPr="005A1A89" w:rsidRDefault="00F043C0" w:rsidP="00F043C0">
      <w:pPr>
        <w:numPr>
          <w:ilvl w:val="0"/>
          <w:numId w:val="59"/>
        </w:numPr>
        <w:jc w:val="both"/>
      </w:pPr>
      <w:r w:rsidRPr="005A1A89">
        <w:t>da bomo na razpolago naročniku od ponedeljka do petka od 08:00 do 15:00 ure po telefonu ali elektronski pošti, izjemoma tudi neposredno (sestanek na lokaciji naročnika ali izvajalca).</w:t>
      </w:r>
    </w:p>
    <w:p w14:paraId="2E2C65EC" w14:textId="77777777" w:rsidR="00F043C0" w:rsidRPr="005A1A89" w:rsidRDefault="00F043C0" w:rsidP="00F043C0">
      <w:pPr>
        <w:tabs>
          <w:tab w:val="left" w:pos="142"/>
          <w:tab w:val="left" w:pos="709"/>
          <w:tab w:val="left" w:pos="3969"/>
          <w:tab w:val="left" w:pos="5954"/>
        </w:tabs>
        <w:jc w:val="both"/>
      </w:pPr>
    </w:p>
    <w:p w14:paraId="792809F2" w14:textId="784EE101" w:rsidR="002B75AE" w:rsidRDefault="002B75AE" w:rsidP="002B75AE">
      <w:pPr>
        <w:tabs>
          <w:tab w:val="left" w:pos="142"/>
          <w:tab w:val="left" w:pos="709"/>
          <w:tab w:val="left" w:pos="3969"/>
          <w:tab w:val="left" w:pos="5954"/>
        </w:tabs>
      </w:pPr>
    </w:p>
    <w:p w14:paraId="051ACE24" w14:textId="77777777" w:rsidR="00F043C0" w:rsidRPr="002B75AE" w:rsidRDefault="00F043C0" w:rsidP="002B75AE">
      <w:pPr>
        <w:tabs>
          <w:tab w:val="left" w:pos="142"/>
          <w:tab w:val="left" w:pos="709"/>
          <w:tab w:val="left" w:pos="3969"/>
          <w:tab w:val="left" w:pos="5954"/>
        </w:tabs>
      </w:pPr>
    </w:p>
    <w:p w14:paraId="10129123" w14:textId="77777777" w:rsidR="002B75AE" w:rsidRPr="002B75AE" w:rsidRDefault="002B75AE" w:rsidP="002B75AE">
      <w:pPr>
        <w:tabs>
          <w:tab w:val="left" w:pos="142"/>
          <w:tab w:val="left" w:pos="709"/>
          <w:tab w:val="left" w:pos="3969"/>
          <w:tab w:val="left" w:pos="5954"/>
        </w:tabs>
      </w:pPr>
      <w:r w:rsidRPr="002B75AE">
        <w:t>Kraj:</w:t>
      </w:r>
      <w:r w:rsidRPr="002B75AE">
        <w:tab/>
        <w:t xml:space="preserve">                                                                                                 Podpis odgovorne osebe                                                                                                                                   </w:t>
      </w:r>
      <w:r w:rsidRPr="002B75AE">
        <w:rPr>
          <w:sz w:val="28"/>
        </w:rPr>
        <w:t xml:space="preserve"> </w:t>
      </w:r>
      <w:r w:rsidRPr="002B75AE">
        <w:t>Datum</w:t>
      </w:r>
      <w:r w:rsidRPr="002B75AE">
        <w:tab/>
        <w:t xml:space="preserve">              </w:t>
      </w:r>
      <w:r w:rsidRPr="002B75AE">
        <w:tab/>
      </w:r>
      <w:r w:rsidRPr="002B75AE">
        <w:tab/>
      </w:r>
      <w:r w:rsidRPr="002B75AE">
        <w:tab/>
      </w:r>
      <w:r w:rsidRPr="002B75AE">
        <w:tab/>
        <w:t>Žig</w:t>
      </w:r>
    </w:p>
    <w:p w14:paraId="3356A7E2" w14:textId="77777777" w:rsidR="002B75AE" w:rsidRPr="002B75AE" w:rsidRDefault="002B75AE" w:rsidP="002B75AE">
      <w:pPr>
        <w:tabs>
          <w:tab w:val="left" w:pos="284"/>
          <w:tab w:val="left" w:pos="3969"/>
          <w:tab w:val="left" w:pos="5954"/>
        </w:tabs>
        <w:ind w:left="360"/>
        <w:contextualSpacing/>
        <w:jc w:val="both"/>
        <w:rPr>
          <w:b/>
          <w:szCs w:val="20"/>
        </w:rPr>
      </w:pPr>
    </w:p>
    <w:p w14:paraId="1E735D79" w14:textId="77777777" w:rsidR="002B75AE" w:rsidRPr="002B75AE" w:rsidRDefault="002B75AE" w:rsidP="002B75AE">
      <w:pPr>
        <w:tabs>
          <w:tab w:val="left" w:pos="284"/>
          <w:tab w:val="left" w:pos="3969"/>
          <w:tab w:val="left" w:pos="5954"/>
        </w:tabs>
        <w:contextualSpacing/>
        <w:jc w:val="both"/>
        <w:rPr>
          <w:b/>
          <w:szCs w:val="20"/>
        </w:rPr>
      </w:pPr>
    </w:p>
    <w:p w14:paraId="4AD5B2AA" w14:textId="77777777" w:rsidR="002B75AE" w:rsidRPr="002B75AE" w:rsidRDefault="002B75AE" w:rsidP="002B75AE">
      <w:pPr>
        <w:tabs>
          <w:tab w:val="left" w:pos="284"/>
          <w:tab w:val="left" w:pos="3969"/>
          <w:tab w:val="left" w:pos="5954"/>
        </w:tabs>
        <w:ind w:left="360"/>
        <w:contextualSpacing/>
        <w:jc w:val="both"/>
        <w:rPr>
          <w:b/>
          <w:szCs w:val="20"/>
        </w:rPr>
      </w:pPr>
    </w:p>
    <w:p w14:paraId="0E2ABA9C" w14:textId="77777777" w:rsidR="00571426" w:rsidRDefault="00571426" w:rsidP="00DC0D6D">
      <w:pPr>
        <w:tabs>
          <w:tab w:val="left" w:pos="284"/>
          <w:tab w:val="left" w:pos="3969"/>
          <w:tab w:val="left" w:pos="5954"/>
        </w:tabs>
        <w:jc w:val="both"/>
      </w:pPr>
    </w:p>
    <w:p w14:paraId="258B87CA" w14:textId="335B37B1" w:rsidR="00155511" w:rsidRPr="00930070" w:rsidRDefault="00155511" w:rsidP="00155511">
      <w:pPr>
        <w:pBdr>
          <w:top w:val="single" w:sz="6" w:space="1" w:color="auto"/>
          <w:left w:val="single" w:sz="6" w:space="1" w:color="auto"/>
          <w:bottom w:val="single" w:sz="6" w:space="1" w:color="auto"/>
          <w:right w:val="single" w:sz="6" w:space="1" w:color="auto"/>
        </w:pBdr>
        <w:tabs>
          <w:tab w:val="left" w:pos="7371"/>
        </w:tabs>
        <w:rPr>
          <w:b/>
          <w:sz w:val="20"/>
        </w:rPr>
      </w:pPr>
      <w:bookmarkStart w:id="30" w:name="_Hlk114814807"/>
      <w:bookmarkStart w:id="31" w:name="_Hlk114818398"/>
      <w:r w:rsidRPr="00930070">
        <w:rPr>
          <w:b/>
          <w:sz w:val="20"/>
        </w:rPr>
        <w:lastRenderedPageBreak/>
        <w:t xml:space="preserve">PRILOGA </w:t>
      </w:r>
      <w:r>
        <w:rPr>
          <w:b/>
          <w:sz w:val="20"/>
        </w:rPr>
        <w:t>12</w:t>
      </w:r>
      <w:r w:rsidRPr="00930070">
        <w:rPr>
          <w:b/>
          <w:sz w:val="20"/>
        </w:rPr>
        <w:t xml:space="preserve"> - </w:t>
      </w:r>
      <w:r w:rsidRPr="00930070">
        <w:rPr>
          <w:sz w:val="20"/>
        </w:rPr>
        <w:t xml:space="preserve">k ponudbeni dokumentaciji  </w:t>
      </w:r>
      <w:r w:rsidRPr="00930070">
        <w:rPr>
          <w:b/>
          <w:sz w:val="20"/>
        </w:rPr>
        <w:t>JN</w:t>
      </w:r>
      <w:r>
        <w:rPr>
          <w:b/>
          <w:sz w:val="20"/>
        </w:rPr>
        <w:t>1</w:t>
      </w:r>
      <w:r w:rsidR="00DD5539">
        <w:rPr>
          <w:b/>
          <w:sz w:val="20"/>
        </w:rPr>
        <w:t>2</w:t>
      </w:r>
      <w:r w:rsidRPr="00930070">
        <w:rPr>
          <w:b/>
          <w:sz w:val="20"/>
        </w:rPr>
        <w:t>-S/</w:t>
      </w:r>
      <w:r>
        <w:rPr>
          <w:b/>
          <w:sz w:val="20"/>
        </w:rPr>
        <w:t>2</w:t>
      </w:r>
      <w:r w:rsidR="00DD5539">
        <w:rPr>
          <w:b/>
          <w:sz w:val="20"/>
        </w:rPr>
        <w:t>6</w:t>
      </w:r>
      <w:r w:rsidRPr="00930070">
        <w:rPr>
          <w:b/>
          <w:sz w:val="20"/>
        </w:rPr>
        <w:tab/>
        <w:t>OBRAZEC</w:t>
      </w:r>
    </w:p>
    <w:p w14:paraId="74E50893" w14:textId="77777777" w:rsidR="00155511" w:rsidRPr="00930070" w:rsidRDefault="00155511" w:rsidP="00155511">
      <w:pPr>
        <w:tabs>
          <w:tab w:val="left" w:pos="284"/>
          <w:tab w:val="left" w:pos="3969"/>
          <w:tab w:val="left" w:pos="5954"/>
        </w:tabs>
        <w:jc w:val="both"/>
      </w:pPr>
    </w:p>
    <w:p w14:paraId="1186F873" w14:textId="77777777" w:rsidR="00155511" w:rsidRPr="00930070" w:rsidRDefault="00155511" w:rsidP="00155511">
      <w:pPr>
        <w:tabs>
          <w:tab w:val="left" w:pos="284"/>
          <w:tab w:val="left" w:pos="3969"/>
          <w:tab w:val="left" w:pos="5954"/>
        </w:tabs>
        <w:jc w:val="both"/>
        <w:rPr>
          <w:b/>
          <w:sz w:val="28"/>
        </w:rPr>
      </w:pPr>
      <w:r w:rsidRPr="00930070">
        <w:rPr>
          <w:b/>
        </w:rPr>
        <w:t xml:space="preserve"> </w:t>
      </w:r>
      <w:r w:rsidRPr="00930070">
        <w:rPr>
          <w:b/>
          <w:sz w:val="28"/>
        </w:rPr>
        <w:t>III.</w:t>
      </w:r>
      <w:r>
        <w:rPr>
          <w:b/>
          <w:sz w:val="28"/>
        </w:rPr>
        <w:t>12</w:t>
      </w:r>
      <w:r w:rsidRPr="00930070">
        <w:rPr>
          <w:b/>
          <w:sz w:val="28"/>
        </w:rPr>
        <w:t xml:space="preserve">. STROKOVNA PRIPOROČILA (REFERENCE) </w:t>
      </w:r>
    </w:p>
    <w:p w14:paraId="01F60FCD" w14:textId="77777777" w:rsidR="00155511" w:rsidRPr="00930070" w:rsidRDefault="00155511" w:rsidP="00155511">
      <w:pPr>
        <w:tabs>
          <w:tab w:val="left" w:pos="284"/>
          <w:tab w:val="left" w:pos="3969"/>
          <w:tab w:val="left" w:pos="5954"/>
        </w:tabs>
        <w:ind w:left="660"/>
        <w:jc w:val="both"/>
      </w:pPr>
    </w:p>
    <w:p w14:paraId="57C8CB8A" w14:textId="77777777" w:rsidR="00155511" w:rsidRPr="00930070" w:rsidRDefault="00155511" w:rsidP="00155511">
      <w:pPr>
        <w:tabs>
          <w:tab w:val="left" w:pos="284"/>
          <w:tab w:val="left" w:pos="3969"/>
          <w:tab w:val="left" w:pos="5954"/>
        </w:tabs>
        <w:jc w:val="both"/>
        <w:rPr>
          <w:b/>
        </w:rPr>
      </w:pPr>
      <w:bookmarkStart w:id="32" w:name="_Hlk116386676"/>
      <w:r w:rsidRPr="00930070">
        <w:rPr>
          <w:b/>
        </w:rPr>
        <w:t>PONUDNIK: _______________________________________________________________</w:t>
      </w:r>
    </w:p>
    <w:p w14:paraId="4D356372" w14:textId="77777777" w:rsidR="00155511" w:rsidRPr="00930070" w:rsidRDefault="00155511" w:rsidP="00155511">
      <w:pPr>
        <w:tabs>
          <w:tab w:val="left" w:pos="284"/>
          <w:tab w:val="left" w:pos="3969"/>
          <w:tab w:val="left" w:pos="5954"/>
        </w:tabs>
        <w:jc w:val="both"/>
      </w:pPr>
    </w:p>
    <w:p w14:paraId="1434F5FE" w14:textId="77777777" w:rsidR="00155511" w:rsidRPr="00930070" w:rsidRDefault="00155511" w:rsidP="00155511">
      <w:pPr>
        <w:pBdr>
          <w:bottom w:val="single" w:sz="4" w:space="1" w:color="auto"/>
        </w:pBdr>
        <w:tabs>
          <w:tab w:val="left" w:pos="284"/>
          <w:tab w:val="left" w:pos="5954"/>
        </w:tabs>
        <w:jc w:val="both"/>
        <w:rPr>
          <w:b/>
          <w:sz w:val="22"/>
          <w:szCs w:val="22"/>
        </w:rPr>
      </w:pPr>
      <w:r w:rsidRPr="00930070">
        <w:t xml:space="preserve">Predmet javnega naročila: </w:t>
      </w:r>
      <w:r w:rsidRPr="00930070">
        <w:rPr>
          <w:b/>
          <w:bCs/>
          <w:sz w:val="20"/>
        </w:rPr>
        <w:t>VZDRŽEVANJE RAČUNALNIŠKE SISTEMSKE STROJNE, PROGRAMSKE  IN PERIFERNE OPREME</w:t>
      </w:r>
      <w:r w:rsidRPr="00930070">
        <w:rPr>
          <w:b/>
          <w:bCs/>
        </w:rPr>
        <w:t>, razdeljene v 4 kategorije</w:t>
      </w:r>
    </w:p>
    <w:bookmarkEnd w:id="30"/>
    <w:bookmarkEnd w:id="32"/>
    <w:p w14:paraId="4ECDC220" w14:textId="77777777" w:rsidR="00155511" w:rsidRPr="00930070" w:rsidRDefault="00155511" w:rsidP="00155511">
      <w:pPr>
        <w:tabs>
          <w:tab w:val="left" w:pos="1985"/>
          <w:tab w:val="left" w:pos="6237"/>
          <w:tab w:val="left" w:pos="6379"/>
        </w:tabs>
        <w:jc w:val="both"/>
      </w:pPr>
    </w:p>
    <w:p w14:paraId="469D2FF3" w14:textId="77777777" w:rsidR="00155511" w:rsidRPr="00930070" w:rsidRDefault="00155511" w:rsidP="00155511">
      <w:pPr>
        <w:tabs>
          <w:tab w:val="left" w:pos="1985"/>
          <w:tab w:val="left" w:pos="6237"/>
          <w:tab w:val="left" w:pos="6379"/>
        </w:tabs>
        <w:jc w:val="center"/>
        <w:rPr>
          <w:b/>
          <w:sz w:val="28"/>
        </w:rPr>
      </w:pPr>
      <w:r w:rsidRPr="00930070">
        <w:rPr>
          <w:b/>
          <w:sz w:val="28"/>
        </w:rPr>
        <w:t>I z j a v l j a m o ,</w:t>
      </w:r>
    </w:p>
    <w:p w14:paraId="17454D74" w14:textId="77777777" w:rsidR="00155511" w:rsidRPr="00930070" w:rsidRDefault="00155511" w:rsidP="00155511">
      <w:pPr>
        <w:tabs>
          <w:tab w:val="left" w:pos="1985"/>
          <w:tab w:val="left" w:pos="6237"/>
          <w:tab w:val="left" w:pos="6379"/>
        </w:tabs>
        <w:ind w:left="360"/>
        <w:jc w:val="both"/>
        <w:rPr>
          <w:b/>
        </w:rPr>
      </w:pPr>
    </w:p>
    <w:p w14:paraId="58B91C41" w14:textId="49B2F8C4" w:rsidR="00155511" w:rsidRPr="00930070" w:rsidRDefault="00155511" w:rsidP="00155511">
      <w:pPr>
        <w:numPr>
          <w:ilvl w:val="0"/>
          <w:numId w:val="90"/>
        </w:numPr>
        <w:tabs>
          <w:tab w:val="left" w:pos="284"/>
          <w:tab w:val="left" w:pos="3969"/>
          <w:tab w:val="left" w:pos="5954"/>
        </w:tabs>
        <w:jc w:val="both"/>
      </w:pPr>
      <w:r w:rsidRPr="00930070">
        <w:t xml:space="preserve">da smo v </w:t>
      </w:r>
      <w:r w:rsidRPr="00930070">
        <w:rPr>
          <w:b/>
        </w:rPr>
        <w:t>preteklih letih</w:t>
      </w:r>
      <w:r w:rsidRPr="00930070">
        <w:t xml:space="preserve"> pri poslovnih partnerjih izvajali storit</w:t>
      </w:r>
      <w:r w:rsidR="00F33067">
        <w:t>ve</w:t>
      </w:r>
      <w:r w:rsidRPr="00930070">
        <w:t xml:space="preserve">, </w:t>
      </w:r>
      <w:r w:rsidRPr="00930070">
        <w:rPr>
          <w:b/>
        </w:rPr>
        <w:t>ki se nanaša na predmet javnega naročila</w:t>
      </w:r>
      <w:r w:rsidRPr="00930070">
        <w:t xml:space="preserve"> in si pri njih (na podlagi izkušenj, zanesljivosti in ugleda) pridobili strokovna priporočila (reference) – navedba </w:t>
      </w:r>
      <w:r w:rsidRPr="00930070">
        <w:rPr>
          <w:b/>
        </w:rPr>
        <w:t>vsaj treh</w:t>
      </w:r>
      <w:r w:rsidRPr="00930070">
        <w:t xml:space="preserve"> poslovnih partnerjev (z vsaj 300 zaposlenimi ali minimalno 200 osebnimi računalniki): </w:t>
      </w:r>
    </w:p>
    <w:p w14:paraId="507DBD88" w14:textId="77777777" w:rsidR="00155511" w:rsidRPr="00930070" w:rsidRDefault="00155511" w:rsidP="00155511">
      <w:pPr>
        <w:tabs>
          <w:tab w:val="left" w:pos="284"/>
          <w:tab w:val="left" w:pos="3969"/>
          <w:tab w:val="left" w:pos="5954"/>
        </w:tabs>
        <w:jc w:val="both"/>
      </w:pPr>
    </w:p>
    <w:p w14:paraId="02DCF509" w14:textId="77777777" w:rsidR="00155511" w:rsidRPr="00930070" w:rsidRDefault="00155511" w:rsidP="00155511">
      <w:pPr>
        <w:keepNext/>
        <w:pBdr>
          <w:bottom w:val="single" w:sz="4" w:space="1" w:color="auto"/>
        </w:pBdr>
        <w:outlineLvl w:val="1"/>
        <w:rPr>
          <w:bCs/>
          <w:iCs/>
          <w:sz w:val="22"/>
          <w:szCs w:val="20"/>
          <w:lang w:val="x-none" w:eastAsia="x-none"/>
        </w:rPr>
      </w:pPr>
      <w:r w:rsidRPr="00930070">
        <w:rPr>
          <w:bCs/>
          <w:iCs/>
          <w:sz w:val="22"/>
          <w:szCs w:val="20"/>
          <w:lang w:val="x-none" w:eastAsia="x-none"/>
        </w:rPr>
        <w:t>Poslovni partner z</w:t>
      </w:r>
      <w:r w:rsidRPr="00930070">
        <w:rPr>
          <w:bCs/>
          <w:iCs/>
          <w:sz w:val="22"/>
          <w:szCs w:val="20"/>
          <w:lang w:val="x-none" w:eastAsia="x-none"/>
        </w:rPr>
        <w:tab/>
      </w:r>
      <w:r w:rsidRPr="00930070">
        <w:rPr>
          <w:bCs/>
          <w:iCs/>
          <w:sz w:val="22"/>
          <w:szCs w:val="20"/>
          <w:lang w:val="x-none" w:eastAsia="x-none"/>
        </w:rPr>
        <w:tab/>
      </w:r>
      <w:r w:rsidRPr="00930070">
        <w:rPr>
          <w:bCs/>
          <w:iCs/>
          <w:sz w:val="22"/>
          <w:szCs w:val="20"/>
          <w:lang w:val="x-none" w:eastAsia="x-none"/>
        </w:rPr>
        <w:tab/>
      </w:r>
      <w:r w:rsidRPr="00930070">
        <w:rPr>
          <w:bCs/>
          <w:iCs/>
          <w:sz w:val="22"/>
          <w:szCs w:val="20"/>
          <w:lang w:val="x-none" w:eastAsia="x-none"/>
        </w:rPr>
        <w:tab/>
      </w:r>
      <w:r w:rsidRPr="00930070">
        <w:rPr>
          <w:bCs/>
          <w:iCs/>
          <w:sz w:val="22"/>
          <w:szCs w:val="20"/>
          <w:lang w:val="x-none" w:eastAsia="x-none"/>
        </w:rPr>
        <w:tab/>
      </w:r>
      <w:r w:rsidRPr="00930070">
        <w:rPr>
          <w:bCs/>
          <w:iCs/>
          <w:sz w:val="22"/>
          <w:szCs w:val="20"/>
          <w:lang w:val="x-none" w:eastAsia="x-none"/>
        </w:rPr>
        <w:tab/>
      </w:r>
      <w:r w:rsidRPr="00930070">
        <w:rPr>
          <w:bCs/>
          <w:iCs/>
          <w:sz w:val="22"/>
          <w:szCs w:val="20"/>
          <w:lang w:val="x-none" w:eastAsia="x-none"/>
        </w:rPr>
        <w:tab/>
        <w:t xml:space="preserve">        </w:t>
      </w:r>
    </w:p>
    <w:p w14:paraId="71B0F996" w14:textId="77777777" w:rsidR="00155511" w:rsidRPr="00930070" w:rsidRDefault="00155511" w:rsidP="00155511">
      <w:pPr>
        <w:keepNext/>
        <w:pBdr>
          <w:bottom w:val="single" w:sz="4" w:space="1" w:color="auto"/>
        </w:pBdr>
        <w:outlineLvl w:val="1"/>
        <w:rPr>
          <w:bCs/>
          <w:iCs/>
          <w:sz w:val="22"/>
          <w:szCs w:val="20"/>
          <w:lang w:val="x-none" w:eastAsia="x-none"/>
        </w:rPr>
      </w:pPr>
      <w:r w:rsidRPr="00930070">
        <w:rPr>
          <w:bCs/>
          <w:iCs/>
          <w:sz w:val="22"/>
          <w:szCs w:val="20"/>
          <w:lang w:val="x-none" w:eastAsia="x-none"/>
        </w:rPr>
        <w:t>navedbo kontaktne osebe</w:t>
      </w:r>
      <w:r w:rsidRPr="00930070">
        <w:rPr>
          <w:bCs/>
          <w:iCs/>
          <w:sz w:val="22"/>
          <w:szCs w:val="20"/>
          <w:lang w:val="x-none" w:eastAsia="x-none"/>
        </w:rPr>
        <w:tab/>
      </w:r>
      <w:r w:rsidRPr="00930070">
        <w:rPr>
          <w:bCs/>
          <w:iCs/>
          <w:sz w:val="22"/>
          <w:szCs w:val="20"/>
          <w:lang w:val="x-none" w:eastAsia="x-none"/>
        </w:rPr>
        <w:tab/>
      </w:r>
      <w:r w:rsidRPr="00930070">
        <w:rPr>
          <w:bCs/>
          <w:iCs/>
          <w:sz w:val="22"/>
          <w:szCs w:val="20"/>
          <w:lang w:val="x-none" w:eastAsia="x-none"/>
        </w:rPr>
        <w:tab/>
      </w:r>
      <w:r w:rsidRPr="00930070">
        <w:rPr>
          <w:bCs/>
          <w:iCs/>
          <w:sz w:val="22"/>
          <w:szCs w:val="20"/>
          <w:lang w:val="x-none" w:eastAsia="x-none"/>
        </w:rPr>
        <w:tab/>
      </w:r>
      <w:r w:rsidRPr="00930070">
        <w:rPr>
          <w:bCs/>
          <w:iCs/>
          <w:sz w:val="22"/>
          <w:szCs w:val="20"/>
          <w:lang w:val="x-none" w:eastAsia="x-none"/>
        </w:rPr>
        <w:tab/>
      </w:r>
      <w:r w:rsidRPr="00930070">
        <w:rPr>
          <w:bCs/>
          <w:iCs/>
          <w:sz w:val="22"/>
          <w:szCs w:val="20"/>
          <w:lang w:val="x-none" w:eastAsia="x-none"/>
        </w:rPr>
        <w:tab/>
        <w:t xml:space="preserve">         Poslovno sodelovanje</w:t>
      </w:r>
    </w:p>
    <w:p w14:paraId="2D63ECDA" w14:textId="77777777" w:rsidR="00155511" w:rsidRPr="00930070" w:rsidRDefault="00155511" w:rsidP="00155511">
      <w:pPr>
        <w:keepNext/>
        <w:pBdr>
          <w:bottom w:val="single" w:sz="4" w:space="1" w:color="auto"/>
        </w:pBdr>
        <w:outlineLvl w:val="1"/>
        <w:rPr>
          <w:bCs/>
          <w:iCs/>
          <w:sz w:val="22"/>
          <w:szCs w:val="20"/>
          <w:lang w:val="x-none" w:eastAsia="x-none"/>
        </w:rPr>
      </w:pPr>
      <w:r w:rsidRPr="00930070">
        <w:rPr>
          <w:bCs/>
          <w:iCs/>
          <w:sz w:val="22"/>
          <w:szCs w:val="20"/>
          <w:lang w:val="x-none" w:eastAsia="x-none"/>
        </w:rPr>
        <w:t>tel. št. in e-naslovom                       Predmet posl. sodelovanja                         (od – do)</w:t>
      </w:r>
    </w:p>
    <w:p w14:paraId="6D822D40" w14:textId="77777777" w:rsidR="00155511" w:rsidRPr="00930070" w:rsidRDefault="00155511" w:rsidP="00155511">
      <w:pPr>
        <w:tabs>
          <w:tab w:val="left" w:pos="284"/>
          <w:tab w:val="left" w:pos="3969"/>
          <w:tab w:val="left" w:pos="5954"/>
        </w:tabs>
        <w:jc w:val="both"/>
      </w:pPr>
    </w:p>
    <w:p w14:paraId="360EEA16" w14:textId="77777777" w:rsidR="00155511" w:rsidRPr="00930070" w:rsidRDefault="00155511" w:rsidP="00155511">
      <w:pPr>
        <w:tabs>
          <w:tab w:val="left" w:pos="284"/>
          <w:tab w:val="left" w:pos="3969"/>
          <w:tab w:val="left" w:pos="5954"/>
        </w:tabs>
        <w:jc w:val="both"/>
      </w:pPr>
    </w:p>
    <w:p w14:paraId="75370EF4" w14:textId="77777777" w:rsidR="00155511" w:rsidRDefault="00155511" w:rsidP="00155511">
      <w:pPr>
        <w:tabs>
          <w:tab w:val="left" w:pos="284"/>
          <w:tab w:val="left" w:pos="3969"/>
          <w:tab w:val="left" w:pos="5954"/>
        </w:tabs>
        <w:jc w:val="both"/>
      </w:pPr>
    </w:p>
    <w:p w14:paraId="5C4592FC" w14:textId="77777777" w:rsidR="00155511" w:rsidRPr="00930070" w:rsidRDefault="00155511" w:rsidP="00155511">
      <w:pPr>
        <w:tabs>
          <w:tab w:val="left" w:pos="284"/>
          <w:tab w:val="left" w:pos="3969"/>
          <w:tab w:val="left" w:pos="5954"/>
        </w:tabs>
        <w:jc w:val="both"/>
      </w:pPr>
    </w:p>
    <w:p w14:paraId="7424C08F" w14:textId="77777777" w:rsidR="00155511" w:rsidRPr="00930070" w:rsidRDefault="00155511" w:rsidP="00155511">
      <w:pPr>
        <w:tabs>
          <w:tab w:val="left" w:pos="284"/>
          <w:tab w:val="left" w:pos="3969"/>
          <w:tab w:val="left" w:pos="5954"/>
        </w:tabs>
        <w:jc w:val="both"/>
      </w:pPr>
    </w:p>
    <w:p w14:paraId="40FC272F" w14:textId="77777777" w:rsidR="00155511" w:rsidRDefault="00155511" w:rsidP="00155511">
      <w:pPr>
        <w:tabs>
          <w:tab w:val="left" w:pos="284"/>
          <w:tab w:val="left" w:pos="3969"/>
          <w:tab w:val="left" w:pos="5954"/>
        </w:tabs>
        <w:jc w:val="center"/>
        <w:rPr>
          <w:b/>
          <w:sz w:val="36"/>
        </w:rPr>
      </w:pPr>
      <w:r w:rsidRPr="00942FC1">
        <w:rPr>
          <w:b/>
          <w:sz w:val="36"/>
        </w:rPr>
        <w:t>i n   p r i l a g a m o</w:t>
      </w:r>
    </w:p>
    <w:p w14:paraId="24780C05" w14:textId="77777777" w:rsidR="00155511" w:rsidRDefault="00155511" w:rsidP="00155511">
      <w:pPr>
        <w:tabs>
          <w:tab w:val="left" w:pos="284"/>
          <w:tab w:val="left" w:pos="3969"/>
          <w:tab w:val="left" w:pos="5954"/>
        </w:tabs>
        <w:rPr>
          <w:b/>
        </w:rPr>
      </w:pPr>
    </w:p>
    <w:p w14:paraId="2C71DC68" w14:textId="77777777" w:rsidR="00155511" w:rsidRPr="00942FC1" w:rsidRDefault="00155511" w:rsidP="00155511">
      <w:pPr>
        <w:numPr>
          <w:ilvl w:val="1"/>
          <w:numId w:val="58"/>
        </w:numPr>
        <w:tabs>
          <w:tab w:val="left" w:pos="284"/>
          <w:tab w:val="left" w:pos="3969"/>
          <w:tab w:val="left" w:pos="5954"/>
        </w:tabs>
      </w:pPr>
      <w:r>
        <w:t>potrjene reference s strani zgoraj navedenih poslovnih partnerjev.</w:t>
      </w:r>
    </w:p>
    <w:p w14:paraId="27214B4A" w14:textId="77777777" w:rsidR="00155511" w:rsidRPr="00930070" w:rsidRDefault="00155511" w:rsidP="00155511">
      <w:pPr>
        <w:tabs>
          <w:tab w:val="left" w:pos="284"/>
          <w:tab w:val="left" w:pos="3969"/>
          <w:tab w:val="left" w:pos="5954"/>
        </w:tabs>
        <w:jc w:val="both"/>
      </w:pPr>
    </w:p>
    <w:p w14:paraId="435210A0" w14:textId="77777777" w:rsidR="00155511" w:rsidRPr="00930070" w:rsidRDefault="00155511" w:rsidP="00155511">
      <w:pPr>
        <w:tabs>
          <w:tab w:val="left" w:pos="284"/>
          <w:tab w:val="left" w:pos="3969"/>
          <w:tab w:val="left" w:pos="5954"/>
        </w:tabs>
        <w:jc w:val="both"/>
      </w:pPr>
    </w:p>
    <w:p w14:paraId="3E54B38D" w14:textId="77777777" w:rsidR="00155511" w:rsidRPr="00930070" w:rsidRDefault="00155511" w:rsidP="00155511">
      <w:pPr>
        <w:tabs>
          <w:tab w:val="left" w:pos="284"/>
          <w:tab w:val="left" w:pos="3969"/>
          <w:tab w:val="left" w:pos="5954"/>
        </w:tabs>
        <w:jc w:val="both"/>
        <w:rPr>
          <w:szCs w:val="20"/>
        </w:rPr>
      </w:pPr>
    </w:p>
    <w:p w14:paraId="5278F180" w14:textId="77777777" w:rsidR="00155511" w:rsidRPr="00930070" w:rsidRDefault="00155511" w:rsidP="00155511">
      <w:pPr>
        <w:tabs>
          <w:tab w:val="left" w:pos="284"/>
          <w:tab w:val="left" w:pos="3969"/>
          <w:tab w:val="left" w:pos="5954"/>
        </w:tabs>
        <w:jc w:val="both"/>
        <w:rPr>
          <w:szCs w:val="20"/>
        </w:rPr>
      </w:pPr>
    </w:p>
    <w:p w14:paraId="04D5AE12" w14:textId="77777777" w:rsidR="00155511" w:rsidRPr="00930070" w:rsidRDefault="00155511" w:rsidP="00155511">
      <w:pPr>
        <w:tabs>
          <w:tab w:val="left" w:pos="284"/>
          <w:tab w:val="left" w:pos="3969"/>
          <w:tab w:val="left" w:pos="5954"/>
        </w:tabs>
        <w:jc w:val="both"/>
        <w:rPr>
          <w:szCs w:val="20"/>
        </w:rPr>
      </w:pPr>
    </w:p>
    <w:p w14:paraId="1483919A" w14:textId="77777777" w:rsidR="00155511" w:rsidRDefault="00155511" w:rsidP="00155511">
      <w:pPr>
        <w:tabs>
          <w:tab w:val="left" w:pos="284"/>
          <w:tab w:val="left" w:pos="3969"/>
          <w:tab w:val="left" w:pos="5954"/>
        </w:tabs>
        <w:jc w:val="both"/>
        <w:rPr>
          <w:b/>
          <w:bCs/>
          <w:iCs/>
        </w:rPr>
      </w:pPr>
    </w:p>
    <w:p w14:paraId="1675891B" w14:textId="77777777" w:rsidR="00155511" w:rsidRDefault="00155511" w:rsidP="00155511">
      <w:pPr>
        <w:tabs>
          <w:tab w:val="left" w:pos="284"/>
          <w:tab w:val="left" w:pos="3969"/>
          <w:tab w:val="left" w:pos="5954"/>
        </w:tabs>
        <w:jc w:val="both"/>
        <w:rPr>
          <w:b/>
        </w:rPr>
      </w:pPr>
    </w:p>
    <w:p w14:paraId="36198137" w14:textId="77777777" w:rsidR="00155511" w:rsidRDefault="00155511" w:rsidP="00155511">
      <w:pPr>
        <w:tabs>
          <w:tab w:val="left" w:pos="284"/>
          <w:tab w:val="left" w:pos="3969"/>
          <w:tab w:val="left" w:pos="5954"/>
        </w:tabs>
        <w:jc w:val="both"/>
        <w:rPr>
          <w:b/>
        </w:rPr>
      </w:pPr>
    </w:p>
    <w:p w14:paraId="0B7EDB7F" w14:textId="77777777" w:rsidR="00155511" w:rsidRPr="00930070" w:rsidRDefault="00155511" w:rsidP="00155511">
      <w:pPr>
        <w:tabs>
          <w:tab w:val="left" w:pos="284"/>
          <w:tab w:val="left" w:pos="3969"/>
          <w:tab w:val="left" w:pos="5954"/>
        </w:tabs>
        <w:jc w:val="both"/>
      </w:pPr>
      <w:r w:rsidRPr="00930070">
        <w:t>Kraj:</w:t>
      </w:r>
    </w:p>
    <w:p w14:paraId="1CB759AD" w14:textId="77777777" w:rsidR="00155511" w:rsidRPr="00930070" w:rsidRDefault="00155511" w:rsidP="00155511">
      <w:pPr>
        <w:tabs>
          <w:tab w:val="left" w:pos="284"/>
          <w:tab w:val="left" w:pos="3969"/>
          <w:tab w:val="left" w:pos="5954"/>
        </w:tabs>
        <w:jc w:val="both"/>
      </w:pPr>
      <w:r w:rsidRPr="00930070">
        <w:t xml:space="preserve">Datum: </w:t>
      </w:r>
      <w:r w:rsidRPr="00930070">
        <w:tab/>
        <w:t xml:space="preserve">                                Podpis odgovorne osebe</w:t>
      </w:r>
    </w:p>
    <w:p w14:paraId="40F800B6" w14:textId="77777777" w:rsidR="00155511" w:rsidRDefault="00155511" w:rsidP="00155511">
      <w:pPr>
        <w:tabs>
          <w:tab w:val="left" w:pos="284"/>
          <w:tab w:val="left" w:pos="3969"/>
          <w:tab w:val="left" w:pos="5954"/>
        </w:tabs>
        <w:jc w:val="both"/>
      </w:pPr>
      <w:r w:rsidRPr="00930070">
        <w:t xml:space="preserve">                                                                                                                  Žig</w:t>
      </w:r>
    </w:p>
    <w:p w14:paraId="05402F2C" w14:textId="77777777" w:rsidR="00155511" w:rsidRDefault="00155511" w:rsidP="00155511">
      <w:pPr>
        <w:tabs>
          <w:tab w:val="left" w:pos="284"/>
          <w:tab w:val="left" w:pos="3969"/>
          <w:tab w:val="left" w:pos="5954"/>
        </w:tabs>
        <w:jc w:val="both"/>
        <w:rPr>
          <w:b/>
          <w:sz w:val="20"/>
        </w:rPr>
      </w:pPr>
    </w:p>
    <w:bookmarkEnd w:id="31"/>
    <w:p w14:paraId="0A5E516D" w14:textId="77777777" w:rsidR="00155511" w:rsidRDefault="00155511" w:rsidP="00155511">
      <w:pPr>
        <w:tabs>
          <w:tab w:val="left" w:pos="284"/>
          <w:tab w:val="left" w:pos="3969"/>
          <w:tab w:val="left" w:pos="5954"/>
        </w:tabs>
        <w:jc w:val="both"/>
        <w:rPr>
          <w:b/>
          <w:sz w:val="20"/>
        </w:rPr>
      </w:pPr>
    </w:p>
    <w:p w14:paraId="5F667D0A" w14:textId="77777777" w:rsidR="00155511" w:rsidRDefault="00155511" w:rsidP="00155511">
      <w:pPr>
        <w:tabs>
          <w:tab w:val="left" w:pos="284"/>
          <w:tab w:val="left" w:pos="3969"/>
          <w:tab w:val="left" w:pos="5954"/>
        </w:tabs>
        <w:jc w:val="both"/>
        <w:rPr>
          <w:b/>
          <w:sz w:val="20"/>
        </w:rPr>
      </w:pPr>
    </w:p>
    <w:p w14:paraId="79D7DC8B" w14:textId="77777777" w:rsidR="00155511" w:rsidRDefault="00155511" w:rsidP="00155511">
      <w:pPr>
        <w:tabs>
          <w:tab w:val="left" w:pos="284"/>
          <w:tab w:val="left" w:pos="3969"/>
          <w:tab w:val="left" w:pos="5954"/>
        </w:tabs>
        <w:jc w:val="both"/>
        <w:rPr>
          <w:b/>
          <w:sz w:val="20"/>
        </w:rPr>
      </w:pPr>
    </w:p>
    <w:p w14:paraId="6934C09F" w14:textId="77777777" w:rsidR="00155511" w:rsidRDefault="00155511" w:rsidP="00155511">
      <w:pPr>
        <w:tabs>
          <w:tab w:val="left" w:pos="284"/>
          <w:tab w:val="left" w:pos="3969"/>
          <w:tab w:val="left" w:pos="5954"/>
        </w:tabs>
        <w:jc w:val="both"/>
        <w:rPr>
          <w:b/>
          <w:sz w:val="20"/>
        </w:rPr>
      </w:pPr>
    </w:p>
    <w:p w14:paraId="27CE84FB" w14:textId="77777777" w:rsidR="00155511" w:rsidRDefault="00155511" w:rsidP="00155511">
      <w:pPr>
        <w:tabs>
          <w:tab w:val="left" w:pos="284"/>
          <w:tab w:val="left" w:pos="3969"/>
          <w:tab w:val="left" w:pos="5954"/>
        </w:tabs>
        <w:jc w:val="both"/>
        <w:rPr>
          <w:b/>
          <w:sz w:val="20"/>
        </w:rPr>
      </w:pPr>
    </w:p>
    <w:p w14:paraId="38D05645" w14:textId="77777777" w:rsidR="00155511" w:rsidRDefault="00155511" w:rsidP="00155511">
      <w:pPr>
        <w:tabs>
          <w:tab w:val="left" w:pos="284"/>
          <w:tab w:val="left" w:pos="3969"/>
          <w:tab w:val="left" w:pos="5954"/>
        </w:tabs>
        <w:jc w:val="both"/>
        <w:rPr>
          <w:b/>
          <w:sz w:val="20"/>
        </w:rPr>
      </w:pPr>
    </w:p>
    <w:p w14:paraId="2B8A5AAD" w14:textId="77777777" w:rsidR="00155511" w:rsidRDefault="00155511" w:rsidP="00155511">
      <w:pPr>
        <w:tabs>
          <w:tab w:val="left" w:pos="284"/>
          <w:tab w:val="left" w:pos="3969"/>
          <w:tab w:val="left" w:pos="5954"/>
        </w:tabs>
        <w:jc w:val="both"/>
        <w:rPr>
          <w:b/>
          <w:sz w:val="20"/>
        </w:rPr>
      </w:pPr>
    </w:p>
    <w:p w14:paraId="75C56EDE" w14:textId="77777777" w:rsidR="00155511" w:rsidRDefault="00155511" w:rsidP="00155511">
      <w:pPr>
        <w:tabs>
          <w:tab w:val="left" w:pos="284"/>
          <w:tab w:val="left" w:pos="3969"/>
          <w:tab w:val="left" w:pos="5954"/>
        </w:tabs>
        <w:jc w:val="both"/>
        <w:rPr>
          <w:b/>
          <w:sz w:val="20"/>
        </w:rPr>
      </w:pPr>
    </w:p>
    <w:p w14:paraId="323B3A8D" w14:textId="77777777" w:rsidR="00155511" w:rsidRDefault="00155511" w:rsidP="00155511">
      <w:pPr>
        <w:tabs>
          <w:tab w:val="left" w:pos="284"/>
          <w:tab w:val="left" w:pos="3969"/>
          <w:tab w:val="left" w:pos="5954"/>
        </w:tabs>
        <w:jc w:val="both"/>
        <w:rPr>
          <w:b/>
          <w:sz w:val="20"/>
        </w:rPr>
      </w:pPr>
    </w:p>
    <w:p w14:paraId="25420F76" w14:textId="77777777" w:rsidR="00155511" w:rsidRDefault="00155511" w:rsidP="00155511">
      <w:pPr>
        <w:tabs>
          <w:tab w:val="left" w:pos="284"/>
          <w:tab w:val="left" w:pos="3969"/>
          <w:tab w:val="left" w:pos="5954"/>
        </w:tabs>
        <w:jc w:val="both"/>
        <w:rPr>
          <w:b/>
          <w:sz w:val="20"/>
        </w:rPr>
      </w:pPr>
    </w:p>
    <w:p w14:paraId="7257EC58" w14:textId="77777777" w:rsidR="00155511" w:rsidRDefault="00155511" w:rsidP="00155511">
      <w:pPr>
        <w:tabs>
          <w:tab w:val="left" w:pos="284"/>
          <w:tab w:val="left" w:pos="3969"/>
          <w:tab w:val="left" w:pos="5954"/>
        </w:tabs>
        <w:jc w:val="both"/>
        <w:rPr>
          <w:b/>
          <w:sz w:val="20"/>
        </w:rPr>
      </w:pPr>
    </w:p>
    <w:p w14:paraId="3212DAF0" w14:textId="77777777" w:rsidR="00155511" w:rsidRDefault="00155511" w:rsidP="00155511">
      <w:pPr>
        <w:tabs>
          <w:tab w:val="left" w:pos="284"/>
          <w:tab w:val="left" w:pos="3969"/>
          <w:tab w:val="left" w:pos="5954"/>
        </w:tabs>
        <w:jc w:val="both"/>
        <w:rPr>
          <w:b/>
          <w:sz w:val="20"/>
        </w:rPr>
      </w:pPr>
    </w:p>
    <w:p w14:paraId="1866037B" w14:textId="1C84641E" w:rsidR="00155511" w:rsidRPr="00930070" w:rsidRDefault="00155511" w:rsidP="00155511">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PRILOGA 13</w:t>
      </w:r>
      <w:r w:rsidRPr="00930070">
        <w:rPr>
          <w:b/>
          <w:sz w:val="20"/>
        </w:rPr>
        <w:t xml:space="preserve"> - </w:t>
      </w:r>
      <w:r w:rsidRPr="00930070">
        <w:rPr>
          <w:sz w:val="20"/>
        </w:rPr>
        <w:t xml:space="preserve">k ponudbeni dokumentaciji  </w:t>
      </w:r>
      <w:r w:rsidRPr="00930070">
        <w:rPr>
          <w:b/>
          <w:sz w:val="20"/>
        </w:rPr>
        <w:t>JN</w:t>
      </w:r>
      <w:r>
        <w:rPr>
          <w:b/>
          <w:sz w:val="20"/>
        </w:rPr>
        <w:t>1</w:t>
      </w:r>
      <w:r w:rsidR="00DD5539">
        <w:rPr>
          <w:b/>
          <w:sz w:val="20"/>
        </w:rPr>
        <w:t>2</w:t>
      </w:r>
      <w:r w:rsidRPr="00930070">
        <w:rPr>
          <w:b/>
          <w:sz w:val="20"/>
        </w:rPr>
        <w:t>-S/</w:t>
      </w:r>
      <w:r>
        <w:rPr>
          <w:b/>
          <w:sz w:val="20"/>
        </w:rPr>
        <w:t>2</w:t>
      </w:r>
      <w:r w:rsidR="00DD5539">
        <w:rPr>
          <w:b/>
          <w:sz w:val="20"/>
        </w:rPr>
        <w:t>6</w:t>
      </w:r>
      <w:r w:rsidRPr="00930070">
        <w:rPr>
          <w:b/>
          <w:sz w:val="20"/>
        </w:rPr>
        <w:tab/>
      </w:r>
      <w:r>
        <w:rPr>
          <w:b/>
          <w:sz w:val="20"/>
        </w:rPr>
        <w:t>OBRAZEC</w:t>
      </w:r>
    </w:p>
    <w:p w14:paraId="1CA03471" w14:textId="77777777" w:rsidR="00155511" w:rsidRPr="00930070" w:rsidRDefault="00155511" w:rsidP="00155511">
      <w:pPr>
        <w:tabs>
          <w:tab w:val="left" w:pos="284"/>
          <w:tab w:val="left" w:pos="3969"/>
          <w:tab w:val="left" w:pos="5954"/>
        </w:tabs>
        <w:jc w:val="both"/>
      </w:pPr>
    </w:p>
    <w:p w14:paraId="490893B7" w14:textId="77777777" w:rsidR="00155511" w:rsidRPr="00930070" w:rsidRDefault="00155511" w:rsidP="00155511">
      <w:pPr>
        <w:tabs>
          <w:tab w:val="left" w:pos="284"/>
          <w:tab w:val="left" w:pos="3969"/>
          <w:tab w:val="left" w:pos="5954"/>
        </w:tabs>
        <w:jc w:val="both"/>
        <w:rPr>
          <w:b/>
        </w:rPr>
      </w:pPr>
      <w:r w:rsidRPr="00930070">
        <w:rPr>
          <w:b/>
        </w:rPr>
        <w:t>PONUDNIK: _______________________________________________________________</w:t>
      </w:r>
    </w:p>
    <w:p w14:paraId="6917A3F4" w14:textId="77777777" w:rsidR="00155511" w:rsidRPr="00930070" w:rsidRDefault="00155511" w:rsidP="00155511">
      <w:pPr>
        <w:tabs>
          <w:tab w:val="left" w:pos="284"/>
          <w:tab w:val="left" w:pos="3969"/>
          <w:tab w:val="left" w:pos="5954"/>
        </w:tabs>
        <w:jc w:val="both"/>
      </w:pPr>
    </w:p>
    <w:p w14:paraId="4AF9A4A0" w14:textId="77777777" w:rsidR="00155511" w:rsidRPr="00930070" w:rsidRDefault="00155511" w:rsidP="00155511">
      <w:pPr>
        <w:pBdr>
          <w:bottom w:val="single" w:sz="4" w:space="1" w:color="auto"/>
        </w:pBdr>
        <w:tabs>
          <w:tab w:val="left" w:pos="284"/>
          <w:tab w:val="left" w:pos="5954"/>
        </w:tabs>
        <w:jc w:val="both"/>
        <w:rPr>
          <w:b/>
          <w:sz w:val="22"/>
          <w:szCs w:val="22"/>
        </w:rPr>
      </w:pPr>
      <w:r w:rsidRPr="00930070">
        <w:t xml:space="preserve">Predmet javnega naročila: </w:t>
      </w:r>
      <w:bookmarkStart w:id="33" w:name="_Hlk116624945"/>
      <w:r w:rsidRPr="00930070">
        <w:rPr>
          <w:b/>
          <w:bCs/>
          <w:sz w:val="20"/>
        </w:rPr>
        <w:t>VZDRŽEVANJE RAČUNALNIŠKE SISTEMSKE STROJNE, PROGRAMSKE  IN PERIFERNE OPREME</w:t>
      </w:r>
      <w:r w:rsidRPr="00930070">
        <w:rPr>
          <w:b/>
          <w:bCs/>
        </w:rPr>
        <w:t>, razdeljene v 4 kategorije</w:t>
      </w:r>
      <w:bookmarkEnd w:id="33"/>
    </w:p>
    <w:p w14:paraId="662D77EC" w14:textId="77777777" w:rsidR="00155511" w:rsidRPr="00117647" w:rsidRDefault="00155511" w:rsidP="00155511">
      <w:pPr>
        <w:tabs>
          <w:tab w:val="left" w:pos="284"/>
          <w:tab w:val="left" w:pos="3969"/>
          <w:tab w:val="left" w:pos="5954"/>
        </w:tabs>
        <w:jc w:val="both"/>
      </w:pPr>
    </w:p>
    <w:p w14:paraId="795E84DA" w14:textId="77777777" w:rsidR="00155511" w:rsidRPr="00942FC1" w:rsidRDefault="00155511" w:rsidP="00155511">
      <w:pPr>
        <w:tabs>
          <w:tab w:val="left" w:pos="284"/>
          <w:tab w:val="left" w:pos="3969"/>
          <w:tab w:val="left" w:pos="5954"/>
        </w:tabs>
        <w:jc w:val="both"/>
        <w:rPr>
          <w:sz w:val="22"/>
        </w:rPr>
      </w:pPr>
    </w:p>
    <w:p w14:paraId="3A1BA385" w14:textId="77777777" w:rsidR="00155511" w:rsidRPr="00A3119F" w:rsidRDefault="00155511" w:rsidP="00155511">
      <w:pPr>
        <w:tabs>
          <w:tab w:val="left" w:pos="284"/>
          <w:tab w:val="left" w:pos="3969"/>
          <w:tab w:val="left" w:pos="5954"/>
        </w:tabs>
        <w:jc w:val="center"/>
        <w:rPr>
          <w:b/>
          <w:sz w:val="28"/>
        </w:rPr>
      </w:pPr>
      <w:r w:rsidRPr="00942FC1">
        <w:rPr>
          <w:b/>
          <w:sz w:val="28"/>
        </w:rPr>
        <w:t>Potrdilo referenčnega naročnika</w:t>
      </w:r>
    </w:p>
    <w:p w14:paraId="515CF6C3" w14:textId="77777777" w:rsidR="00155511" w:rsidRPr="00117647" w:rsidRDefault="00155511" w:rsidP="00155511">
      <w:pPr>
        <w:tabs>
          <w:tab w:val="left" w:pos="284"/>
          <w:tab w:val="left" w:pos="3969"/>
          <w:tab w:val="left" w:pos="5954"/>
        </w:tabs>
        <w:jc w:val="both"/>
      </w:pPr>
    </w:p>
    <w:p w14:paraId="767381AF" w14:textId="77777777" w:rsidR="00155511" w:rsidRDefault="00155511" w:rsidP="00155511">
      <w:pPr>
        <w:tabs>
          <w:tab w:val="left" w:pos="284"/>
          <w:tab w:val="left" w:pos="3969"/>
          <w:tab w:val="left" w:pos="5954"/>
        </w:tabs>
        <w:jc w:val="both"/>
      </w:pPr>
      <w:r>
        <w:t>Naziv: ____________________________________________________________________</w:t>
      </w:r>
    </w:p>
    <w:p w14:paraId="48431787" w14:textId="77777777" w:rsidR="00155511" w:rsidRDefault="00155511" w:rsidP="00155511">
      <w:pPr>
        <w:tabs>
          <w:tab w:val="left" w:pos="284"/>
          <w:tab w:val="left" w:pos="3969"/>
          <w:tab w:val="left" w:pos="5954"/>
        </w:tabs>
        <w:jc w:val="both"/>
      </w:pPr>
    </w:p>
    <w:p w14:paraId="50EA60BF" w14:textId="77777777" w:rsidR="00155511" w:rsidRDefault="00155511" w:rsidP="00155511">
      <w:pPr>
        <w:tabs>
          <w:tab w:val="left" w:pos="284"/>
          <w:tab w:val="left" w:pos="3969"/>
          <w:tab w:val="left" w:pos="5954"/>
        </w:tabs>
        <w:jc w:val="both"/>
      </w:pPr>
      <w:r>
        <w:t>Naslov: ___________________________________________________________________</w:t>
      </w:r>
    </w:p>
    <w:p w14:paraId="4A8E5CE6" w14:textId="77777777" w:rsidR="00155511" w:rsidRDefault="00155511" w:rsidP="00155511">
      <w:pPr>
        <w:tabs>
          <w:tab w:val="left" w:pos="284"/>
          <w:tab w:val="left" w:pos="3969"/>
          <w:tab w:val="left" w:pos="5954"/>
        </w:tabs>
        <w:jc w:val="both"/>
      </w:pPr>
    </w:p>
    <w:p w14:paraId="528EB168" w14:textId="77777777" w:rsidR="00155511" w:rsidRDefault="00155511" w:rsidP="00155511">
      <w:pPr>
        <w:tabs>
          <w:tab w:val="left" w:pos="284"/>
          <w:tab w:val="left" w:pos="3969"/>
          <w:tab w:val="left" w:pos="5954"/>
        </w:tabs>
        <w:jc w:val="both"/>
      </w:pPr>
      <w:r>
        <w:t>Kontaktna oseba: ___________________________________________________________</w:t>
      </w:r>
    </w:p>
    <w:p w14:paraId="4738B20E" w14:textId="77777777" w:rsidR="00155511" w:rsidRDefault="00155511" w:rsidP="00155511">
      <w:pPr>
        <w:tabs>
          <w:tab w:val="left" w:pos="284"/>
          <w:tab w:val="left" w:pos="3969"/>
          <w:tab w:val="left" w:pos="5954"/>
        </w:tabs>
        <w:jc w:val="both"/>
      </w:pPr>
    </w:p>
    <w:p w14:paraId="6513A3AB" w14:textId="77777777" w:rsidR="00155511" w:rsidRDefault="00155511" w:rsidP="00155511">
      <w:pPr>
        <w:tabs>
          <w:tab w:val="left" w:pos="284"/>
          <w:tab w:val="left" w:pos="3969"/>
          <w:tab w:val="left" w:pos="5954"/>
        </w:tabs>
        <w:jc w:val="both"/>
      </w:pPr>
      <w:r>
        <w:t>Telefon: __________________________________________________________________</w:t>
      </w:r>
    </w:p>
    <w:p w14:paraId="3D7AB621" w14:textId="77777777" w:rsidR="00155511" w:rsidRDefault="00155511" w:rsidP="00155511">
      <w:pPr>
        <w:tabs>
          <w:tab w:val="left" w:pos="284"/>
          <w:tab w:val="left" w:pos="3969"/>
          <w:tab w:val="left" w:pos="5954"/>
        </w:tabs>
        <w:jc w:val="both"/>
      </w:pPr>
    </w:p>
    <w:p w14:paraId="27A9F61E" w14:textId="77777777" w:rsidR="00155511" w:rsidRDefault="00155511" w:rsidP="00155511">
      <w:pPr>
        <w:tabs>
          <w:tab w:val="left" w:pos="284"/>
          <w:tab w:val="left" w:pos="3969"/>
          <w:tab w:val="left" w:pos="5954"/>
        </w:tabs>
        <w:jc w:val="both"/>
      </w:pPr>
      <w:r>
        <w:t>Elektronska pošta: __________________________________________________________</w:t>
      </w:r>
    </w:p>
    <w:p w14:paraId="3E53A67A" w14:textId="77777777" w:rsidR="00155511" w:rsidRDefault="00155511" w:rsidP="00155511">
      <w:pPr>
        <w:tabs>
          <w:tab w:val="left" w:pos="284"/>
          <w:tab w:val="left" w:pos="3969"/>
          <w:tab w:val="left" w:pos="5954"/>
        </w:tabs>
        <w:jc w:val="both"/>
      </w:pPr>
    </w:p>
    <w:p w14:paraId="2A267E66" w14:textId="77777777" w:rsidR="00155511" w:rsidRDefault="00155511" w:rsidP="00155511">
      <w:pPr>
        <w:tabs>
          <w:tab w:val="left" w:pos="284"/>
          <w:tab w:val="left" w:pos="3969"/>
          <w:tab w:val="left" w:pos="5954"/>
        </w:tabs>
        <w:jc w:val="both"/>
      </w:pPr>
      <w:r>
        <w:t>Predmet poslovnega sodelovanja</w:t>
      </w:r>
    </w:p>
    <w:p w14:paraId="21CBCDFF" w14:textId="77777777" w:rsidR="00155511" w:rsidRDefault="00155511" w:rsidP="00155511">
      <w:pPr>
        <w:tabs>
          <w:tab w:val="left" w:pos="284"/>
          <w:tab w:val="left" w:pos="3969"/>
          <w:tab w:val="left" w:pos="5954"/>
        </w:tabs>
        <w:jc w:val="both"/>
      </w:pPr>
      <w:r>
        <w:t>___________________________________________________________________________</w:t>
      </w:r>
      <w:r>
        <w:br/>
        <w:t>__________________________________________________________________________</w:t>
      </w:r>
    </w:p>
    <w:p w14:paraId="22AA794B" w14:textId="77777777" w:rsidR="00155511" w:rsidRPr="006A3653" w:rsidRDefault="00155511" w:rsidP="00155511">
      <w:pPr>
        <w:tabs>
          <w:tab w:val="left" w:pos="284"/>
          <w:tab w:val="left" w:pos="3969"/>
          <w:tab w:val="left" w:pos="5954"/>
        </w:tabs>
        <w:jc w:val="both"/>
      </w:pPr>
      <w:r w:rsidRPr="00B41D1D">
        <w:rPr>
          <w:b/>
        </w:rPr>
        <w:t>Število zaposlenih</w:t>
      </w:r>
      <w:r w:rsidRPr="006A3653">
        <w:t xml:space="preserve"> (vsaj 300): _________________________________________________</w:t>
      </w:r>
    </w:p>
    <w:p w14:paraId="00FBFAEE" w14:textId="77777777" w:rsidR="00155511" w:rsidRPr="006A3653" w:rsidRDefault="00155511" w:rsidP="00155511">
      <w:pPr>
        <w:tabs>
          <w:tab w:val="left" w:pos="284"/>
          <w:tab w:val="left" w:pos="3969"/>
          <w:tab w:val="left" w:pos="5954"/>
        </w:tabs>
        <w:jc w:val="both"/>
      </w:pPr>
      <w:r w:rsidRPr="00B41D1D">
        <w:rPr>
          <w:b/>
        </w:rPr>
        <w:t>Število računalnikov</w:t>
      </w:r>
      <w:r w:rsidRPr="006A3653">
        <w:t xml:space="preserve"> (min 200): _______________________________________________</w:t>
      </w:r>
    </w:p>
    <w:p w14:paraId="5DD63747" w14:textId="77777777" w:rsidR="00155511" w:rsidRPr="00BB24CB" w:rsidRDefault="00155511" w:rsidP="00155511">
      <w:pPr>
        <w:tabs>
          <w:tab w:val="left" w:pos="284"/>
          <w:tab w:val="left" w:pos="3969"/>
          <w:tab w:val="left" w:pos="5954"/>
        </w:tabs>
        <w:jc w:val="both"/>
        <w:rPr>
          <w:b/>
        </w:rPr>
      </w:pPr>
      <w:r w:rsidRPr="00BB24CB">
        <w:rPr>
          <w:b/>
        </w:rPr>
        <w:t>Številka pogodbe: __________________________________________________________</w:t>
      </w:r>
    </w:p>
    <w:p w14:paraId="7E138F2F" w14:textId="77777777" w:rsidR="00155511" w:rsidRDefault="00155511" w:rsidP="00155511">
      <w:pPr>
        <w:tabs>
          <w:tab w:val="left" w:pos="284"/>
          <w:tab w:val="left" w:pos="3969"/>
          <w:tab w:val="left" w:pos="5954"/>
        </w:tabs>
        <w:jc w:val="both"/>
        <w:rPr>
          <w:b/>
        </w:rPr>
      </w:pPr>
      <w:r w:rsidRPr="00BB24CB">
        <w:rPr>
          <w:b/>
        </w:rPr>
        <w:t>Pogodbena vrednost: _________________________________________________</w:t>
      </w:r>
      <w:r>
        <w:rPr>
          <w:b/>
        </w:rPr>
        <w:t>_______</w:t>
      </w:r>
    </w:p>
    <w:p w14:paraId="4F68F50F" w14:textId="77777777" w:rsidR="00155511" w:rsidRPr="00BB24CB" w:rsidRDefault="00155511" w:rsidP="00155511">
      <w:pPr>
        <w:tabs>
          <w:tab w:val="left" w:pos="284"/>
          <w:tab w:val="left" w:pos="3969"/>
          <w:tab w:val="left" w:pos="5954"/>
        </w:tabs>
        <w:jc w:val="both"/>
        <w:rPr>
          <w:b/>
        </w:rPr>
      </w:pPr>
      <w:r>
        <w:rPr>
          <w:b/>
        </w:rPr>
        <w:t>Datum izvedbe:</w:t>
      </w:r>
      <w:r w:rsidRPr="00BB24CB">
        <w:rPr>
          <w:b/>
        </w:rPr>
        <w:t>_____________________________________________________________</w:t>
      </w:r>
    </w:p>
    <w:p w14:paraId="088E2B60" w14:textId="77777777" w:rsidR="00155511" w:rsidRPr="00BB24CB" w:rsidRDefault="00155511" w:rsidP="00155511">
      <w:pPr>
        <w:tabs>
          <w:tab w:val="left" w:pos="284"/>
          <w:tab w:val="left" w:pos="3969"/>
          <w:tab w:val="left" w:pos="5954"/>
        </w:tabs>
        <w:jc w:val="both"/>
        <w:rPr>
          <w:b/>
        </w:rPr>
      </w:pPr>
    </w:p>
    <w:p w14:paraId="5122BD11" w14:textId="77777777" w:rsidR="00155511" w:rsidRPr="00BB24CB" w:rsidRDefault="00155511" w:rsidP="00155511">
      <w:pPr>
        <w:tabs>
          <w:tab w:val="left" w:pos="284"/>
          <w:tab w:val="left" w:pos="3969"/>
          <w:tab w:val="left" w:pos="5954"/>
        </w:tabs>
        <w:jc w:val="both"/>
      </w:pPr>
      <w:r w:rsidRPr="00BB24CB">
        <w:t>Izjavljamo, da je ponudnik __________________________________________________</w:t>
      </w:r>
    </w:p>
    <w:p w14:paraId="3CBC220C" w14:textId="1265CFD3" w:rsidR="00155511" w:rsidRPr="00BB24CB" w:rsidRDefault="00155511" w:rsidP="00155511">
      <w:pPr>
        <w:tabs>
          <w:tab w:val="left" w:pos="284"/>
          <w:tab w:val="left" w:pos="3969"/>
          <w:tab w:val="left" w:pos="5954"/>
        </w:tabs>
        <w:jc w:val="both"/>
      </w:pPr>
      <w:r w:rsidRPr="00BB24CB">
        <w:t>izvajal storitev po pogodbi pravočasno in kvalitetno ter ga ocenjujemo kot (ustrezno obkroži):</w:t>
      </w:r>
    </w:p>
    <w:p w14:paraId="1872FD47" w14:textId="77777777" w:rsidR="00155511" w:rsidRPr="00BB24CB" w:rsidRDefault="00155511" w:rsidP="00155511">
      <w:pPr>
        <w:tabs>
          <w:tab w:val="left" w:pos="284"/>
          <w:tab w:val="left" w:pos="3969"/>
          <w:tab w:val="left" w:pos="5954"/>
        </w:tabs>
        <w:jc w:val="both"/>
      </w:pPr>
    </w:p>
    <w:p w14:paraId="0E6B5B3F" w14:textId="77777777" w:rsidR="00155511" w:rsidRPr="00BB24CB" w:rsidRDefault="00155511" w:rsidP="00155511">
      <w:pPr>
        <w:tabs>
          <w:tab w:val="left" w:pos="284"/>
          <w:tab w:val="left" w:pos="3969"/>
          <w:tab w:val="left" w:pos="5954"/>
        </w:tabs>
        <w:jc w:val="both"/>
      </w:pPr>
      <w:r w:rsidRPr="00BB24CB">
        <w:t>a) odličnega poslovnega partnerja</w:t>
      </w:r>
    </w:p>
    <w:p w14:paraId="47983A2E" w14:textId="77777777" w:rsidR="00155511" w:rsidRPr="00BB24CB" w:rsidRDefault="00155511" w:rsidP="00155511">
      <w:pPr>
        <w:tabs>
          <w:tab w:val="left" w:pos="284"/>
          <w:tab w:val="left" w:pos="3969"/>
          <w:tab w:val="left" w:pos="5954"/>
        </w:tabs>
        <w:jc w:val="both"/>
      </w:pPr>
      <w:r w:rsidRPr="00BB24CB">
        <w:t>b) dobrega poslovnega partnerja</w:t>
      </w:r>
    </w:p>
    <w:p w14:paraId="35FCDCB0" w14:textId="77777777" w:rsidR="00155511" w:rsidRPr="00BB24CB" w:rsidRDefault="00155511" w:rsidP="00155511">
      <w:pPr>
        <w:tabs>
          <w:tab w:val="left" w:pos="284"/>
          <w:tab w:val="left" w:pos="3969"/>
          <w:tab w:val="left" w:pos="5954"/>
        </w:tabs>
        <w:jc w:val="both"/>
      </w:pPr>
      <w:r w:rsidRPr="00BB24CB">
        <w:t>c) __________________________</w:t>
      </w:r>
    </w:p>
    <w:p w14:paraId="40AB2DF2" w14:textId="77777777" w:rsidR="00155511" w:rsidRDefault="00155511" w:rsidP="00155511">
      <w:pPr>
        <w:tabs>
          <w:tab w:val="left" w:pos="284"/>
          <w:tab w:val="left" w:pos="3969"/>
          <w:tab w:val="left" w:pos="5954"/>
        </w:tabs>
        <w:jc w:val="both"/>
        <w:rPr>
          <w:b/>
        </w:rPr>
      </w:pPr>
    </w:p>
    <w:p w14:paraId="020E66DF" w14:textId="77777777" w:rsidR="00155511" w:rsidRPr="00BB24CB" w:rsidRDefault="00155511" w:rsidP="00155511">
      <w:pPr>
        <w:tabs>
          <w:tab w:val="left" w:pos="284"/>
          <w:tab w:val="left" w:pos="3969"/>
          <w:tab w:val="left" w:pos="5954"/>
        </w:tabs>
        <w:jc w:val="both"/>
        <w:rPr>
          <w:b/>
        </w:rPr>
      </w:pPr>
      <w:r w:rsidRPr="00BB24CB">
        <w:rPr>
          <w:b/>
        </w:rPr>
        <w:t xml:space="preserve">Lastna ocena zadovoljstva o ponudniku: </w:t>
      </w:r>
    </w:p>
    <w:p w14:paraId="7D8D3733" w14:textId="77777777" w:rsidR="00155511" w:rsidRPr="00BB24CB" w:rsidRDefault="00155511" w:rsidP="00155511">
      <w:pPr>
        <w:tabs>
          <w:tab w:val="left" w:pos="284"/>
          <w:tab w:val="left" w:pos="3969"/>
          <w:tab w:val="left" w:pos="5954"/>
        </w:tabs>
        <w:jc w:val="both"/>
        <w:rPr>
          <w:b/>
        </w:rPr>
      </w:pPr>
    </w:p>
    <w:p w14:paraId="2D8B9698" w14:textId="77777777" w:rsidR="00155511" w:rsidRPr="00BB24CB" w:rsidRDefault="00155511" w:rsidP="00155511">
      <w:pPr>
        <w:tabs>
          <w:tab w:val="left" w:pos="284"/>
          <w:tab w:val="left" w:pos="3969"/>
          <w:tab w:val="left" w:pos="5954"/>
        </w:tabs>
        <w:jc w:val="both"/>
        <w:rPr>
          <w:b/>
        </w:rPr>
      </w:pPr>
      <w:r w:rsidRPr="00BB24CB">
        <w:rPr>
          <w:b/>
        </w:rPr>
        <w:t>_________________________________________________________________________________________________________________________________________________________________________________________________________________________________</w:t>
      </w:r>
    </w:p>
    <w:p w14:paraId="5F1D0162" w14:textId="77777777" w:rsidR="00155511" w:rsidRDefault="00155511" w:rsidP="00155511">
      <w:pPr>
        <w:tabs>
          <w:tab w:val="left" w:pos="284"/>
          <w:tab w:val="left" w:pos="3969"/>
          <w:tab w:val="left" w:pos="5954"/>
        </w:tabs>
        <w:jc w:val="both"/>
        <w:rPr>
          <w:b/>
          <w:sz w:val="20"/>
        </w:rPr>
      </w:pPr>
    </w:p>
    <w:p w14:paraId="76CB0755" w14:textId="77777777" w:rsidR="00155511" w:rsidRDefault="00155511" w:rsidP="00155511">
      <w:pPr>
        <w:tabs>
          <w:tab w:val="left" w:pos="284"/>
          <w:tab w:val="left" w:pos="3969"/>
          <w:tab w:val="left" w:pos="5954"/>
        </w:tabs>
        <w:jc w:val="both"/>
        <w:rPr>
          <w:b/>
          <w:sz w:val="20"/>
        </w:rPr>
      </w:pPr>
    </w:p>
    <w:p w14:paraId="65E535F2" w14:textId="77777777" w:rsidR="00155511" w:rsidRPr="00BB24CB" w:rsidRDefault="00155511" w:rsidP="00155511">
      <w:pPr>
        <w:tabs>
          <w:tab w:val="left" w:pos="284"/>
          <w:tab w:val="left" w:pos="3969"/>
          <w:tab w:val="left" w:pos="5954"/>
        </w:tabs>
        <w:jc w:val="both"/>
      </w:pPr>
      <w:r w:rsidRPr="00BB24CB">
        <w:t xml:space="preserve">Kraj: </w:t>
      </w:r>
      <w:r w:rsidRPr="00BB24CB">
        <w:tab/>
      </w:r>
      <w:r w:rsidRPr="00BB24CB">
        <w:tab/>
      </w:r>
      <w:r w:rsidRPr="00BB24CB">
        <w:tab/>
        <w:t>Podpis odgovorne osebe</w:t>
      </w:r>
    </w:p>
    <w:p w14:paraId="25537EAD" w14:textId="77777777" w:rsidR="00155511" w:rsidRDefault="00155511" w:rsidP="00155511">
      <w:pPr>
        <w:tabs>
          <w:tab w:val="left" w:pos="284"/>
          <w:tab w:val="left" w:pos="3969"/>
          <w:tab w:val="left" w:pos="5954"/>
        </w:tabs>
        <w:jc w:val="both"/>
      </w:pPr>
      <w:r w:rsidRPr="00BB24CB">
        <w:t>Datum:</w:t>
      </w:r>
      <w:r>
        <w:tab/>
      </w:r>
      <w:r>
        <w:tab/>
      </w:r>
      <w:r>
        <w:tab/>
        <w:t>referenčnega naročnika</w:t>
      </w:r>
    </w:p>
    <w:p w14:paraId="0F2F6CB2" w14:textId="77777777" w:rsidR="00155511" w:rsidRDefault="00155511" w:rsidP="00155511">
      <w:pPr>
        <w:tabs>
          <w:tab w:val="left" w:pos="284"/>
          <w:tab w:val="left" w:pos="3969"/>
          <w:tab w:val="left" w:pos="5954"/>
        </w:tabs>
        <w:jc w:val="both"/>
      </w:pPr>
      <w:r>
        <w:tab/>
      </w:r>
      <w:r>
        <w:tab/>
      </w:r>
      <w:r>
        <w:tab/>
      </w:r>
      <w:r>
        <w:tab/>
        <w:t xml:space="preserve">               Žig</w:t>
      </w:r>
    </w:p>
    <w:p w14:paraId="2969A4D5" w14:textId="77777777" w:rsidR="00155511" w:rsidRDefault="00155511" w:rsidP="00155511">
      <w:pPr>
        <w:tabs>
          <w:tab w:val="left" w:pos="284"/>
          <w:tab w:val="left" w:pos="3969"/>
          <w:tab w:val="left" w:pos="5954"/>
        </w:tabs>
        <w:jc w:val="both"/>
      </w:pPr>
    </w:p>
    <w:p w14:paraId="54E553BF" w14:textId="77777777" w:rsidR="00155511" w:rsidRDefault="00155511" w:rsidP="00155511">
      <w:pPr>
        <w:tabs>
          <w:tab w:val="left" w:pos="284"/>
          <w:tab w:val="left" w:pos="3969"/>
          <w:tab w:val="left" w:pos="5954"/>
        </w:tabs>
        <w:jc w:val="both"/>
      </w:pPr>
    </w:p>
    <w:p w14:paraId="7CCAB474" w14:textId="035C01F4" w:rsidR="00155511" w:rsidRDefault="00155511" w:rsidP="00155511">
      <w:pPr>
        <w:tabs>
          <w:tab w:val="left" w:pos="284"/>
          <w:tab w:val="left" w:pos="3969"/>
          <w:tab w:val="left" w:pos="5954"/>
        </w:tabs>
        <w:jc w:val="both"/>
      </w:pPr>
    </w:p>
    <w:p w14:paraId="7BC3A11D" w14:textId="77777777" w:rsidR="00F33067" w:rsidRDefault="00F33067" w:rsidP="00155511">
      <w:pPr>
        <w:tabs>
          <w:tab w:val="left" w:pos="284"/>
          <w:tab w:val="left" w:pos="3969"/>
          <w:tab w:val="left" w:pos="5954"/>
        </w:tabs>
        <w:jc w:val="both"/>
      </w:pPr>
    </w:p>
    <w:p w14:paraId="52CA0796" w14:textId="6F076727" w:rsidR="00155511" w:rsidRPr="00F15061" w:rsidRDefault="00155511" w:rsidP="00155511">
      <w:pPr>
        <w:pBdr>
          <w:top w:val="single" w:sz="6" w:space="1" w:color="auto"/>
          <w:left w:val="single" w:sz="6" w:space="1" w:color="auto"/>
          <w:bottom w:val="single" w:sz="6" w:space="1" w:color="auto"/>
          <w:right w:val="single" w:sz="6" w:space="1" w:color="auto"/>
        </w:pBdr>
        <w:tabs>
          <w:tab w:val="left" w:pos="7371"/>
        </w:tabs>
        <w:rPr>
          <w:b/>
          <w:bCs/>
          <w:sz w:val="20"/>
        </w:rPr>
      </w:pPr>
      <w:r w:rsidRPr="00F15061">
        <w:rPr>
          <w:b/>
          <w:bCs/>
          <w:sz w:val="20"/>
        </w:rPr>
        <w:lastRenderedPageBreak/>
        <w:t>PRILOGA 1</w:t>
      </w:r>
      <w:r>
        <w:rPr>
          <w:b/>
          <w:bCs/>
          <w:sz w:val="20"/>
        </w:rPr>
        <w:t>4</w:t>
      </w:r>
      <w:r w:rsidRPr="00F15061">
        <w:rPr>
          <w:b/>
          <w:bCs/>
          <w:sz w:val="20"/>
        </w:rPr>
        <w:t xml:space="preserve"> - </w:t>
      </w:r>
      <w:r w:rsidRPr="00F15061">
        <w:rPr>
          <w:sz w:val="20"/>
        </w:rPr>
        <w:t xml:space="preserve">k ponudbeni dokumentaciji  </w:t>
      </w:r>
      <w:r w:rsidRPr="009C4773">
        <w:rPr>
          <w:b/>
          <w:color w:val="000000"/>
          <w:sz w:val="20"/>
        </w:rPr>
        <w:t>JN</w:t>
      </w:r>
      <w:r>
        <w:rPr>
          <w:b/>
          <w:color w:val="000000"/>
          <w:sz w:val="20"/>
        </w:rPr>
        <w:t>1</w:t>
      </w:r>
      <w:r w:rsidR="00DD5539">
        <w:rPr>
          <w:b/>
          <w:color w:val="000000"/>
          <w:sz w:val="20"/>
        </w:rPr>
        <w:t>2</w:t>
      </w:r>
      <w:r>
        <w:rPr>
          <w:b/>
          <w:color w:val="000000"/>
          <w:sz w:val="20"/>
        </w:rPr>
        <w:t>-S/2</w:t>
      </w:r>
      <w:r w:rsidR="00DD5539">
        <w:rPr>
          <w:b/>
          <w:color w:val="000000"/>
          <w:sz w:val="20"/>
        </w:rPr>
        <w:t>6</w:t>
      </w:r>
      <w:r w:rsidRPr="00F15061">
        <w:rPr>
          <w:b/>
          <w:bCs/>
          <w:sz w:val="20"/>
        </w:rPr>
        <w:tab/>
        <w:t xml:space="preserve">            VZOREC</w:t>
      </w:r>
    </w:p>
    <w:p w14:paraId="2B91F1D7" w14:textId="77777777" w:rsidR="00155511" w:rsidRDefault="00155511" w:rsidP="00155511">
      <w:pPr>
        <w:tabs>
          <w:tab w:val="left" w:pos="284"/>
          <w:tab w:val="left" w:pos="3969"/>
          <w:tab w:val="left" w:pos="5954"/>
        </w:tabs>
        <w:rPr>
          <w:b/>
          <w:sz w:val="28"/>
        </w:rPr>
      </w:pPr>
    </w:p>
    <w:p w14:paraId="18F7919C" w14:textId="77777777" w:rsidR="00155511" w:rsidRPr="004B1D7C" w:rsidRDefault="00155511" w:rsidP="00155511">
      <w:pPr>
        <w:tabs>
          <w:tab w:val="left" w:pos="284"/>
          <w:tab w:val="left" w:pos="3969"/>
          <w:tab w:val="left" w:pos="5954"/>
        </w:tabs>
        <w:jc w:val="both"/>
        <w:rPr>
          <w:b/>
          <w:sz w:val="28"/>
        </w:rPr>
      </w:pPr>
      <w:r w:rsidRPr="004B1D7C">
        <w:rPr>
          <w:b/>
          <w:sz w:val="28"/>
        </w:rPr>
        <w:t>III.1</w:t>
      </w:r>
      <w:r>
        <w:rPr>
          <w:b/>
          <w:sz w:val="28"/>
        </w:rPr>
        <w:t>4</w:t>
      </w:r>
      <w:r w:rsidRPr="004B1D7C">
        <w:rPr>
          <w:b/>
          <w:sz w:val="28"/>
        </w:rPr>
        <w:t>. IZJAVA BANKE ALI ZAVAROVALNICE</w:t>
      </w:r>
    </w:p>
    <w:p w14:paraId="6C99D29A" w14:textId="77777777" w:rsidR="00155511" w:rsidRPr="004B1D7C" w:rsidRDefault="00155511" w:rsidP="00155511">
      <w:pPr>
        <w:tabs>
          <w:tab w:val="left" w:pos="284"/>
          <w:tab w:val="left" w:pos="3969"/>
          <w:tab w:val="left" w:pos="5954"/>
        </w:tabs>
        <w:jc w:val="both"/>
        <w:rPr>
          <w:b/>
        </w:rPr>
      </w:pPr>
    </w:p>
    <w:p w14:paraId="64316257" w14:textId="77777777" w:rsidR="00155511" w:rsidRPr="004B1D7C" w:rsidRDefault="00155511" w:rsidP="00155511">
      <w:pPr>
        <w:tabs>
          <w:tab w:val="left" w:pos="284"/>
          <w:tab w:val="left" w:pos="3969"/>
          <w:tab w:val="left" w:pos="5954"/>
        </w:tabs>
        <w:jc w:val="both"/>
        <w:rPr>
          <w:b/>
        </w:rPr>
      </w:pPr>
    </w:p>
    <w:p w14:paraId="5596A24F" w14:textId="77777777" w:rsidR="00155511" w:rsidRPr="004B1D7C" w:rsidRDefault="00155511" w:rsidP="00155511">
      <w:pPr>
        <w:tabs>
          <w:tab w:val="left" w:pos="284"/>
          <w:tab w:val="left" w:pos="3969"/>
          <w:tab w:val="left" w:pos="5954"/>
        </w:tabs>
        <w:jc w:val="both"/>
      </w:pPr>
      <w:r w:rsidRPr="004B1D7C">
        <w:t>Naziv banke ali zavarovalnice: _________________________________________________</w:t>
      </w:r>
    </w:p>
    <w:p w14:paraId="0EDD9076" w14:textId="77777777" w:rsidR="00155511" w:rsidRPr="004B1D7C" w:rsidRDefault="00155511" w:rsidP="00155511">
      <w:pPr>
        <w:tabs>
          <w:tab w:val="left" w:pos="284"/>
          <w:tab w:val="left" w:pos="3969"/>
          <w:tab w:val="left" w:pos="5954"/>
        </w:tabs>
        <w:jc w:val="both"/>
      </w:pPr>
    </w:p>
    <w:p w14:paraId="64FBB796" w14:textId="77777777" w:rsidR="00155511" w:rsidRPr="004B1D7C" w:rsidRDefault="00155511" w:rsidP="00155511">
      <w:pPr>
        <w:tabs>
          <w:tab w:val="left" w:pos="284"/>
          <w:tab w:val="left" w:pos="3969"/>
          <w:tab w:val="left" w:pos="5954"/>
        </w:tabs>
        <w:jc w:val="both"/>
      </w:pPr>
      <w:r w:rsidRPr="004B1D7C">
        <w:t>Sedež banke ali zavarovalnice: _________________________________________________</w:t>
      </w:r>
    </w:p>
    <w:p w14:paraId="27BEE297" w14:textId="77777777" w:rsidR="00155511" w:rsidRPr="004B1D7C" w:rsidRDefault="00155511" w:rsidP="00155511">
      <w:pPr>
        <w:tabs>
          <w:tab w:val="left" w:pos="284"/>
          <w:tab w:val="left" w:pos="3969"/>
          <w:tab w:val="left" w:pos="5954"/>
        </w:tabs>
        <w:jc w:val="both"/>
      </w:pPr>
    </w:p>
    <w:p w14:paraId="61078050" w14:textId="77777777" w:rsidR="00155511" w:rsidRPr="004B1D7C" w:rsidRDefault="00155511" w:rsidP="00155511">
      <w:pPr>
        <w:tabs>
          <w:tab w:val="left" w:pos="284"/>
          <w:tab w:val="left" w:pos="3969"/>
          <w:tab w:val="left" w:pos="5954"/>
        </w:tabs>
        <w:jc w:val="both"/>
      </w:pPr>
    </w:p>
    <w:p w14:paraId="77D26582" w14:textId="77777777" w:rsidR="00155511" w:rsidRPr="004B1D7C" w:rsidRDefault="00155511" w:rsidP="00155511">
      <w:pPr>
        <w:tabs>
          <w:tab w:val="left" w:pos="284"/>
          <w:tab w:val="left" w:pos="3969"/>
          <w:tab w:val="left" w:pos="5954"/>
        </w:tabs>
        <w:jc w:val="both"/>
      </w:pPr>
    </w:p>
    <w:p w14:paraId="5D8D345F" w14:textId="77777777" w:rsidR="00155511" w:rsidRPr="004B1D7C" w:rsidRDefault="00155511" w:rsidP="00155511">
      <w:pPr>
        <w:tabs>
          <w:tab w:val="left" w:pos="284"/>
          <w:tab w:val="left" w:pos="3969"/>
          <w:tab w:val="left" w:pos="5954"/>
        </w:tabs>
        <w:jc w:val="both"/>
      </w:pPr>
      <w:r w:rsidRPr="004B1D7C">
        <w:t>Podjetje: ___________________________________________________________________</w:t>
      </w:r>
    </w:p>
    <w:p w14:paraId="0D1EFC01" w14:textId="77777777" w:rsidR="00155511" w:rsidRPr="004B1D7C" w:rsidRDefault="00155511" w:rsidP="00155511">
      <w:pPr>
        <w:tabs>
          <w:tab w:val="left" w:pos="284"/>
          <w:tab w:val="left" w:pos="3969"/>
          <w:tab w:val="left" w:pos="5954"/>
        </w:tabs>
        <w:jc w:val="both"/>
      </w:pPr>
    </w:p>
    <w:p w14:paraId="78B65D85" w14:textId="77777777" w:rsidR="00155511" w:rsidRPr="004B1D7C" w:rsidRDefault="00155511" w:rsidP="00155511">
      <w:pPr>
        <w:tabs>
          <w:tab w:val="left" w:pos="284"/>
          <w:tab w:val="left" w:pos="3969"/>
          <w:tab w:val="left" w:pos="5954"/>
        </w:tabs>
        <w:jc w:val="both"/>
      </w:pPr>
      <w:r w:rsidRPr="004B1D7C">
        <w:t>Naslov: ____________________________________________________________________</w:t>
      </w:r>
    </w:p>
    <w:p w14:paraId="072EA923" w14:textId="77777777" w:rsidR="00155511" w:rsidRPr="004B1D7C" w:rsidRDefault="00155511" w:rsidP="00155511">
      <w:pPr>
        <w:tabs>
          <w:tab w:val="left" w:pos="284"/>
          <w:tab w:val="left" w:pos="3969"/>
          <w:tab w:val="left" w:pos="5954"/>
        </w:tabs>
        <w:jc w:val="both"/>
      </w:pPr>
    </w:p>
    <w:p w14:paraId="241B53E5" w14:textId="77777777" w:rsidR="00155511" w:rsidRPr="004B1D7C" w:rsidRDefault="00155511" w:rsidP="00155511">
      <w:pPr>
        <w:tabs>
          <w:tab w:val="left" w:pos="284"/>
          <w:tab w:val="left" w:pos="3969"/>
          <w:tab w:val="left" w:pos="5954"/>
        </w:tabs>
        <w:jc w:val="both"/>
      </w:pPr>
    </w:p>
    <w:p w14:paraId="476E4A2A" w14:textId="77777777" w:rsidR="00155511" w:rsidRPr="004B1D7C" w:rsidRDefault="00155511" w:rsidP="00155511">
      <w:pPr>
        <w:tabs>
          <w:tab w:val="left" w:pos="284"/>
          <w:tab w:val="left" w:pos="3969"/>
          <w:tab w:val="left" w:pos="5954"/>
        </w:tabs>
        <w:jc w:val="both"/>
      </w:pPr>
    </w:p>
    <w:p w14:paraId="6D1FFC28" w14:textId="77777777" w:rsidR="00155511" w:rsidRPr="004B1D7C" w:rsidRDefault="00155511" w:rsidP="00155511">
      <w:pPr>
        <w:tabs>
          <w:tab w:val="left" w:pos="284"/>
          <w:tab w:val="left" w:pos="3969"/>
          <w:tab w:val="left" w:pos="5954"/>
        </w:tabs>
        <w:jc w:val="center"/>
        <w:rPr>
          <w:b/>
          <w:sz w:val="28"/>
        </w:rPr>
      </w:pPr>
      <w:r w:rsidRPr="004B1D7C">
        <w:rPr>
          <w:b/>
          <w:sz w:val="28"/>
        </w:rPr>
        <w:t>I Z J A V A</w:t>
      </w:r>
    </w:p>
    <w:p w14:paraId="7F196EA2" w14:textId="77777777" w:rsidR="00155511" w:rsidRPr="004B1D7C" w:rsidRDefault="00155511" w:rsidP="00155511">
      <w:pPr>
        <w:tabs>
          <w:tab w:val="left" w:pos="284"/>
          <w:tab w:val="left" w:pos="3969"/>
          <w:tab w:val="left" w:pos="5954"/>
        </w:tabs>
        <w:jc w:val="center"/>
        <w:rPr>
          <w:b/>
          <w:sz w:val="28"/>
        </w:rPr>
      </w:pPr>
    </w:p>
    <w:p w14:paraId="0DB63078" w14:textId="1D6636A2" w:rsidR="00155511" w:rsidRPr="004B1D7C" w:rsidRDefault="00155511" w:rsidP="00155511">
      <w:pPr>
        <w:tabs>
          <w:tab w:val="left" w:pos="284"/>
          <w:tab w:val="left" w:pos="5954"/>
        </w:tabs>
        <w:jc w:val="both"/>
      </w:pPr>
      <w:r w:rsidRPr="004B1D7C">
        <w:t xml:space="preserve">V zvezi z vašo vlogo, s katero nas seznanjate, da se nameravate prijaviti na javni razpis za storitev: </w:t>
      </w:r>
      <w:r w:rsidRPr="004B1D7C">
        <w:rPr>
          <w:b/>
          <w:sz w:val="20"/>
        </w:rPr>
        <w:t>VZDRŽEVANJE RAČUNALNIŠKE SISTEMSKE STROJNE, PROGRAMSKE IN PERI</w:t>
      </w:r>
      <w:r>
        <w:rPr>
          <w:b/>
          <w:sz w:val="20"/>
        </w:rPr>
        <w:t>F</w:t>
      </w:r>
      <w:r w:rsidRPr="004B1D7C">
        <w:rPr>
          <w:b/>
          <w:sz w:val="20"/>
        </w:rPr>
        <w:t xml:space="preserve">ERNE OPREME, </w:t>
      </w:r>
      <w:r w:rsidRPr="00155511">
        <w:rPr>
          <w:b/>
        </w:rPr>
        <w:t>razdeljene v 4 kategorije</w:t>
      </w:r>
      <w:r w:rsidRPr="004B1D7C">
        <w:t xml:space="preserve">, </w:t>
      </w:r>
      <w:r w:rsidR="00083258">
        <w:t xml:space="preserve">ocenjena </w:t>
      </w:r>
      <w:r w:rsidRPr="004B1D7C">
        <w:t xml:space="preserve">pogodbena vrednost € </w:t>
      </w:r>
      <w:r w:rsidR="00083258">
        <w:t>brez</w:t>
      </w:r>
      <w:r w:rsidRPr="004B1D7C">
        <w:t xml:space="preserve"> </w:t>
      </w:r>
      <w:r w:rsidRPr="004B1D7C">
        <w:rPr>
          <w:sz w:val="20"/>
          <w:szCs w:val="20"/>
        </w:rPr>
        <w:t>DDV</w:t>
      </w:r>
      <w:r w:rsidRPr="004B1D7C">
        <w:t>.............................., ki je bil objavljen na portalu javnih naročil, št. ........................., z dne ..................... .</w:t>
      </w:r>
    </w:p>
    <w:p w14:paraId="216E2990" w14:textId="77777777" w:rsidR="00155511" w:rsidRPr="004B1D7C" w:rsidRDefault="00155511" w:rsidP="00155511">
      <w:pPr>
        <w:tabs>
          <w:tab w:val="left" w:pos="284"/>
          <w:tab w:val="left" w:pos="3969"/>
          <w:tab w:val="left" w:pos="5954"/>
        </w:tabs>
        <w:jc w:val="both"/>
      </w:pPr>
    </w:p>
    <w:p w14:paraId="1A3D351C" w14:textId="77777777" w:rsidR="00155511" w:rsidRPr="004B1D7C" w:rsidRDefault="00155511" w:rsidP="00155511">
      <w:pPr>
        <w:tabs>
          <w:tab w:val="left" w:pos="284"/>
          <w:tab w:val="left" w:pos="3969"/>
          <w:tab w:val="left" w:pos="5954"/>
        </w:tabs>
        <w:jc w:val="both"/>
      </w:pPr>
    </w:p>
    <w:p w14:paraId="392B24B3" w14:textId="77777777" w:rsidR="00155511" w:rsidRPr="004B1D7C" w:rsidRDefault="00155511" w:rsidP="00155511">
      <w:pPr>
        <w:tabs>
          <w:tab w:val="left" w:pos="284"/>
          <w:tab w:val="left" w:pos="3969"/>
          <w:tab w:val="left" w:pos="5954"/>
        </w:tabs>
        <w:jc w:val="center"/>
        <w:rPr>
          <w:b/>
          <w:sz w:val="28"/>
        </w:rPr>
      </w:pPr>
      <w:r w:rsidRPr="004B1D7C">
        <w:rPr>
          <w:b/>
          <w:sz w:val="28"/>
        </w:rPr>
        <w:t>i z j a v l j a m o ,</w:t>
      </w:r>
    </w:p>
    <w:p w14:paraId="472BC357" w14:textId="77777777" w:rsidR="00155511" w:rsidRPr="004B1D7C" w:rsidRDefault="00155511" w:rsidP="00155511">
      <w:pPr>
        <w:tabs>
          <w:tab w:val="left" w:pos="284"/>
          <w:tab w:val="left" w:pos="3969"/>
          <w:tab w:val="left" w:pos="5954"/>
        </w:tabs>
        <w:jc w:val="center"/>
        <w:rPr>
          <w:b/>
        </w:rPr>
      </w:pPr>
    </w:p>
    <w:p w14:paraId="3485C6C7" w14:textId="76D9248C" w:rsidR="00155511" w:rsidRPr="004B1D7C" w:rsidRDefault="00155511" w:rsidP="00155511">
      <w:pPr>
        <w:tabs>
          <w:tab w:val="left" w:pos="284"/>
          <w:tab w:val="left" w:pos="3969"/>
          <w:tab w:val="left" w:pos="5954"/>
        </w:tabs>
        <w:jc w:val="both"/>
      </w:pPr>
      <w:r w:rsidRPr="003A427E">
        <w:t xml:space="preserve">da bomo, v kolikor bo ponudnik …………………………………….………….. izbran na javnem razpisu kot najugodnejši, izdali nepreklicno in brezpogojno garancijo oz. kavcijsko zavarovanje za dobro izvedbo posla, v višini </w:t>
      </w:r>
      <w:r>
        <w:t>5</w:t>
      </w:r>
      <w:r w:rsidRPr="003A427E">
        <w:t xml:space="preserve"> % vrednosti z DDV sklenjenega posla, in sicer na osnovi predložitve ustrezne pogodbe.</w:t>
      </w:r>
      <w:r w:rsidR="00F33067">
        <w:t xml:space="preserve"> Veljavnost bančne garancije oziroma kavcijskega zavarovanja za dobro izvedbo posla je najmanj 30 dni po izteku pogodbe.</w:t>
      </w:r>
    </w:p>
    <w:p w14:paraId="0B2798F0" w14:textId="77777777" w:rsidR="00155511" w:rsidRPr="004B1D7C" w:rsidRDefault="00155511" w:rsidP="00155511">
      <w:pPr>
        <w:tabs>
          <w:tab w:val="left" w:pos="284"/>
          <w:tab w:val="left" w:pos="3969"/>
          <w:tab w:val="left" w:pos="5954"/>
        </w:tabs>
        <w:jc w:val="both"/>
      </w:pPr>
    </w:p>
    <w:p w14:paraId="0922DE19" w14:textId="77777777" w:rsidR="00155511" w:rsidRPr="004B1D7C" w:rsidRDefault="00155511" w:rsidP="00155511">
      <w:pPr>
        <w:tabs>
          <w:tab w:val="left" w:pos="284"/>
          <w:tab w:val="left" w:pos="3969"/>
          <w:tab w:val="left" w:pos="5954"/>
        </w:tabs>
        <w:jc w:val="both"/>
      </w:pPr>
    </w:p>
    <w:p w14:paraId="19AF0D52" w14:textId="77777777" w:rsidR="00155511" w:rsidRPr="004B1D7C" w:rsidRDefault="00155511" w:rsidP="00155511">
      <w:pPr>
        <w:tabs>
          <w:tab w:val="left" w:pos="284"/>
          <w:tab w:val="left" w:pos="3969"/>
          <w:tab w:val="left" w:pos="5954"/>
        </w:tabs>
        <w:jc w:val="both"/>
      </w:pPr>
    </w:p>
    <w:p w14:paraId="6B9ECB05" w14:textId="77777777" w:rsidR="00155511" w:rsidRPr="004B1D7C" w:rsidRDefault="00155511" w:rsidP="00155511">
      <w:pPr>
        <w:tabs>
          <w:tab w:val="left" w:pos="284"/>
          <w:tab w:val="left" w:pos="3969"/>
          <w:tab w:val="left" w:pos="5954"/>
        </w:tabs>
        <w:jc w:val="both"/>
      </w:pPr>
    </w:p>
    <w:p w14:paraId="45DF5C8D" w14:textId="77777777" w:rsidR="00155511" w:rsidRPr="004B1D7C" w:rsidRDefault="00155511" w:rsidP="00155511">
      <w:pPr>
        <w:tabs>
          <w:tab w:val="left" w:pos="284"/>
          <w:tab w:val="left" w:pos="3969"/>
          <w:tab w:val="left" w:pos="5954"/>
        </w:tabs>
        <w:jc w:val="center"/>
      </w:pPr>
      <w:r w:rsidRPr="004B1D7C">
        <w:t>Banka oz. zavarovalnica</w:t>
      </w:r>
    </w:p>
    <w:p w14:paraId="24EE700E" w14:textId="77777777" w:rsidR="00155511" w:rsidRPr="004B1D7C" w:rsidRDefault="00155511" w:rsidP="00155511">
      <w:pPr>
        <w:tabs>
          <w:tab w:val="left" w:pos="284"/>
          <w:tab w:val="left" w:pos="3969"/>
          <w:tab w:val="left" w:pos="5954"/>
        </w:tabs>
        <w:jc w:val="both"/>
      </w:pPr>
      <w:r w:rsidRPr="004B1D7C">
        <w:t xml:space="preserve">                                                                 (žig in podpis)</w:t>
      </w:r>
    </w:p>
    <w:p w14:paraId="6A4D92F7" w14:textId="77777777" w:rsidR="00155511" w:rsidRPr="004B1D7C" w:rsidRDefault="00155511" w:rsidP="00155511">
      <w:pPr>
        <w:tabs>
          <w:tab w:val="left" w:pos="284"/>
          <w:tab w:val="left" w:pos="3969"/>
          <w:tab w:val="left" w:pos="5954"/>
        </w:tabs>
        <w:jc w:val="both"/>
      </w:pPr>
    </w:p>
    <w:p w14:paraId="3D0BEB51" w14:textId="77777777" w:rsidR="00155511" w:rsidRPr="004B1D7C" w:rsidRDefault="00155511" w:rsidP="00155511">
      <w:pPr>
        <w:tabs>
          <w:tab w:val="left" w:pos="284"/>
          <w:tab w:val="left" w:pos="3969"/>
          <w:tab w:val="left" w:pos="5954"/>
        </w:tabs>
        <w:jc w:val="both"/>
      </w:pPr>
    </w:p>
    <w:p w14:paraId="0D4F573F" w14:textId="77777777" w:rsidR="00155511" w:rsidRPr="004B1D7C" w:rsidRDefault="00155511" w:rsidP="00155511">
      <w:pPr>
        <w:tabs>
          <w:tab w:val="left" w:pos="284"/>
          <w:tab w:val="left" w:pos="3969"/>
          <w:tab w:val="left" w:pos="5954"/>
        </w:tabs>
        <w:jc w:val="both"/>
      </w:pPr>
    </w:p>
    <w:p w14:paraId="37D2D70A" w14:textId="77777777" w:rsidR="00155511" w:rsidRPr="004B1D7C" w:rsidRDefault="00155511" w:rsidP="00155511">
      <w:pPr>
        <w:tabs>
          <w:tab w:val="left" w:pos="284"/>
          <w:tab w:val="left" w:pos="3969"/>
          <w:tab w:val="left" w:pos="5954"/>
        </w:tabs>
        <w:jc w:val="both"/>
      </w:pPr>
    </w:p>
    <w:p w14:paraId="2E907B97" w14:textId="77777777" w:rsidR="00155511" w:rsidRDefault="00155511" w:rsidP="00155511">
      <w:pPr>
        <w:tabs>
          <w:tab w:val="left" w:pos="284"/>
          <w:tab w:val="left" w:pos="3969"/>
          <w:tab w:val="left" w:pos="5954"/>
        </w:tabs>
        <w:rPr>
          <w:b/>
          <w:sz w:val="28"/>
        </w:rPr>
      </w:pPr>
    </w:p>
    <w:p w14:paraId="77E22B57" w14:textId="77777777" w:rsidR="00155511" w:rsidRDefault="00155511" w:rsidP="00155511">
      <w:pPr>
        <w:tabs>
          <w:tab w:val="left" w:pos="284"/>
          <w:tab w:val="left" w:pos="3969"/>
          <w:tab w:val="left" w:pos="5954"/>
        </w:tabs>
        <w:rPr>
          <w:b/>
          <w:sz w:val="28"/>
        </w:rPr>
      </w:pPr>
    </w:p>
    <w:p w14:paraId="3AA5A07E" w14:textId="77777777" w:rsidR="00155511" w:rsidRDefault="00155511" w:rsidP="00155511">
      <w:pPr>
        <w:tabs>
          <w:tab w:val="left" w:pos="284"/>
          <w:tab w:val="left" w:pos="3969"/>
          <w:tab w:val="left" w:pos="5954"/>
        </w:tabs>
        <w:rPr>
          <w:b/>
          <w:sz w:val="28"/>
        </w:rPr>
      </w:pPr>
    </w:p>
    <w:p w14:paraId="7F0ACD39" w14:textId="1B08CD93" w:rsidR="00155511" w:rsidRDefault="00155511" w:rsidP="00155511">
      <w:pPr>
        <w:tabs>
          <w:tab w:val="left" w:pos="284"/>
          <w:tab w:val="left" w:pos="3969"/>
          <w:tab w:val="left" w:pos="5954"/>
        </w:tabs>
        <w:rPr>
          <w:b/>
          <w:sz w:val="28"/>
        </w:rPr>
      </w:pPr>
    </w:p>
    <w:p w14:paraId="3BC33394" w14:textId="77777777" w:rsidR="00F33067" w:rsidRDefault="00F33067" w:rsidP="00155511">
      <w:pPr>
        <w:tabs>
          <w:tab w:val="left" w:pos="284"/>
          <w:tab w:val="left" w:pos="3969"/>
          <w:tab w:val="left" w:pos="5954"/>
        </w:tabs>
        <w:rPr>
          <w:b/>
          <w:sz w:val="28"/>
        </w:rPr>
      </w:pPr>
    </w:p>
    <w:p w14:paraId="5C700089" w14:textId="77777777" w:rsidR="00155511" w:rsidRPr="00CE764A" w:rsidRDefault="00155511" w:rsidP="00155511">
      <w:pPr>
        <w:tabs>
          <w:tab w:val="left" w:pos="284"/>
          <w:tab w:val="left" w:pos="3969"/>
          <w:tab w:val="left" w:pos="5954"/>
        </w:tabs>
        <w:rPr>
          <w:b/>
          <w:sz w:val="20"/>
        </w:rPr>
      </w:pPr>
    </w:p>
    <w:p w14:paraId="4FD17949" w14:textId="655C69BE" w:rsidR="00155511" w:rsidRPr="00F15061" w:rsidRDefault="00155511" w:rsidP="00155511">
      <w:pPr>
        <w:pBdr>
          <w:top w:val="single" w:sz="6" w:space="1" w:color="auto"/>
          <w:left w:val="single" w:sz="6" w:space="0" w:color="auto"/>
          <w:bottom w:val="single" w:sz="6" w:space="1" w:color="auto"/>
          <w:right w:val="single" w:sz="6" w:space="1" w:color="auto"/>
        </w:pBdr>
        <w:tabs>
          <w:tab w:val="left" w:pos="7371"/>
        </w:tabs>
        <w:rPr>
          <w:b/>
          <w:bCs/>
          <w:sz w:val="20"/>
        </w:rPr>
      </w:pPr>
      <w:r>
        <w:rPr>
          <w:b/>
          <w:bCs/>
          <w:sz w:val="20"/>
        </w:rPr>
        <w:lastRenderedPageBreak/>
        <w:t>VZOREC</w:t>
      </w:r>
      <w:r w:rsidRPr="00F15061">
        <w:rPr>
          <w:b/>
          <w:bCs/>
          <w:sz w:val="20"/>
        </w:rPr>
        <w:t xml:space="preserve"> - </w:t>
      </w:r>
      <w:r w:rsidRPr="00F15061">
        <w:rPr>
          <w:sz w:val="20"/>
        </w:rPr>
        <w:t xml:space="preserve">k ponudbeni dokumentaciji  </w:t>
      </w:r>
      <w:r w:rsidRPr="009C4773">
        <w:rPr>
          <w:b/>
          <w:color w:val="000000"/>
          <w:sz w:val="20"/>
        </w:rPr>
        <w:t>JN</w:t>
      </w:r>
      <w:r>
        <w:rPr>
          <w:b/>
          <w:color w:val="000000"/>
          <w:sz w:val="20"/>
        </w:rPr>
        <w:t>1</w:t>
      </w:r>
      <w:r w:rsidR="00DD5539">
        <w:rPr>
          <w:b/>
          <w:color w:val="000000"/>
          <w:sz w:val="20"/>
        </w:rPr>
        <w:t>2</w:t>
      </w:r>
      <w:r w:rsidRPr="009C4773">
        <w:rPr>
          <w:b/>
          <w:color w:val="000000"/>
          <w:sz w:val="20"/>
        </w:rPr>
        <w:t>-</w:t>
      </w:r>
      <w:r>
        <w:rPr>
          <w:b/>
          <w:color w:val="000000"/>
          <w:sz w:val="20"/>
        </w:rPr>
        <w:t>S/</w:t>
      </w:r>
      <w:r w:rsidRPr="009C4773">
        <w:rPr>
          <w:b/>
          <w:color w:val="000000"/>
          <w:sz w:val="20"/>
        </w:rPr>
        <w:t>2</w:t>
      </w:r>
      <w:r w:rsidR="00DD5539">
        <w:rPr>
          <w:b/>
          <w:color w:val="000000"/>
          <w:sz w:val="20"/>
        </w:rPr>
        <w:t>6</w:t>
      </w:r>
      <w:r w:rsidRPr="00F15061">
        <w:rPr>
          <w:b/>
          <w:bCs/>
          <w:sz w:val="20"/>
        </w:rPr>
        <w:tab/>
        <w:t xml:space="preserve">            </w:t>
      </w:r>
    </w:p>
    <w:p w14:paraId="3226C67A" w14:textId="77777777" w:rsidR="00155511" w:rsidRDefault="00155511" w:rsidP="00155511">
      <w:pPr>
        <w:tabs>
          <w:tab w:val="left" w:pos="284"/>
          <w:tab w:val="left" w:pos="3969"/>
          <w:tab w:val="left" w:pos="5954"/>
        </w:tabs>
        <w:rPr>
          <w:b/>
          <w:sz w:val="28"/>
        </w:rPr>
      </w:pPr>
    </w:p>
    <w:p w14:paraId="149911D0" w14:textId="77777777" w:rsidR="00155511" w:rsidRPr="00F15061" w:rsidRDefault="00155511" w:rsidP="00155511">
      <w:pPr>
        <w:tabs>
          <w:tab w:val="left" w:pos="284"/>
          <w:tab w:val="left" w:pos="3969"/>
          <w:tab w:val="left" w:pos="5954"/>
        </w:tabs>
        <w:rPr>
          <w:b/>
          <w:sz w:val="28"/>
        </w:rPr>
      </w:pPr>
      <w:r w:rsidRPr="00F15061">
        <w:rPr>
          <w:b/>
          <w:sz w:val="28"/>
        </w:rPr>
        <w:t>III.1</w:t>
      </w:r>
      <w:r>
        <w:rPr>
          <w:b/>
          <w:sz w:val="28"/>
        </w:rPr>
        <w:t>5</w:t>
      </w:r>
      <w:r w:rsidRPr="00F15061">
        <w:rPr>
          <w:b/>
          <w:sz w:val="28"/>
        </w:rPr>
        <w:t xml:space="preserve">. BANČNA GARANCIJA ALI KAVCIJSKO ZAVAROVANJE ZA </w:t>
      </w:r>
      <w:r>
        <w:rPr>
          <w:b/>
          <w:sz w:val="28"/>
        </w:rPr>
        <w:t>DOBRO IZVEDBO POGODBENIH OBVEZNOSTI</w:t>
      </w:r>
      <w:r w:rsidRPr="00F15061">
        <w:rPr>
          <w:b/>
          <w:sz w:val="28"/>
        </w:rPr>
        <w:tab/>
      </w:r>
      <w:r w:rsidRPr="00F15061">
        <w:rPr>
          <w:b/>
          <w:sz w:val="28"/>
        </w:rPr>
        <w:tab/>
      </w:r>
    </w:p>
    <w:p w14:paraId="4F4D03B8" w14:textId="77777777" w:rsidR="00155511" w:rsidRPr="00F15061" w:rsidRDefault="00155511" w:rsidP="00155511">
      <w:pPr>
        <w:tabs>
          <w:tab w:val="left" w:pos="284"/>
          <w:tab w:val="left" w:pos="3969"/>
          <w:tab w:val="left" w:pos="5954"/>
        </w:tabs>
        <w:jc w:val="both"/>
        <w:rPr>
          <w:b/>
          <w:sz w:val="28"/>
        </w:rPr>
      </w:pPr>
    </w:p>
    <w:p w14:paraId="58949BA9"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t xml:space="preserve">Za:       </w:t>
      </w:r>
      <w:r w:rsidRPr="00C11BCC">
        <w:rPr>
          <w:i/>
        </w:rPr>
        <w:fldChar w:fldCharType="begin">
          <w:ffData>
            <w:name w:val="Besedilo2"/>
            <w:enabled/>
            <w:calcOnExit w:val="0"/>
            <w:textInput/>
          </w:ffData>
        </w:fldChar>
      </w:r>
      <w:r w:rsidRPr="00C11BCC">
        <w:rPr>
          <w:i/>
        </w:rPr>
        <w:instrText xml:space="preserve"> FORMTEXT </w:instrText>
      </w:r>
      <w:r w:rsidRPr="00C11BCC">
        <w:rPr>
          <w:i/>
        </w:rPr>
      </w:r>
      <w:r w:rsidRPr="00C11BCC">
        <w:rPr>
          <w:i/>
        </w:rPr>
        <w:fldChar w:fldCharType="separate"/>
      </w:r>
      <w:r w:rsidRPr="00C11BCC">
        <w:rPr>
          <w:i/>
          <w:noProof/>
        </w:rPr>
        <w:t> </w:t>
      </w:r>
      <w:r w:rsidRPr="00C11BCC">
        <w:rPr>
          <w:i/>
          <w:noProof/>
        </w:rPr>
        <w:t> </w:t>
      </w:r>
      <w:r w:rsidRPr="00C11BCC">
        <w:rPr>
          <w:i/>
          <w:noProof/>
        </w:rPr>
        <w:t> </w:t>
      </w:r>
      <w:r w:rsidRPr="00C11BCC">
        <w:rPr>
          <w:i/>
          <w:noProof/>
        </w:rPr>
        <w:t> </w:t>
      </w:r>
      <w:r w:rsidRPr="00C11BCC">
        <w:rPr>
          <w:i/>
          <w:noProof/>
        </w:rPr>
        <w:t> </w:t>
      </w:r>
      <w:r w:rsidRPr="00C11BCC">
        <w:rPr>
          <w:i/>
        </w:rPr>
        <w:fldChar w:fldCharType="end"/>
      </w:r>
      <w:r w:rsidRPr="00C11BCC">
        <w:rPr>
          <w:i/>
        </w:rPr>
        <w:t xml:space="preserve">  (vpiše se upravičenca tj. naročnika javnega naročila)</w:t>
      </w:r>
    </w:p>
    <w:p w14:paraId="582478DC"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C11BCC">
        <w:t xml:space="preserve">Datum: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(vpiše se datum izdaje)</w:t>
      </w:r>
    </w:p>
    <w:p w14:paraId="0A3D814B"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7495C6E7"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C11BCC">
        <w:rPr>
          <w:b/>
        </w:rPr>
        <w:t>VRSTA ZAVAROVANJA:</w:t>
      </w:r>
      <w:r w:rsidRPr="00C11BCC">
        <w:t xml:space="preserve">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(vpiše se vrsta zavarovanja: kavcijsko zavarovanje/bančna garancija)</w:t>
      </w:r>
    </w:p>
    <w:p w14:paraId="30FC6FA6"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F540427"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 xml:space="preserve">ŠTEVILKA: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(vpiše se številka zavarovanja)</w:t>
      </w:r>
    </w:p>
    <w:p w14:paraId="353025A2"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13208D0C"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GARANT:</w:t>
      </w:r>
      <w:r w:rsidRPr="00C11BCC">
        <w:t xml:space="preserve">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(vpiše se ime in naslov zavarovalnice/banke v kraju izdaje)</w:t>
      </w:r>
    </w:p>
    <w:p w14:paraId="62CFCCFD"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58F7F8A0"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 xml:space="preserve">NAROČNIK: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(vpiše se ime in naslov naročnika zavarovanja, tj. v postopku javnega naročanja izbranega ponudnika)</w:t>
      </w:r>
    </w:p>
    <w:p w14:paraId="3C09EF7C"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4354E52"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UPRAVIČENEC:</w:t>
      </w:r>
      <w:r w:rsidRPr="00C11BCC">
        <w:t xml:space="preserve">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(vpiše se naročnika javnega naročila)</w:t>
      </w:r>
    </w:p>
    <w:p w14:paraId="6C0A9DAB"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E4F88F4"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C11BCC">
        <w:rPr>
          <w:b/>
        </w:rPr>
        <w:t xml:space="preserve">OSNOVNI POSEL: </w:t>
      </w:r>
      <w:r w:rsidRPr="00C11BCC">
        <w:t xml:space="preserve">obveznost naročnika zavarovanja iz pogodbe št.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z dne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(vpiše se številko in datum pogodbe o izvedbi javnega naročila, sklenjene na podlagi postopka z oznako XXXXXX)</w:t>
      </w:r>
      <w:r w:rsidRPr="00C11BCC">
        <w:t xml:space="preserve"> za</w:t>
      </w:r>
      <w:r w:rsidRPr="00C11BCC">
        <w:rPr>
          <w:i/>
        </w:rPr>
        <w:t xml:space="preserve">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(vpiše se predmet javnega naročila)</w:t>
      </w:r>
    </w:p>
    <w:p w14:paraId="7C45DEC4"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i/>
        </w:rPr>
        <w:t xml:space="preserve"> </w:t>
      </w:r>
    </w:p>
    <w:p w14:paraId="1F7FF539"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 xml:space="preserve">ZNESEK IN VALUTA: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(vpiše se najvišji znesek s številko in besedo ter valuta)</w:t>
      </w:r>
    </w:p>
    <w:p w14:paraId="0AEF5477"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1A881B05"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 xml:space="preserve">LISTINE, KI JIH JE POLEG IZJAVE TREBA PRILOŽITI ZAHTEVI ZA PLAČILO IN SE IZRECNO ZAHTEVAJO V SPODNJEM BESEDILU: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(nobena/navede se listina)</w:t>
      </w:r>
    </w:p>
    <w:p w14:paraId="728154B9"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69C291A"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JEZIK V ZAHTEVANIH LISTINAH:</w:t>
      </w:r>
      <w:r w:rsidRPr="00C11BCC">
        <w:t xml:space="preserve"> slovenski</w:t>
      </w:r>
    </w:p>
    <w:p w14:paraId="0FE1B9DE"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1A430F2"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OBLIKA PREDLOŽITVE:</w:t>
      </w:r>
      <w:r w:rsidRPr="00C11BCC">
        <w:t xml:space="preserve"> v papirni obliki s priporočeno pošto ali katerokoli obliko hitre pošte ali v elektronski obliki po SWIFT sistemu (</w:t>
      </w:r>
      <w:r w:rsidRPr="00C11BCC">
        <w:rPr>
          <w:i/>
          <w:iCs/>
        </w:rPr>
        <w:t>podatke za SWIFT sistem se izpolni samo v primeru predložitve bančne garancije oz. ko je garant banka)</w:t>
      </w:r>
      <w:r w:rsidRPr="00C11BCC">
        <w:t xml:space="preserve"> na naslov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p>
    <w:p w14:paraId="72F68FB3"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77F3B36B"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KRAJ PREDLOŽITVE:</w:t>
      </w:r>
      <w:r w:rsidRPr="00C11BCC">
        <w:t xml:space="preserve">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 xml:space="preserve">(garant vpiše naslov podružnice, kjer se opravi predložitev papirnih listin, ali elektronski naslov za predložitev v elektronski obliki, kot na primer garantov SWIFT naslov - </w:t>
      </w:r>
      <w:r w:rsidRPr="00C11BCC">
        <w:rPr>
          <w:i/>
          <w:iCs/>
        </w:rPr>
        <w:t>podatke za SWIFT sistem se izpolni samo v primeru predložitve bančne garancije oz. ko je garant banka</w:t>
      </w:r>
      <w:r w:rsidRPr="00C11BCC">
        <w:rPr>
          <w:i/>
        </w:rPr>
        <w:t>)</w:t>
      </w:r>
      <w:r w:rsidRPr="00C11BCC">
        <w:t xml:space="preserve"> </w:t>
      </w:r>
    </w:p>
    <w:p w14:paraId="5B371791"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t xml:space="preserve">Ne glede na navedeno, se predložitev papirnih listin lahko opravi v katerikoli podružnici garanta na območju Republike Slovenije. </w:t>
      </w:r>
    </w:p>
    <w:p w14:paraId="6B8FEDB7"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t xml:space="preserve">  </w:t>
      </w:r>
    </w:p>
    <w:p w14:paraId="0B9F6FBB"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 xml:space="preserve">DATUM VELJAVNOSTI: </w:t>
      </w:r>
      <w:r w:rsidRPr="00C11BCC">
        <w:fldChar w:fldCharType="begin">
          <w:ffData>
            <w:name w:val="Besedilo2"/>
            <w:enabled/>
            <w:calcOnExit w:val="0"/>
            <w:textInput>
              <w:default w:val="DD. MM. LLLL"/>
            </w:textInput>
          </w:ffData>
        </w:fldChar>
      </w:r>
      <w:r w:rsidRPr="00C11BCC">
        <w:instrText xml:space="preserve"> FORMTEXT </w:instrText>
      </w:r>
      <w:r w:rsidRPr="00C11BCC">
        <w:fldChar w:fldCharType="separate"/>
      </w:r>
      <w:r w:rsidRPr="00C11BCC">
        <w:rPr>
          <w:noProof/>
        </w:rPr>
        <w:t>DD. MM. LLLL</w:t>
      </w:r>
      <w:r w:rsidRPr="00C11BCC">
        <w:fldChar w:fldCharType="end"/>
      </w:r>
      <w:r w:rsidRPr="00C11BCC">
        <w:t xml:space="preserve"> </w:t>
      </w:r>
      <w:r w:rsidRPr="00C11BCC">
        <w:rPr>
          <w:i/>
        </w:rPr>
        <w:t>(vpiše se datum zapadlosti zavarovanja)</w:t>
      </w:r>
    </w:p>
    <w:p w14:paraId="7E8E2249"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DC6440E"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C11BCC">
        <w:rPr>
          <w:b/>
        </w:rPr>
        <w:t>STRANKA, KI JE DOLŽNA PLAČATI STROŠKE:</w:t>
      </w:r>
      <w:r w:rsidRPr="00C11BCC">
        <w:t xml:space="preserve"> </w:t>
      </w:r>
      <w:r w:rsidRPr="00C11BCC">
        <w:fldChar w:fldCharType="begin">
          <w:ffData>
            <w:name w:val="Besedilo2"/>
            <w:enabled/>
            <w:calcOnExit w:val="0"/>
            <w:textInput/>
          </w:ffData>
        </w:fldChar>
      </w:r>
      <w:r w:rsidRPr="00C11BCC">
        <w:instrText xml:space="preserve"> FORMTEXT </w:instrText>
      </w:r>
      <w:r w:rsidRPr="00C11BCC">
        <w:fldChar w:fldCharType="separate"/>
      </w:r>
      <w:r w:rsidRPr="00C11BCC">
        <w:rPr>
          <w:noProof/>
        </w:rPr>
        <w:t> </w:t>
      </w:r>
      <w:r w:rsidRPr="00C11BCC">
        <w:rPr>
          <w:noProof/>
        </w:rPr>
        <w:t> </w:t>
      </w:r>
      <w:r w:rsidRPr="00C11BCC">
        <w:rPr>
          <w:noProof/>
        </w:rPr>
        <w:t> </w:t>
      </w:r>
      <w:r w:rsidRPr="00C11BCC">
        <w:rPr>
          <w:noProof/>
        </w:rPr>
        <w:t> </w:t>
      </w:r>
      <w:r w:rsidRPr="00C11BCC">
        <w:rPr>
          <w:noProof/>
        </w:rPr>
        <w:t> </w:t>
      </w:r>
      <w:r w:rsidRPr="00C11BCC">
        <w:fldChar w:fldCharType="end"/>
      </w:r>
      <w:r w:rsidRPr="00C11BCC">
        <w:t xml:space="preserve"> </w:t>
      </w:r>
      <w:r w:rsidRPr="00C11BCC">
        <w:rPr>
          <w:i/>
        </w:rPr>
        <w:t>(vpiše se ime naročnika zavarovanja, tj. v postopku javnega naročanja izbranega ponudnika)</w:t>
      </w:r>
    </w:p>
    <w:p w14:paraId="2A2D988A" w14:textId="77777777" w:rsidR="00155511" w:rsidRPr="00C11BCC" w:rsidRDefault="00155511" w:rsidP="00155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3241BC9A" w14:textId="77777777" w:rsidR="00155511" w:rsidRPr="00C11BCC" w:rsidRDefault="00155511" w:rsidP="00155511">
      <w:pPr>
        <w:tabs>
          <w:tab w:val="left" w:pos="284"/>
          <w:tab w:val="left" w:pos="3969"/>
          <w:tab w:val="left" w:pos="5954"/>
        </w:tabs>
        <w:jc w:val="both"/>
      </w:pPr>
      <w:r w:rsidRPr="00C11BCC">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w:t>
      </w:r>
    </w:p>
    <w:p w14:paraId="1EED2AF3" w14:textId="77777777" w:rsidR="00155511" w:rsidRPr="00C11BCC" w:rsidRDefault="00155511" w:rsidP="00155511">
      <w:pPr>
        <w:tabs>
          <w:tab w:val="left" w:pos="284"/>
          <w:tab w:val="left" w:pos="3969"/>
          <w:tab w:val="left" w:pos="5954"/>
        </w:tabs>
        <w:jc w:val="both"/>
        <w:rPr>
          <w:rFonts w:ascii="Arial" w:hAnsi="Arial" w:cs="Arial"/>
        </w:rPr>
      </w:pPr>
    </w:p>
    <w:p w14:paraId="0B957F4D" w14:textId="77777777" w:rsidR="00155511" w:rsidRPr="00C11BCC" w:rsidRDefault="00155511" w:rsidP="00155511">
      <w:pPr>
        <w:tabs>
          <w:tab w:val="left" w:pos="284"/>
          <w:tab w:val="left" w:pos="3969"/>
          <w:tab w:val="left" w:pos="5954"/>
        </w:tabs>
        <w:jc w:val="both"/>
      </w:pPr>
      <w:r w:rsidRPr="00C11BCC">
        <w:t>Katerokoli zahtevo za plačilo po tem zavarovanju moramo prejeti na datum veljavnosti zavarovanja ali pred njim v zgoraj navedenem kraju predložitve.</w:t>
      </w:r>
    </w:p>
    <w:p w14:paraId="01416A58" w14:textId="77777777" w:rsidR="00155511" w:rsidRPr="00C11BCC" w:rsidRDefault="00155511" w:rsidP="00155511">
      <w:pPr>
        <w:tabs>
          <w:tab w:val="left" w:pos="284"/>
          <w:tab w:val="left" w:pos="3969"/>
          <w:tab w:val="left" w:pos="5954"/>
        </w:tabs>
        <w:jc w:val="both"/>
      </w:pPr>
    </w:p>
    <w:p w14:paraId="45995C61" w14:textId="77777777" w:rsidR="00155511" w:rsidRPr="00C11BCC" w:rsidRDefault="00155511" w:rsidP="00155511">
      <w:pPr>
        <w:tabs>
          <w:tab w:val="left" w:pos="284"/>
          <w:tab w:val="left" w:pos="3969"/>
          <w:tab w:val="left" w:pos="5954"/>
        </w:tabs>
        <w:jc w:val="both"/>
      </w:pPr>
      <w:r w:rsidRPr="00C11BCC">
        <w:t>Morebitne spore med upravičenci in banko oz. zavarovalnico rešuje stvarno pristojno sodišče v Mariboru.</w:t>
      </w:r>
    </w:p>
    <w:p w14:paraId="2779C7BD" w14:textId="77777777" w:rsidR="00155511" w:rsidRPr="00C11BCC" w:rsidRDefault="00155511" w:rsidP="00155511">
      <w:pPr>
        <w:tabs>
          <w:tab w:val="left" w:pos="1530"/>
        </w:tabs>
      </w:pPr>
    </w:p>
    <w:p w14:paraId="05F05C14" w14:textId="77777777" w:rsidR="00155511" w:rsidRPr="00C11BCC" w:rsidRDefault="00155511" w:rsidP="00155511">
      <w:pPr>
        <w:tabs>
          <w:tab w:val="left" w:pos="1530"/>
        </w:tabs>
        <w:jc w:val="both"/>
      </w:pPr>
      <w:r w:rsidRPr="00C11BCC">
        <w:t>Za to zavarovanje veljajo Enotna pravila za garancije na poziv (EPGP) revizija iz leta 2010, izdana pri MTZ pod št. 758.</w:t>
      </w:r>
    </w:p>
    <w:p w14:paraId="71092A81" w14:textId="77777777" w:rsidR="00155511" w:rsidRDefault="00155511" w:rsidP="00155511">
      <w:pPr>
        <w:tabs>
          <w:tab w:val="left" w:pos="1530"/>
        </w:tabs>
        <w:jc w:val="both"/>
      </w:pPr>
    </w:p>
    <w:p w14:paraId="07B07C65" w14:textId="77777777" w:rsidR="00155511" w:rsidRDefault="00155511" w:rsidP="00155511">
      <w:pPr>
        <w:tabs>
          <w:tab w:val="left" w:pos="1530"/>
        </w:tabs>
        <w:jc w:val="both"/>
      </w:pPr>
    </w:p>
    <w:p w14:paraId="18A0E6F7" w14:textId="77777777" w:rsidR="00155511" w:rsidRDefault="00155511" w:rsidP="00155511">
      <w:pPr>
        <w:tabs>
          <w:tab w:val="left" w:pos="1530"/>
        </w:tabs>
        <w:jc w:val="both"/>
      </w:pPr>
    </w:p>
    <w:p w14:paraId="6FC95503" w14:textId="77777777" w:rsidR="00155511" w:rsidRPr="00C11BCC" w:rsidRDefault="00155511" w:rsidP="00155511">
      <w:pPr>
        <w:tabs>
          <w:tab w:val="left" w:pos="1530"/>
        </w:tabs>
        <w:jc w:val="both"/>
      </w:pPr>
    </w:p>
    <w:p w14:paraId="19CF58A4" w14:textId="77777777" w:rsidR="00155511" w:rsidRPr="00C11BCC" w:rsidRDefault="00155511" w:rsidP="00155511">
      <w:pPr>
        <w:tabs>
          <w:tab w:val="left" w:pos="1530"/>
        </w:tabs>
        <w:jc w:val="center"/>
      </w:pPr>
      <w:r w:rsidRPr="00C11BCC">
        <w:t xml:space="preserve">Banka oz. zavarovalnica </w:t>
      </w:r>
    </w:p>
    <w:p w14:paraId="1A1B99AE" w14:textId="42884B7E" w:rsidR="00155511" w:rsidRDefault="00155511" w:rsidP="00155511">
      <w:pPr>
        <w:tabs>
          <w:tab w:val="left" w:pos="284"/>
          <w:tab w:val="left" w:pos="3969"/>
          <w:tab w:val="left" w:pos="5954"/>
        </w:tabs>
        <w:jc w:val="both"/>
      </w:pPr>
      <w:r w:rsidRPr="00C11BCC">
        <w:t>(žig, podpis)</w:t>
      </w:r>
    </w:p>
    <w:p w14:paraId="43D0779D" w14:textId="2F899967" w:rsidR="00155511" w:rsidRDefault="00155511" w:rsidP="00155511">
      <w:pPr>
        <w:tabs>
          <w:tab w:val="left" w:pos="284"/>
          <w:tab w:val="left" w:pos="3969"/>
          <w:tab w:val="left" w:pos="5954"/>
        </w:tabs>
        <w:jc w:val="both"/>
      </w:pPr>
    </w:p>
    <w:p w14:paraId="4CCED650" w14:textId="3600A95C" w:rsidR="00155511" w:rsidRDefault="00155511" w:rsidP="00155511">
      <w:pPr>
        <w:tabs>
          <w:tab w:val="left" w:pos="284"/>
          <w:tab w:val="left" w:pos="3969"/>
          <w:tab w:val="left" w:pos="5954"/>
        </w:tabs>
        <w:jc w:val="both"/>
      </w:pPr>
    </w:p>
    <w:p w14:paraId="526DF048" w14:textId="5EA7ED65" w:rsidR="00155511" w:rsidRDefault="00155511" w:rsidP="00155511">
      <w:pPr>
        <w:tabs>
          <w:tab w:val="left" w:pos="284"/>
          <w:tab w:val="left" w:pos="3969"/>
          <w:tab w:val="left" w:pos="5954"/>
        </w:tabs>
        <w:jc w:val="both"/>
      </w:pPr>
    </w:p>
    <w:p w14:paraId="6B4B2377" w14:textId="6315579A" w:rsidR="00155511" w:rsidRDefault="00155511" w:rsidP="00155511">
      <w:pPr>
        <w:tabs>
          <w:tab w:val="left" w:pos="284"/>
          <w:tab w:val="left" w:pos="3969"/>
          <w:tab w:val="left" w:pos="5954"/>
        </w:tabs>
        <w:jc w:val="both"/>
      </w:pPr>
    </w:p>
    <w:p w14:paraId="44CE9094" w14:textId="438D4B3E" w:rsidR="001E47F9" w:rsidRDefault="001E47F9" w:rsidP="00155511">
      <w:pPr>
        <w:tabs>
          <w:tab w:val="left" w:pos="284"/>
          <w:tab w:val="left" w:pos="3969"/>
          <w:tab w:val="left" w:pos="5954"/>
        </w:tabs>
        <w:jc w:val="both"/>
      </w:pPr>
    </w:p>
    <w:p w14:paraId="1E8C5C52" w14:textId="09BE849E" w:rsidR="001E47F9" w:rsidRDefault="001E47F9" w:rsidP="00155511">
      <w:pPr>
        <w:tabs>
          <w:tab w:val="left" w:pos="284"/>
          <w:tab w:val="left" w:pos="3969"/>
          <w:tab w:val="left" w:pos="5954"/>
        </w:tabs>
        <w:jc w:val="both"/>
      </w:pPr>
    </w:p>
    <w:p w14:paraId="6CF2582B" w14:textId="282D615C" w:rsidR="001E47F9" w:rsidRDefault="001E47F9" w:rsidP="00155511">
      <w:pPr>
        <w:tabs>
          <w:tab w:val="left" w:pos="284"/>
          <w:tab w:val="left" w:pos="3969"/>
          <w:tab w:val="left" w:pos="5954"/>
        </w:tabs>
        <w:jc w:val="both"/>
      </w:pPr>
    </w:p>
    <w:p w14:paraId="6FFCC416" w14:textId="4EFB6CA3" w:rsidR="001E47F9" w:rsidRDefault="001E47F9" w:rsidP="00155511">
      <w:pPr>
        <w:tabs>
          <w:tab w:val="left" w:pos="284"/>
          <w:tab w:val="left" w:pos="3969"/>
          <w:tab w:val="left" w:pos="5954"/>
        </w:tabs>
        <w:jc w:val="both"/>
      </w:pPr>
    </w:p>
    <w:p w14:paraId="1E8391BE" w14:textId="387AE869" w:rsidR="001E47F9" w:rsidRDefault="001E47F9" w:rsidP="00155511">
      <w:pPr>
        <w:tabs>
          <w:tab w:val="left" w:pos="284"/>
          <w:tab w:val="left" w:pos="3969"/>
          <w:tab w:val="left" w:pos="5954"/>
        </w:tabs>
        <w:jc w:val="both"/>
      </w:pPr>
    </w:p>
    <w:p w14:paraId="5E32DB6F" w14:textId="6019229D" w:rsidR="001E47F9" w:rsidRDefault="001E47F9" w:rsidP="00155511">
      <w:pPr>
        <w:tabs>
          <w:tab w:val="left" w:pos="284"/>
          <w:tab w:val="left" w:pos="3969"/>
          <w:tab w:val="left" w:pos="5954"/>
        </w:tabs>
        <w:jc w:val="both"/>
      </w:pPr>
    </w:p>
    <w:p w14:paraId="3F51D373" w14:textId="4129CAA1" w:rsidR="001E47F9" w:rsidRDefault="001E47F9" w:rsidP="00155511">
      <w:pPr>
        <w:tabs>
          <w:tab w:val="left" w:pos="284"/>
          <w:tab w:val="left" w:pos="3969"/>
          <w:tab w:val="left" w:pos="5954"/>
        </w:tabs>
        <w:jc w:val="both"/>
      </w:pPr>
    </w:p>
    <w:p w14:paraId="7B4F52E2" w14:textId="2D2BA47C" w:rsidR="001E47F9" w:rsidRDefault="001E47F9" w:rsidP="00155511">
      <w:pPr>
        <w:tabs>
          <w:tab w:val="left" w:pos="284"/>
          <w:tab w:val="left" w:pos="3969"/>
          <w:tab w:val="left" w:pos="5954"/>
        </w:tabs>
        <w:jc w:val="both"/>
      </w:pPr>
    </w:p>
    <w:p w14:paraId="7E51F09A" w14:textId="28882FB2" w:rsidR="001E47F9" w:rsidRDefault="001E47F9" w:rsidP="00155511">
      <w:pPr>
        <w:tabs>
          <w:tab w:val="left" w:pos="284"/>
          <w:tab w:val="left" w:pos="3969"/>
          <w:tab w:val="left" w:pos="5954"/>
        </w:tabs>
        <w:jc w:val="both"/>
      </w:pPr>
    </w:p>
    <w:p w14:paraId="0B9A7AF0" w14:textId="406AF04D" w:rsidR="001E47F9" w:rsidRDefault="001E47F9" w:rsidP="00155511">
      <w:pPr>
        <w:tabs>
          <w:tab w:val="left" w:pos="284"/>
          <w:tab w:val="left" w:pos="3969"/>
          <w:tab w:val="left" w:pos="5954"/>
        </w:tabs>
        <w:jc w:val="both"/>
      </w:pPr>
    </w:p>
    <w:p w14:paraId="61918CC4" w14:textId="27D23065" w:rsidR="001E47F9" w:rsidRDefault="001E47F9" w:rsidP="00155511">
      <w:pPr>
        <w:tabs>
          <w:tab w:val="left" w:pos="284"/>
          <w:tab w:val="left" w:pos="3969"/>
          <w:tab w:val="left" w:pos="5954"/>
        </w:tabs>
        <w:jc w:val="both"/>
      </w:pPr>
    </w:p>
    <w:p w14:paraId="45974977" w14:textId="57EA2B9A" w:rsidR="001E47F9" w:rsidRDefault="001E47F9" w:rsidP="00155511">
      <w:pPr>
        <w:tabs>
          <w:tab w:val="left" w:pos="284"/>
          <w:tab w:val="left" w:pos="3969"/>
          <w:tab w:val="left" w:pos="5954"/>
        </w:tabs>
        <w:jc w:val="both"/>
      </w:pPr>
    </w:p>
    <w:p w14:paraId="4D9796D3" w14:textId="4B81FB5C" w:rsidR="001E47F9" w:rsidRDefault="001E47F9" w:rsidP="00155511">
      <w:pPr>
        <w:tabs>
          <w:tab w:val="left" w:pos="284"/>
          <w:tab w:val="left" w:pos="3969"/>
          <w:tab w:val="left" w:pos="5954"/>
        </w:tabs>
        <w:jc w:val="both"/>
      </w:pPr>
    </w:p>
    <w:p w14:paraId="5494E90A" w14:textId="6FBCFEB2" w:rsidR="001E47F9" w:rsidRDefault="001E47F9" w:rsidP="00155511">
      <w:pPr>
        <w:tabs>
          <w:tab w:val="left" w:pos="284"/>
          <w:tab w:val="left" w:pos="3969"/>
          <w:tab w:val="left" w:pos="5954"/>
        </w:tabs>
        <w:jc w:val="both"/>
      </w:pPr>
    </w:p>
    <w:p w14:paraId="4083D93E" w14:textId="1D31ECA1" w:rsidR="001E47F9" w:rsidRDefault="001E47F9" w:rsidP="00155511">
      <w:pPr>
        <w:tabs>
          <w:tab w:val="left" w:pos="284"/>
          <w:tab w:val="left" w:pos="3969"/>
          <w:tab w:val="left" w:pos="5954"/>
        </w:tabs>
        <w:jc w:val="both"/>
      </w:pPr>
    </w:p>
    <w:p w14:paraId="1F4F8C72" w14:textId="49CBAE7B" w:rsidR="001E47F9" w:rsidRDefault="001E47F9" w:rsidP="00155511">
      <w:pPr>
        <w:tabs>
          <w:tab w:val="left" w:pos="284"/>
          <w:tab w:val="left" w:pos="3969"/>
          <w:tab w:val="left" w:pos="5954"/>
        </w:tabs>
        <w:jc w:val="both"/>
      </w:pPr>
    </w:p>
    <w:p w14:paraId="25F17FF3" w14:textId="3CC649E5" w:rsidR="001E47F9" w:rsidRDefault="001E47F9" w:rsidP="00155511">
      <w:pPr>
        <w:tabs>
          <w:tab w:val="left" w:pos="284"/>
          <w:tab w:val="left" w:pos="3969"/>
          <w:tab w:val="left" w:pos="5954"/>
        </w:tabs>
        <w:jc w:val="both"/>
      </w:pPr>
    </w:p>
    <w:p w14:paraId="1E0DAE02" w14:textId="0DD95813" w:rsidR="001E47F9" w:rsidRDefault="001E47F9" w:rsidP="00155511">
      <w:pPr>
        <w:tabs>
          <w:tab w:val="left" w:pos="284"/>
          <w:tab w:val="left" w:pos="3969"/>
          <w:tab w:val="left" w:pos="5954"/>
        </w:tabs>
        <w:jc w:val="both"/>
      </w:pPr>
    </w:p>
    <w:p w14:paraId="6614801B" w14:textId="3B837648" w:rsidR="001E47F9" w:rsidRDefault="001E47F9" w:rsidP="00155511">
      <w:pPr>
        <w:tabs>
          <w:tab w:val="left" w:pos="284"/>
          <w:tab w:val="left" w:pos="3969"/>
          <w:tab w:val="left" w:pos="5954"/>
        </w:tabs>
        <w:jc w:val="both"/>
      </w:pPr>
    </w:p>
    <w:p w14:paraId="3D5D8644" w14:textId="47F4BDF0" w:rsidR="001E47F9" w:rsidRDefault="001E47F9" w:rsidP="00155511">
      <w:pPr>
        <w:tabs>
          <w:tab w:val="left" w:pos="284"/>
          <w:tab w:val="left" w:pos="3969"/>
          <w:tab w:val="left" w:pos="5954"/>
        </w:tabs>
        <w:jc w:val="both"/>
      </w:pPr>
    </w:p>
    <w:p w14:paraId="132774DC" w14:textId="6BBAD923" w:rsidR="001E47F9" w:rsidRDefault="001E47F9" w:rsidP="00155511">
      <w:pPr>
        <w:tabs>
          <w:tab w:val="left" w:pos="284"/>
          <w:tab w:val="left" w:pos="3969"/>
          <w:tab w:val="left" w:pos="5954"/>
        </w:tabs>
        <w:jc w:val="both"/>
      </w:pPr>
    </w:p>
    <w:p w14:paraId="59254229" w14:textId="05680D7E" w:rsidR="001E47F9" w:rsidRDefault="001E47F9" w:rsidP="00155511">
      <w:pPr>
        <w:tabs>
          <w:tab w:val="left" w:pos="284"/>
          <w:tab w:val="left" w:pos="3969"/>
          <w:tab w:val="left" w:pos="5954"/>
        </w:tabs>
        <w:jc w:val="both"/>
      </w:pPr>
    </w:p>
    <w:p w14:paraId="03DA5226" w14:textId="77777777" w:rsidR="001E47F9" w:rsidRDefault="001E47F9" w:rsidP="00155511">
      <w:pPr>
        <w:tabs>
          <w:tab w:val="left" w:pos="284"/>
          <w:tab w:val="left" w:pos="3969"/>
          <w:tab w:val="left" w:pos="5954"/>
        </w:tabs>
        <w:jc w:val="both"/>
      </w:pPr>
    </w:p>
    <w:p w14:paraId="5A4ECC51" w14:textId="77777777" w:rsidR="00155511" w:rsidRPr="00A3119F" w:rsidRDefault="00155511" w:rsidP="00155511">
      <w:pPr>
        <w:tabs>
          <w:tab w:val="left" w:pos="284"/>
          <w:tab w:val="left" w:pos="3969"/>
          <w:tab w:val="left" w:pos="5954"/>
        </w:tabs>
        <w:jc w:val="both"/>
      </w:pPr>
    </w:p>
    <w:p w14:paraId="3B5087F5" w14:textId="25518188" w:rsidR="00BB33B5" w:rsidRDefault="00BB33B5" w:rsidP="00BB33B5">
      <w:pPr>
        <w:pBdr>
          <w:top w:val="single" w:sz="6" w:space="1" w:color="auto"/>
          <w:left w:val="single" w:sz="6" w:space="1" w:color="auto"/>
          <w:bottom w:val="single" w:sz="6" w:space="1" w:color="auto"/>
          <w:right w:val="single" w:sz="6" w:space="1" w:color="auto"/>
        </w:pBdr>
        <w:tabs>
          <w:tab w:val="left" w:pos="7371"/>
        </w:tabs>
        <w:rPr>
          <w:b/>
          <w:bCs/>
          <w:sz w:val="20"/>
        </w:rPr>
      </w:pPr>
      <w:r>
        <w:rPr>
          <w:b/>
          <w:bCs/>
          <w:sz w:val="20"/>
        </w:rPr>
        <w:lastRenderedPageBreak/>
        <w:t>PRILOGA 1</w:t>
      </w:r>
      <w:r w:rsidR="001E47F9">
        <w:rPr>
          <w:b/>
          <w:bCs/>
          <w:sz w:val="20"/>
        </w:rPr>
        <w:t>6</w:t>
      </w:r>
      <w:r w:rsidR="00085C9C">
        <w:rPr>
          <w:b/>
          <w:bCs/>
          <w:sz w:val="20"/>
        </w:rPr>
        <w:t xml:space="preserve"> </w:t>
      </w:r>
      <w:r>
        <w:rPr>
          <w:b/>
          <w:bCs/>
          <w:sz w:val="20"/>
        </w:rPr>
        <w:t xml:space="preserve">- </w:t>
      </w:r>
      <w:r>
        <w:rPr>
          <w:sz w:val="20"/>
        </w:rPr>
        <w:t xml:space="preserve">k ponudbeni dokumentaciji  </w:t>
      </w:r>
      <w:r>
        <w:rPr>
          <w:b/>
          <w:sz w:val="20"/>
        </w:rPr>
        <w:t>JN</w:t>
      </w:r>
      <w:r w:rsidR="002B75AE">
        <w:rPr>
          <w:b/>
          <w:sz w:val="20"/>
        </w:rPr>
        <w:t>1</w:t>
      </w:r>
      <w:r w:rsidR="00DD5539">
        <w:rPr>
          <w:b/>
          <w:sz w:val="20"/>
        </w:rPr>
        <w:t>2</w:t>
      </w:r>
      <w:r>
        <w:rPr>
          <w:b/>
          <w:sz w:val="20"/>
        </w:rPr>
        <w:t>-</w:t>
      </w:r>
      <w:r w:rsidR="008E1A2F">
        <w:rPr>
          <w:b/>
          <w:sz w:val="20"/>
        </w:rPr>
        <w:t>S</w:t>
      </w:r>
      <w:r>
        <w:rPr>
          <w:b/>
          <w:sz w:val="20"/>
        </w:rPr>
        <w:t>/2</w:t>
      </w:r>
      <w:r w:rsidR="002B75AE">
        <w:rPr>
          <w:b/>
          <w:sz w:val="20"/>
        </w:rPr>
        <w:t>6</w:t>
      </w:r>
      <w:r>
        <w:rPr>
          <w:b/>
          <w:bCs/>
          <w:sz w:val="20"/>
        </w:rPr>
        <w:tab/>
        <w:t>OBRAZEC</w:t>
      </w:r>
    </w:p>
    <w:p w14:paraId="1B7C9687" w14:textId="77777777" w:rsidR="00BB33B5" w:rsidRDefault="00BB33B5" w:rsidP="00BB33B5">
      <w:pPr>
        <w:tabs>
          <w:tab w:val="left" w:pos="284"/>
          <w:tab w:val="left" w:pos="5954"/>
        </w:tabs>
        <w:rPr>
          <w:b/>
          <w:sz w:val="28"/>
        </w:rPr>
      </w:pPr>
    </w:p>
    <w:p w14:paraId="15A76853" w14:textId="5BB5B022" w:rsidR="00BB33B5" w:rsidRDefault="00BB33B5" w:rsidP="00BB33B5">
      <w:pPr>
        <w:tabs>
          <w:tab w:val="left" w:pos="284"/>
          <w:tab w:val="left" w:pos="5954"/>
        </w:tabs>
        <w:rPr>
          <w:b/>
          <w:sz w:val="28"/>
        </w:rPr>
      </w:pPr>
      <w:r>
        <w:rPr>
          <w:b/>
          <w:sz w:val="28"/>
        </w:rPr>
        <w:t>III.1</w:t>
      </w:r>
      <w:r w:rsidR="001E47F9">
        <w:rPr>
          <w:b/>
          <w:sz w:val="28"/>
        </w:rPr>
        <w:t>6</w:t>
      </w:r>
      <w:r>
        <w:rPr>
          <w:b/>
          <w:sz w:val="28"/>
        </w:rPr>
        <w:t xml:space="preserve">. </w:t>
      </w:r>
      <w:r w:rsidR="00981114">
        <w:rPr>
          <w:b/>
          <w:sz w:val="28"/>
        </w:rPr>
        <w:t xml:space="preserve"> </w:t>
      </w:r>
      <w:r>
        <w:rPr>
          <w:b/>
          <w:sz w:val="28"/>
        </w:rPr>
        <w:t xml:space="preserve">PODATKI </w:t>
      </w:r>
    </w:p>
    <w:p w14:paraId="525A033B" w14:textId="77777777" w:rsidR="00BB33B5" w:rsidRDefault="00BB33B5" w:rsidP="00BB33B5">
      <w:pPr>
        <w:tabs>
          <w:tab w:val="left" w:pos="284"/>
          <w:tab w:val="left" w:pos="5954"/>
        </w:tabs>
        <w:rPr>
          <w:b/>
          <w:sz w:val="28"/>
        </w:rPr>
      </w:pPr>
      <w:r>
        <w:rPr>
          <w:b/>
          <w:sz w:val="28"/>
        </w:rPr>
        <w:t xml:space="preserve">             PONUDNIKA/PARTNERJA/PODIZVAJALCA/DRUGIH    </w:t>
      </w:r>
    </w:p>
    <w:p w14:paraId="623AC86C" w14:textId="77777777" w:rsidR="00BB33B5" w:rsidRDefault="00BB33B5" w:rsidP="00BB33B5">
      <w:pPr>
        <w:tabs>
          <w:tab w:val="left" w:pos="284"/>
          <w:tab w:val="left" w:pos="5954"/>
        </w:tabs>
        <w:rPr>
          <w:b/>
          <w:sz w:val="28"/>
        </w:rPr>
      </w:pPr>
      <w:r>
        <w:rPr>
          <w:b/>
          <w:sz w:val="28"/>
        </w:rPr>
        <w:t xml:space="preserve">             SUBJEKTOV</w:t>
      </w:r>
    </w:p>
    <w:p w14:paraId="0427B6D9" w14:textId="77777777" w:rsidR="00BB33B5" w:rsidRDefault="00BB33B5" w:rsidP="00BB33B5">
      <w:pPr>
        <w:tabs>
          <w:tab w:val="left" w:pos="284"/>
          <w:tab w:val="left" w:pos="5954"/>
        </w:tabs>
        <w:jc w:val="both"/>
        <w:rPr>
          <w:b/>
        </w:rPr>
      </w:pPr>
      <w:r>
        <w:rPr>
          <w:b/>
          <w:sz w:val="28"/>
        </w:rPr>
        <w:t xml:space="preserve">       </w:t>
      </w:r>
    </w:p>
    <w:p w14:paraId="029E4D9F" w14:textId="77777777" w:rsidR="00BB33B5" w:rsidRDefault="00BB33B5" w:rsidP="00BB33B5">
      <w:pPr>
        <w:tabs>
          <w:tab w:val="left" w:pos="284"/>
          <w:tab w:val="left" w:pos="5954"/>
        </w:tabs>
        <w:rPr>
          <w:b/>
        </w:rPr>
      </w:pPr>
      <w:r>
        <w:rPr>
          <w:b/>
        </w:rPr>
        <w:t>PONUDNIK/PARTNER/PODIZVAJALEC</w:t>
      </w:r>
      <w:r>
        <w:rPr>
          <w:b/>
          <w:sz w:val="28"/>
        </w:rPr>
        <w:t>/</w:t>
      </w:r>
      <w:r>
        <w:rPr>
          <w:b/>
        </w:rPr>
        <w:t xml:space="preserve">DRUGI    </w:t>
      </w:r>
    </w:p>
    <w:p w14:paraId="7D8C8EE0" w14:textId="77777777" w:rsidR="000D5E67" w:rsidRDefault="00BB33B5" w:rsidP="000D5E67">
      <w:pPr>
        <w:tabs>
          <w:tab w:val="left" w:pos="284"/>
          <w:tab w:val="left" w:pos="3969"/>
          <w:tab w:val="left" w:pos="5954"/>
        </w:tabs>
        <w:jc w:val="both"/>
        <w:rPr>
          <w:b/>
        </w:rPr>
      </w:pPr>
      <w:r>
        <w:rPr>
          <w:b/>
        </w:rPr>
        <w:t xml:space="preserve">SUBJEKT: </w:t>
      </w:r>
    </w:p>
    <w:p w14:paraId="5A36FD58" w14:textId="246D0583" w:rsidR="000D5E67" w:rsidRDefault="000D5E67" w:rsidP="000D5E67">
      <w:pPr>
        <w:tabs>
          <w:tab w:val="left" w:pos="284"/>
          <w:tab w:val="left" w:pos="3969"/>
          <w:tab w:val="left" w:pos="5954"/>
        </w:tabs>
        <w:jc w:val="both"/>
        <w:rPr>
          <w:b/>
        </w:rPr>
      </w:pPr>
      <w:r>
        <w:rPr>
          <w:b/>
        </w:rPr>
        <w:t>___________________________________________________________________________</w:t>
      </w:r>
    </w:p>
    <w:p w14:paraId="0AA20B03" w14:textId="56133F5A" w:rsidR="000D5E67" w:rsidRPr="00C6665F" w:rsidRDefault="000D5E67" w:rsidP="000D5E67">
      <w:pPr>
        <w:tabs>
          <w:tab w:val="left" w:pos="284"/>
          <w:tab w:val="left" w:pos="5954"/>
        </w:tabs>
        <w:jc w:val="both"/>
        <w:rPr>
          <w:b/>
          <w:iCs/>
        </w:rPr>
      </w:pPr>
      <w:r>
        <w:t xml:space="preserve">Predmet javnega naročila: </w:t>
      </w:r>
      <w:r w:rsidR="002D7379" w:rsidRPr="002D7379">
        <w:rPr>
          <w:b/>
          <w:iCs/>
          <w:sz w:val="20"/>
        </w:rPr>
        <w:t xml:space="preserve">VZDRŽEVANJE RAČUNALNIŠKE SISTEMSKE STROJNE, PROGRAMSKE IN PERIFERNE OPREME, </w:t>
      </w:r>
      <w:r w:rsidR="002D7379" w:rsidRPr="002D7379">
        <w:rPr>
          <w:b/>
          <w:iCs/>
        </w:rPr>
        <w:t>razdeljene v 4 kategorije</w:t>
      </w:r>
    </w:p>
    <w:p w14:paraId="058D371A" w14:textId="77777777" w:rsidR="000D5E67" w:rsidRPr="000731ED" w:rsidRDefault="000D5E67" w:rsidP="000D5E67">
      <w:pPr>
        <w:keepNext/>
        <w:pBdr>
          <w:bottom w:val="single" w:sz="4" w:space="1" w:color="auto"/>
        </w:pBdr>
        <w:outlineLvl w:val="1"/>
        <w:rPr>
          <w:bCs/>
          <w:iCs/>
          <w:color w:val="000000" w:themeColor="text1"/>
          <w:sz w:val="2"/>
          <w:szCs w:val="20"/>
        </w:rPr>
      </w:pPr>
    </w:p>
    <w:p w14:paraId="15879F17" w14:textId="77777777" w:rsidR="000D5E67" w:rsidRDefault="000D5E67" w:rsidP="000D5E67">
      <w:pPr>
        <w:keepNext/>
        <w:jc w:val="center"/>
        <w:outlineLvl w:val="3"/>
        <w:rPr>
          <w:b/>
          <w:bCs/>
          <w:sz w:val="28"/>
        </w:rPr>
      </w:pPr>
    </w:p>
    <w:p w14:paraId="1239631E" w14:textId="3221EABC" w:rsidR="00630F12" w:rsidRPr="00EC7979" w:rsidRDefault="00630F12" w:rsidP="000D5E67">
      <w:pPr>
        <w:tabs>
          <w:tab w:val="left" w:pos="284"/>
          <w:tab w:val="left" w:pos="5954"/>
        </w:tabs>
        <w:jc w:val="both"/>
      </w:pPr>
    </w:p>
    <w:p w14:paraId="3A208B94" w14:textId="77777777" w:rsidR="00BB33B5" w:rsidRDefault="00BB33B5" w:rsidP="00BB33B5">
      <w:pPr>
        <w:tabs>
          <w:tab w:val="left" w:pos="284"/>
          <w:tab w:val="left" w:pos="5954"/>
        </w:tabs>
        <w:jc w:val="both"/>
      </w:pPr>
    </w:p>
    <w:p w14:paraId="0D97820A" w14:textId="77777777" w:rsidR="00BB33B5" w:rsidRDefault="00BB33B5" w:rsidP="00BB33B5">
      <w:pPr>
        <w:tabs>
          <w:tab w:val="left" w:pos="284"/>
          <w:tab w:val="left" w:pos="5954"/>
        </w:tabs>
        <w:jc w:val="center"/>
        <w:rPr>
          <w:b/>
          <w:sz w:val="28"/>
        </w:rPr>
      </w:pPr>
      <w:r>
        <w:rPr>
          <w:b/>
          <w:sz w:val="28"/>
        </w:rPr>
        <w:t>PODATKI ZA DOSTOP DO KAZENSKE EVIDENCE</w:t>
      </w:r>
    </w:p>
    <w:p w14:paraId="086461DF" w14:textId="77777777" w:rsidR="00BB33B5" w:rsidRDefault="00BB33B5" w:rsidP="00BB33B5">
      <w:pPr>
        <w:tabs>
          <w:tab w:val="left" w:pos="284"/>
          <w:tab w:val="left" w:pos="5954"/>
        </w:tabs>
        <w:jc w:val="both"/>
      </w:pPr>
    </w:p>
    <w:p w14:paraId="0E0B703F" w14:textId="77777777" w:rsidR="00BB33B5" w:rsidRDefault="00BB33B5" w:rsidP="00BB33B5">
      <w:pPr>
        <w:tabs>
          <w:tab w:val="left" w:pos="284"/>
          <w:tab w:val="left" w:pos="5954"/>
        </w:tabs>
        <w:jc w:val="both"/>
        <w:rPr>
          <w:sz w:val="20"/>
        </w:rPr>
      </w:pPr>
      <w:r>
        <w:rPr>
          <w:szCs w:val="20"/>
        </w:rPr>
        <w:t xml:space="preserve">Naročnik potrebuje za pridobitev podatkov iz kazenske evidence (e-Dosje) soglasje z navedbo osebe in </w:t>
      </w:r>
      <w:r>
        <w:rPr>
          <w:sz w:val="22"/>
          <w:szCs w:val="22"/>
        </w:rPr>
        <w:t>EMŠO</w:t>
      </w:r>
      <w:r>
        <w:rPr>
          <w:szCs w:val="20"/>
        </w:rPr>
        <w:t xml:space="preserve"> za zakonite zastopnike in osebe, ki so članice upravnega, vodstvenega ali nadzornega organa</w:t>
      </w:r>
      <w:r>
        <w:rPr>
          <w:b/>
          <w:sz w:val="28"/>
        </w:rPr>
        <w:t xml:space="preserve"> </w:t>
      </w:r>
      <w:r>
        <w:t>ponudnika/partnerja/podizvajalca/drugih subjektov</w:t>
      </w:r>
      <w:r>
        <w:rPr>
          <w:szCs w:val="20"/>
        </w:rPr>
        <w:t xml:space="preserve">, in sicer: </w:t>
      </w:r>
    </w:p>
    <w:p w14:paraId="67DDD842" w14:textId="77777777" w:rsidR="00BB33B5" w:rsidRDefault="00BB33B5" w:rsidP="00BB33B5">
      <w:pPr>
        <w:jc w:val="both"/>
        <w:rPr>
          <w:szCs w:val="20"/>
        </w:rPr>
      </w:pPr>
    </w:p>
    <w:p w14:paraId="44BE3EBB" w14:textId="77777777" w:rsidR="00BB33B5" w:rsidRDefault="00BB33B5" w:rsidP="00BB33B5">
      <w:pPr>
        <w:jc w:val="both"/>
        <w:rPr>
          <w:szCs w:val="20"/>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BB33B5" w14:paraId="16A9723D" w14:textId="77777777" w:rsidTr="00BB33B5">
        <w:tc>
          <w:tcPr>
            <w:tcW w:w="3539" w:type="dxa"/>
            <w:tcBorders>
              <w:top w:val="single" w:sz="4" w:space="0" w:color="auto"/>
              <w:left w:val="single" w:sz="4" w:space="0" w:color="auto"/>
              <w:bottom w:val="single" w:sz="4" w:space="0" w:color="auto"/>
              <w:right w:val="single" w:sz="4" w:space="0" w:color="auto"/>
            </w:tcBorders>
            <w:hideMark/>
          </w:tcPr>
          <w:p w14:paraId="51797535" w14:textId="77777777" w:rsidR="00BB33B5" w:rsidRDefault="00BB33B5">
            <w:pPr>
              <w:spacing w:line="256" w:lineRule="auto"/>
              <w:jc w:val="both"/>
              <w:rPr>
                <w:szCs w:val="20"/>
                <w:lang w:eastAsia="en-US"/>
              </w:rPr>
            </w:pPr>
            <w:r>
              <w:rPr>
                <w:szCs w:val="20"/>
                <w:lang w:eastAsia="en-US"/>
              </w:rPr>
              <w:t>IME PRIIMEK</w:t>
            </w:r>
          </w:p>
        </w:tc>
        <w:tc>
          <w:tcPr>
            <w:tcW w:w="2835" w:type="dxa"/>
            <w:tcBorders>
              <w:top w:val="single" w:sz="4" w:space="0" w:color="auto"/>
              <w:left w:val="single" w:sz="4" w:space="0" w:color="auto"/>
              <w:bottom w:val="single" w:sz="4" w:space="0" w:color="auto"/>
              <w:right w:val="single" w:sz="4" w:space="0" w:color="auto"/>
            </w:tcBorders>
            <w:hideMark/>
          </w:tcPr>
          <w:p w14:paraId="3B9253F6" w14:textId="77777777" w:rsidR="00BB33B5" w:rsidRDefault="00BB33B5">
            <w:pPr>
              <w:spacing w:line="256" w:lineRule="auto"/>
              <w:jc w:val="both"/>
              <w:rPr>
                <w:szCs w:val="20"/>
                <w:lang w:eastAsia="en-US"/>
              </w:rPr>
            </w:pPr>
            <w:r>
              <w:rPr>
                <w:szCs w:val="20"/>
                <w:lang w:eastAsia="en-US"/>
              </w:rPr>
              <w:t>EMŠO</w:t>
            </w:r>
          </w:p>
        </w:tc>
        <w:tc>
          <w:tcPr>
            <w:tcW w:w="3259" w:type="dxa"/>
            <w:tcBorders>
              <w:top w:val="single" w:sz="4" w:space="0" w:color="auto"/>
              <w:left w:val="single" w:sz="4" w:space="0" w:color="auto"/>
              <w:bottom w:val="single" w:sz="4" w:space="0" w:color="auto"/>
              <w:right w:val="single" w:sz="4" w:space="0" w:color="auto"/>
            </w:tcBorders>
            <w:hideMark/>
          </w:tcPr>
          <w:p w14:paraId="77ABD8CF" w14:textId="77777777" w:rsidR="00BB33B5" w:rsidRDefault="00BB33B5">
            <w:pPr>
              <w:spacing w:line="256" w:lineRule="auto"/>
              <w:jc w:val="both"/>
              <w:rPr>
                <w:szCs w:val="20"/>
                <w:lang w:eastAsia="en-US"/>
              </w:rPr>
            </w:pPr>
            <w:r>
              <w:rPr>
                <w:szCs w:val="20"/>
                <w:lang w:eastAsia="en-US"/>
              </w:rPr>
              <w:t>SOGLASJE - PODPIS</w:t>
            </w:r>
          </w:p>
        </w:tc>
      </w:tr>
      <w:tr w:rsidR="00BB33B5" w14:paraId="058926F5" w14:textId="77777777" w:rsidTr="00BB33B5">
        <w:tc>
          <w:tcPr>
            <w:tcW w:w="3539" w:type="dxa"/>
            <w:tcBorders>
              <w:top w:val="single" w:sz="4" w:space="0" w:color="auto"/>
              <w:left w:val="single" w:sz="4" w:space="0" w:color="auto"/>
              <w:bottom w:val="single" w:sz="4" w:space="0" w:color="auto"/>
              <w:right w:val="single" w:sz="4" w:space="0" w:color="auto"/>
            </w:tcBorders>
          </w:tcPr>
          <w:p w14:paraId="7D905D8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602BC8"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27C4C54" w14:textId="77777777" w:rsidR="00BB33B5" w:rsidRDefault="00BB33B5">
            <w:pPr>
              <w:spacing w:line="256" w:lineRule="auto"/>
              <w:jc w:val="both"/>
              <w:rPr>
                <w:szCs w:val="20"/>
                <w:lang w:eastAsia="en-US"/>
              </w:rPr>
            </w:pPr>
          </w:p>
        </w:tc>
      </w:tr>
      <w:tr w:rsidR="00BB33B5" w14:paraId="3B1AA9FC" w14:textId="77777777" w:rsidTr="00BB33B5">
        <w:tc>
          <w:tcPr>
            <w:tcW w:w="3539" w:type="dxa"/>
            <w:tcBorders>
              <w:top w:val="single" w:sz="4" w:space="0" w:color="auto"/>
              <w:left w:val="single" w:sz="4" w:space="0" w:color="auto"/>
              <w:bottom w:val="single" w:sz="4" w:space="0" w:color="auto"/>
              <w:right w:val="single" w:sz="4" w:space="0" w:color="auto"/>
            </w:tcBorders>
          </w:tcPr>
          <w:p w14:paraId="79A842D1"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718468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0955C95D" w14:textId="77777777" w:rsidR="00BB33B5" w:rsidRDefault="00BB33B5">
            <w:pPr>
              <w:spacing w:line="256" w:lineRule="auto"/>
              <w:jc w:val="both"/>
              <w:rPr>
                <w:szCs w:val="20"/>
                <w:lang w:eastAsia="en-US"/>
              </w:rPr>
            </w:pPr>
          </w:p>
        </w:tc>
      </w:tr>
      <w:tr w:rsidR="00BB33B5" w14:paraId="251DFBE3" w14:textId="77777777" w:rsidTr="00BB33B5">
        <w:tc>
          <w:tcPr>
            <w:tcW w:w="3539" w:type="dxa"/>
            <w:tcBorders>
              <w:top w:val="single" w:sz="4" w:space="0" w:color="auto"/>
              <w:left w:val="single" w:sz="4" w:space="0" w:color="auto"/>
              <w:bottom w:val="single" w:sz="4" w:space="0" w:color="auto"/>
              <w:right w:val="single" w:sz="4" w:space="0" w:color="auto"/>
            </w:tcBorders>
          </w:tcPr>
          <w:p w14:paraId="08F8010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D4CA3F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03B1192" w14:textId="77777777" w:rsidR="00BB33B5" w:rsidRDefault="00BB33B5">
            <w:pPr>
              <w:spacing w:line="256" w:lineRule="auto"/>
              <w:jc w:val="both"/>
              <w:rPr>
                <w:szCs w:val="20"/>
                <w:lang w:eastAsia="en-US"/>
              </w:rPr>
            </w:pPr>
          </w:p>
        </w:tc>
      </w:tr>
      <w:tr w:rsidR="00BB33B5" w14:paraId="6B036464" w14:textId="77777777" w:rsidTr="00BB33B5">
        <w:tc>
          <w:tcPr>
            <w:tcW w:w="3539" w:type="dxa"/>
            <w:tcBorders>
              <w:top w:val="single" w:sz="4" w:space="0" w:color="auto"/>
              <w:left w:val="single" w:sz="4" w:space="0" w:color="auto"/>
              <w:bottom w:val="single" w:sz="4" w:space="0" w:color="auto"/>
              <w:right w:val="single" w:sz="4" w:space="0" w:color="auto"/>
            </w:tcBorders>
          </w:tcPr>
          <w:p w14:paraId="0A54F20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7D5EA14"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48204EA" w14:textId="77777777" w:rsidR="00BB33B5" w:rsidRDefault="00BB33B5">
            <w:pPr>
              <w:spacing w:line="256" w:lineRule="auto"/>
              <w:jc w:val="both"/>
              <w:rPr>
                <w:szCs w:val="20"/>
                <w:lang w:eastAsia="en-US"/>
              </w:rPr>
            </w:pPr>
          </w:p>
        </w:tc>
      </w:tr>
      <w:tr w:rsidR="00BB33B5" w14:paraId="635F2E08" w14:textId="77777777" w:rsidTr="00BB33B5">
        <w:tc>
          <w:tcPr>
            <w:tcW w:w="3539" w:type="dxa"/>
            <w:tcBorders>
              <w:top w:val="single" w:sz="4" w:space="0" w:color="auto"/>
              <w:left w:val="single" w:sz="4" w:space="0" w:color="auto"/>
              <w:bottom w:val="single" w:sz="4" w:space="0" w:color="auto"/>
              <w:right w:val="single" w:sz="4" w:space="0" w:color="auto"/>
            </w:tcBorders>
          </w:tcPr>
          <w:p w14:paraId="7C2F32EE" w14:textId="77777777" w:rsidR="00BB33B5" w:rsidRDefault="00BB33B5">
            <w:pPr>
              <w:spacing w:line="256" w:lineRule="auto"/>
              <w:jc w:val="both"/>
              <w:rPr>
                <w:szCs w:val="20"/>
                <w:lang w:eastAsia="en-US"/>
              </w:rPr>
            </w:pPr>
            <w:bookmarkStart w:id="34" w:name="_Hlk132886193"/>
          </w:p>
        </w:tc>
        <w:tc>
          <w:tcPr>
            <w:tcW w:w="2835" w:type="dxa"/>
            <w:tcBorders>
              <w:top w:val="single" w:sz="4" w:space="0" w:color="auto"/>
              <w:left w:val="single" w:sz="4" w:space="0" w:color="auto"/>
              <w:bottom w:val="single" w:sz="4" w:space="0" w:color="auto"/>
              <w:right w:val="single" w:sz="4" w:space="0" w:color="auto"/>
            </w:tcBorders>
          </w:tcPr>
          <w:p w14:paraId="39C1D62A"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C41CCEB" w14:textId="77777777" w:rsidR="00BB33B5" w:rsidRDefault="00BB33B5">
            <w:pPr>
              <w:spacing w:line="256" w:lineRule="auto"/>
              <w:jc w:val="both"/>
              <w:rPr>
                <w:szCs w:val="20"/>
                <w:lang w:eastAsia="en-US"/>
              </w:rPr>
            </w:pPr>
          </w:p>
        </w:tc>
      </w:tr>
      <w:tr w:rsidR="00BB33B5" w14:paraId="26E232D8" w14:textId="77777777" w:rsidTr="00BB33B5">
        <w:tc>
          <w:tcPr>
            <w:tcW w:w="3539" w:type="dxa"/>
            <w:tcBorders>
              <w:top w:val="single" w:sz="4" w:space="0" w:color="auto"/>
              <w:left w:val="single" w:sz="4" w:space="0" w:color="auto"/>
              <w:bottom w:val="single" w:sz="4" w:space="0" w:color="auto"/>
              <w:right w:val="single" w:sz="4" w:space="0" w:color="auto"/>
            </w:tcBorders>
          </w:tcPr>
          <w:p w14:paraId="5575E0DE"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6407712"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224BFE3" w14:textId="77777777" w:rsidR="00BB33B5" w:rsidRDefault="00BB33B5">
            <w:pPr>
              <w:spacing w:line="256" w:lineRule="auto"/>
              <w:jc w:val="both"/>
              <w:rPr>
                <w:szCs w:val="20"/>
                <w:lang w:eastAsia="en-US"/>
              </w:rPr>
            </w:pPr>
          </w:p>
        </w:tc>
      </w:tr>
      <w:tr w:rsidR="00BB33B5" w14:paraId="08CFA32A" w14:textId="77777777" w:rsidTr="00BB33B5">
        <w:tc>
          <w:tcPr>
            <w:tcW w:w="3539" w:type="dxa"/>
            <w:tcBorders>
              <w:top w:val="single" w:sz="4" w:space="0" w:color="auto"/>
              <w:left w:val="single" w:sz="4" w:space="0" w:color="auto"/>
              <w:bottom w:val="single" w:sz="4" w:space="0" w:color="auto"/>
              <w:right w:val="single" w:sz="4" w:space="0" w:color="auto"/>
            </w:tcBorders>
          </w:tcPr>
          <w:p w14:paraId="4EC557F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3CC943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A5EFAFD" w14:textId="77777777" w:rsidR="00BB33B5" w:rsidRDefault="00BB33B5">
            <w:pPr>
              <w:spacing w:line="256" w:lineRule="auto"/>
              <w:jc w:val="both"/>
              <w:rPr>
                <w:szCs w:val="20"/>
                <w:lang w:eastAsia="en-US"/>
              </w:rPr>
            </w:pPr>
          </w:p>
        </w:tc>
        <w:bookmarkEnd w:id="34"/>
      </w:tr>
      <w:tr w:rsidR="00BB33B5" w14:paraId="11846780" w14:textId="77777777" w:rsidTr="00BB33B5">
        <w:tc>
          <w:tcPr>
            <w:tcW w:w="3539" w:type="dxa"/>
            <w:tcBorders>
              <w:top w:val="single" w:sz="4" w:space="0" w:color="auto"/>
              <w:left w:val="single" w:sz="4" w:space="0" w:color="auto"/>
              <w:bottom w:val="single" w:sz="4" w:space="0" w:color="auto"/>
              <w:right w:val="single" w:sz="4" w:space="0" w:color="auto"/>
            </w:tcBorders>
          </w:tcPr>
          <w:p w14:paraId="20B34146"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7DBEB0E"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AD53CA5" w14:textId="77777777" w:rsidR="00BB33B5" w:rsidRDefault="00BB33B5">
            <w:pPr>
              <w:spacing w:line="256" w:lineRule="auto"/>
              <w:jc w:val="both"/>
              <w:rPr>
                <w:szCs w:val="20"/>
                <w:lang w:eastAsia="en-US"/>
              </w:rPr>
            </w:pPr>
          </w:p>
        </w:tc>
      </w:tr>
      <w:tr w:rsidR="00BB33B5" w14:paraId="7E3F4063" w14:textId="77777777" w:rsidTr="00BB33B5">
        <w:tc>
          <w:tcPr>
            <w:tcW w:w="3539" w:type="dxa"/>
            <w:tcBorders>
              <w:top w:val="single" w:sz="4" w:space="0" w:color="auto"/>
              <w:left w:val="single" w:sz="4" w:space="0" w:color="auto"/>
              <w:bottom w:val="single" w:sz="4" w:space="0" w:color="auto"/>
              <w:right w:val="single" w:sz="4" w:space="0" w:color="auto"/>
            </w:tcBorders>
          </w:tcPr>
          <w:p w14:paraId="1F83602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0E0CC36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AB0732D" w14:textId="77777777" w:rsidR="00BB33B5" w:rsidRDefault="00BB33B5">
            <w:pPr>
              <w:spacing w:line="256" w:lineRule="auto"/>
              <w:jc w:val="both"/>
              <w:rPr>
                <w:szCs w:val="20"/>
                <w:lang w:eastAsia="en-US"/>
              </w:rPr>
            </w:pPr>
          </w:p>
        </w:tc>
      </w:tr>
      <w:tr w:rsidR="00BB33B5" w14:paraId="7969FA1E" w14:textId="77777777" w:rsidTr="00BB33B5">
        <w:tc>
          <w:tcPr>
            <w:tcW w:w="3539" w:type="dxa"/>
            <w:tcBorders>
              <w:top w:val="single" w:sz="4" w:space="0" w:color="auto"/>
              <w:left w:val="single" w:sz="4" w:space="0" w:color="auto"/>
              <w:bottom w:val="single" w:sz="4" w:space="0" w:color="auto"/>
              <w:right w:val="single" w:sz="4" w:space="0" w:color="auto"/>
            </w:tcBorders>
          </w:tcPr>
          <w:p w14:paraId="5B961B43"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8A0B89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38D5B412" w14:textId="77777777" w:rsidR="00BB33B5" w:rsidRDefault="00BB33B5">
            <w:pPr>
              <w:spacing w:line="256" w:lineRule="auto"/>
              <w:jc w:val="both"/>
              <w:rPr>
                <w:szCs w:val="20"/>
                <w:lang w:eastAsia="en-US"/>
              </w:rPr>
            </w:pPr>
          </w:p>
        </w:tc>
      </w:tr>
      <w:tr w:rsidR="00BB33B5" w14:paraId="11D8D2BC" w14:textId="77777777" w:rsidTr="00BB33B5">
        <w:tc>
          <w:tcPr>
            <w:tcW w:w="3539" w:type="dxa"/>
            <w:tcBorders>
              <w:top w:val="single" w:sz="4" w:space="0" w:color="auto"/>
              <w:left w:val="single" w:sz="4" w:space="0" w:color="auto"/>
              <w:bottom w:val="single" w:sz="4" w:space="0" w:color="auto"/>
              <w:right w:val="single" w:sz="4" w:space="0" w:color="auto"/>
            </w:tcBorders>
          </w:tcPr>
          <w:p w14:paraId="71AD3A18"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1D9AABD3"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1BE6FEE" w14:textId="77777777" w:rsidR="00BB33B5" w:rsidRDefault="00BB33B5">
            <w:pPr>
              <w:spacing w:line="256" w:lineRule="auto"/>
              <w:jc w:val="both"/>
              <w:rPr>
                <w:szCs w:val="20"/>
                <w:lang w:eastAsia="en-US"/>
              </w:rPr>
            </w:pPr>
          </w:p>
        </w:tc>
      </w:tr>
      <w:tr w:rsidR="00BB33B5" w14:paraId="24C8BE0E" w14:textId="77777777" w:rsidTr="00BB33B5">
        <w:tc>
          <w:tcPr>
            <w:tcW w:w="3539" w:type="dxa"/>
            <w:tcBorders>
              <w:top w:val="single" w:sz="4" w:space="0" w:color="auto"/>
              <w:left w:val="single" w:sz="4" w:space="0" w:color="auto"/>
              <w:bottom w:val="single" w:sz="4" w:space="0" w:color="auto"/>
              <w:right w:val="single" w:sz="4" w:space="0" w:color="auto"/>
            </w:tcBorders>
          </w:tcPr>
          <w:p w14:paraId="46191E89"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CB53600"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EE57BBC" w14:textId="77777777" w:rsidR="00BB33B5" w:rsidRDefault="00BB33B5">
            <w:pPr>
              <w:spacing w:line="256" w:lineRule="auto"/>
              <w:jc w:val="both"/>
              <w:rPr>
                <w:szCs w:val="20"/>
                <w:lang w:eastAsia="en-US"/>
              </w:rPr>
            </w:pPr>
          </w:p>
        </w:tc>
      </w:tr>
      <w:tr w:rsidR="00BB33B5" w14:paraId="7BB56241" w14:textId="77777777" w:rsidTr="00BB33B5">
        <w:tc>
          <w:tcPr>
            <w:tcW w:w="3539" w:type="dxa"/>
            <w:tcBorders>
              <w:top w:val="single" w:sz="4" w:space="0" w:color="auto"/>
              <w:left w:val="single" w:sz="4" w:space="0" w:color="auto"/>
              <w:bottom w:val="single" w:sz="4" w:space="0" w:color="auto"/>
              <w:right w:val="single" w:sz="4" w:space="0" w:color="auto"/>
            </w:tcBorders>
          </w:tcPr>
          <w:p w14:paraId="442FE1FF"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BFDD557"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53EE6569" w14:textId="77777777" w:rsidR="00BB33B5" w:rsidRDefault="00BB33B5">
            <w:pPr>
              <w:spacing w:line="256" w:lineRule="auto"/>
              <w:jc w:val="both"/>
              <w:rPr>
                <w:szCs w:val="20"/>
                <w:lang w:eastAsia="en-US"/>
              </w:rPr>
            </w:pPr>
          </w:p>
        </w:tc>
      </w:tr>
      <w:tr w:rsidR="00BB33B5" w14:paraId="55A49479" w14:textId="77777777" w:rsidTr="00BB33B5">
        <w:tc>
          <w:tcPr>
            <w:tcW w:w="3539" w:type="dxa"/>
            <w:tcBorders>
              <w:top w:val="single" w:sz="4" w:space="0" w:color="auto"/>
              <w:left w:val="single" w:sz="4" w:space="0" w:color="auto"/>
              <w:bottom w:val="single" w:sz="4" w:space="0" w:color="auto"/>
              <w:right w:val="single" w:sz="4" w:space="0" w:color="auto"/>
            </w:tcBorders>
          </w:tcPr>
          <w:p w14:paraId="78875424"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7AB3E515"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62684825" w14:textId="77777777" w:rsidR="00BB33B5" w:rsidRDefault="00BB33B5">
            <w:pPr>
              <w:spacing w:line="256" w:lineRule="auto"/>
              <w:jc w:val="both"/>
              <w:rPr>
                <w:szCs w:val="20"/>
                <w:lang w:eastAsia="en-US"/>
              </w:rPr>
            </w:pPr>
          </w:p>
        </w:tc>
      </w:tr>
      <w:tr w:rsidR="00BB33B5" w14:paraId="49D461E7" w14:textId="77777777" w:rsidTr="00BB33B5">
        <w:tc>
          <w:tcPr>
            <w:tcW w:w="3539" w:type="dxa"/>
            <w:tcBorders>
              <w:top w:val="single" w:sz="4" w:space="0" w:color="auto"/>
              <w:left w:val="single" w:sz="4" w:space="0" w:color="auto"/>
              <w:bottom w:val="single" w:sz="4" w:space="0" w:color="auto"/>
              <w:right w:val="single" w:sz="4" w:space="0" w:color="auto"/>
            </w:tcBorders>
          </w:tcPr>
          <w:p w14:paraId="25E0C86A"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B7557E9"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1FBA5179" w14:textId="77777777" w:rsidR="00BB33B5" w:rsidRDefault="00BB33B5">
            <w:pPr>
              <w:spacing w:line="256" w:lineRule="auto"/>
              <w:jc w:val="both"/>
              <w:rPr>
                <w:szCs w:val="20"/>
                <w:lang w:eastAsia="en-US"/>
              </w:rPr>
            </w:pPr>
          </w:p>
        </w:tc>
      </w:tr>
      <w:tr w:rsidR="00BB33B5" w14:paraId="1A9D6B2C" w14:textId="77777777" w:rsidTr="00BB33B5">
        <w:tc>
          <w:tcPr>
            <w:tcW w:w="3539" w:type="dxa"/>
            <w:tcBorders>
              <w:top w:val="single" w:sz="4" w:space="0" w:color="auto"/>
              <w:left w:val="single" w:sz="4" w:space="0" w:color="auto"/>
              <w:bottom w:val="single" w:sz="4" w:space="0" w:color="auto"/>
              <w:right w:val="single" w:sz="4" w:space="0" w:color="auto"/>
            </w:tcBorders>
          </w:tcPr>
          <w:p w14:paraId="73BCB7AD" w14:textId="77777777" w:rsidR="00BB33B5" w:rsidRDefault="00BB33B5">
            <w:pPr>
              <w:spacing w:line="256" w:lineRule="auto"/>
              <w:jc w:val="both"/>
              <w:rPr>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9DF631B" w14:textId="77777777" w:rsidR="00BB33B5" w:rsidRDefault="00BB33B5">
            <w:pPr>
              <w:spacing w:line="256" w:lineRule="auto"/>
              <w:jc w:val="both"/>
              <w:rPr>
                <w:szCs w:val="20"/>
                <w:lang w:eastAsia="en-US"/>
              </w:rPr>
            </w:pPr>
          </w:p>
        </w:tc>
        <w:tc>
          <w:tcPr>
            <w:tcW w:w="3259" w:type="dxa"/>
            <w:tcBorders>
              <w:top w:val="single" w:sz="4" w:space="0" w:color="auto"/>
              <w:left w:val="single" w:sz="4" w:space="0" w:color="auto"/>
              <w:bottom w:val="single" w:sz="4" w:space="0" w:color="auto"/>
              <w:right w:val="single" w:sz="4" w:space="0" w:color="auto"/>
            </w:tcBorders>
          </w:tcPr>
          <w:p w14:paraId="79E9D500" w14:textId="77777777" w:rsidR="00BB33B5" w:rsidRDefault="00BB33B5">
            <w:pPr>
              <w:spacing w:line="256" w:lineRule="auto"/>
              <w:jc w:val="both"/>
              <w:rPr>
                <w:szCs w:val="20"/>
                <w:lang w:eastAsia="en-US"/>
              </w:rPr>
            </w:pPr>
          </w:p>
        </w:tc>
      </w:tr>
    </w:tbl>
    <w:p w14:paraId="2425285D" w14:textId="77777777" w:rsidR="00BB33B5" w:rsidRDefault="00BB33B5" w:rsidP="00BB33B5">
      <w:pPr>
        <w:jc w:val="both"/>
        <w:rPr>
          <w:b/>
          <w:i/>
          <w:szCs w:val="20"/>
        </w:rPr>
      </w:pPr>
    </w:p>
    <w:p w14:paraId="408A4629" w14:textId="77777777" w:rsidR="00BB33B5" w:rsidRDefault="00BB33B5" w:rsidP="00BB33B5">
      <w:pPr>
        <w:jc w:val="both"/>
        <w:rPr>
          <w:b/>
          <w:i/>
          <w:color w:val="FF0000"/>
          <w:szCs w:val="20"/>
        </w:rPr>
      </w:pPr>
      <w:r>
        <w:rPr>
          <w:b/>
          <w:i/>
          <w:color w:val="FF0000"/>
          <w:szCs w:val="20"/>
        </w:rPr>
        <w:t xml:space="preserve">V kolikor so zahtevani podatki navedeni v </w:t>
      </w:r>
      <w:r>
        <w:rPr>
          <w:b/>
          <w:i/>
          <w:color w:val="FF0000"/>
          <w:sz w:val="22"/>
          <w:szCs w:val="22"/>
        </w:rPr>
        <w:t>ESPD</w:t>
      </w:r>
      <w:r>
        <w:rPr>
          <w:b/>
          <w:i/>
          <w:color w:val="FF0000"/>
          <w:szCs w:val="20"/>
        </w:rPr>
        <w:t xml:space="preserve"> te priloge ni potrebno izpolniti!</w:t>
      </w:r>
    </w:p>
    <w:p w14:paraId="13B26C96" w14:textId="77777777" w:rsidR="00BB33B5" w:rsidRDefault="00BB33B5" w:rsidP="00BB33B5">
      <w:pPr>
        <w:jc w:val="both"/>
        <w:rPr>
          <w:szCs w:val="20"/>
        </w:rPr>
      </w:pPr>
    </w:p>
    <w:p w14:paraId="3EFC7A3A" w14:textId="77777777" w:rsidR="00BB33B5" w:rsidRDefault="00BB33B5" w:rsidP="00BB33B5">
      <w:pPr>
        <w:tabs>
          <w:tab w:val="left" w:pos="284"/>
          <w:tab w:val="left" w:pos="3969"/>
          <w:tab w:val="left" w:pos="5954"/>
        </w:tabs>
        <w:jc w:val="both"/>
      </w:pPr>
      <w:r>
        <w:t>Kraj:</w:t>
      </w:r>
    </w:p>
    <w:p w14:paraId="05F79ADF" w14:textId="037FF8AD" w:rsidR="00BB33B5" w:rsidRDefault="00BB33B5" w:rsidP="002F0301">
      <w:pPr>
        <w:tabs>
          <w:tab w:val="left" w:pos="284"/>
          <w:tab w:val="left" w:pos="3969"/>
          <w:tab w:val="left" w:pos="5954"/>
        </w:tabs>
        <w:jc w:val="both"/>
      </w:pPr>
      <w:r>
        <w:t>Datum:</w:t>
      </w:r>
      <w:r>
        <w:tab/>
        <w:t xml:space="preserve">                               Podpis odgovorne osebe</w:t>
      </w:r>
      <w:r w:rsidR="002F0301">
        <w:t>:</w:t>
      </w:r>
    </w:p>
    <w:p w14:paraId="06FD0999" w14:textId="30E605F9" w:rsidR="00BB33B5" w:rsidRDefault="00BB33B5" w:rsidP="00BB33B5">
      <w:pPr>
        <w:jc w:val="both"/>
        <w:rPr>
          <w:szCs w:val="20"/>
        </w:rPr>
      </w:pPr>
      <w:r>
        <w:rPr>
          <w:szCs w:val="20"/>
        </w:rPr>
        <w:t xml:space="preserve"> </w:t>
      </w:r>
      <w:r>
        <w:rPr>
          <w:sz w:val="28"/>
          <w:szCs w:val="20"/>
        </w:rPr>
        <w:t xml:space="preserve"> </w:t>
      </w:r>
      <w:r>
        <w:rPr>
          <w:sz w:val="28"/>
          <w:szCs w:val="20"/>
        </w:rPr>
        <w:tab/>
      </w:r>
      <w:r>
        <w:rPr>
          <w:sz w:val="28"/>
          <w:szCs w:val="20"/>
        </w:rPr>
        <w:tab/>
        <w:t xml:space="preserve">             </w:t>
      </w:r>
      <w:r>
        <w:rPr>
          <w:szCs w:val="20"/>
        </w:rPr>
        <w:t xml:space="preserve">                                                                          Žig</w:t>
      </w:r>
    </w:p>
    <w:sectPr w:rsidR="00BB33B5" w:rsidSect="00AD46A0">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7255" w14:textId="77777777" w:rsidR="001729DC" w:rsidRDefault="001729DC">
      <w:r>
        <w:separator/>
      </w:r>
    </w:p>
  </w:endnote>
  <w:endnote w:type="continuationSeparator" w:id="0">
    <w:p w14:paraId="01B2F9AC" w14:textId="77777777" w:rsidR="001729DC" w:rsidRDefault="00172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DE2A" w14:textId="77777777" w:rsidR="001729DC" w:rsidRDefault="001729DC" w:rsidP="00386B73">
    <w:pPr>
      <w:pStyle w:val="Noga"/>
      <w:pBdr>
        <w:bottom w:val="single" w:sz="4" w:space="1" w:color="auto"/>
      </w:pBdr>
      <w:rPr>
        <w:sz w:val="12"/>
      </w:rPr>
    </w:pPr>
    <w:r>
      <w:rPr>
        <w:rStyle w:val="tevilkastrani"/>
        <w:sz w:val="20"/>
        <w:lang w:val="sl-SI"/>
      </w:rPr>
      <w:t>JN1</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1</w:t>
    </w:r>
    <w:r>
      <w:rPr>
        <w:rStyle w:val="tevilkastrani"/>
      </w:rPr>
      <w:fldChar w:fldCharType="end"/>
    </w:r>
  </w:p>
  <w:p w14:paraId="2AC35B36" w14:textId="00A6063F" w:rsidR="001729DC" w:rsidRPr="00386B73" w:rsidRDefault="001729DC" w:rsidP="00386B73">
    <w:pPr>
      <w:tabs>
        <w:tab w:val="center" w:pos="4536"/>
        <w:tab w:val="right" w:pos="9072"/>
      </w:tabs>
      <w:jc w:val="center"/>
      <w:rPr>
        <w:b/>
        <w:sz w:val="16"/>
        <w:szCs w:val="16"/>
        <w:lang w:val="x-none" w:eastAsia="x-none"/>
      </w:rPr>
    </w:pPr>
    <w:r w:rsidRPr="00386B73">
      <w:rPr>
        <w:b/>
        <w:sz w:val="16"/>
        <w:szCs w:val="16"/>
        <w:lang w:val="x-none" w:eastAsia="x-none"/>
      </w:rPr>
      <w:t>CITOLOŠKE PREISKAVE V GINEKOLOGIJI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2233F" w14:textId="15E2C17E" w:rsidR="001729DC" w:rsidRDefault="001729DC" w:rsidP="00207C0E">
    <w:pPr>
      <w:pStyle w:val="Noga"/>
      <w:pBdr>
        <w:bottom w:val="single" w:sz="4" w:space="1" w:color="auto"/>
      </w:pBdr>
      <w:rPr>
        <w:sz w:val="12"/>
      </w:rPr>
    </w:pPr>
    <w:bookmarkStart w:id="4" w:name="_Hlk201212347"/>
    <w:bookmarkStart w:id="5" w:name="_Hlk201212348"/>
    <w:r>
      <w:rPr>
        <w:rStyle w:val="tevilkastrani"/>
        <w:sz w:val="20"/>
        <w:lang w:val="sl-SI"/>
      </w:rPr>
      <w:t>JN12</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24</w:t>
    </w:r>
    <w:r>
      <w:rPr>
        <w:rStyle w:val="tevilkastrani"/>
      </w:rPr>
      <w:fldChar w:fldCharType="end"/>
    </w:r>
  </w:p>
  <w:bookmarkEnd w:id="4"/>
  <w:bookmarkEnd w:id="5"/>
  <w:p w14:paraId="286383FF" w14:textId="6F26F1D1" w:rsidR="001729DC" w:rsidRPr="00386B73" w:rsidRDefault="001729DC" w:rsidP="00C14910">
    <w:pPr>
      <w:tabs>
        <w:tab w:val="center" w:pos="4536"/>
        <w:tab w:val="right" w:pos="9072"/>
      </w:tabs>
      <w:jc w:val="center"/>
      <w:rPr>
        <w:b/>
        <w:sz w:val="16"/>
        <w:szCs w:val="16"/>
        <w:lang w:val="x-none" w:eastAsia="x-none"/>
      </w:rPr>
    </w:pPr>
    <w:r w:rsidRPr="00C14910">
      <w:rPr>
        <w:b/>
        <w:bCs/>
        <w:sz w:val="16"/>
        <w:szCs w:val="16"/>
        <w:lang w:eastAsia="x-none"/>
      </w:rPr>
      <w:t>VZDRŽEVANJE RAČUNALNIŠKE SISTEMSKE STROJNE, PROGRAMSKE IN PERIFERNE OPREME, razdeljene v 4 kategorije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95813" w14:textId="77777777" w:rsidR="001729DC" w:rsidRDefault="001729DC" w:rsidP="00206481">
    <w:pPr>
      <w:pStyle w:val="Noga"/>
      <w:pBdr>
        <w:bottom w:val="single" w:sz="4" w:space="1" w:color="auto"/>
      </w:pBdr>
      <w:rPr>
        <w:sz w:val="12"/>
      </w:rPr>
    </w:pPr>
    <w:r>
      <w:rPr>
        <w:rStyle w:val="tevilkastrani"/>
        <w:sz w:val="20"/>
        <w:lang w:val="sl-SI"/>
      </w:rPr>
      <w:t>JN12</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4767AB10" w14:textId="45725644" w:rsidR="001729DC" w:rsidRPr="00206481" w:rsidRDefault="001729DC" w:rsidP="00206481">
    <w:pPr>
      <w:tabs>
        <w:tab w:val="center" w:pos="4536"/>
        <w:tab w:val="right" w:pos="9072"/>
      </w:tabs>
      <w:jc w:val="center"/>
      <w:rPr>
        <w:b/>
        <w:sz w:val="16"/>
        <w:szCs w:val="16"/>
        <w:lang w:val="x-none" w:eastAsia="x-none"/>
      </w:rPr>
    </w:pPr>
    <w:r w:rsidRPr="00C14910">
      <w:rPr>
        <w:b/>
        <w:bCs/>
        <w:sz w:val="16"/>
        <w:szCs w:val="16"/>
        <w:lang w:eastAsia="x-none"/>
      </w:rPr>
      <w:t>VZDRŽEVANJE RAČUNALNIŠKE SISTEMSKE STROJNE, PROGRAMSKE IN PERIFERNE OPREME, razdeljene v 4 kategorije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D637E7" w14:textId="77777777" w:rsidR="001729DC" w:rsidRDefault="001729DC" w:rsidP="00206481">
    <w:pPr>
      <w:pStyle w:val="Noga"/>
      <w:pBdr>
        <w:bottom w:val="single" w:sz="4" w:space="1" w:color="auto"/>
      </w:pBdr>
      <w:rPr>
        <w:sz w:val="12"/>
      </w:rPr>
    </w:pPr>
    <w:r>
      <w:rPr>
        <w:rStyle w:val="tevilkastrani"/>
        <w:sz w:val="20"/>
        <w:lang w:val="sl-SI"/>
      </w:rPr>
      <w:t>JN12</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1007B30C" w14:textId="10741E72" w:rsidR="001729DC" w:rsidRPr="00206481" w:rsidRDefault="001729DC" w:rsidP="00206481">
    <w:pPr>
      <w:tabs>
        <w:tab w:val="center" w:pos="4536"/>
        <w:tab w:val="right" w:pos="9072"/>
      </w:tabs>
      <w:jc w:val="center"/>
      <w:rPr>
        <w:b/>
        <w:sz w:val="16"/>
        <w:szCs w:val="16"/>
        <w:lang w:val="x-none" w:eastAsia="x-none"/>
      </w:rPr>
    </w:pPr>
    <w:r w:rsidRPr="00C14910">
      <w:rPr>
        <w:b/>
        <w:bCs/>
        <w:sz w:val="16"/>
        <w:szCs w:val="16"/>
        <w:lang w:eastAsia="x-none"/>
      </w:rPr>
      <w:t>VZDRŽEVANJE RAČUNALNIŠKE SISTEMSKE STROJNE, PROGRAMSKE IN PERIFERNE OPREME, razdeljene v 4 kategorije</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48FD7" w14:textId="77777777" w:rsidR="001729DC" w:rsidRDefault="001729DC" w:rsidP="00206481">
    <w:pPr>
      <w:pStyle w:val="Noga"/>
      <w:pBdr>
        <w:bottom w:val="single" w:sz="4" w:space="1" w:color="auto"/>
      </w:pBdr>
      <w:rPr>
        <w:sz w:val="12"/>
      </w:rPr>
    </w:pPr>
    <w:r>
      <w:rPr>
        <w:rStyle w:val="tevilkastrani"/>
        <w:sz w:val="20"/>
        <w:lang w:val="sl-SI"/>
      </w:rPr>
      <w:t>JN12</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36C82779" w14:textId="4162BC78" w:rsidR="001729DC" w:rsidRPr="00206481" w:rsidRDefault="001729DC" w:rsidP="00206481">
    <w:pPr>
      <w:tabs>
        <w:tab w:val="center" w:pos="4536"/>
        <w:tab w:val="right" w:pos="9072"/>
      </w:tabs>
      <w:jc w:val="center"/>
      <w:rPr>
        <w:b/>
        <w:sz w:val="16"/>
        <w:szCs w:val="16"/>
        <w:lang w:val="x-none" w:eastAsia="x-none"/>
      </w:rPr>
    </w:pPr>
    <w:r w:rsidRPr="00C14910">
      <w:rPr>
        <w:b/>
        <w:bCs/>
        <w:sz w:val="16"/>
        <w:szCs w:val="16"/>
        <w:lang w:eastAsia="x-none"/>
      </w:rPr>
      <w:t>VZDRŽEVANJE RAČUNALNIŠKE SISTEMSKE STROJNE, PROGRAMSKE IN PERIFERNE OPREME, razdeljene v 4 kategorije</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9C2E7" w14:textId="77777777" w:rsidR="001729DC" w:rsidRDefault="001729DC" w:rsidP="00206481">
    <w:pPr>
      <w:pStyle w:val="Noga"/>
      <w:pBdr>
        <w:bottom w:val="single" w:sz="4" w:space="1" w:color="auto"/>
      </w:pBdr>
      <w:rPr>
        <w:sz w:val="12"/>
      </w:rPr>
    </w:pPr>
    <w:r>
      <w:rPr>
        <w:rStyle w:val="tevilkastrani"/>
        <w:sz w:val="20"/>
        <w:lang w:val="sl-SI"/>
      </w:rPr>
      <w:t>JN12</w:t>
    </w:r>
    <w:r w:rsidRPr="007E28D6">
      <w:rPr>
        <w:rStyle w:val="tevilkastrani"/>
        <w:sz w:val="20"/>
      </w:rPr>
      <w:t>-</w:t>
    </w:r>
    <w:r>
      <w:rPr>
        <w:rStyle w:val="tevilkastrani"/>
        <w:sz w:val="20"/>
        <w:lang w:val="sl-SI"/>
      </w:rPr>
      <w:t>S</w:t>
    </w:r>
    <w:r w:rsidRPr="007E28D6">
      <w:rPr>
        <w:rStyle w:val="tevilkastrani"/>
        <w:sz w:val="20"/>
      </w:rPr>
      <w:t>/</w:t>
    </w:r>
    <w:r>
      <w:rPr>
        <w:rStyle w:val="tevilkastrani"/>
        <w:sz w:val="20"/>
      </w:rPr>
      <w:t>2</w:t>
    </w:r>
    <w:r>
      <w:rPr>
        <w:rStyle w:val="tevilkastrani"/>
        <w:sz w:val="20"/>
        <w:lang w:val="sl-SI"/>
      </w:rPr>
      <w:t>6</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rPr>
      <w:t>2</w:t>
    </w:r>
    <w:r>
      <w:rPr>
        <w:rStyle w:val="tevilkastrani"/>
      </w:rPr>
      <w:fldChar w:fldCharType="end"/>
    </w:r>
  </w:p>
  <w:p w14:paraId="11820312" w14:textId="15C0C0DF" w:rsidR="001729DC" w:rsidRPr="00206481" w:rsidRDefault="001729DC" w:rsidP="00206481">
    <w:pPr>
      <w:tabs>
        <w:tab w:val="center" w:pos="4536"/>
        <w:tab w:val="right" w:pos="9072"/>
      </w:tabs>
      <w:jc w:val="center"/>
      <w:rPr>
        <w:b/>
        <w:sz w:val="16"/>
        <w:szCs w:val="16"/>
        <w:lang w:val="x-none" w:eastAsia="x-none"/>
      </w:rPr>
    </w:pPr>
    <w:r w:rsidRPr="00C14910">
      <w:rPr>
        <w:b/>
        <w:bCs/>
        <w:sz w:val="16"/>
        <w:szCs w:val="16"/>
        <w:lang w:eastAsia="x-none"/>
      </w:rPr>
      <w:t>VZDRŽEVANJE RAČUNALNIŠKE SISTEMSKE STROJNE, PROGRAMSKE IN PERIFERNE OPREME, razdeljene v 4 kategorije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B7C4A" w14:textId="77777777" w:rsidR="001729DC" w:rsidRDefault="001729DC">
      <w:r>
        <w:separator/>
      </w:r>
    </w:p>
  </w:footnote>
  <w:footnote w:type="continuationSeparator" w:id="0">
    <w:p w14:paraId="6D76E921" w14:textId="77777777" w:rsidR="001729DC" w:rsidRDefault="00172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6C4E1" w14:textId="2BEE3144" w:rsidR="001729DC" w:rsidRPr="004169F0" w:rsidRDefault="001729DC" w:rsidP="004169F0">
    <w:pPr>
      <w:pStyle w:val="Glava"/>
      <w:pBdr>
        <w:bottom w:val="single" w:sz="4" w:space="1" w:color="auto"/>
      </w:pBdr>
      <w:jc w:val="right"/>
      <w:rPr>
        <w:sz w:val="12"/>
      </w:rPr>
    </w:pPr>
    <w:r>
      <w:rPr>
        <w:sz w:val="12"/>
      </w:rPr>
      <w:t>ZDRAVSTVENI DOM DR. ADOLFA DROLCA MARIBOR, Ulica talcev 9, 2000 MARIBOR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A8E8F" w14:textId="77777777" w:rsidR="001729DC" w:rsidRDefault="001729DC" w:rsidP="00AD46A0">
    <w:pPr>
      <w:pStyle w:val="Glava"/>
      <w:pBdr>
        <w:bottom w:val="single" w:sz="4" w:space="1" w:color="auto"/>
      </w:pBdr>
      <w:jc w:val="right"/>
      <w:rPr>
        <w:sz w:val="12"/>
      </w:rPr>
    </w:pPr>
    <w:bookmarkStart w:id="2" w:name="_Hlk225937658"/>
    <w:bookmarkStart w:id="3" w:name="_Hlk225937659"/>
    <w:r>
      <w:rPr>
        <w:sz w:val="12"/>
      </w:rPr>
      <w:t>ZDRAVSTVENI DOM DR. ADOLFA DROLCA MARIBOR, Ulica talcev 9, 2000 MARIBOR</w:t>
    </w:r>
  </w:p>
  <w:bookmarkEnd w:id="2"/>
  <w:bookmarkEnd w:id="3"/>
  <w:p w14:paraId="5E8BAB96" w14:textId="77777777" w:rsidR="001729DC" w:rsidRDefault="001729D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9EA7" w14:textId="06B9FBE2" w:rsidR="001729DC" w:rsidRPr="00946D7A" w:rsidRDefault="001729DC" w:rsidP="00946D7A">
    <w:pPr>
      <w:pStyle w:val="Glava"/>
      <w:pBdr>
        <w:bottom w:val="single" w:sz="4" w:space="1" w:color="auto"/>
      </w:pBdr>
      <w:jc w:val="right"/>
      <w:rPr>
        <w:sz w:val="12"/>
      </w:rPr>
    </w:pPr>
    <w:r>
      <w:rPr>
        <w:sz w:val="12"/>
      </w:rPr>
      <w:t>ZDRAVSTVENI DOM DR. ADOLFA DROLCA MARIBOR, Ulica talcev 9, 2000 MARIBOR</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8AC9" w14:textId="77777777" w:rsidR="001729DC" w:rsidRDefault="001729DC" w:rsidP="00460B35">
    <w:pPr>
      <w:pStyle w:val="Glava"/>
      <w:pBdr>
        <w:bottom w:val="single" w:sz="4" w:space="1" w:color="auto"/>
      </w:pBdr>
      <w:jc w:val="right"/>
      <w:rPr>
        <w:sz w:val="12"/>
      </w:rPr>
    </w:pPr>
    <w:r>
      <w:rPr>
        <w:sz w:val="12"/>
      </w:rPr>
      <w:t>ZDRAVSTVENI DOM DR. ADOLFA DROLCA MARIBOR, Ulica talcev 9, 2000 MARIBOR</w:t>
    </w:r>
  </w:p>
  <w:p w14:paraId="27FBDD19" w14:textId="77777777" w:rsidR="001729DC" w:rsidRDefault="001729DC">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D8B2" w14:textId="77777777" w:rsidR="001729DC" w:rsidRDefault="001729DC" w:rsidP="00AD46A0">
    <w:pPr>
      <w:pStyle w:val="Glava"/>
      <w:pBdr>
        <w:bottom w:val="single" w:sz="4" w:space="1" w:color="auto"/>
      </w:pBdr>
      <w:jc w:val="right"/>
      <w:rPr>
        <w:sz w:val="12"/>
      </w:rPr>
    </w:pPr>
    <w:r>
      <w:rPr>
        <w:sz w:val="12"/>
      </w:rPr>
      <w:t>ZDRAVSTVENI DOM DR. ADOLFA DROLCA MARIBOR, Ulica talcev 9, 2000 MARIBOR</w:t>
    </w:r>
  </w:p>
  <w:p w14:paraId="5248DF8F" w14:textId="77777777" w:rsidR="001729DC" w:rsidRDefault="001729DC" w:rsidP="00AD46A0">
    <w:pPr>
      <w:pStyle w:val="Glava"/>
    </w:pPr>
  </w:p>
  <w:p w14:paraId="50B541F2" w14:textId="77777777" w:rsidR="001729DC" w:rsidRDefault="001729DC">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D72CA" w14:textId="77777777" w:rsidR="001729DC" w:rsidRDefault="001729DC" w:rsidP="00AD46A0">
    <w:pPr>
      <w:pStyle w:val="Glava"/>
      <w:pBdr>
        <w:bottom w:val="single" w:sz="4" w:space="1" w:color="auto"/>
      </w:pBdr>
      <w:jc w:val="right"/>
      <w:rPr>
        <w:sz w:val="12"/>
      </w:rPr>
    </w:pPr>
    <w:r>
      <w:rPr>
        <w:sz w:val="12"/>
      </w:rPr>
      <w:t>ZDRAVSTVENI DOM DR. ADOLFA DROLCA MARIBOR, Ulica talcev 9, 2000 MARIBOR</w:t>
    </w:r>
  </w:p>
  <w:p w14:paraId="4E39B787" w14:textId="77777777" w:rsidR="001729DC" w:rsidRDefault="001729DC" w:rsidP="00AD46A0">
    <w:pPr>
      <w:pStyle w:val="Glava"/>
    </w:pPr>
  </w:p>
  <w:p w14:paraId="17429189" w14:textId="77777777" w:rsidR="001729DC" w:rsidRDefault="001729DC">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C52C2" w14:textId="77777777" w:rsidR="001729DC" w:rsidRDefault="001729DC" w:rsidP="000A53C6">
    <w:pPr>
      <w:pStyle w:val="Glava"/>
      <w:pBdr>
        <w:bottom w:val="single" w:sz="4" w:space="1" w:color="auto"/>
      </w:pBdr>
      <w:jc w:val="right"/>
      <w:rPr>
        <w:sz w:val="12"/>
      </w:rPr>
    </w:pPr>
    <w:r>
      <w:rPr>
        <w:sz w:val="12"/>
      </w:rPr>
      <w:t>ZDRAVSTVENI DOM DR. ADOLFA DROLCA MARIBOR, Ulica talcev 9, 2000 MARIBOR</w:t>
    </w:r>
  </w:p>
  <w:p w14:paraId="670E44D9" w14:textId="77777777" w:rsidR="001729DC" w:rsidRPr="00AA6349" w:rsidRDefault="001729DC" w:rsidP="00AD46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numFmt w:val="bullet"/>
      <w:lvlText w:val="-"/>
      <w:lvlJc w:val="left"/>
      <w:pPr>
        <w:tabs>
          <w:tab w:val="num" w:pos="0"/>
        </w:tabs>
        <w:ind w:left="408" w:hanging="360"/>
      </w:pPr>
      <w:rPr>
        <w:rFonts w:ascii="Calibri" w:hAnsi="Calibri" w:cs="Calibri"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ind w:left="720" w:hanging="360"/>
      </w:pPr>
      <w:rPr>
        <w:rFonts w:ascii="Times New Roman" w:hAnsi="Times New Roman" w:cs="Times New Roman" w:hint="eastAsia"/>
      </w:rPr>
    </w:lvl>
    <w:lvl w:ilvl="1">
      <w:start w:val="1"/>
      <w:numFmt w:val="bullet"/>
      <w:lvlText w:val="o"/>
      <w:lvlJc w:val="left"/>
      <w:pPr>
        <w:tabs>
          <w:tab w:val="num" w:pos="360"/>
        </w:tabs>
        <w:ind w:left="1092" w:hanging="360"/>
      </w:pPr>
      <w:rPr>
        <w:rFonts w:ascii="Courier New" w:hAnsi="Courier New" w:cs="Courier New"/>
      </w:rPr>
    </w:lvl>
    <w:lvl w:ilvl="2">
      <w:start w:val="1"/>
      <w:numFmt w:val="bullet"/>
      <w:lvlText w:val=""/>
      <w:lvlJc w:val="left"/>
      <w:pPr>
        <w:tabs>
          <w:tab w:val="num" w:pos="360"/>
        </w:tabs>
        <w:ind w:left="1812" w:hanging="360"/>
      </w:pPr>
      <w:rPr>
        <w:rFonts w:ascii="Wingdings" w:hAnsi="Wingdings" w:cs="Wingdings"/>
      </w:rPr>
    </w:lvl>
    <w:lvl w:ilvl="3">
      <w:start w:val="1"/>
      <w:numFmt w:val="bullet"/>
      <w:lvlText w:val=""/>
      <w:lvlJc w:val="left"/>
      <w:pPr>
        <w:tabs>
          <w:tab w:val="num" w:pos="360"/>
        </w:tabs>
        <w:ind w:left="2532" w:hanging="360"/>
      </w:pPr>
      <w:rPr>
        <w:rFonts w:ascii="Symbol" w:hAnsi="Symbol" w:cs="Symbol"/>
      </w:rPr>
    </w:lvl>
    <w:lvl w:ilvl="4">
      <w:start w:val="1"/>
      <w:numFmt w:val="bullet"/>
      <w:lvlText w:val="o"/>
      <w:lvlJc w:val="left"/>
      <w:pPr>
        <w:tabs>
          <w:tab w:val="num" w:pos="360"/>
        </w:tabs>
        <w:ind w:left="3252" w:hanging="360"/>
      </w:pPr>
      <w:rPr>
        <w:rFonts w:ascii="Courier New" w:hAnsi="Courier New" w:cs="Courier New"/>
      </w:rPr>
    </w:lvl>
    <w:lvl w:ilvl="5">
      <w:start w:val="1"/>
      <w:numFmt w:val="bullet"/>
      <w:lvlText w:val=""/>
      <w:lvlJc w:val="left"/>
      <w:pPr>
        <w:tabs>
          <w:tab w:val="num" w:pos="360"/>
        </w:tabs>
        <w:ind w:left="3972" w:hanging="360"/>
      </w:pPr>
      <w:rPr>
        <w:rFonts w:ascii="Wingdings" w:hAnsi="Wingdings" w:cs="Wingdings"/>
      </w:rPr>
    </w:lvl>
    <w:lvl w:ilvl="6">
      <w:start w:val="1"/>
      <w:numFmt w:val="bullet"/>
      <w:lvlText w:val=""/>
      <w:lvlJc w:val="left"/>
      <w:pPr>
        <w:tabs>
          <w:tab w:val="num" w:pos="360"/>
        </w:tabs>
        <w:ind w:left="4692" w:hanging="360"/>
      </w:pPr>
      <w:rPr>
        <w:rFonts w:ascii="Symbol" w:hAnsi="Symbol" w:cs="Symbol"/>
      </w:rPr>
    </w:lvl>
    <w:lvl w:ilvl="7">
      <w:start w:val="1"/>
      <w:numFmt w:val="bullet"/>
      <w:lvlText w:val="o"/>
      <w:lvlJc w:val="left"/>
      <w:pPr>
        <w:tabs>
          <w:tab w:val="num" w:pos="360"/>
        </w:tabs>
        <w:ind w:left="5412" w:hanging="360"/>
      </w:pPr>
      <w:rPr>
        <w:rFonts w:ascii="Courier New" w:hAnsi="Courier New" w:cs="Courier New"/>
      </w:rPr>
    </w:lvl>
    <w:lvl w:ilvl="8">
      <w:start w:val="1"/>
      <w:numFmt w:val="bullet"/>
      <w:lvlText w:val=""/>
      <w:lvlJc w:val="left"/>
      <w:pPr>
        <w:tabs>
          <w:tab w:val="num" w:pos="360"/>
        </w:tabs>
        <w:ind w:left="6132"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360" w:hanging="360"/>
      </w:pPr>
      <w:rPr>
        <w:rFonts w:ascii="Times New Roman" w:hAnsi="Times New Roman" w:cs="Times New Roman"/>
        <w:color w:val="000000"/>
        <w:sz w:val="21"/>
        <w:szCs w:val="21"/>
      </w:rPr>
    </w:lvl>
    <w:lvl w:ilvl="1">
      <w:start w:val="1"/>
      <w:numFmt w:val="bullet"/>
      <w:lvlText w:val="o"/>
      <w:lvlJc w:val="left"/>
      <w:pPr>
        <w:tabs>
          <w:tab w:val="num" w:pos="0"/>
        </w:tabs>
        <w:ind w:left="732" w:hanging="360"/>
      </w:pPr>
      <w:rPr>
        <w:rFonts w:ascii="Courier New" w:hAnsi="Courier New" w:cs="Courier New"/>
      </w:rPr>
    </w:lvl>
    <w:lvl w:ilvl="2">
      <w:start w:val="1"/>
      <w:numFmt w:val="bullet"/>
      <w:lvlText w:val=""/>
      <w:lvlJc w:val="left"/>
      <w:pPr>
        <w:tabs>
          <w:tab w:val="num" w:pos="0"/>
        </w:tabs>
        <w:ind w:left="1452" w:hanging="360"/>
      </w:pPr>
      <w:rPr>
        <w:rFonts w:ascii="Wingdings" w:hAnsi="Wingdings" w:cs="Wingdings"/>
      </w:rPr>
    </w:lvl>
    <w:lvl w:ilvl="3">
      <w:start w:val="1"/>
      <w:numFmt w:val="bullet"/>
      <w:lvlText w:val=""/>
      <w:lvlJc w:val="left"/>
      <w:pPr>
        <w:tabs>
          <w:tab w:val="num" w:pos="0"/>
        </w:tabs>
        <w:ind w:left="2172" w:hanging="360"/>
      </w:pPr>
      <w:rPr>
        <w:rFonts w:ascii="Symbol" w:hAnsi="Symbol" w:cs="Symbol"/>
      </w:rPr>
    </w:lvl>
    <w:lvl w:ilvl="4">
      <w:start w:val="1"/>
      <w:numFmt w:val="bullet"/>
      <w:lvlText w:val="o"/>
      <w:lvlJc w:val="left"/>
      <w:pPr>
        <w:tabs>
          <w:tab w:val="num" w:pos="0"/>
        </w:tabs>
        <w:ind w:left="2892" w:hanging="360"/>
      </w:pPr>
      <w:rPr>
        <w:rFonts w:ascii="Courier New" w:hAnsi="Courier New" w:cs="Courier New"/>
      </w:rPr>
    </w:lvl>
    <w:lvl w:ilvl="5">
      <w:start w:val="1"/>
      <w:numFmt w:val="bullet"/>
      <w:lvlText w:val=""/>
      <w:lvlJc w:val="left"/>
      <w:pPr>
        <w:tabs>
          <w:tab w:val="num" w:pos="0"/>
        </w:tabs>
        <w:ind w:left="3612" w:hanging="360"/>
      </w:pPr>
      <w:rPr>
        <w:rFonts w:ascii="Wingdings" w:hAnsi="Wingdings" w:cs="Wingdings"/>
      </w:rPr>
    </w:lvl>
    <w:lvl w:ilvl="6">
      <w:start w:val="1"/>
      <w:numFmt w:val="bullet"/>
      <w:lvlText w:val=""/>
      <w:lvlJc w:val="left"/>
      <w:pPr>
        <w:tabs>
          <w:tab w:val="num" w:pos="0"/>
        </w:tabs>
        <w:ind w:left="4332" w:hanging="360"/>
      </w:pPr>
      <w:rPr>
        <w:rFonts w:ascii="Symbol" w:hAnsi="Symbol" w:cs="Symbol"/>
      </w:rPr>
    </w:lvl>
    <w:lvl w:ilvl="7">
      <w:start w:val="1"/>
      <w:numFmt w:val="bullet"/>
      <w:lvlText w:val="o"/>
      <w:lvlJc w:val="left"/>
      <w:pPr>
        <w:tabs>
          <w:tab w:val="num" w:pos="0"/>
        </w:tabs>
        <w:ind w:left="5052" w:hanging="360"/>
      </w:pPr>
      <w:rPr>
        <w:rFonts w:ascii="Courier New" w:hAnsi="Courier New" w:cs="Courier New"/>
      </w:rPr>
    </w:lvl>
    <w:lvl w:ilvl="8">
      <w:start w:val="1"/>
      <w:numFmt w:val="bullet"/>
      <w:lvlText w:val=""/>
      <w:lvlJc w:val="left"/>
      <w:pPr>
        <w:tabs>
          <w:tab w:val="num" w:pos="0"/>
        </w:tabs>
        <w:ind w:left="5772" w:hanging="360"/>
      </w:pPr>
      <w:rPr>
        <w:rFonts w:ascii="Wingdings" w:hAnsi="Wingdings" w:cs="Wingdings"/>
      </w:rPr>
    </w:lvl>
  </w:abstractNum>
  <w:abstractNum w:abstractNumId="4" w15:restartNumberingAfterBreak="0">
    <w:nsid w:val="026464DB"/>
    <w:multiLevelType w:val="hybridMultilevel"/>
    <w:tmpl w:val="ED36CFE0"/>
    <w:lvl w:ilvl="0" w:tplc="87D0B368">
      <w:start w:val="1"/>
      <w:numFmt w:val="bullet"/>
      <w:lvlText w:val=""/>
      <w:lvlJc w:val="left"/>
      <w:pPr>
        <w:tabs>
          <w:tab w:val="num" w:pos="660"/>
        </w:tabs>
        <w:ind w:left="6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8"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7D0582B"/>
    <w:multiLevelType w:val="hybridMultilevel"/>
    <w:tmpl w:val="DEB0C7B2"/>
    <w:lvl w:ilvl="0" w:tplc="9A2862AA">
      <w:start w:val="1"/>
      <w:numFmt w:val="decimal"/>
      <w:lvlText w:val="%1.5"/>
      <w:lvlJc w:val="left"/>
      <w:pPr>
        <w:ind w:left="360" w:hanging="360"/>
      </w:pPr>
      <w:rPr>
        <w:b w:val="0"/>
        <w:sz w:val="24"/>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 w15:restartNumberingAfterBreak="0">
    <w:nsid w:val="08A25135"/>
    <w:multiLevelType w:val="hybridMultilevel"/>
    <w:tmpl w:val="78B2D3D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3"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EA219C6"/>
    <w:multiLevelType w:val="hybridMultilevel"/>
    <w:tmpl w:val="75CC866A"/>
    <w:lvl w:ilvl="0" w:tplc="1BF02B38">
      <w:start w:val="1"/>
      <w:numFmt w:val="bullet"/>
      <w:lvlText w:val="₋"/>
      <w:lvlJc w:val="left"/>
      <w:pPr>
        <w:ind w:left="992" w:hanging="360"/>
      </w:pPr>
      <w:rPr>
        <w:rFonts w:ascii="Times New Roman" w:hAnsi="Times New Roman" w:cs="Times New Roman" w:hint="default"/>
      </w:rPr>
    </w:lvl>
    <w:lvl w:ilvl="1" w:tplc="04240003" w:tentative="1">
      <w:start w:val="1"/>
      <w:numFmt w:val="bullet"/>
      <w:lvlText w:val="o"/>
      <w:lvlJc w:val="left"/>
      <w:pPr>
        <w:ind w:left="1712" w:hanging="360"/>
      </w:pPr>
      <w:rPr>
        <w:rFonts w:ascii="Courier New" w:hAnsi="Courier New" w:cs="Courier New" w:hint="default"/>
      </w:rPr>
    </w:lvl>
    <w:lvl w:ilvl="2" w:tplc="04240005" w:tentative="1">
      <w:start w:val="1"/>
      <w:numFmt w:val="bullet"/>
      <w:lvlText w:val=""/>
      <w:lvlJc w:val="left"/>
      <w:pPr>
        <w:ind w:left="2432" w:hanging="360"/>
      </w:pPr>
      <w:rPr>
        <w:rFonts w:ascii="Wingdings" w:hAnsi="Wingdings" w:hint="default"/>
      </w:rPr>
    </w:lvl>
    <w:lvl w:ilvl="3" w:tplc="04240001" w:tentative="1">
      <w:start w:val="1"/>
      <w:numFmt w:val="bullet"/>
      <w:lvlText w:val=""/>
      <w:lvlJc w:val="left"/>
      <w:pPr>
        <w:ind w:left="3152" w:hanging="360"/>
      </w:pPr>
      <w:rPr>
        <w:rFonts w:ascii="Symbol" w:hAnsi="Symbol" w:hint="default"/>
      </w:rPr>
    </w:lvl>
    <w:lvl w:ilvl="4" w:tplc="04240003" w:tentative="1">
      <w:start w:val="1"/>
      <w:numFmt w:val="bullet"/>
      <w:lvlText w:val="o"/>
      <w:lvlJc w:val="left"/>
      <w:pPr>
        <w:ind w:left="3872" w:hanging="360"/>
      </w:pPr>
      <w:rPr>
        <w:rFonts w:ascii="Courier New" w:hAnsi="Courier New" w:cs="Courier New" w:hint="default"/>
      </w:rPr>
    </w:lvl>
    <w:lvl w:ilvl="5" w:tplc="04240005" w:tentative="1">
      <w:start w:val="1"/>
      <w:numFmt w:val="bullet"/>
      <w:lvlText w:val=""/>
      <w:lvlJc w:val="left"/>
      <w:pPr>
        <w:ind w:left="4592" w:hanging="360"/>
      </w:pPr>
      <w:rPr>
        <w:rFonts w:ascii="Wingdings" w:hAnsi="Wingdings" w:hint="default"/>
      </w:rPr>
    </w:lvl>
    <w:lvl w:ilvl="6" w:tplc="04240001" w:tentative="1">
      <w:start w:val="1"/>
      <w:numFmt w:val="bullet"/>
      <w:lvlText w:val=""/>
      <w:lvlJc w:val="left"/>
      <w:pPr>
        <w:ind w:left="5312" w:hanging="360"/>
      </w:pPr>
      <w:rPr>
        <w:rFonts w:ascii="Symbol" w:hAnsi="Symbol" w:hint="default"/>
      </w:rPr>
    </w:lvl>
    <w:lvl w:ilvl="7" w:tplc="04240003" w:tentative="1">
      <w:start w:val="1"/>
      <w:numFmt w:val="bullet"/>
      <w:lvlText w:val="o"/>
      <w:lvlJc w:val="left"/>
      <w:pPr>
        <w:ind w:left="6032" w:hanging="360"/>
      </w:pPr>
      <w:rPr>
        <w:rFonts w:ascii="Courier New" w:hAnsi="Courier New" w:cs="Courier New" w:hint="default"/>
      </w:rPr>
    </w:lvl>
    <w:lvl w:ilvl="8" w:tplc="04240005" w:tentative="1">
      <w:start w:val="1"/>
      <w:numFmt w:val="bullet"/>
      <w:lvlText w:val=""/>
      <w:lvlJc w:val="left"/>
      <w:pPr>
        <w:ind w:left="6752" w:hanging="360"/>
      </w:pPr>
      <w:rPr>
        <w:rFonts w:ascii="Wingdings" w:hAnsi="Wingdings" w:hint="default"/>
      </w:rPr>
    </w:lvl>
  </w:abstractNum>
  <w:abstractNum w:abstractNumId="15" w15:restartNumberingAfterBreak="0">
    <w:nsid w:val="0F3E7A5C"/>
    <w:multiLevelType w:val="hybridMultilevel"/>
    <w:tmpl w:val="5B02D172"/>
    <w:lvl w:ilvl="0" w:tplc="FFFFFFFF">
      <w:numFmt w:val="bullet"/>
      <w:lvlText w:val="-"/>
      <w:lvlJc w:val="left"/>
      <w:pPr>
        <w:ind w:left="1068" w:hanging="360"/>
      </w:pPr>
      <w:rPr>
        <w:rFonts w:ascii="Times New Roman" w:eastAsia="Times New Roman" w:hAnsi="Times New Roman"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6"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8" w15:restartNumberingAfterBreak="0">
    <w:nsid w:val="11477A4A"/>
    <w:multiLevelType w:val="hybridMultilevel"/>
    <w:tmpl w:val="9EFCBA40"/>
    <w:lvl w:ilvl="0" w:tplc="C172B82E">
      <w:start w:val="1"/>
      <w:numFmt w:val="bullet"/>
      <w:lvlText w:val=""/>
      <w:lvlJc w:val="left"/>
      <w:pPr>
        <w:ind w:left="360" w:hanging="360"/>
      </w:pPr>
      <w:rPr>
        <w:rFonts w:ascii="Wingdings" w:hAnsi="Wingdings" w:hint="default"/>
        <w:color w:val="00000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17E3115"/>
    <w:multiLevelType w:val="hybridMultilevel"/>
    <w:tmpl w:val="94B0C8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2131E5E"/>
    <w:multiLevelType w:val="hybridMultilevel"/>
    <w:tmpl w:val="74C63E74"/>
    <w:lvl w:ilvl="0" w:tplc="04240001">
      <w:start w:val="1"/>
      <w:numFmt w:val="bullet"/>
      <w:lvlText w:val=""/>
      <w:lvlJc w:val="left"/>
      <w:pPr>
        <w:tabs>
          <w:tab w:val="num" w:pos="360"/>
        </w:tabs>
        <w:ind w:left="360" w:hanging="360"/>
      </w:pPr>
      <w:rPr>
        <w:rFonts w:ascii="Symbol" w:hAnsi="Symbol" w:hint="default"/>
      </w:rPr>
    </w:lvl>
    <w:lvl w:ilvl="1" w:tplc="5B02B368">
      <w:start w:val="31"/>
      <w:numFmt w:val="bullet"/>
      <w:lvlText w:val="-"/>
      <w:lvlJc w:val="left"/>
      <w:pPr>
        <w:tabs>
          <w:tab w:val="num" w:pos="720"/>
        </w:tabs>
        <w:ind w:left="720" w:hanging="360"/>
      </w:pPr>
      <w:rPr>
        <w:rFonts w:ascii="Times New Roman" w:eastAsia="Times New Roman" w:hAnsi="Times New Roman" w:cs="Times New Roman" w:hint="default"/>
      </w:rPr>
    </w:lvl>
    <w:lvl w:ilvl="2" w:tplc="04240005">
      <w:start w:val="1"/>
      <w:numFmt w:val="bullet"/>
      <w:lvlText w:val=""/>
      <w:lvlJc w:val="left"/>
      <w:pPr>
        <w:tabs>
          <w:tab w:val="num" w:pos="1440"/>
        </w:tabs>
        <w:ind w:left="1440" w:hanging="360"/>
      </w:pPr>
      <w:rPr>
        <w:rFonts w:ascii="Wingdings" w:hAnsi="Wingdings" w:hint="default"/>
      </w:rPr>
    </w:lvl>
    <w:lvl w:ilvl="3" w:tplc="0424000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14147D65"/>
    <w:multiLevelType w:val="hybridMultilevel"/>
    <w:tmpl w:val="C6FEB986"/>
    <w:lvl w:ilvl="0" w:tplc="87D0B368">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171E0592"/>
    <w:multiLevelType w:val="hybridMultilevel"/>
    <w:tmpl w:val="C9844B02"/>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1A50180E"/>
    <w:multiLevelType w:val="hybridMultilevel"/>
    <w:tmpl w:val="E6E8E4EC"/>
    <w:lvl w:ilvl="0" w:tplc="8B3E6864">
      <w:start w:val="1"/>
      <w:numFmt w:val="bullet"/>
      <w:lvlText w:val=""/>
      <w:lvlJc w:val="left"/>
      <w:pPr>
        <w:tabs>
          <w:tab w:val="num" w:pos="1068"/>
        </w:tabs>
        <w:ind w:left="1068" w:hanging="360"/>
      </w:pPr>
      <w:rPr>
        <w:rFonts w:ascii="Wingdings" w:hAnsi="Wingdings" w:hint="default"/>
      </w:rPr>
    </w:lvl>
    <w:lvl w:ilvl="1" w:tplc="04240003">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1BB46F40"/>
    <w:multiLevelType w:val="hybridMultilevel"/>
    <w:tmpl w:val="BB146D26"/>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5" w15:restartNumberingAfterBreak="0">
    <w:nsid w:val="1F745E37"/>
    <w:multiLevelType w:val="hybridMultilevel"/>
    <w:tmpl w:val="7F0ECF1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7" w15:restartNumberingAfterBreak="0">
    <w:nsid w:val="24910DFA"/>
    <w:multiLevelType w:val="hybridMultilevel"/>
    <w:tmpl w:val="40D231A6"/>
    <w:lvl w:ilvl="0" w:tplc="0424000B">
      <w:start w:val="1"/>
      <w:numFmt w:val="bullet"/>
      <w:lvlText w:val=""/>
      <w:lvlJc w:val="left"/>
      <w:pPr>
        <w:tabs>
          <w:tab w:val="num" w:pos="360"/>
        </w:tabs>
        <w:ind w:left="360" w:hanging="360"/>
      </w:pPr>
      <w:rPr>
        <w:rFonts w:ascii="Wingdings" w:hAnsi="Wingdings" w:hint="default"/>
      </w:rPr>
    </w:lvl>
    <w:lvl w:ilvl="1" w:tplc="8B34C5F2">
      <w:start w:val="31"/>
      <w:numFmt w:val="bullet"/>
      <w:lvlText w:val="-"/>
      <w:lvlJc w:val="left"/>
      <w:pPr>
        <w:tabs>
          <w:tab w:val="num" w:pos="1080"/>
        </w:tabs>
        <w:ind w:left="1080" w:hanging="360"/>
      </w:pPr>
      <w:rPr>
        <w:rFonts w:ascii="Times New Roman" w:eastAsia="Times New Roman" w:hAnsi="Times New Roman" w:cs="Times New Roman" w:hint="default"/>
      </w:rPr>
    </w:lvl>
    <w:lvl w:ilvl="2" w:tplc="04240005">
      <w:start w:val="1"/>
      <w:numFmt w:val="decimal"/>
      <w:lvlText w:val="%3."/>
      <w:lvlJc w:val="left"/>
      <w:pPr>
        <w:tabs>
          <w:tab w:val="num" w:pos="1800"/>
        </w:tabs>
        <w:ind w:left="1800" w:hanging="360"/>
      </w:pPr>
      <w:rPr>
        <w:rFonts w:hint="default"/>
        <w:b w:val="0"/>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250273BE"/>
    <w:multiLevelType w:val="hybridMultilevel"/>
    <w:tmpl w:val="5B182B98"/>
    <w:lvl w:ilvl="0" w:tplc="8EC0CB4E">
      <w:start w:val="1"/>
      <w:numFmt w:val="decimal"/>
      <w:lvlText w:val="%1."/>
      <w:lvlJc w:val="left"/>
      <w:pPr>
        <w:tabs>
          <w:tab w:val="num" w:pos="720"/>
        </w:tabs>
        <w:ind w:left="720" w:hanging="360"/>
      </w:pPr>
      <w:rPr>
        <w:sz w:val="24"/>
        <w:szCs w:val="24"/>
      </w:rPr>
    </w:lvl>
    <w:lvl w:ilvl="1" w:tplc="0424000B">
      <w:start w:val="1"/>
      <w:numFmt w:val="bullet"/>
      <w:lvlText w:val=""/>
      <w:lvlJc w:val="left"/>
      <w:pPr>
        <w:tabs>
          <w:tab w:val="num" w:pos="1800"/>
        </w:tabs>
        <w:ind w:left="1800" w:hanging="360"/>
      </w:pPr>
      <w:rPr>
        <w:rFonts w:ascii="Wingdings" w:hAnsi="Wingdings" w:hint="default"/>
        <w:sz w:val="24"/>
        <w:szCs w:val="24"/>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9" w15:restartNumberingAfterBreak="0">
    <w:nsid w:val="2F9E7FE9"/>
    <w:multiLevelType w:val="hybridMultilevel"/>
    <w:tmpl w:val="3A6819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31"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21F7E3D"/>
    <w:multiLevelType w:val="hybridMultilevel"/>
    <w:tmpl w:val="14823CDE"/>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8FF6441A">
      <w:start w:val="1"/>
      <w:numFmt w:val="bullet"/>
      <w:lvlText w:val=""/>
      <w:lvlJc w:val="left"/>
      <w:pPr>
        <w:tabs>
          <w:tab w:val="num" w:pos="1800"/>
        </w:tabs>
        <w:ind w:left="1800" w:hanging="360"/>
      </w:pPr>
      <w:rPr>
        <w:rFonts w:ascii="Wingdings" w:hAnsi="Wingdings"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34" w15:restartNumberingAfterBreak="0">
    <w:nsid w:val="32E23CB2"/>
    <w:multiLevelType w:val="hybridMultilevel"/>
    <w:tmpl w:val="4ECA19E8"/>
    <w:lvl w:ilvl="0" w:tplc="5ACA8534">
      <w:start w:val="1"/>
      <w:numFmt w:val="decimal"/>
      <w:lvlText w:val="%1."/>
      <w:lvlJc w:val="left"/>
      <w:pPr>
        <w:tabs>
          <w:tab w:val="num" w:pos="785"/>
        </w:tabs>
        <w:ind w:left="785" w:hanging="360"/>
      </w:pPr>
      <w:rPr>
        <w:color w:val="auto"/>
      </w:rPr>
    </w:lvl>
    <w:lvl w:ilvl="1" w:tplc="0424000B">
      <w:start w:val="1"/>
      <w:numFmt w:val="bullet"/>
      <w:lvlText w:val=""/>
      <w:lvlJc w:val="left"/>
      <w:pPr>
        <w:tabs>
          <w:tab w:val="num" w:pos="1352"/>
        </w:tabs>
        <w:ind w:left="1352" w:hanging="360"/>
      </w:pPr>
      <w:rPr>
        <w:rFonts w:ascii="Wingdings" w:hAnsi="Wingdings" w:hint="default"/>
        <w:color w:val="auto"/>
      </w:rPr>
    </w:lvl>
    <w:lvl w:ilvl="2" w:tplc="3E7EF6FC">
      <w:start w:val="1"/>
      <w:numFmt w:val="lowerLetter"/>
      <w:lvlText w:val="%3)"/>
      <w:lvlJc w:val="left"/>
      <w:pPr>
        <w:ind w:left="2340" w:hanging="360"/>
      </w:pPr>
      <w:rPr>
        <w:rFonts w:hint="default"/>
      </w:r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5" w15:restartNumberingAfterBreak="0">
    <w:nsid w:val="34887D1A"/>
    <w:multiLevelType w:val="hybridMultilevel"/>
    <w:tmpl w:val="CE481A8C"/>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5524B94"/>
    <w:multiLevelType w:val="hybridMultilevel"/>
    <w:tmpl w:val="E9505EC4"/>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8D62D38"/>
    <w:multiLevelType w:val="hybridMultilevel"/>
    <w:tmpl w:val="5C4C4FE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8FE18E5"/>
    <w:multiLevelType w:val="hybridMultilevel"/>
    <w:tmpl w:val="1AEC3692"/>
    <w:lvl w:ilvl="0" w:tplc="87D0B368">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39B75A9A"/>
    <w:multiLevelType w:val="hybridMultilevel"/>
    <w:tmpl w:val="5B3C669A"/>
    <w:lvl w:ilvl="0" w:tplc="87D0B368">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3A796307"/>
    <w:multiLevelType w:val="hybridMultilevel"/>
    <w:tmpl w:val="13F4C5AA"/>
    <w:lvl w:ilvl="0" w:tplc="87D0B368">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720"/>
        </w:tabs>
        <w:ind w:left="720" w:hanging="360"/>
      </w:pPr>
      <w:rPr>
        <w:rFonts w:ascii="Wingdings" w:hAnsi="Wingdings"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42" w15:restartNumberingAfterBreak="0">
    <w:nsid w:val="3F777063"/>
    <w:multiLevelType w:val="hybridMultilevel"/>
    <w:tmpl w:val="59044F56"/>
    <w:lvl w:ilvl="0" w:tplc="82322E8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04E352D"/>
    <w:multiLevelType w:val="hybridMultilevel"/>
    <w:tmpl w:val="8A6CF784"/>
    <w:lvl w:ilvl="0" w:tplc="1BF02B38">
      <w:start w:val="1"/>
      <w:numFmt w:val="bullet"/>
      <w:lvlText w:val="₋"/>
      <w:lvlJc w:val="left"/>
      <w:pPr>
        <w:ind w:left="1080" w:hanging="360"/>
      </w:pPr>
      <w:rPr>
        <w:rFonts w:ascii="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40D035D6"/>
    <w:multiLevelType w:val="hybridMultilevel"/>
    <w:tmpl w:val="1FB24DE8"/>
    <w:lvl w:ilvl="0" w:tplc="5448DC3C">
      <w:start w:val="1"/>
      <w:numFmt w:val="decimal"/>
      <w:lvlText w:val="%1.7"/>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5"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7"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48"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49172E05"/>
    <w:multiLevelType w:val="hybridMultilevel"/>
    <w:tmpl w:val="D78257E4"/>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9E21560"/>
    <w:multiLevelType w:val="hybridMultilevel"/>
    <w:tmpl w:val="51045DFA"/>
    <w:lvl w:ilvl="0" w:tplc="97F877B8">
      <w:start w:val="1"/>
      <w:numFmt w:val="bullet"/>
      <w:lvlText w:val=""/>
      <w:lvlJc w:val="left"/>
      <w:pPr>
        <w:tabs>
          <w:tab w:val="num" w:pos="360"/>
        </w:tabs>
        <w:ind w:left="360" w:hanging="360"/>
      </w:pPr>
      <w:rPr>
        <w:rFonts w:ascii="Wingdings" w:hAnsi="Wingdings" w:hint="default"/>
        <w:color w:val="000000" w:themeColor="text1"/>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52" w15:restartNumberingAfterBreak="0">
    <w:nsid w:val="4BFC535D"/>
    <w:multiLevelType w:val="hybridMultilevel"/>
    <w:tmpl w:val="C5AC0EC0"/>
    <w:styleLink w:val="Slog111"/>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4CA87D79"/>
    <w:multiLevelType w:val="hybridMultilevel"/>
    <w:tmpl w:val="B7408A04"/>
    <w:lvl w:ilvl="0" w:tplc="0424000B">
      <w:start w:val="1"/>
      <w:numFmt w:val="bullet"/>
      <w:lvlText w:val=""/>
      <w:lvlJc w:val="left"/>
      <w:pPr>
        <w:tabs>
          <w:tab w:val="num" w:pos="1068"/>
        </w:tabs>
        <w:ind w:left="1068" w:hanging="360"/>
      </w:pPr>
      <w:rPr>
        <w:rFonts w:ascii="Wingdings" w:hAnsi="Wingdings" w:hint="default"/>
      </w:rPr>
    </w:lvl>
    <w:lvl w:ilvl="1" w:tplc="04240003">
      <w:start w:val="1"/>
      <w:numFmt w:val="bullet"/>
      <w:lvlText w:val="o"/>
      <w:lvlJc w:val="left"/>
      <w:pPr>
        <w:tabs>
          <w:tab w:val="num" w:pos="528"/>
        </w:tabs>
        <w:ind w:left="528" w:hanging="360"/>
      </w:pPr>
      <w:rPr>
        <w:rFonts w:ascii="Courier New" w:hAnsi="Courier New" w:cs="Courier New" w:hint="default"/>
      </w:rPr>
    </w:lvl>
    <w:lvl w:ilvl="2" w:tplc="04240005">
      <w:start w:val="1"/>
      <w:numFmt w:val="bullet"/>
      <w:lvlText w:val=""/>
      <w:lvlJc w:val="left"/>
      <w:pPr>
        <w:tabs>
          <w:tab w:val="num" w:pos="1248"/>
        </w:tabs>
        <w:ind w:left="1248" w:hanging="360"/>
      </w:pPr>
      <w:rPr>
        <w:rFonts w:ascii="Wingdings" w:hAnsi="Wingdings" w:hint="default"/>
      </w:rPr>
    </w:lvl>
    <w:lvl w:ilvl="3" w:tplc="04240001" w:tentative="1">
      <w:start w:val="1"/>
      <w:numFmt w:val="bullet"/>
      <w:lvlText w:val=""/>
      <w:lvlJc w:val="left"/>
      <w:pPr>
        <w:tabs>
          <w:tab w:val="num" w:pos="1968"/>
        </w:tabs>
        <w:ind w:left="1968" w:hanging="360"/>
      </w:pPr>
      <w:rPr>
        <w:rFonts w:ascii="Symbol" w:hAnsi="Symbol" w:hint="default"/>
      </w:rPr>
    </w:lvl>
    <w:lvl w:ilvl="4" w:tplc="04240003" w:tentative="1">
      <w:start w:val="1"/>
      <w:numFmt w:val="bullet"/>
      <w:lvlText w:val="o"/>
      <w:lvlJc w:val="left"/>
      <w:pPr>
        <w:tabs>
          <w:tab w:val="num" w:pos="2688"/>
        </w:tabs>
        <w:ind w:left="2688" w:hanging="360"/>
      </w:pPr>
      <w:rPr>
        <w:rFonts w:ascii="Courier New" w:hAnsi="Courier New" w:cs="Courier New" w:hint="default"/>
      </w:rPr>
    </w:lvl>
    <w:lvl w:ilvl="5" w:tplc="04240005" w:tentative="1">
      <w:start w:val="1"/>
      <w:numFmt w:val="bullet"/>
      <w:lvlText w:val=""/>
      <w:lvlJc w:val="left"/>
      <w:pPr>
        <w:tabs>
          <w:tab w:val="num" w:pos="3408"/>
        </w:tabs>
        <w:ind w:left="3408" w:hanging="360"/>
      </w:pPr>
      <w:rPr>
        <w:rFonts w:ascii="Wingdings" w:hAnsi="Wingdings" w:hint="default"/>
      </w:rPr>
    </w:lvl>
    <w:lvl w:ilvl="6" w:tplc="04240001" w:tentative="1">
      <w:start w:val="1"/>
      <w:numFmt w:val="bullet"/>
      <w:lvlText w:val=""/>
      <w:lvlJc w:val="left"/>
      <w:pPr>
        <w:tabs>
          <w:tab w:val="num" w:pos="4128"/>
        </w:tabs>
        <w:ind w:left="4128" w:hanging="360"/>
      </w:pPr>
      <w:rPr>
        <w:rFonts w:ascii="Symbol" w:hAnsi="Symbol" w:hint="default"/>
      </w:rPr>
    </w:lvl>
    <w:lvl w:ilvl="7" w:tplc="04240003" w:tentative="1">
      <w:start w:val="1"/>
      <w:numFmt w:val="bullet"/>
      <w:lvlText w:val="o"/>
      <w:lvlJc w:val="left"/>
      <w:pPr>
        <w:tabs>
          <w:tab w:val="num" w:pos="4848"/>
        </w:tabs>
        <w:ind w:left="4848" w:hanging="360"/>
      </w:pPr>
      <w:rPr>
        <w:rFonts w:ascii="Courier New" w:hAnsi="Courier New" w:cs="Courier New" w:hint="default"/>
      </w:rPr>
    </w:lvl>
    <w:lvl w:ilvl="8" w:tplc="04240005" w:tentative="1">
      <w:start w:val="1"/>
      <w:numFmt w:val="bullet"/>
      <w:lvlText w:val=""/>
      <w:lvlJc w:val="left"/>
      <w:pPr>
        <w:tabs>
          <w:tab w:val="num" w:pos="5568"/>
        </w:tabs>
        <w:ind w:left="5568" w:hanging="360"/>
      </w:pPr>
      <w:rPr>
        <w:rFonts w:ascii="Wingdings" w:hAnsi="Wingdings" w:hint="default"/>
      </w:rPr>
    </w:lvl>
  </w:abstractNum>
  <w:abstractNum w:abstractNumId="54" w15:restartNumberingAfterBreak="0">
    <w:nsid w:val="4D9479FA"/>
    <w:multiLevelType w:val="hybridMultilevel"/>
    <w:tmpl w:val="0B5C463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541279F2"/>
    <w:multiLevelType w:val="hybridMultilevel"/>
    <w:tmpl w:val="F1025CFE"/>
    <w:lvl w:ilvl="0" w:tplc="8EC0CB4E">
      <w:start w:val="1"/>
      <w:numFmt w:val="decimal"/>
      <w:lvlText w:val="%1."/>
      <w:lvlJc w:val="left"/>
      <w:pPr>
        <w:tabs>
          <w:tab w:val="num" w:pos="720"/>
        </w:tabs>
        <w:ind w:left="720" w:hanging="360"/>
      </w:pPr>
      <w:rPr>
        <w:sz w:val="24"/>
        <w:szCs w:val="24"/>
      </w:rPr>
    </w:lvl>
    <w:lvl w:ilvl="1" w:tplc="04240019" w:tentative="1">
      <w:start w:val="1"/>
      <w:numFmt w:val="lowerLetter"/>
      <w:lvlText w:val="%2."/>
      <w:lvlJc w:val="left"/>
      <w:pPr>
        <w:tabs>
          <w:tab w:val="num" w:pos="1800"/>
        </w:tabs>
        <w:ind w:left="1800" w:hanging="360"/>
      </w:p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8" w15:restartNumberingAfterBreak="0">
    <w:nsid w:val="55B1208D"/>
    <w:multiLevelType w:val="hybridMultilevel"/>
    <w:tmpl w:val="05C822B6"/>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57104717"/>
    <w:multiLevelType w:val="hybridMultilevel"/>
    <w:tmpl w:val="D84A0F36"/>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60"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57BC223E"/>
    <w:multiLevelType w:val="hybridMultilevel"/>
    <w:tmpl w:val="97E81E4C"/>
    <w:lvl w:ilvl="0" w:tplc="04240005">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7BE64B7"/>
    <w:multiLevelType w:val="hybridMultilevel"/>
    <w:tmpl w:val="94E45CA6"/>
    <w:lvl w:ilvl="0" w:tplc="A9128C80">
      <w:start w:val="1"/>
      <w:numFmt w:val="bullet"/>
      <w:lvlText w:val=""/>
      <w:lvlJc w:val="left"/>
      <w:pPr>
        <w:tabs>
          <w:tab w:val="num" w:pos="720"/>
        </w:tabs>
        <w:ind w:left="720" w:hanging="360"/>
      </w:pPr>
      <w:rPr>
        <w:rFonts w:ascii="Wingdings" w:hAnsi="Wingdings" w:hint="default"/>
        <w:color w:val="00000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64" w15:restartNumberingAfterBreak="0">
    <w:nsid w:val="58E4756F"/>
    <w:multiLevelType w:val="hybridMultilevel"/>
    <w:tmpl w:val="E16CB19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66"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67"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5BCD0C5C"/>
    <w:multiLevelType w:val="hybridMultilevel"/>
    <w:tmpl w:val="BB788F02"/>
    <w:lvl w:ilvl="0" w:tplc="0424000B">
      <w:start w:val="1"/>
      <w:numFmt w:val="bullet"/>
      <w:lvlText w:val=""/>
      <w:lvlJc w:val="left"/>
      <w:pPr>
        <w:tabs>
          <w:tab w:val="num" w:pos="360"/>
        </w:tabs>
        <w:ind w:left="360" w:hanging="360"/>
      </w:pPr>
      <w:rPr>
        <w:rFonts w:ascii="Wingdings" w:hAnsi="Wingdings" w:hint="default"/>
      </w:rPr>
    </w:lvl>
    <w:lvl w:ilvl="1" w:tplc="8EC0CB4E">
      <w:start w:val="1"/>
      <w:numFmt w:val="decimal"/>
      <w:lvlText w:val="%2."/>
      <w:lvlJc w:val="left"/>
      <w:pPr>
        <w:tabs>
          <w:tab w:val="num" w:pos="1440"/>
        </w:tabs>
        <w:ind w:left="1440" w:hanging="360"/>
      </w:pPr>
      <w:rPr>
        <w:rFonts w:hint="default"/>
        <w:sz w:val="24"/>
        <w:szCs w:val="24"/>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D5A14E6"/>
    <w:multiLevelType w:val="hybridMultilevel"/>
    <w:tmpl w:val="D0EA5750"/>
    <w:styleLink w:val="Slog211"/>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2"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5400A85"/>
    <w:multiLevelType w:val="hybridMultilevel"/>
    <w:tmpl w:val="7EFE7CB2"/>
    <w:lvl w:ilvl="0" w:tplc="F8F2DE84">
      <w:start w:val="1"/>
      <w:numFmt w:val="bullet"/>
      <w:lvlText w:val=""/>
      <w:lvlJc w:val="left"/>
      <w:pPr>
        <w:tabs>
          <w:tab w:val="num" w:pos="360"/>
        </w:tabs>
        <w:ind w:left="360" w:hanging="360"/>
      </w:pPr>
      <w:rPr>
        <w:rFonts w:ascii="Wingdings" w:hAnsi="Wingdings" w:hint="default"/>
      </w:rPr>
    </w:lvl>
    <w:lvl w:ilvl="1" w:tplc="04240019" w:tentative="1">
      <w:start w:val="1"/>
      <w:numFmt w:val="bullet"/>
      <w:lvlText w:val="o"/>
      <w:lvlJc w:val="left"/>
      <w:pPr>
        <w:tabs>
          <w:tab w:val="num" w:pos="1080"/>
        </w:tabs>
        <w:ind w:left="1080" w:hanging="360"/>
      </w:pPr>
      <w:rPr>
        <w:rFonts w:ascii="Courier New" w:hAnsi="Courier New" w:cs="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cs="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cs="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65FB1736"/>
    <w:multiLevelType w:val="hybridMultilevel"/>
    <w:tmpl w:val="F27410A2"/>
    <w:lvl w:ilvl="0" w:tplc="911AF7C4">
      <w:start w:val="1"/>
      <w:numFmt w:val="bullet"/>
      <w:lvlText w:val=""/>
      <w:lvlJc w:val="left"/>
      <w:pPr>
        <w:tabs>
          <w:tab w:val="num" w:pos="1068"/>
        </w:tabs>
        <w:ind w:left="1068" w:hanging="360"/>
      </w:pPr>
      <w:rPr>
        <w:rFonts w:ascii="Wingdings" w:hAnsi="Wingdings"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75" w15:restartNumberingAfterBreak="0">
    <w:nsid w:val="66C023E2"/>
    <w:multiLevelType w:val="hybridMultilevel"/>
    <w:tmpl w:val="40F2D2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AFF795C"/>
    <w:multiLevelType w:val="hybridMultilevel"/>
    <w:tmpl w:val="A2AA0682"/>
    <w:lvl w:ilvl="0" w:tplc="4426EFDA">
      <w:start w:val="1"/>
      <w:numFmt w:val="bullet"/>
      <w:lvlText w:val=""/>
      <w:lvlJc w:val="left"/>
      <w:pPr>
        <w:tabs>
          <w:tab w:val="num" w:pos="360"/>
        </w:tabs>
        <w:ind w:left="360" w:hanging="360"/>
      </w:pPr>
      <w:rPr>
        <w:rFonts w:ascii="Wingdings" w:hAnsi="Wingdings" w:hint="default"/>
      </w:rPr>
    </w:lvl>
    <w:lvl w:ilvl="1" w:tplc="8B34C5F2">
      <w:start w:val="31"/>
      <w:numFmt w:val="bullet"/>
      <w:lvlText w:val="-"/>
      <w:lvlJc w:val="left"/>
      <w:pPr>
        <w:tabs>
          <w:tab w:val="num" w:pos="1080"/>
        </w:tabs>
        <w:ind w:left="1080" w:hanging="360"/>
      </w:pPr>
      <w:rPr>
        <w:rFonts w:ascii="Times New Roman" w:eastAsia="Times New Roman" w:hAnsi="Times New Roman" w:cs="Times New Roman" w:hint="default"/>
      </w:rPr>
    </w:lvl>
    <w:lvl w:ilvl="2" w:tplc="04240005">
      <w:start w:val="1"/>
      <w:numFmt w:val="decimal"/>
      <w:lvlText w:val="%3."/>
      <w:lvlJc w:val="left"/>
      <w:pPr>
        <w:tabs>
          <w:tab w:val="num" w:pos="1800"/>
        </w:tabs>
        <w:ind w:left="1800" w:hanging="360"/>
      </w:pPr>
      <w:rPr>
        <w:rFonts w:hint="default"/>
        <w:b w:val="0"/>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6BA91398"/>
    <w:multiLevelType w:val="hybridMultilevel"/>
    <w:tmpl w:val="B3D20900"/>
    <w:lvl w:ilvl="0" w:tplc="0424000F">
      <w:start w:val="1"/>
      <w:numFmt w:val="decimal"/>
      <w:lvlText w:val="%1."/>
      <w:lvlJc w:val="left"/>
      <w:pPr>
        <w:tabs>
          <w:tab w:val="num" w:pos="720"/>
        </w:tabs>
        <w:ind w:left="720" w:hanging="360"/>
      </w:pPr>
      <w:rPr>
        <w:sz w:val="24"/>
        <w:szCs w:val="24"/>
      </w:rPr>
    </w:lvl>
    <w:lvl w:ilvl="1" w:tplc="6BF8A82E">
      <w:start w:val="1"/>
      <w:numFmt w:val="bullet"/>
      <w:lvlText w:val=""/>
      <w:lvlJc w:val="left"/>
      <w:pPr>
        <w:tabs>
          <w:tab w:val="num" w:pos="1800"/>
        </w:tabs>
        <w:ind w:left="1800" w:hanging="360"/>
      </w:pPr>
      <w:rPr>
        <w:rFonts w:ascii="Wingdings" w:hAnsi="Wingdings" w:hint="default"/>
        <w:sz w:val="24"/>
        <w:szCs w:val="24"/>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0"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1" w15:restartNumberingAfterBreak="0">
    <w:nsid w:val="6BDE64C0"/>
    <w:multiLevelType w:val="hybridMultilevel"/>
    <w:tmpl w:val="5D90C058"/>
    <w:lvl w:ilvl="0" w:tplc="89A89D4A">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6DDA1FC2"/>
    <w:multiLevelType w:val="hybridMultilevel"/>
    <w:tmpl w:val="D9BCB69E"/>
    <w:lvl w:ilvl="0" w:tplc="0424000D">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948"/>
        </w:tabs>
        <w:ind w:left="948" w:hanging="360"/>
      </w:pPr>
      <w:rPr>
        <w:rFonts w:ascii="Courier New" w:hAnsi="Courier New" w:cs="Courier New" w:hint="default"/>
      </w:rPr>
    </w:lvl>
    <w:lvl w:ilvl="2" w:tplc="04240005" w:tentative="1">
      <w:start w:val="1"/>
      <w:numFmt w:val="bullet"/>
      <w:lvlText w:val=""/>
      <w:lvlJc w:val="left"/>
      <w:pPr>
        <w:tabs>
          <w:tab w:val="num" w:pos="1668"/>
        </w:tabs>
        <w:ind w:left="1668" w:hanging="360"/>
      </w:pPr>
      <w:rPr>
        <w:rFonts w:ascii="Wingdings" w:hAnsi="Wingdings" w:hint="default"/>
      </w:rPr>
    </w:lvl>
    <w:lvl w:ilvl="3" w:tplc="04240001" w:tentative="1">
      <w:start w:val="1"/>
      <w:numFmt w:val="bullet"/>
      <w:lvlText w:val=""/>
      <w:lvlJc w:val="left"/>
      <w:pPr>
        <w:tabs>
          <w:tab w:val="num" w:pos="2388"/>
        </w:tabs>
        <w:ind w:left="2388" w:hanging="360"/>
      </w:pPr>
      <w:rPr>
        <w:rFonts w:ascii="Symbol" w:hAnsi="Symbol" w:hint="default"/>
      </w:rPr>
    </w:lvl>
    <w:lvl w:ilvl="4" w:tplc="04240003" w:tentative="1">
      <w:start w:val="1"/>
      <w:numFmt w:val="bullet"/>
      <w:lvlText w:val="o"/>
      <w:lvlJc w:val="left"/>
      <w:pPr>
        <w:tabs>
          <w:tab w:val="num" w:pos="3108"/>
        </w:tabs>
        <w:ind w:left="3108" w:hanging="360"/>
      </w:pPr>
      <w:rPr>
        <w:rFonts w:ascii="Courier New" w:hAnsi="Courier New" w:cs="Courier New" w:hint="default"/>
      </w:rPr>
    </w:lvl>
    <w:lvl w:ilvl="5" w:tplc="04240005" w:tentative="1">
      <w:start w:val="1"/>
      <w:numFmt w:val="bullet"/>
      <w:lvlText w:val=""/>
      <w:lvlJc w:val="left"/>
      <w:pPr>
        <w:tabs>
          <w:tab w:val="num" w:pos="3828"/>
        </w:tabs>
        <w:ind w:left="3828" w:hanging="360"/>
      </w:pPr>
      <w:rPr>
        <w:rFonts w:ascii="Wingdings" w:hAnsi="Wingdings" w:hint="default"/>
      </w:rPr>
    </w:lvl>
    <w:lvl w:ilvl="6" w:tplc="04240001" w:tentative="1">
      <w:start w:val="1"/>
      <w:numFmt w:val="bullet"/>
      <w:lvlText w:val=""/>
      <w:lvlJc w:val="left"/>
      <w:pPr>
        <w:tabs>
          <w:tab w:val="num" w:pos="4548"/>
        </w:tabs>
        <w:ind w:left="4548" w:hanging="360"/>
      </w:pPr>
      <w:rPr>
        <w:rFonts w:ascii="Symbol" w:hAnsi="Symbol" w:hint="default"/>
      </w:rPr>
    </w:lvl>
    <w:lvl w:ilvl="7" w:tplc="04240003" w:tentative="1">
      <w:start w:val="1"/>
      <w:numFmt w:val="bullet"/>
      <w:lvlText w:val="o"/>
      <w:lvlJc w:val="left"/>
      <w:pPr>
        <w:tabs>
          <w:tab w:val="num" w:pos="5268"/>
        </w:tabs>
        <w:ind w:left="5268" w:hanging="360"/>
      </w:pPr>
      <w:rPr>
        <w:rFonts w:ascii="Courier New" w:hAnsi="Courier New" w:cs="Courier New" w:hint="default"/>
      </w:rPr>
    </w:lvl>
    <w:lvl w:ilvl="8" w:tplc="04240005" w:tentative="1">
      <w:start w:val="1"/>
      <w:numFmt w:val="bullet"/>
      <w:lvlText w:val=""/>
      <w:lvlJc w:val="left"/>
      <w:pPr>
        <w:tabs>
          <w:tab w:val="num" w:pos="5988"/>
        </w:tabs>
        <w:ind w:left="5988" w:hanging="360"/>
      </w:pPr>
      <w:rPr>
        <w:rFonts w:ascii="Wingdings" w:hAnsi="Wingdings" w:hint="default"/>
      </w:rPr>
    </w:lvl>
  </w:abstractNum>
  <w:abstractNum w:abstractNumId="83" w15:restartNumberingAfterBreak="0">
    <w:nsid w:val="6EE80B85"/>
    <w:multiLevelType w:val="hybridMultilevel"/>
    <w:tmpl w:val="3EAEFB16"/>
    <w:lvl w:ilvl="0" w:tplc="1C684088">
      <w:start w:val="1"/>
      <w:numFmt w:val="decimal"/>
      <w:lvlText w:val="%1.6"/>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4" w15:restartNumberingAfterBreak="0">
    <w:nsid w:val="6FFB4A9A"/>
    <w:multiLevelType w:val="hybridMultilevel"/>
    <w:tmpl w:val="3EA21FCE"/>
    <w:lvl w:ilvl="0" w:tplc="911AF7C4">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86" w15:restartNumberingAfterBreak="0">
    <w:nsid w:val="75C12F3A"/>
    <w:multiLevelType w:val="hybridMultilevel"/>
    <w:tmpl w:val="A4D4EEE0"/>
    <w:lvl w:ilvl="0" w:tplc="EC561CA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8DF4664"/>
    <w:multiLevelType w:val="hybridMultilevel"/>
    <w:tmpl w:val="D144A392"/>
    <w:lvl w:ilvl="0" w:tplc="FFFFFFFF">
      <w:start w:val="1"/>
      <w:numFmt w:val="bullet"/>
      <w:lvlText w:val=""/>
      <w:lvlJc w:val="left"/>
      <w:pPr>
        <w:tabs>
          <w:tab w:val="num" w:pos="1068"/>
        </w:tabs>
        <w:ind w:left="1068" w:hanging="360"/>
      </w:pPr>
      <w:rPr>
        <w:rFonts w:ascii="Wingdings" w:hAnsi="Wingdings" w:hint="default"/>
      </w:rPr>
    </w:lvl>
    <w:lvl w:ilvl="1" w:tplc="04240003">
      <w:start w:val="1"/>
      <w:numFmt w:val="bullet"/>
      <w:lvlText w:val="-"/>
      <w:lvlJc w:val="left"/>
      <w:pPr>
        <w:tabs>
          <w:tab w:val="num" w:pos="1788"/>
        </w:tabs>
        <w:ind w:left="1788" w:hanging="360"/>
      </w:pPr>
      <w:rPr>
        <w:rFonts w:ascii="Times New Roman" w:eastAsia="Times New Roman" w:hAnsi="Times New Roman" w:cs="Times New Roman" w:hint="default"/>
      </w:rPr>
    </w:lvl>
    <w:lvl w:ilvl="2" w:tplc="04240005">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88" w15:restartNumberingAfterBreak="0">
    <w:nsid w:val="7B7927F6"/>
    <w:multiLevelType w:val="hybridMultilevel"/>
    <w:tmpl w:val="79D0B7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C7C0601"/>
    <w:multiLevelType w:val="hybridMultilevel"/>
    <w:tmpl w:val="D7DEF656"/>
    <w:lvl w:ilvl="0" w:tplc="4426EFDA">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3">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7F083297"/>
    <w:multiLevelType w:val="hybridMultilevel"/>
    <w:tmpl w:val="D854AE6A"/>
    <w:lvl w:ilvl="0" w:tplc="5ACA8534">
      <w:start w:val="1"/>
      <w:numFmt w:val="decimal"/>
      <w:lvlText w:val="%1."/>
      <w:lvlJc w:val="left"/>
      <w:pPr>
        <w:tabs>
          <w:tab w:val="num" w:pos="785"/>
        </w:tabs>
        <w:ind w:left="785" w:hanging="360"/>
      </w:pPr>
      <w:rPr>
        <w:color w:val="auto"/>
      </w:rPr>
    </w:lvl>
    <w:lvl w:ilvl="1" w:tplc="97EA97E6">
      <w:start w:val="1"/>
      <w:numFmt w:val="bullet"/>
      <w:lvlText w:val=""/>
      <w:lvlJc w:val="left"/>
      <w:pPr>
        <w:tabs>
          <w:tab w:val="num" w:pos="1352"/>
        </w:tabs>
        <w:ind w:left="1352" w:hanging="360"/>
      </w:pPr>
      <w:rPr>
        <w:rFonts w:ascii="Wingdings" w:hAnsi="Wingdings" w:hint="default"/>
        <w:color w:val="auto"/>
      </w:rPr>
    </w:lvl>
    <w:lvl w:ilvl="2" w:tplc="3E7EF6FC">
      <w:start w:val="1"/>
      <w:numFmt w:val="lowerLetter"/>
      <w:lvlText w:val="%3)"/>
      <w:lvlJc w:val="left"/>
      <w:pPr>
        <w:ind w:left="2340" w:hanging="360"/>
      </w:pPr>
      <w:rPr>
        <w:rFonts w:hint="default"/>
      </w:r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91"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7"/>
  </w:num>
  <w:num w:numId="2">
    <w:abstractNumId w:val="30"/>
  </w:num>
  <w:num w:numId="3">
    <w:abstractNumId w:val="26"/>
  </w:num>
  <w:num w:numId="4">
    <w:abstractNumId w:val="47"/>
  </w:num>
  <w:num w:numId="5">
    <w:abstractNumId w:val="12"/>
  </w:num>
  <w:num w:numId="6">
    <w:abstractNumId w:val="24"/>
  </w:num>
  <w:num w:numId="7">
    <w:abstractNumId w:val="66"/>
  </w:num>
  <w:num w:numId="8">
    <w:abstractNumId w:val="63"/>
  </w:num>
  <w:num w:numId="9">
    <w:abstractNumId w:val="80"/>
  </w:num>
  <w:num w:numId="10">
    <w:abstractNumId w:val="85"/>
  </w:num>
  <w:num w:numId="11">
    <w:abstractNumId w:val="65"/>
  </w:num>
  <w:num w:numId="12">
    <w:abstractNumId w:val="65"/>
    <w:lvlOverride w:ilvl="0">
      <w:lvl w:ilvl="0">
        <w:start w:val="1"/>
        <w:numFmt w:val="decimal"/>
        <w:lvlText w:val="%1."/>
        <w:legacy w:legacy="1" w:legacySpace="0" w:legacyIndent="283"/>
        <w:lvlJc w:val="left"/>
        <w:pPr>
          <w:ind w:left="283" w:hanging="283"/>
        </w:pPr>
        <w:rPr>
          <w:b w:val="0"/>
          <w:color w:val="auto"/>
        </w:rPr>
      </w:lvl>
    </w:lvlOverride>
  </w:num>
  <w:num w:numId="13">
    <w:abstractNumId w:val="77"/>
  </w:num>
  <w:num w:numId="14">
    <w:abstractNumId w:val="61"/>
  </w:num>
  <w:num w:numId="15">
    <w:abstractNumId w:val="72"/>
  </w:num>
  <w:num w:numId="16">
    <w:abstractNumId w:val="13"/>
  </w:num>
  <w:num w:numId="17">
    <w:abstractNumId w:val="48"/>
  </w:num>
  <w:num w:numId="18">
    <w:abstractNumId w:val="17"/>
  </w:num>
  <w:num w:numId="19">
    <w:abstractNumId w:val="46"/>
  </w:num>
  <w:num w:numId="20">
    <w:abstractNumId w:val="51"/>
  </w:num>
  <w:num w:numId="21">
    <w:abstractNumId w:val="56"/>
  </w:num>
  <w:num w:numId="22">
    <w:abstractNumId w:val="6"/>
  </w:num>
  <w:num w:numId="23">
    <w:abstractNumId w:val="52"/>
  </w:num>
  <w:num w:numId="24">
    <w:abstractNumId w:val="69"/>
  </w:num>
  <w:num w:numId="25">
    <w:abstractNumId w:val="11"/>
  </w:num>
  <w:num w:numId="26">
    <w:abstractNumId w:val="67"/>
  </w:num>
  <w:num w:numId="27">
    <w:abstractNumId w:val="5"/>
  </w:num>
  <w:num w:numId="28">
    <w:abstractNumId w:val="91"/>
  </w:num>
  <w:num w:numId="29">
    <w:abstractNumId w:val="70"/>
  </w:num>
  <w:num w:numId="30">
    <w:abstractNumId w:val="76"/>
  </w:num>
  <w:num w:numId="31">
    <w:abstractNumId w:val="45"/>
  </w:num>
  <w:num w:numId="32">
    <w:abstractNumId w:val="60"/>
  </w:num>
  <w:num w:numId="33">
    <w:abstractNumId w:val="33"/>
  </w:num>
  <w:num w:numId="34">
    <w:abstractNumId w:val="39"/>
  </w:num>
  <w:num w:numId="35">
    <w:abstractNumId w:val="55"/>
  </w:num>
  <w:num w:numId="36">
    <w:abstractNumId w:val="10"/>
  </w:num>
  <w:num w:numId="37">
    <w:abstractNumId w:val="54"/>
  </w:num>
  <w:num w:numId="38">
    <w:abstractNumId w:val="37"/>
  </w:num>
  <w:num w:numId="39">
    <w:abstractNumId w:val="75"/>
  </w:num>
  <w:num w:numId="4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num>
  <w:num w:numId="48">
    <w:abstractNumId w:val="4"/>
  </w:num>
  <w:num w:numId="49">
    <w:abstractNumId w:val="41"/>
  </w:num>
  <w:num w:numId="50">
    <w:abstractNumId w:val="40"/>
  </w:num>
  <w:num w:numId="51">
    <w:abstractNumId w:val="82"/>
  </w:num>
  <w:num w:numId="52">
    <w:abstractNumId w:val="21"/>
  </w:num>
  <w:num w:numId="53">
    <w:abstractNumId w:val="53"/>
  </w:num>
  <w:num w:numId="54">
    <w:abstractNumId w:val="23"/>
  </w:num>
  <w:num w:numId="55">
    <w:abstractNumId w:val="74"/>
  </w:num>
  <w:num w:numId="56">
    <w:abstractNumId w:val="31"/>
  </w:num>
  <w:num w:numId="57">
    <w:abstractNumId w:val="74"/>
  </w:num>
  <w:num w:numId="58">
    <w:abstractNumId w:val="78"/>
  </w:num>
  <w:num w:numId="59">
    <w:abstractNumId w:val="32"/>
  </w:num>
  <w:num w:numId="60">
    <w:abstractNumId w:val="81"/>
  </w:num>
  <w:num w:numId="61">
    <w:abstractNumId w:val="89"/>
  </w:num>
  <w:num w:numId="62">
    <w:abstractNumId w:val="58"/>
  </w:num>
  <w:num w:numId="63">
    <w:abstractNumId w:val="87"/>
  </w:num>
  <w:num w:numId="64">
    <w:abstractNumId w:val="35"/>
  </w:num>
  <w:num w:numId="65">
    <w:abstractNumId w:val="86"/>
  </w:num>
  <w:num w:numId="66">
    <w:abstractNumId w:val="62"/>
  </w:num>
  <w:num w:numId="67">
    <w:abstractNumId w:val="73"/>
  </w:num>
  <w:num w:numId="68">
    <w:abstractNumId w:val="19"/>
  </w:num>
  <w:num w:numId="69">
    <w:abstractNumId w:val="84"/>
  </w:num>
  <w:num w:numId="70">
    <w:abstractNumId w:val="90"/>
  </w:num>
  <w:num w:numId="71">
    <w:abstractNumId w:val="28"/>
  </w:num>
  <w:num w:numId="72">
    <w:abstractNumId w:val="68"/>
  </w:num>
  <w:num w:numId="73">
    <w:abstractNumId w:val="79"/>
  </w:num>
  <w:num w:numId="74">
    <w:abstractNumId w:val="57"/>
  </w:num>
  <w:num w:numId="75">
    <w:abstractNumId w:val="22"/>
  </w:num>
  <w:num w:numId="76">
    <w:abstractNumId w:val="64"/>
  </w:num>
  <w:num w:numId="77">
    <w:abstractNumId w:val="25"/>
  </w:num>
  <w:num w:numId="78">
    <w:abstractNumId w:val="29"/>
  </w:num>
  <w:num w:numId="79">
    <w:abstractNumId w:val="36"/>
  </w:num>
  <w:num w:numId="80">
    <w:abstractNumId w:val="88"/>
  </w:num>
  <w:num w:numId="81">
    <w:abstractNumId w:val="34"/>
  </w:num>
  <w:num w:numId="82">
    <w:abstractNumId w:val="50"/>
  </w:num>
  <w:num w:numId="83">
    <w:abstractNumId w:val="42"/>
  </w:num>
  <w:num w:numId="84">
    <w:abstractNumId w:val="20"/>
  </w:num>
  <w:num w:numId="85">
    <w:abstractNumId w:val="8"/>
  </w:num>
  <w:num w:numId="86">
    <w:abstractNumId w:val="27"/>
  </w:num>
  <w:num w:numId="87">
    <w:abstractNumId w:val="43"/>
  </w:num>
  <w:num w:numId="88">
    <w:abstractNumId w:val="14"/>
  </w:num>
  <w:num w:numId="89">
    <w:abstractNumId w:val="59"/>
  </w:num>
  <w:num w:numId="90">
    <w:abstractNumId w:val="38"/>
  </w:num>
  <w:num w:numId="91">
    <w:abstractNumId w:val="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defaultTabStop w:val="708"/>
  <w:hyphenationZone w:val="425"/>
  <w:characterSpacingControl w:val="doNotCompress"/>
  <w:hdrShapeDefaults>
    <o:shapedefaults v:ext="edit" spidmax="395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6AA"/>
    <w:rsid w:val="0000089A"/>
    <w:rsid w:val="00000B4D"/>
    <w:rsid w:val="00000CA7"/>
    <w:rsid w:val="00000E1B"/>
    <w:rsid w:val="00001571"/>
    <w:rsid w:val="000029D7"/>
    <w:rsid w:val="00002A7B"/>
    <w:rsid w:val="00002CA9"/>
    <w:rsid w:val="00003788"/>
    <w:rsid w:val="000040D4"/>
    <w:rsid w:val="0000413D"/>
    <w:rsid w:val="00006348"/>
    <w:rsid w:val="00007177"/>
    <w:rsid w:val="00010DE0"/>
    <w:rsid w:val="00011197"/>
    <w:rsid w:val="0001187B"/>
    <w:rsid w:val="00011AB5"/>
    <w:rsid w:val="00011AE8"/>
    <w:rsid w:val="000120DC"/>
    <w:rsid w:val="000122EA"/>
    <w:rsid w:val="000122EE"/>
    <w:rsid w:val="0001242D"/>
    <w:rsid w:val="00012E42"/>
    <w:rsid w:val="00012F2B"/>
    <w:rsid w:val="00014180"/>
    <w:rsid w:val="00014473"/>
    <w:rsid w:val="00015171"/>
    <w:rsid w:val="000156F5"/>
    <w:rsid w:val="000162B4"/>
    <w:rsid w:val="00016435"/>
    <w:rsid w:val="00016CB4"/>
    <w:rsid w:val="00021BB5"/>
    <w:rsid w:val="00021E50"/>
    <w:rsid w:val="000225A0"/>
    <w:rsid w:val="000236DB"/>
    <w:rsid w:val="00023BB6"/>
    <w:rsid w:val="00023FAD"/>
    <w:rsid w:val="00024824"/>
    <w:rsid w:val="00024CB0"/>
    <w:rsid w:val="00025539"/>
    <w:rsid w:val="0002573D"/>
    <w:rsid w:val="00030410"/>
    <w:rsid w:val="000317F6"/>
    <w:rsid w:val="00031D00"/>
    <w:rsid w:val="00033569"/>
    <w:rsid w:val="000343F2"/>
    <w:rsid w:val="00034F41"/>
    <w:rsid w:val="00035146"/>
    <w:rsid w:val="000404D0"/>
    <w:rsid w:val="000405C6"/>
    <w:rsid w:val="00040B13"/>
    <w:rsid w:val="00040E78"/>
    <w:rsid w:val="00041E47"/>
    <w:rsid w:val="00042D9C"/>
    <w:rsid w:val="0004464B"/>
    <w:rsid w:val="00044E58"/>
    <w:rsid w:val="00045128"/>
    <w:rsid w:val="0004583C"/>
    <w:rsid w:val="0004613C"/>
    <w:rsid w:val="00046588"/>
    <w:rsid w:val="00046E10"/>
    <w:rsid w:val="00050E12"/>
    <w:rsid w:val="000511E8"/>
    <w:rsid w:val="00051E87"/>
    <w:rsid w:val="00051F25"/>
    <w:rsid w:val="00051F6D"/>
    <w:rsid w:val="00051F9E"/>
    <w:rsid w:val="000522B5"/>
    <w:rsid w:val="000535DB"/>
    <w:rsid w:val="00054996"/>
    <w:rsid w:val="00055826"/>
    <w:rsid w:val="00055CB4"/>
    <w:rsid w:val="000568BB"/>
    <w:rsid w:val="000600FC"/>
    <w:rsid w:val="0006312A"/>
    <w:rsid w:val="000647C4"/>
    <w:rsid w:val="00064C3E"/>
    <w:rsid w:val="00065662"/>
    <w:rsid w:val="00065ACC"/>
    <w:rsid w:val="00066080"/>
    <w:rsid w:val="00066405"/>
    <w:rsid w:val="00066BD8"/>
    <w:rsid w:val="000703D2"/>
    <w:rsid w:val="00070A49"/>
    <w:rsid w:val="0007230F"/>
    <w:rsid w:val="00072F3E"/>
    <w:rsid w:val="00072FAF"/>
    <w:rsid w:val="000731ED"/>
    <w:rsid w:val="000733A3"/>
    <w:rsid w:val="00073C74"/>
    <w:rsid w:val="0007443E"/>
    <w:rsid w:val="00074990"/>
    <w:rsid w:val="00074AE7"/>
    <w:rsid w:val="00075377"/>
    <w:rsid w:val="00075385"/>
    <w:rsid w:val="0007712A"/>
    <w:rsid w:val="000809D4"/>
    <w:rsid w:val="000820B6"/>
    <w:rsid w:val="00083258"/>
    <w:rsid w:val="000839B7"/>
    <w:rsid w:val="000850DB"/>
    <w:rsid w:val="0008519F"/>
    <w:rsid w:val="00085C9C"/>
    <w:rsid w:val="00086577"/>
    <w:rsid w:val="00086832"/>
    <w:rsid w:val="00087DF1"/>
    <w:rsid w:val="000911A2"/>
    <w:rsid w:val="00091BBD"/>
    <w:rsid w:val="00092DE1"/>
    <w:rsid w:val="00092F0A"/>
    <w:rsid w:val="0009346D"/>
    <w:rsid w:val="000934FC"/>
    <w:rsid w:val="00094B95"/>
    <w:rsid w:val="00095662"/>
    <w:rsid w:val="00096199"/>
    <w:rsid w:val="00096458"/>
    <w:rsid w:val="00096597"/>
    <w:rsid w:val="00096DE4"/>
    <w:rsid w:val="00097670"/>
    <w:rsid w:val="00097746"/>
    <w:rsid w:val="0009779F"/>
    <w:rsid w:val="000A0816"/>
    <w:rsid w:val="000A0CF5"/>
    <w:rsid w:val="000A17F6"/>
    <w:rsid w:val="000A1AAE"/>
    <w:rsid w:val="000A20CE"/>
    <w:rsid w:val="000A27C0"/>
    <w:rsid w:val="000A375E"/>
    <w:rsid w:val="000A53C6"/>
    <w:rsid w:val="000A70F2"/>
    <w:rsid w:val="000A7218"/>
    <w:rsid w:val="000A7352"/>
    <w:rsid w:val="000A777B"/>
    <w:rsid w:val="000B0A9F"/>
    <w:rsid w:val="000B0DD4"/>
    <w:rsid w:val="000B1609"/>
    <w:rsid w:val="000B1A68"/>
    <w:rsid w:val="000B366A"/>
    <w:rsid w:val="000B4D07"/>
    <w:rsid w:val="000B774C"/>
    <w:rsid w:val="000C096F"/>
    <w:rsid w:val="000C152E"/>
    <w:rsid w:val="000C23F2"/>
    <w:rsid w:val="000C2495"/>
    <w:rsid w:val="000C2912"/>
    <w:rsid w:val="000C2A8E"/>
    <w:rsid w:val="000C3A6F"/>
    <w:rsid w:val="000C3B48"/>
    <w:rsid w:val="000C3E25"/>
    <w:rsid w:val="000C4EE3"/>
    <w:rsid w:val="000C4FF1"/>
    <w:rsid w:val="000C66A0"/>
    <w:rsid w:val="000C6B66"/>
    <w:rsid w:val="000C74CF"/>
    <w:rsid w:val="000C7999"/>
    <w:rsid w:val="000C7E97"/>
    <w:rsid w:val="000D0555"/>
    <w:rsid w:val="000D0D80"/>
    <w:rsid w:val="000D14F9"/>
    <w:rsid w:val="000D36A0"/>
    <w:rsid w:val="000D3B24"/>
    <w:rsid w:val="000D4860"/>
    <w:rsid w:val="000D4E34"/>
    <w:rsid w:val="000D5124"/>
    <w:rsid w:val="000D5572"/>
    <w:rsid w:val="000D5E67"/>
    <w:rsid w:val="000D603D"/>
    <w:rsid w:val="000D6D0D"/>
    <w:rsid w:val="000D7EB5"/>
    <w:rsid w:val="000E01EC"/>
    <w:rsid w:val="000E07D5"/>
    <w:rsid w:val="000E26B8"/>
    <w:rsid w:val="000E2773"/>
    <w:rsid w:val="000E4310"/>
    <w:rsid w:val="000E49A7"/>
    <w:rsid w:val="000E55CD"/>
    <w:rsid w:val="000E7905"/>
    <w:rsid w:val="000E7AFA"/>
    <w:rsid w:val="000F1688"/>
    <w:rsid w:val="000F1700"/>
    <w:rsid w:val="000F2894"/>
    <w:rsid w:val="000F3013"/>
    <w:rsid w:val="000F33AC"/>
    <w:rsid w:val="000F3954"/>
    <w:rsid w:val="000F399C"/>
    <w:rsid w:val="000F4B44"/>
    <w:rsid w:val="000F60A1"/>
    <w:rsid w:val="000F6E9C"/>
    <w:rsid w:val="000F7FEE"/>
    <w:rsid w:val="00100237"/>
    <w:rsid w:val="0010282A"/>
    <w:rsid w:val="00102B97"/>
    <w:rsid w:val="001037BB"/>
    <w:rsid w:val="00103EDA"/>
    <w:rsid w:val="00104933"/>
    <w:rsid w:val="00105923"/>
    <w:rsid w:val="00106EE9"/>
    <w:rsid w:val="0011011B"/>
    <w:rsid w:val="00110C78"/>
    <w:rsid w:val="00111961"/>
    <w:rsid w:val="00111CC5"/>
    <w:rsid w:val="00112D54"/>
    <w:rsid w:val="001135EA"/>
    <w:rsid w:val="0011384A"/>
    <w:rsid w:val="00113CDF"/>
    <w:rsid w:val="00115214"/>
    <w:rsid w:val="00115642"/>
    <w:rsid w:val="00115818"/>
    <w:rsid w:val="001176FE"/>
    <w:rsid w:val="00117B35"/>
    <w:rsid w:val="00117B5C"/>
    <w:rsid w:val="001200AC"/>
    <w:rsid w:val="00120646"/>
    <w:rsid w:val="00122574"/>
    <w:rsid w:val="00123617"/>
    <w:rsid w:val="00123659"/>
    <w:rsid w:val="00123753"/>
    <w:rsid w:val="0012398B"/>
    <w:rsid w:val="001239EA"/>
    <w:rsid w:val="00123BC3"/>
    <w:rsid w:val="00124654"/>
    <w:rsid w:val="0012543D"/>
    <w:rsid w:val="00126889"/>
    <w:rsid w:val="00130118"/>
    <w:rsid w:val="001309D2"/>
    <w:rsid w:val="00131188"/>
    <w:rsid w:val="001318F6"/>
    <w:rsid w:val="001328FC"/>
    <w:rsid w:val="00132DA2"/>
    <w:rsid w:val="00133863"/>
    <w:rsid w:val="00133DBB"/>
    <w:rsid w:val="00134285"/>
    <w:rsid w:val="001343C2"/>
    <w:rsid w:val="00134940"/>
    <w:rsid w:val="00134C35"/>
    <w:rsid w:val="00134F1D"/>
    <w:rsid w:val="00136EED"/>
    <w:rsid w:val="00140BBF"/>
    <w:rsid w:val="001411CC"/>
    <w:rsid w:val="00141269"/>
    <w:rsid w:val="001415A8"/>
    <w:rsid w:val="00141F07"/>
    <w:rsid w:val="001428A1"/>
    <w:rsid w:val="00142A7E"/>
    <w:rsid w:val="00142B79"/>
    <w:rsid w:val="00143066"/>
    <w:rsid w:val="0014377F"/>
    <w:rsid w:val="001456CF"/>
    <w:rsid w:val="00145F3B"/>
    <w:rsid w:val="00145FD0"/>
    <w:rsid w:val="001460C7"/>
    <w:rsid w:val="00146811"/>
    <w:rsid w:val="00147202"/>
    <w:rsid w:val="00147883"/>
    <w:rsid w:val="001479B5"/>
    <w:rsid w:val="00147CF1"/>
    <w:rsid w:val="00147F42"/>
    <w:rsid w:val="001514FF"/>
    <w:rsid w:val="001527B7"/>
    <w:rsid w:val="00152DE8"/>
    <w:rsid w:val="00154EC8"/>
    <w:rsid w:val="00155477"/>
    <w:rsid w:val="00155511"/>
    <w:rsid w:val="00155B79"/>
    <w:rsid w:val="00156ABE"/>
    <w:rsid w:val="00156BF8"/>
    <w:rsid w:val="0016161D"/>
    <w:rsid w:val="00164928"/>
    <w:rsid w:val="00164E7E"/>
    <w:rsid w:val="0016543A"/>
    <w:rsid w:val="001657E8"/>
    <w:rsid w:val="00165F62"/>
    <w:rsid w:val="00166034"/>
    <w:rsid w:val="001660A6"/>
    <w:rsid w:val="00167167"/>
    <w:rsid w:val="00171403"/>
    <w:rsid w:val="00171744"/>
    <w:rsid w:val="00171B13"/>
    <w:rsid w:val="00171FE8"/>
    <w:rsid w:val="001729DC"/>
    <w:rsid w:val="001736E7"/>
    <w:rsid w:val="00173E44"/>
    <w:rsid w:val="001742A7"/>
    <w:rsid w:val="00174769"/>
    <w:rsid w:val="001756ED"/>
    <w:rsid w:val="00175E5D"/>
    <w:rsid w:val="00176154"/>
    <w:rsid w:val="00176770"/>
    <w:rsid w:val="00176F0A"/>
    <w:rsid w:val="001770A7"/>
    <w:rsid w:val="00177A37"/>
    <w:rsid w:val="00177D08"/>
    <w:rsid w:val="00180951"/>
    <w:rsid w:val="00180B9E"/>
    <w:rsid w:val="00180CAB"/>
    <w:rsid w:val="00181332"/>
    <w:rsid w:val="00181870"/>
    <w:rsid w:val="001819A3"/>
    <w:rsid w:val="00181B37"/>
    <w:rsid w:val="00182548"/>
    <w:rsid w:val="00183650"/>
    <w:rsid w:val="00183D57"/>
    <w:rsid w:val="00184322"/>
    <w:rsid w:val="001843C4"/>
    <w:rsid w:val="001859A4"/>
    <w:rsid w:val="00185B52"/>
    <w:rsid w:val="001867AB"/>
    <w:rsid w:val="00186A5C"/>
    <w:rsid w:val="00187557"/>
    <w:rsid w:val="001900FB"/>
    <w:rsid w:val="001901EE"/>
    <w:rsid w:val="00190486"/>
    <w:rsid w:val="00190982"/>
    <w:rsid w:val="0019125B"/>
    <w:rsid w:val="0019144A"/>
    <w:rsid w:val="00192C25"/>
    <w:rsid w:val="00192E29"/>
    <w:rsid w:val="0019447E"/>
    <w:rsid w:val="00195900"/>
    <w:rsid w:val="001964FD"/>
    <w:rsid w:val="001969A4"/>
    <w:rsid w:val="00197A46"/>
    <w:rsid w:val="001A13F0"/>
    <w:rsid w:val="001A15D0"/>
    <w:rsid w:val="001A18DB"/>
    <w:rsid w:val="001A1D62"/>
    <w:rsid w:val="001A2E95"/>
    <w:rsid w:val="001A3324"/>
    <w:rsid w:val="001A37C6"/>
    <w:rsid w:val="001A45BF"/>
    <w:rsid w:val="001A46DD"/>
    <w:rsid w:val="001A5579"/>
    <w:rsid w:val="001A565F"/>
    <w:rsid w:val="001A57EA"/>
    <w:rsid w:val="001A64A9"/>
    <w:rsid w:val="001A6894"/>
    <w:rsid w:val="001A7377"/>
    <w:rsid w:val="001B1B14"/>
    <w:rsid w:val="001B233A"/>
    <w:rsid w:val="001B25EE"/>
    <w:rsid w:val="001B279D"/>
    <w:rsid w:val="001B2D12"/>
    <w:rsid w:val="001B2E4E"/>
    <w:rsid w:val="001B338E"/>
    <w:rsid w:val="001B3C4A"/>
    <w:rsid w:val="001B532B"/>
    <w:rsid w:val="001B791E"/>
    <w:rsid w:val="001C0ADC"/>
    <w:rsid w:val="001C44F9"/>
    <w:rsid w:val="001C48A4"/>
    <w:rsid w:val="001C6596"/>
    <w:rsid w:val="001C68F6"/>
    <w:rsid w:val="001C7751"/>
    <w:rsid w:val="001D0068"/>
    <w:rsid w:val="001D1505"/>
    <w:rsid w:val="001D286F"/>
    <w:rsid w:val="001D2DA6"/>
    <w:rsid w:val="001D3522"/>
    <w:rsid w:val="001D3758"/>
    <w:rsid w:val="001D3A50"/>
    <w:rsid w:val="001D41CC"/>
    <w:rsid w:val="001D446D"/>
    <w:rsid w:val="001D5004"/>
    <w:rsid w:val="001D5A39"/>
    <w:rsid w:val="001D5B25"/>
    <w:rsid w:val="001D5E40"/>
    <w:rsid w:val="001D6105"/>
    <w:rsid w:val="001D65CC"/>
    <w:rsid w:val="001D6B2A"/>
    <w:rsid w:val="001D7596"/>
    <w:rsid w:val="001D762C"/>
    <w:rsid w:val="001D7F60"/>
    <w:rsid w:val="001E186C"/>
    <w:rsid w:val="001E1B0D"/>
    <w:rsid w:val="001E1BEE"/>
    <w:rsid w:val="001E207B"/>
    <w:rsid w:val="001E254B"/>
    <w:rsid w:val="001E2B44"/>
    <w:rsid w:val="001E3400"/>
    <w:rsid w:val="001E3FEF"/>
    <w:rsid w:val="001E47F9"/>
    <w:rsid w:val="001E545F"/>
    <w:rsid w:val="001E5F7F"/>
    <w:rsid w:val="001E7471"/>
    <w:rsid w:val="001F0F23"/>
    <w:rsid w:val="001F121C"/>
    <w:rsid w:val="001F12C4"/>
    <w:rsid w:val="001F2D02"/>
    <w:rsid w:val="001F2FB5"/>
    <w:rsid w:val="001F3F73"/>
    <w:rsid w:val="001F406C"/>
    <w:rsid w:val="001F4C4D"/>
    <w:rsid w:val="001F5348"/>
    <w:rsid w:val="001F59F3"/>
    <w:rsid w:val="001F6320"/>
    <w:rsid w:val="001F6A98"/>
    <w:rsid w:val="001F6B27"/>
    <w:rsid w:val="001F6ED0"/>
    <w:rsid w:val="001F7C84"/>
    <w:rsid w:val="00201037"/>
    <w:rsid w:val="00201385"/>
    <w:rsid w:val="002014C5"/>
    <w:rsid w:val="00201676"/>
    <w:rsid w:val="0020196D"/>
    <w:rsid w:val="0020226C"/>
    <w:rsid w:val="00202279"/>
    <w:rsid w:val="0020278D"/>
    <w:rsid w:val="00202EFD"/>
    <w:rsid w:val="00203460"/>
    <w:rsid w:val="002038FB"/>
    <w:rsid w:val="002043B4"/>
    <w:rsid w:val="002044CC"/>
    <w:rsid w:val="00204545"/>
    <w:rsid w:val="00204AA5"/>
    <w:rsid w:val="002055A1"/>
    <w:rsid w:val="00206481"/>
    <w:rsid w:val="0020668C"/>
    <w:rsid w:val="00206E83"/>
    <w:rsid w:val="00207C0E"/>
    <w:rsid w:val="002103B8"/>
    <w:rsid w:val="002130B1"/>
    <w:rsid w:val="00213314"/>
    <w:rsid w:val="00213D47"/>
    <w:rsid w:val="00216459"/>
    <w:rsid w:val="002168FD"/>
    <w:rsid w:val="002173E3"/>
    <w:rsid w:val="002179E5"/>
    <w:rsid w:val="00217EBD"/>
    <w:rsid w:val="002215F9"/>
    <w:rsid w:val="00222BC3"/>
    <w:rsid w:val="0022301E"/>
    <w:rsid w:val="00223493"/>
    <w:rsid w:val="00223AA1"/>
    <w:rsid w:val="00223CEC"/>
    <w:rsid w:val="00223D27"/>
    <w:rsid w:val="00223E86"/>
    <w:rsid w:val="0022424A"/>
    <w:rsid w:val="002252F5"/>
    <w:rsid w:val="002253C3"/>
    <w:rsid w:val="00225643"/>
    <w:rsid w:val="00225664"/>
    <w:rsid w:val="002265EA"/>
    <w:rsid w:val="00226BA0"/>
    <w:rsid w:val="00226CAB"/>
    <w:rsid w:val="00226CD8"/>
    <w:rsid w:val="00226F9F"/>
    <w:rsid w:val="0022747D"/>
    <w:rsid w:val="002278E0"/>
    <w:rsid w:val="00227B81"/>
    <w:rsid w:val="00230B80"/>
    <w:rsid w:val="00232A1E"/>
    <w:rsid w:val="00233EFE"/>
    <w:rsid w:val="00234F4B"/>
    <w:rsid w:val="00235B3E"/>
    <w:rsid w:val="00235C44"/>
    <w:rsid w:val="00236257"/>
    <w:rsid w:val="00236EF3"/>
    <w:rsid w:val="00237FE9"/>
    <w:rsid w:val="002401C2"/>
    <w:rsid w:val="00240784"/>
    <w:rsid w:val="002407DD"/>
    <w:rsid w:val="00240EE5"/>
    <w:rsid w:val="002414D5"/>
    <w:rsid w:val="00241A8F"/>
    <w:rsid w:val="00241C7D"/>
    <w:rsid w:val="0024232C"/>
    <w:rsid w:val="00243D35"/>
    <w:rsid w:val="00244A30"/>
    <w:rsid w:val="00245541"/>
    <w:rsid w:val="00245858"/>
    <w:rsid w:val="002461F9"/>
    <w:rsid w:val="00247E49"/>
    <w:rsid w:val="00250666"/>
    <w:rsid w:val="002508A0"/>
    <w:rsid w:val="00250E93"/>
    <w:rsid w:val="002513A7"/>
    <w:rsid w:val="00251449"/>
    <w:rsid w:val="00251981"/>
    <w:rsid w:val="00252433"/>
    <w:rsid w:val="00252929"/>
    <w:rsid w:val="00253FAA"/>
    <w:rsid w:val="00254061"/>
    <w:rsid w:val="00254693"/>
    <w:rsid w:val="00254BCF"/>
    <w:rsid w:val="00254D1D"/>
    <w:rsid w:val="00255454"/>
    <w:rsid w:val="00255A1D"/>
    <w:rsid w:val="00255BF6"/>
    <w:rsid w:val="00255CEC"/>
    <w:rsid w:val="00255FEE"/>
    <w:rsid w:val="00256BAE"/>
    <w:rsid w:val="00257CBD"/>
    <w:rsid w:val="00260DB4"/>
    <w:rsid w:val="00260E54"/>
    <w:rsid w:val="002618EE"/>
    <w:rsid w:val="0026195A"/>
    <w:rsid w:val="00261D25"/>
    <w:rsid w:val="00262BB1"/>
    <w:rsid w:val="00262C34"/>
    <w:rsid w:val="002653C5"/>
    <w:rsid w:val="00265525"/>
    <w:rsid w:val="002655CE"/>
    <w:rsid w:val="00265CA8"/>
    <w:rsid w:val="00265E5D"/>
    <w:rsid w:val="00267E07"/>
    <w:rsid w:val="002702B8"/>
    <w:rsid w:val="0027045F"/>
    <w:rsid w:val="0027095E"/>
    <w:rsid w:val="00271962"/>
    <w:rsid w:val="002719BB"/>
    <w:rsid w:val="0027221C"/>
    <w:rsid w:val="00273062"/>
    <w:rsid w:val="002739FC"/>
    <w:rsid w:val="00273FBE"/>
    <w:rsid w:val="00275986"/>
    <w:rsid w:val="00275C9D"/>
    <w:rsid w:val="0027611A"/>
    <w:rsid w:val="002768A8"/>
    <w:rsid w:val="00277FE1"/>
    <w:rsid w:val="00281795"/>
    <w:rsid w:val="002822CB"/>
    <w:rsid w:val="002822F9"/>
    <w:rsid w:val="0028292B"/>
    <w:rsid w:val="00282AA6"/>
    <w:rsid w:val="00282CE5"/>
    <w:rsid w:val="00283E27"/>
    <w:rsid w:val="00284425"/>
    <w:rsid w:val="002844A8"/>
    <w:rsid w:val="00284C9D"/>
    <w:rsid w:val="00284CC4"/>
    <w:rsid w:val="00284ECA"/>
    <w:rsid w:val="002866B6"/>
    <w:rsid w:val="002868C5"/>
    <w:rsid w:val="00286DAE"/>
    <w:rsid w:val="002877DE"/>
    <w:rsid w:val="00287D6B"/>
    <w:rsid w:val="002927F8"/>
    <w:rsid w:val="00293E47"/>
    <w:rsid w:val="002945BA"/>
    <w:rsid w:val="002946DE"/>
    <w:rsid w:val="002953A0"/>
    <w:rsid w:val="002953F5"/>
    <w:rsid w:val="00295B28"/>
    <w:rsid w:val="002966E8"/>
    <w:rsid w:val="00297B20"/>
    <w:rsid w:val="002A0C52"/>
    <w:rsid w:val="002A1076"/>
    <w:rsid w:val="002A19DF"/>
    <w:rsid w:val="002A1F30"/>
    <w:rsid w:val="002A260B"/>
    <w:rsid w:val="002A263B"/>
    <w:rsid w:val="002A2B97"/>
    <w:rsid w:val="002A2EB3"/>
    <w:rsid w:val="002A481B"/>
    <w:rsid w:val="002A5985"/>
    <w:rsid w:val="002B1030"/>
    <w:rsid w:val="002B1389"/>
    <w:rsid w:val="002B1512"/>
    <w:rsid w:val="002B188F"/>
    <w:rsid w:val="002B2248"/>
    <w:rsid w:val="002B28E3"/>
    <w:rsid w:val="002B2D07"/>
    <w:rsid w:val="002B3185"/>
    <w:rsid w:val="002B351C"/>
    <w:rsid w:val="002B5182"/>
    <w:rsid w:val="002B6EF4"/>
    <w:rsid w:val="002B75AE"/>
    <w:rsid w:val="002C0538"/>
    <w:rsid w:val="002C0ED3"/>
    <w:rsid w:val="002C204F"/>
    <w:rsid w:val="002C2196"/>
    <w:rsid w:val="002C28C7"/>
    <w:rsid w:val="002C2977"/>
    <w:rsid w:val="002C2D23"/>
    <w:rsid w:val="002C2E83"/>
    <w:rsid w:val="002C32C7"/>
    <w:rsid w:val="002C3552"/>
    <w:rsid w:val="002C3BBD"/>
    <w:rsid w:val="002C4333"/>
    <w:rsid w:val="002C4648"/>
    <w:rsid w:val="002C472F"/>
    <w:rsid w:val="002C4754"/>
    <w:rsid w:val="002C501C"/>
    <w:rsid w:val="002C60BF"/>
    <w:rsid w:val="002D0113"/>
    <w:rsid w:val="002D11E1"/>
    <w:rsid w:val="002D1224"/>
    <w:rsid w:val="002D1DA8"/>
    <w:rsid w:val="002D2F23"/>
    <w:rsid w:val="002D39E1"/>
    <w:rsid w:val="002D3B58"/>
    <w:rsid w:val="002D5B65"/>
    <w:rsid w:val="002D5F99"/>
    <w:rsid w:val="002D69F1"/>
    <w:rsid w:val="002D7379"/>
    <w:rsid w:val="002D7C6C"/>
    <w:rsid w:val="002E0CDD"/>
    <w:rsid w:val="002E2584"/>
    <w:rsid w:val="002E2F42"/>
    <w:rsid w:val="002E4C12"/>
    <w:rsid w:val="002E5668"/>
    <w:rsid w:val="002E5FA6"/>
    <w:rsid w:val="002E6856"/>
    <w:rsid w:val="002E6952"/>
    <w:rsid w:val="002E7865"/>
    <w:rsid w:val="002F0301"/>
    <w:rsid w:val="002F0A8D"/>
    <w:rsid w:val="002F0DD7"/>
    <w:rsid w:val="002F1351"/>
    <w:rsid w:val="002F24F3"/>
    <w:rsid w:val="002F3289"/>
    <w:rsid w:val="002F35BC"/>
    <w:rsid w:val="002F389D"/>
    <w:rsid w:val="002F50F5"/>
    <w:rsid w:val="002F704B"/>
    <w:rsid w:val="002F7A7F"/>
    <w:rsid w:val="00300153"/>
    <w:rsid w:val="003008D1"/>
    <w:rsid w:val="0030270B"/>
    <w:rsid w:val="00302B38"/>
    <w:rsid w:val="00303A8C"/>
    <w:rsid w:val="00303B1F"/>
    <w:rsid w:val="0030556A"/>
    <w:rsid w:val="003064D8"/>
    <w:rsid w:val="00307915"/>
    <w:rsid w:val="003102A5"/>
    <w:rsid w:val="003111CB"/>
    <w:rsid w:val="003118BA"/>
    <w:rsid w:val="00313A98"/>
    <w:rsid w:val="003151D3"/>
    <w:rsid w:val="0031521E"/>
    <w:rsid w:val="003157E3"/>
    <w:rsid w:val="00316CCB"/>
    <w:rsid w:val="0031759D"/>
    <w:rsid w:val="00317B9D"/>
    <w:rsid w:val="0032004E"/>
    <w:rsid w:val="00320091"/>
    <w:rsid w:val="00320C4E"/>
    <w:rsid w:val="0032124A"/>
    <w:rsid w:val="0032160E"/>
    <w:rsid w:val="003229E1"/>
    <w:rsid w:val="00323341"/>
    <w:rsid w:val="00323CE8"/>
    <w:rsid w:val="00323DFA"/>
    <w:rsid w:val="00323FAA"/>
    <w:rsid w:val="00324069"/>
    <w:rsid w:val="00324327"/>
    <w:rsid w:val="003250FD"/>
    <w:rsid w:val="003252CD"/>
    <w:rsid w:val="0032711C"/>
    <w:rsid w:val="003303BC"/>
    <w:rsid w:val="00330A08"/>
    <w:rsid w:val="003322F1"/>
    <w:rsid w:val="00333715"/>
    <w:rsid w:val="00333CD5"/>
    <w:rsid w:val="0033417B"/>
    <w:rsid w:val="003341B2"/>
    <w:rsid w:val="003343D1"/>
    <w:rsid w:val="00334B60"/>
    <w:rsid w:val="00335132"/>
    <w:rsid w:val="003356A7"/>
    <w:rsid w:val="0033587E"/>
    <w:rsid w:val="00335943"/>
    <w:rsid w:val="003367B5"/>
    <w:rsid w:val="00336F43"/>
    <w:rsid w:val="003379F8"/>
    <w:rsid w:val="00340084"/>
    <w:rsid w:val="00341327"/>
    <w:rsid w:val="0034147F"/>
    <w:rsid w:val="00341B2B"/>
    <w:rsid w:val="00341D6A"/>
    <w:rsid w:val="0034287E"/>
    <w:rsid w:val="003433E3"/>
    <w:rsid w:val="0034357C"/>
    <w:rsid w:val="00343EF1"/>
    <w:rsid w:val="003453BB"/>
    <w:rsid w:val="00345412"/>
    <w:rsid w:val="003455FC"/>
    <w:rsid w:val="00345D3E"/>
    <w:rsid w:val="00345FD0"/>
    <w:rsid w:val="003462AB"/>
    <w:rsid w:val="003468F7"/>
    <w:rsid w:val="00347F76"/>
    <w:rsid w:val="00350404"/>
    <w:rsid w:val="00350F1B"/>
    <w:rsid w:val="00351DC3"/>
    <w:rsid w:val="003526AC"/>
    <w:rsid w:val="00352FEF"/>
    <w:rsid w:val="003530F4"/>
    <w:rsid w:val="00353951"/>
    <w:rsid w:val="00355EE3"/>
    <w:rsid w:val="00356870"/>
    <w:rsid w:val="00356D3B"/>
    <w:rsid w:val="0035764C"/>
    <w:rsid w:val="00357BC9"/>
    <w:rsid w:val="00357C50"/>
    <w:rsid w:val="00360913"/>
    <w:rsid w:val="00361037"/>
    <w:rsid w:val="0036157C"/>
    <w:rsid w:val="003615F3"/>
    <w:rsid w:val="003626FF"/>
    <w:rsid w:val="0036297B"/>
    <w:rsid w:val="00364B75"/>
    <w:rsid w:val="003678F9"/>
    <w:rsid w:val="00367FFA"/>
    <w:rsid w:val="003700E8"/>
    <w:rsid w:val="00370FA1"/>
    <w:rsid w:val="00371327"/>
    <w:rsid w:val="003722F4"/>
    <w:rsid w:val="003723C2"/>
    <w:rsid w:val="00373CED"/>
    <w:rsid w:val="00376217"/>
    <w:rsid w:val="003768D0"/>
    <w:rsid w:val="00376CF2"/>
    <w:rsid w:val="003772B2"/>
    <w:rsid w:val="00380A1B"/>
    <w:rsid w:val="00381635"/>
    <w:rsid w:val="00381646"/>
    <w:rsid w:val="00381EF1"/>
    <w:rsid w:val="0038314F"/>
    <w:rsid w:val="003833ED"/>
    <w:rsid w:val="0038463C"/>
    <w:rsid w:val="00384920"/>
    <w:rsid w:val="00384D7D"/>
    <w:rsid w:val="003857DE"/>
    <w:rsid w:val="0038641C"/>
    <w:rsid w:val="00386663"/>
    <w:rsid w:val="00386B73"/>
    <w:rsid w:val="00386BD8"/>
    <w:rsid w:val="003871E4"/>
    <w:rsid w:val="003872A1"/>
    <w:rsid w:val="00390E6F"/>
    <w:rsid w:val="003914A5"/>
    <w:rsid w:val="003915FD"/>
    <w:rsid w:val="00391838"/>
    <w:rsid w:val="00391C6D"/>
    <w:rsid w:val="00391ED7"/>
    <w:rsid w:val="003931BC"/>
    <w:rsid w:val="0039438B"/>
    <w:rsid w:val="003947A2"/>
    <w:rsid w:val="0039574F"/>
    <w:rsid w:val="003960D4"/>
    <w:rsid w:val="0039698F"/>
    <w:rsid w:val="003A11E3"/>
    <w:rsid w:val="003A33D8"/>
    <w:rsid w:val="003A3A04"/>
    <w:rsid w:val="003A57AF"/>
    <w:rsid w:val="003A7988"/>
    <w:rsid w:val="003A7A45"/>
    <w:rsid w:val="003B1276"/>
    <w:rsid w:val="003B31F9"/>
    <w:rsid w:val="003B35F6"/>
    <w:rsid w:val="003B40D4"/>
    <w:rsid w:val="003B51EB"/>
    <w:rsid w:val="003B604D"/>
    <w:rsid w:val="003B6660"/>
    <w:rsid w:val="003B7D35"/>
    <w:rsid w:val="003C08C6"/>
    <w:rsid w:val="003C0A97"/>
    <w:rsid w:val="003C111F"/>
    <w:rsid w:val="003C20E0"/>
    <w:rsid w:val="003C27F0"/>
    <w:rsid w:val="003C35A2"/>
    <w:rsid w:val="003C4426"/>
    <w:rsid w:val="003C512E"/>
    <w:rsid w:val="003C5584"/>
    <w:rsid w:val="003C5804"/>
    <w:rsid w:val="003C5BB3"/>
    <w:rsid w:val="003C6316"/>
    <w:rsid w:val="003C7372"/>
    <w:rsid w:val="003D32FC"/>
    <w:rsid w:val="003D3BBD"/>
    <w:rsid w:val="003D3E3C"/>
    <w:rsid w:val="003D4C15"/>
    <w:rsid w:val="003D7006"/>
    <w:rsid w:val="003E1332"/>
    <w:rsid w:val="003E16CA"/>
    <w:rsid w:val="003E246B"/>
    <w:rsid w:val="003E346A"/>
    <w:rsid w:val="003E3815"/>
    <w:rsid w:val="003E77D2"/>
    <w:rsid w:val="003E78DB"/>
    <w:rsid w:val="003E7960"/>
    <w:rsid w:val="003F01B4"/>
    <w:rsid w:val="003F03BC"/>
    <w:rsid w:val="003F067C"/>
    <w:rsid w:val="003F2433"/>
    <w:rsid w:val="003F2AB3"/>
    <w:rsid w:val="003F345E"/>
    <w:rsid w:val="003F4489"/>
    <w:rsid w:val="003F470D"/>
    <w:rsid w:val="003F4778"/>
    <w:rsid w:val="003F486F"/>
    <w:rsid w:val="003F58E3"/>
    <w:rsid w:val="003F6DCD"/>
    <w:rsid w:val="003F711B"/>
    <w:rsid w:val="003F7A8A"/>
    <w:rsid w:val="0040077C"/>
    <w:rsid w:val="004012DA"/>
    <w:rsid w:val="004014AD"/>
    <w:rsid w:val="0040203C"/>
    <w:rsid w:val="00402793"/>
    <w:rsid w:val="00402A49"/>
    <w:rsid w:val="00403979"/>
    <w:rsid w:val="00403DDA"/>
    <w:rsid w:val="0040435D"/>
    <w:rsid w:val="0040585E"/>
    <w:rsid w:val="00405AF6"/>
    <w:rsid w:val="0040765A"/>
    <w:rsid w:val="004079B6"/>
    <w:rsid w:val="00407BEF"/>
    <w:rsid w:val="004104FD"/>
    <w:rsid w:val="004109B0"/>
    <w:rsid w:val="00411E66"/>
    <w:rsid w:val="00413ED7"/>
    <w:rsid w:val="004141AF"/>
    <w:rsid w:val="00414C9C"/>
    <w:rsid w:val="00414EB8"/>
    <w:rsid w:val="004150E2"/>
    <w:rsid w:val="004159E8"/>
    <w:rsid w:val="004169F0"/>
    <w:rsid w:val="00421262"/>
    <w:rsid w:val="004216FE"/>
    <w:rsid w:val="004222FC"/>
    <w:rsid w:val="004244AE"/>
    <w:rsid w:val="004247B8"/>
    <w:rsid w:val="00424B4B"/>
    <w:rsid w:val="00425B0A"/>
    <w:rsid w:val="00427813"/>
    <w:rsid w:val="00427E24"/>
    <w:rsid w:val="0043008A"/>
    <w:rsid w:val="00430112"/>
    <w:rsid w:val="00430B8B"/>
    <w:rsid w:val="00430BAB"/>
    <w:rsid w:val="0043122B"/>
    <w:rsid w:val="00431484"/>
    <w:rsid w:val="00431A5E"/>
    <w:rsid w:val="00431D4D"/>
    <w:rsid w:val="00431E3F"/>
    <w:rsid w:val="00432A83"/>
    <w:rsid w:val="0043387A"/>
    <w:rsid w:val="00435171"/>
    <w:rsid w:val="004352F1"/>
    <w:rsid w:val="00436F47"/>
    <w:rsid w:val="0043773B"/>
    <w:rsid w:val="0043794D"/>
    <w:rsid w:val="00440693"/>
    <w:rsid w:val="00441B58"/>
    <w:rsid w:val="004433AB"/>
    <w:rsid w:val="004434EA"/>
    <w:rsid w:val="00443BD6"/>
    <w:rsid w:val="00443D82"/>
    <w:rsid w:val="00443EC6"/>
    <w:rsid w:val="00444FA9"/>
    <w:rsid w:val="00445068"/>
    <w:rsid w:val="004457CA"/>
    <w:rsid w:val="00447564"/>
    <w:rsid w:val="00450242"/>
    <w:rsid w:val="00451421"/>
    <w:rsid w:val="00451640"/>
    <w:rsid w:val="00451A89"/>
    <w:rsid w:val="004520DB"/>
    <w:rsid w:val="0045289B"/>
    <w:rsid w:val="00453823"/>
    <w:rsid w:val="00453BB8"/>
    <w:rsid w:val="00454096"/>
    <w:rsid w:val="00454240"/>
    <w:rsid w:val="004559B8"/>
    <w:rsid w:val="00457929"/>
    <w:rsid w:val="00457D4A"/>
    <w:rsid w:val="00460B35"/>
    <w:rsid w:val="004624E0"/>
    <w:rsid w:val="0046278F"/>
    <w:rsid w:val="004627BB"/>
    <w:rsid w:val="00462A3D"/>
    <w:rsid w:val="004632AB"/>
    <w:rsid w:val="00463308"/>
    <w:rsid w:val="004640AA"/>
    <w:rsid w:val="0046438A"/>
    <w:rsid w:val="004648BE"/>
    <w:rsid w:val="00465AF8"/>
    <w:rsid w:val="004660C7"/>
    <w:rsid w:val="004661DB"/>
    <w:rsid w:val="0046789C"/>
    <w:rsid w:val="004707F4"/>
    <w:rsid w:val="0047104C"/>
    <w:rsid w:val="004713B3"/>
    <w:rsid w:val="004715AE"/>
    <w:rsid w:val="00471AFC"/>
    <w:rsid w:val="00472050"/>
    <w:rsid w:val="004723F3"/>
    <w:rsid w:val="004724FB"/>
    <w:rsid w:val="004732E2"/>
    <w:rsid w:val="004734E6"/>
    <w:rsid w:val="0047359B"/>
    <w:rsid w:val="00473668"/>
    <w:rsid w:val="00474597"/>
    <w:rsid w:val="00474ED7"/>
    <w:rsid w:val="004750E6"/>
    <w:rsid w:val="004754E6"/>
    <w:rsid w:val="0047602A"/>
    <w:rsid w:val="0047661C"/>
    <w:rsid w:val="0047790B"/>
    <w:rsid w:val="00477F4D"/>
    <w:rsid w:val="00480C3E"/>
    <w:rsid w:val="00481286"/>
    <w:rsid w:val="0048213E"/>
    <w:rsid w:val="004829E5"/>
    <w:rsid w:val="00482E38"/>
    <w:rsid w:val="00482F55"/>
    <w:rsid w:val="00483DDB"/>
    <w:rsid w:val="00485F6E"/>
    <w:rsid w:val="0048662A"/>
    <w:rsid w:val="00486D3B"/>
    <w:rsid w:val="0048790A"/>
    <w:rsid w:val="00487949"/>
    <w:rsid w:val="00490517"/>
    <w:rsid w:val="0049063D"/>
    <w:rsid w:val="00491075"/>
    <w:rsid w:val="004912F2"/>
    <w:rsid w:val="004919C1"/>
    <w:rsid w:val="004925B6"/>
    <w:rsid w:val="00492D99"/>
    <w:rsid w:val="0049452C"/>
    <w:rsid w:val="0049507C"/>
    <w:rsid w:val="004958B3"/>
    <w:rsid w:val="004962C7"/>
    <w:rsid w:val="00496873"/>
    <w:rsid w:val="00497755"/>
    <w:rsid w:val="00497813"/>
    <w:rsid w:val="00497FB6"/>
    <w:rsid w:val="004A004C"/>
    <w:rsid w:val="004A06AE"/>
    <w:rsid w:val="004A28E9"/>
    <w:rsid w:val="004A364B"/>
    <w:rsid w:val="004A56F6"/>
    <w:rsid w:val="004A69F8"/>
    <w:rsid w:val="004A7068"/>
    <w:rsid w:val="004A780A"/>
    <w:rsid w:val="004B2794"/>
    <w:rsid w:val="004B2A2B"/>
    <w:rsid w:val="004B2BC4"/>
    <w:rsid w:val="004B6A98"/>
    <w:rsid w:val="004B7453"/>
    <w:rsid w:val="004B763E"/>
    <w:rsid w:val="004C0CB4"/>
    <w:rsid w:val="004C1CFB"/>
    <w:rsid w:val="004C2016"/>
    <w:rsid w:val="004C2CB4"/>
    <w:rsid w:val="004C3804"/>
    <w:rsid w:val="004C40F4"/>
    <w:rsid w:val="004C41E3"/>
    <w:rsid w:val="004C4267"/>
    <w:rsid w:val="004C43D9"/>
    <w:rsid w:val="004C50AA"/>
    <w:rsid w:val="004C528E"/>
    <w:rsid w:val="004C5AA2"/>
    <w:rsid w:val="004C6315"/>
    <w:rsid w:val="004C6964"/>
    <w:rsid w:val="004C7058"/>
    <w:rsid w:val="004C7C36"/>
    <w:rsid w:val="004D011C"/>
    <w:rsid w:val="004D14CB"/>
    <w:rsid w:val="004D16E1"/>
    <w:rsid w:val="004D16FE"/>
    <w:rsid w:val="004D2473"/>
    <w:rsid w:val="004D3F1C"/>
    <w:rsid w:val="004D47A4"/>
    <w:rsid w:val="004D4F60"/>
    <w:rsid w:val="004D6E64"/>
    <w:rsid w:val="004D77A6"/>
    <w:rsid w:val="004E1276"/>
    <w:rsid w:val="004E2578"/>
    <w:rsid w:val="004E27A7"/>
    <w:rsid w:val="004E2D57"/>
    <w:rsid w:val="004E2D87"/>
    <w:rsid w:val="004E56C7"/>
    <w:rsid w:val="004E59D3"/>
    <w:rsid w:val="004E5FA8"/>
    <w:rsid w:val="004E6A90"/>
    <w:rsid w:val="004E7777"/>
    <w:rsid w:val="004E77DA"/>
    <w:rsid w:val="004E799F"/>
    <w:rsid w:val="004E7F58"/>
    <w:rsid w:val="004F1B42"/>
    <w:rsid w:val="004F1C92"/>
    <w:rsid w:val="004F1F33"/>
    <w:rsid w:val="004F2F4D"/>
    <w:rsid w:val="004F30B0"/>
    <w:rsid w:val="004F3295"/>
    <w:rsid w:val="004F447E"/>
    <w:rsid w:val="004F4AFE"/>
    <w:rsid w:val="004F5148"/>
    <w:rsid w:val="004F5E48"/>
    <w:rsid w:val="004F6CE9"/>
    <w:rsid w:val="004F70F1"/>
    <w:rsid w:val="004F7C07"/>
    <w:rsid w:val="0050036E"/>
    <w:rsid w:val="00500B84"/>
    <w:rsid w:val="00500D81"/>
    <w:rsid w:val="00501662"/>
    <w:rsid w:val="00501756"/>
    <w:rsid w:val="00501C1D"/>
    <w:rsid w:val="00502933"/>
    <w:rsid w:val="0050399C"/>
    <w:rsid w:val="00503A8B"/>
    <w:rsid w:val="00503BC7"/>
    <w:rsid w:val="00505600"/>
    <w:rsid w:val="00506D9B"/>
    <w:rsid w:val="005079B2"/>
    <w:rsid w:val="0051181E"/>
    <w:rsid w:val="005119D5"/>
    <w:rsid w:val="00512221"/>
    <w:rsid w:val="00512540"/>
    <w:rsid w:val="00512A44"/>
    <w:rsid w:val="0051436D"/>
    <w:rsid w:val="00515567"/>
    <w:rsid w:val="00515E6B"/>
    <w:rsid w:val="0051600F"/>
    <w:rsid w:val="005200EF"/>
    <w:rsid w:val="00520D05"/>
    <w:rsid w:val="00520D74"/>
    <w:rsid w:val="00520ECE"/>
    <w:rsid w:val="00521284"/>
    <w:rsid w:val="0052228B"/>
    <w:rsid w:val="00522306"/>
    <w:rsid w:val="00522CF6"/>
    <w:rsid w:val="00523560"/>
    <w:rsid w:val="00523F11"/>
    <w:rsid w:val="00524418"/>
    <w:rsid w:val="00524779"/>
    <w:rsid w:val="00525123"/>
    <w:rsid w:val="00525F0A"/>
    <w:rsid w:val="005276BE"/>
    <w:rsid w:val="0052782B"/>
    <w:rsid w:val="00531A27"/>
    <w:rsid w:val="00531E0E"/>
    <w:rsid w:val="00531FC1"/>
    <w:rsid w:val="00532996"/>
    <w:rsid w:val="00532F3A"/>
    <w:rsid w:val="0053359B"/>
    <w:rsid w:val="00534F31"/>
    <w:rsid w:val="005351A4"/>
    <w:rsid w:val="00535EBD"/>
    <w:rsid w:val="0053602E"/>
    <w:rsid w:val="005364CF"/>
    <w:rsid w:val="00536547"/>
    <w:rsid w:val="00536A37"/>
    <w:rsid w:val="00536A85"/>
    <w:rsid w:val="005374B2"/>
    <w:rsid w:val="00541C94"/>
    <w:rsid w:val="00541E69"/>
    <w:rsid w:val="00542BB2"/>
    <w:rsid w:val="00544BEB"/>
    <w:rsid w:val="00545158"/>
    <w:rsid w:val="00545BF6"/>
    <w:rsid w:val="005461DA"/>
    <w:rsid w:val="0054719C"/>
    <w:rsid w:val="0054782B"/>
    <w:rsid w:val="00547831"/>
    <w:rsid w:val="00550FB3"/>
    <w:rsid w:val="005510EA"/>
    <w:rsid w:val="00551549"/>
    <w:rsid w:val="005518B0"/>
    <w:rsid w:val="005520A8"/>
    <w:rsid w:val="00552852"/>
    <w:rsid w:val="00552CB3"/>
    <w:rsid w:val="00554ECD"/>
    <w:rsid w:val="00555094"/>
    <w:rsid w:val="005558F1"/>
    <w:rsid w:val="00556B63"/>
    <w:rsid w:val="00556D8F"/>
    <w:rsid w:val="0055728C"/>
    <w:rsid w:val="005573BB"/>
    <w:rsid w:val="00560607"/>
    <w:rsid w:val="00560CA2"/>
    <w:rsid w:val="00561913"/>
    <w:rsid w:val="00561CB8"/>
    <w:rsid w:val="005622ED"/>
    <w:rsid w:val="00562782"/>
    <w:rsid w:val="00562818"/>
    <w:rsid w:val="005630C1"/>
    <w:rsid w:val="0056593B"/>
    <w:rsid w:val="005666C6"/>
    <w:rsid w:val="0057075D"/>
    <w:rsid w:val="00571426"/>
    <w:rsid w:val="00571BE8"/>
    <w:rsid w:val="00571C16"/>
    <w:rsid w:val="005725B3"/>
    <w:rsid w:val="00572CC5"/>
    <w:rsid w:val="00573605"/>
    <w:rsid w:val="00573AF5"/>
    <w:rsid w:val="00574427"/>
    <w:rsid w:val="005759B8"/>
    <w:rsid w:val="005765CC"/>
    <w:rsid w:val="00576B76"/>
    <w:rsid w:val="005772E0"/>
    <w:rsid w:val="00580FDB"/>
    <w:rsid w:val="00581BF9"/>
    <w:rsid w:val="00581FED"/>
    <w:rsid w:val="00582172"/>
    <w:rsid w:val="00582186"/>
    <w:rsid w:val="005821DF"/>
    <w:rsid w:val="0058224A"/>
    <w:rsid w:val="00582438"/>
    <w:rsid w:val="00583B10"/>
    <w:rsid w:val="00584354"/>
    <w:rsid w:val="00585449"/>
    <w:rsid w:val="00585C89"/>
    <w:rsid w:val="00586280"/>
    <w:rsid w:val="005867F9"/>
    <w:rsid w:val="00587177"/>
    <w:rsid w:val="0059075A"/>
    <w:rsid w:val="00590AF5"/>
    <w:rsid w:val="00590B43"/>
    <w:rsid w:val="00590C0B"/>
    <w:rsid w:val="00590DC6"/>
    <w:rsid w:val="005922D3"/>
    <w:rsid w:val="00593DCD"/>
    <w:rsid w:val="0059632D"/>
    <w:rsid w:val="00596572"/>
    <w:rsid w:val="00597046"/>
    <w:rsid w:val="00597672"/>
    <w:rsid w:val="005A2540"/>
    <w:rsid w:val="005A2EBA"/>
    <w:rsid w:val="005A3E8E"/>
    <w:rsid w:val="005A3F33"/>
    <w:rsid w:val="005A4FB7"/>
    <w:rsid w:val="005A64B4"/>
    <w:rsid w:val="005A67BF"/>
    <w:rsid w:val="005A6887"/>
    <w:rsid w:val="005A6B08"/>
    <w:rsid w:val="005A74C3"/>
    <w:rsid w:val="005A7A80"/>
    <w:rsid w:val="005A7B3F"/>
    <w:rsid w:val="005A7DB9"/>
    <w:rsid w:val="005B0B76"/>
    <w:rsid w:val="005B16AB"/>
    <w:rsid w:val="005B1E80"/>
    <w:rsid w:val="005B1F78"/>
    <w:rsid w:val="005B38E0"/>
    <w:rsid w:val="005B59C9"/>
    <w:rsid w:val="005B6397"/>
    <w:rsid w:val="005B707E"/>
    <w:rsid w:val="005C018E"/>
    <w:rsid w:val="005C0961"/>
    <w:rsid w:val="005C0A1E"/>
    <w:rsid w:val="005C2F97"/>
    <w:rsid w:val="005C33ED"/>
    <w:rsid w:val="005C367D"/>
    <w:rsid w:val="005C3CD7"/>
    <w:rsid w:val="005C5300"/>
    <w:rsid w:val="005C53E1"/>
    <w:rsid w:val="005C5528"/>
    <w:rsid w:val="005C662C"/>
    <w:rsid w:val="005C75D9"/>
    <w:rsid w:val="005D0E6A"/>
    <w:rsid w:val="005D0EBD"/>
    <w:rsid w:val="005D21F4"/>
    <w:rsid w:val="005D234C"/>
    <w:rsid w:val="005D32AF"/>
    <w:rsid w:val="005D4260"/>
    <w:rsid w:val="005D610B"/>
    <w:rsid w:val="005D62FE"/>
    <w:rsid w:val="005D6438"/>
    <w:rsid w:val="005D66FD"/>
    <w:rsid w:val="005D6C01"/>
    <w:rsid w:val="005D6CB9"/>
    <w:rsid w:val="005D6D03"/>
    <w:rsid w:val="005D71D6"/>
    <w:rsid w:val="005D724E"/>
    <w:rsid w:val="005D7557"/>
    <w:rsid w:val="005E04AF"/>
    <w:rsid w:val="005E177D"/>
    <w:rsid w:val="005E1F96"/>
    <w:rsid w:val="005E2872"/>
    <w:rsid w:val="005E294F"/>
    <w:rsid w:val="005E3669"/>
    <w:rsid w:val="005E5661"/>
    <w:rsid w:val="005E6137"/>
    <w:rsid w:val="005E724C"/>
    <w:rsid w:val="005E7593"/>
    <w:rsid w:val="005F07CD"/>
    <w:rsid w:val="005F0957"/>
    <w:rsid w:val="005F1C51"/>
    <w:rsid w:val="005F44A2"/>
    <w:rsid w:val="005F5AD7"/>
    <w:rsid w:val="005F7113"/>
    <w:rsid w:val="005F78EB"/>
    <w:rsid w:val="00601164"/>
    <w:rsid w:val="00601B3F"/>
    <w:rsid w:val="00601ECE"/>
    <w:rsid w:val="0060323E"/>
    <w:rsid w:val="00603405"/>
    <w:rsid w:val="0060448B"/>
    <w:rsid w:val="00606007"/>
    <w:rsid w:val="006061F0"/>
    <w:rsid w:val="00606545"/>
    <w:rsid w:val="00606C0F"/>
    <w:rsid w:val="00606F60"/>
    <w:rsid w:val="0061097A"/>
    <w:rsid w:val="00610F1B"/>
    <w:rsid w:val="00612EC6"/>
    <w:rsid w:val="00612F08"/>
    <w:rsid w:val="0061338A"/>
    <w:rsid w:val="006133C2"/>
    <w:rsid w:val="00616184"/>
    <w:rsid w:val="0061632B"/>
    <w:rsid w:val="00617322"/>
    <w:rsid w:val="00620009"/>
    <w:rsid w:val="006204F4"/>
    <w:rsid w:val="00621F69"/>
    <w:rsid w:val="006229EB"/>
    <w:rsid w:val="00623161"/>
    <w:rsid w:val="006236D0"/>
    <w:rsid w:val="00624999"/>
    <w:rsid w:val="00624E4F"/>
    <w:rsid w:val="006258C1"/>
    <w:rsid w:val="006279CC"/>
    <w:rsid w:val="00630C07"/>
    <w:rsid w:val="00630F12"/>
    <w:rsid w:val="006313BF"/>
    <w:rsid w:val="00631CDA"/>
    <w:rsid w:val="006326B4"/>
    <w:rsid w:val="00632B28"/>
    <w:rsid w:val="00632D5A"/>
    <w:rsid w:val="006339C9"/>
    <w:rsid w:val="00633F52"/>
    <w:rsid w:val="006342F7"/>
    <w:rsid w:val="00634857"/>
    <w:rsid w:val="00634FBD"/>
    <w:rsid w:val="00635742"/>
    <w:rsid w:val="00635973"/>
    <w:rsid w:val="00636C05"/>
    <w:rsid w:val="006379BA"/>
    <w:rsid w:val="00640C85"/>
    <w:rsid w:val="00641D0A"/>
    <w:rsid w:val="00641F0A"/>
    <w:rsid w:val="0064251B"/>
    <w:rsid w:val="006428B9"/>
    <w:rsid w:val="00642DDB"/>
    <w:rsid w:val="00642F45"/>
    <w:rsid w:val="00643C76"/>
    <w:rsid w:val="006445EA"/>
    <w:rsid w:val="00644ABF"/>
    <w:rsid w:val="006456C2"/>
    <w:rsid w:val="00645724"/>
    <w:rsid w:val="0064648D"/>
    <w:rsid w:val="006472D8"/>
    <w:rsid w:val="00647AA4"/>
    <w:rsid w:val="0065004C"/>
    <w:rsid w:val="006515B2"/>
    <w:rsid w:val="00651866"/>
    <w:rsid w:val="00652181"/>
    <w:rsid w:val="00652211"/>
    <w:rsid w:val="00652767"/>
    <w:rsid w:val="00654426"/>
    <w:rsid w:val="00654E1E"/>
    <w:rsid w:val="0065526C"/>
    <w:rsid w:val="00655B7C"/>
    <w:rsid w:val="00655F83"/>
    <w:rsid w:val="00656075"/>
    <w:rsid w:val="00656A16"/>
    <w:rsid w:val="00657825"/>
    <w:rsid w:val="00661823"/>
    <w:rsid w:val="0066219D"/>
    <w:rsid w:val="00662260"/>
    <w:rsid w:val="00662B87"/>
    <w:rsid w:val="00663085"/>
    <w:rsid w:val="00663201"/>
    <w:rsid w:val="00663769"/>
    <w:rsid w:val="00665D5F"/>
    <w:rsid w:val="006661E1"/>
    <w:rsid w:val="00667364"/>
    <w:rsid w:val="0066765C"/>
    <w:rsid w:val="00667EB6"/>
    <w:rsid w:val="006704E5"/>
    <w:rsid w:val="006709E7"/>
    <w:rsid w:val="00670DF5"/>
    <w:rsid w:val="00671B42"/>
    <w:rsid w:val="00672106"/>
    <w:rsid w:val="00672464"/>
    <w:rsid w:val="00673172"/>
    <w:rsid w:val="00673430"/>
    <w:rsid w:val="006761EE"/>
    <w:rsid w:val="00676388"/>
    <w:rsid w:val="00676571"/>
    <w:rsid w:val="00676AE4"/>
    <w:rsid w:val="0067713C"/>
    <w:rsid w:val="006775A0"/>
    <w:rsid w:val="006775E6"/>
    <w:rsid w:val="006804C1"/>
    <w:rsid w:val="006806EA"/>
    <w:rsid w:val="006812FA"/>
    <w:rsid w:val="00681597"/>
    <w:rsid w:val="006833A4"/>
    <w:rsid w:val="00684488"/>
    <w:rsid w:val="006845F5"/>
    <w:rsid w:val="0068526A"/>
    <w:rsid w:val="0068668C"/>
    <w:rsid w:val="00686761"/>
    <w:rsid w:val="00686C7A"/>
    <w:rsid w:val="00690D06"/>
    <w:rsid w:val="00691A2A"/>
    <w:rsid w:val="00692142"/>
    <w:rsid w:val="00693A74"/>
    <w:rsid w:val="0069422B"/>
    <w:rsid w:val="00694BF0"/>
    <w:rsid w:val="00695F71"/>
    <w:rsid w:val="006969C9"/>
    <w:rsid w:val="00697254"/>
    <w:rsid w:val="006A0323"/>
    <w:rsid w:val="006A071C"/>
    <w:rsid w:val="006A2EA5"/>
    <w:rsid w:val="006A370A"/>
    <w:rsid w:val="006A3AEB"/>
    <w:rsid w:val="006A46E9"/>
    <w:rsid w:val="006A49E5"/>
    <w:rsid w:val="006A4F01"/>
    <w:rsid w:val="006B0C95"/>
    <w:rsid w:val="006B0F3C"/>
    <w:rsid w:val="006B1A9B"/>
    <w:rsid w:val="006B2284"/>
    <w:rsid w:val="006B285E"/>
    <w:rsid w:val="006B2BCF"/>
    <w:rsid w:val="006B54AC"/>
    <w:rsid w:val="006B5623"/>
    <w:rsid w:val="006B5B22"/>
    <w:rsid w:val="006B63F6"/>
    <w:rsid w:val="006B6595"/>
    <w:rsid w:val="006B68FB"/>
    <w:rsid w:val="006B71A0"/>
    <w:rsid w:val="006B7217"/>
    <w:rsid w:val="006B78D5"/>
    <w:rsid w:val="006C28AE"/>
    <w:rsid w:val="006C3029"/>
    <w:rsid w:val="006C3782"/>
    <w:rsid w:val="006C37FA"/>
    <w:rsid w:val="006C3D02"/>
    <w:rsid w:val="006C42CE"/>
    <w:rsid w:val="006C512B"/>
    <w:rsid w:val="006C650E"/>
    <w:rsid w:val="006C7175"/>
    <w:rsid w:val="006D03C6"/>
    <w:rsid w:val="006D233A"/>
    <w:rsid w:val="006D257D"/>
    <w:rsid w:val="006D35F5"/>
    <w:rsid w:val="006D3D0A"/>
    <w:rsid w:val="006D6DEF"/>
    <w:rsid w:val="006D7161"/>
    <w:rsid w:val="006D7217"/>
    <w:rsid w:val="006E0076"/>
    <w:rsid w:val="006E0A15"/>
    <w:rsid w:val="006E16CE"/>
    <w:rsid w:val="006E1A17"/>
    <w:rsid w:val="006E26AA"/>
    <w:rsid w:val="006E3F8E"/>
    <w:rsid w:val="006E4906"/>
    <w:rsid w:val="006E5402"/>
    <w:rsid w:val="006E625A"/>
    <w:rsid w:val="006E6CC8"/>
    <w:rsid w:val="006E7124"/>
    <w:rsid w:val="006F01FD"/>
    <w:rsid w:val="006F037D"/>
    <w:rsid w:val="006F05D4"/>
    <w:rsid w:val="006F1042"/>
    <w:rsid w:val="006F10E7"/>
    <w:rsid w:val="006F12AC"/>
    <w:rsid w:val="006F2511"/>
    <w:rsid w:val="006F3B5D"/>
    <w:rsid w:val="006F3DC3"/>
    <w:rsid w:val="006F4E4F"/>
    <w:rsid w:val="006F5938"/>
    <w:rsid w:val="006F6B0D"/>
    <w:rsid w:val="006F6CAB"/>
    <w:rsid w:val="006F6D62"/>
    <w:rsid w:val="006F76BB"/>
    <w:rsid w:val="006F7C85"/>
    <w:rsid w:val="007006B0"/>
    <w:rsid w:val="00700C2F"/>
    <w:rsid w:val="00702610"/>
    <w:rsid w:val="0070288A"/>
    <w:rsid w:val="00703168"/>
    <w:rsid w:val="007033A8"/>
    <w:rsid w:val="00703851"/>
    <w:rsid w:val="007051ED"/>
    <w:rsid w:val="00705FFB"/>
    <w:rsid w:val="007064FD"/>
    <w:rsid w:val="00707B0A"/>
    <w:rsid w:val="00710523"/>
    <w:rsid w:val="00710AF6"/>
    <w:rsid w:val="00710B62"/>
    <w:rsid w:val="007123C2"/>
    <w:rsid w:val="00712615"/>
    <w:rsid w:val="0071387D"/>
    <w:rsid w:val="00715455"/>
    <w:rsid w:val="007162EE"/>
    <w:rsid w:val="007168D8"/>
    <w:rsid w:val="0071797A"/>
    <w:rsid w:val="007205E9"/>
    <w:rsid w:val="0072095F"/>
    <w:rsid w:val="007213F7"/>
    <w:rsid w:val="00722CF4"/>
    <w:rsid w:val="00723B0A"/>
    <w:rsid w:val="0072429C"/>
    <w:rsid w:val="00724366"/>
    <w:rsid w:val="00724DE3"/>
    <w:rsid w:val="0072737D"/>
    <w:rsid w:val="007300FF"/>
    <w:rsid w:val="00730458"/>
    <w:rsid w:val="007309C3"/>
    <w:rsid w:val="00730A8A"/>
    <w:rsid w:val="00730B02"/>
    <w:rsid w:val="007310D0"/>
    <w:rsid w:val="00732F77"/>
    <w:rsid w:val="00733A78"/>
    <w:rsid w:val="00734DAA"/>
    <w:rsid w:val="00735104"/>
    <w:rsid w:val="007357F8"/>
    <w:rsid w:val="00735AE7"/>
    <w:rsid w:val="00735B18"/>
    <w:rsid w:val="00735B8F"/>
    <w:rsid w:val="00736343"/>
    <w:rsid w:val="007368BF"/>
    <w:rsid w:val="00736F5B"/>
    <w:rsid w:val="007406A7"/>
    <w:rsid w:val="00741220"/>
    <w:rsid w:val="007430B8"/>
    <w:rsid w:val="0074423E"/>
    <w:rsid w:val="007442CE"/>
    <w:rsid w:val="00744453"/>
    <w:rsid w:val="00744FFD"/>
    <w:rsid w:val="0074687E"/>
    <w:rsid w:val="007468BF"/>
    <w:rsid w:val="007469A5"/>
    <w:rsid w:val="007509DA"/>
    <w:rsid w:val="00750F59"/>
    <w:rsid w:val="007511B9"/>
    <w:rsid w:val="007514A1"/>
    <w:rsid w:val="00751F16"/>
    <w:rsid w:val="00752195"/>
    <w:rsid w:val="007525BA"/>
    <w:rsid w:val="00752DC8"/>
    <w:rsid w:val="00753FFE"/>
    <w:rsid w:val="00755AEA"/>
    <w:rsid w:val="007601D0"/>
    <w:rsid w:val="00760E1B"/>
    <w:rsid w:val="00761848"/>
    <w:rsid w:val="00761DE3"/>
    <w:rsid w:val="007629E9"/>
    <w:rsid w:val="007631A4"/>
    <w:rsid w:val="00763C33"/>
    <w:rsid w:val="00763E01"/>
    <w:rsid w:val="00764DFC"/>
    <w:rsid w:val="00764F81"/>
    <w:rsid w:val="00765284"/>
    <w:rsid w:val="00765705"/>
    <w:rsid w:val="00765C06"/>
    <w:rsid w:val="00766224"/>
    <w:rsid w:val="00766BC4"/>
    <w:rsid w:val="007670B4"/>
    <w:rsid w:val="007673B5"/>
    <w:rsid w:val="0076769B"/>
    <w:rsid w:val="007709BE"/>
    <w:rsid w:val="00770BFE"/>
    <w:rsid w:val="007711E7"/>
    <w:rsid w:val="0077142B"/>
    <w:rsid w:val="00772AFD"/>
    <w:rsid w:val="0077418F"/>
    <w:rsid w:val="00774827"/>
    <w:rsid w:val="00774BEE"/>
    <w:rsid w:val="00774E61"/>
    <w:rsid w:val="007759D7"/>
    <w:rsid w:val="00776B43"/>
    <w:rsid w:val="00776BC0"/>
    <w:rsid w:val="00777295"/>
    <w:rsid w:val="00777F22"/>
    <w:rsid w:val="007803E4"/>
    <w:rsid w:val="00781867"/>
    <w:rsid w:val="0078546A"/>
    <w:rsid w:val="007859CA"/>
    <w:rsid w:val="00785B06"/>
    <w:rsid w:val="00786EDE"/>
    <w:rsid w:val="00787AA6"/>
    <w:rsid w:val="00790360"/>
    <w:rsid w:val="007909AD"/>
    <w:rsid w:val="00791631"/>
    <w:rsid w:val="0079366D"/>
    <w:rsid w:val="00793D54"/>
    <w:rsid w:val="00794D88"/>
    <w:rsid w:val="0079529C"/>
    <w:rsid w:val="00795815"/>
    <w:rsid w:val="00795B1B"/>
    <w:rsid w:val="007961DC"/>
    <w:rsid w:val="00796D7D"/>
    <w:rsid w:val="007974D6"/>
    <w:rsid w:val="00797634"/>
    <w:rsid w:val="00797729"/>
    <w:rsid w:val="00797829"/>
    <w:rsid w:val="00797A0C"/>
    <w:rsid w:val="007A077E"/>
    <w:rsid w:val="007A21BB"/>
    <w:rsid w:val="007A2F1A"/>
    <w:rsid w:val="007A3A66"/>
    <w:rsid w:val="007A61A7"/>
    <w:rsid w:val="007A73C9"/>
    <w:rsid w:val="007B0204"/>
    <w:rsid w:val="007B0730"/>
    <w:rsid w:val="007B091B"/>
    <w:rsid w:val="007B0A44"/>
    <w:rsid w:val="007B2075"/>
    <w:rsid w:val="007B2A8C"/>
    <w:rsid w:val="007B2F00"/>
    <w:rsid w:val="007B34B8"/>
    <w:rsid w:val="007B3B2B"/>
    <w:rsid w:val="007B4577"/>
    <w:rsid w:val="007B4F76"/>
    <w:rsid w:val="007B4FAF"/>
    <w:rsid w:val="007B534E"/>
    <w:rsid w:val="007B5C42"/>
    <w:rsid w:val="007B5EE9"/>
    <w:rsid w:val="007B66A5"/>
    <w:rsid w:val="007B7853"/>
    <w:rsid w:val="007B790C"/>
    <w:rsid w:val="007B79AC"/>
    <w:rsid w:val="007C122D"/>
    <w:rsid w:val="007C17AD"/>
    <w:rsid w:val="007C24F8"/>
    <w:rsid w:val="007C2962"/>
    <w:rsid w:val="007C32AB"/>
    <w:rsid w:val="007C32F4"/>
    <w:rsid w:val="007C3D72"/>
    <w:rsid w:val="007C4019"/>
    <w:rsid w:val="007C427C"/>
    <w:rsid w:val="007C4B83"/>
    <w:rsid w:val="007C502B"/>
    <w:rsid w:val="007C5E43"/>
    <w:rsid w:val="007C610B"/>
    <w:rsid w:val="007C752B"/>
    <w:rsid w:val="007C755A"/>
    <w:rsid w:val="007C7C80"/>
    <w:rsid w:val="007C7D65"/>
    <w:rsid w:val="007D0FFD"/>
    <w:rsid w:val="007D1588"/>
    <w:rsid w:val="007D1C66"/>
    <w:rsid w:val="007D43CE"/>
    <w:rsid w:val="007D4509"/>
    <w:rsid w:val="007D5A4E"/>
    <w:rsid w:val="007D5C31"/>
    <w:rsid w:val="007D5D2F"/>
    <w:rsid w:val="007D60D2"/>
    <w:rsid w:val="007D70FB"/>
    <w:rsid w:val="007D74EC"/>
    <w:rsid w:val="007E037E"/>
    <w:rsid w:val="007E073C"/>
    <w:rsid w:val="007E101D"/>
    <w:rsid w:val="007E1EFD"/>
    <w:rsid w:val="007E2130"/>
    <w:rsid w:val="007E2451"/>
    <w:rsid w:val="007E2844"/>
    <w:rsid w:val="007E3354"/>
    <w:rsid w:val="007E37EE"/>
    <w:rsid w:val="007E3ED2"/>
    <w:rsid w:val="007E5C0C"/>
    <w:rsid w:val="007E6B06"/>
    <w:rsid w:val="007E7692"/>
    <w:rsid w:val="007E7CE5"/>
    <w:rsid w:val="007F064B"/>
    <w:rsid w:val="007F0F2C"/>
    <w:rsid w:val="007F116E"/>
    <w:rsid w:val="007F255B"/>
    <w:rsid w:val="007F6936"/>
    <w:rsid w:val="007F6A5E"/>
    <w:rsid w:val="007F6C92"/>
    <w:rsid w:val="007F6D42"/>
    <w:rsid w:val="008003CE"/>
    <w:rsid w:val="00800F9D"/>
    <w:rsid w:val="00801E74"/>
    <w:rsid w:val="00801ED3"/>
    <w:rsid w:val="0080201D"/>
    <w:rsid w:val="00802406"/>
    <w:rsid w:val="00802642"/>
    <w:rsid w:val="0080372C"/>
    <w:rsid w:val="00803E6E"/>
    <w:rsid w:val="008040FF"/>
    <w:rsid w:val="0080428C"/>
    <w:rsid w:val="008055C0"/>
    <w:rsid w:val="008058AB"/>
    <w:rsid w:val="008072D2"/>
    <w:rsid w:val="00807C3C"/>
    <w:rsid w:val="00810062"/>
    <w:rsid w:val="00811BC3"/>
    <w:rsid w:val="00811C43"/>
    <w:rsid w:val="008126E0"/>
    <w:rsid w:val="008128AA"/>
    <w:rsid w:val="00813533"/>
    <w:rsid w:val="00813F93"/>
    <w:rsid w:val="0081546E"/>
    <w:rsid w:val="0082090E"/>
    <w:rsid w:val="00820D76"/>
    <w:rsid w:val="008213DF"/>
    <w:rsid w:val="0082196E"/>
    <w:rsid w:val="00821E76"/>
    <w:rsid w:val="008233E4"/>
    <w:rsid w:val="008238B8"/>
    <w:rsid w:val="00824303"/>
    <w:rsid w:val="00824326"/>
    <w:rsid w:val="00824717"/>
    <w:rsid w:val="00824AF6"/>
    <w:rsid w:val="00824BEB"/>
    <w:rsid w:val="00825A7D"/>
    <w:rsid w:val="0082669C"/>
    <w:rsid w:val="00826A92"/>
    <w:rsid w:val="008276DD"/>
    <w:rsid w:val="00827C0F"/>
    <w:rsid w:val="00831013"/>
    <w:rsid w:val="0083297D"/>
    <w:rsid w:val="00833BA6"/>
    <w:rsid w:val="00834508"/>
    <w:rsid w:val="00834E22"/>
    <w:rsid w:val="00835538"/>
    <w:rsid w:val="00835AC8"/>
    <w:rsid w:val="00836394"/>
    <w:rsid w:val="00836EE6"/>
    <w:rsid w:val="0083778F"/>
    <w:rsid w:val="00840CC4"/>
    <w:rsid w:val="0084157D"/>
    <w:rsid w:val="008424A2"/>
    <w:rsid w:val="00844F86"/>
    <w:rsid w:val="00845B81"/>
    <w:rsid w:val="00846BE9"/>
    <w:rsid w:val="00846D2C"/>
    <w:rsid w:val="00846F77"/>
    <w:rsid w:val="0084720B"/>
    <w:rsid w:val="008519AD"/>
    <w:rsid w:val="00851B96"/>
    <w:rsid w:val="0085233D"/>
    <w:rsid w:val="00852BD6"/>
    <w:rsid w:val="00852BDB"/>
    <w:rsid w:val="008532BF"/>
    <w:rsid w:val="00853D48"/>
    <w:rsid w:val="00855B24"/>
    <w:rsid w:val="008563CE"/>
    <w:rsid w:val="008565FF"/>
    <w:rsid w:val="0085788C"/>
    <w:rsid w:val="00860495"/>
    <w:rsid w:val="00860C96"/>
    <w:rsid w:val="00861A33"/>
    <w:rsid w:val="00862F7A"/>
    <w:rsid w:val="00864752"/>
    <w:rsid w:val="00864DE4"/>
    <w:rsid w:val="008654D2"/>
    <w:rsid w:val="008657BB"/>
    <w:rsid w:val="008679E9"/>
    <w:rsid w:val="00867CB0"/>
    <w:rsid w:val="008712D4"/>
    <w:rsid w:val="00872262"/>
    <w:rsid w:val="00873872"/>
    <w:rsid w:val="00874A54"/>
    <w:rsid w:val="00874EB5"/>
    <w:rsid w:val="00876394"/>
    <w:rsid w:val="00880871"/>
    <w:rsid w:val="00880BAC"/>
    <w:rsid w:val="00882256"/>
    <w:rsid w:val="008825BB"/>
    <w:rsid w:val="00882A01"/>
    <w:rsid w:val="00882F57"/>
    <w:rsid w:val="00883504"/>
    <w:rsid w:val="00883ACD"/>
    <w:rsid w:val="00884F55"/>
    <w:rsid w:val="00885C66"/>
    <w:rsid w:val="008865B6"/>
    <w:rsid w:val="00886F8A"/>
    <w:rsid w:val="008906D1"/>
    <w:rsid w:val="00890886"/>
    <w:rsid w:val="00893708"/>
    <w:rsid w:val="0089378A"/>
    <w:rsid w:val="00893914"/>
    <w:rsid w:val="00893A66"/>
    <w:rsid w:val="00894A96"/>
    <w:rsid w:val="00895261"/>
    <w:rsid w:val="00896EE6"/>
    <w:rsid w:val="008973EA"/>
    <w:rsid w:val="00897D3B"/>
    <w:rsid w:val="008A0CCE"/>
    <w:rsid w:val="008A19AE"/>
    <w:rsid w:val="008A2118"/>
    <w:rsid w:val="008A2220"/>
    <w:rsid w:val="008A2DB9"/>
    <w:rsid w:val="008A2F2E"/>
    <w:rsid w:val="008A3355"/>
    <w:rsid w:val="008A41DF"/>
    <w:rsid w:val="008A42A0"/>
    <w:rsid w:val="008A63C2"/>
    <w:rsid w:val="008A65A9"/>
    <w:rsid w:val="008A783B"/>
    <w:rsid w:val="008B0263"/>
    <w:rsid w:val="008B2482"/>
    <w:rsid w:val="008B2E42"/>
    <w:rsid w:val="008B3DCE"/>
    <w:rsid w:val="008B43FF"/>
    <w:rsid w:val="008B470C"/>
    <w:rsid w:val="008B49EE"/>
    <w:rsid w:val="008B5687"/>
    <w:rsid w:val="008B5A31"/>
    <w:rsid w:val="008B5F58"/>
    <w:rsid w:val="008B615E"/>
    <w:rsid w:val="008B61B4"/>
    <w:rsid w:val="008B6970"/>
    <w:rsid w:val="008B6CE1"/>
    <w:rsid w:val="008B75E0"/>
    <w:rsid w:val="008B7AC6"/>
    <w:rsid w:val="008C1A3D"/>
    <w:rsid w:val="008C234D"/>
    <w:rsid w:val="008C284F"/>
    <w:rsid w:val="008C3392"/>
    <w:rsid w:val="008C362A"/>
    <w:rsid w:val="008C48F3"/>
    <w:rsid w:val="008C66BE"/>
    <w:rsid w:val="008C67C5"/>
    <w:rsid w:val="008C6936"/>
    <w:rsid w:val="008C7370"/>
    <w:rsid w:val="008C7643"/>
    <w:rsid w:val="008D075F"/>
    <w:rsid w:val="008D0BD3"/>
    <w:rsid w:val="008D1008"/>
    <w:rsid w:val="008D2138"/>
    <w:rsid w:val="008D215B"/>
    <w:rsid w:val="008D2365"/>
    <w:rsid w:val="008D2B30"/>
    <w:rsid w:val="008D3CAF"/>
    <w:rsid w:val="008D3D77"/>
    <w:rsid w:val="008D594E"/>
    <w:rsid w:val="008D7C63"/>
    <w:rsid w:val="008D7DAF"/>
    <w:rsid w:val="008E0743"/>
    <w:rsid w:val="008E0EF9"/>
    <w:rsid w:val="008E1A2F"/>
    <w:rsid w:val="008E239D"/>
    <w:rsid w:val="008E288F"/>
    <w:rsid w:val="008E28BB"/>
    <w:rsid w:val="008E2965"/>
    <w:rsid w:val="008E3F43"/>
    <w:rsid w:val="008E5214"/>
    <w:rsid w:val="008E55D1"/>
    <w:rsid w:val="008E65BC"/>
    <w:rsid w:val="008F010C"/>
    <w:rsid w:val="008F0325"/>
    <w:rsid w:val="008F0CF9"/>
    <w:rsid w:val="008F110E"/>
    <w:rsid w:val="008F12A0"/>
    <w:rsid w:val="008F12B6"/>
    <w:rsid w:val="008F1C53"/>
    <w:rsid w:val="008F2673"/>
    <w:rsid w:val="008F406E"/>
    <w:rsid w:val="008F4319"/>
    <w:rsid w:val="008F63AA"/>
    <w:rsid w:val="008F649B"/>
    <w:rsid w:val="008F6E52"/>
    <w:rsid w:val="00900DBB"/>
    <w:rsid w:val="00901011"/>
    <w:rsid w:val="009010C3"/>
    <w:rsid w:val="00901C5F"/>
    <w:rsid w:val="00902695"/>
    <w:rsid w:val="009026B1"/>
    <w:rsid w:val="009026FF"/>
    <w:rsid w:val="009027C4"/>
    <w:rsid w:val="00903791"/>
    <w:rsid w:val="00903AA7"/>
    <w:rsid w:val="0090486D"/>
    <w:rsid w:val="00904F31"/>
    <w:rsid w:val="00905A8F"/>
    <w:rsid w:val="00905BE9"/>
    <w:rsid w:val="009060D9"/>
    <w:rsid w:val="009069BB"/>
    <w:rsid w:val="00906B38"/>
    <w:rsid w:val="00906FBC"/>
    <w:rsid w:val="00907B47"/>
    <w:rsid w:val="0091028E"/>
    <w:rsid w:val="00910549"/>
    <w:rsid w:val="00910726"/>
    <w:rsid w:val="0091125A"/>
    <w:rsid w:val="009115B2"/>
    <w:rsid w:val="009118B4"/>
    <w:rsid w:val="00912D77"/>
    <w:rsid w:val="0091352D"/>
    <w:rsid w:val="00913BA0"/>
    <w:rsid w:val="00914373"/>
    <w:rsid w:val="0091494C"/>
    <w:rsid w:val="0091614E"/>
    <w:rsid w:val="00916731"/>
    <w:rsid w:val="009178A9"/>
    <w:rsid w:val="00917D66"/>
    <w:rsid w:val="00920E0B"/>
    <w:rsid w:val="00921E3B"/>
    <w:rsid w:val="0092226F"/>
    <w:rsid w:val="00922435"/>
    <w:rsid w:val="00922EAE"/>
    <w:rsid w:val="00922EF3"/>
    <w:rsid w:val="00922F0A"/>
    <w:rsid w:val="0092313D"/>
    <w:rsid w:val="00923503"/>
    <w:rsid w:val="009237AC"/>
    <w:rsid w:val="00923802"/>
    <w:rsid w:val="00923EAC"/>
    <w:rsid w:val="00924235"/>
    <w:rsid w:val="0092481D"/>
    <w:rsid w:val="00924B19"/>
    <w:rsid w:val="00924D5F"/>
    <w:rsid w:val="009254A7"/>
    <w:rsid w:val="0092590D"/>
    <w:rsid w:val="00926639"/>
    <w:rsid w:val="009272E9"/>
    <w:rsid w:val="00927F6B"/>
    <w:rsid w:val="009307B3"/>
    <w:rsid w:val="0093091E"/>
    <w:rsid w:val="00930BCE"/>
    <w:rsid w:val="009324B9"/>
    <w:rsid w:val="00932A56"/>
    <w:rsid w:val="009335CB"/>
    <w:rsid w:val="00934C1B"/>
    <w:rsid w:val="00935115"/>
    <w:rsid w:val="009353CD"/>
    <w:rsid w:val="0093582D"/>
    <w:rsid w:val="00935D99"/>
    <w:rsid w:val="00935E74"/>
    <w:rsid w:val="009364A4"/>
    <w:rsid w:val="00936A3B"/>
    <w:rsid w:val="009402A4"/>
    <w:rsid w:val="00940574"/>
    <w:rsid w:val="009405D9"/>
    <w:rsid w:val="0094062E"/>
    <w:rsid w:val="00940656"/>
    <w:rsid w:val="00941018"/>
    <w:rsid w:val="009415E9"/>
    <w:rsid w:val="00942016"/>
    <w:rsid w:val="009424B4"/>
    <w:rsid w:val="00944FCB"/>
    <w:rsid w:val="00945304"/>
    <w:rsid w:val="00946D41"/>
    <w:rsid w:val="00946D7A"/>
    <w:rsid w:val="00947659"/>
    <w:rsid w:val="00950195"/>
    <w:rsid w:val="00950B4B"/>
    <w:rsid w:val="00951071"/>
    <w:rsid w:val="00951454"/>
    <w:rsid w:val="0095270F"/>
    <w:rsid w:val="00952911"/>
    <w:rsid w:val="00953437"/>
    <w:rsid w:val="00954F22"/>
    <w:rsid w:val="0095574E"/>
    <w:rsid w:val="00955B58"/>
    <w:rsid w:val="00956509"/>
    <w:rsid w:val="0095679C"/>
    <w:rsid w:val="00957734"/>
    <w:rsid w:val="0096060E"/>
    <w:rsid w:val="009610DD"/>
    <w:rsid w:val="00961994"/>
    <w:rsid w:val="0096357D"/>
    <w:rsid w:val="009636D5"/>
    <w:rsid w:val="00963D2A"/>
    <w:rsid w:val="0096520B"/>
    <w:rsid w:val="009658DD"/>
    <w:rsid w:val="00966F0A"/>
    <w:rsid w:val="00967493"/>
    <w:rsid w:val="009679D8"/>
    <w:rsid w:val="009709EF"/>
    <w:rsid w:val="00971805"/>
    <w:rsid w:val="009719C8"/>
    <w:rsid w:val="00971E5B"/>
    <w:rsid w:val="00972A31"/>
    <w:rsid w:val="009736FC"/>
    <w:rsid w:val="00974C2E"/>
    <w:rsid w:val="00974DDF"/>
    <w:rsid w:val="00975F42"/>
    <w:rsid w:val="00976B42"/>
    <w:rsid w:val="00977275"/>
    <w:rsid w:val="00977C1A"/>
    <w:rsid w:val="009802F4"/>
    <w:rsid w:val="009804FA"/>
    <w:rsid w:val="0098095A"/>
    <w:rsid w:val="00980F46"/>
    <w:rsid w:val="00980F89"/>
    <w:rsid w:val="00981114"/>
    <w:rsid w:val="0098209C"/>
    <w:rsid w:val="0098261A"/>
    <w:rsid w:val="00983A3E"/>
    <w:rsid w:val="00984514"/>
    <w:rsid w:val="0098541A"/>
    <w:rsid w:val="009865CA"/>
    <w:rsid w:val="0098768D"/>
    <w:rsid w:val="00987F3F"/>
    <w:rsid w:val="009908DE"/>
    <w:rsid w:val="00991280"/>
    <w:rsid w:val="00993D2E"/>
    <w:rsid w:val="00995463"/>
    <w:rsid w:val="0099591B"/>
    <w:rsid w:val="00995C68"/>
    <w:rsid w:val="009971D2"/>
    <w:rsid w:val="009A0679"/>
    <w:rsid w:val="009A0C26"/>
    <w:rsid w:val="009A0ED3"/>
    <w:rsid w:val="009A19B5"/>
    <w:rsid w:val="009A1DB2"/>
    <w:rsid w:val="009A23F0"/>
    <w:rsid w:val="009A351E"/>
    <w:rsid w:val="009A420E"/>
    <w:rsid w:val="009A508C"/>
    <w:rsid w:val="009A543D"/>
    <w:rsid w:val="009A68FB"/>
    <w:rsid w:val="009A6955"/>
    <w:rsid w:val="009B1586"/>
    <w:rsid w:val="009B26CA"/>
    <w:rsid w:val="009B3BEC"/>
    <w:rsid w:val="009B426C"/>
    <w:rsid w:val="009B4E35"/>
    <w:rsid w:val="009B51E5"/>
    <w:rsid w:val="009B597D"/>
    <w:rsid w:val="009B5F25"/>
    <w:rsid w:val="009B61AE"/>
    <w:rsid w:val="009B7D2C"/>
    <w:rsid w:val="009C04B3"/>
    <w:rsid w:val="009C1512"/>
    <w:rsid w:val="009C1DA5"/>
    <w:rsid w:val="009C26F2"/>
    <w:rsid w:val="009C2D2D"/>
    <w:rsid w:val="009C3EE3"/>
    <w:rsid w:val="009C41AE"/>
    <w:rsid w:val="009C5546"/>
    <w:rsid w:val="009C5E70"/>
    <w:rsid w:val="009C6871"/>
    <w:rsid w:val="009D0475"/>
    <w:rsid w:val="009D04A4"/>
    <w:rsid w:val="009D1A71"/>
    <w:rsid w:val="009D2680"/>
    <w:rsid w:val="009D2783"/>
    <w:rsid w:val="009D3020"/>
    <w:rsid w:val="009D38B0"/>
    <w:rsid w:val="009D5F9A"/>
    <w:rsid w:val="009D67AE"/>
    <w:rsid w:val="009D703F"/>
    <w:rsid w:val="009E11A4"/>
    <w:rsid w:val="009E123F"/>
    <w:rsid w:val="009E1395"/>
    <w:rsid w:val="009E17E9"/>
    <w:rsid w:val="009E30AB"/>
    <w:rsid w:val="009E32E7"/>
    <w:rsid w:val="009E4994"/>
    <w:rsid w:val="009E4C37"/>
    <w:rsid w:val="009E510D"/>
    <w:rsid w:val="009E542D"/>
    <w:rsid w:val="009E6A7E"/>
    <w:rsid w:val="009E70F7"/>
    <w:rsid w:val="009E7B66"/>
    <w:rsid w:val="009E7D18"/>
    <w:rsid w:val="009F0672"/>
    <w:rsid w:val="009F09AB"/>
    <w:rsid w:val="009F1489"/>
    <w:rsid w:val="009F2337"/>
    <w:rsid w:val="009F3FB6"/>
    <w:rsid w:val="009F4DFF"/>
    <w:rsid w:val="009F556A"/>
    <w:rsid w:val="009F7522"/>
    <w:rsid w:val="009F7F25"/>
    <w:rsid w:val="009F7F76"/>
    <w:rsid w:val="00A00E84"/>
    <w:rsid w:val="00A01820"/>
    <w:rsid w:val="00A04A25"/>
    <w:rsid w:val="00A04C8C"/>
    <w:rsid w:val="00A04F9A"/>
    <w:rsid w:val="00A115DE"/>
    <w:rsid w:val="00A12987"/>
    <w:rsid w:val="00A13730"/>
    <w:rsid w:val="00A14611"/>
    <w:rsid w:val="00A14C13"/>
    <w:rsid w:val="00A14DB9"/>
    <w:rsid w:val="00A16ABA"/>
    <w:rsid w:val="00A17AC7"/>
    <w:rsid w:val="00A21047"/>
    <w:rsid w:val="00A215EB"/>
    <w:rsid w:val="00A21D44"/>
    <w:rsid w:val="00A21F61"/>
    <w:rsid w:val="00A22AD5"/>
    <w:rsid w:val="00A23199"/>
    <w:rsid w:val="00A2488D"/>
    <w:rsid w:val="00A24B0F"/>
    <w:rsid w:val="00A25196"/>
    <w:rsid w:val="00A26BEB"/>
    <w:rsid w:val="00A301C8"/>
    <w:rsid w:val="00A3025F"/>
    <w:rsid w:val="00A30F58"/>
    <w:rsid w:val="00A311FE"/>
    <w:rsid w:val="00A31A07"/>
    <w:rsid w:val="00A321BF"/>
    <w:rsid w:val="00A32749"/>
    <w:rsid w:val="00A3287E"/>
    <w:rsid w:val="00A33BBA"/>
    <w:rsid w:val="00A3404B"/>
    <w:rsid w:val="00A346A9"/>
    <w:rsid w:val="00A34C63"/>
    <w:rsid w:val="00A35C2F"/>
    <w:rsid w:val="00A35E73"/>
    <w:rsid w:val="00A364E6"/>
    <w:rsid w:val="00A36FF7"/>
    <w:rsid w:val="00A370AC"/>
    <w:rsid w:val="00A3750D"/>
    <w:rsid w:val="00A40774"/>
    <w:rsid w:val="00A40DF5"/>
    <w:rsid w:val="00A40F0B"/>
    <w:rsid w:val="00A42D72"/>
    <w:rsid w:val="00A42E46"/>
    <w:rsid w:val="00A430C8"/>
    <w:rsid w:val="00A431D6"/>
    <w:rsid w:val="00A4360A"/>
    <w:rsid w:val="00A449BC"/>
    <w:rsid w:val="00A44ECF"/>
    <w:rsid w:val="00A44F88"/>
    <w:rsid w:val="00A45F92"/>
    <w:rsid w:val="00A46092"/>
    <w:rsid w:val="00A47AC7"/>
    <w:rsid w:val="00A50234"/>
    <w:rsid w:val="00A502F2"/>
    <w:rsid w:val="00A50CD7"/>
    <w:rsid w:val="00A528E3"/>
    <w:rsid w:val="00A53EC4"/>
    <w:rsid w:val="00A55360"/>
    <w:rsid w:val="00A55584"/>
    <w:rsid w:val="00A5668C"/>
    <w:rsid w:val="00A61DE2"/>
    <w:rsid w:val="00A62DAD"/>
    <w:rsid w:val="00A63390"/>
    <w:rsid w:val="00A64686"/>
    <w:rsid w:val="00A64AE8"/>
    <w:rsid w:val="00A65906"/>
    <w:rsid w:val="00A66599"/>
    <w:rsid w:val="00A66D2B"/>
    <w:rsid w:val="00A66DE7"/>
    <w:rsid w:val="00A67774"/>
    <w:rsid w:val="00A71DA6"/>
    <w:rsid w:val="00A754F8"/>
    <w:rsid w:val="00A758C9"/>
    <w:rsid w:val="00A75A9B"/>
    <w:rsid w:val="00A76289"/>
    <w:rsid w:val="00A76AF5"/>
    <w:rsid w:val="00A76FE8"/>
    <w:rsid w:val="00A8063F"/>
    <w:rsid w:val="00A80A8F"/>
    <w:rsid w:val="00A80F6D"/>
    <w:rsid w:val="00A81A1E"/>
    <w:rsid w:val="00A82310"/>
    <w:rsid w:val="00A82D07"/>
    <w:rsid w:val="00A82DB5"/>
    <w:rsid w:val="00A83163"/>
    <w:rsid w:val="00A836BB"/>
    <w:rsid w:val="00A856F9"/>
    <w:rsid w:val="00A85D10"/>
    <w:rsid w:val="00A85F95"/>
    <w:rsid w:val="00A8787D"/>
    <w:rsid w:val="00A9003A"/>
    <w:rsid w:val="00A9064A"/>
    <w:rsid w:val="00A9137C"/>
    <w:rsid w:val="00A9154B"/>
    <w:rsid w:val="00A91CDB"/>
    <w:rsid w:val="00A92C30"/>
    <w:rsid w:val="00A93B13"/>
    <w:rsid w:val="00A95248"/>
    <w:rsid w:val="00A978A6"/>
    <w:rsid w:val="00A97FB6"/>
    <w:rsid w:val="00AA09F2"/>
    <w:rsid w:val="00AA0BF7"/>
    <w:rsid w:val="00AA0C03"/>
    <w:rsid w:val="00AA108E"/>
    <w:rsid w:val="00AA31C7"/>
    <w:rsid w:val="00AA329B"/>
    <w:rsid w:val="00AA3DC3"/>
    <w:rsid w:val="00AA46FC"/>
    <w:rsid w:val="00AA479E"/>
    <w:rsid w:val="00AA5AF4"/>
    <w:rsid w:val="00AA6019"/>
    <w:rsid w:val="00AA60DC"/>
    <w:rsid w:val="00AA69D2"/>
    <w:rsid w:val="00AA6A9B"/>
    <w:rsid w:val="00AA75BE"/>
    <w:rsid w:val="00AB10A1"/>
    <w:rsid w:val="00AB12DD"/>
    <w:rsid w:val="00AB1ECD"/>
    <w:rsid w:val="00AB3793"/>
    <w:rsid w:val="00AB392F"/>
    <w:rsid w:val="00AB4E3F"/>
    <w:rsid w:val="00AB5CB5"/>
    <w:rsid w:val="00AB6672"/>
    <w:rsid w:val="00AB686B"/>
    <w:rsid w:val="00AB6C1C"/>
    <w:rsid w:val="00AB7839"/>
    <w:rsid w:val="00AC127E"/>
    <w:rsid w:val="00AC1C32"/>
    <w:rsid w:val="00AC21A9"/>
    <w:rsid w:val="00AC2AE3"/>
    <w:rsid w:val="00AC2CA7"/>
    <w:rsid w:val="00AC2EBA"/>
    <w:rsid w:val="00AC3432"/>
    <w:rsid w:val="00AC45D6"/>
    <w:rsid w:val="00AC48D7"/>
    <w:rsid w:val="00AC4CE8"/>
    <w:rsid w:val="00AC537C"/>
    <w:rsid w:val="00AD416F"/>
    <w:rsid w:val="00AD46A0"/>
    <w:rsid w:val="00AD4BE9"/>
    <w:rsid w:val="00AD63E8"/>
    <w:rsid w:val="00AD64CC"/>
    <w:rsid w:val="00AD7202"/>
    <w:rsid w:val="00AD7248"/>
    <w:rsid w:val="00AD76D1"/>
    <w:rsid w:val="00AE02F6"/>
    <w:rsid w:val="00AE05DA"/>
    <w:rsid w:val="00AE07B1"/>
    <w:rsid w:val="00AE1202"/>
    <w:rsid w:val="00AE201C"/>
    <w:rsid w:val="00AE228F"/>
    <w:rsid w:val="00AE285E"/>
    <w:rsid w:val="00AE2B1B"/>
    <w:rsid w:val="00AE37C7"/>
    <w:rsid w:val="00AE4D2F"/>
    <w:rsid w:val="00AE4E6D"/>
    <w:rsid w:val="00AE52DB"/>
    <w:rsid w:val="00AE5693"/>
    <w:rsid w:val="00AE62A3"/>
    <w:rsid w:val="00AE6978"/>
    <w:rsid w:val="00AF15E4"/>
    <w:rsid w:val="00AF172F"/>
    <w:rsid w:val="00AF19E0"/>
    <w:rsid w:val="00AF2517"/>
    <w:rsid w:val="00AF28A9"/>
    <w:rsid w:val="00AF31D7"/>
    <w:rsid w:val="00AF42B6"/>
    <w:rsid w:val="00AF4C87"/>
    <w:rsid w:val="00AF500D"/>
    <w:rsid w:val="00AF545B"/>
    <w:rsid w:val="00AF54F6"/>
    <w:rsid w:val="00AF6974"/>
    <w:rsid w:val="00AF6A9D"/>
    <w:rsid w:val="00AF73D5"/>
    <w:rsid w:val="00B002DD"/>
    <w:rsid w:val="00B003AB"/>
    <w:rsid w:val="00B00417"/>
    <w:rsid w:val="00B00EC6"/>
    <w:rsid w:val="00B01063"/>
    <w:rsid w:val="00B01391"/>
    <w:rsid w:val="00B014DB"/>
    <w:rsid w:val="00B01910"/>
    <w:rsid w:val="00B04A80"/>
    <w:rsid w:val="00B052D6"/>
    <w:rsid w:val="00B0601C"/>
    <w:rsid w:val="00B06386"/>
    <w:rsid w:val="00B0651D"/>
    <w:rsid w:val="00B06750"/>
    <w:rsid w:val="00B07BE7"/>
    <w:rsid w:val="00B07DEA"/>
    <w:rsid w:val="00B10E7A"/>
    <w:rsid w:val="00B11671"/>
    <w:rsid w:val="00B12341"/>
    <w:rsid w:val="00B126F1"/>
    <w:rsid w:val="00B13AC8"/>
    <w:rsid w:val="00B1452D"/>
    <w:rsid w:val="00B15413"/>
    <w:rsid w:val="00B15E8A"/>
    <w:rsid w:val="00B16134"/>
    <w:rsid w:val="00B20F41"/>
    <w:rsid w:val="00B21D4E"/>
    <w:rsid w:val="00B21F30"/>
    <w:rsid w:val="00B2245B"/>
    <w:rsid w:val="00B248A6"/>
    <w:rsid w:val="00B25585"/>
    <w:rsid w:val="00B2571A"/>
    <w:rsid w:val="00B25B6D"/>
    <w:rsid w:val="00B2656F"/>
    <w:rsid w:val="00B26587"/>
    <w:rsid w:val="00B27720"/>
    <w:rsid w:val="00B302A6"/>
    <w:rsid w:val="00B30494"/>
    <w:rsid w:val="00B30544"/>
    <w:rsid w:val="00B3187D"/>
    <w:rsid w:val="00B318D8"/>
    <w:rsid w:val="00B32154"/>
    <w:rsid w:val="00B32424"/>
    <w:rsid w:val="00B35625"/>
    <w:rsid w:val="00B36950"/>
    <w:rsid w:val="00B375CB"/>
    <w:rsid w:val="00B37BE8"/>
    <w:rsid w:val="00B402D6"/>
    <w:rsid w:val="00B408C4"/>
    <w:rsid w:val="00B40B57"/>
    <w:rsid w:val="00B42FA1"/>
    <w:rsid w:val="00B44786"/>
    <w:rsid w:val="00B44D54"/>
    <w:rsid w:val="00B46143"/>
    <w:rsid w:val="00B4656D"/>
    <w:rsid w:val="00B474D1"/>
    <w:rsid w:val="00B47664"/>
    <w:rsid w:val="00B47CA5"/>
    <w:rsid w:val="00B505DF"/>
    <w:rsid w:val="00B50E17"/>
    <w:rsid w:val="00B513B1"/>
    <w:rsid w:val="00B51817"/>
    <w:rsid w:val="00B519CF"/>
    <w:rsid w:val="00B51C09"/>
    <w:rsid w:val="00B5270F"/>
    <w:rsid w:val="00B52CC6"/>
    <w:rsid w:val="00B52FB9"/>
    <w:rsid w:val="00B53D94"/>
    <w:rsid w:val="00B544F2"/>
    <w:rsid w:val="00B54C95"/>
    <w:rsid w:val="00B558B4"/>
    <w:rsid w:val="00B55A8C"/>
    <w:rsid w:val="00B55E61"/>
    <w:rsid w:val="00B572D5"/>
    <w:rsid w:val="00B575D5"/>
    <w:rsid w:val="00B57AA4"/>
    <w:rsid w:val="00B607BC"/>
    <w:rsid w:val="00B60AEA"/>
    <w:rsid w:val="00B60D27"/>
    <w:rsid w:val="00B61485"/>
    <w:rsid w:val="00B616AC"/>
    <w:rsid w:val="00B61B92"/>
    <w:rsid w:val="00B61F08"/>
    <w:rsid w:val="00B6361F"/>
    <w:rsid w:val="00B66008"/>
    <w:rsid w:val="00B6635B"/>
    <w:rsid w:val="00B666B0"/>
    <w:rsid w:val="00B66B8A"/>
    <w:rsid w:val="00B67EBC"/>
    <w:rsid w:val="00B70D51"/>
    <w:rsid w:val="00B7130D"/>
    <w:rsid w:val="00B71658"/>
    <w:rsid w:val="00B729C1"/>
    <w:rsid w:val="00B74EF2"/>
    <w:rsid w:val="00B7539E"/>
    <w:rsid w:val="00B753C1"/>
    <w:rsid w:val="00B7556F"/>
    <w:rsid w:val="00B76306"/>
    <w:rsid w:val="00B770BC"/>
    <w:rsid w:val="00B779A2"/>
    <w:rsid w:val="00B77E84"/>
    <w:rsid w:val="00B80D69"/>
    <w:rsid w:val="00B81360"/>
    <w:rsid w:val="00B82F50"/>
    <w:rsid w:val="00B8307A"/>
    <w:rsid w:val="00B83B4B"/>
    <w:rsid w:val="00B83C37"/>
    <w:rsid w:val="00B83DFF"/>
    <w:rsid w:val="00B847B8"/>
    <w:rsid w:val="00B84A53"/>
    <w:rsid w:val="00B84CD4"/>
    <w:rsid w:val="00B85673"/>
    <w:rsid w:val="00B863B7"/>
    <w:rsid w:val="00B8705A"/>
    <w:rsid w:val="00B87B95"/>
    <w:rsid w:val="00B910E3"/>
    <w:rsid w:val="00B91123"/>
    <w:rsid w:val="00B9316C"/>
    <w:rsid w:val="00B93288"/>
    <w:rsid w:val="00B93841"/>
    <w:rsid w:val="00B93921"/>
    <w:rsid w:val="00B93F31"/>
    <w:rsid w:val="00B947E3"/>
    <w:rsid w:val="00B94BB2"/>
    <w:rsid w:val="00B94D80"/>
    <w:rsid w:val="00BA07B0"/>
    <w:rsid w:val="00BA0A0B"/>
    <w:rsid w:val="00BA109D"/>
    <w:rsid w:val="00BA15C1"/>
    <w:rsid w:val="00BA1903"/>
    <w:rsid w:val="00BA3825"/>
    <w:rsid w:val="00BA3ECB"/>
    <w:rsid w:val="00BA4FE1"/>
    <w:rsid w:val="00BA545A"/>
    <w:rsid w:val="00BA54B0"/>
    <w:rsid w:val="00BA5CE0"/>
    <w:rsid w:val="00BA62E4"/>
    <w:rsid w:val="00BA6B72"/>
    <w:rsid w:val="00BB0B82"/>
    <w:rsid w:val="00BB1644"/>
    <w:rsid w:val="00BB1C78"/>
    <w:rsid w:val="00BB33B5"/>
    <w:rsid w:val="00BB5233"/>
    <w:rsid w:val="00BB54E2"/>
    <w:rsid w:val="00BB5ABA"/>
    <w:rsid w:val="00BB5C21"/>
    <w:rsid w:val="00BB62F0"/>
    <w:rsid w:val="00BB6C4A"/>
    <w:rsid w:val="00BB776E"/>
    <w:rsid w:val="00BC114B"/>
    <w:rsid w:val="00BC19BD"/>
    <w:rsid w:val="00BC1DB2"/>
    <w:rsid w:val="00BC224D"/>
    <w:rsid w:val="00BC2D4D"/>
    <w:rsid w:val="00BC3082"/>
    <w:rsid w:val="00BC3B38"/>
    <w:rsid w:val="00BC42D0"/>
    <w:rsid w:val="00BC4C02"/>
    <w:rsid w:val="00BC505E"/>
    <w:rsid w:val="00BC5963"/>
    <w:rsid w:val="00BC5A8F"/>
    <w:rsid w:val="00BC723F"/>
    <w:rsid w:val="00BC7280"/>
    <w:rsid w:val="00BD05D4"/>
    <w:rsid w:val="00BD11CB"/>
    <w:rsid w:val="00BD192D"/>
    <w:rsid w:val="00BD2345"/>
    <w:rsid w:val="00BD28BC"/>
    <w:rsid w:val="00BD4C95"/>
    <w:rsid w:val="00BD52FD"/>
    <w:rsid w:val="00BD58C4"/>
    <w:rsid w:val="00BD5B49"/>
    <w:rsid w:val="00BD6D2A"/>
    <w:rsid w:val="00BD78EB"/>
    <w:rsid w:val="00BE0BAF"/>
    <w:rsid w:val="00BE17E8"/>
    <w:rsid w:val="00BE1CA7"/>
    <w:rsid w:val="00BE1CAF"/>
    <w:rsid w:val="00BE22D6"/>
    <w:rsid w:val="00BE2E76"/>
    <w:rsid w:val="00BE34E9"/>
    <w:rsid w:val="00BE41CE"/>
    <w:rsid w:val="00BE68C0"/>
    <w:rsid w:val="00BE717A"/>
    <w:rsid w:val="00BE7DAB"/>
    <w:rsid w:val="00BF0820"/>
    <w:rsid w:val="00BF1A86"/>
    <w:rsid w:val="00BF20D0"/>
    <w:rsid w:val="00BF22CB"/>
    <w:rsid w:val="00BF2843"/>
    <w:rsid w:val="00BF2D67"/>
    <w:rsid w:val="00BF3DA3"/>
    <w:rsid w:val="00BF3E22"/>
    <w:rsid w:val="00BF4CD5"/>
    <w:rsid w:val="00BF52CF"/>
    <w:rsid w:val="00BF55CF"/>
    <w:rsid w:val="00BF592F"/>
    <w:rsid w:val="00BF6144"/>
    <w:rsid w:val="00BF729E"/>
    <w:rsid w:val="00BF76C2"/>
    <w:rsid w:val="00BF76EA"/>
    <w:rsid w:val="00BF7A4B"/>
    <w:rsid w:val="00BF7E75"/>
    <w:rsid w:val="00BF7FA5"/>
    <w:rsid w:val="00C00F7F"/>
    <w:rsid w:val="00C01599"/>
    <w:rsid w:val="00C01E0C"/>
    <w:rsid w:val="00C025B9"/>
    <w:rsid w:val="00C025FA"/>
    <w:rsid w:val="00C033FA"/>
    <w:rsid w:val="00C0360F"/>
    <w:rsid w:val="00C04890"/>
    <w:rsid w:val="00C04B5F"/>
    <w:rsid w:val="00C04C87"/>
    <w:rsid w:val="00C05D7B"/>
    <w:rsid w:val="00C06274"/>
    <w:rsid w:val="00C06B60"/>
    <w:rsid w:val="00C10772"/>
    <w:rsid w:val="00C114AB"/>
    <w:rsid w:val="00C119A1"/>
    <w:rsid w:val="00C11EE4"/>
    <w:rsid w:val="00C121F9"/>
    <w:rsid w:val="00C1231A"/>
    <w:rsid w:val="00C124B0"/>
    <w:rsid w:val="00C12790"/>
    <w:rsid w:val="00C130D3"/>
    <w:rsid w:val="00C1317D"/>
    <w:rsid w:val="00C13301"/>
    <w:rsid w:val="00C141FB"/>
    <w:rsid w:val="00C14910"/>
    <w:rsid w:val="00C16562"/>
    <w:rsid w:val="00C16BD4"/>
    <w:rsid w:val="00C16DE7"/>
    <w:rsid w:val="00C16F27"/>
    <w:rsid w:val="00C200BE"/>
    <w:rsid w:val="00C21108"/>
    <w:rsid w:val="00C21309"/>
    <w:rsid w:val="00C21FB3"/>
    <w:rsid w:val="00C22053"/>
    <w:rsid w:val="00C2315A"/>
    <w:rsid w:val="00C2365D"/>
    <w:rsid w:val="00C237D3"/>
    <w:rsid w:val="00C24C92"/>
    <w:rsid w:val="00C266BC"/>
    <w:rsid w:val="00C27A6F"/>
    <w:rsid w:val="00C30590"/>
    <w:rsid w:val="00C30F8F"/>
    <w:rsid w:val="00C30F91"/>
    <w:rsid w:val="00C31E6F"/>
    <w:rsid w:val="00C321AC"/>
    <w:rsid w:val="00C32B75"/>
    <w:rsid w:val="00C33087"/>
    <w:rsid w:val="00C33FDD"/>
    <w:rsid w:val="00C3422C"/>
    <w:rsid w:val="00C344B9"/>
    <w:rsid w:val="00C34595"/>
    <w:rsid w:val="00C34A79"/>
    <w:rsid w:val="00C353FA"/>
    <w:rsid w:val="00C3628E"/>
    <w:rsid w:val="00C364CC"/>
    <w:rsid w:val="00C36CB6"/>
    <w:rsid w:val="00C36DA9"/>
    <w:rsid w:val="00C370D7"/>
    <w:rsid w:val="00C410E4"/>
    <w:rsid w:val="00C422EC"/>
    <w:rsid w:val="00C42458"/>
    <w:rsid w:val="00C43403"/>
    <w:rsid w:val="00C45E2C"/>
    <w:rsid w:val="00C46AE6"/>
    <w:rsid w:val="00C46B0A"/>
    <w:rsid w:val="00C46B0D"/>
    <w:rsid w:val="00C46EFD"/>
    <w:rsid w:val="00C47FB9"/>
    <w:rsid w:val="00C5024C"/>
    <w:rsid w:val="00C50692"/>
    <w:rsid w:val="00C5072E"/>
    <w:rsid w:val="00C51514"/>
    <w:rsid w:val="00C53282"/>
    <w:rsid w:val="00C534A5"/>
    <w:rsid w:val="00C53662"/>
    <w:rsid w:val="00C53D77"/>
    <w:rsid w:val="00C55498"/>
    <w:rsid w:val="00C55A4B"/>
    <w:rsid w:val="00C56014"/>
    <w:rsid w:val="00C5652C"/>
    <w:rsid w:val="00C56564"/>
    <w:rsid w:val="00C56F85"/>
    <w:rsid w:val="00C57778"/>
    <w:rsid w:val="00C57953"/>
    <w:rsid w:val="00C57B89"/>
    <w:rsid w:val="00C57D96"/>
    <w:rsid w:val="00C60402"/>
    <w:rsid w:val="00C608A5"/>
    <w:rsid w:val="00C608D6"/>
    <w:rsid w:val="00C6178B"/>
    <w:rsid w:val="00C61C33"/>
    <w:rsid w:val="00C63EE8"/>
    <w:rsid w:val="00C64AC4"/>
    <w:rsid w:val="00C6604B"/>
    <w:rsid w:val="00C66394"/>
    <w:rsid w:val="00C6665F"/>
    <w:rsid w:val="00C6679A"/>
    <w:rsid w:val="00C6718A"/>
    <w:rsid w:val="00C7174F"/>
    <w:rsid w:val="00C71F6F"/>
    <w:rsid w:val="00C720B3"/>
    <w:rsid w:val="00C72891"/>
    <w:rsid w:val="00C7291D"/>
    <w:rsid w:val="00C73060"/>
    <w:rsid w:val="00C7380D"/>
    <w:rsid w:val="00C7572A"/>
    <w:rsid w:val="00C8058D"/>
    <w:rsid w:val="00C8059C"/>
    <w:rsid w:val="00C82479"/>
    <w:rsid w:val="00C828BE"/>
    <w:rsid w:val="00C83A67"/>
    <w:rsid w:val="00C83B19"/>
    <w:rsid w:val="00C85D87"/>
    <w:rsid w:val="00C86B21"/>
    <w:rsid w:val="00C86B84"/>
    <w:rsid w:val="00C86DAF"/>
    <w:rsid w:val="00C874E1"/>
    <w:rsid w:val="00C87709"/>
    <w:rsid w:val="00C902F6"/>
    <w:rsid w:val="00C91AE5"/>
    <w:rsid w:val="00C9253F"/>
    <w:rsid w:val="00C93C80"/>
    <w:rsid w:val="00C947C9"/>
    <w:rsid w:val="00C94A9C"/>
    <w:rsid w:val="00C952C7"/>
    <w:rsid w:val="00C9778F"/>
    <w:rsid w:val="00C97CA5"/>
    <w:rsid w:val="00CA0283"/>
    <w:rsid w:val="00CA0B03"/>
    <w:rsid w:val="00CA0FAB"/>
    <w:rsid w:val="00CA1600"/>
    <w:rsid w:val="00CA1AA6"/>
    <w:rsid w:val="00CA1EB8"/>
    <w:rsid w:val="00CA2730"/>
    <w:rsid w:val="00CA2C43"/>
    <w:rsid w:val="00CA437D"/>
    <w:rsid w:val="00CA4E23"/>
    <w:rsid w:val="00CA5470"/>
    <w:rsid w:val="00CA5CD9"/>
    <w:rsid w:val="00CA634F"/>
    <w:rsid w:val="00CA7D5C"/>
    <w:rsid w:val="00CB0C5C"/>
    <w:rsid w:val="00CB1092"/>
    <w:rsid w:val="00CB20FA"/>
    <w:rsid w:val="00CB227E"/>
    <w:rsid w:val="00CB3E3E"/>
    <w:rsid w:val="00CB417C"/>
    <w:rsid w:val="00CB425E"/>
    <w:rsid w:val="00CB484D"/>
    <w:rsid w:val="00CB530E"/>
    <w:rsid w:val="00CB5808"/>
    <w:rsid w:val="00CB6A57"/>
    <w:rsid w:val="00CB6B83"/>
    <w:rsid w:val="00CB6DF2"/>
    <w:rsid w:val="00CB710F"/>
    <w:rsid w:val="00CB7A8F"/>
    <w:rsid w:val="00CC089E"/>
    <w:rsid w:val="00CC2C8B"/>
    <w:rsid w:val="00CC53D0"/>
    <w:rsid w:val="00CC6963"/>
    <w:rsid w:val="00CC6E05"/>
    <w:rsid w:val="00CC7A1F"/>
    <w:rsid w:val="00CD0EA1"/>
    <w:rsid w:val="00CD11F6"/>
    <w:rsid w:val="00CD430B"/>
    <w:rsid w:val="00CD52DA"/>
    <w:rsid w:val="00CD5962"/>
    <w:rsid w:val="00CD7EDA"/>
    <w:rsid w:val="00CE02CC"/>
    <w:rsid w:val="00CE1A09"/>
    <w:rsid w:val="00CE4CEA"/>
    <w:rsid w:val="00CE4EEA"/>
    <w:rsid w:val="00CE5945"/>
    <w:rsid w:val="00CE5BA4"/>
    <w:rsid w:val="00CE60B8"/>
    <w:rsid w:val="00CE61C8"/>
    <w:rsid w:val="00CE7501"/>
    <w:rsid w:val="00CE79A2"/>
    <w:rsid w:val="00CE7D6A"/>
    <w:rsid w:val="00CF1647"/>
    <w:rsid w:val="00CF577E"/>
    <w:rsid w:val="00CF70A4"/>
    <w:rsid w:val="00D006AF"/>
    <w:rsid w:val="00D00740"/>
    <w:rsid w:val="00D0074B"/>
    <w:rsid w:val="00D0197C"/>
    <w:rsid w:val="00D01D98"/>
    <w:rsid w:val="00D025CC"/>
    <w:rsid w:val="00D044AA"/>
    <w:rsid w:val="00D045B5"/>
    <w:rsid w:val="00D04BC3"/>
    <w:rsid w:val="00D064E3"/>
    <w:rsid w:val="00D07B70"/>
    <w:rsid w:val="00D10D8C"/>
    <w:rsid w:val="00D10EBF"/>
    <w:rsid w:val="00D1194E"/>
    <w:rsid w:val="00D125FC"/>
    <w:rsid w:val="00D141D5"/>
    <w:rsid w:val="00D147B9"/>
    <w:rsid w:val="00D14D3D"/>
    <w:rsid w:val="00D15B15"/>
    <w:rsid w:val="00D17049"/>
    <w:rsid w:val="00D17336"/>
    <w:rsid w:val="00D17522"/>
    <w:rsid w:val="00D1753F"/>
    <w:rsid w:val="00D20248"/>
    <w:rsid w:val="00D20462"/>
    <w:rsid w:val="00D20E17"/>
    <w:rsid w:val="00D21333"/>
    <w:rsid w:val="00D218E7"/>
    <w:rsid w:val="00D236EA"/>
    <w:rsid w:val="00D23860"/>
    <w:rsid w:val="00D23C2A"/>
    <w:rsid w:val="00D2417E"/>
    <w:rsid w:val="00D241FD"/>
    <w:rsid w:val="00D2427F"/>
    <w:rsid w:val="00D25F2D"/>
    <w:rsid w:val="00D27046"/>
    <w:rsid w:val="00D27397"/>
    <w:rsid w:val="00D3078C"/>
    <w:rsid w:val="00D309CC"/>
    <w:rsid w:val="00D31B39"/>
    <w:rsid w:val="00D31D2B"/>
    <w:rsid w:val="00D32961"/>
    <w:rsid w:val="00D32D8C"/>
    <w:rsid w:val="00D3325A"/>
    <w:rsid w:val="00D33EB8"/>
    <w:rsid w:val="00D341DE"/>
    <w:rsid w:val="00D34525"/>
    <w:rsid w:val="00D34E84"/>
    <w:rsid w:val="00D37FD0"/>
    <w:rsid w:val="00D40361"/>
    <w:rsid w:val="00D4048E"/>
    <w:rsid w:val="00D408AD"/>
    <w:rsid w:val="00D40B40"/>
    <w:rsid w:val="00D40FFC"/>
    <w:rsid w:val="00D410BA"/>
    <w:rsid w:val="00D416D8"/>
    <w:rsid w:val="00D42CB9"/>
    <w:rsid w:val="00D42CC1"/>
    <w:rsid w:val="00D43031"/>
    <w:rsid w:val="00D4339D"/>
    <w:rsid w:val="00D435A2"/>
    <w:rsid w:val="00D451C6"/>
    <w:rsid w:val="00D454C1"/>
    <w:rsid w:val="00D45685"/>
    <w:rsid w:val="00D456B6"/>
    <w:rsid w:val="00D45C8B"/>
    <w:rsid w:val="00D464FD"/>
    <w:rsid w:val="00D475A4"/>
    <w:rsid w:val="00D479A2"/>
    <w:rsid w:val="00D47CC9"/>
    <w:rsid w:val="00D47FAD"/>
    <w:rsid w:val="00D50263"/>
    <w:rsid w:val="00D51355"/>
    <w:rsid w:val="00D51E77"/>
    <w:rsid w:val="00D521C5"/>
    <w:rsid w:val="00D530CA"/>
    <w:rsid w:val="00D533A8"/>
    <w:rsid w:val="00D53668"/>
    <w:rsid w:val="00D5380C"/>
    <w:rsid w:val="00D53F63"/>
    <w:rsid w:val="00D5465D"/>
    <w:rsid w:val="00D5488C"/>
    <w:rsid w:val="00D57381"/>
    <w:rsid w:val="00D57391"/>
    <w:rsid w:val="00D5748B"/>
    <w:rsid w:val="00D57FC2"/>
    <w:rsid w:val="00D6038E"/>
    <w:rsid w:val="00D6071E"/>
    <w:rsid w:val="00D613A1"/>
    <w:rsid w:val="00D630A8"/>
    <w:rsid w:val="00D65D78"/>
    <w:rsid w:val="00D662FB"/>
    <w:rsid w:val="00D66702"/>
    <w:rsid w:val="00D6771F"/>
    <w:rsid w:val="00D67A03"/>
    <w:rsid w:val="00D67F02"/>
    <w:rsid w:val="00D71365"/>
    <w:rsid w:val="00D734D7"/>
    <w:rsid w:val="00D7407B"/>
    <w:rsid w:val="00D7567E"/>
    <w:rsid w:val="00D75968"/>
    <w:rsid w:val="00D75BA6"/>
    <w:rsid w:val="00D763EC"/>
    <w:rsid w:val="00D76B0F"/>
    <w:rsid w:val="00D807C3"/>
    <w:rsid w:val="00D80DCD"/>
    <w:rsid w:val="00D81293"/>
    <w:rsid w:val="00D81356"/>
    <w:rsid w:val="00D817AB"/>
    <w:rsid w:val="00D82F80"/>
    <w:rsid w:val="00D83B6D"/>
    <w:rsid w:val="00D8537D"/>
    <w:rsid w:val="00D859E4"/>
    <w:rsid w:val="00D85AF0"/>
    <w:rsid w:val="00D85BEA"/>
    <w:rsid w:val="00D86591"/>
    <w:rsid w:val="00D8718B"/>
    <w:rsid w:val="00D8750A"/>
    <w:rsid w:val="00D8792E"/>
    <w:rsid w:val="00D90227"/>
    <w:rsid w:val="00D90CA0"/>
    <w:rsid w:val="00D90E04"/>
    <w:rsid w:val="00D91A9C"/>
    <w:rsid w:val="00D934B7"/>
    <w:rsid w:val="00D943B9"/>
    <w:rsid w:val="00D9456D"/>
    <w:rsid w:val="00D95B8E"/>
    <w:rsid w:val="00D96254"/>
    <w:rsid w:val="00D97E27"/>
    <w:rsid w:val="00DA13CF"/>
    <w:rsid w:val="00DA20B2"/>
    <w:rsid w:val="00DA2267"/>
    <w:rsid w:val="00DA4619"/>
    <w:rsid w:val="00DA5487"/>
    <w:rsid w:val="00DA5B11"/>
    <w:rsid w:val="00DA7B7A"/>
    <w:rsid w:val="00DB2A50"/>
    <w:rsid w:val="00DB3038"/>
    <w:rsid w:val="00DB4516"/>
    <w:rsid w:val="00DB45CF"/>
    <w:rsid w:val="00DB66BE"/>
    <w:rsid w:val="00DC0470"/>
    <w:rsid w:val="00DC0D6D"/>
    <w:rsid w:val="00DC1107"/>
    <w:rsid w:val="00DC129E"/>
    <w:rsid w:val="00DC1652"/>
    <w:rsid w:val="00DC1EA3"/>
    <w:rsid w:val="00DC2530"/>
    <w:rsid w:val="00DC3143"/>
    <w:rsid w:val="00DC39D1"/>
    <w:rsid w:val="00DC4214"/>
    <w:rsid w:val="00DC45E3"/>
    <w:rsid w:val="00DC4840"/>
    <w:rsid w:val="00DC537A"/>
    <w:rsid w:val="00DC5D56"/>
    <w:rsid w:val="00DC5EEC"/>
    <w:rsid w:val="00DC7936"/>
    <w:rsid w:val="00DD0358"/>
    <w:rsid w:val="00DD0DC2"/>
    <w:rsid w:val="00DD1490"/>
    <w:rsid w:val="00DD197B"/>
    <w:rsid w:val="00DD1A36"/>
    <w:rsid w:val="00DD1DA9"/>
    <w:rsid w:val="00DD209F"/>
    <w:rsid w:val="00DD2724"/>
    <w:rsid w:val="00DD2930"/>
    <w:rsid w:val="00DD350B"/>
    <w:rsid w:val="00DD3E25"/>
    <w:rsid w:val="00DD40E4"/>
    <w:rsid w:val="00DD4548"/>
    <w:rsid w:val="00DD5539"/>
    <w:rsid w:val="00DD64C3"/>
    <w:rsid w:val="00DD6B79"/>
    <w:rsid w:val="00DD7060"/>
    <w:rsid w:val="00DD7352"/>
    <w:rsid w:val="00DD7CD2"/>
    <w:rsid w:val="00DE1586"/>
    <w:rsid w:val="00DE283F"/>
    <w:rsid w:val="00DE2C07"/>
    <w:rsid w:val="00DE35CA"/>
    <w:rsid w:val="00DE38AC"/>
    <w:rsid w:val="00DE4D9D"/>
    <w:rsid w:val="00DE5C06"/>
    <w:rsid w:val="00DE5F90"/>
    <w:rsid w:val="00DE6FD4"/>
    <w:rsid w:val="00DE7E48"/>
    <w:rsid w:val="00DE7F5D"/>
    <w:rsid w:val="00DF0725"/>
    <w:rsid w:val="00DF1279"/>
    <w:rsid w:val="00DF1C22"/>
    <w:rsid w:val="00DF20D5"/>
    <w:rsid w:val="00DF26C1"/>
    <w:rsid w:val="00DF26FF"/>
    <w:rsid w:val="00DF2C57"/>
    <w:rsid w:val="00DF3000"/>
    <w:rsid w:val="00DF389F"/>
    <w:rsid w:val="00DF4381"/>
    <w:rsid w:val="00DF469B"/>
    <w:rsid w:val="00DF4739"/>
    <w:rsid w:val="00DF4A1B"/>
    <w:rsid w:val="00DF4AB3"/>
    <w:rsid w:val="00DF4DA7"/>
    <w:rsid w:val="00DF67E5"/>
    <w:rsid w:val="00DF6EE0"/>
    <w:rsid w:val="00E00082"/>
    <w:rsid w:val="00E01565"/>
    <w:rsid w:val="00E0158D"/>
    <w:rsid w:val="00E01A0F"/>
    <w:rsid w:val="00E01B48"/>
    <w:rsid w:val="00E02F9D"/>
    <w:rsid w:val="00E0372F"/>
    <w:rsid w:val="00E04389"/>
    <w:rsid w:val="00E04E17"/>
    <w:rsid w:val="00E055D1"/>
    <w:rsid w:val="00E071CF"/>
    <w:rsid w:val="00E07986"/>
    <w:rsid w:val="00E07B4D"/>
    <w:rsid w:val="00E10D25"/>
    <w:rsid w:val="00E11202"/>
    <w:rsid w:val="00E11B4B"/>
    <w:rsid w:val="00E11CEE"/>
    <w:rsid w:val="00E1279C"/>
    <w:rsid w:val="00E1321B"/>
    <w:rsid w:val="00E13A19"/>
    <w:rsid w:val="00E1451F"/>
    <w:rsid w:val="00E15722"/>
    <w:rsid w:val="00E15F7B"/>
    <w:rsid w:val="00E21132"/>
    <w:rsid w:val="00E21ACA"/>
    <w:rsid w:val="00E223E4"/>
    <w:rsid w:val="00E22B8E"/>
    <w:rsid w:val="00E2399F"/>
    <w:rsid w:val="00E23C06"/>
    <w:rsid w:val="00E23EDC"/>
    <w:rsid w:val="00E240C8"/>
    <w:rsid w:val="00E254F8"/>
    <w:rsid w:val="00E264E8"/>
    <w:rsid w:val="00E2677D"/>
    <w:rsid w:val="00E27876"/>
    <w:rsid w:val="00E32639"/>
    <w:rsid w:val="00E32ECB"/>
    <w:rsid w:val="00E33B0C"/>
    <w:rsid w:val="00E34AD7"/>
    <w:rsid w:val="00E34E2D"/>
    <w:rsid w:val="00E3559F"/>
    <w:rsid w:val="00E36736"/>
    <w:rsid w:val="00E40359"/>
    <w:rsid w:val="00E40B81"/>
    <w:rsid w:val="00E41B07"/>
    <w:rsid w:val="00E43355"/>
    <w:rsid w:val="00E4377F"/>
    <w:rsid w:val="00E43CFE"/>
    <w:rsid w:val="00E44238"/>
    <w:rsid w:val="00E44ECE"/>
    <w:rsid w:val="00E451B0"/>
    <w:rsid w:val="00E462E6"/>
    <w:rsid w:val="00E474C0"/>
    <w:rsid w:val="00E47535"/>
    <w:rsid w:val="00E47AAE"/>
    <w:rsid w:val="00E47D45"/>
    <w:rsid w:val="00E509DA"/>
    <w:rsid w:val="00E5109E"/>
    <w:rsid w:val="00E51D81"/>
    <w:rsid w:val="00E52FA7"/>
    <w:rsid w:val="00E54145"/>
    <w:rsid w:val="00E54B87"/>
    <w:rsid w:val="00E55461"/>
    <w:rsid w:val="00E57509"/>
    <w:rsid w:val="00E57BBF"/>
    <w:rsid w:val="00E57EC1"/>
    <w:rsid w:val="00E609CC"/>
    <w:rsid w:val="00E616C4"/>
    <w:rsid w:val="00E61A3B"/>
    <w:rsid w:val="00E627CE"/>
    <w:rsid w:val="00E62923"/>
    <w:rsid w:val="00E62C26"/>
    <w:rsid w:val="00E62FA9"/>
    <w:rsid w:val="00E62FC7"/>
    <w:rsid w:val="00E638EF"/>
    <w:rsid w:val="00E65309"/>
    <w:rsid w:val="00E659F8"/>
    <w:rsid w:val="00E662D7"/>
    <w:rsid w:val="00E66417"/>
    <w:rsid w:val="00E665C1"/>
    <w:rsid w:val="00E6770F"/>
    <w:rsid w:val="00E67C13"/>
    <w:rsid w:val="00E67CCA"/>
    <w:rsid w:val="00E71195"/>
    <w:rsid w:val="00E72C41"/>
    <w:rsid w:val="00E73562"/>
    <w:rsid w:val="00E741D0"/>
    <w:rsid w:val="00E74A3B"/>
    <w:rsid w:val="00E75AD3"/>
    <w:rsid w:val="00E76CD1"/>
    <w:rsid w:val="00E775B4"/>
    <w:rsid w:val="00E7763B"/>
    <w:rsid w:val="00E81E9C"/>
    <w:rsid w:val="00E82797"/>
    <w:rsid w:val="00E836F6"/>
    <w:rsid w:val="00E842C7"/>
    <w:rsid w:val="00E8472C"/>
    <w:rsid w:val="00E848B5"/>
    <w:rsid w:val="00E84FD9"/>
    <w:rsid w:val="00E85BE1"/>
    <w:rsid w:val="00E8608D"/>
    <w:rsid w:val="00E91110"/>
    <w:rsid w:val="00E91C87"/>
    <w:rsid w:val="00E91E16"/>
    <w:rsid w:val="00E92559"/>
    <w:rsid w:val="00E92BBB"/>
    <w:rsid w:val="00E9305F"/>
    <w:rsid w:val="00E93361"/>
    <w:rsid w:val="00E93B1E"/>
    <w:rsid w:val="00E93B57"/>
    <w:rsid w:val="00E94BE1"/>
    <w:rsid w:val="00E94F3E"/>
    <w:rsid w:val="00E95F9D"/>
    <w:rsid w:val="00E97367"/>
    <w:rsid w:val="00E97B9D"/>
    <w:rsid w:val="00EA17D9"/>
    <w:rsid w:val="00EA20B2"/>
    <w:rsid w:val="00EA247C"/>
    <w:rsid w:val="00EA2705"/>
    <w:rsid w:val="00EA5FC2"/>
    <w:rsid w:val="00EA6513"/>
    <w:rsid w:val="00EA7902"/>
    <w:rsid w:val="00EA7C9E"/>
    <w:rsid w:val="00EB13A8"/>
    <w:rsid w:val="00EB194E"/>
    <w:rsid w:val="00EB3834"/>
    <w:rsid w:val="00EB391B"/>
    <w:rsid w:val="00EB3B77"/>
    <w:rsid w:val="00EB51E7"/>
    <w:rsid w:val="00EB5656"/>
    <w:rsid w:val="00EB6049"/>
    <w:rsid w:val="00EB65BC"/>
    <w:rsid w:val="00EB7059"/>
    <w:rsid w:val="00EB7B47"/>
    <w:rsid w:val="00EB7D55"/>
    <w:rsid w:val="00EC1736"/>
    <w:rsid w:val="00EC1DBD"/>
    <w:rsid w:val="00EC1E03"/>
    <w:rsid w:val="00EC1E73"/>
    <w:rsid w:val="00EC2090"/>
    <w:rsid w:val="00EC2C90"/>
    <w:rsid w:val="00EC441A"/>
    <w:rsid w:val="00EC481E"/>
    <w:rsid w:val="00EC486C"/>
    <w:rsid w:val="00EC4897"/>
    <w:rsid w:val="00EC6BFC"/>
    <w:rsid w:val="00EC7979"/>
    <w:rsid w:val="00EC7D4F"/>
    <w:rsid w:val="00ED0D55"/>
    <w:rsid w:val="00ED122C"/>
    <w:rsid w:val="00ED19BA"/>
    <w:rsid w:val="00ED1AE6"/>
    <w:rsid w:val="00ED1C63"/>
    <w:rsid w:val="00ED2C5D"/>
    <w:rsid w:val="00ED3F13"/>
    <w:rsid w:val="00ED4280"/>
    <w:rsid w:val="00ED44DA"/>
    <w:rsid w:val="00ED610D"/>
    <w:rsid w:val="00ED72F4"/>
    <w:rsid w:val="00EE02E2"/>
    <w:rsid w:val="00EE03BB"/>
    <w:rsid w:val="00EE0F27"/>
    <w:rsid w:val="00EE0FD0"/>
    <w:rsid w:val="00EE1379"/>
    <w:rsid w:val="00EE1851"/>
    <w:rsid w:val="00EE257C"/>
    <w:rsid w:val="00EE3E82"/>
    <w:rsid w:val="00EE3EE1"/>
    <w:rsid w:val="00EE4791"/>
    <w:rsid w:val="00EE5059"/>
    <w:rsid w:val="00EE50D0"/>
    <w:rsid w:val="00EE58DC"/>
    <w:rsid w:val="00EE5EBE"/>
    <w:rsid w:val="00EE70D2"/>
    <w:rsid w:val="00EF0538"/>
    <w:rsid w:val="00EF1B41"/>
    <w:rsid w:val="00EF1CF6"/>
    <w:rsid w:val="00EF3381"/>
    <w:rsid w:val="00EF475C"/>
    <w:rsid w:val="00EF65FA"/>
    <w:rsid w:val="00F004B5"/>
    <w:rsid w:val="00F01A01"/>
    <w:rsid w:val="00F043C0"/>
    <w:rsid w:val="00F044F0"/>
    <w:rsid w:val="00F04518"/>
    <w:rsid w:val="00F04656"/>
    <w:rsid w:val="00F0485E"/>
    <w:rsid w:val="00F049EC"/>
    <w:rsid w:val="00F04DBD"/>
    <w:rsid w:val="00F06A03"/>
    <w:rsid w:val="00F072F3"/>
    <w:rsid w:val="00F077F5"/>
    <w:rsid w:val="00F11DAB"/>
    <w:rsid w:val="00F11FF7"/>
    <w:rsid w:val="00F139B1"/>
    <w:rsid w:val="00F14A40"/>
    <w:rsid w:val="00F14E22"/>
    <w:rsid w:val="00F14EAA"/>
    <w:rsid w:val="00F15C15"/>
    <w:rsid w:val="00F168EA"/>
    <w:rsid w:val="00F16A82"/>
    <w:rsid w:val="00F16E33"/>
    <w:rsid w:val="00F1762D"/>
    <w:rsid w:val="00F2133D"/>
    <w:rsid w:val="00F21974"/>
    <w:rsid w:val="00F2287B"/>
    <w:rsid w:val="00F22AD6"/>
    <w:rsid w:val="00F231F9"/>
    <w:rsid w:val="00F24EB9"/>
    <w:rsid w:val="00F25F4C"/>
    <w:rsid w:val="00F26BCB"/>
    <w:rsid w:val="00F2734C"/>
    <w:rsid w:val="00F3011E"/>
    <w:rsid w:val="00F30D19"/>
    <w:rsid w:val="00F31243"/>
    <w:rsid w:val="00F31DCF"/>
    <w:rsid w:val="00F32726"/>
    <w:rsid w:val="00F33067"/>
    <w:rsid w:val="00F33246"/>
    <w:rsid w:val="00F33574"/>
    <w:rsid w:val="00F3479A"/>
    <w:rsid w:val="00F34EF4"/>
    <w:rsid w:val="00F34FB8"/>
    <w:rsid w:val="00F35EA3"/>
    <w:rsid w:val="00F362C3"/>
    <w:rsid w:val="00F36639"/>
    <w:rsid w:val="00F3745C"/>
    <w:rsid w:val="00F4048B"/>
    <w:rsid w:val="00F412DC"/>
    <w:rsid w:val="00F4152A"/>
    <w:rsid w:val="00F41B75"/>
    <w:rsid w:val="00F42E1E"/>
    <w:rsid w:val="00F42F65"/>
    <w:rsid w:val="00F43367"/>
    <w:rsid w:val="00F441D2"/>
    <w:rsid w:val="00F4484A"/>
    <w:rsid w:val="00F44B76"/>
    <w:rsid w:val="00F450FD"/>
    <w:rsid w:val="00F45665"/>
    <w:rsid w:val="00F456E0"/>
    <w:rsid w:val="00F45930"/>
    <w:rsid w:val="00F45E67"/>
    <w:rsid w:val="00F45F49"/>
    <w:rsid w:val="00F462C9"/>
    <w:rsid w:val="00F46C3A"/>
    <w:rsid w:val="00F47632"/>
    <w:rsid w:val="00F47D99"/>
    <w:rsid w:val="00F50E2F"/>
    <w:rsid w:val="00F53B2A"/>
    <w:rsid w:val="00F53B2E"/>
    <w:rsid w:val="00F5441E"/>
    <w:rsid w:val="00F551EC"/>
    <w:rsid w:val="00F558C6"/>
    <w:rsid w:val="00F55C4C"/>
    <w:rsid w:val="00F55D97"/>
    <w:rsid w:val="00F562B6"/>
    <w:rsid w:val="00F56C85"/>
    <w:rsid w:val="00F571A0"/>
    <w:rsid w:val="00F5768C"/>
    <w:rsid w:val="00F57A0B"/>
    <w:rsid w:val="00F601AF"/>
    <w:rsid w:val="00F60966"/>
    <w:rsid w:val="00F61332"/>
    <w:rsid w:val="00F61BE6"/>
    <w:rsid w:val="00F61E8C"/>
    <w:rsid w:val="00F61F0B"/>
    <w:rsid w:val="00F6340C"/>
    <w:rsid w:val="00F6396E"/>
    <w:rsid w:val="00F63C70"/>
    <w:rsid w:val="00F6446D"/>
    <w:rsid w:val="00F64E3A"/>
    <w:rsid w:val="00F64E64"/>
    <w:rsid w:val="00F650BB"/>
    <w:rsid w:val="00F6666E"/>
    <w:rsid w:val="00F66AB6"/>
    <w:rsid w:val="00F6721B"/>
    <w:rsid w:val="00F67A1E"/>
    <w:rsid w:val="00F70CF9"/>
    <w:rsid w:val="00F715CC"/>
    <w:rsid w:val="00F738DF"/>
    <w:rsid w:val="00F740AB"/>
    <w:rsid w:val="00F74E09"/>
    <w:rsid w:val="00F752DE"/>
    <w:rsid w:val="00F76826"/>
    <w:rsid w:val="00F80452"/>
    <w:rsid w:val="00F80753"/>
    <w:rsid w:val="00F807BE"/>
    <w:rsid w:val="00F81B25"/>
    <w:rsid w:val="00F829EB"/>
    <w:rsid w:val="00F842E2"/>
    <w:rsid w:val="00F84BC0"/>
    <w:rsid w:val="00F860A7"/>
    <w:rsid w:val="00F86D91"/>
    <w:rsid w:val="00F86F95"/>
    <w:rsid w:val="00F877B8"/>
    <w:rsid w:val="00F87CF4"/>
    <w:rsid w:val="00F925E5"/>
    <w:rsid w:val="00F93654"/>
    <w:rsid w:val="00F93B31"/>
    <w:rsid w:val="00F93BED"/>
    <w:rsid w:val="00F9403C"/>
    <w:rsid w:val="00F94690"/>
    <w:rsid w:val="00F959DD"/>
    <w:rsid w:val="00F96312"/>
    <w:rsid w:val="00F96894"/>
    <w:rsid w:val="00F97004"/>
    <w:rsid w:val="00F97189"/>
    <w:rsid w:val="00FA0D02"/>
    <w:rsid w:val="00FA0DA1"/>
    <w:rsid w:val="00FA1E7E"/>
    <w:rsid w:val="00FA223D"/>
    <w:rsid w:val="00FA2DFC"/>
    <w:rsid w:val="00FA2E79"/>
    <w:rsid w:val="00FA38F9"/>
    <w:rsid w:val="00FA406A"/>
    <w:rsid w:val="00FA4957"/>
    <w:rsid w:val="00FA4E12"/>
    <w:rsid w:val="00FA5351"/>
    <w:rsid w:val="00FA5745"/>
    <w:rsid w:val="00FA5AED"/>
    <w:rsid w:val="00FA5AFE"/>
    <w:rsid w:val="00FA5BFD"/>
    <w:rsid w:val="00FA6A59"/>
    <w:rsid w:val="00FA7248"/>
    <w:rsid w:val="00FA7E92"/>
    <w:rsid w:val="00FA7EAF"/>
    <w:rsid w:val="00FB00CE"/>
    <w:rsid w:val="00FB084D"/>
    <w:rsid w:val="00FB20E4"/>
    <w:rsid w:val="00FB2413"/>
    <w:rsid w:val="00FB26E9"/>
    <w:rsid w:val="00FB2D30"/>
    <w:rsid w:val="00FB4C8F"/>
    <w:rsid w:val="00FB57CC"/>
    <w:rsid w:val="00FB5F63"/>
    <w:rsid w:val="00FB7084"/>
    <w:rsid w:val="00FC16A9"/>
    <w:rsid w:val="00FC27D6"/>
    <w:rsid w:val="00FC2F76"/>
    <w:rsid w:val="00FC4A4E"/>
    <w:rsid w:val="00FC6DC6"/>
    <w:rsid w:val="00FC7440"/>
    <w:rsid w:val="00FC765D"/>
    <w:rsid w:val="00FC7848"/>
    <w:rsid w:val="00FD03FD"/>
    <w:rsid w:val="00FD1323"/>
    <w:rsid w:val="00FD1967"/>
    <w:rsid w:val="00FD1A1C"/>
    <w:rsid w:val="00FD1EA1"/>
    <w:rsid w:val="00FD37CB"/>
    <w:rsid w:val="00FD4675"/>
    <w:rsid w:val="00FD5155"/>
    <w:rsid w:val="00FD5296"/>
    <w:rsid w:val="00FD64BC"/>
    <w:rsid w:val="00FD6F76"/>
    <w:rsid w:val="00FD6FBA"/>
    <w:rsid w:val="00FD7189"/>
    <w:rsid w:val="00FD71EC"/>
    <w:rsid w:val="00FD7540"/>
    <w:rsid w:val="00FD7CF2"/>
    <w:rsid w:val="00FE00C8"/>
    <w:rsid w:val="00FE0240"/>
    <w:rsid w:val="00FE0D89"/>
    <w:rsid w:val="00FE231D"/>
    <w:rsid w:val="00FE47EE"/>
    <w:rsid w:val="00FE58DB"/>
    <w:rsid w:val="00FE5D9E"/>
    <w:rsid w:val="00FE5FDB"/>
    <w:rsid w:val="00FE78C1"/>
    <w:rsid w:val="00FE7BB9"/>
    <w:rsid w:val="00FF0276"/>
    <w:rsid w:val="00FF0429"/>
    <w:rsid w:val="00FF0B2C"/>
    <w:rsid w:val="00FF0D5D"/>
    <w:rsid w:val="00FF0E30"/>
    <w:rsid w:val="00FF1BC1"/>
    <w:rsid w:val="00FF2D31"/>
    <w:rsid w:val="00FF30F0"/>
    <w:rsid w:val="00FF315D"/>
    <w:rsid w:val="00FF366A"/>
    <w:rsid w:val="00FF3B52"/>
    <w:rsid w:val="00FF760E"/>
    <w:rsid w:val="00FF76E5"/>
    <w:rsid w:val="00FF7BA6"/>
    <w:rsid w:val="00FF7D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95265"/>
    <o:shapelayout v:ext="edit">
      <o:idmap v:ext="edit" data="1"/>
    </o:shapelayout>
  </w:shapeDefaults>
  <w:decimalSymbol w:val=","/>
  <w:listSeparator w:val=";"/>
  <w14:docId w14:val="2EA9E728"/>
  <w15:chartTrackingRefBased/>
  <w15:docId w15:val="{4DB91735-56D4-4E29-A9AB-43CE8235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26F2"/>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1"/>
    <w:basedOn w:val="Navaden"/>
    <w:next w:val="Navaden"/>
    <w:link w:val="Naslov1Znak"/>
    <w:qFormat/>
    <w:rsid w:val="006E26AA"/>
    <w:pPr>
      <w:keepNext/>
      <w:outlineLvl w:val="0"/>
    </w:pPr>
    <w:rPr>
      <w:b/>
      <w:szCs w:val="20"/>
      <w:lang w:val="x-none" w:eastAsia="x-none"/>
    </w:rPr>
  </w:style>
  <w:style w:type="paragraph" w:styleId="Naslov2">
    <w:name w:val="heading 2"/>
    <w:basedOn w:val="Navaden"/>
    <w:next w:val="Navaden"/>
    <w:link w:val="Naslov2Znak"/>
    <w:qFormat/>
    <w:rsid w:val="006E26AA"/>
    <w:pPr>
      <w:keepNext/>
      <w:outlineLvl w:val="1"/>
    </w:pPr>
    <w:rPr>
      <w:szCs w:val="20"/>
      <w:lang w:val="x-none" w:eastAsia="x-none"/>
    </w:rPr>
  </w:style>
  <w:style w:type="paragraph" w:styleId="Naslov3">
    <w:name w:val="heading 3"/>
    <w:basedOn w:val="Navaden"/>
    <w:next w:val="Navaden"/>
    <w:link w:val="Naslov3Znak"/>
    <w:qFormat/>
    <w:rsid w:val="006E26AA"/>
    <w:pPr>
      <w:keepNext/>
      <w:numPr>
        <w:numId w:val="2"/>
      </w:numPr>
      <w:tabs>
        <w:tab w:val="left" w:pos="709"/>
        <w:tab w:val="left" w:pos="1985"/>
        <w:tab w:val="left" w:pos="6237"/>
        <w:tab w:val="left" w:pos="6379"/>
      </w:tabs>
      <w:jc w:val="both"/>
      <w:outlineLvl w:val="2"/>
    </w:pPr>
    <w:rPr>
      <w:szCs w:val="20"/>
      <w:lang w:val="x-none" w:eastAsia="x-none"/>
    </w:rPr>
  </w:style>
  <w:style w:type="paragraph" w:styleId="Naslov4">
    <w:name w:val="heading 4"/>
    <w:basedOn w:val="Navaden"/>
    <w:next w:val="Navaden"/>
    <w:link w:val="Naslov4Znak"/>
    <w:qFormat/>
    <w:rsid w:val="006E26AA"/>
    <w:pPr>
      <w:keepNext/>
      <w:jc w:val="both"/>
      <w:outlineLvl w:val="3"/>
    </w:pPr>
    <w:rPr>
      <w:b/>
      <w:bCs/>
      <w:sz w:val="28"/>
      <w:lang w:val="x-none" w:eastAsia="x-none"/>
    </w:rPr>
  </w:style>
  <w:style w:type="paragraph" w:styleId="Naslov5">
    <w:name w:val="heading 5"/>
    <w:basedOn w:val="Navaden"/>
    <w:next w:val="Navaden"/>
    <w:link w:val="Naslov5Znak"/>
    <w:qFormat/>
    <w:rsid w:val="006E26AA"/>
    <w:pPr>
      <w:keepNext/>
      <w:numPr>
        <w:numId w:val="5"/>
      </w:numPr>
      <w:tabs>
        <w:tab w:val="clear" w:pos="720"/>
        <w:tab w:val="left" w:pos="1985"/>
        <w:tab w:val="left" w:pos="6379"/>
      </w:tabs>
      <w:ind w:left="283" w:hanging="283"/>
      <w:jc w:val="both"/>
      <w:outlineLvl w:val="4"/>
    </w:pPr>
    <w:rPr>
      <w:szCs w:val="20"/>
      <w:lang w:val="x-none" w:eastAsia="x-none"/>
    </w:rPr>
  </w:style>
  <w:style w:type="paragraph" w:styleId="Naslov6">
    <w:name w:val="heading 6"/>
    <w:basedOn w:val="Navaden"/>
    <w:next w:val="Navaden"/>
    <w:link w:val="Naslov6Znak"/>
    <w:qFormat/>
    <w:rsid w:val="006E26AA"/>
    <w:pPr>
      <w:keepNext/>
      <w:tabs>
        <w:tab w:val="left" w:pos="6804"/>
      </w:tabs>
      <w:jc w:val="both"/>
      <w:outlineLvl w:val="5"/>
    </w:pPr>
    <w:rPr>
      <w:b/>
      <w:szCs w:val="20"/>
      <w:lang w:val="x-none" w:eastAsia="x-none"/>
    </w:rPr>
  </w:style>
  <w:style w:type="paragraph" w:styleId="Naslov7">
    <w:name w:val="heading 7"/>
    <w:basedOn w:val="Navaden"/>
    <w:next w:val="Navaden"/>
    <w:link w:val="Naslov7Znak"/>
    <w:qFormat/>
    <w:rsid w:val="006E26AA"/>
    <w:pPr>
      <w:keepNext/>
      <w:tabs>
        <w:tab w:val="left" w:pos="1985"/>
        <w:tab w:val="left" w:pos="6237"/>
        <w:tab w:val="left" w:pos="6379"/>
      </w:tabs>
      <w:jc w:val="both"/>
      <w:outlineLvl w:val="6"/>
    </w:pPr>
    <w:rPr>
      <w:b/>
      <w:bCs/>
      <w:sz w:val="20"/>
      <w:szCs w:val="20"/>
      <w:lang w:val="x-none" w:eastAsia="x-none"/>
    </w:rPr>
  </w:style>
  <w:style w:type="paragraph" w:styleId="Naslov8">
    <w:name w:val="heading 8"/>
    <w:basedOn w:val="Navaden"/>
    <w:next w:val="Navaden"/>
    <w:link w:val="Naslov8Znak"/>
    <w:qFormat/>
    <w:rsid w:val="006E26AA"/>
    <w:pPr>
      <w:keepNext/>
      <w:jc w:val="both"/>
      <w:outlineLvl w:val="7"/>
    </w:pPr>
    <w:rPr>
      <w:b/>
      <w:bCs/>
      <w:sz w:val="20"/>
      <w:szCs w:val="20"/>
      <w:lang w:val="x-none" w:eastAsia="x-none"/>
    </w:rPr>
  </w:style>
  <w:style w:type="paragraph" w:styleId="Naslov9">
    <w:name w:val="heading 9"/>
    <w:basedOn w:val="Navaden"/>
    <w:next w:val="Navaden"/>
    <w:link w:val="Naslov9Znak"/>
    <w:qFormat/>
    <w:rsid w:val="006E26AA"/>
    <w:pPr>
      <w:keepNext/>
      <w:outlineLvl w:val="8"/>
    </w:pPr>
    <w:rPr>
      <w:b/>
      <w:bCs/>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basedOn w:val="Privzetapisavaodstavka"/>
    <w:link w:val="Naslov1"/>
    <w:rsid w:val="006E26AA"/>
    <w:rPr>
      <w:rFonts w:ascii="Times New Roman" w:eastAsia="Times New Roman" w:hAnsi="Times New Roman" w:cs="Times New Roman"/>
      <w:b/>
      <w:sz w:val="24"/>
      <w:szCs w:val="20"/>
      <w:lang w:val="x-none" w:eastAsia="x-none"/>
    </w:rPr>
  </w:style>
  <w:style w:type="character" w:customStyle="1" w:styleId="Naslov2Znak">
    <w:name w:val="Naslov 2 Znak"/>
    <w:basedOn w:val="Privzetapisavaodstavka"/>
    <w:link w:val="Naslov2"/>
    <w:rsid w:val="006E26AA"/>
    <w:rPr>
      <w:rFonts w:ascii="Times New Roman" w:eastAsia="Times New Roman" w:hAnsi="Times New Roman" w:cs="Times New Roman"/>
      <w:sz w:val="24"/>
      <w:szCs w:val="20"/>
      <w:lang w:val="x-none" w:eastAsia="x-none"/>
    </w:rPr>
  </w:style>
  <w:style w:type="character" w:customStyle="1" w:styleId="Naslov3Znak">
    <w:name w:val="Naslov 3 Znak"/>
    <w:basedOn w:val="Privzetapisavaodstavka"/>
    <w:link w:val="Naslov3"/>
    <w:rsid w:val="006E26AA"/>
    <w:rPr>
      <w:rFonts w:ascii="Times New Roman" w:eastAsia="Times New Roman" w:hAnsi="Times New Roman" w:cs="Times New Roman"/>
      <w:sz w:val="24"/>
      <w:szCs w:val="20"/>
      <w:lang w:val="x-none" w:eastAsia="x-none"/>
    </w:rPr>
  </w:style>
  <w:style w:type="character" w:customStyle="1" w:styleId="Naslov4Znak">
    <w:name w:val="Naslov 4 Znak"/>
    <w:basedOn w:val="Privzetapisavaodstavka"/>
    <w:link w:val="Naslov4"/>
    <w:rsid w:val="006E26AA"/>
    <w:rPr>
      <w:rFonts w:ascii="Times New Roman" w:eastAsia="Times New Roman" w:hAnsi="Times New Roman" w:cs="Times New Roman"/>
      <w:b/>
      <w:bCs/>
      <w:sz w:val="28"/>
      <w:szCs w:val="24"/>
      <w:lang w:val="x-none" w:eastAsia="x-none"/>
    </w:rPr>
  </w:style>
  <w:style w:type="character" w:customStyle="1" w:styleId="Naslov5Znak">
    <w:name w:val="Naslov 5 Znak"/>
    <w:basedOn w:val="Privzetapisavaodstavka"/>
    <w:link w:val="Naslov5"/>
    <w:rsid w:val="006E26AA"/>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6E26AA"/>
    <w:rPr>
      <w:rFonts w:ascii="Times New Roman" w:eastAsia="Times New Roman" w:hAnsi="Times New Roman" w:cs="Times New Roman"/>
      <w:b/>
      <w:sz w:val="24"/>
      <w:szCs w:val="20"/>
      <w:lang w:val="x-none" w:eastAsia="x-none"/>
    </w:rPr>
  </w:style>
  <w:style w:type="character" w:customStyle="1" w:styleId="Naslov7Znak">
    <w:name w:val="Naslov 7 Znak"/>
    <w:basedOn w:val="Privzetapisavaodstavka"/>
    <w:link w:val="Naslov7"/>
    <w:rsid w:val="006E26AA"/>
    <w:rPr>
      <w:rFonts w:ascii="Times New Roman" w:eastAsia="Times New Roman" w:hAnsi="Times New Roman" w:cs="Times New Roman"/>
      <w:b/>
      <w:bCs/>
      <w:sz w:val="20"/>
      <w:szCs w:val="20"/>
      <w:lang w:val="x-none" w:eastAsia="x-none"/>
    </w:rPr>
  </w:style>
  <w:style w:type="character" w:customStyle="1" w:styleId="Naslov8Znak">
    <w:name w:val="Naslov 8 Znak"/>
    <w:basedOn w:val="Privzetapisavaodstavka"/>
    <w:link w:val="Naslov8"/>
    <w:rsid w:val="006E26AA"/>
    <w:rPr>
      <w:rFonts w:ascii="Times New Roman" w:eastAsia="Times New Roman" w:hAnsi="Times New Roman" w:cs="Times New Roman"/>
      <w:b/>
      <w:bCs/>
      <w:sz w:val="20"/>
      <w:szCs w:val="20"/>
      <w:lang w:val="x-none" w:eastAsia="x-none"/>
    </w:rPr>
  </w:style>
  <w:style w:type="character" w:customStyle="1" w:styleId="Naslov9Znak">
    <w:name w:val="Naslov 9 Znak"/>
    <w:basedOn w:val="Privzetapisavaodstavka"/>
    <w:link w:val="Naslov9"/>
    <w:rsid w:val="006E26AA"/>
    <w:rPr>
      <w:rFonts w:ascii="Times New Roman" w:eastAsia="Times New Roman" w:hAnsi="Times New Roman" w:cs="Times New Roman"/>
      <w:b/>
      <w:bCs/>
      <w:sz w:val="24"/>
      <w:szCs w:val="20"/>
      <w:lang w:val="x-none" w:eastAsia="x-none"/>
    </w:rPr>
  </w:style>
  <w:style w:type="paragraph" w:styleId="Naslovnaslovnika">
    <w:name w:val="envelope address"/>
    <w:basedOn w:val="Navaden"/>
    <w:rsid w:val="006E26AA"/>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6E26AA"/>
    <w:pPr>
      <w:jc w:val="both"/>
    </w:pPr>
    <w:rPr>
      <w:szCs w:val="20"/>
    </w:rPr>
  </w:style>
  <w:style w:type="paragraph" w:styleId="Telobesedila2">
    <w:name w:val="Body Text 2"/>
    <w:basedOn w:val="Navaden"/>
    <w:link w:val="Telobesedila2Znak"/>
    <w:qFormat/>
    <w:rsid w:val="006E26AA"/>
    <w:pPr>
      <w:jc w:val="both"/>
    </w:pPr>
    <w:rPr>
      <w:szCs w:val="20"/>
    </w:rPr>
  </w:style>
  <w:style w:type="character" w:customStyle="1" w:styleId="Telobesedila2Znak">
    <w:name w:val="Telo besedila 2 Znak"/>
    <w:basedOn w:val="Privzetapisavaodstavka"/>
    <w:link w:val="Telobesedila2"/>
    <w:qFormat/>
    <w:rsid w:val="006E26AA"/>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6E26AA"/>
    <w:pPr>
      <w:tabs>
        <w:tab w:val="center" w:pos="4536"/>
        <w:tab w:val="right" w:pos="9072"/>
      </w:tabs>
    </w:pPr>
    <w:rPr>
      <w:szCs w:val="20"/>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6E26AA"/>
    <w:rPr>
      <w:rFonts w:ascii="Times New Roman" w:eastAsia="Times New Roman" w:hAnsi="Times New Roman" w:cs="Times New Roman"/>
      <w:sz w:val="24"/>
      <w:szCs w:val="20"/>
      <w:lang w:eastAsia="sl-SI"/>
    </w:rPr>
  </w:style>
  <w:style w:type="paragraph" w:styleId="Noga">
    <w:name w:val="footer"/>
    <w:basedOn w:val="Navaden"/>
    <w:link w:val="NogaZnak"/>
    <w:rsid w:val="006E26AA"/>
    <w:pPr>
      <w:tabs>
        <w:tab w:val="center" w:pos="4536"/>
        <w:tab w:val="right" w:pos="9072"/>
      </w:tabs>
    </w:pPr>
    <w:rPr>
      <w:szCs w:val="20"/>
      <w:lang w:val="x-none" w:eastAsia="x-none"/>
    </w:rPr>
  </w:style>
  <w:style w:type="character" w:customStyle="1" w:styleId="NogaZnak">
    <w:name w:val="Noga Znak"/>
    <w:basedOn w:val="Privzetapisavaodstavka"/>
    <w:link w:val="Noga"/>
    <w:rsid w:val="006E26AA"/>
    <w:rPr>
      <w:rFonts w:ascii="Times New Roman" w:eastAsia="Times New Roman" w:hAnsi="Times New Roman" w:cs="Times New Roman"/>
      <w:sz w:val="24"/>
      <w:szCs w:val="20"/>
      <w:lang w:val="x-none" w:eastAsia="x-none"/>
    </w:rPr>
  </w:style>
  <w:style w:type="paragraph" w:styleId="Telobesedila">
    <w:name w:val="Body Text"/>
    <w:basedOn w:val="Navaden"/>
    <w:link w:val="TelobesedilaZnak"/>
    <w:rsid w:val="006E26AA"/>
    <w:pPr>
      <w:tabs>
        <w:tab w:val="left" w:pos="1985"/>
        <w:tab w:val="left" w:pos="6237"/>
        <w:tab w:val="left" w:pos="6379"/>
      </w:tabs>
      <w:jc w:val="both"/>
    </w:pPr>
    <w:rPr>
      <w:szCs w:val="20"/>
      <w:lang w:val="x-none" w:eastAsia="x-none"/>
    </w:rPr>
  </w:style>
  <w:style w:type="character" w:customStyle="1" w:styleId="TelobesedilaZnak">
    <w:name w:val="Telo besedila Znak"/>
    <w:basedOn w:val="Privzetapisavaodstavka"/>
    <w:link w:val="Telobesedila"/>
    <w:rsid w:val="006E26AA"/>
    <w:rPr>
      <w:rFonts w:ascii="Times New Roman" w:eastAsia="Times New Roman" w:hAnsi="Times New Roman" w:cs="Times New Roman"/>
      <w:sz w:val="24"/>
      <w:szCs w:val="20"/>
      <w:lang w:val="x-none" w:eastAsia="x-none"/>
    </w:rPr>
  </w:style>
  <w:style w:type="character" w:styleId="Hiperpovezava">
    <w:name w:val="Hyperlink"/>
    <w:rsid w:val="006E26AA"/>
    <w:rPr>
      <w:color w:val="0000FF"/>
      <w:u w:val="single"/>
    </w:rPr>
  </w:style>
  <w:style w:type="paragraph" w:styleId="Telobesedila3">
    <w:name w:val="Body Text 3"/>
    <w:basedOn w:val="Navaden"/>
    <w:link w:val="Telobesedila3Znak"/>
    <w:rsid w:val="006E26AA"/>
    <w:pPr>
      <w:tabs>
        <w:tab w:val="left" w:pos="284"/>
        <w:tab w:val="left" w:pos="5954"/>
      </w:tabs>
    </w:pPr>
    <w:rPr>
      <w:b/>
      <w:szCs w:val="20"/>
      <w:lang w:val="x-none" w:eastAsia="x-none"/>
    </w:rPr>
  </w:style>
  <w:style w:type="character" w:customStyle="1" w:styleId="Telobesedila3Znak">
    <w:name w:val="Telo besedila 3 Znak"/>
    <w:basedOn w:val="Privzetapisavaodstavka"/>
    <w:link w:val="Telobesedila3"/>
    <w:rsid w:val="006E26AA"/>
    <w:rPr>
      <w:rFonts w:ascii="Times New Roman" w:eastAsia="Times New Roman" w:hAnsi="Times New Roman" w:cs="Times New Roman"/>
      <w:b/>
      <w:sz w:val="24"/>
      <w:szCs w:val="20"/>
      <w:lang w:val="x-none" w:eastAsia="x-none"/>
    </w:rPr>
  </w:style>
  <w:style w:type="paragraph" w:styleId="Telobesedila-zamik">
    <w:name w:val="Body Text Indent"/>
    <w:basedOn w:val="Navaden"/>
    <w:link w:val="Telobesedila-zamikZnak"/>
    <w:rsid w:val="006E26AA"/>
    <w:pPr>
      <w:ind w:left="538"/>
      <w:jc w:val="both"/>
    </w:pPr>
    <w:rPr>
      <w:lang w:val="x-none" w:eastAsia="x-none"/>
    </w:rPr>
  </w:style>
  <w:style w:type="character" w:customStyle="1" w:styleId="Telobesedila-zamikZnak">
    <w:name w:val="Telo besedila - zamik Znak"/>
    <w:basedOn w:val="Privzetapisavaodstavka"/>
    <w:link w:val="Telobesedila-zamik"/>
    <w:rsid w:val="006E26AA"/>
    <w:rPr>
      <w:rFonts w:ascii="Times New Roman" w:eastAsia="Times New Roman" w:hAnsi="Times New Roman" w:cs="Times New Roman"/>
      <w:sz w:val="24"/>
      <w:szCs w:val="24"/>
      <w:lang w:val="x-none" w:eastAsia="x-none"/>
    </w:rPr>
  </w:style>
  <w:style w:type="character" w:styleId="SledenaHiperpovezava">
    <w:name w:val="FollowedHyperlink"/>
    <w:rsid w:val="006E26AA"/>
    <w:rPr>
      <w:color w:val="800080"/>
      <w:u w:val="single"/>
    </w:rPr>
  </w:style>
  <w:style w:type="paragraph" w:styleId="Telobesedila-zamik2">
    <w:name w:val="Body Text Indent 2"/>
    <w:basedOn w:val="Navaden"/>
    <w:link w:val="Telobesedila-zamik2Znak"/>
    <w:rsid w:val="006E26AA"/>
    <w:pPr>
      <w:spacing w:after="120" w:line="480" w:lineRule="auto"/>
      <w:ind w:left="283"/>
    </w:pPr>
    <w:rPr>
      <w:lang w:val="x-none" w:eastAsia="x-none"/>
    </w:rPr>
  </w:style>
  <w:style w:type="character" w:customStyle="1" w:styleId="Telobesedila-zamik2Znak">
    <w:name w:val="Telo besedila - zamik 2 Znak"/>
    <w:basedOn w:val="Privzetapisavaodstavka"/>
    <w:link w:val="Telobesedila-zamik2"/>
    <w:rsid w:val="006E26AA"/>
    <w:rPr>
      <w:rFonts w:ascii="Times New Roman" w:eastAsia="Times New Roman" w:hAnsi="Times New Roman" w:cs="Times New Roman"/>
      <w:sz w:val="24"/>
      <w:szCs w:val="24"/>
      <w:lang w:val="x-none" w:eastAsia="x-none"/>
    </w:rPr>
  </w:style>
  <w:style w:type="paragraph" w:customStyle="1" w:styleId="StkS">
    <w:name w:val="Stk.S"/>
    <w:basedOn w:val="Navaden"/>
    <w:rsid w:val="006E26AA"/>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a">
    <w:rsid w:val="006E26AA"/>
    <w:pPr>
      <w:spacing w:after="0" w:line="240" w:lineRule="auto"/>
    </w:pPr>
    <w:rPr>
      <w:rFonts w:ascii="Times New Roman" w:eastAsia="Times New Roman" w:hAnsi="Times New Roman" w:cs="Times New Roman"/>
      <w:sz w:val="20"/>
      <w:szCs w:val="20"/>
      <w:lang w:eastAsia="sl-SI"/>
    </w:rPr>
  </w:style>
  <w:style w:type="character" w:styleId="tevilkastrani">
    <w:name w:val="page number"/>
    <w:basedOn w:val="Privzetapisavaodstavka"/>
    <w:rsid w:val="006E26AA"/>
  </w:style>
  <w:style w:type="paragraph" w:customStyle="1" w:styleId="besedilo---italic-odmik-spodaj">
    <w:name w:val="besedilo---italic-odmik-spodaj"/>
    <w:basedOn w:val="Navaden"/>
    <w:rsid w:val="006E26AA"/>
    <w:pPr>
      <w:spacing w:before="100" w:beforeAutospacing="1" w:after="100" w:afterAutospacing="1"/>
    </w:pPr>
  </w:style>
  <w:style w:type="paragraph" w:customStyle="1" w:styleId="naslov-8-bold-italic">
    <w:name w:val="naslov-8-bold-italic"/>
    <w:basedOn w:val="Navaden"/>
    <w:rsid w:val="006E26AA"/>
    <w:pPr>
      <w:spacing w:before="100" w:beforeAutospacing="1" w:after="100" w:afterAutospacing="1"/>
    </w:pPr>
  </w:style>
  <w:style w:type="paragraph" w:customStyle="1" w:styleId="alineja-4">
    <w:name w:val="alineja-4"/>
    <w:basedOn w:val="Navaden"/>
    <w:rsid w:val="006E26AA"/>
    <w:pPr>
      <w:spacing w:before="100" w:beforeAutospacing="1" w:after="100" w:afterAutospacing="1"/>
    </w:pPr>
  </w:style>
  <w:style w:type="paragraph" w:customStyle="1" w:styleId="alineja-4-odmik-dol">
    <w:name w:val="alineja-4-odmik-dol"/>
    <w:basedOn w:val="Navaden"/>
    <w:rsid w:val="006E26AA"/>
    <w:pPr>
      <w:spacing w:before="100" w:beforeAutospacing="1" w:after="100" w:afterAutospacing="1"/>
    </w:pPr>
  </w:style>
  <w:style w:type="character" w:customStyle="1" w:styleId="charoverride-7">
    <w:name w:val="charoverride-7"/>
    <w:basedOn w:val="Privzetapisavaodstavka"/>
    <w:rsid w:val="006E26AA"/>
  </w:style>
  <w:style w:type="character" w:customStyle="1" w:styleId="apple-converted-space">
    <w:name w:val="apple-converted-space"/>
    <w:basedOn w:val="Privzetapisavaodstavka"/>
    <w:rsid w:val="006E26AA"/>
  </w:style>
  <w:style w:type="paragraph" w:customStyle="1" w:styleId="besedilo---italic">
    <w:name w:val="besedilo---italic"/>
    <w:basedOn w:val="Navaden"/>
    <w:rsid w:val="006E26AA"/>
    <w:pPr>
      <w:spacing w:before="100" w:beforeAutospacing="1" w:after="100" w:afterAutospacing="1"/>
    </w:pPr>
  </w:style>
  <w:style w:type="paragraph" w:styleId="Odstavekseznama">
    <w:name w:val="List Paragraph"/>
    <w:basedOn w:val="Navaden"/>
    <w:link w:val="OdstavekseznamaZnak"/>
    <w:uiPriority w:val="34"/>
    <w:qFormat/>
    <w:rsid w:val="006E26AA"/>
    <w:pPr>
      <w:ind w:left="708"/>
    </w:pPr>
    <w:rPr>
      <w:szCs w:val="20"/>
      <w:lang w:val="x-none" w:eastAsia="x-none"/>
    </w:rPr>
  </w:style>
  <w:style w:type="paragraph" w:customStyle="1" w:styleId="Alineazaodstavkom">
    <w:name w:val="Alinea za odstavkom"/>
    <w:basedOn w:val="Navaden"/>
    <w:link w:val="AlineazaodstavkomZnak"/>
    <w:qFormat/>
    <w:rsid w:val="006E26AA"/>
    <w:pPr>
      <w:numPr>
        <w:numId w:val="13"/>
      </w:numPr>
      <w:jc w:val="both"/>
    </w:pPr>
    <w:rPr>
      <w:rFonts w:ascii="Arial" w:hAnsi="Arial"/>
      <w:sz w:val="22"/>
      <w:szCs w:val="22"/>
      <w:lang w:val="x-none" w:eastAsia="x-none"/>
    </w:rPr>
  </w:style>
  <w:style w:type="character" w:customStyle="1" w:styleId="AlineazaodstavkomZnak">
    <w:name w:val="Alinea za odstavkom Znak"/>
    <w:link w:val="Alineazaodstavkom"/>
    <w:rsid w:val="006E26AA"/>
    <w:rPr>
      <w:rFonts w:ascii="Arial" w:eastAsia="Times New Roman" w:hAnsi="Arial" w:cs="Times New Roman"/>
      <w:lang w:val="x-none" w:eastAsia="x-none"/>
    </w:rPr>
  </w:style>
  <w:style w:type="paragraph" w:customStyle="1" w:styleId="Odstavek">
    <w:name w:val="Odstavek"/>
    <w:basedOn w:val="Navaden"/>
    <w:link w:val="OdstavekZnak"/>
    <w:qFormat/>
    <w:rsid w:val="006E26AA"/>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6E26AA"/>
    <w:rPr>
      <w:rFonts w:ascii="Arial" w:eastAsia="Times New Roman" w:hAnsi="Arial" w:cs="Times New Roman"/>
      <w:lang w:val="x-none" w:eastAsia="x-none"/>
    </w:rPr>
  </w:style>
  <w:style w:type="paragraph" w:customStyle="1" w:styleId="inchgs">
    <w:name w:val="inchgs"/>
    <w:basedOn w:val="Navaden"/>
    <w:rsid w:val="006E26AA"/>
    <w:pPr>
      <w:spacing w:before="100" w:beforeAutospacing="1" w:after="100" w:afterAutospacing="1"/>
    </w:pPr>
  </w:style>
  <w:style w:type="paragraph" w:styleId="Besedilooblaka">
    <w:name w:val="Balloon Text"/>
    <w:basedOn w:val="Navaden"/>
    <w:link w:val="BesedilooblakaZnak"/>
    <w:rsid w:val="006E26AA"/>
    <w:rPr>
      <w:rFonts w:ascii="Tahoma" w:hAnsi="Tahoma"/>
      <w:sz w:val="16"/>
      <w:szCs w:val="16"/>
      <w:lang w:val="x-none" w:eastAsia="x-none"/>
    </w:rPr>
  </w:style>
  <w:style w:type="character" w:customStyle="1" w:styleId="BesedilooblakaZnak">
    <w:name w:val="Besedilo oblačka Znak"/>
    <w:basedOn w:val="Privzetapisavaodstavka"/>
    <w:link w:val="Besedilooblaka"/>
    <w:rsid w:val="006E26AA"/>
    <w:rPr>
      <w:rFonts w:ascii="Tahoma" w:eastAsia="Times New Roman" w:hAnsi="Tahoma" w:cs="Times New Roman"/>
      <w:sz w:val="16"/>
      <w:szCs w:val="16"/>
      <w:lang w:val="x-none" w:eastAsia="x-none"/>
    </w:rPr>
  </w:style>
  <w:style w:type="paragraph" w:styleId="Naslovpoiljatelja">
    <w:name w:val="envelope return"/>
    <w:basedOn w:val="Navaden"/>
    <w:unhideWhenUsed/>
    <w:rsid w:val="006E26AA"/>
    <w:rPr>
      <w:rFonts w:ascii="Cambria" w:hAnsi="Cambria"/>
      <w:imprint/>
      <w:color w:val="FFFFFF"/>
      <w:sz w:val="18"/>
      <w:szCs w:val="20"/>
    </w:rPr>
  </w:style>
  <w:style w:type="numbering" w:customStyle="1" w:styleId="Slog1">
    <w:name w:val="Slog1"/>
    <w:rsid w:val="006E26AA"/>
    <w:pPr>
      <w:numPr>
        <w:numId w:val="15"/>
      </w:numPr>
    </w:pPr>
  </w:style>
  <w:style w:type="numbering" w:customStyle="1" w:styleId="Slog2">
    <w:name w:val="Slog2"/>
    <w:rsid w:val="006E26AA"/>
    <w:pPr>
      <w:numPr>
        <w:numId w:val="16"/>
      </w:numPr>
    </w:pPr>
  </w:style>
  <w:style w:type="paragraph" w:styleId="Telobesedila-zamik3">
    <w:name w:val="Body Text Indent 3"/>
    <w:basedOn w:val="Navaden"/>
    <w:link w:val="Telobesedila-zamik3Znak"/>
    <w:rsid w:val="006E26AA"/>
    <w:pPr>
      <w:tabs>
        <w:tab w:val="left" w:pos="1134"/>
      </w:tabs>
      <w:ind w:left="1134"/>
      <w:jc w:val="both"/>
    </w:pPr>
    <w:rPr>
      <w:szCs w:val="20"/>
      <w:lang w:val="x-none" w:eastAsia="x-none"/>
    </w:rPr>
  </w:style>
  <w:style w:type="character" w:customStyle="1" w:styleId="Telobesedila-zamik3Znak">
    <w:name w:val="Telo besedila - zamik 3 Znak"/>
    <w:basedOn w:val="Privzetapisavaodstavka"/>
    <w:link w:val="Telobesedila-zamik3"/>
    <w:rsid w:val="006E26AA"/>
    <w:rPr>
      <w:rFonts w:ascii="Times New Roman" w:eastAsia="Times New Roman" w:hAnsi="Times New Roman" w:cs="Times New Roman"/>
      <w:sz w:val="24"/>
      <w:szCs w:val="20"/>
      <w:lang w:val="x-none" w:eastAsia="x-none"/>
    </w:rPr>
  </w:style>
  <w:style w:type="paragraph" w:customStyle="1" w:styleId="Telobesedila210">
    <w:name w:val="Telo besedila 21"/>
    <w:basedOn w:val="Navaden"/>
    <w:rsid w:val="006E26AA"/>
    <w:pPr>
      <w:jc w:val="both"/>
    </w:pPr>
    <w:rPr>
      <w:szCs w:val="20"/>
    </w:rPr>
  </w:style>
  <w:style w:type="paragraph" w:customStyle="1" w:styleId="Odstavekseznama10">
    <w:name w:val="Odstavek seznama1"/>
    <w:basedOn w:val="Navaden"/>
    <w:rsid w:val="006E26AA"/>
    <w:pPr>
      <w:spacing w:after="200" w:line="276" w:lineRule="auto"/>
      <w:ind w:left="720"/>
      <w:contextualSpacing/>
    </w:pPr>
    <w:rPr>
      <w:rFonts w:ascii="Calibri" w:hAnsi="Calibri"/>
      <w:sz w:val="22"/>
      <w:szCs w:val="22"/>
      <w:lang w:eastAsia="en-US"/>
    </w:rPr>
  </w:style>
  <w:style w:type="paragraph" w:customStyle="1" w:styleId="Default">
    <w:name w:val="Default"/>
    <w:rsid w:val="006E26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6E26AA"/>
    <w:pPr>
      <w:suppressAutoHyphens/>
      <w:jc w:val="both"/>
    </w:pPr>
    <w:rPr>
      <w:sz w:val="20"/>
      <w:szCs w:val="20"/>
      <w:lang w:val="x-none"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E26AA"/>
    <w:rPr>
      <w:rFonts w:ascii="Times New Roman" w:eastAsia="Times New Roman" w:hAnsi="Times New Roman" w:cs="Times New Roman"/>
      <w:sz w:val="20"/>
      <w:szCs w:val="20"/>
      <w:lang w:val="x-none" w:eastAsia="ar-SA"/>
    </w:rPr>
  </w:style>
  <w:style w:type="character" w:styleId="Sprotnaopomba-sklic">
    <w:name w:val="footnote reference"/>
    <w:aliases w:val="Footnote number,-E Fußnotenzeichen"/>
    <w:unhideWhenUsed/>
    <w:rsid w:val="006E26AA"/>
    <w:rPr>
      <w:vertAlign w:val="superscript"/>
    </w:rPr>
  </w:style>
  <w:style w:type="paragraph" w:customStyle="1" w:styleId="ListNumberLevel2">
    <w:name w:val="List Number (Level 2)"/>
    <w:basedOn w:val="Navaden"/>
    <w:rsid w:val="006E26AA"/>
    <w:pPr>
      <w:numPr>
        <w:ilvl w:val="1"/>
        <w:numId w:val="17"/>
      </w:numPr>
      <w:spacing w:before="120" w:after="120"/>
      <w:jc w:val="both"/>
    </w:pPr>
    <w:rPr>
      <w:snapToGrid w:val="0"/>
      <w:lang w:val="en-GB"/>
    </w:rPr>
  </w:style>
  <w:style w:type="paragraph" w:styleId="Otevilenseznam">
    <w:name w:val="List Number"/>
    <w:basedOn w:val="Navaden"/>
    <w:rsid w:val="006E26AA"/>
    <w:pPr>
      <w:numPr>
        <w:numId w:val="15"/>
      </w:numPr>
      <w:spacing w:before="120" w:after="120"/>
      <w:jc w:val="both"/>
    </w:pPr>
    <w:rPr>
      <w:snapToGrid w:val="0"/>
      <w:lang w:val="en-GB"/>
    </w:rPr>
  </w:style>
  <w:style w:type="paragraph" w:styleId="Navadensplet">
    <w:name w:val="Normal (Web)"/>
    <w:basedOn w:val="Navaden"/>
    <w:uiPriority w:val="99"/>
    <w:rsid w:val="006E26AA"/>
    <w:pPr>
      <w:spacing w:before="100" w:beforeAutospacing="1" w:after="100" w:afterAutospacing="1"/>
    </w:pPr>
  </w:style>
  <w:style w:type="character" w:customStyle="1" w:styleId="longtext">
    <w:name w:val="long_text"/>
    <w:basedOn w:val="Privzetapisavaodstavka"/>
    <w:rsid w:val="006E26AA"/>
  </w:style>
  <w:style w:type="paragraph" w:customStyle="1" w:styleId="BodyA">
    <w:name w:val="Body A"/>
    <w:rsid w:val="006E26AA"/>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paragraph" w:customStyle="1" w:styleId="BodyAA">
    <w:name w:val="Body A A"/>
    <w:rsid w:val="006E26AA"/>
    <w:pPr>
      <w:pBdr>
        <w:top w:val="nil"/>
        <w:left w:val="nil"/>
        <w:bottom w:val="nil"/>
        <w:right w:val="nil"/>
        <w:between w:val="nil"/>
        <w:bar w:val="nil"/>
      </w:pBdr>
      <w:spacing w:after="0" w:line="240" w:lineRule="auto"/>
    </w:pPr>
    <w:rPr>
      <w:rFonts w:ascii="Helvetica" w:eastAsia="Helvetica" w:hAnsi="Helvetica" w:cs="Helvetica"/>
      <w:color w:val="000000"/>
      <w:sz w:val="24"/>
      <w:szCs w:val="24"/>
      <w:u w:color="000000"/>
      <w:bdr w:val="nil"/>
      <w:lang w:eastAsia="sl-SI"/>
    </w:rPr>
  </w:style>
  <w:style w:type="numbering" w:customStyle="1" w:styleId="ImportedStyle2">
    <w:name w:val="Imported Style 2"/>
    <w:rsid w:val="006E26AA"/>
    <w:pPr>
      <w:numPr>
        <w:numId w:val="22"/>
      </w:numPr>
    </w:pPr>
  </w:style>
  <w:style w:type="numbering" w:customStyle="1" w:styleId="ImportedStyle3">
    <w:name w:val="Imported Style 3"/>
    <w:rsid w:val="006E26AA"/>
  </w:style>
  <w:style w:type="numbering" w:customStyle="1" w:styleId="ImportedStyle4">
    <w:name w:val="Imported Style 4"/>
    <w:rsid w:val="006E26AA"/>
  </w:style>
  <w:style w:type="numbering" w:customStyle="1" w:styleId="ImportedStyle5">
    <w:name w:val="Imported Style 5"/>
    <w:rsid w:val="006E26AA"/>
    <w:pPr>
      <w:numPr>
        <w:numId w:val="25"/>
      </w:numPr>
    </w:pPr>
  </w:style>
  <w:style w:type="numbering" w:customStyle="1" w:styleId="ImportedStyle11">
    <w:name w:val="Imported Style 11"/>
    <w:rsid w:val="006E26AA"/>
    <w:pPr>
      <w:numPr>
        <w:numId w:val="26"/>
      </w:numPr>
    </w:pPr>
  </w:style>
  <w:style w:type="numbering" w:customStyle="1" w:styleId="ImportedStyle6">
    <w:name w:val="Imported Style 6"/>
    <w:rsid w:val="006E26AA"/>
    <w:pPr>
      <w:numPr>
        <w:numId w:val="27"/>
      </w:numPr>
    </w:pPr>
  </w:style>
  <w:style w:type="numbering" w:customStyle="1" w:styleId="ImportedStyle7">
    <w:name w:val="Imported Style 7"/>
    <w:rsid w:val="006E26AA"/>
    <w:pPr>
      <w:numPr>
        <w:numId w:val="28"/>
      </w:numPr>
    </w:pPr>
  </w:style>
  <w:style w:type="numbering" w:customStyle="1" w:styleId="ImportedStyle8">
    <w:name w:val="Imported Style 8"/>
    <w:rsid w:val="006E26AA"/>
    <w:pPr>
      <w:numPr>
        <w:numId w:val="29"/>
      </w:numPr>
    </w:pPr>
  </w:style>
  <w:style w:type="numbering" w:customStyle="1" w:styleId="ImportedStyle9">
    <w:name w:val="Imported Style 9"/>
    <w:rsid w:val="006E26AA"/>
    <w:pPr>
      <w:numPr>
        <w:numId w:val="30"/>
      </w:numPr>
    </w:pPr>
  </w:style>
  <w:style w:type="numbering" w:customStyle="1" w:styleId="ImportedStyle10">
    <w:name w:val="Imported Style 10"/>
    <w:rsid w:val="006E26AA"/>
    <w:pPr>
      <w:numPr>
        <w:numId w:val="31"/>
      </w:numPr>
    </w:pPr>
  </w:style>
  <w:style w:type="numbering" w:customStyle="1" w:styleId="ImportedStyle12">
    <w:name w:val="Imported Style 12"/>
    <w:rsid w:val="006E26AA"/>
    <w:pPr>
      <w:numPr>
        <w:numId w:val="32"/>
      </w:numPr>
    </w:pPr>
  </w:style>
  <w:style w:type="numbering" w:customStyle="1" w:styleId="Dash">
    <w:name w:val="Dash"/>
    <w:rsid w:val="006E26AA"/>
    <w:pPr>
      <w:numPr>
        <w:numId w:val="33"/>
      </w:numPr>
    </w:pPr>
  </w:style>
  <w:style w:type="numbering" w:customStyle="1" w:styleId="Seznam31">
    <w:name w:val="Seznam 31"/>
    <w:rsid w:val="006E26AA"/>
    <w:pPr>
      <w:numPr>
        <w:numId w:val="34"/>
      </w:numPr>
    </w:pPr>
  </w:style>
  <w:style w:type="numbering" w:customStyle="1" w:styleId="List1">
    <w:name w:val="List 1"/>
    <w:rsid w:val="006E26AA"/>
    <w:pPr>
      <w:numPr>
        <w:numId w:val="35"/>
      </w:numPr>
    </w:pPr>
  </w:style>
  <w:style w:type="character" w:customStyle="1" w:styleId="OdstavekseznamaZnak">
    <w:name w:val="Odstavek seznama Znak"/>
    <w:link w:val="Odstavekseznama"/>
    <w:uiPriority w:val="34"/>
    <w:locked/>
    <w:rsid w:val="006E26AA"/>
    <w:rPr>
      <w:rFonts w:ascii="Times New Roman" w:eastAsia="Times New Roman" w:hAnsi="Times New Roman" w:cs="Times New Roman"/>
      <w:sz w:val="24"/>
      <w:szCs w:val="20"/>
      <w:lang w:val="x-none" w:eastAsia="x-none"/>
    </w:rPr>
  </w:style>
  <w:style w:type="paragraph" w:styleId="HTML-oblikovano">
    <w:name w:val="HTML Preformatted"/>
    <w:basedOn w:val="Navaden"/>
    <w:link w:val="HTML-oblikovanoZnak"/>
    <w:unhideWhenUsed/>
    <w:rsid w:val="006E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basedOn w:val="Privzetapisavaodstavka"/>
    <w:link w:val="HTML-oblikovano"/>
    <w:rsid w:val="006E26AA"/>
    <w:rPr>
      <w:rFonts w:ascii="Courier New" w:eastAsia="Times New Roman" w:hAnsi="Courier New" w:cs="Times New Roman"/>
      <w:color w:val="000000"/>
      <w:sz w:val="18"/>
      <w:szCs w:val="18"/>
      <w:lang w:val="x-none" w:eastAsia="x-none"/>
    </w:rPr>
  </w:style>
  <w:style w:type="table" w:styleId="Tabelamrea">
    <w:name w:val="Table Grid"/>
    <w:basedOn w:val="Navadnatabela"/>
    <w:uiPriority w:val="39"/>
    <w:rsid w:val="006E2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qFormat/>
    <w:rsid w:val="00262BB1"/>
    <w:pPr>
      <w:spacing w:after="0" w:line="240" w:lineRule="auto"/>
    </w:pPr>
    <w:rPr>
      <w:rFonts w:ascii="Times New Roman" w:eastAsia="Calibri" w:hAnsi="Times New Roman" w:cs="Times New Roman"/>
    </w:rPr>
  </w:style>
  <w:style w:type="character" w:styleId="Nerazreenaomemba">
    <w:name w:val="Unresolved Mention"/>
    <w:basedOn w:val="Privzetapisavaodstavka"/>
    <w:uiPriority w:val="99"/>
    <w:semiHidden/>
    <w:unhideWhenUsed/>
    <w:rsid w:val="004925B6"/>
    <w:rPr>
      <w:color w:val="605E5C"/>
      <w:shd w:val="clear" w:color="auto" w:fill="E1DFDD"/>
    </w:rPr>
  </w:style>
  <w:style w:type="table" w:customStyle="1" w:styleId="TableGrid2">
    <w:name w:val="Table Grid2"/>
    <w:basedOn w:val="Navadnatabela"/>
    <w:next w:val="Tabelamrea"/>
    <w:uiPriority w:val="39"/>
    <w:rsid w:val="004715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aliases w:val="Komentar - besedilo"/>
    <w:basedOn w:val="Navaden"/>
    <w:link w:val="PripombabesediloZnak"/>
    <w:uiPriority w:val="99"/>
    <w:unhideWhenUsed/>
    <w:rsid w:val="00586280"/>
    <w:pPr>
      <w:spacing w:after="200"/>
      <w:jc w:val="both"/>
    </w:pPr>
    <w:rPr>
      <w:rFonts w:asciiTheme="minorHAnsi" w:eastAsiaTheme="minorHAnsi" w:hAnsiTheme="minorHAnsi" w:cstheme="minorBidi"/>
      <w:sz w:val="20"/>
      <w:szCs w:val="20"/>
      <w:lang w:eastAsia="en-US"/>
    </w:rPr>
  </w:style>
  <w:style w:type="character" w:customStyle="1" w:styleId="PripombabesediloZnak">
    <w:name w:val="Pripomba – besedilo Znak"/>
    <w:aliases w:val="Komentar - besedilo Znak"/>
    <w:basedOn w:val="Privzetapisavaodstavka"/>
    <w:link w:val="Pripombabesedilo"/>
    <w:uiPriority w:val="99"/>
    <w:rsid w:val="00586280"/>
    <w:rPr>
      <w:sz w:val="20"/>
      <w:szCs w:val="20"/>
    </w:rPr>
  </w:style>
  <w:style w:type="table" w:customStyle="1" w:styleId="TableGrid21">
    <w:name w:val="Table Grid21"/>
    <w:basedOn w:val="Navadnatabela"/>
    <w:next w:val="Tabelamrea"/>
    <w:uiPriority w:val="39"/>
    <w:rsid w:val="00262C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4C0CB4"/>
    <w:rPr>
      <w:color w:val="808080"/>
    </w:rPr>
  </w:style>
  <w:style w:type="table" w:customStyle="1" w:styleId="TableGrid22">
    <w:name w:val="Table Grid22"/>
    <w:basedOn w:val="Navadnatabela"/>
    <w:next w:val="Tabelamrea"/>
    <w:uiPriority w:val="39"/>
    <w:rsid w:val="00977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6C3782"/>
    <w:pPr>
      <w:spacing w:before="100" w:beforeAutospacing="1" w:after="100" w:afterAutospacing="1"/>
    </w:pPr>
  </w:style>
  <w:style w:type="numbering" w:customStyle="1" w:styleId="Brezseznama1">
    <w:name w:val="Brez seznama1"/>
    <w:next w:val="Brezseznama"/>
    <w:uiPriority w:val="99"/>
    <w:semiHidden/>
    <w:rsid w:val="00810062"/>
  </w:style>
  <w:style w:type="paragraph" w:customStyle="1" w:styleId="Telobesedila22">
    <w:name w:val="Telo besedila 22"/>
    <w:basedOn w:val="Navaden"/>
    <w:rsid w:val="00810062"/>
    <w:pPr>
      <w:jc w:val="both"/>
    </w:pPr>
    <w:rPr>
      <w:szCs w:val="20"/>
    </w:rPr>
  </w:style>
  <w:style w:type="paragraph" w:customStyle="1" w:styleId="Odstavekseznama2">
    <w:name w:val="Odstavek seznama2"/>
    <w:basedOn w:val="Navaden"/>
    <w:rsid w:val="00810062"/>
    <w:pPr>
      <w:spacing w:after="200" w:line="276" w:lineRule="auto"/>
      <w:ind w:left="720"/>
      <w:contextualSpacing/>
    </w:pPr>
    <w:rPr>
      <w:rFonts w:ascii="Calibri" w:hAnsi="Calibri"/>
      <w:sz w:val="22"/>
      <w:szCs w:val="22"/>
      <w:lang w:eastAsia="en-US"/>
    </w:rPr>
  </w:style>
  <w:style w:type="paragraph" w:customStyle="1" w:styleId="a0">
    <w:uiPriority w:val="99"/>
    <w:rsid w:val="00810062"/>
    <w:pPr>
      <w:spacing w:after="0" w:line="240" w:lineRule="auto"/>
    </w:pPr>
    <w:rPr>
      <w:rFonts w:ascii="Times New Roman" w:eastAsia="Times New Roman" w:hAnsi="Times New Roman" w:cs="Times New Roman"/>
      <w:sz w:val="20"/>
      <w:szCs w:val="20"/>
      <w:lang w:eastAsia="sl-SI"/>
    </w:rPr>
  </w:style>
  <w:style w:type="numbering" w:customStyle="1" w:styleId="Slog11">
    <w:name w:val="Slog11"/>
    <w:rsid w:val="00810062"/>
  </w:style>
  <w:style w:type="numbering" w:customStyle="1" w:styleId="Slog21">
    <w:name w:val="Slog21"/>
    <w:rsid w:val="00810062"/>
  </w:style>
  <w:style w:type="paragraph" w:styleId="Naslov">
    <w:name w:val="Title"/>
    <w:basedOn w:val="Navaden"/>
    <w:link w:val="NaslovZnak"/>
    <w:qFormat/>
    <w:rsid w:val="00810062"/>
    <w:pPr>
      <w:jc w:val="center"/>
    </w:pPr>
    <w:rPr>
      <w:b/>
      <w:bCs/>
      <w:i/>
      <w:iCs/>
      <w:sz w:val="32"/>
      <w:szCs w:val="20"/>
      <w:lang w:val="x-none" w:eastAsia="x-none"/>
    </w:rPr>
  </w:style>
  <w:style w:type="character" w:customStyle="1" w:styleId="NaslovZnak">
    <w:name w:val="Naslov Znak"/>
    <w:basedOn w:val="Privzetapisavaodstavka"/>
    <w:link w:val="Naslov"/>
    <w:rsid w:val="00810062"/>
    <w:rPr>
      <w:rFonts w:ascii="Times New Roman" w:eastAsia="Times New Roman" w:hAnsi="Times New Roman" w:cs="Times New Roman"/>
      <w:b/>
      <w:bCs/>
      <w:i/>
      <w:iCs/>
      <w:sz w:val="32"/>
      <w:szCs w:val="20"/>
      <w:lang w:val="x-none" w:eastAsia="x-none"/>
    </w:rPr>
  </w:style>
  <w:style w:type="paragraph" w:customStyle="1" w:styleId="BodyText21">
    <w:name w:val="Body Text 21"/>
    <w:basedOn w:val="Navaden"/>
    <w:uiPriority w:val="99"/>
    <w:rsid w:val="00810062"/>
    <w:pPr>
      <w:jc w:val="both"/>
    </w:pPr>
    <w:rPr>
      <w:szCs w:val="20"/>
      <w:lang w:eastAsia="en-US"/>
    </w:rPr>
  </w:style>
  <w:style w:type="paragraph" w:styleId="Oznaenseznam">
    <w:name w:val="List Bullet"/>
    <w:basedOn w:val="Navaden"/>
    <w:autoRedefine/>
    <w:rsid w:val="00810062"/>
    <w:rPr>
      <w:bCs/>
      <w:i/>
    </w:rPr>
  </w:style>
  <w:style w:type="paragraph" w:customStyle="1" w:styleId="besedilo">
    <w:name w:val="besedilo"/>
    <w:basedOn w:val="Navaden"/>
    <w:rsid w:val="00810062"/>
    <w:pPr>
      <w:spacing w:before="100" w:beforeAutospacing="1" w:after="100" w:afterAutospacing="1"/>
    </w:pPr>
  </w:style>
  <w:style w:type="character" w:customStyle="1" w:styleId="charoverride-1">
    <w:name w:val="charoverride-1"/>
    <w:basedOn w:val="Privzetapisavaodstavka"/>
    <w:rsid w:val="00810062"/>
  </w:style>
  <w:style w:type="character" w:customStyle="1" w:styleId="bold-italic">
    <w:name w:val="bold-italic"/>
    <w:basedOn w:val="Privzetapisavaodstavka"/>
    <w:rsid w:val="00810062"/>
  </w:style>
  <w:style w:type="character" w:customStyle="1" w:styleId="opomba---tevilka">
    <w:name w:val="opomba---številka"/>
    <w:basedOn w:val="Privzetapisavaodstavka"/>
    <w:rsid w:val="00810062"/>
  </w:style>
  <w:style w:type="paragraph" w:customStyle="1" w:styleId="opomba">
    <w:name w:val="opomba"/>
    <w:basedOn w:val="Navaden"/>
    <w:rsid w:val="00810062"/>
    <w:pPr>
      <w:spacing w:before="100" w:beforeAutospacing="1" w:after="100" w:afterAutospacing="1"/>
    </w:pPr>
  </w:style>
  <w:style w:type="paragraph" w:customStyle="1" w:styleId="komentar-ns">
    <w:name w:val="komentar-ns"/>
    <w:basedOn w:val="Navaden"/>
    <w:rsid w:val="00810062"/>
    <w:pPr>
      <w:spacing w:before="100" w:beforeAutospacing="1" w:after="100" w:afterAutospacing="1"/>
    </w:pPr>
  </w:style>
  <w:style w:type="paragraph" w:customStyle="1" w:styleId="besedilo-bold-italic-odmik-spodaj">
    <w:name w:val="besedilo-bold-italic-odmik-spodaj"/>
    <w:basedOn w:val="Navaden"/>
    <w:rsid w:val="00810062"/>
    <w:pPr>
      <w:spacing w:before="100" w:beforeAutospacing="1" w:after="100" w:afterAutospacing="1"/>
    </w:pPr>
  </w:style>
  <w:style w:type="character" w:customStyle="1" w:styleId="NaslovZnak1">
    <w:name w:val="Naslov Znak1"/>
    <w:uiPriority w:val="10"/>
    <w:rsid w:val="00810062"/>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810062"/>
    <w:rPr>
      <w:rFonts w:ascii="Consolas" w:eastAsia="Calibri" w:hAnsi="Consolas"/>
      <w:sz w:val="21"/>
      <w:szCs w:val="21"/>
      <w:lang w:val="x-none" w:eastAsia="en-US"/>
    </w:rPr>
  </w:style>
  <w:style w:type="character" w:customStyle="1" w:styleId="GolobesediloZnak">
    <w:name w:val="Golo besedilo Znak"/>
    <w:basedOn w:val="Privzetapisavaodstavka"/>
    <w:link w:val="Golobesedilo"/>
    <w:rsid w:val="00810062"/>
    <w:rPr>
      <w:rFonts w:ascii="Consolas" w:eastAsia="Calibri" w:hAnsi="Consolas" w:cs="Times New Roman"/>
      <w:sz w:val="21"/>
      <w:szCs w:val="21"/>
      <w:lang w:val="x-none"/>
    </w:rPr>
  </w:style>
  <w:style w:type="character" w:styleId="Krepko">
    <w:name w:val="Strong"/>
    <w:uiPriority w:val="22"/>
    <w:qFormat/>
    <w:rsid w:val="00810062"/>
    <w:rPr>
      <w:b/>
      <w:bCs/>
    </w:rPr>
  </w:style>
  <w:style w:type="paragraph" w:customStyle="1" w:styleId="msolistparagraph0">
    <w:name w:val="msolistparagraph"/>
    <w:basedOn w:val="Navaden"/>
    <w:rsid w:val="00810062"/>
    <w:pPr>
      <w:ind w:left="720"/>
    </w:pPr>
    <w:rPr>
      <w:rFonts w:ascii="Calibri" w:hAnsi="Calibri"/>
      <w:sz w:val="22"/>
      <w:szCs w:val="22"/>
    </w:rPr>
  </w:style>
  <w:style w:type="character" w:customStyle="1" w:styleId="Spletnapovezava">
    <w:name w:val="Spletna povezava"/>
    <w:rsid w:val="00810062"/>
    <w:rPr>
      <w:color w:val="0000FF"/>
      <w:u w:val="single"/>
    </w:rPr>
  </w:style>
  <w:style w:type="character" w:customStyle="1" w:styleId="Privzetapisavaodstavka1">
    <w:name w:val="Privzeta pisava odstavka1"/>
    <w:rsid w:val="00810062"/>
  </w:style>
  <w:style w:type="paragraph" w:customStyle="1" w:styleId="Standard">
    <w:name w:val="Standard"/>
    <w:rsid w:val="00810062"/>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numbering" w:customStyle="1" w:styleId="Brezseznama11">
    <w:name w:val="Brez seznama11"/>
    <w:next w:val="Brezseznama"/>
    <w:uiPriority w:val="99"/>
    <w:semiHidden/>
    <w:unhideWhenUsed/>
    <w:rsid w:val="00810062"/>
  </w:style>
  <w:style w:type="numbering" w:customStyle="1" w:styleId="Slog111">
    <w:name w:val="Slog111"/>
    <w:rsid w:val="00810062"/>
    <w:pPr>
      <w:numPr>
        <w:numId w:val="23"/>
      </w:numPr>
    </w:pPr>
  </w:style>
  <w:style w:type="numbering" w:customStyle="1" w:styleId="Slog211">
    <w:name w:val="Slog211"/>
    <w:rsid w:val="00810062"/>
    <w:pPr>
      <w:numPr>
        <w:numId w:val="24"/>
      </w:numPr>
    </w:pPr>
  </w:style>
  <w:style w:type="paragraph" w:styleId="Revizija">
    <w:name w:val="Revision"/>
    <w:hidden/>
    <w:uiPriority w:val="99"/>
    <w:semiHidden/>
    <w:rsid w:val="00810062"/>
    <w:pPr>
      <w:spacing w:after="0" w:line="240" w:lineRule="auto"/>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39"/>
    <w:rsid w:val="0081006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81006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056">
      <w:bodyDiv w:val="1"/>
      <w:marLeft w:val="0"/>
      <w:marRight w:val="0"/>
      <w:marTop w:val="0"/>
      <w:marBottom w:val="0"/>
      <w:divBdr>
        <w:top w:val="none" w:sz="0" w:space="0" w:color="auto"/>
        <w:left w:val="none" w:sz="0" w:space="0" w:color="auto"/>
        <w:bottom w:val="none" w:sz="0" w:space="0" w:color="auto"/>
        <w:right w:val="none" w:sz="0" w:space="0" w:color="auto"/>
      </w:divBdr>
    </w:div>
    <w:div w:id="28841883">
      <w:bodyDiv w:val="1"/>
      <w:marLeft w:val="0"/>
      <w:marRight w:val="0"/>
      <w:marTop w:val="0"/>
      <w:marBottom w:val="0"/>
      <w:divBdr>
        <w:top w:val="none" w:sz="0" w:space="0" w:color="auto"/>
        <w:left w:val="none" w:sz="0" w:space="0" w:color="auto"/>
        <w:bottom w:val="none" w:sz="0" w:space="0" w:color="auto"/>
        <w:right w:val="none" w:sz="0" w:space="0" w:color="auto"/>
      </w:divBdr>
    </w:div>
    <w:div w:id="31735841">
      <w:bodyDiv w:val="1"/>
      <w:marLeft w:val="0"/>
      <w:marRight w:val="0"/>
      <w:marTop w:val="0"/>
      <w:marBottom w:val="0"/>
      <w:divBdr>
        <w:top w:val="none" w:sz="0" w:space="0" w:color="auto"/>
        <w:left w:val="none" w:sz="0" w:space="0" w:color="auto"/>
        <w:bottom w:val="none" w:sz="0" w:space="0" w:color="auto"/>
        <w:right w:val="none" w:sz="0" w:space="0" w:color="auto"/>
      </w:divBdr>
    </w:div>
    <w:div w:id="59639147">
      <w:bodyDiv w:val="1"/>
      <w:marLeft w:val="0"/>
      <w:marRight w:val="0"/>
      <w:marTop w:val="0"/>
      <w:marBottom w:val="0"/>
      <w:divBdr>
        <w:top w:val="none" w:sz="0" w:space="0" w:color="auto"/>
        <w:left w:val="none" w:sz="0" w:space="0" w:color="auto"/>
        <w:bottom w:val="none" w:sz="0" w:space="0" w:color="auto"/>
        <w:right w:val="none" w:sz="0" w:space="0" w:color="auto"/>
      </w:divBdr>
    </w:div>
    <w:div w:id="168839482">
      <w:bodyDiv w:val="1"/>
      <w:marLeft w:val="0"/>
      <w:marRight w:val="0"/>
      <w:marTop w:val="0"/>
      <w:marBottom w:val="0"/>
      <w:divBdr>
        <w:top w:val="none" w:sz="0" w:space="0" w:color="auto"/>
        <w:left w:val="none" w:sz="0" w:space="0" w:color="auto"/>
        <w:bottom w:val="none" w:sz="0" w:space="0" w:color="auto"/>
        <w:right w:val="none" w:sz="0" w:space="0" w:color="auto"/>
      </w:divBdr>
    </w:div>
    <w:div w:id="209878602">
      <w:bodyDiv w:val="1"/>
      <w:marLeft w:val="0"/>
      <w:marRight w:val="0"/>
      <w:marTop w:val="0"/>
      <w:marBottom w:val="0"/>
      <w:divBdr>
        <w:top w:val="none" w:sz="0" w:space="0" w:color="auto"/>
        <w:left w:val="none" w:sz="0" w:space="0" w:color="auto"/>
        <w:bottom w:val="none" w:sz="0" w:space="0" w:color="auto"/>
        <w:right w:val="none" w:sz="0" w:space="0" w:color="auto"/>
      </w:divBdr>
    </w:div>
    <w:div w:id="212618306">
      <w:bodyDiv w:val="1"/>
      <w:marLeft w:val="0"/>
      <w:marRight w:val="0"/>
      <w:marTop w:val="0"/>
      <w:marBottom w:val="0"/>
      <w:divBdr>
        <w:top w:val="none" w:sz="0" w:space="0" w:color="auto"/>
        <w:left w:val="none" w:sz="0" w:space="0" w:color="auto"/>
        <w:bottom w:val="none" w:sz="0" w:space="0" w:color="auto"/>
        <w:right w:val="none" w:sz="0" w:space="0" w:color="auto"/>
      </w:divBdr>
    </w:div>
    <w:div w:id="236748351">
      <w:bodyDiv w:val="1"/>
      <w:marLeft w:val="0"/>
      <w:marRight w:val="0"/>
      <w:marTop w:val="0"/>
      <w:marBottom w:val="0"/>
      <w:divBdr>
        <w:top w:val="none" w:sz="0" w:space="0" w:color="auto"/>
        <w:left w:val="none" w:sz="0" w:space="0" w:color="auto"/>
        <w:bottom w:val="none" w:sz="0" w:space="0" w:color="auto"/>
        <w:right w:val="none" w:sz="0" w:space="0" w:color="auto"/>
      </w:divBdr>
    </w:div>
    <w:div w:id="240216396">
      <w:bodyDiv w:val="1"/>
      <w:marLeft w:val="0"/>
      <w:marRight w:val="0"/>
      <w:marTop w:val="0"/>
      <w:marBottom w:val="0"/>
      <w:divBdr>
        <w:top w:val="none" w:sz="0" w:space="0" w:color="auto"/>
        <w:left w:val="none" w:sz="0" w:space="0" w:color="auto"/>
        <w:bottom w:val="none" w:sz="0" w:space="0" w:color="auto"/>
        <w:right w:val="none" w:sz="0" w:space="0" w:color="auto"/>
      </w:divBdr>
    </w:div>
    <w:div w:id="254940603">
      <w:bodyDiv w:val="1"/>
      <w:marLeft w:val="0"/>
      <w:marRight w:val="0"/>
      <w:marTop w:val="0"/>
      <w:marBottom w:val="0"/>
      <w:divBdr>
        <w:top w:val="none" w:sz="0" w:space="0" w:color="auto"/>
        <w:left w:val="none" w:sz="0" w:space="0" w:color="auto"/>
        <w:bottom w:val="none" w:sz="0" w:space="0" w:color="auto"/>
        <w:right w:val="none" w:sz="0" w:space="0" w:color="auto"/>
      </w:divBdr>
    </w:div>
    <w:div w:id="263417919">
      <w:bodyDiv w:val="1"/>
      <w:marLeft w:val="0"/>
      <w:marRight w:val="0"/>
      <w:marTop w:val="0"/>
      <w:marBottom w:val="0"/>
      <w:divBdr>
        <w:top w:val="none" w:sz="0" w:space="0" w:color="auto"/>
        <w:left w:val="none" w:sz="0" w:space="0" w:color="auto"/>
        <w:bottom w:val="none" w:sz="0" w:space="0" w:color="auto"/>
        <w:right w:val="none" w:sz="0" w:space="0" w:color="auto"/>
      </w:divBdr>
    </w:div>
    <w:div w:id="264387681">
      <w:bodyDiv w:val="1"/>
      <w:marLeft w:val="0"/>
      <w:marRight w:val="0"/>
      <w:marTop w:val="0"/>
      <w:marBottom w:val="0"/>
      <w:divBdr>
        <w:top w:val="none" w:sz="0" w:space="0" w:color="auto"/>
        <w:left w:val="none" w:sz="0" w:space="0" w:color="auto"/>
        <w:bottom w:val="none" w:sz="0" w:space="0" w:color="auto"/>
        <w:right w:val="none" w:sz="0" w:space="0" w:color="auto"/>
      </w:divBdr>
    </w:div>
    <w:div w:id="276765228">
      <w:bodyDiv w:val="1"/>
      <w:marLeft w:val="0"/>
      <w:marRight w:val="0"/>
      <w:marTop w:val="0"/>
      <w:marBottom w:val="0"/>
      <w:divBdr>
        <w:top w:val="none" w:sz="0" w:space="0" w:color="auto"/>
        <w:left w:val="none" w:sz="0" w:space="0" w:color="auto"/>
        <w:bottom w:val="none" w:sz="0" w:space="0" w:color="auto"/>
        <w:right w:val="none" w:sz="0" w:space="0" w:color="auto"/>
      </w:divBdr>
    </w:div>
    <w:div w:id="294068708">
      <w:bodyDiv w:val="1"/>
      <w:marLeft w:val="0"/>
      <w:marRight w:val="0"/>
      <w:marTop w:val="0"/>
      <w:marBottom w:val="0"/>
      <w:divBdr>
        <w:top w:val="none" w:sz="0" w:space="0" w:color="auto"/>
        <w:left w:val="none" w:sz="0" w:space="0" w:color="auto"/>
        <w:bottom w:val="none" w:sz="0" w:space="0" w:color="auto"/>
        <w:right w:val="none" w:sz="0" w:space="0" w:color="auto"/>
      </w:divBdr>
    </w:div>
    <w:div w:id="295719450">
      <w:bodyDiv w:val="1"/>
      <w:marLeft w:val="0"/>
      <w:marRight w:val="0"/>
      <w:marTop w:val="0"/>
      <w:marBottom w:val="0"/>
      <w:divBdr>
        <w:top w:val="none" w:sz="0" w:space="0" w:color="auto"/>
        <w:left w:val="none" w:sz="0" w:space="0" w:color="auto"/>
        <w:bottom w:val="none" w:sz="0" w:space="0" w:color="auto"/>
        <w:right w:val="none" w:sz="0" w:space="0" w:color="auto"/>
      </w:divBdr>
    </w:div>
    <w:div w:id="302203320">
      <w:bodyDiv w:val="1"/>
      <w:marLeft w:val="0"/>
      <w:marRight w:val="0"/>
      <w:marTop w:val="0"/>
      <w:marBottom w:val="0"/>
      <w:divBdr>
        <w:top w:val="none" w:sz="0" w:space="0" w:color="auto"/>
        <w:left w:val="none" w:sz="0" w:space="0" w:color="auto"/>
        <w:bottom w:val="none" w:sz="0" w:space="0" w:color="auto"/>
        <w:right w:val="none" w:sz="0" w:space="0" w:color="auto"/>
      </w:divBdr>
      <w:divsChild>
        <w:div w:id="1457480627">
          <w:blockQuote w:val="1"/>
          <w:marLeft w:val="720"/>
          <w:marRight w:val="720"/>
          <w:marTop w:val="100"/>
          <w:marBottom w:val="100"/>
          <w:divBdr>
            <w:top w:val="none" w:sz="0" w:space="0" w:color="auto"/>
            <w:left w:val="none" w:sz="0" w:space="0" w:color="auto"/>
            <w:bottom w:val="none" w:sz="0" w:space="0" w:color="auto"/>
            <w:right w:val="none" w:sz="0" w:space="0" w:color="auto"/>
          </w:divBdr>
        </w:div>
        <w:div w:id="17871932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4045570">
      <w:bodyDiv w:val="1"/>
      <w:marLeft w:val="0"/>
      <w:marRight w:val="0"/>
      <w:marTop w:val="0"/>
      <w:marBottom w:val="0"/>
      <w:divBdr>
        <w:top w:val="none" w:sz="0" w:space="0" w:color="auto"/>
        <w:left w:val="none" w:sz="0" w:space="0" w:color="auto"/>
        <w:bottom w:val="none" w:sz="0" w:space="0" w:color="auto"/>
        <w:right w:val="none" w:sz="0" w:space="0" w:color="auto"/>
      </w:divBdr>
    </w:div>
    <w:div w:id="313721500">
      <w:bodyDiv w:val="1"/>
      <w:marLeft w:val="0"/>
      <w:marRight w:val="0"/>
      <w:marTop w:val="0"/>
      <w:marBottom w:val="0"/>
      <w:divBdr>
        <w:top w:val="none" w:sz="0" w:space="0" w:color="auto"/>
        <w:left w:val="none" w:sz="0" w:space="0" w:color="auto"/>
        <w:bottom w:val="none" w:sz="0" w:space="0" w:color="auto"/>
        <w:right w:val="none" w:sz="0" w:space="0" w:color="auto"/>
      </w:divBdr>
    </w:div>
    <w:div w:id="331180290">
      <w:bodyDiv w:val="1"/>
      <w:marLeft w:val="0"/>
      <w:marRight w:val="0"/>
      <w:marTop w:val="0"/>
      <w:marBottom w:val="0"/>
      <w:divBdr>
        <w:top w:val="none" w:sz="0" w:space="0" w:color="auto"/>
        <w:left w:val="none" w:sz="0" w:space="0" w:color="auto"/>
        <w:bottom w:val="none" w:sz="0" w:space="0" w:color="auto"/>
        <w:right w:val="none" w:sz="0" w:space="0" w:color="auto"/>
      </w:divBdr>
    </w:div>
    <w:div w:id="391463399">
      <w:bodyDiv w:val="1"/>
      <w:marLeft w:val="0"/>
      <w:marRight w:val="0"/>
      <w:marTop w:val="0"/>
      <w:marBottom w:val="0"/>
      <w:divBdr>
        <w:top w:val="none" w:sz="0" w:space="0" w:color="auto"/>
        <w:left w:val="none" w:sz="0" w:space="0" w:color="auto"/>
        <w:bottom w:val="none" w:sz="0" w:space="0" w:color="auto"/>
        <w:right w:val="none" w:sz="0" w:space="0" w:color="auto"/>
      </w:divBdr>
    </w:div>
    <w:div w:id="414059747">
      <w:bodyDiv w:val="1"/>
      <w:marLeft w:val="0"/>
      <w:marRight w:val="0"/>
      <w:marTop w:val="0"/>
      <w:marBottom w:val="0"/>
      <w:divBdr>
        <w:top w:val="none" w:sz="0" w:space="0" w:color="auto"/>
        <w:left w:val="none" w:sz="0" w:space="0" w:color="auto"/>
        <w:bottom w:val="none" w:sz="0" w:space="0" w:color="auto"/>
        <w:right w:val="none" w:sz="0" w:space="0" w:color="auto"/>
      </w:divBdr>
    </w:div>
    <w:div w:id="445777080">
      <w:bodyDiv w:val="1"/>
      <w:marLeft w:val="0"/>
      <w:marRight w:val="0"/>
      <w:marTop w:val="0"/>
      <w:marBottom w:val="0"/>
      <w:divBdr>
        <w:top w:val="none" w:sz="0" w:space="0" w:color="auto"/>
        <w:left w:val="none" w:sz="0" w:space="0" w:color="auto"/>
        <w:bottom w:val="none" w:sz="0" w:space="0" w:color="auto"/>
        <w:right w:val="none" w:sz="0" w:space="0" w:color="auto"/>
      </w:divBdr>
    </w:div>
    <w:div w:id="483356950">
      <w:bodyDiv w:val="1"/>
      <w:marLeft w:val="0"/>
      <w:marRight w:val="0"/>
      <w:marTop w:val="0"/>
      <w:marBottom w:val="0"/>
      <w:divBdr>
        <w:top w:val="none" w:sz="0" w:space="0" w:color="auto"/>
        <w:left w:val="none" w:sz="0" w:space="0" w:color="auto"/>
        <w:bottom w:val="none" w:sz="0" w:space="0" w:color="auto"/>
        <w:right w:val="none" w:sz="0" w:space="0" w:color="auto"/>
      </w:divBdr>
    </w:div>
    <w:div w:id="499855800">
      <w:bodyDiv w:val="1"/>
      <w:marLeft w:val="0"/>
      <w:marRight w:val="0"/>
      <w:marTop w:val="0"/>
      <w:marBottom w:val="0"/>
      <w:divBdr>
        <w:top w:val="none" w:sz="0" w:space="0" w:color="auto"/>
        <w:left w:val="none" w:sz="0" w:space="0" w:color="auto"/>
        <w:bottom w:val="none" w:sz="0" w:space="0" w:color="auto"/>
        <w:right w:val="none" w:sz="0" w:space="0" w:color="auto"/>
      </w:divBdr>
    </w:div>
    <w:div w:id="547761570">
      <w:bodyDiv w:val="1"/>
      <w:marLeft w:val="0"/>
      <w:marRight w:val="0"/>
      <w:marTop w:val="0"/>
      <w:marBottom w:val="0"/>
      <w:divBdr>
        <w:top w:val="none" w:sz="0" w:space="0" w:color="auto"/>
        <w:left w:val="none" w:sz="0" w:space="0" w:color="auto"/>
        <w:bottom w:val="none" w:sz="0" w:space="0" w:color="auto"/>
        <w:right w:val="none" w:sz="0" w:space="0" w:color="auto"/>
      </w:divBdr>
    </w:div>
    <w:div w:id="581572465">
      <w:bodyDiv w:val="1"/>
      <w:marLeft w:val="0"/>
      <w:marRight w:val="0"/>
      <w:marTop w:val="0"/>
      <w:marBottom w:val="0"/>
      <w:divBdr>
        <w:top w:val="none" w:sz="0" w:space="0" w:color="auto"/>
        <w:left w:val="none" w:sz="0" w:space="0" w:color="auto"/>
        <w:bottom w:val="none" w:sz="0" w:space="0" w:color="auto"/>
        <w:right w:val="none" w:sz="0" w:space="0" w:color="auto"/>
      </w:divBdr>
    </w:div>
    <w:div w:id="583730833">
      <w:bodyDiv w:val="1"/>
      <w:marLeft w:val="0"/>
      <w:marRight w:val="0"/>
      <w:marTop w:val="0"/>
      <w:marBottom w:val="0"/>
      <w:divBdr>
        <w:top w:val="none" w:sz="0" w:space="0" w:color="auto"/>
        <w:left w:val="none" w:sz="0" w:space="0" w:color="auto"/>
        <w:bottom w:val="none" w:sz="0" w:space="0" w:color="auto"/>
        <w:right w:val="none" w:sz="0" w:space="0" w:color="auto"/>
      </w:divBdr>
    </w:div>
    <w:div w:id="593633982">
      <w:bodyDiv w:val="1"/>
      <w:marLeft w:val="0"/>
      <w:marRight w:val="0"/>
      <w:marTop w:val="0"/>
      <w:marBottom w:val="0"/>
      <w:divBdr>
        <w:top w:val="none" w:sz="0" w:space="0" w:color="auto"/>
        <w:left w:val="none" w:sz="0" w:space="0" w:color="auto"/>
        <w:bottom w:val="none" w:sz="0" w:space="0" w:color="auto"/>
        <w:right w:val="none" w:sz="0" w:space="0" w:color="auto"/>
      </w:divBdr>
    </w:div>
    <w:div w:id="623737291">
      <w:bodyDiv w:val="1"/>
      <w:marLeft w:val="0"/>
      <w:marRight w:val="0"/>
      <w:marTop w:val="0"/>
      <w:marBottom w:val="0"/>
      <w:divBdr>
        <w:top w:val="none" w:sz="0" w:space="0" w:color="auto"/>
        <w:left w:val="none" w:sz="0" w:space="0" w:color="auto"/>
        <w:bottom w:val="none" w:sz="0" w:space="0" w:color="auto"/>
        <w:right w:val="none" w:sz="0" w:space="0" w:color="auto"/>
      </w:divBdr>
    </w:div>
    <w:div w:id="626741105">
      <w:bodyDiv w:val="1"/>
      <w:marLeft w:val="0"/>
      <w:marRight w:val="0"/>
      <w:marTop w:val="0"/>
      <w:marBottom w:val="0"/>
      <w:divBdr>
        <w:top w:val="none" w:sz="0" w:space="0" w:color="auto"/>
        <w:left w:val="none" w:sz="0" w:space="0" w:color="auto"/>
        <w:bottom w:val="none" w:sz="0" w:space="0" w:color="auto"/>
        <w:right w:val="none" w:sz="0" w:space="0" w:color="auto"/>
      </w:divBdr>
    </w:div>
    <w:div w:id="650450869">
      <w:bodyDiv w:val="1"/>
      <w:marLeft w:val="0"/>
      <w:marRight w:val="0"/>
      <w:marTop w:val="0"/>
      <w:marBottom w:val="0"/>
      <w:divBdr>
        <w:top w:val="none" w:sz="0" w:space="0" w:color="auto"/>
        <w:left w:val="none" w:sz="0" w:space="0" w:color="auto"/>
        <w:bottom w:val="none" w:sz="0" w:space="0" w:color="auto"/>
        <w:right w:val="none" w:sz="0" w:space="0" w:color="auto"/>
      </w:divBdr>
    </w:div>
    <w:div w:id="676159069">
      <w:bodyDiv w:val="1"/>
      <w:marLeft w:val="0"/>
      <w:marRight w:val="0"/>
      <w:marTop w:val="0"/>
      <w:marBottom w:val="0"/>
      <w:divBdr>
        <w:top w:val="none" w:sz="0" w:space="0" w:color="auto"/>
        <w:left w:val="none" w:sz="0" w:space="0" w:color="auto"/>
        <w:bottom w:val="none" w:sz="0" w:space="0" w:color="auto"/>
        <w:right w:val="none" w:sz="0" w:space="0" w:color="auto"/>
      </w:divBdr>
    </w:div>
    <w:div w:id="710812211">
      <w:bodyDiv w:val="1"/>
      <w:marLeft w:val="0"/>
      <w:marRight w:val="0"/>
      <w:marTop w:val="0"/>
      <w:marBottom w:val="0"/>
      <w:divBdr>
        <w:top w:val="none" w:sz="0" w:space="0" w:color="auto"/>
        <w:left w:val="none" w:sz="0" w:space="0" w:color="auto"/>
        <w:bottom w:val="none" w:sz="0" w:space="0" w:color="auto"/>
        <w:right w:val="none" w:sz="0" w:space="0" w:color="auto"/>
      </w:divBdr>
    </w:div>
    <w:div w:id="771556485">
      <w:bodyDiv w:val="1"/>
      <w:marLeft w:val="0"/>
      <w:marRight w:val="0"/>
      <w:marTop w:val="0"/>
      <w:marBottom w:val="0"/>
      <w:divBdr>
        <w:top w:val="none" w:sz="0" w:space="0" w:color="auto"/>
        <w:left w:val="none" w:sz="0" w:space="0" w:color="auto"/>
        <w:bottom w:val="none" w:sz="0" w:space="0" w:color="auto"/>
        <w:right w:val="none" w:sz="0" w:space="0" w:color="auto"/>
      </w:divBdr>
    </w:div>
    <w:div w:id="781263798">
      <w:bodyDiv w:val="1"/>
      <w:marLeft w:val="0"/>
      <w:marRight w:val="0"/>
      <w:marTop w:val="0"/>
      <w:marBottom w:val="0"/>
      <w:divBdr>
        <w:top w:val="none" w:sz="0" w:space="0" w:color="auto"/>
        <w:left w:val="none" w:sz="0" w:space="0" w:color="auto"/>
        <w:bottom w:val="none" w:sz="0" w:space="0" w:color="auto"/>
        <w:right w:val="none" w:sz="0" w:space="0" w:color="auto"/>
      </w:divBdr>
    </w:div>
    <w:div w:id="801071409">
      <w:bodyDiv w:val="1"/>
      <w:marLeft w:val="0"/>
      <w:marRight w:val="0"/>
      <w:marTop w:val="0"/>
      <w:marBottom w:val="0"/>
      <w:divBdr>
        <w:top w:val="none" w:sz="0" w:space="0" w:color="auto"/>
        <w:left w:val="none" w:sz="0" w:space="0" w:color="auto"/>
        <w:bottom w:val="none" w:sz="0" w:space="0" w:color="auto"/>
        <w:right w:val="none" w:sz="0" w:space="0" w:color="auto"/>
      </w:divBdr>
    </w:div>
    <w:div w:id="849838074">
      <w:bodyDiv w:val="1"/>
      <w:marLeft w:val="0"/>
      <w:marRight w:val="0"/>
      <w:marTop w:val="0"/>
      <w:marBottom w:val="0"/>
      <w:divBdr>
        <w:top w:val="none" w:sz="0" w:space="0" w:color="auto"/>
        <w:left w:val="none" w:sz="0" w:space="0" w:color="auto"/>
        <w:bottom w:val="none" w:sz="0" w:space="0" w:color="auto"/>
        <w:right w:val="none" w:sz="0" w:space="0" w:color="auto"/>
      </w:divBdr>
    </w:div>
    <w:div w:id="862784077">
      <w:bodyDiv w:val="1"/>
      <w:marLeft w:val="0"/>
      <w:marRight w:val="0"/>
      <w:marTop w:val="0"/>
      <w:marBottom w:val="0"/>
      <w:divBdr>
        <w:top w:val="none" w:sz="0" w:space="0" w:color="auto"/>
        <w:left w:val="none" w:sz="0" w:space="0" w:color="auto"/>
        <w:bottom w:val="none" w:sz="0" w:space="0" w:color="auto"/>
        <w:right w:val="none" w:sz="0" w:space="0" w:color="auto"/>
      </w:divBdr>
    </w:div>
    <w:div w:id="873156938">
      <w:bodyDiv w:val="1"/>
      <w:marLeft w:val="0"/>
      <w:marRight w:val="0"/>
      <w:marTop w:val="0"/>
      <w:marBottom w:val="0"/>
      <w:divBdr>
        <w:top w:val="none" w:sz="0" w:space="0" w:color="auto"/>
        <w:left w:val="none" w:sz="0" w:space="0" w:color="auto"/>
        <w:bottom w:val="none" w:sz="0" w:space="0" w:color="auto"/>
        <w:right w:val="none" w:sz="0" w:space="0" w:color="auto"/>
      </w:divBdr>
    </w:div>
    <w:div w:id="920261565">
      <w:bodyDiv w:val="1"/>
      <w:marLeft w:val="0"/>
      <w:marRight w:val="0"/>
      <w:marTop w:val="0"/>
      <w:marBottom w:val="0"/>
      <w:divBdr>
        <w:top w:val="none" w:sz="0" w:space="0" w:color="auto"/>
        <w:left w:val="none" w:sz="0" w:space="0" w:color="auto"/>
        <w:bottom w:val="none" w:sz="0" w:space="0" w:color="auto"/>
        <w:right w:val="none" w:sz="0" w:space="0" w:color="auto"/>
      </w:divBdr>
    </w:div>
    <w:div w:id="953050459">
      <w:bodyDiv w:val="1"/>
      <w:marLeft w:val="0"/>
      <w:marRight w:val="0"/>
      <w:marTop w:val="0"/>
      <w:marBottom w:val="0"/>
      <w:divBdr>
        <w:top w:val="none" w:sz="0" w:space="0" w:color="auto"/>
        <w:left w:val="none" w:sz="0" w:space="0" w:color="auto"/>
        <w:bottom w:val="none" w:sz="0" w:space="0" w:color="auto"/>
        <w:right w:val="none" w:sz="0" w:space="0" w:color="auto"/>
      </w:divBdr>
    </w:div>
    <w:div w:id="954486731">
      <w:bodyDiv w:val="1"/>
      <w:marLeft w:val="0"/>
      <w:marRight w:val="0"/>
      <w:marTop w:val="0"/>
      <w:marBottom w:val="0"/>
      <w:divBdr>
        <w:top w:val="none" w:sz="0" w:space="0" w:color="auto"/>
        <w:left w:val="none" w:sz="0" w:space="0" w:color="auto"/>
        <w:bottom w:val="none" w:sz="0" w:space="0" w:color="auto"/>
        <w:right w:val="none" w:sz="0" w:space="0" w:color="auto"/>
      </w:divBdr>
    </w:div>
    <w:div w:id="982345320">
      <w:bodyDiv w:val="1"/>
      <w:marLeft w:val="0"/>
      <w:marRight w:val="0"/>
      <w:marTop w:val="0"/>
      <w:marBottom w:val="0"/>
      <w:divBdr>
        <w:top w:val="none" w:sz="0" w:space="0" w:color="auto"/>
        <w:left w:val="none" w:sz="0" w:space="0" w:color="auto"/>
        <w:bottom w:val="none" w:sz="0" w:space="0" w:color="auto"/>
        <w:right w:val="none" w:sz="0" w:space="0" w:color="auto"/>
      </w:divBdr>
    </w:div>
    <w:div w:id="984092280">
      <w:bodyDiv w:val="1"/>
      <w:marLeft w:val="0"/>
      <w:marRight w:val="0"/>
      <w:marTop w:val="0"/>
      <w:marBottom w:val="0"/>
      <w:divBdr>
        <w:top w:val="none" w:sz="0" w:space="0" w:color="auto"/>
        <w:left w:val="none" w:sz="0" w:space="0" w:color="auto"/>
        <w:bottom w:val="none" w:sz="0" w:space="0" w:color="auto"/>
        <w:right w:val="none" w:sz="0" w:space="0" w:color="auto"/>
      </w:divBdr>
    </w:div>
    <w:div w:id="985008450">
      <w:bodyDiv w:val="1"/>
      <w:marLeft w:val="0"/>
      <w:marRight w:val="0"/>
      <w:marTop w:val="0"/>
      <w:marBottom w:val="0"/>
      <w:divBdr>
        <w:top w:val="none" w:sz="0" w:space="0" w:color="auto"/>
        <w:left w:val="none" w:sz="0" w:space="0" w:color="auto"/>
        <w:bottom w:val="none" w:sz="0" w:space="0" w:color="auto"/>
        <w:right w:val="none" w:sz="0" w:space="0" w:color="auto"/>
      </w:divBdr>
    </w:div>
    <w:div w:id="1026323133">
      <w:bodyDiv w:val="1"/>
      <w:marLeft w:val="0"/>
      <w:marRight w:val="0"/>
      <w:marTop w:val="0"/>
      <w:marBottom w:val="0"/>
      <w:divBdr>
        <w:top w:val="none" w:sz="0" w:space="0" w:color="auto"/>
        <w:left w:val="none" w:sz="0" w:space="0" w:color="auto"/>
        <w:bottom w:val="none" w:sz="0" w:space="0" w:color="auto"/>
        <w:right w:val="none" w:sz="0" w:space="0" w:color="auto"/>
      </w:divBdr>
    </w:div>
    <w:div w:id="1105076890">
      <w:bodyDiv w:val="1"/>
      <w:marLeft w:val="0"/>
      <w:marRight w:val="0"/>
      <w:marTop w:val="0"/>
      <w:marBottom w:val="0"/>
      <w:divBdr>
        <w:top w:val="none" w:sz="0" w:space="0" w:color="auto"/>
        <w:left w:val="none" w:sz="0" w:space="0" w:color="auto"/>
        <w:bottom w:val="none" w:sz="0" w:space="0" w:color="auto"/>
        <w:right w:val="none" w:sz="0" w:space="0" w:color="auto"/>
      </w:divBdr>
    </w:div>
    <w:div w:id="1139422108">
      <w:bodyDiv w:val="1"/>
      <w:marLeft w:val="0"/>
      <w:marRight w:val="0"/>
      <w:marTop w:val="0"/>
      <w:marBottom w:val="0"/>
      <w:divBdr>
        <w:top w:val="none" w:sz="0" w:space="0" w:color="auto"/>
        <w:left w:val="none" w:sz="0" w:space="0" w:color="auto"/>
        <w:bottom w:val="none" w:sz="0" w:space="0" w:color="auto"/>
        <w:right w:val="none" w:sz="0" w:space="0" w:color="auto"/>
      </w:divBdr>
    </w:div>
    <w:div w:id="1184442814">
      <w:bodyDiv w:val="1"/>
      <w:marLeft w:val="0"/>
      <w:marRight w:val="0"/>
      <w:marTop w:val="0"/>
      <w:marBottom w:val="0"/>
      <w:divBdr>
        <w:top w:val="none" w:sz="0" w:space="0" w:color="auto"/>
        <w:left w:val="none" w:sz="0" w:space="0" w:color="auto"/>
        <w:bottom w:val="none" w:sz="0" w:space="0" w:color="auto"/>
        <w:right w:val="none" w:sz="0" w:space="0" w:color="auto"/>
      </w:divBdr>
    </w:div>
    <w:div w:id="1186940193">
      <w:bodyDiv w:val="1"/>
      <w:marLeft w:val="0"/>
      <w:marRight w:val="0"/>
      <w:marTop w:val="0"/>
      <w:marBottom w:val="0"/>
      <w:divBdr>
        <w:top w:val="none" w:sz="0" w:space="0" w:color="auto"/>
        <w:left w:val="none" w:sz="0" w:space="0" w:color="auto"/>
        <w:bottom w:val="none" w:sz="0" w:space="0" w:color="auto"/>
        <w:right w:val="none" w:sz="0" w:space="0" w:color="auto"/>
      </w:divBdr>
    </w:div>
    <w:div w:id="1202207455">
      <w:bodyDiv w:val="1"/>
      <w:marLeft w:val="0"/>
      <w:marRight w:val="0"/>
      <w:marTop w:val="0"/>
      <w:marBottom w:val="0"/>
      <w:divBdr>
        <w:top w:val="none" w:sz="0" w:space="0" w:color="auto"/>
        <w:left w:val="none" w:sz="0" w:space="0" w:color="auto"/>
        <w:bottom w:val="none" w:sz="0" w:space="0" w:color="auto"/>
        <w:right w:val="none" w:sz="0" w:space="0" w:color="auto"/>
      </w:divBdr>
    </w:div>
    <w:div w:id="1246770110">
      <w:bodyDiv w:val="1"/>
      <w:marLeft w:val="0"/>
      <w:marRight w:val="0"/>
      <w:marTop w:val="0"/>
      <w:marBottom w:val="0"/>
      <w:divBdr>
        <w:top w:val="none" w:sz="0" w:space="0" w:color="auto"/>
        <w:left w:val="none" w:sz="0" w:space="0" w:color="auto"/>
        <w:bottom w:val="none" w:sz="0" w:space="0" w:color="auto"/>
        <w:right w:val="none" w:sz="0" w:space="0" w:color="auto"/>
      </w:divBdr>
    </w:div>
    <w:div w:id="1274826042">
      <w:bodyDiv w:val="1"/>
      <w:marLeft w:val="0"/>
      <w:marRight w:val="0"/>
      <w:marTop w:val="0"/>
      <w:marBottom w:val="0"/>
      <w:divBdr>
        <w:top w:val="none" w:sz="0" w:space="0" w:color="auto"/>
        <w:left w:val="none" w:sz="0" w:space="0" w:color="auto"/>
        <w:bottom w:val="none" w:sz="0" w:space="0" w:color="auto"/>
        <w:right w:val="none" w:sz="0" w:space="0" w:color="auto"/>
      </w:divBdr>
    </w:div>
    <w:div w:id="1311523824">
      <w:bodyDiv w:val="1"/>
      <w:marLeft w:val="0"/>
      <w:marRight w:val="0"/>
      <w:marTop w:val="0"/>
      <w:marBottom w:val="0"/>
      <w:divBdr>
        <w:top w:val="none" w:sz="0" w:space="0" w:color="auto"/>
        <w:left w:val="none" w:sz="0" w:space="0" w:color="auto"/>
        <w:bottom w:val="none" w:sz="0" w:space="0" w:color="auto"/>
        <w:right w:val="none" w:sz="0" w:space="0" w:color="auto"/>
      </w:divBdr>
    </w:div>
    <w:div w:id="1360281242">
      <w:bodyDiv w:val="1"/>
      <w:marLeft w:val="0"/>
      <w:marRight w:val="0"/>
      <w:marTop w:val="0"/>
      <w:marBottom w:val="0"/>
      <w:divBdr>
        <w:top w:val="none" w:sz="0" w:space="0" w:color="auto"/>
        <w:left w:val="none" w:sz="0" w:space="0" w:color="auto"/>
        <w:bottom w:val="none" w:sz="0" w:space="0" w:color="auto"/>
        <w:right w:val="none" w:sz="0" w:space="0" w:color="auto"/>
      </w:divBdr>
    </w:div>
    <w:div w:id="1369378040">
      <w:bodyDiv w:val="1"/>
      <w:marLeft w:val="0"/>
      <w:marRight w:val="0"/>
      <w:marTop w:val="0"/>
      <w:marBottom w:val="0"/>
      <w:divBdr>
        <w:top w:val="none" w:sz="0" w:space="0" w:color="auto"/>
        <w:left w:val="none" w:sz="0" w:space="0" w:color="auto"/>
        <w:bottom w:val="none" w:sz="0" w:space="0" w:color="auto"/>
        <w:right w:val="none" w:sz="0" w:space="0" w:color="auto"/>
      </w:divBdr>
    </w:div>
    <w:div w:id="1369722046">
      <w:bodyDiv w:val="1"/>
      <w:marLeft w:val="0"/>
      <w:marRight w:val="0"/>
      <w:marTop w:val="0"/>
      <w:marBottom w:val="0"/>
      <w:divBdr>
        <w:top w:val="none" w:sz="0" w:space="0" w:color="auto"/>
        <w:left w:val="none" w:sz="0" w:space="0" w:color="auto"/>
        <w:bottom w:val="none" w:sz="0" w:space="0" w:color="auto"/>
        <w:right w:val="none" w:sz="0" w:space="0" w:color="auto"/>
      </w:divBdr>
    </w:div>
    <w:div w:id="1401708803">
      <w:bodyDiv w:val="1"/>
      <w:marLeft w:val="0"/>
      <w:marRight w:val="0"/>
      <w:marTop w:val="0"/>
      <w:marBottom w:val="0"/>
      <w:divBdr>
        <w:top w:val="none" w:sz="0" w:space="0" w:color="auto"/>
        <w:left w:val="none" w:sz="0" w:space="0" w:color="auto"/>
        <w:bottom w:val="none" w:sz="0" w:space="0" w:color="auto"/>
        <w:right w:val="none" w:sz="0" w:space="0" w:color="auto"/>
      </w:divBdr>
    </w:div>
    <w:div w:id="1414469843">
      <w:bodyDiv w:val="1"/>
      <w:marLeft w:val="0"/>
      <w:marRight w:val="0"/>
      <w:marTop w:val="0"/>
      <w:marBottom w:val="0"/>
      <w:divBdr>
        <w:top w:val="none" w:sz="0" w:space="0" w:color="auto"/>
        <w:left w:val="none" w:sz="0" w:space="0" w:color="auto"/>
        <w:bottom w:val="none" w:sz="0" w:space="0" w:color="auto"/>
        <w:right w:val="none" w:sz="0" w:space="0" w:color="auto"/>
      </w:divBdr>
    </w:div>
    <w:div w:id="1415781769">
      <w:bodyDiv w:val="1"/>
      <w:marLeft w:val="0"/>
      <w:marRight w:val="0"/>
      <w:marTop w:val="0"/>
      <w:marBottom w:val="0"/>
      <w:divBdr>
        <w:top w:val="none" w:sz="0" w:space="0" w:color="auto"/>
        <w:left w:val="none" w:sz="0" w:space="0" w:color="auto"/>
        <w:bottom w:val="none" w:sz="0" w:space="0" w:color="auto"/>
        <w:right w:val="none" w:sz="0" w:space="0" w:color="auto"/>
      </w:divBdr>
    </w:div>
    <w:div w:id="1458641503">
      <w:bodyDiv w:val="1"/>
      <w:marLeft w:val="0"/>
      <w:marRight w:val="0"/>
      <w:marTop w:val="0"/>
      <w:marBottom w:val="0"/>
      <w:divBdr>
        <w:top w:val="none" w:sz="0" w:space="0" w:color="auto"/>
        <w:left w:val="none" w:sz="0" w:space="0" w:color="auto"/>
        <w:bottom w:val="none" w:sz="0" w:space="0" w:color="auto"/>
        <w:right w:val="none" w:sz="0" w:space="0" w:color="auto"/>
      </w:divBdr>
    </w:div>
    <w:div w:id="1507985065">
      <w:bodyDiv w:val="1"/>
      <w:marLeft w:val="0"/>
      <w:marRight w:val="0"/>
      <w:marTop w:val="0"/>
      <w:marBottom w:val="0"/>
      <w:divBdr>
        <w:top w:val="none" w:sz="0" w:space="0" w:color="auto"/>
        <w:left w:val="none" w:sz="0" w:space="0" w:color="auto"/>
        <w:bottom w:val="none" w:sz="0" w:space="0" w:color="auto"/>
        <w:right w:val="none" w:sz="0" w:space="0" w:color="auto"/>
      </w:divBdr>
    </w:div>
    <w:div w:id="1535534160">
      <w:bodyDiv w:val="1"/>
      <w:marLeft w:val="0"/>
      <w:marRight w:val="0"/>
      <w:marTop w:val="0"/>
      <w:marBottom w:val="0"/>
      <w:divBdr>
        <w:top w:val="none" w:sz="0" w:space="0" w:color="auto"/>
        <w:left w:val="none" w:sz="0" w:space="0" w:color="auto"/>
        <w:bottom w:val="none" w:sz="0" w:space="0" w:color="auto"/>
        <w:right w:val="none" w:sz="0" w:space="0" w:color="auto"/>
      </w:divBdr>
    </w:div>
    <w:div w:id="1589656184">
      <w:bodyDiv w:val="1"/>
      <w:marLeft w:val="0"/>
      <w:marRight w:val="0"/>
      <w:marTop w:val="0"/>
      <w:marBottom w:val="0"/>
      <w:divBdr>
        <w:top w:val="none" w:sz="0" w:space="0" w:color="auto"/>
        <w:left w:val="none" w:sz="0" w:space="0" w:color="auto"/>
        <w:bottom w:val="none" w:sz="0" w:space="0" w:color="auto"/>
        <w:right w:val="none" w:sz="0" w:space="0" w:color="auto"/>
      </w:divBdr>
    </w:div>
    <w:div w:id="1610964171">
      <w:bodyDiv w:val="1"/>
      <w:marLeft w:val="0"/>
      <w:marRight w:val="0"/>
      <w:marTop w:val="0"/>
      <w:marBottom w:val="0"/>
      <w:divBdr>
        <w:top w:val="none" w:sz="0" w:space="0" w:color="auto"/>
        <w:left w:val="none" w:sz="0" w:space="0" w:color="auto"/>
        <w:bottom w:val="none" w:sz="0" w:space="0" w:color="auto"/>
        <w:right w:val="none" w:sz="0" w:space="0" w:color="auto"/>
      </w:divBdr>
    </w:div>
    <w:div w:id="1617443607">
      <w:bodyDiv w:val="1"/>
      <w:marLeft w:val="0"/>
      <w:marRight w:val="0"/>
      <w:marTop w:val="0"/>
      <w:marBottom w:val="0"/>
      <w:divBdr>
        <w:top w:val="none" w:sz="0" w:space="0" w:color="auto"/>
        <w:left w:val="none" w:sz="0" w:space="0" w:color="auto"/>
        <w:bottom w:val="none" w:sz="0" w:space="0" w:color="auto"/>
        <w:right w:val="none" w:sz="0" w:space="0" w:color="auto"/>
      </w:divBdr>
    </w:div>
    <w:div w:id="1625042053">
      <w:bodyDiv w:val="1"/>
      <w:marLeft w:val="0"/>
      <w:marRight w:val="0"/>
      <w:marTop w:val="0"/>
      <w:marBottom w:val="0"/>
      <w:divBdr>
        <w:top w:val="none" w:sz="0" w:space="0" w:color="auto"/>
        <w:left w:val="none" w:sz="0" w:space="0" w:color="auto"/>
        <w:bottom w:val="none" w:sz="0" w:space="0" w:color="auto"/>
        <w:right w:val="none" w:sz="0" w:space="0" w:color="auto"/>
      </w:divBdr>
    </w:div>
    <w:div w:id="1648582199">
      <w:bodyDiv w:val="1"/>
      <w:marLeft w:val="0"/>
      <w:marRight w:val="0"/>
      <w:marTop w:val="0"/>
      <w:marBottom w:val="0"/>
      <w:divBdr>
        <w:top w:val="none" w:sz="0" w:space="0" w:color="auto"/>
        <w:left w:val="none" w:sz="0" w:space="0" w:color="auto"/>
        <w:bottom w:val="none" w:sz="0" w:space="0" w:color="auto"/>
        <w:right w:val="none" w:sz="0" w:space="0" w:color="auto"/>
      </w:divBdr>
    </w:div>
    <w:div w:id="1665282529">
      <w:bodyDiv w:val="1"/>
      <w:marLeft w:val="0"/>
      <w:marRight w:val="0"/>
      <w:marTop w:val="0"/>
      <w:marBottom w:val="0"/>
      <w:divBdr>
        <w:top w:val="none" w:sz="0" w:space="0" w:color="auto"/>
        <w:left w:val="none" w:sz="0" w:space="0" w:color="auto"/>
        <w:bottom w:val="none" w:sz="0" w:space="0" w:color="auto"/>
        <w:right w:val="none" w:sz="0" w:space="0" w:color="auto"/>
      </w:divBdr>
    </w:div>
    <w:div w:id="1674532751">
      <w:bodyDiv w:val="1"/>
      <w:marLeft w:val="0"/>
      <w:marRight w:val="0"/>
      <w:marTop w:val="0"/>
      <w:marBottom w:val="0"/>
      <w:divBdr>
        <w:top w:val="none" w:sz="0" w:space="0" w:color="auto"/>
        <w:left w:val="none" w:sz="0" w:space="0" w:color="auto"/>
        <w:bottom w:val="none" w:sz="0" w:space="0" w:color="auto"/>
        <w:right w:val="none" w:sz="0" w:space="0" w:color="auto"/>
      </w:divBdr>
    </w:div>
    <w:div w:id="1675449176">
      <w:bodyDiv w:val="1"/>
      <w:marLeft w:val="0"/>
      <w:marRight w:val="0"/>
      <w:marTop w:val="0"/>
      <w:marBottom w:val="0"/>
      <w:divBdr>
        <w:top w:val="none" w:sz="0" w:space="0" w:color="auto"/>
        <w:left w:val="none" w:sz="0" w:space="0" w:color="auto"/>
        <w:bottom w:val="none" w:sz="0" w:space="0" w:color="auto"/>
        <w:right w:val="none" w:sz="0" w:space="0" w:color="auto"/>
      </w:divBdr>
    </w:div>
    <w:div w:id="1736002166">
      <w:bodyDiv w:val="1"/>
      <w:marLeft w:val="0"/>
      <w:marRight w:val="0"/>
      <w:marTop w:val="0"/>
      <w:marBottom w:val="0"/>
      <w:divBdr>
        <w:top w:val="none" w:sz="0" w:space="0" w:color="auto"/>
        <w:left w:val="none" w:sz="0" w:space="0" w:color="auto"/>
        <w:bottom w:val="none" w:sz="0" w:space="0" w:color="auto"/>
        <w:right w:val="none" w:sz="0" w:space="0" w:color="auto"/>
      </w:divBdr>
    </w:div>
    <w:div w:id="1737434573">
      <w:bodyDiv w:val="1"/>
      <w:marLeft w:val="0"/>
      <w:marRight w:val="0"/>
      <w:marTop w:val="0"/>
      <w:marBottom w:val="0"/>
      <w:divBdr>
        <w:top w:val="none" w:sz="0" w:space="0" w:color="auto"/>
        <w:left w:val="none" w:sz="0" w:space="0" w:color="auto"/>
        <w:bottom w:val="none" w:sz="0" w:space="0" w:color="auto"/>
        <w:right w:val="none" w:sz="0" w:space="0" w:color="auto"/>
      </w:divBdr>
    </w:div>
    <w:div w:id="1753577969">
      <w:bodyDiv w:val="1"/>
      <w:marLeft w:val="0"/>
      <w:marRight w:val="0"/>
      <w:marTop w:val="0"/>
      <w:marBottom w:val="0"/>
      <w:divBdr>
        <w:top w:val="none" w:sz="0" w:space="0" w:color="auto"/>
        <w:left w:val="none" w:sz="0" w:space="0" w:color="auto"/>
        <w:bottom w:val="none" w:sz="0" w:space="0" w:color="auto"/>
        <w:right w:val="none" w:sz="0" w:space="0" w:color="auto"/>
      </w:divBdr>
    </w:div>
    <w:div w:id="1755126713">
      <w:bodyDiv w:val="1"/>
      <w:marLeft w:val="0"/>
      <w:marRight w:val="0"/>
      <w:marTop w:val="0"/>
      <w:marBottom w:val="0"/>
      <w:divBdr>
        <w:top w:val="none" w:sz="0" w:space="0" w:color="auto"/>
        <w:left w:val="none" w:sz="0" w:space="0" w:color="auto"/>
        <w:bottom w:val="none" w:sz="0" w:space="0" w:color="auto"/>
        <w:right w:val="none" w:sz="0" w:space="0" w:color="auto"/>
      </w:divBdr>
    </w:div>
    <w:div w:id="1765489697">
      <w:bodyDiv w:val="1"/>
      <w:marLeft w:val="0"/>
      <w:marRight w:val="0"/>
      <w:marTop w:val="0"/>
      <w:marBottom w:val="0"/>
      <w:divBdr>
        <w:top w:val="none" w:sz="0" w:space="0" w:color="auto"/>
        <w:left w:val="none" w:sz="0" w:space="0" w:color="auto"/>
        <w:bottom w:val="none" w:sz="0" w:space="0" w:color="auto"/>
        <w:right w:val="none" w:sz="0" w:space="0" w:color="auto"/>
      </w:divBdr>
    </w:div>
    <w:div w:id="1788039219">
      <w:bodyDiv w:val="1"/>
      <w:marLeft w:val="0"/>
      <w:marRight w:val="0"/>
      <w:marTop w:val="0"/>
      <w:marBottom w:val="0"/>
      <w:divBdr>
        <w:top w:val="none" w:sz="0" w:space="0" w:color="auto"/>
        <w:left w:val="none" w:sz="0" w:space="0" w:color="auto"/>
        <w:bottom w:val="none" w:sz="0" w:space="0" w:color="auto"/>
        <w:right w:val="none" w:sz="0" w:space="0" w:color="auto"/>
      </w:divBdr>
    </w:div>
    <w:div w:id="1813063988">
      <w:bodyDiv w:val="1"/>
      <w:marLeft w:val="0"/>
      <w:marRight w:val="0"/>
      <w:marTop w:val="0"/>
      <w:marBottom w:val="0"/>
      <w:divBdr>
        <w:top w:val="none" w:sz="0" w:space="0" w:color="auto"/>
        <w:left w:val="none" w:sz="0" w:space="0" w:color="auto"/>
        <w:bottom w:val="none" w:sz="0" w:space="0" w:color="auto"/>
        <w:right w:val="none" w:sz="0" w:space="0" w:color="auto"/>
      </w:divBdr>
    </w:div>
    <w:div w:id="1816755086">
      <w:bodyDiv w:val="1"/>
      <w:marLeft w:val="0"/>
      <w:marRight w:val="0"/>
      <w:marTop w:val="0"/>
      <w:marBottom w:val="0"/>
      <w:divBdr>
        <w:top w:val="none" w:sz="0" w:space="0" w:color="auto"/>
        <w:left w:val="none" w:sz="0" w:space="0" w:color="auto"/>
        <w:bottom w:val="none" w:sz="0" w:space="0" w:color="auto"/>
        <w:right w:val="none" w:sz="0" w:space="0" w:color="auto"/>
      </w:divBdr>
    </w:div>
    <w:div w:id="1819564938">
      <w:bodyDiv w:val="1"/>
      <w:marLeft w:val="0"/>
      <w:marRight w:val="0"/>
      <w:marTop w:val="0"/>
      <w:marBottom w:val="0"/>
      <w:divBdr>
        <w:top w:val="none" w:sz="0" w:space="0" w:color="auto"/>
        <w:left w:val="none" w:sz="0" w:space="0" w:color="auto"/>
        <w:bottom w:val="none" w:sz="0" w:space="0" w:color="auto"/>
        <w:right w:val="none" w:sz="0" w:space="0" w:color="auto"/>
      </w:divBdr>
    </w:div>
    <w:div w:id="1832986683">
      <w:bodyDiv w:val="1"/>
      <w:marLeft w:val="0"/>
      <w:marRight w:val="0"/>
      <w:marTop w:val="0"/>
      <w:marBottom w:val="0"/>
      <w:divBdr>
        <w:top w:val="none" w:sz="0" w:space="0" w:color="auto"/>
        <w:left w:val="none" w:sz="0" w:space="0" w:color="auto"/>
        <w:bottom w:val="none" w:sz="0" w:space="0" w:color="auto"/>
        <w:right w:val="none" w:sz="0" w:space="0" w:color="auto"/>
      </w:divBdr>
    </w:div>
    <w:div w:id="1854954633">
      <w:bodyDiv w:val="1"/>
      <w:marLeft w:val="0"/>
      <w:marRight w:val="0"/>
      <w:marTop w:val="0"/>
      <w:marBottom w:val="0"/>
      <w:divBdr>
        <w:top w:val="none" w:sz="0" w:space="0" w:color="auto"/>
        <w:left w:val="none" w:sz="0" w:space="0" w:color="auto"/>
        <w:bottom w:val="none" w:sz="0" w:space="0" w:color="auto"/>
        <w:right w:val="none" w:sz="0" w:space="0" w:color="auto"/>
      </w:divBdr>
    </w:div>
    <w:div w:id="1864050266">
      <w:bodyDiv w:val="1"/>
      <w:marLeft w:val="0"/>
      <w:marRight w:val="0"/>
      <w:marTop w:val="0"/>
      <w:marBottom w:val="0"/>
      <w:divBdr>
        <w:top w:val="none" w:sz="0" w:space="0" w:color="auto"/>
        <w:left w:val="none" w:sz="0" w:space="0" w:color="auto"/>
        <w:bottom w:val="none" w:sz="0" w:space="0" w:color="auto"/>
        <w:right w:val="none" w:sz="0" w:space="0" w:color="auto"/>
      </w:divBdr>
    </w:div>
    <w:div w:id="1893301384">
      <w:bodyDiv w:val="1"/>
      <w:marLeft w:val="0"/>
      <w:marRight w:val="0"/>
      <w:marTop w:val="0"/>
      <w:marBottom w:val="0"/>
      <w:divBdr>
        <w:top w:val="none" w:sz="0" w:space="0" w:color="auto"/>
        <w:left w:val="none" w:sz="0" w:space="0" w:color="auto"/>
        <w:bottom w:val="none" w:sz="0" w:space="0" w:color="auto"/>
        <w:right w:val="none" w:sz="0" w:space="0" w:color="auto"/>
      </w:divBdr>
    </w:div>
    <w:div w:id="1911184899">
      <w:bodyDiv w:val="1"/>
      <w:marLeft w:val="0"/>
      <w:marRight w:val="0"/>
      <w:marTop w:val="0"/>
      <w:marBottom w:val="0"/>
      <w:divBdr>
        <w:top w:val="none" w:sz="0" w:space="0" w:color="auto"/>
        <w:left w:val="none" w:sz="0" w:space="0" w:color="auto"/>
        <w:bottom w:val="none" w:sz="0" w:space="0" w:color="auto"/>
        <w:right w:val="none" w:sz="0" w:space="0" w:color="auto"/>
      </w:divBdr>
    </w:div>
    <w:div w:id="1913616508">
      <w:bodyDiv w:val="1"/>
      <w:marLeft w:val="0"/>
      <w:marRight w:val="0"/>
      <w:marTop w:val="0"/>
      <w:marBottom w:val="0"/>
      <w:divBdr>
        <w:top w:val="none" w:sz="0" w:space="0" w:color="auto"/>
        <w:left w:val="none" w:sz="0" w:space="0" w:color="auto"/>
        <w:bottom w:val="none" w:sz="0" w:space="0" w:color="auto"/>
        <w:right w:val="none" w:sz="0" w:space="0" w:color="auto"/>
      </w:divBdr>
    </w:div>
    <w:div w:id="1927880521">
      <w:bodyDiv w:val="1"/>
      <w:marLeft w:val="0"/>
      <w:marRight w:val="0"/>
      <w:marTop w:val="0"/>
      <w:marBottom w:val="0"/>
      <w:divBdr>
        <w:top w:val="none" w:sz="0" w:space="0" w:color="auto"/>
        <w:left w:val="none" w:sz="0" w:space="0" w:color="auto"/>
        <w:bottom w:val="none" w:sz="0" w:space="0" w:color="auto"/>
        <w:right w:val="none" w:sz="0" w:space="0" w:color="auto"/>
      </w:divBdr>
    </w:div>
    <w:div w:id="1954943182">
      <w:bodyDiv w:val="1"/>
      <w:marLeft w:val="0"/>
      <w:marRight w:val="0"/>
      <w:marTop w:val="0"/>
      <w:marBottom w:val="0"/>
      <w:divBdr>
        <w:top w:val="none" w:sz="0" w:space="0" w:color="auto"/>
        <w:left w:val="none" w:sz="0" w:space="0" w:color="auto"/>
        <w:bottom w:val="none" w:sz="0" w:space="0" w:color="auto"/>
        <w:right w:val="none" w:sz="0" w:space="0" w:color="auto"/>
      </w:divBdr>
    </w:div>
    <w:div w:id="1955860948">
      <w:bodyDiv w:val="1"/>
      <w:marLeft w:val="0"/>
      <w:marRight w:val="0"/>
      <w:marTop w:val="0"/>
      <w:marBottom w:val="0"/>
      <w:divBdr>
        <w:top w:val="none" w:sz="0" w:space="0" w:color="auto"/>
        <w:left w:val="none" w:sz="0" w:space="0" w:color="auto"/>
        <w:bottom w:val="none" w:sz="0" w:space="0" w:color="auto"/>
        <w:right w:val="none" w:sz="0" w:space="0" w:color="auto"/>
      </w:divBdr>
    </w:div>
    <w:div w:id="1971200306">
      <w:bodyDiv w:val="1"/>
      <w:marLeft w:val="0"/>
      <w:marRight w:val="0"/>
      <w:marTop w:val="0"/>
      <w:marBottom w:val="0"/>
      <w:divBdr>
        <w:top w:val="none" w:sz="0" w:space="0" w:color="auto"/>
        <w:left w:val="none" w:sz="0" w:space="0" w:color="auto"/>
        <w:bottom w:val="none" w:sz="0" w:space="0" w:color="auto"/>
        <w:right w:val="none" w:sz="0" w:space="0" w:color="auto"/>
      </w:divBdr>
    </w:div>
    <w:div w:id="1975482888">
      <w:bodyDiv w:val="1"/>
      <w:marLeft w:val="0"/>
      <w:marRight w:val="0"/>
      <w:marTop w:val="0"/>
      <w:marBottom w:val="0"/>
      <w:divBdr>
        <w:top w:val="none" w:sz="0" w:space="0" w:color="auto"/>
        <w:left w:val="none" w:sz="0" w:space="0" w:color="auto"/>
        <w:bottom w:val="none" w:sz="0" w:space="0" w:color="auto"/>
        <w:right w:val="none" w:sz="0" w:space="0" w:color="auto"/>
      </w:divBdr>
    </w:div>
    <w:div w:id="1998730752">
      <w:bodyDiv w:val="1"/>
      <w:marLeft w:val="0"/>
      <w:marRight w:val="0"/>
      <w:marTop w:val="0"/>
      <w:marBottom w:val="0"/>
      <w:divBdr>
        <w:top w:val="none" w:sz="0" w:space="0" w:color="auto"/>
        <w:left w:val="none" w:sz="0" w:space="0" w:color="auto"/>
        <w:bottom w:val="none" w:sz="0" w:space="0" w:color="auto"/>
        <w:right w:val="none" w:sz="0" w:space="0" w:color="auto"/>
      </w:divBdr>
    </w:div>
    <w:div w:id="2011641910">
      <w:bodyDiv w:val="1"/>
      <w:marLeft w:val="0"/>
      <w:marRight w:val="0"/>
      <w:marTop w:val="0"/>
      <w:marBottom w:val="0"/>
      <w:divBdr>
        <w:top w:val="none" w:sz="0" w:space="0" w:color="auto"/>
        <w:left w:val="none" w:sz="0" w:space="0" w:color="auto"/>
        <w:bottom w:val="none" w:sz="0" w:space="0" w:color="auto"/>
        <w:right w:val="none" w:sz="0" w:space="0" w:color="auto"/>
      </w:divBdr>
    </w:div>
    <w:div w:id="2018145000">
      <w:bodyDiv w:val="1"/>
      <w:marLeft w:val="0"/>
      <w:marRight w:val="0"/>
      <w:marTop w:val="0"/>
      <w:marBottom w:val="0"/>
      <w:divBdr>
        <w:top w:val="none" w:sz="0" w:space="0" w:color="auto"/>
        <w:left w:val="none" w:sz="0" w:space="0" w:color="auto"/>
        <w:bottom w:val="none" w:sz="0" w:space="0" w:color="auto"/>
        <w:right w:val="none" w:sz="0" w:space="0" w:color="auto"/>
      </w:divBdr>
    </w:div>
    <w:div w:id="2029208020">
      <w:bodyDiv w:val="1"/>
      <w:marLeft w:val="0"/>
      <w:marRight w:val="0"/>
      <w:marTop w:val="0"/>
      <w:marBottom w:val="0"/>
      <w:divBdr>
        <w:top w:val="none" w:sz="0" w:space="0" w:color="auto"/>
        <w:left w:val="none" w:sz="0" w:space="0" w:color="auto"/>
        <w:bottom w:val="none" w:sz="0" w:space="0" w:color="auto"/>
        <w:right w:val="none" w:sz="0" w:space="0" w:color="auto"/>
      </w:divBdr>
    </w:div>
    <w:div w:id="2060857952">
      <w:bodyDiv w:val="1"/>
      <w:marLeft w:val="0"/>
      <w:marRight w:val="0"/>
      <w:marTop w:val="0"/>
      <w:marBottom w:val="0"/>
      <w:divBdr>
        <w:top w:val="none" w:sz="0" w:space="0" w:color="auto"/>
        <w:left w:val="none" w:sz="0" w:space="0" w:color="auto"/>
        <w:bottom w:val="none" w:sz="0" w:space="0" w:color="auto"/>
        <w:right w:val="none" w:sz="0" w:space="0" w:color="auto"/>
      </w:divBdr>
    </w:div>
    <w:div w:id="2107382135">
      <w:bodyDiv w:val="1"/>
      <w:marLeft w:val="0"/>
      <w:marRight w:val="0"/>
      <w:marTop w:val="0"/>
      <w:marBottom w:val="0"/>
      <w:divBdr>
        <w:top w:val="none" w:sz="0" w:space="0" w:color="auto"/>
        <w:left w:val="none" w:sz="0" w:space="0" w:color="auto"/>
        <w:bottom w:val="none" w:sz="0" w:space="0" w:color="auto"/>
        <w:right w:val="none" w:sz="0" w:space="0" w:color="auto"/>
      </w:divBdr>
    </w:div>
    <w:div w:id="211524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2-01-0107" TargetMode="External"/><Relationship Id="rId21" Type="http://schemas.openxmlformats.org/officeDocument/2006/relationships/hyperlink" Target="https://ejn.gov.si/" TargetMode="External"/><Relationship Id="rId42" Type="http://schemas.openxmlformats.org/officeDocument/2006/relationships/hyperlink" Target="http://www.uradni-list.si/1/objava.jsp?sop=2017-01-2880" TargetMode="External"/><Relationship Id="rId47" Type="http://schemas.openxmlformats.org/officeDocument/2006/relationships/footer" Target="footer5.xml"/><Relationship Id="rId63" Type="http://schemas.openxmlformats.org/officeDocument/2006/relationships/hyperlink" Target="http://www.uradni-list.si/1/objava.jsp?sop=2022-01-2511" TargetMode="External"/><Relationship Id="rId68" Type="http://schemas.openxmlformats.org/officeDocument/2006/relationships/header" Target="header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uradni-list.si/1/objava.jsp?sop=2021-01-2575" TargetMode="External"/><Relationship Id="rId11" Type="http://schemas.openxmlformats.org/officeDocument/2006/relationships/footer" Target="footer2.xml"/><Relationship Id="rId24" Type="http://schemas.openxmlformats.org/officeDocument/2006/relationships/footer" Target="footer3.xml"/><Relationship Id="rId32" Type="http://schemas.openxmlformats.org/officeDocument/2006/relationships/hyperlink" Target="http://www.uradni-list.si/1/objava.jsp?sop=2022-01-2511" TargetMode="External"/><Relationship Id="rId37" Type="http://schemas.openxmlformats.org/officeDocument/2006/relationships/hyperlink" Target="http://www.uradni-list.si/1/objava.jsp?sop=2011-01-2040" TargetMode="External"/><Relationship Id="rId40" Type="http://schemas.openxmlformats.org/officeDocument/2006/relationships/hyperlink" Target="http://www.uradni-list.si/1/objava.jsp?sop=2014-01-3646" TargetMode="External"/><Relationship Id="rId45" Type="http://schemas.openxmlformats.org/officeDocument/2006/relationships/header" Target="header4.xml"/><Relationship Id="rId53" Type="http://schemas.openxmlformats.org/officeDocument/2006/relationships/hyperlink" Target="http://www.uradni-list.si/1/objava.jsp?sop=2022-01-0107" TargetMode="External"/><Relationship Id="rId58" Type="http://schemas.openxmlformats.org/officeDocument/2006/relationships/hyperlink" Target="http://www.uradni-list.si/1/objava.jsp?sop=2022-01-1705" TargetMode="External"/><Relationship Id="rId66" Type="http://schemas.openxmlformats.org/officeDocument/2006/relationships/hyperlink" Target="http://www.uradni-list.si/1/objava.jsp?sop=2022-01-0014" TargetMode="External"/><Relationship Id="rId5" Type="http://schemas.openxmlformats.org/officeDocument/2006/relationships/webSettings" Target="webSettings.xml"/><Relationship Id="rId61" Type="http://schemas.openxmlformats.org/officeDocument/2006/relationships/hyperlink" Target="http://www.uradni-list.si/1/objava.jsp?sop=2022-01-0107" TargetMode="External"/><Relationship Id="rId19" Type="http://schemas.openxmlformats.org/officeDocument/2006/relationships/hyperlink" Target="https://ejn.gov.si/" TargetMode="External"/><Relationship Id="rId14" Type="http://schemas.openxmlformats.org/officeDocument/2006/relationships/hyperlink" Target="http://www.uradni-list.si/1/objava.jsp?sop=2021-01-2575"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22-01-1705" TargetMode="External"/><Relationship Id="rId30" Type="http://schemas.openxmlformats.org/officeDocument/2006/relationships/hyperlink" Target="http://www.uradni-list.si/1/objava.jsp?sop=2022-01-0107" TargetMode="External"/><Relationship Id="rId35" Type="http://schemas.openxmlformats.org/officeDocument/2006/relationships/hyperlink" Target="http://www.uradni-list.si/1/objava.jsp?sop=2022-01-1705" TargetMode="External"/><Relationship Id="rId43" Type="http://schemas.openxmlformats.org/officeDocument/2006/relationships/header" Target="header3.xml"/><Relationship Id="rId48" Type="http://schemas.openxmlformats.org/officeDocument/2006/relationships/hyperlink" Target="http://www.uradni-list.si/1/objava.jsp?sop=2021-01-2575" TargetMode="External"/><Relationship Id="rId56" Type="http://schemas.openxmlformats.org/officeDocument/2006/relationships/hyperlink" Target="http://www.uradni-list.si/1/objava.jsp?sop=2021-01-2575" TargetMode="External"/><Relationship Id="rId64" Type="http://schemas.openxmlformats.org/officeDocument/2006/relationships/footer" Target="footer6.xml"/><Relationship Id="rId69"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www.uradni-list.si/1/objava.jsp?sop=2022-01-2511" TargetMode="External"/><Relationship Id="rId3" Type="http://schemas.openxmlformats.org/officeDocument/2006/relationships/styles" Target="styles.xml"/><Relationship Id="rId12" Type="http://schemas.openxmlformats.org/officeDocument/2006/relationships/hyperlink" Target="mailto:javna.narocila@zd-mb.si"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21-01-2575" TargetMode="External"/><Relationship Id="rId33" Type="http://schemas.openxmlformats.org/officeDocument/2006/relationships/hyperlink" Target="http://www.uradni-list.si/1/objava.jsp?sop=2021-01-2575" TargetMode="External"/><Relationship Id="rId38" Type="http://schemas.openxmlformats.org/officeDocument/2006/relationships/hyperlink" Target="http://www.uradni-list.si/1/objava.jsp?sop=2011-01-2820" TargetMode="External"/><Relationship Id="rId46" Type="http://schemas.openxmlformats.org/officeDocument/2006/relationships/header" Target="header5.xml"/><Relationship Id="rId59" Type="http://schemas.openxmlformats.org/officeDocument/2006/relationships/hyperlink" Target="http://www.uradni-list.si/1/objava.jsp?sop=2022-01-2511" TargetMode="External"/><Relationship Id="rId67" Type="http://schemas.openxmlformats.org/officeDocument/2006/relationships/header" Target="header6.xml"/><Relationship Id="rId20" Type="http://schemas.openxmlformats.org/officeDocument/2006/relationships/hyperlink" Target="https://ejn.gov.si/" TargetMode="External"/><Relationship Id="rId41" Type="http://schemas.openxmlformats.org/officeDocument/2006/relationships/hyperlink" Target="http://www.uradni-list.si/1/objava.jsp?sop=2017-01-2880" TargetMode="External"/><Relationship Id="rId54" Type="http://schemas.openxmlformats.org/officeDocument/2006/relationships/hyperlink" Target="http://www.uradni-list.si/1/objava.jsp?sop=2022-01-1705" TargetMode="External"/><Relationship Id="rId62" Type="http://schemas.openxmlformats.org/officeDocument/2006/relationships/hyperlink" Target="http://www.uradni-list.si/1/objava.jsp?sop=2022-01-1705"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 TargetMode="External"/><Relationship Id="rId28" Type="http://schemas.openxmlformats.org/officeDocument/2006/relationships/hyperlink" Target="http://www.uradni-list.si/1/objava.jsp?sop=2022-01-2511" TargetMode="External"/><Relationship Id="rId36" Type="http://schemas.openxmlformats.org/officeDocument/2006/relationships/hyperlink" Target="http://www.uradni-list.si/1/objava.jsp?sop=2022-01-2511" TargetMode="External"/><Relationship Id="rId49" Type="http://schemas.openxmlformats.org/officeDocument/2006/relationships/hyperlink" Target="http://www.uradni-list.si/1/objava.jsp?sop=2022-01-0107" TargetMode="External"/><Relationship Id="rId57" Type="http://schemas.openxmlformats.org/officeDocument/2006/relationships/hyperlink" Target="http://www.uradni-list.si/1/objava.jsp?sop=2022-01-0107" TargetMode="External"/><Relationship Id="rId10" Type="http://schemas.openxmlformats.org/officeDocument/2006/relationships/header" Target="header2.xml"/><Relationship Id="rId31" Type="http://schemas.openxmlformats.org/officeDocument/2006/relationships/hyperlink" Target="http://www.uradni-list.si/1/objava.jsp?sop=2022-01-1705" TargetMode="External"/><Relationship Id="rId44" Type="http://schemas.openxmlformats.org/officeDocument/2006/relationships/footer" Target="footer4.xml"/><Relationship Id="rId52" Type="http://schemas.openxmlformats.org/officeDocument/2006/relationships/hyperlink" Target="http://www.uradni-list.si/1/objava.jsp?sop=2021-01-2575" TargetMode="External"/><Relationship Id="rId60" Type="http://schemas.openxmlformats.org/officeDocument/2006/relationships/hyperlink" Target="http://www.uradni-list.si/1/objava.jsp?sop=2021-01-2575" TargetMode="External"/><Relationship Id="rId65"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www.zd-mb.si" TargetMode="External"/><Relationship Id="rId18" Type="http://schemas.openxmlformats.org/officeDocument/2006/relationships/hyperlink" Target="http://www.enarocanje.si/espd/" TargetMode="External"/><Relationship Id="rId39" Type="http://schemas.openxmlformats.org/officeDocument/2006/relationships/hyperlink" Target="http://www.uradni-list.si/1/objava.jsp?sop=2013-01-2513" TargetMode="External"/><Relationship Id="rId34" Type="http://schemas.openxmlformats.org/officeDocument/2006/relationships/hyperlink" Target="http://www.uradni-list.si/1/objava.jsp?sop=2022-01-0107" TargetMode="External"/><Relationship Id="rId50" Type="http://schemas.openxmlformats.org/officeDocument/2006/relationships/hyperlink" Target="http://www.uradni-list.si/1/objava.jsp?sop=2022-01-1705" TargetMode="External"/><Relationship Id="rId55" Type="http://schemas.openxmlformats.org/officeDocument/2006/relationships/hyperlink" Target="http://www.uradni-list.si/1/objava.jsp?sop=2022-01-251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CAFCC9-E185-44A5-BFC6-AE4D8C0E6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2400</TotalTime>
  <Pages>72</Pages>
  <Words>19667</Words>
  <Characters>112106</Characters>
  <Application>Microsoft Office Word</Application>
  <DocSecurity>0</DocSecurity>
  <Lines>934</Lines>
  <Paragraphs>263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Mujkić</dc:creator>
  <cp:keywords/>
  <dc:description/>
  <cp:lastModifiedBy>Anja Finžgar</cp:lastModifiedBy>
  <cp:revision>257</cp:revision>
  <cp:lastPrinted>2026-04-01T10:15:00Z</cp:lastPrinted>
  <dcterms:created xsi:type="dcterms:W3CDTF">2025-02-17T09:24:00Z</dcterms:created>
  <dcterms:modified xsi:type="dcterms:W3CDTF">2026-04-10T12:01:00Z</dcterms:modified>
</cp:coreProperties>
</file>