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8838"/>
      </w:tblGrid>
      <w:tr w:rsidR="005310C7" w:rsidRPr="005310C7" w14:paraId="49D0E013" w14:textId="77777777" w:rsidTr="00A545E8">
        <w:trPr>
          <w:trHeight w:val="567"/>
        </w:trPr>
        <w:tc>
          <w:tcPr>
            <w:tcW w:w="9068" w:type="dxa"/>
            <w:shd w:val="clear" w:color="auto" w:fill="83CAEB"/>
            <w:vAlign w:val="center"/>
          </w:tcPr>
          <w:p w14:paraId="6DC8C23F" w14:textId="0CE3893B" w:rsidR="005310C7" w:rsidRPr="00A545E8" w:rsidRDefault="005310C7" w:rsidP="00A545E8">
            <w:pPr>
              <w:pStyle w:val="Glava"/>
              <w:tabs>
                <w:tab w:val="clear" w:pos="4536"/>
                <w:tab w:val="clear" w:pos="9072"/>
              </w:tabs>
              <w:jc w:val="center"/>
              <w:rPr>
                <w:rFonts w:cs="Arial"/>
                <w:b/>
                <w:sz w:val="40"/>
                <w:szCs w:val="40"/>
              </w:rPr>
            </w:pPr>
            <w:r w:rsidRPr="00A545E8">
              <w:rPr>
                <w:rFonts w:cs="Arial"/>
                <w:b/>
                <w:sz w:val="40"/>
                <w:szCs w:val="40"/>
              </w:rPr>
              <w:t>RAZPISNI OBRAZCI</w:t>
            </w:r>
          </w:p>
        </w:tc>
      </w:tr>
    </w:tbl>
    <w:p w14:paraId="7B3E068A" w14:textId="031B8148" w:rsidR="005310C7" w:rsidRDefault="005310C7" w:rsidP="0000010E">
      <w:pPr>
        <w:pStyle w:val="Glava"/>
        <w:tabs>
          <w:tab w:val="clear" w:pos="4536"/>
          <w:tab w:val="clear" w:pos="9072"/>
        </w:tabs>
        <w:jc w:val="right"/>
        <w:rPr>
          <w:rFonts w:cs="Arial"/>
          <w:b/>
          <w:sz w:val="24"/>
          <w:szCs w:val="24"/>
        </w:rPr>
      </w:pPr>
    </w:p>
    <w:p w14:paraId="10FD1474" w14:textId="6EE8FCFA" w:rsidR="005E7953" w:rsidRPr="000571AF" w:rsidRDefault="0000010E" w:rsidP="0000010E">
      <w:pPr>
        <w:pStyle w:val="Glava"/>
        <w:tabs>
          <w:tab w:val="clear" w:pos="4536"/>
          <w:tab w:val="clear" w:pos="9072"/>
        </w:tabs>
        <w:jc w:val="right"/>
        <w:rPr>
          <w:rFonts w:cs="Arial"/>
          <w:b/>
          <w:sz w:val="22"/>
          <w:szCs w:val="22"/>
        </w:rPr>
      </w:pPr>
      <w:r w:rsidRPr="000571AF">
        <w:rPr>
          <w:rFonts w:cs="Arial"/>
          <w:b/>
          <w:sz w:val="24"/>
          <w:szCs w:val="24"/>
        </w:rPr>
        <w:br w:type="page"/>
      </w:r>
      <w:r w:rsidR="005E7953" w:rsidRPr="000571AF">
        <w:rPr>
          <w:rFonts w:cs="Arial"/>
          <w:b/>
          <w:sz w:val="22"/>
          <w:szCs w:val="22"/>
        </w:rPr>
        <w:lastRenderedPageBreak/>
        <w:t>Razpisni obrazec št. 1</w:t>
      </w:r>
    </w:p>
    <w:p w14:paraId="5806538C" w14:textId="77777777" w:rsidR="005E7953" w:rsidRPr="000571AF" w:rsidRDefault="005E7953" w:rsidP="005E7953">
      <w:pPr>
        <w:pStyle w:val="Glava"/>
        <w:tabs>
          <w:tab w:val="clear" w:pos="4536"/>
          <w:tab w:val="clear" w:pos="9072"/>
        </w:tabs>
        <w:jc w:val="center"/>
        <w:rPr>
          <w:rFonts w:cs="Arial"/>
          <w:b/>
          <w:sz w:val="22"/>
          <w:szCs w:val="22"/>
        </w:rPr>
      </w:pPr>
    </w:p>
    <w:p w14:paraId="3966A325" w14:textId="77777777" w:rsidR="008A11CF" w:rsidRPr="008A11CF" w:rsidRDefault="008A11CF" w:rsidP="008A11CF">
      <w:pPr>
        <w:jc w:val="center"/>
        <w:rPr>
          <w:rFonts w:ascii="Arial" w:hAnsi="Arial" w:cs="Arial"/>
          <w:b/>
          <w:sz w:val="22"/>
          <w:szCs w:val="22"/>
        </w:rPr>
      </w:pPr>
      <w:r w:rsidRPr="008A11CF">
        <w:rPr>
          <w:rFonts w:ascii="Arial" w:hAnsi="Arial" w:cs="Arial"/>
          <w:b/>
          <w:sz w:val="22"/>
          <w:szCs w:val="22"/>
        </w:rPr>
        <w:t xml:space="preserve">PODATKI O GOSPODARSKEM SUBJEKTU </w:t>
      </w:r>
    </w:p>
    <w:p w14:paraId="31950EC9" w14:textId="77777777" w:rsidR="005E7953" w:rsidRPr="000571AF" w:rsidRDefault="005E7953" w:rsidP="005E7953">
      <w:pPr>
        <w:pStyle w:val="Glava"/>
        <w:tabs>
          <w:tab w:val="clear" w:pos="4536"/>
          <w:tab w:val="clear" w:pos="9072"/>
        </w:tabs>
        <w:jc w:val="both"/>
        <w:rPr>
          <w:rFonts w:cs="Arial"/>
          <w:sz w:val="22"/>
          <w:szCs w:val="22"/>
        </w:rPr>
      </w:pPr>
    </w:p>
    <w:p w14:paraId="3E650B43" w14:textId="2B30FECA" w:rsidR="005E7953" w:rsidRPr="00ED6338" w:rsidRDefault="00ED6338" w:rsidP="00BC3144">
      <w:pPr>
        <w:spacing w:line="0" w:lineRule="atLeast"/>
        <w:ind w:right="-79"/>
        <w:jc w:val="both"/>
        <w:rPr>
          <w:rFonts w:ascii="Arial" w:hAnsi="Arial" w:cs="Arial"/>
          <w:sz w:val="22"/>
          <w:szCs w:val="22"/>
        </w:rPr>
      </w:pPr>
      <w:r>
        <w:rPr>
          <w:rFonts w:ascii="Arial" w:hAnsi="Arial" w:cs="Arial"/>
          <w:sz w:val="22"/>
          <w:szCs w:val="22"/>
        </w:rPr>
        <w:t xml:space="preserve">Ime javnega naročila: </w:t>
      </w:r>
      <w:r w:rsidRPr="00ED6338">
        <w:rPr>
          <w:rFonts w:ascii="Arial" w:hAnsi="Arial" w:cs="Arial"/>
          <w:sz w:val="22"/>
          <w:szCs w:val="22"/>
        </w:rPr>
        <w:t xml:space="preserve">Dinamični nabavni sistem za </w:t>
      </w:r>
      <w:r w:rsidR="00DD04AF">
        <w:rPr>
          <w:rFonts w:ascii="Arial" w:hAnsi="Arial" w:cs="Arial"/>
          <w:sz w:val="22"/>
          <w:szCs w:val="22"/>
        </w:rPr>
        <w:t>nabav</w:t>
      </w:r>
      <w:r w:rsidRPr="00ED6338">
        <w:rPr>
          <w:rFonts w:ascii="Arial" w:hAnsi="Arial" w:cs="Arial"/>
          <w:sz w:val="22"/>
          <w:szCs w:val="22"/>
        </w:rPr>
        <w:t xml:space="preserve">o </w:t>
      </w:r>
      <w:r w:rsidR="00DD04AF">
        <w:rPr>
          <w:rFonts w:ascii="Arial" w:hAnsi="Arial" w:cs="Arial"/>
          <w:sz w:val="22"/>
          <w:szCs w:val="22"/>
        </w:rPr>
        <w:t>merilne opreme in učnih eksperime</w:t>
      </w:r>
      <w:r w:rsidRPr="00ED6338">
        <w:rPr>
          <w:rFonts w:ascii="Arial" w:hAnsi="Arial" w:cs="Arial"/>
          <w:sz w:val="22"/>
          <w:szCs w:val="22"/>
        </w:rPr>
        <w:t>n</w:t>
      </w:r>
      <w:r w:rsidR="00DD04AF">
        <w:rPr>
          <w:rFonts w:ascii="Arial" w:hAnsi="Arial" w:cs="Arial"/>
          <w:sz w:val="22"/>
          <w:szCs w:val="22"/>
        </w:rPr>
        <w:t xml:space="preserve">tov </w:t>
      </w:r>
    </w:p>
    <w:p w14:paraId="456DE5CD" w14:textId="77777777" w:rsidR="000965D0" w:rsidRPr="000571AF" w:rsidRDefault="000965D0" w:rsidP="005E7953">
      <w:pPr>
        <w:pStyle w:val="Glava"/>
        <w:tabs>
          <w:tab w:val="clear" w:pos="4536"/>
          <w:tab w:val="clear" w:pos="9072"/>
        </w:tabs>
        <w:rPr>
          <w:rFonts w:cs="Arial"/>
          <w:i/>
          <w:sz w:val="22"/>
          <w:szCs w:val="22"/>
        </w:rPr>
      </w:pPr>
    </w:p>
    <w:tbl>
      <w:tblPr>
        <w:tblW w:w="0" w:type="auto"/>
        <w:tblLook w:val="04A0" w:firstRow="1" w:lastRow="0" w:firstColumn="1" w:lastColumn="0" w:noHBand="0" w:noVBand="1"/>
      </w:tblPr>
      <w:tblGrid>
        <w:gridCol w:w="2093"/>
        <w:gridCol w:w="3118"/>
      </w:tblGrid>
      <w:tr w:rsidR="0027391C" w:rsidRPr="000571AF" w14:paraId="65279298" w14:textId="77777777" w:rsidTr="000A31E9">
        <w:trPr>
          <w:trHeight w:val="340"/>
        </w:trPr>
        <w:tc>
          <w:tcPr>
            <w:tcW w:w="2093" w:type="dxa"/>
            <w:vAlign w:val="center"/>
          </w:tcPr>
          <w:p w14:paraId="2415C8DC" w14:textId="58CF406C" w:rsidR="000965D0" w:rsidRPr="000571AF" w:rsidRDefault="00ED6338" w:rsidP="007E253E">
            <w:pPr>
              <w:pStyle w:val="Glava"/>
              <w:tabs>
                <w:tab w:val="clear" w:pos="4536"/>
                <w:tab w:val="clear" w:pos="9072"/>
              </w:tabs>
              <w:rPr>
                <w:rFonts w:cs="Arial"/>
                <w:sz w:val="22"/>
                <w:szCs w:val="22"/>
              </w:rPr>
            </w:pPr>
            <w:r>
              <w:rPr>
                <w:rFonts w:cs="Arial"/>
                <w:sz w:val="22"/>
                <w:szCs w:val="22"/>
              </w:rPr>
              <w:t>Prijava št.</w:t>
            </w:r>
            <w:r w:rsidR="000965D0" w:rsidRPr="000571AF">
              <w:rPr>
                <w:rFonts w:cs="Arial"/>
                <w:sz w:val="22"/>
                <w:szCs w:val="22"/>
              </w:rPr>
              <w:t>:</w:t>
            </w:r>
          </w:p>
        </w:tc>
        <w:tc>
          <w:tcPr>
            <w:tcW w:w="3118" w:type="dxa"/>
            <w:tcBorders>
              <w:bottom w:val="single" w:sz="4" w:space="0" w:color="auto"/>
            </w:tcBorders>
            <w:vAlign w:val="center"/>
          </w:tcPr>
          <w:p w14:paraId="72C75C29" w14:textId="77777777" w:rsidR="000965D0" w:rsidRPr="000571AF" w:rsidRDefault="000965D0" w:rsidP="007E253E">
            <w:pPr>
              <w:pStyle w:val="Glava"/>
              <w:tabs>
                <w:tab w:val="clear" w:pos="4536"/>
                <w:tab w:val="clear" w:pos="9072"/>
              </w:tabs>
              <w:rPr>
                <w:rFonts w:cs="Arial"/>
                <w:sz w:val="22"/>
                <w:szCs w:val="22"/>
              </w:rPr>
            </w:pPr>
          </w:p>
        </w:tc>
      </w:tr>
      <w:tr w:rsidR="000965D0" w:rsidRPr="000571AF" w14:paraId="2D264709" w14:textId="77777777" w:rsidTr="000A31E9">
        <w:trPr>
          <w:trHeight w:val="340"/>
        </w:trPr>
        <w:tc>
          <w:tcPr>
            <w:tcW w:w="2093" w:type="dxa"/>
            <w:vAlign w:val="center"/>
          </w:tcPr>
          <w:p w14:paraId="3A2FBB3E" w14:textId="77777777" w:rsidR="000965D0" w:rsidRPr="000571AF" w:rsidRDefault="000965D0" w:rsidP="007E253E">
            <w:pPr>
              <w:pStyle w:val="Glava"/>
              <w:tabs>
                <w:tab w:val="clear" w:pos="4536"/>
                <w:tab w:val="clear" w:pos="9072"/>
              </w:tabs>
              <w:rPr>
                <w:rFonts w:cs="Arial"/>
                <w:sz w:val="22"/>
                <w:szCs w:val="22"/>
              </w:rPr>
            </w:pPr>
            <w:r w:rsidRPr="000571AF">
              <w:rPr>
                <w:rFonts w:cs="Arial"/>
                <w:sz w:val="22"/>
                <w:szCs w:val="22"/>
              </w:rPr>
              <w:t>Datum:</w:t>
            </w:r>
          </w:p>
        </w:tc>
        <w:tc>
          <w:tcPr>
            <w:tcW w:w="3118" w:type="dxa"/>
            <w:tcBorders>
              <w:top w:val="single" w:sz="4" w:space="0" w:color="auto"/>
              <w:bottom w:val="single" w:sz="4" w:space="0" w:color="auto"/>
            </w:tcBorders>
            <w:vAlign w:val="center"/>
          </w:tcPr>
          <w:p w14:paraId="542F1430" w14:textId="77777777" w:rsidR="000965D0" w:rsidRPr="000571AF" w:rsidRDefault="000965D0" w:rsidP="007E253E">
            <w:pPr>
              <w:pStyle w:val="Glava"/>
              <w:tabs>
                <w:tab w:val="clear" w:pos="4536"/>
                <w:tab w:val="clear" w:pos="9072"/>
              </w:tabs>
              <w:rPr>
                <w:rFonts w:cs="Arial"/>
                <w:sz w:val="22"/>
                <w:szCs w:val="22"/>
              </w:rPr>
            </w:pPr>
          </w:p>
        </w:tc>
      </w:tr>
    </w:tbl>
    <w:p w14:paraId="307FF6B1" w14:textId="77777777" w:rsidR="00CB7325" w:rsidRPr="000571AF" w:rsidRDefault="00CB7325" w:rsidP="00CB340D">
      <w:pPr>
        <w:pStyle w:val="Glava"/>
        <w:tabs>
          <w:tab w:val="clear" w:pos="4536"/>
          <w:tab w:val="clear" w:pos="9072"/>
        </w:tabs>
        <w:rPr>
          <w:rFonts w:cs="Arial"/>
          <w:b/>
          <w:bCs/>
          <w:iCs/>
          <w:sz w:val="22"/>
          <w:szCs w:val="22"/>
        </w:rPr>
      </w:pPr>
    </w:p>
    <w:tbl>
      <w:tblPr>
        <w:tblW w:w="8859"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113" w:type="dxa"/>
          <w:right w:w="113" w:type="dxa"/>
        </w:tblCellMar>
        <w:tblLook w:val="0000" w:firstRow="0" w:lastRow="0" w:firstColumn="0" w:lastColumn="0" w:noHBand="0" w:noVBand="0"/>
      </w:tblPr>
      <w:tblGrid>
        <w:gridCol w:w="3783"/>
        <w:gridCol w:w="5076"/>
      </w:tblGrid>
      <w:tr w:rsidR="008A11CF" w:rsidRPr="000571AF" w14:paraId="02AB34FE" w14:textId="77777777" w:rsidTr="00576C86">
        <w:trPr>
          <w:cantSplit/>
          <w:trHeight w:val="498"/>
        </w:trPr>
        <w:tc>
          <w:tcPr>
            <w:tcW w:w="3783" w:type="dxa"/>
            <w:shd w:val="clear" w:color="auto" w:fill="83CAEB"/>
            <w:vAlign w:val="center"/>
          </w:tcPr>
          <w:p w14:paraId="578CA358" w14:textId="5DD39DE8" w:rsidR="008A11CF" w:rsidRPr="00576C86" w:rsidRDefault="008A11CF" w:rsidP="00AF63EA">
            <w:pPr>
              <w:pStyle w:val="Glava"/>
              <w:tabs>
                <w:tab w:val="clear" w:pos="4536"/>
                <w:tab w:val="clear" w:pos="9072"/>
              </w:tabs>
              <w:rPr>
                <w:rFonts w:cs="Arial"/>
              </w:rPr>
            </w:pPr>
            <w:r w:rsidRPr="00576C86">
              <w:rPr>
                <w:rFonts w:cs="Arial"/>
              </w:rPr>
              <w:t xml:space="preserve">Naziv </w:t>
            </w:r>
            <w:r w:rsidR="00576C86" w:rsidRPr="00576C86">
              <w:rPr>
                <w:rFonts w:cs="Arial"/>
              </w:rPr>
              <w:t>ponudnika</w:t>
            </w:r>
          </w:p>
        </w:tc>
        <w:tc>
          <w:tcPr>
            <w:tcW w:w="5076" w:type="dxa"/>
          </w:tcPr>
          <w:p w14:paraId="49635470" w14:textId="77777777" w:rsidR="008A11CF" w:rsidRPr="00576C86" w:rsidRDefault="008A11CF" w:rsidP="00AF63EA">
            <w:pPr>
              <w:pStyle w:val="Glava"/>
              <w:tabs>
                <w:tab w:val="clear" w:pos="4536"/>
                <w:tab w:val="clear" w:pos="9072"/>
              </w:tabs>
              <w:jc w:val="both"/>
              <w:rPr>
                <w:rFonts w:cs="Arial"/>
              </w:rPr>
            </w:pPr>
          </w:p>
        </w:tc>
      </w:tr>
      <w:tr w:rsidR="008A11CF" w:rsidRPr="000571AF" w14:paraId="2B6C0273" w14:textId="77777777" w:rsidTr="00576C86">
        <w:trPr>
          <w:cantSplit/>
          <w:trHeight w:val="498"/>
        </w:trPr>
        <w:tc>
          <w:tcPr>
            <w:tcW w:w="3783" w:type="dxa"/>
            <w:shd w:val="clear" w:color="auto" w:fill="83CAEB"/>
            <w:vAlign w:val="center"/>
          </w:tcPr>
          <w:p w14:paraId="7D1CA1C0" w14:textId="35FC88DC" w:rsidR="008A11CF" w:rsidRPr="00576C86" w:rsidRDefault="008A11CF" w:rsidP="00AF63EA">
            <w:pPr>
              <w:pStyle w:val="Glava"/>
              <w:tabs>
                <w:tab w:val="clear" w:pos="4536"/>
                <w:tab w:val="clear" w:pos="9072"/>
              </w:tabs>
              <w:rPr>
                <w:rFonts w:cs="Arial"/>
              </w:rPr>
            </w:pPr>
            <w:r w:rsidRPr="00576C86">
              <w:rPr>
                <w:rFonts w:cs="Arial"/>
              </w:rPr>
              <w:t xml:space="preserve">Naslov in sedež </w:t>
            </w:r>
            <w:r w:rsidR="00576C86" w:rsidRPr="00576C86">
              <w:rPr>
                <w:rFonts w:cs="Arial"/>
              </w:rPr>
              <w:t>ponudnika</w:t>
            </w:r>
          </w:p>
        </w:tc>
        <w:tc>
          <w:tcPr>
            <w:tcW w:w="5076" w:type="dxa"/>
          </w:tcPr>
          <w:p w14:paraId="4E764CC5" w14:textId="77777777" w:rsidR="008A11CF" w:rsidRPr="00576C86" w:rsidRDefault="008A11CF" w:rsidP="00AF63EA">
            <w:pPr>
              <w:pStyle w:val="Glava"/>
              <w:tabs>
                <w:tab w:val="clear" w:pos="4536"/>
                <w:tab w:val="clear" w:pos="9072"/>
              </w:tabs>
              <w:jc w:val="both"/>
              <w:rPr>
                <w:rFonts w:cs="Arial"/>
              </w:rPr>
            </w:pPr>
          </w:p>
        </w:tc>
      </w:tr>
      <w:tr w:rsidR="008A11CF" w:rsidRPr="000571AF" w14:paraId="4A5801D3" w14:textId="77777777" w:rsidTr="00576C86">
        <w:trPr>
          <w:cantSplit/>
          <w:trHeight w:val="498"/>
        </w:trPr>
        <w:tc>
          <w:tcPr>
            <w:tcW w:w="3783" w:type="dxa"/>
            <w:shd w:val="clear" w:color="auto" w:fill="83CAEB"/>
            <w:vAlign w:val="center"/>
          </w:tcPr>
          <w:p w14:paraId="5449A3EB" w14:textId="77777777" w:rsidR="008A11CF" w:rsidRPr="00576C86" w:rsidRDefault="008A11CF" w:rsidP="00AF63EA">
            <w:pPr>
              <w:pStyle w:val="Glava"/>
              <w:tabs>
                <w:tab w:val="clear" w:pos="4536"/>
                <w:tab w:val="clear" w:pos="9072"/>
              </w:tabs>
              <w:ind w:right="-354"/>
              <w:rPr>
                <w:rFonts w:cs="Arial"/>
              </w:rPr>
            </w:pPr>
            <w:r w:rsidRPr="00576C86">
              <w:rPr>
                <w:rFonts w:cs="Arial"/>
              </w:rPr>
              <w:t>Identifikacijska št.za DDV</w:t>
            </w:r>
          </w:p>
        </w:tc>
        <w:tc>
          <w:tcPr>
            <w:tcW w:w="5076" w:type="dxa"/>
          </w:tcPr>
          <w:p w14:paraId="282263B6" w14:textId="77777777" w:rsidR="008A11CF" w:rsidRPr="00576C86" w:rsidRDefault="008A11CF" w:rsidP="00AF63EA">
            <w:pPr>
              <w:pStyle w:val="Glava"/>
              <w:tabs>
                <w:tab w:val="clear" w:pos="4536"/>
                <w:tab w:val="clear" w:pos="9072"/>
              </w:tabs>
              <w:jc w:val="both"/>
              <w:rPr>
                <w:rFonts w:cs="Arial"/>
              </w:rPr>
            </w:pPr>
          </w:p>
        </w:tc>
      </w:tr>
      <w:tr w:rsidR="008A11CF" w:rsidRPr="000571AF" w14:paraId="61B3BD34" w14:textId="77777777" w:rsidTr="00576C86">
        <w:trPr>
          <w:cantSplit/>
          <w:trHeight w:val="498"/>
        </w:trPr>
        <w:tc>
          <w:tcPr>
            <w:tcW w:w="3783" w:type="dxa"/>
            <w:shd w:val="clear" w:color="auto" w:fill="83CAEB"/>
            <w:vAlign w:val="center"/>
          </w:tcPr>
          <w:p w14:paraId="2D4AEB26" w14:textId="2CD5918E" w:rsidR="008A11CF" w:rsidRPr="00576C86" w:rsidRDefault="008A11CF" w:rsidP="00AF63EA">
            <w:pPr>
              <w:pStyle w:val="Glava"/>
              <w:tabs>
                <w:tab w:val="clear" w:pos="4536"/>
                <w:tab w:val="clear" w:pos="9072"/>
              </w:tabs>
              <w:ind w:right="-354"/>
              <w:rPr>
                <w:rFonts w:cs="Arial"/>
              </w:rPr>
            </w:pPr>
            <w:r w:rsidRPr="00576C86">
              <w:rPr>
                <w:rFonts w:cs="Arial"/>
              </w:rPr>
              <w:t>Matična številka</w:t>
            </w:r>
          </w:p>
        </w:tc>
        <w:tc>
          <w:tcPr>
            <w:tcW w:w="5076" w:type="dxa"/>
          </w:tcPr>
          <w:p w14:paraId="2E2BCF12" w14:textId="77777777" w:rsidR="008A11CF" w:rsidRPr="00576C86" w:rsidRDefault="008A11CF" w:rsidP="00AF63EA">
            <w:pPr>
              <w:pStyle w:val="Glava"/>
              <w:tabs>
                <w:tab w:val="clear" w:pos="4536"/>
                <w:tab w:val="clear" w:pos="9072"/>
              </w:tabs>
              <w:jc w:val="both"/>
              <w:rPr>
                <w:rFonts w:cs="Arial"/>
              </w:rPr>
            </w:pPr>
          </w:p>
        </w:tc>
      </w:tr>
      <w:tr w:rsidR="008A11CF" w:rsidRPr="000571AF" w14:paraId="1581AA9E" w14:textId="77777777" w:rsidTr="00576C86">
        <w:trPr>
          <w:cantSplit/>
          <w:trHeight w:val="498"/>
        </w:trPr>
        <w:tc>
          <w:tcPr>
            <w:tcW w:w="3783" w:type="dxa"/>
            <w:shd w:val="clear" w:color="auto" w:fill="83CAEB"/>
            <w:vAlign w:val="center"/>
          </w:tcPr>
          <w:p w14:paraId="476E61A9" w14:textId="130E4137" w:rsidR="008A11CF" w:rsidRPr="00576C86" w:rsidRDefault="008A11CF" w:rsidP="00AF63EA">
            <w:pPr>
              <w:pStyle w:val="Glava"/>
              <w:tabs>
                <w:tab w:val="clear" w:pos="4536"/>
                <w:tab w:val="clear" w:pos="9072"/>
              </w:tabs>
              <w:rPr>
                <w:rFonts w:cs="Arial"/>
              </w:rPr>
            </w:pPr>
            <w:r w:rsidRPr="00576C86">
              <w:rPr>
                <w:rFonts w:cs="Arial"/>
              </w:rPr>
              <w:t xml:space="preserve">Transakcijski račun </w:t>
            </w:r>
            <w:r w:rsidR="00576C86" w:rsidRPr="00576C86">
              <w:rPr>
                <w:rFonts w:cs="Arial"/>
              </w:rPr>
              <w:t xml:space="preserve">(št. računa, </w:t>
            </w:r>
            <w:r w:rsidRPr="00576C86">
              <w:rPr>
                <w:rFonts w:cs="Arial"/>
              </w:rPr>
              <w:t>banka</w:t>
            </w:r>
            <w:r w:rsidR="00576C86" w:rsidRPr="00576C86">
              <w:rPr>
                <w:rFonts w:cs="Arial"/>
              </w:rPr>
              <w:t>)</w:t>
            </w:r>
          </w:p>
        </w:tc>
        <w:tc>
          <w:tcPr>
            <w:tcW w:w="5076" w:type="dxa"/>
          </w:tcPr>
          <w:p w14:paraId="70A56E34" w14:textId="77777777" w:rsidR="008A11CF" w:rsidRPr="00576C86" w:rsidRDefault="008A11CF" w:rsidP="00AF63EA">
            <w:pPr>
              <w:pStyle w:val="Glava"/>
              <w:tabs>
                <w:tab w:val="clear" w:pos="4536"/>
                <w:tab w:val="clear" w:pos="9072"/>
              </w:tabs>
              <w:jc w:val="both"/>
              <w:rPr>
                <w:rFonts w:cs="Arial"/>
              </w:rPr>
            </w:pPr>
          </w:p>
        </w:tc>
      </w:tr>
      <w:tr w:rsidR="008A11CF" w:rsidRPr="000571AF" w14:paraId="78312E20" w14:textId="77777777" w:rsidTr="00576C86">
        <w:trPr>
          <w:cantSplit/>
          <w:trHeight w:val="498"/>
        </w:trPr>
        <w:tc>
          <w:tcPr>
            <w:tcW w:w="3783" w:type="dxa"/>
            <w:shd w:val="clear" w:color="auto" w:fill="83CAEB"/>
            <w:vAlign w:val="center"/>
          </w:tcPr>
          <w:p w14:paraId="2A7B2E44" w14:textId="77777777" w:rsidR="008A11CF" w:rsidRPr="00576C86" w:rsidRDefault="008A11CF" w:rsidP="00AF63EA">
            <w:pPr>
              <w:pStyle w:val="Glava"/>
              <w:tabs>
                <w:tab w:val="clear" w:pos="4536"/>
                <w:tab w:val="clear" w:pos="9072"/>
              </w:tabs>
              <w:rPr>
                <w:rFonts w:cs="Arial"/>
              </w:rPr>
            </w:pPr>
            <w:r w:rsidRPr="00576C86">
              <w:rPr>
                <w:rFonts w:cs="Arial"/>
              </w:rPr>
              <w:t>Kontaktna oseba</w:t>
            </w:r>
          </w:p>
        </w:tc>
        <w:tc>
          <w:tcPr>
            <w:tcW w:w="5076" w:type="dxa"/>
          </w:tcPr>
          <w:p w14:paraId="52AAA963" w14:textId="77777777" w:rsidR="008A11CF" w:rsidRPr="00576C86" w:rsidRDefault="008A11CF" w:rsidP="00AF63EA">
            <w:pPr>
              <w:pStyle w:val="Glava"/>
              <w:tabs>
                <w:tab w:val="clear" w:pos="4536"/>
                <w:tab w:val="clear" w:pos="9072"/>
              </w:tabs>
              <w:jc w:val="both"/>
              <w:rPr>
                <w:rFonts w:cs="Arial"/>
              </w:rPr>
            </w:pPr>
          </w:p>
        </w:tc>
      </w:tr>
      <w:tr w:rsidR="008A11CF" w:rsidRPr="000571AF" w14:paraId="2FEF7829" w14:textId="77777777" w:rsidTr="00576C86">
        <w:trPr>
          <w:cantSplit/>
          <w:trHeight w:val="498"/>
        </w:trPr>
        <w:tc>
          <w:tcPr>
            <w:tcW w:w="3783" w:type="dxa"/>
            <w:shd w:val="clear" w:color="auto" w:fill="83CAEB"/>
            <w:vAlign w:val="center"/>
          </w:tcPr>
          <w:p w14:paraId="11C388CC" w14:textId="77777777" w:rsidR="008A11CF" w:rsidRPr="00576C86" w:rsidRDefault="008A11CF" w:rsidP="00AF63EA">
            <w:pPr>
              <w:pStyle w:val="Glava"/>
              <w:tabs>
                <w:tab w:val="clear" w:pos="4536"/>
                <w:tab w:val="clear" w:pos="9072"/>
              </w:tabs>
              <w:rPr>
                <w:rFonts w:cs="Arial"/>
              </w:rPr>
            </w:pPr>
            <w:r w:rsidRPr="00576C86">
              <w:rPr>
                <w:rFonts w:cs="Arial"/>
              </w:rPr>
              <w:t>E-mail (elektronska pošta)</w:t>
            </w:r>
          </w:p>
        </w:tc>
        <w:tc>
          <w:tcPr>
            <w:tcW w:w="5076" w:type="dxa"/>
          </w:tcPr>
          <w:p w14:paraId="1563C7AA" w14:textId="77777777" w:rsidR="008A11CF" w:rsidRPr="00576C86" w:rsidRDefault="008A11CF" w:rsidP="00AF63EA">
            <w:pPr>
              <w:pStyle w:val="Glava"/>
              <w:tabs>
                <w:tab w:val="clear" w:pos="4536"/>
                <w:tab w:val="clear" w:pos="9072"/>
              </w:tabs>
              <w:jc w:val="both"/>
              <w:rPr>
                <w:rFonts w:cs="Arial"/>
              </w:rPr>
            </w:pPr>
          </w:p>
        </w:tc>
      </w:tr>
      <w:tr w:rsidR="008A11CF" w:rsidRPr="000571AF" w14:paraId="41F12492" w14:textId="77777777" w:rsidTr="00576C86">
        <w:trPr>
          <w:cantSplit/>
          <w:trHeight w:val="498"/>
        </w:trPr>
        <w:tc>
          <w:tcPr>
            <w:tcW w:w="3783" w:type="dxa"/>
            <w:shd w:val="clear" w:color="auto" w:fill="83CAEB"/>
            <w:vAlign w:val="center"/>
          </w:tcPr>
          <w:p w14:paraId="10E1879A" w14:textId="77777777" w:rsidR="008A11CF" w:rsidRPr="00576C86" w:rsidRDefault="008A11CF" w:rsidP="00AF63EA">
            <w:pPr>
              <w:pStyle w:val="Glava"/>
              <w:tabs>
                <w:tab w:val="clear" w:pos="4536"/>
                <w:tab w:val="clear" w:pos="9072"/>
              </w:tabs>
              <w:rPr>
                <w:rFonts w:cs="Arial"/>
              </w:rPr>
            </w:pPr>
            <w:r w:rsidRPr="00576C86">
              <w:rPr>
                <w:rFonts w:cs="Arial"/>
              </w:rPr>
              <w:t>Telefonska številka</w:t>
            </w:r>
          </w:p>
        </w:tc>
        <w:tc>
          <w:tcPr>
            <w:tcW w:w="5076" w:type="dxa"/>
          </w:tcPr>
          <w:p w14:paraId="371BD618" w14:textId="77777777" w:rsidR="008A11CF" w:rsidRPr="00576C86" w:rsidRDefault="008A11CF" w:rsidP="00AF63EA">
            <w:pPr>
              <w:pStyle w:val="Glava"/>
              <w:tabs>
                <w:tab w:val="clear" w:pos="4536"/>
                <w:tab w:val="clear" w:pos="9072"/>
              </w:tabs>
              <w:jc w:val="both"/>
              <w:rPr>
                <w:rFonts w:cs="Arial"/>
              </w:rPr>
            </w:pPr>
          </w:p>
        </w:tc>
      </w:tr>
      <w:tr w:rsidR="008A11CF" w:rsidRPr="000571AF" w14:paraId="37FDC5F4" w14:textId="77777777" w:rsidTr="00576C86">
        <w:trPr>
          <w:cantSplit/>
          <w:trHeight w:val="591"/>
        </w:trPr>
        <w:tc>
          <w:tcPr>
            <w:tcW w:w="3783" w:type="dxa"/>
            <w:shd w:val="clear" w:color="auto" w:fill="83CAEB"/>
            <w:vAlign w:val="center"/>
          </w:tcPr>
          <w:p w14:paraId="5B14C450" w14:textId="77777777" w:rsidR="008A11CF" w:rsidRPr="00576C86" w:rsidRDefault="008A11CF" w:rsidP="00AF63EA">
            <w:pPr>
              <w:pStyle w:val="Glava"/>
              <w:tabs>
                <w:tab w:val="clear" w:pos="4536"/>
                <w:tab w:val="clear" w:pos="9072"/>
              </w:tabs>
              <w:rPr>
                <w:rFonts w:cs="Arial"/>
              </w:rPr>
            </w:pPr>
            <w:r w:rsidRPr="00576C86">
              <w:rPr>
                <w:rFonts w:cs="Arial"/>
              </w:rPr>
              <w:t>Pooblaščena oseba za podpis pogodbe</w:t>
            </w:r>
          </w:p>
        </w:tc>
        <w:tc>
          <w:tcPr>
            <w:tcW w:w="5076" w:type="dxa"/>
          </w:tcPr>
          <w:p w14:paraId="46BC11A5" w14:textId="77777777" w:rsidR="008A11CF" w:rsidRPr="00576C86" w:rsidRDefault="008A11CF" w:rsidP="00AF63EA">
            <w:pPr>
              <w:pStyle w:val="Glava"/>
              <w:tabs>
                <w:tab w:val="clear" w:pos="4536"/>
                <w:tab w:val="clear" w:pos="9072"/>
              </w:tabs>
              <w:jc w:val="both"/>
              <w:rPr>
                <w:rFonts w:cs="Arial"/>
              </w:rPr>
            </w:pPr>
          </w:p>
        </w:tc>
      </w:tr>
      <w:tr w:rsidR="00576C86" w:rsidRPr="000571AF" w14:paraId="5A26E400" w14:textId="77777777" w:rsidTr="00576C86">
        <w:trPr>
          <w:cantSplit/>
          <w:trHeight w:val="591"/>
        </w:trPr>
        <w:tc>
          <w:tcPr>
            <w:tcW w:w="3783" w:type="dxa"/>
            <w:shd w:val="clear" w:color="auto" w:fill="83CAEB"/>
            <w:vAlign w:val="center"/>
          </w:tcPr>
          <w:p w14:paraId="4945CADD" w14:textId="5A413D60" w:rsidR="00576C86" w:rsidRDefault="00576C86" w:rsidP="00AF63EA">
            <w:pPr>
              <w:pStyle w:val="Glava"/>
              <w:tabs>
                <w:tab w:val="clear" w:pos="4536"/>
                <w:tab w:val="clear" w:pos="9072"/>
              </w:tabs>
              <w:rPr>
                <w:rFonts w:cs="Arial"/>
              </w:rPr>
            </w:pPr>
            <w:r>
              <w:rPr>
                <w:rFonts w:cs="Arial"/>
              </w:rPr>
              <w:t>Zakoniti zastopniki ponudnika</w:t>
            </w:r>
          </w:p>
          <w:p w14:paraId="61977F39" w14:textId="66172D62" w:rsidR="00576C86" w:rsidRPr="00576C86" w:rsidRDefault="00576C86" w:rsidP="00AF63EA">
            <w:pPr>
              <w:pStyle w:val="Glava"/>
              <w:tabs>
                <w:tab w:val="clear" w:pos="4536"/>
                <w:tab w:val="clear" w:pos="9072"/>
              </w:tabs>
              <w:rPr>
                <w:rFonts w:cs="Arial"/>
                <w:sz w:val="16"/>
                <w:szCs w:val="16"/>
              </w:rPr>
            </w:pPr>
            <w:r w:rsidRPr="00576C86">
              <w:rPr>
                <w:rFonts w:cs="Arial"/>
                <w:sz w:val="16"/>
                <w:szCs w:val="16"/>
              </w:rPr>
              <w:t>(ime in priimek, delovno mesto, EMŠO)</w:t>
            </w:r>
          </w:p>
        </w:tc>
        <w:tc>
          <w:tcPr>
            <w:tcW w:w="5076" w:type="dxa"/>
          </w:tcPr>
          <w:p w14:paraId="0BF892DD" w14:textId="77777777" w:rsidR="00576C86" w:rsidRPr="00576C86" w:rsidRDefault="00576C86" w:rsidP="00AF63EA">
            <w:pPr>
              <w:pStyle w:val="Glava"/>
              <w:tabs>
                <w:tab w:val="clear" w:pos="4536"/>
                <w:tab w:val="clear" w:pos="9072"/>
              </w:tabs>
              <w:jc w:val="both"/>
              <w:rPr>
                <w:rFonts w:cs="Arial"/>
              </w:rPr>
            </w:pPr>
          </w:p>
        </w:tc>
      </w:tr>
      <w:tr w:rsidR="00576C86" w:rsidRPr="000571AF" w14:paraId="3DB0D3B2" w14:textId="77777777" w:rsidTr="0034643A">
        <w:trPr>
          <w:cantSplit/>
          <w:trHeight w:val="591"/>
        </w:trPr>
        <w:tc>
          <w:tcPr>
            <w:tcW w:w="3783" w:type="dxa"/>
            <w:shd w:val="clear" w:color="auto" w:fill="83CAEB"/>
            <w:vAlign w:val="center"/>
          </w:tcPr>
          <w:p w14:paraId="5795B422" w14:textId="6FEDB9C2" w:rsidR="00576C86" w:rsidRDefault="00576C86" w:rsidP="0034643A">
            <w:pPr>
              <w:pStyle w:val="Glava"/>
              <w:tabs>
                <w:tab w:val="clear" w:pos="4536"/>
                <w:tab w:val="clear" w:pos="9072"/>
              </w:tabs>
              <w:rPr>
                <w:rFonts w:cs="Arial"/>
              </w:rPr>
            </w:pPr>
            <w:r>
              <w:rPr>
                <w:rFonts w:cs="Arial"/>
              </w:rPr>
              <w:t>Pooblaščene osebe za zastopanje, odločanje in nadzor nad ponudnikom</w:t>
            </w:r>
          </w:p>
          <w:p w14:paraId="252C603C" w14:textId="77777777" w:rsidR="00576C86" w:rsidRPr="00576C86" w:rsidRDefault="00576C86" w:rsidP="0034643A">
            <w:pPr>
              <w:pStyle w:val="Glava"/>
              <w:tabs>
                <w:tab w:val="clear" w:pos="4536"/>
                <w:tab w:val="clear" w:pos="9072"/>
              </w:tabs>
              <w:rPr>
                <w:rFonts w:cs="Arial"/>
                <w:sz w:val="16"/>
                <w:szCs w:val="16"/>
              </w:rPr>
            </w:pPr>
            <w:r w:rsidRPr="00576C86">
              <w:rPr>
                <w:rFonts w:cs="Arial"/>
                <w:sz w:val="16"/>
                <w:szCs w:val="16"/>
              </w:rPr>
              <w:t>(ime in priimek, delovno mesto, EMŠO)</w:t>
            </w:r>
          </w:p>
        </w:tc>
        <w:tc>
          <w:tcPr>
            <w:tcW w:w="5076" w:type="dxa"/>
          </w:tcPr>
          <w:p w14:paraId="32749625" w14:textId="77777777" w:rsidR="00576C86" w:rsidRPr="00576C86" w:rsidRDefault="00576C86" w:rsidP="0034643A">
            <w:pPr>
              <w:pStyle w:val="Glava"/>
              <w:tabs>
                <w:tab w:val="clear" w:pos="4536"/>
                <w:tab w:val="clear" w:pos="9072"/>
              </w:tabs>
              <w:jc w:val="both"/>
              <w:rPr>
                <w:rFonts w:cs="Arial"/>
              </w:rPr>
            </w:pPr>
          </w:p>
        </w:tc>
      </w:tr>
      <w:tr w:rsidR="00576C86" w:rsidRPr="000571AF" w14:paraId="756B5F25" w14:textId="77777777" w:rsidTr="0034643A">
        <w:trPr>
          <w:cantSplit/>
          <w:trHeight w:val="591"/>
        </w:trPr>
        <w:tc>
          <w:tcPr>
            <w:tcW w:w="3783" w:type="dxa"/>
            <w:shd w:val="clear" w:color="auto" w:fill="83CAEB"/>
            <w:vAlign w:val="center"/>
          </w:tcPr>
          <w:p w14:paraId="5882CB47" w14:textId="056FE210" w:rsidR="00576C86" w:rsidRDefault="00576C86" w:rsidP="0034643A">
            <w:pPr>
              <w:pStyle w:val="Glava"/>
              <w:tabs>
                <w:tab w:val="clear" w:pos="4536"/>
                <w:tab w:val="clear" w:pos="9072"/>
              </w:tabs>
              <w:rPr>
                <w:rFonts w:cs="Arial"/>
              </w:rPr>
            </w:pPr>
            <w:r>
              <w:rPr>
                <w:rFonts w:cs="Arial"/>
              </w:rPr>
              <w:t>Člani upravnega, vodstvenega in nadzornega organa ponudnika</w:t>
            </w:r>
          </w:p>
          <w:p w14:paraId="2CBD4001" w14:textId="77777777" w:rsidR="00576C86" w:rsidRPr="00576C86" w:rsidRDefault="00576C86" w:rsidP="0034643A">
            <w:pPr>
              <w:pStyle w:val="Glava"/>
              <w:tabs>
                <w:tab w:val="clear" w:pos="4536"/>
                <w:tab w:val="clear" w:pos="9072"/>
              </w:tabs>
              <w:rPr>
                <w:rFonts w:cs="Arial"/>
                <w:sz w:val="16"/>
                <w:szCs w:val="16"/>
              </w:rPr>
            </w:pPr>
            <w:r w:rsidRPr="00576C86">
              <w:rPr>
                <w:rFonts w:cs="Arial"/>
                <w:sz w:val="16"/>
                <w:szCs w:val="16"/>
              </w:rPr>
              <w:t>(ime in priimek, delovno mesto, EMŠO)</w:t>
            </w:r>
          </w:p>
        </w:tc>
        <w:tc>
          <w:tcPr>
            <w:tcW w:w="5076" w:type="dxa"/>
          </w:tcPr>
          <w:p w14:paraId="734D3EB3" w14:textId="77777777" w:rsidR="00576C86" w:rsidRPr="00576C86" w:rsidRDefault="00576C86" w:rsidP="0034643A">
            <w:pPr>
              <w:pStyle w:val="Glava"/>
              <w:tabs>
                <w:tab w:val="clear" w:pos="4536"/>
                <w:tab w:val="clear" w:pos="9072"/>
              </w:tabs>
              <w:jc w:val="both"/>
              <w:rPr>
                <w:rFonts w:cs="Arial"/>
              </w:rPr>
            </w:pPr>
          </w:p>
        </w:tc>
      </w:tr>
      <w:tr w:rsidR="00620533" w:rsidRPr="000571AF" w14:paraId="685AFB4D" w14:textId="77777777" w:rsidTr="0034643A">
        <w:trPr>
          <w:cantSplit/>
          <w:trHeight w:val="543"/>
        </w:trPr>
        <w:tc>
          <w:tcPr>
            <w:tcW w:w="3783" w:type="dxa"/>
            <w:shd w:val="clear" w:color="auto" w:fill="83CAEB"/>
            <w:vAlign w:val="center"/>
          </w:tcPr>
          <w:p w14:paraId="0AAF2B0D" w14:textId="77777777" w:rsidR="00620533" w:rsidRPr="00576C86" w:rsidRDefault="00620533" w:rsidP="0034643A">
            <w:pPr>
              <w:pStyle w:val="Glava"/>
              <w:tabs>
                <w:tab w:val="clear" w:pos="4536"/>
                <w:tab w:val="clear" w:pos="9072"/>
              </w:tabs>
              <w:rPr>
                <w:rFonts w:cs="Arial"/>
              </w:rPr>
            </w:pPr>
            <w:r w:rsidRPr="00576C86">
              <w:rPr>
                <w:rFonts w:cs="Arial"/>
              </w:rPr>
              <w:t>Gospodarski subjekt je MSP po Priporočilu Komisije 2003/361/ES</w:t>
            </w:r>
          </w:p>
        </w:tc>
        <w:tc>
          <w:tcPr>
            <w:tcW w:w="5076" w:type="dxa"/>
          </w:tcPr>
          <w:p w14:paraId="7D134C17" w14:textId="77777777" w:rsidR="00620533" w:rsidRPr="00576C86" w:rsidRDefault="00620533" w:rsidP="0034643A">
            <w:pPr>
              <w:pStyle w:val="Glava"/>
              <w:tabs>
                <w:tab w:val="clear" w:pos="4536"/>
                <w:tab w:val="clear" w:pos="9072"/>
              </w:tabs>
              <w:jc w:val="both"/>
              <w:rPr>
                <w:rFonts w:cs="Arial"/>
              </w:rPr>
            </w:pPr>
          </w:p>
        </w:tc>
      </w:tr>
      <w:tr w:rsidR="00576C86" w:rsidRPr="000571AF" w14:paraId="3F63F201" w14:textId="77777777" w:rsidTr="00576C86">
        <w:trPr>
          <w:cantSplit/>
          <w:trHeight w:val="591"/>
        </w:trPr>
        <w:tc>
          <w:tcPr>
            <w:tcW w:w="3783" w:type="dxa"/>
            <w:shd w:val="clear" w:color="auto" w:fill="83CAEB"/>
            <w:vAlign w:val="center"/>
          </w:tcPr>
          <w:p w14:paraId="33A2239E" w14:textId="4C3F93C1" w:rsidR="00576C86" w:rsidRDefault="00576C86" w:rsidP="00AF63EA">
            <w:pPr>
              <w:pStyle w:val="Glava"/>
              <w:tabs>
                <w:tab w:val="clear" w:pos="4536"/>
                <w:tab w:val="clear" w:pos="9072"/>
              </w:tabs>
              <w:rPr>
                <w:rFonts w:cs="Arial"/>
              </w:rPr>
            </w:pPr>
            <w:r>
              <w:rPr>
                <w:rFonts w:cs="Arial"/>
              </w:rPr>
              <w:t>Nastopanje s podizvajalci (DA/NE)</w:t>
            </w:r>
          </w:p>
        </w:tc>
        <w:tc>
          <w:tcPr>
            <w:tcW w:w="5076" w:type="dxa"/>
          </w:tcPr>
          <w:p w14:paraId="6E3D43EE" w14:textId="77777777" w:rsidR="00576C86" w:rsidRPr="00576C86" w:rsidRDefault="00576C86" w:rsidP="00AF63EA">
            <w:pPr>
              <w:pStyle w:val="Glava"/>
              <w:tabs>
                <w:tab w:val="clear" w:pos="4536"/>
                <w:tab w:val="clear" w:pos="9072"/>
              </w:tabs>
              <w:jc w:val="both"/>
              <w:rPr>
                <w:rFonts w:cs="Arial"/>
              </w:rPr>
            </w:pPr>
          </w:p>
        </w:tc>
      </w:tr>
      <w:tr w:rsidR="00576C86" w:rsidRPr="000571AF" w14:paraId="204D1E71" w14:textId="77777777" w:rsidTr="00576C86">
        <w:trPr>
          <w:cantSplit/>
          <w:trHeight w:val="591"/>
        </w:trPr>
        <w:tc>
          <w:tcPr>
            <w:tcW w:w="3783" w:type="dxa"/>
            <w:shd w:val="clear" w:color="auto" w:fill="83CAEB"/>
            <w:vAlign w:val="center"/>
          </w:tcPr>
          <w:p w14:paraId="4A778A5E" w14:textId="434ED8B4" w:rsidR="00576C86" w:rsidRDefault="00576C86" w:rsidP="00AF63EA">
            <w:pPr>
              <w:pStyle w:val="Glava"/>
              <w:tabs>
                <w:tab w:val="clear" w:pos="4536"/>
                <w:tab w:val="clear" w:pos="9072"/>
              </w:tabs>
              <w:rPr>
                <w:rFonts w:cs="Arial"/>
              </w:rPr>
            </w:pPr>
            <w:r>
              <w:rPr>
                <w:rFonts w:cs="Arial"/>
              </w:rPr>
              <w:t xml:space="preserve">Nastopanje več </w:t>
            </w:r>
            <w:proofErr w:type="spellStart"/>
            <w:r>
              <w:rPr>
                <w:rFonts w:cs="Arial"/>
              </w:rPr>
              <w:t>pog.partnerjev</w:t>
            </w:r>
            <w:proofErr w:type="spellEnd"/>
            <w:r>
              <w:rPr>
                <w:rFonts w:cs="Arial"/>
              </w:rPr>
              <w:t xml:space="preserve"> – skupna ponudba (DA/NE)</w:t>
            </w:r>
          </w:p>
        </w:tc>
        <w:tc>
          <w:tcPr>
            <w:tcW w:w="5076" w:type="dxa"/>
          </w:tcPr>
          <w:p w14:paraId="67040553" w14:textId="77777777" w:rsidR="00576C86" w:rsidRPr="00576C86" w:rsidRDefault="00576C86" w:rsidP="00AF63EA">
            <w:pPr>
              <w:pStyle w:val="Glava"/>
              <w:tabs>
                <w:tab w:val="clear" w:pos="4536"/>
                <w:tab w:val="clear" w:pos="9072"/>
              </w:tabs>
              <w:jc w:val="both"/>
              <w:rPr>
                <w:rFonts w:cs="Arial"/>
              </w:rPr>
            </w:pPr>
          </w:p>
        </w:tc>
      </w:tr>
      <w:tr w:rsidR="00576C86" w:rsidRPr="000571AF" w14:paraId="01044188" w14:textId="77777777" w:rsidTr="00576C86">
        <w:trPr>
          <w:cantSplit/>
          <w:trHeight w:val="591"/>
        </w:trPr>
        <w:tc>
          <w:tcPr>
            <w:tcW w:w="3783" w:type="dxa"/>
            <w:shd w:val="clear" w:color="auto" w:fill="83CAEB"/>
            <w:vAlign w:val="center"/>
          </w:tcPr>
          <w:p w14:paraId="5252FD85" w14:textId="20645BC8" w:rsidR="00576C86" w:rsidRDefault="00576C86" w:rsidP="00AF63EA">
            <w:pPr>
              <w:pStyle w:val="Glava"/>
              <w:tabs>
                <w:tab w:val="clear" w:pos="4536"/>
                <w:tab w:val="clear" w:pos="9072"/>
              </w:tabs>
              <w:rPr>
                <w:rFonts w:cs="Arial"/>
              </w:rPr>
            </w:pPr>
            <w:r>
              <w:rPr>
                <w:rFonts w:cs="Arial"/>
              </w:rPr>
              <w:t>Uporaba zmogljivosti drugih subjektov (DA/NE)</w:t>
            </w:r>
          </w:p>
        </w:tc>
        <w:tc>
          <w:tcPr>
            <w:tcW w:w="5076" w:type="dxa"/>
          </w:tcPr>
          <w:p w14:paraId="54D4C130" w14:textId="77777777" w:rsidR="00576C86" w:rsidRPr="00576C86" w:rsidRDefault="00576C86" w:rsidP="00AF63EA">
            <w:pPr>
              <w:pStyle w:val="Glava"/>
              <w:tabs>
                <w:tab w:val="clear" w:pos="4536"/>
                <w:tab w:val="clear" w:pos="9072"/>
              </w:tabs>
              <w:jc w:val="both"/>
              <w:rPr>
                <w:rFonts w:cs="Arial"/>
              </w:rPr>
            </w:pPr>
          </w:p>
        </w:tc>
      </w:tr>
    </w:tbl>
    <w:p w14:paraId="75693670" w14:textId="77777777" w:rsidR="008A11CF" w:rsidRPr="000571AF" w:rsidRDefault="008A11CF" w:rsidP="008A11CF">
      <w:pPr>
        <w:pStyle w:val="Glava"/>
        <w:tabs>
          <w:tab w:val="clear" w:pos="4536"/>
          <w:tab w:val="clear" w:pos="9072"/>
        </w:tabs>
        <w:jc w:val="center"/>
        <w:rPr>
          <w:rFonts w:cs="Arial"/>
          <w:b/>
          <w:bCs/>
          <w:sz w:val="22"/>
          <w:szCs w:val="22"/>
        </w:rPr>
      </w:pPr>
    </w:p>
    <w:tbl>
      <w:tblPr>
        <w:tblW w:w="0" w:type="auto"/>
        <w:tblLook w:val="04A0" w:firstRow="1" w:lastRow="0" w:firstColumn="1" w:lastColumn="0" w:noHBand="0" w:noVBand="1"/>
      </w:tblPr>
      <w:tblGrid>
        <w:gridCol w:w="2977"/>
        <w:gridCol w:w="2971"/>
        <w:gridCol w:w="2980"/>
      </w:tblGrid>
      <w:tr w:rsidR="008A11CF" w:rsidRPr="001B14FE" w14:paraId="7C221C25" w14:textId="77777777" w:rsidTr="00AF63EA">
        <w:trPr>
          <w:trHeight w:val="454"/>
        </w:trPr>
        <w:tc>
          <w:tcPr>
            <w:tcW w:w="3022" w:type="dxa"/>
            <w:vAlign w:val="center"/>
          </w:tcPr>
          <w:p w14:paraId="605A56B4"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04BD2683" w14:textId="77777777" w:rsidR="008A11CF" w:rsidRPr="001B14FE" w:rsidRDefault="008A11CF" w:rsidP="00AF63EA">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677B3160"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Podpis:</w:t>
            </w:r>
          </w:p>
        </w:tc>
      </w:tr>
      <w:tr w:rsidR="008A11CF" w:rsidRPr="001B14FE" w14:paraId="42F5D2E0" w14:textId="77777777" w:rsidTr="00AF63EA">
        <w:trPr>
          <w:trHeight w:val="567"/>
        </w:trPr>
        <w:tc>
          <w:tcPr>
            <w:tcW w:w="3022" w:type="dxa"/>
            <w:tcBorders>
              <w:bottom w:val="single" w:sz="4" w:space="0" w:color="auto"/>
            </w:tcBorders>
            <w:vAlign w:val="center"/>
          </w:tcPr>
          <w:p w14:paraId="439EA357"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vAlign w:val="center"/>
          </w:tcPr>
          <w:p w14:paraId="37ED09A9"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1B98760F" w14:textId="77777777" w:rsidR="008A11CF" w:rsidRPr="001B14FE" w:rsidRDefault="008A11CF" w:rsidP="00AF63EA">
            <w:pPr>
              <w:pStyle w:val="Glava"/>
              <w:tabs>
                <w:tab w:val="clear" w:pos="4536"/>
                <w:tab w:val="clear" w:pos="9072"/>
              </w:tabs>
              <w:jc w:val="center"/>
              <w:rPr>
                <w:rFonts w:cs="Arial"/>
                <w:b/>
                <w:bCs/>
                <w:sz w:val="22"/>
                <w:szCs w:val="22"/>
              </w:rPr>
            </w:pPr>
          </w:p>
        </w:tc>
      </w:tr>
    </w:tbl>
    <w:p w14:paraId="71B98945" w14:textId="77777777" w:rsidR="0000010E" w:rsidRPr="000571AF" w:rsidRDefault="0000010E" w:rsidP="00691D8F">
      <w:pPr>
        <w:pStyle w:val="Glava"/>
        <w:tabs>
          <w:tab w:val="clear" w:pos="4536"/>
          <w:tab w:val="clear" w:pos="9072"/>
          <w:tab w:val="left" w:pos="4395"/>
        </w:tabs>
        <w:jc w:val="both"/>
        <w:rPr>
          <w:rFonts w:cs="Arial"/>
          <w:sz w:val="22"/>
          <w:szCs w:val="22"/>
        </w:rPr>
      </w:pPr>
    </w:p>
    <w:p w14:paraId="75D40B68" w14:textId="0CD50F5E" w:rsidR="005E7953" w:rsidRPr="000571AF" w:rsidRDefault="0000010E" w:rsidP="0067777C">
      <w:pPr>
        <w:pStyle w:val="Glava"/>
        <w:tabs>
          <w:tab w:val="clear" w:pos="4536"/>
          <w:tab w:val="clear" w:pos="9072"/>
        </w:tabs>
        <w:jc w:val="right"/>
        <w:rPr>
          <w:rFonts w:cs="Arial"/>
          <w:b/>
          <w:sz w:val="22"/>
          <w:szCs w:val="22"/>
        </w:rPr>
      </w:pPr>
      <w:r w:rsidRPr="000571AF">
        <w:rPr>
          <w:rFonts w:cs="Arial"/>
          <w:b/>
          <w:sz w:val="22"/>
          <w:szCs w:val="22"/>
        </w:rPr>
        <w:br w:type="page"/>
      </w:r>
      <w:r w:rsidR="005E7953" w:rsidRPr="000571AF">
        <w:rPr>
          <w:rFonts w:cs="Arial"/>
          <w:b/>
          <w:sz w:val="22"/>
          <w:szCs w:val="22"/>
        </w:rPr>
        <w:lastRenderedPageBreak/>
        <w:t xml:space="preserve">Razpisni obrazec št. </w:t>
      </w:r>
      <w:r w:rsidR="0017530E">
        <w:rPr>
          <w:rFonts w:cs="Arial"/>
          <w:b/>
          <w:sz w:val="22"/>
          <w:szCs w:val="22"/>
        </w:rPr>
        <w:t>2</w:t>
      </w:r>
    </w:p>
    <w:p w14:paraId="76DB5E77" w14:textId="77777777" w:rsidR="005E7953" w:rsidRPr="000571AF" w:rsidRDefault="005E7953" w:rsidP="005E7953">
      <w:pPr>
        <w:pStyle w:val="Glava"/>
        <w:tabs>
          <w:tab w:val="clear" w:pos="4536"/>
          <w:tab w:val="clear" w:pos="9072"/>
        </w:tabs>
        <w:rPr>
          <w:rFonts w:cs="Arial"/>
          <w:b/>
          <w:sz w:val="22"/>
          <w:szCs w:val="22"/>
        </w:rPr>
      </w:pPr>
    </w:p>
    <w:p w14:paraId="7CEAE64D" w14:textId="03A0965D" w:rsidR="008A11CF" w:rsidRDefault="008A11CF" w:rsidP="008A11CF">
      <w:pPr>
        <w:pStyle w:val="Glava"/>
        <w:tabs>
          <w:tab w:val="clear" w:pos="4536"/>
          <w:tab w:val="clear" w:pos="9072"/>
        </w:tabs>
        <w:jc w:val="center"/>
        <w:rPr>
          <w:rFonts w:cs="Arial"/>
          <w:b/>
          <w:sz w:val="22"/>
          <w:szCs w:val="22"/>
        </w:rPr>
      </w:pPr>
      <w:r w:rsidRPr="000571AF">
        <w:rPr>
          <w:rFonts w:cs="Arial"/>
          <w:b/>
          <w:sz w:val="22"/>
          <w:szCs w:val="22"/>
        </w:rPr>
        <w:t xml:space="preserve">PODATKI O </w:t>
      </w:r>
      <w:r>
        <w:rPr>
          <w:rFonts w:cs="Arial"/>
          <w:b/>
          <w:sz w:val="22"/>
          <w:szCs w:val="22"/>
        </w:rPr>
        <w:t>GOSPODARSKIH SUBJEKTIH</w:t>
      </w:r>
      <w:r w:rsidRPr="000571AF">
        <w:rPr>
          <w:rFonts w:cs="Arial"/>
          <w:b/>
          <w:sz w:val="22"/>
          <w:szCs w:val="22"/>
        </w:rPr>
        <w:t xml:space="preserve"> V SKUPNEM NASTOPU</w:t>
      </w:r>
      <w:r w:rsidR="0065662C">
        <w:rPr>
          <w:rFonts w:cs="Arial"/>
          <w:b/>
          <w:sz w:val="22"/>
          <w:szCs w:val="22"/>
        </w:rPr>
        <w:t>, PODIZVAJALCIH IN DRUGIH SUBJEKTIH</w:t>
      </w:r>
    </w:p>
    <w:p w14:paraId="5A920E6F" w14:textId="77777777" w:rsidR="008A11CF" w:rsidRPr="000571AF" w:rsidRDefault="008A11CF" w:rsidP="008A11CF">
      <w:pPr>
        <w:pStyle w:val="Glava"/>
        <w:tabs>
          <w:tab w:val="clear" w:pos="4536"/>
          <w:tab w:val="clear" w:pos="9072"/>
        </w:tabs>
        <w:jc w:val="center"/>
        <w:rPr>
          <w:rFonts w:cs="Arial"/>
          <w:sz w:val="22"/>
          <w:szCs w:val="22"/>
        </w:rPr>
      </w:pPr>
    </w:p>
    <w:p w14:paraId="3040A472" w14:textId="118D8A50" w:rsidR="008A11CF" w:rsidRPr="000571AF" w:rsidRDefault="008A11CF" w:rsidP="008A11CF">
      <w:pPr>
        <w:autoSpaceDE w:val="0"/>
        <w:autoSpaceDN w:val="0"/>
        <w:adjustRightInd w:val="0"/>
        <w:jc w:val="both"/>
        <w:rPr>
          <w:rFonts w:ascii="Arial" w:hAnsi="Arial" w:cs="Arial"/>
          <w:b/>
          <w:bCs/>
          <w:sz w:val="22"/>
          <w:szCs w:val="22"/>
        </w:rPr>
      </w:pPr>
      <w:r w:rsidRPr="000571AF">
        <w:rPr>
          <w:rFonts w:ascii="Arial" w:hAnsi="Arial" w:cs="Arial"/>
          <w:i/>
          <w:sz w:val="22"/>
          <w:szCs w:val="22"/>
        </w:rPr>
        <w:t xml:space="preserve">(Navodilo: </w:t>
      </w:r>
      <w:r w:rsidR="0065662C" w:rsidRPr="0065662C">
        <w:rPr>
          <w:rFonts w:ascii="Arial" w:hAnsi="Arial" w:cs="Arial"/>
          <w:i/>
          <w:sz w:val="22"/>
          <w:szCs w:val="22"/>
        </w:rPr>
        <w:t>Obrazec se izpolni za vsakega prijavljenega podizvajalca, pogodbenega partnerja oz. drug subjekt posebej</w:t>
      </w:r>
      <w:r w:rsidRPr="000571AF">
        <w:rPr>
          <w:rFonts w:ascii="Arial" w:hAnsi="Arial" w:cs="Arial"/>
          <w:i/>
          <w:sz w:val="22"/>
          <w:szCs w:val="22"/>
        </w:rPr>
        <w:t xml:space="preserve">). </w:t>
      </w:r>
    </w:p>
    <w:p w14:paraId="3AF18760" w14:textId="77777777" w:rsidR="008A11CF" w:rsidRPr="000571AF" w:rsidRDefault="008A11CF" w:rsidP="008A11CF">
      <w:pPr>
        <w:pStyle w:val="Glava"/>
        <w:tabs>
          <w:tab w:val="clear" w:pos="4536"/>
          <w:tab w:val="clear" w:pos="9072"/>
        </w:tabs>
        <w:jc w:val="both"/>
        <w:rPr>
          <w:rFonts w:cs="Arial"/>
          <w:b/>
          <w:i/>
          <w:sz w:val="22"/>
          <w:szCs w:val="22"/>
        </w:rPr>
      </w:pPr>
    </w:p>
    <w:p w14:paraId="5EE33F2C" w14:textId="5F68291B" w:rsidR="008A11CF" w:rsidRPr="000571AF" w:rsidRDefault="008A11CF" w:rsidP="008A11CF">
      <w:pPr>
        <w:pStyle w:val="Glava"/>
        <w:tabs>
          <w:tab w:val="clear" w:pos="4536"/>
          <w:tab w:val="clear" w:pos="9072"/>
        </w:tabs>
        <w:jc w:val="both"/>
        <w:rPr>
          <w:rFonts w:cs="Arial"/>
          <w:sz w:val="22"/>
          <w:szCs w:val="22"/>
        </w:rPr>
      </w:pPr>
      <w:r w:rsidRPr="009100DE">
        <w:rPr>
          <w:rFonts w:cs="Arial"/>
          <w:b/>
          <w:i/>
          <w:sz w:val="22"/>
          <w:szCs w:val="22"/>
        </w:rPr>
        <w:t>Fotokopija pravnega akta o skupnem nastopu je</w:t>
      </w:r>
      <w:r w:rsidR="009100DE" w:rsidRPr="009100DE">
        <w:rPr>
          <w:rFonts w:cs="Arial"/>
          <w:b/>
          <w:i/>
          <w:sz w:val="22"/>
          <w:szCs w:val="22"/>
        </w:rPr>
        <w:t xml:space="preserve"> obvezna</w:t>
      </w:r>
      <w:r w:rsidRPr="009100DE">
        <w:rPr>
          <w:rFonts w:cs="Arial"/>
          <w:b/>
          <w:i/>
          <w:sz w:val="22"/>
          <w:szCs w:val="22"/>
        </w:rPr>
        <w:t xml:space="preserve"> priloga tega obrazca</w:t>
      </w:r>
      <w:r w:rsidRPr="009100DE">
        <w:rPr>
          <w:rFonts w:cs="Arial"/>
          <w:i/>
          <w:sz w:val="22"/>
          <w:szCs w:val="22"/>
        </w:rPr>
        <w:t>!</w:t>
      </w:r>
    </w:p>
    <w:p w14:paraId="787DE30E" w14:textId="77777777" w:rsidR="008A11CF" w:rsidRPr="009100DE" w:rsidRDefault="008A11CF" w:rsidP="008A11CF">
      <w:pPr>
        <w:pStyle w:val="Glava"/>
        <w:tabs>
          <w:tab w:val="clear" w:pos="4536"/>
          <w:tab w:val="clear" w:pos="9072"/>
        </w:tabs>
        <w:jc w:val="both"/>
        <w:rPr>
          <w:rFonts w:cs="Arial"/>
        </w:rPr>
      </w:pPr>
    </w:p>
    <w:tbl>
      <w:tblPr>
        <w:tblW w:w="8859"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113" w:type="dxa"/>
          <w:right w:w="113" w:type="dxa"/>
        </w:tblCellMar>
        <w:tblLook w:val="0000" w:firstRow="0" w:lastRow="0" w:firstColumn="0" w:lastColumn="0" w:noHBand="0" w:noVBand="0"/>
      </w:tblPr>
      <w:tblGrid>
        <w:gridCol w:w="3641"/>
        <w:gridCol w:w="5218"/>
      </w:tblGrid>
      <w:tr w:rsidR="008A11CF" w:rsidRPr="009100DE" w14:paraId="61220761" w14:textId="77777777" w:rsidTr="0065662C">
        <w:trPr>
          <w:cantSplit/>
          <w:trHeight w:val="498"/>
        </w:trPr>
        <w:tc>
          <w:tcPr>
            <w:tcW w:w="3641" w:type="dxa"/>
            <w:shd w:val="clear" w:color="auto" w:fill="83CAEB"/>
            <w:vAlign w:val="center"/>
          </w:tcPr>
          <w:p w14:paraId="4CD5FF29" w14:textId="77777777" w:rsidR="009100DE" w:rsidRPr="009100DE" w:rsidRDefault="0065662C" w:rsidP="00AF63EA">
            <w:pPr>
              <w:pStyle w:val="Glava"/>
              <w:tabs>
                <w:tab w:val="clear" w:pos="4536"/>
                <w:tab w:val="clear" w:pos="9072"/>
              </w:tabs>
              <w:rPr>
                <w:rFonts w:cs="Arial"/>
              </w:rPr>
            </w:pPr>
            <w:r w:rsidRPr="009100DE">
              <w:rPr>
                <w:rFonts w:cs="Arial"/>
              </w:rPr>
              <w:t xml:space="preserve">Ustrezno </w:t>
            </w:r>
            <w:r w:rsidR="00F36438" w:rsidRPr="009100DE">
              <w:rPr>
                <w:rFonts w:cs="Arial"/>
              </w:rPr>
              <w:t>navedite</w:t>
            </w:r>
          </w:p>
          <w:p w14:paraId="107C940A" w14:textId="48AAA614" w:rsidR="008A11CF" w:rsidRPr="009100DE" w:rsidRDefault="00F36438" w:rsidP="00AF63EA">
            <w:pPr>
              <w:pStyle w:val="Glava"/>
              <w:tabs>
                <w:tab w:val="clear" w:pos="4536"/>
                <w:tab w:val="clear" w:pos="9072"/>
              </w:tabs>
              <w:rPr>
                <w:rFonts w:cs="Arial"/>
                <w:i/>
                <w:iCs/>
                <w:sz w:val="16"/>
                <w:szCs w:val="16"/>
              </w:rPr>
            </w:pPr>
            <w:r w:rsidRPr="009100DE">
              <w:rPr>
                <w:rFonts w:cs="Arial"/>
                <w:i/>
                <w:iCs/>
                <w:sz w:val="16"/>
                <w:szCs w:val="16"/>
              </w:rPr>
              <w:t>(</w:t>
            </w:r>
            <w:r w:rsidRPr="009100DE">
              <w:rPr>
                <w:rFonts w:cs="Arial"/>
                <w:sz w:val="16"/>
                <w:szCs w:val="16"/>
              </w:rPr>
              <w:t>podizvajalec  /  pogodbeni partner  /  drug subjekt)</w:t>
            </w:r>
          </w:p>
        </w:tc>
        <w:tc>
          <w:tcPr>
            <w:tcW w:w="5218" w:type="dxa"/>
            <w:vAlign w:val="center"/>
          </w:tcPr>
          <w:p w14:paraId="1647F22B" w14:textId="2D9F7F80" w:rsidR="008A11CF" w:rsidRPr="009100DE" w:rsidRDefault="008A11CF" w:rsidP="00AF63EA">
            <w:pPr>
              <w:pStyle w:val="Glava"/>
              <w:tabs>
                <w:tab w:val="clear" w:pos="4536"/>
                <w:tab w:val="clear" w:pos="9072"/>
              </w:tabs>
              <w:jc w:val="both"/>
              <w:rPr>
                <w:rFonts w:cs="Arial"/>
              </w:rPr>
            </w:pPr>
          </w:p>
        </w:tc>
      </w:tr>
      <w:tr w:rsidR="0065662C" w:rsidRPr="009100DE" w14:paraId="77E20D7A" w14:textId="77777777" w:rsidTr="00AF63EA">
        <w:trPr>
          <w:cantSplit/>
          <w:trHeight w:val="498"/>
        </w:trPr>
        <w:tc>
          <w:tcPr>
            <w:tcW w:w="3641" w:type="dxa"/>
            <w:shd w:val="clear" w:color="auto" w:fill="83CAEB"/>
            <w:vAlign w:val="center"/>
          </w:tcPr>
          <w:p w14:paraId="0285169C" w14:textId="4444B4F6" w:rsidR="0065662C" w:rsidRPr="009100DE" w:rsidRDefault="0065662C" w:rsidP="00AF63EA">
            <w:pPr>
              <w:pStyle w:val="Glava"/>
              <w:tabs>
                <w:tab w:val="clear" w:pos="4536"/>
                <w:tab w:val="clear" w:pos="9072"/>
              </w:tabs>
              <w:rPr>
                <w:rFonts w:cs="Arial"/>
              </w:rPr>
            </w:pPr>
            <w:r w:rsidRPr="009100DE">
              <w:rPr>
                <w:rFonts w:cs="Arial"/>
              </w:rPr>
              <w:t xml:space="preserve">Naziv gospodarskega subjekta </w:t>
            </w:r>
          </w:p>
        </w:tc>
        <w:tc>
          <w:tcPr>
            <w:tcW w:w="5218" w:type="dxa"/>
          </w:tcPr>
          <w:p w14:paraId="46C11226" w14:textId="77777777" w:rsidR="0065662C" w:rsidRPr="009100DE" w:rsidRDefault="0065662C" w:rsidP="00AF63EA">
            <w:pPr>
              <w:pStyle w:val="Glava"/>
              <w:tabs>
                <w:tab w:val="clear" w:pos="4536"/>
                <w:tab w:val="clear" w:pos="9072"/>
              </w:tabs>
              <w:jc w:val="both"/>
              <w:rPr>
                <w:rFonts w:cs="Arial"/>
              </w:rPr>
            </w:pPr>
          </w:p>
        </w:tc>
      </w:tr>
      <w:tr w:rsidR="008A11CF" w:rsidRPr="009100DE" w14:paraId="2189CA5B" w14:textId="77777777" w:rsidTr="00AF63EA">
        <w:trPr>
          <w:cantSplit/>
          <w:trHeight w:val="498"/>
        </w:trPr>
        <w:tc>
          <w:tcPr>
            <w:tcW w:w="3641" w:type="dxa"/>
            <w:shd w:val="clear" w:color="auto" w:fill="83CAEB"/>
            <w:vAlign w:val="center"/>
          </w:tcPr>
          <w:p w14:paraId="7181F112" w14:textId="1ADF15D0" w:rsidR="008A11CF" w:rsidRPr="009100DE" w:rsidRDefault="008A11CF" w:rsidP="00AF63EA">
            <w:pPr>
              <w:pStyle w:val="Glava"/>
              <w:tabs>
                <w:tab w:val="clear" w:pos="4536"/>
                <w:tab w:val="clear" w:pos="9072"/>
              </w:tabs>
              <w:ind w:right="36"/>
              <w:rPr>
                <w:rFonts w:cs="Arial"/>
              </w:rPr>
            </w:pPr>
            <w:r w:rsidRPr="009100DE">
              <w:rPr>
                <w:rFonts w:cs="Arial"/>
              </w:rPr>
              <w:t xml:space="preserve">Naslov in sedež gospodarskega subjekta </w:t>
            </w:r>
          </w:p>
        </w:tc>
        <w:tc>
          <w:tcPr>
            <w:tcW w:w="5218" w:type="dxa"/>
          </w:tcPr>
          <w:p w14:paraId="210A41C4" w14:textId="77777777" w:rsidR="008A11CF" w:rsidRPr="009100DE" w:rsidRDefault="008A11CF" w:rsidP="00AF63EA">
            <w:pPr>
              <w:pStyle w:val="Glava"/>
              <w:tabs>
                <w:tab w:val="clear" w:pos="4536"/>
                <w:tab w:val="clear" w:pos="9072"/>
              </w:tabs>
              <w:jc w:val="both"/>
              <w:rPr>
                <w:rFonts w:cs="Arial"/>
              </w:rPr>
            </w:pPr>
          </w:p>
        </w:tc>
      </w:tr>
      <w:tr w:rsidR="0065662C" w:rsidRPr="009100DE" w14:paraId="73270714" w14:textId="77777777" w:rsidTr="00AF63EA">
        <w:trPr>
          <w:cantSplit/>
          <w:trHeight w:val="498"/>
        </w:trPr>
        <w:tc>
          <w:tcPr>
            <w:tcW w:w="3641" w:type="dxa"/>
            <w:shd w:val="clear" w:color="auto" w:fill="83CAEB"/>
            <w:vAlign w:val="center"/>
          </w:tcPr>
          <w:p w14:paraId="68A31196" w14:textId="62F74136" w:rsidR="0065662C" w:rsidRPr="009100DE" w:rsidRDefault="0065662C" w:rsidP="0065662C">
            <w:pPr>
              <w:pStyle w:val="Glava"/>
              <w:tabs>
                <w:tab w:val="clear" w:pos="4536"/>
                <w:tab w:val="clear" w:pos="9072"/>
              </w:tabs>
              <w:ind w:right="36"/>
              <w:rPr>
                <w:rFonts w:cs="Arial"/>
              </w:rPr>
            </w:pPr>
            <w:r w:rsidRPr="009100DE">
              <w:rPr>
                <w:rFonts w:cs="Arial"/>
              </w:rPr>
              <w:t>Matična številka podjetja</w:t>
            </w:r>
          </w:p>
        </w:tc>
        <w:tc>
          <w:tcPr>
            <w:tcW w:w="5218" w:type="dxa"/>
          </w:tcPr>
          <w:p w14:paraId="52E69676" w14:textId="77777777" w:rsidR="0065662C" w:rsidRPr="009100DE" w:rsidRDefault="0065662C" w:rsidP="0065662C">
            <w:pPr>
              <w:pStyle w:val="Glava"/>
              <w:tabs>
                <w:tab w:val="clear" w:pos="4536"/>
                <w:tab w:val="clear" w:pos="9072"/>
              </w:tabs>
              <w:jc w:val="both"/>
              <w:rPr>
                <w:rFonts w:cs="Arial"/>
              </w:rPr>
            </w:pPr>
          </w:p>
        </w:tc>
      </w:tr>
      <w:tr w:rsidR="0065662C" w:rsidRPr="009100DE" w14:paraId="1A6F8992" w14:textId="77777777" w:rsidTr="00AF63EA">
        <w:trPr>
          <w:cantSplit/>
          <w:trHeight w:val="498"/>
        </w:trPr>
        <w:tc>
          <w:tcPr>
            <w:tcW w:w="3641" w:type="dxa"/>
            <w:shd w:val="clear" w:color="auto" w:fill="83CAEB"/>
            <w:vAlign w:val="center"/>
          </w:tcPr>
          <w:p w14:paraId="25029D1D" w14:textId="428DA7EF" w:rsidR="0065662C" w:rsidRPr="009100DE" w:rsidRDefault="0065662C" w:rsidP="0065662C">
            <w:pPr>
              <w:pStyle w:val="Glava"/>
              <w:tabs>
                <w:tab w:val="clear" w:pos="4536"/>
                <w:tab w:val="clear" w:pos="9072"/>
              </w:tabs>
              <w:ind w:right="36"/>
              <w:rPr>
                <w:rFonts w:cs="Arial"/>
              </w:rPr>
            </w:pPr>
            <w:r w:rsidRPr="009100DE">
              <w:rPr>
                <w:rFonts w:cs="Arial"/>
              </w:rPr>
              <w:t>Identifikacijska št.za DDV</w:t>
            </w:r>
          </w:p>
        </w:tc>
        <w:tc>
          <w:tcPr>
            <w:tcW w:w="5218" w:type="dxa"/>
          </w:tcPr>
          <w:p w14:paraId="70522558" w14:textId="77777777" w:rsidR="0065662C" w:rsidRPr="009100DE" w:rsidRDefault="0065662C" w:rsidP="0065662C">
            <w:pPr>
              <w:pStyle w:val="Glava"/>
              <w:tabs>
                <w:tab w:val="clear" w:pos="4536"/>
                <w:tab w:val="clear" w:pos="9072"/>
              </w:tabs>
              <w:jc w:val="both"/>
              <w:rPr>
                <w:rFonts w:cs="Arial"/>
              </w:rPr>
            </w:pPr>
          </w:p>
        </w:tc>
      </w:tr>
      <w:tr w:rsidR="0065662C" w:rsidRPr="009100DE" w14:paraId="19A72230" w14:textId="77777777" w:rsidTr="00AF63EA">
        <w:trPr>
          <w:cantSplit/>
          <w:trHeight w:val="498"/>
        </w:trPr>
        <w:tc>
          <w:tcPr>
            <w:tcW w:w="3641" w:type="dxa"/>
            <w:shd w:val="clear" w:color="auto" w:fill="83CAEB"/>
            <w:vAlign w:val="center"/>
          </w:tcPr>
          <w:p w14:paraId="3E24C9D8" w14:textId="4330B7AB" w:rsidR="0065662C" w:rsidRPr="009100DE" w:rsidRDefault="0065662C" w:rsidP="0065662C">
            <w:pPr>
              <w:pStyle w:val="Glava"/>
              <w:tabs>
                <w:tab w:val="clear" w:pos="4536"/>
                <w:tab w:val="clear" w:pos="9072"/>
              </w:tabs>
              <w:ind w:right="-354"/>
              <w:rPr>
                <w:rFonts w:cs="Arial"/>
              </w:rPr>
            </w:pPr>
            <w:r w:rsidRPr="009100DE">
              <w:rPr>
                <w:rFonts w:cs="Arial"/>
              </w:rPr>
              <w:t>Transakcijski račun podjetja</w:t>
            </w:r>
          </w:p>
        </w:tc>
        <w:tc>
          <w:tcPr>
            <w:tcW w:w="5218" w:type="dxa"/>
          </w:tcPr>
          <w:p w14:paraId="24603392" w14:textId="77777777" w:rsidR="0065662C" w:rsidRPr="009100DE" w:rsidRDefault="0065662C" w:rsidP="0065662C">
            <w:pPr>
              <w:pStyle w:val="Glava"/>
              <w:tabs>
                <w:tab w:val="clear" w:pos="4536"/>
                <w:tab w:val="clear" w:pos="9072"/>
              </w:tabs>
              <w:jc w:val="both"/>
              <w:rPr>
                <w:rFonts w:cs="Arial"/>
              </w:rPr>
            </w:pPr>
          </w:p>
        </w:tc>
      </w:tr>
      <w:tr w:rsidR="0065662C" w:rsidRPr="009100DE" w14:paraId="6743C739" w14:textId="77777777" w:rsidTr="00AF63EA">
        <w:trPr>
          <w:cantSplit/>
          <w:trHeight w:val="498"/>
        </w:trPr>
        <w:tc>
          <w:tcPr>
            <w:tcW w:w="3641" w:type="dxa"/>
            <w:shd w:val="clear" w:color="auto" w:fill="83CAEB"/>
            <w:vAlign w:val="center"/>
          </w:tcPr>
          <w:p w14:paraId="3BD73D1E" w14:textId="542E5298" w:rsidR="0065662C" w:rsidRPr="009100DE" w:rsidRDefault="0065662C" w:rsidP="0065662C">
            <w:pPr>
              <w:pStyle w:val="Glava"/>
              <w:tabs>
                <w:tab w:val="clear" w:pos="4536"/>
                <w:tab w:val="clear" w:pos="9072"/>
              </w:tabs>
              <w:rPr>
                <w:rFonts w:cs="Arial"/>
              </w:rPr>
            </w:pPr>
            <w:r w:rsidRPr="009100DE">
              <w:rPr>
                <w:rFonts w:cs="Arial"/>
              </w:rPr>
              <w:t xml:space="preserve">Vsi zakoniti zastopniki </w:t>
            </w:r>
            <w:r w:rsidR="00F66699" w:rsidRPr="009100DE">
              <w:rPr>
                <w:rFonts w:cs="Arial"/>
              </w:rPr>
              <w:t xml:space="preserve">gosp. subjekta </w:t>
            </w:r>
            <w:r w:rsidRPr="009100DE">
              <w:rPr>
                <w:rFonts w:cs="Arial"/>
                <w:sz w:val="16"/>
                <w:szCs w:val="16"/>
              </w:rPr>
              <w:t>(ime, priimek, delovno mesto, EMŠO)</w:t>
            </w:r>
          </w:p>
        </w:tc>
        <w:tc>
          <w:tcPr>
            <w:tcW w:w="5218" w:type="dxa"/>
          </w:tcPr>
          <w:p w14:paraId="4B506BC8" w14:textId="77777777" w:rsidR="0065662C" w:rsidRPr="009100DE" w:rsidRDefault="0065662C" w:rsidP="0065662C">
            <w:pPr>
              <w:pStyle w:val="Glava"/>
              <w:tabs>
                <w:tab w:val="clear" w:pos="4536"/>
                <w:tab w:val="clear" w:pos="9072"/>
              </w:tabs>
              <w:jc w:val="both"/>
              <w:rPr>
                <w:rFonts w:cs="Arial"/>
              </w:rPr>
            </w:pPr>
          </w:p>
        </w:tc>
      </w:tr>
      <w:tr w:rsidR="0065662C" w:rsidRPr="009100DE" w14:paraId="394AC5E2" w14:textId="77777777" w:rsidTr="00AF63EA">
        <w:trPr>
          <w:cantSplit/>
          <w:trHeight w:val="498"/>
        </w:trPr>
        <w:tc>
          <w:tcPr>
            <w:tcW w:w="3641" w:type="dxa"/>
            <w:shd w:val="clear" w:color="auto" w:fill="83CAEB"/>
            <w:vAlign w:val="center"/>
          </w:tcPr>
          <w:p w14:paraId="2E3EC14E" w14:textId="1E0E1E70" w:rsidR="0065662C" w:rsidRPr="009100DE" w:rsidRDefault="0065662C" w:rsidP="0065662C">
            <w:pPr>
              <w:pStyle w:val="Glava"/>
              <w:rPr>
                <w:rFonts w:cs="Arial"/>
              </w:rPr>
            </w:pPr>
            <w:r w:rsidRPr="009100DE">
              <w:rPr>
                <w:rFonts w:cs="Arial"/>
              </w:rPr>
              <w:t xml:space="preserve">Pooblaščene osebe za zastopanje, odločanje in nadzor nad gosp. subj.  </w:t>
            </w:r>
            <w:r w:rsidRPr="009100DE">
              <w:rPr>
                <w:rFonts w:cs="Arial"/>
                <w:sz w:val="16"/>
                <w:szCs w:val="16"/>
              </w:rPr>
              <w:t>(tisti, ki niso hkrati zakoniti zastopniki: ime in priimek, delovno mesto, EMŠO)</w:t>
            </w:r>
          </w:p>
        </w:tc>
        <w:tc>
          <w:tcPr>
            <w:tcW w:w="5218" w:type="dxa"/>
          </w:tcPr>
          <w:p w14:paraId="388AA0E2" w14:textId="77777777" w:rsidR="0065662C" w:rsidRPr="009100DE" w:rsidRDefault="0065662C" w:rsidP="0065662C">
            <w:pPr>
              <w:pStyle w:val="Glava"/>
              <w:tabs>
                <w:tab w:val="clear" w:pos="4536"/>
                <w:tab w:val="clear" w:pos="9072"/>
              </w:tabs>
              <w:jc w:val="both"/>
              <w:rPr>
                <w:rFonts w:cs="Arial"/>
              </w:rPr>
            </w:pPr>
          </w:p>
        </w:tc>
      </w:tr>
      <w:tr w:rsidR="0065662C" w:rsidRPr="009100DE" w14:paraId="1A233A71" w14:textId="77777777" w:rsidTr="00AF63EA">
        <w:trPr>
          <w:cantSplit/>
          <w:trHeight w:val="498"/>
        </w:trPr>
        <w:tc>
          <w:tcPr>
            <w:tcW w:w="3641" w:type="dxa"/>
            <w:shd w:val="clear" w:color="auto" w:fill="83CAEB"/>
            <w:vAlign w:val="center"/>
          </w:tcPr>
          <w:p w14:paraId="17C4B23F" w14:textId="77777777" w:rsidR="0065662C" w:rsidRPr="009100DE" w:rsidRDefault="0065662C" w:rsidP="0065662C">
            <w:pPr>
              <w:pStyle w:val="Glava"/>
              <w:rPr>
                <w:rFonts w:cs="Arial"/>
              </w:rPr>
            </w:pPr>
            <w:r w:rsidRPr="009100DE">
              <w:rPr>
                <w:rFonts w:cs="Arial"/>
              </w:rPr>
              <w:t>Člani upravnega, vodstvenega in nadzornega organa gosp. subjekta</w:t>
            </w:r>
          </w:p>
          <w:p w14:paraId="04964965" w14:textId="1DDDD19A" w:rsidR="0065662C" w:rsidRPr="009100DE" w:rsidRDefault="0065662C" w:rsidP="0065662C">
            <w:pPr>
              <w:pStyle w:val="Glava"/>
              <w:tabs>
                <w:tab w:val="clear" w:pos="4536"/>
                <w:tab w:val="clear" w:pos="9072"/>
              </w:tabs>
              <w:rPr>
                <w:rFonts w:cs="Arial"/>
                <w:sz w:val="16"/>
                <w:szCs w:val="16"/>
              </w:rPr>
            </w:pPr>
            <w:r w:rsidRPr="009100DE">
              <w:rPr>
                <w:rFonts w:cs="Arial"/>
                <w:sz w:val="16"/>
                <w:szCs w:val="16"/>
              </w:rPr>
              <w:t>(ime in priimek, delovno mesto, EMŠO)</w:t>
            </w:r>
          </w:p>
        </w:tc>
        <w:tc>
          <w:tcPr>
            <w:tcW w:w="5218" w:type="dxa"/>
          </w:tcPr>
          <w:p w14:paraId="148A5673" w14:textId="77777777" w:rsidR="0065662C" w:rsidRPr="009100DE" w:rsidRDefault="0065662C" w:rsidP="0065662C">
            <w:pPr>
              <w:pStyle w:val="Glava"/>
              <w:tabs>
                <w:tab w:val="clear" w:pos="4536"/>
                <w:tab w:val="clear" w:pos="9072"/>
              </w:tabs>
              <w:jc w:val="both"/>
              <w:rPr>
                <w:rFonts w:cs="Arial"/>
              </w:rPr>
            </w:pPr>
          </w:p>
        </w:tc>
      </w:tr>
      <w:tr w:rsidR="00AE6012" w:rsidRPr="009100DE" w14:paraId="3B133EA6" w14:textId="77777777" w:rsidTr="00AF63EA">
        <w:trPr>
          <w:cantSplit/>
          <w:trHeight w:val="498"/>
        </w:trPr>
        <w:tc>
          <w:tcPr>
            <w:tcW w:w="3641" w:type="dxa"/>
            <w:shd w:val="clear" w:color="auto" w:fill="83CAEB"/>
            <w:vAlign w:val="center"/>
          </w:tcPr>
          <w:p w14:paraId="0D7578B6" w14:textId="4F332F36" w:rsidR="00AE6012" w:rsidRPr="009100DE" w:rsidRDefault="00AE6012" w:rsidP="00AE6012">
            <w:pPr>
              <w:pStyle w:val="Glava"/>
              <w:tabs>
                <w:tab w:val="clear" w:pos="4536"/>
                <w:tab w:val="clear" w:pos="9072"/>
              </w:tabs>
              <w:rPr>
                <w:rFonts w:cs="Arial"/>
              </w:rPr>
            </w:pPr>
            <w:r w:rsidRPr="009100DE">
              <w:rPr>
                <w:rFonts w:cs="Arial"/>
              </w:rPr>
              <w:t>Vrsta del, ki jih bodo izvajali</w:t>
            </w:r>
          </w:p>
        </w:tc>
        <w:tc>
          <w:tcPr>
            <w:tcW w:w="5218" w:type="dxa"/>
          </w:tcPr>
          <w:p w14:paraId="6EA495C9" w14:textId="77777777" w:rsidR="00AE6012" w:rsidRPr="009100DE" w:rsidRDefault="00AE6012" w:rsidP="00AE6012">
            <w:pPr>
              <w:pStyle w:val="Glava"/>
              <w:tabs>
                <w:tab w:val="clear" w:pos="4536"/>
                <w:tab w:val="clear" w:pos="9072"/>
              </w:tabs>
              <w:jc w:val="both"/>
              <w:rPr>
                <w:rFonts w:cs="Arial"/>
              </w:rPr>
            </w:pPr>
          </w:p>
        </w:tc>
      </w:tr>
      <w:tr w:rsidR="00AE6012" w:rsidRPr="009100DE" w14:paraId="39FF4463" w14:textId="77777777" w:rsidTr="00AF63EA">
        <w:trPr>
          <w:cantSplit/>
          <w:trHeight w:val="498"/>
        </w:trPr>
        <w:tc>
          <w:tcPr>
            <w:tcW w:w="3641" w:type="dxa"/>
            <w:shd w:val="clear" w:color="auto" w:fill="83CAEB"/>
            <w:vAlign w:val="center"/>
          </w:tcPr>
          <w:p w14:paraId="6C573F3E" w14:textId="05462EB2" w:rsidR="00AE6012" w:rsidRPr="009100DE" w:rsidRDefault="00AE6012" w:rsidP="00AE6012">
            <w:pPr>
              <w:pStyle w:val="Glava"/>
              <w:tabs>
                <w:tab w:val="clear" w:pos="4536"/>
                <w:tab w:val="clear" w:pos="9072"/>
              </w:tabs>
              <w:rPr>
                <w:rFonts w:cs="Arial"/>
              </w:rPr>
            </w:pPr>
            <w:r w:rsidRPr="009100DE">
              <w:rPr>
                <w:rFonts w:cs="Arial"/>
              </w:rPr>
              <w:t>Ali podizvajalec zahteva neposredno plačilo?  (DA / NE)</w:t>
            </w:r>
          </w:p>
        </w:tc>
        <w:tc>
          <w:tcPr>
            <w:tcW w:w="5218" w:type="dxa"/>
          </w:tcPr>
          <w:p w14:paraId="6A221EAA" w14:textId="77777777" w:rsidR="00AE6012" w:rsidRPr="009100DE" w:rsidRDefault="00AE6012" w:rsidP="00AE6012">
            <w:pPr>
              <w:pStyle w:val="Glava"/>
              <w:tabs>
                <w:tab w:val="clear" w:pos="4536"/>
                <w:tab w:val="clear" w:pos="9072"/>
              </w:tabs>
              <w:jc w:val="both"/>
              <w:rPr>
                <w:rFonts w:cs="Arial"/>
              </w:rPr>
            </w:pPr>
          </w:p>
        </w:tc>
      </w:tr>
      <w:tr w:rsidR="00AE6012" w:rsidRPr="009100DE" w14:paraId="48B50E6E" w14:textId="77777777" w:rsidTr="00AF63EA">
        <w:trPr>
          <w:cantSplit/>
          <w:trHeight w:val="548"/>
        </w:trPr>
        <w:tc>
          <w:tcPr>
            <w:tcW w:w="3641" w:type="dxa"/>
            <w:shd w:val="clear" w:color="auto" w:fill="83CAEB"/>
            <w:vAlign w:val="center"/>
          </w:tcPr>
          <w:p w14:paraId="3BF808BE" w14:textId="5743AA59" w:rsidR="00AE6012" w:rsidRPr="009100DE" w:rsidRDefault="00AE6012" w:rsidP="00AE6012">
            <w:pPr>
              <w:pStyle w:val="Glava"/>
              <w:tabs>
                <w:tab w:val="clear" w:pos="4536"/>
                <w:tab w:val="clear" w:pos="9072"/>
              </w:tabs>
              <w:rPr>
                <w:rFonts w:cs="Arial"/>
              </w:rPr>
            </w:pPr>
            <w:r w:rsidRPr="009100DE">
              <w:rPr>
                <w:rFonts w:cs="Arial"/>
              </w:rPr>
              <w:t>Gospodarski subjekt je MSP po Priporočilu Komisije 2003/361/ES</w:t>
            </w:r>
          </w:p>
        </w:tc>
        <w:tc>
          <w:tcPr>
            <w:tcW w:w="5218" w:type="dxa"/>
          </w:tcPr>
          <w:p w14:paraId="3574462D" w14:textId="77777777" w:rsidR="00AE6012" w:rsidRPr="009100DE" w:rsidRDefault="00AE6012" w:rsidP="00AE6012">
            <w:pPr>
              <w:pStyle w:val="Glava"/>
              <w:tabs>
                <w:tab w:val="clear" w:pos="4536"/>
                <w:tab w:val="clear" w:pos="9072"/>
              </w:tabs>
              <w:jc w:val="both"/>
              <w:rPr>
                <w:rFonts w:cs="Arial"/>
              </w:rPr>
            </w:pPr>
          </w:p>
        </w:tc>
      </w:tr>
    </w:tbl>
    <w:p w14:paraId="08B8367B" w14:textId="77777777" w:rsidR="008A11CF" w:rsidRPr="000571AF" w:rsidRDefault="008A11CF" w:rsidP="008A11CF">
      <w:pPr>
        <w:pStyle w:val="Glava"/>
        <w:tabs>
          <w:tab w:val="clear" w:pos="4536"/>
          <w:tab w:val="clear" w:pos="9072"/>
        </w:tabs>
        <w:jc w:val="both"/>
        <w:rPr>
          <w:rFonts w:cs="Arial"/>
          <w:sz w:val="22"/>
          <w:szCs w:val="22"/>
        </w:rPr>
      </w:pPr>
    </w:p>
    <w:p w14:paraId="1E0EBAC4" w14:textId="77777777" w:rsidR="008A11CF" w:rsidRPr="000571AF" w:rsidRDefault="008A11CF" w:rsidP="008A11CF">
      <w:pPr>
        <w:pStyle w:val="Glava"/>
        <w:tabs>
          <w:tab w:val="clear" w:pos="4536"/>
          <w:tab w:val="clear" w:pos="9072"/>
        </w:tabs>
        <w:jc w:val="center"/>
        <w:rPr>
          <w:rFonts w:cs="Arial"/>
          <w:sz w:val="22"/>
          <w:szCs w:val="22"/>
        </w:rPr>
      </w:pPr>
    </w:p>
    <w:p w14:paraId="361FBFE1" w14:textId="77777777" w:rsidR="008A11CF" w:rsidRPr="000571AF" w:rsidRDefault="008A11CF" w:rsidP="008A11CF">
      <w:pPr>
        <w:pStyle w:val="Default"/>
        <w:jc w:val="center"/>
        <w:rPr>
          <w:rFonts w:ascii="Arial" w:hAnsi="Arial" w:cs="Arial"/>
          <w:color w:val="auto"/>
          <w:sz w:val="18"/>
          <w:szCs w:val="18"/>
        </w:rPr>
      </w:pPr>
    </w:p>
    <w:tbl>
      <w:tblPr>
        <w:tblW w:w="0" w:type="auto"/>
        <w:tblLook w:val="04A0" w:firstRow="1" w:lastRow="0" w:firstColumn="1" w:lastColumn="0" w:noHBand="0" w:noVBand="1"/>
      </w:tblPr>
      <w:tblGrid>
        <w:gridCol w:w="2977"/>
        <w:gridCol w:w="2971"/>
        <w:gridCol w:w="2980"/>
      </w:tblGrid>
      <w:tr w:rsidR="008A11CF" w:rsidRPr="001B14FE" w14:paraId="2E3D25B3" w14:textId="77777777" w:rsidTr="00AF63EA">
        <w:trPr>
          <w:trHeight w:val="454"/>
        </w:trPr>
        <w:tc>
          <w:tcPr>
            <w:tcW w:w="3022" w:type="dxa"/>
            <w:vAlign w:val="center"/>
          </w:tcPr>
          <w:p w14:paraId="7B10E9EF"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52EB75CD" w14:textId="77777777" w:rsidR="008A11CF" w:rsidRPr="001B14FE" w:rsidRDefault="008A11CF" w:rsidP="00AF63EA">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2E131C9B" w14:textId="77777777" w:rsidR="008A11CF" w:rsidRPr="001B14FE" w:rsidRDefault="008A11CF" w:rsidP="00AF63EA">
            <w:pPr>
              <w:pStyle w:val="Glava"/>
              <w:tabs>
                <w:tab w:val="clear" w:pos="4536"/>
                <w:tab w:val="clear" w:pos="9072"/>
              </w:tabs>
              <w:rPr>
                <w:rFonts w:cs="Arial"/>
                <w:b/>
                <w:bCs/>
                <w:sz w:val="22"/>
                <w:szCs w:val="22"/>
              </w:rPr>
            </w:pPr>
            <w:r w:rsidRPr="001B14FE">
              <w:rPr>
                <w:rFonts w:cs="Arial"/>
                <w:b/>
                <w:bCs/>
                <w:sz w:val="22"/>
                <w:szCs w:val="22"/>
              </w:rPr>
              <w:t>Podpis:</w:t>
            </w:r>
          </w:p>
        </w:tc>
      </w:tr>
      <w:tr w:rsidR="008A11CF" w:rsidRPr="001B14FE" w14:paraId="091BFE78" w14:textId="77777777" w:rsidTr="00AF63EA">
        <w:trPr>
          <w:trHeight w:val="567"/>
        </w:trPr>
        <w:tc>
          <w:tcPr>
            <w:tcW w:w="3022" w:type="dxa"/>
            <w:tcBorders>
              <w:bottom w:val="single" w:sz="4" w:space="0" w:color="auto"/>
            </w:tcBorders>
            <w:vAlign w:val="center"/>
          </w:tcPr>
          <w:p w14:paraId="7ADC1120"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vAlign w:val="center"/>
          </w:tcPr>
          <w:p w14:paraId="6789F54E" w14:textId="77777777" w:rsidR="008A11CF" w:rsidRPr="001B14FE" w:rsidRDefault="008A11CF" w:rsidP="00AF63EA">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329494C4" w14:textId="77777777" w:rsidR="008A11CF" w:rsidRPr="001B14FE" w:rsidRDefault="008A11CF" w:rsidP="00AF63EA">
            <w:pPr>
              <w:pStyle w:val="Glava"/>
              <w:tabs>
                <w:tab w:val="clear" w:pos="4536"/>
                <w:tab w:val="clear" w:pos="9072"/>
              </w:tabs>
              <w:jc w:val="center"/>
              <w:rPr>
                <w:rFonts w:cs="Arial"/>
                <w:b/>
                <w:bCs/>
                <w:sz w:val="22"/>
                <w:szCs w:val="22"/>
              </w:rPr>
            </w:pPr>
          </w:p>
        </w:tc>
      </w:tr>
    </w:tbl>
    <w:p w14:paraId="1475023C" w14:textId="77777777" w:rsidR="005E7953" w:rsidRPr="000571AF" w:rsidRDefault="005E7953" w:rsidP="003C1A4F">
      <w:pPr>
        <w:pStyle w:val="Glava"/>
        <w:tabs>
          <w:tab w:val="clear" w:pos="4536"/>
          <w:tab w:val="clear" w:pos="9072"/>
        </w:tabs>
        <w:jc w:val="both"/>
        <w:rPr>
          <w:rFonts w:cs="Arial"/>
          <w:sz w:val="18"/>
          <w:szCs w:val="18"/>
        </w:rPr>
      </w:pPr>
    </w:p>
    <w:p w14:paraId="22DB1240" w14:textId="77777777" w:rsidR="00F00A95" w:rsidRPr="000571AF" w:rsidRDefault="005E7953" w:rsidP="00F00A95">
      <w:pPr>
        <w:overflowPunct w:val="0"/>
        <w:autoSpaceDE w:val="0"/>
        <w:autoSpaceDN w:val="0"/>
        <w:adjustRightInd w:val="0"/>
        <w:jc w:val="right"/>
        <w:rPr>
          <w:rFonts w:ascii="Arial" w:hAnsi="Arial" w:cs="Arial"/>
          <w:b/>
          <w:bCs/>
          <w:sz w:val="22"/>
          <w:szCs w:val="22"/>
        </w:rPr>
      </w:pPr>
      <w:r w:rsidRPr="000571AF">
        <w:rPr>
          <w:rFonts w:cs="Arial"/>
          <w:b/>
          <w:sz w:val="22"/>
          <w:szCs w:val="22"/>
        </w:rPr>
        <w:br w:type="page"/>
      </w:r>
    </w:p>
    <w:p w14:paraId="4957E775" w14:textId="77777777" w:rsidR="00F00A95" w:rsidRPr="000571AF" w:rsidRDefault="00F00A95" w:rsidP="00F00A95">
      <w:pPr>
        <w:jc w:val="right"/>
        <w:rPr>
          <w:rFonts w:ascii="Arial" w:hAnsi="Arial" w:cs="Arial"/>
          <w:b/>
          <w:bCs/>
          <w:sz w:val="22"/>
          <w:szCs w:val="22"/>
        </w:rPr>
      </w:pPr>
      <w:r w:rsidRPr="000571AF">
        <w:rPr>
          <w:rFonts w:ascii="Arial" w:hAnsi="Arial" w:cs="Arial"/>
          <w:b/>
          <w:bCs/>
          <w:sz w:val="22"/>
          <w:szCs w:val="22"/>
        </w:rPr>
        <w:lastRenderedPageBreak/>
        <w:t xml:space="preserve">Razpisni obrazec št. </w:t>
      </w:r>
      <w:r>
        <w:rPr>
          <w:rFonts w:ascii="Arial" w:hAnsi="Arial" w:cs="Arial"/>
          <w:b/>
          <w:bCs/>
          <w:sz w:val="22"/>
          <w:szCs w:val="22"/>
        </w:rPr>
        <w:t>3</w:t>
      </w:r>
    </w:p>
    <w:p w14:paraId="4C5754E9" w14:textId="77777777" w:rsidR="00F00A95" w:rsidRPr="000571AF" w:rsidRDefault="00F00A95" w:rsidP="00F00A95">
      <w:pPr>
        <w:jc w:val="right"/>
        <w:rPr>
          <w:rFonts w:ascii="Arial" w:hAnsi="Arial" w:cs="Arial"/>
          <w:b/>
          <w:bCs/>
          <w:sz w:val="22"/>
          <w:szCs w:val="22"/>
        </w:rPr>
      </w:pPr>
    </w:p>
    <w:p w14:paraId="4D614D94" w14:textId="77777777" w:rsidR="00F00A95" w:rsidRPr="00D140E8" w:rsidRDefault="00F00A95" w:rsidP="00F00A95">
      <w:pPr>
        <w:pStyle w:val="Glava"/>
        <w:tabs>
          <w:tab w:val="clear" w:pos="4536"/>
          <w:tab w:val="clear" w:pos="9072"/>
        </w:tabs>
        <w:jc w:val="center"/>
        <w:rPr>
          <w:rFonts w:cs="Arial"/>
          <w:b/>
          <w:sz w:val="22"/>
          <w:szCs w:val="22"/>
        </w:rPr>
      </w:pPr>
      <w:r w:rsidRPr="00D140E8">
        <w:rPr>
          <w:rFonts w:cs="Arial"/>
          <w:b/>
          <w:sz w:val="22"/>
          <w:szCs w:val="22"/>
        </w:rPr>
        <w:t>IZJAVA PODIZVAJALCA</w:t>
      </w:r>
      <w:r>
        <w:rPr>
          <w:rFonts w:cs="Arial"/>
          <w:b/>
          <w:sz w:val="22"/>
          <w:szCs w:val="22"/>
        </w:rPr>
        <w:t xml:space="preserve"> ZA NEPOSREDNO PLAČILO</w:t>
      </w:r>
    </w:p>
    <w:p w14:paraId="28EA05ED" w14:textId="77777777" w:rsidR="00F00A95" w:rsidRPr="00D140E8" w:rsidRDefault="00F00A95" w:rsidP="00F00A95">
      <w:pPr>
        <w:pStyle w:val="Glava"/>
        <w:tabs>
          <w:tab w:val="clear" w:pos="4536"/>
          <w:tab w:val="clear" w:pos="9072"/>
        </w:tabs>
        <w:jc w:val="center"/>
        <w:rPr>
          <w:rFonts w:cs="Arial"/>
          <w:b/>
          <w:sz w:val="22"/>
          <w:szCs w:val="22"/>
        </w:rPr>
      </w:pPr>
    </w:p>
    <w:p w14:paraId="34F222CD" w14:textId="77777777" w:rsidR="00F00A95" w:rsidRPr="00D140E8" w:rsidRDefault="00F00A95" w:rsidP="00F00A95">
      <w:pPr>
        <w:pStyle w:val="Glava"/>
        <w:tabs>
          <w:tab w:val="clear" w:pos="4536"/>
          <w:tab w:val="clear" w:pos="9072"/>
        </w:tabs>
        <w:jc w:val="both"/>
        <w:rPr>
          <w:rFonts w:cs="Arial"/>
          <w:b/>
          <w:sz w:val="22"/>
          <w:szCs w:val="22"/>
        </w:rPr>
      </w:pPr>
      <w:r w:rsidRPr="00D140E8">
        <w:rPr>
          <w:rFonts w:cs="Arial"/>
          <w:b/>
          <w:sz w:val="22"/>
          <w:szCs w:val="22"/>
        </w:rPr>
        <w:t xml:space="preserve">Podizvajalec: </w:t>
      </w:r>
    </w:p>
    <w:tbl>
      <w:tblPr>
        <w:tblW w:w="0" w:type="auto"/>
        <w:tblBorders>
          <w:insideH w:val="single" w:sz="4" w:space="0" w:color="auto"/>
        </w:tblBorders>
        <w:tblLook w:val="04A0" w:firstRow="1" w:lastRow="0" w:firstColumn="1" w:lastColumn="0" w:noHBand="0" w:noVBand="1"/>
      </w:tblPr>
      <w:tblGrid>
        <w:gridCol w:w="8928"/>
      </w:tblGrid>
      <w:tr w:rsidR="00F00A95" w:rsidRPr="00D140E8" w14:paraId="21239507" w14:textId="77777777" w:rsidTr="0034643A">
        <w:trPr>
          <w:trHeight w:val="340"/>
        </w:trPr>
        <w:tc>
          <w:tcPr>
            <w:tcW w:w="9068" w:type="dxa"/>
            <w:tcBorders>
              <w:bottom w:val="single" w:sz="4" w:space="0" w:color="auto"/>
            </w:tcBorders>
          </w:tcPr>
          <w:p w14:paraId="482DD3CF" w14:textId="77777777" w:rsidR="00F00A95" w:rsidRPr="00D140E8" w:rsidRDefault="00F00A95" w:rsidP="0034643A">
            <w:pPr>
              <w:pStyle w:val="Glava"/>
              <w:tabs>
                <w:tab w:val="clear" w:pos="4536"/>
                <w:tab w:val="clear" w:pos="9072"/>
              </w:tabs>
              <w:jc w:val="both"/>
              <w:rPr>
                <w:rFonts w:cs="Arial"/>
                <w:b/>
                <w:sz w:val="22"/>
                <w:szCs w:val="22"/>
              </w:rPr>
            </w:pPr>
          </w:p>
        </w:tc>
      </w:tr>
      <w:tr w:rsidR="00F00A95" w:rsidRPr="00D140E8" w14:paraId="6F26E6DB" w14:textId="77777777" w:rsidTr="0034643A">
        <w:trPr>
          <w:trHeight w:val="340"/>
        </w:trPr>
        <w:tc>
          <w:tcPr>
            <w:tcW w:w="9068" w:type="dxa"/>
            <w:tcBorders>
              <w:top w:val="single" w:sz="4" w:space="0" w:color="auto"/>
              <w:bottom w:val="nil"/>
            </w:tcBorders>
          </w:tcPr>
          <w:p w14:paraId="6D18E570" w14:textId="77777777" w:rsidR="00F00A95" w:rsidRPr="00D140E8" w:rsidRDefault="00F00A95" w:rsidP="0034643A">
            <w:pPr>
              <w:pStyle w:val="Glava"/>
              <w:tabs>
                <w:tab w:val="clear" w:pos="4536"/>
                <w:tab w:val="clear" w:pos="9072"/>
              </w:tabs>
              <w:jc w:val="center"/>
              <w:rPr>
                <w:rFonts w:cs="Arial"/>
                <w:bCs/>
                <w:sz w:val="22"/>
                <w:szCs w:val="22"/>
              </w:rPr>
            </w:pPr>
            <w:r w:rsidRPr="00D140E8">
              <w:rPr>
                <w:rFonts w:cs="Arial"/>
                <w:bCs/>
                <w:sz w:val="22"/>
                <w:szCs w:val="22"/>
              </w:rPr>
              <w:t>(naziv)</w:t>
            </w:r>
          </w:p>
        </w:tc>
      </w:tr>
      <w:tr w:rsidR="00F00A95" w:rsidRPr="00D140E8" w14:paraId="5D2DE49B" w14:textId="77777777" w:rsidTr="0034643A">
        <w:trPr>
          <w:trHeight w:val="340"/>
        </w:trPr>
        <w:tc>
          <w:tcPr>
            <w:tcW w:w="9068" w:type="dxa"/>
            <w:tcBorders>
              <w:top w:val="nil"/>
            </w:tcBorders>
          </w:tcPr>
          <w:p w14:paraId="4273526D" w14:textId="77777777" w:rsidR="00F00A95" w:rsidRPr="00D140E8" w:rsidRDefault="00F00A95" w:rsidP="0034643A">
            <w:pPr>
              <w:pStyle w:val="Glava"/>
              <w:tabs>
                <w:tab w:val="clear" w:pos="4536"/>
                <w:tab w:val="clear" w:pos="9072"/>
              </w:tabs>
              <w:jc w:val="both"/>
              <w:rPr>
                <w:rFonts w:cs="Arial"/>
                <w:b/>
                <w:sz w:val="22"/>
                <w:szCs w:val="22"/>
              </w:rPr>
            </w:pPr>
          </w:p>
        </w:tc>
      </w:tr>
      <w:tr w:rsidR="00F00A95" w:rsidRPr="00D140E8" w14:paraId="7A2E1834" w14:textId="77777777" w:rsidTr="0034643A">
        <w:trPr>
          <w:trHeight w:val="340"/>
        </w:trPr>
        <w:tc>
          <w:tcPr>
            <w:tcW w:w="9068" w:type="dxa"/>
          </w:tcPr>
          <w:p w14:paraId="44A7F350" w14:textId="77777777" w:rsidR="00F00A95" w:rsidRPr="00D140E8" w:rsidRDefault="00F00A95" w:rsidP="0034643A">
            <w:pPr>
              <w:pStyle w:val="Glava"/>
              <w:tabs>
                <w:tab w:val="clear" w:pos="4536"/>
                <w:tab w:val="clear" w:pos="9072"/>
              </w:tabs>
              <w:jc w:val="center"/>
              <w:rPr>
                <w:rFonts w:cs="Arial"/>
                <w:bCs/>
                <w:sz w:val="22"/>
                <w:szCs w:val="22"/>
              </w:rPr>
            </w:pPr>
            <w:r w:rsidRPr="00D140E8">
              <w:rPr>
                <w:rFonts w:cs="Arial"/>
                <w:bCs/>
                <w:sz w:val="22"/>
                <w:szCs w:val="22"/>
              </w:rPr>
              <w:t>(naslov)</w:t>
            </w:r>
          </w:p>
        </w:tc>
      </w:tr>
    </w:tbl>
    <w:p w14:paraId="5563826B" w14:textId="77777777" w:rsidR="00F00A95" w:rsidRPr="00D140E8" w:rsidRDefault="00F00A95" w:rsidP="00F00A95">
      <w:pPr>
        <w:tabs>
          <w:tab w:val="left" w:pos="1560"/>
        </w:tabs>
        <w:suppressAutoHyphens/>
        <w:autoSpaceDN w:val="0"/>
        <w:ind w:right="6"/>
        <w:jc w:val="both"/>
        <w:textAlignment w:val="baseline"/>
        <w:rPr>
          <w:rFonts w:ascii="Arial" w:hAnsi="Arial" w:cs="Arial"/>
          <w:kern w:val="3"/>
          <w:sz w:val="22"/>
          <w:szCs w:val="22"/>
          <w:lang w:eastAsia="zh-CN"/>
        </w:rPr>
      </w:pPr>
    </w:p>
    <w:p w14:paraId="658F22B4" w14:textId="77777777" w:rsidR="00F00A95" w:rsidRPr="00D140E8" w:rsidRDefault="00F00A95" w:rsidP="00F00A95">
      <w:pPr>
        <w:keepLines/>
        <w:widowControl w:val="0"/>
        <w:tabs>
          <w:tab w:val="left" w:pos="1560"/>
          <w:tab w:val="left" w:pos="2155"/>
        </w:tabs>
        <w:suppressAutoHyphens/>
        <w:autoSpaceDN w:val="0"/>
        <w:ind w:right="6"/>
        <w:jc w:val="both"/>
        <w:textAlignment w:val="baseline"/>
        <w:rPr>
          <w:rFonts w:ascii="Arial" w:hAnsi="Arial" w:cs="Arial"/>
          <w:kern w:val="3"/>
          <w:sz w:val="22"/>
          <w:szCs w:val="22"/>
          <w:lang w:eastAsia="zh-CN"/>
        </w:rPr>
      </w:pPr>
      <w:r w:rsidRPr="00D140E8">
        <w:rPr>
          <w:rFonts w:ascii="Arial" w:hAnsi="Arial" w:cs="Arial"/>
          <w:kern w:val="3"/>
          <w:sz w:val="22"/>
          <w:szCs w:val="22"/>
          <w:lang w:eastAsia="zh-CN"/>
        </w:rPr>
        <w:t>izjavljamo, da:</w:t>
      </w:r>
    </w:p>
    <w:p w14:paraId="3F333971" w14:textId="77777777" w:rsidR="00F00A95" w:rsidRPr="00D140E8" w:rsidRDefault="00F00A95" w:rsidP="00F00A95">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D140E8">
        <w:rPr>
          <w:rFonts w:ascii="Arial" w:hAnsi="Arial" w:cs="Arial"/>
          <w:kern w:val="3"/>
          <w:sz w:val="22"/>
          <w:szCs w:val="22"/>
          <w:lang w:eastAsia="zh-CN"/>
        </w:rPr>
        <w:t xml:space="preserve">bomo v primeru uspešne prijave ponudnika sodelovali pri prijavljanju na posamezna povpraševanja naročnika za predmet javnega naročila, in sicer za vrsto dela/blaga </w:t>
      </w:r>
    </w:p>
    <w:tbl>
      <w:tblPr>
        <w:tblStyle w:val="Tabelamrea"/>
        <w:tblW w:w="0" w:type="auto"/>
        <w:tblInd w:w="349" w:type="dxa"/>
        <w:tblBorders>
          <w:top w:val="none" w:sz="0" w:space="0" w:color="auto"/>
          <w:left w:val="none" w:sz="0" w:space="0" w:color="auto"/>
          <w:right w:val="none" w:sz="0" w:space="0" w:color="auto"/>
        </w:tblBorders>
        <w:tblLook w:val="04A0" w:firstRow="1" w:lastRow="0" w:firstColumn="1" w:lastColumn="0" w:noHBand="0" w:noVBand="1"/>
      </w:tblPr>
      <w:tblGrid>
        <w:gridCol w:w="8579"/>
      </w:tblGrid>
      <w:tr w:rsidR="00F00A95" w:rsidRPr="00D140E8" w14:paraId="5A420B60" w14:textId="77777777" w:rsidTr="0034643A">
        <w:trPr>
          <w:trHeight w:val="397"/>
        </w:trPr>
        <w:tc>
          <w:tcPr>
            <w:tcW w:w="8918" w:type="dxa"/>
            <w:vAlign w:val="bottom"/>
          </w:tcPr>
          <w:p w14:paraId="2B2F8D07" w14:textId="77777777" w:rsidR="00F00A95" w:rsidRPr="00D140E8" w:rsidRDefault="00F00A95" w:rsidP="0034643A">
            <w:pPr>
              <w:keepLines/>
              <w:widowControl w:val="0"/>
              <w:tabs>
                <w:tab w:val="left" w:pos="709"/>
              </w:tabs>
              <w:suppressAutoHyphens/>
              <w:autoSpaceDN w:val="0"/>
              <w:ind w:right="6"/>
              <w:jc w:val="both"/>
              <w:textAlignment w:val="baseline"/>
              <w:rPr>
                <w:rFonts w:ascii="Arial" w:hAnsi="Arial" w:cs="Arial"/>
                <w:kern w:val="3"/>
                <w:sz w:val="22"/>
                <w:szCs w:val="22"/>
                <w:lang w:eastAsia="zh-CN"/>
              </w:rPr>
            </w:pPr>
          </w:p>
        </w:tc>
      </w:tr>
      <w:tr w:rsidR="00F00A95" w:rsidRPr="00D140E8" w14:paraId="55981A03" w14:textId="77777777" w:rsidTr="0034643A">
        <w:trPr>
          <w:trHeight w:val="397"/>
        </w:trPr>
        <w:tc>
          <w:tcPr>
            <w:tcW w:w="8918" w:type="dxa"/>
            <w:vAlign w:val="bottom"/>
          </w:tcPr>
          <w:p w14:paraId="32BB46CE" w14:textId="77777777" w:rsidR="00F00A95" w:rsidRPr="00D140E8" w:rsidRDefault="00F00A95" w:rsidP="0034643A">
            <w:pPr>
              <w:keepLines/>
              <w:widowControl w:val="0"/>
              <w:tabs>
                <w:tab w:val="left" w:pos="709"/>
              </w:tabs>
              <w:suppressAutoHyphens/>
              <w:autoSpaceDN w:val="0"/>
              <w:ind w:right="6"/>
              <w:jc w:val="both"/>
              <w:textAlignment w:val="baseline"/>
              <w:rPr>
                <w:rFonts w:ascii="Arial" w:hAnsi="Arial" w:cs="Arial"/>
                <w:kern w:val="3"/>
                <w:sz w:val="22"/>
                <w:szCs w:val="22"/>
                <w:lang w:eastAsia="zh-CN"/>
              </w:rPr>
            </w:pPr>
          </w:p>
        </w:tc>
      </w:tr>
      <w:tr w:rsidR="00F00A95" w:rsidRPr="00D140E8" w14:paraId="4E6FBC2F" w14:textId="77777777" w:rsidTr="0034643A">
        <w:trPr>
          <w:trHeight w:val="397"/>
        </w:trPr>
        <w:tc>
          <w:tcPr>
            <w:tcW w:w="8918" w:type="dxa"/>
            <w:vAlign w:val="bottom"/>
          </w:tcPr>
          <w:p w14:paraId="472AC260" w14:textId="77777777" w:rsidR="00F00A95" w:rsidRPr="00D140E8" w:rsidRDefault="00F00A95" w:rsidP="0034643A">
            <w:pPr>
              <w:keepLines/>
              <w:widowControl w:val="0"/>
              <w:tabs>
                <w:tab w:val="left" w:pos="709"/>
              </w:tabs>
              <w:suppressAutoHyphens/>
              <w:autoSpaceDN w:val="0"/>
              <w:ind w:right="6"/>
              <w:jc w:val="both"/>
              <w:textAlignment w:val="baseline"/>
              <w:rPr>
                <w:rFonts w:ascii="Arial" w:hAnsi="Arial" w:cs="Arial"/>
                <w:kern w:val="3"/>
                <w:sz w:val="22"/>
                <w:szCs w:val="22"/>
                <w:lang w:eastAsia="zh-CN"/>
              </w:rPr>
            </w:pPr>
          </w:p>
        </w:tc>
      </w:tr>
    </w:tbl>
    <w:p w14:paraId="2F9332B6" w14:textId="77777777" w:rsidR="00F00A95" w:rsidRPr="00D140E8" w:rsidRDefault="00F00A95" w:rsidP="00F00A95">
      <w:pPr>
        <w:keepLines/>
        <w:widowControl w:val="0"/>
        <w:tabs>
          <w:tab w:val="left" w:pos="709"/>
        </w:tabs>
        <w:suppressAutoHyphens/>
        <w:autoSpaceDN w:val="0"/>
        <w:ind w:left="349" w:right="6"/>
        <w:jc w:val="both"/>
        <w:textAlignment w:val="baseline"/>
        <w:rPr>
          <w:rFonts w:ascii="Arial" w:hAnsi="Arial" w:cs="Arial"/>
          <w:kern w:val="3"/>
          <w:sz w:val="22"/>
          <w:szCs w:val="22"/>
          <w:lang w:eastAsia="zh-CN"/>
        </w:rPr>
      </w:pPr>
    </w:p>
    <w:p w14:paraId="3D0D4F94" w14:textId="77777777" w:rsidR="00F00A95" w:rsidRPr="00D140E8" w:rsidRDefault="00F00A95" w:rsidP="00F00A95">
      <w:pPr>
        <w:keepLines/>
        <w:widowControl w:val="0"/>
        <w:tabs>
          <w:tab w:val="left" w:pos="1560"/>
          <w:tab w:val="left" w:pos="2155"/>
        </w:tabs>
        <w:suppressAutoHyphens/>
        <w:autoSpaceDN w:val="0"/>
        <w:ind w:right="6"/>
        <w:jc w:val="both"/>
        <w:textAlignment w:val="baseline"/>
        <w:rPr>
          <w:rFonts w:ascii="Arial" w:hAnsi="Arial" w:cs="Arial"/>
          <w:kern w:val="3"/>
          <w:sz w:val="22"/>
          <w:szCs w:val="22"/>
          <w:lang w:eastAsia="zh-CN"/>
        </w:rPr>
      </w:pPr>
    </w:p>
    <w:p w14:paraId="42B2A3FA" w14:textId="77777777" w:rsidR="00F00A95" w:rsidRPr="00D140E8" w:rsidRDefault="00F00A95" w:rsidP="00F00A95">
      <w:pPr>
        <w:keepLines/>
        <w:widowControl w:val="0"/>
        <w:numPr>
          <w:ilvl w:val="0"/>
          <w:numId w:val="1"/>
        </w:numPr>
        <w:tabs>
          <w:tab w:val="left" w:pos="709"/>
        </w:tabs>
        <w:suppressAutoHyphens/>
        <w:autoSpaceDN w:val="0"/>
        <w:spacing w:before="240"/>
        <w:ind w:left="709" w:right="6"/>
        <w:jc w:val="both"/>
        <w:textAlignment w:val="baseline"/>
        <w:rPr>
          <w:rFonts w:ascii="Arial" w:hAnsi="Arial" w:cs="Arial"/>
          <w:kern w:val="3"/>
          <w:sz w:val="22"/>
          <w:szCs w:val="22"/>
          <w:lang w:eastAsia="zh-CN"/>
        </w:rPr>
      </w:pPr>
      <w:r w:rsidRPr="00D140E8">
        <w:rPr>
          <w:rFonts w:ascii="Arial" w:hAnsi="Arial" w:cs="Arial"/>
          <w:kern w:val="3"/>
          <w:sz w:val="22"/>
          <w:szCs w:val="22"/>
          <w:lang w:eastAsia="zh-CN"/>
        </w:rPr>
        <w:t>zahtevamo, da naročnik našo terjatev plačuje neposredno za vsa izbrana naročila na posameznih povpraševanjih;</w:t>
      </w:r>
    </w:p>
    <w:p w14:paraId="5A498509" w14:textId="77777777" w:rsidR="00F00A95" w:rsidRPr="00D140E8" w:rsidRDefault="00F00A95" w:rsidP="00F00A95">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D140E8">
        <w:rPr>
          <w:rFonts w:ascii="Arial" w:hAnsi="Arial" w:cs="Arial"/>
          <w:kern w:val="3"/>
          <w:sz w:val="22"/>
          <w:szCs w:val="22"/>
          <w:lang w:eastAsia="zh-CN"/>
        </w:rPr>
        <w:t>naročniku dajemo soglasje, da nam pod pogoji iz te razpisne dokumentacije namesto ponudniku poravna našo terjatev do ponudnika za dela/blago izvedena na predmetu javnega naročila;</w:t>
      </w:r>
    </w:p>
    <w:p w14:paraId="51819498" w14:textId="77777777" w:rsidR="00F00A95" w:rsidRPr="00D140E8" w:rsidRDefault="00F00A95" w:rsidP="00F00A95">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D140E8">
        <w:rPr>
          <w:rFonts w:ascii="Arial" w:hAnsi="Arial" w:cs="Arial"/>
          <w:kern w:val="3"/>
          <w:sz w:val="22"/>
          <w:szCs w:val="22"/>
          <w:lang w:eastAsia="zh-CN"/>
        </w:rPr>
        <w:t>smo seznanjeni z navodili gospodarskim subjektom in razpisnimi pogoji ter merili za dodelitev javnega naročila in z njim v celoti soglašamo;</w:t>
      </w:r>
    </w:p>
    <w:p w14:paraId="732E5B64" w14:textId="77777777" w:rsidR="00F00A95" w:rsidRPr="00D140E8" w:rsidRDefault="00F00A95" w:rsidP="00F00A95">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D140E8">
        <w:rPr>
          <w:rFonts w:ascii="Arial" w:hAnsi="Arial" w:cs="Arial"/>
          <w:kern w:val="3"/>
          <w:sz w:val="22"/>
          <w:szCs w:val="22"/>
          <w:lang w:eastAsia="zh-CN"/>
        </w:rPr>
        <w:t>smo seznanjeni, da ima naročnik rok plačila 30. dni od prejema e-računa;</w:t>
      </w:r>
    </w:p>
    <w:p w14:paraId="5474F2CE" w14:textId="77777777" w:rsidR="00F00A95" w:rsidRPr="00D140E8" w:rsidRDefault="00F00A95" w:rsidP="00F00A95">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D140E8">
        <w:rPr>
          <w:rFonts w:ascii="Arial" w:hAnsi="Arial" w:cs="Arial"/>
          <w:kern w:val="3"/>
          <w:sz w:val="22"/>
          <w:szCs w:val="22"/>
          <w:lang w:eastAsia="zh-CN"/>
        </w:rPr>
        <w:t xml:space="preserve">bomo naročniku v petih dneh po prejemu njegove zahteve posredovali kopijo </w:t>
      </w:r>
      <w:proofErr w:type="spellStart"/>
      <w:r w:rsidRPr="00D140E8">
        <w:rPr>
          <w:rFonts w:ascii="Arial" w:hAnsi="Arial" w:cs="Arial"/>
          <w:kern w:val="3"/>
          <w:sz w:val="22"/>
          <w:szCs w:val="22"/>
          <w:lang w:eastAsia="zh-CN"/>
        </w:rPr>
        <w:t>podizvajalske</w:t>
      </w:r>
      <w:proofErr w:type="spellEnd"/>
      <w:r w:rsidRPr="00D140E8">
        <w:rPr>
          <w:rFonts w:ascii="Arial" w:hAnsi="Arial" w:cs="Arial"/>
          <w:kern w:val="3"/>
          <w:sz w:val="22"/>
          <w:szCs w:val="22"/>
          <w:lang w:eastAsia="zh-CN"/>
        </w:rPr>
        <w:t xml:space="preserve"> pogodbe in vseh dodatkov k tej pogodbi, ki smo jo sklenili s ponudnikom za izvedbo del v okviru tega javnega naročila.</w:t>
      </w:r>
    </w:p>
    <w:p w14:paraId="25939CD5" w14:textId="77777777" w:rsidR="00F00A95" w:rsidRPr="00D140E8" w:rsidRDefault="00F00A95" w:rsidP="00F00A95">
      <w:pPr>
        <w:keepLines/>
        <w:widowControl w:val="0"/>
        <w:tabs>
          <w:tab w:val="left" w:pos="709"/>
        </w:tabs>
        <w:suppressAutoHyphens/>
        <w:autoSpaceDN w:val="0"/>
        <w:ind w:left="709" w:right="6"/>
        <w:jc w:val="both"/>
        <w:textAlignment w:val="baseline"/>
        <w:rPr>
          <w:rFonts w:ascii="Arial" w:hAnsi="Arial" w:cs="Arial"/>
          <w:kern w:val="3"/>
          <w:sz w:val="22"/>
          <w:szCs w:val="22"/>
          <w:lang w:eastAsia="zh-CN"/>
        </w:rPr>
      </w:pPr>
    </w:p>
    <w:p w14:paraId="2AF4629C" w14:textId="77777777" w:rsidR="00F00A95" w:rsidRPr="00D140E8" w:rsidRDefault="00F00A95" w:rsidP="00F00A95">
      <w:pPr>
        <w:pStyle w:val="Glava"/>
        <w:tabs>
          <w:tab w:val="clear" w:pos="4536"/>
          <w:tab w:val="clear" w:pos="9072"/>
        </w:tabs>
        <w:jc w:val="both"/>
        <w:rPr>
          <w:rFonts w:cs="Arial"/>
          <w:sz w:val="22"/>
          <w:szCs w:val="22"/>
        </w:rPr>
      </w:pPr>
    </w:p>
    <w:tbl>
      <w:tblPr>
        <w:tblW w:w="0" w:type="auto"/>
        <w:tblLook w:val="04A0" w:firstRow="1" w:lastRow="0" w:firstColumn="1" w:lastColumn="0" w:noHBand="0" w:noVBand="1"/>
      </w:tblPr>
      <w:tblGrid>
        <w:gridCol w:w="2977"/>
        <w:gridCol w:w="2971"/>
        <w:gridCol w:w="2980"/>
      </w:tblGrid>
      <w:tr w:rsidR="00F00A95" w:rsidRPr="00D140E8" w14:paraId="01F3F835" w14:textId="77777777" w:rsidTr="0034643A">
        <w:trPr>
          <w:trHeight w:val="454"/>
        </w:trPr>
        <w:tc>
          <w:tcPr>
            <w:tcW w:w="3022" w:type="dxa"/>
            <w:vAlign w:val="center"/>
          </w:tcPr>
          <w:p w14:paraId="7C77BC3B" w14:textId="77777777" w:rsidR="00F00A95" w:rsidRPr="00D140E8" w:rsidRDefault="00F00A95" w:rsidP="0034643A">
            <w:pPr>
              <w:pStyle w:val="Glava"/>
              <w:tabs>
                <w:tab w:val="clear" w:pos="4536"/>
                <w:tab w:val="clear" w:pos="9072"/>
              </w:tabs>
              <w:rPr>
                <w:rFonts w:cs="Arial"/>
                <w:b/>
                <w:bCs/>
                <w:sz w:val="22"/>
                <w:szCs w:val="22"/>
              </w:rPr>
            </w:pPr>
            <w:r w:rsidRPr="00D140E8">
              <w:rPr>
                <w:rFonts w:cs="Arial"/>
                <w:b/>
                <w:bCs/>
                <w:sz w:val="22"/>
                <w:szCs w:val="22"/>
              </w:rPr>
              <w:t>Datum:</w:t>
            </w:r>
          </w:p>
        </w:tc>
        <w:tc>
          <w:tcPr>
            <w:tcW w:w="3023" w:type="dxa"/>
            <w:vAlign w:val="center"/>
          </w:tcPr>
          <w:p w14:paraId="187D212B" w14:textId="77777777" w:rsidR="00F00A95" w:rsidRPr="00D140E8" w:rsidRDefault="00F00A95" w:rsidP="0034643A">
            <w:pPr>
              <w:pStyle w:val="Glava"/>
              <w:tabs>
                <w:tab w:val="clear" w:pos="4536"/>
                <w:tab w:val="clear" w:pos="9072"/>
              </w:tabs>
              <w:jc w:val="center"/>
              <w:rPr>
                <w:rFonts w:cs="Arial"/>
                <w:b/>
                <w:bCs/>
                <w:sz w:val="22"/>
                <w:szCs w:val="22"/>
              </w:rPr>
            </w:pPr>
            <w:r w:rsidRPr="00D140E8">
              <w:rPr>
                <w:rFonts w:cs="Arial"/>
                <w:b/>
                <w:bCs/>
                <w:sz w:val="22"/>
                <w:szCs w:val="22"/>
              </w:rPr>
              <w:t>Žig:</w:t>
            </w:r>
          </w:p>
        </w:tc>
        <w:tc>
          <w:tcPr>
            <w:tcW w:w="3023" w:type="dxa"/>
            <w:vAlign w:val="center"/>
          </w:tcPr>
          <w:p w14:paraId="136E1A4F" w14:textId="77777777" w:rsidR="00F00A95" w:rsidRPr="00D140E8" w:rsidRDefault="00F00A95" w:rsidP="0034643A">
            <w:pPr>
              <w:pStyle w:val="Glava"/>
              <w:tabs>
                <w:tab w:val="clear" w:pos="4536"/>
                <w:tab w:val="clear" w:pos="9072"/>
              </w:tabs>
              <w:rPr>
                <w:rFonts w:cs="Arial"/>
                <w:b/>
                <w:bCs/>
                <w:sz w:val="22"/>
                <w:szCs w:val="22"/>
              </w:rPr>
            </w:pPr>
            <w:r w:rsidRPr="00D140E8">
              <w:rPr>
                <w:rFonts w:cs="Arial"/>
                <w:b/>
                <w:bCs/>
                <w:sz w:val="22"/>
                <w:szCs w:val="22"/>
              </w:rPr>
              <w:t>Podpis:</w:t>
            </w:r>
          </w:p>
        </w:tc>
      </w:tr>
      <w:tr w:rsidR="00F00A95" w:rsidRPr="00D140E8" w14:paraId="5B40D033" w14:textId="77777777" w:rsidTr="0034643A">
        <w:trPr>
          <w:trHeight w:val="567"/>
        </w:trPr>
        <w:tc>
          <w:tcPr>
            <w:tcW w:w="3022" w:type="dxa"/>
            <w:tcBorders>
              <w:bottom w:val="single" w:sz="4" w:space="0" w:color="auto"/>
            </w:tcBorders>
            <w:vAlign w:val="center"/>
          </w:tcPr>
          <w:p w14:paraId="0785C2E1" w14:textId="77777777" w:rsidR="00F00A95" w:rsidRPr="00D140E8" w:rsidRDefault="00F00A95" w:rsidP="0034643A">
            <w:pPr>
              <w:pStyle w:val="Glava"/>
              <w:tabs>
                <w:tab w:val="clear" w:pos="4536"/>
                <w:tab w:val="clear" w:pos="9072"/>
              </w:tabs>
              <w:jc w:val="center"/>
              <w:rPr>
                <w:rFonts w:cs="Arial"/>
                <w:b/>
                <w:bCs/>
                <w:sz w:val="22"/>
                <w:szCs w:val="22"/>
              </w:rPr>
            </w:pPr>
          </w:p>
        </w:tc>
        <w:tc>
          <w:tcPr>
            <w:tcW w:w="3023" w:type="dxa"/>
            <w:vAlign w:val="center"/>
          </w:tcPr>
          <w:p w14:paraId="3191D901" w14:textId="77777777" w:rsidR="00F00A95" w:rsidRPr="00D140E8" w:rsidRDefault="00F00A95" w:rsidP="0034643A">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433ECCBA" w14:textId="77777777" w:rsidR="00F00A95" w:rsidRPr="00D140E8" w:rsidRDefault="00F00A95" w:rsidP="0034643A">
            <w:pPr>
              <w:pStyle w:val="Glava"/>
              <w:tabs>
                <w:tab w:val="clear" w:pos="4536"/>
                <w:tab w:val="clear" w:pos="9072"/>
              </w:tabs>
              <w:jc w:val="center"/>
              <w:rPr>
                <w:rFonts w:cs="Arial"/>
                <w:b/>
                <w:bCs/>
                <w:sz w:val="22"/>
                <w:szCs w:val="22"/>
              </w:rPr>
            </w:pPr>
          </w:p>
        </w:tc>
      </w:tr>
    </w:tbl>
    <w:p w14:paraId="608027C4" w14:textId="77777777" w:rsidR="00F00A95" w:rsidRPr="00D140E8" w:rsidRDefault="00F00A95" w:rsidP="00F00A95">
      <w:pPr>
        <w:rPr>
          <w:rFonts w:ascii="Arial" w:hAnsi="Arial" w:cs="Arial"/>
          <w:b/>
          <w:sz w:val="22"/>
          <w:szCs w:val="22"/>
        </w:rPr>
      </w:pPr>
    </w:p>
    <w:p w14:paraId="2F8271FB" w14:textId="77777777" w:rsidR="00F00A95" w:rsidRPr="00D140E8" w:rsidRDefault="00F00A95" w:rsidP="00F00A95">
      <w:pPr>
        <w:pStyle w:val="Glava"/>
        <w:tabs>
          <w:tab w:val="clear" w:pos="4536"/>
          <w:tab w:val="clear" w:pos="9072"/>
        </w:tabs>
        <w:jc w:val="right"/>
        <w:rPr>
          <w:rFonts w:cs="Arial"/>
          <w:b/>
          <w:sz w:val="22"/>
          <w:szCs w:val="22"/>
        </w:rPr>
      </w:pPr>
    </w:p>
    <w:p w14:paraId="3A5B739D" w14:textId="77777777" w:rsidR="00F00A95" w:rsidRPr="00D140E8" w:rsidRDefault="00F00A95" w:rsidP="00F00A95">
      <w:pPr>
        <w:pStyle w:val="Glava"/>
        <w:tabs>
          <w:tab w:val="clear" w:pos="4536"/>
          <w:tab w:val="clear" w:pos="9072"/>
        </w:tabs>
        <w:jc w:val="right"/>
        <w:rPr>
          <w:rFonts w:cs="Arial"/>
          <w:b/>
          <w:sz w:val="22"/>
          <w:szCs w:val="22"/>
        </w:rPr>
      </w:pPr>
    </w:p>
    <w:p w14:paraId="616F282C" w14:textId="77777777" w:rsidR="00F00A95" w:rsidRPr="00D140E8" w:rsidRDefault="00F00A95" w:rsidP="00F00A95">
      <w:pPr>
        <w:pStyle w:val="Glava"/>
        <w:tabs>
          <w:tab w:val="clear" w:pos="4536"/>
          <w:tab w:val="clear" w:pos="9072"/>
        </w:tabs>
        <w:jc w:val="both"/>
        <w:rPr>
          <w:rFonts w:cs="Arial"/>
          <w:bCs/>
          <w:sz w:val="22"/>
          <w:szCs w:val="22"/>
        </w:rPr>
      </w:pPr>
      <w:r w:rsidRPr="00D140E8">
        <w:rPr>
          <w:rFonts w:cs="Arial"/>
          <w:bCs/>
          <w:sz w:val="22"/>
          <w:szCs w:val="22"/>
        </w:rPr>
        <w:t>Opomba: Obrazec izpolni podizvajalec le v primeru, da gospodarski subjekt nastopa s podizvajalcem</w:t>
      </w:r>
      <w:r>
        <w:rPr>
          <w:rFonts w:cs="Arial"/>
          <w:bCs/>
          <w:sz w:val="22"/>
          <w:szCs w:val="22"/>
        </w:rPr>
        <w:t xml:space="preserve"> in ta zahteva neposredno plačilo</w:t>
      </w:r>
      <w:r w:rsidRPr="00D140E8">
        <w:rPr>
          <w:rFonts w:cs="Arial"/>
          <w:bCs/>
          <w:sz w:val="22"/>
          <w:szCs w:val="22"/>
        </w:rPr>
        <w:t>. V primeru večjega števila podizvajalcev se obrazec izpolni ločeno za vsakega podizvajalca.</w:t>
      </w:r>
    </w:p>
    <w:p w14:paraId="0BA79403" w14:textId="77777777" w:rsidR="006D0D6F" w:rsidRPr="00DD3367" w:rsidRDefault="00F00A95" w:rsidP="006D0D6F">
      <w:pPr>
        <w:overflowPunct w:val="0"/>
        <w:autoSpaceDE w:val="0"/>
        <w:autoSpaceDN w:val="0"/>
        <w:adjustRightInd w:val="0"/>
        <w:ind w:right="-3"/>
      </w:pPr>
      <w:r w:rsidRPr="00D140E8">
        <w:rPr>
          <w:rFonts w:ascii="Arial" w:eastAsia="Calibri" w:hAnsi="Arial" w:cs="Arial"/>
          <w:b/>
          <w:bCs/>
          <w:sz w:val="22"/>
          <w:szCs w:val="22"/>
          <w:lang w:eastAsia="en-US"/>
        </w:rPr>
        <w:br w:type="page"/>
      </w:r>
    </w:p>
    <w:p w14:paraId="36E5F50E" w14:textId="6A6D4467" w:rsidR="006D0D6F" w:rsidRPr="000571AF" w:rsidRDefault="006D0D6F" w:rsidP="006D0D6F">
      <w:pPr>
        <w:jc w:val="right"/>
        <w:rPr>
          <w:rFonts w:ascii="Arial" w:eastAsia="Calibri" w:hAnsi="Arial" w:cs="Arial"/>
          <w:b/>
          <w:bCs/>
          <w:sz w:val="22"/>
          <w:szCs w:val="22"/>
          <w:lang w:eastAsia="en-US"/>
        </w:rPr>
      </w:pPr>
      <w:r w:rsidRPr="000571AF">
        <w:rPr>
          <w:rFonts w:ascii="Arial" w:eastAsia="Calibri" w:hAnsi="Arial" w:cs="Arial"/>
          <w:b/>
          <w:bCs/>
          <w:sz w:val="22"/>
          <w:szCs w:val="22"/>
          <w:lang w:eastAsia="en-US"/>
        </w:rPr>
        <w:lastRenderedPageBreak/>
        <w:t xml:space="preserve">Razpisni obrazec št. </w:t>
      </w:r>
      <w:r>
        <w:rPr>
          <w:rFonts w:ascii="Arial" w:eastAsia="Calibri" w:hAnsi="Arial" w:cs="Arial"/>
          <w:b/>
          <w:bCs/>
          <w:sz w:val="22"/>
          <w:szCs w:val="22"/>
          <w:lang w:eastAsia="en-US"/>
        </w:rPr>
        <w:t>4</w:t>
      </w:r>
    </w:p>
    <w:p w14:paraId="2EF6FC3E" w14:textId="77777777" w:rsidR="006D0D6F" w:rsidRPr="000571AF" w:rsidRDefault="006D0D6F" w:rsidP="006D0D6F">
      <w:pPr>
        <w:autoSpaceDE w:val="0"/>
        <w:autoSpaceDN w:val="0"/>
        <w:adjustRightInd w:val="0"/>
        <w:jc w:val="center"/>
        <w:rPr>
          <w:rFonts w:ascii="Arial" w:eastAsia="Calibri" w:hAnsi="Arial" w:cs="Arial"/>
          <w:b/>
          <w:bCs/>
          <w:sz w:val="22"/>
          <w:szCs w:val="22"/>
          <w:lang w:eastAsia="en-US"/>
        </w:rPr>
      </w:pPr>
    </w:p>
    <w:p w14:paraId="5437AE6A" w14:textId="16611C0E" w:rsidR="006D0D6F" w:rsidRPr="000571AF" w:rsidRDefault="006D0D6F" w:rsidP="006D0D6F">
      <w:pPr>
        <w:autoSpaceDE w:val="0"/>
        <w:autoSpaceDN w:val="0"/>
        <w:adjustRightInd w:val="0"/>
        <w:jc w:val="center"/>
        <w:rPr>
          <w:rFonts w:ascii="Arial" w:eastAsia="Calibri" w:hAnsi="Arial" w:cs="Arial"/>
          <w:b/>
          <w:bCs/>
          <w:sz w:val="22"/>
          <w:szCs w:val="22"/>
          <w:lang w:eastAsia="en-US"/>
        </w:rPr>
      </w:pPr>
      <w:r w:rsidRPr="000571AF">
        <w:rPr>
          <w:rFonts w:ascii="Arial" w:eastAsia="Calibri" w:hAnsi="Arial" w:cs="Arial"/>
          <w:b/>
          <w:bCs/>
          <w:sz w:val="22"/>
          <w:szCs w:val="22"/>
          <w:lang w:eastAsia="en-US"/>
        </w:rPr>
        <w:t xml:space="preserve">IZJAVA </w:t>
      </w:r>
      <w:r w:rsidR="0051753D">
        <w:rPr>
          <w:rFonts w:ascii="Arial" w:eastAsia="Calibri" w:hAnsi="Arial" w:cs="Arial"/>
          <w:b/>
          <w:bCs/>
          <w:sz w:val="22"/>
          <w:szCs w:val="22"/>
          <w:lang w:eastAsia="en-US"/>
        </w:rPr>
        <w:t>PONUDNIKA ZA NEPOSREDNO PLAČILO PODIZVAJALC</w:t>
      </w:r>
      <w:r w:rsidR="001612A7">
        <w:rPr>
          <w:rFonts w:ascii="Arial" w:eastAsia="Calibri" w:hAnsi="Arial" w:cs="Arial"/>
          <w:b/>
          <w:bCs/>
          <w:sz w:val="22"/>
          <w:szCs w:val="22"/>
          <w:lang w:eastAsia="en-US"/>
        </w:rPr>
        <w:t>U</w:t>
      </w:r>
    </w:p>
    <w:p w14:paraId="772AF4D1" w14:textId="77777777" w:rsidR="006D0D6F" w:rsidRPr="000571AF" w:rsidRDefault="006D0D6F" w:rsidP="006D0D6F">
      <w:pPr>
        <w:autoSpaceDE w:val="0"/>
        <w:autoSpaceDN w:val="0"/>
        <w:adjustRightInd w:val="0"/>
        <w:rPr>
          <w:rFonts w:ascii="Arial" w:eastAsia="Calibri" w:hAnsi="Arial" w:cs="Arial"/>
          <w:b/>
          <w:bCs/>
          <w:sz w:val="22"/>
          <w:szCs w:val="22"/>
          <w:lang w:eastAsia="en-US"/>
        </w:rPr>
      </w:pPr>
    </w:p>
    <w:p w14:paraId="45FEEDBC" w14:textId="77777777" w:rsidR="006D0D6F" w:rsidRPr="000571AF" w:rsidRDefault="006D0D6F" w:rsidP="006D0D6F">
      <w:pPr>
        <w:autoSpaceDE w:val="0"/>
        <w:autoSpaceDN w:val="0"/>
        <w:adjustRightInd w:val="0"/>
        <w:rPr>
          <w:rFonts w:ascii="Arial" w:eastAsia="Calibri" w:hAnsi="Arial" w:cs="Arial"/>
          <w:b/>
          <w:bCs/>
          <w:sz w:val="22"/>
          <w:szCs w:val="22"/>
          <w:lang w:eastAsia="en-US"/>
        </w:rPr>
      </w:pPr>
    </w:p>
    <w:p w14:paraId="5FF33038" w14:textId="6364FA7B" w:rsidR="006D0D6F" w:rsidRDefault="006D0D6F" w:rsidP="006D0D6F">
      <w:pPr>
        <w:autoSpaceDE w:val="0"/>
        <w:autoSpaceDN w:val="0"/>
        <w:adjustRightInd w:val="0"/>
        <w:rPr>
          <w:rFonts w:ascii="Arial" w:eastAsia="Calibri" w:hAnsi="Arial" w:cs="Arial"/>
          <w:b/>
          <w:bCs/>
          <w:sz w:val="22"/>
          <w:szCs w:val="22"/>
          <w:lang w:eastAsia="en-US"/>
        </w:rPr>
      </w:pPr>
      <w:r w:rsidRPr="001209F0">
        <w:rPr>
          <w:rFonts w:ascii="Arial" w:eastAsia="Calibri" w:hAnsi="Arial" w:cs="Arial"/>
          <w:b/>
          <w:bCs/>
          <w:sz w:val="22"/>
          <w:szCs w:val="22"/>
          <w:lang w:eastAsia="en-US"/>
        </w:rPr>
        <w:t>PONUDNIK:</w:t>
      </w:r>
    </w:p>
    <w:p w14:paraId="0F8DB5E7" w14:textId="77777777" w:rsidR="006D0D6F" w:rsidRPr="000571AF" w:rsidRDefault="006D0D6F" w:rsidP="006D0D6F">
      <w:pPr>
        <w:autoSpaceDE w:val="0"/>
        <w:autoSpaceDN w:val="0"/>
        <w:adjustRightInd w:val="0"/>
        <w:rPr>
          <w:rFonts w:ascii="Arial" w:eastAsia="Calibri" w:hAnsi="Arial" w:cs="Arial"/>
          <w:b/>
          <w:bCs/>
          <w:sz w:val="22"/>
          <w:szCs w:val="22"/>
          <w:lang w:eastAsia="en-US"/>
        </w:rPr>
      </w:pPr>
    </w:p>
    <w:p w14:paraId="4A88256D" w14:textId="77777777" w:rsidR="006D0D6F" w:rsidRPr="000571AF" w:rsidRDefault="006D0D6F" w:rsidP="006D0D6F">
      <w:pPr>
        <w:autoSpaceDE w:val="0"/>
        <w:autoSpaceDN w:val="0"/>
        <w:adjustRightInd w:val="0"/>
        <w:rPr>
          <w:rFonts w:ascii="Arial" w:eastAsia="Calibri" w:hAnsi="Arial" w:cs="Arial"/>
          <w:sz w:val="22"/>
          <w:szCs w:val="22"/>
          <w:lang w:eastAsia="en-US"/>
        </w:rPr>
      </w:pPr>
      <w:r w:rsidRPr="000571AF">
        <w:rPr>
          <w:rFonts w:ascii="Arial" w:eastAsia="Calibri" w:hAnsi="Arial" w:cs="Arial"/>
          <w:sz w:val="22"/>
          <w:szCs w:val="22"/>
          <w:lang w:eastAsia="en-US"/>
        </w:rPr>
        <w:t>__________________________________________________________________________</w:t>
      </w:r>
    </w:p>
    <w:p w14:paraId="64109D83" w14:textId="77777777" w:rsidR="006D0D6F" w:rsidRPr="000571AF" w:rsidRDefault="006D0D6F" w:rsidP="006D0D6F">
      <w:pPr>
        <w:autoSpaceDE w:val="0"/>
        <w:autoSpaceDN w:val="0"/>
        <w:adjustRightInd w:val="0"/>
        <w:rPr>
          <w:rFonts w:ascii="Arial" w:eastAsia="Calibri" w:hAnsi="Arial" w:cs="Arial"/>
          <w:sz w:val="22"/>
          <w:szCs w:val="22"/>
          <w:lang w:eastAsia="en-US"/>
        </w:rPr>
      </w:pPr>
    </w:p>
    <w:p w14:paraId="6C779F67" w14:textId="77777777" w:rsidR="006D0D6F" w:rsidRDefault="006D0D6F" w:rsidP="006D0D6F">
      <w:pPr>
        <w:autoSpaceDE w:val="0"/>
        <w:autoSpaceDN w:val="0"/>
        <w:adjustRightInd w:val="0"/>
        <w:rPr>
          <w:rFonts w:ascii="Arial" w:eastAsia="Calibri" w:hAnsi="Arial" w:cs="Arial"/>
          <w:b/>
          <w:bCs/>
          <w:sz w:val="22"/>
          <w:szCs w:val="22"/>
          <w:lang w:eastAsia="en-US"/>
        </w:rPr>
      </w:pPr>
      <w:r>
        <w:rPr>
          <w:rFonts w:ascii="Arial" w:eastAsia="Calibri" w:hAnsi="Arial" w:cs="Arial"/>
          <w:sz w:val="22"/>
          <w:szCs w:val="22"/>
          <w:lang w:eastAsia="en-US"/>
        </w:rPr>
        <w:t xml:space="preserve">Ime javnega naročila: </w:t>
      </w:r>
      <w:r w:rsidRPr="007D6FB6">
        <w:rPr>
          <w:rFonts w:ascii="Arial" w:eastAsia="Calibri" w:hAnsi="Arial" w:cs="Arial"/>
          <w:sz w:val="22"/>
          <w:szCs w:val="22"/>
          <w:lang w:eastAsia="en-US"/>
        </w:rPr>
        <w:t xml:space="preserve">Dinamični nabavni sistem za nabavo </w:t>
      </w:r>
      <w:r w:rsidRPr="007D6FB6">
        <w:rPr>
          <w:rFonts w:ascii="Arial" w:hAnsi="Arial" w:cs="Arial"/>
          <w:sz w:val="22"/>
          <w:szCs w:val="22"/>
        </w:rPr>
        <w:t xml:space="preserve">merilne opreme in učnih eksperimentov </w:t>
      </w:r>
    </w:p>
    <w:p w14:paraId="442B1313" w14:textId="77777777" w:rsidR="006D0D6F" w:rsidRDefault="006D0D6F" w:rsidP="006D0D6F">
      <w:pPr>
        <w:autoSpaceDE w:val="0"/>
        <w:autoSpaceDN w:val="0"/>
        <w:adjustRightInd w:val="0"/>
        <w:ind w:left="2832" w:firstLine="708"/>
        <w:rPr>
          <w:rFonts w:ascii="Arial" w:eastAsia="Calibri" w:hAnsi="Arial" w:cs="Arial"/>
          <w:b/>
          <w:bCs/>
          <w:sz w:val="22"/>
          <w:szCs w:val="22"/>
          <w:lang w:eastAsia="en-US"/>
        </w:rPr>
      </w:pPr>
    </w:p>
    <w:p w14:paraId="4387A608" w14:textId="77777777" w:rsidR="006D0D6F" w:rsidRPr="000571AF" w:rsidRDefault="006D0D6F" w:rsidP="006D0D6F">
      <w:pPr>
        <w:autoSpaceDE w:val="0"/>
        <w:autoSpaceDN w:val="0"/>
        <w:adjustRightInd w:val="0"/>
        <w:ind w:left="2832" w:firstLine="708"/>
        <w:rPr>
          <w:rFonts w:ascii="Arial" w:eastAsia="Calibri" w:hAnsi="Arial" w:cs="Arial"/>
          <w:b/>
          <w:bCs/>
          <w:sz w:val="22"/>
          <w:szCs w:val="22"/>
          <w:lang w:eastAsia="en-US"/>
        </w:rPr>
      </w:pPr>
      <w:r w:rsidRPr="000571AF">
        <w:rPr>
          <w:rFonts w:ascii="Arial" w:eastAsia="Calibri" w:hAnsi="Arial" w:cs="Arial"/>
          <w:b/>
          <w:bCs/>
          <w:sz w:val="22"/>
          <w:szCs w:val="22"/>
          <w:lang w:eastAsia="en-US"/>
        </w:rPr>
        <w:t>i z j a v l j a m o ,</w:t>
      </w:r>
    </w:p>
    <w:p w14:paraId="45F94A7C" w14:textId="77777777" w:rsidR="006D0D6F" w:rsidRPr="000571AF" w:rsidRDefault="006D0D6F" w:rsidP="006D0D6F">
      <w:pPr>
        <w:autoSpaceDE w:val="0"/>
        <w:autoSpaceDN w:val="0"/>
        <w:adjustRightInd w:val="0"/>
        <w:jc w:val="center"/>
        <w:rPr>
          <w:rFonts w:ascii="Arial" w:eastAsia="Calibri" w:hAnsi="Arial" w:cs="Arial"/>
          <w:b/>
          <w:bCs/>
          <w:sz w:val="22"/>
          <w:szCs w:val="22"/>
          <w:lang w:eastAsia="en-US"/>
        </w:rPr>
      </w:pPr>
    </w:p>
    <w:p w14:paraId="07AB5F20" w14:textId="77777777" w:rsidR="006D0D6F" w:rsidRPr="000571AF" w:rsidRDefault="006D0D6F" w:rsidP="006D0D6F">
      <w:pPr>
        <w:autoSpaceDE w:val="0"/>
        <w:autoSpaceDN w:val="0"/>
        <w:adjustRightInd w:val="0"/>
        <w:rPr>
          <w:rFonts w:ascii="Arial" w:eastAsia="Calibri" w:hAnsi="Arial" w:cs="Arial"/>
          <w:sz w:val="22"/>
          <w:szCs w:val="22"/>
          <w:lang w:eastAsia="en-US"/>
        </w:rPr>
      </w:pPr>
      <w:r w:rsidRPr="000571AF">
        <w:rPr>
          <w:rFonts w:ascii="Arial" w:eastAsia="Calibri" w:hAnsi="Arial" w:cs="Arial"/>
          <w:sz w:val="22"/>
          <w:szCs w:val="22"/>
          <w:lang w:eastAsia="en-US"/>
        </w:rPr>
        <w:t>- da pooblaščamo naročnika, da na podlagi potrjenega računa, neposredno plača našim podizvajalcem;</w:t>
      </w:r>
    </w:p>
    <w:p w14:paraId="546D0D90" w14:textId="77777777" w:rsidR="006D0D6F" w:rsidRPr="000571AF" w:rsidRDefault="006D0D6F" w:rsidP="006D0D6F">
      <w:pPr>
        <w:autoSpaceDE w:val="0"/>
        <w:autoSpaceDN w:val="0"/>
        <w:adjustRightInd w:val="0"/>
        <w:rPr>
          <w:rFonts w:ascii="Arial" w:eastAsia="Calibri" w:hAnsi="Arial" w:cs="Arial"/>
          <w:sz w:val="22"/>
          <w:szCs w:val="22"/>
          <w:lang w:eastAsia="en-US"/>
        </w:rPr>
      </w:pPr>
    </w:p>
    <w:p w14:paraId="76AE3D54" w14:textId="77777777" w:rsidR="006D0D6F" w:rsidRPr="000571AF" w:rsidRDefault="006D0D6F" w:rsidP="006D0D6F">
      <w:pPr>
        <w:autoSpaceDE w:val="0"/>
        <w:autoSpaceDN w:val="0"/>
        <w:adjustRightInd w:val="0"/>
        <w:jc w:val="both"/>
        <w:rPr>
          <w:rFonts w:ascii="Arial" w:eastAsia="Calibri" w:hAnsi="Arial" w:cs="Arial"/>
          <w:sz w:val="22"/>
          <w:szCs w:val="22"/>
          <w:lang w:eastAsia="en-US"/>
        </w:rPr>
      </w:pPr>
      <w:r w:rsidRPr="000571AF">
        <w:rPr>
          <w:rFonts w:ascii="Arial" w:eastAsia="Calibri" w:hAnsi="Arial" w:cs="Arial"/>
          <w:sz w:val="22"/>
          <w:szCs w:val="22"/>
          <w:lang w:eastAsia="en-US"/>
        </w:rPr>
        <w:t>- da bomo naročniku ob izstavitvi svojega računa ali situacije priložili tudi račune svojih podizvajalcev, ki jih bomo predhodno potrdili.</w:t>
      </w:r>
    </w:p>
    <w:p w14:paraId="1573AE90" w14:textId="77777777" w:rsidR="006D0D6F" w:rsidRPr="000571AF" w:rsidRDefault="006D0D6F" w:rsidP="006D0D6F">
      <w:pPr>
        <w:autoSpaceDE w:val="0"/>
        <w:autoSpaceDN w:val="0"/>
        <w:adjustRightInd w:val="0"/>
        <w:rPr>
          <w:rFonts w:ascii="Arial" w:eastAsia="Calibri" w:hAnsi="Arial" w:cs="Arial"/>
          <w:sz w:val="22"/>
          <w:szCs w:val="22"/>
          <w:lang w:eastAsia="en-US"/>
        </w:rPr>
      </w:pPr>
    </w:p>
    <w:p w14:paraId="11FC8549" w14:textId="77777777" w:rsidR="006D0D6F" w:rsidRPr="000571AF" w:rsidRDefault="006D0D6F" w:rsidP="006D0D6F">
      <w:pPr>
        <w:autoSpaceDE w:val="0"/>
        <w:autoSpaceDN w:val="0"/>
        <w:adjustRightInd w:val="0"/>
        <w:rPr>
          <w:rFonts w:ascii="Arial" w:eastAsia="Calibri" w:hAnsi="Arial" w:cs="Arial"/>
          <w:sz w:val="22"/>
          <w:szCs w:val="22"/>
          <w:lang w:eastAsia="en-US"/>
        </w:rPr>
      </w:pPr>
    </w:p>
    <w:tbl>
      <w:tblPr>
        <w:tblW w:w="0" w:type="auto"/>
        <w:tblLook w:val="04A0" w:firstRow="1" w:lastRow="0" w:firstColumn="1" w:lastColumn="0" w:noHBand="0" w:noVBand="1"/>
      </w:tblPr>
      <w:tblGrid>
        <w:gridCol w:w="2977"/>
        <w:gridCol w:w="2971"/>
        <w:gridCol w:w="2980"/>
      </w:tblGrid>
      <w:tr w:rsidR="006D0D6F" w:rsidRPr="001B14FE" w14:paraId="0B276784" w14:textId="77777777" w:rsidTr="0034643A">
        <w:trPr>
          <w:trHeight w:val="454"/>
        </w:trPr>
        <w:tc>
          <w:tcPr>
            <w:tcW w:w="3022" w:type="dxa"/>
            <w:vAlign w:val="center"/>
          </w:tcPr>
          <w:p w14:paraId="1F91F320" w14:textId="77777777" w:rsidR="006D0D6F" w:rsidRPr="001B14FE" w:rsidRDefault="006D0D6F" w:rsidP="0034643A">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3D28CF8B" w14:textId="77777777" w:rsidR="006D0D6F" w:rsidRPr="001B14FE" w:rsidRDefault="006D0D6F" w:rsidP="0034643A">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61AED4D2" w14:textId="77777777" w:rsidR="006D0D6F" w:rsidRPr="001B14FE" w:rsidRDefault="006D0D6F" w:rsidP="0034643A">
            <w:pPr>
              <w:pStyle w:val="Glava"/>
              <w:tabs>
                <w:tab w:val="clear" w:pos="4536"/>
                <w:tab w:val="clear" w:pos="9072"/>
              </w:tabs>
              <w:rPr>
                <w:rFonts w:cs="Arial"/>
                <w:b/>
                <w:bCs/>
                <w:sz w:val="22"/>
                <w:szCs w:val="22"/>
              </w:rPr>
            </w:pPr>
            <w:r w:rsidRPr="001B14FE">
              <w:rPr>
                <w:rFonts w:cs="Arial"/>
                <w:b/>
                <w:bCs/>
                <w:sz w:val="22"/>
                <w:szCs w:val="22"/>
              </w:rPr>
              <w:t>Podpis:</w:t>
            </w:r>
          </w:p>
        </w:tc>
      </w:tr>
      <w:tr w:rsidR="006D0D6F" w:rsidRPr="001B14FE" w14:paraId="7D7C2B52" w14:textId="77777777" w:rsidTr="0034643A">
        <w:trPr>
          <w:trHeight w:val="567"/>
        </w:trPr>
        <w:tc>
          <w:tcPr>
            <w:tcW w:w="3022" w:type="dxa"/>
            <w:tcBorders>
              <w:bottom w:val="single" w:sz="4" w:space="0" w:color="auto"/>
            </w:tcBorders>
            <w:vAlign w:val="center"/>
          </w:tcPr>
          <w:p w14:paraId="01BAE3A9" w14:textId="77777777" w:rsidR="006D0D6F" w:rsidRPr="001B14FE" w:rsidRDefault="006D0D6F" w:rsidP="0034643A">
            <w:pPr>
              <w:pStyle w:val="Glava"/>
              <w:tabs>
                <w:tab w:val="clear" w:pos="4536"/>
                <w:tab w:val="clear" w:pos="9072"/>
              </w:tabs>
              <w:jc w:val="center"/>
              <w:rPr>
                <w:rFonts w:cs="Arial"/>
                <w:b/>
                <w:bCs/>
                <w:sz w:val="22"/>
                <w:szCs w:val="22"/>
              </w:rPr>
            </w:pPr>
          </w:p>
        </w:tc>
        <w:tc>
          <w:tcPr>
            <w:tcW w:w="3023" w:type="dxa"/>
            <w:vAlign w:val="center"/>
          </w:tcPr>
          <w:p w14:paraId="79BC806A" w14:textId="77777777" w:rsidR="006D0D6F" w:rsidRPr="001B14FE" w:rsidRDefault="006D0D6F" w:rsidP="0034643A">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4F97614A" w14:textId="77777777" w:rsidR="006D0D6F" w:rsidRPr="001B14FE" w:rsidRDefault="006D0D6F" w:rsidP="0034643A">
            <w:pPr>
              <w:pStyle w:val="Glava"/>
              <w:tabs>
                <w:tab w:val="clear" w:pos="4536"/>
                <w:tab w:val="clear" w:pos="9072"/>
              </w:tabs>
              <w:jc w:val="center"/>
              <w:rPr>
                <w:rFonts w:cs="Arial"/>
                <w:b/>
                <w:bCs/>
                <w:sz w:val="22"/>
                <w:szCs w:val="22"/>
              </w:rPr>
            </w:pPr>
          </w:p>
        </w:tc>
      </w:tr>
    </w:tbl>
    <w:p w14:paraId="1F96E805" w14:textId="77777777" w:rsidR="006D0D6F" w:rsidRPr="000571AF" w:rsidRDefault="006D0D6F" w:rsidP="006D0D6F">
      <w:pPr>
        <w:rPr>
          <w:rFonts w:ascii="Arial" w:hAnsi="Arial" w:cs="Arial"/>
          <w:b/>
          <w:sz w:val="22"/>
          <w:szCs w:val="22"/>
        </w:rPr>
      </w:pPr>
    </w:p>
    <w:p w14:paraId="7B4FCBC6" w14:textId="77777777" w:rsidR="006D0D6F" w:rsidRPr="000571AF" w:rsidRDefault="006D0D6F" w:rsidP="006D0D6F">
      <w:pPr>
        <w:pStyle w:val="Glava"/>
        <w:tabs>
          <w:tab w:val="clear" w:pos="4536"/>
          <w:tab w:val="clear" w:pos="9072"/>
        </w:tabs>
        <w:jc w:val="right"/>
        <w:rPr>
          <w:rFonts w:cs="Arial"/>
          <w:b/>
          <w:sz w:val="22"/>
          <w:szCs w:val="22"/>
        </w:rPr>
      </w:pPr>
    </w:p>
    <w:p w14:paraId="3F496177" w14:textId="77777777" w:rsidR="006D0D6F" w:rsidRPr="000571AF" w:rsidRDefault="006D0D6F" w:rsidP="006D0D6F">
      <w:pPr>
        <w:pStyle w:val="Glava"/>
        <w:tabs>
          <w:tab w:val="clear" w:pos="4536"/>
          <w:tab w:val="clear" w:pos="9072"/>
        </w:tabs>
        <w:jc w:val="right"/>
        <w:rPr>
          <w:rFonts w:cs="Arial"/>
          <w:b/>
          <w:sz w:val="22"/>
          <w:szCs w:val="22"/>
        </w:rPr>
      </w:pPr>
    </w:p>
    <w:p w14:paraId="7D2CF9DA" w14:textId="77777777" w:rsidR="006D0D6F" w:rsidRPr="000571AF" w:rsidRDefault="006D0D6F" w:rsidP="006D0D6F">
      <w:pPr>
        <w:autoSpaceDE w:val="0"/>
        <w:autoSpaceDN w:val="0"/>
        <w:adjustRightInd w:val="0"/>
        <w:jc w:val="both"/>
        <w:rPr>
          <w:rFonts w:ascii="Arial" w:eastAsia="Calibri" w:hAnsi="Arial" w:cs="Arial"/>
          <w:sz w:val="20"/>
          <w:lang w:eastAsia="en-US"/>
        </w:rPr>
      </w:pPr>
      <w:r w:rsidRPr="000571AF">
        <w:rPr>
          <w:rFonts w:ascii="Arial" w:hAnsi="Arial" w:cs="Arial"/>
          <w:bCs/>
          <w:sz w:val="20"/>
        </w:rPr>
        <w:t xml:space="preserve">Opomba: </w:t>
      </w:r>
      <w:r w:rsidRPr="000571AF">
        <w:rPr>
          <w:rFonts w:ascii="Arial" w:eastAsia="Calibri" w:hAnsi="Arial" w:cs="Arial"/>
          <w:sz w:val="20"/>
          <w:lang w:eastAsia="en-US"/>
        </w:rPr>
        <w:t xml:space="preserve">Izjava se izpolni le v primeru, da </w:t>
      </w:r>
      <w:r>
        <w:rPr>
          <w:rFonts w:ascii="Arial" w:eastAsia="Calibri" w:hAnsi="Arial" w:cs="Arial"/>
          <w:sz w:val="20"/>
          <w:lang w:eastAsia="en-US"/>
        </w:rPr>
        <w:t xml:space="preserve">ponudnik oz. ponudniki v skupnem nastopu </w:t>
      </w:r>
      <w:r w:rsidRPr="000571AF">
        <w:rPr>
          <w:rFonts w:ascii="Arial" w:eastAsia="Calibri" w:hAnsi="Arial" w:cs="Arial"/>
          <w:sz w:val="20"/>
          <w:lang w:eastAsia="en-US"/>
        </w:rPr>
        <w:t xml:space="preserve"> nastopa</w:t>
      </w:r>
      <w:r>
        <w:rPr>
          <w:rFonts w:ascii="Arial" w:eastAsia="Calibri" w:hAnsi="Arial" w:cs="Arial"/>
          <w:sz w:val="20"/>
          <w:lang w:eastAsia="en-US"/>
        </w:rPr>
        <w:t>/jo</w:t>
      </w:r>
      <w:r w:rsidRPr="000571AF">
        <w:rPr>
          <w:rFonts w:ascii="Arial" w:eastAsia="Calibri" w:hAnsi="Arial" w:cs="Arial"/>
          <w:sz w:val="20"/>
          <w:lang w:eastAsia="en-US"/>
        </w:rPr>
        <w:t xml:space="preserve"> s podizvajalci in da podizvajalec zahteva neposredno plačilo v skladu s 94. členom ZJN-3. Obrazcu se priloži zahteva podizvajalca za neposredno plačilo.</w:t>
      </w:r>
    </w:p>
    <w:p w14:paraId="417A286A" w14:textId="77777777" w:rsidR="006D0D6F" w:rsidRPr="000571AF" w:rsidRDefault="006D0D6F" w:rsidP="006D0D6F">
      <w:pPr>
        <w:autoSpaceDE w:val="0"/>
        <w:autoSpaceDN w:val="0"/>
        <w:adjustRightInd w:val="0"/>
        <w:rPr>
          <w:rFonts w:ascii="Arial" w:eastAsia="Calibri" w:hAnsi="Arial" w:cs="Arial"/>
          <w:sz w:val="22"/>
          <w:szCs w:val="22"/>
          <w:lang w:eastAsia="en-US"/>
        </w:rPr>
      </w:pPr>
    </w:p>
    <w:p w14:paraId="066D4D0B" w14:textId="77777777" w:rsidR="006D0D6F" w:rsidRPr="00DF793F" w:rsidRDefault="006D0D6F" w:rsidP="006D0D6F">
      <w:pPr>
        <w:autoSpaceDE w:val="0"/>
        <w:autoSpaceDN w:val="0"/>
        <w:adjustRightInd w:val="0"/>
        <w:rPr>
          <w:rFonts w:ascii="Arial" w:eastAsia="Arial Narrow" w:hAnsi="Arial" w:cs="Arial"/>
          <w:b/>
          <w:bCs/>
        </w:rPr>
      </w:pPr>
    </w:p>
    <w:p w14:paraId="79562FE3" w14:textId="534B6EC0" w:rsidR="00AD4913" w:rsidRPr="00AD4913" w:rsidRDefault="006D0D6F" w:rsidP="006D0D6F">
      <w:pPr>
        <w:pStyle w:val="Glava"/>
        <w:tabs>
          <w:tab w:val="clear" w:pos="4536"/>
          <w:tab w:val="clear" w:pos="9072"/>
        </w:tabs>
        <w:ind w:left="6372"/>
        <w:jc w:val="right"/>
        <w:rPr>
          <w:rFonts w:cs="Arial"/>
          <w:b/>
          <w:sz w:val="22"/>
          <w:szCs w:val="22"/>
        </w:rPr>
      </w:pPr>
      <w:r>
        <w:rPr>
          <w:rFonts w:cs="Arial"/>
          <w:b/>
          <w:sz w:val="22"/>
          <w:szCs w:val="22"/>
        </w:rPr>
        <w:br w:type="page"/>
      </w:r>
      <w:r w:rsidR="00AD4913" w:rsidRPr="00AD4913">
        <w:rPr>
          <w:rFonts w:cs="Arial"/>
          <w:b/>
          <w:sz w:val="22"/>
          <w:szCs w:val="22"/>
        </w:rPr>
        <w:lastRenderedPageBreak/>
        <w:t xml:space="preserve">Razpisni obrazec št. </w:t>
      </w:r>
      <w:r w:rsidR="00DE707B">
        <w:rPr>
          <w:rFonts w:cs="Arial"/>
          <w:b/>
          <w:sz w:val="22"/>
          <w:szCs w:val="22"/>
        </w:rPr>
        <w:t>5</w:t>
      </w:r>
    </w:p>
    <w:p w14:paraId="3D36F39E" w14:textId="77777777" w:rsidR="00AD4913" w:rsidRDefault="00AD4913" w:rsidP="00AD4913">
      <w:pPr>
        <w:ind w:right="-3"/>
        <w:jc w:val="both"/>
        <w:rPr>
          <w:rFonts w:ascii="Arial" w:hAnsi="Arial" w:cs="Arial"/>
          <w:b/>
        </w:rPr>
      </w:pPr>
    </w:p>
    <w:p w14:paraId="66435DE6" w14:textId="3959D414" w:rsidR="00BE4D16" w:rsidRPr="00AD4913" w:rsidRDefault="00BE4D16" w:rsidP="00BE4D16">
      <w:pPr>
        <w:ind w:right="-3"/>
        <w:jc w:val="center"/>
        <w:rPr>
          <w:rFonts w:ascii="Arial" w:hAnsi="Arial" w:cs="Arial"/>
          <w:b/>
        </w:rPr>
      </w:pPr>
      <w:r w:rsidRPr="00BE4D16">
        <w:rPr>
          <w:rFonts w:ascii="Arial" w:hAnsi="Arial" w:cs="Arial"/>
          <w:b/>
          <w:sz w:val="22"/>
          <w:szCs w:val="22"/>
        </w:rPr>
        <w:t>IZJAVA</w:t>
      </w:r>
      <w:r w:rsidR="0051753D">
        <w:rPr>
          <w:rFonts w:ascii="Arial" w:hAnsi="Arial" w:cs="Arial"/>
          <w:b/>
          <w:sz w:val="22"/>
          <w:szCs w:val="22"/>
        </w:rPr>
        <w:t xml:space="preserve"> PONUDNIKA</w:t>
      </w:r>
      <w:r w:rsidRPr="00BE4D16">
        <w:rPr>
          <w:rFonts w:ascii="Arial" w:hAnsi="Arial" w:cs="Arial"/>
          <w:b/>
          <w:sz w:val="22"/>
          <w:szCs w:val="22"/>
        </w:rPr>
        <w:t xml:space="preserve"> O IZPOLNJEVANJU POGOJEV</w:t>
      </w:r>
    </w:p>
    <w:p w14:paraId="002CC746" w14:textId="77777777" w:rsidR="00AD4913" w:rsidRPr="00AD4913" w:rsidRDefault="00AD4913" w:rsidP="00B35637">
      <w:pPr>
        <w:overflowPunct w:val="0"/>
        <w:autoSpaceDE w:val="0"/>
        <w:autoSpaceDN w:val="0"/>
        <w:adjustRightInd w:val="0"/>
        <w:ind w:right="-3"/>
        <w:jc w:val="both"/>
        <w:rPr>
          <w:rFonts w:ascii="Arial" w:hAnsi="Arial" w:cs="Arial"/>
          <w:bCs/>
        </w:rPr>
      </w:pPr>
    </w:p>
    <w:p w14:paraId="14D7EFF0" w14:textId="77777777" w:rsidR="00AD4913" w:rsidRPr="00AD4913" w:rsidRDefault="00AD4913" w:rsidP="00AD4913">
      <w:pPr>
        <w:spacing w:line="276" w:lineRule="auto"/>
        <w:ind w:right="1064"/>
        <w:jc w:val="both"/>
        <w:rPr>
          <w:rFonts w:ascii="Arial" w:hAnsi="Arial" w:cs="Arial"/>
        </w:rPr>
      </w:pPr>
    </w:p>
    <w:p w14:paraId="3B1C87C7" w14:textId="77777777" w:rsidR="00AD4913" w:rsidRDefault="00AD4913" w:rsidP="00E862F5">
      <w:pPr>
        <w:numPr>
          <w:ilvl w:val="0"/>
          <w:numId w:val="13"/>
        </w:numPr>
        <w:tabs>
          <w:tab w:val="center" w:pos="709"/>
          <w:tab w:val="right" w:pos="9072"/>
        </w:tabs>
        <w:overflowPunct w:val="0"/>
        <w:autoSpaceDE w:val="0"/>
        <w:autoSpaceDN w:val="0"/>
        <w:adjustRightInd w:val="0"/>
        <w:ind w:left="426"/>
        <w:jc w:val="both"/>
        <w:rPr>
          <w:rFonts w:ascii="Arial" w:hAnsi="Arial" w:cs="Arial"/>
          <w:b/>
          <w:bCs/>
        </w:rPr>
      </w:pPr>
      <w:r w:rsidRPr="00AD4913">
        <w:rPr>
          <w:rFonts w:ascii="Arial" w:hAnsi="Arial" w:cs="Arial"/>
          <w:b/>
          <w:bCs/>
        </w:rPr>
        <w:t>EKONOMSKI IN FINANČNI POLOŽAJ</w:t>
      </w:r>
    </w:p>
    <w:p w14:paraId="0105AD32" w14:textId="77777777" w:rsidR="00BE4D16" w:rsidRPr="00AD4913" w:rsidRDefault="00BE4D16" w:rsidP="00BE4D16">
      <w:pPr>
        <w:tabs>
          <w:tab w:val="center" w:pos="709"/>
          <w:tab w:val="right" w:pos="9072"/>
        </w:tabs>
        <w:overflowPunct w:val="0"/>
        <w:autoSpaceDE w:val="0"/>
        <w:autoSpaceDN w:val="0"/>
        <w:adjustRightInd w:val="0"/>
        <w:ind w:left="426"/>
        <w:jc w:val="both"/>
        <w:rPr>
          <w:rFonts w:ascii="Arial" w:hAnsi="Arial" w:cs="Arial"/>
          <w:b/>
          <w:bCs/>
        </w:rPr>
      </w:pPr>
    </w:p>
    <w:p w14:paraId="5091C2F8" w14:textId="77777777" w:rsidR="00AD4913" w:rsidRDefault="00AD4913" w:rsidP="00AD4913">
      <w:pPr>
        <w:spacing w:line="276" w:lineRule="auto"/>
        <w:jc w:val="both"/>
        <w:rPr>
          <w:rFonts w:ascii="Arial" w:hAnsi="Arial" w:cs="Arial"/>
          <w:sz w:val="22"/>
          <w:szCs w:val="22"/>
        </w:rPr>
      </w:pPr>
      <w:r w:rsidRPr="00BE4D16">
        <w:rPr>
          <w:rFonts w:ascii="Arial" w:hAnsi="Arial" w:cs="Arial"/>
          <w:sz w:val="22"/>
          <w:szCs w:val="22"/>
        </w:rPr>
        <w:t>Izjavljamo, da v zadnjih 6 mesecih pred datumom odpiranja ponudb nismo imeli dospelih neporavnanih obveznosti.</w:t>
      </w:r>
      <w:r w:rsidRPr="00BE4D16">
        <w:rPr>
          <w:rFonts w:ascii="Arial" w:hAnsi="Arial" w:cs="Arial"/>
          <w:sz w:val="22"/>
          <w:szCs w:val="22"/>
          <w:vertAlign w:val="superscript"/>
        </w:rPr>
        <w:footnoteReference w:id="1"/>
      </w:r>
    </w:p>
    <w:p w14:paraId="5DCE8161" w14:textId="77777777" w:rsidR="001E4644" w:rsidRDefault="001E4644" w:rsidP="00AD4913">
      <w:pPr>
        <w:spacing w:line="276" w:lineRule="auto"/>
        <w:jc w:val="both"/>
        <w:rPr>
          <w:rFonts w:ascii="Arial" w:hAnsi="Arial" w:cs="Arial"/>
          <w:b/>
          <w:bCs/>
        </w:rPr>
      </w:pPr>
    </w:p>
    <w:p w14:paraId="2F0FE7AF" w14:textId="77777777" w:rsidR="00A80C42" w:rsidRDefault="00A80C42" w:rsidP="00AD4913">
      <w:pPr>
        <w:spacing w:line="276" w:lineRule="auto"/>
        <w:jc w:val="both"/>
        <w:rPr>
          <w:rFonts w:ascii="Arial" w:hAnsi="Arial" w:cs="Arial"/>
          <w:sz w:val="22"/>
          <w:szCs w:val="22"/>
        </w:rPr>
      </w:pPr>
    </w:p>
    <w:tbl>
      <w:tblPr>
        <w:tblW w:w="0" w:type="auto"/>
        <w:tblLook w:val="04A0" w:firstRow="1" w:lastRow="0" w:firstColumn="1" w:lastColumn="0" w:noHBand="0" w:noVBand="1"/>
      </w:tblPr>
      <w:tblGrid>
        <w:gridCol w:w="2977"/>
        <w:gridCol w:w="2971"/>
        <w:gridCol w:w="2980"/>
      </w:tblGrid>
      <w:tr w:rsidR="00BE4D16" w:rsidRPr="001B14FE" w14:paraId="7442737A" w14:textId="77777777" w:rsidTr="002C1CCC">
        <w:trPr>
          <w:trHeight w:val="454"/>
        </w:trPr>
        <w:tc>
          <w:tcPr>
            <w:tcW w:w="3022" w:type="dxa"/>
            <w:vAlign w:val="center"/>
          </w:tcPr>
          <w:p w14:paraId="6EC5CF2C" w14:textId="77777777" w:rsidR="00BE4D16" w:rsidRPr="001B14FE" w:rsidRDefault="00BE4D16" w:rsidP="002C1CCC">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35A9B11D" w14:textId="77777777" w:rsidR="00BE4D16" w:rsidRPr="001B14FE" w:rsidRDefault="00BE4D16" w:rsidP="002C1CCC">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49FC6F30" w14:textId="77777777" w:rsidR="00BE4D16" w:rsidRPr="001B14FE" w:rsidRDefault="00BE4D16" w:rsidP="002C1CCC">
            <w:pPr>
              <w:pStyle w:val="Glava"/>
              <w:tabs>
                <w:tab w:val="clear" w:pos="4536"/>
                <w:tab w:val="clear" w:pos="9072"/>
              </w:tabs>
              <w:rPr>
                <w:rFonts w:cs="Arial"/>
                <w:b/>
                <w:bCs/>
                <w:sz w:val="22"/>
                <w:szCs w:val="22"/>
              </w:rPr>
            </w:pPr>
            <w:r w:rsidRPr="001B14FE">
              <w:rPr>
                <w:rFonts w:cs="Arial"/>
                <w:b/>
                <w:bCs/>
                <w:sz w:val="22"/>
                <w:szCs w:val="22"/>
              </w:rPr>
              <w:t>Podpis:</w:t>
            </w:r>
          </w:p>
        </w:tc>
      </w:tr>
      <w:tr w:rsidR="00BE4D16" w:rsidRPr="001B14FE" w14:paraId="14E656FB" w14:textId="77777777" w:rsidTr="002C1CCC">
        <w:trPr>
          <w:trHeight w:val="567"/>
        </w:trPr>
        <w:tc>
          <w:tcPr>
            <w:tcW w:w="3022" w:type="dxa"/>
            <w:tcBorders>
              <w:bottom w:val="single" w:sz="4" w:space="0" w:color="auto"/>
            </w:tcBorders>
            <w:vAlign w:val="center"/>
          </w:tcPr>
          <w:p w14:paraId="345516DE" w14:textId="77777777" w:rsidR="00BE4D16" w:rsidRPr="001B14FE" w:rsidRDefault="00BE4D16" w:rsidP="002C1CCC">
            <w:pPr>
              <w:pStyle w:val="Glava"/>
              <w:tabs>
                <w:tab w:val="clear" w:pos="4536"/>
                <w:tab w:val="clear" w:pos="9072"/>
              </w:tabs>
              <w:jc w:val="center"/>
              <w:rPr>
                <w:rFonts w:cs="Arial"/>
                <w:b/>
                <w:bCs/>
                <w:sz w:val="22"/>
                <w:szCs w:val="22"/>
              </w:rPr>
            </w:pPr>
          </w:p>
        </w:tc>
        <w:tc>
          <w:tcPr>
            <w:tcW w:w="3023" w:type="dxa"/>
            <w:vAlign w:val="center"/>
          </w:tcPr>
          <w:p w14:paraId="3F5B0CC1" w14:textId="77777777" w:rsidR="00BE4D16" w:rsidRPr="001B14FE" w:rsidRDefault="00BE4D16" w:rsidP="002C1CCC">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2305143E" w14:textId="77777777" w:rsidR="00BE4D16" w:rsidRPr="001B14FE" w:rsidRDefault="00BE4D16" w:rsidP="002C1CCC">
            <w:pPr>
              <w:pStyle w:val="Glava"/>
              <w:tabs>
                <w:tab w:val="clear" w:pos="4536"/>
                <w:tab w:val="clear" w:pos="9072"/>
              </w:tabs>
              <w:jc w:val="center"/>
              <w:rPr>
                <w:rFonts w:cs="Arial"/>
                <w:b/>
                <w:bCs/>
                <w:sz w:val="22"/>
                <w:szCs w:val="22"/>
              </w:rPr>
            </w:pPr>
          </w:p>
        </w:tc>
      </w:tr>
    </w:tbl>
    <w:p w14:paraId="7A3C1A31" w14:textId="77777777" w:rsidR="00BE4D16" w:rsidRDefault="00BE4D16" w:rsidP="00AD4913">
      <w:pPr>
        <w:spacing w:line="276" w:lineRule="auto"/>
        <w:jc w:val="both"/>
        <w:rPr>
          <w:rFonts w:ascii="Arial" w:hAnsi="Arial" w:cs="Arial"/>
          <w:sz w:val="22"/>
          <w:szCs w:val="22"/>
        </w:rPr>
      </w:pPr>
    </w:p>
    <w:p w14:paraId="52851645" w14:textId="77777777" w:rsidR="006D0D6F" w:rsidRPr="00BE4D16" w:rsidRDefault="006D0D6F" w:rsidP="00AD4913">
      <w:pPr>
        <w:spacing w:line="276" w:lineRule="auto"/>
        <w:jc w:val="both"/>
        <w:rPr>
          <w:rFonts w:ascii="Arial" w:hAnsi="Arial" w:cs="Arial"/>
          <w:sz w:val="22"/>
          <w:szCs w:val="22"/>
        </w:rPr>
      </w:pPr>
    </w:p>
    <w:p w14:paraId="02F19098" w14:textId="56B4320D" w:rsidR="006D0D6F" w:rsidRDefault="006D0D6F">
      <w:r>
        <w:br w:type="page"/>
      </w:r>
    </w:p>
    <w:p w14:paraId="510F89E8" w14:textId="4737F97E" w:rsidR="00F31301" w:rsidRPr="000571AF" w:rsidRDefault="00F31301" w:rsidP="00F31301">
      <w:pPr>
        <w:overflowPunct w:val="0"/>
        <w:autoSpaceDE w:val="0"/>
        <w:autoSpaceDN w:val="0"/>
        <w:adjustRightInd w:val="0"/>
        <w:jc w:val="right"/>
        <w:rPr>
          <w:rFonts w:ascii="Arial" w:hAnsi="Arial" w:cs="Arial"/>
          <w:sz w:val="22"/>
          <w:szCs w:val="22"/>
        </w:rPr>
      </w:pPr>
      <w:bookmarkStart w:id="0" w:name="_Hlk177327010"/>
      <w:r w:rsidRPr="000571AF">
        <w:rPr>
          <w:rFonts w:ascii="Arial" w:hAnsi="Arial" w:cs="Arial"/>
          <w:b/>
          <w:sz w:val="22"/>
          <w:szCs w:val="22"/>
        </w:rPr>
        <w:lastRenderedPageBreak/>
        <w:t xml:space="preserve">Razpisni obrazec št. </w:t>
      </w:r>
      <w:r w:rsidR="008A11CF">
        <w:rPr>
          <w:rFonts w:ascii="Arial" w:hAnsi="Arial" w:cs="Arial"/>
          <w:b/>
          <w:sz w:val="22"/>
          <w:szCs w:val="22"/>
        </w:rPr>
        <w:t>6</w:t>
      </w:r>
    </w:p>
    <w:bookmarkEnd w:id="0"/>
    <w:p w14:paraId="5C2A5DF3" w14:textId="77777777" w:rsidR="00F31301" w:rsidRPr="000571AF" w:rsidRDefault="00F31301" w:rsidP="00F31301">
      <w:pPr>
        <w:overflowPunct w:val="0"/>
        <w:autoSpaceDE w:val="0"/>
        <w:autoSpaceDN w:val="0"/>
        <w:adjustRightInd w:val="0"/>
        <w:spacing w:line="252" w:lineRule="exact"/>
        <w:rPr>
          <w:rFonts w:ascii="Arial" w:hAnsi="Arial" w:cs="Arial"/>
          <w:sz w:val="22"/>
          <w:szCs w:val="22"/>
        </w:rPr>
      </w:pPr>
    </w:p>
    <w:p w14:paraId="1E91558F" w14:textId="77777777" w:rsidR="008A11CF" w:rsidRPr="000571AF" w:rsidRDefault="008A11CF" w:rsidP="008A11CF">
      <w:pPr>
        <w:overflowPunct w:val="0"/>
        <w:autoSpaceDE w:val="0"/>
        <w:autoSpaceDN w:val="0"/>
        <w:adjustRightInd w:val="0"/>
        <w:spacing w:line="252" w:lineRule="exact"/>
        <w:rPr>
          <w:rFonts w:ascii="Arial" w:hAnsi="Arial" w:cs="Arial"/>
          <w:sz w:val="22"/>
          <w:szCs w:val="22"/>
        </w:rPr>
      </w:pPr>
    </w:p>
    <w:p w14:paraId="488C0007" w14:textId="77777777" w:rsidR="008A11CF" w:rsidRPr="000571AF" w:rsidRDefault="008A11CF" w:rsidP="008A11CF">
      <w:pPr>
        <w:overflowPunct w:val="0"/>
        <w:autoSpaceDE w:val="0"/>
        <w:autoSpaceDN w:val="0"/>
        <w:adjustRightInd w:val="0"/>
        <w:spacing w:line="252" w:lineRule="exact"/>
        <w:jc w:val="center"/>
        <w:rPr>
          <w:rFonts w:ascii="Arial" w:hAnsi="Arial" w:cs="Arial"/>
          <w:b/>
          <w:bCs/>
          <w:sz w:val="22"/>
          <w:szCs w:val="22"/>
        </w:rPr>
      </w:pPr>
      <w:r w:rsidRPr="000571AF">
        <w:rPr>
          <w:rFonts w:ascii="Arial" w:hAnsi="Arial" w:cs="Arial"/>
          <w:b/>
          <w:bCs/>
          <w:sz w:val="22"/>
          <w:szCs w:val="22"/>
        </w:rPr>
        <w:t>IZJAVA O LASTNIŠKIH DELEŽIH</w:t>
      </w:r>
    </w:p>
    <w:p w14:paraId="3DE9E569" w14:textId="77777777" w:rsidR="008A11CF" w:rsidRPr="00A94384" w:rsidRDefault="008A11CF" w:rsidP="008A11CF">
      <w:pPr>
        <w:overflowPunct w:val="0"/>
        <w:autoSpaceDE w:val="0"/>
        <w:autoSpaceDN w:val="0"/>
        <w:adjustRightInd w:val="0"/>
        <w:spacing w:line="252" w:lineRule="exact"/>
        <w:jc w:val="center"/>
        <w:rPr>
          <w:rFonts w:ascii="Arial" w:hAnsi="Arial" w:cs="Arial"/>
          <w:b/>
          <w:bCs/>
          <w:sz w:val="20"/>
        </w:rPr>
      </w:pPr>
    </w:p>
    <w:p w14:paraId="5112B0F4" w14:textId="77777777" w:rsidR="008A11CF" w:rsidRDefault="008A11CF" w:rsidP="008A11CF">
      <w:pPr>
        <w:overflowPunct w:val="0"/>
        <w:autoSpaceDE w:val="0"/>
        <w:autoSpaceDN w:val="0"/>
        <w:adjustRightInd w:val="0"/>
        <w:spacing w:line="252" w:lineRule="exact"/>
        <w:rPr>
          <w:rFonts w:ascii="Arial" w:hAnsi="Arial" w:cs="Arial"/>
          <w:sz w:val="22"/>
          <w:szCs w:val="22"/>
        </w:rPr>
      </w:pPr>
      <w:r w:rsidRPr="00193514">
        <w:rPr>
          <w:rFonts w:ascii="Arial" w:hAnsi="Arial" w:cs="Arial"/>
          <w:sz w:val="22"/>
          <w:szCs w:val="22"/>
        </w:rPr>
        <w:t>ter o gospodarskih subjektih, za katere se glede na določbo zakona, ki ureja gospodarske družbe, šteje, da so povezane družbe s ponudnikom (šesti odstavek 14. člena Zakona o integriteti in preprečevanju korupcije, Ur. l. RS, št. 69/2011)</w:t>
      </w:r>
    </w:p>
    <w:p w14:paraId="551B693D" w14:textId="77777777" w:rsidR="008A11CF" w:rsidRPr="00193514" w:rsidRDefault="008A11CF" w:rsidP="008A11CF">
      <w:pPr>
        <w:overflowPunct w:val="0"/>
        <w:autoSpaceDE w:val="0"/>
        <w:autoSpaceDN w:val="0"/>
        <w:adjustRightInd w:val="0"/>
        <w:spacing w:line="252" w:lineRule="exact"/>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551"/>
        <w:gridCol w:w="4287"/>
      </w:tblGrid>
      <w:tr w:rsidR="008A11CF" w:rsidRPr="000571AF" w14:paraId="1F0FE2E9" w14:textId="77777777" w:rsidTr="00AF63EA">
        <w:trPr>
          <w:trHeight w:val="340"/>
        </w:trPr>
        <w:tc>
          <w:tcPr>
            <w:tcW w:w="9065" w:type="dxa"/>
            <w:gridSpan w:val="2"/>
            <w:shd w:val="clear" w:color="auto" w:fill="83CAEB"/>
            <w:vAlign w:val="center"/>
          </w:tcPr>
          <w:p w14:paraId="17A138E2" w14:textId="77777777" w:rsidR="008A11CF" w:rsidRPr="000571AF" w:rsidRDefault="008A11CF" w:rsidP="00AF63EA">
            <w:pPr>
              <w:overflowPunct w:val="0"/>
              <w:autoSpaceDE w:val="0"/>
              <w:autoSpaceDN w:val="0"/>
              <w:adjustRightInd w:val="0"/>
              <w:jc w:val="center"/>
              <w:rPr>
                <w:rFonts w:ascii="Arial" w:hAnsi="Arial" w:cs="Arial"/>
                <w:sz w:val="22"/>
                <w:szCs w:val="22"/>
              </w:rPr>
            </w:pPr>
            <w:r w:rsidRPr="000571AF">
              <w:rPr>
                <w:rFonts w:ascii="Arial" w:hAnsi="Arial" w:cs="Arial"/>
                <w:b/>
                <w:sz w:val="22"/>
                <w:szCs w:val="22"/>
              </w:rPr>
              <w:t xml:space="preserve">Podatki o pravni osebi – </w:t>
            </w:r>
            <w:r>
              <w:rPr>
                <w:rFonts w:ascii="Arial" w:hAnsi="Arial" w:cs="Arial"/>
                <w:b/>
                <w:sz w:val="22"/>
                <w:szCs w:val="22"/>
              </w:rPr>
              <w:t>gospodarskem subjektu</w:t>
            </w:r>
          </w:p>
        </w:tc>
      </w:tr>
      <w:tr w:rsidR="008A11CF" w:rsidRPr="000571AF" w14:paraId="2F6C8972" w14:textId="77777777" w:rsidTr="00AF63EA">
        <w:trPr>
          <w:trHeight w:val="583"/>
        </w:trPr>
        <w:tc>
          <w:tcPr>
            <w:tcW w:w="4644" w:type="dxa"/>
            <w:shd w:val="clear" w:color="auto" w:fill="83CAEB"/>
            <w:vAlign w:val="center"/>
          </w:tcPr>
          <w:p w14:paraId="3F80CFF3" w14:textId="77777777" w:rsidR="008A11CF" w:rsidRPr="00193514" w:rsidRDefault="008A11CF" w:rsidP="00AF63EA">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 xml:space="preserve">Polno ime oz. naziv </w:t>
            </w:r>
            <w:r>
              <w:rPr>
                <w:rFonts w:ascii="Arial" w:hAnsi="Arial" w:cs="Arial"/>
                <w:bCs/>
                <w:sz w:val="22"/>
                <w:szCs w:val="22"/>
              </w:rPr>
              <w:t>gospodarskega subjekta</w:t>
            </w:r>
          </w:p>
        </w:tc>
        <w:tc>
          <w:tcPr>
            <w:tcW w:w="4421" w:type="dxa"/>
            <w:vAlign w:val="center"/>
          </w:tcPr>
          <w:p w14:paraId="4BB665CF" w14:textId="77777777" w:rsidR="008A11CF" w:rsidRPr="00C76590" w:rsidRDefault="008A11CF" w:rsidP="00AF63EA">
            <w:pPr>
              <w:overflowPunct w:val="0"/>
              <w:autoSpaceDE w:val="0"/>
              <w:autoSpaceDN w:val="0"/>
              <w:adjustRightInd w:val="0"/>
              <w:rPr>
                <w:rFonts w:ascii="Arial" w:hAnsi="Arial" w:cs="Arial"/>
                <w:b/>
                <w:sz w:val="22"/>
                <w:szCs w:val="22"/>
              </w:rPr>
            </w:pPr>
          </w:p>
        </w:tc>
      </w:tr>
      <w:tr w:rsidR="008A11CF" w:rsidRPr="000571AF" w14:paraId="21D64A07" w14:textId="77777777" w:rsidTr="00AF63EA">
        <w:trPr>
          <w:trHeight w:val="340"/>
        </w:trPr>
        <w:tc>
          <w:tcPr>
            <w:tcW w:w="4644" w:type="dxa"/>
            <w:shd w:val="clear" w:color="auto" w:fill="83CAEB"/>
            <w:vAlign w:val="center"/>
          </w:tcPr>
          <w:p w14:paraId="71E1ACAF" w14:textId="77777777" w:rsidR="008A11CF" w:rsidRPr="00193514" w:rsidRDefault="008A11CF" w:rsidP="00AF63EA">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 xml:space="preserve">Sedež </w:t>
            </w:r>
            <w:r>
              <w:rPr>
                <w:rFonts w:ascii="Arial" w:hAnsi="Arial" w:cs="Arial"/>
                <w:bCs/>
                <w:sz w:val="22"/>
                <w:szCs w:val="22"/>
              </w:rPr>
              <w:t>gospodarskega subjekta</w:t>
            </w:r>
          </w:p>
        </w:tc>
        <w:tc>
          <w:tcPr>
            <w:tcW w:w="4421" w:type="dxa"/>
            <w:vAlign w:val="center"/>
          </w:tcPr>
          <w:p w14:paraId="79AAA058" w14:textId="77777777" w:rsidR="008A11CF" w:rsidRPr="000571AF" w:rsidRDefault="008A11CF" w:rsidP="00AF63EA">
            <w:pPr>
              <w:overflowPunct w:val="0"/>
              <w:autoSpaceDE w:val="0"/>
              <w:autoSpaceDN w:val="0"/>
              <w:adjustRightInd w:val="0"/>
              <w:rPr>
                <w:rFonts w:ascii="Arial" w:hAnsi="Arial" w:cs="Arial"/>
                <w:b/>
                <w:sz w:val="22"/>
                <w:szCs w:val="22"/>
              </w:rPr>
            </w:pPr>
          </w:p>
        </w:tc>
      </w:tr>
      <w:tr w:rsidR="008A11CF" w:rsidRPr="000571AF" w14:paraId="7217E5B8" w14:textId="77777777" w:rsidTr="00AF63EA">
        <w:trPr>
          <w:trHeight w:val="340"/>
        </w:trPr>
        <w:tc>
          <w:tcPr>
            <w:tcW w:w="4644" w:type="dxa"/>
            <w:shd w:val="clear" w:color="auto" w:fill="83CAEB"/>
            <w:vAlign w:val="center"/>
          </w:tcPr>
          <w:p w14:paraId="34E2C456" w14:textId="77777777" w:rsidR="008A11CF" w:rsidRPr="00193514" w:rsidRDefault="008A11CF" w:rsidP="00AF63EA">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 xml:space="preserve">Občina sedeža </w:t>
            </w:r>
            <w:r>
              <w:rPr>
                <w:rFonts w:ascii="Arial" w:hAnsi="Arial" w:cs="Arial"/>
                <w:bCs/>
                <w:sz w:val="22"/>
                <w:szCs w:val="22"/>
              </w:rPr>
              <w:t>gospodarskega subjekta</w:t>
            </w:r>
          </w:p>
        </w:tc>
        <w:tc>
          <w:tcPr>
            <w:tcW w:w="4421" w:type="dxa"/>
            <w:vAlign w:val="center"/>
          </w:tcPr>
          <w:p w14:paraId="7A92F041" w14:textId="77777777" w:rsidR="008A11CF" w:rsidRPr="000571AF" w:rsidRDefault="008A11CF" w:rsidP="00AF63EA">
            <w:pPr>
              <w:overflowPunct w:val="0"/>
              <w:autoSpaceDE w:val="0"/>
              <w:autoSpaceDN w:val="0"/>
              <w:adjustRightInd w:val="0"/>
              <w:rPr>
                <w:rFonts w:ascii="Arial" w:hAnsi="Arial" w:cs="Arial"/>
                <w:b/>
                <w:sz w:val="22"/>
                <w:szCs w:val="22"/>
              </w:rPr>
            </w:pPr>
          </w:p>
        </w:tc>
      </w:tr>
      <w:tr w:rsidR="008A11CF" w:rsidRPr="000571AF" w14:paraId="1BCA9C8C" w14:textId="77777777" w:rsidTr="00AF63EA">
        <w:trPr>
          <w:trHeight w:val="340"/>
        </w:trPr>
        <w:tc>
          <w:tcPr>
            <w:tcW w:w="4644" w:type="dxa"/>
            <w:shd w:val="clear" w:color="auto" w:fill="83CAEB"/>
            <w:vAlign w:val="center"/>
          </w:tcPr>
          <w:p w14:paraId="19D4CAA4" w14:textId="77777777" w:rsidR="008A11CF" w:rsidRPr="00193514" w:rsidRDefault="008A11CF" w:rsidP="00AF63EA">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Številka vpisa v poslovni register (vložna št.)</w:t>
            </w:r>
          </w:p>
        </w:tc>
        <w:tc>
          <w:tcPr>
            <w:tcW w:w="4421" w:type="dxa"/>
            <w:vAlign w:val="center"/>
          </w:tcPr>
          <w:p w14:paraId="136EC6BA" w14:textId="77777777" w:rsidR="008A11CF" w:rsidRPr="000571AF" w:rsidRDefault="008A11CF" w:rsidP="00AF63EA">
            <w:pPr>
              <w:overflowPunct w:val="0"/>
              <w:autoSpaceDE w:val="0"/>
              <w:autoSpaceDN w:val="0"/>
              <w:adjustRightInd w:val="0"/>
              <w:rPr>
                <w:rFonts w:ascii="Arial" w:hAnsi="Arial" w:cs="Arial"/>
                <w:b/>
                <w:sz w:val="22"/>
                <w:szCs w:val="22"/>
              </w:rPr>
            </w:pPr>
          </w:p>
        </w:tc>
      </w:tr>
      <w:tr w:rsidR="008A11CF" w:rsidRPr="000571AF" w14:paraId="3D3E1B40" w14:textId="77777777" w:rsidTr="00AF63EA">
        <w:trPr>
          <w:trHeight w:val="340"/>
        </w:trPr>
        <w:tc>
          <w:tcPr>
            <w:tcW w:w="4644" w:type="dxa"/>
            <w:shd w:val="clear" w:color="auto" w:fill="83CAEB"/>
            <w:vAlign w:val="center"/>
          </w:tcPr>
          <w:p w14:paraId="46E46B92" w14:textId="77777777" w:rsidR="008A11CF" w:rsidRPr="00193514" w:rsidRDefault="008A11CF" w:rsidP="00AF63EA">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 xml:space="preserve">Matična številka </w:t>
            </w:r>
            <w:r>
              <w:rPr>
                <w:rFonts w:ascii="Arial" w:hAnsi="Arial" w:cs="Arial"/>
                <w:bCs/>
                <w:sz w:val="22"/>
                <w:szCs w:val="22"/>
              </w:rPr>
              <w:t>gospodarskega subjekta</w:t>
            </w:r>
          </w:p>
        </w:tc>
        <w:tc>
          <w:tcPr>
            <w:tcW w:w="4421" w:type="dxa"/>
            <w:vAlign w:val="center"/>
          </w:tcPr>
          <w:p w14:paraId="43FF892B" w14:textId="77777777" w:rsidR="008A11CF" w:rsidRPr="000571AF" w:rsidRDefault="008A11CF" w:rsidP="00AF63EA">
            <w:pPr>
              <w:overflowPunct w:val="0"/>
              <w:autoSpaceDE w:val="0"/>
              <w:autoSpaceDN w:val="0"/>
              <w:adjustRightInd w:val="0"/>
              <w:rPr>
                <w:rFonts w:ascii="Arial" w:hAnsi="Arial" w:cs="Arial"/>
                <w:b/>
                <w:sz w:val="22"/>
                <w:szCs w:val="22"/>
              </w:rPr>
            </w:pPr>
          </w:p>
        </w:tc>
      </w:tr>
    </w:tbl>
    <w:p w14:paraId="12A83DEB" w14:textId="77777777" w:rsidR="008A11CF" w:rsidRPr="000362BE" w:rsidRDefault="008A11CF" w:rsidP="008A11CF">
      <w:pPr>
        <w:overflowPunct w:val="0"/>
        <w:autoSpaceDE w:val="0"/>
        <w:autoSpaceDN w:val="0"/>
        <w:adjustRightInd w:val="0"/>
        <w:jc w:val="both"/>
        <w:rPr>
          <w:rFonts w:ascii="Arial" w:hAnsi="Arial" w:cs="Arial"/>
          <w:sz w:val="22"/>
          <w:szCs w:val="22"/>
        </w:rPr>
      </w:pPr>
    </w:p>
    <w:p w14:paraId="5B5C27C7" w14:textId="77777777" w:rsidR="008A11CF" w:rsidRPr="00E960B3" w:rsidRDefault="008A11CF" w:rsidP="008A11CF">
      <w:pPr>
        <w:numPr>
          <w:ilvl w:val="0"/>
          <w:numId w:val="24"/>
        </w:numPr>
        <w:overflowPunct w:val="0"/>
        <w:autoSpaceDE w:val="0"/>
        <w:autoSpaceDN w:val="0"/>
        <w:adjustRightInd w:val="0"/>
        <w:ind w:left="284"/>
        <w:jc w:val="both"/>
        <w:rPr>
          <w:rFonts w:ascii="Arial" w:hAnsi="Arial" w:cs="Arial"/>
          <w:b/>
          <w:bCs/>
          <w:sz w:val="22"/>
          <w:szCs w:val="22"/>
        </w:rPr>
      </w:pPr>
      <w:r w:rsidRPr="00E960B3">
        <w:rPr>
          <w:rFonts w:ascii="Arial" w:hAnsi="Arial" w:cs="Arial"/>
          <w:b/>
          <w:bCs/>
          <w:sz w:val="22"/>
          <w:szCs w:val="22"/>
        </w:rPr>
        <w:t xml:space="preserve">Podatki o udeležbi fizičnih oseb v lastništvu </w:t>
      </w:r>
      <w:r w:rsidRPr="00DB1285">
        <w:rPr>
          <w:rFonts w:ascii="Arial" w:hAnsi="Arial" w:cs="Arial"/>
          <w:b/>
          <w:bCs/>
          <w:sz w:val="22"/>
          <w:szCs w:val="22"/>
        </w:rPr>
        <w:t>gospodarskega subjekta</w:t>
      </w:r>
      <w:r w:rsidRPr="00E960B3">
        <w:rPr>
          <w:rFonts w:ascii="Arial" w:hAnsi="Arial" w:cs="Arial"/>
          <w:b/>
          <w:bCs/>
          <w:sz w:val="22"/>
          <w:szCs w:val="22"/>
        </w:rPr>
        <w:t>:</w:t>
      </w:r>
    </w:p>
    <w:p w14:paraId="796EDB1A" w14:textId="77777777" w:rsidR="008A11CF" w:rsidRDefault="008A11CF" w:rsidP="008A11CF">
      <w:pPr>
        <w:overflowPunct w:val="0"/>
        <w:autoSpaceDE w:val="0"/>
        <w:autoSpaceDN w:val="0"/>
        <w:adjustRightInd w:val="0"/>
        <w:ind w:left="-76"/>
        <w:jc w:val="both"/>
        <w:rPr>
          <w:rFonts w:ascii="Arial" w:hAnsi="Arial" w:cs="Arial"/>
          <w:sz w:val="22"/>
          <w:szCs w:val="22"/>
        </w:rPr>
      </w:pPr>
    </w:p>
    <w:p w14:paraId="2CD85E2C" w14:textId="77777777" w:rsidR="008A11CF" w:rsidRPr="000362BE" w:rsidRDefault="008A11CF" w:rsidP="008A11CF">
      <w:pPr>
        <w:overflowPunct w:val="0"/>
        <w:autoSpaceDE w:val="0"/>
        <w:autoSpaceDN w:val="0"/>
        <w:adjustRightInd w:val="0"/>
        <w:ind w:left="-76"/>
        <w:jc w:val="both"/>
        <w:rPr>
          <w:rFonts w:ascii="Arial" w:hAnsi="Arial" w:cs="Arial"/>
          <w:sz w:val="22"/>
          <w:szCs w:val="22"/>
        </w:rPr>
      </w:pPr>
      <w:r w:rsidRPr="000362BE">
        <w:rPr>
          <w:rFonts w:ascii="Arial" w:hAnsi="Arial" w:cs="Arial"/>
          <w:sz w:val="22"/>
          <w:szCs w:val="22"/>
        </w:rPr>
        <w:t xml:space="preserve">Spodaj podpisani </w:t>
      </w:r>
      <w:r>
        <w:rPr>
          <w:rFonts w:ascii="Arial" w:hAnsi="Arial" w:cs="Arial"/>
          <w:sz w:val="22"/>
          <w:szCs w:val="22"/>
        </w:rPr>
        <w:t xml:space="preserve">zakoniti </w:t>
      </w:r>
      <w:r w:rsidRPr="000362BE">
        <w:rPr>
          <w:rFonts w:ascii="Arial" w:hAnsi="Arial" w:cs="Arial"/>
          <w:sz w:val="22"/>
          <w:szCs w:val="22"/>
        </w:rPr>
        <w:t xml:space="preserve">zastopnik izjavljam, da so pri lastništvu zgoraj navedenega </w:t>
      </w:r>
      <w:r w:rsidRPr="00DB1285">
        <w:rPr>
          <w:rFonts w:ascii="Arial" w:hAnsi="Arial" w:cs="Arial"/>
          <w:sz w:val="22"/>
          <w:szCs w:val="22"/>
        </w:rPr>
        <w:t xml:space="preserve">gospodarskega subjekta </w:t>
      </w:r>
      <w:r w:rsidRPr="000362BE">
        <w:rPr>
          <w:rFonts w:ascii="Arial" w:hAnsi="Arial" w:cs="Arial"/>
          <w:sz w:val="22"/>
          <w:szCs w:val="22"/>
        </w:rPr>
        <w:t>udeležen</w:t>
      </w:r>
      <w:r>
        <w:rPr>
          <w:rFonts w:ascii="Arial" w:hAnsi="Arial" w:cs="Arial"/>
          <w:sz w:val="22"/>
          <w:szCs w:val="22"/>
        </w:rPr>
        <w:t>e naslednje fizične osebe</w:t>
      </w:r>
      <w:r w:rsidRPr="000362BE">
        <w:rPr>
          <w:rFonts w:ascii="Arial" w:hAnsi="Arial" w:cs="Arial"/>
          <w:sz w:val="22"/>
          <w:szCs w:val="22"/>
        </w:rPr>
        <w:t>:</w:t>
      </w:r>
    </w:p>
    <w:p w14:paraId="03A17CDA" w14:textId="77777777" w:rsidR="008A11CF" w:rsidRPr="00193514" w:rsidRDefault="008A11CF" w:rsidP="008A11CF">
      <w:pPr>
        <w:overflowPunct w:val="0"/>
        <w:autoSpaceDE w:val="0"/>
        <w:autoSpaceDN w:val="0"/>
        <w:adjustRightInd w:val="0"/>
        <w:jc w:val="both"/>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57" w:type="dxa"/>
        </w:tblCellMar>
        <w:tblLook w:val="04A0" w:firstRow="1" w:lastRow="0" w:firstColumn="1" w:lastColumn="0" w:noHBand="0" w:noVBand="1"/>
      </w:tblPr>
      <w:tblGrid>
        <w:gridCol w:w="534"/>
        <w:gridCol w:w="2976"/>
        <w:gridCol w:w="3969"/>
        <w:gridCol w:w="1586"/>
      </w:tblGrid>
      <w:tr w:rsidR="008A11CF" w:rsidRPr="000571AF" w14:paraId="5A106106" w14:textId="77777777" w:rsidTr="00AF63EA">
        <w:trPr>
          <w:trHeight w:val="608"/>
        </w:trPr>
        <w:tc>
          <w:tcPr>
            <w:tcW w:w="534" w:type="dxa"/>
            <w:shd w:val="clear" w:color="auto" w:fill="83CAEB"/>
            <w:vAlign w:val="center"/>
          </w:tcPr>
          <w:p w14:paraId="653F79E1" w14:textId="77777777" w:rsidR="008A11CF" w:rsidRPr="00193514" w:rsidRDefault="008A11CF" w:rsidP="00AF63EA">
            <w:pPr>
              <w:overflowPunct w:val="0"/>
              <w:autoSpaceDE w:val="0"/>
              <w:autoSpaceDN w:val="0"/>
              <w:adjustRightInd w:val="0"/>
              <w:rPr>
                <w:rFonts w:ascii="Arial" w:hAnsi="Arial" w:cs="Arial"/>
                <w:sz w:val="20"/>
              </w:rPr>
            </w:pPr>
            <w:r>
              <w:rPr>
                <w:rFonts w:ascii="Arial" w:hAnsi="Arial" w:cs="Arial"/>
                <w:b/>
                <w:sz w:val="20"/>
              </w:rPr>
              <w:t>Š</w:t>
            </w:r>
            <w:r w:rsidRPr="00193514">
              <w:rPr>
                <w:rFonts w:ascii="Arial" w:hAnsi="Arial" w:cs="Arial"/>
                <w:b/>
                <w:sz w:val="20"/>
              </w:rPr>
              <w:t>t.</w:t>
            </w:r>
          </w:p>
        </w:tc>
        <w:tc>
          <w:tcPr>
            <w:tcW w:w="2976" w:type="dxa"/>
            <w:shd w:val="clear" w:color="auto" w:fill="83CAEB"/>
            <w:vAlign w:val="center"/>
          </w:tcPr>
          <w:p w14:paraId="4F339FE7"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Ime in priimek</w:t>
            </w:r>
            <w:r>
              <w:rPr>
                <w:rFonts w:ascii="Arial" w:hAnsi="Arial" w:cs="Arial"/>
                <w:b/>
                <w:sz w:val="20"/>
              </w:rPr>
              <w:t>:</w:t>
            </w:r>
          </w:p>
        </w:tc>
        <w:tc>
          <w:tcPr>
            <w:tcW w:w="3969" w:type="dxa"/>
            <w:shd w:val="clear" w:color="auto" w:fill="83CAEB"/>
            <w:vAlign w:val="center"/>
          </w:tcPr>
          <w:p w14:paraId="0A8A41BB"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Naslov stalnega bivališča</w:t>
            </w:r>
            <w:r>
              <w:rPr>
                <w:rFonts w:ascii="Arial" w:hAnsi="Arial" w:cs="Arial"/>
                <w:b/>
                <w:sz w:val="20"/>
              </w:rPr>
              <w:t xml:space="preserve"> (razen če ima oseba začasno prebivališče v RS)</w:t>
            </w:r>
            <w:r w:rsidRPr="00193514">
              <w:rPr>
                <w:rFonts w:ascii="Arial" w:hAnsi="Arial" w:cs="Arial"/>
                <w:b/>
                <w:sz w:val="20"/>
              </w:rPr>
              <w:t>:</w:t>
            </w:r>
          </w:p>
        </w:tc>
        <w:tc>
          <w:tcPr>
            <w:tcW w:w="1586" w:type="dxa"/>
            <w:shd w:val="clear" w:color="auto" w:fill="83CAEB"/>
            <w:vAlign w:val="center"/>
          </w:tcPr>
          <w:p w14:paraId="75084A1E"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Delež lastništva v %</w:t>
            </w:r>
          </w:p>
        </w:tc>
      </w:tr>
      <w:tr w:rsidR="008A11CF" w:rsidRPr="000571AF" w14:paraId="245C5DE9" w14:textId="77777777" w:rsidTr="00AF63EA">
        <w:trPr>
          <w:trHeight w:val="340"/>
        </w:trPr>
        <w:tc>
          <w:tcPr>
            <w:tcW w:w="534" w:type="dxa"/>
          </w:tcPr>
          <w:p w14:paraId="41671466"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1</w:t>
            </w:r>
          </w:p>
        </w:tc>
        <w:tc>
          <w:tcPr>
            <w:tcW w:w="2976" w:type="dxa"/>
          </w:tcPr>
          <w:p w14:paraId="2A865224"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7E09F4AF"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5EFCD3F6"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377B0C72" w14:textId="77777777" w:rsidTr="00AF63EA">
        <w:trPr>
          <w:trHeight w:val="340"/>
        </w:trPr>
        <w:tc>
          <w:tcPr>
            <w:tcW w:w="534" w:type="dxa"/>
          </w:tcPr>
          <w:p w14:paraId="068B6972"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2</w:t>
            </w:r>
          </w:p>
        </w:tc>
        <w:tc>
          <w:tcPr>
            <w:tcW w:w="2976" w:type="dxa"/>
          </w:tcPr>
          <w:p w14:paraId="2D58FDED"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4A1239D3"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38412D7E"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299CD98D" w14:textId="77777777" w:rsidTr="00AF63EA">
        <w:trPr>
          <w:trHeight w:val="340"/>
        </w:trPr>
        <w:tc>
          <w:tcPr>
            <w:tcW w:w="534" w:type="dxa"/>
          </w:tcPr>
          <w:p w14:paraId="06994ACF" w14:textId="77777777" w:rsidR="008A11CF" w:rsidRPr="000571AF" w:rsidRDefault="008A11CF" w:rsidP="00AF63EA">
            <w:pPr>
              <w:overflowPunct w:val="0"/>
              <w:autoSpaceDE w:val="0"/>
              <w:autoSpaceDN w:val="0"/>
              <w:adjustRightInd w:val="0"/>
              <w:jc w:val="both"/>
              <w:rPr>
                <w:rFonts w:ascii="Arial" w:hAnsi="Arial" w:cs="Arial"/>
                <w:sz w:val="22"/>
                <w:szCs w:val="22"/>
              </w:rPr>
            </w:pPr>
            <w:r w:rsidRPr="000571AF">
              <w:rPr>
                <w:rFonts w:ascii="Arial" w:hAnsi="Arial" w:cs="Arial"/>
                <w:sz w:val="22"/>
                <w:szCs w:val="22"/>
              </w:rPr>
              <w:t>…</w:t>
            </w:r>
          </w:p>
        </w:tc>
        <w:tc>
          <w:tcPr>
            <w:tcW w:w="2976" w:type="dxa"/>
          </w:tcPr>
          <w:p w14:paraId="41D78F10"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05982492"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38BF9AA7"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bl>
    <w:p w14:paraId="0152CABF" w14:textId="77777777" w:rsidR="008A11CF" w:rsidRPr="00193514" w:rsidRDefault="008A11CF" w:rsidP="008A11CF">
      <w:pPr>
        <w:overflowPunct w:val="0"/>
        <w:autoSpaceDE w:val="0"/>
        <w:autoSpaceDN w:val="0"/>
        <w:adjustRightInd w:val="0"/>
        <w:jc w:val="both"/>
        <w:rPr>
          <w:rFonts w:ascii="Arial" w:hAnsi="Arial" w:cs="Arial"/>
          <w:sz w:val="10"/>
          <w:szCs w:val="10"/>
        </w:rPr>
      </w:pPr>
    </w:p>
    <w:p w14:paraId="6038B0AA" w14:textId="77777777" w:rsidR="008A11CF" w:rsidRDefault="008A11CF" w:rsidP="008A11CF">
      <w:pPr>
        <w:overflowPunct w:val="0"/>
        <w:autoSpaceDE w:val="0"/>
        <w:autoSpaceDN w:val="0"/>
        <w:adjustRightInd w:val="0"/>
        <w:jc w:val="both"/>
        <w:rPr>
          <w:rFonts w:ascii="Arial" w:hAnsi="Arial" w:cs="Arial"/>
          <w:sz w:val="22"/>
          <w:szCs w:val="22"/>
        </w:rPr>
      </w:pPr>
      <w:r>
        <w:rPr>
          <w:rFonts w:ascii="Arial" w:hAnsi="Arial" w:cs="Arial"/>
          <w:sz w:val="22"/>
          <w:szCs w:val="22"/>
        </w:rPr>
        <w:t xml:space="preserve">V zgornji tabeli sem kot fizične osebe – udeležence v lastništvu </w:t>
      </w:r>
      <w:r w:rsidRPr="00DB1285">
        <w:rPr>
          <w:rFonts w:ascii="Arial" w:hAnsi="Arial" w:cs="Arial"/>
          <w:sz w:val="22"/>
          <w:szCs w:val="22"/>
        </w:rPr>
        <w:t xml:space="preserve">gospodarskega subjekta </w:t>
      </w:r>
      <w:r>
        <w:rPr>
          <w:rFonts w:ascii="Arial" w:hAnsi="Arial" w:cs="Arial"/>
          <w:sz w:val="22"/>
          <w:szCs w:val="22"/>
        </w:rPr>
        <w:t>navedel:</w:t>
      </w:r>
    </w:p>
    <w:p w14:paraId="79DE5B32" w14:textId="77777777" w:rsidR="008A11CF" w:rsidRDefault="008A11CF" w:rsidP="008A11CF">
      <w:pPr>
        <w:numPr>
          <w:ilvl w:val="0"/>
          <w:numId w:val="23"/>
        </w:numPr>
        <w:overflowPunct w:val="0"/>
        <w:autoSpaceDE w:val="0"/>
        <w:autoSpaceDN w:val="0"/>
        <w:adjustRightInd w:val="0"/>
        <w:jc w:val="both"/>
        <w:rPr>
          <w:rFonts w:ascii="Arial" w:hAnsi="Arial" w:cs="Arial"/>
          <w:sz w:val="22"/>
          <w:szCs w:val="22"/>
        </w:rPr>
      </w:pPr>
      <w:r>
        <w:rPr>
          <w:rFonts w:ascii="Arial" w:hAnsi="Arial" w:cs="Arial"/>
          <w:sz w:val="22"/>
          <w:szCs w:val="22"/>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625D98FA" w14:textId="77777777" w:rsidR="008A11CF" w:rsidRDefault="008A11CF" w:rsidP="008A11CF">
      <w:pPr>
        <w:numPr>
          <w:ilvl w:val="0"/>
          <w:numId w:val="23"/>
        </w:numPr>
        <w:overflowPunct w:val="0"/>
        <w:autoSpaceDE w:val="0"/>
        <w:autoSpaceDN w:val="0"/>
        <w:adjustRightInd w:val="0"/>
        <w:jc w:val="both"/>
        <w:rPr>
          <w:rFonts w:ascii="Arial" w:hAnsi="Arial" w:cs="Arial"/>
          <w:sz w:val="22"/>
          <w:szCs w:val="22"/>
        </w:rPr>
      </w:pPr>
      <w:r>
        <w:rPr>
          <w:rFonts w:ascii="Arial" w:hAnsi="Arial" w:cs="Arial"/>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BC2ACED" w14:textId="77777777" w:rsidR="008A11CF" w:rsidRDefault="008A11CF" w:rsidP="008A11CF">
      <w:pPr>
        <w:overflowPunct w:val="0"/>
        <w:autoSpaceDE w:val="0"/>
        <w:autoSpaceDN w:val="0"/>
        <w:adjustRightInd w:val="0"/>
        <w:jc w:val="both"/>
        <w:rPr>
          <w:rFonts w:ascii="Arial" w:hAnsi="Arial" w:cs="Arial"/>
          <w:sz w:val="22"/>
          <w:szCs w:val="22"/>
        </w:rPr>
      </w:pPr>
    </w:p>
    <w:p w14:paraId="3670CE79" w14:textId="77777777" w:rsidR="008A11CF" w:rsidRPr="00E960B3" w:rsidRDefault="008A11CF" w:rsidP="008A11CF">
      <w:pPr>
        <w:numPr>
          <w:ilvl w:val="0"/>
          <w:numId w:val="24"/>
        </w:numPr>
        <w:overflowPunct w:val="0"/>
        <w:autoSpaceDE w:val="0"/>
        <w:autoSpaceDN w:val="0"/>
        <w:adjustRightInd w:val="0"/>
        <w:ind w:left="284"/>
        <w:jc w:val="both"/>
        <w:rPr>
          <w:rFonts w:ascii="Arial" w:hAnsi="Arial" w:cs="Arial"/>
          <w:b/>
          <w:bCs/>
          <w:sz w:val="22"/>
          <w:szCs w:val="22"/>
        </w:rPr>
      </w:pPr>
      <w:r w:rsidRPr="00E960B3">
        <w:rPr>
          <w:rFonts w:ascii="Arial" w:hAnsi="Arial" w:cs="Arial"/>
          <w:b/>
          <w:bCs/>
          <w:sz w:val="22"/>
          <w:szCs w:val="22"/>
        </w:rPr>
        <w:t xml:space="preserve">Podatki o udeležbi pravnih oseb v lastništvu </w:t>
      </w:r>
      <w:r w:rsidRPr="00DB1285">
        <w:rPr>
          <w:rFonts w:ascii="Arial" w:hAnsi="Arial" w:cs="Arial"/>
          <w:b/>
          <w:bCs/>
          <w:sz w:val="22"/>
          <w:szCs w:val="22"/>
        </w:rPr>
        <w:t>gospodarskega subjekta</w:t>
      </w:r>
      <w:r w:rsidRPr="00E960B3">
        <w:rPr>
          <w:rFonts w:ascii="Arial" w:hAnsi="Arial" w:cs="Arial"/>
          <w:b/>
          <w:bCs/>
          <w:sz w:val="22"/>
          <w:szCs w:val="22"/>
        </w:rPr>
        <w:t>:</w:t>
      </w:r>
    </w:p>
    <w:p w14:paraId="20ADD1A6" w14:textId="77777777" w:rsidR="008A11CF" w:rsidRDefault="008A11CF" w:rsidP="008A11CF">
      <w:pPr>
        <w:overflowPunct w:val="0"/>
        <w:autoSpaceDE w:val="0"/>
        <w:autoSpaceDN w:val="0"/>
        <w:adjustRightInd w:val="0"/>
        <w:ind w:left="-76"/>
        <w:jc w:val="both"/>
        <w:rPr>
          <w:rFonts w:ascii="Arial" w:hAnsi="Arial" w:cs="Arial"/>
          <w:sz w:val="22"/>
          <w:szCs w:val="22"/>
        </w:rPr>
      </w:pPr>
    </w:p>
    <w:p w14:paraId="4750910A" w14:textId="77777777" w:rsidR="008A11CF" w:rsidRPr="00193514" w:rsidRDefault="008A11CF" w:rsidP="008A11CF">
      <w:pPr>
        <w:overflowPunct w:val="0"/>
        <w:autoSpaceDE w:val="0"/>
        <w:autoSpaceDN w:val="0"/>
        <w:adjustRightInd w:val="0"/>
        <w:ind w:left="-76"/>
        <w:jc w:val="both"/>
        <w:rPr>
          <w:rFonts w:ascii="Arial" w:hAnsi="Arial" w:cs="Arial"/>
          <w:sz w:val="22"/>
          <w:szCs w:val="22"/>
        </w:rPr>
      </w:pPr>
      <w:r w:rsidRPr="00193514">
        <w:rPr>
          <w:rFonts w:ascii="Arial" w:hAnsi="Arial" w:cs="Arial"/>
          <w:sz w:val="22"/>
          <w:szCs w:val="22"/>
        </w:rPr>
        <w:t xml:space="preserve">Spodaj podpisani </w:t>
      </w:r>
      <w:r>
        <w:rPr>
          <w:rFonts w:ascii="Arial" w:hAnsi="Arial" w:cs="Arial"/>
          <w:sz w:val="22"/>
          <w:szCs w:val="22"/>
        </w:rPr>
        <w:t xml:space="preserve">zakoniti </w:t>
      </w:r>
      <w:r w:rsidRPr="00193514">
        <w:rPr>
          <w:rFonts w:ascii="Arial" w:hAnsi="Arial" w:cs="Arial"/>
          <w:sz w:val="22"/>
          <w:szCs w:val="22"/>
        </w:rPr>
        <w:t xml:space="preserve">zastopnik izjavljam, da so pri lastništvu zgoraj navedenega </w:t>
      </w:r>
      <w:r w:rsidRPr="00DB1285">
        <w:rPr>
          <w:rFonts w:ascii="Arial" w:hAnsi="Arial" w:cs="Arial"/>
          <w:sz w:val="22"/>
          <w:szCs w:val="22"/>
        </w:rPr>
        <w:t xml:space="preserve">gospodarskega subjekta </w:t>
      </w:r>
      <w:r w:rsidRPr="00193514">
        <w:rPr>
          <w:rFonts w:ascii="Arial" w:hAnsi="Arial" w:cs="Arial"/>
          <w:sz w:val="22"/>
          <w:szCs w:val="22"/>
        </w:rPr>
        <w:t>udeležen</w:t>
      </w:r>
      <w:r>
        <w:rPr>
          <w:rFonts w:ascii="Arial" w:hAnsi="Arial" w:cs="Arial"/>
          <w:sz w:val="22"/>
          <w:szCs w:val="22"/>
        </w:rPr>
        <w:t xml:space="preserve">e naslednje </w:t>
      </w:r>
      <w:r w:rsidRPr="00193514">
        <w:rPr>
          <w:rFonts w:ascii="Arial" w:hAnsi="Arial" w:cs="Arial"/>
          <w:sz w:val="22"/>
          <w:szCs w:val="22"/>
        </w:rPr>
        <w:t>pravne osebe:</w:t>
      </w:r>
    </w:p>
    <w:p w14:paraId="78D90E43" w14:textId="77777777" w:rsidR="008A11CF" w:rsidRPr="00193514" w:rsidRDefault="008A11CF" w:rsidP="008A11CF">
      <w:pPr>
        <w:overflowPunct w:val="0"/>
        <w:autoSpaceDE w:val="0"/>
        <w:autoSpaceDN w:val="0"/>
        <w:adjustRightInd w:val="0"/>
        <w:jc w:val="both"/>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57" w:type="dxa"/>
        </w:tblCellMar>
        <w:tblLook w:val="04A0" w:firstRow="1" w:lastRow="0" w:firstColumn="1" w:lastColumn="0" w:noHBand="0" w:noVBand="1"/>
      </w:tblPr>
      <w:tblGrid>
        <w:gridCol w:w="534"/>
        <w:gridCol w:w="2976"/>
        <w:gridCol w:w="3969"/>
        <w:gridCol w:w="1586"/>
      </w:tblGrid>
      <w:tr w:rsidR="008A11CF" w:rsidRPr="000571AF" w14:paraId="2E6F5D71" w14:textId="77777777" w:rsidTr="00AF63EA">
        <w:trPr>
          <w:trHeight w:val="507"/>
        </w:trPr>
        <w:tc>
          <w:tcPr>
            <w:tcW w:w="534" w:type="dxa"/>
            <w:shd w:val="clear" w:color="auto" w:fill="83CAEB"/>
            <w:vAlign w:val="center"/>
          </w:tcPr>
          <w:p w14:paraId="3A05142E" w14:textId="77777777" w:rsidR="008A11CF" w:rsidRPr="00193514" w:rsidRDefault="008A11CF" w:rsidP="00AF63EA">
            <w:pPr>
              <w:overflowPunct w:val="0"/>
              <w:autoSpaceDE w:val="0"/>
              <w:autoSpaceDN w:val="0"/>
              <w:adjustRightInd w:val="0"/>
              <w:rPr>
                <w:rFonts w:ascii="Arial" w:hAnsi="Arial" w:cs="Arial"/>
                <w:sz w:val="20"/>
              </w:rPr>
            </w:pPr>
            <w:r>
              <w:rPr>
                <w:rFonts w:ascii="Arial" w:hAnsi="Arial" w:cs="Arial"/>
                <w:b/>
                <w:sz w:val="20"/>
              </w:rPr>
              <w:t>Š</w:t>
            </w:r>
            <w:r w:rsidRPr="00193514">
              <w:rPr>
                <w:rFonts w:ascii="Arial" w:hAnsi="Arial" w:cs="Arial"/>
                <w:b/>
                <w:sz w:val="20"/>
              </w:rPr>
              <w:t>t.</w:t>
            </w:r>
          </w:p>
        </w:tc>
        <w:tc>
          <w:tcPr>
            <w:tcW w:w="2976" w:type="dxa"/>
            <w:shd w:val="clear" w:color="auto" w:fill="83CAEB"/>
            <w:vAlign w:val="center"/>
          </w:tcPr>
          <w:p w14:paraId="6FE3FBA7"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Naziv</w:t>
            </w:r>
            <w:r>
              <w:rPr>
                <w:rFonts w:ascii="Arial" w:hAnsi="Arial" w:cs="Arial"/>
                <w:b/>
                <w:sz w:val="20"/>
              </w:rPr>
              <w:t xml:space="preserve"> pravne osebe</w:t>
            </w:r>
            <w:r w:rsidRPr="00193514">
              <w:rPr>
                <w:rFonts w:ascii="Arial" w:hAnsi="Arial" w:cs="Arial"/>
                <w:b/>
                <w:sz w:val="20"/>
              </w:rPr>
              <w:t>:</w:t>
            </w:r>
          </w:p>
        </w:tc>
        <w:tc>
          <w:tcPr>
            <w:tcW w:w="3969" w:type="dxa"/>
            <w:shd w:val="clear" w:color="auto" w:fill="83CAEB"/>
            <w:vAlign w:val="center"/>
          </w:tcPr>
          <w:p w14:paraId="183A38CC"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Sedež</w:t>
            </w:r>
            <w:r>
              <w:rPr>
                <w:rFonts w:ascii="Arial" w:hAnsi="Arial" w:cs="Arial"/>
                <w:b/>
                <w:sz w:val="20"/>
              </w:rPr>
              <w:t xml:space="preserve"> pravne osebe</w:t>
            </w:r>
            <w:r w:rsidRPr="00193514">
              <w:rPr>
                <w:rFonts w:ascii="Arial" w:hAnsi="Arial" w:cs="Arial"/>
                <w:b/>
                <w:sz w:val="20"/>
              </w:rPr>
              <w:t>:</w:t>
            </w:r>
          </w:p>
        </w:tc>
        <w:tc>
          <w:tcPr>
            <w:tcW w:w="1586" w:type="dxa"/>
            <w:shd w:val="clear" w:color="auto" w:fill="83CAEB"/>
            <w:vAlign w:val="center"/>
          </w:tcPr>
          <w:p w14:paraId="0CA198CB" w14:textId="77777777" w:rsidR="008A11CF" w:rsidRPr="00193514" w:rsidRDefault="008A11CF" w:rsidP="00AF63EA">
            <w:pPr>
              <w:overflowPunct w:val="0"/>
              <w:autoSpaceDE w:val="0"/>
              <w:autoSpaceDN w:val="0"/>
              <w:adjustRightInd w:val="0"/>
              <w:rPr>
                <w:rFonts w:ascii="Arial" w:hAnsi="Arial" w:cs="Arial"/>
                <w:sz w:val="20"/>
              </w:rPr>
            </w:pPr>
            <w:r w:rsidRPr="00193514">
              <w:rPr>
                <w:rFonts w:ascii="Arial" w:hAnsi="Arial" w:cs="Arial"/>
                <w:b/>
                <w:sz w:val="20"/>
              </w:rPr>
              <w:t>Delež lastništva v %</w:t>
            </w:r>
          </w:p>
        </w:tc>
      </w:tr>
      <w:tr w:rsidR="008A11CF" w:rsidRPr="000571AF" w14:paraId="5B20CDF6" w14:textId="77777777" w:rsidTr="00AF63EA">
        <w:trPr>
          <w:trHeight w:val="340"/>
        </w:trPr>
        <w:tc>
          <w:tcPr>
            <w:tcW w:w="534" w:type="dxa"/>
          </w:tcPr>
          <w:p w14:paraId="01608CA6"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1</w:t>
            </w:r>
          </w:p>
        </w:tc>
        <w:tc>
          <w:tcPr>
            <w:tcW w:w="2976" w:type="dxa"/>
          </w:tcPr>
          <w:p w14:paraId="7000728D"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5C37788B"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57185279"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5C275FAA" w14:textId="77777777" w:rsidTr="00AF63EA">
        <w:trPr>
          <w:trHeight w:val="340"/>
        </w:trPr>
        <w:tc>
          <w:tcPr>
            <w:tcW w:w="534" w:type="dxa"/>
          </w:tcPr>
          <w:p w14:paraId="148A46B0"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2</w:t>
            </w:r>
          </w:p>
        </w:tc>
        <w:tc>
          <w:tcPr>
            <w:tcW w:w="2976" w:type="dxa"/>
          </w:tcPr>
          <w:p w14:paraId="17C68C21"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36FA9EB0"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47A69177"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3D1B3EF1" w14:textId="77777777" w:rsidTr="00AF63EA">
        <w:trPr>
          <w:trHeight w:val="340"/>
        </w:trPr>
        <w:tc>
          <w:tcPr>
            <w:tcW w:w="534" w:type="dxa"/>
          </w:tcPr>
          <w:p w14:paraId="6D8DEA00" w14:textId="77777777" w:rsidR="008A11CF" w:rsidRPr="000571AF" w:rsidRDefault="008A11CF" w:rsidP="00AF63EA">
            <w:pPr>
              <w:overflowPunct w:val="0"/>
              <w:autoSpaceDE w:val="0"/>
              <w:autoSpaceDN w:val="0"/>
              <w:adjustRightInd w:val="0"/>
              <w:jc w:val="both"/>
              <w:rPr>
                <w:rFonts w:ascii="Arial" w:hAnsi="Arial" w:cs="Arial"/>
                <w:sz w:val="22"/>
                <w:szCs w:val="22"/>
              </w:rPr>
            </w:pPr>
            <w:r w:rsidRPr="000571AF">
              <w:rPr>
                <w:rFonts w:ascii="Arial" w:hAnsi="Arial" w:cs="Arial"/>
                <w:sz w:val="22"/>
                <w:szCs w:val="22"/>
              </w:rPr>
              <w:t>…</w:t>
            </w:r>
          </w:p>
        </w:tc>
        <w:tc>
          <w:tcPr>
            <w:tcW w:w="2976" w:type="dxa"/>
          </w:tcPr>
          <w:p w14:paraId="7856FBC1"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969" w:type="dxa"/>
          </w:tcPr>
          <w:p w14:paraId="3C0521C3"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1586" w:type="dxa"/>
          </w:tcPr>
          <w:p w14:paraId="2BECF90D"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bl>
    <w:p w14:paraId="594A6782" w14:textId="77777777" w:rsidR="008A11CF" w:rsidRPr="00193514" w:rsidRDefault="008A11CF" w:rsidP="008A11CF">
      <w:pPr>
        <w:overflowPunct w:val="0"/>
        <w:autoSpaceDE w:val="0"/>
        <w:autoSpaceDN w:val="0"/>
        <w:adjustRightInd w:val="0"/>
        <w:jc w:val="both"/>
        <w:rPr>
          <w:rFonts w:ascii="Arial" w:hAnsi="Arial" w:cs="Arial"/>
          <w:sz w:val="10"/>
          <w:szCs w:val="10"/>
        </w:rPr>
      </w:pPr>
    </w:p>
    <w:p w14:paraId="1671DCC4" w14:textId="77777777" w:rsidR="008A11CF" w:rsidRDefault="008A11CF" w:rsidP="008A11CF">
      <w:pPr>
        <w:overflowPunct w:val="0"/>
        <w:autoSpaceDE w:val="0"/>
        <w:autoSpaceDN w:val="0"/>
        <w:adjustRightInd w:val="0"/>
        <w:jc w:val="both"/>
        <w:rPr>
          <w:rFonts w:ascii="Arial" w:hAnsi="Arial" w:cs="Arial"/>
          <w:sz w:val="22"/>
          <w:szCs w:val="22"/>
        </w:rPr>
      </w:pPr>
    </w:p>
    <w:p w14:paraId="292F0C51" w14:textId="77777777" w:rsidR="008A11CF" w:rsidRPr="00E960B3" w:rsidRDefault="008A11CF" w:rsidP="008A11CF">
      <w:pPr>
        <w:numPr>
          <w:ilvl w:val="0"/>
          <w:numId w:val="24"/>
        </w:numPr>
        <w:overflowPunct w:val="0"/>
        <w:autoSpaceDE w:val="0"/>
        <w:autoSpaceDN w:val="0"/>
        <w:adjustRightInd w:val="0"/>
        <w:ind w:left="284"/>
        <w:jc w:val="both"/>
        <w:rPr>
          <w:rFonts w:ascii="Arial" w:hAnsi="Arial" w:cs="Arial"/>
          <w:b/>
          <w:bCs/>
          <w:sz w:val="22"/>
          <w:szCs w:val="22"/>
        </w:rPr>
      </w:pPr>
      <w:r w:rsidRPr="00E960B3">
        <w:rPr>
          <w:rFonts w:ascii="Arial" w:hAnsi="Arial" w:cs="Arial"/>
          <w:b/>
          <w:bCs/>
          <w:sz w:val="22"/>
          <w:szCs w:val="22"/>
        </w:rPr>
        <w:t xml:space="preserve">Podatki o družbah, za katere se po določbah zakona, ki ureja gospodarske družbe, šteje, da so povezane družbe </w:t>
      </w:r>
      <w:r>
        <w:rPr>
          <w:rFonts w:ascii="Arial" w:hAnsi="Arial" w:cs="Arial"/>
          <w:b/>
          <w:bCs/>
          <w:sz w:val="22"/>
          <w:szCs w:val="22"/>
        </w:rPr>
        <w:t xml:space="preserve">z </w:t>
      </w:r>
      <w:r w:rsidRPr="00DB1285">
        <w:rPr>
          <w:rFonts w:ascii="Arial" w:hAnsi="Arial" w:cs="Arial"/>
          <w:b/>
          <w:bCs/>
          <w:sz w:val="22"/>
          <w:szCs w:val="22"/>
        </w:rPr>
        <w:t>gospodarsk</w:t>
      </w:r>
      <w:r>
        <w:rPr>
          <w:rFonts w:ascii="Arial" w:hAnsi="Arial" w:cs="Arial"/>
          <w:b/>
          <w:bCs/>
          <w:sz w:val="22"/>
          <w:szCs w:val="22"/>
        </w:rPr>
        <w:t>im</w:t>
      </w:r>
      <w:r w:rsidRPr="00DB1285">
        <w:rPr>
          <w:rFonts w:ascii="Arial" w:hAnsi="Arial" w:cs="Arial"/>
          <w:b/>
          <w:bCs/>
          <w:sz w:val="22"/>
          <w:szCs w:val="22"/>
        </w:rPr>
        <w:t xml:space="preserve"> subjekt</w:t>
      </w:r>
      <w:r>
        <w:rPr>
          <w:rFonts w:ascii="Arial" w:hAnsi="Arial" w:cs="Arial"/>
          <w:b/>
          <w:bCs/>
          <w:sz w:val="22"/>
          <w:szCs w:val="22"/>
        </w:rPr>
        <w:t>om</w:t>
      </w:r>
    </w:p>
    <w:p w14:paraId="0CF85359" w14:textId="77777777" w:rsidR="008A11CF" w:rsidRDefault="008A11CF" w:rsidP="008A11CF">
      <w:pPr>
        <w:overflowPunct w:val="0"/>
        <w:autoSpaceDE w:val="0"/>
        <w:autoSpaceDN w:val="0"/>
        <w:adjustRightInd w:val="0"/>
        <w:ind w:left="-76"/>
        <w:jc w:val="both"/>
        <w:rPr>
          <w:rFonts w:ascii="Arial" w:hAnsi="Arial" w:cs="Arial"/>
          <w:sz w:val="22"/>
          <w:szCs w:val="22"/>
        </w:rPr>
      </w:pPr>
    </w:p>
    <w:p w14:paraId="2DA24198" w14:textId="77777777" w:rsidR="008A11CF" w:rsidRPr="00193514" w:rsidRDefault="008A11CF" w:rsidP="008A11CF">
      <w:pPr>
        <w:overflowPunct w:val="0"/>
        <w:autoSpaceDE w:val="0"/>
        <w:autoSpaceDN w:val="0"/>
        <w:adjustRightInd w:val="0"/>
        <w:ind w:left="-76"/>
        <w:jc w:val="both"/>
        <w:rPr>
          <w:rFonts w:ascii="Arial" w:hAnsi="Arial" w:cs="Arial"/>
          <w:sz w:val="22"/>
          <w:szCs w:val="22"/>
        </w:rPr>
      </w:pPr>
      <w:r w:rsidRPr="00193514">
        <w:rPr>
          <w:rFonts w:ascii="Arial" w:hAnsi="Arial" w:cs="Arial"/>
          <w:sz w:val="22"/>
          <w:szCs w:val="22"/>
        </w:rPr>
        <w:t xml:space="preserve">Spodaj podpisani </w:t>
      </w:r>
      <w:r>
        <w:rPr>
          <w:rFonts w:ascii="Arial" w:hAnsi="Arial" w:cs="Arial"/>
          <w:sz w:val="22"/>
          <w:szCs w:val="22"/>
        </w:rPr>
        <w:t xml:space="preserve">zakoniti </w:t>
      </w:r>
      <w:r w:rsidRPr="00193514">
        <w:rPr>
          <w:rFonts w:ascii="Arial" w:hAnsi="Arial" w:cs="Arial"/>
          <w:sz w:val="22"/>
          <w:szCs w:val="22"/>
        </w:rPr>
        <w:t xml:space="preserve">zastopnik izjavljam, da so skladno z določbami zakona, ki ureja gospodarske družbe, povezane družbe z zgoraj navedenim </w:t>
      </w:r>
      <w:r w:rsidRPr="00DB1285">
        <w:rPr>
          <w:rFonts w:ascii="Arial" w:hAnsi="Arial" w:cs="Arial"/>
          <w:sz w:val="22"/>
          <w:szCs w:val="22"/>
        </w:rPr>
        <w:t>gospodarsk</w:t>
      </w:r>
      <w:r>
        <w:rPr>
          <w:rFonts w:ascii="Arial" w:hAnsi="Arial" w:cs="Arial"/>
          <w:sz w:val="22"/>
          <w:szCs w:val="22"/>
        </w:rPr>
        <w:t>im</w:t>
      </w:r>
      <w:r w:rsidRPr="00DB1285">
        <w:rPr>
          <w:rFonts w:ascii="Arial" w:hAnsi="Arial" w:cs="Arial"/>
          <w:sz w:val="22"/>
          <w:szCs w:val="22"/>
        </w:rPr>
        <w:t xml:space="preserve"> subjekt</w:t>
      </w:r>
      <w:r>
        <w:rPr>
          <w:rFonts w:ascii="Arial" w:hAnsi="Arial" w:cs="Arial"/>
          <w:sz w:val="22"/>
          <w:szCs w:val="22"/>
        </w:rPr>
        <w:t>om</w:t>
      </w:r>
      <w:r w:rsidRPr="00193514">
        <w:rPr>
          <w:rFonts w:ascii="Arial" w:hAnsi="Arial" w:cs="Arial"/>
          <w:sz w:val="22"/>
          <w:szCs w:val="22"/>
        </w:rPr>
        <w:t>, naslednji gospodarski subjekti:</w:t>
      </w:r>
    </w:p>
    <w:p w14:paraId="44BB29E7" w14:textId="77777777" w:rsidR="008A11CF" w:rsidRPr="00193514" w:rsidRDefault="008A11CF" w:rsidP="008A11CF">
      <w:pPr>
        <w:overflowPunct w:val="0"/>
        <w:autoSpaceDE w:val="0"/>
        <w:autoSpaceDN w:val="0"/>
        <w:adjustRightInd w:val="0"/>
        <w:jc w:val="both"/>
        <w:rPr>
          <w:rFonts w:ascii="Arial" w:hAnsi="Arial" w:cs="Arial"/>
          <w:sz w:val="10"/>
          <w:szCs w:val="10"/>
        </w:rPr>
      </w:pPr>
    </w:p>
    <w:tbl>
      <w:tblPr>
        <w:tblW w:w="906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108" w:type="dxa"/>
          <w:bottom w:w="108" w:type="dxa"/>
        </w:tblCellMar>
        <w:tblLook w:val="04A0" w:firstRow="1" w:lastRow="0" w:firstColumn="1" w:lastColumn="0" w:noHBand="0" w:noVBand="1"/>
      </w:tblPr>
      <w:tblGrid>
        <w:gridCol w:w="534"/>
        <w:gridCol w:w="3107"/>
        <w:gridCol w:w="3413"/>
        <w:gridCol w:w="2013"/>
      </w:tblGrid>
      <w:tr w:rsidR="008A11CF" w:rsidRPr="00BF40A8" w14:paraId="6A051F0E" w14:textId="77777777" w:rsidTr="00AF63EA">
        <w:trPr>
          <w:trHeight w:val="79"/>
        </w:trPr>
        <w:tc>
          <w:tcPr>
            <w:tcW w:w="534" w:type="dxa"/>
            <w:shd w:val="clear" w:color="auto" w:fill="83CAEB"/>
            <w:vAlign w:val="center"/>
          </w:tcPr>
          <w:p w14:paraId="5B4359E9" w14:textId="77777777" w:rsidR="008A11CF" w:rsidRPr="00193514" w:rsidRDefault="008A11CF" w:rsidP="00AF63EA">
            <w:pPr>
              <w:overflowPunct w:val="0"/>
              <w:autoSpaceDE w:val="0"/>
              <w:autoSpaceDN w:val="0"/>
              <w:adjustRightInd w:val="0"/>
              <w:rPr>
                <w:rFonts w:ascii="Arial" w:hAnsi="Arial" w:cs="Arial"/>
                <w:b/>
                <w:sz w:val="20"/>
              </w:rPr>
            </w:pPr>
            <w:r w:rsidRPr="00193514">
              <w:rPr>
                <w:rFonts w:ascii="Arial" w:hAnsi="Arial" w:cs="Arial"/>
                <w:b/>
                <w:sz w:val="20"/>
              </w:rPr>
              <w:t>Št.</w:t>
            </w:r>
          </w:p>
        </w:tc>
        <w:tc>
          <w:tcPr>
            <w:tcW w:w="3107" w:type="dxa"/>
            <w:shd w:val="clear" w:color="auto" w:fill="83CAEB"/>
            <w:vAlign w:val="center"/>
          </w:tcPr>
          <w:p w14:paraId="41DD1510" w14:textId="77777777" w:rsidR="008A11CF" w:rsidRPr="00193514" w:rsidRDefault="008A11CF" w:rsidP="00AF63EA">
            <w:pPr>
              <w:overflowPunct w:val="0"/>
              <w:autoSpaceDE w:val="0"/>
              <w:autoSpaceDN w:val="0"/>
              <w:adjustRightInd w:val="0"/>
              <w:rPr>
                <w:rFonts w:ascii="Arial" w:hAnsi="Arial" w:cs="Arial"/>
                <w:b/>
                <w:sz w:val="20"/>
              </w:rPr>
            </w:pPr>
            <w:r w:rsidRPr="00193514">
              <w:rPr>
                <w:rFonts w:ascii="Arial" w:hAnsi="Arial" w:cs="Arial"/>
                <w:b/>
                <w:sz w:val="20"/>
              </w:rPr>
              <w:t>Naziv</w:t>
            </w:r>
          </w:p>
        </w:tc>
        <w:tc>
          <w:tcPr>
            <w:tcW w:w="3413" w:type="dxa"/>
            <w:shd w:val="clear" w:color="auto" w:fill="83CAEB"/>
            <w:vAlign w:val="center"/>
          </w:tcPr>
          <w:p w14:paraId="597DE359" w14:textId="77777777" w:rsidR="008A11CF" w:rsidRPr="00193514" w:rsidRDefault="008A11CF" w:rsidP="00AF63EA">
            <w:pPr>
              <w:overflowPunct w:val="0"/>
              <w:autoSpaceDE w:val="0"/>
              <w:autoSpaceDN w:val="0"/>
              <w:adjustRightInd w:val="0"/>
              <w:rPr>
                <w:rFonts w:ascii="Arial" w:hAnsi="Arial" w:cs="Arial"/>
                <w:b/>
                <w:sz w:val="20"/>
              </w:rPr>
            </w:pPr>
            <w:r w:rsidRPr="00193514">
              <w:rPr>
                <w:rFonts w:ascii="Arial" w:hAnsi="Arial" w:cs="Arial"/>
                <w:b/>
                <w:sz w:val="20"/>
              </w:rPr>
              <w:t>Sedež</w:t>
            </w:r>
          </w:p>
        </w:tc>
        <w:tc>
          <w:tcPr>
            <w:tcW w:w="2013" w:type="dxa"/>
            <w:shd w:val="clear" w:color="auto" w:fill="83CAEB"/>
            <w:vAlign w:val="center"/>
          </w:tcPr>
          <w:p w14:paraId="4D87B3AF" w14:textId="77777777" w:rsidR="008A11CF" w:rsidRPr="00193514" w:rsidRDefault="008A11CF" w:rsidP="00AF63EA">
            <w:pPr>
              <w:overflowPunct w:val="0"/>
              <w:autoSpaceDE w:val="0"/>
              <w:autoSpaceDN w:val="0"/>
              <w:adjustRightInd w:val="0"/>
              <w:rPr>
                <w:rFonts w:ascii="Arial" w:hAnsi="Arial" w:cs="Arial"/>
                <w:b/>
                <w:sz w:val="20"/>
              </w:rPr>
            </w:pPr>
            <w:r w:rsidRPr="00193514">
              <w:rPr>
                <w:rFonts w:ascii="Arial" w:hAnsi="Arial" w:cs="Arial"/>
                <w:b/>
                <w:sz w:val="20"/>
              </w:rPr>
              <w:t>Matična številka</w:t>
            </w:r>
          </w:p>
        </w:tc>
      </w:tr>
      <w:tr w:rsidR="008A11CF" w:rsidRPr="000571AF" w14:paraId="2A4B756A" w14:textId="77777777" w:rsidTr="00AF63EA">
        <w:tblPrEx>
          <w:tblCellMar>
            <w:top w:w="57" w:type="dxa"/>
            <w:bottom w:w="0" w:type="dxa"/>
          </w:tblCellMar>
        </w:tblPrEx>
        <w:trPr>
          <w:trHeight w:val="618"/>
        </w:trPr>
        <w:tc>
          <w:tcPr>
            <w:tcW w:w="534" w:type="dxa"/>
          </w:tcPr>
          <w:p w14:paraId="61855E29"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1</w:t>
            </w:r>
          </w:p>
        </w:tc>
        <w:tc>
          <w:tcPr>
            <w:tcW w:w="3107" w:type="dxa"/>
          </w:tcPr>
          <w:p w14:paraId="547A3152"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413" w:type="dxa"/>
          </w:tcPr>
          <w:p w14:paraId="6EC2FC3D"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2013" w:type="dxa"/>
          </w:tcPr>
          <w:p w14:paraId="4953AE1D"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6C938F99" w14:textId="77777777" w:rsidTr="00AF63EA">
        <w:tblPrEx>
          <w:tblCellMar>
            <w:top w:w="57" w:type="dxa"/>
            <w:bottom w:w="0" w:type="dxa"/>
          </w:tblCellMar>
        </w:tblPrEx>
        <w:trPr>
          <w:trHeight w:val="642"/>
        </w:trPr>
        <w:tc>
          <w:tcPr>
            <w:tcW w:w="534" w:type="dxa"/>
          </w:tcPr>
          <w:p w14:paraId="2BE4260C" w14:textId="77777777" w:rsidR="008A11CF" w:rsidRPr="00BF40A8" w:rsidRDefault="008A11CF" w:rsidP="00AF63EA">
            <w:pPr>
              <w:overflowPunct w:val="0"/>
              <w:autoSpaceDE w:val="0"/>
              <w:autoSpaceDN w:val="0"/>
              <w:adjustRightInd w:val="0"/>
              <w:jc w:val="both"/>
              <w:rPr>
                <w:rFonts w:ascii="Arial" w:hAnsi="Arial" w:cs="Arial"/>
                <w:sz w:val="20"/>
              </w:rPr>
            </w:pPr>
            <w:r w:rsidRPr="00BF40A8">
              <w:rPr>
                <w:rFonts w:ascii="Arial" w:hAnsi="Arial" w:cs="Arial"/>
                <w:sz w:val="20"/>
              </w:rPr>
              <w:t>2</w:t>
            </w:r>
          </w:p>
        </w:tc>
        <w:tc>
          <w:tcPr>
            <w:tcW w:w="3107" w:type="dxa"/>
          </w:tcPr>
          <w:p w14:paraId="6A945939"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413" w:type="dxa"/>
          </w:tcPr>
          <w:p w14:paraId="582FC8C1"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2013" w:type="dxa"/>
          </w:tcPr>
          <w:p w14:paraId="3C358747"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r w:rsidR="008A11CF" w:rsidRPr="000571AF" w14:paraId="791D735F" w14:textId="77777777" w:rsidTr="00AF63EA">
        <w:tblPrEx>
          <w:tblCellMar>
            <w:top w:w="57" w:type="dxa"/>
            <w:bottom w:w="0" w:type="dxa"/>
          </w:tblCellMar>
        </w:tblPrEx>
        <w:trPr>
          <w:trHeight w:val="340"/>
        </w:trPr>
        <w:tc>
          <w:tcPr>
            <w:tcW w:w="534" w:type="dxa"/>
          </w:tcPr>
          <w:p w14:paraId="73F8D47E" w14:textId="77777777" w:rsidR="008A11CF" w:rsidRPr="000571AF" w:rsidRDefault="008A11CF" w:rsidP="00AF63EA">
            <w:pPr>
              <w:overflowPunct w:val="0"/>
              <w:autoSpaceDE w:val="0"/>
              <w:autoSpaceDN w:val="0"/>
              <w:adjustRightInd w:val="0"/>
              <w:jc w:val="both"/>
              <w:rPr>
                <w:rFonts w:ascii="Arial" w:hAnsi="Arial" w:cs="Arial"/>
                <w:sz w:val="22"/>
                <w:szCs w:val="22"/>
              </w:rPr>
            </w:pPr>
            <w:r w:rsidRPr="000571AF">
              <w:rPr>
                <w:rFonts w:ascii="Arial" w:hAnsi="Arial" w:cs="Arial"/>
                <w:sz w:val="22"/>
                <w:szCs w:val="22"/>
              </w:rPr>
              <w:t>…</w:t>
            </w:r>
          </w:p>
        </w:tc>
        <w:tc>
          <w:tcPr>
            <w:tcW w:w="3107" w:type="dxa"/>
          </w:tcPr>
          <w:p w14:paraId="2BFCE5FA"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3413" w:type="dxa"/>
          </w:tcPr>
          <w:p w14:paraId="200F7992" w14:textId="77777777" w:rsidR="008A11CF" w:rsidRPr="000571AF" w:rsidRDefault="008A11CF" w:rsidP="00AF63EA">
            <w:pPr>
              <w:overflowPunct w:val="0"/>
              <w:autoSpaceDE w:val="0"/>
              <w:autoSpaceDN w:val="0"/>
              <w:adjustRightInd w:val="0"/>
              <w:jc w:val="both"/>
              <w:rPr>
                <w:rFonts w:ascii="Arial" w:hAnsi="Arial" w:cs="Arial"/>
                <w:sz w:val="22"/>
                <w:szCs w:val="22"/>
              </w:rPr>
            </w:pPr>
          </w:p>
        </w:tc>
        <w:tc>
          <w:tcPr>
            <w:tcW w:w="2013" w:type="dxa"/>
          </w:tcPr>
          <w:p w14:paraId="0CB79009" w14:textId="77777777" w:rsidR="008A11CF" w:rsidRPr="000571AF" w:rsidRDefault="008A11CF" w:rsidP="00AF63EA">
            <w:pPr>
              <w:overflowPunct w:val="0"/>
              <w:autoSpaceDE w:val="0"/>
              <w:autoSpaceDN w:val="0"/>
              <w:adjustRightInd w:val="0"/>
              <w:jc w:val="both"/>
              <w:rPr>
                <w:rFonts w:ascii="Arial" w:hAnsi="Arial" w:cs="Arial"/>
                <w:sz w:val="22"/>
                <w:szCs w:val="22"/>
              </w:rPr>
            </w:pPr>
          </w:p>
        </w:tc>
      </w:tr>
    </w:tbl>
    <w:p w14:paraId="79DFF600" w14:textId="77777777" w:rsidR="008A11CF" w:rsidRPr="00A94384" w:rsidRDefault="008A11CF" w:rsidP="008A11CF">
      <w:pPr>
        <w:overflowPunct w:val="0"/>
        <w:autoSpaceDE w:val="0"/>
        <w:autoSpaceDN w:val="0"/>
        <w:adjustRightInd w:val="0"/>
        <w:jc w:val="both"/>
        <w:rPr>
          <w:rFonts w:ascii="Arial" w:hAnsi="Arial" w:cs="Arial"/>
          <w:i/>
          <w:sz w:val="20"/>
        </w:rPr>
      </w:pPr>
      <w:r w:rsidRPr="00A94384">
        <w:rPr>
          <w:rFonts w:ascii="Arial" w:hAnsi="Arial" w:cs="Arial"/>
          <w:i/>
          <w:sz w:val="20"/>
        </w:rPr>
        <w:t xml:space="preserve">*V primeru, da </w:t>
      </w:r>
      <w:r w:rsidRPr="00DB1285">
        <w:rPr>
          <w:rFonts w:ascii="Arial" w:hAnsi="Arial" w:cs="Arial"/>
          <w:i/>
          <w:sz w:val="20"/>
        </w:rPr>
        <w:t>gospodarsk</w:t>
      </w:r>
      <w:r>
        <w:rPr>
          <w:rFonts w:ascii="Arial" w:hAnsi="Arial" w:cs="Arial"/>
          <w:i/>
          <w:sz w:val="20"/>
        </w:rPr>
        <w:t>i</w:t>
      </w:r>
      <w:r w:rsidRPr="00DB1285">
        <w:rPr>
          <w:rFonts w:ascii="Arial" w:hAnsi="Arial" w:cs="Arial"/>
          <w:i/>
          <w:sz w:val="20"/>
        </w:rPr>
        <w:t xml:space="preserve"> subjekt </w:t>
      </w:r>
      <w:r w:rsidRPr="00A94384">
        <w:rPr>
          <w:rFonts w:ascii="Arial" w:hAnsi="Arial" w:cs="Arial"/>
          <w:i/>
          <w:sz w:val="20"/>
        </w:rPr>
        <w:t xml:space="preserve">ne bo izpolnil zgornje tabele, bo naročnik štel, da </w:t>
      </w:r>
      <w:r w:rsidRPr="00DB1285">
        <w:rPr>
          <w:rFonts w:ascii="Arial" w:hAnsi="Arial" w:cs="Arial"/>
          <w:i/>
          <w:sz w:val="20"/>
        </w:rPr>
        <w:t xml:space="preserve">gospodarski subjekt </w:t>
      </w:r>
      <w:r w:rsidRPr="00A94384">
        <w:rPr>
          <w:rFonts w:ascii="Arial" w:hAnsi="Arial" w:cs="Arial"/>
          <w:i/>
          <w:sz w:val="20"/>
        </w:rPr>
        <w:t>izjavlja, da nima povezanih družb.</w:t>
      </w:r>
    </w:p>
    <w:p w14:paraId="1FED4CD2" w14:textId="77777777" w:rsidR="008A11CF" w:rsidRPr="00193514" w:rsidRDefault="008A11CF" w:rsidP="008A11CF">
      <w:pPr>
        <w:overflowPunct w:val="0"/>
        <w:autoSpaceDE w:val="0"/>
        <w:autoSpaceDN w:val="0"/>
        <w:adjustRightInd w:val="0"/>
        <w:jc w:val="both"/>
        <w:rPr>
          <w:rFonts w:ascii="Arial" w:hAnsi="Arial" w:cs="Arial"/>
          <w:sz w:val="10"/>
          <w:szCs w:val="10"/>
        </w:rPr>
      </w:pPr>
    </w:p>
    <w:p w14:paraId="6DA8E0A3" w14:textId="77777777" w:rsidR="008A11CF" w:rsidRPr="00E960B3" w:rsidRDefault="008A11CF" w:rsidP="008A11CF">
      <w:pPr>
        <w:overflowPunct w:val="0"/>
        <w:autoSpaceDE w:val="0"/>
        <w:autoSpaceDN w:val="0"/>
        <w:adjustRightInd w:val="0"/>
        <w:jc w:val="both"/>
        <w:rPr>
          <w:rFonts w:ascii="Arial" w:hAnsi="Arial" w:cs="Arial"/>
          <w:bCs/>
          <w:sz w:val="22"/>
          <w:szCs w:val="22"/>
        </w:rPr>
      </w:pPr>
    </w:p>
    <w:p w14:paraId="02BED0F1" w14:textId="77777777" w:rsidR="008A11CF" w:rsidRPr="00E960B3" w:rsidRDefault="008A11CF" w:rsidP="008A11CF">
      <w:pPr>
        <w:overflowPunct w:val="0"/>
        <w:autoSpaceDE w:val="0"/>
        <w:autoSpaceDN w:val="0"/>
        <w:adjustRightInd w:val="0"/>
        <w:jc w:val="both"/>
        <w:rPr>
          <w:rFonts w:ascii="Arial" w:hAnsi="Arial" w:cs="Arial"/>
          <w:bCs/>
          <w:sz w:val="22"/>
          <w:szCs w:val="22"/>
        </w:rPr>
      </w:pPr>
      <w:r w:rsidRPr="00E960B3">
        <w:rPr>
          <w:rFonts w:ascii="Arial" w:hAnsi="Arial" w:cs="Arial"/>
          <w:bCs/>
          <w:sz w:val="22"/>
          <w:szCs w:val="22"/>
        </w:rPr>
        <w:t>S podpisom te izjave jamčim, da v celotni lastniški strukturi ni udeleženih drugih fizičnih in pravnih oseb, ter gospodarskih subjektov, za katere se glede določbe zakona, ki ureja gospodarske družbe, šteje, da so povezane družbe.</w:t>
      </w:r>
    </w:p>
    <w:p w14:paraId="6D626D9D" w14:textId="77777777" w:rsidR="008A11CF" w:rsidRPr="00E960B3" w:rsidRDefault="008A11CF" w:rsidP="008A11CF">
      <w:pPr>
        <w:overflowPunct w:val="0"/>
        <w:autoSpaceDE w:val="0"/>
        <w:autoSpaceDN w:val="0"/>
        <w:adjustRightInd w:val="0"/>
        <w:jc w:val="both"/>
        <w:rPr>
          <w:rFonts w:ascii="Arial" w:hAnsi="Arial" w:cs="Arial"/>
          <w:bCs/>
          <w:sz w:val="22"/>
          <w:szCs w:val="22"/>
        </w:rPr>
      </w:pPr>
    </w:p>
    <w:p w14:paraId="7414057D" w14:textId="77777777" w:rsidR="008A11CF" w:rsidRPr="00E960B3" w:rsidRDefault="008A11CF" w:rsidP="008A11CF">
      <w:pPr>
        <w:overflowPunct w:val="0"/>
        <w:autoSpaceDE w:val="0"/>
        <w:autoSpaceDN w:val="0"/>
        <w:adjustRightInd w:val="0"/>
        <w:jc w:val="both"/>
        <w:rPr>
          <w:rFonts w:ascii="Arial" w:hAnsi="Arial" w:cs="Arial"/>
          <w:bCs/>
          <w:sz w:val="22"/>
          <w:szCs w:val="22"/>
        </w:rPr>
      </w:pPr>
      <w:r>
        <w:rPr>
          <w:rFonts w:ascii="Arial" w:hAnsi="Arial" w:cs="Arial"/>
          <w:bCs/>
          <w:sz w:val="22"/>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F237B14" w14:textId="77777777" w:rsidR="008A11CF" w:rsidRPr="00E960B3" w:rsidRDefault="008A11CF" w:rsidP="008A11CF">
      <w:pPr>
        <w:overflowPunct w:val="0"/>
        <w:autoSpaceDE w:val="0"/>
        <w:autoSpaceDN w:val="0"/>
        <w:adjustRightInd w:val="0"/>
        <w:jc w:val="both"/>
        <w:rPr>
          <w:rFonts w:ascii="Arial" w:hAnsi="Arial" w:cs="Arial"/>
          <w:bCs/>
          <w:sz w:val="22"/>
          <w:szCs w:val="22"/>
        </w:rPr>
      </w:pPr>
    </w:p>
    <w:p w14:paraId="4F35930B" w14:textId="77777777" w:rsidR="008A11CF" w:rsidRPr="00193514" w:rsidRDefault="008A11CF" w:rsidP="008A11CF">
      <w:pPr>
        <w:overflowPunct w:val="0"/>
        <w:autoSpaceDE w:val="0"/>
        <w:autoSpaceDN w:val="0"/>
        <w:adjustRightInd w:val="0"/>
        <w:jc w:val="both"/>
        <w:rPr>
          <w:rFonts w:ascii="Arial" w:hAnsi="Arial" w:cs="Arial"/>
          <w:b/>
          <w:sz w:val="22"/>
          <w:szCs w:val="22"/>
          <w:u w:val="single"/>
        </w:rPr>
      </w:pPr>
      <w:r>
        <w:rPr>
          <w:rFonts w:ascii="Arial" w:hAnsi="Arial" w:cs="Arial"/>
          <w:b/>
          <w:sz w:val="22"/>
          <w:szCs w:val="22"/>
          <w:u w:val="single"/>
        </w:rPr>
        <w:t>G</w:t>
      </w:r>
      <w:r w:rsidRPr="00DB1285">
        <w:rPr>
          <w:rFonts w:ascii="Arial" w:hAnsi="Arial" w:cs="Arial"/>
          <w:b/>
          <w:sz w:val="22"/>
          <w:szCs w:val="22"/>
          <w:u w:val="single"/>
        </w:rPr>
        <w:t xml:space="preserve">ospodarski subjekt </w:t>
      </w:r>
      <w:r w:rsidRPr="00193514">
        <w:rPr>
          <w:rFonts w:ascii="Arial" w:hAnsi="Arial" w:cs="Arial"/>
          <w:b/>
          <w:sz w:val="22"/>
          <w:szCs w:val="22"/>
          <w:u w:val="single"/>
        </w:rPr>
        <w:t>lahko vse zgoraj zahtevane podatke predloži tudi v elektronski obliki.</w:t>
      </w:r>
    </w:p>
    <w:p w14:paraId="5556F299" w14:textId="77777777" w:rsidR="008A11CF" w:rsidRPr="00E960B3" w:rsidRDefault="008A11CF" w:rsidP="008A11CF">
      <w:pPr>
        <w:overflowPunct w:val="0"/>
        <w:autoSpaceDE w:val="0"/>
        <w:autoSpaceDN w:val="0"/>
        <w:adjustRightInd w:val="0"/>
        <w:jc w:val="both"/>
        <w:rPr>
          <w:rFonts w:ascii="Arial" w:hAnsi="Arial" w:cs="Arial"/>
          <w:color w:val="000000"/>
          <w:sz w:val="22"/>
          <w:szCs w:val="22"/>
        </w:rPr>
      </w:pPr>
    </w:p>
    <w:p w14:paraId="03A5BD1D" w14:textId="77777777" w:rsidR="008A11CF" w:rsidRPr="00193514" w:rsidRDefault="008A11CF" w:rsidP="008A11CF">
      <w:pPr>
        <w:overflowPunct w:val="0"/>
        <w:autoSpaceDE w:val="0"/>
        <w:autoSpaceDN w:val="0"/>
        <w:adjustRightInd w:val="0"/>
        <w:jc w:val="both"/>
        <w:rPr>
          <w:rFonts w:ascii="Arial" w:hAnsi="Arial" w:cs="Arial"/>
          <w:color w:val="000000"/>
          <w:sz w:val="10"/>
          <w:szCs w:val="10"/>
        </w:rPr>
      </w:pPr>
    </w:p>
    <w:tbl>
      <w:tblPr>
        <w:tblW w:w="9147" w:type="dxa"/>
        <w:tblLook w:val="04A0" w:firstRow="1" w:lastRow="0" w:firstColumn="1" w:lastColumn="0" w:noHBand="0" w:noVBand="1"/>
      </w:tblPr>
      <w:tblGrid>
        <w:gridCol w:w="2127"/>
        <w:gridCol w:w="2316"/>
        <w:gridCol w:w="1936"/>
        <w:gridCol w:w="2768"/>
      </w:tblGrid>
      <w:tr w:rsidR="008A11CF" w:rsidRPr="00CA3BA5" w14:paraId="0DC54B66" w14:textId="77777777" w:rsidTr="00AF63EA">
        <w:trPr>
          <w:trHeight w:val="397"/>
        </w:trPr>
        <w:tc>
          <w:tcPr>
            <w:tcW w:w="2127" w:type="dxa"/>
            <w:vAlign w:val="center"/>
          </w:tcPr>
          <w:p w14:paraId="0854B9BC" w14:textId="77777777" w:rsidR="008A11CF" w:rsidRPr="00CA3BA5" w:rsidRDefault="008A11CF" w:rsidP="00AF63EA">
            <w:pPr>
              <w:overflowPunct w:val="0"/>
              <w:autoSpaceDE w:val="0"/>
              <w:autoSpaceDN w:val="0"/>
              <w:adjustRightInd w:val="0"/>
              <w:jc w:val="both"/>
              <w:rPr>
                <w:rFonts w:ascii="Arial" w:hAnsi="Arial" w:cs="Arial"/>
                <w:color w:val="000000"/>
                <w:sz w:val="20"/>
              </w:rPr>
            </w:pPr>
            <w:r w:rsidRPr="00CA3BA5">
              <w:rPr>
                <w:rFonts w:ascii="Arial" w:hAnsi="Arial" w:cs="Arial"/>
                <w:color w:val="000000"/>
                <w:sz w:val="20"/>
              </w:rPr>
              <w:t>Zakoniti zastopnik:</w:t>
            </w:r>
          </w:p>
        </w:tc>
        <w:tc>
          <w:tcPr>
            <w:tcW w:w="2316" w:type="dxa"/>
            <w:vAlign w:val="center"/>
          </w:tcPr>
          <w:p w14:paraId="35661D9D" w14:textId="77777777" w:rsidR="008A11CF" w:rsidRPr="00CA3BA5" w:rsidRDefault="008A11CF" w:rsidP="00AF63EA">
            <w:pPr>
              <w:overflowPunct w:val="0"/>
              <w:autoSpaceDE w:val="0"/>
              <w:autoSpaceDN w:val="0"/>
              <w:adjustRightInd w:val="0"/>
              <w:jc w:val="both"/>
              <w:rPr>
                <w:rFonts w:ascii="Arial" w:hAnsi="Arial" w:cs="Arial"/>
                <w:color w:val="000000"/>
                <w:sz w:val="22"/>
                <w:szCs w:val="22"/>
              </w:rPr>
            </w:pPr>
          </w:p>
        </w:tc>
        <w:tc>
          <w:tcPr>
            <w:tcW w:w="1936" w:type="dxa"/>
            <w:vAlign w:val="center"/>
          </w:tcPr>
          <w:p w14:paraId="298AF258" w14:textId="77777777" w:rsidR="008A11CF" w:rsidRPr="00CA3BA5" w:rsidRDefault="008A11CF" w:rsidP="00AF63EA">
            <w:pPr>
              <w:overflowPunct w:val="0"/>
              <w:autoSpaceDE w:val="0"/>
              <w:autoSpaceDN w:val="0"/>
              <w:adjustRightInd w:val="0"/>
              <w:jc w:val="both"/>
              <w:rPr>
                <w:rFonts w:ascii="Arial" w:hAnsi="Arial" w:cs="Arial"/>
                <w:color w:val="000000"/>
                <w:sz w:val="20"/>
              </w:rPr>
            </w:pPr>
            <w:r w:rsidRPr="00CA3BA5">
              <w:rPr>
                <w:rFonts w:ascii="Arial" w:hAnsi="Arial" w:cs="Arial"/>
                <w:bCs/>
                <w:color w:val="000000"/>
                <w:sz w:val="20"/>
              </w:rPr>
              <w:t>Ime in priimek:</w:t>
            </w:r>
          </w:p>
        </w:tc>
        <w:tc>
          <w:tcPr>
            <w:tcW w:w="2768" w:type="dxa"/>
            <w:tcBorders>
              <w:bottom w:val="single" w:sz="4" w:space="0" w:color="auto"/>
            </w:tcBorders>
            <w:vAlign w:val="center"/>
          </w:tcPr>
          <w:p w14:paraId="527FD96F" w14:textId="77777777" w:rsidR="008A11CF" w:rsidRPr="00CA3BA5" w:rsidRDefault="008A11CF" w:rsidP="00AF63EA">
            <w:pPr>
              <w:overflowPunct w:val="0"/>
              <w:autoSpaceDE w:val="0"/>
              <w:autoSpaceDN w:val="0"/>
              <w:adjustRightInd w:val="0"/>
              <w:jc w:val="center"/>
              <w:rPr>
                <w:rFonts w:ascii="Arial" w:hAnsi="Arial" w:cs="Arial"/>
                <w:color w:val="000000"/>
                <w:sz w:val="22"/>
                <w:szCs w:val="22"/>
              </w:rPr>
            </w:pPr>
          </w:p>
        </w:tc>
      </w:tr>
      <w:tr w:rsidR="008A11CF" w:rsidRPr="00CA3BA5" w14:paraId="126CD118" w14:textId="77777777" w:rsidTr="00AF63EA">
        <w:trPr>
          <w:trHeight w:val="1039"/>
        </w:trPr>
        <w:tc>
          <w:tcPr>
            <w:tcW w:w="2127" w:type="dxa"/>
            <w:vAlign w:val="center"/>
          </w:tcPr>
          <w:p w14:paraId="64EA33E3" w14:textId="77777777" w:rsidR="008A11CF" w:rsidRPr="00CA3BA5" w:rsidRDefault="008A11CF" w:rsidP="00AF63EA">
            <w:pPr>
              <w:overflowPunct w:val="0"/>
              <w:autoSpaceDE w:val="0"/>
              <w:autoSpaceDN w:val="0"/>
              <w:adjustRightInd w:val="0"/>
              <w:jc w:val="both"/>
              <w:rPr>
                <w:rFonts w:ascii="Arial" w:hAnsi="Arial" w:cs="Arial"/>
                <w:color w:val="000000"/>
                <w:sz w:val="22"/>
                <w:szCs w:val="22"/>
              </w:rPr>
            </w:pPr>
          </w:p>
        </w:tc>
        <w:tc>
          <w:tcPr>
            <w:tcW w:w="2316" w:type="dxa"/>
            <w:vAlign w:val="center"/>
          </w:tcPr>
          <w:p w14:paraId="07D56F46" w14:textId="77777777" w:rsidR="008A11CF" w:rsidRPr="00CA3BA5" w:rsidRDefault="008A11CF" w:rsidP="00AF63EA">
            <w:pPr>
              <w:overflowPunct w:val="0"/>
              <w:autoSpaceDE w:val="0"/>
              <w:autoSpaceDN w:val="0"/>
              <w:adjustRightInd w:val="0"/>
              <w:jc w:val="both"/>
              <w:rPr>
                <w:rFonts w:ascii="Arial" w:hAnsi="Arial" w:cs="Arial"/>
                <w:color w:val="000000"/>
                <w:sz w:val="22"/>
                <w:szCs w:val="22"/>
              </w:rPr>
            </w:pPr>
          </w:p>
        </w:tc>
        <w:tc>
          <w:tcPr>
            <w:tcW w:w="1936" w:type="dxa"/>
            <w:vAlign w:val="center"/>
          </w:tcPr>
          <w:p w14:paraId="221A81CF" w14:textId="77777777" w:rsidR="008A11CF" w:rsidRPr="00CA3BA5" w:rsidRDefault="008A11CF" w:rsidP="00AF63EA">
            <w:pPr>
              <w:overflowPunct w:val="0"/>
              <w:autoSpaceDE w:val="0"/>
              <w:autoSpaceDN w:val="0"/>
              <w:adjustRightInd w:val="0"/>
              <w:jc w:val="both"/>
              <w:rPr>
                <w:rFonts w:ascii="Arial" w:hAnsi="Arial" w:cs="Arial"/>
                <w:color w:val="000000"/>
                <w:sz w:val="22"/>
                <w:szCs w:val="22"/>
              </w:rPr>
            </w:pPr>
            <w:r w:rsidRPr="00CA3BA5">
              <w:rPr>
                <w:rFonts w:ascii="Arial" w:hAnsi="Arial" w:cs="Arial"/>
                <w:bCs/>
                <w:color w:val="000000"/>
                <w:sz w:val="20"/>
              </w:rPr>
              <w:t>Podpis:</w:t>
            </w:r>
          </w:p>
        </w:tc>
        <w:tc>
          <w:tcPr>
            <w:tcW w:w="2768" w:type="dxa"/>
            <w:tcBorders>
              <w:top w:val="single" w:sz="4" w:space="0" w:color="auto"/>
              <w:bottom w:val="single" w:sz="4" w:space="0" w:color="auto"/>
            </w:tcBorders>
            <w:vAlign w:val="center"/>
          </w:tcPr>
          <w:p w14:paraId="6DF2B092" w14:textId="77777777" w:rsidR="008A11CF" w:rsidRPr="00CA3BA5" w:rsidRDefault="008A11CF" w:rsidP="00AF63EA">
            <w:pPr>
              <w:overflowPunct w:val="0"/>
              <w:autoSpaceDE w:val="0"/>
              <w:autoSpaceDN w:val="0"/>
              <w:adjustRightInd w:val="0"/>
              <w:jc w:val="both"/>
              <w:rPr>
                <w:rFonts w:ascii="Arial" w:hAnsi="Arial" w:cs="Arial"/>
                <w:color w:val="000000"/>
                <w:sz w:val="22"/>
                <w:szCs w:val="22"/>
              </w:rPr>
            </w:pPr>
          </w:p>
        </w:tc>
      </w:tr>
    </w:tbl>
    <w:p w14:paraId="739E4987" w14:textId="77777777" w:rsidR="008A11CF" w:rsidRPr="00A94384" w:rsidRDefault="008A11CF" w:rsidP="008A11CF">
      <w:pPr>
        <w:keepNext/>
        <w:keepLines/>
        <w:tabs>
          <w:tab w:val="left" w:pos="536"/>
        </w:tabs>
        <w:overflowPunct w:val="0"/>
        <w:autoSpaceDE w:val="0"/>
        <w:autoSpaceDN w:val="0"/>
        <w:adjustRightInd w:val="0"/>
        <w:jc w:val="both"/>
        <w:rPr>
          <w:rFonts w:ascii="Arial" w:hAnsi="Arial" w:cs="Arial"/>
          <w:bCs/>
          <w:color w:val="000000"/>
          <w:sz w:val="20"/>
        </w:rPr>
      </w:pPr>
    </w:p>
    <w:p w14:paraId="1A77A8A5" w14:textId="1F9845BA" w:rsidR="008A11CF" w:rsidRPr="00CC7051" w:rsidRDefault="00002E52" w:rsidP="008A11CF">
      <w:pPr>
        <w:overflowPunct w:val="0"/>
        <w:autoSpaceDE w:val="0"/>
        <w:autoSpaceDN w:val="0"/>
        <w:adjustRightInd w:val="0"/>
        <w:spacing w:after="120"/>
        <w:jc w:val="both"/>
        <w:rPr>
          <w:rFonts w:ascii="Arial" w:eastAsia="Calibri" w:hAnsi="Arial" w:cs="Arial"/>
          <w:sz w:val="20"/>
        </w:rPr>
      </w:pPr>
      <w:r>
        <w:rPr>
          <w:rFonts w:ascii="Arial" w:hAnsi="Arial" w:cs="Arial"/>
          <w:i/>
          <w:sz w:val="20"/>
          <w:u w:val="single"/>
        </w:rPr>
        <w:t>Obrazec izpolni vsak gospodarski subjekti, ki nastopa v ponudbi (ponudnik, podizvajalec, ponudnik v skupni ponudbi, drug subjekt)</w:t>
      </w:r>
      <w:r w:rsidR="008A11CF" w:rsidRPr="000571AF">
        <w:rPr>
          <w:rFonts w:ascii="Arial" w:hAnsi="Arial" w:cs="Arial"/>
          <w:i/>
          <w:sz w:val="20"/>
          <w:u w:val="single"/>
        </w:rPr>
        <w:t>.</w:t>
      </w:r>
    </w:p>
    <w:p w14:paraId="5F285AF4" w14:textId="77777777" w:rsidR="00BD223B" w:rsidRDefault="00BD223B" w:rsidP="00A94384">
      <w:pPr>
        <w:overflowPunct w:val="0"/>
        <w:autoSpaceDE w:val="0"/>
        <w:autoSpaceDN w:val="0"/>
        <w:adjustRightInd w:val="0"/>
        <w:spacing w:after="120"/>
        <w:jc w:val="right"/>
        <w:rPr>
          <w:rFonts w:ascii="Arial" w:hAnsi="Arial" w:cs="Arial"/>
          <w:b/>
          <w:sz w:val="22"/>
          <w:szCs w:val="22"/>
        </w:rPr>
      </w:pPr>
    </w:p>
    <w:p w14:paraId="06F1C2F1" w14:textId="2FB7A758" w:rsidR="00801E3A" w:rsidRPr="00801E3A" w:rsidRDefault="00801E3A" w:rsidP="001209F0">
      <w:pPr>
        <w:overflowPunct w:val="0"/>
        <w:autoSpaceDE w:val="0"/>
        <w:autoSpaceDN w:val="0"/>
        <w:adjustRightInd w:val="0"/>
        <w:spacing w:after="120"/>
        <w:rPr>
          <w:rFonts w:ascii="Arial" w:hAnsi="Arial" w:cs="Arial"/>
          <w:b/>
          <w:bCs/>
          <w:sz w:val="22"/>
          <w:szCs w:val="22"/>
        </w:rPr>
      </w:pPr>
    </w:p>
    <w:p w14:paraId="61A5BD9F" w14:textId="03D05AC4" w:rsidR="000C33B3" w:rsidRPr="00801E3A" w:rsidRDefault="000C33B3" w:rsidP="000C33B3">
      <w:pPr>
        <w:autoSpaceDE w:val="0"/>
        <w:autoSpaceDN w:val="0"/>
        <w:adjustRightInd w:val="0"/>
        <w:ind w:right="1064"/>
        <w:rPr>
          <w:rFonts w:ascii="Arial" w:eastAsia="Calibri" w:hAnsi="Arial" w:cs="Arial"/>
          <w:sz w:val="20"/>
        </w:rPr>
      </w:pPr>
    </w:p>
    <w:sectPr w:rsidR="000C33B3" w:rsidRPr="00801E3A" w:rsidSect="006B444D">
      <w:pgSz w:w="11900" w:h="16838"/>
      <w:pgMar w:top="1185" w:right="1552" w:bottom="1440" w:left="1420" w:header="0" w:footer="0" w:gutter="0"/>
      <w:cols w:space="0" w:equalWidth="0">
        <w:col w:w="90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FD26F" w14:textId="77777777" w:rsidR="00DB1ADF" w:rsidRDefault="00DB1ADF" w:rsidP="003E3CA9">
      <w:r>
        <w:separator/>
      </w:r>
    </w:p>
  </w:endnote>
  <w:endnote w:type="continuationSeparator" w:id="0">
    <w:p w14:paraId="209C861B" w14:textId="77777777" w:rsidR="00DB1ADF" w:rsidRDefault="00DB1ADF" w:rsidP="003E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3D758" w14:textId="77777777" w:rsidR="00DB1ADF" w:rsidRDefault="00DB1ADF" w:rsidP="003E3CA9">
      <w:r>
        <w:separator/>
      </w:r>
    </w:p>
  </w:footnote>
  <w:footnote w:type="continuationSeparator" w:id="0">
    <w:p w14:paraId="034523C7" w14:textId="77777777" w:rsidR="00DB1ADF" w:rsidRDefault="00DB1ADF" w:rsidP="003E3CA9">
      <w:r>
        <w:continuationSeparator/>
      </w:r>
    </w:p>
  </w:footnote>
  <w:footnote w:id="1">
    <w:p w14:paraId="702C61AD" w14:textId="77777777" w:rsidR="002C1CCC" w:rsidRPr="0018765C" w:rsidRDefault="002C1CCC" w:rsidP="00AD4913">
      <w:pPr>
        <w:pStyle w:val="Glava"/>
        <w:jc w:val="both"/>
        <w:rPr>
          <w:rFonts w:ascii="Times New Roman" w:hAnsi="Times New Roman"/>
          <w:i/>
          <w:sz w:val="18"/>
          <w:szCs w:val="18"/>
        </w:rPr>
      </w:pPr>
      <w:r w:rsidRPr="0018765C">
        <w:rPr>
          <w:rStyle w:val="Sprotnaopomba-sklic"/>
          <w:i/>
          <w:sz w:val="18"/>
          <w:szCs w:val="18"/>
        </w:rPr>
        <w:footnoteRef/>
      </w:r>
      <w:r w:rsidRPr="0018765C">
        <w:rPr>
          <w:rFonts w:ascii="Times New Roman" w:hAnsi="Times New Roman"/>
          <w:i/>
          <w:sz w:val="18"/>
          <w:szCs w:val="18"/>
        </w:rPr>
        <w:t xml:space="preserve"> Naročnik bo pred oddajo javnega naročila od ponudnika, kateremu se je odločil oddati javno naročilo zahteval, da predloži naslednja dokazila oz. dokumente</w:t>
      </w:r>
      <w:r>
        <w:rPr>
          <w:rFonts w:ascii="Times New Roman" w:hAnsi="Times New Roman"/>
          <w:i/>
          <w:sz w:val="18"/>
          <w:szCs w:val="18"/>
        </w:rPr>
        <w:t>:</w:t>
      </w:r>
    </w:p>
    <w:p w14:paraId="71AC2002" w14:textId="77777777" w:rsidR="002C1CCC" w:rsidRPr="008F4A89" w:rsidRDefault="002C1CCC" w:rsidP="00E862F5">
      <w:pPr>
        <w:numPr>
          <w:ilvl w:val="1"/>
          <w:numId w:val="14"/>
        </w:numPr>
        <w:tabs>
          <w:tab w:val="num" w:pos="1080"/>
          <w:tab w:val="center" w:pos="4536"/>
          <w:tab w:val="right" w:pos="9072"/>
        </w:tabs>
        <w:overflowPunct w:val="0"/>
        <w:autoSpaceDE w:val="0"/>
        <w:autoSpaceDN w:val="0"/>
        <w:adjustRightInd w:val="0"/>
        <w:ind w:left="1080"/>
        <w:jc w:val="both"/>
        <w:rPr>
          <w:i/>
          <w:sz w:val="18"/>
          <w:szCs w:val="18"/>
        </w:rPr>
      </w:pPr>
      <w:r w:rsidRPr="008F4A89">
        <w:rPr>
          <w:i/>
          <w:sz w:val="18"/>
          <w:szCs w:val="18"/>
        </w:rPr>
        <w:t xml:space="preserve">Pravne osebe s sedežem v Republiki Sloveniji predložijo: obrazec </w:t>
      </w:r>
      <w:r w:rsidRPr="008F4A89">
        <w:rPr>
          <w:b/>
          <w:i/>
          <w:sz w:val="18"/>
          <w:szCs w:val="18"/>
        </w:rPr>
        <w:t>S.BON-1/P</w:t>
      </w:r>
    </w:p>
    <w:p w14:paraId="7354D7CC" w14:textId="77777777" w:rsidR="002C1CCC" w:rsidRPr="008F4A89" w:rsidRDefault="002C1CCC" w:rsidP="00E862F5">
      <w:pPr>
        <w:numPr>
          <w:ilvl w:val="1"/>
          <w:numId w:val="14"/>
        </w:numPr>
        <w:tabs>
          <w:tab w:val="num" w:pos="1080"/>
          <w:tab w:val="center" w:pos="4536"/>
          <w:tab w:val="right" w:pos="9072"/>
        </w:tabs>
        <w:overflowPunct w:val="0"/>
        <w:autoSpaceDE w:val="0"/>
        <w:autoSpaceDN w:val="0"/>
        <w:adjustRightInd w:val="0"/>
        <w:ind w:left="1080"/>
        <w:jc w:val="both"/>
        <w:rPr>
          <w:i/>
          <w:sz w:val="18"/>
          <w:szCs w:val="18"/>
        </w:rPr>
      </w:pPr>
      <w:r w:rsidRPr="008F4A89">
        <w:rPr>
          <w:i/>
          <w:sz w:val="18"/>
          <w:szCs w:val="18"/>
        </w:rPr>
        <w:t xml:space="preserve">Samostojni podjetniki s sedežem v Republiki Sloveniji: obrazec </w:t>
      </w:r>
      <w:r w:rsidRPr="008F4A89">
        <w:rPr>
          <w:b/>
          <w:i/>
          <w:sz w:val="18"/>
          <w:szCs w:val="18"/>
        </w:rPr>
        <w:t>S.BON-1.</w:t>
      </w:r>
    </w:p>
    <w:p w14:paraId="18E79CAE" w14:textId="77777777" w:rsidR="002C1CCC" w:rsidRPr="008F4A89" w:rsidRDefault="002C1CCC" w:rsidP="00E862F5">
      <w:pPr>
        <w:numPr>
          <w:ilvl w:val="0"/>
          <w:numId w:val="14"/>
        </w:numPr>
        <w:tabs>
          <w:tab w:val="num" w:pos="1080"/>
          <w:tab w:val="center" w:pos="4536"/>
          <w:tab w:val="right" w:pos="9072"/>
        </w:tabs>
        <w:overflowPunct w:val="0"/>
        <w:autoSpaceDE w:val="0"/>
        <w:autoSpaceDN w:val="0"/>
        <w:adjustRightInd w:val="0"/>
        <w:ind w:left="1080"/>
        <w:jc w:val="both"/>
      </w:pPr>
      <w:r w:rsidRPr="008F4A89">
        <w:rPr>
          <w:i/>
          <w:sz w:val="18"/>
          <w:szCs w:val="18"/>
        </w:rPr>
        <w:t xml:space="preserve">Ponudniki s sedežem v tujini predložijo dokazila, iz katerih bodo razvidni podatki, ki jih naročnik zahteva kot </w:t>
      </w:r>
      <w:r w:rsidRPr="008F4A89">
        <w:rPr>
          <w:b/>
          <w:i/>
          <w:sz w:val="18"/>
          <w:szCs w:val="18"/>
        </w:rPr>
        <w:t xml:space="preserve">pogoje </w:t>
      </w:r>
      <w:r w:rsidRPr="008F4A89">
        <w:rPr>
          <w:i/>
          <w:sz w:val="18"/>
          <w:szCs w:val="18"/>
        </w:rPr>
        <w:t>za priznanje ekonomsko-finančne sposobnosti.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5"/>
    <w:multiLevelType w:val="singleLevel"/>
    <w:tmpl w:val="00000005"/>
    <w:name w:val="WW8Num7"/>
    <w:lvl w:ilvl="0">
      <w:start w:val="1"/>
      <w:numFmt w:val="decimal"/>
      <w:lvlText w:val="%1."/>
      <w:lvlJc w:val="left"/>
      <w:pPr>
        <w:tabs>
          <w:tab w:val="num" w:pos="1428"/>
        </w:tabs>
        <w:ind w:left="1428" w:hanging="360"/>
      </w:pPr>
    </w:lvl>
  </w:abstractNum>
  <w:abstractNum w:abstractNumId="2" w15:restartNumberingAfterBreak="0">
    <w:nsid w:val="00000009"/>
    <w:multiLevelType w:val="singleLevel"/>
    <w:tmpl w:val="00000009"/>
    <w:name w:val="WW8Num12"/>
    <w:lvl w:ilvl="0">
      <w:start w:val="1"/>
      <w:numFmt w:val="decimal"/>
      <w:lvlText w:val="%1."/>
      <w:lvlJc w:val="left"/>
      <w:pPr>
        <w:tabs>
          <w:tab w:val="num" w:pos="720"/>
        </w:tabs>
        <w:ind w:left="720" w:hanging="360"/>
      </w:pPr>
    </w:lvl>
  </w:abstractNum>
  <w:abstractNum w:abstractNumId="3"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62242C0"/>
    <w:multiLevelType w:val="hybridMultilevel"/>
    <w:tmpl w:val="24F066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6" w15:restartNumberingAfterBreak="0">
    <w:nsid w:val="1DFC794A"/>
    <w:multiLevelType w:val="hybridMultilevel"/>
    <w:tmpl w:val="B636AD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F85244"/>
    <w:multiLevelType w:val="hybridMultilevel"/>
    <w:tmpl w:val="C3B44478"/>
    <w:lvl w:ilvl="0" w:tplc="9D569B00">
      <w:start w:val="3"/>
      <w:numFmt w:val="bullet"/>
      <w:lvlText w:val=""/>
      <w:lvlJc w:val="left"/>
      <w:pPr>
        <w:ind w:left="3338"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687A08"/>
    <w:multiLevelType w:val="hybridMultilevel"/>
    <w:tmpl w:val="F7A0764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8D099F"/>
    <w:multiLevelType w:val="hybridMultilevel"/>
    <w:tmpl w:val="4D46E67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A0041B4"/>
    <w:multiLevelType w:val="hybridMultilevel"/>
    <w:tmpl w:val="686C5D30"/>
    <w:lvl w:ilvl="0" w:tplc="0424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324786"/>
    <w:multiLevelType w:val="hybridMultilevel"/>
    <w:tmpl w:val="C3F2A38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B992161"/>
    <w:multiLevelType w:val="hybridMultilevel"/>
    <w:tmpl w:val="9FC855D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1E40555"/>
    <w:multiLevelType w:val="hybridMultilevel"/>
    <w:tmpl w:val="566CEE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36B2584"/>
    <w:multiLevelType w:val="hybridMultilevel"/>
    <w:tmpl w:val="FDB0F484"/>
    <w:lvl w:ilvl="0" w:tplc="20000001">
      <w:start w:val="1"/>
      <w:numFmt w:val="bullet"/>
      <w:lvlText w:val=""/>
      <w:lvlJc w:val="left"/>
      <w:pPr>
        <w:ind w:left="720" w:hanging="360"/>
      </w:pPr>
      <w:rPr>
        <w:rFonts w:ascii="Symbol" w:hAnsi="Symbol" w:hint="default"/>
      </w:rPr>
    </w:lvl>
    <w:lvl w:ilvl="1" w:tplc="7EAE4964">
      <w:start w:val="2"/>
      <w:numFmt w:val="bullet"/>
      <w:lvlText w:val="-"/>
      <w:lvlJc w:val="left"/>
      <w:pPr>
        <w:ind w:left="1440" w:hanging="360"/>
      </w:pPr>
      <w:rPr>
        <w:rFonts w:ascii="Times New Roman" w:eastAsia="Calibri"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792788B"/>
    <w:multiLevelType w:val="hybridMultilevel"/>
    <w:tmpl w:val="4BEE6044"/>
    <w:lvl w:ilvl="0" w:tplc="0424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8994A69"/>
    <w:multiLevelType w:val="hybridMultilevel"/>
    <w:tmpl w:val="2CEE2CC6"/>
    <w:lvl w:ilvl="0" w:tplc="867E23D4">
      <w:start w:val="1"/>
      <w:numFmt w:val="upperRoman"/>
      <w:lvlText w:val="%1."/>
      <w:lvlJc w:val="left"/>
      <w:pPr>
        <w:ind w:left="351" w:hanging="221"/>
      </w:pPr>
      <w:rPr>
        <w:rFonts w:ascii="Arial" w:eastAsia="Arial" w:hAnsi="Arial" w:hint="default"/>
        <w:color w:val="0F0F0F"/>
        <w:w w:val="125"/>
        <w:sz w:val="20"/>
        <w:szCs w:val="20"/>
      </w:rPr>
    </w:lvl>
    <w:lvl w:ilvl="1" w:tplc="F2182B52">
      <w:start w:val="1"/>
      <w:numFmt w:val="decimal"/>
      <w:lvlText w:val="%2."/>
      <w:lvlJc w:val="left"/>
      <w:pPr>
        <w:ind w:left="7576"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19" w15:restartNumberingAfterBreak="0">
    <w:nsid w:val="497B2DDA"/>
    <w:multiLevelType w:val="hybridMultilevel"/>
    <w:tmpl w:val="BB3A1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167F09"/>
    <w:multiLevelType w:val="hybridMultilevel"/>
    <w:tmpl w:val="803CF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9B4B15"/>
    <w:multiLevelType w:val="hybridMultilevel"/>
    <w:tmpl w:val="6D1A1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CE7895"/>
    <w:multiLevelType w:val="hybridMultilevel"/>
    <w:tmpl w:val="7CD6C32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2EE34DD"/>
    <w:multiLevelType w:val="hybridMultilevel"/>
    <w:tmpl w:val="9C8E8E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94F7079"/>
    <w:multiLevelType w:val="hybridMultilevel"/>
    <w:tmpl w:val="D820BE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A8E410D"/>
    <w:multiLevelType w:val="hybridMultilevel"/>
    <w:tmpl w:val="D820BE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4C647E3"/>
    <w:multiLevelType w:val="hybridMultilevel"/>
    <w:tmpl w:val="222A31B0"/>
    <w:lvl w:ilvl="0" w:tplc="6D942F12">
      <w:start w:val="1"/>
      <w:numFmt w:val="decimal"/>
      <w:pStyle w:val="Naslov"/>
      <w:lvlText w:val="%1."/>
      <w:lvlJc w:val="left"/>
      <w:pPr>
        <w:ind w:left="4046"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4606AF"/>
    <w:multiLevelType w:val="hybridMultilevel"/>
    <w:tmpl w:val="466643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2EB7E72"/>
    <w:multiLevelType w:val="hybridMultilevel"/>
    <w:tmpl w:val="6F3CAFE2"/>
    <w:lvl w:ilvl="0" w:tplc="7EAE49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78B5F1F"/>
    <w:multiLevelType w:val="hybridMultilevel"/>
    <w:tmpl w:val="50BCBB5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452629007">
    <w:abstractNumId w:val="4"/>
  </w:num>
  <w:num w:numId="2" w16cid:durableId="1193492230">
    <w:abstractNumId w:val="29"/>
  </w:num>
  <w:num w:numId="3" w16cid:durableId="1371490731">
    <w:abstractNumId w:val="10"/>
  </w:num>
  <w:num w:numId="4" w16cid:durableId="548342111">
    <w:abstractNumId w:val="27"/>
  </w:num>
  <w:num w:numId="5" w16cid:durableId="605236822">
    <w:abstractNumId w:val="7"/>
  </w:num>
  <w:num w:numId="6" w16cid:durableId="379287094">
    <w:abstractNumId w:val="18"/>
  </w:num>
  <w:num w:numId="7" w16cid:durableId="2058698107">
    <w:abstractNumId w:val="5"/>
  </w:num>
  <w:num w:numId="8" w16cid:durableId="753210035">
    <w:abstractNumId w:val="20"/>
  </w:num>
  <w:num w:numId="9" w16cid:durableId="129253531">
    <w:abstractNumId w:val="19"/>
  </w:num>
  <w:num w:numId="10" w16cid:durableId="217714638">
    <w:abstractNumId w:val="3"/>
  </w:num>
  <w:num w:numId="11" w16cid:durableId="501815211">
    <w:abstractNumId w:val="31"/>
  </w:num>
  <w:num w:numId="12" w16cid:durableId="1406033626">
    <w:abstractNumId w:val="28"/>
  </w:num>
  <w:num w:numId="13" w16cid:durableId="1844779261">
    <w:abstractNumId w:val="8"/>
  </w:num>
  <w:num w:numId="14" w16cid:durableId="1766345014">
    <w:abstractNumId w:val="24"/>
  </w:num>
  <w:num w:numId="15" w16cid:durableId="1466895871">
    <w:abstractNumId w:val="25"/>
  </w:num>
  <w:num w:numId="16" w16cid:durableId="698972485">
    <w:abstractNumId w:val="12"/>
  </w:num>
  <w:num w:numId="17" w16cid:durableId="1742869952">
    <w:abstractNumId w:val="16"/>
  </w:num>
  <w:num w:numId="18" w16cid:durableId="803933079">
    <w:abstractNumId w:val="17"/>
  </w:num>
  <w:num w:numId="19" w16cid:durableId="483620711">
    <w:abstractNumId w:val="30"/>
  </w:num>
  <w:num w:numId="20" w16cid:durableId="1439988459">
    <w:abstractNumId w:val="9"/>
  </w:num>
  <w:num w:numId="21" w16cid:durableId="101657531">
    <w:abstractNumId w:val="11"/>
  </w:num>
  <w:num w:numId="22" w16cid:durableId="1154177798">
    <w:abstractNumId w:val="13"/>
  </w:num>
  <w:num w:numId="23" w16cid:durableId="97453326">
    <w:abstractNumId w:val="21"/>
  </w:num>
  <w:num w:numId="24" w16cid:durableId="1282570450">
    <w:abstractNumId w:val="15"/>
  </w:num>
  <w:num w:numId="25" w16cid:durableId="552696422">
    <w:abstractNumId w:val="6"/>
  </w:num>
  <w:num w:numId="26" w16cid:durableId="1808205823">
    <w:abstractNumId w:val="23"/>
  </w:num>
  <w:num w:numId="27" w16cid:durableId="144049925">
    <w:abstractNumId w:val="14"/>
  </w:num>
  <w:num w:numId="28" w16cid:durableId="1282492181">
    <w:abstractNumId w:val="22"/>
  </w:num>
  <w:num w:numId="29" w16cid:durableId="1407338563">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953"/>
    <w:rsid w:val="0000010E"/>
    <w:rsid w:val="0000180D"/>
    <w:rsid w:val="00002E52"/>
    <w:rsid w:val="00006D7B"/>
    <w:rsid w:val="00013802"/>
    <w:rsid w:val="0002162C"/>
    <w:rsid w:val="000243AB"/>
    <w:rsid w:val="00024E17"/>
    <w:rsid w:val="00026A79"/>
    <w:rsid w:val="000336B3"/>
    <w:rsid w:val="0003587F"/>
    <w:rsid w:val="00035A40"/>
    <w:rsid w:val="000417E9"/>
    <w:rsid w:val="00047BA0"/>
    <w:rsid w:val="000521D2"/>
    <w:rsid w:val="00053037"/>
    <w:rsid w:val="0005315F"/>
    <w:rsid w:val="000532E2"/>
    <w:rsid w:val="00055E3C"/>
    <w:rsid w:val="000571AF"/>
    <w:rsid w:val="000571E9"/>
    <w:rsid w:val="00065732"/>
    <w:rsid w:val="000657F2"/>
    <w:rsid w:val="0007164B"/>
    <w:rsid w:val="000743F8"/>
    <w:rsid w:val="0008083D"/>
    <w:rsid w:val="00085986"/>
    <w:rsid w:val="00085B85"/>
    <w:rsid w:val="00092357"/>
    <w:rsid w:val="000933AB"/>
    <w:rsid w:val="00094406"/>
    <w:rsid w:val="000945D4"/>
    <w:rsid w:val="0009486C"/>
    <w:rsid w:val="000959F5"/>
    <w:rsid w:val="000965D0"/>
    <w:rsid w:val="000971FC"/>
    <w:rsid w:val="000A31E9"/>
    <w:rsid w:val="000A458A"/>
    <w:rsid w:val="000B1423"/>
    <w:rsid w:val="000B388D"/>
    <w:rsid w:val="000C05EC"/>
    <w:rsid w:val="000C33B3"/>
    <w:rsid w:val="000C34EA"/>
    <w:rsid w:val="000C40F4"/>
    <w:rsid w:val="000C6474"/>
    <w:rsid w:val="000C7AF7"/>
    <w:rsid w:val="000D0744"/>
    <w:rsid w:val="000D1D40"/>
    <w:rsid w:val="000D537B"/>
    <w:rsid w:val="000D55A2"/>
    <w:rsid w:val="000D7170"/>
    <w:rsid w:val="000E31CD"/>
    <w:rsid w:val="000F0201"/>
    <w:rsid w:val="000F1A8C"/>
    <w:rsid w:val="000F2FEB"/>
    <w:rsid w:val="000F4236"/>
    <w:rsid w:val="00106D4F"/>
    <w:rsid w:val="001146A1"/>
    <w:rsid w:val="001209F0"/>
    <w:rsid w:val="00123B0F"/>
    <w:rsid w:val="00127F80"/>
    <w:rsid w:val="00140AE9"/>
    <w:rsid w:val="00145ED2"/>
    <w:rsid w:val="00147A3F"/>
    <w:rsid w:val="00154511"/>
    <w:rsid w:val="001612A7"/>
    <w:rsid w:val="00163B2F"/>
    <w:rsid w:val="001747BB"/>
    <w:rsid w:val="0017530E"/>
    <w:rsid w:val="0017569D"/>
    <w:rsid w:val="001757F0"/>
    <w:rsid w:val="00176611"/>
    <w:rsid w:val="001825E3"/>
    <w:rsid w:val="001838D5"/>
    <w:rsid w:val="00185CB8"/>
    <w:rsid w:val="0018765C"/>
    <w:rsid w:val="001876E3"/>
    <w:rsid w:val="00193514"/>
    <w:rsid w:val="00193626"/>
    <w:rsid w:val="00193AAF"/>
    <w:rsid w:val="0019488A"/>
    <w:rsid w:val="00194CF5"/>
    <w:rsid w:val="001A7F0D"/>
    <w:rsid w:val="001B0CB4"/>
    <w:rsid w:val="001B14FE"/>
    <w:rsid w:val="001B1A43"/>
    <w:rsid w:val="001B418F"/>
    <w:rsid w:val="001B43F9"/>
    <w:rsid w:val="001C2BD1"/>
    <w:rsid w:val="001C43D9"/>
    <w:rsid w:val="001C7307"/>
    <w:rsid w:val="001D7B73"/>
    <w:rsid w:val="001E4644"/>
    <w:rsid w:val="001E7A5E"/>
    <w:rsid w:val="001E7FE3"/>
    <w:rsid w:val="001F5877"/>
    <w:rsid w:val="0020171B"/>
    <w:rsid w:val="00203142"/>
    <w:rsid w:val="00206768"/>
    <w:rsid w:val="002116B8"/>
    <w:rsid w:val="002125FE"/>
    <w:rsid w:val="0021389C"/>
    <w:rsid w:val="002206DA"/>
    <w:rsid w:val="00220A81"/>
    <w:rsid w:val="0022215E"/>
    <w:rsid w:val="002230CD"/>
    <w:rsid w:val="002236BB"/>
    <w:rsid w:val="00231B6C"/>
    <w:rsid w:val="00234FE7"/>
    <w:rsid w:val="002360D3"/>
    <w:rsid w:val="00241495"/>
    <w:rsid w:val="00242831"/>
    <w:rsid w:val="00243D00"/>
    <w:rsid w:val="00243EE5"/>
    <w:rsid w:val="002457F8"/>
    <w:rsid w:val="0024764B"/>
    <w:rsid w:val="00255037"/>
    <w:rsid w:val="00256518"/>
    <w:rsid w:val="002602E1"/>
    <w:rsid w:val="00260751"/>
    <w:rsid w:val="00263910"/>
    <w:rsid w:val="0026465E"/>
    <w:rsid w:val="0026488F"/>
    <w:rsid w:val="00265168"/>
    <w:rsid w:val="00270D48"/>
    <w:rsid w:val="00271B7E"/>
    <w:rsid w:val="00271E16"/>
    <w:rsid w:val="0027391C"/>
    <w:rsid w:val="00277B02"/>
    <w:rsid w:val="00295BB2"/>
    <w:rsid w:val="00296966"/>
    <w:rsid w:val="002A2611"/>
    <w:rsid w:val="002A4975"/>
    <w:rsid w:val="002A5F60"/>
    <w:rsid w:val="002B4BA7"/>
    <w:rsid w:val="002B59DC"/>
    <w:rsid w:val="002B6923"/>
    <w:rsid w:val="002B70BC"/>
    <w:rsid w:val="002C14A0"/>
    <w:rsid w:val="002C1CCC"/>
    <w:rsid w:val="002C4B77"/>
    <w:rsid w:val="002C5C4C"/>
    <w:rsid w:val="002C5E4D"/>
    <w:rsid w:val="002C7E2E"/>
    <w:rsid w:val="002D407B"/>
    <w:rsid w:val="002D6041"/>
    <w:rsid w:val="002E4DC5"/>
    <w:rsid w:val="002E50DA"/>
    <w:rsid w:val="002F06E8"/>
    <w:rsid w:val="002F0756"/>
    <w:rsid w:val="002F3070"/>
    <w:rsid w:val="002F7E3F"/>
    <w:rsid w:val="00301138"/>
    <w:rsid w:val="003156A6"/>
    <w:rsid w:val="00316554"/>
    <w:rsid w:val="0031767B"/>
    <w:rsid w:val="003306BF"/>
    <w:rsid w:val="0033549C"/>
    <w:rsid w:val="0033744E"/>
    <w:rsid w:val="00340121"/>
    <w:rsid w:val="00341383"/>
    <w:rsid w:val="00342237"/>
    <w:rsid w:val="00344DA9"/>
    <w:rsid w:val="0034569E"/>
    <w:rsid w:val="00346AA5"/>
    <w:rsid w:val="00346B72"/>
    <w:rsid w:val="00351D6E"/>
    <w:rsid w:val="00352081"/>
    <w:rsid w:val="00352445"/>
    <w:rsid w:val="00353271"/>
    <w:rsid w:val="00354598"/>
    <w:rsid w:val="00354B3F"/>
    <w:rsid w:val="003561E6"/>
    <w:rsid w:val="003652A3"/>
    <w:rsid w:val="00370519"/>
    <w:rsid w:val="003775A1"/>
    <w:rsid w:val="003837D2"/>
    <w:rsid w:val="0038647E"/>
    <w:rsid w:val="003873A7"/>
    <w:rsid w:val="00392CC6"/>
    <w:rsid w:val="00393793"/>
    <w:rsid w:val="003A058F"/>
    <w:rsid w:val="003A3BE2"/>
    <w:rsid w:val="003A4E0C"/>
    <w:rsid w:val="003A570E"/>
    <w:rsid w:val="003A5C66"/>
    <w:rsid w:val="003B2B4C"/>
    <w:rsid w:val="003B2F4A"/>
    <w:rsid w:val="003B598E"/>
    <w:rsid w:val="003B73B5"/>
    <w:rsid w:val="003C11F6"/>
    <w:rsid w:val="003C1A4F"/>
    <w:rsid w:val="003C577E"/>
    <w:rsid w:val="003C6A45"/>
    <w:rsid w:val="003D0AF3"/>
    <w:rsid w:val="003D0DF8"/>
    <w:rsid w:val="003D502F"/>
    <w:rsid w:val="003E3CA9"/>
    <w:rsid w:val="003E5878"/>
    <w:rsid w:val="003E5911"/>
    <w:rsid w:val="003E73FB"/>
    <w:rsid w:val="003F3EE6"/>
    <w:rsid w:val="003F47B4"/>
    <w:rsid w:val="00400FA9"/>
    <w:rsid w:val="00406C3E"/>
    <w:rsid w:val="004074F4"/>
    <w:rsid w:val="00411C7A"/>
    <w:rsid w:val="00420DC4"/>
    <w:rsid w:val="00422A9D"/>
    <w:rsid w:val="00426B5E"/>
    <w:rsid w:val="00430644"/>
    <w:rsid w:val="00430EC2"/>
    <w:rsid w:val="00442ED3"/>
    <w:rsid w:val="00445DD8"/>
    <w:rsid w:val="00446B68"/>
    <w:rsid w:val="00446DF8"/>
    <w:rsid w:val="0046063F"/>
    <w:rsid w:val="00467137"/>
    <w:rsid w:val="00472894"/>
    <w:rsid w:val="00474C77"/>
    <w:rsid w:val="004765E5"/>
    <w:rsid w:val="00482DE1"/>
    <w:rsid w:val="004848A0"/>
    <w:rsid w:val="00486689"/>
    <w:rsid w:val="00486B57"/>
    <w:rsid w:val="00490119"/>
    <w:rsid w:val="004916B4"/>
    <w:rsid w:val="004960C3"/>
    <w:rsid w:val="004968DE"/>
    <w:rsid w:val="004A0DBD"/>
    <w:rsid w:val="004A0E4E"/>
    <w:rsid w:val="004A2A07"/>
    <w:rsid w:val="004A737F"/>
    <w:rsid w:val="004B0B5C"/>
    <w:rsid w:val="004B3E3C"/>
    <w:rsid w:val="004B4521"/>
    <w:rsid w:val="004B55CC"/>
    <w:rsid w:val="004C2012"/>
    <w:rsid w:val="004C38AA"/>
    <w:rsid w:val="004C41B2"/>
    <w:rsid w:val="004C4BCE"/>
    <w:rsid w:val="004C516B"/>
    <w:rsid w:val="004D2039"/>
    <w:rsid w:val="004D30A1"/>
    <w:rsid w:val="004D6A9F"/>
    <w:rsid w:val="004D6BED"/>
    <w:rsid w:val="004E11F4"/>
    <w:rsid w:val="004E5BBE"/>
    <w:rsid w:val="004E63C7"/>
    <w:rsid w:val="004F0BE1"/>
    <w:rsid w:val="004F2E7A"/>
    <w:rsid w:val="004F45C1"/>
    <w:rsid w:val="0051753D"/>
    <w:rsid w:val="005209D5"/>
    <w:rsid w:val="00520BB6"/>
    <w:rsid w:val="00521C11"/>
    <w:rsid w:val="005310C7"/>
    <w:rsid w:val="00535698"/>
    <w:rsid w:val="00536A92"/>
    <w:rsid w:val="00540975"/>
    <w:rsid w:val="00540CFF"/>
    <w:rsid w:val="00542DF6"/>
    <w:rsid w:val="00542E63"/>
    <w:rsid w:val="00553F82"/>
    <w:rsid w:val="00565BB0"/>
    <w:rsid w:val="00565BEE"/>
    <w:rsid w:val="00567224"/>
    <w:rsid w:val="0057383C"/>
    <w:rsid w:val="00574E28"/>
    <w:rsid w:val="00576C86"/>
    <w:rsid w:val="0059641B"/>
    <w:rsid w:val="00597BC7"/>
    <w:rsid w:val="005A329C"/>
    <w:rsid w:val="005A3ECA"/>
    <w:rsid w:val="005A4828"/>
    <w:rsid w:val="005B2636"/>
    <w:rsid w:val="005B42C8"/>
    <w:rsid w:val="005B6C12"/>
    <w:rsid w:val="005B6CEA"/>
    <w:rsid w:val="005C0616"/>
    <w:rsid w:val="005C4516"/>
    <w:rsid w:val="005D002E"/>
    <w:rsid w:val="005D7186"/>
    <w:rsid w:val="005D751D"/>
    <w:rsid w:val="005E0D52"/>
    <w:rsid w:val="005E213C"/>
    <w:rsid w:val="005E4124"/>
    <w:rsid w:val="005E54BE"/>
    <w:rsid w:val="005E5F72"/>
    <w:rsid w:val="005E7953"/>
    <w:rsid w:val="005F3A5A"/>
    <w:rsid w:val="005F67F9"/>
    <w:rsid w:val="00600B03"/>
    <w:rsid w:val="00611BB9"/>
    <w:rsid w:val="00611BC3"/>
    <w:rsid w:val="006123AC"/>
    <w:rsid w:val="006126E3"/>
    <w:rsid w:val="00614130"/>
    <w:rsid w:val="0061515F"/>
    <w:rsid w:val="00620533"/>
    <w:rsid w:val="00620DDC"/>
    <w:rsid w:val="006230FD"/>
    <w:rsid w:val="00626CAB"/>
    <w:rsid w:val="00640AA2"/>
    <w:rsid w:val="00641213"/>
    <w:rsid w:val="00643214"/>
    <w:rsid w:val="006448A4"/>
    <w:rsid w:val="0065132F"/>
    <w:rsid w:val="00655E44"/>
    <w:rsid w:val="00655F1F"/>
    <w:rsid w:val="0065662C"/>
    <w:rsid w:val="00661458"/>
    <w:rsid w:val="0067139B"/>
    <w:rsid w:val="00673513"/>
    <w:rsid w:val="0067777C"/>
    <w:rsid w:val="0068117C"/>
    <w:rsid w:val="00691D8F"/>
    <w:rsid w:val="00691F58"/>
    <w:rsid w:val="00692294"/>
    <w:rsid w:val="00697F26"/>
    <w:rsid w:val="006A15B1"/>
    <w:rsid w:val="006A2874"/>
    <w:rsid w:val="006A3755"/>
    <w:rsid w:val="006A3CFD"/>
    <w:rsid w:val="006A6E2A"/>
    <w:rsid w:val="006B077B"/>
    <w:rsid w:val="006B1679"/>
    <w:rsid w:val="006B444D"/>
    <w:rsid w:val="006B645C"/>
    <w:rsid w:val="006C263E"/>
    <w:rsid w:val="006C2E4A"/>
    <w:rsid w:val="006C5C90"/>
    <w:rsid w:val="006D0AC8"/>
    <w:rsid w:val="006D0D6F"/>
    <w:rsid w:val="006D1420"/>
    <w:rsid w:val="006D3DBA"/>
    <w:rsid w:val="006D45DA"/>
    <w:rsid w:val="006D6C08"/>
    <w:rsid w:val="006D6C48"/>
    <w:rsid w:val="006E2AAF"/>
    <w:rsid w:val="006E3DE3"/>
    <w:rsid w:val="006E6701"/>
    <w:rsid w:val="006F10EE"/>
    <w:rsid w:val="006F2666"/>
    <w:rsid w:val="006F286A"/>
    <w:rsid w:val="006F2F88"/>
    <w:rsid w:val="006F304D"/>
    <w:rsid w:val="006F64CE"/>
    <w:rsid w:val="00703583"/>
    <w:rsid w:val="007049C9"/>
    <w:rsid w:val="00717738"/>
    <w:rsid w:val="00717DD4"/>
    <w:rsid w:val="00722D22"/>
    <w:rsid w:val="00724F2F"/>
    <w:rsid w:val="00727A1C"/>
    <w:rsid w:val="00735B5A"/>
    <w:rsid w:val="007378AB"/>
    <w:rsid w:val="007453E1"/>
    <w:rsid w:val="00746989"/>
    <w:rsid w:val="00746A1E"/>
    <w:rsid w:val="007473C6"/>
    <w:rsid w:val="0075434E"/>
    <w:rsid w:val="00771AAA"/>
    <w:rsid w:val="007843DD"/>
    <w:rsid w:val="0078685B"/>
    <w:rsid w:val="007869B4"/>
    <w:rsid w:val="00786AF0"/>
    <w:rsid w:val="00786E9D"/>
    <w:rsid w:val="00787FFD"/>
    <w:rsid w:val="00790164"/>
    <w:rsid w:val="00792464"/>
    <w:rsid w:val="00793F59"/>
    <w:rsid w:val="00794266"/>
    <w:rsid w:val="00796125"/>
    <w:rsid w:val="007A192D"/>
    <w:rsid w:val="007A76BF"/>
    <w:rsid w:val="007B69AA"/>
    <w:rsid w:val="007B6F2D"/>
    <w:rsid w:val="007C0598"/>
    <w:rsid w:val="007C1F58"/>
    <w:rsid w:val="007C297D"/>
    <w:rsid w:val="007C7AB8"/>
    <w:rsid w:val="007D0CB0"/>
    <w:rsid w:val="007D2846"/>
    <w:rsid w:val="007D5CE1"/>
    <w:rsid w:val="007D6FB6"/>
    <w:rsid w:val="007E253E"/>
    <w:rsid w:val="007E6756"/>
    <w:rsid w:val="007F2021"/>
    <w:rsid w:val="007F4120"/>
    <w:rsid w:val="007F53DA"/>
    <w:rsid w:val="00800EE1"/>
    <w:rsid w:val="00801E3A"/>
    <w:rsid w:val="008022F2"/>
    <w:rsid w:val="0081313F"/>
    <w:rsid w:val="00814CE0"/>
    <w:rsid w:val="00814D2C"/>
    <w:rsid w:val="00817428"/>
    <w:rsid w:val="00821095"/>
    <w:rsid w:val="008256D8"/>
    <w:rsid w:val="0082719E"/>
    <w:rsid w:val="00837192"/>
    <w:rsid w:val="008374E4"/>
    <w:rsid w:val="0084039B"/>
    <w:rsid w:val="00840909"/>
    <w:rsid w:val="00847D96"/>
    <w:rsid w:val="00851F28"/>
    <w:rsid w:val="00875FA2"/>
    <w:rsid w:val="00877D4E"/>
    <w:rsid w:val="008835EF"/>
    <w:rsid w:val="00883E14"/>
    <w:rsid w:val="00884178"/>
    <w:rsid w:val="0088548F"/>
    <w:rsid w:val="0089049E"/>
    <w:rsid w:val="008910EE"/>
    <w:rsid w:val="0089127C"/>
    <w:rsid w:val="008A11CF"/>
    <w:rsid w:val="008A2126"/>
    <w:rsid w:val="008A266B"/>
    <w:rsid w:val="008A4BEF"/>
    <w:rsid w:val="008A66DE"/>
    <w:rsid w:val="008B09BA"/>
    <w:rsid w:val="008B17D5"/>
    <w:rsid w:val="008B1F98"/>
    <w:rsid w:val="008B5177"/>
    <w:rsid w:val="008B54F9"/>
    <w:rsid w:val="008B5BC4"/>
    <w:rsid w:val="008C2526"/>
    <w:rsid w:val="008C6273"/>
    <w:rsid w:val="008C6377"/>
    <w:rsid w:val="008C7ECB"/>
    <w:rsid w:val="008D0774"/>
    <w:rsid w:val="008D1669"/>
    <w:rsid w:val="008D448C"/>
    <w:rsid w:val="008E27BB"/>
    <w:rsid w:val="008F72CA"/>
    <w:rsid w:val="009100DE"/>
    <w:rsid w:val="009112AC"/>
    <w:rsid w:val="00911CD8"/>
    <w:rsid w:val="00917AFA"/>
    <w:rsid w:val="00922F12"/>
    <w:rsid w:val="009241D1"/>
    <w:rsid w:val="009251E6"/>
    <w:rsid w:val="00925CA8"/>
    <w:rsid w:val="00931F0F"/>
    <w:rsid w:val="00934E22"/>
    <w:rsid w:val="0094024A"/>
    <w:rsid w:val="009423B5"/>
    <w:rsid w:val="00944535"/>
    <w:rsid w:val="009475F6"/>
    <w:rsid w:val="00950488"/>
    <w:rsid w:val="009543FF"/>
    <w:rsid w:val="00956A02"/>
    <w:rsid w:val="009632E4"/>
    <w:rsid w:val="00963D77"/>
    <w:rsid w:val="00972B77"/>
    <w:rsid w:val="00973FBC"/>
    <w:rsid w:val="00974CDA"/>
    <w:rsid w:val="00981B55"/>
    <w:rsid w:val="00985A7C"/>
    <w:rsid w:val="00987DD3"/>
    <w:rsid w:val="009931FD"/>
    <w:rsid w:val="009A349D"/>
    <w:rsid w:val="009A5DEE"/>
    <w:rsid w:val="009B1F85"/>
    <w:rsid w:val="009B73B5"/>
    <w:rsid w:val="009C2A0A"/>
    <w:rsid w:val="009C7CCC"/>
    <w:rsid w:val="009D345E"/>
    <w:rsid w:val="009D6F25"/>
    <w:rsid w:val="009D72D5"/>
    <w:rsid w:val="009E06B0"/>
    <w:rsid w:val="009E0B9B"/>
    <w:rsid w:val="009E1012"/>
    <w:rsid w:val="009E1477"/>
    <w:rsid w:val="009E5264"/>
    <w:rsid w:val="009E7210"/>
    <w:rsid w:val="009F1BCD"/>
    <w:rsid w:val="009F53E0"/>
    <w:rsid w:val="00A07B28"/>
    <w:rsid w:val="00A31B8D"/>
    <w:rsid w:val="00A33A86"/>
    <w:rsid w:val="00A36023"/>
    <w:rsid w:val="00A407AB"/>
    <w:rsid w:val="00A407DF"/>
    <w:rsid w:val="00A41DE0"/>
    <w:rsid w:val="00A431F2"/>
    <w:rsid w:val="00A442B9"/>
    <w:rsid w:val="00A47550"/>
    <w:rsid w:val="00A545E8"/>
    <w:rsid w:val="00A54A8D"/>
    <w:rsid w:val="00A54D40"/>
    <w:rsid w:val="00A6011D"/>
    <w:rsid w:val="00A645D0"/>
    <w:rsid w:val="00A72DB1"/>
    <w:rsid w:val="00A74D40"/>
    <w:rsid w:val="00A80C42"/>
    <w:rsid w:val="00A81E51"/>
    <w:rsid w:val="00A82B64"/>
    <w:rsid w:val="00A83D93"/>
    <w:rsid w:val="00A84807"/>
    <w:rsid w:val="00A84D42"/>
    <w:rsid w:val="00A859FC"/>
    <w:rsid w:val="00A913CC"/>
    <w:rsid w:val="00A94384"/>
    <w:rsid w:val="00A95867"/>
    <w:rsid w:val="00AA1953"/>
    <w:rsid w:val="00AA1ECC"/>
    <w:rsid w:val="00AA72F8"/>
    <w:rsid w:val="00AB04C2"/>
    <w:rsid w:val="00AB54A3"/>
    <w:rsid w:val="00AB5DF1"/>
    <w:rsid w:val="00AC2DC8"/>
    <w:rsid w:val="00AC3E82"/>
    <w:rsid w:val="00AC5AA0"/>
    <w:rsid w:val="00AC6457"/>
    <w:rsid w:val="00AC7F44"/>
    <w:rsid w:val="00AD0318"/>
    <w:rsid w:val="00AD391D"/>
    <w:rsid w:val="00AD4913"/>
    <w:rsid w:val="00AE23A7"/>
    <w:rsid w:val="00AE4917"/>
    <w:rsid w:val="00AE6012"/>
    <w:rsid w:val="00AF24F5"/>
    <w:rsid w:val="00AF5543"/>
    <w:rsid w:val="00AF6C76"/>
    <w:rsid w:val="00B02AD0"/>
    <w:rsid w:val="00B068CE"/>
    <w:rsid w:val="00B16803"/>
    <w:rsid w:val="00B266B6"/>
    <w:rsid w:val="00B330B6"/>
    <w:rsid w:val="00B34702"/>
    <w:rsid w:val="00B35637"/>
    <w:rsid w:val="00B36760"/>
    <w:rsid w:val="00B500AE"/>
    <w:rsid w:val="00B52B96"/>
    <w:rsid w:val="00B625D3"/>
    <w:rsid w:val="00B71332"/>
    <w:rsid w:val="00B72D2F"/>
    <w:rsid w:val="00B72FEC"/>
    <w:rsid w:val="00B73A4D"/>
    <w:rsid w:val="00B76B32"/>
    <w:rsid w:val="00B77424"/>
    <w:rsid w:val="00B80738"/>
    <w:rsid w:val="00B82A60"/>
    <w:rsid w:val="00B85426"/>
    <w:rsid w:val="00B8687D"/>
    <w:rsid w:val="00B906F7"/>
    <w:rsid w:val="00BA0FCB"/>
    <w:rsid w:val="00BA1377"/>
    <w:rsid w:val="00BB15B6"/>
    <w:rsid w:val="00BB5685"/>
    <w:rsid w:val="00BB648D"/>
    <w:rsid w:val="00BC30E3"/>
    <w:rsid w:val="00BC30F5"/>
    <w:rsid w:val="00BC3144"/>
    <w:rsid w:val="00BC46AF"/>
    <w:rsid w:val="00BC489E"/>
    <w:rsid w:val="00BC5818"/>
    <w:rsid w:val="00BC7D72"/>
    <w:rsid w:val="00BD223B"/>
    <w:rsid w:val="00BD48F9"/>
    <w:rsid w:val="00BD5EE4"/>
    <w:rsid w:val="00BE1A1C"/>
    <w:rsid w:val="00BE1DA3"/>
    <w:rsid w:val="00BE4D16"/>
    <w:rsid w:val="00BF40A8"/>
    <w:rsid w:val="00C07A69"/>
    <w:rsid w:val="00C10F19"/>
    <w:rsid w:val="00C2093D"/>
    <w:rsid w:val="00C24695"/>
    <w:rsid w:val="00C24707"/>
    <w:rsid w:val="00C24DBA"/>
    <w:rsid w:val="00C2599D"/>
    <w:rsid w:val="00C33DC8"/>
    <w:rsid w:val="00C4004A"/>
    <w:rsid w:val="00C446DE"/>
    <w:rsid w:val="00C52CDA"/>
    <w:rsid w:val="00C558CB"/>
    <w:rsid w:val="00C67725"/>
    <w:rsid w:val="00C7795F"/>
    <w:rsid w:val="00C83C30"/>
    <w:rsid w:val="00C87CB0"/>
    <w:rsid w:val="00C91677"/>
    <w:rsid w:val="00C91702"/>
    <w:rsid w:val="00C95486"/>
    <w:rsid w:val="00C96C3A"/>
    <w:rsid w:val="00CA167F"/>
    <w:rsid w:val="00CA1B5D"/>
    <w:rsid w:val="00CA3BA5"/>
    <w:rsid w:val="00CA5902"/>
    <w:rsid w:val="00CB0165"/>
    <w:rsid w:val="00CB13B0"/>
    <w:rsid w:val="00CB15E1"/>
    <w:rsid w:val="00CB340D"/>
    <w:rsid w:val="00CB7325"/>
    <w:rsid w:val="00CC6778"/>
    <w:rsid w:val="00CC7051"/>
    <w:rsid w:val="00CD3E93"/>
    <w:rsid w:val="00CD45F3"/>
    <w:rsid w:val="00CD779A"/>
    <w:rsid w:val="00CE095C"/>
    <w:rsid w:val="00CF23A2"/>
    <w:rsid w:val="00CF257E"/>
    <w:rsid w:val="00CF324C"/>
    <w:rsid w:val="00CF462E"/>
    <w:rsid w:val="00CF7038"/>
    <w:rsid w:val="00D04FBC"/>
    <w:rsid w:val="00D064A0"/>
    <w:rsid w:val="00D068D0"/>
    <w:rsid w:val="00D10622"/>
    <w:rsid w:val="00D140E8"/>
    <w:rsid w:val="00D141C1"/>
    <w:rsid w:val="00D14888"/>
    <w:rsid w:val="00D20F46"/>
    <w:rsid w:val="00D23E4F"/>
    <w:rsid w:val="00D259DA"/>
    <w:rsid w:val="00D27BE5"/>
    <w:rsid w:val="00D302D2"/>
    <w:rsid w:val="00D31458"/>
    <w:rsid w:val="00D3176D"/>
    <w:rsid w:val="00D35C1A"/>
    <w:rsid w:val="00D362F9"/>
    <w:rsid w:val="00D36306"/>
    <w:rsid w:val="00D365EF"/>
    <w:rsid w:val="00D36905"/>
    <w:rsid w:val="00D41001"/>
    <w:rsid w:val="00D41706"/>
    <w:rsid w:val="00D42F9D"/>
    <w:rsid w:val="00D5035B"/>
    <w:rsid w:val="00D529C6"/>
    <w:rsid w:val="00D54DAB"/>
    <w:rsid w:val="00D55C87"/>
    <w:rsid w:val="00D57FB0"/>
    <w:rsid w:val="00D6128B"/>
    <w:rsid w:val="00D61A2F"/>
    <w:rsid w:val="00D61EC0"/>
    <w:rsid w:val="00D62880"/>
    <w:rsid w:val="00D63588"/>
    <w:rsid w:val="00D67D1E"/>
    <w:rsid w:val="00D753FC"/>
    <w:rsid w:val="00D8349A"/>
    <w:rsid w:val="00D94160"/>
    <w:rsid w:val="00D9716D"/>
    <w:rsid w:val="00DA4077"/>
    <w:rsid w:val="00DA5C25"/>
    <w:rsid w:val="00DA7BE1"/>
    <w:rsid w:val="00DB1231"/>
    <w:rsid w:val="00DB1ADF"/>
    <w:rsid w:val="00DB5DAF"/>
    <w:rsid w:val="00DB6E14"/>
    <w:rsid w:val="00DC2C67"/>
    <w:rsid w:val="00DC500A"/>
    <w:rsid w:val="00DC5D3F"/>
    <w:rsid w:val="00DD04AF"/>
    <w:rsid w:val="00DD7031"/>
    <w:rsid w:val="00DD713D"/>
    <w:rsid w:val="00DE7014"/>
    <w:rsid w:val="00DE707B"/>
    <w:rsid w:val="00DF0B69"/>
    <w:rsid w:val="00DF1879"/>
    <w:rsid w:val="00DF54DD"/>
    <w:rsid w:val="00E0187F"/>
    <w:rsid w:val="00E06452"/>
    <w:rsid w:val="00E10404"/>
    <w:rsid w:val="00E149F7"/>
    <w:rsid w:val="00E15472"/>
    <w:rsid w:val="00E17676"/>
    <w:rsid w:val="00E20EB6"/>
    <w:rsid w:val="00E22719"/>
    <w:rsid w:val="00E23082"/>
    <w:rsid w:val="00E23FEE"/>
    <w:rsid w:val="00E248BE"/>
    <w:rsid w:val="00E25D75"/>
    <w:rsid w:val="00E27615"/>
    <w:rsid w:val="00E305A2"/>
    <w:rsid w:val="00E335A7"/>
    <w:rsid w:val="00E361BA"/>
    <w:rsid w:val="00E36B98"/>
    <w:rsid w:val="00E42986"/>
    <w:rsid w:val="00E45F7D"/>
    <w:rsid w:val="00E460F1"/>
    <w:rsid w:val="00E47990"/>
    <w:rsid w:val="00E52370"/>
    <w:rsid w:val="00E54CE7"/>
    <w:rsid w:val="00E55774"/>
    <w:rsid w:val="00E57767"/>
    <w:rsid w:val="00E617E2"/>
    <w:rsid w:val="00E67D16"/>
    <w:rsid w:val="00E70CD1"/>
    <w:rsid w:val="00E74461"/>
    <w:rsid w:val="00E86047"/>
    <w:rsid w:val="00E862F5"/>
    <w:rsid w:val="00E867EC"/>
    <w:rsid w:val="00E924FE"/>
    <w:rsid w:val="00E95F9A"/>
    <w:rsid w:val="00EA01B9"/>
    <w:rsid w:val="00EA0CD5"/>
    <w:rsid w:val="00EA56C0"/>
    <w:rsid w:val="00EA6B2E"/>
    <w:rsid w:val="00EB160F"/>
    <w:rsid w:val="00EB28E0"/>
    <w:rsid w:val="00EB5EBB"/>
    <w:rsid w:val="00EB707C"/>
    <w:rsid w:val="00EC0AE8"/>
    <w:rsid w:val="00EC3698"/>
    <w:rsid w:val="00EC4D9D"/>
    <w:rsid w:val="00EC4F73"/>
    <w:rsid w:val="00EC5EAE"/>
    <w:rsid w:val="00ED01E3"/>
    <w:rsid w:val="00ED6338"/>
    <w:rsid w:val="00ED7B72"/>
    <w:rsid w:val="00EE193F"/>
    <w:rsid w:val="00EE655F"/>
    <w:rsid w:val="00EE6BB3"/>
    <w:rsid w:val="00EF3678"/>
    <w:rsid w:val="00EF6199"/>
    <w:rsid w:val="00F00A95"/>
    <w:rsid w:val="00F0157D"/>
    <w:rsid w:val="00F077FD"/>
    <w:rsid w:val="00F07959"/>
    <w:rsid w:val="00F11186"/>
    <w:rsid w:val="00F133D9"/>
    <w:rsid w:val="00F14E23"/>
    <w:rsid w:val="00F31301"/>
    <w:rsid w:val="00F318C0"/>
    <w:rsid w:val="00F31F08"/>
    <w:rsid w:val="00F32AC4"/>
    <w:rsid w:val="00F36438"/>
    <w:rsid w:val="00F374F1"/>
    <w:rsid w:val="00F406A6"/>
    <w:rsid w:val="00F41832"/>
    <w:rsid w:val="00F519BB"/>
    <w:rsid w:val="00F55B7D"/>
    <w:rsid w:val="00F57660"/>
    <w:rsid w:val="00F66699"/>
    <w:rsid w:val="00F668AE"/>
    <w:rsid w:val="00F706ED"/>
    <w:rsid w:val="00F73CF3"/>
    <w:rsid w:val="00F7483A"/>
    <w:rsid w:val="00F83CFC"/>
    <w:rsid w:val="00F856A3"/>
    <w:rsid w:val="00F95D42"/>
    <w:rsid w:val="00FA0552"/>
    <w:rsid w:val="00FA0A6E"/>
    <w:rsid w:val="00FA125A"/>
    <w:rsid w:val="00FA1389"/>
    <w:rsid w:val="00FA244C"/>
    <w:rsid w:val="00FA2674"/>
    <w:rsid w:val="00FA4613"/>
    <w:rsid w:val="00FB09D4"/>
    <w:rsid w:val="00FB2159"/>
    <w:rsid w:val="00FB3800"/>
    <w:rsid w:val="00FC3821"/>
    <w:rsid w:val="00FC4623"/>
    <w:rsid w:val="00FD0526"/>
    <w:rsid w:val="00FD62F8"/>
    <w:rsid w:val="00FD6D0D"/>
    <w:rsid w:val="00FD7FB7"/>
    <w:rsid w:val="00FE4BED"/>
    <w:rsid w:val="00FE6960"/>
    <w:rsid w:val="00FE7D1A"/>
    <w:rsid w:val="00FF308C"/>
    <w:rsid w:val="00FF50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0FA5B"/>
  <w15:chartTrackingRefBased/>
  <w15:docId w15:val="{07409BED-F9BE-4EAD-9D17-76D397740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0D6F"/>
    <w:rPr>
      <w:rFonts w:ascii="Times New Roman" w:eastAsia="Times New Roman" w:hAnsi="Times New Roman"/>
      <w:sz w:val="24"/>
    </w:rPr>
  </w:style>
  <w:style w:type="paragraph" w:styleId="Naslov1">
    <w:name w:val="heading 1"/>
    <w:basedOn w:val="Navaden"/>
    <w:next w:val="Navaden"/>
    <w:link w:val="Naslov1Znak"/>
    <w:uiPriority w:val="9"/>
    <w:qFormat/>
    <w:rsid w:val="00F7483A"/>
    <w:pPr>
      <w:keepNext/>
      <w:keepLines/>
      <w:spacing w:before="240"/>
      <w:outlineLvl w:val="0"/>
    </w:pPr>
    <w:rPr>
      <w:rFonts w:ascii="Calibri Light" w:hAnsi="Calibri Light"/>
      <w:color w:val="2E74B5"/>
      <w:sz w:val="32"/>
      <w:szCs w:val="32"/>
    </w:rPr>
  </w:style>
  <w:style w:type="paragraph" w:styleId="Naslov2">
    <w:name w:val="heading 2"/>
    <w:basedOn w:val="Navaden"/>
    <w:next w:val="Navaden"/>
    <w:link w:val="Naslov2Znak"/>
    <w:uiPriority w:val="9"/>
    <w:semiHidden/>
    <w:unhideWhenUsed/>
    <w:qFormat/>
    <w:rsid w:val="007D2846"/>
    <w:pPr>
      <w:keepNext/>
      <w:keepLines/>
      <w:spacing w:before="40"/>
      <w:outlineLvl w:val="1"/>
    </w:pPr>
    <w:rPr>
      <w:rFonts w:ascii="Calibri Light" w:hAnsi="Calibri Light"/>
      <w:color w:val="2E74B5"/>
      <w:sz w:val="26"/>
      <w:szCs w:val="26"/>
    </w:rPr>
  </w:style>
  <w:style w:type="paragraph" w:styleId="Naslov3">
    <w:name w:val="heading 3"/>
    <w:basedOn w:val="Navaden"/>
    <w:next w:val="Navaden"/>
    <w:link w:val="Naslov3Znak"/>
    <w:uiPriority w:val="7"/>
    <w:qFormat/>
    <w:rsid w:val="00E149F7"/>
    <w:pPr>
      <w:keepNext/>
      <w:widowControl w:val="0"/>
      <w:spacing w:before="240" w:after="60"/>
      <w:jc w:val="both"/>
      <w:outlineLvl w:val="2"/>
    </w:pPr>
    <w:rPr>
      <w:rFonts w:ascii="Arial" w:hAnsi="Arial" w:cs="Arial"/>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5E7953"/>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link w:val="Glava"/>
    <w:uiPriority w:val="99"/>
    <w:rsid w:val="005E7953"/>
    <w:rPr>
      <w:rFonts w:ascii="Arial" w:eastAsia="Times New Roman" w:hAnsi="Arial" w:cs="Times New Roman"/>
      <w:sz w:val="20"/>
      <w:szCs w:val="20"/>
      <w:lang w:eastAsia="sl-SI"/>
    </w:rPr>
  </w:style>
  <w:style w:type="paragraph" w:styleId="Noga">
    <w:name w:val="footer"/>
    <w:basedOn w:val="Navaden"/>
    <w:link w:val="NogaZnak"/>
    <w:uiPriority w:val="99"/>
    <w:rsid w:val="005E7953"/>
    <w:pPr>
      <w:tabs>
        <w:tab w:val="center" w:pos="4536"/>
        <w:tab w:val="right" w:pos="9072"/>
      </w:tabs>
    </w:pPr>
    <w:rPr>
      <w:lang w:val="x-none" w:eastAsia="x-none"/>
    </w:rPr>
  </w:style>
  <w:style w:type="character" w:customStyle="1" w:styleId="NogaZnak">
    <w:name w:val="Noga Znak"/>
    <w:link w:val="Noga"/>
    <w:uiPriority w:val="99"/>
    <w:rsid w:val="005E7953"/>
    <w:rPr>
      <w:rFonts w:ascii="Times New Roman" w:eastAsia="Times New Roman" w:hAnsi="Times New Roman" w:cs="Times New Roman"/>
      <w:sz w:val="24"/>
      <w:szCs w:val="20"/>
      <w:lang w:val="x-none" w:eastAsia="x-none"/>
    </w:rPr>
  </w:style>
  <w:style w:type="paragraph" w:customStyle="1" w:styleId="Default">
    <w:name w:val="Default"/>
    <w:rsid w:val="005E7953"/>
    <w:pPr>
      <w:autoSpaceDE w:val="0"/>
      <w:autoSpaceDN w:val="0"/>
      <w:adjustRightInd w:val="0"/>
    </w:pPr>
    <w:rPr>
      <w:rFonts w:ascii="Tahoma" w:eastAsia="Times New Roman" w:hAnsi="Tahoma" w:cs="Tahoma"/>
      <w:color w:val="000000"/>
      <w:sz w:val="24"/>
      <w:szCs w:val="24"/>
    </w:rPr>
  </w:style>
  <w:style w:type="paragraph" w:styleId="Odstavekseznama">
    <w:name w:val="List Paragraph"/>
    <w:aliases w:val="za tekst,Odstavek seznama_IP,Označevanje,List Paragraph2,Colorful List - Accent 11,List Paragraph1,Literatura - znanstveno,UEDAŞ Bullet,abc siralı,K1,Table of contents numbered,Elenco num ARGEA,body,Odsek zoznamu2,Bullet Number,lp1,lp11"/>
    <w:basedOn w:val="Navaden"/>
    <w:link w:val="OdstavekseznamaZnak"/>
    <w:uiPriority w:val="34"/>
    <w:qFormat/>
    <w:rsid w:val="005E7953"/>
    <w:pPr>
      <w:spacing w:after="200" w:line="276" w:lineRule="auto"/>
      <w:ind w:left="720"/>
    </w:pPr>
    <w:rPr>
      <w:rFonts w:eastAsia="Calibri"/>
      <w:sz w:val="22"/>
      <w:szCs w:val="22"/>
    </w:rPr>
  </w:style>
  <w:style w:type="paragraph" w:customStyle="1" w:styleId="navadenodebeljenvelik">
    <w:name w:val="navaden_odebeljen_velik"/>
    <w:basedOn w:val="Navaden"/>
    <w:rsid w:val="005E7953"/>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character" w:customStyle="1" w:styleId="OdstavekseznamaZnak">
    <w:name w:val="Odstavek seznama Znak"/>
    <w:aliases w:val="za tekst Znak,Odstavek seznama_IP Znak,Označevanje Znak,List Paragraph2 Znak,Colorful List - Accent 11 Znak,List Paragraph1 Znak,Literatura - znanstveno Znak,UEDAŞ Bullet Znak,abc siralı Znak,K1 Znak,Table of contents numbered Znak"/>
    <w:link w:val="Odstavekseznama"/>
    <w:uiPriority w:val="34"/>
    <w:qFormat/>
    <w:locked/>
    <w:rsid w:val="005E7953"/>
    <w:rPr>
      <w:rFonts w:ascii="Times New Roman" w:eastAsia="Calibri" w:hAnsi="Times New Roman" w:cs="Times New Roman"/>
      <w:lang w:eastAsia="sl-SI"/>
    </w:rPr>
  </w:style>
  <w:style w:type="table" w:styleId="Tabelamrea">
    <w:name w:val="Table Grid"/>
    <w:basedOn w:val="Navadnatabela"/>
    <w:uiPriority w:val="39"/>
    <w:rsid w:val="005E7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link w:val="Naslov3"/>
    <w:uiPriority w:val="7"/>
    <w:rsid w:val="00E149F7"/>
    <w:rPr>
      <w:rFonts w:ascii="Arial" w:eastAsia="Times New Roman" w:hAnsi="Arial" w:cs="Arial"/>
      <w:b/>
      <w:bCs/>
      <w:sz w:val="26"/>
      <w:szCs w:val="26"/>
      <w:lang w:eastAsia="sl-SI"/>
    </w:rPr>
  </w:style>
  <w:style w:type="paragraph" w:styleId="Telobesedila2">
    <w:name w:val="Body Text 2"/>
    <w:basedOn w:val="Navaden"/>
    <w:link w:val="Telobesedila2Znak"/>
    <w:rsid w:val="003C11F6"/>
    <w:rPr>
      <w:sz w:val="22"/>
      <w:lang w:val="x-none" w:eastAsia="x-none"/>
    </w:rPr>
  </w:style>
  <w:style w:type="character" w:customStyle="1" w:styleId="Telobesedila2Znak">
    <w:name w:val="Telo besedila 2 Znak"/>
    <w:link w:val="Telobesedila2"/>
    <w:rsid w:val="003C11F6"/>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3C11F6"/>
    <w:pPr>
      <w:jc w:val="both"/>
    </w:pPr>
    <w:rPr>
      <w:lang w:val="x-none" w:eastAsia="x-none"/>
    </w:rPr>
  </w:style>
  <w:style w:type="character" w:customStyle="1" w:styleId="Telobesedila3Znak">
    <w:name w:val="Telo besedila 3 Znak"/>
    <w:link w:val="Telobesedila3"/>
    <w:rsid w:val="003C11F6"/>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3C11F6"/>
    <w:pPr>
      <w:keepLines/>
      <w:overflowPunct w:val="0"/>
      <w:autoSpaceDE w:val="0"/>
      <w:autoSpaceDN w:val="0"/>
      <w:adjustRightInd w:val="0"/>
      <w:spacing w:line="300" w:lineRule="auto"/>
      <w:jc w:val="both"/>
      <w:textAlignment w:val="baseline"/>
    </w:pPr>
    <w:rPr>
      <w:color w:val="000000"/>
      <w:sz w:val="22"/>
    </w:rPr>
  </w:style>
  <w:style w:type="paragraph" w:styleId="Telobesedila">
    <w:name w:val="Body Text"/>
    <w:basedOn w:val="Navaden"/>
    <w:link w:val="TelobesedilaZnak"/>
    <w:uiPriority w:val="99"/>
    <w:unhideWhenUsed/>
    <w:rsid w:val="00AC6457"/>
    <w:pPr>
      <w:spacing w:after="120"/>
    </w:pPr>
  </w:style>
  <w:style w:type="character" w:customStyle="1" w:styleId="TelobesedilaZnak">
    <w:name w:val="Telo besedila Znak"/>
    <w:link w:val="Telobesedila"/>
    <w:uiPriority w:val="99"/>
    <w:rsid w:val="00AC6457"/>
    <w:rPr>
      <w:rFonts w:ascii="Times New Roman" w:eastAsia="Times New Roman" w:hAnsi="Times New Roman" w:cs="Times New Roman"/>
      <w:sz w:val="24"/>
      <w:szCs w:val="20"/>
      <w:lang w:eastAsia="sl-SI"/>
    </w:rPr>
  </w:style>
  <w:style w:type="paragraph" w:customStyle="1" w:styleId="Slog">
    <w:name w:val="Slog"/>
    <w:rsid w:val="005B6CEA"/>
    <w:pPr>
      <w:widowControl w:val="0"/>
      <w:autoSpaceDE w:val="0"/>
      <w:autoSpaceDN w:val="0"/>
      <w:adjustRightInd w:val="0"/>
    </w:pPr>
    <w:rPr>
      <w:rFonts w:ascii="Arial" w:eastAsia="Times New Roman" w:hAnsi="Arial" w:cs="Arial"/>
      <w:sz w:val="24"/>
      <w:szCs w:val="24"/>
    </w:rPr>
  </w:style>
  <w:style w:type="table" w:customStyle="1" w:styleId="Tabelamrea1">
    <w:name w:val="Tabela – mreža1"/>
    <w:basedOn w:val="Navadnatabela"/>
    <w:next w:val="Tabelamrea"/>
    <w:uiPriority w:val="99"/>
    <w:rsid w:val="00877D4E"/>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877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4D2039"/>
    <w:rPr>
      <w:color w:val="0563C1"/>
      <w:u w:val="single"/>
    </w:rPr>
  </w:style>
  <w:style w:type="character" w:customStyle="1" w:styleId="Naslov1Znak">
    <w:name w:val="Naslov 1 Znak"/>
    <w:link w:val="Naslov1"/>
    <w:uiPriority w:val="9"/>
    <w:rsid w:val="00F7483A"/>
    <w:rPr>
      <w:rFonts w:ascii="Calibri Light" w:eastAsia="Times New Roman" w:hAnsi="Calibri Light" w:cs="Times New Roman"/>
      <w:color w:val="2E74B5"/>
      <w:sz w:val="32"/>
      <w:szCs w:val="32"/>
      <w:lang w:eastAsia="sl-SI"/>
    </w:rPr>
  </w:style>
  <w:style w:type="paragraph" w:styleId="Telobesedila-zamik">
    <w:name w:val="Body Text Indent"/>
    <w:basedOn w:val="Navaden"/>
    <w:link w:val="Telobesedila-zamikZnak"/>
    <w:rsid w:val="00F7483A"/>
    <w:pPr>
      <w:spacing w:after="120"/>
      <w:ind w:left="283"/>
    </w:pPr>
    <w:rPr>
      <w:szCs w:val="24"/>
    </w:rPr>
  </w:style>
  <w:style w:type="character" w:customStyle="1" w:styleId="Telobesedila-zamikZnak">
    <w:name w:val="Telo besedila - zamik Znak"/>
    <w:link w:val="Telobesedila-zamik"/>
    <w:rsid w:val="00F7483A"/>
    <w:rPr>
      <w:rFonts w:ascii="Times New Roman" w:eastAsia="Times New Roman" w:hAnsi="Times New Roman" w:cs="Times New Roman"/>
      <w:sz w:val="24"/>
      <w:szCs w:val="24"/>
      <w:lang w:eastAsia="sl-SI"/>
    </w:rPr>
  </w:style>
  <w:style w:type="character" w:customStyle="1" w:styleId="Naslov2Znak">
    <w:name w:val="Naslov 2 Znak"/>
    <w:link w:val="Naslov2"/>
    <w:uiPriority w:val="9"/>
    <w:semiHidden/>
    <w:rsid w:val="007D2846"/>
    <w:rPr>
      <w:rFonts w:ascii="Calibri Light" w:eastAsia="Times New Roman" w:hAnsi="Calibri Light" w:cs="Times New Roman"/>
      <w:color w:val="2E74B5"/>
      <w:sz w:val="26"/>
      <w:szCs w:val="26"/>
      <w:lang w:eastAsia="sl-SI"/>
    </w:rPr>
  </w:style>
  <w:style w:type="paragraph" w:styleId="Sprotnaopomba-besedilo">
    <w:name w:val="footnote text"/>
    <w:basedOn w:val="Navaden"/>
    <w:link w:val="Sprotnaopomba-besediloZnak"/>
    <w:uiPriority w:val="99"/>
    <w:unhideWhenUsed/>
    <w:rsid w:val="00F31F08"/>
    <w:rPr>
      <w:sz w:val="20"/>
    </w:rPr>
  </w:style>
  <w:style w:type="character" w:customStyle="1" w:styleId="Sprotnaopomba-besediloZnak">
    <w:name w:val="Sprotna opomba - besedilo Znak"/>
    <w:link w:val="Sprotnaopomba-besedilo"/>
    <w:uiPriority w:val="99"/>
    <w:rsid w:val="00F31F08"/>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F31F08"/>
    <w:rPr>
      <w:vertAlign w:val="superscript"/>
    </w:rPr>
  </w:style>
  <w:style w:type="paragraph" w:customStyle="1" w:styleId="Standard">
    <w:name w:val="Standard"/>
    <w:uiPriority w:val="99"/>
    <w:rsid w:val="003E5911"/>
    <w:pPr>
      <w:suppressAutoHyphens/>
      <w:autoSpaceDN w:val="0"/>
      <w:spacing w:line="276" w:lineRule="auto"/>
      <w:ind w:right="6"/>
      <w:jc w:val="both"/>
      <w:textAlignment w:val="baseline"/>
    </w:pPr>
    <w:rPr>
      <w:rFonts w:cs="Calibri"/>
      <w:kern w:val="3"/>
      <w:sz w:val="22"/>
      <w:szCs w:val="22"/>
      <w:lang w:eastAsia="zh-CN"/>
    </w:rPr>
  </w:style>
  <w:style w:type="paragraph" w:customStyle="1" w:styleId="Barvniseznampoudarek11">
    <w:name w:val="Barvni seznam – poudarek 11"/>
    <w:basedOn w:val="Navaden"/>
    <w:uiPriority w:val="34"/>
    <w:qFormat/>
    <w:rsid w:val="00C07A69"/>
    <w:pPr>
      <w:ind w:left="708"/>
    </w:pPr>
  </w:style>
  <w:style w:type="character" w:styleId="Besedilooznabemesta">
    <w:name w:val="Placeholder Text"/>
    <w:uiPriority w:val="99"/>
    <w:semiHidden/>
    <w:rsid w:val="002B70BC"/>
    <w:rPr>
      <w:color w:val="808080"/>
    </w:rPr>
  </w:style>
  <w:style w:type="table" w:customStyle="1" w:styleId="Tabelamrea2">
    <w:name w:val="Tabela – mreža2"/>
    <w:basedOn w:val="Navadnatabela"/>
    <w:next w:val="Tabelamrea"/>
    <w:uiPriority w:val="39"/>
    <w:rsid w:val="008B1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D04FBC"/>
  </w:style>
  <w:style w:type="character" w:styleId="Pripombasklic">
    <w:name w:val="annotation reference"/>
    <w:uiPriority w:val="99"/>
    <w:semiHidden/>
    <w:unhideWhenUsed/>
    <w:rsid w:val="006F304D"/>
    <w:rPr>
      <w:sz w:val="16"/>
      <w:szCs w:val="16"/>
    </w:rPr>
  </w:style>
  <w:style w:type="paragraph" w:styleId="Pripombabesedilo">
    <w:name w:val="annotation text"/>
    <w:basedOn w:val="Navaden"/>
    <w:link w:val="PripombabesediloZnak"/>
    <w:uiPriority w:val="99"/>
    <w:unhideWhenUsed/>
    <w:rsid w:val="006F304D"/>
    <w:rPr>
      <w:sz w:val="20"/>
    </w:rPr>
  </w:style>
  <w:style w:type="character" w:customStyle="1" w:styleId="PripombabesediloZnak">
    <w:name w:val="Pripomba – besedilo Znak"/>
    <w:link w:val="Pripombabesedilo"/>
    <w:uiPriority w:val="99"/>
    <w:rsid w:val="006F304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F304D"/>
    <w:rPr>
      <w:b/>
      <w:bCs/>
    </w:rPr>
  </w:style>
  <w:style w:type="character" w:customStyle="1" w:styleId="ZadevapripombeZnak">
    <w:name w:val="Zadeva pripombe Znak"/>
    <w:link w:val="Zadevapripombe"/>
    <w:uiPriority w:val="99"/>
    <w:semiHidden/>
    <w:rsid w:val="006F304D"/>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6F304D"/>
    <w:rPr>
      <w:rFonts w:ascii="Segoe UI" w:hAnsi="Segoe UI" w:cs="Segoe UI"/>
      <w:sz w:val="18"/>
      <w:szCs w:val="18"/>
    </w:rPr>
  </w:style>
  <w:style w:type="character" w:customStyle="1" w:styleId="BesedilooblakaZnak">
    <w:name w:val="Besedilo oblačka Znak"/>
    <w:link w:val="Besedilooblaka"/>
    <w:uiPriority w:val="99"/>
    <w:semiHidden/>
    <w:rsid w:val="006F304D"/>
    <w:rPr>
      <w:rFonts w:ascii="Segoe UI" w:eastAsia="Times New Roman" w:hAnsi="Segoe UI" w:cs="Segoe UI"/>
      <w:sz w:val="18"/>
      <w:szCs w:val="18"/>
      <w:lang w:eastAsia="sl-SI"/>
    </w:rPr>
  </w:style>
  <w:style w:type="paragraph" w:customStyle="1" w:styleId="TableParagraph">
    <w:name w:val="Table Paragraph"/>
    <w:basedOn w:val="Navaden"/>
    <w:uiPriority w:val="1"/>
    <w:qFormat/>
    <w:rsid w:val="009D72D5"/>
    <w:pPr>
      <w:widowControl w:val="0"/>
      <w:autoSpaceDE w:val="0"/>
      <w:autoSpaceDN w:val="0"/>
    </w:pPr>
    <w:rPr>
      <w:rFonts w:ascii="Arial" w:eastAsia="Arial" w:hAnsi="Arial" w:cs="Arial"/>
      <w:sz w:val="22"/>
      <w:szCs w:val="22"/>
      <w:lang w:eastAsia="en-US"/>
    </w:rPr>
  </w:style>
  <w:style w:type="table" w:customStyle="1" w:styleId="TableNormal1">
    <w:name w:val="Table Normal1"/>
    <w:uiPriority w:val="2"/>
    <w:semiHidden/>
    <w:qFormat/>
    <w:rsid w:val="009D72D5"/>
    <w:pPr>
      <w:widowControl w:val="0"/>
      <w:autoSpaceDE w:val="0"/>
      <w:autoSpaceDN w:val="0"/>
    </w:pPr>
    <w:rPr>
      <w:sz w:val="22"/>
      <w:szCs w:val="22"/>
      <w:lang w:val="en-US" w:eastAsia="en-US"/>
    </w:rPr>
    <w:tblPr>
      <w:tblCellMar>
        <w:top w:w="0" w:type="dxa"/>
        <w:left w:w="0" w:type="dxa"/>
        <w:bottom w:w="0" w:type="dxa"/>
        <w:right w:w="0" w:type="dxa"/>
      </w:tblCellMar>
    </w:tblPr>
  </w:style>
  <w:style w:type="table" w:customStyle="1" w:styleId="Tabelamrea3">
    <w:name w:val="Tabela – mreža3"/>
    <w:basedOn w:val="Navadnatabela"/>
    <w:next w:val="Tabelamrea"/>
    <w:uiPriority w:val="39"/>
    <w:rsid w:val="00F313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9C7CCC"/>
    <w:pPr>
      <w:spacing w:before="100" w:beforeAutospacing="1" w:after="100" w:afterAutospacing="1"/>
      <w:jc w:val="both"/>
    </w:pPr>
    <w:rPr>
      <w:szCs w:val="24"/>
    </w:rPr>
  </w:style>
  <w:style w:type="character" w:customStyle="1" w:styleId="NavadenspletZnak">
    <w:name w:val="Navaden (splet) Znak"/>
    <w:link w:val="Navadensplet"/>
    <w:rsid w:val="009C7CCC"/>
    <w:rPr>
      <w:rFonts w:ascii="Times New Roman" w:eastAsia="Times New Roman" w:hAnsi="Times New Roman"/>
      <w:sz w:val="24"/>
      <w:szCs w:val="24"/>
    </w:rPr>
  </w:style>
  <w:style w:type="paragraph" w:customStyle="1" w:styleId="Odstavekseznama1">
    <w:name w:val="Odstavek seznama1"/>
    <w:basedOn w:val="Navaden"/>
    <w:qFormat/>
    <w:rsid w:val="00CE095C"/>
    <w:pPr>
      <w:ind w:left="720"/>
      <w:contextualSpacing/>
    </w:pPr>
    <w:rPr>
      <w:rFonts w:ascii="Arial" w:hAnsi="Arial"/>
      <w:szCs w:val="24"/>
    </w:rPr>
  </w:style>
  <w:style w:type="paragraph" w:customStyle="1" w:styleId="Telobesedila33">
    <w:name w:val="Telo besedila 33"/>
    <w:basedOn w:val="Navaden"/>
    <w:rsid w:val="006F26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Naslov">
    <w:name w:val="Title"/>
    <w:aliases w:val="Členi pogodbe,Naslov-členi"/>
    <w:basedOn w:val="Navaden"/>
    <w:next w:val="Navaden"/>
    <w:link w:val="NaslovZnak"/>
    <w:uiPriority w:val="10"/>
    <w:qFormat/>
    <w:rsid w:val="00FA244C"/>
    <w:pPr>
      <w:numPr>
        <w:numId w:val="4"/>
      </w:numPr>
      <w:spacing w:line="276" w:lineRule="auto"/>
      <w:ind w:left="357" w:hanging="357"/>
      <w:contextualSpacing/>
      <w:jc w:val="center"/>
    </w:pPr>
    <w:rPr>
      <w:rFonts w:ascii="Verdana" w:hAnsi="Verdana"/>
      <w:spacing w:val="5"/>
      <w:kern w:val="28"/>
      <w:sz w:val="20"/>
      <w:szCs w:val="52"/>
    </w:rPr>
  </w:style>
  <w:style w:type="character" w:customStyle="1" w:styleId="NaslovZnak">
    <w:name w:val="Naslov Znak"/>
    <w:aliases w:val="Členi pogodbe Znak,Naslov-členi Znak"/>
    <w:link w:val="Naslov"/>
    <w:uiPriority w:val="10"/>
    <w:rsid w:val="00FA244C"/>
    <w:rPr>
      <w:rFonts w:ascii="Verdana" w:eastAsia="Times New Roman" w:hAnsi="Verdana"/>
      <w:spacing w:val="5"/>
      <w:kern w:val="28"/>
      <w:szCs w:val="52"/>
    </w:rPr>
  </w:style>
  <w:style w:type="table" w:customStyle="1" w:styleId="TableNormal2">
    <w:name w:val="Table Normal2"/>
    <w:uiPriority w:val="2"/>
    <w:semiHidden/>
    <w:unhideWhenUsed/>
    <w:qFormat/>
    <w:rsid w:val="00AD491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32770">
      <w:bodyDiv w:val="1"/>
      <w:marLeft w:val="0"/>
      <w:marRight w:val="0"/>
      <w:marTop w:val="0"/>
      <w:marBottom w:val="0"/>
      <w:divBdr>
        <w:top w:val="none" w:sz="0" w:space="0" w:color="auto"/>
        <w:left w:val="none" w:sz="0" w:space="0" w:color="auto"/>
        <w:bottom w:val="none" w:sz="0" w:space="0" w:color="auto"/>
        <w:right w:val="none" w:sz="0" w:space="0" w:color="auto"/>
      </w:divBdr>
    </w:div>
    <w:div w:id="391662008">
      <w:bodyDiv w:val="1"/>
      <w:marLeft w:val="0"/>
      <w:marRight w:val="0"/>
      <w:marTop w:val="0"/>
      <w:marBottom w:val="0"/>
      <w:divBdr>
        <w:top w:val="none" w:sz="0" w:space="0" w:color="auto"/>
        <w:left w:val="none" w:sz="0" w:space="0" w:color="auto"/>
        <w:bottom w:val="none" w:sz="0" w:space="0" w:color="auto"/>
        <w:right w:val="none" w:sz="0" w:space="0" w:color="auto"/>
      </w:divBdr>
    </w:div>
    <w:div w:id="392242049">
      <w:bodyDiv w:val="1"/>
      <w:marLeft w:val="0"/>
      <w:marRight w:val="0"/>
      <w:marTop w:val="0"/>
      <w:marBottom w:val="0"/>
      <w:divBdr>
        <w:top w:val="none" w:sz="0" w:space="0" w:color="auto"/>
        <w:left w:val="none" w:sz="0" w:space="0" w:color="auto"/>
        <w:bottom w:val="none" w:sz="0" w:space="0" w:color="auto"/>
        <w:right w:val="none" w:sz="0" w:space="0" w:color="auto"/>
      </w:divBdr>
    </w:div>
    <w:div w:id="392508817">
      <w:bodyDiv w:val="1"/>
      <w:marLeft w:val="0"/>
      <w:marRight w:val="0"/>
      <w:marTop w:val="0"/>
      <w:marBottom w:val="0"/>
      <w:divBdr>
        <w:top w:val="none" w:sz="0" w:space="0" w:color="auto"/>
        <w:left w:val="none" w:sz="0" w:space="0" w:color="auto"/>
        <w:bottom w:val="none" w:sz="0" w:space="0" w:color="auto"/>
        <w:right w:val="none" w:sz="0" w:space="0" w:color="auto"/>
      </w:divBdr>
    </w:div>
    <w:div w:id="437675588">
      <w:bodyDiv w:val="1"/>
      <w:marLeft w:val="0"/>
      <w:marRight w:val="0"/>
      <w:marTop w:val="0"/>
      <w:marBottom w:val="0"/>
      <w:divBdr>
        <w:top w:val="none" w:sz="0" w:space="0" w:color="auto"/>
        <w:left w:val="none" w:sz="0" w:space="0" w:color="auto"/>
        <w:bottom w:val="none" w:sz="0" w:space="0" w:color="auto"/>
        <w:right w:val="none" w:sz="0" w:space="0" w:color="auto"/>
      </w:divBdr>
    </w:div>
    <w:div w:id="477308859">
      <w:bodyDiv w:val="1"/>
      <w:marLeft w:val="0"/>
      <w:marRight w:val="0"/>
      <w:marTop w:val="0"/>
      <w:marBottom w:val="0"/>
      <w:divBdr>
        <w:top w:val="none" w:sz="0" w:space="0" w:color="auto"/>
        <w:left w:val="none" w:sz="0" w:space="0" w:color="auto"/>
        <w:bottom w:val="none" w:sz="0" w:space="0" w:color="auto"/>
        <w:right w:val="none" w:sz="0" w:space="0" w:color="auto"/>
      </w:divBdr>
    </w:div>
    <w:div w:id="866136733">
      <w:bodyDiv w:val="1"/>
      <w:marLeft w:val="0"/>
      <w:marRight w:val="0"/>
      <w:marTop w:val="0"/>
      <w:marBottom w:val="0"/>
      <w:divBdr>
        <w:top w:val="none" w:sz="0" w:space="0" w:color="auto"/>
        <w:left w:val="none" w:sz="0" w:space="0" w:color="auto"/>
        <w:bottom w:val="none" w:sz="0" w:space="0" w:color="auto"/>
        <w:right w:val="none" w:sz="0" w:space="0" w:color="auto"/>
      </w:divBdr>
    </w:div>
    <w:div w:id="874461468">
      <w:bodyDiv w:val="1"/>
      <w:marLeft w:val="0"/>
      <w:marRight w:val="0"/>
      <w:marTop w:val="0"/>
      <w:marBottom w:val="0"/>
      <w:divBdr>
        <w:top w:val="none" w:sz="0" w:space="0" w:color="auto"/>
        <w:left w:val="none" w:sz="0" w:space="0" w:color="auto"/>
        <w:bottom w:val="none" w:sz="0" w:space="0" w:color="auto"/>
        <w:right w:val="none" w:sz="0" w:space="0" w:color="auto"/>
      </w:divBdr>
    </w:div>
    <w:div w:id="1012147351">
      <w:bodyDiv w:val="1"/>
      <w:marLeft w:val="0"/>
      <w:marRight w:val="0"/>
      <w:marTop w:val="0"/>
      <w:marBottom w:val="0"/>
      <w:divBdr>
        <w:top w:val="none" w:sz="0" w:space="0" w:color="auto"/>
        <w:left w:val="none" w:sz="0" w:space="0" w:color="auto"/>
        <w:bottom w:val="none" w:sz="0" w:space="0" w:color="auto"/>
        <w:right w:val="none" w:sz="0" w:space="0" w:color="auto"/>
      </w:divBdr>
    </w:div>
    <w:div w:id="1097604970">
      <w:bodyDiv w:val="1"/>
      <w:marLeft w:val="0"/>
      <w:marRight w:val="0"/>
      <w:marTop w:val="0"/>
      <w:marBottom w:val="0"/>
      <w:divBdr>
        <w:top w:val="none" w:sz="0" w:space="0" w:color="auto"/>
        <w:left w:val="none" w:sz="0" w:space="0" w:color="auto"/>
        <w:bottom w:val="none" w:sz="0" w:space="0" w:color="auto"/>
        <w:right w:val="none" w:sz="0" w:space="0" w:color="auto"/>
      </w:divBdr>
    </w:div>
    <w:div w:id="1184904981">
      <w:bodyDiv w:val="1"/>
      <w:marLeft w:val="0"/>
      <w:marRight w:val="0"/>
      <w:marTop w:val="0"/>
      <w:marBottom w:val="0"/>
      <w:divBdr>
        <w:top w:val="none" w:sz="0" w:space="0" w:color="auto"/>
        <w:left w:val="none" w:sz="0" w:space="0" w:color="auto"/>
        <w:bottom w:val="none" w:sz="0" w:space="0" w:color="auto"/>
        <w:right w:val="none" w:sz="0" w:space="0" w:color="auto"/>
      </w:divBdr>
    </w:div>
    <w:div w:id="1192379742">
      <w:bodyDiv w:val="1"/>
      <w:marLeft w:val="0"/>
      <w:marRight w:val="0"/>
      <w:marTop w:val="0"/>
      <w:marBottom w:val="0"/>
      <w:divBdr>
        <w:top w:val="none" w:sz="0" w:space="0" w:color="auto"/>
        <w:left w:val="none" w:sz="0" w:space="0" w:color="auto"/>
        <w:bottom w:val="none" w:sz="0" w:space="0" w:color="auto"/>
        <w:right w:val="none" w:sz="0" w:space="0" w:color="auto"/>
      </w:divBdr>
    </w:div>
    <w:div w:id="1271429704">
      <w:bodyDiv w:val="1"/>
      <w:marLeft w:val="0"/>
      <w:marRight w:val="0"/>
      <w:marTop w:val="0"/>
      <w:marBottom w:val="0"/>
      <w:divBdr>
        <w:top w:val="none" w:sz="0" w:space="0" w:color="auto"/>
        <w:left w:val="none" w:sz="0" w:space="0" w:color="auto"/>
        <w:bottom w:val="none" w:sz="0" w:space="0" w:color="auto"/>
        <w:right w:val="none" w:sz="0" w:space="0" w:color="auto"/>
      </w:divBdr>
    </w:div>
    <w:div w:id="1298297800">
      <w:bodyDiv w:val="1"/>
      <w:marLeft w:val="0"/>
      <w:marRight w:val="0"/>
      <w:marTop w:val="0"/>
      <w:marBottom w:val="0"/>
      <w:divBdr>
        <w:top w:val="none" w:sz="0" w:space="0" w:color="auto"/>
        <w:left w:val="none" w:sz="0" w:space="0" w:color="auto"/>
        <w:bottom w:val="none" w:sz="0" w:space="0" w:color="auto"/>
        <w:right w:val="none" w:sz="0" w:space="0" w:color="auto"/>
      </w:divBdr>
    </w:div>
    <w:div w:id="1299995018">
      <w:bodyDiv w:val="1"/>
      <w:marLeft w:val="0"/>
      <w:marRight w:val="0"/>
      <w:marTop w:val="0"/>
      <w:marBottom w:val="0"/>
      <w:divBdr>
        <w:top w:val="none" w:sz="0" w:space="0" w:color="auto"/>
        <w:left w:val="none" w:sz="0" w:space="0" w:color="auto"/>
        <w:bottom w:val="none" w:sz="0" w:space="0" w:color="auto"/>
        <w:right w:val="none" w:sz="0" w:space="0" w:color="auto"/>
      </w:divBdr>
    </w:div>
    <w:div w:id="1494181775">
      <w:bodyDiv w:val="1"/>
      <w:marLeft w:val="0"/>
      <w:marRight w:val="0"/>
      <w:marTop w:val="0"/>
      <w:marBottom w:val="0"/>
      <w:divBdr>
        <w:top w:val="none" w:sz="0" w:space="0" w:color="auto"/>
        <w:left w:val="none" w:sz="0" w:space="0" w:color="auto"/>
        <w:bottom w:val="none" w:sz="0" w:space="0" w:color="auto"/>
        <w:right w:val="none" w:sz="0" w:space="0" w:color="auto"/>
      </w:divBdr>
    </w:div>
    <w:div w:id="1797285813">
      <w:bodyDiv w:val="1"/>
      <w:marLeft w:val="0"/>
      <w:marRight w:val="0"/>
      <w:marTop w:val="0"/>
      <w:marBottom w:val="0"/>
      <w:divBdr>
        <w:top w:val="none" w:sz="0" w:space="0" w:color="auto"/>
        <w:left w:val="none" w:sz="0" w:space="0" w:color="auto"/>
        <w:bottom w:val="none" w:sz="0" w:space="0" w:color="auto"/>
        <w:right w:val="none" w:sz="0" w:space="0" w:color="auto"/>
      </w:divBdr>
    </w:div>
    <w:div w:id="1845704989">
      <w:bodyDiv w:val="1"/>
      <w:marLeft w:val="0"/>
      <w:marRight w:val="0"/>
      <w:marTop w:val="0"/>
      <w:marBottom w:val="0"/>
      <w:divBdr>
        <w:top w:val="none" w:sz="0" w:space="0" w:color="auto"/>
        <w:left w:val="none" w:sz="0" w:space="0" w:color="auto"/>
        <w:bottom w:val="none" w:sz="0" w:space="0" w:color="auto"/>
        <w:right w:val="none" w:sz="0" w:space="0" w:color="auto"/>
      </w:divBdr>
    </w:div>
    <w:div w:id="1935164209">
      <w:bodyDiv w:val="1"/>
      <w:marLeft w:val="0"/>
      <w:marRight w:val="0"/>
      <w:marTop w:val="0"/>
      <w:marBottom w:val="0"/>
      <w:divBdr>
        <w:top w:val="none" w:sz="0" w:space="0" w:color="auto"/>
        <w:left w:val="none" w:sz="0" w:space="0" w:color="auto"/>
        <w:bottom w:val="none" w:sz="0" w:space="0" w:color="auto"/>
        <w:right w:val="none" w:sz="0" w:space="0" w:color="auto"/>
      </w:divBdr>
    </w:div>
    <w:div w:id="1963343690">
      <w:bodyDiv w:val="1"/>
      <w:marLeft w:val="0"/>
      <w:marRight w:val="0"/>
      <w:marTop w:val="0"/>
      <w:marBottom w:val="0"/>
      <w:divBdr>
        <w:top w:val="none" w:sz="0" w:space="0" w:color="auto"/>
        <w:left w:val="none" w:sz="0" w:space="0" w:color="auto"/>
        <w:bottom w:val="none" w:sz="0" w:space="0" w:color="auto"/>
        <w:right w:val="none" w:sz="0" w:space="0" w:color="auto"/>
      </w:divBdr>
    </w:div>
    <w:div w:id="2062902867">
      <w:bodyDiv w:val="1"/>
      <w:marLeft w:val="0"/>
      <w:marRight w:val="0"/>
      <w:marTop w:val="0"/>
      <w:marBottom w:val="0"/>
      <w:divBdr>
        <w:top w:val="none" w:sz="0" w:space="0" w:color="auto"/>
        <w:left w:val="none" w:sz="0" w:space="0" w:color="auto"/>
        <w:bottom w:val="none" w:sz="0" w:space="0" w:color="auto"/>
        <w:right w:val="none" w:sz="0" w:space="0" w:color="auto"/>
      </w:divBdr>
    </w:div>
    <w:div w:id="2108259611">
      <w:bodyDiv w:val="1"/>
      <w:marLeft w:val="0"/>
      <w:marRight w:val="0"/>
      <w:marTop w:val="0"/>
      <w:marBottom w:val="0"/>
      <w:divBdr>
        <w:top w:val="none" w:sz="0" w:space="0" w:color="auto"/>
        <w:left w:val="none" w:sz="0" w:space="0" w:color="auto"/>
        <w:bottom w:val="none" w:sz="0" w:space="0" w:color="auto"/>
        <w:right w:val="none" w:sz="0" w:space="0" w:color="auto"/>
      </w:divBdr>
    </w:div>
    <w:div w:id="213320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84CFC9-40F6-4E17-811C-7A632391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1112</Words>
  <Characters>6339</Characters>
  <Application>Microsoft Office Word</Application>
  <DocSecurity>0</DocSecurity>
  <Lines>52</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"Šolski pravni servis d.o.o."</dc:creator>
  <cp:keywords/>
  <dc:description/>
  <cp:lastModifiedBy>Lara Hribar</cp:lastModifiedBy>
  <cp:revision>8</cp:revision>
  <cp:lastPrinted>2019-05-21T08:38:00Z</cp:lastPrinted>
  <dcterms:created xsi:type="dcterms:W3CDTF">2026-04-09T10:45:00Z</dcterms:created>
  <dcterms:modified xsi:type="dcterms:W3CDTF">2026-04-09T12:20:00Z</dcterms:modified>
</cp:coreProperties>
</file>