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5000A5BF" w14:textId="77777777" w:rsidTr="004F2927">
        <w:trPr>
          <w:trHeight w:val="1268"/>
        </w:trPr>
        <w:tc>
          <w:tcPr>
            <w:tcW w:w="1668" w:type="dxa"/>
          </w:tcPr>
          <w:p w14:paraId="45F7503C" w14:textId="77777777" w:rsidR="004702FB" w:rsidRPr="006F1DA5" w:rsidRDefault="004702FB" w:rsidP="004702FB">
            <w:pPr>
              <w:pStyle w:val="Glava"/>
              <w:rPr>
                <w:rFonts w:ascii="Arial" w:hAnsi="Arial" w:cs="Arial"/>
                <w:b/>
                <w:color w:val="000000" w:themeColor="text1"/>
              </w:rPr>
            </w:pPr>
          </w:p>
        </w:tc>
        <w:tc>
          <w:tcPr>
            <w:tcW w:w="3361" w:type="dxa"/>
          </w:tcPr>
          <w:p w14:paraId="3BCDEC82" w14:textId="77777777" w:rsidR="004702FB" w:rsidRPr="006F1DA5" w:rsidRDefault="004702FB" w:rsidP="004702FB">
            <w:pPr>
              <w:pStyle w:val="Glava"/>
              <w:rPr>
                <w:rFonts w:ascii="Arial" w:hAnsi="Arial" w:cs="Arial"/>
                <w:b/>
                <w:color w:val="000000" w:themeColor="text1"/>
              </w:rPr>
            </w:pPr>
          </w:p>
        </w:tc>
        <w:tc>
          <w:tcPr>
            <w:tcW w:w="4209" w:type="dxa"/>
          </w:tcPr>
          <w:p w14:paraId="65F7017A" w14:textId="77777777" w:rsidR="004702FB" w:rsidRPr="006F1DA5" w:rsidRDefault="004702FB" w:rsidP="004702FB">
            <w:pPr>
              <w:pStyle w:val="Glava"/>
              <w:rPr>
                <w:rFonts w:ascii="Arial" w:hAnsi="Arial" w:cs="Arial"/>
                <w:b/>
                <w:color w:val="000000" w:themeColor="text1"/>
              </w:rPr>
            </w:pPr>
          </w:p>
        </w:tc>
      </w:tr>
    </w:tbl>
    <w:p w14:paraId="43E376F7" w14:textId="77777777" w:rsidR="004702FB" w:rsidRDefault="004702FB" w:rsidP="006975C6">
      <w:pPr>
        <w:pStyle w:val="Paragraf"/>
        <w:rPr>
          <w:rFonts w:ascii="Arial" w:hAnsi="Arial" w:cs="Arial"/>
        </w:rPr>
      </w:pPr>
    </w:p>
    <w:p w14:paraId="0857AEC3" w14:textId="77777777"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16-10/26</w:t>
      </w:r>
    </w:p>
    <w:p w14:paraId="26D817D4" w14:textId="1331E556"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504D6B">
        <w:rPr>
          <w:rFonts w:ascii="Arial" w:hAnsi="Arial" w:cs="Arial"/>
        </w:rPr>
        <w:t>08</w:t>
      </w:r>
      <w:r w:rsidR="00850650">
        <w:rPr>
          <w:rFonts w:ascii="Arial" w:hAnsi="Arial" w:cs="Arial"/>
        </w:rPr>
        <w:t>.</w:t>
      </w:r>
      <w:r w:rsidR="00504D6B">
        <w:rPr>
          <w:rFonts w:ascii="Arial" w:hAnsi="Arial" w:cs="Arial"/>
        </w:rPr>
        <w:t>4</w:t>
      </w:r>
      <w:r w:rsidR="00850650">
        <w:rPr>
          <w:rFonts w:ascii="Arial" w:hAnsi="Arial" w:cs="Arial"/>
        </w:rPr>
        <w:t>.2026</w:t>
      </w:r>
      <w:r w:rsidR="00FC2646" w:rsidRPr="006F1DA5">
        <w:rPr>
          <w:rFonts w:ascii="Arial" w:hAnsi="Arial" w:cs="Arial"/>
        </w:rPr>
        <w:tab/>
      </w:r>
    </w:p>
    <w:p w14:paraId="4B16E134"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3741222B"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47CA62C7" w14:textId="77777777"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14:paraId="3A3C52CC" w14:textId="77777777"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NAKUP ULTRAZVOČNIH APARATOV</w:t>
            </w:r>
          </w:p>
        </w:tc>
      </w:tr>
    </w:tbl>
    <w:p w14:paraId="58C89F17" w14:textId="77777777" w:rsidR="00FB3258" w:rsidRPr="006F1DA5" w:rsidRDefault="00FB3258" w:rsidP="006975C6">
      <w:pPr>
        <w:pStyle w:val="Paragraf"/>
        <w:rPr>
          <w:rFonts w:ascii="Arial" w:hAnsi="Arial" w:cs="Arial"/>
        </w:rPr>
      </w:pPr>
    </w:p>
    <w:p w14:paraId="238C1C89" w14:textId="77777777" w:rsidR="00FB3258" w:rsidRPr="006F1DA5" w:rsidRDefault="00FB3258" w:rsidP="006975C6">
      <w:pPr>
        <w:pStyle w:val="Paragraf"/>
        <w:rPr>
          <w:rFonts w:ascii="Arial" w:hAnsi="Arial" w:cs="Arial"/>
        </w:rPr>
      </w:pPr>
      <w:r w:rsidRPr="006F1DA5">
        <w:rPr>
          <w:rFonts w:ascii="Arial" w:hAnsi="Arial" w:cs="Arial"/>
        </w:rPr>
        <w:t>Zaporedna številka: 16-10/26</w:t>
      </w:r>
    </w:p>
    <w:p w14:paraId="512F6BD1" w14:textId="77777777"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14:paraId="234805AC" w14:textId="77777777" w:rsidR="00337E4D" w:rsidRDefault="00337E4D">
      <w:pPr>
        <w:rPr>
          <w:rFonts w:ascii="Arial" w:hAnsi="Arial" w:cs="Arial"/>
          <w:sz w:val="18"/>
          <w:szCs w:val="18"/>
        </w:rPr>
      </w:pPr>
    </w:p>
    <w:p w14:paraId="1D0E5BAC" w14:textId="77777777" w:rsidR="00960022" w:rsidRDefault="00E55B9D">
      <w:pPr>
        <w:rPr>
          <w:rFonts w:ascii="Arial" w:hAnsi="Arial" w:cs="Arial"/>
          <w:sz w:val="18"/>
          <w:szCs w:val="18"/>
        </w:rPr>
      </w:pPr>
      <w:r>
        <w:rPr>
          <w:rFonts w:ascii="Arial" w:hAnsi="Arial" w:cs="Arial"/>
        </w:rPr>
        <w:br w:type="page"/>
      </w:r>
    </w:p>
    <w:p w14:paraId="4ADF9433" w14:textId="77777777"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3CEF2AC1" w14:textId="77777777" w:rsidTr="004F2927">
        <w:trPr>
          <w:trHeight w:val="1268"/>
        </w:trPr>
        <w:tc>
          <w:tcPr>
            <w:tcW w:w="1668" w:type="dxa"/>
          </w:tcPr>
          <w:p w14:paraId="7E4543A3" w14:textId="77777777" w:rsidR="004702FB" w:rsidRPr="006F1DA5" w:rsidRDefault="004702FB" w:rsidP="004702FB">
            <w:pPr>
              <w:pStyle w:val="Glava"/>
              <w:rPr>
                <w:rFonts w:ascii="Arial" w:hAnsi="Arial" w:cs="Arial"/>
                <w:b/>
                <w:color w:val="000000" w:themeColor="text1"/>
              </w:rPr>
            </w:pPr>
          </w:p>
        </w:tc>
        <w:tc>
          <w:tcPr>
            <w:tcW w:w="3361" w:type="dxa"/>
          </w:tcPr>
          <w:p w14:paraId="4240BF9F" w14:textId="77777777" w:rsidR="004702FB" w:rsidRPr="006F1DA5" w:rsidRDefault="004702FB" w:rsidP="004702FB">
            <w:pPr>
              <w:pStyle w:val="Glava"/>
              <w:rPr>
                <w:rFonts w:ascii="Arial" w:hAnsi="Arial" w:cs="Arial"/>
                <w:b/>
                <w:color w:val="000000" w:themeColor="text1"/>
              </w:rPr>
            </w:pPr>
          </w:p>
        </w:tc>
        <w:tc>
          <w:tcPr>
            <w:tcW w:w="4209" w:type="dxa"/>
          </w:tcPr>
          <w:p w14:paraId="490416E5" w14:textId="77777777" w:rsidR="004702FB" w:rsidRPr="006F1DA5" w:rsidRDefault="004702FB" w:rsidP="004702FB">
            <w:pPr>
              <w:pStyle w:val="Glava"/>
              <w:rPr>
                <w:rFonts w:ascii="Arial" w:hAnsi="Arial" w:cs="Arial"/>
                <w:b/>
                <w:color w:val="000000" w:themeColor="text1"/>
              </w:rPr>
            </w:pPr>
          </w:p>
        </w:tc>
      </w:tr>
    </w:tbl>
    <w:p w14:paraId="3E48069B" w14:textId="77777777" w:rsidR="00997F4B" w:rsidRPr="002B6779" w:rsidRDefault="00997F4B" w:rsidP="000B200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14:paraId="6C322FA3" w14:textId="77777777" w:rsidR="00997F4B" w:rsidRPr="00D36F2E" w:rsidRDefault="00997F4B" w:rsidP="00D36F2E">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14:paraId="5C5A7D6B" w14:textId="77777777" w:rsidR="009061B4" w:rsidRDefault="00997F4B">
      <w:pPr>
        <w:spacing w:before="225" w:after="225" w:line="240" w:lineRule="auto"/>
      </w:pPr>
      <w:r>
        <w:rPr>
          <w:rFonts w:ascii="Arial" w:hAnsi="Arial" w:cs="Arial"/>
          <w:color w:val="000000"/>
          <w:sz w:val="18"/>
          <w:szCs w:val="18"/>
        </w:rPr>
        <w:t>Predmet javnega naročila je nakup ultrazvočnih aparatov za potrebe Splošne bolnišnice Novo mesto. Javno naročilo je razdeljeno na osem (8) sklopov, in sicer:</w:t>
      </w:r>
    </w:p>
    <w:p w14:paraId="168A5FCB" w14:textId="6906C5CD" w:rsidR="009061B4" w:rsidRDefault="00997F4B">
      <w:pPr>
        <w:spacing w:before="225" w:after="225" w:line="240" w:lineRule="auto"/>
      </w:pPr>
      <w:r>
        <w:rPr>
          <w:rFonts w:ascii="Arial" w:hAnsi="Arial" w:cs="Arial"/>
          <w:color w:val="000000"/>
          <w:sz w:val="18"/>
          <w:szCs w:val="18"/>
        </w:rPr>
        <w:t>Sklop 1: Mobilni UZ aparat za potrebe oddelka za ginekologijo in porodništvo</w:t>
      </w:r>
      <w:r w:rsidR="00BE31FA">
        <w:rPr>
          <w:rFonts w:ascii="Arial" w:hAnsi="Arial" w:cs="Arial"/>
          <w:color w:val="000000"/>
          <w:sz w:val="18"/>
          <w:szCs w:val="18"/>
        </w:rPr>
        <w:t xml:space="preserve"> – 2 kosa</w:t>
      </w:r>
      <w:r>
        <w:rPr>
          <w:rFonts w:ascii="Arial" w:hAnsi="Arial" w:cs="Arial"/>
          <w:color w:val="000000"/>
          <w:sz w:val="18"/>
          <w:szCs w:val="18"/>
        </w:rPr>
        <w:br/>
        <w:t>Sklop 2: Prenosni / žepni UZ aparat za potrebe oddelka za ginekologijo in porodništvo ter oddelka za abdominalno kirurgijo</w:t>
      </w:r>
      <w:r w:rsidR="00BE31FA">
        <w:rPr>
          <w:rFonts w:ascii="Arial" w:hAnsi="Arial" w:cs="Arial"/>
          <w:color w:val="000000"/>
          <w:sz w:val="18"/>
          <w:szCs w:val="18"/>
        </w:rPr>
        <w:t xml:space="preserve"> – 1 kos</w:t>
      </w:r>
      <w:r>
        <w:rPr>
          <w:rFonts w:ascii="Arial" w:hAnsi="Arial" w:cs="Arial"/>
          <w:color w:val="000000"/>
          <w:sz w:val="18"/>
          <w:szCs w:val="18"/>
        </w:rPr>
        <w:br/>
        <w:t>Sklop 3: Mobilni UZ aparat za potrebe oddelka za hematologijo in revmatologijo</w:t>
      </w:r>
      <w:r w:rsidR="00BE31FA">
        <w:rPr>
          <w:rFonts w:ascii="Arial" w:hAnsi="Arial" w:cs="Arial"/>
          <w:color w:val="000000"/>
          <w:sz w:val="18"/>
          <w:szCs w:val="18"/>
        </w:rPr>
        <w:t>- 1 kos</w:t>
      </w:r>
      <w:r>
        <w:rPr>
          <w:rFonts w:ascii="Arial" w:hAnsi="Arial" w:cs="Arial"/>
          <w:color w:val="000000"/>
          <w:sz w:val="18"/>
          <w:szCs w:val="18"/>
        </w:rPr>
        <w:br/>
        <w:t>Sklop 4: Mobilni UZ aparat za potrebe pediatrije</w:t>
      </w:r>
      <w:r w:rsidR="00BE31FA">
        <w:rPr>
          <w:rFonts w:ascii="Arial" w:hAnsi="Arial" w:cs="Arial"/>
          <w:color w:val="000000"/>
          <w:sz w:val="18"/>
          <w:szCs w:val="18"/>
        </w:rPr>
        <w:t xml:space="preserve"> – 1 kos</w:t>
      </w:r>
      <w:r>
        <w:rPr>
          <w:rFonts w:ascii="Arial" w:hAnsi="Arial" w:cs="Arial"/>
          <w:color w:val="000000"/>
          <w:sz w:val="18"/>
          <w:szCs w:val="18"/>
        </w:rPr>
        <w:br/>
        <w:t>Sklop 5: Mobilni UZ aparat za potrebe urgentnega centra</w:t>
      </w:r>
      <w:r w:rsidR="00BE31FA">
        <w:rPr>
          <w:rFonts w:ascii="Arial" w:hAnsi="Arial" w:cs="Arial"/>
          <w:color w:val="000000"/>
          <w:sz w:val="18"/>
          <w:szCs w:val="18"/>
        </w:rPr>
        <w:t xml:space="preserve"> – </w:t>
      </w:r>
      <w:r w:rsidR="0010741D">
        <w:rPr>
          <w:rFonts w:ascii="Arial" w:hAnsi="Arial" w:cs="Arial"/>
          <w:color w:val="000000"/>
          <w:sz w:val="18"/>
          <w:szCs w:val="18"/>
        </w:rPr>
        <w:t>1</w:t>
      </w:r>
      <w:r w:rsidR="00BE31FA">
        <w:rPr>
          <w:rFonts w:ascii="Arial" w:hAnsi="Arial" w:cs="Arial"/>
          <w:color w:val="000000"/>
          <w:sz w:val="18"/>
          <w:szCs w:val="18"/>
        </w:rPr>
        <w:t xml:space="preserve"> kos</w:t>
      </w:r>
      <w:r>
        <w:rPr>
          <w:rFonts w:ascii="Arial" w:hAnsi="Arial" w:cs="Arial"/>
          <w:color w:val="000000"/>
          <w:sz w:val="18"/>
          <w:szCs w:val="18"/>
        </w:rPr>
        <w:br/>
        <w:t>Sklop 6: UZ aparat za potrebe hemodializnega oddelka</w:t>
      </w:r>
      <w:r w:rsidR="00BE31FA">
        <w:rPr>
          <w:rFonts w:ascii="Arial" w:hAnsi="Arial" w:cs="Arial"/>
          <w:color w:val="000000"/>
          <w:sz w:val="18"/>
          <w:szCs w:val="18"/>
        </w:rPr>
        <w:t xml:space="preserve"> – 1 kos</w:t>
      </w:r>
      <w:r>
        <w:rPr>
          <w:rFonts w:ascii="Arial" w:hAnsi="Arial" w:cs="Arial"/>
          <w:color w:val="000000"/>
          <w:sz w:val="18"/>
          <w:szCs w:val="18"/>
        </w:rPr>
        <w:br/>
        <w:t>Sklop 7: mobilni UZ aparat za anestezijo</w:t>
      </w:r>
      <w:r w:rsidR="00BE31FA">
        <w:rPr>
          <w:rFonts w:ascii="Arial" w:hAnsi="Arial" w:cs="Arial"/>
          <w:color w:val="000000"/>
          <w:sz w:val="18"/>
          <w:szCs w:val="18"/>
        </w:rPr>
        <w:t xml:space="preserve"> – 1 kos</w:t>
      </w:r>
      <w:r>
        <w:rPr>
          <w:rFonts w:ascii="Arial" w:hAnsi="Arial" w:cs="Arial"/>
          <w:color w:val="000000"/>
          <w:sz w:val="18"/>
          <w:szCs w:val="18"/>
        </w:rPr>
        <w:br/>
        <w:t>Sklop 8: UZ aparat za kardiologijo</w:t>
      </w:r>
      <w:r w:rsidR="00BE31FA">
        <w:rPr>
          <w:rFonts w:ascii="Arial" w:hAnsi="Arial" w:cs="Arial"/>
          <w:color w:val="000000"/>
          <w:sz w:val="18"/>
          <w:szCs w:val="18"/>
        </w:rPr>
        <w:t xml:space="preserve"> – 1 kos</w:t>
      </w:r>
    </w:p>
    <w:p w14:paraId="5589B421" w14:textId="77777777" w:rsidR="009061B4" w:rsidRDefault="00997F4B">
      <w:pPr>
        <w:spacing w:before="225" w:after="225" w:line="240" w:lineRule="auto"/>
      </w:pPr>
      <w:r>
        <w:rPr>
          <w:rFonts w:ascii="Arial" w:hAnsi="Arial" w:cs="Arial"/>
          <w:color w:val="000000"/>
          <w:sz w:val="18"/>
          <w:szCs w:val="18"/>
        </w:rPr>
        <w:t>Na podlagi Zakona o javnem naročanju (ZJN-3;  Uradni list RS, št. 91/15, 14/18, 121/21, 10/22, 74/22 – odl. US, 100/22 – ZNUZSZS, 28/23 in 88/23-ZOPNN-F), SPLOŠNA BOLNIŠNICA NOVO MESTO, Šmihelska cesta 1, 8000 Novo mesto (v nadaljevanju: naročnik), vabi zainteresirane ponudnike, da predložijo svojo pisno ponudbo v skladu s to razpisno dokumentacijo in sodelujejo v postopku oddaje javnega naročila.</w:t>
      </w:r>
    </w:p>
    <w:p w14:paraId="1ED03779" w14:textId="77777777" w:rsidR="009061B4" w:rsidRDefault="00997F4B">
      <w:pPr>
        <w:spacing w:before="225" w:after="225" w:line="240" w:lineRule="auto"/>
      </w:pPr>
      <w:r>
        <w:rPr>
          <w:rFonts w:ascii="Arial" w:hAnsi="Arial" w:cs="Arial"/>
          <w:color w:val="000000"/>
          <w:sz w:val="18"/>
          <w:szCs w:val="18"/>
        </w:rPr>
        <w:t>Predmet javnega naročila je: NAKUP ULTRAZVOČNIH APARATOV.</w:t>
      </w:r>
    </w:p>
    <w:p w14:paraId="34ECDC7F" w14:textId="77777777" w:rsidR="009061B4" w:rsidRDefault="00997F4B">
      <w:pPr>
        <w:spacing w:before="225" w:after="225" w:line="240" w:lineRule="auto"/>
      </w:pPr>
      <w:r>
        <w:rPr>
          <w:rFonts w:ascii="Arial" w:hAnsi="Arial" w:cs="Arial"/>
          <w:color w:val="000000"/>
          <w:sz w:val="18"/>
          <w:szCs w:val="18"/>
        </w:rPr>
        <w:t>Delitev naročila na sklope: DA. Naročilo se oddaja po sklopih. Št. sklopov: 8</w:t>
      </w:r>
    </w:p>
    <w:p w14:paraId="05268E6F" w14:textId="2557A0D6" w:rsidR="00997F4B" w:rsidRPr="00850650" w:rsidRDefault="00997F4B" w:rsidP="00850650">
      <w:pPr>
        <w:spacing w:before="225" w:after="225" w:line="240" w:lineRule="auto"/>
      </w:pPr>
      <w:r>
        <w:rPr>
          <w:rFonts w:ascii="Arial" w:hAnsi="Arial" w:cs="Arial"/>
          <w:color w:val="000000"/>
          <w:sz w:val="18"/>
          <w:szCs w:val="18"/>
        </w:rPr>
        <w:t>Skrbno preverite, da ste prejeli celotno razpisno dokumentacijo in da ste na ta način seznanjeni z vsemi zahtevami naročnika.</w:t>
      </w:r>
    </w:p>
    <w:p w14:paraId="3332E2A9" w14:textId="77777777" w:rsidR="00997F4B" w:rsidRPr="008806CE" w:rsidRDefault="00997F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14:paraId="422E38EC" w14:textId="77777777" w:rsidR="00997F4B" w:rsidRDefault="00997F4B" w:rsidP="002133D4">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Marija Žefran</w:t>
      </w:r>
    </w:p>
    <w:p w14:paraId="024A932D" w14:textId="77777777" w:rsidR="00997F4B" w:rsidRDefault="00997F4B" w:rsidP="002133D4">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marija.zefran@sb-nm.si</w:t>
      </w:r>
    </w:p>
    <w:p w14:paraId="01FCC5DF" w14:textId="77777777" w:rsidR="00997F4B" w:rsidRDefault="00997F4B" w:rsidP="002133D4">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07 39 16 170</w:t>
      </w:r>
    </w:p>
    <w:p w14:paraId="593FA90B" w14:textId="77777777" w:rsidR="009061B4" w:rsidRDefault="00997F4B">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A450233" w14:textId="77777777" w:rsidR="00997F4B" w:rsidRPr="008806CE" w:rsidRDefault="00997F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14:paraId="447256B6" w14:textId="77777777" w:rsidR="00997F4B" w:rsidRDefault="00997F4B" w:rsidP="002133D4">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9061B4" w14:paraId="40A7BA66" w14:textId="77777777">
        <w:tc>
          <w:tcPr>
            <w:tcW w:w="0" w:type="auto"/>
            <w:tcMar>
              <w:top w:w="0" w:type="auto"/>
              <w:bottom w:w="0" w:type="auto"/>
            </w:tcMar>
          </w:tcPr>
          <w:p w14:paraId="71756B71" w14:textId="77777777" w:rsidR="009061B4" w:rsidRDefault="00997F4B">
            <w:pPr>
              <w:numPr>
                <w:ilvl w:val="0"/>
                <w:numId w:val="9"/>
              </w:numPr>
              <w:rPr>
                <w:rFonts w:ascii="Arial" w:hAnsi="Arial" w:cs="Arial"/>
                <w:color w:val="000000"/>
                <w:sz w:val="18"/>
                <w:szCs w:val="18"/>
              </w:rPr>
            </w:pPr>
            <w:r>
              <w:rPr>
                <w:rFonts w:ascii="Arial" w:hAnsi="Arial" w:cs="Arial"/>
                <w:color w:val="000000"/>
                <w:sz w:val="18"/>
                <w:szCs w:val="18"/>
              </w:rPr>
              <w:t>elektronska oddaja na URL: https://ejn.gov.si</w:t>
            </w:r>
          </w:p>
        </w:tc>
      </w:tr>
    </w:tbl>
    <w:p w14:paraId="7DA6A7B4" w14:textId="77777777" w:rsidR="009061B4" w:rsidRDefault="00997F4B">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14:paraId="7D7C9D9F" w14:textId="77777777" w:rsidR="009061B4" w:rsidRDefault="00997F4B">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14:paraId="30B7D912" w14:textId="77777777" w:rsidR="009061B4" w:rsidRDefault="00997F4B">
      <w:pPr>
        <w:spacing w:before="225" w:after="225" w:line="240" w:lineRule="auto"/>
        <w:jc w:val="both"/>
      </w:pPr>
      <w:r>
        <w:rPr>
          <w:rFonts w:ascii="Arial" w:hAnsi="Arial" w:cs="Arial"/>
          <w:color w:val="000000"/>
          <w:sz w:val="18"/>
          <w:szCs w:val="18"/>
        </w:rPr>
        <w:lastRenderedPageBreak/>
        <w:t>Za oddajo ponudb je zahtevano eno od s strani kvalificiranega overitelja izdano digitalno potrdilo: SIGEN-CA (www.sigen-ca.si), POŠTA®CA (postarca.posta.si), HALCOM-CA (www.halcom.si), AC NLB (www.nlb.si).</w:t>
      </w:r>
    </w:p>
    <w:p w14:paraId="180F4834" w14:textId="77777777" w:rsidR="009061B4" w:rsidRDefault="00997F4B">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14:paraId="1D51C35E" w14:textId="77777777" w:rsidR="009061B4" w:rsidRDefault="00997F4B">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4C0A3C5" w14:textId="77777777" w:rsidR="009061B4" w:rsidRDefault="00997F4B">
      <w:pPr>
        <w:spacing w:before="225" w:after="225" w:line="240" w:lineRule="auto"/>
        <w:jc w:val="both"/>
      </w:pPr>
      <w:r>
        <w:rPr>
          <w:rFonts w:ascii="Arial" w:hAnsi="Arial" w:cs="Arial"/>
          <w:color w:val="000000"/>
          <w:sz w:val="18"/>
          <w:szCs w:val="18"/>
        </w:rPr>
        <w:t>Po preteku roka za predložitev ponudb ponudbe ne bo več mogoče oddati.</w:t>
      </w:r>
    </w:p>
    <w:p w14:paraId="4D57A65D" w14:textId="77777777" w:rsidR="00997F4B" w:rsidRPr="008806CE" w:rsidRDefault="00997F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14:paraId="369629E8" w14:textId="77777777" w:rsidR="00997F4B" w:rsidRPr="00445A62" w:rsidRDefault="00997F4B" w:rsidP="005747CB">
      <w:pPr>
        <w:spacing w:before="120" w:after="120"/>
        <w:jc w:val="both"/>
        <w:rPr>
          <w:rFonts w:ascii="Arial" w:hAnsi="Arial" w:cs="Arial"/>
          <w:sz w:val="18"/>
          <w:szCs w:val="18"/>
        </w:rPr>
      </w:pPr>
      <w:r>
        <w:rPr>
          <w:rFonts w:ascii="Arial" w:hAnsi="Arial" w:cs="Arial"/>
          <w:sz w:val="18"/>
          <w:szCs w:val="18"/>
        </w:rPr>
        <w:t>Odpiranje ponudb je javno in bo potekalo na naslovu:</w:t>
      </w:r>
    </w:p>
    <w:p w14:paraId="39D2873E" w14:textId="77777777" w:rsidR="00997F4B" w:rsidRPr="00445A62" w:rsidRDefault="00997F4B" w:rsidP="005747CB">
      <w:pPr>
        <w:spacing w:before="120" w:after="120"/>
        <w:jc w:val="both"/>
        <w:rPr>
          <w:rFonts w:ascii="Arial" w:hAnsi="Arial" w:cs="Arial"/>
          <w:b/>
          <w:sz w:val="18"/>
          <w:szCs w:val="18"/>
        </w:rPr>
      </w:pPr>
      <w:r>
        <w:rPr>
          <w:rFonts w:ascii="Arial" w:hAnsi="Arial" w:cs="Arial"/>
          <w:b/>
          <w:sz w:val="18"/>
          <w:szCs w:val="18"/>
        </w:rPr>
        <w:t>Spletna aplikacija e-JN</w:t>
      </w:r>
    </w:p>
    <w:p w14:paraId="5C9B26D2" w14:textId="64688E11" w:rsidR="009061B4" w:rsidRDefault="00997F4B">
      <w:pPr>
        <w:spacing w:before="225" w:after="225" w:line="240" w:lineRule="auto"/>
        <w:jc w:val="both"/>
      </w:pPr>
      <w:r>
        <w:rPr>
          <w:rFonts w:ascii="Arial" w:hAnsi="Arial" w:cs="Arial"/>
          <w:color w:val="000000"/>
          <w:sz w:val="18"/>
          <w:szCs w:val="18"/>
        </w:rPr>
        <w:t xml:space="preserve">Odpiranje poteka tako, da informacijski sistem e-JN </w:t>
      </w:r>
      <w:r w:rsidR="0010741D">
        <w:rPr>
          <w:rFonts w:ascii="Arial" w:hAnsi="Arial" w:cs="Arial"/>
          <w:color w:val="000000"/>
          <w:sz w:val="18"/>
          <w:szCs w:val="18"/>
        </w:rPr>
        <w:t>samodejno</w:t>
      </w:r>
      <w:r>
        <w:rPr>
          <w:rFonts w:ascii="Arial" w:hAnsi="Arial" w:cs="Arial"/>
          <w:color w:val="000000"/>
          <w:sz w:val="18"/>
          <w:szCs w:val="18"/>
        </w:rPr>
        <w:t xml:space="preserve">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472D2333" w14:textId="77777777" w:rsidR="00997F4B" w:rsidRPr="008806CE" w:rsidRDefault="00997F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14:paraId="29AC3E5C" w14:textId="77777777" w:rsidR="00997F4B" w:rsidRPr="00445A62" w:rsidRDefault="00997F4B" w:rsidP="005747CB">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14:paraId="4FE1194D" w14:textId="77777777" w:rsidR="009061B4" w:rsidRDefault="00997F4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09947C90" w14:textId="77777777" w:rsidR="00997F4B" w:rsidRPr="008806CE" w:rsidRDefault="00997F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14:paraId="207B4EC5" w14:textId="77777777" w:rsidR="00997F4B" w:rsidRPr="00445A62" w:rsidRDefault="00997F4B" w:rsidP="00FA6024">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14:paraId="3589A6B8" w14:textId="77777777" w:rsidR="009061B4" w:rsidRDefault="00997F4B">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7CCDC1CC" w14:textId="77777777" w:rsidR="00997F4B" w:rsidRPr="008806CE" w:rsidRDefault="00997F4B" w:rsidP="000B200D">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14:paraId="7C90B0F5" w14:textId="77777777" w:rsidR="009061B4" w:rsidRDefault="00997F4B">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9061B4" w14:paraId="4B9C3C3A" w14:textId="77777777">
        <w:tc>
          <w:tcPr>
            <w:tcW w:w="0" w:type="auto"/>
            <w:tcMar>
              <w:top w:w="0" w:type="auto"/>
              <w:bottom w:w="0" w:type="auto"/>
            </w:tcMar>
          </w:tcPr>
          <w:p w14:paraId="55E19EF7" w14:textId="77777777" w:rsidR="009061B4" w:rsidRDefault="00997F4B">
            <w:pPr>
              <w:numPr>
                <w:ilvl w:val="0"/>
                <w:numId w:val="10"/>
              </w:numPr>
              <w:rPr>
                <w:rFonts w:ascii="Arial" w:hAnsi="Arial" w:cs="Arial"/>
                <w:color w:val="000000"/>
                <w:sz w:val="18"/>
                <w:szCs w:val="18"/>
              </w:rPr>
            </w:pPr>
            <w:r>
              <w:rPr>
                <w:rFonts w:ascii="Arial" w:hAnsi="Arial" w:cs="Arial"/>
                <w:color w:val="000000"/>
                <w:sz w:val="18"/>
                <w:szCs w:val="18"/>
              </w:rPr>
              <w:t>Portal javnih naročil</w:t>
            </w:r>
          </w:p>
        </w:tc>
      </w:tr>
    </w:tbl>
    <w:p w14:paraId="43BF5663" w14:textId="77777777" w:rsidR="009061B4" w:rsidRDefault="00997F4B">
      <w:pPr>
        <w:spacing w:before="225" w:after="225" w:line="240" w:lineRule="auto"/>
      </w:pPr>
      <w:r>
        <w:rPr>
          <w:rFonts w:ascii="Arial" w:hAnsi="Arial" w:cs="Arial"/>
          <w:color w:val="000000"/>
          <w:sz w:val="18"/>
          <w:szCs w:val="18"/>
        </w:rPr>
        <w:t>Komunikacija s ponudniki o vprašanjih in nejasnostih v zvezi z vsebino razpisne dokumentacije in v zvezi s pripravo ponudbe poteka izključno preko Portala javnih naročil. Vprašanja je mogoče zastaviti znotraj posameznega javnega naročila v zavihku  »Vprašanja, odgovori in pojasnila«.</w:t>
      </w:r>
    </w:p>
    <w:p w14:paraId="1E61DB39" w14:textId="77777777" w:rsidR="009061B4" w:rsidRDefault="00997F4B">
      <w:pPr>
        <w:spacing w:before="225" w:after="225" w:line="240" w:lineRule="auto"/>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2B23E995" w14:textId="77777777" w:rsidR="009061B4" w:rsidRDefault="00997F4B">
      <w:pPr>
        <w:spacing w:before="225" w:after="225" w:line="240" w:lineRule="auto"/>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1BC4C4BC" w14:textId="77777777" w:rsidR="00997F4B" w:rsidRPr="00BB1848" w:rsidRDefault="00997F4B" w:rsidP="00872C8A">
      <w:pPr>
        <w:pStyle w:val="Paragraf"/>
        <w:spacing w:before="0" w:after="0"/>
        <w:rPr>
          <w:rFonts w:cs="Arial"/>
        </w:rPr>
      </w:pPr>
    </w:p>
    <w:p w14:paraId="66BC1E56" w14:textId="77777777" w:rsidR="00997F4B" w:rsidRPr="00445A62" w:rsidRDefault="00997F4B" w:rsidP="001761E6">
      <w:pPr>
        <w:pStyle w:val="Paragraf"/>
        <w:spacing w:before="0" w:after="0"/>
        <w:jc w:val="both"/>
        <w:rPr>
          <w:rFonts w:ascii="Arial" w:hAnsi="Arial" w:cs="Arial"/>
        </w:rPr>
      </w:pPr>
    </w:p>
    <w:p w14:paraId="6B8DFD4A" w14:textId="1B8428DE" w:rsidR="00850650" w:rsidRDefault="00997F4B">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504D6B">
        <w:rPr>
          <w:rFonts w:ascii="Arial" w:hAnsi="Arial" w:cs="Arial"/>
          <w:color w:val="000000"/>
          <w:sz w:val="18"/>
          <w:szCs w:val="18"/>
        </w:rPr>
        <w:t>08.04</w:t>
      </w:r>
      <w:r w:rsidR="00850650">
        <w:rPr>
          <w:rFonts w:ascii="Arial" w:hAnsi="Arial" w:cs="Arial"/>
          <w:color w:val="000000"/>
          <w:sz w:val="18"/>
          <w:szCs w:val="18"/>
        </w:rPr>
        <w:t>.2026</w:t>
      </w:r>
    </w:p>
    <w:p w14:paraId="0C9F3EDA" w14:textId="77777777" w:rsidR="00850650" w:rsidRDefault="00850650">
      <w:pPr>
        <w:spacing w:after="0" w:line="240" w:lineRule="auto"/>
        <w:rPr>
          <w:rFonts w:ascii="Arial" w:hAnsi="Arial" w:cs="Arial"/>
          <w:color w:val="000000"/>
          <w:sz w:val="18"/>
          <w:szCs w:val="18"/>
        </w:rPr>
      </w:pPr>
    </w:p>
    <w:p w14:paraId="59E4B25E" w14:textId="1EBD2C67" w:rsidR="009061B4" w:rsidRDefault="00997F4B">
      <w:pPr>
        <w:spacing w:after="0" w:line="240" w:lineRule="auto"/>
        <w:rPr>
          <w:rFonts w:ascii="Arial" w:hAnsi="Arial" w:cs="Arial"/>
          <w:color w:val="000000"/>
          <w:sz w:val="18"/>
          <w:szCs w:val="18"/>
        </w:rPr>
      </w:pPr>
      <w:r>
        <w:rPr>
          <w:rFonts w:ascii="Arial" w:hAnsi="Arial" w:cs="Arial"/>
          <w:color w:val="000000"/>
          <w:sz w:val="18"/>
          <w:szCs w:val="18"/>
        </w:rPr>
        <w:t>Kraj: Novo mesto</w:t>
      </w:r>
    </w:p>
    <w:p w14:paraId="41BC05C2" w14:textId="77777777" w:rsidR="00850650" w:rsidRDefault="00850650">
      <w:pPr>
        <w:spacing w:after="0" w:line="240" w:lineRule="auto"/>
      </w:pPr>
    </w:p>
    <w:p w14:paraId="5C0842F0" w14:textId="77777777" w:rsidR="00850650" w:rsidRDefault="00850650">
      <w:pPr>
        <w:spacing w:after="0" w:line="240" w:lineRule="auto"/>
      </w:pPr>
    </w:p>
    <w:p w14:paraId="567E00C3" w14:textId="77777777" w:rsidR="00850650" w:rsidRDefault="00850650">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9061B4" w14:paraId="3E2BBC60" w14:textId="77777777">
        <w:trPr>
          <w:cantSplit/>
        </w:trPr>
        <w:tc>
          <w:tcPr>
            <w:tcW w:w="0" w:type="auto"/>
            <w:tcMar>
              <w:top w:w="135" w:type="dxa"/>
              <w:bottom w:w="135" w:type="dxa"/>
            </w:tcMar>
            <w:vAlign w:val="center"/>
          </w:tcPr>
          <w:p w14:paraId="359B93EB" w14:textId="77777777" w:rsidR="009061B4" w:rsidRDefault="00997F4B">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14:paraId="2C867B0F" w14:textId="77777777" w:rsidR="009061B4" w:rsidRDefault="00997F4B">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14:paraId="2EE6851E" w14:textId="77777777" w:rsidR="009061B4" w:rsidRDefault="009061B4">
      <w:pPr>
        <w:sectPr w:rsidR="009061B4" w:rsidSect="006E7A2B">
          <w:headerReference w:type="default" r:id="rId10"/>
          <w:footerReference w:type="default" r:id="rId11"/>
          <w:pgSz w:w="11906" w:h="16838"/>
          <w:pgMar w:top="1418" w:right="1418" w:bottom="1418" w:left="1418" w:header="567" w:footer="596" w:gutter="0"/>
          <w:cols w:space="708"/>
          <w:docGrid w:linePitch="360"/>
        </w:sectPr>
      </w:pPr>
    </w:p>
    <w:p w14:paraId="5C8DAC5C" w14:textId="77777777" w:rsidR="00997F4B" w:rsidRPr="00EF740C" w:rsidRDefault="00997F4B" w:rsidP="00B01A0D">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14:paraId="421A24CE" w14:textId="77777777" w:rsidR="00997F4B" w:rsidRDefault="00997F4B" w:rsidP="00B01A0D">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9061B4" w14:paraId="07C32B64" w14:textId="77777777">
        <w:tc>
          <w:tcPr>
            <w:tcW w:w="0" w:type="auto"/>
            <w:shd w:val="clear" w:color="auto" w:fill="000000"/>
            <w:tcMar>
              <w:top w:w="150" w:type="dxa"/>
              <w:bottom w:w="150" w:type="dxa"/>
            </w:tcMar>
            <w:vAlign w:val="center"/>
          </w:tcPr>
          <w:p w14:paraId="0002D572" w14:textId="77777777" w:rsidR="009061B4" w:rsidRDefault="00997F4B">
            <w:r>
              <w:rPr>
                <w:rFonts w:ascii="Arial" w:hAnsi="Arial" w:cs="Arial"/>
                <w:b/>
                <w:bCs/>
                <w:color w:val="FFFFFF"/>
                <w:position w:val="-2"/>
                <w:sz w:val="18"/>
                <w:szCs w:val="18"/>
                <w:shd w:val="clear" w:color="auto" w:fill="000000"/>
              </w:rPr>
              <w:t>1. Splošna navodila</w:t>
            </w:r>
          </w:p>
        </w:tc>
      </w:tr>
    </w:tbl>
    <w:p w14:paraId="65645EEA" w14:textId="77777777" w:rsidR="009061B4" w:rsidRDefault="00997F4B">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569A1889" w14:textId="77777777" w:rsidR="009061B4" w:rsidRDefault="00997F4B">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14:paraId="70AC2538" w14:textId="77777777" w:rsidR="009061B4" w:rsidRDefault="00997F4B">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171CD34D" w14:textId="77777777" w:rsidR="009061B4" w:rsidRDefault="00997F4B">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w:t>
      </w:r>
    </w:p>
    <w:p w14:paraId="47E2F17C" w14:textId="77777777" w:rsidR="009061B4" w:rsidRDefault="00997F4B">
      <w:pPr>
        <w:spacing w:before="225" w:after="225" w:line="240" w:lineRule="auto"/>
        <w:jc w:val="both"/>
      </w:pPr>
      <w:r>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68570AF2" w14:textId="77777777" w:rsidR="009061B4" w:rsidRDefault="00997F4B">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6E4BCB24" w14:textId="77777777" w:rsidR="009061B4" w:rsidRDefault="00997F4B">
      <w:pPr>
        <w:spacing w:before="225" w:after="225" w:line="240" w:lineRule="auto"/>
        <w:jc w:val="both"/>
      </w:pPr>
      <w:r>
        <w:rPr>
          <w:rFonts w:ascii="Arial" w:hAnsi="Arial" w:cs="Arial"/>
          <w:color w:val="000000"/>
          <w:sz w:val="18"/>
          <w:szCs w:val="18"/>
        </w:rPr>
        <w:t>Naročnik ne dopušča predložitve variantne ponudbe. Ponudba, ki bo vsebovala variantno ponudbo, bo iz postopka javnega naročila izločena kot nedopustna.</w:t>
      </w:r>
    </w:p>
    <w:p w14:paraId="6CBD0D20" w14:textId="77777777" w:rsidR="009061B4" w:rsidRDefault="009061B4">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9061B4" w14:paraId="38DF2102" w14:textId="77777777">
        <w:tc>
          <w:tcPr>
            <w:tcW w:w="0" w:type="auto"/>
            <w:shd w:val="clear" w:color="auto" w:fill="000000"/>
            <w:tcMar>
              <w:top w:w="150" w:type="dxa"/>
              <w:bottom w:w="150" w:type="dxa"/>
            </w:tcMar>
            <w:vAlign w:val="center"/>
          </w:tcPr>
          <w:p w14:paraId="2BAD77F1" w14:textId="77777777" w:rsidR="009061B4" w:rsidRDefault="00997F4B">
            <w:r>
              <w:rPr>
                <w:rFonts w:ascii="Arial" w:hAnsi="Arial" w:cs="Arial"/>
                <w:b/>
                <w:bCs/>
                <w:color w:val="FFFFFF"/>
                <w:position w:val="-2"/>
                <w:sz w:val="18"/>
                <w:szCs w:val="18"/>
                <w:shd w:val="clear" w:color="auto" w:fill="000000"/>
              </w:rPr>
              <w:t>2. Zakoni in predpisi</w:t>
            </w:r>
          </w:p>
        </w:tc>
      </w:tr>
    </w:tbl>
    <w:p w14:paraId="63021600" w14:textId="77777777" w:rsidR="009061B4" w:rsidRDefault="00997F4B">
      <w:pPr>
        <w:spacing w:before="225" w:after="225" w:line="240" w:lineRule="auto"/>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9061B4" w14:paraId="21666B1A" w14:textId="77777777">
        <w:tc>
          <w:tcPr>
            <w:tcW w:w="0" w:type="auto"/>
            <w:tcMar>
              <w:top w:w="0" w:type="auto"/>
              <w:bottom w:w="0" w:type="auto"/>
            </w:tcMar>
          </w:tcPr>
          <w:p w14:paraId="6212FAC1"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Zakon o javnem naročanju (ZJN-3;  Uradni list RS, št. 91/15, 14/18, 121/21, 10/22, 74/22 – odl. US, 100/22 – ZNUZSZS, 28/23, 88/23 – ZOPNN-F in 83/25 – ZOUL)</w:t>
            </w:r>
          </w:p>
          <w:p w14:paraId="0D2AA884"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72/19 in 83/25 – ZOUL)</w:t>
            </w:r>
          </w:p>
          <w:p w14:paraId="388F80BB"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13/18, 195/20 – odl. US, 18/23 – ZDU-1O, 76/23, 24/25 – ZFisP-1, 39/25 in 85/25 – ZPJS)</w:t>
            </w:r>
          </w:p>
          <w:p w14:paraId="744A6949"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 158/20, 3/22 – ZDeb in 16/23 – ZZPri)</w:t>
            </w:r>
          </w:p>
          <w:p w14:paraId="65B6102D"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14:paraId="14977587"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in 20/18 – OROZ631) ter</w:t>
            </w:r>
          </w:p>
          <w:p w14:paraId="11847418" w14:textId="77777777" w:rsidR="009061B4" w:rsidRDefault="00997F4B">
            <w:pPr>
              <w:numPr>
                <w:ilvl w:val="0"/>
                <w:numId w:val="11"/>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14:paraId="712788A1" w14:textId="77777777" w:rsidR="009061B4" w:rsidRDefault="00997F4B">
      <w:pPr>
        <w:spacing w:before="225" w:after="225" w:line="240" w:lineRule="auto"/>
      </w:pPr>
      <w:r>
        <w:rPr>
          <w:rFonts w:ascii="Arial" w:hAnsi="Arial" w:cs="Arial"/>
          <w:color w:val="000000"/>
          <w:sz w:val="18"/>
          <w:szCs w:val="18"/>
        </w:rPr>
        <w:lastRenderedPageBreak/>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14B16D92" w14:textId="77777777" w:rsidR="009061B4" w:rsidRDefault="00997F4B">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9061B4" w14:paraId="28A3B04D" w14:textId="77777777">
        <w:tc>
          <w:tcPr>
            <w:tcW w:w="0" w:type="auto"/>
            <w:tcMar>
              <w:top w:w="0" w:type="auto"/>
              <w:bottom w:w="0" w:type="auto"/>
            </w:tcMar>
          </w:tcPr>
          <w:p w14:paraId="75C52EDC" w14:textId="77777777" w:rsidR="009061B4" w:rsidRDefault="00997F4B">
            <w:r>
              <w:rPr>
                <w:rFonts w:ascii="Arial" w:hAnsi="Arial" w:cs="Arial"/>
                <w:color w:val="000000"/>
                <w:sz w:val="18"/>
                <w:szCs w:val="18"/>
              </w:rPr>
              <w:t>Ponudnik v postopku javnega naročanja (v okviru ponudbene dokumentacije) na posebnem obrazcu, ki je sestavni del te razpisne dokumentacije, podajo podatke o:</w:t>
            </w:r>
          </w:p>
        </w:tc>
      </w:tr>
      <w:tr w:rsidR="009061B4" w14:paraId="656DB81A" w14:textId="77777777">
        <w:tc>
          <w:tcPr>
            <w:tcW w:w="0" w:type="auto"/>
            <w:tcMar>
              <w:top w:w="0" w:type="auto"/>
              <w:bottom w:w="0" w:type="auto"/>
            </w:tcMar>
          </w:tcPr>
          <w:p w14:paraId="1DBFE2D5" w14:textId="77777777" w:rsidR="009061B4" w:rsidRDefault="00997F4B">
            <w:r>
              <w:rPr>
                <w:rFonts w:ascii="Arial" w:hAnsi="Arial" w:cs="Arial"/>
                <w:color w:val="000000"/>
                <w:sz w:val="18"/>
                <w:szCs w:val="18"/>
              </w:rPr>
              <w:t>• svojih ustanoviteljih, družbenikih, delničarjih, komanditistih ali drugih lastnikih in podatke o lastniških deležih navedenih oseb in</w:t>
            </w:r>
          </w:p>
        </w:tc>
      </w:tr>
      <w:tr w:rsidR="009061B4" w14:paraId="0942CDDA" w14:textId="77777777">
        <w:tc>
          <w:tcPr>
            <w:tcW w:w="0" w:type="auto"/>
            <w:tcMar>
              <w:top w:w="0" w:type="auto"/>
              <w:bottom w:w="0" w:type="auto"/>
            </w:tcMar>
          </w:tcPr>
          <w:p w14:paraId="08F0ADEA" w14:textId="77777777" w:rsidR="00850650" w:rsidRDefault="00997F4B">
            <w:pPr>
              <w:rPr>
                <w:rFonts w:ascii="Arial" w:hAnsi="Arial" w:cs="Arial"/>
                <w:color w:val="000000"/>
                <w:sz w:val="18"/>
                <w:szCs w:val="18"/>
              </w:rPr>
            </w:pPr>
            <w:r>
              <w:rPr>
                <w:rFonts w:ascii="Arial" w:hAnsi="Arial" w:cs="Arial"/>
                <w:color w:val="000000"/>
                <w:sz w:val="18"/>
                <w:szCs w:val="18"/>
              </w:rPr>
              <w:t>• gospodarskih subjektih, za katere se glede na določbe zakona, ki ureja gospodarske družbe, šteje, da so z njim povezane družbe.</w:t>
            </w:r>
          </w:p>
          <w:p w14:paraId="5E193CEA" w14:textId="15FEF598" w:rsidR="00850650" w:rsidRPr="00850650" w:rsidRDefault="00850650">
            <w:pPr>
              <w:rPr>
                <w:rFonts w:ascii="Arial" w:hAnsi="Arial" w:cs="Arial"/>
                <w:color w:val="000000"/>
                <w:sz w:val="18"/>
                <w:szCs w:val="18"/>
              </w:rPr>
            </w:pPr>
          </w:p>
        </w:tc>
      </w:tr>
      <w:tr w:rsidR="009061B4" w14:paraId="78B38416" w14:textId="77777777">
        <w:tc>
          <w:tcPr>
            <w:tcW w:w="0" w:type="auto"/>
            <w:tcMar>
              <w:top w:w="0" w:type="auto"/>
              <w:bottom w:w="0" w:type="auto"/>
            </w:tcMar>
          </w:tcPr>
          <w:p w14:paraId="438C4EB0" w14:textId="77777777" w:rsidR="009061B4" w:rsidRDefault="00997F4B">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tc>
      </w:tr>
    </w:tbl>
    <w:p w14:paraId="19DF2B24" w14:textId="77777777" w:rsidR="009061B4" w:rsidRDefault="00997F4B">
      <w:pPr>
        <w:spacing w:before="225" w:after="225" w:line="240" w:lineRule="auto"/>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186D454" w14:textId="77777777" w:rsidR="009061B4" w:rsidRDefault="00997F4B">
      <w:pPr>
        <w:spacing w:before="225" w:after="225" w:line="240" w:lineRule="auto"/>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9061B4" w14:paraId="40AF5762" w14:textId="77777777">
        <w:tc>
          <w:tcPr>
            <w:tcW w:w="0" w:type="auto"/>
            <w:shd w:val="clear" w:color="auto" w:fill="000000"/>
            <w:tcMar>
              <w:top w:w="150" w:type="dxa"/>
              <w:bottom w:w="150" w:type="dxa"/>
            </w:tcMar>
            <w:vAlign w:val="center"/>
          </w:tcPr>
          <w:p w14:paraId="4C8C6299" w14:textId="77777777" w:rsidR="009061B4" w:rsidRDefault="00997F4B">
            <w:r>
              <w:rPr>
                <w:rFonts w:ascii="Arial" w:hAnsi="Arial" w:cs="Arial"/>
                <w:b/>
                <w:bCs/>
                <w:color w:val="FFFFFF"/>
                <w:position w:val="-2"/>
                <w:sz w:val="18"/>
                <w:szCs w:val="18"/>
                <w:shd w:val="clear" w:color="auto" w:fill="000000"/>
              </w:rPr>
              <w:t>3. Jezik razpisne dokumentacije in ponudbe ter oblika</w:t>
            </w:r>
          </w:p>
        </w:tc>
      </w:tr>
    </w:tbl>
    <w:p w14:paraId="21B80F3D" w14:textId="77777777" w:rsidR="009061B4" w:rsidRDefault="00997F4B">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14:paraId="2D2D5953" w14:textId="77777777" w:rsidR="009061B4" w:rsidRDefault="00997F4B">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C8878A" w14:textId="77777777" w:rsidR="009061B4" w:rsidRDefault="00997F4B">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14:paraId="0B04906E" w14:textId="77777777" w:rsidR="009061B4" w:rsidRDefault="00997F4B">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49257087" w14:textId="77777777" w:rsidR="009061B4" w:rsidRDefault="00997F4B">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9061B4" w14:paraId="7F2EFB91" w14:textId="77777777">
        <w:tc>
          <w:tcPr>
            <w:tcW w:w="0" w:type="auto"/>
            <w:shd w:val="clear" w:color="auto" w:fill="000000"/>
            <w:tcMar>
              <w:top w:w="150" w:type="dxa"/>
              <w:bottom w:w="150" w:type="dxa"/>
            </w:tcMar>
            <w:vAlign w:val="center"/>
          </w:tcPr>
          <w:p w14:paraId="3C5AB719" w14:textId="77777777" w:rsidR="009061B4" w:rsidRDefault="00997F4B">
            <w:r>
              <w:rPr>
                <w:rFonts w:ascii="Arial" w:hAnsi="Arial" w:cs="Arial"/>
                <w:b/>
                <w:bCs/>
                <w:color w:val="FFFFFF"/>
                <w:position w:val="-2"/>
                <w:sz w:val="18"/>
                <w:szCs w:val="18"/>
                <w:shd w:val="clear" w:color="auto" w:fill="000000"/>
              </w:rPr>
              <w:t>4. Skupna ponudba</w:t>
            </w:r>
          </w:p>
        </w:tc>
      </w:tr>
    </w:tbl>
    <w:p w14:paraId="4875E070" w14:textId="77777777" w:rsidR="009061B4" w:rsidRDefault="00997F4B">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9061B4" w14:paraId="0E33437E" w14:textId="77777777">
        <w:tc>
          <w:tcPr>
            <w:tcW w:w="0" w:type="auto"/>
            <w:tcMar>
              <w:top w:w="0" w:type="auto"/>
              <w:bottom w:w="0" w:type="auto"/>
            </w:tcMar>
          </w:tcPr>
          <w:p w14:paraId="6D2FFEC7" w14:textId="77777777" w:rsidR="009061B4" w:rsidRDefault="00997F4B">
            <w:pPr>
              <w:numPr>
                <w:ilvl w:val="0"/>
                <w:numId w:val="12"/>
              </w:numPr>
              <w:jc w:val="both"/>
              <w:rPr>
                <w:rFonts w:ascii="Arial" w:hAnsi="Arial" w:cs="Arial"/>
                <w:color w:val="000000"/>
                <w:sz w:val="18"/>
                <w:szCs w:val="18"/>
              </w:rPr>
            </w:pPr>
            <w:r>
              <w:rPr>
                <w:rFonts w:ascii="Arial" w:hAnsi="Arial" w:cs="Arial"/>
                <w:color w:val="000000"/>
                <w:sz w:val="18"/>
                <w:szCs w:val="18"/>
              </w:rPr>
              <w:lastRenderedPageBreak/>
              <w:t>imenovanje nosilca posla pri izvedbi javnega naročila,</w:t>
            </w:r>
          </w:p>
          <w:p w14:paraId="654E0D2E" w14:textId="77777777" w:rsidR="009061B4" w:rsidRDefault="00997F4B">
            <w:pPr>
              <w:numPr>
                <w:ilvl w:val="0"/>
                <w:numId w:val="12"/>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14:paraId="7E5C8555" w14:textId="77777777" w:rsidR="009061B4" w:rsidRDefault="00997F4B">
            <w:pPr>
              <w:numPr>
                <w:ilvl w:val="0"/>
                <w:numId w:val="12"/>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3E741619" w14:textId="77777777" w:rsidR="009061B4" w:rsidRDefault="00997F4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06809F9E" w14:textId="77777777" w:rsidR="009061B4" w:rsidRDefault="00997F4B">
            <w:pPr>
              <w:numPr>
                <w:ilvl w:val="0"/>
                <w:numId w:val="12"/>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14:paraId="0F781E68" w14:textId="77777777" w:rsidR="009061B4" w:rsidRDefault="00997F4B">
            <w:pPr>
              <w:numPr>
                <w:ilvl w:val="0"/>
                <w:numId w:val="12"/>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14:paraId="5FB0E5BB" w14:textId="77777777" w:rsidR="009061B4" w:rsidRDefault="00997F4B">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206A102D" w14:textId="77777777" w:rsidR="009061B4" w:rsidRDefault="00997F4B">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9061B4" w14:paraId="07049737" w14:textId="77777777">
        <w:tc>
          <w:tcPr>
            <w:tcW w:w="0" w:type="auto"/>
            <w:shd w:val="clear" w:color="auto" w:fill="000000"/>
            <w:tcMar>
              <w:top w:w="150" w:type="dxa"/>
              <w:bottom w:w="150" w:type="dxa"/>
            </w:tcMar>
            <w:vAlign w:val="center"/>
          </w:tcPr>
          <w:p w14:paraId="1FFB4EA3" w14:textId="77777777" w:rsidR="009061B4" w:rsidRDefault="00997F4B">
            <w:r>
              <w:rPr>
                <w:rFonts w:ascii="Arial" w:hAnsi="Arial" w:cs="Arial"/>
                <w:b/>
                <w:bCs/>
                <w:color w:val="FFFFFF"/>
                <w:position w:val="-2"/>
                <w:sz w:val="18"/>
                <w:szCs w:val="18"/>
                <w:shd w:val="clear" w:color="auto" w:fill="000000"/>
              </w:rPr>
              <w:t>5. ESPD</w:t>
            </w:r>
          </w:p>
        </w:tc>
      </w:tr>
    </w:tbl>
    <w:p w14:paraId="5629BDD8" w14:textId="77777777" w:rsidR="009061B4" w:rsidRDefault="00997F4B">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A64EF66" w14:textId="77777777" w:rsidR="009061B4" w:rsidRDefault="00997F4B">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p w14:paraId="2D40CD0F" w14:textId="77777777" w:rsidR="009061B4" w:rsidRDefault="009061B4">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9061B4" w14:paraId="7E534042" w14:textId="77777777">
        <w:tc>
          <w:tcPr>
            <w:tcW w:w="0" w:type="auto"/>
            <w:shd w:val="clear" w:color="auto" w:fill="000000"/>
            <w:tcMar>
              <w:top w:w="150" w:type="dxa"/>
              <w:bottom w:w="150" w:type="dxa"/>
            </w:tcMar>
            <w:vAlign w:val="center"/>
          </w:tcPr>
          <w:p w14:paraId="2A078A59" w14:textId="77777777" w:rsidR="009061B4" w:rsidRDefault="00997F4B">
            <w:r>
              <w:rPr>
                <w:rFonts w:ascii="Arial" w:hAnsi="Arial" w:cs="Arial"/>
                <w:b/>
                <w:bCs/>
                <w:color w:val="FFFFFF"/>
                <w:position w:val="-2"/>
                <w:sz w:val="18"/>
                <w:szCs w:val="18"/>
                <w:shd w:val="clear" w:color="auto" w:fill="000000"/>
              </w:rPr>
              <w:t>6. Ponudba s podizvajalci</w:t>
            </w:r>
          </w:p>
        </w:tc>
      </w:tr>
    </w:tbl>
    <w:p w14:paraId="5AD53290" w14:textId="77777777" w:rsidR="009061B4" w:rsidRDefault="00997F4B">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4001B1A1" w14:textId="77777777" w:rsidR="009061B4" w:rsidRDefault="00997F4B">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9061B4" w14:paraId="02077153" w14:textId="77777777">
        <w:tc>
          <w:tcPr>
            <w:tcW w:w="0" w:type="auto"/>
            <w:shd w:val="clear" w:color="auto" w:fill="000000"/>
            <w:tcMar>
              <w:top w:w="150" w:type="dxa"/>
              <w:bottom w:w="150" w:type="dxa"/>
            </w:tcMar>
            <w:vAlign w:val="center"/>
          </w:tcPr>
          <w:p w14:paraId="1C0835DF" w14:textId="77777777" w:rsidR="009061B4" w:rsidRDefault="00997F4B">
            <w:r>
              <w:rPr>
                <w:rFonts w:ascii="Arial" w:hAnsi="Arial" w:cs="Arial"/>
                <w:b/>
                <w:bCs/>
                <w:color w:val="FFFFFF"/>
                <w:position w:val="-2"/>
                <w:sz w:val="18"/>
                <w:szCs w:val="18"/>
                <w:shd w:val="clear" w:color="auto" w:fill="000000"/>
              </w:rPr>
              <w:t>7. Ustavitev postopka, zavrnitev vseh ponudb, odstop od izvedbe javnega naročila</w:t>
            </w:r>
          </w:p>
        </w:tc>
      </w:tr>
    </w:tbl>
    <w:p w14:paraId="7293314D" w14:textId="77777777" w:rsidR="009061B4" w:rsidRDefault="00997F4B">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9061B4" w14:paraId="43E5684E" w14:textId="77777777">
        <w:tc>
          <w:tcPr>
            <w:tcW w:w="0" w:type="auto"/>
            <w:shd w:val="clear" w:color="auto" w:fill="000000"/>
            <w:tcMar>
              <w:top w:w="150" w:type="dxa"/>
              <w:bottom w:w="150" w:type="dxa"/>
            </w:tcMar>
            <w:vAlign w:val="center"/>
          </w:tcPr>
          <w:p w14:paraId="13D74100" w14:textId="77777777" w:rsidR="009061B4" w:rsidRDefault="00997F4B">
            <w:r>
              <w:rPr>
                <w:rFonts w:ascii="Arial" w:hAnsi="Arial" w:cs="Arial"/>
                <w:b/>
                <w:bCs/>
                <w:color w:val="FFFFFF"/>
                <w:position w:val="-2"/>
                <w:sz w:val="18"/>
                <w:szCs w:val="18"/>
                <w:shd w:val="clear" w:color="auto" w:fill="000000"/>
              </w:rPr>
              <w:t>8. Zmanjšanje obsega naročila</w:t>
            </w:r>
          </w:p>
        </w:tc>
      </w:tr>
    </w:tbl>
    <w:p w14:paraId="52DF40DE" w14:textId="77777777" w:rsidR="009061B4" w:rsidRDefault="00997F4B">
      <w:pPr>
        <w:spacing w:before="225" w:after="225" w:line="240" w:lineRule="auto"/>
        <w:jc w:val="both"/>
      </w:pPr>
      <w:r>
        <w:rPr>
          <w:rFonts w:ascii="Arial" w:hAnsi="Arial" w:cs="Arial"/>
          <w:color w:val="000000"/>
          <w:sz w:val="18"/>
          <w:szCs w:val="18"/>
        </w:rPr>
        <w:lastRenderedPageBreak/>
        <w:t>Naročnik si pridržuje pravico, da zmanjša obseg naročila, ne da bi zato moral navajati posebne razloge. Ponudniki morajo to dejstvo upoštevati pri sestavi ponudbenih cen.</w:t>
      </w:r>
    </w:p>
    <w:p w14:paraId="59C857E4" w14:textId="77777777" w:rsidR="009061B4" w:rsidRDefault="00997F4B">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9061B4" w14:paraId="49F79FA4" w14:textId="77777777">
        <w:tc>
          <w:tcPr>
            <w:tcW w:w="0" w:type="auto"/>
            <w:shd w:val="clear" w:color="auto" w:fill="000000"/>
            <w:tcMar>
              <w:top w:w="150" w:type="dxa"/>
              <w:bottom w:w="150" w:type="dxa"/>
            </w:tcMar>
            <w:vAlign w:val="center"/>
          </w:tcPr>
          <w:p w14:paraId="75E0BE76" w14:textId="77777777" w:rsidR="009061B4" w:rsidRDefault="00997F4B">
            <w:r>
              <w:rPr>
                <w:rFonts w:ascii="Arial" w:hAnsi="Arial" w:cs="Arial"/>
                <w:b/>
                <w:bCs/>
                <w:color w:val="FFFFFF"/>
                <w:position w:val="-2"/>
                <w:sz w:val="18"/>
                <w:szCs w:val="18"/>
                <w:shd w:val="clear" w:color="auto" w:fill="000000"/>
              </w:rPr>
              <w:t>9. Dopolnjevanje, spreminjanje ter pojasnjevanje ponudb</w:t>
            </w:r>
          </w:p>
        </w:tc>
      </w:tr>
    </w:tbl>
    <w:p w14:paraId="3BB42A46" w14:textId="77777777" w:rsidR="009061B4" w:rsidRDefault="00997F4B">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14:paraId="09C69527" w14:textId="77777777" w:rsidR="009061B4" w:rsidRDefault="00997F4B">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14:paraId="2254A4DA" w14:textId="77777777" w:rsidR="009061B4" w:rsidRDefault="00997F4B">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14:paraId="24451511" w14:textId="77777777" w:rsidR="009061B4" w:rsidRDefault="00997F4B">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0945E6CD" w14:textId="77777777" w:rsidR="009061B4" w:rsidRDefault="00997F4B">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59B3EDBC" w14:textId="77777777" w:rsidR="009061B4" w:rsidRDefault="00997F4B">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9061B4" w14:paraId="2823C77E" w14:textId="77777777">
        <w:tc>
          <w:tcPr>
            <w:tcW w:w="0" w:type="auto"/>
            <w:shd w:val="clear" w:color="auto" w:fill="000000"/>
            <w:tcMar>
              <w:top w:w="150" w:type="dxa"/>
              <w:bottom w:w="150" w:type="dxa"/>
            </w:tcMar>
            <w:vAlign w:val="center"/>
          </w:tcPr>
          <w:p w14:paraId="66B42607" w14:textId="77777777" w:rsidR="009061B4" w:rsidRDefault="00997F4B">
            <w:r>
              <w:rPr>
                <w:rFonts w:ascii="Arial" w:hAnsi="Arial" w:cs="Arial"/>
                <w:b/>
                <w:bCs/>
                <w:color w:val="FFFFFF"/>
                <w:position w:val="-2"/>
                <w:sz w:val="18"/>
                <w:szCs w:val="18"/>
                <w:shd w:val="clear" w:color="auto" w:fill="000000"/>
              </w:rPr>
              <w:t>10. Obvestilo o oddaji naročila</w:t>
            </w:r>
          </w:p>
        </w:tc>
      </w:tr>
    </w:tbl>
    <w:p w14:paraId="7FA8E44B" w14:textId="77777777" w:rsidR="009061B4" w:rsidRDefault="00997F4B">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14:paraId="0D4B01F1" w14:textId="77777777" w:rsidR="009061B4" w:rsidRDefault="00997F4B">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14:paraId="11963539" w14:textId="77777777" w:rsidR="009061B4" w:rsidRDefault="00997F4B">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4A8487CD" w14:textId="77777777" w:rsidR="009061B4" w:rsidRDefault="00997F4B">
      <w:pPr>
        <w:spacing w:before="225" w:after="225" w:line="240" w:lineRule="auto"/>
        <w:jc w:val="both"/>
      </w:pPr>
      <w:r>
        <w:rPr>
          <w:rFonts w:ascii="Arial" w:hAnsi="Arial" w:cs="Arial"/>
          <w:color w:val="000000"/>
          <w:sz w:val="18"/>
          <w:szCs w:val="18"/>
        </w:rPr>
        <w:lastRenderedPageBreak/>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9061B4" w14:paraId="0274AD35" w14:textId="77777777">
        <w:tc>
          <w:tcPr>
            <w:tcW w:w="0" w:type="auto"/>
            <w:shd w:val="clear" w:color="auto" w:fill="000000"/>
            <w:tcMar>
              <w:top w:w="150" w:type="dxa"/>
              <w:bottom w:w="150" w:type="dxa"/>
            </w:tcMar>
            <w:vAlign w:val="center"/>
          </w:tcPr>
          <w:p w14:paraId="595A90DF" w14:textId="77777777" w:rsidR="009061B4" w:rsidRDefault="00997F4B">
            <w:r>
              <w:rPr>
                <w:rFonts w:ascii="Arial" w:hAnsi="Arial" w:cs="Arial"/>
                <w:b/>
                <w:bCs/>
                <w:color w:val="FFFFFF"/>
                <w:position w:val="-2"/>
                <w:sz w:val="18"/>
                <w:szCs w:val="18"/>
                <w:shd w:val="clear" w:color="auto" w:fill="000000"/>
              </w:rPr>
              <w:t>11. Zaupnost ponudbene dokumentacije</w:t>
            </w:r>
          </w:p>
        </w:tc>
      </w:tr>
    </w:tbl>
    <w:p w14:paraId="512576D6" w14:textId="77777777" w:rsidR="009061B4" w:rsidRDefault="00997F4B">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254CCC82" w14:textId="77777777" w:rsidR="009061B4" w:rsidRDefault="00997F4B">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E4E5CC3" w14:textId="77777777" w:rsidR="009061B4" w:rsidRDefault="00997F4B">
      <w:pPr>
        <w:spacing w:before="225" w:after="225" w:line="240" w:lineRule="auto"/>
        <w:jc w:val="both"/>
      </w:pPr>
      <w:r>
        <w:rPr>
          <w:rFonts w:ascii="Arial" w:hAnsi="Arial" w:cs="Arial"/>
          <w:color w:val="000000"/>
          <w:sz w:val="18"/>
          <w:szCs w:val="18"/>
        </w:rPr>
        <w:t>Skladno z določili zakona, ki ureja poslovna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9061B4" w14:paraId="1C3E3766" w14:textId="77777777">
        <w:tc>
          <w:tcPr>
            <w:tcW w:w="0" w:type="auto"/>
            <w:tcMar>
              <w:top w:w="0" w:type="auto"/>
              <w:bottom w:w="0" w:type="auto"/>
            </w:tcMar>
          </w:tcPr>
          <w:p w14:paraId="6F496DE4" w14:textId="77777777" w:rsidR="009061B4" w:rsidRDefault="00997F4B">
            <w:pPr>
              <w:numPr>
                <w:ilvl w:val="0"/>
                <w:numId w:val="13"/>
              </w:numPr>
              <w:rPr>
                <w:rFonts w:ascii="Arial" w:hAnsi="Arial" w:cs="Arial"/>
                <w:color w:val="000000"/>
                <w:sz w:val="18"/>
                <w:szCs w:val="18"/>
              </w:rPr>
            </w:pPr>
            <w:r>
              <w:rPr>
                <w:rFonts w:ascii="Arial" w:hAnsi="Arial" w:cs="Arial"/>
                <w:color w:val="000000"/>
                <w:sz w:val="18"/>
                <w:szCs w:val="18"/>
              </w:rPr>
              <w:t>je skrivnost, ki ni splošno znana ali lahko dosegljiva osebam v krogih, ki se običajno ukvarjajo s to vrsto informacij;</w:t>
            </w:r>
          </w:p>
          <w:p w14:paraId="6F09C7D9" w14:textId="77777777" w:rsidR="009061B4" w:rsidRDefault="00997F4B">
            <w:pPr>
              <w:numPr>
                <w:ilvl w:val="0"/>
                <w:numId w:val="13"/>
              </w:numPr>
              <w:rPr>
                <w:rFonts w:ascii="Arial" w:hAnsi="Arial" w:cs="Arial"/>
                <w:color w:val="000000"/>
                <w:sz w:val="18"/>
                <w:szCs w:val="18"/>
              </w:rPr>
            </w:pPr>
            <w:r>
              <w:rPr>
                <w:rFonts w:ascii="Arial" w:hAnsi="Arial" w:cs="Arial"/>
                <w:color w:val="000000"/>
                <w:sz w:val="18"/>
                <w:szCs w:val="18"/>
              </w:rPr>
              <w:t>ima tržno vrednost;</w:t>
            </w:r>
          </w:p>
          <w:p w14:paraId="6544D221" w14:textId="77777777" w:rsidR="009061B4" w:rsidRDefault="00997F4B">
            <w:pPr>
              <w:numPr>
                <w:ilvl w:val="0"/>
                <w:numId w:val="13"/>
              </w:numPr>
              <w:rPr>
                <w:rFonts w:ascii="Arial" w:hAnsi="Arial" w:cs="Arial"/>
                <w:color w:val="000000"/>
                <w:sz w:val="18"/>
                <w:szCs w:val="18"/>
              </w:rPr>
            </w:pPr>
            <w:r>
              <w:rPr>
                <w:rFonts w:ascii="Arial" w:hAnsi="Arial" w:cs="Arial"/>
                <w:color w:val="000000"/>
                <w:sz w:val="18"/>
                <w:szCs w:val="18"/>
              </w:rPr>
              <w:t>imetnik poslovne skrivnosti je v danih okoliščinah razumno ukrepal, da jo ohrani kot skrivnost.</w:t>
            </w:r>
          </w:p>
        </w:tc>
      </w:tr>
    </w:tbl>
    <w:p w14:paraId="19DFFDC1" w14:textId="77777777" w:rsidR="009061B4" w:rsidRDefault="00997F4B">
      <w:pPr>
        <w:spacing w:before="225" w:after="225" w:line="240" w:lineRule="auto"/>
        <w:jc w:val="both"/>
      </w:pPr>
      <w:r>
        <w:rPr>
          <w:rFonts w:ascii="Arial" w:hAnsi="Arial" w:cs="Arial"/>
          <w:color w:val="000000"/>
          <w:sz w:val="18"/>
          <w:szCs w:val="18"/>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41168358" w14:textId="339CC145" w:rsidR="009061B4" w:rsidRDefault="00997F4B">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kat. št. ter podatki iz dokazil, ki izkazujejo izpolnjevanje </w:t>
      </w:r>
      <w:r w:rsidR="0010741D">
        <w:rPr>
          <w:rFonts w:ascii="Arial" w:hAnsi="Arial" w:cs="Arial"/>
          <w:color w:val="000000"/>
          <w:sz w:val="18"/>
          <w:szCs w:val="18"/>
        </w:rPr>
        <w:t>naročnikovih</w:t>
      </w:r>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17B9A395" w14:textId="77777777" w:rsidR="009061B4" w:rsidRDefault="00997F4B">
      <w:pPr>
        <w:spacing w:before="225" w:after="225" w:line="240" w:lineRule="auto"/>
        <w:jc w:val="both"/>
      </w:pPr>
      <w:r>
        <w:rPr>
          <w:rFonts w:ascii="Arial" w:hAnsi="Arial" w:cs="Arial"/>
          <w:color w:val="000000"/>
          <w:sz w:val="18"/>
          <w:szCs w:val="18"/>
        </w:rPr>
        <w:t>Naročnik bo obravnaval kot poslovno skrivnost tiste dokumente v prijavni oz. ponudbeni dokumentaciji, ki bodo kot taki opredeljeni v sklepu ali na drug način v pisni obliki, tako da bo jasno, da ponudnik takšno informacijo šteje za poslovno skrivnost.</w:t>
      </w:r>
    </w:p>
    <w:tbl>
      <w:tblPr>
        <w:tblStyle w:val="NormalTablePHPDOCX"/>
        <w:tblW w:w="2500" w:type="pct"/>
        <w:tblInd w:w="108" w:type="dxa"/>
        <w:tblLook w:val="04A0" w:firstRow="1" w:lastRow="0" w:firstColumn="1" w:lastColumn="0" w:noHBand="0" w:noVBand="1"/>
      </w:tblPr>
      <w:tblGrid>
        <w:gridCol w:w="4535"/>
      </w:tblGrid>
      <w:tr w:rsidR="009061B4" w14:paraId="77EAF05A" w14:textId="77777777">
        <w:tc>
          <w:tcPr>
            <w:tcW w:w="0" w:type="auto"/>
            <w:shd w:val="clear" w:color="auto" w:fill="000000"/>
            <w:tcMar>
              <w:top w:w="150" w:type="dxa"/>
              <w:bottom w:w="150" w:type="dxa"/>
            </w:tcMar>
            <w:vAlign w:val="center"/>
          </w:tcPr>
          <w:p w14:paraId="47C55216" w14:textId="77777777" w:rsidR="009061B4" w:rsidRDefault="00997F4B">
            <w:r>
              <w:rPr>
                <w:rFonts w:ascii="Arial" w:hAnsi="Arial" w:cs="Arial"/>
                <w:b/>
                <w:bCs/>
                <w:color w:val="FFFFFF"/>
                <w:position w:val="-2"/>
                <w:sz w:val="18"/>
                <w:szCs w:val="18"/>
                <w:shd w:val="clear" w:color="auto" w:fill="000000"/>
              </w:rPr>
              <w:t>12. Način predložitve dokumentov v ponudbi</w:t>
            </w:r>
          </w:p>
        </w:tc>
      </w:tr>
    </w:tbl>
    <w:p w14:paraId="0B13AF26" w14:textId="77777777" w:rsidR="009061B4" w:rsidRDefault="00997F4B">
      <w:pPr>
        <w:spacing w:before="225" w:after="225" w:line="240" w:lineRule="auto"/>
        <w:jc w:val="both"/>
      </w:pPr>
      <w:r>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0D33016D" w14:textId="77777777" w:rsidR="009061B4" w:rsidRDefault="00997F4B">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8CA640C" w14:textId="77777777" w:rsidR="009061B4" w:rsidRDefault="00997F4B">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76D1C12" w14:textId="77777777" w:rsidR="009061B4" w:rsidRDefault="00997F4B">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14:paraId="7FDA8DD1" w14:textId="77777777" w:rsidR="009061B4" w:rsidRDefault="00997F4B">
      <w:pPr>
        <w:spacing w:before="225" w:after="225" w:line="240" w:lineRule="auto"/>
        <w:jc w:val="both"/>
      </w:pPr>
      <w:r>
        <w:rPr>
          <w:rFonts w:ascii="Arial" w:hAnsi="Arial" w:cs="Arial"/>
          <w:color w:val="000000"/>
          <w:sz w:val="18"/>
          <w:szCs w:val="18"/>
        </w:rPr>
        <w:lastRenderedPageBreak/>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9061B4" w14:paraId="7BD2FC49" w14:textId="77777777">
        <w:tc>
          <w:tcPr>
            <w:tcW w:w="0" w:type="auto"/>
            <w:shd w:val="clear" w:color="auto" w:fill="000000"/>
            <w:tcMar>
              <w:top w:w="150" w:type="dxa"/>
              <w:bottom w:w="150" w:type="dxa"/>
            </w:tcMar>
            <w:vAlign w:val="center"/>
          </w:tcPr>
          <w:p w14:paraId="7E7F7C5D" w14:textId="77777777" w:rsidR="009061B4" w:rsidRDefault="00997F4B">
            <w:r>
              <w:rPr>
                <w:rFonts w:ascii="Arial" w:hAnsi="Arial" w:cs="Arial"/>
                <w:b/>
                <w:bCs/>
                <w:color w:val="FFFFFF"/>
                <w:position w:val="-2"/>
                <w:sz w:val="18"/>
                <w:szCs w:val="18"/>
                <w:shd w:val="clear" w:color="auto" w:fill="000000"/>
              </w:rPr>
              <w:t>13. Veljavnost ponudbe</w:t>
            </w:r>
          </w:p>
        </w:tc>
      </w:tr>
    </w:tbl>
    <w:p w14:paraId="68256A23" w14:textId="77777777" w:rsidR="009061B4" w:rsidRDefault="00997F4B">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14:paraId="7E65B706" w14:textId="77777777" w:rsidR="009061B4" w:rsidRDefault="00997F4B">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9061B4" w14:paraId="5D2CEAF7" w14:textId="77777777">
        <w:tc>
          <w:tcPr>
            <w:tcW w:w="0" w:type="auto"/>
            <w:shd w:val="clear" w:color="auto" w:fill="000000"/>
            <w:tcMar>
              <w:top w:w="150" w:type="dxa"/>
              <w:bottom w:w="150" w:type="dxa"/>
            </w:tcMar>
            <w:vAlign w:val="center"/>
          </w:tcPr>
          <w:p w14:paraId="1F2B5A1E" w14:textId="77777777" w:rsidR="009061B4" w:rsidRDefault="00997F4B">
            <w:r>
              <w:rPr>
                <w:rFonts w:ascii="Arial" w:hAnsi="Arial" w:cs="Arial"/>
                <w:b/>
                <w:bCs/>
                <w:color w:val="FFFFFF"/>
                <w:position w:val="-2"/>
                <w:sz w:val="18"/>
                <w:szCs w:val="18"/>
                <w:shd w:val="clear" w:color="auto" w:fill="000000"/>
              </w:rPr>
              <w:t>14. Pravno varstvo</w:t>
            </w:r>
          </w:p>
        </w:tc>
      </w:tr>
    </w:tbl>
    <w:p w14:paraId="1F3EFD2B" w14:textId="77777777" w:rsidR="009061B4" w:rsidRDefault="00997F4B">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E8322A0" w14:textId="77777777" w:rsidR="009061B4" w:rsidRDefault="00997F4B">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7D44352" w14:textId="77777777" w:rsidR="009061B4" w:rsidRDefault="00997F4B">
      <w:pPr>
        <w:spacing w:before="225" w:after="225" w:line="240" w:lineRule="auto"/>
        <w:jc w:val="both"/>
      </w:pPr>
      <w:r>
        <w:rPr>
          <w:rFonts w:ascii="Arial" w:hAnsi="Arial" w:cs="Arial"/>
          <w:color w:val="000000"/>
          <w:sz w:val="18"/>
          <w:szCs w:val="18"/>
        </w:rPr>
        <w:t>Zahtevek za revizijo mora vsebovati vse obvezne sestavine, kot jih določa 15. člen ZPVPJN. </w:t>
      </w:r>
    </w:p>
    <w:p w14:paraId="4527698B" w14:textId="77777777" w:rsidR="009061B4" w:rsidRDefault="00997F4B">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1408E1A6" w14:textId="77777777" w:rsidR="009061B4" w:rsidRDefault="00997F4B">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14:paraId="33C56337" w14:textId="77777777" w:rsidR="009061B4" w:rsidRDefault="00997F4B">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367BFA84" w14:textId="77777777" w:rsidR="009061B4" w:rsidRDefault="00997F4B">
      <w:pPr>
        <w:spacing w:before="225" w:after="225" w:line="240" w:lineRule="auto"/>
        <w:jc w:val="both"/>
      </w:pPr>
      <w:r>
        <w:rPr>
          <w:rFonts w:ascii="Arial" w:hAnsi="Arial" w:cs="Arial"/>
          <w:color w:val="000000"/>
          <w:sz w:val="18"/>
          <w:szCs w:val="18"/>
        </w:rPr>
        <w:t>https://ejn.gov.si/sistem/pravno-varstvo.html</w:t>
      </w:r>
    </w:p>
    <w:p w14:paraId="4D466302" w14:textId="77777777" w:rsidR="009061B4" w:rsidRDefault="00997F4B">
      <w:pPr>
        <w:spacing w:before="225" w:after="225" w:line="240" w:lineRule="auto"/>
        <w:jc w:val="both"/>
      </w:pPr>
      <w:r>
        <w:rPr>
          <w:rFonts w:ascii="Arial" w:hAnsi="Arial" w:cs="Arial"/>
          <w:b/>
          <w:bCs/>
          <w:color w:val="000000"/>
          <w:sz w:val="18"/>
          <w:szCs w:val="18"/>
        </w:rPr>
        <w:t>Zahtevek za revizijo skladno z določbo 13.a člena ZPVPJN lahko vloži samo preko portala eRevizija na spletnem naslovu https://www.portalerevizija.si. </w:t>
      </w:r>
    </w:p>
    <w:p w14:paraId="20512164" w14:textId="77777777" w:rsidR="009061B4" w:rsidRDefault="00997F4B">
      <w:pPr>
        <w:spacing w:before="225" w:after="225" w:line="240" w:lineRule="auto"/>
        <w:jc w:val="both"/>
      </w:pPr>
      <w:r>
        <w:rPr>
          <w:rFonts w:ascii="Arial" w:hAnsi="Arial" w:cs="Arial"/>
          <w:color w:val="000000"/>
          <w:sz w:val="18"/>
          <w:szCs w:val="18"/>
        </w:rPr>
        <w:t>Zahtevek za revizijo se lahko vloži v roku iz 25. člena ZPVPJN.</w:t>
      </w:r>
    </w:p>
    <w:p w14:paraId="637AAEC0" w14:textId="77777777" w:rsidR="009061B4" w:rsidRDefault="00997F4B">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9061B4" w14:paraId="299311C6" w14:textId="77777777">
        <w:tc>
          <w:tcPr>
            <w:tcW w:w="0" w:type="auto"/>
            <w:shd w:val="clear" w:color="auto" w:fill="000000"/>
            <w:tcMar>
              <w:top w:w="150" w:type="dxa"/>
              <w:bottom w:w="150" w:type="dxa"/>
            </w:tcMar>
            <w:vAlign w:val="center"/>
          </w:tcPr>
          <w:p w14:paraId="748EE924" w14:textId="77777777" w:rsidR="009061B4" w:rsidRDefault="00997F4B">
            <w:r>
              <w:rPr>
                <w:rFonts w:ascii="Arial" w:hAnsi="Arial" w:cs="Arial"/>
                <w:b/>
                <w:bCs/>
                <w:color w:val="FFFFFF"/>
                <w:position w:val="-2"/>
                <w:sz w:val="18"/>
                <w:szCs w:val="18"/>
                <w:shd w:val="clear" w:color="auto" w:fill="000000"/>
              </w:rPr>
              <w:lastRenderedPageBreak/>
              <w:t>15. Sklenitev pogodbe</w:t>
            </w:r>
          </w:p>
        </w:tc>
      </w:tr>
    </w:tbl>
    <w:p w14:paraId="0A1DB0F9" w14:textId="77777777" w:rsidR="009061B4" w:rsidRDefault="00997F4B">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14:paraId="301B0458" w14:textId="59FDD73A" w:rsidR="009061B4" w:rsidRDefault="00997F4B">
      <w:pPr>
        <w:spacing w:before="225" w:after="225" w:line="240" w:lineRule="auto"/>
        <w:jc w:val="both"/>
      </w:pPr>
      <w:r>
        <w:rPr>
          <w:rFonts w:ascii="Arial" w:hAnsi="Arial" w:cs="Arial"/>
          <w:color w:val="000000"/>
          <w:sz w:val="18"/>
          <w:szCs w:val="18"/>
        </w:rPr>
        <w:t xml:space="preserve">Če se ponudnik v </w:t>
      </w:r>
      <w:r w:rsidR="00850650">
        <w:rPr>
          <w:rFonts w:ascii="Arial" w:hAnsi="Arial" w:cs="Arial"/>
          <w:color w:val="000000"/>
          <w:sz w:val="18"/>
          <w:szCs w:val="18"/>
        </w:rPr>
        <w:t xml:space="preserve">osmih </w:t>
      </w:r>
      <w:r>
        <w:rPr>
          <w:rFonts w:ascii="Arial" w:hAnsi="Arial" w:cs="Arial"/>
          <w:color w:val="000000"/>
          <w:sz w:val="18"/>
          <w:szCs w:val="18"/>
        </w:rPr>
        <w:t>(</w:t>
      </w:r>
      <w:r w:rsidR="00850650">
        <w:rPr>
          <w:rFonts w:ascii="Arial" w:hAnsi="Arial" w:cs="Arial"/>
          <w:color w:val="000000"/>
          <w:sz w:val="18"/>
          <w:szCs w:val="18"/>
        </w:rPr>
        <w:t>8</w:t>
      </w:r>
      <w:r>
        <w:rPr>
          <w:rFonts w:ascii="Arial" w:hAnsi="Arial" w:cs="Arial"/>
          <w:color w:val="000000"/>
          <w:sz w:val="18"/>
          <w:szCs w:val="18"/>
        </w:rPr>
        <w:t>) delovnih dneh po pozivu k podpisu pogodbe ne bo odzval na poziv, lahko naročnik šteje, da je odstopil od ponudbe.</w:t>
      </w:r>
    </w:p>
    <w:p w14:paraId="17826D2D" w14:textId="77777777" w:rsidR="009061B4" w:rsidRDefault="00997F4B">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14:paraId="01A31C96" w14:textId="77777777" w:rsidR="009061B4" w:rsidRDefault="009061B4">
      <w:pPr>
        <w:sectPr w:rsidR="009061B4" w:rsidSect="00D931BF">
          <w:pgSz w:w="11906" w:h="16838"/>
          <w:pgMar w:top="1418" w:right="1418" w:bottom="1418" w:left="1418" w:header="567" w:footer="680" w:gutter="0"/>
          <w:cols w:space="708"/>
          <w:docGrid w:linePitch="360"/>
        </w:sectPr>
      </w:pPr>
    </w:p>
    <w:p w14:paraId="698C53AC" w14:textId="77777777" w:rsidR="00997F4B" w:rsidRPr="00A820C7" w:rsidRDefault="00997F4B" w:rsidP="00E96A4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14:paraId="4772DBA1" w14:textId="77777777" w:rsidR="00997F4B" w:rsidRDefault="00997F4B" w:rsidP="00C25086">
      <w:pPr>
        <w:rPr>
          <w:rFonts w:ascii="Arial" w:hAnsi="Arial" w:cs="Arial"/>
          <w:sz w:val="18"/>
          <w:szCs w:val="18"/>
        </w:rPr>
      </w:pPr>
    </w:p>
    <w:p w14:paraId="1C60953E" w14:textId="77777777" w:rsidR="009061B4" w:rsidRDefault="00997F4B">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14:paraId="404A38A0" w14:textId="77777777" w:rsidR="009061B4" w:rsidRDefault="00997F4B">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9061B4" w14:paraId="2A3335D7"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6B2870" w14:textId="77777777" w:rsidR="009061B4" w:rsidRDefault="00997F4B">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FB5A7A" w14:textId="77777777" w:rsidR="009061B4" w:rsidRDefault="00997F4B">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AFC05" w14:textId="77777777" w:rsidR="009061B4" w:rsidRDefault="00997F4B">
            <w:pPr>
              <w:spacing w:before="135" w:after="135"/>
              <w:jc w:val="both"/>
              <w:textAlignment w:val="center"/>
            </w:pPr>
            <w:r>
              <w:rPr>
                <w:rFonts w:ascii="Arial" w:hAnsi="Arial" w:cs="Arial"/>
                <w:color w:val="000000"/>
                <w:position w:val="-2"/>
                <w:sz w:val="18"/>
                <w:szCs w:val="18"/>
              </w:rPr>
              <w:t>Najnižja ponudbena cena z DDV za posamezni sklop.</w:t>
            </w:r>
          </w:p>
        </w:tc>
      </w:tr>
    </w:tbl>
    <w:p w14:paraId="09A553D9" w14:textId="27298F9E" w:rsidR="009061B4" w:rsidRDefault="00997F4B">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r w:rsidR="00F84C92">
        <w:rPr>
          <w:rFonts w:ascii="Arial" w:hAnsi="Arial" w:cs="Arial"/>
          <w:color w:val="000000"/>
          <w:sz w:val="18"/>
          <w:szCs w:val="18"/>
        </w:rPr>
        <w:t xml:space="preserve"> za posamezni sklop</w:t>
      </w:r>
      <w:r>
        <w:rPr>
          <w:rFonts w:ascii="Arial" w:hAnsi="Arial" w:cs="Arial"/>
          <w:color w:val="000000"/>
          <w:sz w:val="18"/>
          <w:szCs w:val="18"/>
        </w:rPr>
        <w:t>.</w:t>
      </w:r>
    </w:p>
    <w:p w14:paraId="268E5E09" w14:textId="77777777" w:rsidR="00997F4B" w:rsidRPr="00C25086" w:rsidRDefault="00997F4B" w:rsidP="00C25086"/>
    <w:p w14:paraId="3EBA4D92" w14:textId="77777777" w:rsidR="009061B4" w:rsidRDefault="009061B4">
      <w:pPr>
        <w:sectPr w:rsidR="009061B4" w:rsidSect="00D931BF">
          <w:pgSz w:w="11906" w:h="16838"/>
          <w:pgMar w:top="1418" w:right="1418" w:bottom="1418" w:left="1418" w:header="567" w:footer="680" w:gutter="0"/>
          <w:cols w:space="708"/>
          <w:docGrid w:linePitch="360"/>
        </w:sectPr>
      </w:pPr>
    </w:p>
    <w:p w14:paraId="0C3EACC3" w14:textId="77777777" w:rsidR="006975C6" w:rsidRPr="00563971" w:rsidRDefault="00997F4B" w:rsidP="001D40CB">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14:paraId="5B767CB2" w14:textId="77777777" w:rsidR="009061B4" w:rsidRDefault="00997F4B">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6B9A99EB" w14:textId="77777777" w:rsidR="009061B4" w:rsidRDefault="00997F4B">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9061B4" w14:paraId="68D4C468"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50FC3BC" w14:textId="77777777" w:rsidR="009061B4" w:rsidRDefault="00997F4B">
            <w:r>
              <w:rPr>
                <w:rFonts w:ascii="Arial" w:hAnsi="Arial" w:cs="Arial"/>
                <w:color w:val="FFFFFF"/>
                <w:position w:val="-2"/>
                <w:sz w:val="18"/>
                <w:szCs w:val="18"/>
              </w:rPr>
              <w:t>Razlogi za izključitev</w:t>
            </w:r>
          </w:p>
        </w:tc>
      </w:tr>
    </w:tbl>
    <w:p w14:paraId="457FC410"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19CA2349"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5191846F" w14:textId="77777777" w:rsidR="009061B4" w:rsidRDefault="00997F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92825F" w14:textId="77777777" w:rsidR="009061B4" w:rsidRDefault="00997F4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DA04D81" w14:textId="77777777" w:rsidR="009061B4" w:rsidRDefault="00997F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061B4" w14:paraId="2DCC419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B85DB0"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F35A8" w14:textId="77777777" w:rsidR="009061B4" w:rsidRDefault="00997F4B">
            <w:pPr>
              <w:spacing w:before="135" w:after="135"/>
              <w:jc w:val="both"/>
              <w:textAlignment w:val="center"/>
            </w:pPr>
            <w:r>
              <w:rPr>
                <w:rFonts w:ascii="Arial" w:hAnsi="Arial" w:cs="Arial"/>
                <w:color w:val="000000"/>
                <w:position w:val="-2"/>
                <w:sz w:val="18"/>
                <w:szCs w:val="18"/>
              </w:rPr>
              <w:t>Izjava zakonitega zastopnika gospodarskega subjekta (obrazec in ESPD) v zvezi s kaznivimi dejanji iz prvega odstavka 75. člena ZJN-3 in seznam članov organov in zastopnikov gospodarskega subjekta.</w:t>
            </w:r>
          </w:p>
          <w:p w14:paraId="2CEA264E" w14:textId="77777777" w:rsidR="009061B4" w:rsidRDefault="00997F4B">
            <w:pPr>
              <w:spacing w:before="135" w:after="135"/>
              <w:jc w:val="both"/>
              <w:textAlignment w:val="center"/>
            </w:pPr>
            <w:r>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9061B4" w14:paraId="0FA3F7D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FE4EF3"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27801E" w14:textId="77777777" w:rsidR="009061B4" w:rsidRDefault="00997F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486ACF72" w14:textId="77777777" w:rsidR="009061B4" w:rsidRDefault="00997F4B">
            <w:pPr>
              <w:spacing w:before="135" w:after="135"/>
              <w:jc w:val="both"/>
              <w:textAlignment w:val="center"/>
            </w:pPr>
            <w:r>
              <w:rPr>
                <w:rFonts w:ascii="Arial" w:hAnsi="Arial" w:cs="Arial"/>
                <w:color w:val="000000"/>
                <w:position w:val="-2"/>
                <w:sz w:val="18"/>
                <w:szCs w:val="18"/>
              </w:rPr>
              <w:t>Izpis iz sodnega ali drugega ustreznega registra v državi sedeža, iz katerega je razvidno, da ne obstajajo razlogi za izključitev.</w:t>
            </w:r>
          </w:p>
          <w:p w14:paraId="44A52C5E" w14:textId="77777777" w:rsidR="009061B4" w:rsidRDefault="00997F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9061B4" w14:paraId="267FAF8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674627"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AFA3E"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1B5EFF95" w14:textId="77777777" w:rsidR="009061B4" w:rsidRDefault="00997F4B">
            <w:pPr>
              <w:spacing w:before="135" w:after="135"/>
              <w:jc w:val="both"/>
              <w:textAlignment w:val="center"/>
            </w:pPr>
            <w:r>
              <w:rPr>
                <w:rFonts w:ascii="Arial" w:hAnsi="Arial" w:cs="Arial"/>
                <w:color w:val="000000"/>
                <w:position w:val="-2"/>
                <w:sz w:val="18"/>
                <w:szCs w:val="18"/>
              </w:rPr>
              <w:t>Velja enako kot za vodilnega partnerja.</w:t>
            </w:r>
          </w:p>
        </w:tc>
      </w:tr>
      <w:tr w:rsidR="009061B4" w14:paraId="3D8DFA5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7E8573" w14:textId="77777777" w:rsidR="009061B4" w:rsidRDefault="00997F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D23C5C"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0F625603" w14:textId="77777777" w:rsidR="009061B4" w:rsidRDefault="00997F4B">
            <w:pPr>
              <w:spacing w:before="135" w:after="135"/>
              <w:jc w:val="both"/>
              <w:textAlignment w:val="center"/>
            </w:pPr>
            <w:r>
              <w:rPr>
                <w:rFonts w:ascii="Arial" w:hAnsi="Arial" w:cs="Arial"/>
                <w:color w:val="000000"/>
                <w:position w:val="-2"/>
                <w:sz w:val="18"/>
                <w:szCs w:val="18"/>
              </w:rPr>
              <w:t>Velja enako kot za ponudnika.</w:t>
            </w:r>
          </w:p>
          <w:p w14:paraId="4A8A7A98" w14:textId="77777777" w:rsidR="009061B4" w:rsidRDefault="00997F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14:paraId="0AC92B94"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0A3657D2"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6299960B" w14:textId="77777777" w:rsidR="009061B4" w:rsidRDefault="00997F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1E1690" w14:textId="77777777" w:rsidR="009061B4" w:rsidRDefault="00997F4B">
            <w:pPr>
              <w:spacing w:before="135" w:after="135"/>
              <w:jc w:val="both"/>
              <w:textAlignment w:val="center"/>
            </w:pPr>
            <w:r>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25461BC" w14:textId="77777777" w:rsidR="009061B4" w:rsidRDefault="00997F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061B4" w14:paraId="3DEFF2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3C3B1"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07442E"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p w14:paraId="75CF5B3F" w14:textId="77777777" w:rsidR="009061B4" w:rsidRDefault="00997F4B">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14:paraId="2EEC651E" w14:textId="77777777" w:rsidR="009061B4" w:rsidRDefault="00997F4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bo naročnik potrdilo Finančne uprave RS pridobil sam.</w:t>
            </w:r>
          </w:p>
        </w:tc>
      </w:tr>
      <w:tr w:rsidR="009061B4" w14:paraId="19D42F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D112A"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C854F1" w14:textId="77777777" w:rsidR="009061B4" w:rsidRDefault="00997F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7E6F95D6" w14:textId="77777777" w:rsidR="009061B4" w:rsidRDefault="00997F4B">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9061B4" w14:paraId="637AF28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945DD"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6A3C00"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448CAAA2" w14:textId="77777777" w:rsidR="009061B4" w:rsidRDefault="00997F4B">
            <w:pPr>
              <w:spacing w:before="135" w:after="135"/>
              <w:jc w:val="both"/>
              <w:textAlignment w:val="center"/>
            </w:pPr>
            <w:r>
              <w:rPr>
                <w:rFonts w:ascii="Arial" w:hAnsi="Arial" w:cs="Arial"/>
                <w:color w:val="000000"/>
                <w:position w:val="-2"/>
                <w:sz w:val="18"/>
                <w:szCs w:val="18"/>
              </w:rPr>
              <w:t>Veljajo enake zahteve kot za vodilnega partnerja.</w:t>
            </w:r>
          </w:p>
        </w:tc>
      </w:tr>
      <w:tr w:rsidR="009061B4" w14:paraId="6630F4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B5F6AE"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57DC7"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24770BD8" w14:textId="77777777" w:rsidR="009061B4" w:rsidRDefault="00997F4B">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14:paraId="060E1B10" w14:textId="77777777" w:rsidR="009061B4" w:rsidRDefault="00997F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14:paraId="7F125C1E"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2CEBEE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7E64EBB2" w14:textId="77777777" w:rsidR="009061B4" w:rsidRDefault="00997F4B">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B31529" w14:textId="77777777" w:rsidR="009061B4" w:rsidRDefault="00997F4B">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14:paraId="713F855B" w14:textId="77777777" w:rsidR="009061B4" w:rsidRDefault="00997F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061B4" w14:paraId="2BAAE5F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93582"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F69EFC"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p w14:paraId="5D3DEC9B" w14:textId="77777777" w:rsidR="009061B4" w:rsidRDefault="00997F4B">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9061B4" w14:paraId="311C581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448DD7"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0266E5" w14:textId="77777777" w:rsidR="009061B4" w:rsidRDefault="00997F4B">
            <w:pPr>
              <w:jc w:val="both"/>
              <w:textAlignment w:val="center"/>
            </w:pPr>
            <w:r>
              <w:rPr>
                <w:rFonts w:ascii="Arial" w:hAnsi="Arial" w:cs="Arial"/>
                <w:color w:val="000000"/>
                <w:position w:val="-2"/>
                <w:sz w:val="18"/>
                <w:szCs w:val="18"/>
              </w:rPr>
              <w:t> </w:t>
            </w:r>
          </w:p>
          <w:p w14:paraId="3A322759" w14:textId="77777777" w:rsidR="009061B4" w:rsidRDefault="00997F4B">
            <w:r>
              <w:rPr>
                <w:rFonts w:ascii="Arial" w:hAnsi="Arial" w:cs="Arial"/>
                <w:color w:val="000000"/>
                <w:position w:val="-2"/>
                <w:sz w:val="18"/>
                <w:szCs w:val="18"/>
              </w:rPr>
              <w:t xml:space="preserve"> /</w:t>
            </w:r>
          </w:p>
        </w:tc>
      </w:tr>
      <w:tr w:rsidR="009061B4" w14:paraId="2CE6F37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C9DF6"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F4A8E8"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21008B26"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tc>
      </w:tr>
      <w:tr w:rsidR="009061B4" w14:paraId="5D386D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17F593"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34E936"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3DE38A2B" w14:textId="77777777" w:rsidR="009061B4" w:rsidRDefault="00997F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14:paraId="58C939AB"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2EC9B0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AB632A2" w14:textId="77777777" w:rsidR="009061B4" w:rsidRDefault="00997F4B">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C13EB3" w14:textId="77777777" w:rsidR="009061B4" w:rsidRDefault="00997F4B">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28F4EAA" w14:textId="77777777" w:rsidR="009061B4" w:rsidRDefault="00997F4B">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9061B4" w14:paraId="6A585F1D"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4985C"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D5B8F2"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p w14:paraId="7124E63E" w14:textId="77777777" w:rsidR="009061B4" w:rsidRDefault="00997F4B">
            <w:pPr>
              <w:spacing w:before="135" w:after="135"/>
              <w:jc w:val="both"/>
              <w:textAlignment w:val="center"/>
            </w:pPr>
            <w:r>
              <w:rPr>
                <w:rFonts w:ascii="Arial" w:hAnsi="Arial" w:cs="Arial"/>
                <w:color w:val="000000"/>
                <w:position w:val="-2"/>
                <w:sz w:val="18"/>
                <w:szCs w:val="18"/>
              </w:rPr>
              <w:t>Gospodarski subjekt lahko v ponudbi predloži potrdilo Inšpektorata RS za delo iz katerega bo razvidno, da ne obstajajo razlogi za izključitev.</w:t>
            </w:r>
          </w:p>
          <w:p w14:paraId="2FA1B98F" w14:textId="77777777" w:rsidR="009061B4" w:rsidRDefault="00997F4B">
            <w:pPr>
              <w:spacing w:before="135" w:after="135"/>
              <w:jc w:val="both"/>
              <w:textAlignment w:val="center"/>
            </w:pPr>
            <w:r>
              <w:rPr>
                <w:rFonts w:ascii="Arial" w:hAnsi="Arial" w:cs="Arial"/>
                <w:color w:val="000000"/>
                <w:position w:val="-2"/>
                <w:sz w:val="18"/>
                <w:szCs w:val="18"/>
              </w:rPr>
              <w:t>V kolikor bo gospodarski subjekt predložil zgolj Obrazec KROVNA IZJAVA oziroma ESPD, lahko naročnik potrdilo pridobi sam.</w:t>
            </w:r>
          </w:p>
        </w:tc>
      </w:tr>
      <w:tr w:rsidR="009061B4" w14:paraId="43D76B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B45D644"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39DCC6" w14:textId="77777777" w:rsidR="009061B4" w:rsidRDefault="00997F4B">
            <w:pPr>
              <w:spacing w:before="135" w:after="135"/>
              <w:jc w:val="both"/>
              <w:textAlignment w:val="center"/>
            </w:pPr>
            <w:r>
              <w:rPr>
                <w:rFonts w:ascii="Arial" w:hAnsi="Arial" w:cs="Arial"/>
                <w:color w:val="000000"/>
                <w:position w:val="-2"/>
                <w:sz w:val="18"/>
                <w:szCs w:val="18"/>
              </w:rPr>
              <w:t xml:space="preserve">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w:t>
            </w:r>
            <w:r>
              <w:rPr>
                <w:rFonts w:ascii="Arial" w:hAnsi="Arial" w:cs="Arial"/>
                <w:color w:val="000000"/>
                <w:position w:val="-2"/>
                <w:sz w:val="18"/>
                <w:szCs w:val="18"/>
              </w:rPr>
              <w:lastRenderedPageBreak/>
              <w:t>trgovinsko organizacijo v matični državi te osebe ali v državi, v kateri ima sedež gospodarski subjekt.</w:t>
            </w:r>
          </w:p>
        </w:tc>
      </w:tr>
      <w:tr w:rsidR="009061B4" w14:paraId="0475426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3A4F7E" w14:textId="77777777" w:rsidR="009061B4" w:rsidRDefault="00997F4B">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08550F"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5CB41ACE"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tc>
      </w:tr>
      <w:tr w:rsidR="009061B4" w14:paraId="1E625C8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823786"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98E70C"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53E48941" w14:textId="77777777" w:rsidR="009061B4" w:rsidRDefault="00997F4B">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14:paraId="017270E9" w14:textId="77777777" w:rsidR="009061B4" w:rsidRDefault="00997F4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3E83B41B" w14:textId="77777777" w:rsidR="009061B4" w:rsidRDefault="009061B4"/>
    <w:tbl>
      <w:tblPr>
        <w:tblStyle w:val="NormalTablePHPDOCX"/>
        <w:tblW w:w="2500" w:type="pct"/>
        <w:tblInd w:w="108" w:type="dxa"/>
        <w:tblLook w:val="04A0" w:firstRow="1" w:lastRow="0" w:firstColumn="1" w:lastColumn="0" w:noHBand="0" w:noVBand="1"/>
      </w:tblPr>
      <w:tblGrid>
        <w:gridCol w:w="4504"/>
      </w:tblGrid>
      <w:tr w:rsidR="009061B4" w14:paraId="0DA35D53"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5DA13CB9" w14:textId="77777777" w:rsidR="009061B4" w:rsidRDefault="00997F4B">
            <w:r>
              <w:rPr>
                <w:rFonts w:ascii="Arial" w:hAnsi="Arial" w:cs="Arial"/>
                <w:color w:val="FFFFFF"/>
                <w:position w:val="-2"/>
                <w:sz w:val="18"/>
                <w:szCs w:val="18"/>
              </w:rPr>
              <w:t>Poslovna in finančna sposobnost</w:t>
            </w:r>
          </w:p>
        </w:tc>
      </w:tr>
    </w:tbl>
    <w:p w14:paraId="4F400401"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6CFF6201"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5E685CF" w14:textId="77777777" w:rsidR="009061B4" w:rsidRDefault="00997F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A8422B" w14:textId="77777777" w:rsidR="009061B4" w:rsidRDefault="00997F4B">
            <w:pPr>
              <w:spacing w:before="135" w:after="135"/>
              <w:jc w:val="both"/>
              <w:textAlignment w:val="center"/>
            </w:pPr>
            <w:r>
              <w:rPr>
                <w:rFonts w:ascii="Arial" w:hAnsi="Arial" w:cs="Arial"/>
                <w:color w:val="000000"/>
                <w:position w:val="-2"/>
                <w:sz w:val="18"/>
                <w:szCs w:val="18"/>
              </w:rPr>
              <w:t>Ponudnik mora biti vpisan v register poslovnih subjektov, ki opravljajo promet z medicinskimi pripomočki na debelo.</w:t>
            </w:r>
          </w:p>
        </w:tc>
      </w:tr>
      <w:tr w:rsidR="009061B4" w14:paraId="16460408"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FC045"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5FCCF1"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tc>
      </w:tr>
      <w:tr w:rsidR="009061B4" w14:paraId="310AE8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156F84"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63CECE" w14:textId="77777777" w:rsidR="009061B4" w:rsidRDefault="00997F4B">
            <w:pPr>
              <w:jc w:val="both"/>
              <w:textAlignment w:val="center"/>
            </w:pPr>
            <w:r>
              <w:rPr>
                <w:rFonts w:ascii="Arial" w:hAnsi="Arial" w:cs="Arial"/>
                <w:color w:val="000000"/>
                <w:position w:val="-2"/>
                <w:sz w:val="18"/>
                <w:szCs w:val="18"/>
              </w:rPr>
              <w:t> </w:t>
            </w:r>
          </w:p>
          <w:p w14:paraId="0C0182FD" w14:textId="77777777" w:rsidR="009061B4" w:rsidRDefault="00997F4B">
            <w:r>
              <w:rPr>
                <w:rFonts w:ascii="Arial" w:hAnsi="Arial" w:cs="Arial"/>
                <w:color w:val="000000"/>
                <w:position w:val="-2"/>
                <w:sz w:val="18"/>
                <w:szCs w:val="18"/>
              </w:rPr>
              <w:t xml:space="preserve"> /</w:t>
            </w:r>
          </w:p>
        </w:tc>
      </w:tr>
      <w:tr w:rsidR="009061B4" w14:paraId="67D951D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8DC4C4"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C24D58"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681E275F" w14:textId="77777777" w:rsidR="009061B4" w:rsidRDefault="00997F4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9061B4" w14:paraId="4C76F45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254EEB"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514E7D"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033CBEF8" w14:textId="77777777" w:rsidR="009061B4" w:rsidRDefault="00997F4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0A890CBF"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03C69477"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6BAC305" w14:textId="77777777" w:rsidR="009061B4" w:rsidRDefault="00997F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8632C" w14:textId="77777777" w:rsidR="009061B4" w:rsidRDefault="00997F4B">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596145FB" w14:textId="77777777" w:rsidR="009061B4" w:rsidRDefault="00997F4B">
            <w:pPr>
              <w:spacing w:before="135" w:after="135"/>
              <w:jc w:val="both"/>
              <w:textAlignment w:val="center"/>
            </w:pPr>
            <w:r>
              <w:rPr>
                <w:rFonts w:ascii="Arial" w:hAnsi="Arial" w:cs="Arial"/>
                <w:color w:val="000000"/>
                <w:position w:val="-2"/>
                <w:sz w:val="18"/>
                <w:szCs w:val="18"/>
              </w:rPr>
              <w:lastRenderedPageBreak/>
              <w:t>Če morajo imeti gospodarski subjekti določeno dovoljenje ali biti člani določene organizacije, da lahko v svoji matični državi opravljajo določeno storitev, morajo predložiti dokazilo o tem dovoljenju ali članstvu.</w:t>
            </w:r>
          </w:p>
        </w:tc>
      </w:tr>
      <w:tr w:rsidR="009061B4" w14:paraId="76324CC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A4A61" w14:textId="77777777" w:rsidR="009061B4" w:rsidRDefault="00997F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44716E" w14:textId="77777777" w:rsidR="009061B4" w:rsidRDefault="00997F4B">
            <w:pPr>
              <w:spacing w:before="135" w:after="135"/>
              <w:jc w:val="both"/>
              <w:textAlignment w:val="center"/>
            </w:pPr>
            <w:r>
              <w:rPr>
                <w:rFonts w:ascii="Arial" w:hAnsi="Arial" w:cs="Arial"/>
                <w:color w:val="000000"/>
                <w:position w:val="-2"/>
                <w:sz w:val="18"/>
                <w:szCs w:val="18"/>
              </w:rPr>
              <w:t>Izpolnjen in podpisan Obrazec KROVNA IZJAVA in ESPD.</w:t>
            </w:r>
          </w:p>
          <w:p w14:paraId="0BC09574" w14:textId="77777777" w:rsidR="009061B4" w:rsidRDefault="00997F4B">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9061B4" w14:paraId="4C9267B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B8F6CB"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E084B8" w14:textId="77777777" w:rsidR="009061B4" w:rsidRDefault="00997F4B">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14:paraId="1C503873" w14:textId="77777777" w:rsidR="009061B4" w:rsidRDefault="00997F4B">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9061B4" w14:paraId="0D8A22B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A0A650"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192546"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34B7E2F2" w14:textId="77777777" w:rsidR="009061B4" w:rsidRDefault="00997F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9061B4" w14:paraId="74AE139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61FD21"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89522"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76BE1164" w14:textId="77777777" w:rsidR="009061B4" w:rsidRDefault="00997F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in ESPD s podpisom katerega izjavlja, da izpolnjuje navedeni pogoj.</w:t>
            </w:r>
          </w:p>
        </w:tc>
      </w:tr>
    </w:tbl>
    <w:p w14:paraId="5531DE1F"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09027A10"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75231E81" w14:textId="77777777" w:rsidR="009061B4" w:rsidRDefault="00997F4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56337F" w14:textId="77777777" w:rsidR="009061B4" w:rsidRDefault="00997F4B">
            <w:pPr>
              <w:spacing w:before="135" w:after="135"/>
              <w:jc w:val="both"/>
              <w:textAlignment w:val="center"/>
            </w:pPr>
            <w:r>
              <w:rPr>
                <w:rFonts w:ascii="Arial" w:hAnsi="Arial" w:cs="Arial"/>
                <w:color w:val="000000"/>
                <w:position w:val="-2"/>
                <w:sz w:val="18"/>
                <w:szCs w:val="18"/>
              </w:rPr>
              <w:t>Da je kvalitetno in strokovno izpolnjeval pogodbene obveznosti iz pogodb sklenjenih z naročniki v zadnjih treh letih.</w:t>
            </w:r>
          </w:p>
        </w:tc>
      </w:tr>
      <w:tr w:rsidR="009061B4" w14:paraId="670868E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117302"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75DA3D" w14:textId="77777777" w:rsidR="009061B4" w:rsidRDefault="00997F4B">
            <w:pPr>
              <w:spacing w:before="135" w:after="135"/>
              <w:jc w:val="both"/>
              <w:textAlignment w:val="center"/>
            </w:pPr>
            <w:r>
              <w:rPr>
                <w:rFonts w:ascii="Arial" w:hAnsi="Arial" w:cs="Arial"/>
                <w:color w:val="000000"/>
                <w:position w:val="-2"/>
                <w:sz w:val="18"/>
                <w:szCs w:val="18"/>
              </w:rPr>
              <w:t>Podpisan in žigosan obrazec Krovne izjave in ESPD s podpisom katerega izjavlja, da izpolnjuje navedeni pogoj.</w:t>
            </w:r>
          </w:p>
          <w:p w14:paraId="134206B7" w14:textId="77777777" w:rsidR="009061B4" w:rsidRDefault="00997F4B">
            <w:pPr>
              <w:spacing w:before="135" w:after="135"/>
              <w:jc w:val="both"/>
              <w:textAlignment w:val="center"/>
            </w:pPr>
            <w:r>
              <w:rPr>
                <w:rFonts w:ascii="Arial" w:hAnsi="Arial" w:cs="Arial"/>
                <w:color w:val="000000"/>
                <w:position w:val="-2"/>
                <w:sz w:val="18"/>
                <w:szCs w:val="18"/>
              </w:rPr>
              <w:t>Ta pogoj naročnik preveri sam in ponudnik ne prilaga drugih dokazil.  </w:t>
            </w:r>
          </w:p>
        </w:tc>
      </w:tr>
      <w:tr w:rsidR="009061B4" w14:paraId="367DF26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AE531E"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B78BE0" w14:textId="77777777" w:rsidR="009061B4" w:rsidRDefault="00997F4B">
            <w:pPr>
              <w:spacing w:before="135" w:after="135"/>
              <w:jc w:val="both"/>
              <w:textAlignment w:val="center"/>
            </w:pPr>
            <w:r>
              <w:rPr>
                <w:rFonts w:ascii="Arial" w:hAnsi="Arial" w:cs="Arial"/>
                <w:color w:val="000000"/>
                <w:position w:val="-2"/>
                <w:sz w:val="18"/>
                <w:szCs w:val="18"/>
              </w:rPr>
              <w:t>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ali unovčil bančno garancijo, bo takšen ponudnik izločen iz postopka. Kot dokazila o nekvalitetno izvedenih delih bo naročnik štel pisne reklamacije, pisna opozorila dobavitelju o kršitvah pogodbenih obveznosti, obračunane pogodbene kazni ali unovčenje bančne garancije. </w:t>
            </w:r>
          </w:p>
        </w:tc>
      </w:tr>
      <w:tr w:rsidR="009061B4" w14:paraId="233859D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C8638F"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A02323"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4C70ECC7" w14:textId="77777777" w:rsidR="009061B4" w:rsidRDefault="00997F4B">
            <w:pPr>
              <w:spacing w:before="135" w:after="135"/>
              <w:jc w:val="both"/>
              <w:textAlignment w:val="center"/>
            </w:pPr>
            <w:r>
              <w:rPr>
                <w:rFonts w:ascii="Arial" w:hAnsi="Arial" w:cs="Arial"/>
                <w:color w:val="000000"/>
                <w:position w:val="-2"/>
                <w:sz w:val="18"/>
                <w:szCs w:val="18"/>
              </w:rPr>
              <w:lastRenderedPageBreak/>
              <w:t>Partner mora predložiti podpisan in žigosan obrazec Krovne izjave in ESPD s podpisom katerega izjavlja, da izpolnjuje navedeni pogoj.</w:t>
            </w:r>
          </w:p>
        </w:tc>
      </w:tr>
      <w:tr w:rsidR="009061B4" w14:paraId="668650F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DAAABA" w14:textId="77777777" w:rsidR="009061B4" w:rsidRDefault="00997F4B">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D46874" w14:textId="77777777" w:rsidR="009061B4" w:rsidRDefault="00997F4B">
            <w:pPr>
              <w:spacing w:before="135" w:after="135"/>
              <w:jc w:val="both"/>
              <w:textAlignment w:val="center"/>
            </w:pPr>
            <w:r>
              <w:rPr>
                <w:rFonts w:ascii="Arial" w:hAnsi="Arial" w:cs="Arial"/>
                <w:color w:val="000000"/>
                <w:position w:val="-2"/>
                <w:sz w:val="18"/>
                <w:szCs w:val="18"/>
              </w:rPr>
              <w:t>NI POTREBNO izpolnjevati pogoja</w:t>
            </w:r>
          </w:p>
          <w:p w14:paraId="0DB7FD8A" w14:textId="77777777" w:rsidR="009061B4" w:rsidRDefault="00997F4B">
            <w:pPr>
              <w:jc w:val="both"/>
              <w:textAlignment w:val="center"/>
            </w:pPr>
            <w:r>
              <w:rPr>
                <w:rFonts w:ascii="Arial" w:hAnsi="Arial" w:cs="Arial"/>
                <w:color w:val="000000"/>
                <w:position w:val="-2"/>
                <w:sz w:val="18"/>
                <w:szCs w:val="18"/>
              </w:rPr>
              <w:t> </w:t>
            </w:r>
          </w:p>
        </w:tc>
      </w:tr>
    </w:tbl>
    <w:p w14:paraId="49DD695A" w14:textId="77777777" w:rsidR="009061B4" w:rsidRDefault="009061B4"/>
    <w:tbl>
      <w:tblPr>
        <w:tblStyle w:val="NormalTablePHPDOCX"/>
        <w:tblW w:w="2500" w:type="pct"/>
        <w:tblInd w:w="108" w:type="dxa"/>
        <w:tblLook w:val="04A0" w:firstRow="1" w:lastRow="0" w:firstColumn="1" w:lastColumn="0" w:noHBand="0" w:noVBand="1"/>
      </w:tblPr>
      <w:tblGrid>
        <w:gridCol w:w="4504"/>
      </w:tblGrid>
      <w:tr w:rsidR="009061B4" w14:paraId="280131E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4E1F7610" w14:textId="77777777" w:rsidR="009061B4" w:rsidRDefault="00997F4B">
            <w:r>
              <w:rPr>
                <w:rFonts w:ascii="Arial" w:hAnsi="Arial" w:cs="Arial"/>
                <w:color w:val="FFFFFF"/>
                <w:position w:val="-2"/>
                <w:sz w:val="18"/>
                <w:szCs w:val="18"/>
              </w:rPr>
              <w:t>Tehnična sposobnost</w:t>
            </w:r>
          </w:p>
        </w:tc>
      </w:tr>
    </w:tbl>
    <w:p w14:paraId="50E37E6C"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6A2EDAAA"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275CE79" w14:textId="77777777" w:rsidR="009061B4" w:rsidRDefault="00997F4B">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vseh strokovnih zahtev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7EDE9C" w14:textId="77777777" w:rsidR="009061B4" w:rsidRDefault="00997F4B">
            <w:pPr>
              <w:spacing w:before="135" w:after="135"/>
              <w:jc w:val="both"/>
              <w:textAlignment w:val="center"/>
            </w:pPr>
            <w:r>
              <w:rPr>
                <w:rFonts w:ascii="Arial" w:hAnsi="Arial" w:cs="Arial"/>
                <w:color w:val="000000"/>
                <w:position w:val="-2"/>
                <w:sz w:val="18"/>
                <w:szCs w:val="18"/>
              </w:rPr>
              <w:t>Da nudi novo opremo, ki ustreza vsem tehničnim in kakovostnim zahtevam naročnika, navedenim v Specifikaciji zahtev naročnika in v ostalih delih te dokumentacije o javnem naročilu.</w:t>
            </w:r>
          </w:p>
        </w:tc>
      </w:tr>
      <w:tr w:rsidR="009061B4" w14:paraId="22386F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879D5A"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C4742" w14:textId="77777777" w:rsidR="009061B4" w:rsidRDefault="00997F4B">
            <w:pPr>
              <w:spacing w:before="135" w:after="135"/>
              <w:jc w:val="both"/>
              <w:textAlignment w:val="center"/>
            </w:pPr>
            <w:r>
              <w:rPr>
                <w:rFonts w:ascii="Arial" w:hAnsi="Arial" w:cs="Arial"/>
                <w:color w:val="000000"/>
                <w:position w:val="-2"/>
                <w:sz w:val="18"/>
                <w:szCs w:val="18"/>
              </w:rPr>
              <w:t>ESPD obrazec in izpolnjen in podpisan Obrazec  KROVNA IZJAVA.</w:t>
            </w:r>
          </w:p>
          <w:p w14:paraId="37368658" w14:textId="77777777" w:rsidR="009061B4" w:rsidRDefault="00997F4B">
            <w:pPr>
              <w:spacing w:before="135" w:after="135"/>
              <w:jc w:val="both"/>
              <w:textAlignment w:val="center"/>
            </w:pPr>
            <w:r>
              <w:rPr>
                <w:rFonts w:ascii="Arial" w:hAnsi="Arial" w:cs="Arial"/>
                <w:color w:val="000000"/>
                <w:position w:val="-2"/>
                <w:sz w:val="18"/>
                <w:szCs w:val="18"/>
              </w:rPr>
              <w:t>V ponudbeni dokumentaciji ponudnik priloži priloge iz katerih je razvidno, da ponujeno blago ustreza vsem naročnikovim strokovnim zahtevam:</w:t>
            </w:r>
          </w:p>
          <w:tbl>
            <w:tblPr>
              <w:tblStyle w:val="NormalTablePHPDOCX"/>
              <w:tblW w:w="0" w:type="auto"/>
              <w:tblLook w:val="04A0" w:firstRow="1" w:lastRow="0" w:firstColumn="1" w:lastColumn="0" w:noHBand="0" w:noVBand="1"/>
            </w:tblPr>
            <w:tblGrid>
              <w:gridCol w:w="7224"/>
            </w:tblGrid>
            <w:tr w:rsidR="009061B4" w14:paraId="288DD8FE" w14:textId="77777777">
              <w:tc>
                <w:tcPr>
                  <w:tcW w:w="0" w:type="auto"/>
                  <w:tcMar>
                    <w:top w:w="0" w:type="auto"/>
                    <w:bottom w:w="0" w:type="auto"/>
                  </w:tcMar>
                </w:tcPr>
                <w:p w14:paraId="41CCAFDE" w14:textId="77777777" w:rsidR="009061B4" w:rsidRDefault="00997F4B">
                  <w:pPr>
                    <w:numPr>
                      <w:ilvl w:val="0"/>
                      <w:numId w:val="14"/>
                    </w:numPr>
                    <w:rPr>
                      <w:rFonts w:ascii="Arial" w:hAnsi="Arial" w:cs="Arial"/>
                      <w:color w:val="000000"/>
                      <w:sz w:val="18"/>
                      <w:szCs w:val="18"/>
                    </w:rPr>
                  </w:pPr>
                  <w:r>
                    <w:rPr>
                      <w:rFonts w:ascii="Arial" w:hAnsi="Arial" w:cs="Arial"/>
                      <w:color w:val="000000"/>
                      <w:position w:val="-2"/>
                      <w:sz w:val="18"/>
                      <w:szCs w:val="18"/>
                    </w:rPr>
                    <w:t>natančen opis (v slovenskem jeziku) in/ali</w:t>
                  </w:r>
                </w:p>
                <w:p w14:paraId="64839F94" w14:textId="77777777" w:rsidR="009061B4" w:rsidRDefault="00997F4B">
                  <w:pPr>
                    <w:numPr>
                      <w:ilvl w:val="0"/>
                      <w:numId w:val="14"/>
                    </w:numPr>
                    <w:rPr>
                      <w:rFonts w:ascii="Arial" w:hAnsi="Arial" w:cs="Arial"/>
                      <w:color w:val="000000"/>
                      <w:sz w:val="18"/>
                      <w:szCs w:val="18"/>
                    </w:rPr>
                  </w:pPr>
                  <w:r>
                    <w:rPr>
                      <w:rFonts w:ascii="Arial" w:hAnsi="Arial" w:cs="Arial"/>
                      <w:color w:val="000000"/>
                      <w:position w:val="-2"/>
                      <w:sz w:val="18"/>
                      <w:szCs w:val="18"/>
                    </w:rPr>
                    <w:t>prospektni material ali tehnična dokumentacija (v slovenskem ali angleškem jeziku)</w:t>
                  </w:r>
                </w:p>
              </w:tc>
            </w:tr>
          </w:tbl>
          <w:p w14:paraId="64CA5526" w14:textId="77777777" w:rsidR="009061B4" w:rsidRDefault="009061B4"/>
          <w:p w14:paraId="41317A95" w14:textId="77777777" w:rsidR="009061B4" w:rsidRDefault="00997F4B">
            <w:pPr>
              <w:spacing w:before="135" w:after="135"/>
              <w:jc w:val="both"/>
              <w:textAlignment w:val="center"/>
            </w:pPr>
            <w:r>
              <w:rPr>
                <w:rFonts w:ascii="Arial" w:hAnsi="Arial" w:cs="Arial"/>
                <w:color w:val="000000"/>
                <w:position w:val="-2"/>
                <w:sz w:val="18"/>
                <w:szCs w:val="18"/>
              </w:rPr>
              <w:t>Iz priložene prospektne in tehnične dokumentacije, mora biti jasno razvidno izpolnjevanje vseh tehničnih zahtev naročnika (natančno označena dokazila tehničnih karakteristik, s št. posamezne zahteve naročnika iz specifikacije predmeta naročila).</w:t>
            </w:r>
          </w:p>
        </w:tc>
      </w:tr>
      <w:tr w:rsidR="009061B4" w14:paraId="5B59525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C9B16"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768889" w14:textId="77777777" w:rsidR="009061B4" w:rsidRDefault="00997F4B">
            <w:pPr>
              <w:jc w:val="both"/>
              <w:textAlignment w:val="center"/>
            </w:pPr>
            <w:r>
              <w:rPr>
                <w:rFonts w:ascii="Arial" w:hAnsi="Arial" w:cs="Arial"/>
                <w:color w:val="000000"/>
                <w:position w:val="-2"/>
                <w:sz w:val="18"/>
                <w:szCs w:val="18"/>
              </w:rPr>
              <w:t> </w:t>
            </w:r>
          </w:p>
          <w:p w14:paraId="6C60DF09" w14:textId="77777777" w:rsidR="009061B4" w:rsidRDefault="00997F4B">
            <w:r>
              <w:rPr>
                <w:rFonts w:ascii="Arial" w:hAnsi="Arial" w:cs="Arial"/>
                <w:color w:val="000000"/>
                <w:position w:val="-2"/>
                <w:sz w:val="18"/>
                <w:szCs w:val="18"/>
              </w:rPr>
              <w:t xml:space="preserve"> /</w:t>
            </w:r>
          </w:p>
        </w:tc>
      </w:tr>
      <w:tr w:rsidR="009061B4" w14:paraId="4D4BE9A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B95117"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68A5A4"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15A74698" w14:textId="77777777" w:rsidR="009061B4" w:rsidRDefault="00997F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in ESPD s podpisom katerega izjavlja, da izpolnjuje navedeni pogoj.</w:t>
            </w:r>
          </w:p>
        </w:tc>
      </w:tr>
      <w:tr w:rsidR="009061B4" w14:paraId="3B5D958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5024A7"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9B0B36"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7409E9DC" w14:textId="77777777" w:rsidR="009061B4" w:rsidRDefault="00997F4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103F5383"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5F1D1DF5"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687383C8" w14:textId="77777777" w:rsidR="009061B4" w:rsidRDefault="00997F4B">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Servis</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937C87" w14:textId="77777777" w:rsidR="009061B4" w:rsidRDefault="00997F4B">
            <w:pPr>
              <w:spacing w:before="135" w:after="135"/>
              <w:jc w:val="both"/>
              <w:textAlignment w:val="center"/>
            </w:pPr>
            <w:r>
              <w:rPr>
                <w:rFonts w:ascii="Arial" w:hAnsi="Arial" w:cs="Arial"/>
                <w:color w:val="000000"/>
                <w:position w:val="-2"/>
                <w:sz w:val="18"/>
                <w:szCs w:val="18"/>
              </w:rPr>
              <w:t>Da zagotavlja s strani proizvajalca ponujene opreme pooblaščen in usposobljen servis v Republiki Sloveniji oz. EU, pri čemer mora ponudnik v primeru servisa iz tujine zagotoviti komunikacijo med naročnikom in servisom izključno v slovenskem jeziku, na svoje stroške.</w:t>
            </w:r>
          </w:p>
        </w:tc>
      </w:tr>
      <w:tr w:rsidR="009061B4" w14:paraId="2515384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1334D0" w14:textId="77777777" w:rsidR="009061B4" w:rsidRDefault="00997F4B">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DE1696" w14:textId="77777777" w:rsidR="009061B4" w:rsidRDefault="00997F4B">
            <w:pPr>
              <w:spacing w:before="135" w:after="135"/>
              <w:jc w:val="both"/>
              <w:textAlignment w:val="center"/>
            </w:pPr>
            <w:r>
              <w:rPr>
                <w:rFonts w:ascii="Arial" w:hAnsi="Arial" w:cs="Arial"/>
                <w:color w:val="000000"/>
                <w:position w:val="-2"/>
                <w:sz w:val="18"/>
                <w:szCs w:val="18"/>
              </w:rPr>
              <w:t>Potrdilo proizvajalca ponujene opreme, da je ponudnik pooblaščen in usposobljen za servisiranje ponujene opreme oz. v kolikor ponudnik nima lastne servisne mreže, potrdilo proizvajalca pooblaščenemu servisu, ki bo izvajal servis na ponujenemu RTG aparatu, da je le-ta pooblaščen in usposobljen za servisiranje le-tega. </w:t>
            </w:r>
          </w:p>
        </w:tc>
      </w:tr>
      <w:tr w:rsidR="009061B4" w14:paraId="7A52A64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1C058F"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0E00A9" w14:textId="77777777" w:rsidR="009061B4" w:rsidRDefault="00997F4B">
            <w:pPr>
              <w:spacing w:before="135" w:after="135"/>
              <w:jc w:val="both"/>
              <w:textAlignment w:val="center"/>
            </w:pPr>
            <w:r>
              <w:rPr>
                <w:rFonts w:ascii="Arial" w:hAnsi="Arial" w:cs="Arial"/>
                <w:color w:val="000000"/>
                <w:position w:val="-2"/>
                <w:sz w:val="18"/>
                <w:szCs w:val="18"/>
              </w:rPr>
              <w:t>Ponudnik mora priložiti:</w:t>
            </w:r>
          </w:p>
          <w:p w14:paraId="143C38B3" w14:textId="77777777" w:rsidR="009061B4" w:rsidRDefault="00997F4B">
            <w:pPr>
              <w:spacing w:before="135" w:after="135"/>
              <w:jc w:val="both"/>
              <w:textAlignment w:val="center"/>
            </w:pPr>
            <w:r>
              <w:rPr>
                <w:rFonts w:ascii="Arial" w:hAnsi="Arial" w:cs="Arial"/>
                <w:color w:val="000000"/>
                <w:position w:val="-2"/>
                <w:sz w:val="18"/>
                <w:szCs w:val="18"/>
              </w:rPr>
              <w:t>- pooblastilo proizvajalca, da je ponudnik ali naveden serviser pooblaščen serviser za konkretno opremo ali model;</w:t>
            </w:r>
          </w:p>
          <w:p w14:paraId="6557F4AE" w14:textId="77777777" w:rsidR="009061B4" w:rsidRDefault="00997F4B">
            <w:pPr>
              <w:spacing w:before="135" w:after="135"/>
              <w:jc w:val="both"/>
              <w:textAlignment w:val="center"/>
            </w:pPr>
            <w:r>
              <w:rPr>
                <w:rFonts w:ascii="Arial" w:hAnsi="Arial" w:cs="Arial"/>
                <w:color w:val="000000"/>
                <w:position w:val="-2"/>
                <w:sz w:val="18"/>
                <w:szCs w:val="18"/>
              </w:rPr>
              <w:t>- certifikate proizvajalca opreme o usposabljanju serviserjev za ponujeno opremo.</w:t>
            </w:r>
          </w:p>
        </w:tc>
      </w:tr>
      <w:tr w:rsidR="009061B4" w14:paraId="584D74A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FC0ECCB"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491837"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0A32C21C" w14:textId="77777777" w:rsidR="009061B4" w:rsidRDefault="00997F4B">
            <w:pPr>
              <w:spacing w:before="135" w:after="135"/>
              <w:jc w:val="both"/>
              <w:textAlignment w:val="center"/>
            </w:pPr>
            <w:r>
              <w:rPr>
                <w:rFonts w:ascii="Arial" w:hAnsi="Arial" w:cs="Arial"/>
                <w:color w:val="000000"/>
                <w:position w:val="-2"/>
                <w:sz w:val="18"/>
                <w:szCs w:val="18"/>
              </w:rPr>
              <w:t>Partner mora predložiti podpisan in žigosan obrazec Krovne izjave in ESPD, s podpisom katerega izjavlja, da izpolnjuje navedeni pogoj.</w:t>
            </w:r>
          </w:p>
        </w:tc>
      </w:tr>
      <w:tr w:rsidR="009061B4" w14:paraId="70A6BE8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8010C4"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100599" w14:textId="77777777" w:rsidR="009061B4" w:rsidRDefault="00997F4B">
            <w:pPr>
              <w:spacing w:before="135" w:after="135"/>
              <w:jc w:val="both"/>
              <w:textAlignment w:val="center"/>
            </w:pPr>
            <w:r>
              <w:rPr>
                <w:rFonts w:ascii="Arial" w:hAnsi="Arial" w:cs="Arial"/>
                <w:color w:val="000000"/>
                <w:position w:val="-2"/>
                <w:sz w:val="18"/>
                <w:szCs w:val="18"/>
              </w:rPr>
              <w:t>MORAJO izpolnjevati pogoj</w:t>
            </w:r>
          </w:p>
          <w:p w14:paraId="3BB3829E" w14:textId="77777777" w:rsidR="009061B4" w:rsidRDefault="00997F4B">
            <w:pPr>
              <w:spacing w:before="135" w:after="135"/>
              <w:jc w:val="both"/>
              <w:textAlignment w:val="center"/>
            </w:pPr>
            <w:r>
              <w:rPr>
                <w:rFonts w:ascii="Arial" w:hAnsi="Arial" w:cs="Arial"/>
                <w:color w:val="000000"/>
                <w:position w:val="-2"/>
                <w:sz w:val="18"/>
                <w:szCs w:val="18"/>
              </w:rPr>
              <w:t>Izpolnjen in podpisan Obrazec Izjava pooblaščene osebe podizvajalca in ESPD v zvezi z izpolnjevanjem obveznih pogojev za podizvajalca.</w:t>
            </w:r>
          </w:p>
        </w:tc>
      </w:tr>
    </w:tbl>
    <w:p w14:paraId="47E8AE7E" w14:textId="77777777" w:rsidR="009061B4" w:rsidRDefault="009061B4"/>
    <w:tbl>
      <w:tblPr>
        <w:tblStyle w:val="NormalTablePHPDOCX"/>
        <w:tblW w:w="9300" w:type="dxa"/>
        <w:tblInd w:w="108" w:type="dxa"/>
        <w:tblLook w:val="04A0" w:firstRow="1" w:lastRow="0" w:firstColumn="1" w:lastColumn="0" w:noHBand="0" w:noVBand="1"/>
      </w:tblPr>
      <w:tblGrid>
        <w:gridCol w:w="1860"/>
        <w:gridCol w:w="7440"/>
      </w:tblGrid>
      <w:tr w:rsidR="009061B4" w14:paraId="2283EB5B"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447AE314" w14:textId="77777777" w:rsidR="009061B4" w:rsidRDefault="00997F4B">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Reference za opremo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663ECC" w14:textId="77777777" w:rsidR="009061B4" w:rsidRDefault="00997F4B">
            <w:pPr>
              <w:spacing w:before="135" w:after="135"/>
              <w:jc w:val="both"/>
              <w:textAlignment w:val="center"/>
            </w:pPr>
            <w:r>
              <w:rPr>
                <w:rFonts w:ascii="Arial" w:hAnsi="Arial" w:cs="Arial"/>
                <w:color w:val="000000"/>
                <w:position w:val="-2"/>
                <w:sz w:val="18"/>
                <w:szCs w:val="18"/>
              </w:rPr>
              <w:t>Da je bila ponujena oprema – enak model, kot ga/jo ponuja ponudnik v tem javnem naročilu (oz. eventuelno predhodni model, ki ga je nadomestil ponujeni) - v zadnjih 3 letih pred rokom za oddajo ponudbe po tem JN, uspešno dobavljena in montirana v vsaj 1 zdravstveni ustanovi v RS ali EU, kjer se oprema redno uporablja  in so naročniki - investitorji z njenim delovanjem zadovoljni.</w:t>
            </w:r>
          </w:p>
        </w:tc>
      </w:tr>
      <w:tr w:rsidR="009061B4" w14:paraId="44D43B8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E8D455" w14:textId="77777777" w:rsidR="009061B4" w:rsidRDefault="00997F4B">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6854A" w14:textId="77777777" w:rsidR="009061B4" w:rsidRDefault="00997F4B">
            <w:pPr>
              <w:spacing w:before="135" w:after="135"/>
              <w:jc w:val="both"/>
              <w:textAlignment w:val="center"/>
            </w:pPr>
            <w:r>
              <w:rPr>
                <w:rFonts w:ascii="Arial" w:hAnsi="Arial" w:cs="Arial"/>
                <w:color w:val="000000"/>
                <w:position w:val="-2"/>
                <w:sz w:val="18"/>
                <w:szCs w:val="18"/>
              </w:rPr>
              <w:t>Ponudnik mora predložiti ESPD obrazec in podpisan ter žigosan (v kolikor ta žig uporablja ali niso podpisani elektronsko) obrazec Krovne izjave s podpisom katerega izjavlja, da izpolnjuje navedeni pogoj ter priloži podpisan obrazec Potrdilo o dobro opravljenem delu.</w:t>
            </w:r>
          </w:p>
        </w:tc>
      </w:tr>
      <w:tr w:rsidR="009061B4" w14:paraId="7D89922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FB929E" w14:textId="77777777" w:rsidR="009061B4" w:rsidRDefault="00997F4B">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46733" w14:textId="77777777" w:rsidR="009061B4" w:rsidRDefault="00997F4B">
            <w:pPr>
              <w:jc w:val="both"/>
              <w:textAlignment w:val="center"/>
            </w:pPr>
            <w:r>
              <w:rPr>
                <w:rFonts w:ascii="Arial" w:hAnsi="Arial" w:cs="Arial"/>
                <w:color w:val="000000"/>
                <w:position w:val="-2"/>
                <w:sz w:val="18"/>
                <w:szCs w:val="18"/>
              </w:rPr>
              <w:t> </w:t>
            </w:r>
          </w:p>
          <w:p w14:paraId="47680B62" w14:textId="77777777" w:rsidR="009061B4" w:rsidRDefault="00997F4B">
            <w:r>
              <w:rPr>
                <w:rFonts w:ascii="Arial" w:hAnsi="Arial" w:cs="Arial"/>
                <w:color w:val="000000"/>
                <w:position w:val="-2"/>
                <w:sz w:val="18"/>
                <w:szCs w:val="18"/>
              </w:rPr>
              <w:t xml:space="preserve"> /</w:t>
            </w:r>
          </w:p>
        </w:tc>
      </w:tr>
      <w:tr w:rsidR="009061B4" w14:paraId="2FCF881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B9D7EA" w14:textId="77777777" w:rsidR="009061B4" w:rsidRDefault="00997F4B">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9CE061" w14:textId="77777777" w:rsidR="009061B4" w:rsidRDefault="00997F4B">
            <w:pPr>
              <w:spacing w:before="135" w:after="135"/>
              <w:jc w:val="both"/>
              <w:textAlignment w:val="center"/>
            </w:pPr>
            <w:r>
              <w:rPr>
                <w:rFonts w:ascii="Arial" w:hAnsi="Arial" w:cs="Arial"/>
                <w:color w:val="000000"/>
                <w:position w:val="-2"/>
                <w:sz w:val="18"/>
                <w:szCs w:val="18"/>
              </w:rPr>
              <w:t>KUMULATIVNO izpolnjevanje pogoja</w:t>
            </w:r>
          </w:p>
          <w:p w14:paraId="2A58E82B" w14:textId="77777777" w:rsidR="009061B4" w:rsidRDefault="00997F4B">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 in ESPD obrazec.</w:t>
            </w:r>
          </w:p>
        </w:tc>
      </w:tr>
      <w:tr w:rsidR="009061B4" w14:paraId="77604BF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A3FB32" w14:textId="77777777" w:rsidR="009061B4" w:rsidRDefault="00997F4B">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89323" w14:textId="77777777" w:rsidR="009061B4" w:rsidRDefault="00997F4B">
            <w:pPr>
              <w:spacing w:before="135" w:after="135"/>
              <w:jc w:val="both"/>
              <w:textAlignment w:val="center"/>
            </w:pPr>
            <w:r>
              <w:rPr>
                <w:rFonts w:ascii="Arial" w:hAnsi="Arial" w:cs="Arial"/>
                <w:color w:val="000000"/>
                <w:position w:val="-2"/>
                <w:sz w:val="18"/>
                <w:szCs w:val="18"/>
              </w:rPr>
              <w:t>KUMULATIVNO izpolnjevanje pogoja</w:t>
            </w:r>
          </w:p>
          <w:p w14:paraId="0D61AE16" w14:textId="77777777" w:rsidR="009061B4" w:rsidRDefault="00997F4B">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 </w:t>
            </w:r>
          </w:p>
        </w:tc>
      </w:tr>
    </w:tbl>
    <w:p w14:paraId="444E6778" w14:textId="77777777" w:rsidR="009061B4" w:rsidRDefault="009061B4">
      <w:pPr>
        <w:sectPr w:rsidR="009061B4" w:rsidSect="00D931BF">
          <w:pgSz w:w="11906" w:h="16838"/>
          <w:pgMar w:top="1418" w:right="1418" w:bottom="1418" w:left="1418" w:header="567" w:footer="680" w:gutter="0"/>
          <w:cols w:space="708"/>
          <w:docGrid w:linePitch="360"/>
        </w:sectPr>
      </w:pPr>
    </w:p>
    <w:p w14:paraId="0EE43772" w14:textId="77777777" w:rsidR="00997F4B" w:rsidRPr="00141928" w:rsidRDefault="00997F4B" w:rsidP="00CC254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9061B4" w14:paraId="176C7426" w14:textId="77777777">
        <w:tc>
          <w:tcPr>
            <w:tcW w:w="0" w:type="auto"/>
            <w:shd w:val="clear" w:color="auto" w:fill="000000"/>
            <w:tcMar>
              <w:top w:w="150" w:type="dxa"/>
              <w:bottom w:w="150" w:type="dxa"/>
            </w:tcMar>
            <w:vAlign w:val="center"/>
          </w:tcPr>
          <w:p w14:paraId="642FC383" w14:textId="77777777" w:rsidR="009061B4" w:rsidRDefault="00997F4B">
            <w:pPr>
              <w:jc w:val="center"/>
            </w:pPr>
            <w:r>
              <w:rPr>
                <w:rFonts w:ascii="Arial" w:hAnsi="Arial" w:cs="Arial"/>
                <w:b/>
                <w:bCs/>
                <w:color w:val="FFFFFF"/>
                <w:position w:val="-2"/>
                <w:sz w:val="18"/>
                <w:szCs w:val="18"/>
                <w:shd w:val="clear" w:color="auto" w:fill="000000"/>
              </w:rPr>
              <w:t>Zavarovanje za dobro izvedbo pogodbene obveznosti glede dobave opreme</w:t>
            </w:r>
          </w:p>
        </w:tc>
      </w:tr>
    </w:tbl>
    <w:p w14:paraId="36B09D70" w14:textId="77777777" w:rsidR="009061B4" w:rsidRDefault="00997F4B">
      <w:pPr>
        <w:spacing w:before="225" w:after="225" w:line="240" w:lineRule="auto"/>
        <w:jc w:val="both"/>
      </w:pPr>
      <w:r>
        <w:rPr>
          <w:rFonts w:ascii="Arial" w:hAnsi="Arial" w:cs="Arial"/>
          <w:color w:val="000000"/>
          <w:sz w:val="18"/>
          <w:szCs w:val="18"/>
        </w:rPr>
        <w:t>Instrument zavarovanja: bančna garancija / kavcijsko zavarovanje, menica</w:t>
      </w:r>
    </w:p>
    <w:p w14:paraId="30949E0A" w14:textId="77777777" w:rsidR="009061B4" w:rsidRDefault="00997F4B">
      <w:pPr>
        <w:spacing w:before="225" w:after="225" w:line="240" w:lineRule="auto"/>
        <w:jc w:val="both"/>
      </w:pPr>
      <w:r>
        <w:rPr>
          <w:rFonts w:ascii="Arial" w:hAnsi="Arial" w:cs="Arial"/>
          <w:color w:val="000000"/>
          <w:sz w:val="18"/>
          <w:szCs w:val="18"/>
        </w:rPr>
        <w:t>Višina zavarovanja: 10 % pogodbene vrednosti z DDV</w:t>
      </w:r>
    </w:p>
    <w:p w14:paraId="507FC2FE" w14:textId="77777777" w:rsidR="009061B4" w:rsidRDefault="00997F4B">
      <w:pPr>
        <w:spacing w:before="225" w:after="225" w:line="240" w:lineRule="auto"/>
        <w:jc w:val="both"/>
      </w:pPr>
      <w:r>
        <w:rPr>
          <w:rFonts w:ascii="Arial" w:hAnsi="Arial" w:cs="Arial"/>
          <w:color w:val="000000"/>
          <w:sz w:val="18"/>
          <w:szCs w:val="18"/>
        </w:rPr>
        <w:t>Čas veljavnosti: še 30 dni po podpisu primopredajnega zapisnika</w:t>
      </w:r>
    </w:p>
    <w:p w14:paraId="5068708D" w14:textId="77777777" w:rsidR="009061B4" w:rsidRDefault="00997F4B">
      <w:pPr>
        <w:spacing w:before="225" w:after="225" w:line="240" w:lineRule="auto"/>
        <w:jc w:val="both"/>
      </w:pPr>
      <w:r>
        <w:rPr>
          <w:rFonts w:ascii="Arial" w:hAnsi="Arial" w:cs="Arial"/>
          <w:color w:val="000000"/>
          <w:sz w:val="18"/>
          <w:szCs w:val="18"/>
        </w:rPr>
        <w:t>Zahtevanje dokazila: ni zahtevano dokazilo</w:t>
      </w:r>
    </w:p>
    <w:p w14:paraId="51B2A8BD" w14:textId="77777777" w:rsidR="009061B4" w:rsidRDefault="00997F4B">
      <w:pPr>
        <w:spacing w:before="225" w:after="225" w:line="240" w:lineRule="auto"/>
      </w:pPr>
      <w:r>
        <w:rPr>
          <w:rFonts w:ascii="Arial" w:hAnsi="Arial" w:cs="Arial"/>
          <w:color w:val="000000"/>
          <w:sz w:val="18"/>
          <w:szCs w:val="18"/>
        </w:rPr>
        <w:t>Ponudnik z oddajo ponudbe potrjuje, da bo naročniku izročil ustrezno zavarovanje, in sicer:</w:t>
      </w:r>
    </w:p>
    <w:p w14:paraId="4E003A7E" w14:textId="77777777" w:rsidR="009061B4" w:rsidRDefault="00997F4B">
      <w:pPr>
        <w:spacing w:before="225" w:after="225" w:line="240" w:lineRule="auto"/>
        <w:jc w:val="both"/>
      </w:pPr>
      <w:r>
        <w:rPr>
          <w:rFonts w:ascii="Arial" w:hAnsi="Arial" w:cs="Arial"/>
          <w:color w:val="000000"/>
          <w:sz w:val="18"/>
          <w:szCs w:val="18"/>
        </w:rPr>
        <w:t>·         menično izjavo in lastno podpisano menico s pooblastilom za njeno izpolnitev v višini 10% pogodbene vrednosti z DDV v primeru, da bo pogodbena vrednost nižja od 125.000,00 EUR z DDV.</w:t>
      </w:r>
    </w:p>
    <w:p w14:paraId="79D0D9D3" w14:textId="77777777" w:rsidR="009061B4" w:rsidRDefault="00997F4B">
      <w:pPr>
        <w:spacing w:before="225" w:after="225" w:line="240" w:lineRule="auto"/>
        <w:jc w:val="both"/>
      </w:pPr>
      <w:r>
        <w:rPr>
          <w:rFonts w:ascii="Arial" w:hAnsi="Arial" w:cs="Arial"/>
          <w:color w:val="000000"/>
          <w:sz w:val="18"/>
          <w:szCs w:val="18"/>
        </w:rPr>
        <w:t>·         bančno garancijo za dobro izvedbo pogodbenih obveznosti v višini 10% pogodbene vrednosti z DDV v primeru, da bo pogodbena vrednost višja od 125.000,00 EUR z DDV.</w:t>
      </w:r>
    </w:p>
    <w:tbl>
      <w:tblPr>
        <w:tblStyle w:val="NormalTablePHPDOCX"/>
        <w:tblW w:w="2500" w:type="pct"/>
        <w:tblInd w:w="108" w:type="dxa"/>
        <w:tblLook w:val="04A0" w:firstRow="1" w:lastRow="0" w:firstColumn="1" w:lastColumn="0" w:noHBand="0" w:noVBand="1"/>
      </w:tblPr>
      <w:tblGrid>
        <w:gridCol w:w="4535"/>
      </w:tblGrid>
      <w:tr w:rsidR="009061B4" w14:paraId="528B5265" w14:textId="77777777">
        <w:tc>
          <w:tcPr>
            <w:tcW w:w="0" w:type="auto"/>
            <w:shd w:val="clear" w:color="auto" w:fill="000000"/>
            <w:tcMar>
              <w:top w:w="150" w:type="dxa"/>
              <w:bottom w:w="150" w:type="dxa"/>
            </w:tcMar>
            <w:vAlign w:val="center"/>
          </w:tcPr>
          <w:p w14:paraId="5C415CA0" w14:textId="77777777" w:rsidR="009061B4" w:rsidRDefault="00997F4B">
            <w:pPr>
              <w:jc w:val="center"/>
            </w:pPr>
            <w:r>
              <w:rPr>
                <w:rFonts w:ascii="Arial" w:hAnsi="Arial" w:cs="Arial"/>
                <w:b/>
                <w:bCs/>
                <w:color w:val="FFFFFF"/>
                <w:position w:val="-2"/>
                <w:sz w:val="18"/>
                <w:szCs w:val="18"/>
                <w:shd w:val="clear" w:color="auto" w:fill="000000"/>
              </w:rPr>
              <w:t>Zavarovanje za odpravo napak v garancijski dobi</w:t>
            </w:r>
          </w:p>
        </w:tc>
      </w:tr>
    </w:tbl>
    <w:p w14:paraId="45E4D897" w14:textId="77777777" w:rsidR="009061B4" w:rsidRDefault="00997F4B">
      <w:pPr>
        <w:spacing w:before="225" w:after="225" w:line="240" w:lineRule="auto"/>
        <w:jc w:val="both"/>
      </w:pPr>
      <w:r>
        <w:rPr>
          <w:rFonts w:ascii="Arial" w:hAnsi="Arial" w:cs="Arial"/>
          <w:color w:val="000000"/>
          <w:sz w:val="18"/>
          <w:szCs w:val="18"/>
        </w:rPr>
        <w:t>Instrument zavarovanja: menica</w:t>
      </w:r>
    </w:p>
    <w:p w14:paraId="7755E1E8" w14:textId="77777777" w:rsidR="009061B4" w:rsidRDefault="00997F4B">
      <w:pPr>
        <w:spacing w:before="225" w:after="225" w:line="240" w:lineRule="auto"/>
        <w:jc w:val="both"/>
      </w:pPr>
      <w:r>
        <w:rPr>
          <w:rFonts w:ascii="Arial" w:hAnsi="Arial" w:cs="Arial"/>
          <w:color w:val="000000"/>
          <w:sz w:val="18"/>
          <w:szCs w:val="18"/>
        </w:rPr>
        <w:t>Višina zavarovanja: 5 % pogodbene vrednosti z DDV</w:t>
      </w:r>
    </w:p>
    <w:p w14:paraId="34C8854E" w14:textId="77777777" w:rsidR="009061B4" w:rsidRDefault="00997F4B">
      <w:pPr>
        <w:spacing w:before="225" w:after="225" w:line="240" w:lineRule="auto"/>
        <w:jc w:val="both"/>
      </w:pPr>
      <w:r>
        <w:rPr>
          <w:rFonts w:ascii="Arial" w:hAnsi="Arial" w:cs="Arial"/>
          <w:color w:val="000000"/>
          <w:sz w:val="18"/>
          <w:szCs w:val="18"/>
        </w:rPr>
        <w:t>Čas veljavnosti: še 30 dni po izteku garancijskega roka</w:t>
      </w:r>
    </w:p>
    <w:p w14:paraId="0BAEDD47" w14:textId="77777777" w:rsidR="009061B4" w:rsidRDefault="00997F4B">
      <w:pPr>
        <w:spacing w:before="225" w:after="225" w:line="240" w:lineRule="auto"/>
        <w:jc w:val="both"/>
      </w:pPr>
      <w:r>
        <w:rPr>
          <w:rFonts w:ascii="Arial" w:hAnsi="Arial" w:cs="Arial"/>
          <w:color w:val="000000"/>
          <w:sz w:val="18"/>
          <w:szCs w:val="18"/>
        </w:rPr>
        <w:t>Zahtevanje dokazila: ni zahtevano dokazilo</w:t>
      </w:r>
    </w:p>
    <w:p w14:paraId="4E6B9B66" w14:textId="77777777" w:rsidR="009061B4" w:rsidRDefault="00997F4B">
      <w:pPr>
        <w:spacing w:before="225" w:after="225" w:line="240" w:lineRule="auto"/>
      </w:pPr>
      <w:r>
        <w:rPr>
          <w:rFonts w:ascii="Arial" w:hAnsi="Arial" w:cs="Arial"/>
          <w:color w:val="000000"/>
          <w:sz w:val="18"/>
          <w:szCs w:val="18"/>
        </w:rPr>
        <w:t>Ponudnik z oddajo ponudbe potrjuje, da bo naročniku izročil ustrezno zavarovanje.</w:t>
      </w:r>
    </w:p>
    <w:p w14:paraId="11357126" w14:textId="77777777" w:rsidR="009061B4" w:rsidRDefault="009061B4">
      <w:pPr>
        <w:sectPr w:rsidR="009061B4" w:rsidSect="00D931BF">
          <w:pgSz w:w="11906" w:h="16838"/>
          <w:pgMar w:top="1418" w:right="1418" w:bottom="1418" w:left="1418" w:header="567" w:footer="680" w:gutter="0"/>
          <w:cols w:space="708"/>
          <w:docGrid w:linePitch="360"/>
        </w:sectPr>
      </w:pPr>
    </w:p>
    <w:p w14:paraId="4A427128" w14:textId="77777777" w:rsidR="00997F4B" w:rsidRPr="00A207D9" w:rsidRDefault="00997F4B" w:rsidP="00DE602D">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14:paraId="71FBE7C4" w14:textId="77777777" w:rsidR="00997F4B" w:rsidRDefault="00997F4B" w:rsidP="00EC6CA7">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29"/>
      </w:tblGrid>
      <w:tr w:rsidR="009061B4" w14:paraId="12A1041E"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67F73B0B" w14:textId="77777777" w:rsidR="009061B4" w:rsidRDefault="00997F4B">
            <w:r>
              <w:rPr>
                <w:rFonts w:ascii="Arial" w:hAnsi="Arial" w:cs="Arial"/>
                <w:b/>
                <w:bCs/>
                <w:color w:val="000000"/>
                <w:position w:val="-2"/>
                <w:sz w:val="18"/>
                <w:szCs w:val="18"/>
                <w:shd w:val="clear" w:color="auto" w:fill="FFFFFF"/>
              </w:rPr>
              <w:t>Splošne specifikacije</w:t>
            </w:r>
          </w:p>
        </w:tc>
      </w:tr>
    </w:tbl>
    <w:p w14:paraId="4627B4AF" w14:textId="77777777" w:rsidR="009061B4" w:rsidRDefault="00997F4B">
      <w:pPr>
        <w:spacing w:before="225" w:after="225" w:line="240" w:lineRule="auto"/>
      </w:pPr>
      <w:r>
        <w:rPr>
          <w:rFonts w:ascii="Arial" w:hAnsi="Arial" w:cs="Arial"/>
          <w:color w:val="000000"/>
          <w:sz w:val="18"/>
          <w:szCs w:val="18"/>
        </w:rPr>
        <w:t>1. Predmet javnega naročila je: </w:t>
      </w:r>
    </w:p>
    <w:tbl>
      <w:tblPr>
        <w:tblStyle w:val="NormalTablePHPDOCX"/>
        <w:tblW w:w="0" w:type="auto"/>
        <w:tblInd w:w="108" w:type="dxa"/>
        <w:tblLook w:val="04A0" w:firstRow="1" w:lastRow="0" w:firstColumn="1" w:lastColumn="0" w:noHBand="0" w:noVBand="1"/>
      </w:tblPr>
      <w:tblGrid>
        <w:gridCol w:w="6560"/>
      </w:tblGrid>
      <w:tr w:rsidR="009061B4" w14:paraId="45FE5234" w14:textId="77777777">
        <w:tc>
          <w:tcPr>
            <w:tcW w:w="0" w:type="auto"/>
            <w:tcMar>
              <w:top w:w="0" w:type="auto"/>
              <w:bottom w:w="0" w:type="auto"/>
            </w:tcMar>
          </w:tcPr>
          <w:p w14:paraId="7C4B89D8" w14:textId="77777777" w:rsidR="009061B4" w:rsidRDefault="00997F4B">
            <w:pPr>
              <w:numPr>
                <w:ilvl w:val="0"/>
                <w:numId w:val="15"/>
              </w:numPr>
              <w:rPr>
                <w:rFonts w:ascii="Arial" w:hAnsi="Arial" w:cs="Arial"/>
                <w:color w:val="000000"/>
                <w:sz w:val="18"/>
                <w:szCs w:val="18"/>
              </w:rPr>
            </w:pPr>
            <w:r>
              <w:rPr>
                <w:rFonts w:ascii="Arial" w:hAnsi="Arial" w:cs="Arial"/>
                <w:color w:val="000000"/>
                <w:sz w:val="18"/>
                <w:szCs w:val="18"/>
              </w:rPr>
              <w:t>Dobava ultrazvočnih aparatov</w:t>
            </w:r>
          </w:p>
          <w:p w14:paraId="78F40F5D" w14:textId="77777777" w:rsidR="009061B4" w:rsidRDefault="00997F4B">
            <w:pPr>
              <w:numPr>
                <w:ilvl w:val="0"/>
                <w:numId w:val="15"/>
              </w:numPr>
              <w:rPr>
                <w:rFonts w:ascii="Arial" w:hAnsi="Arial" w:cs="Arial"/>
                <w:color w:val="000000"/>
                <w:sz w:val="18"/>
                <w:szCs w:val="18"/>
              </w:rPr>
            </w:pPr>
            <w:r>
              <w:rPr>
                <w:rFonts w:ascii="Arial" w:hAnsi="Arial" w:cs="Arial"/>
                <w:color w:val="000000"/>
                <w:sz w:val="18"/>
                <w:szCs w:val="18"/>
              </w:rPr>
              <w:t>Šolanje naročnikovega osebja za delo z novim ultrazvočnim aparatom.</w:t>
            </w:r>
          </w:p>
        </w:tc>
      </w:tr>
    </w:tbl>
    <w:p w14:paraId="48A472A0" w14:textId="77777777" w:rsidR="009061B4" w:rsidRDefault="00997F4B">
      <w:pPr>
        <w:spacing w:before="225" w:after="225" w:line="240" w:lineRule="auto"/>
      </w:pPr>
      <w:r>
        <w:rPr>
          <w:rFonts w:ascii="Arial" w:hAnsi="Arial" w:cs="Arial"/>
          <w:color w:val="000000"/>
          <w:sz w:val="18"/>
          <w:szCs w:val="18"/>
        </w:rPr>
        <w:t>Dobavljena oprema mora biti nova in nerabljena ter skladna:</w:t>
      </w:r>
    </w:p>
    <w:p w14:paraId="67CE46E1" w14:textId="77777777" w:rsidR="009061B4" w:rsidRDefault="00997F4B">
      <w:pPr>
        <w:spacing w:before="225" w:after="225" w:line="240" w:lineRule="auto"/>
      </w:pPr>
      <w:r>
        <w:rPr>
          <w:rFonts w:ascii="Arial" w:hAnsi="Arial" w:cs="Arial"/>
          <w:color w:val="000000"/>
          <w:sz w:val="18"/>
          <w:szCs w:val="18"/>
        </w:rPr>
        <w:t>- z določili Zakona o medicinskih pripomočkih (ZMedPri-1, Uradni list RS, št. 40/25),</w:t>
      </w:r>
    </w:p>
    <w:p w14:paraId="6B86C7CB" w14:textId="77777777" w:rsidR="009061B4" w:rsidRDefault="00997F4B">
      <w:pPr>
        <w:spacing w:before="225" w:after="225" w:line="240" w:lineRule="auto"/>
      </w:pPr>
      <w:r>
        <w:rPr>
          <w:rFonts w:ascii="Arial" w:hAnsi="Arial" w:cs="Arial"/>
          <w:color w:val="000000"/>
          <w:sz w:val="18"/>
          <w:szCs w:val="18"/>
        </w:rPr>
        <w:t>- z določili Uredbe o medicinskih pripomočkih (EU) 2017/745.</w:t>
      </w:r>
    </w:p>
    <w:p w14:paraId="51C76356" w14:textId="77777777" w:rsidR="009061B4" w:rsidRDefault="00997F4B">
      <w:pPr>
        <w:spacing w:before="225" w:after="225" w:line="240" w:lineRule="auto"/>
      </w:pPr>
      <w:r>
        <w:rPr>
          <w:rFonts w:ascii="Arial" w:hAnsi="Arial" w:cs="Arial"/>
          <w:b/>
          <w:bCs/>
          <w:color w:val="000000"/>
          <w:sz w:val="18"/>
          <w:szCs w:val="18"/>
        </w:rPr>
        <w:t>Ponudnik mora v ponudbi priložiti ustrezne CE certifikate in izjave EU o skladnosti za ponujeno opremo/blago.</w:t>
      </w:r>
    </w:p>
    <w:p w14:paraId="0B8E81A4" w14:textId="77777777" w:rsidR="009061B4" w:rsidRDefault="00997F4B">
      <w:pPr>
        <w:spacing w:before="225" w:after="225" w:line="240" w:lineRule="auto"/>
      </w:pPr>
      <w:r>
        <w:rPr>
          <w:rFonts w:ascii="Arial" w:hAnsi="Arial" w:cs="Arial"/>
          <w:color w:val="000000"/>
          <w:sz w:val="18"/>
          <w:szCs w:val="18"/>
        </w:rPr>
        <w:t>2. Ponudnik mora za ponujeno opremo predložiti tehnično dokumentacijo (prospektni material, katalogi, tehnični opisi, …) v slovenskem ali angleškem jeziku, iz katere bo nedvoumno razvidno, da ponujena oprema izpolnjuje vse tehnične zahteve iz specifikacije zahtev naročnika; Ponudnik mora v priloženi tehnični dokumentaciji nedvoumno označiti tiste dele dokumentacije, iz katerih bo razvidno, da ponujena oprema izpolnjuje tehnične zahteve definirane v specifikaciji zahtev naročnika. Navedeno naj ponudnik označi na ta način, da za vsako zahtevo iz specifikacije zahtev naročnika (s prosto roko ali kako drugače) označi del tehnične dokumentacije iz katerega bo razvidno izpolnjevanje zahteve ter vpiše še zaporedno številko zahteve, ki je navedena v specifikaciji zahtev naročnika.</w:t>
      </w:r>
    </w:p>
    <w:p w14:paraId="75102DB7" w14:textId="77777777" w:rsidR="009061B4" w:rsidRDefault="00997F4B">
      <w:pPr>
        <w:spacing w:before="225" w:after="225" w:line="240" w:lineRule="auto"/>
      </w:pPr>
      <w:r>
        <w:rPr>
          <w:rFonts w:ascii="Arial" w:hAnsi="Arial" w:cs="Arial"/>
          <w:color w:val="000000"/>
          <w:sz w:val="18"/>
          <w:szCs w:val="18"/>
        </w:rPr>
        <w:t>3. Ponudnik predloži referenco v skladu z zahtevami navedenimi v poglavju Pogoji/Tehnična sposobnost.</w:t>
      </w:r>
    </w:p>
    <w:tbl>
      <w:tblPr>
        <w:tblStyle w:val="NormalTablePHPDOCX"/>
        <w:tblW w:w="2500" w:type="pct"/>
        <w:tblInd w:w="108" w:type="dxa"/>
        <w:tblLook w:val="04A0" w:firstRow="1" w:lastRow="0" w:firstColumn="1" w:lastColumn="0" w:noHBand="0" w:noVBand="1"/>
      </w:tblPr>
      <w:tblGrid>
        <w:gridCol w:w="4529"/>
      </w:tblGrid>
      <w:tr w:rsidR="009061B4" w14:paraId="261FA51A" w14:textId="77777777">
        <w:tc>
          <w:tcPr>
            <w:tcW w:w="0" w:type="auto"/>
            <w:tcBorders>
              <w:top w:val="single" w:sz="5" w:space="0" w:color="000000"/>
              <w:left w:val="single" w:sz="5" w:space="0" w:color="000000"/>
              <w:bottom w:val="single" w:sz="5" w:space="0" w:color="000000"/>
              <w:right w:val="single" w:sz="5" w:space="0" w:color="000000"/>
            </w:tcBorders>
            <w:shd w:val="clear" w:color="auto" w:fill="FFFFFF"/>
            <w:tcMar>
              <w:top w:w="75" w:type="dxa"/>
              <w:bottom w:w="75" w:type="dxa"/>
            </w:tcMar>
            <w:vAlign w:val="center"/>
          </w:tcPr>
          <w:p w14:paraId="4F16509E" w14:textId="77777777" w:rsidR="009061B4" w:rsidRDefault="00997F4B">
            <w:r>
              <w:rPr>
                <w:rFonts w:ascii="Arial" w:hAnsi="Arial" w:cs="Arial"/>
                <w:b/>
                <w:bCs/>
                <w:color w:val="000000"/>
                <w:position w:val="-2"/>
                <w:sz w:val="18"/>
                <w:szCs w:val="18"/>
                <w:shd w:val="clear" w:color="auto" w:fill="FFFFFF"/>
              </w:rPr>
              <w:t>Opis predmeta/postavke 1: NAKUP ULTRAZVOČNIH APARATOV</w:t>
            </w:r>
          </w:p>
        </w:tc>
      </w:tr>
    </w:tbl>
    <w:p w14:paraId="270D98E9" w14:textId="77777777" w:rsidR="009061B4" w:rsidRDefault="00997F4B">
      <w:pPr>
        <w:spacing w:before="225" w:after="225" w:line="240" w:lineRule="auto"/>
        <w:jc w:val="both"/>
      </w:pPr>
      <w:r>
        <w:rPr>
          <w:rFonts w:ascii="Arial" w:hAnsi="Arial" w:cs="Arial"/>
          <w:color w:val="000000"/>
          <w:sz w:val="18"/>
          <w:szCs w:val="18"/>
        </w:rPr>
        <w:t>Tehnične specifikacije in ostale zahteve naročnika se nahajajo v Prilogi 1: Tehnične specifikacije.</w:t>
      </w:r>
    </w:p>
    <w:p w14:paraId="4FAFDA8A" w14:textId="44083B75" w:rsidR="009061B4" w:rsidRPr="00C42D45" w:rsidRDefault="00997F4B">
      <w:pPr>
        <w:spacing w:before="225" w:after="225" w:line="240" w:lineRule="auto"/>
        <w:jc w:val="both"/>
        <w:rPr>
          <w:b/>
          <w:bCs/>
        </w:rPr>
      </w:pPr>
      <w:r w:rsidRPr="00C42D45">
        <w:rPr>
          <w:rFonts w:ascii="Arial" w:hAnsi="Arial" w:cs="Arial"/>
          <w:b/>
          <w:bCs/>
          <w:color w:val="000000"/>
          <w:sz w:val="18"/>
          <w:szCs w:val="18"/>
        </w:rPr>
        <w:t>Min. garancijska doba 24 mesecev</w:t>
      </w:r>
      <w:r w:rsidR="00C42D45">
        <w:rPr>
          <w:rFonts w:ascii="Arial" w:hAnsi="Arial" w:cs="Arial"/>
          <w:b/>
          <w:bCs/>
          <w:color w:val="000000"/>
          <w:sz w:val="18"/>
          <w:szCs w:val="18"/>
        </w:rPr>
        <w:t xml:space="preserve"> (za aparat in sonde)</w:t>
      </w:r>
    </w:p>
    <w:p w14:paraId="285FCD4E" w14:textId="77777777" w:rsidR="009061B4" w:rsidRDefault="00997F4B">
      <w:pPr>
        <w:spacing w:before="225" w:after="225" w:line="240" w:lineRule="auto"/>
        <w:jc w:val="both"/>
      </w:pPr>
      <w:r>
        <w:rPr>
          <w:rFonts w:ascii="Arial" w:hAnsi="Arial" w:cs="Arial"/>
          <w:color w:val="000000"/>
          <w:sz w:val="18"/>
          <w:szCs w:val="18"/>
        </w:rPr>
        <w:t>Vse zahteve v zvezi z vzdrževanjem opreme  v garancijski dobi se nahajajo v  vzorcu kupoprodajne  pogodbe.</w:t>
      </w:r>
    </w:p>
    <w:p w14:paraId="7E53F5C2" w14:textId="77777777" w:rsidR="009061B4" w:rsidRDefault="009061B4">
      <w:pPr>
        <w:sectPr w:rsidR="009061B4" w:rsidSect="00D931BF">
          <w:pgSz w:w="11906" w:h="16838"/>
          <w:pgMar w:top="1418" w:right="1418" w:bottom="1418" w:left="1418" w:header="567" w:footer="680" w:gutter="0"/>
          <w:cols w:space="708"/>
          <w:docGrid w:linePitch="360"/>
        </w:sectPr>
      </w:pPr>
    </w:p>
    <w:p w14:paraId="76081E2A" w14:textId="77777777" w:rsidR="00997F4B" w:rsidRPr="00A17BFF" w:rsidRDefault="00997F4B" w:rsidP="008E4D7E">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14:paraId="307A39DA" w14:textId="77777777" w:rsidR="00997F4B" w:rsidRPr="00A17BFF" w:rsidRDefault="00997F4B" w:rsidP="00827BFC">
      <w:pPr>
        <w:pStyle w:val="Paragraf"/>
        <w:rPr>
          <w:rFonts w:ascii="Arial" w:hAnsi="Arial" w:cs="Arial"/>
        </w:rPr>
      </w:pPr>
    </w:p>
    <w:p w14:paraId="5C0A3F21" w14:textId="77777777" w:rsidR="009061B4" w:rsidRDefault="00997F4B">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1024B427" w14:textId="77777777" w:rsidR="009061B4" w:rsidRDefault="00997F4B">
      <w:pPr>
        <w:spacing w:before="225" w:after="225" w:line="240" w:lineRule="auto"/>
        <w:jc w:val="both"/>
      </w:pPr>
      <w:r>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6B1FE381" w14:textId="77777777" w:rsidR="009061B4" w:rsidRDefault="00997F4B">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4167B390" w14:textId="77777777" w:rsidR="00997F4B" w:rsidRPr="00A17BFF" w:rsidRDefault="00997F4B"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9061B4" w14:paraId="7459A5EA" w14:textId="77777777" w:rsidTr="003378B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608423" w14:textId="77777777" w:rsidR="009061B4" w:rsidRDefault="00997F4B">
            <w:pPr>
              <w:jc w:val="center"/>
            </w:pPr>
            <w:r>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BBA10FA" w14:textId="77777777" w:rsidR="009061B4" w:rsidRDefault="00997F4B">
            <w:pPr>
              <w:jc w:val="center"/>
            </w:pPr>
            <w:r>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7C2A0DA0" w14:textId="77777777" w:rsidR="009061B4" w:rsidRDefault="00997F4B">
            <w:pPr>
              <w:jc w:val="center"/>
            </w:pPr>
            <w:r>
              <w:rPr>
                <w:rFonts w:ascii="Arial" w:hAnsi="Arial" w:cs="Arial"/>
                <w:b/>
                <w:bCs/>
                <w:color w:val="000000"/>
                <w:position w:val="-3"/>
                <w:sz w:val="20"/>
                <w:szCs w:val="20"/>
                <w:shd w:val="clear" w:color="auto" w:fill="AAAAAA"/>
              </w:rPr>
              <w:t>Opombe</w:t>
            </w:r>
          </w:p>
        </w:tc>
      </w:tr>
      <w:tr w:rsidR="009061B4" w14:paraId="0EFC31B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3EE657" w14:textId="77777777" w:rsidR="009061B4" w:rsidRDefault="00997F4B">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75379" w14:textId="11681BBB" w:rsidR="009061B4" w:rsidRDefault="00997F4B">
            <w:r>
              <w:rPr>
                <w:rFonts w:ascii="Arial" w:hAnsi="Arial" w:cs="Arial"/>
                <w:color w:val="000000"/>
                <w:position w:val="-2"/>
                <w:sz w:val="18"/>
                <w:szCs w:val="18"/>
              </w:rPr>
              <w:t>Ponudba</w:t>
            </w:r>
            <w:r w:rsidR="003378B2">
              <w:rPr>
                <w:rFonts w:ascii="Arial" w:hAnsi="Arial" w:cs="Arial"/>
                <w:color w:val="000000"/>
                <w:position w:val="-2"/>
                <w:sz w:val="18"/>
                <w:szCs w:val="18"/>
              </w:rPr>
              <w:t xml:space="preserve"> s prilogami</w:t>
            </w:r>
          </w:p>
          <w:p w14:paraId="1FEA27D2"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06551D" w14:textId="77777777" w:rsidR="009061B4" w:rsidRDefault="00997F4B">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e-JN.</w:t>
            </w:r>
          </w:p>
        </w:tc>
      </w:tr>
      <w:tr w:rsidR="009061B4" w14:paraId="4C8BF1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0C472B" w14:textId="77777777" w:rsidR="009061B4" w:rsidRDefault="00997F4B">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1328F7" w14:textId="77777777" w:rsidR="009061B4" w:rsidRDefault="00997F4B">
            <w:r>
              <w:rPr>
                <w:rFonts w:ascii="Arial" w:hAnsi="Arial" w:cs="Arial"/>
                <w:color w:val="000000"/>
                <w:position w:val="-2"/>
                <w:sz w:val="18"/>
                <w:szCs w:val="18"/>
              </w:rPr>
              <w:t>Krovna izjava</w:t>
            </w:r>
          </w:p>
          <w:p w14:paraId="40177EBF"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663855" w14:textId="77777777" w:rsidR="009061B4" w:rsidRDefault="00997F4B">
            <w:pPr>
              <w:spacing w:before="135" w:after="135"/>
              <w:jc w:val="both"/>
              <w:textAlignment w:val="center"/>
            </w:pPr>
            <w:r>
              <w:rPr>
                <w:rFonts w:ascii="Arial" w:hAnsi="Arial" w:cs="Arial"/>
                <w:color w:val="000000"/>
                <w:position w:val="-2"/>
                <w:sz w:val="18"/>
                <w:szCs w:val="18"/>
              </w:rPr>
              <w:t>Izpolnjen, podpisan in žigosan.</w:t>
            </w:r>
          </w:p>
        </w:tc>
      </w:tr>
      <w:tr w:rsidR="009061B4" w14:paraId="53B36B8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C1F579" w14:textId="77777777" w:rsidR="009061B4" w:rsidRDefault="00997F4B">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F2F514" w14:textId="77777777" w:rsidR="009061B4" w:rsidRDefault="00997F4B">
            <w:r>
              <w:rPr>
                <w:rFonts w:ascii="Arial" w:hAnsi="Arial" w:cs="Arial"/>
                <w:color w:val="000000"/>
                <w:position w:val="-2"/>
                <w:sz w:val="18"/>
                <w:szCs w:val="18"/>
              </w:rPr>
              <w:t>ESPD</w:t>
            </w:r>
          </w:p>
          <w:p w14:paraId="09B0DD1B"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1F0A4E" w14:textId="77777777" w:rsidR="009061B4" w:rsidRDefault="00997F4B">
            <w:pPr>
              <w:spacing w:before="135" w:after="135"/>
              <w:jc w:val="both"/>
              <w:textAlignment w:val="center"/>
            </w:pPr>
            <w:r>
              <w:rPr>
                <w:rFonts w:ascii="Arial" w:hAnsi="Arial" w:cs="Arial"/>
                <w:color w:val="000000"/>
                <w:position w:val="-2"/>
                <w:sz w:val="18"/>
                <w:szCs w:val="18"/>
              </w:rPr>
              <w:t>Izpolnjen .xml, uvoziti v e-JN</w:t>
            </w:r>
          </w:p>
          <w:tbl>
            <w:tblPr>
              <w:tblStyle w:val="NormalTablePHPDOCX"/>
              <w:tblW w:w="0" w:type="auto"/>
              <w:tblLook w:val="04A0" w:firstRow="1" w:lastRow="0" w:firstColumn="1" w:lastColumn="0" w:noHBand="0" w:noVBand="1"/>
            </w:tblPr>
            <w:tblGrid>
              <w:gridCol w:w="438"/>
            </w:tblGrid>
            <w:tr w:rsidR="009061B4" w14:paraId="1F962843" w14:textId="77777777">
              <w:tc>
                <w:tcPr>
                  <w:tcW w:w="0" w:type="auto"/>
                  <w:tcMar>
                    <w:top w:w="0" w:type="auto"/>
                    <w:bottom w:w="0" w:type="auto"/>
                  </w:tcMar>
                </w:tcPr>
                <w:tbl>
                  <w:tblPr>
                    <w:tblStyle w:val="NormalTablePHPDOCX"/>
                    <w:tblW w:w="0" w:type="auto"/>
                    <w:tblLook w:val="04A0" w:firstRow="1" w:lastRow="0" w:firstColumn="1" w:lastColumn="0" w:noHBand="0" w:noVBand="1"/>
                  </w:tblPr>
                  <w:tblGrid>
                    <w:gridCol w:w="222"/>
                  </w:tblGrid>
                  <w:tr w:rsidR="009061B4" w14:paraId="3D341E3D" w14:textId="77777777">
                    <w:tc>
                      <w:tcPr>
                        <w:tcW w:w="0" w:type="auto"/>
                        <w:tcMar>
                          <w:top w:w="0" w:type="auto"/>
                          <w:bottom w:w="0" w:type="auto"/>
                        </w:tcMar>
                      </w:tcPr>
                      <w:p w14:paraId="7EDB46B2" w14:textId="77777777" w:rsidR="009061B4" w:rsidRDefault="009061B4"/>
                    </w:tc>
                  </w:tr>
                </w:tbl>
                <w:p w14:paraId="1378E281" w14:textId="77777777" w:rsidR="009061B4" w:rsidRDefault="009061B4"/>
              </w:tc>
            </w:tr>
          </w:tbl>
          <w:p w14:paraId="5E934B0F" w14:textId="77777777" w:rsidR="009061B4" w:rsidRDefault="009061B4"/>
        </w:tc>
      </w:tr>
      <w:tr w:rsidR="009061B4" w14:paraId="64A0190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319F52" w14:textId="77777777" w:rsidR="009061B4" w:rsidRDefault="00997F4B">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9CEDF" w14:textId="77777777" w:rsidR="009061B4" w:rsidRDefault="00997F4B">
            <w:r>
              <w:rPr>
                <w:rFonts w:ascii="Arial" w:hAnsi="Arial" w:cs="Arial"/>
                <w:color w:val="000000"/>
                <w:position w:val="-2"/>
                <w:sz w:val="18"/>
                <w:szCs w:val="18"/>
              </w:rPr>
              <w:t>Seznam članov organov in zastopnikov gospodarskega subjekta</w:t>
            </w:r>
          </w:p>
          <w:p w14:paraId="22424929"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D5F04" w14:textId="77777777" w:rsidR="009061B4" w:rsidRDefault="00997F4B">
            <w:pPr>
              <w:spacing w:before="135" w:after="135"/>
              <w:jc w:val="both"/>
              <w:textAlignment w:val="center"/>
            </w:pPr>
            <w:r>
              <w:rPr>
                <w:rFonts w:ascii="Arial" w:hAnsi="Arial" w:cs="Arial"/>
                <w:color w:val="000000"/>
                <w:position w:val="-2"/>
                <w:sz w:val="18"/>
                <w:szCs w:val="18"/>
              </w:rPr>
              <w:t>Izpolnjen, podpisan in žigosan. </w:t>
            </w:r>
          </w:p>
          <w:p w14:paraId="0A331458" w14:textId="77777777" w:rsidR="009061B4" w:rsidRDefault="00997F4B">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9061B4" w14:paraId="76019A5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79B4ED" w14:textId="4B8DDDC3" w:rsidR="009061B4" w:rsidRDefault="003378B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1EBDE4" w14:textId="77777777" w:rsidR="009061B4" w:rsidRDefault="00997F4B">
            <w:r>
              <w:rPr>
                <w:rFonts w:ascii="Arial" w:hAnsi="Arial" w:cs="Arial"/>
                <w:color w:val="000000"/>
                <w:position w:val="-2"/>
                <w:sz w:val="18"/>
                <w:szCs w:val="18"/>
              </w:rPr>
              <w:t>Potrdilo o dobro opravljenem delu</w:t>
            </w:r>
          </w:p>
          <w:p w14:paraId="5F67ACD7"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5EAC38" w14:textId="77777777" w:rsidR="009061B4" w:rsidRDefault="00997F4B">
            <w:pPr>
              <w:spacing w:before="135" w:after="135"/>
              <w:jc w:val="both"/>
              <w:textAlignment w:val="center"/>
            </w:pPr>
            <w:r>
              <w:rPr>
                <w:rFonts w:ascii="Arial" w:hAnsi="Arial" w:cs="Arial"/>
                <w:color w:val="000000"/>
                <w:position w:val="-2"/>
                <w:sz w:val="18"/>
                <w:szCs w:val="18"/>
              </w:rPr>
              <w:t>Izpolnjen, potrjen s strani naročnika posla.</w:t>
            </w:r>
          </w:p>
        </w:tc>
      </w:tr>
      <w:tr w:rsidR="009061B4" w14:paraId="2E2913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8AC5B6" w14:textId="77777777" w:rsidR="009061B4" w:rsidRDefault="00997F4B">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FA353" w14:textId="77777777" w:rsidR="009061B4" w:rsidRDefault="00997F4B">
            <w:r>
              <w:rPr>
                <w:rFonts w:ascii="Arial" w:hAnsi="Arial" w:cs="Arial"/>
                <w:color w:val="000000"/>
                <w:position w:val="-2"/>
                <w:sz w:val="18"/>
                <w:szCs w:val="18"/>
              </w:rPr>
              <w:t>Vzorec bančne garancije / kavcijskega zavarovanja za dobro izvedbo</w:t>
            </w:r>
          </w:p>
          <w:p w14:paraId="2CB95037"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471623" w14:textId="77777777" w:rsidR="009061B4" w:rsidRDefault="00997F4B">
            <w:pPr>
              <w:spacing w:before="135" w:after="135"/>
              <w:jc w:val="both"/>
              <w:textAlignment w:val="center"/>
            </w:pPr>
            <w:r>
              <w:rPr>
                <w:rFonts w:ascii="Arial" w:hAnsi="Arial" w:cs="Arial"/>
                <w:color w:val="000000"/>
                <w:position w:val="-2"/>
                <w:sz w:val="18"/>
                <w:szCs w:val="18"/>
              </w:rPr>
              <w:t>Parafiran ali elektronsko podpisan.</w:t>
            </w:r>
          </w:p>
        </w:tc>
      </w:tr>
      <w:tr w:rsidR="009061B4" w14:paraId="1019674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DD3C8F" w14:textId="77777777" w:rsidR="009061B4" w:rsidRDefault="00997F4B">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6922D9" w14:textId="77777777" w:rsidR="009061B4" w:rsidRDefault="00997F4B">
            <w:r>
              <w:rPr>
                <w:rFonts w:ascii="Arial" w:hAnsi="Arial" w:cs="Arial"/>
                <w:color w:val="000000"/>
                <w:position w:val="-2"/>
                <w:sz w:val="18"/>
                <w:szCs w:val="18"/>
              </w:rPr>
              <w:t>Vzorec menične izjave za dobro izvedbo</w:t>
            </w:r>
          </w:p>
          <w:p w14:paraId="0E6AC410"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05C80" w14:textId="77777777" w:rsidR="009061B4" w:rsidRDefault="00997F4B">
            <w:pPr>
              <w:spacing w:before="135" w:after="135"/>
              <w:jc w:val="both"/>
              <w:textAlignment w:val="center"/>
            </w:pPr>
            <w:r>
              <w:rPr>
                <w:rFonts w:ascii="Arial" w:hAnsi="Arial" w:cs="Arial"/>
                <w:color w:val="000000"/>
                <w:position w:val="-2"/>
                <w:sz w:val="18"/>
                <w:szCs w:val="18"/>
              </w:rPr>
              <w:t>Parafiran ali elektronsko podpisan.</w:t>
            </w:r>
          </w:p>
        </w:tc>
      </w:tr>
      <w:tr w:rsidR="009061B4" w14:paraId="6AFD13D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9CD5C8" w14:textId="77777777" w:rsidR="009061B4" w:rsidRDefault="00997F4B">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C22735" w14:textId="77777777" w:rsidR="009061B4" w:rsidRDefault="00997F4B">
            <w:r>
              <w:rPr>
                <w:rFonts w:ascii="Arial" w:hAnsi="Arial" w:cs="Arial"/>
                <w:color w:val="000000"/>
                <w:position w:val="-2"/>
                <w:sz w:val="18"/>
                <w:szCs w:val="18"/>
              </w:rPr>
              <w:t>Vzorec menične izjave za odpravo napak</w:t>
            </w:r>
          </w:p>
          <w:p w14:paraId="4366F605"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F8E885" w14:textId="77777777" w:rsidR="009061B4" w:rsidRDefault="00997F4B">
            <w:pPr>
              <w:spacing w:before="135" w:after="135"/>
              <w:jc w:val="both"/>
              <w:textAlignment w:val="center"/>
            </w:pPr>
            <w:r>
              <w:rPr>
                <w:rFonts w:ascii="Arial" w:hAnsi="Arial" w:cs="Arial"/>
                <w:color w:val="000000"/>
                <w:position w:val="-2"/>
                <w:sz w:val="18"/>
                <w:szCs w:val="18"/>
              </w:rPr>
              <w:t>Parafiran ali elektronsko podpisan.</w:t>
            </w:r>
          </w:p>
        </w:tc>
      </w:tr>
      <w:tr w:rsidR="009061B4" w14:paraId="061C154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0E9AF6" w14:textId="77777777" w:rsidR="009061B4" w:rsidRDefault="00997F4B">
            <w:r>
              <w:rPr>
                <w:rFonts w:ascii="Arial" w:hAnsi="Arial" w:cs="Arial"/>
                <w:color w:val="000000"/>
                <w:position w:val="-2"/>
                <w:sz w:val="18"/>
                <w:szCs w:val="18"/>
              </w:rPr>
              <w:lastRenderedPageBreak/>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B9EB7" w14:textId="77777777" w:rsidR="009061B4" w:rsidRDefault="00997F4B">
            <w:r>
              <w:rPr>
                <w:rFonts w:ascii="Arial" w:hAnsi="Arial" w:cs="Arial"/>
                <w:color w:val="000000"/>
                <w:position w:val="-2"/>
                <w:sz w:val="18"/>
                <w:szCs w:val="18"/>
              </w:rPr>
              <w:t>Izjava o lastniških deležih</w:t>
            </w:r>
          </w:p>
          <w:p w14:paraId="5AE4BA08"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19FCC" w14:textId="77777777" w:rsidR="009061B4" w:rsidRDefault="00997F4B">
            <w:pPr>
              <w:spacing w:before="135" w:after="135"/>
              <w:jc w:val="both"/>
              <w:textAlignment w:val="center"/>
            </w:pPr>
            <w:r>
              <w:rPr>
                <w:rFonts w:ascii="Arial" w:hAnsi="Arial" w:cs="Arial"/>
                <w:color w:val="000000"/>
                <w:position w:val="-2"/>
                <w:sz w:val="18"/>
                <w:szCs w:val="18"/>
              </w:rPr>
              <w:t>Izpolnjen, podpisan in žigosan</w:t>
            </w:r>
          </w:p>
        </w:tc>
      </w:tr>
      <w:tr w:rsidR="009061B4" w14:paraId="2FA3EEB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67FE4E" w14:textId="77777777" w:rsidR="009061B4" w:rsidRDefault="00997F4B">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93F02B" w14:textId="77777777" w:rsidR="009061B4" w:rsidRDefault="00997F4B">
            <w:r>
              <w:rPr>
                <w:rFonts w:ascii="Arial" w:hAnsi="Arial" w:cs="Arial"/>
                <w:color w:val="000000"/>
                <w:position w:val="-2"/>
                <w:sz w:val="18"/>
                <w:szCs w:val="18"/>
              </w:rPr>
              <w:t>Vzorec pogodbe: Pogodba o dobavi medicinske opreme.</w:t>
            </w:r>
          </w:p>
          <w:p w14:paraId="247188F3" w14:textId="77777777" w:rsidR="009061B4" w:rsidRDefault="009061B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F9856" w14:textId="77777777" w:rsidR="009061B4" w:rsidRDefault="00997F4B">
            <w:pPr>
              <w:spacing w:before="135" w:after="135"/>
              <w:jc w:val="both"/>
              <w:textAlignment w:val="center"/>
            </w:pPr>
            <w:r>
              <w:rPr>
                <w:rFonts w:ascii="Arial" w:hAnsi="Arial" w:cs="Arial"/>
                <w:color w:val="000000"/>
                <w:position w:val="-2"/>
                <w:sz w:val="18"/>
                <w:szCs w:val="18"/>
              </w:rPr>
              <w:t>Podpisan (ročno ali elektronsko).</w:t>
            </w:r>
          </w:p>
        </w:tc>
      </w:tr>
      <w:tr w:rsidR="003378B2" w14:paraId="1663762B" w14:textId="77777777" w:rsidTr="00FB30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FB39" w14:textId="77777777" w:rsidR="003378B2" w:rsidRDefault="003378B2" w:rsidP="00FB307C">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CBA49" w14:textId="77777777" w:rsidR="003378B2" w:rsidRDefault="003378B2" w:rsidP="00FB307C">
            <w:r>
              <w:rPr>
                <w:rFonts w:ascii="Arial" w:hAnsi="Arial" w:cs="Arial"/>
                <w:color w:val="000000"/>
                <w:position w:val="-2"/>
                <w:sz w:val="18"/>
                <w:szCs w:val="18"/>
              </w:rPr>
              <w:t>Podatki o aparatu</w:t>
            </w:r>
          </w:p>
          <w:p w14:paraId="390350AC" w14:textId="77777777" w:rsidR="003378B2" w:rsidRDefault="003378B2" w:rsidP="00FB307C"/>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3A9B45" w14:textId="77777777" w:rsidR="003378B2" w:rsidRDefault="003378B2" w:rsidP="00FB307C">
            <w:pPr>
              <w:spacing w:before="135" w:after="135"/>
              <w:textAlignment w:val="center"/>
            </w:pPr>
            <w:r>
              <w:rPr>
                <w:rFonts w:ascii="Arial" w:hAnsi="Arial" w:cs="Arial"/>
                <w:color w:val="000000"/>
                <w:position w:val="-2"/>
                <w:sz w:val="18"/>
                <w:szCs w:val="18"/>
              </w:rPr>
              <w:t>Izpolnjen in priložen v razdelek Drugi dokumenti.</w:t>
            </w:r>
          </w:p>
        </w:tc>
      </w:tr>
      <w:tr w:rsidR="003378B2" w14:paraId="065393BB" w14:textId="77777777" w:rsidTr="00FB30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F931" w14:textId="77777777" w:rsidR="003378B2" w:rsidRDefault="003378B2" w:rsidP="00FB307C">
            <w:pPr>
              <w:rPr>
                <w:rFonts w:ascii="Arial" w:hAnsi="Arial" w:cs="Arial"/>
                <w:color w:val="000000"/>
                <w:position w:val="-2"/>
                <w:sz w:val="18"/>
                <w:szCs w:val="18"/>
              </w:rPr>
            </w:pPr>
            <w:r>
              <w:rPr>
                <w:rFonts w:ascii="Arial" w:hAnsi="Arial" w:cs="Arial"/>
                <w:color w:val="000000"/>
                <w:position w:val="-2"/>
                <w:sz w:val="18"/>
                <w:szCs w:val="18"/>
              </w:rPr>
              <w:t>Dokazilo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0A3F0" w14:textId="77777777" w:rsidR="003378B2" w:rsidRDefault="003378B2" w:rsidP="00FB307C">
            <w:pPr>
              <w:rPr>
                <w:rFonts w:ascii="Arial" w:hAnsi="Arial" w:cs="Arial"/>
                <w:color w:val="000000"/>
                <w:position w:val="-2"/>
                <w:sz w:val="18"/>
                <w:szCs w:val="18"/>
              </w:rPr>
            </w:pPr>
            <w:r>
              <w:rPr>
                <w:rFonts w:ascii="Arial" w:hAnsi="Arial" w:cs="Arial"/>
                <w:color w:val="000000"/>
                <w:position w:val="-2"/>
                <w:sz w:val="18"/>
                <w:szCs w:val="18"/>
              </w:rPr>
              <w:t>Izjava EU o skladnosti in CE certifikat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1E37E8" w14:textId="77777777" w:rsidR="003378B2" w:rsidRDefault="003378B2" w:rsidP="00FB307C">
            <w:pPr>
              <w:jc w:val="both"/>
              <w:rPr>
                <w:rFonts w:ascii="Arial" w:hAnsi="Arial" w:cs="Arial"/>
                <w:color w:val="000000"/>
                <w:position w:val="-2"/>
                <w:sz w:val="18"/>
                <w:szCs w:val="18"/>
              </w:rPr>
            </w:pPr>
            <w:r>
              <w:rPr>
                <w:rFonts w:ascii="Arial" w:hAnsi="Arial" w:cs="Arial"/>
                <w:color w:val="000000"/>
                <w:position w:val="-2"/>
                <w:sz w:val="18"/>
                <w:szCs w:val="18"/>
              </w:rPr>
              <w:t>Priložen</w:t>
            </w:r>
          </w:p>
        </w:tc>
      </w:tr>
      <w:tr w:rsidR="003378B2" w14:paraId="2B533771" w14:textId="77777777" w:rsidTr="00FB30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7153F" w14:textId="77777777" w:rsidR="003378B2" w:rsidRDefault="003378B2" w:rsidP="00FB307C">
            <w:pP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E116" w14:textId="77777777" w:rsidR="003378B2" w:rsidRDefault="003378B2" w:rsidP="00FB307C">
            <w:pPr>
              <w:rPr>
                <w:rFonts w:ascii="Arial" w:hAnsi="Arial" w:cs="Arial"/>
                <w:color w:val="000000"/>
                <w:position w:val="-2"/>
                <w:sz w:val="18"/>
                <w:szCs w:val="18"/>
              </w:rPr>
            </w:pPr>
            <w:r>
              <w:rPr>
                <w:rFonts w:ascii="Arial" w:hAnsi="Arial" w:cs="Arial"/>
                <w:color w:val="000000"/>
                <w:position w:val="-2"/>
                <w:sz w:val="18"/>
                <w:szCs w:val="18"/>
              </w:rPr>
              <w:t>P</w:t>
            </w:r>
            <w:r w:rsidRPr="00581DF2">
              <w:rPr>
                <w:rFonts w:ascii="Arial" w:hAnsi="Arial" w:cs="Arial"/>
                <w:color w:val="000000"/>
                <w:position w:val="-2"/>
                <w:sz w:val="18"/>
                <w:szCs w:val="18"/>
              </w:rPr>
              <w:t>ooblastilo proizvajalca</w:t>
            </w:r>
            <w:r>
              <w:rPr>
                <w:rFonts w:ascii="Arial" w:hAnsi="Arial" w:cs="Arial"/>
                <w:color w:val="000000"/>
                <w:position w:val="-2"/>
                <w:sz w:val="18"/>
                <w:szCs w:val="18"/>
              </w:rPr>
              <w:t xml:space="preserve"> pooblaščenemu serviserju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5E29C" w14:textId="77777777" w:rsidR="003378B2" w:rsidRDefault="003378B2" w:rsidP="00FB307C">
            <w:pPr>
              <w:jc w:val="both"/>
              <w:rPr>
                <w:rFonts w:ascii="Arial" w:hAnsi="Arial" w:cs="Arial"/>
                <w:color w:val="000000"/>
                <w:position w:val="-2"/>
                <w:sz w:val="18"/>
                <w:szCs w:val="18"/>
              </w:rPr>
            </w:pPr>
            <w:r>
              <w:rPr>
                <w:rFonts w:ascii="Arial" w:hAnsi="Arial" w:cs="Arial"/>
                <w:color w:val="000000"/>
                <w:position w:val="-2"/>
                <w:sz w:val="18"/>
                <w:szCs w:val="18"/>
              </w:rPr>
              <w:t>Priložen</w:t>
            </w:r>
          </w:p>
        </w:tc>
      </w:tr>
      <w:tr w:rsidR="003378B2" w14:paraId="33AF15A8" w14:textId="77777777" w:rsidTr="00FB30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2A971" w14:textId="77777777" w:rsidR="003378B2" w:rsidRDefault="003378B2" w:rsidP="00FB307C">
            <w:pPr>
              <w:rPr>
                <w:rFonts w:ascii="Arial" w:hAnsi="Arial" w:cs="Arial"/>
                <w:color w:val="000000"/>
                <w:position w:val="-2"/>
                <w:sz w:val="18"/>
                <w:szCs w:val="18"/>
              </w:rPr>
            </w:pPr>
            <w:r>
              <w:rPr>
                <w:rFonts w:ascii="Arial" w:hAnsi="Arial" w:cs="Arial"/>
                <w:color w:val="000000"/>
                <w:position w:val="-2"/>
                <w:sz w:val="18"/>
                <w:szCs w:val="18"/>
              </w:rPr>
              <w:t xml:space="preserve">Dokazilo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AB2CA7" w14:textId="77777777" w:rsidR="003378B2" w:rsidRDefault="003378B2" w:rsidP="00FB307C">
            <w:pPr>
              <w:rPr>
                <w:rFonts w:ascii="Arial" w:hAnsi="Arial" w:cs="Arial"/>
                <w:color w:val="000000"/>
                <w:position w:val="-2"/>
                <w:sz w:val="18"/>
                <w:szCs w:val="18"/>
              </w:rPr>
            </w:pPr>
            <w:r w:rsidRPr="00581DF2">
              <w:rPr>
                <w:rFonts w:ascii="Arial" w:hAnsi="Arial" w:cs="Arial"/>
                <w:color w:val="000000"/>
                <w:position w:val="-2"/>
                <w:sz w:val="18"/>
                <w:szCs w:val="18"/>
              </w:rPr>
              <w:t>Certifikat o usposobljenosti serviserjev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DCE7A3" w14:textId="77777777" w:rsidR="003378B2" w:rsidRDefault="003378B2" w:rsidP="00FB307C">
            <w:pPr>
              <w:jc w:val="both"/>
              <w:rPr>
                <w:rFonts w:ascii="Arial" w:hAnsi="Arial" w:cs="Arial"/>
                <w:color w:val="000000"/>
                <w:position w:val="-2"/>
                <w:sz w:val="18"/>
                <w:szCs w:val="18"/>
              </w:rPr>
            </w:pPr>
            <w:r>
              <w:rPr>
                <w:rFonts w:ascii="Arial" w:hAnsi="Arial" w:cs="Arial"/>
                <w:color w:val="000000"/>
                <w:position w:val="-2"/>
                <w:sz w:val="18"/>
                <w:szCs w:val="18"/>
              </w:rPr>
              <w:t>Priložen</w:t>
            </w:r>
          </w:p>
        </w:tc>
      </w:tr>
    </w:tbl>
    <w:p w14:paraId="3F09A34B" w14:textId="77777777" w:rsidR="009061B4" w:rsidRDefault="009061B4">
      <w:pPr>
        <w:sectPr w:rsidR="009061B4" w:rsidSect="00D931BF">
          <w:pgSz w:w="11906" w:h="16838"/>
          <w:pgMar w:top="1418" w:right="1418" w:bottom="1418" w:left="1418" w:header="567" w:footer="680" w:gutter="0"/>
          <w:cols w:space="708"/>
          <w:docGrid w:linePitch="360"/>
        </w:sectPr>
      </w:pPr>
    </w:p>
    <w:p w14:paraId="6FCA52A7"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3FD1CBC7" w14:textId="77777777" w:rsidR="00997F4B" w:rsidRPr="00252358" w:rsidRDefault="00997F4B" w:rsidP="00252358"/>
    <w:p w14:paraId="6E83558D"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3F75EE45" w14:textId="77777777" w:rsidR="00997F4B" w:rsidRDefault="00997F4B" w:rsidP="00EB2A75">
      <w:pPr>
        <w:spacing w:after="120"/>
        <w:rPr>
          <w:rFonts w:ascii="Arial" w:hAnsi="Arial" w:cs="Arial"/>
        </w:rPr>
      </w:pPr>
    </w:p>
    <w:p w14:paraId="2A42A436" w14:textId="77777777" w:rsidR="009061B4" w:rsidRDefault="00997F4B">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NAKUP ULTRAZVOČNIH APARATOV</w:t>
      </w:r>
      <w:r>
        <w:rPr>
          <w:rFonts w:ascii="Arial" w:hAnsi="Arial" w:cs="Arial"/>
          <w:color w:val="000000"/>
          <w:sz w:val="18"/>
          <w:szCs w:val="18"/>
        </w:rPr>
        <w:t>« dajemo ponudbo, kot sledi:</w:t>
      </w:r>
    </w:p>
    <w:p w14:paraId="59A2689C" w14:textId="77777777" w:rsidR="009061B4" w:rsidRDefault="00997F4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9061B4" w14:paraId="1447A0D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693FCF7" w14:textId="77777777" w:rsidR="009061B4" w:rsidRDefault="00997F4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5C76D5" w14:textId="77777777" w:rsidR="009061B4" w:rsidRDefault="00997F4B">
            <w:r>
              <w:rPr>
                <w:rFonts w:ascii="Arial" w:hAnsi="Arial" w:cs="Arial"/>
                <w:color w:val="000000"/>
                <w:position w:val="-2"/>
                <w:sz w:val="18"/>
                <w:szCs w:val="18"/>
              </w:rPr>
              <w:t> </w:t>
            </w:r>
          </w:p>
        </w:tc>
      </w:tr>
      <w:tr w:rsidR="009061B4" w14:paraId="70B52534"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AF17128" w14:textId="77777777" w:rsidR="009061B4" w:rsidRDefault="00997F4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8ECF58" w14:textId="77777777" w:rsidR="009061B4" w:rsidRDefault="00997F4B">
            <w:r>
              <w:rPr>
                <w:rFonts w:ascii="Arial" w:hAnsi="Arial" w:cs="Arial"/>
                <w:color w:val="000000"/>
                <w:position w:val="-2"/>
                <w:sz w:val="18"/>
                <w:szCs w:val="18"/>
              </w:rPr>
              <w:t> </w:t>
            </w:r>
          </w:p>
        </w:tc>
      </w:tr>
      <w:tr w:rsidR="009061B4" w14:paraId="64F253B7"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0612B9B" w14:textId="77777777" w:rsidR="009061B4" w:rsidRDefault="00997F4B">
            <w:pPr>
              <w:jc w:val="right"/>
            </w:pPr>
            <w:r>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D2D2EA" w14:textId="77777777" w:rsidR="009061B4" w:rsidRDefault="00997F4B">
            <w:r>
              <w:rPr>
                <w:rFonts w:ascii="Arial" w:hAnsi="Arial" w:cs="Arial"/>
                <w:color w:val="000000"/>
                <w:position w:val="-2"/>
                <w:sz w:val="18"/>
                <w:szCs w:val="18"/>
              </w:rPr>
              <w:t> </w:t>
            </w:r>
          </w:p>
        </w:tc>
      </w:tr>
      <w:tr w:rsidR="009061B4" w14:paraId="11DDDF62"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828539" w14:textId="77777777" w:rsidR="009061B4" w:rsidRDefault="00997F4B">
            <w:pPr>
              <w:jc w:val="right"/>
            </w:pPr>
            <w:r>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DAB36" w14:textId="77777777" w:rsidR="009061B4" w:rsidRDefault="00997F4B">
            <w:r>
              <w:rPr>
                <w:rFonts w:ascii="Arial" w:hAnsi="Arial" w:cs="Arial"/>
                <w:color w:val="000000"/>
                <w:position w:val="-2"/>
                <w:sz w:val="18"/>
                <w:szCs w:val="18"/>
              </w:rPr>
              <w:t> </w:t>
            </w:r>
          </w:p>
        </w:tc>
      </w:tr>
    </w:tbl>
    <w:p w14:paraId="07CF5EE3" w14:textId="77777777" w:rsidR="009061B4" w:rsidRDefault="00997F4B">
      <w:pPr>
        <w:spacing w:before="225" w:after="225" w:line="240" w:lineRule="auto"/>
      </w:pPr>
      <w:r>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3977EB5A" w14:textId="77777777" w:rsidR="009061B4" w:rsidRDefault="00997F4B">
      <w:pPr>
        <w:spacing w:before="225" w:after="225" w:line="240" w:lineRule="auto"/>
      </w:pPr>
      <w:r>
        <w:rPr>
          <w:rFonts w:ascii="Arial" w:hAnsi="Arial" w:cs="Arial"/>
          <w:color w:val="000000"/>
          <w:sz w:val="18"/>
          <w:szCs w:val="18"/>
        </w:rPr>
        <w:t>Ponudbo oddajamo (ustrezno označite):</w:t>
      </w:r>
    </w:p>
    <w:p w14:paraId="488CC113" w14:textId="77777777" w:rsidR="009061B4" w:rsidRDefault="00997F4B">
      <w:pPr>
        <w:spacing w:before="225" w:after="225" w:line="240" w:lineRule="auto"/>
      </w:pPr>
      <w:r>
        <w:fldChar w:fldCharType="begin">
          <w:ffData>
            <w:name w:val="cbox169cb8bf9e68db"/>
            <w:enabled/>
            <w:calcOnExit w:val="0"/>
            <w:checkBox>
              <w:sizeAuto/>
              <w:default w:val="0"/>
            </w:checkBox>
          </w:ffData>
        </w:fldChar>
      </w:r>
      <w:bookmarkStart w:id="0" w:name="cbox169cb8bf9e68db"/>
      <w:r>
        <w:instrText xml:space="preserve"> FORMCHECKBOX </w:instrText>
      </w:r>
      <w:r>
        <w:fldChar w:fldCharType="separate"/>
      </w:r>
      <w:r>
        <w:fldChar w:fldCharType="end"/>
      </w:r>
      <w:bookmarkEnd w:id="0"/>
      <w:r>
        <w:rPr>
          <w:rFonts w:ascii="Arial" w:hAnsi="Arial" w:cs="Arial"/>
          <w:color w:val="000000"/>
          <w:sz w:val="18"/>
          <w:szCs w:val="18"/>
        </w:rPr>
        <w:t> samostojno</w:t>
      </w:r>
    </w:p>
    <w:p w14:paraId="5AD7C686" w14:textId="77777777" w:rsidR="009061B4" w:rsidRDefault="00997F4B">
      <w:pPr>
        <w:spacing w:before="225" w:after="225" w:line="240" w:lineRule="auto"/>
      </w:pPr>
      <w:r>
        <w:fldChar w:fldCharType="begin">
          <w:ffData>
            <w:name w:val="cbox169cb8bf9e6aed"/>
            <w:enabled/>
            <w:calcOnExit w:val="0"/>
            <w:checkBox>
              <w:sizeAuto/>
              <w:default w:val="0"/>
            </w:checkBox>
          </w:ffData>
        </w:fldChar>
      </w:r>
      <w:bookmarkStart w:id="1" w:name="cbox169cb8bf9e6aed"/>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22E7ED9B" w14:textId="77777777" w:rsidR="009061B4" w:rsidRDefault="00997F4B">
      <w:pPr>
        <w:spacing w:before="225" w:after="225" w:line="240" w:lineRule="auto"/>
      </w:pPr>
      <w:r>
        <w:fldChar w:fldCharType="begin">
          <w:ffData>
            <w:name w:val="cbox169cb8bf9e6cf5"/>
            <w:enabled/>
            <w:calcOnExit w:val="0"/>
            <w:checkBox>
              <w:sizeAuto/>
              <w:default w:val="0"/>
            </w:checkBox>
          </w:ffData>
        </w:fldChar>
      </w:r>
      <w:bookmarkStart w:id="2" w:name="cbox169cb8bf9e6cf5"/>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36930E81" w14:textId="77777777" w:rsidR="009061B4" w:rsidRDefault="00997F4B">
      <w:pPr>
        <w:spacing w:before="225" w:after="225" w:line="240" w:lineRule="auto"/>
      </w:pPr>
      <w:r>
        <w:fldChar w:fldCharType="begin">
          <w:ffData>
            <w:name w:val="cbox169cb8bf9e6f02"/>
            <w:enabled/>
            <w:calcOnExit w:val="0"/>
            <w:checkBox>
              <w:sizeAuto/>
              <w:default w:val="0"/>
            </w:checkBox>
          </w:ffData>
        </w:fldChar>
      </w:r>
      <w:bookmarkStart w:id="3" w:name="cbox169cb8bf9e6f02"/>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42A0315F" w14:textId="77777777" w:rsidR="009061B4" w:rsidRDefault="00997F4B">
      <w:pPr>
        <w:spacing w:before="225" w:after="225" w:line="240" w:lineRule="auto"/>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17"/>
        <w:gridCol w:w="1120"/>
        <w:gridCol w:w="1870"/>
        <w:gridCol w:w="1007"/>
        <w:gridCol w:w="2344"/>
      </w:tblGrid>
      <w:tr w:rsidR="009061B4" w14:paraId="4E7D1603" w14:textId="77777777" w:rsidTr="003378B2">
        <w:tc>
          <w:tcPr>
            <w:tcW w:w="149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B8AA6A" w14:textId="00B909C5" w:rsidR="009061B4" w:rsidRDefault="00997F4B">
            <w:pPr>
              <w:jc w:val="center"/>
            </w:pPr>
            <w:r>
              <w:rPr>
                <w:rFonts w:ascii="Arial" w:hAnsi="Arial" w:cs="Arial"/>
                <w:color w:val="000000"/>
                <w:sz w:val="18"/>
                <w:szCs w:val="18"/>
              </w:rPr>
              <w:t> </w:t>
            </w:r>
            <w:r>
              <w:rPr>
                <w:rFonts w:ascii="Arial" w:hAnsi="Arial" w:cs="Arial"/>
                <w:b/>
                <w:bCs/>
                <w:color w:val="000000"/>
                <w:position w:val="-2"/>
                <w:sz w:val="18"/>
                <w:szCs w:val="18"/>
                <w:shd w:val="clear" w:color="auto" w:fill="D1D1D1"/>
              </w:rPr>
              <w:t>Postavka</w:t>
            </w:r>
          </w:p>
        </w:tc>
        <w:tc>
          <w:tcPr>
            <w:tcW w:w="61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6E5ECE" w14:textId="77777777" w:rsidR="009061B4" w:rsidRDefault="00997F4B">
            <w:pPr>
              <w:jc w:val="center"/>
            </w:pPr>
            <w:r>
              <w:rPr>
                <w:rFonts w:ascii="Arial" w:hAnsi="Arial" w:cs="Arial"/>
                <w:b/>
                <w:bCs/>
                <w:color w:val="000000"/>
                <w:position w:val="-2"/>
                <w:sz w:val="18"/>
                <w:szCs w:val="18"/>
                <w:shd w:val="clear" w:color="auto" w:fill="D1D1D1"/>
              </w:rPr>
              <w:t>Količina</w:t>
            </w:r>
          </w:p>
        </w:tc>
        <w:tc>
          <w:tcPr>
            <w:tcW w:w="1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337C474" w14:textId="77777777" w:rsidR="009061B4" w:rsidRDefault="00997F4B">
            <w:pPr>
              <w:jc w:val="center"/>
            </w:pPr>
            <w:r>
              <w:rPr>
                <w:rFonts w:ascii="Arial" w:hAnsi="Arial" w:cs="Arial"/>
                <w:b/>
                <w:bCs/>
                <w:color w:val="000000"/>
                <w:position w:val="-2"/>
                <w:sz w:val="18"/>
                <w:szCs w:val="18"/>
                <w:shd w:val="clear" w:color="auto" w:fill="D1D1D1"/>
              </w:rPr>
              <w:t>Vrednost brez DDV</w:t>
            </w:r>
          </w:p>
        </w:tc>
        <w:tc>
          <w:tcPr>
            <w:tcW w:w="55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D7851C9" w14:textId="77777777" w:rsidR="009061B4" w:rsidRDefault="00997F4B">
            <w:pPr>
              <w:jc w:val="center"/>
            </w:pPr>
            <w:r>
              <w:rPr>
                <w:rFonts w:ascii="Arial" w:hAnsi="Arial" w:cs="Arial"/>
                <w:b/>
                <w:bCs/>
                <w:color w:val="000000"/>
                <w:position w:val="-2"/>
                <w:sz w:val="18"/>
                <w:szCs w:val="18"/>
                <w:shd w:val="clear" w:color="auto" w:fill="D1D1D1"/>
              </w:rPr>
              <w:t>DDV</w:t>
            </w:r>
          </w:p>
        </w:tc>
        <w:tc>
          <w:tcPr>
            <w:tcW w:w="1294"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E655F8" w14:textId="77777777" w:rsidR="009061B4" w:rsidRDefault="00997F4B">
            <w:pPr>
              <w:jc w:val="center"/>
            </w:pPr>
            <w:r>
              <w:rPr>
                <w:rFonts w:ascii="Arial" w:hAnsi="Arial" w:cs="Arial"/>
                <w:b/>
                <w:bCs/>
                <w:color w:val="000000"/>
                <w:position w:val="-2"/>
                <w:sz w:val="18"/>
                <w:szCs w:val="18"/>
                <w:shd w:val="clear" w:color="auto" w:fill="D1D1D1"/>
              </w:rPr>
              <w:t>Vrednost z DDV</w:t>
            </w:r>
          </w:p>
        </w:tc>
      </w:tr>
      <w:tr w:rsidR="009061B4" w14:paraId="2F16BEA5"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241F0" w14:textId="77777777" w:rsidR="009061B4" w:rsidRDefault="00997F4B">
            <w:pPr>
              <w:jc w:val="right"/>
            </w:pPr>
            <w:r>
              <w:rPr>
                <w:rFonts w:ascii="Arial" w:hAnsi="Arial" w:cs="Arial"/>
                <w:color w:val="000000"/>
                <w:position w:val="-2"/>
                <w:sz w:val="18"/>
                <w:szCs w:val="18"/>
              </w:rPr>
              <w:t>Sklop 1: Mobilni UZ aparat za potrebe oddelka za ginekologijo in porodništvo</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686DA7" w14:textId="77777777" w:rsidR="009061B4" w:rsidRDefault="00997F4B">
            <w:r>
              <w:rPr>
                <w:rFonts w:ascii="Arial" w:hAnsi="Arial" w:cs="Arial"/>
                <w:color w:val="000000"/>
                <w:position w:val="-2"/>
                <w:sz w:val="18"/>
                <w:szCs w:val="18"/>
              </w:rPr>
              <w:t>2 kosa</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4374DD"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E709EA"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7448B9" w14:textId="77777777" w:rsidR="009061B4" w:rsidRDefault="00997F4B">
            <w:r>
              <w:rPr>
                <w:rFonts w:ascii="Arial" w:hAnsi="Arial" w:cs="Arial"/>
                <w:color w:val="000000"/>
                <w:position w:val="-2"/>
                <w:sz w:val="18"/>
                <w:szCs w:val="18"/>
              </w:rPr>
              <w:t> </w:t>
            </w:r>
          </w:p>
        </w:tc>
      </w:tr>
      <w:tr w:rsidR="009061B4" w14:paraId="0E2513FC"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C86D4" w14:textId="77777777" w:rsidR="009061B4" w:rsidRDefault="00997F4B">
            <w:pPr>
              <w:jc w:val="right"/>
            </w:pPr>
            <w:r>
              <w:rPr>
                <w:rFonts w:ascii="Arial" w:hAnsi="Arial" w:cs="Arial"/>
                <w:color w:val="000000"/>
                <w:position w:val="-2"/>
                <w:sz w:val="18"/>
                <w:szCs w:val="18"/>
              </w:rPr>
              <w:t>Sklop 2: Prenosni / žepni UZ aparat za potrebe oddelka za ginekologijo in porodništvo</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ED200D" w14:textId="77777777" w:rsidR="009061B4" w:rsidRDefault="00997F4B">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F34C91"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CD3934"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187A9F" w14:textId="77777777" w:rsidR="009061B4" w:rsidRDefault="00997F4B">
            <w:r>
              <w:rPr>
                <w:rFonts w:ascii="Arial" w:hAnsi="Arial" w:cs="Arial"/>
                <w:color w:val="000000"/>
                <w:position w:val="-2"/>
                <w:sz w:val="18"/>
                <w:szCs w:val="18"/>
              </w:rPr>
              <w:t> </w:t>
            </w:r>
          </w:p>
        </w:tc>
      </w:tr>
      <w:tr w:rsidR="009061B4" w14:paraId="662B484C"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C6571" w14:textId="77777777" w:rsidR="009061B4" w:rsidRDefault="00997F4B">
            <w:pPr>
              <w:jc w:val="right"/>
            </w:pPr>
            <w:r>
              <w:rPr>
                <w:rFonts w:ascii="Arial" w:hAnsi="Arial" w:cs="Arial"/>
                <w:color w:val="000000"/>
                <w:position w:val="-2"/>
                <w:sz w:val="18"/>
                <w:szCs w:val="18"/>
              </w:rPr>
              <w:t>Sklop 3: Mobilni UZ aparat za potrebe oddelka za hematologijo in revmatologijo</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4C710D" w14:textId="77777777" w:rsidR="009061B4" w:rsidRDefault="00997F4B">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9C0C2"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84C5CA"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A4C520" w14:textId="77777777" w:rsidR="009061B4" w:rsidRDefault="00997F4B">
            <w:r>
              <w:rPr>
                <w:rFonts w:ascii="Arial" w:hAnsi="Arial" w:cs="Arial"/>
                <w:color w:val="000000"/>
                <w:position w:val="-2"/>
                <w:sz w:val="18"/>
                <w:szCs w:val="18"/>
              </w:rPr>
              <w:t> </w:t>
            </w:r>
          </w:p>
        </w:tc>
      </w:tr>
      <w:tr w:rsidR="009061B4" w14:paraId="2BF68269"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816620" w14:textId="77777777" w:rsidR="009061B4" w:rsidRDefault="00997F4B">
            <w:pPr>
              <w:jc w:val="right"/>
            </w:pPr>
            <w:r>
              <w:rPr>
                <w:rFonts w:ascii="Arial" w:hAnsi="Arial" w:cs="Arial"/>
                <w:color w:val="000000"/>
                <w:position w:val="-2"/>
                <w:sz w:val="18"/>
                <w:szCs w:val="18"/>
              </w:rPr>
              <w:lastRenderedPageBreak/>
              <w:t>Sklop 4: Mobilni UZ aparat za potrebe pediatrije</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379D48" w14:textId="77777777" w:rsidR="009061B4" w:rsidRDefault="00997F4B">
            <w:pPr>
              <w:spacing w:before="135" w:after="135"/>
              <w:textAlignment w:val="center"/>
            </w:pPr>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99D42F"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6DE0D2"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56B8A6" w14:textId="77777777" w:rsidR="009061B4" w:rsidRDefault="00997F4B">
            <w:r>
              <w:rPr>
                <w:rFonts w:ascii="Arial" w:hAnsi="Arial" w:cs="Arial"/>
                <w:color w:val="000000"/>
                <w:position w:val="-2"/>
                <w:sz w:val="18"/>
                <w:szCs w:val="18"/>
              </w:rPr>
              <w:t> </w:t>
            </w:r>
          </w:p>
        </w:tc>
      </w:tr>
      <w:tr w:rsidR="009061B4" w14:paraId="3FD8BD6C"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C246" w14:textId="77777777" w:rsidR="009061B4" w:rsidRDefault="00997F4B">
            <w:pPr>
              <w:jc w:val="right"/>
            </w:pPr>
            <w:r>
              <w:rPr>
                <w:rFonts w:ascii="Arial" w:hAnsi="Arial" w:cs="Arial"/>
                <w:color w:val="000000"/>
                <w:position w:val="-2"/>
                <w:sz w:val="18"/>
                <w:szCs w:val="18"/>
              </w:rPr>
              <w:t>Sklop 5: Mobilni UZ aparat za potrebe urgentnega centra</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2ABFE3" w14:textId="41993DBD" w:rsidR="009061B4" w:rsidRDefault="0010741D">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1033BE"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DD66B"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378AE7" w14:textId="77777777" w:rsidR="009061B4" w:rsidRDefault="00997F4B">
            <w:r>
              <w:rPr>
                <w:rFonts w:ascii="Arial" w:hAnsi="Arial" w:cs="Arial"/>
                <w:color w:val="000000"/>
                <w:position w:val="-2"/>
                <w:sz w:val="18"/>
                <w:szCs w:val="18"/>
              </w:rPr>
              <w:t> </w:t>
            </w:r>
          </w:p>
        </w:tc>
      </w:tr>
      <w:tr w:rsidR="009061B4" w14:paraId="768C42E9"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7BBA9" w14:textId="77777777" w:rsidR="009061B4" w:rsidRDefault="00997F4B">
            <w:pPr>
              <w:jc w:val="right"/>
            </w:pPr>
            <w:r>
              <w:rPr>
                <w:rFonts w:ascii="Arial" w:hAnsi="Arial" w:cs="Arial"/>
                <w:color w:val="000000"/>
                <w:position w:val="-2"/>
                <w:sz w:val="18"/>
                <w:szCs w:val="18"/>
              </w:rPr>
              <w:t>Sklop 6: UZ aparat za potrebe hemodializnega oddelka</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74405" w14:textId="77777777" w:rsidR="009061B4" w:rsidRDefault="00997F4B">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956F3"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A967BF"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FDB818" w14:textId="77777777" w:rsidR="009061B4" w:rsidRDefault="00997F4B">
            <w:r>
              <w:rPr>
                <w:rFonts w:ascii="Arial" w:hAnsi="Arial" w:cs="Arial"/>
                <w:color w:val="000000"/>
                <w:position w:val="-2"/>
                <w:sz w:val="18"/>
                <w:szCs w:val="18"/>
              </w:rPr>
              <w:t> </w:t>
            </w:r>
          </w:p>
        </w:tc>
      </w:tr>
      <w:tr w:rsidR="009061B4" w14:paraId="53B3AA8C"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FEECF" w14:textId="77777777" w:rsidR="009061B4" w:rsidRDefault="00997F4B">
            <w:pPr>
              <w:jc w:val="right"/>
            </w:pPr>
            <w:r>
              <w:rPr>
                <w:rFonts w:ascii="Arial" w:hAnsi="Arial" w:cs="Arial"/>
                <w:color w:val="000000"/>
                <w:position w:val="-2"/>
                <w:sz w:val="18"/>
                <w:szCs w:val="18"/>
              </w:rPr>
              <w:t>Sklop 7: Mobilni UZ aparat za anestezijo</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9794D" w14:textId="77777777" w:rsidR="009061B4" w:rsidRDefault="00997F4B">
            <w:pPr>
              <w:spacing w:before="135" w:after="135"/>
              <w:textAlignment w:val="center"/>
            </w:pPr>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9F73CA"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29C6C1"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BAA0B2" w14:textId="77777777" w:rsidR="009061B4" w:rsidRDefault="00997F4B">
            <w:r>
              <w:rPr>
                <w:rFonts w:ascii="Arial" w:hAnsi="Arial" w:cs="Arial"/>
                <w:color w:val="000000"/>
                <w:position w:val="-2"/>
                <w:sz w:val="18"/>
                <w:szCs w:val="18"/>
              </w:rPr>
              <w:t> </w:t>
            </w:r>
          </w:p>
        </w:tc>
      </w:tr>
      <w:tr w:rsidR="009061B4" w14:paraId="130CA330" w14:textId="77777777" w:rsidTr="003378B2">
        <w:tc>
          <w:tcPr>
            <w:tcW w:w="149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A2AD8E" w14:textId="77777777" w:rsidR="009061B4" w:rsidRDefault="00997F4B">
            <w:pPr>
              <w:jc w:val="right"/>
            </w:pPr>
            <w:r>
              <w:rPr>
                <w:rFonts w:ascii="Arial" w:hAnsi="Arial" w:cs="Arial"/>
                <w:color w:val="000000"/>
                <w:position w:val="-2"/>
                <w:sz w:val="18"/>
                <w:szCs w:val="18"/>
              </w:rPr>
              <w:t>Sklop 8: UUZ aparat za kardiologijo</w:t>
            </w:r>
          </w:p>
        </w:tc>
        <w:tc>
          <w:tcPr>
            <w:tcW w:w="61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E8DB42" w14:textId="77777777" w:rsidR="009061B4" w:rsidRDefault="00997F4B">
            <w:r>
              <w:rPr>
                <w:rFonts w:ascii="Arial" w:hAnsi="Arial" w:cs="Arial"/>
                <w:color w:val="000000"/>
                <w:position w:val="-2"/>
                <w:sz w:val="18"/>
                <w:szCs w:val="18"/>
              </w:rPr>
              <w:t>1 kos</w:t>
            </w:r>
          </w:p>
        </w:tc>
        <w:tc>
          <w:tcPr>
            <w:tcW w:w="1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2F12" w14:textId="77777777" w:rsidR="009061B4" w:rsidRDefault="00997F4B">
            <w:r>
              <w:rPr>
                <w:rFonts w:ascii="Arial" w:hAnsi="Arial" w:cs="Arial"/>
                <w:color w:val="000000"/>
                <w:position w:val="-2"/>
                <w:sz w:val="18"/>
                <w:szCs w:val="18"/>
              </w:rPr>
              <w:t> </w:t>
            </w:r>
          </w:p>
        </w:tc>
        <w:tc>
          <w:tcPr>
            <w:tcW w:w="55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A92F1" w14:textId="77777777" w:rsidR="009061B4" w:rsidRDefault="00997F4B">
            <w:r>
              <w:rPr>
                <w:rFonts w:ascii="Arial" w:hAnsi="Arial" w:cs="Arial"/>
                <w:color w:val="000000"/>
                <w:position w:val="-2"/>
                <w:sz w:val="18"/>
                <w:szCs w:val="18"/>
              </w:rPr>
              <w:t> </w:t>
            </w:r>
          </w:p>
        </w:tc>
        <w:tc>
          <w:tcPr>
            <w:tcW w:w="129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33F360" w14:textId="77777777" w:rsidR="009061B4" w:rsidRDefault="00997F4B">
            <w:r>
              <w:rPr>
                <w:rFonts w:ascii="Arial" w:hAnsi="Arial" w:cs="Arial"/>
                <w:color w:val="000000"/>
                <w:position w:val="-2"/>
                <w:sz w:val="18"/>
                <w:szCs w:val="18"/>
              </w:rPr>
              <w:t> </w:t>
            </w:r>
          </w:p>
        </w:tc>
      </w:tr>
      <w:tr w:rsidR="009061B4" w14:paraId="2B9518E6" w14:textId="77777777" w:rsidTr="003378B2">
        <w:tc>
          <w:tcPr>
            <w:tcW w:w="149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6DD1EE9" w14:textId="77777777" w:rsidR="009061B4" w:rsidRDefault="00997F4B">
            <w:pPr>
              <w:jc w:val="right"/>
            </w:pPr>
            <w:r>
              <w:rPr>
                <w:rFonts w:ascii="Arial" w:hAnsi="Arial" w:cs="Arial"/>
                <w:b/>
                <w:bCs/>
                <w:color w:val="000000"/>
                <w:position w:val="-2"/>
                <w:sz w:val="18"/>
                <w:szCs w:val="18"/>
                <w:shd w:val="clear" w:color="auto" w:fill="CCCCCC"/>
              </w:rPr>
              <w:t>Skupaj</w:t>
            </w:r>
          </w:p>
        </w:tc>
        <w:tc>
          <w:tcPr>
            <w:tcW w:w="61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BF7AC82" w14:textId="77777777" w:rsidR="009061B4" w:rsidRDefault="00997F4B">
            <w:r>
              <w:rPr>
                <w:rFonts w:ascii="Arial" w:hAnsi="Arial" w:cs="Arial"/>
                <w:color w:val="000000"/>
                <w:position w:val="-2"/>
                <w:sz w:val="18"/>
                <w:szCs w:val="18"/>
                <w:shd w:val="clear" w:color="auto" w:fill="CCCCCC"/>
              </w:rPr>
              <w:t> </w:t>
            </w:r>
          </w:p>
        </w:tc>
        <w:tc>
          <w:tcPr>
            <w:tcW w:w="1032"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A1C539" w14:textId="77777777" w:rsidR="009061B4" w:rsidRDefault="00997F4B">
            <w:r>
              <w:rPr>
                <w:rFonts w:ascii="Arial" w:hAnsi="Arial" w:cs="Arial"/>
                <w:color w:val="000000"/>
                <w:position w:val="-2"/>
                <w:sz w:val="18"/>
                <w:szCs w:val="18"/>
                <w:shd w:val="clear" w:color="auto" w:fill="CCCCCC"/>
              </w:rPr>
              <w:t> </w:t>
            </w:r>
          </w:p>
        </w:tc>
        <w:tc>
          <w:tcPr>
            <w:tcW w:w="55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181F49" w14:textId="77777777" w:rsidR="009061B4" w:rsidRDefault="00997F4B">
            <w:r>
              <w:rPr>
                <w:rFonts w:ascii="Arial" w:hAnsi="Arial" w:cs="Arial"/>
                <w:color w:val="000000"/>
                <w:position w:val="-2"/>
                <w:sz w:val="18"/>
                <w:szCs w:val="18"/>
                <w:shd w:val="clear" w:color="auto" w:fill="CCCCCC"/>
              </w:rPr>
              <w:t> </w:t>
            </w:r>
          </w:p>
        </w:tc>
        <w:tc>
          <w:tcPr>
            <w:tcW w:w="1294"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74E57E" w14:textId="77777777" w:rsidR="009061B4" w:rsidRDefault="00997F4B">
            <w:r>
              <w:rPr>
                <w:rFonts w:ascii="Arial" w:hAnsi="Arial" w:cs="Arial"/>
                <w:color w:val="000000"/>
                <w:position w:val="-2"/>
                <w:sz w:val="18"/>
                <w:szCs w:val="18"/>
                <w:shd w:val="clear" w:color="auto" w:fill="CCCCCC"/>
              </w:rPr>
              <w:t> </w:t>
            </w:r>
          </w:p>
        </w:tc>
      </w:tr>
    </w:tbl>
    <w:p w14:paraId="11E8E86E" w14:textId="77777777" w:rsidR="009061B4" w:rsidRDefault="00997F4B">
      <w:pPr>
        <w:spacing w:before="225" w:after="225" w:line="240" w:lineRule="auto"/>
      </w:pPr>
      <w:r>
        <w:rPr>
          <w:rFonts w:ascii="Arial" w:hAnsi="Arial" w:cs="Arial"/>
          <w:color w:val="000000"/>
          <w:sz w:val="18"/>
          <w:szCs w:val="18"/>
        </w:rPr>
        <w:t>Obvezne priloge k ponudbi so še:</w:t>
      </w:r>
    </w:p>
    <w:p w14:paraId="2F297245" w14:textId="77777777" w:rsidR="009061B4" w:rsidRDefault="00997F4B">
      <w:pPr>
        <w:spacing w:before="225" w:after="225" w:line="240" w:lineRule="auto"/>
      </w:pPr>
      <w:r>
        <w:rPr>
          <w:rFonts w:ascii="Arial" w:hAnsi="Arial" w:cs="Arial"/>
          <w:color w:val="000000"/>
          <w:sz w:val="18"/>
          <w:szCs w:val="18"/>
        </w:rPr>
        <w:t>1.            Lasten predračun ponudnika za ponujeno opremo</w:t>
      </w:r>
    </w:p>
    <w:p w14:paraId="64117E48" w14:textId="77777777" w:rsidR="009061B4" w:rsidRDefault="00997F4B">
      <w:pPr>
        <w:spacing w:before="225" w:after="225" w:line="240" w:lineRule="auto"/>
      </w:pPr>
      <w:r>
        <w:rPr>
          <w:rFonts w:ascii="Arial" w:hAnsi="Arial" w:cs="Arial"/>
          <w:color w:val="000000"/>
          <w:sz w:val="18"/>
          <w:szCs w:val="18"/>
        </w:rPr>
        <w:t>2.            Cenik originalnih rezervnih delov za dobavljeno opremo na osnovi uradnega cenika proizvajalca aparatur, za vse rezervne dele, ki presegajo znesek 500 EUR brez DDV/kos.</w:t>
      </w:r>
    </w:p>
    <w:p w14:paraId="0E26795C" w14:textId="77777777" w:rsidR="009061B4" w:rsidRDefault="00997F4B">
      <w:pPr>
        <w:spacing w:before="225" w:after="225" w:line="240" w:lineRule="auto"/>
      </w:pPr>
      <w:r>
        <w:rPr>
          <w:rFonts w:ascii="Arial" w:hAnsi="Arial" w:cs="Arial"/>
          <w:color w:val="000000"/>
          <w:sz w:val="18"/>
          <w:szCs w:val="18"/>
        </w:rPr>
        <w:t>3.            Specifikacija del preventivnega vzdrževanja, s številom potrebnih preventivnih pregledov v obdobju enega leta, ki so predpisani od proizvajalca opreme.</w:t>
      </w:r>
    </w:p>
    <w:p w14:paraId="750A72CB" w14:textId="77777777" w:rsidR="009061B4" w:rsidRDefault="00997F4B">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14:paraId="2CE2D4AD" w14:textId="77777777" w:rsidR="009061B4" w:rsidRDefault="00997F4B">
      <w:pPr>
        <w:spacing w:before="225" w:after="225" w:line="240" w:lineRule="auto"/>
        <w:jc w:val="both"/>
      </w:pPr>
      <w:r>
        <w:rPr>
          <w:rFonts w:ascii="Arial" w:hAnsi="Arial" w:cs="Arial"/>
          <w:color w:val="000000"/>
          <w:sz w:val="18"/>
          <w:szCs w:val="18"/>
        </w:rPr>
        <w:t>Ponudba velja najmanj 180 dni od roka za predložitev ponudb.</w:t>
      </w:r>
    </w:p>
    <w:p w14:paraId="1505BF4D" w14:textId="77777777" w:rsidR="009061B4" w:rsidRDefault="00997F4B">
      <w:pPr>
        <w:spacing w:before="225" w:after="225" w:line="240" w:lineRule="auto"/>
      </w:pPr>
      <w:r>
        <w:rPr>
          <w:rFonts w:ascii="Arial" w:hAnsi="Arial" w:cs="Arial"/>
          <w:color w:val="000000"/>
          <w:sz w:val="18"/>
          <w:szCs w:val="18"/>
        </w:rPr>
        <w:t>Ponudba mora biti veljavna najmanj do navedenega roka. Prekratka veljavnost ponudbe pomeni razlog za zavrnitev ponudbe.</w:t>
      </w:r>
    </w:p>
    <w:p w14:paraId="1888A745" w14:textId="77777777" w:rsidR="009061B4" w:rsidRDefault="00997F4B">
      <w:pPr>
        <w:spacing w:before="225" w:after="225" w:line="240" w:lineRule="auto"/>
      </w:pPr>
      <w:r>
        <w:rPr>
          <w:rFonts w:ascii="Arial" w:hAnsi="Arial" w:cs="Arial"/>
          <w:color w:val="000000"/>
          <w:sz w:val="18"/>
          <w:szCs w:val="18"/>
        </w:rPr>
        <w:t> </w:t>
      </w:r>
      <w:r>
        <w:rPr>
          <w:rFonts w:ascii="Arial" w:hAnsi="Arial" w:cs="Arial"/>
          <w:b/>
          <w:bCs/>
          <w:color w:val="000000"/>
          <w:sz w:val="18"/>
          <w:szCs w:val="18"/>
        </w:rPr>
        <w:t>IV. Podatki o plačilu</w:t>
      </w:r>
    </w:p>
    <w:p w14:paraId="4D85C1AE" w14:textId="77777777" w:rsidR="009061B4" w:rsidRDefault="00997F4B">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1F641238" w14:textId="77777777" w:rsidR="009061B4" w:rsidRDefault="00997F4B">
      <w:pPr>
        <w:spacing w:before="225" w:after="225" w:line="240" w:lineRule="auto"/>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5D1BB84C" w14:textId="77777777" w:rsidR="009061B4" w:rsidRDefault="00997F4B">
      <w:pPr>
        <w:spacing w:before="225" w:after="225" w:line="240" w:lineRule="auto"/>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B7A202B" w14:textId="77777777" w:rsidR="009061B4" w:rsidRDefault="00997F4B">
      <w:pPr>
        <w:spacing w:before="225" w:after="225" w:line="240" w:lineRule="auto"/>
      </w:pP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9061B4" w14:paraId="59BB4BD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30BBF4" w14:textId="77777777" w:rsidR="009061B4" w:rsidRDefault="00997F4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77188" w14:textId="77777777" w:rsidR="009061B4" w:rsidRDefault="00997F4B">
            <w:r>
              <w:rPr>
                <w:rFonts w:ascii="Arial" w:hAnsi="Arial" w:cs="Arial"/>
                <w:color w:val="000000"/>
                <w:position w:val="-2"/>
                <w:sz w:val="18"/>
                <w:szCs w:val="18"/>
              </w:rPr>
              <w:t> </w:t>
            </w:r>
          </w:p>
        </w:tc>
      </w:tr>
      <w:tr w:rsidR="009061B4" w14:paraId="0582E69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59645B" w14:textId="77777777" w:rsidR="009061B4" w:rsidRDefault="00997F4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6BA417" w14:textId="77777777" w:rsidR="009061B4" w:rsidRDefault="00997F4B">
            <w:r>
              <w:rPr>
                <w:rFonts w:ascii="Arial" w:hAnsi="Arial" w:cs="Arial"/>
                <w:color w:val="000000"/>
                <w:position w:val="-2"/>
                <w:sz w:val="18"/>
                <w:szCs w:val="18"/>
              </w:rPr>
              <w:t> </w:t>
            </w:r>
          </w:p>
        </w:tc>
      </w:tr>
      <w:tr w:rsidR="009061B4" w14:paraId="528497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D41050" w14:textId="77777777" w:rsidR="009061B4" w:rsidRDefault="00997F4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82730E" w14:textId="77777777" w:rsidR="009061B4" w:rsidRDefault="00997F4B">
            <w:r>
              <w:rPr>
                <w:rFonts w:ascii="Arial" w:hAnsi="Arial" w:cs="Arial"/>
                <w:color w:val="000000"/>
                <w:position w:val="-2"/>
                <w:sz w:val="18"/>
                <w:szCs w:val="18"/>
              </w:rPr>
              <w:t> </w:t>
            </w:r>
          </w:p>
        </w:tc>
      </w:tr>
      <w:tr w:rsidR="009061B4" w14:paraId="00BF56F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A4E6E8" w14:textId="77777777" w:rsidR="009061B4" w:rsidRDefault="00997F4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3B29CD" w14:textId="77777777" w:rsidR="009061B4" w:rsidRDefault="00997F4B">
            <w:r>
              <w:rPr>
                <w:rFonts w:ascii="Arial" w:hAnsi="Arial" w:cs="Arial"/>
                <w:color w:val="000000"/>
                <w:position w:val="-2"/>
                <w:sz w:val="18"/>
                <w:szCs w:val="18"/>
              </w:rPr>
              <w:t> </w:t>
            </w:r>
          </w:p>
        </w:tc>
      </w:tr>
      <w:tr w:rsidR="009061B4" w14:paraId="7549C40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7419A" w14:textId="77777777" w:rsidR="009061B4" w:rsidRDefault="00997F4B">
            <w:pPr>
              <w:jc w:val="right"/>
            </w:pPr>
            <w:r>
              <w:rPr>
                <w:rFonts w:ascii="Arial" w:hAnsi="Arial" w:cs="Arial"/>
                <w:b/>
                <w:bCs/>
                <w:color w:val="000000"/>
                <w:position w:val="-2"/>
                <w:sz w:val="18"/>
                <w:szCs w:val="18"/>
                <w:shd w:val="clear" w:color="auto" w:fill="CCCCCC"/>
              </w:rPr>
              <w:lastRenderedPageBreak/>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C99EC" w14:textId="77777777" w:rsidR="009061B4" w:rsidRDefault="00997F4B">
            <w:r>
              <w:rPr>
                <w:rFonts w:ascii="Arial" w:hAnsi="Arial" w:cs="Arial"/>
                <w:color w:val="000000"/>
                <w:position w:val="-2"/>
                <w:sz w:val="18"/>
                <w:szCs w:val="18"/>
              </w:rPr>
              <w:t> </w:t>
            </w:r>
          </w:p>
        </w:tc>
      </w:tr>
      <w:tr w:rsidR="009061B4" w14:paraId="519E5B5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9F243D2" w14:textId="77777777" w:rsidR="009061B4" w:rsidRDefault="00997F4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208BC1" w14:textId="77777777" w:rsidR="009061B4" w:rsidRDefault="00997F4B">
            <w:r>
              <w:rPr>
                <w:rFonts w:ascii="Arial" w:hAnsi="Arial" w:cs="Arial"/>
                <w:color w:val="000000"/>
                <w:position w:val="-2"/>
                <w:sz w:val="18"/>
                <w:szCs w:val="18"/>
              </w:rPr>
              <w:t> </w:t>
            </w:r>
          </w:p>
        </w:tc>
      </w:tr>
      <w:tr w:rsidR="009061B4" w14:paraId="3360E0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3238FA5" w14:textId="77777777" w:rsidR="009061B4" w:rsidRDefault="00997F4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4A81C3" w14:textId="77777777" w:rsidR="009061B4" w:rsidRDefault="00997F4B">
            <w:r>
              <w:rPr>
                <w:rFonts w:ascii="Arial" w:hAnsi="Arial" w:cs="Arial"/>
                <w:color w:val="000000"/>
                <w:position w:val="-2"/>
                <w:sz w:val="18"/>
                <w:szCs w:val="18"/>
              </w:rPr>
              <w:t> </w:t>
            </w:r>
          </w:p>
        </w:tc>
      </w:tr>
      <w:tr w:rsidR="009061B4" w14:paraId="404E72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A4513C" w14:textId="77777777" w:rsidR="009061B4" w:rsidRDefault="00997F4B">
            <w:pPr>
              <w:jc w:val="right"/>
            </w:pPr>
            <w:r>
              <w:rPr>
                <w:rFonts w:ascii="Arial" w:hAnsi="Arial" w:cs="Arial"/>
                <w:color w:val="000000"/>
                <w:position w:val="-2"/>
                <w:sz w:val="18"/>
                <w:szCs w:val="18"/>
                <w:shd w:val="clear" w:color="auto" w:fill="CCCCCC"/>
              </w:rPr>
              <w:t>SKRBNIK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FED" w14:textId="77777777" w:rsidR="009061B4" w:rsidRDefault="00997F4B">
            <w:r>
              <w:rPr>
                <w:rFonts w:ascii="Arial" w:hAnsi="Arial" w:cs="Arial"/>
                <w:color w:val="000000"/>
                <w:position w:val="-2"/>
                <w:sz w:val="18"/>
                <w:szCs w:val="18"/>
              </w:rPr>
              <w:t> </w:t>
            </w:r>
          </w:p>
        </w:tc>
      </w:tr>
      <w:tr w:rsidR="009061B4" w14:paraId="648AB1F6"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82196F" w14:textId="77777777" w:rsidR="009061B4" w:rsidRDefault="00997F4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16676E" w14:textId="77777777" w:rsidR="009061B4" w:rsidRDefault="00997F4B">
            <w:r>
              <w:rPr>
                <w:rFonts w:ascii="Arial" w:hAnsi="Arial" w:cs="Arial"/>
                <w:color w:val="000000"/>
                <w:position w:val="-2"/>
                <w:sz w:val="18"/>
                <w:szCs w:val="18"/>
              </w:rPr>
              <w:t> </w:t>
            </w:r>
          </w:p>
        </w:tc>
      </w:tr>
      <w:tr w:rsidR="009061B4" w14:paraId="2B741F7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DA23C0" w14:textId="77777777" w:rsidR="009061B4" w:rsidRDefault="00997F4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A607B" w14:textId="77777777" w:rsidR="009061B4" w:rsidRDefault="00997F4B">
            <w:r>
              <w:rPr>
                <w:rFonts w:ascii="Arial" w:hAnsi="Arial" w:cs="Arial"/>
                <w:color w:val="000000"/>
                <w:position w:val="-2"/>
                <w:sz w:val="18"/>
                <w:szCs w:val="18"/>
              </w:rPr>
              <w:t> </w:t>
            </w:r>
          </w:p>
        </w:tc>
      </w:tr>
      <w:tr w:rsidR="009061B4" w14:paraId="0E7ACDB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E79E01" w14:textId="77777777" w:rsidR="009061B4" w:rsidRDefault="00997F4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A53F50" w14:textId="77777777" w:rsidR="009061B4" w:rsidRDefault="00997F4B">
            <w:r>
              <w:rPr>
                <w:rFonts w:ascii="Arial" w:hAnsi="Arial" w:cs="Arial"/>
                <w:color w:val="000000"/>
                <w:position w:val="-2"/>
                <w:sz w:val="18"/>
                <w:szCs w:val="18"/>
              </w:rPr>
              <w:t> </w:t>
            </w:r>
          </w:p>
        </w:tc>
      </w:tr>
    </w:tbl>
    <w:p w14:paraId="18318287" w14:textId="77777777" w:rsidR="009061B4" w:rsidRDefault="009061B4"/>
    <w:tbl>
      <w:tblPr>
        <w:tblStyle w:val="NormalTablePHPDOCX"/>
        <w:tblW w:w="8745" w:type="dxa"/>
        <w:tblInd w:w="108" w:type="dxa"/>
        <w:tblLook w:val="04A0" w:firstRow="1" w:lastRow="0" w:firstColumn="1" w:lastColumn="0" w:noHBand="0" w:noVBand="1"/>
      </w:tblPr>
      <w:tblGrid>
        <w:gridCol w:w="4080"/>
        <w:gridCol w:w="4665"/>
      </w:tblGrid>
      <w:tr w:rsidR="009061B4" w14:paraId="622D7488" w14:textId="77777777">
        <w:tc>
          <w:tcPr>
            <w:tcW w:w="4080" w:type="dxa"/>
            <w:gridSpan w:val="2"/>
            <w:tcMar>
              <w:top w:w="75" w:type="dxa"/>
              <w:bottom w:w="75" w:type="dxa"/>
            </w:tcMar>
            <w:vAlign w:val="center"/>
          </w:tcPr>
          <w:p w14:paraId="3E692140"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2BAA4B7D" w14:textId="77777777">
        <w:tc>
          <w:tcPr>
            <w:tcW w:w="4080" w:type="dxa"/>
            <w:tcMar>
              <w:top w:w="75" w:type="dxa"/>
              <w:bottom w:w="75" w:type="dxa"/>
            </w:tcMar>
            <w:vAlign w:val="center"/>
          </w:tcPr>
          <w:p w14:paraId="04DC6EE9" w14:textId="77777777" w:rsidR="009061B4" w:rsidRDefault="00997F4B">
            <w:r>
              <w:rPr>
                <w:rFonts w:ascii="Arial" w:hAnsi="Arial" w:cs="Arial"/>
                <w:color w:val="000000"/>
                <w:position w:val="-2"/>
                <w:sz w:val="18"/>
                <w:szCs w:val="18"/>
              </w:rPr>
              <w:t>Kraj in datum:</w:t>
            </w:r>
          </w:p>
        </w:tc>
        <w:tc>
          <w:tcPr>
            <w:tcW w:w="0" w:type="auto"/>
            <w:tcMar>
              <w:top w:w="75" w:type="dxa"/>
              <w:bottom w:w="75" w:type="dxa"/>
            </w:tcMar>
            <w:vAlign w:val="center"/>
          </w:tcPr>
          <w:p w14:paraId="17978A88" w14:textId="77777777" w:rsidR="009061B4" w:rsidRDefault="00997F4B">
            <w:pPr>
              <w:jc w:val="center"/>
            </w:pPr>
            <w:r>
              <w:rPr>
                <w:rFonts w:ascii="Arial" w:hAnsi="Arial" w:cs="Arial"/>
                <w:color w:val="000000"/>
                <w:position w:val="-2"/>
                <w:sz w:val="18"/>
                <w:szCs w:val="18"/>
              </w:rPr>
              <w:t>Ime in priimek: _____________________</w:t>
            </w:r>
          </w:p>
        </w:tc>
      </w:tr>
      <w:tr w:rsidR="009061B4" w14:paraId="5E6765AE" w14:textId="77777777">
        <w:tc>
          <w:tcPr>
            <w:tcW w:w="4080" w:type="dxa"/>
            <w:tcMar>
              <w:top w:w="75" w:type="dxa"/>
              <w:bottom w:w="75" w:type="dxa"/>
            </w:tcMar>
            <w:vAlign w:val="center"/>
          </w:tcPr>
          <w:p w14:paraId="3F1ECA36" w14:textId="77777777" w:rsidR="009061B4" w:rsidRDefault="00997F4B">
            <w:r>
              <w:rPr>
                <w:rFonts w:ascii="Arial" w:hAnsi="Arial" w:cs="Arial"/>
                <w:color w:val="000000"/>
                <w:position w:val="-2"/>
                <w:sz w:val="18"/>
                <w:szCs w:val="18"/>
              </w:rPr>
              <w:t> </w:t>
            </w:r>
          </w:p>
        </w:tc>
        <w:tc>
          <w:tcPr>
            <w:tcW w:w="0" w:type="auto"/>
            <w:tcMar>
              <w:top w:w="75" w:type="dxa"/>
              <w:bottom w:w="75" w:type="dxa"/>
            </w:tcMar>
            <w:vAlign w:val="center"/>
          </w:tcPr>
          <w:p w14:paraId="1B403E41" w14:textId="77777777" w:rsidR="009061B4" w:rsidRDefault="009061B4"/>
          <w:p w14:paraId="0AA105C7" w14:textId="77777777" w:rsidR="009061B4" w:rsidRDefault="00997F4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3FB49B81" w14:textId="77777777" w:rsidR="009061B4" w:rsidRDefault="009061B4">
      <w:pPr>
        <w:sectPr w:rsidR="009061B4" w:rsidSect="006E7A2B">
          <w:footerReference w:type="default" r:id="rId12"/>
          <w:pgSz w:w="11906" w:h="16838"/>
          <w:pgMar w:top="1418" w:right="1418" w:bottom="1418" w:left="1418" w:header="567" w:footer="596" w:gutter="0"/>
          <w:cols w:space="708"/>
          <w:docGrid w:linePitch="360"/>
        </w:sectPr>
      </w:pPr>
    </w:p>
    <w:p w14:paraId="0EBE6ECB"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3AAD2DCD" w14:textId="77777777" w:rsidR="00997F4B" w:rsidRPr="00252358" w:rsidRDefault="00997F4B" w:rsidP="00252358"/>
    <w:p w14:paraId="20C2D2F6"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D23F7C3" w14:textId="77777777" w:rsidR="00997F4B" w:rsidRDefault="00997F4B" w:rsidP="00EB2A75">
      <w:pPr>
        <w:spacing w:after="120"/>
        <w:rPr>
          <w:rFonts w:ascii="Arial" w:hAnsi="Arial" w:cs="Arial"/>
        </w:rPr>
      </w:pPr>
    </w:p>
    <w:p w14:paraId="17E4F039" w14:textId="77777777" w:rsidR="009061B4" w:rsidRDefault="00997F4B">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NAKUP ULTRAZVOČNIH APARATOV</w:t>
      </w:r>
      <w:r>
        <w:rPr>
          <w:rFonts w:ascii="Arial" w:hAnsi="Arial" w:cs="Arial"/>
          <w:color w:val="000000"/>
          <w:sz w:val="18"/>
          <w:szCs w:val="18"/>
        </w:rPr>
        <w:t>«,</w:t>
      </w:r>
    </w:p>
    <w:p w14:paraId="44E08243" w14:textId="77777777" w:rsidR="009061B4" w:rsidRDefault="00997F4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73F23015" w14:textId="77777777" w:rsidR="009061B4" w:rsidRDefault="00997F4B">
      <w:pPr>
        <w:spacing w:before="225" w:after="225" w:line="240" w:lineRule="auto"/>
        <w:jc w:val="both"/>
      </w:pPr>
      <w:r>
        <w:rPr>
          <w:rFonts w:ascii="Arial" w:hAnsi="Arial" w:cs="Arial"/>
          <w:i/>
          <w:iCs/>
          <w:color w:val="000000"/>
          <w:sz w:val="18"/>
          <w:szCs w:val="18"/>
        </w:rPr>
        <w:t>(naziv ponudnika, partnerja v skupni ponudbi)</w:t>
      </w:r>
    </w:p>
    <w:p w14:paraId="2D2B9D7A" w14:textId="77777777" w:rsidR="009061B4" w:rsidRDefault="00997F4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9061B4" w14:paraId="1F0FD640" w14:textId="77777777">
        <w:tc>
          <w:tcPr>
            <w:tcW w:w="0" w:type="auto"/>
            <w:tcMar>
              <w:top w:w="0" w:type="auto"/>
              <w:bottom w:w="0" w:type="auto"/>
            </w:tcMar>
          </w:tcPr>
          <w:p w14:paraId="25F747FA" w14:textId="22295DCB" w:rsidR="003378B2" w:rsidRDefault="003378B2" w:rsidP="003378B2">
            <w:pPr>
              <w:numPr>
                <w:ilvl w:val="0"/>
                <w:numId w:val="17"/>
              </w:numPr>
              <w:jc w:val="both"/>
              <w:rPr>
                <w:rFonts w:ascii="Arial" w:hAnsi="Arial" w:cs="Arial"/>
                <w:color w:val="000000"/>
                <w:sz w:val="18"/>
                <w:szCs w:val="18"/>
              </w:rPr>
            </w:pPr>
            <w:r>
              <w:rPr>
                <w:rFonts w:ascii="Arial" w:hAnsi="Arial" w:cs="Arial"/>
                <w:color w:val="000000"/>
                <w:sz w:val="18"/>
                <w:szCs w:val="18"/>
              </w:rPr>
              <w:t>da ponujena oprema v celoti izpolnjuje vse tehnične zahteve naročnika;</w:t>
            </w:r>
          </w:p>
          <w:p w14:paraId="4358C099" w14:textId="16C1DAE5" w:rsidR="003378B2" w:rsidRPr="003378B2" w:rsidRDefault="00997F4B" w:rsidP="003378B2">
            <w:pPr>
              <w:numPr>
                <w:ilvl w:val="0"/>
                <w:numId w:val="17"/>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5DA782D4"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E52EF54"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4EB4746F"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7BE3972B"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52B4C72"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920AD1F"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059E53D5"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602D67E"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55EB5785"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089688D"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27CBDE4"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368DB769"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75C1FA0D"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DA2CCCB"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59975C30"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EB8927A"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29D82185"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638AC4EE"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5DB1C197"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075CA39D"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7FD64C7" w14:textId="77777777" w:rsidR="009061B4" w:rsidRDefault="00997F4B">
            <w:pPr>
              <w:numPr>
                <w:ilvl w:val="0"/>
                <w:numId w:val="17"/>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3D9B1251" w14:textId="77777777" w:rsidR="009061B4" w:rsidRDefault="00997F4B">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9061B4" w14:paraId="4A470327" w14:textId="77777777">
        <w:tc>
          <w:tcPr>
            <w:tcW w:w="0" w:type="auto"/>
            <w:tcMar>
              <w:top w:w="0" w:type="auto"/>
              <w:bottom w:w="0" w:type="auto"/>
            </w:tcMar>
          </w:tcPr>
          <w:p w14:paraId="011A88B1"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71FAAAEA"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387BD130"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0114FF53"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1D93C150"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86BC958"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A180B8C"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377FE276"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01F9239"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163967E1"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3352EE0B"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0F82E488"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2B85E24A" w14:textId="77777777" w:rsidR="009061B4" w:rsidRDefault="00997F4B">
            <w:pPr>
              <w:numPr>
                <w:ilvl w:val="0"/>
                <w:numId w:val="18"/>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2150D9F1" w14:textId="77777777" w:rsidR="009061B4" w:rsidRDefault="00997F4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5C5C62C" w14:textId="77777777" w:rsidR="009061B4" w:rsidRDefault="00997F4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NAKUP ULTRAZVOČNIH APARATOV,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7F5054BB" w14:textId="77777777" w:rsidR="009061B4" w:rsidRDefault="00997F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061B4" w14:paraId="146C5475" w14:textId="77777777">
        <w:tc>
          <w:tcPr>
            <w:tcW w:w="2500" w:type="pct"/>
            <w:tcMar>
              <w:top w:w="75" w:type="dxa"/>
              <w:bottom w:w="75" w:type="dxa"/>
            </w:tcMar>
            <w:vAlign w:val="center"/>
          </w:tcPr>
          <w:p w14:paraId="47CF8677" w14:textId="77777777" w:rsidR="009061B4" w:rsidRDefault="00997F4B">
            <w:r>
              <w:rPr>
                <w:rFonts w:ascii="Arial" w:hAnsi="Arial" w:cs="Arial"/>
                <w:color w:val="000000"/>
                <w:position w:val="-2"/>
                <w:sz w:val="18"/>
                <w:szCs w:val="18"/>
              </w:rPr>
              <w:t>Kraj in datum:</w:t>
            </w:r>
          </w:p>
        </w:tc>
        <w:tc>
          <w:tcPr>
            <w:tcW w:w="0" w:type="auto"/>
            <w:tcMar>
              <w:top w:w="75" w:type="dxa"/>
              <w:bottom w:w="75" w:type="dxa"/>
            </w:tcMar>
            <w:vAlign w:val="center"/>
          </w:tcPr>
          <w:p w14:paraId="7F6658DF" w14:textId="77777777" w:rsidR="009061B4" w:rsidRDefault="00997F4B">
            <w:r>
              <w:rPr>
                <w:rFonts w:ascii="Arial" w:hAnsi="Arial" w:cs="Arial"/>
                <w:color w:val="000000"/>
                <w:position w:val="-2"/>
                <w:sz w:val="18"/>
                <w:szCs w:val="18"/>
              </w:rPr>
              <w:t>Ime in priimek: _____________________</w:t>
            </w:r>
          </w:p>
        </w:tc>
      </w:tr>
      <w:tr w:rsidR="009061B4" w14:paraId="7FEF544F" w14:textId="77777777">
        <w:tc>
          <w:tcPr>
            <w:tcW w:w="2500" w:type="pct"/>
            <w:tcMar>
              <w:top w:w="75" w:type="dxa"/>
              <w:bottom w:w="75" w:type="dxa"/>
            </w:tcMar>
            <w:vAlign w:val="center"/>
          </w:tcPr>
          <w:p w14:paraId="1AF0C048" w14:textId="77777777" w:rsidR="009061B4" w:rsidRDefault="00997F4B">
            <w:r>
              <w:rPr>
                <w:rFonts w:ascii="Arial" w:hAnsi="Arial" w:cs="Arial"/>
                <w:color w:val="000000"/>
                <w:position w:val="-2"/>
                <w:sz w:val="18"/>
                <w:szCs w:val="18"/>
              </w:rPr>
              <w:t> </w:t>
            </w:r>
          </w:p>
        </w:tc>
        <w:tc>
          <w:tcPr>
            <w:tcW w:w="0" w:type="auto"/>
            <w:tcMar>
              <w:top w:w="75" w:type="dxa"/>
              <w:bottom w:w="75" w:type="dxa"/>
            </w:tcMar>
            <w:vAlign w:val="center"/>
          </w:tcPr>
          <w:p w14:paraId="210D5157" w14:textId="77777777" w:rsidR="009061B4" w:rsidRDefault="009061B4"/>
          <w:p w14:paraId="16F63F83" w14:textId="77777777" w:rsidR="009061B4" w:rsidRDefault="00997F4B">
            <w:pPr>
              <w:jc w:val="center"/>
            </w:pPr>
            <w:r>
              <w:rPr>
                <w:rFonts w:ascii="Arial" w:hAnsi="Arial" w:cs="Arial"/>
                <w:color w:val="A9A9A9"/>
                <w:position w:val="-2"/>
                <w:sz w:val="18"/>
                <w:szCs w:val="18"/>
              </w:rPr>
              <w:t>(žig in podpis)</w:t>
            </w:r>
          </w:p>
        </w:tc>
      </w:tr>
    </w:tbl>
    <w:p w14:paraId="1B826518" w14:textId="77777777" w:rsidR="009061B4" w:rsidRDefault="00997F4B">
      <w:pPr>
        <w:spacing w:before="225" w:after="225" w:line="240" w:lineRule="auto"/>
        <w:jc w:val="both"/>
      </w:pPr>
      <w:r>
        <w:rPr>
          <w:rFonts w:ascii="Arial" w:hAnsi="Arial" w:cs="Arial"/>
          <w:color w:val="000000"/>
          <w:sz w:val="18"/>
          <w:szCs w:val="18"/>
        </w:rPr>
        <w:t> </w:t>
      </w:r>
    </w:p>
    <w:p w14:paraId="746D1013" w14:textId="77777777" w:rsidR="009061B4" w:rsidRDefault="009061B4">
      <w:pPr>
        <w:sectPr w:rsidR="009061B4" w:rsidSect="006E7A2B">
          <w:footerReference w:type="default" r:id="rId13"/>
          <w:pgSz w:w="11906" w:h="16838"/>
          <w:pgMar w:top="1418" w:right="1418" w:bottom="1418" w:left="1418" w:header="567" w:footer="596" w:gutter="0"/>
          <w:cols w:space="708"/>
          <w:docGrid w:linePitch="360"/>
        </w:sectPr>
      </w:pPr>
    </w:p>
    <w:p w14:paraId="170E9840"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25F37FBB" w14:textId="77777777" w:rsidR="00997F4B" w:rsidRPr="00252358" w:rsidRDefault="00997F4B" w:rsidP="00252358"/>
    <w:p w14:paraId="0977F06B"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94EF749" w14:textId="77777777" w:rsidR="00997F4B" w:rsidRDefault="00997F4B" w:rsidP="00EB2A75">
      <w:pPr>
        <w:spacing w:after="120"/>
        <w:rPr>
          <w:rFonts w:ascii="Arial" w:hAnsi="Arial" w:cs="Arial"/>
        </w:rPr>
      </w:pPr>
    </w:p>
    <w:p w14:paraId="4571911F" w14:textId="77777777" w:rsidR="009061B4" w:rsidRDefault="00997F4B">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30D937CA" w14:textId="77777777" w:rsidR="009061B4" w:rsidRDefault="00997F4B">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83E1EF2" w14:textId="77777777" w:rsidR="009061B4" w:rsidRDefault="00997F4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2235E63C" w14:textId="77777777" w:rsidR="009061B4" w:rsidRDefault="009061B4">
      <w:pPr>
        <w:sectPr w:rsidR="009061B4" w:rsidSect="006E7A2B">
          <w:footerReference w:type="default" r:id="rId14"/>
          <w:pgSz w:w="11906" w:h="16838"/>
          <w:pgMar w:top="1418" w:right="1418" w:bottom="1418" w:left="1418" w:header="567" w:footer="596" w:gutter="0"/>
          <w:cols w:space="708"/>
          <w:docGrid w:linePitch="360"/>
        </w:sectPr>
      </w:pPr>
    </w:p>
    <w:p w14:paraId="08CE47BE"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6CA3037C" w14:textId="77777777" w:rsidR="00997F4B" w:rsidRPr="00252358" w:rsidRDefault="00997F4B" w:rsidP="00252358"/>
    <w:p w14:paraId="44C9A67B"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07048F09" w14:textId="77777777" w:rsidR="00997F4B" w:rsidRDefault="00997F4B" w:rsidP="00EB2A75">
      <w:pPr>
        <w:spacing w:after="120"/>
        <w:rPr>
          <w:rFonts w:ascii="Arial" w:hAnsi="Arial" w:cs="Arial"/>
        </w:rPr>
      </w:pPr>
    </w:p>
    <w:p w14:paraId="54EFF148" w14:textId="77777777" w:rsidR="009061B4" w:rsidRDefault="00997F4B">
      <w:pPr>
        <w:spacing w:before="225" w:after="225" w:line="240" w:lineRule="auto"/>
        <w:jc w:val="center"/>
      </w:pPr>
      <w:r>
        <w:rPr>
          <w:rFonts w:ascii="Arial" w:hAnsi="Arial" w:cs="Arial"/>
          <w:b/>
          <w:bCs/>
          <w:color w:val="000000"/>
          <w:sz w:val="18"/>
          <w:szCs w:val="18"/>
        </w:rPr>
        <w:t>SEZNAM ČLANOV ORGANOV IN ZASTOPNIKOV GOSPODARSKEGA SUBJEKTA</w:t>
      </w:r>
    </w:p>
    <w:p w14:paraId="14084D05" w14:textId="77777777" w:rsidR="009061B4" w:rsidRDefault="00997F4B">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9061B4" w14:paraId="4847946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7F87F1" w14:textId="77777777" w:rsidR="009061B4" w:rsidRDefault="00997F4B">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EFB32" w14:textId="77777777" w:rsidR="009061B4" w:rsidRDefault="00997F4B">
            <w:r>
              <w:rPr>
                <w:rFonts w:ascii="Arial" w:hAnsi="Arial" w:cs="Arial"/>
                <w:color w:val="000000"/>
                <w:position w:val="-2"/>
                <w:sz w:val="18"/>
                <w:szCs w:val="18"/>
              </w:rPr>
              <w:t> </w:t>
            </w:r>
          </w:p>
        </w:tc>
      </w:tr>
      <w:tr w:rsidR="009061B4" w14:paraId="413ABAEA"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158BE2" w14:textId="77777777" w:rsidR="009061B4" w:rsidRDefault="00997F4B">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A45417" w14:textId="77777777" w:rsidR="009061B4" w:rsidRDefault="00997F4B">
            <w:r>
              <w:rPr>
                <w:rFonts w:ascii="Arial" w:hAnsi="Arial" w:cs="Arial"/>
                <w:color w:val="000000"/>
                <w:position w:val="-2"/>
                <w:sz w:val="18"/>
                <w:szCs w:val="18"/>
              </w:rPr>
              <w:t> </w:t>
            </w:r>
          </w:p>
        </w:tc>
      </w:tr>
      <w:tr w:rsidR="009061B4" w14:paraId="578762FD"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218492" w14:textId="77777777" w:rsidR="009061B4" w:rsidRDefault="00997F4B">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7752E" w14:textId="77777777" w:rsidR="009061B4" w:rsidRDefault="00997F4B">
            <w:r>
              <w:rPr>
                <w:rFonts w:ascii="Arial" w:hAnsi="Arial" w:cs="Arial"/>
                <w:color w:val="000000"/>
                <w:position w:val="-2"/>
                <w:sz w:val="18"/>
                <w:szCs w:val="18"/>
              </w:rPr>
              <w:t> </w:t>
            </w:r>
          </w:p>
        </w:tc>
      </w:tr>
      <w:tr w:rsidR="009061B4" w14:paraId="4AAED16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D78B8" w14:textId="77777777" w:rsidR="009061B4" w:rsidRDefault="00997F4B">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3D31DD" w14:textId="77777777" w:rsidR="009061B4" w:rsidRDefault="00997F4B">
            <w:r>
              <w:rPr>
                <w:rFonts w:ascii="Arial" w:hAnsi="Arial" w:cs="Arial"/>
                <w:color w:val="000000"/>
                <w:position w:val="-2"/>
                <w:sz w:val="18"/>
                <w:szCs w:val="18"/>
              </w:rPr>
              <w:t> </w:t>
            </w:r>
          </w:p>
        </w:tc>
      </w:tr>
    </w:tbl>
    <w:p w14:paraId="2FA49917" w14:textId="77777777" w:rsidR="009061B4" w:rsidRDefault="00997F4B">
      <w:pPr>
        <w:spacing w:before="225" w:after="225" w:line="240" w:lineRule="auto"/>
        <w:jc w:val="both"/>
      </w:pPr>
      <w:r>
        <w:rPr>
          <w:rFonts w:ascii="Arial" w:hAnsi="Arial" w:cs="Arial"/>
          <w:color w:val="000000"/>
          <w:sz w:val="18"/>
          <w:szCs w:val="18"/>
        </w:rPr>
        <w:t> </w:t>
      </w:r>
    </w:p>
    <w:p w14:paraId="5891C911" w14:textId="77777777" w:rsidR="009061B4" w:rsidRDefault="00997F4B">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9061B4" w14:paraId="39FC419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DB767A" w14:textId="77777777" w:rsidR="009061B4" w:rsidRDefault="00997F4B">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5D1656" w14:textId="77777777" w:rsidR="009061B4" w:rsidRDefault="00997F4B">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2ED05C" w14:textId="77777777" w:rsidR="009061B4" w:rsidRDefault="00997F4B">
            <w:r>
              <w:rPr>
                <w:rFonts w:ascii="Arial" w:hAnsi="Arial" w:cs="Arial"/>
                <w:color w:val="000000"/>
                <w:position w:val="-2"/>
                <w:sz w:val="18"/>
                <w:szCs w:val="18"/>
              </w:rPr>
              <w:t>EMŠO*</w:t>
            </w:r>
          </w:p>
        </w:tc>
      </w:tr>
      <w:tr w:rsidR="009061B4" w14:paraId="33BACCE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6C6A50"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374498"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4F6AA3" w14:textId="77777777" w:rsidR="009061B4" w:rsidRDefault="00997F4B">
            <w:r>
              <w:rPr>
                <w:rFonts w:ascii="Arial" w:hAnsi="Arial" w:cs="Arial"/>
                <w:color w:val="000000"/>
                <w:position w:val="-2"/>
                <w:sz w:val="18"/>
                <w:szCs w:val="18"/>
              </w:rPr>
              <w:t> </w:t>
            </w:r>
          </w:p>
        </w:tc>
      </w:tr>
      <w:tr w:rsidR="009061B4" w14:paraId="4D81FCF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52892A"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4D74B"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41337" w14:textId="77777777" w:rsidR="009061B4" w:rsidRDefault="00997F4B">
            <w:r>
              <w:rPr>
                <w:rFonts w:ascii="Arial" w:hAnsi="Arial" w:cs="Arial"/>
                <w:color w:val="000000"/>
                <w:position w:val="-2"/>
                <w:sz w:val="18"/>
                <w:szCs w:val="18"/>
              </w:rPr>
              <w:t> </w:t>
            </w:r>
          </w:p>
        </w:tc>
      </w:tr>
      <w:tr w:rsidR="009061B4" w14:paraId="0286CDE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D1B333"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D4527E"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6D70A1" w14:textId="77777777" w:rsidR="009061B4" w:rsidRDefault="00997F4B">
            <w:r>
              <w:rPr>
                <w:rFonts w:ascii="Arial" w:hAnsi="Arial" w:cs="Arial"/>
                <w:color w:val="000000"/>
                <w:position w:val="-2"/>
                <w:sz w:val="18"/>
                <w:szCs w:val="18"/>
              </w:rPr>
              <w:t> </w:t>
            </w:r>
          </w:p>
        </w:tc>
      </w:tr>
      <w:tr w:rsidR="009061B4" w14:paraId="09C7824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968CE9"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A886A4"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41EA54" w14:textId="77777777" w:rsidR="009061B4" w:rsidRDefault="00997F4B">
            <w:r>
              <w:rPr>
                <w:rFonts w:ascii="Arial" w:hAnsi="Arial" w:cs="Arial"/>
                <w:color w:val="000000"/>
                <w:position w:val="-2"/>
                <w:sz w:val="18"/>
                <w:szCs w:val="18"/>
              </w:rPr>
              <w:t> </w:t>
            </w:r>
          </w:p>
        </w:tc>
      </w:tr>
      <w:tr w:rsidR="009061B4" w14:paraId="1AE7E5C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DDB336"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0FB27"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1FED86" w14:textId="77777777" w:rsidR="009061B4" w:rsidRDefault="00997F4B">
            <w:r>
              <w:rPr>
                <w:rFonts w:ascii="Arial" w:hAnsi="Arial" w:cs="Arial"/>
                <w:color w:val="000000"/>
                <w:position w:val="-2"/>
                <w:sz w:val="18"/>
                <w:szCs w:val="18"/>
              </w:rPr>
              <w:t> </w:t>
            </w:r>
          </w:p>
        </w:tc>
      </w:tr>
      <w:tr w:rsidR="009061B4" w14:paraId="772E613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D67C52F"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1048281"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F4DF4" w14:textId="77777777" w:rsidR="009061B4" w:rsidRDefault="00997F4B">
            <w:r>
              <w:rPr>
                <w:rFonts w:ascii="Arial" w:hAnsi="Arial" w:cs="Arial"/>
                <w:color w:val="000000"/>
                <w:position w:val="-2"/>
                <w:sz w:val="18"/>
                <w:szCs w:val="18"/>
              </w:rPr>
              <w:t> </w:t>
            </w:r>
          </w:p>
        </w:tc>
      </w:tr>
      <w:tr w:rsidR="009061B4" w14:paraId="0540C60D"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54FB3C"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70EBA"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3CDEEB" w14:textId="77777777" w:rsidR="009061B4" w:rsidRDefault="00997F4B">
            <w:r>
              <w:rPr>
                <w:rFonts w:ascii="Arial" w:hAnsi="Arial" w:cs="Arial"/>
                <w:color w:val="000000"/>
                <w:position w:val="-2"/>
                <w:sz w:val="18"/>
                <w:szCs w:val="18"/>
              </w:rPr>
              <w:t> </w:t>
            </w:r>
          </w:p>
        </w:tc>
      </w:tr>
      <w:tr w:rsidR="009061B4" w14:paraId="26072ED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A8AAF"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A72AA0"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1B07CE" w14:textId="77777777" w:rsidR="009061B4" w:rsidRDefault="00997F4B">
            <w:r>
              <w:rPr>
                <w:rFonts w:ascii="Arial" w:hAnsi="Arial" w:cs="Arial"/>
                <w:color w:val="000000"/>
                <w:position w:val="-2"/>
                <w:sz w:val="18"/>
                <w:szCs w:val="18"/>
              </w:rPr>
              <w:t> </w:t>
            </w:r>
          </w:p>
        </w:tc>
      </w:tr>
      <w:tr w:rsidR="009061B4" w14:paraId="69F6293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9CF978" w14:textId="77777777" w:rsidR="009061B4" w:rsidRDefault="00997F4B">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1B6B1A" w14:textId="77777777" w:rsidR="009061B4" w:rsidRDefault="00997F4B">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E89DB0" w14:textId="77777777" w:rsidR="009061B4" w:rsidRDefault="00997F4B">
            <w:r>
              <w:rPr>
                <w:rFonts w:ascii="Arial" w:hAnsi="Arial" w:cs="Arial"/>
                <w:color w:val="000000"/>
                <w:position w:val="-2"/>
                <w:sz w:val="18"/>
                <w:szCs w:val="18"/>
              </w:rPr>
              <w:t> </w:t>
            </w:r>
          </w:p>
        </w:tc>
      </w:tr>
    </w:tbl>
    <w:p w14:paraId="23986A11" w14:textId="77777777" w:rsidR="009061B4" w:rsidRDefault="00997F4B">
      <w:pPr>
        <w:spacing w:before="225" w:after="225" w:line="240" w:lineRule="auto"/>
        <w:jc w:val="both"/>
      </w:pPr>
      <w:r>
        <w:rPr>
          <w:rFonts w:ascii="Arial" w:hAnsi="Arial" w:cs="Arial"/>
          <w:color w:val="000000"/>
          <w:sz w:val="18"/>
          <w:szCs w:val="18"/>
        </w:rPr>
        <w:t>* podatek je potreben za preverbo v e-Dosje</w:t>
      </w:r>
    </w:p>
    <w:p w14:paraId="2929D968" w14:textId="77777777" w:rsidR="009061B4" w:rsidRDefault="00997F4B">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9061B4" w14:paraId="496CCC23" w14:textId="77777777">
        <w:tc>
          <w:tcPr>
            <w:tcW w:w="2500" w:type="pct"/>
            <w:tcMar>
              <w:top w:w="75" w:type="dxa"/>
              <w:bottom w:w="75" w:type="dxa"/>
            </w:tcMar>
            <w:vAlign w:val="center"/>
          </w:tcPr>
          <w:p w14:paraId="45862C58" w14:textId="77777777" w:rsidR="009061B4" w:rsidRDefault="00997F4B">
            <w:r>
              <w:rPr>
                <w:rFonts w:ascii="Arial" w:hAnsi="Arial" w:cs="Arial"/>
                <w:color w:val="000000"/>
                <w:position w:val="-2"/>
                <w:sz w:val="18"/>
                <w:szCs w:val="18"/>
              </w:rPr>
              <w:t>Kraj in datum:</w:t>
            </w:r>
          </w:p>
        </w:tc>
        <w:tc>
          <w:tcPr>
            <w:tcW w:w="0" w:type="auto"/>
            <w:tcMar>
              <w:top w:w="75" w:type="dxa"/>
              <w:bottom w:w="75" w:type="dxa"/>
            </w:tcMar>
            <w:vAlign w:val="center"/>
          </w:tcPr>
          <w:p w14:paraId="47600356" w14:textId="77777777" w:rsidR="009061B4" w:rsidRDefault="00997F4B">
            <w:r>
              <w:rPr>
                <w:rFonts w:ascii="Arial" w:hAnsi="Arial" w:cs="Arial"/>
                <w:color w:val="000000"/>
                <w:position w:val="-2"/>
                <w:sz w:val="18"/>
                <w:szCs w:val="18"/>
              </w:rPr>
              <w:t>Ime in priimek: _____________________</w:t>
            </w:r>
          </w:p>
        </w:tc>
      </w:tr>
      <w:tr w:rsidR="009061B4" w14:paraId="36B39298" w14:textId="77777777">
        <w:tc>
          <w:tcPr>
            <w:tcW w:w="2500" w:type="pct"/>
            <w:tcMar>
              <w:top w:w="75" w:type="dxa"/>
              <w:bottom w:w="75" w:type="dxa"/>
            </w:tcMar>
            <w:vAlign w:val="center"/>
          </w:tcPr>
          <w:p w14:paraId="6DE04902" w14:textId="77777777" w:rsidR="009061B4" w:rsidRDefault="00997F4B">
            <w:r>
              <w:rPr>
                <w:rFonts w:ascii="Arial" w:hAnsi="Arial" w:cs="Arial"/>
                <w:color w:val="000000"/>
                <w:position w:val="-2"/>
                <w:sz w:val="18"/>
                <w:szCs w:val="18"/>
              </w:rPr>
              <w:t> </w:t>
            </w:r>
          </w:p>
        </w:tc>
        <w:tc>
          <w:tcPr>
            <w:tcW w:w="0" w:type="auto"/>
            <w:tcMar>
              <w:top w:w="75" w:type="dxa"/>
              <w:bottom w:w="75" w:type="dxa"/>
            </w:tcMar>
            <w:vAlign w:val="center"/>
          </w:tcPr>
          <w:p w14:paraId="505DB9F3" w14:textId="77777777" w:rsidR="009061B4" w:rsidRDefault="00997F4B">
            <w:pPr>
              <w:jc w:val="center"/>
            </w:pPr>
            <w:r>
              <w:rPr>
                <w:rFonts w:ascii="Arial" w:hAnsi="Arial" w:cs="Arial"/>
                <w:color w:val="A9A9A9"/>
                <w:position w:val="-2"/>
                <w:sz w:val="18"/>
                <w:szCs w:val="18"/>
              </w:rPr>
              <w:t>(podpis)</w:t>
            </w:r>
          </w:p>
        </w:tc>
      </w:tr>
    </w:tbl>
    <w:p w14:paraId="220B999A" w14:textId="77777777" w:rsidR="009061B4" w:rsidRDefault="00997F4B">
      <w:pPr>
        <w:spacing w:before="225" w:after="225" w:line="240" w:lineRule="auto"/>
        <w:jc w:val="both"/>
      </w:pPr>
      <w:r>
        <w:rPr>
          <w:rFonts w:ascii="Arial" w:hAnsi="Arial" w:cs="Arial"/>
          <w:color w:val="000000"/>
          <w:sz w:val="18"/>
          <w:szCs w:val="18"/>
        </w:rPr>
        <w:t> </w:t>
      </w:r>
    </w:p>
    <w:p w14:paraId="32106E41" w14:textId="77777777" w:rsidR="009061B4" w:rsidRDefault="00997F4B">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3B628E21" w14:textId="77777777" w:rsidR="009061B4" w:rsidRDefault="00997F4B">
      <w:pPr>
        <w:spacing w:before="225" w:after="225" w:line="240" w:lineRule="auto"/>
        <w:jc w:val="both"/>
      </w:pPr>
      <w:r>
        <w:rPr>
          <w:rFonts w:ascii="Arial" w:hAnsi="Arial" w:cs="Arial"/>
          <w:color w:val="000000"/>
          <w:sz w:val="18"/>
          <w:szCs w:val="18"/>
        </w:rPr>
        <w:t> </w:t>
      </w:r>
    </w:p>
    <w:p w14:paraId="4EF34BA6" w14:textId="77777777" w:rsidR="009061B4" w:rsidRDefault="009061B4">
      <w:pPr>
        <w:sectPr w:rsidR="009061B4" w:rsidSect="006E7A2B">
          <w:footerReference w:type="default" r:id="rId15"/>
          <w:pgSz w:w="11906" w:h="16838"/>
          <w:pgMar w:top="1418" w:right="1418" w:bottom="1418" w:left="1418" w:header="567" w:footer="596" w:gutter="0"/>
          <w:cols w:space="708"/>
          <w:docGrid w:linePitch="360"/>
        </w:sectPr>
      </w:pPr>
    </w:p>
    <w:p w14:paraId="66A9F9F7"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1E770B1" w14:textId="77777777" w:rsidR="00997F4B" w:rsidRPr="00252358" w:rsidRDefault="00997F4B" w:rsidP="00252358"/>
    <w:p w14:paraId="46DB08B9"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14:paraId="5BEA738D" w14:textId="77777777" w:rsidR="00997F4B" w:rsidRDefault="00997F4B" w:rsidP="00EB2A75">
      <w:pPr>
        <w:spacing w:after="120"/>
        <w:rPr>
          <w:rFonts w:ascii="Arial" w:hAnsi="Arial" w:cs="Arial"/>
        </w:rPr>
      </w:pPr>
    </w:p>
    <w:p w14:paraId="2926E535" w14:textId="77777777" w:rsidR="00553409" w:rsidRPr="005A4A04" w:rsidRDefault="00553409" w:rsidP="00553409">
      <w:pPr>
        <w:shd w:val="clear" w:color="auto" w:fill="FFFFFF"/>
        <w:spacing w:before="225" w:after="375" w:line="333" w:lineRule="auto"/>
        <w:rPr>
          <w:rFonts w:eastAsia="Calibri" w:cs="Times New Roman"/>
        </w:rPr>
      </w:pPr>
      <w:r w:rsidRPr="005A4A04">
        <w:rPr>
          <w:rFonts w:ascii="Arial" w:eastAsia="Calibri" w:hAnsi="Arial" w:cs="Arial"/>
          <w:b/>
          <w:bCs/>
          <w:sz w:val="18"/>
          <w:szCs w:val="18"/>
          <w:shd w:val="clear" w:color="auto" w:fill="FFFFFF"/>
        </w:rPr>
        <w:t>Naziv in naslov potrjevalca reference: </w:t>
      </w:r>
      <w:r w:rsidRPr="005A4A04">
        <w:rPr>
          <w:rFonts w:ascii="Arial" w:eastAsia="Calibri" w:hAnsi="Arial" w:cs="Arial"/>
          <w:sz w:val="18"/>
          <w:szCs w:val="18"/>
          <w:u w:val="single"/>
          <w:shd w:val="clear" w:color="auto" w:fill="FFFFFF"/>
        </w:rPr>
        <w:t>_________________________________________________________________</w:t>
      </w:r>
    </w:p>
    <w:tbl>
      <w:tblPr>
        <w:tblStyle w:val="NormalTablePHPDOCX"/>
        <w:tblW w:w="0" w:type="auto"/>
        <w:tblInd w:w="108" w:type="dxa"/>
        <w:tblLook w:val="04A0" w:firstRow="1" w:lastRow="0" w:firstColumn="1" w:lastColumn="0" w:noHBand="0" w:noVBand="1"/>
      </w:tblPr>
      <w:tblGrid>
        <w:gridCol w:w="8962"/>
      </w:tblGrid>
      <w:tr w:rsidR="00553409" w:rsidRPr="005A4A04" w14:paraId="2390D536" w14:textId="77777777" w:rsidTr="00FB307C">
        <w:tc>
          <w:tcPr>
            <w:tcW w:w="0" w:type="auto"/>
            <w:tcMar>
              <w:top w:w="0" w:type="auto"/>
              <w:bottom w:w="0" w:type="auto"/>
            </w:tcMar>
          </w:tcPr>
          <w:p w14:paraId="5433D86D" w14:textId="77777777" w:rsidR="00553409" w:rsidRPr="005A4A04" w:rsidRDefault="00553409" w:rsidP="00FB307C">
            <w:pPr>
              <w:spacing w:before="225" w:after="225"/>
              <w:jc w:val="both"/>
              <w:rPr>
                <w:rFonts w:eastAsia="Calibri" w:cs="Times New Roman"/>
              </w:rPr>
            </w:pPr>
            <w:r w:rsidRPr="005A4A04">
              <w:rPr>
                <w:rFonts w:ascii="Arial" w:eastAsia="Calibri" w:hAnsi="Arial" w:cs="Arial"/>
                <w:sz w:val="18"/>
                <w:szCs w:val="18"/>
              </w:rPr>
              <w:t>Izjavljamo,  da je bila v naši ustanovi dobavljena oprema </w:t>
            </w:r>
            <w:r>
              <w:rPr>
                <w:rFonts w:ascii="Arial" w:eastAsia="Calibri" w:hAnsi="Arial" w:cs="Arial"/>
                <w:sz w:val="18"/>
                <w:szCs w:val="18"/>
              </w:rPr>
              <w:t>(</w:t>
            </w:r>
            <w:r w:rsidRPr="005A4A04">
              <w:rPr>
                <w:rFonts w:ascii="Arial" w:eastAsia="Calibri" w:hAnsi="Arial" w:cs="Arial"/>
                <w:sz w:val="18"/>
                <w:szCs w:val="18"/>
              </w:rPr>
              <w:t>navesti model, proizvajalca</w:t>
            </w:r>
            <w:r>
              <w:rPr>
                <w:rFonts w:ascii="Arial" w:eastAsia="Calibri" w:hAnsi="Arial" w:cs="Arial"/>
                <w:sz w:val="18"/>
                <w:szCs w:val="18"/>
              </w:rPr>
              <w:t xml:space="preserve">): </w:t>
            </w:r>
          </w:p>
          <w:p w14:paraId="6402B3F3" w14:textId="77777777" w:rsidR="00553409" w:rsidRPr="005A4A04" w:rsidRDefault="00553409" w:rsidP="00FB307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56BE4FC3" w14:textId="77777777" w:rsidR="00553409" w:rsidRPr="005A4A04" w:rsidRDefault="00553409" w:rsidP="00FB307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5E06C78D" w14:textId="77777777" w:rsidR="00553409" w:rsidRPr="005A4A04" w:rsidRDefault="00553409" w:rsidP="00FB307C">
            <w:pPr>
              <w:spacing w:before="225" w:after="225"/>
              <w:jc w:val="both"/>
              <w:rPr>
                <w:rFonts w:eastAsia="Calibri" w:cs="Times New Roman"/>
              </w:rPr>
            </w:pPr>
            <w:r w:rsidRPr="005A4A04">
              <w:rPr>
                <w:rFonts w:ascii="Arial" w:eastAsia="Calibri" w:hAnsi="Arial" w:cs="Arial"/>
                <w:sz w:val="18"/>
                <w:szCs w:val="18"/>
              </w:rPr>
              <w:t>_______________________________________________________________________________________</w:t>
            </w:r>
          </w:p>
          <w:p w14:paraId="452252A6" w14:textId="77777777" w:rsidR="00553409" w:rsidRPr="005A4A04" w:rsidRDefault="00553409" w:rsidP="00FB307C">
            <w:pPr>
              <w:spacing w:before="225" w:after="225"/>
              <w:jc w:val="both"/>
              <w:rPr>
                <w:rFonts w:eastAsia="Calibri" w:cs="Times New Roman"/>
              </w:rPr>
            </w:pPr>
            <w:r w:rsidRPr="005A4A04">
              <w:rPr>
                <w:rFonts w:ascii="Arial" w:eastAsia="Calibri" w:hAnsi="Arial" w:cs="Arial"/>
                <w:sz w:val="18"/>
                <w:szCs w:val="18"/>
              </w:rPr>
              <w:t xml:space="preserve"> ki jo imamo od primopredaje v nemoteni in učinkoviti uporabi. </w:t>
            </w:r>
          </w:p>
          <w:tbl>
            <w:tblPr>
              <w:tblStyle w:val="TableGridPHPDOCX"/>
              <w:tblW w:w="81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945"/>
              <w:gridCol w:w="4170"/>
            </w:tblGrid>
            <w:tr w:rsidR="00553409" w:rsidRPr="005A4A04" w14:paraId="1FD9BBFB" w14:textId="77777777" w:rsidTr="00FB307C">
              <w:tc>
                <w:tcPr>
                  <w:tcW w:w="394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0C98FC2" w14:textId="77777777" w:rsidR="00553409" w:rsidRPr="005A4A04" w:rsidRDefault="00553409" w:rsidP="00FB307C">
                  <w:pPr>
                    <w:spacing w:before="135" w:after="135"/>
                    <w:jc w:val="both"/>
                    <w:textAlignment w:val="center"/>
                    <w:rPr>
                      <w:rFonts w:eastAsia="Calibri" w:cs="Times New Roman"/>
                    </w:rPr>
                  </w:pPr>
                  <w:r w:rsidRPr="005A4A04">
                    <w:rPr>
                      <w:rFonts w:ascii="Arial" w:eastAsia="Calibri" w:hAnsi="Arial" w:cs="Arial"/>
                      <w:position w:val="-2"/>
                      <w:sz w:val="18"/>
                      <w:szCs w:val="18"/>
                    </w:rPr>
                    <w:t>Datum uspešne primopredaje opreme </w:t>
                  </w:r>
                </w:p>
              </w:tc>
              <w:tc>
                <w:tcPr>
                  <w:tcW w:w="417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9CDD11" w14:textId="77777777" w:rsidR="00553409" w:rsidRPr="005A4A04" w:rsidRDefault="00553409" w:rsidP="00FB307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bl>
          <w:p w14:paraId="7F0D47C0" w14:textId="77777777" w:rsidR="00553409" w:rsidRPr="005A4A04" w:rsidRDefault="00553409" w:rsidP="00FB307C">
            <w:pPr>
              <w:rPr>
                <w:rFonts w:eastAsia="Calibri" w:cs="Times New Roman"/>
              </w:rPr>
            </w:pPr>
          </w:p>
          <w:p w14:paraId="3B867A1A" w14:textId="77777777" w:rsidR="00553409" w:rsidRPr="005A4A04" w:rsidRDefault="00553409" w:rsidP="00FB307C">
            <w:pPr>
              <w:jc w:val="both"/>
              <w:rPr>
                <w:rFonts w:ascii="Arial" w:eastAsia="Calibri" w:hAnsi="Arial" w:cs="Arial"/>
                <w:b/>
                <w:bCs/>
                <w:sz w:val="18"/>
                <w:szCs w:val="18"/>
              </w:rPr>
            </w:pPr>
            <w:r w:rsidRPr="005A4A04">
              <w:rPr>
                <w:rFonts w:ascii="Arial" w:eastAsia="Calibri" w:hAnsi="Arial" w:cs="Arial"/>
                <w:b/>
                <w:bCs/>
                <w:sz w:val="18"/>
                <w:szCs w:val="18"/>
              </w:rPr>
              <w:t xml:space="preserve">Izjavljamo, da oprema deluje nemoteno, kakovostno, da pri uporabi ni nobenih odstopanj od tehničnih karakteristik opreme, kot izhajajo iz tehničnih specifikacij predmetne opreme. </w:t>
            </w:r>
          </w:p>
          <w:p w14:paraId="3106F9E8" w14:textId="77777777" w:rsidR="00553409" w:rsidRPr="005A4A04" w:rsidRDefault="00553409" w:rsidP="00FB307C">
            <w:pPr>
              <w:spacing w:before="225" w:after="225"/>
              <w:jc w:val="both"/>
              <w:rPr>
                <w:rFonts w:ascii="Arial" w:eastAsia="Calibri" w:hAnsi="Arial" w:cs="Arial"/>
                <w:b/>
                <w:bCs/>
                <w:sz w:val="18"/>
                <w:szCs w:val="18"/>
              </w:rPr>
            </w:pPr>
            <w:r w:rsidRPr="005A4A04">
              <w:rPr>
                <w:rFonts w:ascii="Arial" w:eastAsia="Calibri" w:hAnsi="Arial" w:cs="Arial"/>
                <w:b/>
                <w:bCs/>
                <w:sz w:val="18"/>
                <w:szCs w:val="18"/>
              </w:rPr>
              <w:t>Oprema se od primopredaje redno uporablja</w:t>
            </w:r>
            <w:r>
              <w:rPr>
                <w:rFonts w:ascii="Arial" w:eastAsia="Calibri" w:hAnsi="Arial" w:cs="Arial"/>
                <w:b/>
                <w:bCs/>
                <w:sz w:val="18"/>
                <w:szCs w:val="18"/>
              </w:rPr>
              <w:t>, se ne kvari več kot je običajno in deluje skladno s pričakovanji naročnika glede namena uporabe opreme.</w:t>
            </w:r>
          </w:p>
          <w:p w14:paraId="73AE178A" w14:textId="77777777" w:rsidR="00553409" w:rsidRPr="005A4A04" w:rsidRDefault="00553409" w:rsidP="00FB307C">
            <w:pPr>
              <w:spacing w:before="225" w:after="225"/>
              <w:jc w:val="both"/>
              <w:rPr>
                <w:rFonts w:ascii="Arial" w:eastAsia="Calibri" w:hAnsi="Arial" w:cs="Arial"/>
                <w:b/>
                <w:bCs/>
                <w:sz w:val="18"/>
                <w:szCs w:val="18"/>
              </w:rPr>
            </w:pPr>
          </w:p>
          <w:p w14:paraId="78C9F64D" w14:textId="77777777" w:rsidR="00553409" w:rsidRDefault="00553409" w:rsidP="00FB307C">
            <w:pPr>
              <w:spacing w:before="225" w:after="225"/>
              <w:rPr>
                <w:rFonts w:ascii="Arial" w:eastAsia="Calibri" w:hAnsi="Arial" w:cs="Arial"/>
                <w:b/>
                <w:bCs/>
                <w:sz w:val="18"/>
                <w:szCs w:val="18"/>
              </w:rPr>
            </w:pPr>
            <w:r w:rsidRPr="005A4A04">
              <w:rPr>
                <w:rFonts w:ascii="Arial" w:eastAsia="Calibri" w:hAnsi="Arial" w:cs="Arial"/>
                <w:b/>
                <w:bCs/>
                <w:sz w:val="18"/>
                <w:szCs w:val="18"/>
              </w:rPr>
              <w:t>Podatki za preveritev reference: ime in priimek, elek</w:t>
            </w:r>
            <w:r>
              <w:rPr>
                <w:rFonts w:ascii="Arial" w:eastAsia="Calibri" w:hAnsi="Arial" w:cs="Arial"/>
                <w:b/>
                <w:bCs/>
                <w:sz w:val="18"/>
                <w:szCs w:val="18"/>
              </w:rPr>
              <w:t>tronska</w:t>
            </w:r>
            <w:r w:rsidRPr="005A4A04">
              <w:rPr>
                <w:rFonts w:ascii="Arial" w:eastAsia="Calibri" w:hAnsi="Arial" w:cs="Arial"/>
                <w:b/>
                <w:bCs/>
                <w:sz w:val="18"/>
                <w:szCs w:val="18"/>
              </w:rPr>
              <w:t xml:space="preserve"> pošta, tel</w:t>
            </w:r>
            <w:r>
              <w:rPr>
                <w:rFonts w:ascii="Arial" w:eastAsia="Calibri" w:hAnsi="Arial" w:cs="Arial"/>
                <w:b/>
                <w:bCs/>
                <w:sz w:val="18"/>
                <w:szCs w:val="18"/>
              </w:rPr>
              <w:t>.</w:t>
            </w:r>
            <w:r w:rsidRPr="005A4A04">
              <w:rPr>
                <w:rFonts w:ascii="Arial" w:eastAsia="Calibri" w:hAnsi="Arial" w:cs="Arial"/>
                <w:b/>
                <w:bCs/>
                <w:sz w:val="18"/>
                <w:szCs w:val="18"/>
              </w:rPr>
              <w:t xml:space="preserve"> št: </w:t>
            </w:r>
          </w:p>
          <w:p w14:paraId="76FADAD6" w14:textId="77777777" w:rsidR="00553409" w:rsidRPr="005A4A04" w:rsidRDefault="00553409" w:rsidP="00FB307C">
            <w:pPr>
              <w:spacing w:before="225" w:after="225"/>
              <w:rPr>
                <w:rFonts w:eastAsia="Calibri" w:cs="Times New Roman"/>
              </w:rPr>
            </w:pPr>
            <w:r w:rsidRPr="005A4A04">
              <w:rPr>
                <w:rFonts w:ascii="Arial" w:eastAsia="Calibri" w:hAnsi="Arial" w:cs="Arial"/>
                <w:b/>
                <w:bCs/>
                <w:sz w:val="18"/>
                <w:szCs w:val="18"/>
              </w:rPr>
              <w:t>________________________________________</w:t>
            </w:r>
            <w:r>
              <w:rPr>
                <w:rFonts w:ascii="Arial" w:eastAsia="Calibri" w:hAnsi="Arial" w:cs="Arial"/>
                <w:b/>
                <w:bCs/>
                <w:sz w:val="18"/>
                <w:szCs w:val="18"/>
              </w:rPr>
              <w:t>_______________________________________________</w:t>
            </w:r>
          </w:p>
          <w:tbl>
            <w:tblPr>
              <w:tblStyle w:val="NormalTablePHPDOCX"/>
              <w:tblW w:w="8040" w:type="dxa"/>
              <w:tblLook w:val="04A0" w:firstRow="1" w:lastRow="0" w:firstColumn="1" w:lastColumn="0" w:noHBand="0" w:noVBand="1"/>
            </w:tblPr>
            <w:tblGrid>
              <w:gridCol w:w="3592"/>
              <w:gridCol w:w="2630"/>
              <w:gridCol w:w="1818"/>
            </w:tblGrid>
            <w:tr w:rsidR="00553409" w:rsidRPr="005A4A04" w14:paraId="6072F0D9" w14:textId="77777777" w:rsidTr="00FB307C">
              <w:tc>
                <w:tcPr>
                  <w:tcW w:w="3585" w:type="dxa"/>
                  <w:tcMar>
                    <w:top w:w="0" w:type="auto"/>
                    <w:bottom w:w="0" w:type="auto"/>
                  </w:tcMar>
                  <w:vAlign w:val="center"/>
                </w:tcPr>
                <w:p w14:paraId="10AA2F1E" w14:textId="77777777" w:rsidR="00553409" w:rsidRPr="005A4A04" w:rsidRDefault="00553409" w:rsidP="00553409">
                  <w:pPr>
                    <w:spacing w:before="135" w:after="135"/>
                    <w:textAlignment w:val="center"/>
                    <w:rPr>
                      <w:rFonts w:eastAsia="Calibri" w:cs="Times New Roman"/>
                    </w:rPr>
                  </w:pPr>
                  <w:r w:rsidRPr="005A4A04">
                    <w:rPr>
                      <w:rFonts w:ascii="Arial" w:eastAsia="Calibri" w:hAnsi="Arial" w:cs="Arial"/>
                      <w:position w:val="-2"/>
                      <w:sz w:val="18"/>
                      <w:szCs w:val="18"/>
                    </w:rPr>
                    <w:t> Kraj in datum:</w:t>
                  </w:r>
                </w:p>
              </w:tc>
              <w:tc>
                <w:tcPr>
                  <w:tcW w:w="2625" w:type="dxa"/>
                  <w:tcMar>
                    <w:top w:w="0" w:type="auto"/>
                    <w:bottom w:w="0" w:type="auto"/>
                  </w:tcMar>
                  <w:vAlign w:val="center"/>
                </w:tcPr>
                <w:p w14:paraId="6BDE509C" w14:textId="77777777" w:rsidR="00553409" w:rsidRPr="005A4A04" w:rsidRDefault="00553409" w:rsidP="00FB307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4AC77226" w14:textId="77777777" w:rsidR="00553409" w:rsidRPr="005A4A04" w:rsidRDefault="00553409" w:rsidP="00FB307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r>
            <w:tr w:rsidR="00553409" w:rsidRPr="005A4A04" w14:paraId="55C3D0BF" w14:textId="77777777" w:rsidTr="00FB307C">
              <w:tc>
                <w:tcPr>
                  <w:tcW w:w="3585" w:type="dxa"/>
                  <w:tcMar>
                    <w:top w:w="0" w:type="auto"/>
                    <w:bottom w:w="0" w:type="auto"/>
                  </w:tcMar>
                  <w:vAlign w:val="center"/>
                </w:tcPr>
                <w:p w14:paraId="348E94E4" w14:textId="77777777" w:rsidR="00553409" w:rsidRPr="005A4A04" w:rsidRDefault="00553409" w:rsidP="00FB307C">
                  <w:pPr>
                    <w:spacing w:before="135" w:after="135"/>
                    <w:jc w:val="right"/>
                    <w:textAlignment w:val="center"/>
                    <w:rPr>
                      <w:rFonts w:eastAsia="Calibri" w:cs="Times New Roman"/>
                    </w:rPr>
                  </w:pPr>
                  <w:r w:rsidRPr="005A4A04">
                    <w:rPr>
                      <w:rFonts w:ascii="Arial" w:eastAsia="Calibri" w:hAnsi="Arial" w:cs="Arial"/>
                      <w:position w:val="-2"/>
                      <w:sz w:val="18"/>
                      <w:szCs w:val="18"/>
                    </w:rPr>
                    <w:t>Ime in priimek odgovorne osebe potrjevalca reference:</w:t>
                  </w:r>
                </w:p>
              </w:tc>
              <w:tc>
                <w:tcPr>
                  <w:tcW w:w="2625" w:type="dxa"/>
                  <w:tcMar>
                    <w:top w:w="0" w:type="auto"/>
                    <w:bottom w:w="0" w:type="auto"/>
                  </w:tcMar>
                  <w:vAlign w:val="center"/>
                </w:tcPr>
                <w:p w14:paraId="5CF2C36C" w14:textId="77777777" w:rsidR="00553409" w:rsidRPr="005A4A04" w:rsidRDefault="00553409" w:rsidP="00FB307C">
                  <w:pPr>
                    <w:spacing w:before="135" w:after="135"/>
                    <w:jc w:val="both"/>
                    <w:textAlignment w:val="center"/>
                    <w:rPr>
                      <w:rFonts w:eastAsia="Calibri" w:cs="Times New Roman"/>
                    </w:rPr>
                  </w:pPr>
                  <w:r w:rsidRPr="005A4A04">
                    <w:rPr>
                      <w:rFonts w:ascii="Arial" w:eastAsia="Calibri" w:hAnsi="Arial" w:cs="Arial"/>
                      <w:position w:val="-2"/>
                      <w:sz w:val="18"/>
                      <w:szCs w:val="18"/>
                    </w:rPr>
                    <w:t> </w:t>
                  </w:r>
                </w:p>
              </w:tc>
              <w:tc>
                <w:tcPr>
                  <w:tcW w:w="1815" w:type="dxa"/>
                  <w:tcMar>
                    <w:top w:w="0" w:type="auto"/>
                    <w:bottom w:w="0" w:type="auto"/>
                  </w:tcMar>
                  <w:vAlign w:val="center"/>
                </w:tcPr>
                <w:p w14:paraId="683FE2D8" w14:textId="77777777" w:rsidR="00553409" w:rsidRPr="005A4A04" w:rsidRDefault="00553409" w:rsidP="00FB307C">
                  <w:pPr>
                    <w:spacing w:before="135" w:after="135"/>
                    <w:jc w:val="both"/>
                    <w:textAlignment w:val="center"/>
                    <w:rPr>
                      <w:rFonts w:eastAsia="Calibri" w:cs="Times New Roman"/>
                    </w:rPr>
                  </w:pPr>
                  <w:r w:rsidRPr="005A4A04">
                    <w:rPr>
                      <w:rFonts w:ascii="Arial" w:eastAsia="Calibri" w:hAnsi="Arial" w:cs="Arial"/>
                      <w:position w:val="-2"/>
                      <w:sz w:val="18"/>
                      <w:szCs w:val="18"/>
                    </w:rPr>
                    <w:t> </w:t>
                  </w:r>
                </w:p>
                <w:p w14:paraId="75EE65C9" w14:textId="77777777" w:rsidR="00553409" w:rsidRPr="005A4A04" w:rsidRDefault="00553409" w:rsidP="00FB307C">
                  <w:pPr>
                    <w:spacing w:before="135" w:after="135"/>
                    <w:jc w:val="center"/>
                    <w:textAlignment w:val="center"/>
                    <w:rPr>
                      <w:rFonts w:eastAsia="Calibri" w:cs="Times New Roman"/>
                    </w:rPr>
                  </w:pPr>
                  <w:r w:rsidRPr="005A4A04">
                    <w:rPr>
                      <w:rFonts w:ascii="Arial" w:eastAsia="Calibri" w:hAnsi="Arial" w:cs="Arial"/>
                      <w:position w:val="-2"/>
                      <w:sz w:val="18"/>
                      <w:szCs w:val="18"/>
                    </w:rPr>
                    <w:t>(žig in podpis)</w:t>
                  </w:r>
                </w:p>
              </w:tc>
            </w:tr>
          </w:tbl>
          <w:p w14:paraId="542C0B9F" w14:textId="77777777" w:rsidR="00553409" w:rsidRPr="005A4A04" w:rsidRDefault="00553409" w:rsidP="00FB307C">
            <w:pPr>
              <w:rPr>
                <w:rFonts w:eastAsia="Calibri" w:cs="Times New Roman"/>
              </w:rPr>
            </w:pPr>
          </w:p>
          <w:p w14:paraId="38C6C39B" w14:textId="77777777" w:rsidR="00553409" w:rsidRPr="005A4A04" w:rsidRDefault="00553409" w:rsidP="00FB307C">
            <w:pPr>
              <w:spacing w:before="225" w:after="225"/>
              <w:jc w:val="both"/>
              <w:rPr>
                <w:rFonts w:eastAsia="Calibri" w:cs="Times New Roman"/>
              </w:rPr>
            </w:pPr>
            <w:r w:rsidRPr="005A4A04">
              <w:rPr>
                <w:rFonts w:ascii="Arial" w:eastAsia="Calibri" w:hAnsi="Arial" w:cs="Arial"/>
                <w:b/>
                <w:bCs/>
                <w:sz w:val="18"/>
                <w:szCs w:val="18"/>
                <w:u w:val="single"/>
              </w:rPr>
              <w:t>OPOMBE:</w:t>
            </w:r>
          </w:p>
          <w:tbl>
            <w:tblPr>
              <w:tblStyle w:val="NormalTablePHPDOCX"/>
              <w:tblW w:w="5000" w:type="pct"/>
              <w:tblLook w:val="04A0" w:firstRow="1" w:lastRow="0" w:firstColumn="1" w:lastColumn="0" w:noHBand="0" w:noVBand="1"/>
            </w:tblPr>
            <w:tblGrid>
              <w:gridCol w:w="8746"/>
            </w:tblGrid>
            <w:tr w:rsidR="00553409" w:rsidRPr="005A4A04" w14:paraId="215B72B5" w14:textId="77777777" w:rsidTr="00FB307C">
              <w:tc>
                <w:tcPr>
                  <w:tcW w:w="0" w:type="auto"/>
                  <w:tcMar>
                    <w:top w:w="0" w:type="auto"/>
                    <w:bottom w:w="0" w:type="auto"/>
                  </w:tcMar>
                  <w:vAlign w:val="center"/>
                </w:tcPr>
                <w:tbl>
                  <w:tblPr>
                    <w:tblStyle w:val="NormalTablePHPDOCX"/>
                    <w:tblW w:w="8757" w:type="dxa"/>
                    <w:tblLook w:val="04A0" w:firstRow="1" w:lastRow="0" w:firstColumn="1" w:lastColumn="0" w:noHBand="0" w:noVBand="1"/>
                  </w:tblPr>
                  <w:tblGrid>
                    <w:gridCol w:w="8757"/>
                  </w:tblGrid>
                  <w:tr w:rsidR="00553409" w:rsidRPr="005A4A04" w14:paraId="2D1B74B5" w14:textId="77777777" w:rsidTr="00FB307C">
                    <w:tc>
                      <w:tcPr>
                        <w:tcW w:w="8757" w:type="dxa"/>
                        <w:tcMar>
                          <w:top w:w="0" w:type="auto"/>
                          <w:bottom w:w="0" w:type="auto"/>
                        </w:tcMar>
                      </w:tcPr>
                      <w:p w14:paraId="3C4AD9EA" w14:textId="77777777" w:rsidR="00553409" w:rsidRPr="005A4A04" w:rsidRDefault="00553409" w:rsidP="00553409">
                        <w:pPr>
                          <w:numPr>
                            <w:ilvl w:val="0"/>
                            <w:numId w:val="30"/>
                          </w:numPr>
                          <w:rPr>
                            <w:rFonts w:ascii="Arial" w:eastAsia="Calibri" w:hAnsi="Arial" w:cs="Arial"/>
                            <w:sz w:val="18"/>
                            <w:szCs w:val="18"/>
                          </w:rPr>
                        </w:pPr>
                        <w:r w:rsidRPr="005A4A04">
                          <w:rPr>
                            <w:rFonts w:ascii="Arial" w:eastAsia="Calibri" w:hAnsi="Arial" w:cs="Arial"/>
                            <w:i/>
                            <w:iCs/>
                            <w:position w:val="-2"/>
                            <w:sz w:val="18"/>
                            <w:szCs w:val="18"/>
                          </w:rPr>
                          <w:t>Naročnik bo upošteval izključno že zaključene posle.</w:t>
                        </w:r>
                      </w:p>
                      <w:p w14:paraId="1E96C039" w14:textId="77777777" w:rsidR="00553409" w:rsidRPr="005A4A04" w:rsidRDefault="00553409" w:rsidP="00553409">
                        <w:pPr>
                          <w:numPr>
                            <w:ilvl w:val="0"/>
                            <w:numId w:val="30"/>
                          </w:numPr>
                          <w:rPr>
                            <w:rFonts w:ascii="Arial" w:eastAsia="Calibri" w:hAnsi="Arial" w:cs="Arial"/>
                            <w:sz w:val="18"/>
                            <w:szCs w:val="18"/>
                          </w:rPr>
                        </w:pPr>
                        <w:r w:rsidRPr="005A4A04">
                          <w:rPr>
                            <w:rFonts w:ascii="Arial" w:eastAsia="Calibri" w:hAnsi="Arial" w:cs="Arial"/>
                            <w:i/>
                            <w:iCs/>
                            <w:position w:val="-2"/>
                            <w:sz w:val="18"/>
                            <w:szCs w:val="18"/>
                          </w:rPr>
                          <w:t>V primeru več referenčnih potrdil se obrazec fotokopira.</w:t>
                        </w:r>
                      </w:p>
                      <w:p w14:paraId="185918DC" w14:textId="77777777" w:rsidR="00553409" w:rsidRPr="005A4A04" w:rsidRDefault="00553409" w:rsidP="00553409">
                        <w:pPr>
                          <w:numPr>
                            <w:ilvl w:val="0"/>
                            <w:numId w:val="30"/>
                          </w:numPr>
                          <w:rPr>
                            <w:rFonts w:ascii="Arial" w:eastAsia="Calibri" w:hAnsi="Arial" w:cs="Arial"/>
                            <w:sz w:val="18"/>
                            <w:szCs w:val="18"/>
                          </w:rPr>
                        </w:pPr>
                        <w:r w:rsidRPr="005A4A04">
                          <w:rPr>
                            <w:rFonts w:ascii="Arial" w:eastAsia="Calibri" w:hAnsi="Arial" w:cs="Arial"/>
                            <w:i/>
                            <w:iCs/>
                            <w:sz w:val="18"/>
                            <w:szCs w:val="18"/>
                            <w:shd w:val="clear" w:color="auto" w:fill="FFFFFF"/>
                          </w:rPr>
                          <w:t>Odg.</w:t>
                        </w:r>
                        <w:r>
                          <w:rPr>
                            <w:rFonts w:ascii="Arial" w:eastAsia="Calibri" w:hAnsi="Arial" w:cs="Arial"/>
                            <w:i/>
                            <w:iCs/>
                            <w:sz w:val="18"/>
                            <w:szCs w:val="18"/>
                            <w:shd w:val="clear" w:color="auto" w:fill="FFFFFF"/>
                          </w:rPr>
                          <w:t xml:space="preserve"> </w:t>
                        </w:r>
                        <w:r w:rsidRPr="005A4A04">
                          <w:rPr>
                            <w:rFonts w:ascii="Arial" w:eastAsia="Calibri" w:hAnsi="Arial" w:cs="Arial"/>
                            <w:i/>
                            <w:iCs/>
                            <w:sz w:val="18"/>
                            <w:szCs w:val="18"/>
                            <w:shd w:val="clear" w:color="auto" w:fill="FFFFFF"/>
                          </w:rPr>
                          <w:t>oseba je lahko vodja oddelka</w:t>
                        </w:r>
                        <w:r>
                          <w:rPr>
                            <w:rFonts w:ascii="Arial" w:eastAsia="Calibri" w:hAnsi="Arial" w:cs="Arial"/>
                            <w:i/>
                            <w:iCs/>
                            <w:sz w:val="18"/>
                            <w:szCs w:val="18"/>
                            <w:shd w:val="clear" w:color="auto" w:fill="FFFFFF"/>
                          </w:rPr>
                          <w:t>,</w:t>
                        </w:r>
                        <w:r w:rsidRPr="005A4A04">
                          <w:rPr>
                            <w:rFonts w:ascii="Arial" w:eastAsia="Calibri" w:hAnsi="Arial" w:cs="Arial"/>
                            <w:i/>
                            <w:iCs/>
                            <w:sz w:val="18"/>
                            <w:szCs w:val="18"/>
                            <w:shd w:val="clear" w:color="auto" w:fill="FFFFFF"/>
                          </w:rPr>
                          <w:t xml:space="preserve"> kjer se oprema nahaja in uporablja.</w:t>
                        </w:r>
                      </w:p>
                    </w:tc>
                  </w:tr>
                </w:tbl>
                <w:p w14:paraId="115913DB" w14:textId="77777777" w:rsidR="00553409" w:rsidRPr="005A4A04" w:rsidRDefault="00553409" w:rsidP="00FB307C">
                  <w:pPr>
                    <w:rPr>
                      <w:rFonts w:eastAsia="Calibri" w:cs="Times New Roman"/>
                    </w:rPr>
                  </w:pPr>
                </w:p>
              </w:tc>
            </w:tr>
          </w:tbl>
          <w:p w14:paraId="4C4C3B6E" w14:textId="77777777" w:rsidR="00553409" w:rsidRPr="005A4A04" w:rsidRDefault="00553409" w:rsidP="00FB307C">
            <w:pPr>
              <w:rPr>
                <w:rFonts w:eastAsia="Calibri" w:cs="Times New Roman"/>
              </w:rPr>
            </w:pPr>
          </w:p>
        </w:tc>
      </w:tr>
    </w:tbl>
    <w:p w14:paraId="5388D11B" w14:textId="77777777" w:rsidR="009061B4" w:rsidRDefault="009061B4">
      <w:pPr>
        <w:sectPr w:rsidR="009061B4" w:rsidSect="006E7A2B">
          <w:footerReference w:type="default" r:id="rId16"/>
          <w:pgSz w:w="11906" w:h="16838"/>
          <w:pgMar w:top="1418" w:right="1418" w:bottom="1418" w:left="1418" w:header="567" w:footer="596" w:gutter="0"/>
          <w:cols w:space="708"/>
          <w:docGrid w:linePitch="360"/>
        </w:sectPr>
      </w:pPr>
    </w:p>
    <w:p w14:paraId="42CACC47"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6</w:t>
      </w:r>
    </w:p>
    <w:p w14:paraId="790BA6F7" w14:textId="77777777" w:rsidR="00997F4B" w:rsidRPr="00252358" w:rsidRDefault="00997F4B" w:rsidP="00252358"/>
    <w:p w14:paraId="4F115681"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6730679B" w14:textId="77777777" w:rsidR="00997F4B" w:rsidRDefault="00997F4B" w:rsidP="00EB2A75">
      <w:pPr>
        <w:spacing w:after="120"/>
        <w:rPr>
          <w:rFonts w:ascii="Arial" w:hAnsi="Arial" w:cs="Arial"/>
        </w:rPr>
      </w:pPr>
    </w:p>
    <w:p w14:paraId="47038FDB" w14:textId="77777777" w:rsidR="009061B4" w:rsidRDefault="00997F4B">
      <w:pPr>
        <w:spacing w:before="225" w:after="225" w:line="240" w:lineRule="auto"/>
        <w:jc w:val="both"/>
      </w:pPr>
      <w:r>
        <w:rPr>
          <w:rFonts w:ascii="Arial" w:hAnsi="Arial" w:cs="Arial"/>
          <w:i/>
          <w:iCs/>
          <w:color w:val="000000"/>
          <w:sz w:val="18"/>
          <w:szCs w:val="18"/>
        </w:rPr>
        <w:t>Glava s podatki o garantu (zavarovalnici/banki) ali SWIFT ključ</w:t>
      </w:r>
    </w:p>
    <w:p w14:paraId="6EB2A9A2" w14:textId="77777777" w:rsidR="009061B4" w:rsidRDefault="00997F4B">
      <w:pPr>
        <w:spacing w:before="225" w:after="225" w:line="240" w:lineRule="auto"/>
        <w:jc w:val="both"/>
      </w:pPr>
      <w:r>
        <w:rPr>
          <w:rFonts w:ascii="Arial" w:hAnsi="Arial" w:cs="Arial"/>
          <w:color w:val="000000"/>
          <w:sz w:val="18"/>
          <w:szCs w:val="18"/>
        </w:rPr>
        <w:t>Za: SPLOŠNA BOLNIŠNICA NOVO MESTO, Šmihelska cesta 1, 8000 Novo mesto</w:t>
      </w:r>
    </w:p>
    <w:p w14:paraId="5722AD54" w14:textId="77777777" w:rsidR="009061B4" w:rsidRDefault="00997F4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6860448F" w14:textId="77777777" w:rsidR="009061B4" w:rsidRDefault="00997F4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50330202" w14:textId="77777777" w:rsidR="009061B4" w:rsidRDefault="00997F4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4FE0DB52" w14:textId="77777777" w:rsidR="009061B4" w:rsidRDefault="00997F4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004AB568" w14:textId="77777777" w:rsidR="009061B4" w:rsidRDefault="00997F4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D1DF760" w14:textId="77777777" w:rsidR="009061B4" w:rsidRDefault="00997F4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SPLOŠNA BOLNIŠNICA NOVO MESTO, Šmihelska cesta 1, 8000 Novo mesto</w:t>
      </w:r>
    </w:p>
    <w:p w14:paraId="11A7F83E" w14:textId="77777777" w:rsidR="009061B4" w:rsidRDefault="00997F4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NAKUP ULTRAZVOČNIH APARATOV</w:t>
      </w:r>
    </w:p>
    <w:p w14:paraId="73EB26A1" w14:textId="77777777" w:rsidR="009061B4" w:rsidRDefault="00997F4B">
      <w:pPr>
        <w:spacing w:before="225" w:after="225" w:line="240" w:lineRule="auto"/>
        <w:jc w:val="both"/>
      </w:pPr>
      <w:r>
        <w:rPr>
          <w:rFonts w:ascii="Arial" w:hAnsi="Arial" w:cs="Arial"/>
          <w:b/>
          <w:bCs/>
          <w:color w:val="000000"/>
          <w:sz w:val="18"/>
          <w:szCs w:val="18"/>
        </w:rPr>
        <w:t>ZNESEK IN VALUTA: 10 % pogodbene vrednosti z DDV</w:t>
      </w:r>
    </w:p>
    <w:p w14:paraId="1F35F2F7" w14:textId="77777777" w:rsidR="009061B4" w:rsidRDefault="00997F4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3B6A699" w14:textId="77777777" w:rsidR="009061B4" w:rsidRDefault="00997F4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122369D" w14:textId="77777777" w:rsidR="009061B4" w:rsidRDefault="00997F4B">
      <w:pPr>
        <w:spacing w:before="225" w:after="225" w:line="240" w:lineRule="auto"/>
        <w:jc w:val="both"/>
      </w:pPr>
      <w:r>
        <w:rPr>
          <w:rFonts w:ascii="Arial" w:hAnsi="Arial" w:cs="Arial"/>
          <w:color w:val="000000"/>
          <w:sz w:val="18"/>
          <w:szCs w:val="18"/>
        </w:rPr>
        <w:t>2. Kopija garancije št. ______________</w:t>
      </w:r>
    </w:p>
    <w:p w14:paraId="589608C3" w14:textId="77777777" w:rsidR="009061B4" w:rsidRDefault="00997F4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0EDB17FB" w14:textId="77777777" w:rsidR="009061B4" w:rsidRDefault="00997F4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633A452" w14:textId="77777777" w:rsidR="009061B4" w:rsidRDefault="00997F4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63390BF" w14:textId="77777777" w:rsidR="009061B4" w:rsidRDefault="00997F4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03449049" w14:textId="77777777" w:rsidR="009061B4" w:rsidRDefault="00997F4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785FEA07" w14:textId="77777777" w:rsidR="009061B4" w:rsidRDefault="00997F4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2A20084" w14:textId="77777777" w:rsidR="009061B4" w:rsidRDefault="00997F4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BFA76A2" w14:textId="77777777" w:rsidR="009061B4" w:rsidRDefault="00997F4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02A604EA" w14:textId="77777777" w:rsidR="009061B4" w:rsidRDefault="00997F4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36173364" w14:textId="77777777" w:rsidR="009061B4" w:rsidRDefault="00997F4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061B4" w14:paraId="0A236089" w14:textId="77777777">
        <w:tc>
          <w:tcPr>
            <w:tcW w:w="4080" w:type="dxa"/>
            <w:tcMar>
              <w:top w:w="75" w:type="dxa"/>
              <w:bottom w:w="75" w:type="dxa"/>
            </w:tcMar>
            <w:vAlign w:val="center"/>
          </w:tcPr>
          <w:p w14:paraId="331B4784" w14:textId="77777777" w:rsidR="009061B4" w:rsidRDefault="00997F4B">
            <w:r>
              <w:rPr>
                <w:rFonts w:ascii="Arial" w:hAnsi="Arial" w:cs="Arial"/>
                <w:color w:val="000000"/>
                <w:position w:val="-2"/>
                <w:sz w:val="18"/>
                <w:szCs w:val="18"/>
              </w:rPr>
              <w:t> </w:t>
            </w:r>
          </w:p>
        </w:tc>
        <w:tc>
          <w:tcPr>
            <w:tcW w:w="0" w:type="auto"/>
            <w:tcMar>
              <w:top w:w="75" w:type="dxa"/>
              <w:bottom w:w="75" w:type="dxa"/>
            </w:tcMar>
            <w:vAlign w:val="center"/>
          </w:tcPr>
          <w:p w14:paraId="389368AC" w14:textId="77777777" w:rsidR="009061B4" w:rsidRDefault="00997F4B">
            <w:pPr>
              <w:jc w:val="center"/>
            </w:pPr>
            <w:r>
              <w:rPr>
                <w:rFonts w:ascii="Arial" w:hAnsi="Arial" w:cs="Arial"/>
                <w:color w:val="000000"/>
                <w:position w:val="-2"/>
                <w:sz w:val="18"/>
                <w:szCs w:val="18"/>
              </w:rPr>
              <w:t>Garant</w:t>
            </w:r>
          </w:p>
        </w:tc>
      </w:tr>
      <w:tr w:rsidR="009061B4" w14:paraId="70BE6115" w14:textId="77777777">
        <w:tc>
          <w:tcPr>
            <w:tcW w:w="4080" w:type="dxa"/>
            <w:tcMar>
              <w:top w:w="75" w:type="dxa"/>
              <w:bottom w:w="75" w:type="dxa"/>
            </w:tcMar>
            <w:vAlign w:val="center"/>
          </w:tcPr>
          <w:p w14:paraId="0A3B1747" w14:textId="77777777" w:rsidR="009061B4" w:rsidRDefault="00997F4B">
            <w:r>
              <w:rPr>
                <w:rFonts w:ascii="Arial" w:hAnsi="Arial" w:cs="Arial"/>
                <w:color w:val="000000"/>
                <w:position w:val="-2"/>
                <w:sz w:val="18"/>
                <w:szCs w:val="18"/>
              </w:rPr>
              <w:t> </w:t>
            </w:r>
          </w:p>
        </w:tc>
        <w:tc>
          <w:tcPr>
            <w:tcW w:w="0" w:type="auto"/>
            <w:tcMar>
              <w:top w:w="75" w:type="dxa"/>
              <w:bottom w:w="75" w:type="dxa"/>
            </w:tcMar>
            <w:vAlign w:val="center"/>
          </w:tcPr>
          <w:p w14:paraId="17F8B86A" w14:textId="77777777" w:rsidR="009061B4" w:rsidRDefault="009061B4"/>
          <w:p w14:paraId="3BC78822" w14:textId="77777777" w:rsidR="009061B4" w:rsidRDefault="00997F4B">
            <w:pPr>
              <w:jc w:val="center"/>
            </w:pPr>
            <w:r>
              <w:rPr>
                <w:rFonts w:ascii="Arial" w:hAnsi="Arial" w:cs="Arial"/>
                <w:color w:val="A9A9A9"/>
                <w:position w:val="-2"/>
                <w:sz w:val="18"/>
                <w:szCs w:val="18"/>
              </w:rPr>
              <w:t>(žig in podpis)</w:t>
            </w:r>
          </w:p>
        </w:tc>
      </w:tr>
    </w:tbl>
    <w:p w14:paraId="529F4F93" w14:textId="77777777" w:rsidR="009061B4" w:rsidRDefault="00997F4B">
      <w:pPr>
        <w:spacing w:before="225" w:after="225" w:line="240" w:lineRule="auto"/>
        <w:jc w:val="both"/>
      </w:pPr>
      <w:r>
        <w:rPr>
          <w:rFonts w:ascii="Arial" w:hAnsi="Arial" w:cs="Arial"/>
          <w:color w:val="000000"/>
          <w:sz w:val="18"/>
          <w:szCs w:val="18"/>
        </w:rPr>
        <w:t> </w:t>
      </w:r>
    </w:p>
    <w:p w14:paraId="44BC9870" w14:textId="77777777" w:rsidR="009061B4" w:rsidRDefault="00997F4B">
      <w:pPr>
        <w:spacing w:before="225" w:after="225" w:line="240" w:lineRule="auto"/>
        <w:jc w:val="both"/>
      </w:pPr>
      <w:r>
        <w:rPr>
          <w:rFonts w:ascii="Arial" w:hAnsi="Arial" w:cs="Arial"/>
          <w:color w:val="000000"/>
          <w:sz w:val="18"/>
          <w:szCs w:val="18"/>
        </w:rPr>
        <w:t> </w:t>
      </w:r>
    </w:p>
    <w:p w14:paraId="1230D8F5" w14:textId="77777777" w:rsidR="009061B4" w:rsidRDefault="009061B4">
      <w:pPr>
        <w:sectPr w:rsidR="009061B4" w:rsidSect="006E7A2B">
          <w:footerReference w:type="default" r:id="rId17"/>
          <w:pgSz w:w="11906" w:h="16838"/>
          <w:pgMar w:top="1418" w:right="1418" w:bottom="1418" w:left="1418" w:header="567" w:footer="596" w:gutter="0"/>
          <w:cols w:space="708"/>
          <w:docGrid w:linePitch="360"/>
        </w:sectPr>
      </w:pPr>
    </w:p>
    <w:p w14:paraId="76FFE16D"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51781C2A" w14:textId="77777777" w:rsidR="00997F4B" w:rsidRPr="00252358" w:rsidRDefault="00997F4B" w:rsidP="00252358"/>
    <w:p w14:paraId="07DD63FC"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53515D2A" w14:textId="77777777" w:rsidR="00997F4B" w:rsidRDefault="00997F4B" w:rsidP="00EB2A75">
      <w:pPr>
        <w:spacing w:after="120"/>
        <w:rPr>
          <w:rFonts w:ascii="Arial" w:hAnsi="Arial" w:cs="Arial"/>
        </w:rPr>
      </w:pPr>
    </w:p>
    <w:p w14:paraId="736FEAF2" w14:textId="77777777" w:rsidR="009061B4" w:rsidRDefault="00997F4B">
      <w:pPr>
        <w:spacing w:before="225" w:after="225" w:line="240" w:lineRule="auto"/>
        <w:jc w:val="center"/>
      </w:pPr>
      <w:r>
        <w:rPr>
          <w:rFonts w:ascii="Arial" w:hAnsi="Arial" w:cs="Arial"/>
          <w:b/>
          <w:bCs/>
          <w:color w:val="000000"/>
          <w:sz w:val="24"/>
          <w:szCs w:val="24"/>
        </w:rPr>
        <w:t>MENIČNA IZJAVA</w:t>
      </w:r>
    </w:p>
    <w:p w14:paraId="27954C30" w14:textId="77777777" w:rsidR="009061B4" w:rsidRDefault="00997F4B">
      <w:pPr>
        <w:spacing w:before="225" w:after="225" w:line="240" w:lineRule="auto"/>
        <w:jc w:val="center"/>
      </w:pPr>
      <w:r>
        <w:rPr>
          <w:rFonts w:ascii="Arial" w:hAnsi="Arial" w:cs="Arial"/>
          <w:color w:val="000000"/>
          <w:sz w:val="21"/>
          <w:szCs w:val="21"/>
        </w:rPr>
        <w:t>s pooblastilom za izpolnitev in unovčenje menice</w:t>
      </w:r>
    </w:p>
    <w:p w14:paraId="25989419" w14:textId="77777777" w:rsidR="009061B4" w:rsidRDefault="00997F4B">
      <w:pPr>
        <w:spacing w:before="225" w:after="225" w:line="240" w:lineRule="auto"/>
        <w:jc w:val="both"/>
      </w:pPr>
      <w:r>
        <w:rPr>
          <w:rFonts w:ascii="Arial" w:hAnsi="Arial" w:cs="Arial"/>
          <w:color w:val="000000"/>
          <w:sz w:val="18"/>
          <w:szCs w:val="18"/>
        </w:rPr>
        <w:t> </w:t>
      </w:r>
    </w:p>
    <w:p w14:paraId="69764192" w14:textId="77777777" w:rsidR="009061B4" w:rsidRDefault="00997F4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14:paraId="78BE6A9B" w14:textId="77777777" w:rsidR="009061B4" w:rsidRDefault="00997F4B">
      <w:pPr>
        <w:spacing w:before="225" w:after="225" w:line="240" w:lineRule="auto"/>
        <w:jc w:val="both"/>
      </w:pPr>
      <w:r>
        <w:rPr>
          <w:rFonts w:ascii="Arial" w:hAnsi="Arial" w:cs="Arial"/>
          <w:b/>
          <w:bCs/>
          <w:color w:val="000000"/>
          <w:sz w:val="18"/>
          <w:szCs w:val="18"/>
        </w:rPr>
        <w:t>NAKUP ULTRAZVOČNIH APARATOV, </w:t>
      </w:r>
      <w:r>
        <w:rPr>
          <w:rFonts w:ascii="Arial" w:hAnsi="Arial" w:cs="Arial"/>
          <w:color w:val="000000"/>
          <w:sz w:val="18"/>
          <w:szCs w:val="18"/>
        </w:rPr>
        <w:t>16-10/26</w:t>
      </w:r>
    </w:p>
    <w:p w14:paraId="3C0CC414" w14:textId="77777777" w:rsidR="009061B4" w:rsidRDefault="00997F4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0CB1233" w14:textId="77777777" w:rsidR="009061B4" w:rsidRDefault="00997F4B">
      <w:pPr>
        <w:spacing w:before="225" w:after="225" w:line="240" w:lineRule="auto"/>
        <w:jc w:val="both"/>
      </w:pPr>
      <w:r>
        <w:rPr>
          <w:rFonts w:ascii="Arial" w:hAnsi="Arial" w:cs="Arial"/>
          <w:color w:val="000000"/>
          <w:sz w:val="18"/>
          <w:szCs w:val="18"/>
        </w:rPr>
        <w:t> </w:t>
      </w:r>
    </w:p>
    <w:p w14:paraId="19860DB0" w14:textId="77777777" w:rsidR="009061B4" w:rsidRDefault="00997F4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 pogodbene vrednosti z DDV</w:t>
      </w:r>
    </w:p>
    <w:p w14:paraId="46C7E6A3" w14:textId="77777777" w:rsidR="009061B4" w:rsidRDefault="00997F4B">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7DE7E2EA" w14:textId="77777777" w:rsidR="009061B4" w:rsidRDefault="00997F4B">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43F913D5" w14:textId="77777777" w:rsidR="009061B4" w:rsidRDefault="00997F4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457AB0B7" w14:textId="77777777" w:rsidR="009061B4" w:rsidRDefault="00997F4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0EDA2A42" w14:textId="77777777" w:rsidR="009061B4" w:rsidRDefault="00997F4B">
      <w:pPr>
        <w:spacing w:before="225" w:after="225" w:line="240" w:lineRule="auto"/>
        <w:jc w:val="both"/>
      </w:pPr>
      <w:r>
        <w:rPr>
          <w:rFonts w:ascii="Arial" w:hAnsi="Arial" w:cs="Arial"/>
          <w:color w:val="000000"/>
          <w:sz w:val="18"/>
          <w:szCs w:val="18"/>
        </w:rPr>
        <w:t> </w:t>
      </w:r>
    </w:p>
    <w:p w14:paraId="6293EE48" w14:textId="77777777" w:rsidR="009061B4" w:rsidRDefault="00997F4B">
      <w:pPr>
        <w:spacing w:before="225" w:after="225" w:line="240" w:lineRule="auto"/>
        <w:jc w:val="both"/>
      </w:pPr>
      <w:r>
        <w:rPr>
          <w:rFonts w:ascii="Arial" w:hAnsi="Arial" w:cs="Arial"/>
          <w:color w:val="000000"/>
          <w:sz w:val="18"/>
          <w:szCs w:val="18"/>
        </w:rPr>
        <w:t>Priloga: </w:t>
      </w:r>
    </w:p>
    <w:p w14:paraId="602924DC" w14:textId="77777777" w:rsidR="009061B4" w:rsidRDefault="00997F4B">
      <w:pPr>
        <w:spacing w:before="225" w:after="225" w:line="240" w:lineRule="auto"/>
        <w:jc w:val="both"/>
      </w:pPr>
      <w:r>
        <w:rPr>
          <w:rFonts w:ascii="Arial" w:hAnsi="Arial" w:cs="Arial"/>
          <w:color w:val="000000"/>
          <w:sz w:val="18"/>
          <w:szCs w:val="18"/>
        </w:rPr>
        <w:t>- bianco menica, podpisana in žigosana</w:t>
      </w:r>
    </w:p>
    <w:p w14:paraId="2577EA8F" w14:textId="77777777" w:rsidR="009061B4" w:rsidRDefault="00997F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061B4" w14:paraId="13D21D64" w14:textId="77777777">
        <w:tc>
          <w:tcPr>
            <w:tcW w:w="2500" w:type="pct"/>
            <w:tcMar>
              <w:top w:w="75" w:type="dxa"/>
              <w:bottom w:w="75" w:type="dxa"/>
            </w:tcMar>
            <w:vAlign w:val="center"/>
          </w:tcPr>
          <w:p w14:paraId="046E333D" w14:textId="77777777" w:rsidR="009061B4" w:rsidRDefault="00997F4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2B062FC" w14:textId="77777777" w:rsidR="009061B4" w:rsidRDefault="00997F4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061B4" w14:paraId="4D1E2E39" w14:textId="77777777">
        <w:tc>
          <w:tcPr>
            <w:tcW w:w="2500" w:type="pct"/>
            <w:tcMar>
              <w:top w:w="75" w:type="dxa"/>
              <w:bottom w:w="75" w:type="dxa"/>
            </w:tcMar>
            <w:vAlign w:val="center"/>
          </w:tcPr>
          <w:p w14:paraId="7EBE2F82" w14:textId="77777777" w:rsidR="009061B4" w:rsidRDefault="00997F4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31988B" w14:textId="77777777" w:rsidR="009061B4" w:rsidRDefault="009061B4"/>
          <w:p w14:paraId="46B5F253" w14:textId="77777777" w:rsidR="009061B4" w:rsidRDefault="00997F4B">
            <w:pPr>
              <w:jc w:val="center"/>
            </w:pPr>
            <w:r>
              <w:rPr>
                <w:rFonts w:ascii="Arial" w:hAnsi="Arial" w:cs="Arial"/>
                <w:color w:val="A9A9A9"/>
                <w:position w:val="-2"/>
                <w:sz w:val="18"/>
                <w:szCs w:val="18"/>
              </w:rPr>
              <w:t>(žig in podpis)</w:t>
            </w:r>
          </w:p>
        </w:tc>
      </w:tr>
    </w:tbl>
    <w:p w14:paraId="19E012E8" w14:textId="77777777" w:rsidR="009061B4" w:rsidRDefault="00997F4B">
      <w:pPr>
        <w:spacing w:before="225" w:after="225" w:line="240" w:lineRule="auto"/>
        <w:jc w:val="both"/>
      </w:pPr>
      <w:r>
        <w:rPr>
          <w:rFonts w:ascii="Arial" w:hAnsi="Arial" w:cs="Arial"/>
          <w:color w:val="000000"/>
          <w:sz w:val="18"/>
          <w:szCs w:val="18"/>
        </w:rPr>
        <w:t> </w:t>
      </w:r>
    </w:p>
    <w:p w14:paraId="44420BB9" w14:textId="77777777" w:rsidR="009061B4" w:rsidRDefault="00997F4B">
      <w:pPr>
        <w:spacing w:before="225" w:after="225" w:line="240" w:lineRule="auto"/>
        <w:jc w:val="both"/>
      </w:pPr>
      <w:r>
        <w:rPr>
          <w:rFonts w:ascii="Arial" w:hAnsi="Arial" w:cs="Arial"/>
          <w:color w:val="000000"/>
          <w:sz w:val="18"/>
          <w:szCs w:val="18"/>
        </w:rPr>
        <w:t> </w:t>
      </w:r>
    </w:p>
    <w:p w14:paraId="34C88FF3" w14:textId="77777777" w:rsidR="009061B4" w:rsidRDefault="009061B4">
      <w:pPr>
        <w:sectPr w:rsidR="009061B4" w:rsidSect="006E7A2B">
          <w:footerReference w:type="default" r:id="rId18"/>
          <w:pgSz w:w="11906" w:h="16838"/>
          <w:pgMar w:top="1418" w:right="1418" w:bottom="1418" w:left="1418" w:header="567" w:footer="596" w:gutter="0"/>
          <w:cols w:space="708"/>
          <w:docGrid w:linePitch="360"/>
        </w:sectPr>
      </w:pPr>
    </w:p>
    <w:p w14:paraId="0D472BA8"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8</w:t>
      </w:r>
    </w:p>
    <w:p w14:paraId="7E627F5B" w14:textId="77777777" w:rsidR="00997F4B" w:rsidRPr="00252358" w:rsidRDefault="00997F4B" w:rsidP="00252358"/>
    <w:p w14:paraId="23BCB029"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18BED02A" w14:textId="77777777" w:rsidR="00997F4B" w:rsidRDefault="00997F4B" w:rsidP="00EB2A75">
      <w:pPr>
        <w:spacing w:after="120"/>
        <w:rPr>
          <w:rFonts w:ascii="Arial" w:hAnsi="Arial" w:cs="Arial"/>
        </w:rPr>
      </w:pPr>
    </w:p>
    <w:p w14:paraId="6B44A8BB" w14:textId="77777777" w:rsidR="009061B4" w:rsidRDefault="00997F4B">
      <w:pPr>
        <w:spacing w:before="225" w:after="225" w:line="240" w:lineRule="auto"/>
        <w:jc w:val="center"/>
      </w:pPr>
      <w:r>
        <w:rPr>
          <w:rFonts w:ascii="Arial" w:hAnsi="Arial" w:cs="Arial"/>
          <w:b/>
          <w:bCs/>
          <w:color w:val="000000"/>
          <w:sz w:val="24"/>
          <w:szCs w:val="24"/>
        </w:rPr>
        <w:t>MENIČNA IZJAVA</w:t>
      </w:r>
    </w:p>
    <w:p w14:paraId="440A0718" w14:textId="77777777" w:rsidR="009061B4" w:rsidRDefault="00997F4B">
      <w:pPr>
        <w:spacing w:before="225" w:after="225" w:line="240" w:lineRule="auto"/>
        <w:jc w:val="center"/>
      </w:pPr>
      <w:r>
        <w:rPr>
          <w:rFonts w:ascii="Arial" w:hAnsi="Arial" w:cs="Arial"/>
          <w:color w:val="000000"/>
          <w:sz w:val="21"/>
          <w:szCs w:val="21"/>
        </w:rPr>
        <w:t>s pooblastilom za izpolnitev in unovčenje menice</w:t>
      </w:r>
    </w:p>
    <w:p w14:paraId="4FBEF29E" w14:textId="77777777" w:rsidR="009061B4" w:rsidRDefault="00997F4B">
      <w:pPr>
        <w:spacing w:before="225" w:after="225" w:line="240" w:lineRule="auto"/>
        <w:jc w:val="both"/>
      </w:pPr>
      <w:r>
        <w:rPr>
          <w:rFonts w:ascii="Arial" w:hAnsi="Arial" w:cs="Arial"/>
          <w:color w:val="000000"/>
          <w:sz w:val="18"/>
          <w:szCs w:val="18"/>
        </w:rPr>
        <w:t> </w:t>
      </w:r>
    </w:p>
    <w:p w14:paraId="6B6E7B80" w14:textId="77777777" w:rsidR="009061B4" w:rsidRDefault="00997F4B">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0884D11E" w14:textId="77777777" w:rsidR="009061B4" w:rsidRDefault="00997F4B">
      <w:pPr>
        <w:spacing w:before="225" w:after="225" w:line="240" w:lineRule="auto"/>
        <w:jc w:val="both"/>
      </w:pPr>
      <w:r>
        <w:rPr>
          <w:rFonts w:ascii="Arial" w:hAnsi="Arial" w:cs="Arial"/>
          <w:b/>
          <w:bCs/>
          <w:color w:val="000000"/>
          <w:sz w:val="18"/>
          <w:szCs w:val="18"/>
        </w:rPr>
        <w:t>NAKUP ULTRAZVOČNIH APARATOV, </w:t>
      </w:r>
      <w:r>
        <w:rPr>
          <w:rFonts w:ascii="Arial" w:hAnsi="Arial" w:cs="Arial"/>
          <w:color w:val="000000"/>
          <w:sz w:val="18"/>
          <w:szCs w:val="18"/>
        </w:rPr>
        <w:t>16-10/26</w:t>
      </w:r>
    </w:p>
    <w:p w14:paraId="6A5729DD" w14:textId="77777777" w:rsidR="009061B4" w:rsidRDefault="00997F4B">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2CEDE571" w14:textId="77777777" w:rsidR="009061B4" w:rsidRDefault="00997F4B">
      <w:pPr>
        <w:spacing w:before="225" w:after="225" w:line="240" w:lineRule="auto"/>
        <w:jc w:val="both"/>
      </w:pPr>
      <w:r>
        <w:rPr>
          <w:rFonts w:ascii="Arial" w:hAnsi="Arial" w:cs="Arial"/>
          <w:color w:val="000000"/>
          <w:sz w:val="18"/>
          <w:szCs w:val="18"/>
        </w:rPr>
        <w:t> </w:t>
      </w:r>
    </w:p>
    <w:p w14:paraId="3D87F7F1" w14:textId="77777777" w:rsidR="009061B4" w:rsidRDefault="00997F4B">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5 % pogodbene vrednosti z DDV</w:t>
      </w:r>
    </w:p>
    <w:p w14:paraId="243FB4DD" w14:textId="77777777" w:rsidR="009061B4" w:rsidRDefault="00997F4B">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3B0A53BC" w14:textId="77777777" w:rsidR="009061B4" w:rsidRDefault="00997F4B">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63B17C9" w14:textId="77777777" w:rsidR="009061B4" w:rsidRDefault="00997F4B">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40C2E3E" w14:textId="77777777" w:rsidR="009061B4" w:rsidRDefault="00997F4B">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1256F185" w14:textId="77777777" w:rsidR="009061B4" w:rsidRDefault="00997F4B">
      <w:pPr>
        <w:spacing w:before="225" w:after="225" w:line="240" w:lineRule="auto"/>
        <w:jc w:val="both"/>
      </w:pPr>
      <w:r>
        <w:rPr>
          <w:rFonts w:ascii="Arial" w:hAnsi="Arial" w:cs="Arial"/>
          <w:color w:val="000000"/>
          <w:sz w:val="18"/>
          <w:szCs w:val="18"/>
        </w:rPr>
        <w:t>Priloga: </w:t>
      </w:r>
    </w:p>
    <w:p w14:paraId="2C7C2B7F" w14:textId="77777777" w:rsidR="009061B4" w:rsidRDefault="00997F4B">
      <w:pPr>
        <w:spacing w:before="225" w:after="225" w:line="240" w:lineRule="auto"/>
        <w:jc w:val="both"/>
      </w:pPr>
      <w:r>
        <w:rPr>
          <w:rFonts w:ascii="Arial" w:hAnsi="Arial" w:cs="Arial"/>
          <w:color w:val="000000"/>
          <w:sz w:val="18"/>
          <w:szCs w:val="18"/>
        </w:rPr>
        <w:t>- bianco menica, podpisana in žigosana</w:t>
      </w:r>
    </w:p>
    <w:p w14:paraId="329D791C" w14:textId="77777777" w:rsidR="009061B4" w:rsidRDefault="00997F4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9061B4" w14:paraId="0BC52B32" w14:textId="77777777">
        <w:tc>
          <w:tcPr>
            <w:tcW w:w="2500" w:type="pct"/>
            <w:tcMar>
              <w:top w:w="75" w:type="dxa"/>
              <w:bottom w:w="75" w:type="dxa"/>
            </w:tcMar>
            <w:vAlign w:val="center"/>
          </w:tcPr>
          <w:p w14:paraId="5E3BF612" w14:textId="77777777" w:rsidR="009061B4" w:rsidRDefault="00997F4B">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3D5BF4A5" w14:textId="77777777" w:rsidR="009061B4" w:rsidRDefault="00997F4B">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9061B4" w14:paraId="593AFAFD" w14:textId="77777777">
        <w:tc>
          <w:tcPr>
            <w:tcW w:w="2500" w:type="pct"/>
            <w:tcMar>
              <w:top w:w="75" w:type="dxa"/>
              <w:bottom w:w="75" w:type="dxa"/>
            </w:tcMar>
            <w:vAlign w:val="center"/>
          </w:tcPr>
          <w:p w14:paraId="2616DB0F" w14:textId="77777777" w:rsidR="009061B4" w:rsidRDefault="00997F4B">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5DE8346" w14:textId="77777777" w:rsidR="009061B4" w:rsidRDefault="009061B4"/>
          <w:p w14:paraId="545EF071" w14:textId="77777777" w:rsidR="009061B4" w:rsidRDefault="00997F4B">
            <w:pPr>
              <w:jc w:val="center"/>
            </w:pPr>
            <w:r>
              <w:rPr>
                <w:rFonts w:ascii="Arial" w:hAnsi="Arial" w:cs="Arial"/>
                <w:color w:val="A9A9A9"/>
                <w:position w:val="-2"/>
                <w:sz w:val="18"/>
                <w:szCs w:val="18"/>
              </w:rPr>
              <w:t>(žig in podpis)</w:t>
            </w:r>
          </w:p>
        </w:tc>
      </w:tr>
    </w:tbl>
    <w:p w14:paraId="46BB90E1" w14:textId="77777777" w:rsidR="009061B4" w:rsidRDefault="00997F4B">
      <w:pPr>
        <w:spacing w:before="225" w:after="225" w:line="240" w:lineRule="auto"/>
        <w:jc w:val="both"/>
      </w:pPr>
      <w:r>
        <w:rPr>
          <w:rFonts w:ascii="Arial" w:hAnsi="Arial" w:cs="Arial"/>
          <w:color w:val="000000"/>
          <w:sz w:val="18"/>
          <w:szCs w:val="18"/>
        </w:rPr>
        <w:t> </w:t>
      </w:r>
    </w:p>
    <w:p w14:paraId="24B1E0D4" w14:textId="77777777" w:rsidR="009061B4" w:rsidRDefault="00997F4B">
      <w:pPr>
        <w:spacing w:before="225" w:after="225" w:line="240" w:lineRule="auto"/>
        <w:jc w:val="both"/>
      </w:pPr>
      <w:r>
        <w:rPr>
          <w:rFonts w:ascii="Arial" w:hAnsi="Arial" w:cs="Arial"/>
          <w:color w:val="000000"/>
          <w:sz w:val="18"/>
          <w:szCs w:val="18"/>
        </w:rPr>
        <w:t> </w:t>
      </w:r>
    </w:p>
    <w:p w14:paraId="570AFDBB" w14:textId="77777777" w:rsidR="009061B4" w:rsidRDefault="009061B4">
      <w:pPr>
        <w:sectPr w:rsidR="009061B4" w:rsidSect="006E7A2B">
          <w:footerReference w:type="default" r:id="rId19"/>
          <w:pgSz w:w="11906" w:h="16838"/>
          <w:pgMar w:top="1418" w:right="1418" w:bottom="1418" w:left="1418" w:header="567" w:footer="596" w:gutter="0"/>
          <w:cols w:space="708"/>
          <w:docGrid w:linePitch="360"/>
        </w:sectPr>
      </w:pPr>
    </w:p>
    <w:p w14:paraId="5BB4CB2B"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9</w:t>
      </w:r>
    </w:p>
    <w:p w14:paraId="41E32177" w14:textId="77777777" w:rsidR="00997F4B" w:rsidRPr="00252358" w:rsidRDefault="00997F4B" w:rsidP="00252358"/>
    <w:p w14:paraId="41879AD6"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Podatki o aparatu </w:t>
      </w:r>
    </w:p>
    <w:p w14:paraId="0A4BDDF6" w14:textId="77777777" w:rsidR="00997F4B" w:rsidRDefault="00997F4B" w:rsidP="00EB2A75">
      <w:pPr>
        <w:spacing w:after="120"/>
        <w:rPr>
          <w:rFonts w:ascii="Arial" w:hAnsi="Arial" w:cs="Arial"/>
        </w:rPr>
      </w:pPr>
    </w:p>
    <w:p w14:paraId="1B8ECE28" w14:textId="77777777" w:rsidR="009061B4" w:rsidRDefault="00997F4B">
      <w:pPr>
        <w:spacing w:before="225" w:after="225" w:line="240" w:lineRule="auto"/>
      </w:pPr>
      <w:r>
        <w:rPr>
          <w:rFonts w:ascii="Arial" w:hAnsi="Arial" w:cs="Arial"/>
          <w:color w:val="000000"/>
          <w:sz w:val="18"/>
          <w:szCs w:val="18"/>
        </w:rPr>
        <w:t>Prosimo, da izpolnite naslednje podatke:</w:t>
      </w:r>
    </w:p>
    <w:p w14:paraId="7D118885" w14:textId="58B20C70" w:rsidR="009061B4" w:rsidRDefault="00997F4B" w:rsidP="001206BD">
      <w:pPr>
        <w:spacing w:before="225" w:after="225" w:line="240" w:lineRule="auto"/>
      </w:pPr>
      <w:r>
        <w:rPr>
          <w:rFonts w:ascii="Arial" w:hAnsi="Arial" w:cs="Arial"/>
          <w:color w:val="000000"/>
          <w:sz w:val="18"/>
          <w:szCs w:val="18"/>
        </w:rPr>
        <w:t> I. Aparat:</w:t>
      </w:r>
    </w:p>
    <w:p w14:paraId="24AF5D30" w14:textId="77777777" w:rsidR="009061B4" w:rsidRDefault="00997F4B">
      <w:pPr>
        <w:spacing w:before="225" w:after="225" w:line="240" w:lineRule="auto"/>
        <w:ind w:left="360"/>
      </w:pPr>
      <w:r>
        <w:rPr>
          <w:rFonts w:ascii="Arial" w:hAnsi="Arial" w:cs="Arial"/>
          <w:color w:val="000000"/>
          <w:sz w:val="18"/>
          <w:szCs w:val="18"/>
        </w:rPr>
        <w:t>- naziv aparata: __________________________________________________________________</w:t>
      </w:r>
    </w:p>
    <w:p w14:paraId="7696D27A" w14:textId="77777777" w:rsidR="009061B4" w:rsidRDefault="00997F4B">
      <w:pPr>
        <w:spacing w:before="225" w:after="225" w:line="240" w:lineRule="auto"/>
        <w:ind w:left="360"/>
      </w:pPr>
      <w:r>
        <w:rPr>
          <w:rFonts w:ascii="Arial" w:hAnsi="Arial" w:cs="Arial"/>
          <w:color w:val="000000"/>
          <w:sz w:val="18"/>
          <w:szCs w:val="18"/>
        </w:rPr>
        <w:t>- model: _______________________________________________________________________</w:t>
      </w:r>
    </w:p>
    <w:p w14:paraId="13157C92" w14:textId="77777777" w:rsidR="009061B4" w:rsidRDefault="00997F4B">
      <w:pPr>
        <w:spacing w:before="225" w:after="225" w:line="240" w:lineRule="auto"/>
        <w:ind w:left="360"/>
      </w:pPr>
      <w:r>
        <w:rPr>
          <w:rFonts w:ascii="Arial" w:hAnsi="Arial" w:cs="Arial"/>
          <w:color w:val="000000"/>
          <w:sz w:val="18"/>
          <w:szCs w:val="18"/>
        </w:rPr>
        <w:t>- tip artikla:____________________________________________________________________</w:t>
      </w:r>
    </w:p>
    <w:p w14:paraId="3A58B665" w14:textId="77777777" w:rsidR="009061B4" w:rsidRDefault="00997F4B">
      <w:pPr>
        <w:spacing w:before="225" w:after="225" w:line="240" w:lineRule="auto"/>
        <w:ind w:left="360"/>
      </w:pPr>
      <w:r>
        <w:rPr>
          <w:rFonts w:ascii="Arial" w:hAnsi="Arial" w:cs="Arial"/>
          <w:color w:val="000000"/>
          <w:sz w:val="18"/>
          <w:szCs w:val="18"/>
        </w:rPr>
        <w:t>- kataloška številka:_______________________________________________________________</w:t>
      </w:r>
    </w:p>
    <w:p w14:paraId="785A13DC" w14:textId="77777777" w:rsidR="009061B4" w:rsidRDefault="00997F4B">
      <w:pPr>
        <w:spacing w:before="225" w:after="225" w:line="240" w:lineRule="auto"/>
        <w:ind w:left="360"/>
      </w:pPr>
      <w:r>
        <w:rPr>
          <w:rFonts w:ascii="Arial" w:hAnsi="Arial" w:cs="Arial"/>
          <w:color w:val="000000"/>
          <w:sz w:val="18"/>
          <w:szCs w:val="18"/>
        </w:rPr>
        <w:t>- proizvajalec:___________________________________________________________________</w:t>
      </w:r>
    </w:p>
    <w:p w14:paraId="32B8D097" w14:textId="77777777" w:rsidR="009061B4" w:rsidRDefault="00997F4B">
      <w:pPr>
        <w:spacing w:before="225" w:after="225" w:line="240" w:lineRule="auto"/>
        <w:ind w:left="360"/>
      </w:pPr>
      <w:r>
        <w:rPr>
          <w:rFonts w:ascii="Arial" w:hAnsi="Arial" w:cs="Arial"/>
          <w:color w:val="000000"/>
          <w:sz w:val="18"/>
          <w:szCs w:val="18"/>
        </w:rPr>
        <w:t>- serijska številka:_________________________________________________________</w:t>
      </w:r>
    </w:p>
    <w:p w14:paraId="7726F975" w14:textId="77777777" w:rsidR="009061B4" w:rsidRDefault="00997F4B">
      <w:pPr>
        <w:spacing w:before="225" w:after="225" w:line="240" w:lineRule="auto"/>
        <w:ind w:left="360"/>
      </w:pPr>
      <w:r>
        <w:rPr>
          <w:rFonts w:ascii="Arial" w:hAnsi="Arial" w:cs="Arial"/>
          <w:color w:val="000000"/>
          <w:sz w:val="18"/>
          <w:szCs w:val="18"/>
        </w:rPr>
        <w:t>- pooblaščen serviser: ______________________________________________________</w:t>
      </w:r>
    </w:p>
    <w:p w14:paraId="17EC39C8" w14:textId="43F2E7C3" w:rsidR="009061B4" w:rsidRDefault="00997F4B">
      <w:pPr>
        <w:spacing w:before="225" w:after="225" w:line="240" w:lineRule="auto"/>
        <w:ind w:left="360"/>
      </w:pPr>
      <w:r>
        <w:rPr>
          <w:rFonts w:ascii="Arial" w:hAnsi="Arial" w:cs="Arial"/>
          <w:color w:val="000000"/>
          <w:sz w:val="18"/>
          <w:szCs w:val="18"/>
        </w:rPr>
        <w:t> II. Potrošni material za enkratno uporabo (vezan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9061B4" w14:paraId="43777750" w14:textId="77777777" w:rsidTr="001206B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717270" w14:textId="77777777" w:rsidR="009061B4" w:rsidRDefault="00997F4B">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402927" w14:textId="77777777" w:rsidR="009061B4" w:rsidRDefault="00997F4B">
            <w:pPr>
              <w:spacing w:before="135" w:after="135"/>
              <w:textAlignment w:val="center"/>
            </w:pPr>
            <w:r>
              <w:rPr>
                <w:rFonts w:ascii="Arial" w:hAnsi="Arial" w:cs="Arial"/>
                <w:color w:val="000000"/>
                <w:position w:val="-2"/>
                <w:sz w:val="18"/>
                <w:szCs w:val="18"/>
              </w:rPr>
              <w:t>Naziv blaga (navedite tudi minimalno pakiranje za naročanje)</w:t>
            </w:r>
          </w:p>
        </w:tc>
      </w:tr>
      <w:tr w:rsidR="009061B4" w14:paraId="310A38DF" w14:textId="77777777" w:rsidTr="001206B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29101A" w14:textId="77777777" w:rsidR="009061B4" w:rsidRDefault="00997F4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5B9FB2"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19F2E62F" w14:textId="77777777" w:rsidTr="001206B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34883E" w14:textId="77777777" w:rsidR="009061B4" w:rsidRDefault="00997F4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5BAC6F"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14DFB3C2" w14:textId="77777777" w:rsidTr="001206BD">
        <w:tc>
          <w:tcPr>
            <w:tcW w:w="27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7553F9" w14:textId="77777777" w:rsidR="009061B4" w:rsidRDefault="00997F4B">
            <w:pPr>
              <w:spacing w:before="135" w:after="135"/>
              <w:textAlignment w:val="center"/>
            </w:pPr>
            <w:r>
              <w:rPr>
                <w:rFonts w:ascii="Arial" w:hAnsi="Arial" w:cs="Arial"/>
                <w:color w:val="000000"/>
                <w:position w:val="-2"/>
                <w:sz w:val="18"/>
                <w:szCs w:val="18"/>
              </w:rPr>
              <w:t> </w:t>
            </w:r>
          </w:p>
        </w:tc>
        <w:tc>
          <w:tcPr>
            <w:tcW w:w="628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232218" w14:textId="77777777" w:rsidR="009061B4" w:rsidRDefault="00997F4B">
            <w:pPr>
              <w:spacing w:before="135" w:after="135"/>
              <w:textAlignment w:val="center"/>
            </w:pPr>
            <w:r>
              <w:rPr>
                <w:rFonts w:ascii="Arial" w:hAnsi="Arial" w:cs="Arial"/>
                <w:color w:val="000000"/>
                <w:position w:val="-2"/>
                <w:sz w:val="18"/>
                <w:szCs w:val="18"/>
              </w:rPr>
              <w:t> </w:t>
            </w:r>
          </w:p>
        </w:tc>
      </w:tr>
    </w:tbl>
    <w:p w14:paraId="46BED75C" w14:textId="41941468" w:rsidR="009061B4" w:rsidRDefault="00997F4B" w:rsidP="001206BD">
      <w:pPr>
        <w:spacing w:before="225" w:after="225" w:line="240" w:lineRule="auto"/>
      </w:pPr>
      <w:r>
        <w:rPr>
          <w:rFonts w:ascii="Arial" w:hAnsi="Arial" w:cs="Arial"/>
          <w:color w:val="000000"/>
          <w:sz w:val="18"/>
          <w:szCs w:val="18"/>
        </w:rPr>
        <w:t> III. Potrošni material za večkratno uporabo(vezan na aparaturo):</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65"/>
        <w:gridCol w:w="6287"/>
      </w:tblGrid>
      <w:tr w:rsidR="009061B4" w14:paraId="51FCF347"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8BF16" w14:textId="77777777" w:rsidR="009061B4" w:rsidRDefault="00997F4B">
            <w:pPr>
              <w:spacing w:before="135" w:after="135"/>
              <w:textAlignment w:val="center"/>
            </w:pPr>
            <w:r>
              <w:rPr>
                <w:rFonts w:ascii="Arial" w:hAnsi="Arial" w:cs="Arial"/>
                <w:color w:val="000000"/>
                <w:position w:val="-2"/>
                <w:sz w:val="18"/>
                <w:szCs w:val="18"/>
              </w:rPr>
              <w:t>Kataloška številka artikla (obvezno mora biti navedena kataloška št. navedena na artiklu)</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78097" w14:textId="77777777" w:rsidR="009061B4" w:rsidRDefault="00997F4B">
            <w:pPr>
              <w:spacing w:before="135" w:after="135"/>
              <w:textAlignment w:val="center"/>
            </w:pPr>
            <w:r>
              <w:rPr>
                <w:rFonts w:ascii="Arial" w:hAnsi="Arial" w:cs="Arial"/>
                <w:color w:val="000000"/>
                <w:position w:val="-2"/>
                <w:sz w:val="18"/>
                <w:szCs w:val="18"/>
              </w:rPr>
              <w:t>Naziv blaga (navedite tudi minimalno pakiranje za naročanje)</w:t>
            </w:r>
          </w:p>
        </w:tc>
      </w:tr>
      <w:tr w:rsidR="009061B4" w14:paraId="462C2D27"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0DBD23" w14:textId="77777777" w:rsidR="009061B4" w:rsidRDefault="00997F4B">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1DD974"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3D4474BE"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7CD0E3B" w14:textId="77777777" w:rsidR="009061B4" w:rsidRDefault="00997F4B">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7B7D7"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7285A70B"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3F7B5D" w14:textId="77777777" w:rsidR="009061B4" w:rsidRDefault="00997F4B">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6C51A9"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16B89152"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64B5C" w14:textId="77777777" w:rsidR="009061B4" w:rsidRDefault="00997F4B">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5AD5C"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16D909E4"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ABA3AC" w14:textId="77777777" w:rsidR="009061B4" w:rsidRDefault="00997F4B">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B2CFC1"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43A9F015"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5D1D29" w14:textId="77777777" w:rsidR="009061B4" w:rsidRDefault="00997F4B">
            <w:pPr>
              <w:spacing w:before="135" w:after="135"/>
              <w:textAlignment w:val="center"/>
            </w:pPr>
            <w:r>
              <w:rPr>
                <w:rFonts w:ascii="Arial" w:hAnsi="Arial" w:cs="Arial"/>
                <w:color w:val="000000"/>
                <w:position w:val="-2"/>
                <w:sz w:val="18"/>
                <w:szCs w:val="18"/>
              </w:rPr>
              <w:lastRenderedPageBreak/>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34839D" w14:textId="77777777" w:rsidR="009061B4" w:rsidRDefault="00997F4B">
            <w:pPr>
              <w:spacing w:before="135" w:after="135"/>
              <w:textAlignment w:val="center"/>
            </w:pPr>
            <w:r>
              <w:rPr>
                <w:rFonts w:ascii="Arial" w:hAnsi="Arial" w:cs="Arial"/>
                <w:color w:val="000000"/>
                <w:position w:val="-2"/>
                <w:sz w:val="18"/>
                <w:szCs w:val="18"/>
              </w:rPr>
              <w:t> </w:t>
            </w:r>
          </w:p>
        </w:tc>
      </w:tr>
      <w:tr w:rsidR="009061B4" w14:paraId="68C57DE3" w14:textId="77777777">
        <w:tc>
          <w:tcPr>
            <w:tcW w:w="28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C2B7F" w14:textId="77777777" w:rsidR="009061B4" w:rsidRDefault="00997F4B">
            <w:pPr>
              <w:spacing w:before="135" w:after="135"/>
              <w:textAlignment w:val="center"/>
            </w:pPr>
            <w:r>
              <w:rPr>
                <w:rFonts w:ascii="Arial" w:hAnsi="Arial" w:cs="Arial"/>
                <w:color w:val="000000"/>
                <w:position w:val="-2"/>
                <w:sz w:val="18"/>
                <w:szCs w:val="18"/>
              </w:rPr>
              <w:t> </w:t>
            </w:r>
          </w:p>
        </w:tc>
        <w:tc>
          <w:tcPr>
            <w:tcW w:w="640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D871E" w14:textId="77777777" w:rsidR="009061B4" w:rsidRDefault="00997F4B">
            <w:pPr>
              <w:spacing w:before="135" w:after="135"/>
              <w:textAlignment w:val="center"/>
            </w:pPr>
            <w:r>
              <w:rPr>
                <w:rFonts w:ascii="Arial" w:hAnsi="Arial" w:cs="Arial"/>
                <w:color w:val="000000"/>
                <w:position w:val="-2"/>
                <w:sz w:val="18"/>
                <w:szCs w:val="18"/>
              </w:rPr>
              <w:t> </w:t>
            </w:r>
          </w:p>
        </w:tc>
      </w:tr>
    </w:tbl>
    <w:p w14:paraId="7B7B4E32" w14:textId="77777777" w:rsidR="009061B4" w:rsidRDefault="00997F4B">
      <w:pPr>
        <w:spacing w:before="225" w:after="225" w:line="240" w:lineRule="auto"/>
      </w:pPr>
      <w:r>
        <w:rPr>
          <w:rFonts w:ascii="Arial" w:hAnsi="Arial" w:cs="Arial"/>
          <w:color w:val="000000"/>
          <w:sz w:val="18"/>
          <w:szCs w:val="18"/>
        </w:rPr>
        <w:t>Prosimo, da podatke vpišete v obrazec in obrazec vrnete v SB Novo mesto (lahko istočasno z aparatom). Vpišete samo potrošni material, ki ga bo moral naročati naročnik za normalno delovanje aparata in izvajanje programa. Tu ne vpisujete rezervnih delov, ki jih lahko na aparatu menja samo serviser ob rednem ali izrednem vzdrževanju.</w:t>
      </w:r>
    </w:p>
    <w:p w14:paraId="4473C11C" w14:textId="77777777" w:rsidR="009061B4" w:rsidRDefault="009061B4">
      <w:pPr>
        <w:sectPr w:rsidR="009061B4" w:rsidSect="006E7A2B">
          <w:footerReference w:type="default" r:id="rId20"/>
          <w:pgSz w:w="11906" w:h="16838"/>
          <w:pgMar w:top="1418" w:right="1418" w:bottom="1418" w:left="1418" w:header="567" w:footer="596" w:gutter="0"/>
          <w:cols w:space="708"/>
          <w:docGrid w:linePitch="360"/>
        </w:sectPr>
      </w:pPr>
    </w:p>
    <w:p w14:paraId="27C42D35" w14:textId="77777777" w:rsidR="00997F4B" w:rsidRPr="00590863" w:rsidRDefault="00997F4B" w:rsidP="00252358">
      <w:pPr>
        <w:spacing w:after="0"/>
        <w:jc w:val="right"/>
        <w:rPr>
          <w:rFonts w:ascii="Arial" w:hAnsi="Arial" w:cs="Arial"/>
          <w:sz w:val="18"/>
          <w:szCs w:val="18"/>
        </w:rPr>
      </w:pPr>
      <w:r w:rsidRPr="00590863">
        <w:rPr>
          <w:rFonts w:ascii="Arial" w:hAnsi="Arial" w:cs="Arial"/>
          <w:sz w:val="18"/>
          <w:szCs w:val="18"/>
        </w:rPr>
        <w:lastRenderedPageBreak/>
        <w:t>Obrazec št: 10</w:t>
      </w:r>
    </w:p>
    <w:p w14:paraId="2C072285" w14:textId="77777777" w:rsidR="00997F4B" w:rsidRPr="00252358" w:rsidRDefault="00997F4B" w:rsidP="00252358"/>
    <w:p w14:paraId="28C4211C" w14:textId="77777777" w:rsidR="00997F4B" w:rsidRDefault="00997F4B" w:rsidP="0025235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736EC04" w14:textId="77777777" w:rsidR="00997F4B" w:rsidRDefault="00997F4B" w:rsidP="00EB2A75">
      <w:pPr>
        <w:spacing w:after="120"/>
        <w:rPr>
          <w:rFonts w:ascii="Arial" w:hAnsi="Arial" w:cs="Arial"/>
        </w:rPr>
      </w:pPr>
    </w:p>
    <w:p w14:paraId="61091BCF" w14:textId="77777777" w:rsidR="009061B4" w:rsidRDefault="00997F4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357CC38B" w14:textId="77777777" w:rsidR="009061B4" w:rsidRDefault="00997F4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061B4" w14:paraId="1480B372"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668231" w14:textId="77777777" w:rsidR="009061B4" w:rsidRDefault="00997F4B">
            <w:pPr>
              <w:spacing w:before="135" w:after="135"/>
              <w:jc w:val="both"/>
              <w:textAlignment w:val="center"/>
            </w:pPr>
            <w:r>
              <w:rPr>
                <w:rFonts w:ascii="Arial" w:hAnsi="Arial" w:cs="Arial"/>
                <w:b/>
                <w:bCs/>
                <w:color w:val="000000"/>
                <w:position w:val="-2"/>
                <w:sz w:val="18"/>
                <w:szCs w:val="18"/>
              </w:rPr>
              <w:t>Ime in priimek</w:t>
            </w:r>
          </w:p>
          <w:p w14:paraId="0D9D4B59" w14:textId="77777777" w:rsidR="009061B4" w:rsidRDefault="00997F4B">
            <w:pPr>
              <w:spacing w:before="135" w:after="135"/>
              <w:jc w:val="both"/>
              <w:textAlignment w:val="center"/>
            </w:pPr>
            <w:r>
              <w:rPr>
                <w:rFonts w:ascii="Arial" w:hAnsi="Arial" w:cs="Arial"/>
                <w:b/>
                <w:bCs/>
                <w:color w:val="000000"/>
                <w:position w:val="-2"/>
                <w:sz w:val="18"/>
                <w:szCs w:val="18"/>
              </w:rPr>
              <w:t>ali</w:t>
            </w:r>
          </w:p>
          <w:p w14:paraId="66605BFD" w14:textId="77777777" w:rsidR="009061B4" w:rsidRDefault="00997F4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B5DDC4" w14:textId="77777777" w:rsidR="009061B4" w:rsidRDefault="00997F4B">
            <w:pPr>
              <w:spacing w:before="135" w:after="135"/>
              <w:jc w:val="both"/>
              <w:textAlignment w:val="center"/>
            </w:pPr>
            <w:r>
              <w:rPr>
                <w:rFonts w:ascii="Arial" w:hAnsi="Arial" w:cs="Arial"/>
                <w:b/>
                <w:bCs/>
                <w:color w:val="000000"/>
                <w:position w:val="-2"/>
                <w:sz w:val="18"/>
                <w:szCs w:val="18"/>
              </w:rPr>
              <w:t>Naslov prebivališča</w:t>
            </w:r>
          </w:p>
          <w:p w14:paraId="71096E69" w14:textId="77777777" w:rsidR="009061B4" w:rsidRDefault="00997F4B">
            <w:pPr>
              <w:spacing w:before="135" w:after="135"/>
              <w:jc w:val="both"/>
              <w:textAlignment w:val="center"/>
            </w:pPr>
            <w:r>
              <w:rPr>
                <w:rFonts w:ascii="Arial" w:hAnsi="Arial" w:cs="Arial"/>
                <w:b/>
                <w:bCs/>
                <w:color w:val="000000"/>
                <w:position w:val="-2"/>
                <w:sz w:val="18"/>
                <w:szCs w:val="18"/>
              </w:rPr>
              <w:t>ali</w:t>
            </w:r>
          </w:p>
          <w:p w14:paraId="11DD938E" w14:textId="77777777" w:rsidR="009061B4" w:rsidRDefault="00997F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726727" w14:textId="77777777" w:rsidR="009061B4" w:rsidRDefault="00997F4B">
            <w:pPr>
              <w:spacing w:before="135" w:after="135"/>
              <w:jc w:val="both"/>
              <w:textAlignment w:val="center"/>
            </w:pPr>
            <w:r>
              <w:rPr>
                <w:rFonts w:ascii="Arial" w:hAnsi="Arial" w:cs="Arial"/>
                <w:b/>
                <w:bCs/>
                <w:color w:val="000000"/>
                <w:position w:val="-2"/>
                <w:sz w:val="18"/>
                <w:szCs w:val="18"/>
              </w:rPr>
              <w:t>Delež lastništva</w:t>
            </w:r>
          </w:p>
          <w:p w14:paraId="4BEC48B1" w14:textId="77777777" w:rsidR="009061B4" w:rsidRDefault="00997F4B">
            <w:pPr>
              <w:spacing w:before="135" w:after="135"/>
              <w:jc w:val="both"/>
              <w:textAlignment w:val="center"/>
            </w:pPr>
            <w:r>
              <w:rPr>
                <w:rFonts w:ascii="Arial" w:hAnsi="Arial" w:cs="Arial"/>
                <w:b/>
                <w:bCs/>
                <w:color w:val="000000"/>
                <w:position w:val="-2"/>
                <w:sz w:val="18"/>
                <w:szCs w:val="18"/>
              </w:rPr>
              <w:t>ali</w:t>
            </w:r>
          </w:p>
          <w:p w14:paraId="42AD7C27" w14:textId="77777777" w:rsidR="009061B4" w:rsidRDefault="00997F4B">
            <w:pPr>
              <w:spacing w:before="135" w:after="135"/>
              <w:jc w:val="both"/>
              <w:textAlignment w:val="center"/>
            </w:pPr>
            <w:r>
              <w:rPr>
                <w:rFonts w:ascii="Arial" w:hAnsi="Arial" w:cs="Arial"/>
                <w:b/>
                <w:bCs/>
                <w:color w:val="000000"/>
                <w:position w:val="-2"/>
                <w:sz w:val="18"/>
                <w:szCs w:val="18"/>
              </w:rPr>
              <w:t>Delež lastništva gospodarskega subjekta</w:t>
            </w:r>
          </w:p>
        </w:tc>
      </w:tr>
      <w:tr w:rsidR="009061B4" w14:paraId="748B9D4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70D6A3"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6E3DD"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C0550D" w14:textId="77777777" w:rsidR="009061B4" w:rsidRDefault="00997F4B">
            <w:pPr>
              <w:spacing w:before="135" w:after="135"/>
              <w:jc w:val="both"/>
              <w:textAlignment w:val="center"/>
            </w:pPr>
            <w:r>
              <w:rPr>
                <w:rFonts w:ascii="Arial" w:hAnsi="Arial" w:cs="Arial"/>
                <w:color w:val="000000"/>
                <w:position w:val="-2"/>
                <w:sz w:val="18"/>
                <w:szCs w:val="18"/>
              </w:rPr>
              <w:t> </w:t>
            </w:r>
          </w:p>
        </w:tc>
      </w:tr>
      <w:tr w:rsidR="009061B4" w14:paraId="4321CC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1E7B0D"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6360BD"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830349" w14:textId="77777777" w:rsidR="009061B4" w:rsidRDefault="00997F4B">
            <w:pPr>
              <w:spacing w:before="135" w:after="135"/>
              <w:jc w:val="both"/>
              <w:textAlignment w:val="center"/>
            </w:pPr>
            <w:r>
              <w:rPr>
                <w:rFonts w:ascii="Arial" w:hAnsi="Arial" w:cs="Arial"/>
                <w:color w:val="000000"/>
                <w:position w:val="-2"/>
                <w:sz w:val="18"/>
                <w:szCs w:val="18"/>
              </w:rPr>
              <w:t> </w:t>
            </w:r>
          </w:p>
        </w:tc>
      </w:tr>
      <w:tr w:rsidR="009061B4" w14:paraId="2FBA790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9EFCD4"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5F129"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1188D1" w14:textId="77777777" w:rsidR="009061B4" w:rsidRDefault="00997F4B">
            <w:pPr>
              <w:spacing w:before="135" w:after="135"/>
              <w:jc w:val="both"/>
              <w:textAlignment w:val="center"/>
            </w:pPr>
            <w:r>
              <w:rPr>
                <w:rFonts w:ascii="Arial" w:hAnsi="Arial" w:cs="Arial"/>
                <w:color w:val="000000"/>
                <w:position w:val="-2"/>
                <w:sz w:val="18"/>
                <w:szCs w:val="18"/>
              </w:rPr>
              <w:t> </w:t>
            </w:r>
          </w:p>
        </w:tc>
      </w:tr>
      <w:tr w:rsidR="009061B4" w14:paraId="254E76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C1660C"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749ACC"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63660A" w14:textId="77777777" w:rsidR="009061B4" w:rsidRDefault="00997F4B">
            <w:pPr>
              <w:spacing w:before="135" w:after="135"/>
              <w:jc w:val="both"/>
              <w:textAlignment w:val="center"/>
            </w:pPr>
            <w:r>
              <w:rPr>
                <w:rFonts w:ascii="Arial" w:hAnsi="Arial" w:cs="Arial"/>
                <w:color w:val="000000"/>
                <w:position w:val="-2"/>
                <w:sz w:val="18"/>
                <w:szCs w:val="18"/>
              </w:rPr>
              <w:t> </w:t>
            </w:r>
          </w:p>
        </w:tc>
      </w:tr>
    </w:tbl>
    <w:p w14:paraId="4E3763DC" w14:textId="77777777" w:rsidR="009061B4" w:rsidRDefault="00997F4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9061B4" w14:paraId="12DCB5C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FEBF3F" w14:textId="77777777" w:rsidR="009061B4" w:rsidRDefault="00997F4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FBA2EF" w14:textId="77777777" w:rsidR="009061B4" w:rsidRDefault="00997F4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A69CDF" w14:textId="77777777" w:rsidR="009061B4" w:rsidRDefault="00997F4B">
            <w:pPr>
              <w:spacing w:before="135" w:after="135"/>
              <w:jc w:val="both"/>
              <w:textAlignment w:val="center"/>
            </w:pPr>
            <w:r>
              <w:rPr>
                <w:rFonts w:ascii="Arial" w:hAnsi="Arial" w:cs="Arial"/>
                <w:b/>
                <w:bCs/>
                <w:color w:val="000000"/>
                <w:position w:val="-2"/>
                <w:sz w:val="18"/>
                <w:szCs w:val="18"/>
              </w:rPr>
              <w:t>Delež lastništva gospodarskega subjekta</w:t>
            </w:r>
          </w:p>
        </w:tc>
      </w:tr>
      <w:tr w:rsidR="009061B4" w14:paraId="1BFFA60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792C7"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06B3B2"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289C43" w14:textId="77777777" w:rsidR="009061B4" w:rsidRDefault="00997F4B">
            <w:pPr>
              <w:spacing w:before="135" w:after="135"/>
              <w:jc w:val="both"/>
              <w:textAlignment w:val="center"/>
            </w:pPr>
            <w:r>
              <w:rPr>
                <w:rFonts w:ascii="Arial" w:hAnsi="Arial" w:cs="Arial"/>
                <w:color w:val="000000"/>
                <w:position w:val="-2"/>
                <w:sz w:val="18"/>
                <w:szCs w:val="18"/>
              </w:rPr>
              <w:t> </w:t>
            </w:r>
          </w:p>
        </w:tc>
      </w:tr>
      <w:tr w:rsidR="009061B4" w14:paraId="4B312E00"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2609F"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917F11"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477B5" w14:textId="77777777" w:rsidR="009061B4" w:rsidRDefault="00997F4B">
            <w:pPr>
              <w:spacing w:before="135" w:after="135"/>
              <w:jc w:val="both"/>
              <w:textAlignment w:val="center"/>
            </w:pPr>
            <w:r>
              <w:rPr>
                <w:rFonts w:ascii="Arial" w:hAnsi="Arial" w:cs="Arial"/>
                <w:color w:val="000000"/>
                <w:position w:val="-2"/>
                <w:sz w:val="18"/>
                <w:szCs w:val="18"/>
              </w:rPr>
              <w:t> </w:t>
            </w:r>
          </w:p>
        </w:tc>
      </w:tr>
      <w:tr w:rsidR="009061B4" w14:paraId="275F5E5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BE8846"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7EA9D8"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4670BA" w14:textId="77777777" w:rsidR="009061B4" w:rsidRDefault="00997F4B">
            <w:pPr>
              <w:spacing w:before="135" w:after="135"/>
              <w:jc w:val="both"/>
              <w:textAlignment w:val="center"/>
            </w:pPr>
            <w:r>
              <w:rPr>
                <w:rFonts w:ascii="Arial" w:hAnsi="Arial" w:cs="Arial"/>
                <w:color w:val="000000"/>
                <w:position w:val="-2"/>
                <w:sz w:val="18"/>
                <w:szCs w:val="18"/>
              </w:rPr>
              <w:t> </w:t>
            </w:r>
          </w:p>
        </w:tc>
      </w:tr>
      <w:tr w:rsidR="009061B4" w14:paraId="478830E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B25176"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BD9A6" w14:textId="77777777" w:rsidR="009061B4" w:rsidRDefault="00997F4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0972DC" w14:textId="77777777" w:rsidR="009061B4" w:rsidRDefault="00997F4B">
            <w:pPr>
              <w:spacing w:before="135" w:after="135"/>
              <w:jc w:val="both"/>
              <w:textAlignment w:val="center"/>
            </w:pPr>
            <w:r>
              <w:rPr>
                <w:rFonts w:ascii="Arial" w:hAnsi="Arial" w:cs="Arial"/>
                <w:color w:val="000000"/>
                <w:position w:val="-2"/>
                <w:sz w:val="18"/>
                <w:szCs w:val="18"/>
              </w:rPr>
              <w:t> </w:t>
            </w:r>
          </w:p>
        </w:tc>
      </w:tr>
    </w:tbl>
    <w:p w14:paraId="4ECA1C33" w14:textId="77777777" w:rsidR="009061B4" w:rsidRDefault="00997F4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9061B4" w14:paraId="038BC823" w14:textId="77777777">
        <w:tc>
          <w:tcPr>
            <w:tcW w:w="4080" w:type="dxa"/>
            <w:tcMar>
              <w:top w:w="75" w:type="dxa"/>
              <w:bottom w:w="75" w:type="dxa"/>
            </w:tcMar>
            <w:vAlign w:val="center"/>
          </w:tcPr>
          <w:p w14:paraId="3AA8AABE" w14:textId="77777777" w:rsidR="009061B4" w:rsidRDefault="00997F4B">
            <w:r>
              <w:rPr>
                <w:rFonts w:ascii="Arial" w:hAnsi="Arial" w:cs="Arial"/>
                <w:color w:val="000000"/>
                <w:position w:val="-2"/>
                <w:sz w:val="18"/>
                <w:szCs w:val="18"/>
              </w:rPr>
              <w:t>Kraj in datum:</w:t>
            </w:r>
          </w:p>
        </w:tc>
        <w:tc>
          <w:tcPr>
            <w:tcW w:w="0" w:type="auto"/>
            <w:tcMar>
              <w:top w:w="75" w:type="dxa"/>
              <w:bottom w:w="75" w:type="dxa"/>
            </w:tcMar>
            <w:vAlign w:val="center"/>
          </w:tcPr>
          <w:p w14:paraId="73AB092C" w14:textId="77777777" w:rsidR="009061B4" w:rsidRDefault="00997F4B">
            <w:r>
              <w:rPr>
                <w:rFonts w:ascii="Arial" w:hAnsi="Arial" w:cs="Arial"/>
                <w:color w:val="000000"/>
                <w:position w:val="-2"/>
                <w:sz w:val="18"/>
                <w:szCs w:val="18"/>
              </w:rPr>
              <w:t>Ime in priimek: _____________________</w:t>
            </w:r>
          </w:p>
        </w:tc>
      </w:tr>
      <w:tr w:rsidR="009061B4" w14:paraId="790ED857" w14:textId="77777777">
        <w:tc>
          <w:tcPr>
            <w:tcW w:w="4080" w:type="dxa"/>
            <w:tcMar>
              <w:top w:w="75" w:type="dxa"/>
              <w:bottom w:w="75" w:type="dxa"/>
            </w:tcMar>
            <w:vAlign w:val="center"/>
          </w:tcPr>
          <w:p w14:paraId="2489909A" w14:textId="77777777" w:rsidR="009061B4" w:rsidRDefault="00997F4B">
            <w:r>
              <w:rPr>
                <w:rFonts w:ascii="Arial" w:hAnsi="Arial" w:cs="Arial"/>
                <w:color w:val="000000"/>
                <w:position w:val="-2"/>
                <w:sz w:val="18"/>
                <w:szCs w:val="18"/>
              </w:rPr>
              <w:t> </w:t>
            </w:r>
          </w:p>
        </w:tc>
        <w:tc>
          <w:tcPr>
            <w:tcW w:w="0" w:type="auto"/>
            <w:tcMar>
              <w:top w:w="75" w:type="dxa"/>
              <w:bottom w:w="75" w:type="dxa"/>
            </w:tcMar>
            <w:vAlign w:val="center"/>
          </w:tcPr>
          <w:p w14:paraId="4C7D2C07" w14:textId="77777777" w:rsidR="009061B4" w:rsidRDefault="00997F4B">
            <w:pPr>
              <w:jc w:val="center"/>
            </w:pPr>
            <w:r>
              <w:rPr>
                <w:rFonts w:ascii="Arial" w:hAnsi="Arial" w:cs="Arial"/>
                <w:color w:val="000000"/>
                <w:position w:val="-2"/>
                <w:sz w:val="18"/>
                <w:szCs w:val="18"/>
              </w:rPr>
              <w:t>(žig in podpis)</w:t>
            </w:r>
          </w:p>
        </w:tc>
      </w:tr>
    </w:tbl>
    <w:p w14:paraId="498E6C9A" w14:textId="77777777" w:rsidR="009061B4" w:rsidRDefault="00997F4B">
      <w:pPr>
        <w:spacing w:before="225" w:after="225" w:line="240" w:lineRule="auto"/>
        <w:jc w:val="both"/>
      </w:pPr>
      <w:r>
        <w:rPr>
          <w:rFonts w:ascii="Arial" w:hAnsi="Arial" w:cs="Arial"/>
          <w:color w:val="000000"/>
          <w:sz w:val="18"/>
          <w:szCs w:val="18"/>
        </w:rPr>
        <w:t> </w:t>
      </w:r>
    </w:p>
    <w:p w14:paraId="77E93878" w14:textId="77777777" w:rsidR="009061B4" w:rsidRDefault="00997F4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49283C58" w14:textId="77777777" w:rsidR="009061B4" w:rsidRDefault="009061B4">
      <w:pPr>
        <w:sectPr w:rsidR="009061B4" w:rsidSect="006E7A2B">
          <w:footerReference w:type="default" r:id="rId21"/>
          <w:pgSz w:w="11906" w:h="16838"/>
          <w:pgMar w:top="1418" w:right="1418" w:bottom="1418" w:left="1418" w:header="567" w:footer="596" w:gutter="0"/>
          <w:cols w:space="708"/>
          <w:docGrid w:linePitch="360"/>
        </w:sectPr>
      </w:pPr>
    </w:p>
    <w:p w14:paraId="279FD369" w14:textId="77777777" w:rsidR="00997F4B" w:rsidRPr="00116091" w:rsidRDefault="00997F4B" w:rsidP="00C94600">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397E3C03" w14:textId="77777777" w:rsidR="00997F4B" w:rsidRDefault="00997F4B" w:rsidP="00AC0380">
      <w:pPr>
        <w:rPr>
          <w:rFonts w:ascii="Arial" w:hAnsi="Arial" w:cs="Arial"/>
        </w:rPr>
      </w:pPr>
    </w:p>
    <w:p w14:paraId="3AD102E7" w14:textId="77777777" w:rsidR="009061B4" w:rsidRDefault="00997F4B">
      <w:pPr>
        <w:spacing w:before="224" w:after="224" w:line="240" w:lineRule="auto"/>
        <w:jc w:val="center"/>
        <w:outlineLvl w:val="1"/>
      </w:pPr>
      <w:r>
        <w:rPr>
          <w:rFonts w:ascii="Arial" w:hAnsi="Arial" w:cs="Arial"/>
          <w:b/>
          <w:bCs/>
          <w:color w:val="000000"/>
          <w:sz w:val="27"/>
          <w:szCs w:val="27"/>
        </w:rPr>
        <w:t>POGODBA O DOBAVI MEDICINSKE OPREME</w:t>
      </w:r>
    </w:p>
    <w:p w14:paraId="7F691A27" w14:textId="77777777" w:rsidR="009061B4" w:rsidRDefault="00997F4B">
      <w:pPr>
        <w:spacing w:before="225" w:after="225" w:line="240" w:lineRule="auto"/>
        <w:jc w:val="center"/>
      </w:pPr>
      <w:r>
        <w:rPr>
          <w:rFonts w:ascii="Arial" w:hAnsi="Arial" w:cs="Arial"/>
          <w:color w:val="000000"/>
          <w:sz w:val="18"/>
          <w:szCs w:val="18"/>
        </w:rPr>
        <w:t>sklenjena med</w:t>
      </w:r>
    </w:p>
    <w:p w14:paraId="7E1D39E2" w14:textId="77777777" w:rsidR="009061B4" w:rsidRDefault="00997F4B">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9061B4" w14:paraId="07DB449D" w14:textId="77777777">
        <w:tc>
          <w:tcPr>
            <w:tcW w:w="3300" w:type="dxa"/>
            <w:tcMar>
              <w:top w:w="0" w:type="auto"/>
              <w:bottom w:w="0" w:type="auto"/>
            </w:tcMar>
            <w:vAlign w:val="center"/>
          </w:tcPr>
          <w:p w14:paraId="42428CB6" w14:textId="77777777" w:rsidR="009061B4" w:rsidRDefault="00997F4B">
            <w:r>
              <w:rPr>
                <w:rFonts w:ascii="Arial" w:hAnsi="Arial" w:cs="Arial"/>
                <w:color w:val="000000"/>
                <w:position w:val="-2"/>
                <w:sz w:val="18"/>
                <w:szCs w:val="18"/>
              </w:rPr>
              <w:t>Matična številka:</w:t>
            </w:r>
          </w:p>
        </w:tc>
        <w:tc>
          <w:tcPr>
            <w:tcW w:w="0" w:type="auto"/>
            <w:tcMar>
              <w:top w:w="0" w:type="auto"/>
              <w:bottom w:w="0" w:type="auto"/>
            </w:tcMar>
            <w:vAlign w:val="center"/>
          </w:tcPr>
          <w:p w14:paraId="0E1CF477" w14:textId="77777777" w:rsidR="009061B4" w:rsidRDefault="00997F4B">
            <w:r>
              <w:rPr>
                <w:rFonts w:ascii="Arial" w:hAnsi="Arial" w:cs="Arial"/>
                <w:color w:val="000000"/>
                <w:position w:val="-2"/>
                <w:sz w:val="18"/>
                <w:szCs w:val="18"/>
              </w:rPr>
              <w:t>5054621000</w:t>
            </w:r>
          </w:p>
        </w:tc>
      </w:tr>
      <w:tr w:rsidR="009061B4" w14:paraId="29A973D2" w14:textId="77777777">
        <w:tc>
          <w:tcPr>
            <w:tcW w:w="3300" w:type="dxa"/>
            <w:tcMar>
              <w:top w:w="0" w:type="auto"/>
              <w:bottom w:w="0" w:type="auto"/>
            </w:tcMar>
            <w:vAlign w:val="center"/>
          </w:tcPr>
          <w:p w14:paraId="01E3E42D" w14:textId="77777777" w:rsidR="009061B4" w:rsidRDefault="00997F4B">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EB53B1C" w14:textId="77777777" w:rsidR="009061B4" w:rsidRDefault="00997F4B">
            <w:r>
              <w:rPr>
                <w:rFonts w:ascii="Arial" w:hAnsi="Arial" w:cs="Arial"/>
                <w:color w:val="000000"/>
                <w:position w:val="-2"/>
                <w:sz w:val="18"/>
                <w:szCs w:val="18"/>
              </w:rPr>
              <w:t>SI 82657106</w:t>
            </w:r>
          </w:p>
        </w:tc>
      </w:tr>
      <w:tr w:rsidR="009061B4" w14:paraId="17E2E3A1" w14:textId="77777777">
        <w:tc>
          <w:tcPr>
            <w:tcW w:w="3300" w:type="dxa"/>
            <w:tcMar>
              <w:top w:w="0" w:type="auto"/>
              <w:bottom w:w="0" w:type="auto"/>
            </w:tcMar>
            <w:vAlign w:val="center"/>
          </w:tcPr>
          <w:p w14:paraId="64CD172E" w14:textId="77777777" w:rsidR="009061B4" w:rsidRDefault="00997F4B">
            <w:r>
              <w:rPr>
                <w:rFonts w:ascii="Arial" w:hAnsi="Arial" w:cs="Arial"/>
                <w:color w:val="000000"/>
                <w:position w:val="-2"/>
                <w:sz w:val="18"/>
                <w:szCs w:val="18"/>
              </w:rPr>
              <w:t>Transakcijski račun (TRR):</w:t>
            </w:r>
          </w:p>
        </w:tc>
        <w:tc>
          <w:tcPr>
            <w:tcW w:w="0" w:type="auto"/>
            <w:tcMar>
              <w:top w:w="0" w:type="auto"/>
              <w:bottom w:w="0" w:type="auto"/>
            </w:tcMar>
            <w:vAlign w:val="center"/>
          </w:tcPr>
          <w:p w14:paraId="2AFF1C06" w14:textId="77777777" w:rsidR="009061B4" w:rsidRDefault="00997F4B">
            <w:r>
              <w:rPr>
                <w:rFonts w:ascii="Arial" w:hAnsi="Arial" w:cs="Arial"/>
                <w:color w:val="000000"/>
                <w:position w:val="-2"/>
                <w:sz w:val="18"/>
                <w:szCs w:val="18"/>
              </w:rPr>
              <w:t>SI56 0110 0603 0278 379</w:t>
            </w:r>
          </w:p>
        </w:tc>
      </w:tr>
    </w:tbl>
    <w:p w14:paraId="76435BF8" w14:textId="77777777" w:rsidR="009061B4" w:rsidRDefault="009061B4"/>
    <w:p w14:paraId="112C3A0C" w14:textId="77777777" w:rsidR="009061B4" w:rsidRDefault="00997F4B">
      <w:pPr>
        <w:spacing w:before="225" w:after="225" w:line="240" w:lineRule="auto"/>
        <w:jc w:val="center"/>
      </w:pPr>
      <w:r>
        <w:rPr>
          <w:rFonts w:ascii="Arial" w:hAnsi="Arial" w:cs="Arial"/>
          <w:color w:val="000000"/>
          <w:sz w:val="18"/>
          <w:szCs w:val="18"/>
        </w:rPr>
        <w:t>in</w:t>
      </w:r>
    </w:p>
    <w:p w14:paraId="68BBA910" w14:textId="199781DD" w:rsidR="009061B4" w:rsidRDefault="001206BD">
      <w:pPr>
        <w:spacing w:before="225" w:after="225" w:line="240" w:lineRule="auto"/>
        <w:jc w:val="both"/>
      </w:pPr>
      <w:r>
        <w:rPr>
          <w:rFonts w:ascii="Arial" w:hAnsi="Arial" w:cs="Arial"/>
          <w:b/>
          <w:bCs/>
          <w:color w:val="000000"/>
          <w:sz w:val="18"/>
          <w:szCs w:val="18"/>
        </w:rPr>
        <w:t>DOBAVITELJ/</w:t>
      </w:r>
      <w:r w:rsidR="00997F4B">
        <w:rPr>
          <w:rFonts w:ascii="Arial" w:hAnsi="Arial" w:cs="Arial"/>
          <w:b/>
          <w:bCs/>
          <w:color w:val="000000"/>
          <w:sz w:val="18"/>
          <w:szCs w:val="18"/>
        </w:rPr>
        <w:t>IZVAJALCEM: </w:t>
      </w:r>
      <w:r w:rsidR="00997F4B">
        <w:rPr>
          <w:rFonts w:ascii="Arial" w:hAnsi="Arial" w:cs="Arial"/>
          <w:color w:val="000000"/>
          <w:sz w:val="18"/>
          <w:szCs w:val="18"/>
        </w:rPr>
        <w:t>___________________________________,</w:t>
      </w:r>
      <w:r w:rsidR="00997F4B">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061B4" w14:paraId="259163A4" w14:textId="77777777">
        <w:tc>
          <w:tcPr>
            <w:tcW w:w="3300" w:type="dxa"/>
            <w:tcMar>
              <w:top w:w="0" w:type="auto"/>
              <w:bottom w:w="0" w:type="auto"/>
            </w:tcMar>
            <w:vAlign w:val="center"/>
          </w:tcPr>
          <w:p w14:paraId="0251A854" w14:textId="77777777" w:rsidR="009061B4" w:rsidRDefault="00997F4B">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11B34602" w14:textId="77777777" w:rsidR="009061B4" w:rsidRDefault="00997F4B">
            <w:r>
              <w:rPr>
                <w:rFonts w:ascii="Arial" w:hAnsi="Arial" w:cs="Arial"/>
                <w:color w:val="000000"/>
                <w:position w:val="-2"/>
                <w:sz w:val="18"/>
                <w:szCs w:val="18"/>
              </w:rPr>
              <w:t> </w:t>
            </w:r>
          </w:p>
        </w:tc>
      </w:tr>
      <w:tr w:rsidR="009061B4" w14:paraId="6261D275" w14:textId="77777777">
        <w:tc>
          <w:tcPr>
            <w:tcW w:w="3300" w:type="dxa"/>
            <w:tcMar>
              <w:top w:w="0" w:type="auto"/>
              <w:bottom w:w="0" w:type="auto"/>
            </w:tcMar>
            <w:vAlign w:val="center"/>
          </w:tcPr>
          <w:p w14:paraId="55A85BCD" w14:textId="77777777" w:rsidR="009061B4" w:rsidRDefault="00997F4B">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36D69D6B" w14:textId="77777777" w:rsidR="009061B4" w:rsidRDefault="00997F4B">
            <w:r>
              <w:rPr>
                <w:rFonts w:ascii="Arial" w:hAnsi="Arial" w:cs="Arial"/>
                <w:color w:val="000000"/>
                <w:position w:val="-2"/>
                <w:sz w:val="18"/>
                <w:szCs w:val="18"/>
              </w:rPr>
              <w:t> </w:t>
            </w:r>
          </w:p>
        </w:tc>
      </w:tr>
      <w:tr w:rsidR="009061B4" w14:paraId="39C971D3" w14:textId="77777777">
        <w:tc>
          <w:tcPr>
            <w:tcW w:w="3300" w:type="dxa"/>
            <w:tcMar>
              <w:top w:w="0" w:type="auto"/>
              <w:bottom w:w="0" w:type="auto"/>
            </w:tcMar>
            <w:vAlign w:val="center"/>
          </w:tcPr>
          <w:p w14:paraId="5DD3C25F" w14:textId="77777777" w:rsidR="009061B4" w:rsidRDefault="00997F4B">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FD4979F" w14:textId="77777777" w:rsidR="009061B4" w:rsidRDefault="00997F4B">
            <w:r>
              <w:rPr>
                <w:rFonts w:ascii="Arial" w:hAnsi="Arial" w:cs="Arial"/>
                <w:color w:val="000000"/>
                <w:position w:val="-2"/>
                <w:sz w:val="18"/>
                <w:szCs w:val="18"/>
              </w:rPr>
              <w:t> </w:t>
            </w:r>
          </w:p>
        </w:tc>
      </w:tr>
    </w:tbl>
    <w:p w14:paraId="002074F0" w14:textId="77777777" w:rsidR="009061B4" w:rsidRDefault="00997F4B">
      <w:pPr>
        <w:spacing w:before="225" w:after="225" w:line="240" w:lineRule="auto"/>
        <w:jc w:val="both"/>
      </w:pPr>
      <w:r>
        <w:rPr>
          <w:rFonts w:ascii="Arial" w:hAnsi="Arial" w:cs="Arial"/>
          <w:color w:val="000000"/>
          <w:sz w:val="18"/>
          <w:szCs w:val="18"/>
        </w:rPr>
        <w:t> </w:t>
      </w:r>
    </w:p>
    <w:p w14:paraId="7832C106" w14:textId="77777777" w:rsidR="009061B4" w:rsidRDefault="00997F4B">
      <w:pPr>
        <w:spacing w:before="225" w:after="225" w:line="240" w:lineRule="auto"/>
        <w:jc w:val="both"/>
      </w:pPr>
      <w:r>
        <w:rPr>
          <w:rFonts w:ascii="Arial" w:hAnsi="Arial" w:cs="Arial"/>
          <w:b/>
          <w:bCs/>
          <w:color w:val="000000"/>
          <w:sz w:val="18"/>
          <w:szCs w:val="18"/>
        </w:rPr>
        <w:t>I. UVODNE DOLOČBE</w:t>
      </w:r>
    </w:p>
    <w:p w14:paraId="4E23F8F8" w14:textId="77777777" w:rsidR="009061B4" w:rsidRDefault="00997F4B">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061B4" w14:paraId="50FCEBF0" w14:textId="77777777">
        <w:tc>
          <w:tcPr>
            <w:tcW w:w="0" w:type="auto"/>
            <w:tcMar>
              <w:top w:w="0" w:type="auto"/>
              <w:bottom w:w="0" w:type="auto"/>
            </w:tcMar>
          </w:tcPr>
          <w:p w14:paraId="551318A3" w14:textId="77777777" w:rsidR="009061B4" w:rsidRDefault="00997F4B">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9061B4" w14:paraId="163EB659" w14:textId="77777777">
              <w:tc>
                <w:tcPr>
                  <w:tcW w:w="0" w:type="auto"/>
                  <w:tcMar>
                    <w:top w:w="0" w:type="auto"/>
                    <w:bottom w:w="0" w:type="auto"/>
                  </w:tcMar>
                </w:tcPr>
                <w:p w14:paraId="58A4F72F" w14:textId="77777777" w:rsidR="009061B4" w:rsidRDefault="00997F4B">
                  <w:pPr>
                    <w:numPr>
                      <w:ilvl w:val="0"/>
                      <w:numId w:val="19"/>
                    </w:numPr>
                    <w:jc w:val="both"/>
                    <w:rPr>
                      <w:rFonts w:ascii="Arial" w:hAnsi="Arial" w:cs="Arial"/>
                      <w:color w:val="000000"/>
                      <w:sz w:val="18"/>
                      <w:szCs w:val="18"/>
                    </w:rPr>
                  </w:pPr>
                  <w:r>
                    <w:rPr>
                      <w:rFonts w:ascii="Arial" w:hAnsi="Arial" w:cs="Arial"/>
                      <w:color w:val="000000"/>
                      <w:sz w:val="18"/>
                      <w:szCs w:val="18"/>
                    </w:rPr>
                    <w:t>javnega naročila za predmet NAKUP ULTRAZVOČNIH APARATOV, objavljenega na Portalu javnih naročil številka _____________ z dne ___________ in</w:t>
                  </w:r>
                </w:p>
                <w:p w14:paraId="4BABBB56" w14:textId="77777777" w:rsidR="009061B4" w:rsidRDefault="00997F4B">
                  <w:pPr>
                    <w:numPr>
                      <w:ilvl w:val="0"/>
                      <w:numId w:val="19"/>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626ED562" w14:textId="77777777" w:rsidR="009061B4" w:rsidRDefault="00997F4B">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1F44024" w14:textId="77777777" w:rsidR="009061B4" w:rsidRDefault="00997F4B">
      <w:pPr>
        <w:spacing w:before="225" w:after="225" w:line="240" w:lineRule="auto"/>
        <w:jc w:val="both"/>
      </w:pPr>
      <w:r>
        <w:rPr>
          <w:rFonts w:ascii="Arial" w:hAnsi="Arial" w:cs="Arial"/>
          <w:b/>
          <w:bCs/>
          <w:color w:val="000000"/>
          <w:sz w:val="18"/>
          <w:szCs w:val="18"/>
        </w:rPr>
        <w:t>II. PREDMET POGODBE</w:t>
      </w:r>
    </w:p>
    <w:p w14:paraId="624D5268" w14:textId="77777777" w:rsidR="009061B4" w:rsidRDefault="00997F4B">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061B4" w14:paraId="457735BF" w14:textId="77777777">
        <w:tc>
          <w:tcPr>
            <w:tcW w:w="0" w:type="auto"/>
            <w:tcMar>
              <w:top w:w="0" w:type="auto"/>
              <w:bottom w:w="0" w:type="auto"/>
            </w:tcMar>
          </w:tcPr>
          <w:p w14:paraId="4B5F5BDD" w14:textId="77777777" w:rsidR="009061B4" w:rsidRDefault="00997F4B">
            <w:pPr>
              <w:spacing w:before="225" w:after="225"/>
              <w:jc w:val="both"/>
            </w:pPr>
            <w:r>
              <w:rPr>
                <w:rFonts w:ascii="Arial" w:hAnsi="Arial" w:cs="Arial"/>
                <w:color w:val="000000"/>
                <w:sz w:val="18"/>
                <w:szCs w:val="18"/>
              </w:rPr>
              <w:t>Predmet pogodbe je obveznost dobavitelja, da bo naročniku za pogodbeno dogovorjeno ceno in v rokih ter pod pogoji določenimi s to pogodbo in ponudbo dobavil ultrazvočni/-e aparat/-e:</w:t>
            </w:r>
          </w:p>
          <w:p w14:paraId="2453FF55" w14:textId="77777777" w:rsidR="009061B4" w:rsidRDefault="00997F4B">
            <w:pPr>
              <w:spacing w:before="225" w:after="225"/>
              <w:jc w:val="both"/>
            </w:pPr>
            <w:r>
              <w:rPr>
                <w:rFonts w:ascii="Arial" w:hAnsi="Arial" w:cs="Arial"/>
                <w:b/>
                <w:bCs/>
                <w:color w:val="000000"/>
                <w:sz w:val="18"/>
                <w:szCs w:val="18"/>
              </w:rPr>
              <w:t>-___________________________.</w:t>
            </w:r>
          </w:p>
        </w:tc>
      </w:tr>
    </w:tbl>
    <w:p w14:paraId="0955C060" w14:textId="77777777" w:rsidR="009061B4" w:rsidRDefault="00997F4B">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141"/>
      </w:tblGrid>
      <w:tr w:rsidR="009061B4" w14:paraId="0475BDF0" w14:textId="77777777">
        <w:tc>
          <w:tcPr>
            <w:tcW w:w="0" w:type="auto"/>
            <w:tcMar>
              <w:top w:w="0" w:type="auto"/>
              <w:bottom w:w="0" w:type="auto"/>
            </w:tcMar>
          </w:tcPr>
          <w:p w14:paraId="39C1CA23" w14:textId="77777777" w:rsidR="009061B4" w:rsidRDefault="00997F4B">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9061B4" w14:paraId="3103AA4F" w14:textId="77777777">
              <w:tc>
                <w:tcPr>
                  <w:tcW w:w="0" w:type="auto"/>
                  <w:tcMar>
                    <w:top w:w="0" w:type="auto"/>
                    <w:bottom w:w="0" w:type="auto"/>
                  </w:tcMar>
                </w:tcPr>
                <w:p w14:paraId="5A748172" w14:textId="77777777" w:rsidR="009061B4" w:rsidRDefault="00997F4B">
                  <w:pPr>
                    <w:numPr>
                      <w:ilvl w:val="0"/>
                      <w:numId w:val="2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4296DF5C" w14:textId="77777777" w:rsidR="009061B4" w:rsidRDefault="00997F4B">
                  <w:pPr>
                    <w:numPr>
                      <w:ilvl w:val="0"/>
                      <w:numId w:val="20"/>
                    </w:numPr>
                    <w:jc w:val="both"/>
                    <w:rPr>
                      <w:rFonts w:ascii="Arial" w:hAnsi="Arial" w:cs="Arial"/>
                      <w:color w:val="000000"/>
                      <w:sz w:val="18"/>
                      <w:szCs w:val="18"/>
                    </w:rPr>
                  </w:pPr>
                  <w:r>
                    <w:rPr>
                      <w:rFonts w:ascii="Arial" w:hAnsi="Arial" w:cs="Arial"/>
                      <w:color w:val="000000"/>
                      <w:sz w:val="18"/>
                      <w:szCs w:val="18"/>
                    </w:rPr>
                    <w:t>Razpisno dokumentacijo z dne __________.</w:t>
                  </w:r>
                </w:p>
              </w:tc>
            </w:tr>
          </w:tbl>
          <w:p w14:paraId="74A96306" w14:textId="77777777" w:rsidR="009061B4" w:rsidRDefault="009061B4"/>
          <w:p w14:paraId="2148E494" w14:textId="77777777" w:rsidR="009061B4" w:rsidRDefault="00997F4B">
            <w:pPr>
              <w:spacing w:before="225" w:after="225"/>
              <w:jc w:val="both"/>
            </w:pPr>
            <w:r>
              <w:rPr>
                <w:rFonts w:ascii="Arial" w:hAnsi="Arial" w:cs="Arial"/>
                <w:color w:val="000000"/>
                <w:sz w:val="18"/>
                <w:szCs w:val="18"/>
              </w:rPr>
              <w:lastRenderedPageBreak/>
              <w:t>Predmetni dokumenti so sestavni del te pogodbe.</w:t>
            </w:r>
          </w:p>
        </w:tc>
      </w:tr>
    </w:tbl>
    <w:p w14:paraId="34044E32" w14:textId="77777777" w:rsidR="009061B4" w:rsidRDefault="00997F4B">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9061B4" w14:paraId="1E08CFFB" w14:textId="77777777">
        <w:tc>
          <w:tcPr>
            <w:tcW w:w="0" w:type="auto"/>
            <w:tcMar>
              <w:top w:w="0" w:type="auto"/>
              <w:bottom w:w="0" w:type="auto"/>
            </w:tcMar>
          </w:tcPr>
          <w:p w14:paraId="24389BDF" w14:textId="77777777" w:rsidR="009061B4" w:rsidRDefault="00997F4B">
            <w:pPr>
              <w:spacing w:before="225" w:after="225"/>
              <w:jc w:val="both"/>
            </w:pPr>
            <w:r>
              <w:rPr>
                <w:rFonts w:ascii="Arial" w:hAnsi="Arial" w:cs="Arial"/>
                <w:color w:val="000000"/>
                <w:sz w:val="18"/>
                <w:szCs w:val="18"/>
              </w:rPr>
              <w:t>Predmet pogodbe je dobava medicinske opreme.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9061B4" w14:paraId="1BA430F8" w14:textId="77777777">
              <w:tc>
                <w:tcPr>
                  <w:tcW w:w="0" w:type="auto"/>
                  <w:tcMar>
                    <w:top w:w="0" w:type="auto"/>
                    <w:bottom w:w="0" w:type="auto"/>
                  </w:tcMar>
                </w:tcPr>
                <w:p w14:paraId="2AC08D55" w14:textId="77777777" w:rsidR="009061B4" w:rsidRDefault="00997F4B">
                  <w:pPr>
                    <w:numPr>
                      <w:ilvl w:val="0"/>
                      <w:numId w:val="21"/>
                    </w:numPr>
                    <w:jc w:val="both"/>
                    <w:rPr>
                      <w:rFonts w:ascii="Arial" w:hAnsi="Arial" w:cs="Arial"/>
                      <w:color w:val="000000"/>
                      <w:sz w:val="18"/>
                      <w:szCs w:val="18"/>
                    </w:rPr>
                  </w:pPr>
                  <w:r>
                    <w:rPr>
                      <w:rFonts w:ascii="Arial" w:hAnsi="Arial" w:cs="Arial"/>
                      <w:color w:val="000000"/>
                      <w:sz w:val="18"/>
                      <w:szCs w:val="18"/>
                    </w:rPr>
                    <w:t>dobava opreme z vsemi zahtevanimi karakteristikami je bistven element te pogodbe,</w:t>
                  </w:r>
                </w:p>
                <w:p w14:paraId="37FACF1F" w14:textId="77777777" w:rsidR="009061B4" w:rsidRDefault="00997F4B">
                  <w:pPr>
                    <w:numPr>
                      <w:ilvl w:val="0"/>
                      <w:numId w:val="21"/>
                    </w:numPr>
                    <w:jc w:val="both"/>
                    <w:rPr>
                      <w:rFonts w:ascii="Arial" w:hAnsi="Arial" w:cs="Arial"/>
                      <w:color w:val="000000"/>
                      <w:sz w:val="18"/>
                      <w:szCs w:val="18"/>
                    </w:rPr>
                  </w:pPr>
                  <w:r>
                    <w:rPr>
                      <w:rFonts w:ascii="Arial" w:hAnsi="Arial" w:cs="Arial"/>
                      <w:color w:val="000000"/>
                      <w:sz w:val="18"/>
                      <w:szCs w:val="18"/>
                    </w:rPr>
                    <w:t>izvajalec mora opraviti dobavo predmeta na način in pod takšnimi pogoji, da pri prevozu ne pride do poškodovanja ali dekalibracije dobavljene opreme,</w:t>
                  </w:r>
                </w:p>
                <w:p w14:paraId="2BE8988D" w14:textId="77777777" w:rsidR="009061B4" w:rsidRDefault="00997F4B">
                  <w:pPr>
                    <w:numPr>
                      <w:ilvl w:val="0"/>
                      <w:numId w:val="21"/>
                    </w:numPr>
                    <w:jc w:val="both"/>
                    <w:rPr>
                      <w:rFonts w:ascii="Arial" w:hAnsi="Arial" w:cs="Arial"/>
                      <w:color w:val="000000"/>
                      <w:sz w:val="18"/>
                      <w:szCs w:val="18"/>
                    </w:rPr>
                  </w:pPr>
                  <w:r>
                    <w:rPr>
                      <w:rFonts w:ascii="Arial" w:hAnsi="Arial" w:cs="Arial"/>
                      <w:color w:val="000000"/>
                      <w:sz w:val="18"/>
                      <w:szCs w:val="18"/>
                    </w:rPr>
                    <w:t>pred prevzemom mora dobavitelj dobavljeno opremo ustrezno kalibrirati in nastaviti, tako da je primerna za izvedbo testnega preizkusa opreme,</w:t>
                  </w:r>
                </w:p>
                <w:p w14:paraId="15312D38" w14:textId="77777777" w:rsidR="009061B4" w:rsidRDefault="00997F4B">
                  <w:pPr>
                    <w:numPr>
                      <w:ilvl w:val="0"/>
                      <w:numId w:val="21"/>
                    </w:numPr>
                    <w:jc w:val="both"/>
                    <w:rPr>
                      <w:rFonts w:ascii="Arial" w:hAnsi="Arial" w:cs="Arial"/>
                      <w:color w:val="000000"/>
                      <w:sz w:val="18"/>
                      <w:szCs w:val="18"/>
                    </w:rPr>
                  </w:pPr>
                  <w:r>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68B26078" w14:textId="77777777" w:rsidR="009061B4" w:rsidRDefault="00997F4B">
                  <w:pPr>
                    <w:numPr>
                      <w:ilvl w:val="0"/>
                      <w:numId w:val="21"/>
                    </w:numPr>
                    <w:jc w:val="both"/>
                    <w:rPr>
                      <w:rFonts w:ascii="Arial" w:hAnsi="Arial" w:cs="Arial"/>
                      <w:color w:val="000000"/>
                      <w:sz w:val="18"/>
                      <w:szCs w:val="18"/>
                    </w:rPr>
                  </w:pPr>
                  <w:r>
                    <w:rPr>
                      <w:rFonts w:ascii="Arial" w:hAnsi="Arial" w:cs="Arial"/>
                      <w:color w:val="000000"/>
                      <w:sz w:val="18"/>
                      <w:szCs w:val="18"/>
                    </w:rPr>
                    <w:t>v primeru, da se v 180 dneh od prevzema izkaže, da dobavljena oprema ne izpolnjuje zahtevanih karakteristik ali se bo v garancijskem obdobju enaka napaka na opremi ponovila najmanj dvakrat, bo tako opremo zamenjal za novo nerabljeno opremo enakih ali boljših karakteristik, na lastne stroške v roku 45 koledarskih dni od dne, ko se je napaka pojavila.</w:t>
                  </w:r>
                </w:p>
                <w:p w14:paraId="1AA08893" w14:textId="77777777" w:rsidR="001206BD" w:rsidRDefault="001206BD" w:rsidP="001206BD">
                  <w:pPr>
                    <w:ind w:left="720"/>
                    <w:jc w:val="both"/>
                    <w:rPr>
                      <w:rFonts w:ascii="Arial" w:hAnsi="Arial" w:cs="Arial"/>
                      <w:color w:val="000000"/>
                      <w:sz w:val="18"/>
                      <w:szCs w:val="18"/>
                    </w:rPr>
                  </w:pPr>
                </w:p>
              </w:tc>
            </w:tr>
          </w:tbl>
          <w:p w14:paraId="04F74B1A" w14:textId="77777777" w:rsidR="009061B4" w:rsidRDefault="009061B4"/>
        </w:tc>
      </w:tr>
    </w:tbl>
    <w:p w14:paraId="531F981D" w14:textId="77777777" w:rsidR="009061B4" w:rsidRDefault="00997F4B">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061B4" w14:paraId="1B357592" w14:textId="77777777">
        <w:tc>
          <w:tcPr>
            <w:tcW w:w="0" w:type="auto"/>
            <w:tcMar>
              <w:top w:w="0" w:type="auto"/>
              <w:bottom w:w="0" w:type="auto"/>
            </w:tcMar>
          </w:tcPr>
          <w:p w14:paraId="7E1B78C2" w14:textId="77777777" w:rsidR="009061B4" w:rsidRDefault="00997F4B">
            <w:pPr>
              <w:spacing w:before="225" w:after="225"/>
              <w:jc w:val="both"/>
            </w:pPr>
            <w:r>
              <w:rPr>
                <w:rFonts w:ascii="Arial" w:hAnsi="Arial" w:cs="Arial"/>
                <w:color w:val="000000"/>
                <w:sz w:val="18"/>
                <w:szCs w:val="18"/>
              </w:rPr>
              <w:t>Predmet te pogodbe je tudi:</w:t>
            </w:r>
          </w:p>
          <w:tbl>
            <w:tblPr>
              <w:tblStyle w:val="NormalTablePHPDOCX"/>
              <w:tblW w:w="0" w:type="auto"/>
              <w:tblLook w:val="04A0" w:firstRow="1" w:lastRow="0" w:firstColumn="1" w:lastColumn="0" w:noHBand="0" w:noVBand="1"/>
            </w:tblPr>
            <w:tblGrid>
              <w:gridCol w:w="8746"/>
            </w:tblGrid>
            <w:tr w:rsidR="009061B4" w14:paraId="2DAD2837" w14:textId="77777777">
              <w:tc>
                <w:tcPr>
                  <w:tcW w:w="0" w:type="auto"/>
                  <w:tcMar>
                    <w:top w:w="0" w:type="auto"/>
                    <w:bottom w:w="0" w:type="auto"/>
                  </w:tcMar>
                </w:tcPr>
                <w:p w14:paraId="7EF49DB6" w14:textId="77777777" w:rsidR="009061B4" w:rsidRDefault="00997F4B">
                  <w:pPr>
                    <w:numPr>
                      <w:ilvl w:val="0"/>
                      <w:numId w:val="22"/>
                    </w:numPr>
                    <w:jc w:val="both"/>
                    <w:rPr>
                      <w:rFonts w:ascii="Arial" w:hAnsi="Arial" w:cs="Arial"/>
                      <w:color w:val="000000"/>
                      <w:sz w:val="18"/>
                      <w:szCs w:val="18"/>
                    </w:rPr>
                  </w:pPr>
                  <w:r>
                    <w:rPr>
                      <w:rFonts w:ascii="Arial" w:hAnsi="Arial" w:cs="Arial"/>
                      <w:color w:val="000000"/>
                      <w:sz w:val="18"/>
                      <w:szCs w:val="18"/>
                    </w:rPr>
                    <w:t>izvedba šolanja naročnikovega osebja, v skladu s specifikacijo zahtev naročnika, v terminu, ki ga naknadno dogovorita naročnik in dobavitelj, v primeru, da bi naročnik to zahteval;</w:t>
                  </w:r>
                </w:p>
                <w:p w14:paraId="09535D69" w14:textId="77777777" w:rsidR="009061B4" w:rsidRDefault="00997F4B">
                  <w:pPr>
                    <w:numPr>
                      <w:ilvl w:val="0"/>
                      <w:numId w:val="22"/>
                    </w:numPr>
                    <w:jc w:val="both"/>
                    <w:rPr>
                      <w:rFonts w:ascii="Arial" w:hAnsi="Arial" w:cs="Arial"/>
                      <w:color w:val="000000"/>
                      <w:sz w:val="18"/>
                      <w:szCs w:val="18"/>
                    </w:rPr>
                  </w:pPr>
                  <w:r>
                    <w:rPr>
                      <w:rFonts w:ascii="Arial" w:hAnsi="Arial" w:cs="Arial"/>
                      <w:color w:val="000000"/>
                      <w:sz w:val="18"/>
                      <w:szCs w:val="18"/>
                    </w:rPr>
                    <w:t>obveznost izvajalca za embalažo in transport ter da na svoje stroške ščiti in zavaruje pogodbeno opremo pred vremenskimi, tehničnimi, termičnimi, transportnimi in vsakovrstnimi drugimi škodljivimi vplivi oziroma poškodbami in da odgovarja za varno delo do zapisniške primopredaje, za splošno varnost pa do poteka garancijskih rokov;</w:t>
                  </w:r>
                </w:p>
                <w:p w14:paraId="5E333639" w14:textId="77777777" w:rsidR="009061B4" w:rsidRDefault="00997F4B">
                  <w:pPr>
                    <w:numPr>
                      <w:ilvl w:val="0"/>
                      <w:numId w:val="22"/>
                    </w:numPr>
                    <w:jc w:val="both"/>
                    <w:rPr>
                      <w:rFonts w:ascii="Arial" w:hAnsi="Arial" w:cs="Arial"/>
                      <w:color w:val="000000"/>
                      <w:sz w:val="18"/>
                      <w:szCs w:val="18"/>
                    </w:rPr>
                  </w:pPr>
                  <w:r>
                    <w:rPr>
                      <w:rFonts w:ascii="Arial" w:hAnsi="Arial" w:cs="Arial"/>
                      <w:color w:val="000000"/>
                      <w:sz w:val="18"/>
                      <w:szCs w:val="18"/>
                    </w:rPr>
                    <w:t>obveznost izvajalca, da z lastnim orodjem, napravami in osebjem izvede vgradnjo 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w:t>
                  </w:r>
                </w:p>
                <w:p w14:paraId="10269A9E" w14:textId="77777777" w:rsidR="009061B4" w:rsidRDefault="00997F4B">
                  <w:pPr>
                    <w:numPr>
                      <w:ilvl w:val="0"/>
                      <w:numId w:val="22"/>
                    </w:numPr>
                    <w:jc w:val="both"/>
                    <w:rPr>
                      <w:rFonts w:ascii="Arial" w:hAnsi="Arial" w:cs="Arial"/>
                      <w:color w:val="000000"/>
                      <w:sz w:val="18"/>
                      <w:szCs w:val="18"/>
                    </w:rPr>
                  </w:pPr>
                  <w:r>
                    <w:rPr>
                      <w:rFonts w:ascii="Arial" w:hAnsi="Arial" w:cs="Arial"/>
                      <w:color w:val="000000"/>
                      <w:sz w:val="18"/>
                      <w:szCs w:val="18"/>
                    </w:rPr>
                    <w:t>obveznost dobavitelja, da bo izvedel vsa intelektualna, fizična, organizacijska, strokovna in druga dela ter dobavil in vgradil vse komponente, ki so potrebne za izvedbo in predajo predmeta te pogodbe, ne glede na to, ali so ta dela in komponente izrecno navedena v pogodbi ali ne. </w:t>
                  </w:r>
                </w:p>
                <w:p w14:paraId="6DB40192" w14:textId="77777777" w:rsidR="001206BD" w:rsidRDefault="001206BD" w:rsidP="001206BD">
                  <w:pPr>
                    <w:ind w:left="720"/>
                    <w:jc w:val="both"/>
                    <w:rPr>
                      <w:rFonts w:ascii="Arial" w:hAnsi="Arial" w:cs="Arial"/>
                      <w:color w:val="000000"/>
                      <w:sz w:val="18"/>
                      <w:szCs w:val="18"/>
                    </w:rPr>
                  </w:pPr>
                </w:p>
              </w:tc>
            </w:tr>
          </w:tbl>
          <w:p w14:paraId="66EC884A" w14:textId="77777777" w:rsidR="009061B4" w:rsidRDefault="009061B4"/>
        </w:tc>
      </w:tr>
    </w:tbl>
    <w:p w14:paraId="6CEC3116" w14:textId="77777777" w:rsidR="009061B4" w:rsidRDefault="00997F4B">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9061B4" w14:paraId="3FFC6709" w14:textId="77777777">
        <w:tc>
          <w:tcPr>
            <w:tcW w:w="0" w:type="auto"/>
            <w:tcMar>
              <w:top w:w="0" w:type="auto"/>
              <w:bottom w:w="0" w:type="auto"/>
            </w:tcMar>
          </w:tcPr>
          <w:p w14:paraId="3C240B09" w14:textId="77777777" w:rsidR="009061B4" w:rsidRDefault="00997F4B">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4DC81D6E" w14:textId="77777777" w:rsidR="009061B4" w:rsidRDefault="00997F4B">
            <w:pPr>
              <w:spacing w:before="225" w:after="225"/>
              <w:jc w:val="both"/>
            </w:pPr>
            <w:r>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111DD18A" w14:textId="77777777" w:rsidR="009061B4" w:rsidRDefault="00997F4B">
            <w:pPr>
              <w:spacing w:before="225" w:after="225"/>
              <w:jc w:val="both"/>
            </w:pPr>
            <w:r>
              <w:rPr>
                <w:rFonts w:ascii="Arial" w:hAnsi="Arial" w:cs="Arial"/>
                <w:color w:val="000000"/>
                <w:sz w:val="18"/>
                <w:szCs w:val="18"/>
              </w:rPr>
              <w:t>Z dobaviteljem se v tem primeru sklene dodatek k osnovni pogodbi ali nova pogodba.</w:t>
            </w:r>
          </w:p>
        </w:tc>
      </w:tr>
    </w:tbl>
    <w:p w14:paraId="51099E2F" w14:textId="77777777" w:rsidR="009061B4" w:rsidRDefault="00997F4B">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7821"/>
      </w:tblGrid>
      <w:tr w:rsidR="009061B4" w14:paraId="1FF23EAC" w14:textId="77777777">
        <w:tc>
          <w:tcPr>
            <w:tcW w:w="0" w:type="auto"/>
            <w:tcMar>
              <w:top w:w="0" w:type="auto"/>
              <w:bottom w:w="0" w:type="auto"/>
            </w:tcMar>
          </w:tcPr>
          <w:p w14:paraId="790649B6" w14:textId="77777777" w:rsidR="009061B4" w:rsidRDefault="00997F4B">
            <w:pPr>
              <w:spacing w:before="225" w:after="225"/>
              <w:jc w:val="both"/>
            </w:pPr>
            <w:r>
              <w:rPr>
                <w:rFonts w:ascii="Arial" w:hAnsi="Arial" w:cs="Arial"/>
                <w:color w:val="000000"/>
                <w:sz w:val="18"/>
                <w:szCs w:val="18"/>
              </w:rPr>
              <w:t>Pogodbena vrednost je dogovorjena na osnovi ponudbe dobavitelja in znaša:</w:t>
            </w:r>
          </w:p>
          <w:p w14:paraId="0146C6C1" w14:textId="77777777" w:rsidR="009061B4" w:rsidRDefault="00997F4B">
            <w:pPr>
              <w:spacing w:before="225" w:after="225"/>
              <w:jc w:val="both"/>
            </w:pPr>
            <w:r>
              <w:rPr>
                <w:rFonts w:ascii="Arial" w:hAnsi="Arial" w:cs="Arial"/>
                <w:color w:val="000000"/>
                <w:sz w:val="18"/>
                <w:szCs w:val="18"/>
              </w:rPr>
              <w:t>Vrednost brez davka na dodano vrednost (DDV): ____________ EUR</w:t>
            </w:r>
          </w:p>
          <w:p w14:paraId="13438281" w14:textId="77777777" w:rsidR="009061B4" w:rsidRDefault="00997F4B">
            <w:pPr>
              <w:spacing w:before="225" w:after="225"/>
              <w:jc w:val="both"/>
            </w:pPr>
            <w:r>
              <w:rPr>
                <w:rFonts w:ascii="Arial" w:hAnsi="Arial" w:cs="Arial"/>
                <w:color w:val="000000"/>
                <w:sz w:val="18"/>
                <w:szCs w:val="18"/>
              </w:rPr>
              <w:t>Pogodbena vrednost vključno z davkom na dodano vrednost (DDV): _________________ EUR</w:t>
            </w:r>
          </w:p>
        </w:tc>
      </w:tr>
    </w:tbl>
    <w:p w14:paraId="2B5B071E" w14:textId="77777777" w:rsidR="009061B4" w:rsidRDefault="00997F4B">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061B4" w14:paraId="790EA394" w14:textId="77777777">
        <w:tc>
          <w:tcPr>
            <w:tcW w:w="0" w:type="auto"/>
            <w:tcMar>
              <w:top w:w="0" w:type="auto"/>
              <w:bottom w:w="0" w:type="auto"/>
            </w:tcMar>
          </w:tcPr>
          <w:p w14:paraId="5E2CD5B0" w14:textId="77777777" w:rsidR="009061B4" w:rsidRDefault="00997F4B">
            <w:pPr>
              <w:spacing w:before="225" w:after="225"/>
              <w:jc w:val="both"/>
            </w:pPr>
            <w:r>
              <w:rPr>
                <w:rFonts w:ascii="Arial" w:hAnsi="Arial" w:cs="Arial"/>
                <w:color w:val="000000"/>
                <w:sz w:val="18"/>
                <w:szCs w:val="18"/>
              </w:rPr>
              <w:lastRenderedPageBreak/>
              <w:t>Plačilo se izvede v roku 30 dni od prejema pravilno izstavljenega računa, ki se izstavi po uspešni primopredaji opreme in izvedenem šolanju naročnikovega osebja za uporabo opreme.</w:t>
            </w:r>
          </w:p>
        </w:tc>
      </w:tr>
    </w:tbl>
    <w:p w14:paraId="41A656CF" w14:textId="77777777" w:rsidR="009061B4" w:rsidRDefault="00997F4B">
      <w:pPr>
        <w:spacing w:before="225" w:after="225" w:line="240" w:lineRule="auto"/>
        <w:jc w:val="both"/>
      </w:pPr>
      <w:r>
        <w:rPr>
          <w:rFonts w:ascii="Arial" w:hAnsi="Arial" w:cs="Arial"/>
          <w:b/>
          <w:bCs/>
          <w:color w:val="000000"/>
          <w:sz w:val="18"/>
          <w:szCs w:val="18"/>
        </w:rPr>
        <w:t>III. POGODBENA CENA</w:t>
      </w:r>
    </w:p>
    <w:p w14:paraId="255D085C" w14:textId="77777777" w:rsidR="009061B4" w:rsidRDefault="00997F4B">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9061B4" w14:paraId="58A223CB" w14:textId="77777777">
        <w:tc>
          <w:tcPr>
            <w:tcW w:w="0" w:type="auto"/>
            <w:tcMar>
              <w:top w:w="0" w:type="auto"/>
              <w:bottom w:w="0" w:type="auto"/>
            </w:tcMar>
          </w:tcPr>
          <w:p w14:paraId="7D167DFF" w14:textId="77777777" w:rsidR="009061B4" w:rsidRDefault="00997F4B">
            <w:pPr>
              <w:spacing w:before="225" w:after="225"/>
              <w:jc w:val="both"/>
            </w:pPr>
            <w:r>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62EC91E7" w14:textId="77777777" w:rsidR="009061B4" w:rsidRDefault="00997F4B">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28A624E9" w14:textId="77777777" w:rsidR="009061B4" w:rsidRDefault="00997F4B">
            <w:pPr>
              <w:spacing w:before="225" w:after="225"/>
              <w:jc w:val="both"/>
            </w:pPr>
            <w:r>
              <w:rPr>
                <w:rFonts w:ascii="Arial" w:hAnsi="Arial" w:cs="Arial"/>
                <w:color w:val="000000"/>
                <w:sz w:val="18"/>
                <w:szCs w:val="18"/>
              </w:rPr>
              <w:t>V kolikor naročnik računa ne zavrne v roku 8 delovnih dni od prejema, se račun šteje za potrjenega.</w:t>
            </w:r>
          </w:p>
          <w:p w14:paraId="08E2B7E5" w14:textId="77777777" w:rsidR="009061B4" w:rsidRDefault="00997F4B">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7CB576F9" w14:textId="77777777" w:rsidR="009061B4" w:rsidRDefault="00997F4B">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5F440DF8" w14:textId="77777777" w:rsidR="009061B4" w:rsidRDefault="00997F4B">
      <w:pPr>
        <w:spacing w:before="225" w:after="225" w:line="240" w:lineRule="auto"/>
        <w:jc w:val="both"/>
      </w:pPr>
      <w:r>
        <w:rPr>
          <w:rFonts w:ascii="Arial" w:hAnsi="Arial" w:cs="Arial"/>
          <w:b/>
          <w:bCs/>
          <w:color w:val="000000"/>
          <w:sz w:val="18"/>
          <w:szCs w:val="18"/>
        </w:rPr>
        <w:t>IV. DOBAVNI ROK</w:t>
      </w:r>
    </w:p>
    <w:p w14:paraId="50D8BA29" w14:textId="77777777" w:rsidR="009061B4" w:rsidRDefault="00997F4B">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061B4" w14:paraId="036CB6BB" w14:textId="77777777">
        <w:tc>
          <w:tcPr>
            <w:tcW w:w="0" w:type="auto"/>
            <w:tcMar>
              <w:top w:w="0" w:type="auto"/>
              <w:bottom w:w="0" w:type="auto"/>
            </w:tcMar>
          </w:tcPr>
          <w:p w14:paraId="256A9348" w14:textId="77777777" w:rsidR="009061B4" w:rsidRDefault="00997F4B">
            <w:pPr>
              <w:spacing w:before="225" w:after="225"/>
              <w:jc w:val="both"/>
            </w:pPr>
            <w:r>
              <w:rPr>
                <w:rFonts w:ascii="Arial" w:hAnsi="Arial" w:cs="Arial"/>
                <w:color w:val="000000"/>
                <w:sz w:val="18"/>
                <w:szCs w:val="18"/>
              </w:rPr>
              <w:t>Izvajalec se zavezuje, da bo opremo dobavil, montiral in izvedel šolanje naročnika za varno delo s ponujeno opremo v največ 60-ih dneh po podpisu pogodbe</w:t>
            </w:r>
          </w:p>
          <w:p w14:paraId="04A10993" w14:textId="77777777" w:rsidR="009061B4" w:rsidRDefault="00997F4B">
            <w:pPr>
              <w:spacing w:before="225" w:after="225"/>
              <w:jc w:val="both"/>
            </w:pPr>
            <w:r>
              <w:rPr>
                <w:rFonts w:ascii="Arial" w:hAnsi="Arial" w:cs="Arial"/>
                <w:color w:val="000000"/>
                <w:sz w:val="18"/>
                <w:szCs w:val="18"/>
              </w:rPr>
              <w:t>Za dobavo blaga se upošteva Incoterms 2020 klavzula DDP, na sedežu naročnika, razen kadar je izrecno določeno drugo mesto dobave.</w:t>
            </w:r>
          </w:p>
          <w:p w14:paraId="30F90CC4" w14:textId="77777777" w:rsidR="009061B4" w:rsidRDefault="00997F4B">
            <w:pPr>
              <w:spacing w:before="225" w:after="225"/>
              <w:jc w:val="both"/>
            </w:pPr>
            <w:r>
              <w:rPr>
                <w:rFonts w:ascii="Arial" w:hAnsi="Arial" w:cs="Arial"/>
                <w:color w:val="000000"/>
                <w:sz w:val="18"/>
                <w:szCs w:val="18"/>
              </w:rPr>
              <w:t>Dobavitelj mora do navedenega datuma opraviti vse pogodbene obveznosti, vključno z montažo oz. vgraditvijo in preizkusom doseganja pogodbeno tehnično – tehnoloških parametrov in funkcionalnega delovanja, če je to potrebno.</w:t>
            </w:r>
          </w:p>
          <w:p w14:paraId="5D6B962A" w14:textId="77777777" w:rsidR="009061B4" w:rsidRDefault="00997F4B">
            <w:pPr>
              <w:spacing w:before="225" w:after="225"/>
              <w:jc w:val="both"/>
            </w:pPr>
            <w:r>
              <w:rPr>
                <w:rFonts w:ascii="Arial" w:hAnsi="Arial" w:cs="Arial"/>
                <w:color w:val="000000"/>
                <w:sz w:val="18"/>
                <w:szCs w:val="18"/>
              </w:rPr>
              <w:t>V kolikor dobavitelj svojih obveznosti ne bo opravil v pogodbenem roku, je naročniku odškodninsko odgovoren za vso neposredno in posredno škodo iz naslova zamude.</w:t>
            </w:r>
          </w:p>
        </w:tc>
      </w:tr>
    </w:tbl>
    <w:p w14:paraId="7CAAE5DE" w14:textId="77777777" w:rsidR="009061B4" w:rsidRDefault="00997F4B">
      <w:pPr>
        <w:spacing w:before="225" w:after="225" w:line="240" w:lineRule="auto"/>
        <w:jc w:val="both"/>
      </w:pPr>
      <w:r>
        <w:rPr>
          <w:rFonts w:ascii="Arial" w:hAnsi="Arial" w:cs="Arial"/>
          <w:b/>
          <w:bCs/>
          <w:color w:val="000000"/>
          <w:sz w:val="18"/>
          <w:szCs w:val="18"/>
        </w:rPr>
        <w:t>V. PODIZVAJALCI</w:t>
      </w:r>
    </w:p>
    <w:p w14:paraId="43416FDB" w14:textId="77777777" w:rsidR="009061B4" w:rsidRDefault="00997F4B">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061B4" w14:paraId="7A79D359" w14:textId="77777777">
        <w:tc>
          <w:tcPr>
            <w:tcW w:w="0" w:type="auto"/>
            <w:tcMar>
              <w:top w:w="0" w:type="auto"/>
              <w:bottom w:w="0" w:type="auto"/>
            </w:tcMar>
          </w:tcPr>
          <w:p w14:paraId="406D084A" w14:textId="77777777" w:rsidR="009061B4" w:rsidRDefault="00997F4B">
            <w:pPr>
              <w:spacing w:before="225" w:after="225"/>
              <w:jc w:val="both"/>
            </w:pPr>
            <w:r>
              <w:rPr>
                <w:rFonts w:ascii="Arial" w:hAnsi="Arial" w:cs="Arial"/>
                <w:color w:val="000000"/>
                <w:sz w:val="18"/>
                <w:szCs w:val="18"/>
              </w:rPr>
              <w:t>Dobavitelj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061B4" w14:paraId="68793E5B"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1E3CFA8" w14:textId="77777777" w:rsidR="009061B4" w:rsidRDefault="00997F4B">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0BA23288" w14:textId="77777777" w:rsidR="009061B4" w:rsidRDefault="009061B4"/>
              </w:tc>
            </w:tr>
            <w:tr w:rsidR="009061B4" w14:paraId="0277AFA0"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E5A16AF" w14:textId="77777777" w:rsidR="009061B4" w:rsidRDefault="00997F4B">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124E116" w14:textId="77777777" w:rsidR="009061B4" w:rsidRDefault="00997F4B">
                  <w:pPr>
                    <w:spacing w:before="135" w:after="135"/>
                    <w:jc w:val="both"/>
                    <w:textAlignment w:val="center"/>
                  </w:pPr>
                  <w:r>
                    <w:rPr>
                      <w:rFonts w:ascii="Arial" w:hAnsi="Arial" w:cs="Arial"/>
                      <w:color w:val="000000"/>
                      <w:position w:val="-2"/>
                      <w:sz w:val="18"/>
                      <w:szCs w:val="18"/>
                    </w:rPr>
                    <w:t>Opis del, ki jih bo izvedel podizvajalec:</w:t>
                  </w:r>
                </w:p>
                <w:p w14:paraId="6EDBD498" w14:textId="77777777" w:rsidR="009061B4" w:rsidRDefault="00997F4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061B4" w14:paraId="6BDC707C"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994FE3" w14:textId="77777777" w:rsidR="009061B4" w:rsidRDefault="00997F4B">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489A8B3D" w14:textId="77777777" w:rsidR="009061B4" w:rsidRDefault="009061B4"/>
              </w:tc>
            </w:tr>
            <w:tr w:rsidR="009061B4" w14:paraId="20FB5DF9" w14:textId="77777777">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2D43046" w14:textId="77777777" w:rsidR="009061B4" w:rsidRDefault="00997F4B">
                  <w:pPr>
                    <w:jc w:val="right"/>
                  </w:pPr>
                  <w:r>
                    <w:rPr>
                      <w:rFonts w:ascii="Arial" w:hAnsi="Arial" w:cs="Arial"/>
                      <w:b/>
                      <w:bCs/>
                      <w:color w:val="00000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14C9E36" w14:textId="77777777" w:rsidR="009061B4" w:rsidRDefault="00997F4B">
                  <w:pPr>
                    <w:spacing w:before="135" w:after="135"/>
                    <w:jc w:val="both"/>
                    <w:textAlignment w:val="center"/>
                  </w:pPr>
                  <w:r>
                    <w:rPr>
                      <w:rFonts w:ascii="Arial" w:hAnsi="Arial" w:cs="Arial"/>
                      <w:color w:val="000000"/>
                      <w:position w:val="-2"/>
                      <w:sz w:val="18"/>
                      <w:szCs w:val="18"/>
                    </w:rPr>
                    <w:t>Opis del, ki jih bo izvedel podizvajalec:</w:t>
                  </w:r>
                </w:p>
                <w:p w14:paraId="135E3A9D" w14:textId="77777777" w:rsidR="009061B4" w:rsidRDefault="00997F4B">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6650D120" w14:textId="77777777" w:rsidR="009061B4" w:rsidRDefault="009061B4"/>
          <w:p w14:paraId="4573B741" w14:textId="77777777" w:rsidR="009061B4" w:rsidRDefault="00997F4B">
            <w:pPr>
              <w:spacing w:before="225" w:after="225"/>
              <w:jc w:val="both"/>
            </w:pPr>
            <w:r>
              <w:rPr>
                <w:rFonts w:ascii="Arial" w:hAnsi="Arial" w:cs="Arial"/>
                <w:i/>
                <w:iCs/>
                <w:color w:val="000000"/>
                <w:sz w:val="18"/>
                <w:szCs w:val="18"/>
              </w:rPr>
              <w:t>Opomba:</w:t>
            </w:r>
          </w:p>
          <w:p w14:paraId="034A1168" w14:textId="77777777" w:rsidR="009061B4" w:rsidRDefault="00997F4B">
            <w:pPr>
              <w:spacing w:before="225" w:after="225"/>
              <w:jc w:val="both"/>
            </w:pPr>
            <w:r>
              <w:rPr>
                <w:rFonts w:ascii="Arial" w:hAnsi="Arial" w:cs="Arial"/>
                <w:i/>
                <w:iCs/>
                <w:color w:val="000000"/>
                <w:sz w:val="18"/>
                <w:szCs w:val="18"/>
              </w:rPr>
              <w:t>V KOLIKOR PONUDNIK NE NASTOPA S PODIZVAJALCI SE RAZDELEK IZBRIŠE</w:t>
            </w:r>
          </w:p>
          <w:p w14:paraId="4B8A7F9F" w14:textId="77777777" w:rsidR="009061B4" w:rsidRDefault="00997F4B">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B4EE37D" w14:textId="77777777" w:rsidR="009061B4" w:rsidRDefault="00997F4B">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061B4" w14:paraId="6CB2C1A8" w14:textId="77777777">
              <w:tc>
                <w:tcPr>
                  <w:tcW w:w="0" w:type="auto"/>
                  <w:tcMar>
                    <w:top w:w="0" w:type="auto"/>
                    <w:bottom w:w="0" w:type="auto"/>
                  </w:tcMar>
                </w:tcPr>
                <w:p w14:paraId="3C79EC08" w14:textId="77777777" w:rsidR="009061B4" w:rsidRDefault="00997F4B">
                  <w:pPr>
                    <w:numPr>
                      <w:ilvl w:val="0"/>
                      <w:numId w:val="2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2C60BC89" w14:textId="77777777" w:rsidR="009061B4" w:rsidRDefault="00997F4B">
                  <w:pPr>
                    <w:numPr>
                      <w:ilvl w:val="0"/>
                      <w:numId w:val="2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162D8E24" w14:textId="77777777" w:rsidR="009061B4" w:rsidRDefault="00997F4B">
                  <w:pPr>
                    <w:numPr>
                      <w:ilvl w:val="0"/>
                      <w:numId w:val="2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20BC4E48" w14:textId="77777777" w:rsidR="009061B4" w:rsidRDefault="009061B4"/>
          <w:p w14:paraId="7313EA8F" w14:textId="77777777" w:rsidR="009061B4" w:rsidRDefault="00997F4B">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E1A57F3" w14:textId="77777777" w:rsidR="009061B4" w:rsidRDefault="00997F4B">
            <w:pPr>
              <w:spacing w:before="225" w:after="225"/>
              <w:jc w:val="both"/>
            </w:pPr>
            <w:r>
              <w:rPr>
                <w:rFonts w:ascii="Arial" w:hAnsi="Arial" w:cs="Arial"/>
                <w:color w:val="000000"/>
                <w:sz w:val="18"/>
                <w:szCs w:val="18"/>
              </w:rPr>
              <w:t>Plačila podizvajalcem se izvedejo v rokih in na enak način kot velja za plačila izvajalcu.</w:t>
            </w:r>
          </w:p>
          <w:p w14:paraId="33ACE39D" w14:textId="77777777" w:rsidR="009061B4" w:rsidRDefault="00997F4B">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AA4CBD0" w14:textId="77777777" w:rsidR="009061B4" w:rsidRDefault="00997F4B">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F2BB2DE" w14:textId="77777777" w:rsidR="009061B4" w:rsidRDefault="00997F4B">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2EAE0255" w14:textId="77777777" w:rsidR="009061B4" w:rsidRDefault="00997F4B">
      <w:pPr>
        <w:spacing w:before="225" w:after="225" w:line="240" w:lineRule="auto"/>
        <w:jc w:val="both"/>
      </w:pPr>
      <w:r>
        <w:rPr>
          <w:rFonts w:ascii="Arial" w:hAnsi="Arial" w:cs="Arial"/>
          <w:b/>
          <w:bCs/>
          <w:color w:val="000000"/>
          <w:sz w:val="18"/>
          <w:szCs w:val="18"/>
        </w:rPr>
        <w:lastRenderedPageBreak/>
        <w:t>VI. OBVEZNOSTI DOBAVITELJA</w:t>
      </w:r>
    </w:p>
    <w:p w14:paraId="649C3A3D" w14:textId="77777777" w:rsidR="009061B4" w:rsidRDefault="00997F4B">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061B4" w14:paraId="6B8B6FDF" w14:textId="77777777">
        <w:tc>
          <w:tcPr>
            <w:tcW w:w="0" w:type="auto"/>
            <w:tcMar>
              <w:top w:w="0" w:type="auto"/>
              <w:bottom w:w="0" w:type="auto"/>
            </w:tcMar>
          </w:tcPr>
          <w:p w14:paraId="58731B50" w14:textId="77777777" w:rsidR="009061B4" w:rsidRDefault="00997F4B" w:rsidP="001206BD">
            <w:pPr>
              <w:spacing w:before="100" w:beforeAutospacing="1" w:after="100" w:afterAutospacing="1"/>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6"/>
            </w:tblGrid>
            <w:tr w:rsidR="009061B4" w14:paraId="07FCDA43" w14:textId="77777777">
              <w:tc>
                <w:tcPr>
                  <w:tcW w:w="0" w:type="auto"/>
                  <w:tcMar>
                    <w:top w:w="0" w:type="auto"/>
                    <w:bottom w:w="0" w:type="auto"/>
                  </w:tcMar>
                </w:tcPr>
                <w:p w14:paraId="52EBAE25"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lastRenderedPageBreak/>
                    <w:t>oprema, dobavljena po tej pogodbi, nova, nerabljena in ne obnovljena ter da predstavlja najnovejši model oz. izvedbo, ki vključuje zadnje spremembe in izboljšave v konstrukciji in materialih ter je proizvedena največ 12 mesecev pred datumom sklenitve pogodbe;</w:t>
                  </w:r>
                </w:p>
                <w:p w14:paraId="16EFDA38"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zagotavljal dobro organizirano in  usposobljeno servisno službo, pooblaščeno od proizvajalca ponujene opreme, s sedežem v RS Sloveniji oz. EU;</w:t>
                  </w:r>
                </w:p>
                <w:p w14:paraId="1F2D39BE" w14:textId="77777777" w:rsidR="001206BD" w:rsidRDefault="001206BD" w:rsidP="001206BD">
                  <w:pPr>
                    <w:numPr>
                      <w:ilvl w:val="0"/>
                      <w:numId w:val="24"/>
                    </w:numPr>
                    <w:spacing w:before="100" w:beforeAutospacing="1" w:after="100" w:afterAutospacing="1"/>
                    <w:jc w:val="both"/>
                    <w:rPr>
                      <w:rFonts w:ascii="Arial" w:hAnsi="Arial" w:cs="Arial"/>
                      <w:color w:val="000000"/>
                      <w:sz w:val="18"/>
                      <w:szCs w:val="18"/>
                    </w:rPr>
                  </w:pPr>
                  <w:r w:rsidRPr="001206BD">
                    <w:rPr>
                      <w:rFonts w:ascii="Arial" w:hAnsi="Arial" w:cs="Arial"/>
                      <w:color w:val="000000"/>
                      <w:sz w:val="18"/>
                      <w:szCs w:val="18"/>
                    </w:rPr>
                    <w:t>servis dosegljiv najmanj v času od ponedeljka do petka od 7:00 do 17:00 ure;</w:t>
                  </w:r>
                </w:p>
                <w:p w14:paraId="0A93676B" w14:textId="52D0612F" w:rsidR="009061B4" w:rsidRPr="001206BD" w:rsidRDefault="00997F4B" w:rsidP="001206BD">
                  <w:pPr>
                    <w:numPr>
                      <w:ilvl w:val="0"/>
                      <w:numId w:val="24"/>
                    </w:numPr>
                    <w:spacing w:before="100" w:beforeAutospacing="1" w:after="100" w:afterAutospacing="1"/>
                    <w:jc w:val="both"/>
                    <w:rPr>
                      <w:rFonts w:ascii="Arial" w:hAnsi="Arial" w:cs="Arial"/>
                      <w:color w:val="000000"/>
                      <w:sz w:val="18"/>
                      <w:szCs w:val="18"/>
                    </w:rPr>
                  </w:pPr>
                  <w:r w:rsidRPr="001206BD">
                    <w:rPr>
                      <w:rFonts w:ascii="Arial" w:hAnsi="Arial" w:cs="Arial"/>
                      <w:color w:val="000000"/>
                      <w:sz w:val="18"/>
                      <w:szCs w:val="18"/>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53F33BE0"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354CEF92"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638F7CCB"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da bo na svoje stroške poskrbel za odvoz po volumnu večjih oz. velikih količin transportne embalaže, ki je predmet dostave blaga (plastični zabojniki, transportne lesene palete ter zunanja plastična ovojnina celotne pošiljke) neposredno po dobavi;</w:t>
                  </w:r>
                </w:p>
                <w:p w14:paraId="12B35FE6"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spoštoval hišni red naročnika za zunanje izvajalce, ki je objavljen na spletni strani naročnika;</w:t>
                  </w:r>
                </w:p>
                <w:p w14:paraId="0672C077"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sklenil sporazum na skupnih deloviščih, ki je v prilogi te pogodbe;</w:t>
                  </w:r>
                </w:p>
                <w:p w14:paraId="7B4E5AC3" w14:textId="77777777" w:rsidR="009061B4" w:rsidRDefault="00997F4B" w:rsidP="001206BD">
                  <w:pPr>
                    <w:numPr>
                      <w:ilvl w:val="0"/>
                      <w:numId w:val="24"/>
                    </w:numPr>
                    <w:spacing w:before="100" w:beforeAutospacing="1" w:after="100" w:afterAutospacing="1"/>
                    <w:jc w:val="both"/>
                    <w:rPr>
                      <w:rFonts w:ascii="Arial" w:hAnsi="Arial" w:cs="Arial"/>
                      <w:color w:val="000000"/>
                      <w:sz w:val="18"/>
                      <w:szCs w:val="18"/>
                    </w:rPr>
                  </w:pPr>
                  <w:r>
                    <w:rPr>
                      <w:rFonts w:ascii="Arial" w:hAnsi="Arial" w:cs="Arial"/>
                      <w:color w:val="000000"/>
                      <w:sz w:val="18"/>
                      <w:szCs w:val="18"/>
                    </w:rPr>
                    <w:t>ščitil interese naročnika.</w:t>
                  </w:r>
                </w:p>
              </w:tc>
            </w:tr>
          </w:tbl>
          <w:p w14:paraId="0A4DF3B7" w14:textId="77777777" w:rsidR="009061B4" w:rsidRDefault="009061B4" w:rsidP="001206BD">
            <w:pPr>
              <w:spacing w:before="100" w:beforeAutospacing="1" w:after="100" w:afterAutospacing="1"/>
            </w:pPr>
          </w:p>
        </w:tc>
      </w:tr>
    </w:tbl>
    <w:p w14:paraId="5F4FA749" w14:textId="77777777" w:rsidR="009061B4" w:rsidRDefault="00997F4B">
      <w:pPr>
        <w:spacing w:after="0" w:line="240" w:lineRule="auto"/>
        <w:jc w:val="center"/>
      </w:pPr>
      <w:r>
        <w:rPr>
          <w:rFonts w:ascii="Arial" w:hAnsi="Arial" w:cs="Arial"/>
          <w:b/>
          <w:bCs/>
          <w:color w:val="000000"/>
          <w:sz w:val="18"/>
          <w:szCs w:val="18"/>
        </w:rPr>
        <w:lastRenderedPageBreak/>
        <w:t>13. člen</w:t>
      </w:r>
    </w:p>
    <w:tbl>
      <w:tblPr>
        <w:tblStyle w:val="NormalTablePHPDOCX"/>
        <w:tblW w:w="0" w:type="auto"/>
        <w:tblInd w:w="108" w:type="dxa"/>
        <w:tblLook w:val="04A0" w:firstRow="1" w:lastRow="0" w:firstColumn="1" w:lastColumn="0" w:noHBand="0" w:noVBand="1"/>
      </w:tblPr>
      <w:tblGrid>
        <w:gridCol w:w="8962"/>
      </w:tblGrid>
      <w:tr w:rsidR="009061B4" w14:paraId="568B8443" w14:textId="77777777">
        <w:tc>
          <w:tcPr>
            <w:tcW w:w="0" w:type="auto"/>
            <w:tcMar>
              <w:top w:w="0" w:type="auto"/>
              <w:bottom w:w="0" w:type="auto"/>
            </w:tcMar>
          </w:tcPr>
          <w:p w14:paraId="0DD17D4E" w14:textId="77777777" w:rsidR="009061B4" w:rsidRDefault="00997F4B">
            <w:pPr>
              <w:spacing w:before="225" w:after="225"/>
              <w:jc w:val="both"/>
            </w:pPr>
            <w:r>
              <w:rPr>
                <w:rFonts w:ascii="Arial" w:hAnsi="Arial" w:cs="Arial"/>
                <w:color w:val="000000"/>
                <w:sz w:val="18"/>
                <w:szCs w:val="18"/>
              </w:rPr>
              <w:t>Dobavitelj se zavezuje, da bo vsaj (3) dni pred načrtovano primopredajo o tem pisno obvestil nabavno službo – kontaktna oseba Barbara Slak Turk, e naslov: barbara.slak-turk@sb-nm.si, ki poskrbi da bo primopredaja potekala nemoteno. Brez potrditve predvidenega datuma dobave s strani naročnika, se dobava ne sme izvesti.</w:t>
            </w:r>
          </w:p>
          <w:p w14:paraId="38C0CE63" w14:textId="77777777" w:rsidR="009061B4" w:rsidRDefault="00997F4B">
            <w:pPr>
              <w:spacing w:before="225" w:after="225"/>
              <w:jc w:val="both"/>
            </w:pPr>
            <w:r>
              <w:rPr>
                <w:rFonts w:ascii="Arial" w:hAnsi="Arial" w:cs="Arial"/>
                <w:color w:val="000000"/>
                <w:sz w:val="18"/>
                <w:szCs w:val="18"/>
              </w:rPr>
              <w:t>O prevzemu blaga -  vgrajene, montirane, priključene, zagnane in preizkušene opreme -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9061B4" w14:paraId="64627000" w14:textId="77777777">
              <w:tc>
                <w:tcPr>
                  <w:tcW w:w="0" w:type="auto"/>
                  <w:tcMar>
                    <w:top w:w="0" w:type="auto"/>
                    <w:bottom w:w="0" w:type="auto"/>
                  </w:tcMar>
                </w:tcPr>
                <w:p w14:paraId="57BA7684"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ali blago ustreza določilom razpisne dokumentacije naročnika, specifikacijam, določilom pogodbe, veljavnim zakonskim  predpisom in pravilom stroke;</w:t>
                  </w:r>
                </w:p>
                <w:p w14:paraId="27619BE4"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datum prevzema blaga;</w:t>
                  </w:r>
                </w:p>
                <w:p w14:paraId="66A64FEB"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morebitne pripombe naročnika v zvezi s kakovostjo dobavljenega blaga;  </w:t>
                  </w:r>
                </w:p>
                <w:p w14:paraId="1554DF43"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morebitna odprta, med predstavniki pogodbenih strank sporna vprašanja tehnične narave;</w:t>
                  </w:r>
                </w:p>
                <w:p w14:paraId="7405CE99"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ugotovitev o ustreznosti atestov in morebitnih garancijskih listov,</w:t>
                  </w:r>
                </w:p>
                <w:p w14:paraId="1DD3CBCE"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ugotovitve o opravljenem kvalitativnem pregledu (odpravi morebitnih pomanjkljivosti),</w:t>
                  </w:r>
                </w:p>
                <w:p w14:paraId="613E5A00"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ugotovitve o morebitni zamudi in vzrokih (odgovornosti) zanjo,</w:t>
                  </w:r>
                </w:p>
                <w:p w14:paraId="300FACBC" w14:textId="77777777" w:rsidR="009061B4" w:rsidRDefault="00997F4B">
                  <w:pPr>
                    <w:numPr>
                      <w:ilvl w:val="0"/>
                      <w:numId w:val="25"/>
                    </w:numPr>
                    <w:jc w:val="both"/>
                    <w:rPr>
                      <w:rFonts w:ascii="Arial" w:hAnsi="Arial" w:cs="Arial"/>
                      <w:color w:val="000000"/>
                      <w:sz w:val="18"/>
                      <w:szCs w:val="18"/>
                    </w:rPr>
                  </w:pPr>
                  <w:r>
                    <w:rPr>
                      <w:rFonts w:ascii="Arial" w:hAnsi="Arial" w:cs="Arial"/>
                      <w:color w:val="000000"/>
                      <w:sz w:val="18"/>
                      <w:szCs w:val="18"/>
                    </w:rPr>
                    <w:t>ugotovitve ali vsa oprema vključno z vgraditvijo oz. montažo in uspešno opravljenim testnim preizkusom, v celoti izpolnjujejo pogodbena določila po načelu “ ključ v roke”.</w:t>
                  </w:r>
                </w:p>
              </w:tc>
            </w:tr>
          </w:tbl>
          <w:p w14:paraId="2F6FA9AF" w14:textId="77777777" w:rsidR="009061B4" w:rsidRDefault="009061B4"/>
          <w:p w14:paraId="69CD77D0" w14:textId="77777777" w:rsidR="009061B4" w:rsidRDefault="00997F4B">
            <w:pPr>
              <w:spacing w:before="225" w:after="225"/>
              <w:jc w:val="both"/>
            </w:pPr>
            <w:r>
              <w:rPr>
                <w:rFonts w:ascii="Arial" w:hAnsi="Arial" w:cs="Arial"/>
                <w:color w:val="000000"/>
                <w:sz w:val="18"/>
                <w:szCs w:val="18"/>
              </w:rPr>
              <w:t>Ob podpisu primopredajnega zapisnika bo dobavitelj naročniku izročil še:</w:t>
            </w:r>
          </w:p>
          <w:tbl>
            <w:tblPr>
              <w:tblStyle w:val="NormalTablePHPDOCX"/>
              <w:tblW w:w="0" w:type="auto"/>
              <w:tblLook w:val="04A0" w:firstRow="1" w:lastRow="0" w:firstColumn="1" w:lastColumn="0" w:noHBand="0" w:noVBand="1"/>
            </w:tblPr>
            <w:tblGrid>
              <w:gridCol w:w="8746"/>
            </w:tblGrid>
            <w:tr w:rsidR="009061B4" w14:paraId="45CFC0B5" w14:textId="77777777">
              <w:tc>
                <w:tcPr>
                  <w:tcW w:w="0" w:type="auto"/>
                  <w:tcMar>
                    <w:top w:w="0" w:type="auto"/>
                    <w:bottom w:w="0" w:type="auto"/>
                  </w:tcMar>
                </w:tcPr>
                <w:p w14:paraId="0A7A4D38"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tehnično dokumentacijo dobavljene opreme,</w:t>
                  </w:r>
                </w:p>
                <w:p w14:paraId="10F10AFA"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A-teste (v kolikor je smiselno),</w:t>
                  </w:r>
                </w:p>
                <w:p w14:paraId="0A3EE40D"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Varnostni list (v kolikor je smiselno),</w:t>
                  </w:r>
                </w:p>
                <w:p w14:paraId="29BF8849"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Navodila za varno delo in vzdrževanje opreme v slovenskem jeziku,</w:t>
                  </w:r>
                </w:p>
                <w:p w14:paraId="33DC2FE3"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Naslov pooblaščenega serviserja opreme v RS (s kontaktnimi osebami in tel/gsm številkami ter e-mail naslovi)</w:t>
                  </w:r>
                </w:p>
                <w:p w14:paraId="2125E95D"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Vse potrebne in potrjene garancijske liste proizvajalca ali prodajalca opreme (splošne skupne garancijske izjave in posamične garancijske listine) in</w:t>
                  </w:r>
                </w:p>
                <w:p w14:paraId="46765CB7" w14:textId="77777777" w:rsidR="009061B4" w:rsidRDefault="00997F4B">
                  <w:pPr>
                    <w:numPr>
                      <w:ilvl w:val="0"/>
                      <w:numId w:val="26"/>
                    </w:numPr>
                    <w:jc w:val="both"/>
                    <w:rPr>
                      <w:rFonts w:ascii="Arial" w:hAnsi="Arial" w:cs="Arial"/>
                      <w:color w:val="000000"/>
                      <w:sz w:val="18"/>
                      <w:szCs w:val="18"/>
                    </w:rPr>
                  </w:pPr>
                  <w:r>
                    <w:rPr>
                      <w:rFonts w:ascii="Arial" w:hAnsi="Arial" w:cs="Arial"/>
                      <w:color w:val="000000"/>
                      <w:sz w:val="18"/>
                      <w:szCs w:val="18"/>
                    </w:rPr>
                    <w:t>Zavarovanje za odpravo napak v garancijskem roku (menica z menično izjavo 5% pog.vrednosti z DDV z veljavnostjo še 30 dni po izteku garancijskega roka).</w:t>
                  </w:r>
                </w:p>
              </w:tc>
            </w:tr>
          </w:tbl>
          <w:p w14:paraId="4E20ACA1" w14:textId="77777777" w:rsidR="009061B4" w:rsidRDefault="009061B4"/>
        </w:tc>
      </w:tr>
    </w:tbl>
    <w:p w14:paraId="415DEE22" w14:textId="77777777" w:rsidR="009061B4" w:rsidRDefault="00997F4B">
      <w:pPr>
        <w:spacing w:before="225" w:after="225" w:line="240" w:lineRule="auto"/>
        <w:jc w:val="both"/>
      </w:pPr>
      <w:r>
        <w:rPr>
          <w:rFonts w:ascii="Arial" w:hAnsi="Arial" w:cs="Arial"/>
          <w:b/>
          <w:bCs/>
          <w:color w:val="000000"/>
          <w:sz w:val="18"/>
          <w:szCs w:val="18"/>
        </w:rPr>
        <w:t>VII. PREVZEM</w:t>
      </w:r>
    </w:p>
    <w:p w14:paraId="4B85687D" w14:textId="77777777" w:rsidR="009061B4" w:rsidRDefault="00997F4B">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061B4" w14:paraId="42C2CD5E" w14:textId="77777777">
        <w:tc>
          <w:tcPr>
            <w:tcW w:w="0" w:type="auto"/>
            <w:tcMar>
              <w:top w:w="0" w:type="auto"/>
              <w:bottom w:w="0" w:type="auto"/>
            </w:tcMar>
          </w:tcPr>
          <w:p w14:paraId="580670F4" w14:textId="77777777" w:rsidR="009061B4" w:rsidRDefault="00997F4B">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dobavo, dobavitelj in naročnik opravita primopredajo opreme ter o tem sestavita pisni zapisnik.</w:t>
            </w:r>
          </w:p>
          <w:p w14:paraId="0A282FEA" w14:textId="77777777" w:rsidR="009061B4" w:rsidRDefault="00997F4B">
            <w:pPr>
              <w:spacing w:before="225" w:after="225"/>
              <w:jc w:val="both"/>
            </w:pPr>
            <w:r>
              <w:rPr>
                <w:rFonts w:ascii="Arial" w:hAnsi="Arial" w:cs="Arial"/>
                <w:color w:val="000000"/>
                <w:sz w:val="18"/>
                <w:szCs w:val="18"/>
              </w:rPr>
              <w:lastRenderedPageBreak/>
              <w:t>Dobavitelj lahko na podlagi podpisanega končnega primopredajnega zapisnika (pisno potrjenega s strani predstavnikov obeh pogodbenih strank) naročniku izstavi račun za dobavljeno, nameščeno in delujočo opremo.</w:t>
            </w:r>
          </w:p>
        </w:tc>
      </w:tr>
    </w:tbl>
    <w:p w14:paraId="464D732D" w14:textId="77777777" w:rsidR="009061B4" w:rsidRDefault="00997F4B">
      <w:pPr>
        <w:spacing w:before="225" w:after="225" w:line="240" w:lineRule="auto"/>
        <w:jc w:val="both"/>
      </w:pPr>
      <w:r>
        <w:rPr>
          <w:rFonts w:ascii="Arial" w:hAnsi="Arial" w:cs="Arial"/>
          <w:b/>
          <w:bCs/>
          <w:color w:val="000000"/>
          <w:sz w:val="18"/>
          <w:szCs w:val="18"/>
        </w:rPr>
        <w:lastRenderedPageBreak/>
        <w:t>VIII. VZDRŽEVANJE V GARANCIJSKI DOBI</w:t>
      </w:r>
    </w:p>
    <w:p w14:paraId="244871FF" w14:textId="77777777" w:rsidR="009061B4" w:rsidRDefault="00997F4B">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061B4" w14:paraId="6583BAB3" w14:textId="77777777">
        <w:tc>
          <w:tcPr>
            <w:tcW w:w="0" w:type="auto"/>
            <w:tcMar>
              <w:top w:w="0" w:type="auto"/>
              <w:bottom w:w="0" w:type="auto"/>
            </w:tcMar>
          </w:tcPr>
          <w:p w14:paraId="0A4A05A7" w14:textId="77777777" w:rsidR="009061B4" w:rsidRDefault="00997F4B">
            <w:pPr>
              <w:spacing w:before="225" w:after="225"/>
              <w:jc w:val="both"/>
            </w:pPr>
            <w:r>
              <w:rPr>
                <w:rFonts w:ascii="Arial" w:hAnsi="Arial" w:cs="Arial"/>
                <w:color w:val="000000"/>
                <w:sz w:val="18"/>
                <w:szCs w:val="18"/>
              </w:rPr>
              <w:t>Garancijska doba po tej pogodbi je _____________ mesecev.</w:t>
            </w:r>
          </w:p>
          <w:p w14:paraId="54C78C1E" w14:textId="77777777" w:rsidR="009061B4" w:rsidRDefault="00997F4B">
            <w:pPr>
              <w:spacing w:before="225" w:after="225"/>
              <w:jc w:val="both"/>
            </w:pPr>
            <w:r>
              <w:rPr>
                <w:rFonts w:ascii="Arial" w:hAnsi="Arial" w:cs="Arial"/>
                <w:color w:val="000000"/>
                <w:sz w:val="18"/>
                <w:szCs w:val="18"/>
              </w:rPr>
              <w:t>Garancijski roki začnejo teči z dnem uspešne pisne primopredaje opreme.</w:t>
            </w:r>
          </w:p>
          <w:p w14:paraId="06573A70" w14:textId="77777777" w:rsidR="009061B4" w:rsidRDefault="00997F4B">
            <w:pPr>
              <w:spacing w:before="225" w:after="225"/>
              <w:jc w:val="both"/>
            </w:pPr>
            <w:r>
              <w:rPr>
                <w:rFonts w:ascii="Arial" w:hAnsi="Arial" w:cs="Arial"/>
                <w:color w:val="000000"/>
                <w:sz w:val="18"/>
                <w:szCs w:val="18"/>
              </w:rPr>
              <w:t>Garancija je vezana na normalne pogoje uporabe in primerno ter strokovno vzdrževanje.</w:t>
            </w:r>
          </w:p>
          <w:p w14:paraId="5B697E80" w14:textId="77777777" w:rsidR="009061B4" w:rsidRDefault="00997F4B">
            <w:pPr>
              <w:spacing w:before="225" w:after="225"/>
              <w:jc w:val="both"/>
            </w:pPr>
            <w:r>
              <w:rPr>
                <w:rFonts w:ascii="Arial" w:hAnsi="Arial" w:cs="Arial"/>
                <w:color w:val="000000"/>
                <w:sz w:val="18"/>
                <w:szCs w:val="18"/>
              </w:rPr>
              <w:t>Dobavitelj je naročniku dolžan ne glede na proces ugotovitve in odprave napake zagotoviti funkcionalnost opreme.</w:t>
            </w:r>
          </w:p>
          <w:p w14:paraId="7926EDF5" w14:textId="77777777" w:rsidR="009061B4" w:rsidRDefault="00997F4B">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14:paraId="099E580C" w14:textId="77777777" w:rsidR="009061B4" w:rsidRDefault="00997F4B">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061B4" w14:paraId="34D5D74B" w14:textId="77777777">
        <w:tc>
          <w:tcPr>
            <w:tcW w:w="0" w:type="auto"/>
            <w:tcMar>
              <w:top w:w="0" w:type="auto"/>
              <w:bottom w:w="0" w:type="auto"/>
            </w:tcMar>
          </w:tcPr>
          <w:p w14:paraId="1AA470DF" w14:textId="77777777" w:rsidR="009061B4" w:rsidRDefault="00997F4B">
            <w:pPr>
              <w:spacing w:before="225" w:after="225"/>
              <w:jc w:val="both"/>
            </w:pPr>
            <w:r>
              <w:rPr>
                <w:rFonts w:ascii="Arial" w:hAnsi="Arial" w:cs="Arial"/>
                <w:color w:val="000000"/>
                <w:sz w:val="18"/>
                <w:szCs w:val="18"/>
              </w:rPr>
              <w:t>V garancijskem roku je izvajalec dolžan zagotoviti brezplačno garancijsko servisno vzdrževanje opreme za dobo ________ mesecev od uspešne primopredaje v obsegu popolnega servisiranja in vzdrževanja, ki vključuje vse potrebne postopke za zagotavljanje varnega in zanesljivega delovanja aparata.</w:t>
            </w:r>
          </w:p>
          <w:p w14:paraId="318ACA71" w14:textId="77777777" w:rsidR="009061B4" w:rsidRDefault="00997F4B">
            <w:pPr>
              <w:spacing w:before="225" w:after="225"/>
              <w:jc w:val="both"/>
            </w:pPr>
            <w:r>
              <w:rPr>
                <w:rFonts w:ascii="Arial" w:hAnsi="Arial" w:cs="Arial"/>
                <w:color w:val="000000"/>
                <w:sz w:val="18"/>
                <w:szCs w:val="18"/>
              </w:rPr>
              <w:t>Garancijsko servisno vzdrževanje opreme zajema tako preventivno in kurativno vzdrževanje opreme.</w:t>
            </w:r>
          </w:p>
          <w:p w14:paraId="34852A11" w14:textId="77777777" w:rsidR="009061B4" w:rsidRDefault="00997F4B">
            <w:pPr>
              <w:spacing w:before="225" w:after="225"/>
              <w:jc w:val="both"/>
            </w:pPr>
            <w:r>
              <w:rPr>
                <w:rFonts w:ascii="Arial" w:hAnsi="Arial" w:cs="Arial"/>
                <w:color w:val="000000"/>
                <w:sz w:val="18"/>
                <w:szCs w:val="18"/>
              </w:rPr>
              <w:t>Preventivno vzdrževanje se izvaja v naprej določenih obdobjih in v skladu s predpisanimi proizvajalčevimi kriteriji (protokolom), z namenom, da se zagotovi varno delovanje, zmanjša možnost okvar ter zagotovi stalno optimalno delovanje opreme. Preventivno vzdrževanje se izvaja v času rednih delovnih ur in v terminih, ki so usklajeni z naročnikom. </w:t>
            </w:r>
          </w:p>
          <w:p w14:paraId="73AB9FEB" w14:textId="77777777" w:rsidR="009061B4" w:rsidRDefault="00997F4B">
            <w:pPr>
              <w:spacing w:before="225" w:after="225"/>
              <w:jc w:val="both"/>
            </w:pPr>
            <w:r>
              <w:rPr>
                <w:rFonts w:ascii="Arial" w:hAnsi="Arial" w:cs="Arial"/>
                <w:color w:val="000000"/>
                <w:sz w:val="18"/>
                <w:szCs w:val="18"/>
              </w:rPr>
              <w:t>V primeru, da je po navodilu proizvajalca potreben en preventivni pregled letno, mora izvajalec pred iztekom ___  mesečnega garancijskega roka vse preglede izvesti na svoje stroške.</w:t>
            </w:r>
          </w:p>
          <w:p w14:paraId="1A230118" w14:textId="77777777" w:rsidR="009061B4" w:rsidRDefault="00997F4B">
            <w:pPr>
              <w:spacing w:before="225" w:after="225"/>
              <w:jc w:val="both"/>
            </w:pPr>
            <w:r>
              <w:rPr>
                <w:rFonts w:ascii="Arial" w:hAnsi="Arial" w:cs="Arial"/>
                <w:color w:val="000000"/>
                <w:sz w:val="18"/>
                <w:szCs w:val="18"/>
              </w:rPr>
              <w:t>Kurativno vzdrževanje oz. odprava napak zajema odpravo vseh napak na opremi, ki niso posledica nepravilne uporabe na strani naročnika. Izvajalec  zagotavlja odzivni čas servisa največ  8 ur po prejemu obvestila o napaki ter maksimalno 3 delovnih dni za dobavo rezervnih delov in odpravo napak (v garancijskem obdobju na stroške dobavitelja).</w:t>
            </w:r>
          </w:p>
          <w:p w14:paraId="4BEDBFF9" w14:textId="77777777" w:rsidR="009061B4" w:rsidRDefault="00997F4B">
            <w:pPr>
              <w:spacing w:before="225" w:after="225"/>
              <w:jc w:val="both"/>
            </w:pPr>
            <w:r>
              <w:rPr>
                <w:rFonts w:ascii="Arial" w:hAnsi="Arial" w:cs="Arial"/>
                <w:color w:val="000000"/>
                <w:sz w:val="18"/>
                <w:szCs w:val="18"/>
              </w:rPr>
              <w:t>V kolikor odprava napake ni možna v 3 delovnih dneh, mora dobavitelj naročniku dostaviti v  brezplačno uporabo kakovostno in funkcionalno najmanj enakovredno delujočo opremo za čas do odprave napake na opremi, v kolikor bi naročnik to zahteval, in sicer v garancijski in pogarancijski dobi.</w:t>
            </w:r>
          </w:p>
          <w:p w14:paraId="7AEA8D84" w14:textId="77777777" w:rsidR="009061B4" w:rsidRDefault="00997F4B">
            <w:pPr>
              <w:spacing w:before="225" w:after="225"/>
              <w:jc w:val="both"/>
            </w:pPr>
            <w:r>
              <w:rPr>
                <w:rFonts w:ascii="Arial" w:hAnsi="Arial" w:cs="Arial"/>
                <w:color w:val="000000"/>
                <w:sz w:val="18"/>
                <w:szCs w:val="18"/>
              </w:rPr>
              <w:t>Če dobavitelj v dogovorjenem roku ne odpravi napake in se z naročnikom ne dogovori za nov rok odprave, bo naročnik lahko odpravo napake poveril drugemu serviserju na stroške dobavitelja iz te pogodbe (kot dober strokovnjak) ali naročil nadomestno dobavo. Naročnik si v tem primeru zaračuna v breme dobavitelja 3 % pribitek na celotno vrednost dobave za kritje svojih manipulativnih stroškov. V kolikor dobavitelj stroškov odprave napake ne bo pokril, lahko naročnik za plačilo stroškov unovči garancijo za odpravo napak v garancijskem roku.</w:t>
            </w:r>
          </w:p>
          <w:p w14:paraId="13440DE5" w14:textId="77777777" w:rsidR="009061B4" w:rsidRDefault="00997F4B">
            <w:pPr>
              <w:spacing w:before="225" w:after="225"/>
              <w:jc w:val="both"/>
            </w:pPr>
            <w:r>
              <w:rPr>
                <w:rFonts w:ascii="Arial" w:hAnsi="Arial" w:cs="Arial"/>
                <w:color w:val="000000"/>
                <w:sz w:val="18"/>
                <w:szCs w:val="18"/>
              </w:rPr>
              <w:t>Za zamenjane dele v garancijski dobi prične teči nov garancijski rok z dnem zamenjave.</w:t>
            </w:r>
          </w:p>
        </w:tc>
      </w:tr>
    </w:tbl>
    <w:p w14:paraId="0AB12E91" w14:textId="77777777" w:rsidR="009061B4" w:rsidRDefault="00997F4B">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7571"/>
      </w:tblGrid>
      <w:tr w:rsidR="009061B4" w14:paraId="1A6BAD4A" w14:textId="77777777">
        <w:tc>
          <w:tcPr>
            <w:tcW w:w="0" w:type="auto"/>
            <w:tcMar>
              <w:top w:w="0" w:type="auto"/>
              <w:bottom w:w="0" w:type="auto"/>
            </w:tcMar>
          </w:tcPr>
          <w:p w14:paraId="4A542DBE" w14:textId="77777777" w:rsidR="009061B4" w:rsidRDefault="00997F4B">
            <w:pPr>
              <w:spacing w:before="225" w:after="225"/>
              <w:jc w:val="both"/>
            </w:pPr>
            <w:r>
              <w:rPr>
                <w:rFonts w:ascii="Arial" w:hAnsi="Arial" w:cs="Arial"/>
                <w:color w:val="000000"/>
                <w:sz w:val="18"/>
                <w:szCs w:val="18"/>
              </w:rPr>
              <w:t>Dobavitelj mora zagotavljati rezervne dele še najmanj 10 let od dneva primopredaje opreme.</w:t>
            </w:r>
          </w:p>
        </w:tc>
      </w:tr>
    </w:tbl>
    <w:p w14:paraId="2FE3AC80" w14:textId="77777777" w:rsidR="009061B4" w:rsidRDefault="00997F4B">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950"/>
      </w:tblGrid>
      <w:tr w:rsidR="009061B4" w14:paraId="3A5D32C5" w14:textId="77777777">
        <w:tc>
          <w:tcPr>
            <w:tcW w:w="0" w:type="auto"/>
            <w:tcMar>
              <w:top w:w="0" w:type="auto"/>
              <w:bottom w:w="0" w:type="auto"/>
            </w:tcMar>
          </w:tcPr>
          <w:p w14:paraId="4C5D8251" w14:textId="77777777" w:rsidR="009061B4" w:rsidRDefault="00997F4B">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24718523" w14:textId="77777777" w:rsidR="009061B4" w:rsidRDefault="00997F4B">
      <w:pPr>
        <w:spacing w:before="225" w:after="225" w:line="240" w:lineRule="auto"/>
        <w:jc w:val="both"/>
      </w:pPr>
      <w:r>
        <w:rPr>
          <w:rFonts w:ascii="Arial" w:hAnsi="Arial" w:cs="Arial"/>
          <w:b/>
          <w:bCs/>
          <w:color w:val="000000"/>
          <w:sz w:val="18"/>
          <w:szCs w:val="18"/>
        </w:rPr>
        <w:lastRenderedPageBreak/>
        <w:t>IX. SKRBNIKI POGODBE</w:t>
      </w:r>
    </w:p>
    <w:p w14:paraId="320D53D3" w14:textId="77777777" w:rsidR="009061B4" w:rsidRDefault="00997F4B">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061B4" w14:paraId="55F72A99" w14:textId="77777777">
        <w:tc>
          <w:tcPr>
            <w:tcW w:w="0" w:type="auto"/>
            <w:tcMar>
              <w:top w:w="0" w:type="auto"/>
              <w:bottom w:w="0" w:type="auto"/>
            </w:tcMar>
          </w:tcPr>
          <w:p w14:paraId="4455A3C3" w14:textId="77777777" w:rsidR="009061B4" w:rsidRDefault="00997F4B">
            <w:pPr>
              <w:spacing w:before="225" w:after="225"/>
              <w:jc w:val="both"/>
            </w:pPr>
            <w:r>
              <w:rPr>
                <w:rFonts w:ascii="Arial" w:hAnsi="Arial" w:cs="Arial"/>
                <w:color w:val="000000"/>
                <w:sz w:val="18"/>
                <w:szCs w:val="18"/>
              </w:rPr>
              <w:t>Skrbnik pogodbe s strani naročnika je Barbara Slak Turk, vodja službe za nabavo in skladiščenje.</w:t>
            </w:r>
          </w:p>
          <w:p w14:paraId="24784F13" w14:textId="77777777" w:rsidR="009061B4" w:rsidRDefault="00997F4B">
            <w:pPr>
              <w:spacing w:before="225" w:after="225"/>
              <w:jc w:val="both"/>
            </w:pPr>
            <w:r>
              <w:rPr>
                <w:rFonts w:ascii="Arial" w:hAnsi="Arial" w:cs="Arial"/>
                <w:color w:val="000000"/>
                <w:sz w:val="18"/>
                <w:szCs w:val="18"/>
              </w:rPr>
              <w:t>Pooblaščeni predstavnik naročnika za nadzor nad izvedbo pogodbe je Božidar Podobnik, vodja službe za energetiko in skrbnik medicinske opreme, tel. 041 604 339; bozidar.podobnik@sb-nm.si.</w:t>
            </w:r>
          </w:p>
          <w:p w14:paraId="367E6092" w14:textId="77777777" w:rsidR="009061B4" w:rsidRDefault="00997F4B">
            <w:pPr>
              <w:spacing w:before="225" w:after="225"/>
              <w:jc w:val="both"/>
            </w:pPr>
            <w:r>
              <w:rPr>
                <w:rFonts w:ascii="Arial" w:hAnsi="Arial" w:cs="Arial"/>
                <w:color w:val="000000"/>
                <w:sz w:val="18"/>
                <w:szCs w:val="18"/>
              </w:rPr>
              <w:t>Pooblaščeni predstavnik dobavitelja je _______________</w:t>
            </w:r>
          </w:p>
          <w:p w14:paraId="294BA49F" w14:textId="77777777" w:rsidR="009061B4" w:rsidRDefault="00997F4B">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062A0A53" w14:textId="77777777" w:rsidR="009061B4" w:rsidRDefault="00997F4B">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061B4" w14:paraId="5B076257" w14:textId="77777777">
        <w:tc>
          <w:tcPr>
            <w:tcW w:w="0" w:type="auto"/>
            <w:tcMar>
              <w:top w:w="0" w:type="auto"/>
              <w:bottom w:w="0" w:type="auto"/>
            </w:tcMar>
          </w:tcPr>
          <w:p w14:paraId="15DAC45B" w14:textId="77777777" w:rsidR="009061B4" w:rsidRDefault="00997F4B">
            <w:pPr>
              <w:spacing w:before="225" w:after="225"/>
              <w:jc w:val="both"/>
            </w:pPr>
            <w:r>
              <w:rPr>
                <w:rFonts w:ascii="Arial" w:hAnsi="Arial" w:cs="Arial"/>
                <w:color w:val="000000"/>
                <w:sz w:val="18"/>
                <w:szCs w:val="18"/>
              </w:rPr>
              <w:t>ZAVAROVANJE ZA DOBRO IZVEDBO DOBAVE OPREME</w:t>
            </w:r>
          </w:p>
          <w:p w14:paraId="04ABA55D" w14:textId="77777777" w:rsidR="009061B4" w:rsidRDefault="00997F4B">
            <w:pPr>
              <w:spacing w:before="225" w:after="225"/>
              <w:jc w:val="both"/>
            </w:pPr>
            <w:r>
              <w:rPr>
                <w:rFonts w:ascii="Arial" w:hAnsi="Arial" w:cs="Arial"/>
                <w:color w:val="000000"/>
                <w:sz w:val="18"/>
                <w:szCs w:val="18"/>
              </w:rPr>
              <w:t>Instrument zavarovanja: _____________</w:t>
            </w:r>
          </w:p>
          <w:p w14:paraId="47F38D24" w14:textId="77777777" w:rsidR="009061B4" w:rsidRDefault="00997F4B">
            <w:pPr>
              <w:spacing w:before="225" w:after="225"/>
              <w:jc w:val="both"/>
            </w:pPr>
            <w:r>
              <w:rPr>
                <w:rFonts w:ascii="Arial" w:hAnsi="Arial" w:cs="Arial"/>
                <w:color w:val="000000"/>
                <w:sz w:val="18"/>
                <w:szCs w:val="18"/>
              </w:rPr>
              <w:t>Višina zavarovanja: 10% pogodbene vrednosti z DDV</w:t>
            </w:r>
          </w:p>
          <w:p w14:paraId="657A8C4C" w14:textId="77777777" w:rsidR="009061B4" w:rsidRDefault="00997F4B">
            <w:pPr>
              <w:spacing w:before="225" w:after="225"/>
              <w:jc w:val="both"/>
            </w:pPr>
            <w:r>
              <w:rPr>
                <w:rFonts w:ascii="Arial" w:hAnsi="Arial" w:cs="Arial"/>
                <w:color w:val="000000"/>
                <w:sz w:val="18"/>
                <w:szCs w:val="18"/>
              </w:rPr>
              <w:t>Čas veljavnosti: do primopredaje opreme in izročitve zavarovanja za odpravo napak v garancijskem roku</w:t>
            </w:r>
          </w:p>
          <w:p w14:paraId="296520DE" w14:textId="77777777" w:rsidR="009061B4" w:rsidRDefault="00997F4B">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27AAB5A6" w14:textId="77777777" w:rsidR="009061B4" w:rsidRDefault="00997F4B">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455496EC" w14:textId="77777777" w:rsidR="009061B4" w:rsidRDefault="00997F4B">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061B4" w14:paraId="48664FB0" w14:textId="77777777">
        <w:tc>
          <w:tcPr>
            <w:tcW w:w="0" w:type="auto"/>
            <w:tcMar>
              <w:top w:w="0" w:type="auto"/>
              <w:bottom w:w="0" w:type="auto"/>
            </w:tcMar>
          </w:tcPr>
          <w:p w14:paraId="592EA41D" w14:textId="77777777" w:rsidR="009061B4" w:rsidRDefault="00997F4B">
            <w:pPr>
              <w:spacing w:before="225" w:after="225"/>
              <w:jc w:val="both"/>
            </w:pPr>
            <w:r>
              <w:rPr>
                <w:rFonts w:ascii="Arial" w:hAnsi="Arial" w:cs="Arial"/>
                <w:color w:val="000000"/>
                <w:sz w:val="18"/>
                <w:szCs w:val="18"/>
              </w:rPr>
              <w:t>ZAVAROVANJE ZA ODPRAVO NAPAK V GARANCIJSKI DOBI</w:t>
            </w:r>
          </w:p>
          <w:p w14:paraId="6D5AD834" w14:textId="77777777" w:rsidR="009061B4" w:rsidRDefault="00997F4B">
            <w:pPr>
              <w:spacing w:before="225" w:after="225"/>
              <w:jc w:val="both"/>
            </w:pPr>
            <w:r>
              <w:rPr>
                <w:rFonts w:ascii="Arial" w:hAnsi="Arial" w:cs="Arial"/>
                <w:color w:val="000000"/>
                <w:sz w:val="18"/>
                <w:szCs w:val="18"/>
              </w:rPr>
              <w:t>Instrument zavarovanja: menica z menično izjavo</w:t>
            </w:r>
          </w:p>
          <w:p w14:paraId="512543C4" w14:textId="77777777" w:rsidR="009061B4" w:rsidRDefault="00997F4B">
            <w:pPr>
              <w:spacing w:before="225" w:after="225"/>
              <w:jc w:val="both"/>
            </w:pPr>
            <w:r>
              <w:rPr>
                <w:rFonts w:ascii="Arial" w:hAnsi="Arial" w:cs="Arial"/>
                <w:color w:val="000000"/>
                <w:sz w:val="18"/>
                <w:szCs w:val="18"/>
              </w:rPr>
              <w:t>Višina zavarovanja: 5% pogodbene vrednosti z DDV</w:t>
            </w:r>
          </w:p>
          <w:p w14:paraId="1DA5A03B" w14:textId="77777777" w:rsidR="009061B4" w:rsidRDefault="00997F4B">
            <w:pPr>
              <w:spacing w:before="225" w:after="225"/>
              <w:jc w:val="both"/>
            </w:pPr>
            <w:r>
              <w:rPr>
                <w:rFonts w:ascii="Arial" w:hAnsi="Arial" w:cs="Arial"/>
                <w:color w:val="000000"/>
                <w:sz w:val="18"/>
                <w:szCs w:val="18"/>
              </w:rPr>
              <w:t>Čas veljavnosti: še najmanj 1 mesec po izteku garancijskega roka.</w:t>
            </w:r>
          </w:p>
          <w:p w14:paraId="7600ABBB" w14:textId="77777777" w:rsidR="009061B4" w:rsidRDefault="00997F4B">
            <w:pPr>
              <w:spacing w:before="225" w:after="225"/>
              <w:jc w:val="both"/>
            </w:pPr>
            <w:r>
              <w:rPr>
                <w:rFonts w:ascii="Arial" w:hAnsi="Arial" w:cs="Arial"/>
                <w:color w:val="000000"/>
                <w:sz w:val="18"/>
                <w:szCs w:val="18"/>
              </w:rPr>
              <w:t>Dobavitelj je dolžan ob primopredaji izvedenih del predložiti zavarovanje za odpravo napak v garancijskem roku, sicer se bo štelo, da javno naročilo ni uspešno izvedeno, naročnik pa lahko unovči garancijo za dobro izvedbo pogodbenih obveznosti.</w:t>
            </w:r>
          </w:p>
          <w:p w14:paraId="12C91CE6" w14:textId="77777777" w:rsidR="009061B4" w:rsidRDefault="00997F4B">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180BEC41" w14:textId="77777777" w:rsidR="009061B4" w:rsidRDefault="00997F4B">
      <w:pPr>
        <w:spacing w:before="225" w:after="225" w:line="240" w:lineRule="auto"/>
        <w:jc w:val="both"/>
      </w:pPr>
      <w:r>
        <w:rPr>
          <w:rFonts w:ascii="Arial" w:hAnsi="Arial" w:cs="Arial"/>
          <w:b/>
          <w:bCs/>
          <w:color w:val="000000"/>
          <w:sz w:val="18"/>
          <w:szCs w:val="18"/>
        </w:rPr>
        <w:t>X. ODSTOP OD POGODBE</w:t>
      </w:r>
    </w:p>
    <w:p w14:paraId="1C7340DF" w14:textId="77777777" w:rsidR="009061B4" w:rsidRDefault="00997F4B">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061B4" w14:paraId="4E6096B5" w14:textId="77777777">
        <w:tc>
          <w:tcPr>
            <w:tcW w:w="0" w:type="auto"/>
            <w:tcMar>
              <w:top w:w="0" w:type="auto"/>
              <w:bottom w:w="0" w:type="auto"/>
            </w:tcMar>
          </w:tcPr>
          <w:p w14:paraId="0C8C7AE4" w14:textId="77777777" w:rsidR="009061B4" w:rsidRDefault="00997F4B">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4532212" w14:textId="77777777" w:rsidR="009061B4" w:rsidRDefault="00997F4B">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061B4" w14:paraId="6F309698" w14:textId="77777777">
              <w:tc>
                <w:tcPr>
                  <w:tcW w:w="0" w:type="auto"/>
                  <w:tcMar>
                    <w:top w:w="0" w:type="auto"/>
                    <w:bottom w:w="0" w:type="auto"/>
                  </w:tcMar>
                </w:tcPr>
                <w:p w14:paraId="044ECA95" w14:textId="77777777" w:rsidR="009061B4" w:rsidRDefault="00997F4B">
                  <w:pPr>
                    <w:numPr>
                      <w:ilvl w:val="0"/>
                      <w:numId w:val="2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BE78E3" w14:textId="77777777" w:rsidR="009061B4" w:rsidRDefault="00997F4B">
                  <w:pPr>
                    <w:numPr>
                      <w:ilvl w:val="0"/>
                      <w:numId w:val="27"/>
                    </w:numPr>
                    <w:jc w:val="both"/>
                    <w:rPr>
                      <w:rFonts w:ascii="Arial" w:hAnsi="Arial" w:cs="Arial"/>
                      <w:color w:val="000000"/>
                      <w:sz w:val="18"/>
                      <w:szCs w:val="18"/>
                    </w:rPr>
                  </w:pPr>
                  <w:r>
                    <w:rPr>
                      <w:rFonts w:ascii="Arial" w:hAnsi="Arial" w:cs="Arial"/>
                      <w:color w:val="000000"/>
                      <w:sz w:val="18"/>
                      <w:szCs w:val="18"/>
                    </w:rPr>
                    <w:lastRenderedPageBreak/>
                    <w:t>izvajalec po svoji krivdi kasni z dobavo, oziroma če ne dosega pogodbeno dogovorjene kvalitete in standardov in je ne more vzpostaviti niti v naknadno dogovorjenem roku, ki mu ga določi naročnik.</w:t>
                  </w:r>
                </w:p>
              </w:tc>
            </w:tr>
          </w:tbl>
          <w:p w14:paraId="5CF74D11" w14:textId="77777777" w:rsidR="009061B4" w:rsidRDefault="00997F4B">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061B4" w14:paraId="44C44FCE" w14:textId="77777777">
              <w:tc>
                <w:tcPr>
                  <w:tcW w:w="0" w:type="auto"/>
                  <w:tcMar>
                    <w:top w:w="0" w:type="auto"/>
                    <w:bottom w:w="0" w:type="auto"/>
                  </w:tcMar>
                </w:tcPr>
                <w:p w14:paraId="16546264" w14:textId="77777777" w:rsidR="009061B4" w:rsidRDefault="00997F4B">
                  <w:pPr>
                    <w:numPr>
                      <w:ilvl w:val="0"/>
                      <w:numId w:val="2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3E4F484E" w14:textId="77777777" w:rsidR="009061B4" w:rsidRDefault="00997F4B">
                  <w:pPr>
                    <w:numPr>
                      <w:ilvl w:val="0"/>
                      <w:numId w:val="2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295B819" w14:textId="77777777" w:rsidR="009061B4" w:rsidRDefault="00997F4B">
                  <w:pPr>
                    <w:numPr>
                      <w:ilvl w:val="0"/>
                      <w:numId w:val="2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1F0B580" w14:textId="77777777" w:rsidR="009061B4" w:rsidRDefault="00997F4B">
            <w:pPr>
              <w:spacing w:before="225" w:after="225"/>
              <w:jc w:val="both"/>
            </w:pPr>
            <w:r>
              <w:rPr>
                <w:rFonts w:ascii="Arial" w:hAnsi="Arial" w:cs="Arial"/>
                <w:color w:val="000000"/>
                <w:sz w:val="18"/>
                <w:szCs w:val="18"/>
              </w:rPr>
              <w:t>Odstop od pogodbe učinkuje z dnem, ko izvajalec prejme pisno izjavo naročnika o odstopu.</w:t>
            </w:r>
          </w:p>
          <w:p w14:paraId="1A6FCEE3" w14:textId="77777777" w:rsidR="009061B4" w:rsidRDefault="00997F4B">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6A827917" w14:textId="77777777" w:rsidR="009061B4" w:rsidRDefault="00997F4B">
      <w:pPr>
        <w:spacing w:before="225" w:after="225" w:line="240" w:lineRule="auto"/>
        <w:jc w:val="both"/>
      </w:pPr>
      <w:r>
        <w:rPr>
          <w:rFonts w:ascii="Arial" w:hAnsi="Arial" w:cs="Arial"/>
          <w:b/>
          <w:bCs/>
          <w:color w:val="000000"/>
          <w:sz w:val="18"/>
          <w:szCs w:val="18"/>
        </w:rPr>
        <w:lastRenderedPageBreak/>
        <w:t>XI. ZAUPNOST IN VARSTVO OSEBNIH PODATKOV</w:t>
      </w:r>
    </w:p>
    <w:p w14:paraId="2A6C514E" w14:textId="77777777" w:rsidR="009061B4" w:rsidRDefault="00997F4B">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061B4" w14:paraId="514586DA" w14:textId="77777777">
        <w:tc>
          <w:tcPr>
            <w:tcW w:w="0" w:type="auto"/>
            <w:tcMar>
              <w:top w:w="0" w:type="auto"/>
              <w:bottom w:w="0" w:type="auto"/>
            </w:tcMar>
          </w:tcPr>
          <w:p w14:paraId="1877F109" w14:textId="77777777" w:rsidR="009061B4" w:rsidRDefault="00997F4B">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C6695A0" w14:textId="77777777" w:rsidR="009061B4" w:rsidRDefault="00997F4B">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1686ED2D" w14:textId="77777777" w:rsidR="009061B4" w:rsidRDefault="00997F4B">
            <w:pPr>
              <w:spacing w:before="225" w:after="225"/>
              <w:jc w:val="both"/>
            </w:pPr>
            <w:r>
              <w:rPr>
                <w:rFonts w:ascii="Arial" w:hAnsi="Arial" w:cs="Arial"/>
                <w:color w:val="000000"/>
                <w:sz w:val="18"/>
                <w:szCs w:val="18"/>
              </w:rPr>
              <w:t>Pogodbeni stranki se zavezujeta, da bosta pri izvajanju določil te pogodbe in pri obdelavi osebnih podatkov v celoti spoštovali določila Zakona o varstvu osebnih podatkov in določila Uredbe (EU) 2016/679 Evropskega parlamenta in Sveta z dne 27. aprila 2016 o varstvu posameznikov pri obdelavi osebnih podatkov, ne glede na to ali se bo z osebnimi podatki seznanili pri neposrednem opravljanju storitev, pri nadzoru izvajanja določil te pogodbe, preko pisne dokumentacije ali na kakršenkoli drug način. Pogodbeni stranki se dogovorita, da se za podrobnejšo ureditev varstva osebnih podatkov sklene posebna pogodba.</w:t>
            </w:r>
          </w:p>
        </w:tc>
      </w:tr>
    </w:tbl>
    <w:p w14:paraId="7353392D" w14:textId="77777777" w:rsidR="009061B4" w:rsidRDefault="00997F4B">
      <w:pPr>
        <w:spacing w:before="225" w:after="225" w:line="240" w:lineRule="auto"/>
        <w:jc w:val="both"/>
      </w:pPr>
      <w:r>
        <w:rPr>
          <w:rFonts w:ascii="Arial" w:hAnsi="Arial" w:cs="Arial"/>
          <w:b/>
          <w:bCs/>
          <w:color w:val="000000"/>
          <w:sz w:val="18"/>
          <w:szCs w:val="18"/>
        </w:rPr>
        <w:t>XII. SOCIALNA KLAVZULA IN RAZVEZNI POGOJ</w:t>
      </w:r>
    </w:p>
    <w:p w14:paraId="5AC56756" w14:textId="77777777" w:rsidR="009061B4" w:rsidRDefault="00997F4B">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9061B4" w14:paraId="64BC3EAA" w14:textId="77777777">
        <w:tc>
          <w:tcPr>
            <w:tcW w:w="0" w:type="auto"/>
            <w:tcMar>
              <w:top w:w="0" w:type="auto"/>
              <w:bottom w:w="0" w:type="auto"/>
            </w:tcMar>
          </w:tcPr>
          <w:p w14:paraId="621A2EF9" w14:textId="77777777" w:rsidR="009061B4" w:rsidRDefault="00997F4B">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188F368" w14:textId="77777777" w:rsidR="009061B4" w:rsidRDefault="00997F4B">
            <w:pPr>
              <w:spacing w:before="225" w:after="225"/>
              <w:jc w:val="both"/>
            </w:pPr>
            <w:r>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w:t>
            </w:r>
            <w:r>
              <w:rPr>
                <w:rFonts w:ascii="Arial" w:hAnsi="Arial" w:cs="Arial"/>
                <w:color w:val="000000"/>
                <w:sz w:val="18"/>
                <w:szCs w:val="18"/>
              </w:rPr>
              <w:lastRenderedPageBreak/>
              <w:t>pravočasno predlaganega novega podizvajalca zavrne, se razvezni pogoj uresniči pod pogojem, da je od seznanitve naročnika s kršitvijo in do izteka veljavnosti pogodbe še najmanj šest mesecev. </w:t>
            </w:r>
          </w:p>
          <w:p w14:paraId="1DEE944E" w14:textId="77777777" w:rsidR="009061B4" w:rsidRDefault="00997F4B">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4BCE0CB" w14:textId="77777777" w:rsidR="009061B4" w:rsidRDefault="00997F4B">
      <w:pPr>
        <w:spacing w:before="225" w:after="225" w:line="240" w:lineRule="auto"/>
        <w:jc w:val="both"/>
      </w:pPr>
      <w:r>
        <w:rPr>
          <w:rFonts w:ascii="Arial" w:hAnsi="Arial" w:cs="Arial"/>
          <w:b/>
          <w:bCs/>
          <w:color w:val="000000"/>
          <w:sz w:val="18"/>
          <w:szCs w:val="18"/>
        </w:rPr>
        <w:lastRenderedPageBreak/>
        <w:t>XIII. REVIZIJSKA SLED</w:t>
      </w:r>
    </w:p>
    <w:p w14:paraId="7D0887D6" w14:textId="77777777" w:rsidR="009061B4" w:rsidRDefault="00997F4B">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061B4" w14:paraId="1E98CDD1" w14:textId="77777777">
        <w:tc>
          <w:tcPr>
            <w:tcW w:w="0" w:type="auto"/>
            <w:tcMar>
              <w:top w:w="0" w:type="auto"/>
              <w:bottom w:w="0" w:type="auto"/>
            </w:tcMar>
          </w:tcPr>
          <w:p w14:paraId="4B501082" w14:textId="77777777" w:rsidR="009061B4" w:rsidRDefault="00997F4B">
            <w:pPr>
              <w:spacing w:before="225" w:after="225"/>
              <w:jc w:val="both"/>
            </w:pPr>
            <w:r>
              <w:rPr>
                <w:rFonts w:ascii="Arial" w:hAnsi="Arial" w:cs="Arial"/>
                <w:color w:val="000000"/>
                <w:sz w:val="18"/>
                <w:szCs w:val="18"/>
              </w:rPr>
              <w:t>Vsa dokumentacija, povezana z izvedbo projekta, mora biti hranjena na način, da zagotavlja revizijsko sled dobave blaga.</w:t>
            </w:r>
          </w:p>
          <w:p w14:paraId="59961721" w14:textId="77777777" w:rsidR="009061B4" w:rsidRDefault="00997F4B">
            <w:pPr>
              <w:spacing w:before="225" w:after="225"/>
              <w:jc w:val="both"/>
            </w:pPr>
            <w:r>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E0226E6" w14:textId="77777777" w:rsidR="009061B4" w:rsidRDefault="00997F4B">
            <w:pPr>
              <w:spacing w:before="225" w:after="225"/>
              <w:jc w:val="both"/>
            </w:pPr>
            <w:r>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639B448E" w14:textId="77777777" w:rsidR="009061B4" w:rsidRDefault="00997F4B">
            <w:pPr>
              <w:spacing w:before="225" w:after="225"/>
              <w:jc w:val="both"/>
            </w:pPr>
            <w:r>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56A1F74B" w14:textId="77777777" w:rsidR="009061B4" w:rsidRDefault="00997F4B">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71C8F09" w14:textId="77777777" w:rsidR="009061B4" w:rsidRDefault="00997F4B">
      <w:pPr>
        <w:spacing w:before="225" w:after="225" w:line="240" w:lineRule="auto"/>
        <w:jc w:val="both"/>
      </w:pPr>
      <w:r>
        <w:rPr>
          <w:rFonts w:ascii="Arial" w:hAnsi="Arial" w:cs="Arial"/>
          <w:b/>
          <w:bCs/>
          <w:color w:val="000000"/>
          <w:sz w:val="18"/>
          <w:szCs w:val="18"/>
        </w:rPr>
        <w:t>XIV. PROTIKORUPCIJSKA KLAVZULA</w:t>
      </w:r>
    </w:p>
    <w:p w14:paraId="4DA82A61" w14:textId="77777777" w:rsidR="009061B4" w:rsidRDefault="00997F4B">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9061B4" w14:paraId="28645A5B" w14:textId="77777777">
        <w:tc>
          <w:tcPr>
            <w:tcW w:w="0" w:type="auto"/>
            <w:tcMar>
              <w:top w:w="0" w:type="auto"/>
              <w:bottom w:w="0" w:type="auto"/>
            </w:tcMar>
          </w:tcPr>
          <w:p w14:paraId="476EAA79" w14:textId="77777777" w:rsidR="009061B4" w:rsidRDefault="00997F4B">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061B4" w14:paraId="52A6B3AD" w14:textId="77777777">
              <w:tc>
                <w:tcPr>
                  <w:tcW w:w="0" w:type="auto"/>
                  <w:tcMar>
                    <w:top w:w="0" w:type="auto"/>
                    <w:bottom w:w="0" w:type="auto"/>
                  </w:tcMar>
                </w:tcPr>
                <w:p w14:paraId="7B8EB89F" w14:textId="77777777" w:rsidR="009061B4" w:rsidRDefault="00997F4B">
                  <w:pPr>
                    <w:numPr>
                      <w:ilvl w:val="0"/>
                      <w:numId w:val="29"/>
                    </w:numPr>
                    <w:jc w:val="both"/>
                    <w:rPr>
                      <w:rFonts w:ascii="Arial" w:hAnsi="Arial" w:cs="Arial"/>
                      <w:color w:val="000000"/>
                      <w:sz w:val="18"/>
                      <w:szCs w:val="18"/>
                    </w:rPr>
                  </w:pPr>
                  <w:r>
                    <w:rPr>
                      <w:rFonts w:ascii="Arial" w:hAnsi="Arial" w:cs="Arial"/>
                      <w:color w:val="000000"/>
                      <w:sz w:val="18"/>
                      <w:szCs w:val="18"/>
                    </w:rPr>
                    <w:t>pridobitev posla ali</w:t>
                  </w:r>
                </w:p>
                <w:p w14:paraId="2D4DB5B5" w14:textId="77777777" w:rsidR="009061B4" w:rsidRDefault="00997F4B">
                  <w:pPr>
                    <w:numPr>
                      <w:ilvl w:val="0"/>
                      <w:numId w:val="2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1940A3AB" w14:textId="77777777" w:rsidR="009061B4" w:rsidRDefault="00997F4B">
                  <w:pPr>
                    <w:numPr>
                      <w:ilvl w:val="0"/>
                      <w:numId w:val="2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5FD39276" w14:textId="77777777" w:rsidR="009061B4" w:rsidRDefault="00997F4B">
                  <w:pPr>
                    <w:numPr>
                      <w:ilvl w:val="0"/>
                      <w:numId w:val="2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047C285" w14:textId="77777777" w:rsidR="009061B4" w:rsidRDefault="009061B4"/>
          <w:p w14:paraId="3BFE5DE1" w14:textId="77777777" w:rsidR="009061B4" w:rsidRDefault="00997F4B">
            <w:pPr>
              <w:spacing w:before="225" w:after="225"/>
              <w:jc w:val="both"/>
            </w:pPr>
            <w:r>
              <w:rPr>
                <w:rFonts w:ascii="Arial" w:hAnsi="Arial" w:cs="Arial"/>
                <w:color w:val="000000"/>
                <w:sz w:val="18"/>
                <w:szCs w:val="18"/>
              </w:rPr>
              <w:t>je pogodba nična.</w:t>
            </w:r>
          </w:p>
        </w:tc>
      </w:tr>
    </w:tbl>
    <w:p w14:paraId="2CEB11D4" w14:textId="77777777" w:rsidR="009061B4" w:rsidRDefault="00997F4B">
      <w:pPr>
        <w:spacing w:before="225" w:after="225" w:line="240" w:lineRule="auto"/>
        <w:jc w:val="both"/>
      </w:pPr>
      <w:r>
        <w:rPr>
          <w:rFonts w:ascii="Arial" w:hAnsi="Arial" w:cs="Arial"/>
          <w:b/>
          <w:bCs/>
          <w:color w:val="000000"/>
          <w:sz w:val="18"/>
          <w:szCs w:val="18"/>
        </w:rPr>
        <w:t>XV. REŠEVANJE SPOROV</w:t>
      </w:r>
    </w:p>
    <w:p w14:paraId="5117B167" w14:textId="77777777" w:rsidR="009061B4" w:rsidRDefault="00997F4B">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9061B4" w14:paraId="6351476B" w14:textId="77777777">
        <w:tc>
          <w:tcPr>
            <w:tcW w:w="0" w:type="auto"/>
            <w:tcMar>
              <w:top w:w="0" w:type="auto"/>
              <w:bottom w:w="0" w:type="auto"/>
            </w:tcMar>
          </w:tcPr>
          <w:p w14:paraId="14FDAFE3" w14:textId="77777777" w:rsidR="009061B4" w:rsidRDefault="00997F4B">
            <w:pPr>
              <w:spacing w:before="225" w:after="225"/>
              <w:jc w:val="both"/>
            </w:pPr>
            <w:r>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402DB74D" w14:textId="77777777" w:rsidR="009061B4" w:rsidRDefault="00997F4B">
      <w:pPr>
        <w:spacing w:before="225" w:after="225" w:line="240" w:lineRule="auto"/>
        <w:jc w:val="both"/>
      </w:pPr>
      <w:r>
        <w:rPr>
          <w:rFonts w:ascii="Arial" w:hAnsi="Arial" w:cs="Arial"/>
          <w:b/>
          <w:bCs/>
          <w:color w:val="000000"/>
          <w:sz w:val="18"/>
          <w:szCs w:val="18"/>
        </w:rPr>
        <w:t>XVI. KONČNE DOLOČBE</w:t>
      </w:r>
    </w:p>
    <w:p w14:paraId="34DDE03C" w14:textId="77777777" w:rsidR="009061B4" w:rsidRDefault="00997F4B">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9061B4" w14:paraId="58AF0984" w14:textId="77777777">
        <w:tc>
          <w:tcPr>
            <w:tcW w:w="0" w:type="auto"/>
            <w:tcMar>
              <w:top w:w="0" w:type="auto"/>
              <w:bottom w:w="0" w:type="auto"/>
            </w:tcMar>
          </w:tcPr>
          <w:p w14:paraId="3EF040C7" w14:textId="77777777" w:rsidR="009061B4" w:rsidRDefault="00997F4B">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1F1EA1C" w14:textId="77777777" w:rsidR="009061B4" w:rsidRDefault="00997F4B">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4E0CE285" w14:textId="77777777" w:rsidR="009061B4" w:rsidRDefault="00997F4B">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9061B4" w14:paraId="720F7A01" w14:textId="77777777">
        <w:tc>
          <w:tcPr>
            <w:tcW w:w="0" w:type="auto"/>
            <w:tcMar>
              <w:top w:w="0" w:type="auto"/>
              <w:bottom w:w="0" w:type="auto"/>
            </w:tcMar>
          </w:tcPr>
          <w:p w14:paraId="5F5AF2CA" w14:textId="77777777" w:rsidR="009061B4" w:rsidRDefault="00997F4B">
            <w:pPr>
              <w:spacing w:before="225" w:after="225"/>
              <w:jc w:val="both"/>
            </w:pPr>
            <w:r>
              <w:rPr>
                <w:rFonts w:ascii="Arial" w:hAnsi="Arial" w:cs="Arial"/>
                <w:color w:val="000000"/>
                <w:sz w:val="18"/>
                <w:szCs w:val="18"/>
              </w:rPr>
              <w:t>Pogodba je sklenjena in prične veljati z dnem, ko jo podpišeta obe pogodbeni stranki, pod pogojem, da dobavitelj predloži finančno zavarovanje za dobro izvedbo pogodbenih obveznosti.</w:t>
            </w:r>
          </w:p>
          <w:p w14:paraId="3F210D7E" w14:textId="77777777" w:rsidR="009061B4" w:rsidRDefault="00997F4B">
            <w:pPr>
              <w:spacing w:before="225" w:after="225"/>
              <w:jc w:val="both"/>
            </w:pPr>
            <w:r>
              <w:rPr>
                <w:rFonts w:ascii="Arial" w:hAnsi="Arial" w:cs="Arial"/>
                <w:color w:val="000000"/>
                <w:sz w:val="18"/>
                <w:szCs w:val="18"/>
              </w:rPr>
              <w:t>Pogodba je sestavljena in podpisana v dveh (2) enakih izvodih, od katerih dobavitelj prejme en (1) izvod in naročnik en (1) izvod.</w:t>
            </w:r>
          </w:p>
        </w:tc>
      </w:tr>
    </w:tbl>
    <w:p w14:paraId="56C87365" w14:textId="77777777" w:rsidR="009061B4" w:rsidRDefault="00997F4B">
      <w:pPr>
        <w:spacing w:before="975" w:after="225" w:line="240" w:lineRule="auto"/>
        <w:jc w:val="both"/>
        <w:rPr>
          <w:rFonts w:ascii="Arial" w:hAnsi="Arial" w:cs="Arial"/>
          <w:color w:val="000000"/>
          <w:sz w:val="18"/>
          <w:szCs w:val="18"/>
        </w:rPr>
      </w:pPr>
      <w:r>
        <w:rPr>
          <w:rFonts w:ascii="Arial" w:hAnsi="Arial" w:cs="Arial"/>
          <w:color w:val="000000"/>
          <w:sz w:val="18"/>
          <w:szCs w:val="18"/>
        </w:rPr>
        <w:t>V/na ________________, dne ________________</w:t>
      </w:r>
    </w:p>
    <w:p w14:paraId="02E04B49" w14:textId="67C76A5C" w:rsidR="00C4246A" w:rsidRDefault="00C4246A">
      <w:pPr>
        <w:spacing w:before="975" w:after="225" w:line="240" w:lineRule="auto"/>
        <w:jc w:val="both"/>
        <w:rPr>
          <w:rFonts w:ascii="Arial" w:hAnsi="Arial" w:cs="Arial"/>
          <w:color w:val="000000"/>
          <w:sz w:val="18"/>
          <w:szCs w:val="18"/>
        </w:rPr>
      </w:pPr>
    </w:p>
    <w:p w14:paraId="684849E6" w14:textId="77777777" w:rsidR="00C4246A" w:rsidRDefault="00C4246A">
      <w:pPr>
        <w:rPr>
          <w:rFonts w:ascii="Arial" w:hAnsi="Arial" w:cs="Arial"/>
          <w:color w:val="000000"/>
          <w:sz w:val="18"/>
          <w:szCs w:val="18"/>
        </w:rPr>
      </w:pPr>
      <w:r>
        <w:rPr>
          <w:rFonts w:ascii="Arial" w:hAnsi="Arial" w:cs="Arial"/>
          <w:color w:val="000000"/>
          <w:sz w:val="18"/>
          <w:szCs w:val="18"/>
        </w:rPr>
        <w:br w:type="page"/>
      </w:r>
    </w:p>
    <w:p w14:paraId="1E089669" w14:textId="77777777" w:rsidR="00761CED" w:rsidRPr="00A54C3E" w:rsidRDefault="00761CED" w:rsidP="00761CED">
      <w:pPr>
        <w:keepNext/>
        <w:spacing w:after="0" w:line="240" w:lineRule="auto"/>
        <w:jc w:val="both"/>
        <w:outlineLvl w:val="0"/>
        <w:rPr>
          <w:rFonts w:ascii="Times New Roman" w:eastAsia="Times New Roman" w:hAnsi="Times New Roman" w:cs="Times New Roman"/>
          <w:b/>
          <w:bCs/>
          <w:sz w:val="18"/>
          <w:szCs w:val="18"/>
          <w:lang w:eastAsia="x-none"/>
        </w:rPr>
      </w:pPr>
      <w:bookmarkStart w:id="4" w:name="_Hlk215051544"/>
      <w:r w:rsidRPr="00A54C3E">
        <w:rPr>
          <w:rFonts w:ascii="Times New Roman" w:eastAsia="Times New Roman" w:hAnsi="Times New Roman" w:cs="Times New Roman"/>
          <w:bCs/>
          <w:sz w:val="18"/>
          <w:szCs w:val="18"/>
          <w:lang w:eastAsia="x-none"/>
        </w:rPr>
        <w:lastRenderedPageBreak/>
        <w:t xml:space="preserve">Na podlagi 39. člena Zakona o varnosti in zdravju pri delu (Ur. list RS 43/11) sklepata </w:t>
      </w:r>
    </w:p>
    <w:p w14:paraId="4A7EEDB2"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
          <w:bCs/>
          <w:color w:val="000000"/>
          <w:kern w:val="1"/>
          <w:sz w:val="18"/>
          <w:szCs w:val="18"/>
          <w:lang w:eastAsia="sl-SI" w:bidi="hi-IN"/>
          <w14:ligatures w14:val="standardContextual"/>
        </w:rPr>
      </w:pPr>
    </w:p>
    <w:p w14:paraId="02719E4F" w14:textId="77777777" w:rsidR="00761CED" w:rsidRPr="00A54C3E" w:rsidRDefault="00761CED" w:rsidP="00761CED">
      <w:pPr>
        <w:keepNext/>
        <w:keepLines/>
        <w:numPr>
          <w:ilvl w:val="0"/>
          <w:numId w:val="36"/>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Splošna bolnišnica Novo mesto, Šmihelska cesta 1, 8000 Novo mesto, </w:t>
      </w:r>
      <w:r w:rsidRPr="00A54C3E">
        <w:rPr>
          <w:rFonts w:ascii="Times New Roman" w:eastAsia="Arial" w:hAnsi="Times New Roman" w:cs="Times New Roman"/>
          <w:bCs/>
          <w:color w:val="000000"/>
          <w:kern w:val="1"/>
          <w:sz w:val="18"/>
          <w:szCs w:val="18"/>
          <w:lang w:eastAsia="sl-SI" w:bidi="hi-IN"/>
          <w14:ligatures w14:val="standardContextual"/>
        </w:rPr>
        <w:t xml:space="preserve">ki jo zastopa direktorica zavoda doc.dr. </w:t>
      </w:r>
      <w:r w:rsidRPr="00A54C3E">
        <w:rPr>
          <w:rFonts w:ascii="Times New Roman" w:eastAsia="Arial" w:hAnsi="Times New Roman" w:cs="Times New Roman"/>
          <w:b/>
          <w:color w:val="000000"/>
          <w:kern w:val="1"/>
          <w:sz w:val="18"/>
          <w:szCs w:val="18"/>
          <w:lang w:eastAsia="sl-SI" w:bidi="hi-IN"/>
          <w14:ligatures w14:val="standardContextual"/>
        </w:rPr>
        <w:t>Milena KRAMAR ZUPAN</w:t>
      </w:r>
      <w:r w:rsidRPr="00A54C3E">
        <w:rPr>
          <w:rFonts w:ascii="Times New Roman" w:eastAsia="Arial" w:hAnsi="Times New Roman" w:cs="Times New Roman"/>
          <w:bCs/>
          <w:color w:val="000000"/>
          <w:kern w:val="1"/>
          <w:sz w:val="18"/>
          <w:szCs w:val="18"/>
          <w:lang w:eastAsia="sl-SI" w:bidi="hi-IN"/>
          <w14:ligatures w14:val="standardContextual"/>
        </w:rPr>
        <w:t xml:space="preserve"> </w:t>
      </w:r>
      <w:r w:rsidRPr="00A54C3E">
        <w:rPr>
          <w:rFonts w:ascii="Times New Roman" w:eastAsia="Arial" w:hAnsi="Times New Roman" w:cs="Times New Roman"/>
          <w:b/>
          <w:color w:val="000000"/>
          <w:kern w:val="1"/>
          <w:sz w:val="18"/>
          <w:szCs w:val="18"/>
          <w:lang w:eastAsia="sl-SI" w:bidi="hi-IN"/>
          <w14:ligatures w14:val="standardContextual"/>
        </w:rPr>
        <w:t>(v nadaljevanju: naročnik)</w:t>
      </w:r>
    </w:p>
    <w:p w14:paraId="5BD2EB9A"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717" w:hanging="10"/>
        <w:jc w:val="both"/>
        <w:rPr>
          <w:rFonts w:ascii="Times New Roman" w:eastAsia="Arial" w:hAnsi="Times New Roman" w:cs="Times New Roman"/>
          <w:b/>
          <w:color w:val="000000"/>
          <w:kern w:val="1"/>
          <w:sz w:val="18"/>
          <w:szCs w:val="18"/>
          <w:lang w:eastAsia="sl-SI" w:bidi="hi-IN"/>
          <w14:ligatures w14:val="standardContextual"/>
        </w:rPr>
      </w:pPr>
    </w:p>
    <w:p w14:paraId="45A567E9"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709" w:hanging="709"/>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Cs/>
          <w:color w:val="000000"/>
          <w:kern w:val="1"/>
          <w:sz w:val="18"/>
          <w:szCs w:val="18"/>
          <w:lang w:eastAsia="sl-SI" w:bidi="hi-IN"/>
          <w14:ligatures w14:val="standardContextual"/>
        </w:rPr>
        <w:t>in</w:t>
      </w:r>
    </w:p>
    <w:p w14:paraId="759034E0"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709" w:hanging="709"/>
        <w:jc w:val="center"/>
        <w:rPr>
          <w:rFonts w:ascii="Times New Roman" w:eastAsia="Arial" w:hAnsi="Times New Roman" w:cs="Times New Roman"/>
          <w:bCs/>
          <w:color w:val="000000"/>
          <w:kern w:val="1"/>
          <w:sz w:val="18"/>
          <w:szCs w:val="18"/>
          <w:lang w:eastAsia="sl-SI" w:bidi="hi-IN"/>
          <w14:ligatures w14:val="standardContextual"/>
        </w:rPr>
      </w:pPr>
    </w:p>
    <w:p w14:paraId="38497068" w14:textId="77777777" w:rsidR="00761CED" w:rsidRPr="00A54C3E" w:rsidRDefault="00761CED" w:rsidP="00761CED">
      <w:pPr>
        <w:keepNext/>
        <w:keepLines/>
        <w:numPr>
          <w:ilvl w:val="0"/>
          <w:numId w:val="36"/>
        </w:numPr>
        <w:shd w:val="clear" w:color="auto" w:fill="FFFFFF"/>
        <w:tabs>
          <w:tab w:val="left" w:pos="426"/>
        </w:tabs>
        <w:suppressAutoHyphens/>
        <w:autoSpaceDE w:val="0"/>
        <w:autoSpaceDN w:val="0"/>
        <w:adjustRightInd w:val="0"/>
        <w:spacing w:after="0" w:line="240" w:lineRule="auto"/>
        <w:jc w:val="both"/>
        <w:rPr>
          <w:rFonts w:ascii="Times New Roman" w:eastAsia="Arial" w:hAnsi="Times New Roman" w:cs="Times New Roman"/>
          <w:b/>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Izvajalec  (naziv in sedež, davčna št., zakoniti zastopnik ) (v nadaljevanju: izvajalec)</w:t>
      </w:r>
    </w:p>
    <w:p w14:paraId="746A2982" w14:textId="77777777" w:rsidR="00761CED" w:rsidRPr="00A54C3E" w:rsidRDefault="00761CED" w:rsidP="00761CED">
      <w:pPr>
        <w:spacing w:after="0" w:line="240" w:lineRule="auto"/>
        <w:ind w:right="-436"/>
        <w:contextualSpacing/>
        <w:jc w:val="both"/>
        <w:rPr>
          <w:rFonts w:ascii="Times New Roman" w:eastAsia="Times New Roman" w:hAnsi="Times New Roman" w:cs="Times New Roman"/>
          <w:b/>
          <w:color w:val="003788"/>
          <w:spacing w:val="5"/>
          <w:kern w:val="28"/>
          <w:sz w:val="18"/>
          <w:szCs w:val="18"/>
          <w:lang w:eastAsia="x-none"/>
        </w:rPr>
      </w:pPr>
    </w:p>
    <w:p w14:paraId="27C7575D"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r w:rsidRPr="00A54C3E">
        <w:rPr>
          <w:rFonts w:ascii="Times New Roman" w:eastAsia="Arial" w:hAnsi="Times New Roman" w:cs="Times New Roman"/>
          <w:color w:val="000000"/>
          <w:kern w:val="2"/>
          <w:sz w:val="18"/>
          <w:szCs w:val="18"/>
          <w:lang w:eastAsia="x-none"/>
          <w14:ligatures w14:val="standardContextual"/>
        </w:rPr>
        <w:t>naslednji</w:t>
      </w:r>
    </w:p>
    <w:p w14:paraId="256F5D6F"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x-none"/>
          <w14:ligatures w14:val="standardContextual"/>
        </w:rPr>
      </w:pPr>
    </w:p>
    <w:p w14:paraId="3C602C36" w14:textId="77777777" w:rsidR="00761CED" w:rsidRPr="00A54C3E" w:rsidRDefault="00761CED" w:rsidP="00761CED">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spacing w:val="5"/>
          <w:kern w:val="1"/>
          <w:sz w:val="18"/>
          <w:szCs w:val="18"/>
          <w:lang w:eastAsia="sl-SI" w:bidi="hi-IN"/>
          <w14:ligatures w14:val="standardContextual"/>
        </w:rPr>
        <w:t>PISNI SPORAZUM</w:t>
      </w:r>
    </w:p>
    <w:p w14:paraId="508CF8FF" w14:textId="77777777" w:rsidR="00761CED" w:rsidRPr="00A54C3E" w:rsidRDefault="00761CED" w:rsidP="00761CED">
      <w:pPr>
        <w:pBdr>
          <w:top w:val="single" w:sz="4" w:space="1" w:color="auto"/>
          <w:left w:val="single" w:sz="4" w:space="4" w:color="auto"/>
          <w:bottom w:val="single" w:sz="4" w:space="1" w:color="auto"/>
          <w:right w:val="single" w:sz="4" w:space="4" w:color="auto"/>
        </w:pBdr>
        <w:shd w:val="clear" w:color="auto" w:fill="92D050"/>
        <w:suppressAutoHyphens/>
        <w:autoSpaceDE w:val="0"/>
        <w:autoSpaceDN w:val="0"/>
        <w:adjustRightInd w:val="0"/>
        <w:spacing w:after="4" w:line="252" w:lineRule="auto"/>
        <w:ind w:left="87" w:right="-437" w:hanging="10"/>
        <w:contextualSpacing/>
        <w:jc w:val="center"/>
        <w:rPr>
          <w:rFonts w:ascii="Times New Roman" w:eastAsia="Arial" w:hAnsi="Times New Roman" w:cs="Times New Roman"/>
          <w:b/>
          <w:bCs/>
          <w:color w:val="000000"/>
          <w:spacing w:val="5"/>
          <w:kern w:val="1"/>
          <w:sz w:val="18"/>
          <w:szCs w:val="18"/>
          <w:lang w:eastAsia="sl-SI" w:bidi="hi-IN"/>
          <w14:ligatures w14:val="standardContextual"/>
        </w:rPr>
      </w:pPr>
      <w:r w:rsidRPr="00A54C3E">
        <w:rPr>
          <w:rFonts w:ascii="Times New Roman" w:eastAsia="Arial" w:hAnsi="Times New Roman" w:cs="Times New Roman"/>
          <w:b/>
          <w:bCs/>
          <w:color w:val="000000"/>
          <w:spacing w:val="5"/>
          <w:kern w:val="1"/>
          <w:sz w:val="18"/>
          <w:szCs w:val="18"/>
          <w:lang w:eastAsia="sl-SI" w:bidi="hi-IN"/>
          <w14:ligatures w14:val="standardContextual"/>
        </w:rPr>
        <w:t>na skupnih deloviščih</w:t>
      </w:r>
    </w:p>
    <w:p w14:paraId="4B391F42" w14:textId="77777777" w:rsidR="00761CED" w:rsidRPr="00A54C3E" w:rsidRDefault="00761CED" w:rsidP="00761CED">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697111E6" w14:textId="77777777" w:rsidR="00761CED" w:rsidRPr="00A54C3E" w:rsidRDefault="00761CED" w:rsidP="00761CED">
      <w:pPr>
        <w:suppressAutoHyphens/>
        <w:autoSpaceDE w:val="0"/>
        <w:autoSpaceDN w:val="0"/>
        <w:adjustRightInd w:val="0"/>
        <w:spacing w:after="300" w:line="252" w:lineRule="auto"/>
        <w:ind w:left="87" w:right="-436" w:hanging="10"/>
        <w:contextualSpacing/>
        <w:jc w:val="both"/>
        <w:rPr>
          <w:rFonts w:ascii="Times New Roman" w:eastAsia="Arial" w:hAnsi="Times New Roman" w:cs="Times New Roman"/>
          <w:b/>
          <w:bCs/>
          <w:color w:val="000000"/>
          <w:kern w:val="1"/>
          <w:sz w:val="18"/>
          <w:szCs w:val="18"/>
          <w:lang w:eastAsia="sl-SI" w:bidi="hi-IN"/>
          <w14:ligatures w14:val="standardContextual"/>
        </w:rPr>
      </w:pPr>
    </w:p>
    <w:p w14:paraId="31C8861D"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4CDCD0A"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 tem sporazumom se pred pričetkom del, dogovorjenih s Pogodbo/Naročilnico /dogovorom št.________ z dne __________ (v nadaljevanju: Pogodba) na skupnem delovišču/objektu __________ določijo skupni varnostni ukrepi, skupna organizacija varstva pri delu, zdravstvenega varstva, varstva delovnega okolja in požarnega varstva ter določijo odgovorne osebe na strani naročnika in na strani izvajalca, ki zagotavljajo usklajeno izvajanje  varnega delovnega okolja in varnih delovnih razmer v skladu s tem sporazumom.</w:t>
      </w:r>
    </w:p>
    <w:p w14:paraId="163FF5EA"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2EC9E076"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Skupni ukrepi varstva pri delu, zdravstvenega varstva, delovnega okolja in požarnega varstva, navedeni v tem sporazumu, vključujejo in zavezujejo vse delavce tako na strani naročnika kot na strani izvajalca, ki delajo na skupnem delovišču, kot tudi delavce, ki na tem delovišču delajo kot podizvajalci izvajalca oziroma kooperanti izvajalca del, podpisnika tega sporazuma, kateri s podpisom Priloge 2 – Izjava o seznanitvi delavcev izvajalca s tem sporazumom in Priloge 3 – Izjava o seznanitvi delavcev naročnika s tem sporazumom potrdijo, da so seznanjeni z vsebino tega sporazuma. Priloga 2 in Priloga 3 sta sestavni del tega sporazuma. Za seznanitev z vsebino sporazuma in podpis izjav iz Priloge 2 oz. Priloge 3 sta odgovorna izvajalec oziroma naročnik.</w:t>
      </w:r>
    </w:p>
    <w:p w14:paraId="11B4C92A"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5F960FDF" w14:textId="77777777" w:rsidR="00761CED" w:rsidRPr="00A54C3E" w:rsidRDefault="00761CED" w:rsidP="00761CED">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Podpisniki tega </w:t>
      </w:r>
      <w:r w:rsidRPr="00A54C3E">
        <w:rPr>
          <w:rFonts w:ascii="Times New Roman" w:eastAsia="Arial" w:hAnsi="Times New Roman" w:cs="Times New Roman"/>
          <w:kern w:val="2"/>
          <w:sz w:val="18"/>
          <w:szCs w:val="18"/>
          <w:lang w:eastAsia="sl-SI"/>
          <w14:ligatures w14:val="standardContextual"/>
        </w:rPr>
        <w:t xml:space="preserve">sporazuma so, </w:t>
      </w:r>
      <w:r w:rsidRPr="00A54C3E">
        <w:rPr>
          <w:rFonts w:ascii="Times New Roman" w:eastAsia="Arial" w:hAnsi="Times New Roman" w:cs="Times New Roman"/>
          <w:color w:val="000000"/>
          <w:kern w:val="2"/>
          <w:sz w:val="18"/>
          <w:szCs w:val="18"/>
          <w:lang w:eastAsia="sl-SI"/>
          <w14:ligatures w14:val="standardContextual"/>
        </w:rPr>
        <w:t>poleg naročnika in izvajalca, ki sklepata ta sporazum, tudi odgovorne osebe naročnika in izvajalca, ki so navedeni v Prilogi 1</w:t>
      </w:r>
      <w:r w:rsidRPr="00A54C3E">
        <w:rPr>
          <w:rFonts w:ascii="Times New Roman" w:eastAsia="Arial" w:hAnsi="Times New Roman" w:cs="Times New Roman"/>
          <w:bCs/>
          <w:color w:val="000000"/>
          <w:kern w:val="1"/>
          <w:sz w:val="18"/>
          <w:szCs w:val="18"/>
          <w:lang w:eastAsia="sl-SI" w:bidi="hi-IN"/>
          <w14:ligatures w14:val="standardContextual"/>
        </w:rPr>
        <w:t xml:space="preserve"> - Seznam podpisnikov sporazuma, ki je sestavni del tega pisnega sporazuma.</w:t>
      </w:r>
    </w:p>
    <w:p w14:paraId="1AEBC005" w14:textId="77777777" w:rsidR="00761CED" w:rsidRPr="00A54C3E" w:rsidRDefault="00761CED" w:rsidP="00761CED">
      <w:pPr>
        <w:spacing w:after="4" w:line="250" w:lineRule="auto"/>
        <w:ind w:left="87" w:right="-1" w:hanging="10"/>
        <w:jc w:val="both"/>
        <w:rPr>
          <w:rFonts w:ascii="Times New Roman" w:eastAsia="Arial" w:hAnsi="Times New Roman" w:cs="Times New Roman"/>
          <w:bCs/>
          <w:color w:val="000000"/>
          <w:kern w:val="1"/>
          <w:sz w:val="18"/>
          <w:szCs w:val="18"/>
          <w:lang w:eastAsia="sl-SI" w:bidi="hi-IN"/>
          <w14:ligatures w14:val="standardContextual"/>
        </w:rPr>
      </w:pPr>
    </w:p>
    <w:p w14:paraId="613249C5"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right="-108"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6144EF1E" w14:textId="77777777" w:rsidR="00761CED" w:rsidRPr="00A54C3E" w:rsidRDefault="00761CED" w:rsidP="00761CED">
      <w:pPr>
        <w:tabs>
          <w:tab w:val="left" w:pos="1440"/>
          <w:tab w:val="left" w:pos="2160"/>
          <w:tab w:val="left" w:pos="2880"/>
          <w:tab w:val="left" w:pos="3600"/>
          <w:tab w:val="left" w:pos="4320"/>
          <w:tab w:val="left" w:pos="5040"/>
          <w:tab w:val="left" w:pos="5760"/>
          <w:tab w:val="left" w:pos="6480"/>
          <w:tab w:val="left" w:pos="7200"/>
          <w:tab w:val="left" w:pos="7920"/>
        </w:tabs>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Vsebina in specifikacija  del, ki jih izvaja izvajalec na skupnem delovišču so natančno določena s Pogodbo</w:t>
      </w:r>
    </w:p>
    <w:p w14:paraId="2C9648F6" w14:textId="77777777" w:rsidR="00761CED" w:rsidRPr="00A54C3E" w:rsidRDefault="00761CED" w:rsidP="00761CED">
      <w:pPr>
        <w:numPr>
          <w:ilvl w:val="0"/>
          <w:numId w:val="32"/>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C79D0E6"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Stranki sporazuma soglašata, da bosta varnost in zdravje pri delu na skupnem delovišču zagotavljali v skladu:</w:t>
      </w:r>
    </w:p>
    <w:p w14:paraId="084FBEA1" w14:textId="77777777" w:rsidR="00761CED" w:rsidRPr="00A54C3E" w:rsidRDefault="00761CED" w:rsidP="00761CED">
      <w:pPr>
        <w:numPr>
          <w:ilvl w:val="0"/>
          <w:numId w:val="3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Zakonom o varnosti in zdravju pri delu (Ur. list RS, 43/2011) ter drugimi predpisi, ki urejajo področje varnosti in zdravja pri delu, vključno z zakonodajo, veljavno na področju izvajanja zdravstvene dejavnosti ter zakonodajo, ki velja za področje izvajanja del po tem Sporazumu,</w:t>
      </w:r>
    </w:p>
    <w:p w14:paraId="7650ED5E" w14:textId="77777777" w:rsidR="00761CED" w:rsidRPr="00A54C3E" w:rsidRDefault="00761CED" w:rsidP="00761CED">
      <w:pPr>
        <w:numPr>
          <w:ilvl w:val="0"/>
          <w:numId w:val="3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 splošno priznanimi načeli varnosti in zdravja pri delu,</w:t>
      </w:r>
    </w:p>
    <w:p w14:paraId="19AF28E9" w14:textId="77777777" w:rsidR="00761CED" w:rsidRPr="00A54C3E" w:rsidRDefault="00761CED" w:rsidP="00761CED">
      <w:pPr>
        <w:numPr>
          <w:ilvl w:val="0"/>
          <w:numId w:val="3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 zahtevami in navodili odgovorne osebe za izvajanje predpisanih ukrepov na skupnem delovišču.</w:t>
      </w:r>
    </w:p>
    <w:p w14:paraId="6FC12C90" w14:textId="77777777" w:rsidR="00761CED" w:rsidRPr="00A54C3E" w:rsidRDefault="00761CED" w:rsidP="00761CED">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60D779CF"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4568F0D0"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Vsaka izmed odgovornih oseb naročnika in izvajalca:</w:t>
      </w:r>
    </w:p>
    <w:p w14:paraId="65EB23A4" w14:textId="77777777" w:rsidR="00761CED" w:rsidRPr="00A54C3E" w:rsidRDefault="00761CED" w:rsidP="00761CED">
      <w:pPr>
        <w:numPr>
          <w:ilvl w:val="0"/>
          <w:numId w:val="3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zagotavlja za svoje delavce ustrezen nivo varnosti in zdravja pri delu na skupnem delovišču ter  varstvo pred požarom v skladu z veljavno zakonodajo;</w:t>
      </w:r>
    </w:p>
    <w:p w14:paraId="08C340BE" w14:textId="77777777" w:rsidR="00761CED" w:rsidRPr="00A54C3E" w:rsidRDefault="00761CED" w:rsidP="00761CED">
      <w:pPr>
        <w:numPr>
          <w:ilvl w:val="0"/>
          <w:numId w:val="3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odgovorna za usklajeno delovanje skupnih ukrepov na skupnem delovišču;</w:t>
      </w:r>
    </w:p>
    <w:p w14:paraId="45977DA8" w14:textId="77777777" w:rsidR="00761CED" w:rsidRPr="00A54C3E" w:rsidRDefault="00761CED" w:rsidP="00761CED">
      <w:pPr>
        <w:numPr>
          <w:ilvl w:val="0"/>
          <w:numId w:val="33"/>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je zadolžena za spremljanje nadzora nad izvajanjem določil tega Sporazuma.</w:t>
      </w:r>
    </w:p>
    <w:p w14:paraId="5FBC7E8E" w14:textId="77777777" w:rsidR="00761CED" w:rsidRPr="00A54C3E" w:rsidRDefault="00761CED" w:rsidP="00761CED">
      <w:pPr>
        <w:tabs>
          <w:tab w:val="left" w:pos="360"/>
        </w:tabs>
        <w:suppressAutoHyphens/>
        <w:autoSpaceDE w:val="0"/>
        <w:autoSpaceDN w:val="0"/>
        <w:adjustRightInd w:val="0"/>
        <w:spacing w:after="4" w:line="252" w:lineRule="auto"/>
        <w:ind w:left="360" w:hanging="10"/>
        <w:jc w:val="both"/>
        <w:rPr>
          <w:rFonts w:ascii="Times New Roman" w:eastAsia="Arial" w:hAnsi="Times New Roman" w:cs="Times New Roman"/>
          <w:color w:val="000000"/>
          <w:kern w:val="1"/>
          <w:sz w:val="18"/>
          <w:szCs w:val="18"/>
          <w:lang w:eastAsia="sl-SI" w:bidi="hi-IN"/>
          <w14:ligatures w14:val="standardContextual"/>
        </w:rPr>
      </w:pPr>
    </w:p>
    <w:p w14:paraId="5D4FF656" w14:textId="77777777" w:rsidR="00761CED" w:rsidRPr="00A54C3E" w:rsidRDefault="00761CED" w:rsidP="00761CED">
      <w:pPr>
        <w:numPr>
          <w:ilvl w:val="0"/>
          <w:numId w:val="32"/>
        </w:numPr>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5FAA1888"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Izvajalec in naročnik pred pričetkom vsak na svoji strani določita odgovorno osebo, ki je običajno hkrati tudi vodja del,  ki bo zagotavljala varnost delavcev na skupnem delovišču in bo zagotavljala usklajeno izvajanje ukrepov za varnost in zdravje pri delu med posameznimi izvajalci (v nadaljevanju: Odgovorna oseba).</w:t>
      </w:r>
    </w:p>
    <w:p w14:paraId="1B7C0AB3"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00B34115"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lastRenderedPageBreak/>
        <w:t xml:space="preserve">Odgovorne osebe za zagotavljanje varnosti in zdravja pri delu na skupnem delovišču, ki same niso hkrati tudi odgovorne osebe za izvajanje del na skupnem delovišču (vodje del), morajo z vsebino tega sporazuma seznaniti odgovorne delavce oziroma vodje delovnega procesa in jim dati ustrezne napotke pred začetkom izvajanja del. </w:t>
      </w:r>
    </w:p>
    <w:p w14:paraId="77D4841D" w14:textId="77777777" w:rsidR="00761CED" w:rsidRPr="00A54C3E" w:rsidRDefault="00761CED" w:rsidP="00761CED">
      <w:pPr>
        <w:spacing w:after="4" w:line="250" w:lineRule="auto"/>
        <w:ind w:left="87" w:right="-1" w:hanging="10"/>
        <w:jc w:val="both"/>
        <w:rPr>
          <w:rFonts w:ascii="Times New Roman" w:eastAsia="Arial" w:hAnsi="Times New Roman" w:cs="Times New Roman"/>
          <w:color w:val="000000"/>
          <w:kern w:val="2"/>
          <w:sz w:val="18"/>
          <w:szCs w:val="18"/>
          <w:lang w:eastAsia="sl-SI"/>
          <w14:ligatures w14:val="standardContextual"/>
        </w:rPr>
      </w:pPr>
    </w:p>
    <w:p w14:paraId="2EDD434D"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96B9C3D"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Odgovorni osebi (vodji del) iz tega sporazuma imata naslednje pristojnosti in odgovornosti:</w:t>
      </w:r>
    </w:p>
    <w:p w14:paraId="3055C400"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naročnika:</w:t>
      </w:r>
    </w:p>
    <w:p w14:paraId="654D06F2"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izvajalca del s splošnimi navodili in pravili obnašanja na skupnem delovišču;</w:t>
      </w:r>
    </w:p>
    <w:p w14:paraId="57104EAD"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ustavi dela, do ureditve varnih delovnih pogojev, in poskrbi za odpravo nevarnosti na kraju samem;</w:t>
      </w:r>
    </w:p>
    <w:p w14:paraId="27A717BE"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delo na skupnem delovišču opravlja tako, da ne ogroža varnosti in zdravja svojih ali izvajalčevih delavcev  ter drugih uporabnikov skupnega delovišča ;</w:t>
      </w:r>
    </w:p>
    <w:p w14:paraId="5046A625"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 svoja dela po veljavnih in splošno priznanih predpisih in postopkih, ter v skladu z utečeno, varno tehnologijo izvajanja del;</w:t>
      </w:r>
    </w:p>
    <w:p w14:paraId="4160B647"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363D9DA8"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posreduje izvajalcu podatke o zagotavljanju prve pomoči na skupnem delovišču ter podatke o osebi, odgovorni za zagotavljaje požarne varnosti in evakuacijo.</w:t>
      </w:r>
    </w:p>
    <w:p w14:paraId="74D60407"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5165841E"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Odgovorna oseba na strani izvajalca:</w:t>
      </w:r>
    </w:p>
    <w:p w14:paraId="3E8A4B3D"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celoti vodi in skrbi za varnost in zdravje svojih delavcev v skladu z veljavno zakonodajo in zahtevami naročnika, ki so opredeljene v Pogodbi;</w:t>
      </w:r>
    </w:p>
    <w:p w14:paraId="5A7542EB"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pred izvedbo del vzpostavi kontakt z odgovorno osebo naročnika po tem sporazumu, s katero se dogovori o načinu medsebojnega komuniciranja;</w:t>
      </w:r>
    </w:p>
    <w:p w14:paraId="5F951074"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skrbi, da se dela izvajajo po sprejetih načrtih, ki jih izdela in sprejme izvajalec;</w:t>
      </w:r>
    </w:p>
    <w:p w14:paraId="74A51F3C"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področjem, kjer se izvajajo dela, opredeli nastopajoča tveganja in sprejme ukrepe za njihovo obvladovanje ter poskrbi, da se opravlja dela oz. storitev po veljavnih in splošno priznanih predpisih in postopkih za naročena dela, ki zagotavljajo varno in zdravo delo;</w:t>
      </w:r>
    </w:p>
    <w:p w14:paraId="7DAC2C9E"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seznani se s splošnimi navodili, pravili obnašanja in hišnim redom naročnika na področju izvajanja del, ki jih posreduje naročnik in jih upošteva;</w:t>
      </w:r>
    </w:p>
    <w:p w14:paraId="513891EC"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seznani se z izdelanim požarnim redom naročnika, ki mu ga izroči odgovorna oseba naročnika in o tem seznani svoje delavce; </w:t>
      </w:r>
    </w:p>
    <w:p w14:paraId="0242F390"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primeru neposredne nevarnosti za zdravje in življenje svojih ali drugih delavcev  ter drugih uporabnikov skupnega delovišča ustavi dela oz. preneha z opravljanjem storitve, do ureditve varnih delovnih pogojev in o tem pravočasno obvesti odgovorno osebo naročnika;</w:t>
      </w:r>
    </w:p>
    <w:p w14:paraId="5D869335"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delo na skupnem delovišču opravlja in organizira  tako, da ne ogroža varnosti in zdravje svojih in naročnikovih delavcev ter drugih uporabnikov skupnega delovišča;</w:t>
      </w:r>
    </w:p>
    <w:p w14:paraId="0ECA456E"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pri svojem delu upošteva in se ravna po določilih normativov, tehničnih predpisov in ostalih predpisih, ki urejujejo področje naročenih del, pri čemer upošteva tudi specifike zdravstvene dejavnosti, ki jo izvaja naročnik;</w:t>
      </w:r>
    </w:p>
    <w:p w14:paraId="00D64A08"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poskrbi, da se delavci zadržujejo le na območju, kjer se dela izvajajo;</w:t>
      </w:r>
    </w:p>
    <w:p w14:paraId="37E2C9CE"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 delo na skupnem delovišču potekalo pod nadzorom osebe, ki izdaja ustrezna navodila za varno delo;</w:t>
      </w:r>
    </w:p>
    <w:p w14:paraId="1264C6D2"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obvešča pred začetkom del in sproti v teku izvedbe del o specifičnih  nevarnostih in škodljivostih na delovišču, o delih s povečano možnostjo za nastanek poškodb in/ali zdravstvenih okvar;</w:t>
      </w:r>
    </w:p>
    <w:p w14:paraId="3F2C2335"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svoje delavce seznani in obvešča o vseh potrebnih preventivnih varnostnih ukrepih (izhajajočih iz veljavnih predpisov);</w:t>
      </w:r>
    </w:p>
    <w:p w14:paraId="1B4F7595" w14:textId="77777777" w:rsidR="00761CED" w:rsidRPr="00A54C3E" w:rsidRDefault="00761CED" w:rsidP="00761CED">
      <w:pPr>
        <w:numPr>
          <w:ilvl w:val="0"/>
          <w:numId w:val="34"/>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zagotovi, da bodo obstoječe evakuacijske poti stalno proste in prehodne oz. prevozne.</w:t>
      </w:r>
    </w:p>
    <w:p w14:paraId="525E99FD" w14:textId="77777777" w:rsidR="00761CED" w:rsidRPr="00A54C3E" w:rsidRDefault="00761CED" w:rsidP="00761CED">
      <w:pPr>
        <w:suppressAutoHyphens/>
        <w:autoSpaceDE w:val="0"/>
        <w:autoSpaceDN w:val="0"/>
        <w:adjustRightInd w:val="0"/>
        <w:spacing w:after="4" w:line="252" w:lineRule="auto"/>
        <w:ind w:left="720" w:hanging="10"/>
        <w:jc w:val="both"/>
        <w:rPr>
          <w:rFonts w:ascii="Times New Roman" w:eastAsia="Arial" w:hAnsi="Times New Roman" w:cs="Times New Roman"/>
          <w:color w:val="000000"/>
          <w:kern w:val="1"/>
          <w:sz w:val="18"/>
          <w:szCs w:val="18"/>
          <w:lang w:eastAsia="sl-SI" w:bidi="hi-IN"/>
          <w14:ligatures w14:val="standardContextual"/>
        </w:rPr>
      </w:pPr>
    </w:p>
    <w:p w14:paraId="124655FB"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F5D3435"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del se zaveže, da bo samostojno in odgovorno izpolnjeval vse zahteve varnosti in zdravja pri delu, varstva pred požarom in varovanja okolja, ki mu jih nalaga veljavna zakonodaja.</w:t>
      </w:r>
    </w:p>
    <w:p w14:paraId="25A8ADAC"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531B5FD9"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b/>
          <w:color w:val="000000"/>
          <w:kern w:val="1"/>
          <w:sz w:val="18"/>
          <w:szCs w:val="18"/>
          <w:lang w:eastAsia="sl-SI" w:bidi="hi-IN"/>
          <w14:ligatures w14:val="standardContextual"/>
        </w:rPr>
        <w:t xml:space="preserve">Izvajalec </w:t>
      </w:r>
      <w:r w:rsidRPr="00A54C3E">
        <w:rPr>
          <w:rFonts w:ascii="Times New Roman" w:eastAsia="Arial" w:hAnsi="Times New Roman" w:cs="Times New Roman"/>
          <w:color w:val="000000"/>
          <w:kern w:val="1"/>
          <w:sz w:val="18"/>
          <w:szCs w:val="18"/>
          <w:lang w:eastAsia="sl-SI" w:bidi="hi-IN"/>
          <w14:ligatures w14:val="standardContextual"/>
        </w:rPr>
        <w:t>mora skrbeti in zagotoviti :</w:t>
      </w:r>
    </w:p>
    <w:p w14:paraId="5C38E2CB"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so delavci opremljeni z ustreznimi varovalnimi sredstvi in osebno varovalno opremo in da jo pri delu dosledno in namensko uporabljajo;</w:t>
      </w:r>
    </w:p>
    <w:p w14:paraId="0D617338"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imajo delavci opravljene občasne teoretične in praktične preizkuse znanja o poznavanju predpisov  s področja varstva pred požarom, varnosti in zdravja pri delu in tehniki varnega dela; </w:t>
      </w:r>
    </w:p>
    <w:p w14:paraId="6E8DED47"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lastRenderedPageBreak/>
        <w:t>da imajo delavci opravljene potrebne predhodne, obdobne in druge usmerjene preventivne zdravstvene preglede po sprejeti oceni tveganja;</w:t>
      </w:r>
    </w:p>
    <w:p w14:paraId="55D4B700"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uporabljajo samo takšna  sredstva za delo, ki so periodično pregledana in preizkušena, ustrezajo predpisom  o varnosti in zdravju pri delu in ostalim predpisom, kar dokaže z ustreznimi potrdili; </w:t>
      </w:r>
    </w:p>
    <w:p w14:paraId="5C7D5EBA"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naročena dela izvajajo ustrezno strokovno usposobljeni delavci;</w:t>
      </w:r>
    </w:p>
    <w:p w14:paraId="50A7FCB5"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delavci ne delajo pod vplivom, alkohola, drog ali drugih prepovedanih substanc;</w:t>
      </w:r>
    </w:p>
    <w:p w14:paraId="57967E40"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upošteva veljavne predpise o varstvu pred požarom;</w:t>
      </w:r>
    </w:p>
    <w:p w14:paraId="43763691"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da delavci prejmejo vse potrebne informacije in so poučeni o specifičnih nevarnostih pri delu, izhajajočih iz Pogodbe in so seznanjeni z najprimernejšim varnim načinom dela, ki jim zagotavlja varno izvedbo naročenih del; </w:t>
      </w:r>
    </w:p>
    <w:p w14:paraId="29181FEF" w14:textId="77777777" w:rsidR="00761CED" w:rsidRPr="00A54C3E" w:rsidRDefault="00761CED" w:rsidP="00761CED">
      <w:pPr>
        <w:numPr>
          <w:ilvl w:val="0"/>
          <w:numId w:val="35"/>
        </w:numPr>
        <w:tabs>
          <w:tab w:val="left" w:pos="360"/>
        </w:tabs>
        <w:suppressAutoHyphens/>
        <w:autoSpaceDE w:val="0"/>
        <w:autoSpaceDN w:val="0"/>
        <w:adjustRightInd w:val="0"/>
        <w:spacing w:after="0" w:line="252" w:lineRule="auto"/>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da ima za dela, ki jih izvaja, izdelano in sprejeto izjavo o varnosti v pisni obliki, na podlagi izdelane ocene tveganja.</w:t>
      </w:r>
    </w:p>
    <w:p w14:paraId="1D8DE3B3" w14:textId="77777777" w:rsidR="00761CED" w:rsidRPr="00A54C3E" w:rsidRDefault="00761CED" w:rsidP="00761CED">
      <w:pPr>
        <w:suppressAutoHyphens/>
        <w:autoSpaceDE w:val="0"/>
        <w:autoSpaceDN w:val="0"/>
        <w:adjustRightInd w:val="0"/>
        <w:spacing w:after="4"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676515A1"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2BFBA5E5"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Odgovorna oseba izvajalca s podpisom tega sporazuma jamči, da so (bodo) na skupnem delovišču samo osebe, ki izpolnjujejo pogoje za izvajanje del in da se dela izvajajo v skladu z določbami tega Sporazuma, s Pogodbo in v skladu z veljavno zakonodajo.</w:t>
      </w:r>
    </w:p>
    <w:p w14:paraId="701804F3"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V kolikor izvajalec del ne upošteva določil tega sporazuma, je odgovorna oseba naročnika o tem  dolžna opozoriti odgovorno osebo izvajalca. V kolikor izvajalec del kljub opozorilu nadaljuje z delom in je ogroženo življenje in zdravje delavcev in drugih oseb, ki se nahajajo na skupnem delovišču, ima odgovorna oseba naročnika pravico izvajalcu del prepovedati delo. O prepovedi dela obvesti odgovorno osebo izvajalca ter zakonitega zastopnika izvajalca.</w:t>
      </w:r>
    </w:p>
    <w:p w14:paraId="6482D869"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0AB510FC"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Izvajalec mora upoštevati vsa navodila v zvezi s preprečevanjem bolnišničnih okužb in navodila, ki veljajo za gibanje na posameznih oddelkih/službah. Z navodili jih ob začetku del seznani naročnik del in odgovorna oseba službe/oddelka oziroma oseba, ki jo v ta namen določi naročnik. Po zaključku del je izvajalec dolžan odstraniti vse odpadke in drug material, ki je nastal med izvajanjem del. Izvajalec mora očistiti prostore po zaključku del in obvestiti naročnika.</w:t>
      </w:r>
    </w:p>
    <w:p w14:paraId="5F59490B" w14:textId="77777777" w:rsidR="00761CED" w:rsidRPr="00A54C3E" w:rsidRDefault="00761CED" w:rsidP="00761CED">
      <w:pPr>
        <w:numPr>
          <w:ilvl w:val="0"/>
          <w:numId w:val="32"/>
        </w:numPr>
        <w:tabs>
          <w:tab w:val="left" w:pos="720"/>
        </w:tabs>
        <w:suppressAutoHyphens/>
        <w:autoSpaceDE w:val="0"/>
        <w:autoSpaceDN w:val="0"/>
        <w:adjustRightInd w:val="0"/>
        <w:spacing w:after="160" w:line="252" w:lineRule="auto"/>
        <w:ind w:left="714" w:hanging="357"/>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7F541F5B"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Če izvajalec izvaja naročeno delo s podizvajalci mora z njimi skleniti pisni sporazum na skupnih deloviščih  in ga vročiti naročniku. Naročnik nima nobenega razmerja do podizvajalcev.</w:t>
      </w:r>
      <w:r w:rsidRPr="00A54C3E">
        <w:rPr>
          <w:rFonts w:ascii="Times New Roman" w:eastAsia="Arial" w:hAnsi="Times New Roman" w:cs="Times New Roman"/>
          <w:color w:val="000000"/>
          <w:kern w:val="1"/>
          <w:sz w:val="18"/>
          <w:szCs w:val="18"/>
          <w:lang w:eastAsia="sl-SI" w:bidi="hi-IN"/>
          <w14:ligatures w14:val="standardContextual"/>
        </w:rPr>
        <w:t xml:space="preserve"> Odgovorna oseba izvajalca odgovarja  za varnost in zdravje pri delu morebitnih podizvajalcev. Izvajalec navede morebitne podizvajalce na skupnem delovišču v Prilogi 1 – Seznam podpisnikov sporazuma.</w:t>
      </w:r>
    </w:p>
    <w:p w14:paraId="5943E9A2" w14:textId="77777777" w:rsidR="00761CED" w:rsidRPr="00A54C3E" w:rsidRDefault="00761CED" w:rsidP="00761CED">
      <w:pPr>
        <w:numPr>
          <w:ilvl w:val="0"/>
          <w:numId w:val="32"/>
        </w:numPr>
        <w:suppressAutoHyphens/>
        <w:autoSpaceDE w:val="0"/>
        <w:autoSpaceDN w:val="0"/>
        <w:adjustRightInd w:val="0"/>
        <w:spacing w:after="120" w:line="240" w:lineRule="auto"/>
        <w:jc w:val="center"/>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color w:val="000000"/>
          <w:kern w:val="1"/>
          <w:sz w:val="18"/>
          <w:szCs w:val="18"/>
          <w:lang w:eastAsia="sl-SI"/>
          <w14:ligatures w14:val="standardContextual"/>
        </w:rPr>
        <w:t>člen</w:t>
      </w:r>
    </w:p>
    <w:p w14:paraId="1D66C432"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Cs/>
          <w:color w:val="000000"/>
          <w:kern w:val="1"/>
          <w:sz w:val="18"/>
          <w:szCs w:val="18"/>
          <w:lang w:eastAsia="sl-SI"/>
          <w14:ligatures w14:val="standardContextual"/>
        </w:rPr>
        <w:t xml:space="preserve">Varjenje, rezanje ali uporaba odprtega plamena je dovoljena samo v delovnih prostorih, ki so za to namenjeni. V drugih primerih se mora izvajalec del predhodno dogovoriti z vodjo del naročnika o požarnovarnostnih ukrepih in </w:t>
      </w:r>
      <w:r w:rsidRPr="00A54C3E">
        <w:rPr>
          <w:rFonts w:ascii="Times New Roman" w:eastAsia="Arial" w:hAnsi="Times New Roman" w:cs="Times New Roman"/>
          <w:bCs/>
          <w:color w:val="000000"/>
          <w:kern w:val="1"/>
          <w:sz w:val="18"/>
          <w:szCs w:val="18"/>
          <w:u w:val="single"/>
          <w:lang w:eastAsia="sl-SI"/>
          <w14:ligatures w14:val="standardContextual"/>
        </w:rPr>
        <w:t>dobiti od naročnika dovoljenje za izvajanje požarno nevarnih del</w:t>
      </w:r>
      <w:r w:rsidRPr="00A54C3E">
        <w:rPr>
          <w:rFonts w:ascii="Times New Roman" w:eastAsia="Arial" w:hAnsi="Times New Roman" w:cs="Times New Roman"/>
          <w:bCs/>
          <w:color w:val="000000"/>
          <w:kern w:val="1"/>
          <w:sz w:val="18"/>
          <w:szCs w:val="18"/>
          <w:lang w:eastAsia="sl-SI"/>
          <w14:ligatures w14:val="standardContextual"/>
        </w:rPr>
        <w:t xml:space="preserve">. Uporaba odprtega ognja izven delovišča oz. izven mesta, ki ga pokriva dovoljenje, je prepovedana! </w:t>
      </w:r>
      <w:r w:rsidRPr="00A54C3E">
        <w:rPr>
          <w:rFonts w:ascii="Times New Roman" w:eastAsia="Arial" w:hAnsi="Times New Roman" w:cs="Times New Roman"/>
          <w:color w:val="000000"/>
          <w:kern w:val="1"/>
          <w:sz w:val="18"/>
          <w:szCs w:val="18"/>
          <w:lang w:eastAsia="sl-SI"/>
          <w14:ligatures w14:val="standardContextual"/>
        </w:rPr>
        <w:t xml:space="preserve"> </w:t>
      </w:r>
    </w:p>
    <w:p w14:paraId="0A816B90"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r w:rsidRPr="00A54C3E">
        <w:rPr>
          <w:rFonts w:ascii="Times New Roman" w:eastAsia="Arial" w:hAnsi="Times New Roman" w:cs="Times New Roman"/>
          <w:b/>
          <w:color w:val="000000"/>
          <w:kern w:val="1"/>
          <w:sz w:val="18"/>
          <w:szCs w:val="18"/>
          <w:lang w:eastAsia="sl-SI"/>
          <w14:ligatures w14:val="standardContextual"/>
        </w:rPr>
        <w:t>Požarno stražo lahko izvajajo gasilci.</w:t>
      </w:r>
      <w:r w:rsidRPr="00A54C3E">
        <w:rPr>
          <w:rFonts w:ascii="Times New Roman" w:eastAsia="Arial" w:hAnsi="Times New Roman" w:cs="Times New Roman"/>
          <w:color w:val="000000"/>
          <w:kern w:val="1"/>
          <w:sz w:val="18"/>
          <w:szCs w:val="18"/>
          <w:lang w:eastAsia="sl-SI"/>
          <w14:ligatures w14:val="standardContextual"/>
        </w:rPr>
        <w:t xml:space="preserve"> </w:t>
      </w:r>
      <w:r w:rsidRPr="00A54C3E">
        <w:rPr>
          <w:rFonts w:ascii="Times New Roman" w:eastAsia="Arial" w:hAnsi="Times New Roman" w:cs="Times New Roman"/>
          <w:bCs/>
          <w:color w:val="000000"/>
          <w:kern w:val="1"/>
          <w:sz w:val="18"/>
          <w:szCs w:val="18"/>
          <w:lang w:eastAsia="sl-SI"/>
          <w14:ligatures w14:val="standardContextual"/>
        </w:rPr>
        <w:t>Stroške izvajanja požarne straže nosi izvajalec.</w:t>
      </w:r>
    </w:p>
    <w:p w14:paraId="22082C09" w14:textId="77777777" w:rsidR="00761CED" w:rsidRPr="00A54C3E" w:rsidRDefault="00761CED" w:rsidP="00761CED">
      <w:pPr>
        <w:keepNext/>
        <w:keepLines/>
        <w:shd w:val="clear" w:color="auto" w:fill="FFFFFF"/>
        <w:tabs>
          <w:tab w:val="left" w:pos="426"/>
        </w:tabs>
        <w:suppressAutoHyphens/>
        <w:autoSpaceDE w:val="0"/>
        <w:autoSpaceDN w:val="0"/>
        <w:adjustRightInd w:val="0"/>
        <w:spacing w:after="4" w:line="250" w:lineRule="auto"/>
        <w:ind w:left="87" w:hanging="10"/>
        <w:jc w:val="both"/>
        <w:rPr>
          <w:rFonts w:ascii="Times New Roman" w:eastAsia="Arial" w:hAnsi="Times New Roman" w:cs="Times New Roman"/>
          <w:color w:val="000000"/>
          <w:kern w:val="1"/>
          <w:sz w:val="18"/>
          <w:szCs w:val="18"/>
          <w:lang w:eastAsia="sl-SI"/>
          <w14:ligatures w14:val="standardContextual"/>
        </w:rPr>
      </w:pPr>
    </w:p>
    <w:p w14:paraId="2E8E1C01" w14:textId="77777777" w:rsidR="00761CED" w:rsidRPr="00A54C3E" w:rsidRDefault="00761CED" w:rsidP="00761CED">
      <w:pPr>
        <w:numPr>
          <w:ilvl w:val="0"/>
          <w:numId w:val="32"/>
        </w:numPr>
        <w:tabs>
          <w:tab w:val="left" w:pos="720"/>
        </w:tabs>
        <w:suppressAutoHyphens/>
        <w:autoSpaceDE w:val="0"/>
        <w:autoSpaceDN w:val="0"/>
        <w:adjustRightInd w:val="0"/>
        <w:spacing w:after="0" w:line="252" w:lineRule="auto"/>
        <w:jc w:val="center"/>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člen</w:t>
      </w:r>
    </w:p>
    <w:p w14:paraId="1CD517D3"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35FFBBBD"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Podpisniki so dolžni izvajati vsa dela v skladu s tem sporazumom z namenom, da se zagotovi varnost in zdravje</w:t>
      </w:r>
      <w:r w:rsidRPr="00A54C3E">
        <w:rPr>
          <w:rFonts w:ascii="Times New Roman" w:eastAsia="Arial" w:hAnsi="Times New Roman" w:cs="Times New Roman"/>
          <w:b/>
          <w:color w:val="000000"/>
          <w:kern w:val="2"/>
          <w:sz w:val="18"/>
          <w:szCs w:val="18"/>
          <w:lang w:eastAsia="sl-SI"/>
          <w14:ligatures w14:val="standardContextual"/>
        </w:rPr>
        <w:t xml:space="preserve"> </w:t>
      </w:r>
      <w:r w:rsidRPr="00A54C3E">
        <w:rPr>
          <w:rFonts w:ascii="Times New Roman" w:eastAsia="Arial" w:hAnsi="Times New Roman" w:cs="Times New Roman"/>
          <w:color w:val="000000"/>
          <w:kern w:val="2"/>
          <w:sz w:val="18"/>
          <w:szCs w:val="18"/>
          <w:lang w:eastAsia="sl-SI"/>
          <w14:ligatures w14:val="standardContextual"/>
        </w:rPr>
        <w:t>pri delu in varne delavne pogoje vsem zaposlenim na skupnem delovišču/objektu.</w:t>
      </w:r>
    </w:p>
    <w:p w14:paraId="2ED22371"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p>
    <w:p w14:paraId="4EA68176"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t xml:space="preserve">Sporazum prične veljati, ko ga podpišeta obe stranki sporazuma in velja ves čas trajanja del. </w:t>
      </w:r>
      <w:bookmarkStart w:id="5" w:name="_Hlk1157831301"/>
      <w:bookmarkStart w:id="6" w:name="_Hlk115783130"/>
      <w:bookmarkEnd w:id="5"/>
      <w:bookmarkEnd w:id="6"/>
    </w:p>
    <w:p w14:paraId="64C17CC8" w14:textId="77777777" w:rsidR="00761CED" w:rsidRPr="00A54C3E" w:rsidRDefault="00761CED" w:rsidP="00761CED">
      <w:pPr>
        <w:spacing w:after="4" w:line="250" w:lineRule="auto"/>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t xml:space="preserve">Številka: </w:t>
      </w:r>
    </w:p>
    <w:p w14:paraId="6DDCFA97"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51866F50" w14:textId="77777777" w:rsidR="00761CED" w:rsidRDefault="00761CED" w:rsidP="00761CE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Datum:                                                                               Datum:</w:t>
      </w:r>
    </w:p>
    <w:p w14:paraId="2D691EAA" w14:textId="77777777" w:rsidR="00761CED" w:rsidRDefault="00761CED" w:rsidP="00761CED">
      <w:pPr>
        <w:spacing w:after="0" w:line="240" w:lineRule="auto"/>
        <w:rPr>
          <w:rFonts w:ascii="Arial" w:eastAsia="Times New Roman" w:hAnsi="Arial" w:cs="Arial"/>
          <w:sz w:val="18"/>
          <w:szCs w:val="18"/>
          <w:lang w:eastAsia="sl-SI"/>
        </w:rPr>
      </w:pPr>
    </w:p>
    <w:p w14:paraId="34CA27FD" w14:textId="77777777" w:rsidR="00761CED" w:rsidRDefault="00761CED" w:rsidP="00761CE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IZVAJALEC:                                                                              NAROČNIK:</w:t>
      </w:r>
    </w:p>
    <w:p w14:paraId="4A6CF2A5" w14:textId="77777777" w:rsidR="00761CED" w:rsidRDefault="00761CED" w:rsidP="00761CED">
      <w:pPr>
        <w:spacing w:after="0" w:line="240" w:lineRule="auto"/>
        <w:ind w:left="-142"/>
        <w:rPr>
          <w:rFonts w:ascii="Arial" w:eastAsia="Times New Roman" w:hAnsi="Arial" w:cs="Arial"/>
          <w:sz w:val="18"/>
          <w:szCs w:val="18"/>
          <w:lang w:eastAsia="sl-SI"/>
        </w:rPr>
      </w:pPr>
    </w:p>
    <w:p w14:paraId="50A586B2" w14:textId="77777777" w:rsidR="00761CED" w:rsidRDefault="00761CED" w:rsidP="00761CE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SPLOŠNA BOLNIŠNICA NOVO MESTO</w:t>
      </w:r>
    </w:p>
    <w:p w14:paraId="792D43EF" w14:textId="77777777" w:rsidR="00761CED" w:rsidRDefault="00761CED" w:rsidP="00761CE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Direktorica: </w:t>
      </w:r>
    </w:p>
    <w:p w14:paraId="58942FE5" w14:textId="77777777" w:rsidR="00761CED" w:rsidRDefault="00761CED" w:rsidP="00761CED">
      <w:pPr>
        <w:spacing w:after="0" w:line="240" w:lineRule="auto"/>
        <w:ind w:left="-142"/>
        <w:rPr>
          <w:rFonts w:ascii="Arial" w:eastAsia="Times New Roman" w:hAnsi="Arial" w:cs="Arial"/>
          <w:sz w:val="18"/>
          <w:szCs w:val="18"/>
          <w:lang w:eastAsia="sl-SI"/>
        </w:rPr>
      </w:pPr>
      <w:r>
        <w:rPr>
          <w:rFonts w:ascii="Arial" w:eastAsia="Times New Roman" w:hAnsi="Arial" w:cs="Arial"/>
          <w:sz w:val="18"/>
          <w:szCs w:val="18"/>
          <w:lang w:eastAsia="sl-SI"/>
        </w:rPr>
        <w:t xml:space="preserve">                                                                                        Doc.dr. Milena Kramar Zupan</w:t>
      </w:r>
    </w:p>
    <w:p w14:paraId="47FE38A3" w14:textId="77777777" w:rsidR="00761CED" w:rsidRDefault="00761CED" w:rsidP="00761CED">
      <w:pPr>
        <w:keepNext/>
        <w:spacing w:after="0" w:line="240" w:lineRule="auto"/>
        <w:jc w:val="both"/>
        <w:outlineLvl w:val="0"/>
        <w:rPr>
          <w:rFonts w:ascii="Times New Roman" w:eastAsia="Times New Roman" w:hAnsi="Times New Roman" w:cs="Times New Roman"/>
          <w:bCs/>
          <w:sz w:val="18"/>
          <w:szCs w:val="18"/>
          <w:lang w:eastAsia="x-none"/>
        </w:rPr>
      </w:pPr>
    </w:p>
    <w:p w14:paraId="7ECF93E3"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C696106"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1BC233B"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59A0789B" w14:textId="77777777" w:rsidR="00761CED" w:rsidRPr="00A54C3E" w:rsidRDefault="00761CED" w:rsidP="00761CED">
      <w:pPr>
        <w:spacing w:after="4" w:line="250" w:lineRule="auto"/>
        <w:ind w:left="87" w:hanging="10"/>
        <w:jc w:val="both"/>
        <w:rPr>
          <w:rFonts w:ascii="Times New Roman" w:eastAsia="Arial" w:hAnsi="Times New Roman" w:cs="Times New Roman"/>
          <w:color w:val="000000"/>
          <w:kern w:val="2"/>
          <w:sz w:val="18"/>
          <w:szCs w:val="18"/>
          <w:lang w:eastAsia="sl-SI"/>
          <w14:ligatures w14:val="standardContextual"/>
        </w:rPr>
      </w:pPr>
    </w:p>
    <w:p w14:paraId="7C3FBAFB" w14:textId="77777777" w:rsidR="00761CED" w:rsidRPr="00A54C3E" w:rsidRDefault="00761CED" w:rsidP="00761CED">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 xml:space="preserve">Priloga 1: </w:t>
      </w:r>
      <w:r w:rsidRPr="00A54C3E">
        <w:rPr>
          <w:rFonts w:ascii="Times New Roman" w:eastAsia="Arial" w:hAnsi="Times New Roman" w:cs="Times New Roman"/>
          <w:color w:val="000000"/>
          <w:kern w:val="2"/>
          <w:sz w:val="18"/>
          <w:szCs w:val="18"/>
          <w:lang w:eastAsia="sl-SI"/>
          <w14:ligatures w14:val="standardContextual"/>
        </w:rPr>
        <w:t>Seznam podpisnikov sporazuma,</w:t>
      </w:r>
    </w:p>
    <w:p w14:paraId="33F525DF" w14:textId="77777777" w:rsidR="00761CED" w:rsidRPr="00A54C3E" w:rsidRDefault="00761CED" w:rsidP="00761CED">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2:</w:t>
      </w:r>
      <w:r w:rsidRPr="00A54C3E">
        <w:rPr>
          <w:rFonts w:ascii="Times New Roman" w:eastAsia="Arial" w:hAnsi="Times New Roman" w:cs="Times New Roman"/>
          <w:color w:val="000000"/>
          <w:kern w:val="2"/>
          <w:sz w:val="18"/>
          <w:szCs w:val="18"/>
          <w:lang w:eastAsia="sl-SI"/>
          <w14:ligatures w14:val="standardContextual"/>
        </w:rPr>
        <w:t xml:space="preserve"> </w:t>
      </w:r>
      <w:bookmarkStart w:id="7" w:name="_Hlk212188663"/>
      <w:r w:rsidRPr="00A54C3E">
        <w:rPr>
          <w:rFonts w:ascii="Times New Roman" w:eastAsia="Arial" w:hAnsi="Times New Roman" w:cs="Times New Roman"/>
          <w:color w:val="000000"/>
          <w:kern w:val="2"/>
          <w:sz w:val="18"/>
          <w:szCs w:val="18"/>
          <w:lang w:eastAsia="sl-SI"/>
          <w14:ligatures w14:val="standardContextual"/>
        </w:rPr>
        <w:t>Izjava(e) o seznanitvi delavcev izvajalca s tem sporazumom</w:t>
      </w:r>
      <w:bookmarkEnd w:id="7"/>
    </w:p>
    <w:p w14:paraId="5EBAAB0F" w14:textId="77777777" w:rsidR="00761CED" w:rsidRPr="00A54C3E" w:rsidRDefault="00761CED" w:rsidP="00761CED">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w:t>
      </w:r>
      <w:r w:rsidRPr="00A54C3E">
        <w:rPr>
          <w:rFonts w:ascii="Times New Roman" w:eastAsia="Arial" w:hAnsi="Times New Roman" w:cs="Times New Roman"/>
          <w:color w:val="000000"/>
          <w:kern w:val="2"/>
          <w:sz w:val="18"/>
          <w:szCs w:val="18"/>
          <w:lang w:eastAsia="sl-SI"/>
          <w14:ligatures w14:val="standardContextual"/>
        </w:rPr>
        <w:t>: Izjava(e) o seznanitvi delavcev naročnika s tem sporazumom</w:t>
      </w:r>
    </w:p>
    <w:p w14:paraId="3A41507E" w14:textId="77777777" w:rsidR="00761CED" w:rsidRPr="00A54C3E" w:rsidRDefault="00761CED" w:rsidP="00761CED">
      <w:pPr>
        <w:spacing w:after="4" w:line="20" w:lineRule="atLeast"/>
        <w:ind w:left="87" w:hanging="10"/>
        <w:jc w:val="both"/>
        <w:rPr>
          <w:rFonts w:ascii="Times New Roman" w:eastAsia="Arial" w:hAnsi="Times New Roman" w:cs="Times New Roman"/>
          <w:color w:val="000000"/>
          <w:kern w:val="2"/>
          <w:sz w:val="18"/>
          <w:szCs w:val="18"/>
          <w:lang w:eastAsia="sl-SI"/>
          <w14:ligatures w14:val="standardContextual"/>
        </w:rPr>
      </w:pPr>
    </w:p>
    <w:bookmarkEnd w:id="4"/>
    <w:p w14:paraId="76B9B6C8" w14:textId="77777777" w:rsidR="00761CED" w:rsidRPr="00A54C3E" w:rsidRDefault="00761CED" w:rsidP="00761CED">
      <w:pPr>
        <w:spacing w:after="160" w:line="278" w:lineRule="auto"/>
        <w:rPr>
          <w:rFonts w:ascii="Times New Roman" w:eastAsia="Arial" w:hAnsi="Times New Roman" w:cs="Times New Roman"/>
          <w:color w:val="000000"/>
          <w:kern w:val="2"/>
          <w:sz w:val="18"/>
          <w:szCs w:val="18"/>
          <w:lang w:eastAsia="sl-SI"/>
          <w14:ligatures w14:val="standardContextual"/>
        </w:rPr>
      </w:pPr>
      <w:r w:rsidRPr="00A54C3E">
        <w:rPr>
          <w:rFonts w:ascii="Times New Roman" w:eastAsia="Arial" w:hAnsi="Times New Roman" w:cs="Times New Roman"/>
          <w:color w:val="000000"/>
          <w:kern w:val="2"/>
          <w:sz w:val="18"/>
          <w:szCs w:val="18"/>
          <w:lang w:eastAsia="sl-SI"/>
          <w14:ligatures w14:val="standardContextual"/>
        </w:rPr>
        <w:br w:type="page"/>
      </w:r>
    </w:p>
    <w:p w14:paraId="4DA5FBA9" w14:textId="77777777" w:rsidR="00761CED" w:rsidRPr="00A54C3E" w:rsidRDefault="00761CED" w:rsidP="00761CED">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lastRenderedPageBreak/>
        <w:t xml:space="preserve">Priloga 1: Seznam podpisnikov sporazuma </w:t>
      </w:r>
    </w:p>
    <w:p w14:paraId="73B45689" w14:textId="77777777" w:rsidR="00761CED" w:rsidRPr="00A54C3E" w:rsidRDefault="00761CED" w:rsidP="00761CED">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p>
    <w:p w14:paraId="6868C54C" w14:textId="77777777" w:rsidR="00761CED" w:rsidRPr="00A54C3E" w:rsidRDefault="00761CED" w:rsidP="00761CED">
      <w:pPr>
        <w:spacing w:after="4" w:line="20" w:lineRule="atLeast"/>
        <w:ind w:left="87" w:right="-329"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Podpisniki, odgovorne osebe, so odgovorni za zagotovitev varnosti svojih delavcev ter za izvedbo varnostnih ukrepov v sklopu svojih del, skladno s tem  sporazumom in se zavezujejo, da bodo dosledno upoštevali določila tega pisnega sporazuma ter o vsebini seznanili vse delavce, ki delajo na skupnem delovišču, kateri s podpisom izjave iz Priloge 2 oziroma Priloge 3, potrdijo seznanitev z vsebino tega sporazuma.</w:t>
      </w:r>
    </w:p>
    <w:p w14:paraId="1665D472" w14:textId="77777777" w:rsidR="00761CED" w:rsidRPr="00A54C3E" w:rsidRDefault="00761CED" w:rsidP="00761CED">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5B93D91A" w14:textId="77777777" w:rsidR="00761CED" w:rsidRPr="00A54C3E" w:rsidRDefault="00761CED" w:rsidP="00761CED">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51FCA36B" w14:textId="77777777" w:rsidR="00761CED" w:rsidRPr="00A54C3E" w:rsidRDefault="00761CED" w:rsidP="00761CED">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IZPOLNI NAROČNIK</w:t>
      </w:r>
    </w:p>
    <w:p w14:paraId="64162C11" w14:textId="77777777" w:rsidR="00761CED" w:rsidRPr="00A54C3E" w:rsidRDefault="00761CED" w:rsidP="00761CED">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61CED" w:rsidRPr="00A54C3E" w14:paraId="6FBCADD4"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A56D1B" w14:textId="77777777" w:rsidR="00761CED" w:rsidRPr="00A54C3E" w:rsidRDefault="00761CED" w:rsidP="00473A7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opravljanja del</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25771FD" w14:textId="77777777" w:rsidR="00761CED" w:rsidRPr="00A54C3E" w:rsidRDefault="00761CED" w:rsidP="00473A79">
            <w:pPr>
              <w:suppressAutoHyphens/>
              <w:autoSpaceDE w:val="0"/>
              <w:autoSpaceDN w:val="0"/>
              <w:adjustRightInd w:val="0"/>
              <w:spacing w:after="4"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začetek del:                                               konec del:</w:t>
            </w:r>
          </w:p>
        </w:tc>
      </w:tr>
      <w:tr w:rsidR="00761CED" w:rsidRPr="00A54C3E" w14:paraId="18BEA908"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465A3B1" w14:textId="77777777" w:rsidR="00761CED" w:rsidRPr="00A54C3E" w:rsidRDefault="00761CED" w:rsidP="00473A79">
            <w:pPr>
              <w:suppressAutoHyphens/>
              <w:autoSpaceDE w:val="0"/>
              <w:autoSpaceDN w:val="0"/>
              <w:adjustRightInd w:val="0"/>
              <w:spacing w:after="160" w:line="252" w:lineRule="auto"/>
              <w:ind w:left="87" w:hanging="10"/>
              <w:jc w:val="both"/>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Delo, ki se opravlja </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4589A7"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656757D1"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48A0EACE"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naročnika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61CED" w:rsidRPr="00A54C3E" w14:paraId="1288EEF6"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5CC0AB"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158462C"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1AD6BBAF"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A441934"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1879E75"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3C0AF30D"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AEADF7F"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F8CEA72"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61CED" w:rsidRPr="00A54C3E" w14:paraId="42993EBC"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1B192F"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9A1E349"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61CED" w:rsidRPr="00A54C3E" w14:paraId="19A06B4E"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C089CA0"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16D4FEF"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A413CE5" w14:textId="77777777" w:rsidR="00761CED" w:rsidRPr="00A54C3E" w:rsidRDefault="00761CED" w:rsidP="00761CED">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73C9E173" w14:textId="77777777" w:rsidR="00761CED" w:rsidRPr="00A54C3E" w:rsidRDefault="00761CED" w:rsidP="00761CED">
      <w:pPr>
        <w:spacing w:after="4" w:line="250" w:lineRule="auto"/>
        <w:ind w:left="87" w:hanging="10"/>
        <w:jc w:val="center"/>
        <w:rPr>
          <w:rFonts w:ascii="Times New Roman" w:eastAsia="Arial" w:hAnsi="Times New Roman" w:cs="Times New Roman"/>
          <w:b/>
          <w:bCs/>
          <w:color w:val="000000"/>
          <w:kern w:val="2"/>
          <w:sz w:val="18"/>
          <w:szCs w:val="18"/>
          <w:lang w:eastAsia="sl-SI"/>
          <w14:ligatures w14:val="standardContextual"/>
        </w:rPr>
      </w:pPr>
    </w:p>
    <w:p w14:paraId="22DAE4D3"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IZPOLNI IZVAJALEC</w:t>
      </w:r>
    </w:p>
    <w:p w14:paraId="428949CB"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 xml:space="preserve">Odgovorna oseba na strani izvajalca </w:t>
      </w:r>
    </w:p>
    <w:tbl>
      <w:tblPr>
        <w:tblW w:w="0" w:type="auto"/>
        <w:tblLayout w:type="fixed"/>
        <w:tblCellMar>
          <w:left w:w="0" w:type="dxa"/>
          <w:right w:w="0" w:type="dxa"/>
        </w:tblCellMar>
        <w:tblLook w:val="0000" w:firstRow="0" w:lastRow="0" w:firstColumn="0" w:lastColumn="0" w:noHBand="0" w:noVBand="0"/>
      </w:tblPr>
      <w:tblGrid>
        <w:gridCol w:w="2317"/>
        <w:gridCol w:w="6968"/>
      </w:tblGrid>
      <w:tr w:rsidR="00761CED" w:rsidRPr="00A54C3E" w14:paraId="63BCE2C2"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E0D41A"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Ime in Priimek</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735BDBD"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0FECDAFE"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0542A48"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Telefonska številka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7E6E506"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5B94BD15"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C9A0483"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E-mail</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BABDEF3"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61CED" w:rsidRPr="00A54C3E" w14:paraId="178EF454"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426C04B"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Datum podpisa</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DABEC25"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r w:rsidR="00761CED" w:rsidRPr="00A54C3E" w14:paraId="31752859" w14:textId="77777777" w:rsidTr="00473A79">
        <w:trPr>
          <w:cantSplit/>
          <w:trHeight w:val="510"/>
        </w:trPr>
        <w:tc>
          <w:tcPr>
            <w:tcW w:w="2317"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23FE66C"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Podpis</w:t>
            </w:r>
          </w:p>
        </w:tc>
        <w:tc>
          <w:tcPr>
            <w:tcW w:w="696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77A802"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7699AD14" w14:textId="77777777" w:rsidR="00761CED" w:rsidRPr="00A54C3E" w:rsidRDefault="00761CED" w:rsidP="00761CED">
      <w:pPr>
        <w:suppressAutoHyphens/>
        <w:autoSpaceDE w:val="0"/>
        <w:autoSpaceDN w:val="0"/>
        <w:adjustRightInd w:val="0"/>
        <w:spacing w:after="160" w:line="252" w:lineRule="auto"/>
        <w:ind w:left="87" w:hanging="10"/>
        <w:jc w:val="both"/>
        <w:rPr>
          <w:rFonts w:ascii="Times New Roman" w:eastAsia="Arial" w:hAnsi="Times New Roman" w:cs="Times New Roman"/>
          <w:b/>
          <w:bCs/>
          <w:color w:val="000000"/>
          <w:kern w:val="1"/>
          <w:sz w:val="18"/>
          <w:szCs w:val="18"/>
          <w:lang w:eastAsia="sl-SI" w:bidi="hi-IN"/>
          <w14:ligatures w14:val="standardContextual"/>
        </w:rPr>
      </w:pPr>
    </w:p>
    <w:p w14:paraId="0091D4CD"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Prisotni podizvajalci</w:t>
      </w:r>
    </w:p>
    <w:tbl>
      <w:tblPr>
        <w:tblW w:w="0" w:type="auto"/>
        <w:tblLayout w:type="fixed"/>
        <w:tblCellMar>
          <w:left w:w="0" w:type="dxa"/>
          <w:right w:w="0" w:type="dxa"/>
        </w:tblCellMar>
        <w:tblLook w:val="0000" w:firstRow="0" w:lastRow="0" w:firstColumn="0" w:lastColumn="0" w:noHBand="0" w:noVBand="0"/>
      </w:tblPr>
      <w:tblGrid>
        <w:gridCol w:w="2455"/>
        <w:gridCol w:w="6830"/>
      </w:tblGrid>
      <w:tr w:rsidR="00761CED" w:rsidRPr="00A54C3E" w14:paraId="0FFDBB55"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59D6BC0"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bookmarkStart w:id="8" w:name="_Hlk119330606"/>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33B9632"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4E06A96F"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4086414"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0F40F96"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709EED26"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bookmarkStart w:id="9" w:name="_Hlk119330673"/>
      <w:bookmarkEnd w:id="8"/>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1BFCC53D"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4B278782"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p w14:paraId="4686519B"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61CED" w:rsidRPr="00A54C3E" w14:paraId="2F54ECCD"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bookmarkEnd w:id="9"/>
          <w:p w14:paraId="29F576CF"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DBB253"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67305C18"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680D355C"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DC4EFCC"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4549EFA4"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407B4823"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61CED" w:rsidRPr="00A54C3E" w14:paraId="52CE5A93"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8B2D39"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52BA9F"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4B69FC7F"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759A22"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7A6F74D"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3C085E77"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81CDC44"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bl>
      <w:tblPr>
        <w:tblW w:w="0" w:type="auto"/>
        <w:tblLayout w:type="fixed"/>
        <w:tblCellMar>
          <w:left w:w="0" w:type="dxa"/>
          <w:right w:w="0" w:type="dxa"/>
        </w:tblCellMar>
        <w:tblLook w:val="0000" w:firstRow="0" w:lastRow="0" w:firstColumn="0" w:lastColumn="0" w:noHBand="0" w:noVBand="0"/>
      </w:tblPr>
      <w:tblGrid>
        <w:gridCol w:w="2455"/>
        <w:gridCol w:w="6830"/>
      </w:tblGrid>
      <w:tr w:rsidR="00761CED" w:rsidRPr="00A54C3E" w14:paraId="57A7887E"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63AD8CB"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Podjetje</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A9BD783"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b/>
                <w:bCs/>
                <w:color w:val="000000"/>
                <w:kern w:val="1"/>
                <w:sz w:val="18"/>
                <w:szCs w:val="18"/>
                <w:lang w:eastAsia="sl-SI" w:bidi="hi-IN"/>
                <w14:ligatures w14:val="standardContextual"/>
              </w:rPr>
            </w:pPr>
          </w:p>
        </w:tc>
      </w:tr>
      <w:tr w:rsidR="00761CED" w:rsidRPr="00A54C3E" w14:paraId="3930D609" w14:textId="77777777" w:rsidTr="00473A79">
        <w:trPr>
          <w:cantSplit/>
          <w:trHeight w:val="510"/>
        </w:trPr>
        <w:tc>
          <w:tcPr>
            <w:tcW w:w="245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12C23B0" w14:textId="77777777" w:rsidR="00761CED" w:rsidRPr="00A54C3E" w:rsidRDefault="00761CED" w:rsidP="00473A79">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Cs w:val="24"/>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t>Naslov</w:t>
            </w:r>
          </w:p>
        </w:tc>
        <w:tc>
          <w:tcPr>
            <w:tcW w:w="6830"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2561EF94" w14:textId="77777777" w:rsidR="00761CED" w:rsidRPr="00A54C3E" w:rsidRDefault="00761CED" w:rsidP="00473A79">
            <w:pPr>
              <w:suppressAutoHyphens/>
              <w:autoSpaceDE w:val="0"/>
              <w:autoSpaceDN w:val="0"/>
              <w:adjustRightInd w:val="0"/>
              <w:spacing w:after="4"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tc>
      </w:tr>
    </w:tbl>
    <w:p w14:paraId="218FE5DF"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6"/>
          <w:szCs w:val="16"/>
          <w:lang w:eastAsia="sl-SI" w:bidi="hi-IN"/>
          <w14:ligatures w14:val="standardContextual"/>
        </w:rPr>
      </w:pPr>
      <w:r w:rsidRPr="00A54C3E">
        <w:rPr>
          <w:rFonts w:ascii="Times New Roman" w:eastAsia="Arial" w:hAnsi="Times New Roman" w:cs="Times New Roman"/>
          <w:color w:val="000000"/>
          <w:kern w:val="1"/>
          <w:sz w:val="16"/>
          <w:szCs w:val="16"/>
          <w:lang w:eastAsia="sl-SI" w:bidi="hi-IN"/>
          <w14:ligatures w14:val="standardContextual"/>
        </w:rPr>
        <w:t>*Odgovorna oseba izvajalca odgovarja  za varnost in zdravje pri delu morebitnih podizvajalcev.</w:t>
      </w:r>
    </w:p>
    <w:p w14:paraId="2872643F" w14:textId="77777777" w:rsidR="00761CED" w:rsidRPr="00A54C3E" w:rsidRDefault="00761CED" w:rsidP="00761CED">
      <w:pPr>
        <w:suppressAutoHyphens/>
        <w:autoSpaceDE w:val="0"/>
        <w:autoSpaceDN w:val="0"/>
        <w:adjustRightInd w:val="0"/>
        <w:spacing w:after="160" w:line="252" w:lineRule="auto"/>
        <w:ind w:left="87" w:hanging="10"/>
        <w:jc w:val="center"/>
        <w:rPr>
          <w:rFonts w:ascii="Times New Roman" w:eastAsia="Arial" w:hAnsi="Times New Roman" w:cs="Times New Roman"/>
          <w:color w:val="000000"/>
          <w:kern w:val="1"/>
          <w:sz w:val="18"/>
          <w:szCs w:val="18"/>
          <w:lang w:eastAsia="sl-SI" w:bidi="hi-IN"/>
          <w14:ligatures w14:val="standardContextual"/>
        </w:rPr>
      </w:pPr>
    </w:p>
    <w:p w14:paraId="477C7C42" w14:textId="77777777" w:rsidR="00761CED" w:rsidRPr="00A54C3E" w:rsidRDefault="00761CED" w:rsidP="00761CED">
      <w:pPr>
        <w:spacing w:after="160" w:line="278" w:lineRule="auto"/>
        <w:rPr>
          <w:rFonts w:ascii="Times New Roman" w:eastAsia="Arial" w:hAnsi="Times New Roman" w:cs="Times New Roman"/>
          <w:color w:val="000000"/>
          <w:kern w:val="1"/>
          <w:sz w:val="18"/>
          <w:szCs w:val="18"/>
          <w:lang w:eastAsia="sl-SI" w:bidi="hi-IN"/>
          <w14:ligatures w14:val="standardContextual"/>
        </w:rPr>
      </w:pPr>
      <w:r w:rsidRPr="00A54C3E">
        <w:rPr>
          <w:rFonts w:ascii="Times New Roman" w:eastAsia="Arial" w:hAnsi="Times New Roman" w:cs="Times New Roman"/>
          <w:color w:val="000000"/>
          <w:kern w:val="1"/>
          <w:sz w:val="18"/>
          <w:szCs w:val="18"/>
          <w:lang w:eastAsia="sl-SI" w:bidi="hi-IN"/>
          <w14:ligatures w14:val="standardContextual"/>
        </w:rPr>
        <w:br w:type="page"/>
      </w:r>
    </w:p>
    <w:p w14:paraId="0DB7D2BC" w14:textId="77777777" w:rsidR="00761CED" w:rsidRPr="00A54C3E" w:rsidRDefault="00761CED" w:rsidP="00761CED">
      <w:pPr>
        <w:spacing w:after="160" w:line="278" w:lineRule="auto"/>
        <w:rPr>
          <w:rFonts w:ascii="Times New Roman" w:eastAsia="Arial" w:hAnsi="Times New Roman" w:cs="Times New Roman"/>
          <w:b/>
          <w:bCs/>
          <w:color w:val="000000"/>
          <w:kern w:val="1"/>
          <w:sz w:val="18"/>
          <w:szCs w:val="18"/>
          <w:lang w:eastAsia="sl-SI" w:bidi="hi-IN"/>
          <w14:ligatures w14:val="standardContextual"/>
        </w:rPr>
      </w:pPr>
      <w:r w:rsidRPr="00A54C3E">
        <w:rPr>
          <w:rFonts w:ascii="Times New Roman" w:eastAsia="Arial" w:hAnsi="Times New Roman" w:cs="Times New Roman"/>
          <w:b/>
          <w:bCs/>
          <w:color w:val="000000"/>
          <w:kern w:val="1"/>
          <w:sz w:val="18"/>
          <w:szCs w:val="18"/>
          <w:lang w:eastAsia="sl-SI" w:bidi="hi-IN"/>
          <w14:ligatures w14:val="standardContextual"/>
        </w:rPr>
        <w:lastRenderedPageBreak/>
        <w:t xml:space="preserve">Priloga 2: </w:t>
      </w:r>
      <w:r w:rsidRPr="00A54C3E">
        <w:rPr>
          <w:rFonts w:ascii="Times New Roman" w:eastAsia="Arial" w:hAnsi="Times New Roman" w:cs="Times New Roman"/>
          <w:b/>
          <w:bCs/>
          <w:color w:val="000000"/>
          <w:kern w:val="2"/>
          <w:sz w:val="18"/>
          <w:szCs w:val="18"/>
          <w:lang w:eastAsia="sl-SI"/>
          <w14:ligatures w14:val="standardContextual"/>
        </w:rPr>
        <w:t>Izjava(e) o seznanitvi delavcev izvajalca s tem sporazumom</w:t>
      </w:r>
    </w:p>
    <w:tbl>
      <w:tblPr>
        <w:tblW w:w="0" w:type="auto"/>
        <w:tblLayout w:type="fixed"/>
        <w:tblCellMar>
          <w:left w:w="0" w:type="dxa"/>
          <w:right w:w="0" w:type="dxa"/>
        </w:tblCellMar>
        <w:tblLook w:val="04A0" w:firstRow="1" w:lastRow="0" w:firstColumn="1" w:lastColumn="0" w:noHBand="0" w:noVBand="1"/>
      </w:tblPr>
      <w:tblGrid>
        <w:gridCol w:w="676"/>
        <w:gridCol w:w="6150"/>
        <w:gridCol w:w="2461"/>
      </w:tblGrid>
      <w:tr w:rsidR="00761CED" w:rsidRPr="00A54C3E" w14:paraId="14F7463D" w14:textId="77777777" w:rsidTr="00473A79">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tcPr>
          <w:p w14:paraId="601C3935"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35CB87F6" w14:textId="77777777" w:rsidR="00761CED" w:rsidRPr="00A54C3E" w:rsidRDefault="00761CED" w:rsidP="00473A79">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shd w:val="clear" w:color="auto" w:fill="D1D1D1"/>
            <w:tcMar>
              <w:top w:w="0" w:type="dxa"/>
              <w:left w:w="108" w:type="dxa"/>
              <w:bottom w:w="0" w:type="dxa"/>
              <w:right w:w="108" w:type="dxa"/>
            </w:tcMar>
            <w:vAlign w:val="center"/>
            <w:hideMark/>
          </w:tcPr>
          <w:p w14:paraId="5C2BBCCF" w14:textId="77777777" w:rsidR="00761CED" w:rsidRPr="00A54C3E" w:rsidRDefault="00761CED" w:rsidP="00473A79">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61CED" w:rsidRPr="00A54C3E" w14:paraId="6CC0DAE1"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E615B"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F9E00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149C6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61CED" w:rsidRPr="00A54C3E" w14:paraId="5A34AFC9"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99E43F"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D61E2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4E984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2AAF272D"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8A39D"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B97F9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60E7F4"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975AB13"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EB148"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63D905"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8961B1"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02EF8FBA"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30E7B2"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3571C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5BB305"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420E66C2"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697BEE"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C43D7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7E80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953EC0C"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88FC1D"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3CC3F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7D0D8"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44AA5518"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9372AF"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A373D2"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9F2DB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016253FB"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8F64B7"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17A901"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BB741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BFBC369"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3C76B0"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201C1"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29F07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E115D99"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848D35"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29D9A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90E79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5C67CAE4"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0BD4D"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AB239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8131FF"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4BAB91CA"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F8311"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3EEC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DC2CB2"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59A7604A"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4C628"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32A2DB"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E797D"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22E4CE50"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25D359"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29B65B"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57D4D"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321807E4"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CB96A6"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5F320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0DFFB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38510732"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F38BB2"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430BA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22ACE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B81EE81"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8DCFC0"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67B04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E237C2"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3CF15608"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A7D3AF"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70AE2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D4DB63"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0C5E9379"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7E4E7F"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960C98"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6DEE5F"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61ED063A"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C3E15"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F67D2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12C0CA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37B03FD3" w14:textId="77777777" w:rsidTr="00473A79">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4D06F"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8D2BB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D2A27B"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7F8D44DC" w14:textId="77777777" w:rsidR="00761CED" w:rsidRPr="00A54C3E" w:rsidRDefault="00761CED" w:rsidP="00761CED">
      <w:pPr>
        <w:suppressAutoHyphens/>
        <w:autoSpaceDE w:val="0"/>
        <w:autoSpaceDN w:val="0"/>
        <w:adjustRightInd w:val="0"/>
        <w:spacing w:after="160" w:line="252" w:lineRule="auto"/>
        <w:ind w:left="87" w:hanging="10"/>
        <w:jc w:val="center"/>
        <w:rPr>
          <w:rFonts w:ascii="Calibri" w:eastAsia="Arial" w:hAnsi="Liberation Serif" w:cs="Times New Roman"/>
          <w:color w:val="000000"/>
          <w:kern w:val="2"/>
          <w:szCs w:val="24"/>
          <w:lang w:eastAsia="sl-SI" w:bidi="hi-IN"/>
          <w14:ligatures w14:val="standardContextual"/>
        </w:rPr>
      </w:pPr>
    </w:p>
    <w:p w14:paraId="6997A980" w14:textId="77777777" w:rsidR="00761CED" w:rsidRPr="00A54C3E" w:rsidRDefault="00761CED" w:rsidP="00761CED">
      <w:pPr>
        <w:spacing w:after="4" w:line="250" w:lineRule="auto"/>
        <w:ind w:left="87" w:hanging="10"/>
        <w:jc w:val="both"/>
        <w:rPr>
          <w:rFonts w:ascii="Verdana" w:eastAsia="Arial" w:hAnsi="Verdana" w:cs="Arial"/>
          <w:color w:val="000000"/>
          <w:sz w:val="18"/>
          <w:szCs w:val="18"/>
          <w:lang w:eastAsia="sl-SI"/>
          <w14:ligatures w14:val="standardContextual"/>
        </w:rPr>
      </w:pPr>
    </w:p>
    <w:p w14:paraId="7A4E7DD2" w14:textId="77777777" w:rsidR="00761CED" w:rsidRPr="00A54C3E" w:rsidRDefault="00761CED" w:rsidP="00761CED">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303DD7D4" w14:textId="77777777" w:rsidR="00761CED" w:rsidRPr="00A54C3E" w:rsidRDefault="00761CED" w:rsidP="00761CED">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4F8DA147" w14:textId="77777777" w:rsidR="00761CED" w:rsidRPr="00A54C3E" w:rsidRDefault="00761CED" w:rsidP="00761CED">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077102A7" w14:textId="77777777" w:rsidR="00761CED" w:rsidRPr="00A54C3E" w:rsidRDefault="00761CED" w:rsidP="00761CED">
      <w:pPr>
        <w:spacing w:after="4" w:line="250" w:lineRule="auto"/>
        <w:ind w:left="87" w:hanging="10"/>
        <w:jc w:val="both"/>
        <w:rPr>
          <w:rFonts w:ascii="Verdana" w:eastAsia="Arial" w:hAnsi="Verdana" w:cs="Arial"/>
          <w:color w:val="000000"/>
          <w:kern w:val="2"/>
          <w:sz w:val="18"/>
          <w:szCs w:val="18"/>
          <w:lang w:eastAsia="sl-SI"/>
          <w14:ligatures w14:val="standardContextual"/>
        </w:rPr>
      </w:pPr>
    </w:p>
    <w:p w14:paraId="157F7CB0" w14:textId="77777777" w:rsidR="00761CED" w:rsidRPr="00A54C3E" w:rsidRDefault="00761CED" w:rsidP="00761CED">
      <w:pPr>
        <w:spacing w:after="4" w:line="20" w:lineRule="atLeast"/>
        <w:ind w:left="87" w:hanging="10"/>
        <w:jc w:val="both"/>
        <w:rPr>
          <w:rFonts w:ascii="Times New Roman" w:eastAsia="Arial" w:hAnsi="Times New Roman" w:cs="Times New Roman"/>
          <w:b/>
          <w:bCs/>
          <w:color w:val="000000"/>
          <w:kern w:val="2"/>
          <w:sz w:val="18"/>
          <w:szCs w:val="18"/>
          <w:lang w:eastAsia="sl-SI"/>
          <w14:ligatures w14:val="standardContextual"/>
        </w:rPr>
      </w:pPr>
      <w:r w:rsidRPr="00A54C3E">
        <w:rPr>
          <w:rFonts w:ascii="Times New Roman" w:eastAsia="Arial" w:hAnsi="Times New Roman" w:cs="Times New Roman"/>
          <w:b/>
          <w:bCs/>
          <w:color w:val="000000"/>
          <w:kern w:val="2"/>
          <w:sz w:val="18"/>
          <w:szCs w:val="18"/>
          <w:lang w:eastAsia="sl-SI"/>
          <w14:ligatures w14:val="standardContextual"/>
        </w:rPr>
        <w:t>Priloga 3: Izjava(e) o seznanitvi delavcev naročnika s tem sporazumom</w:t>
      </w:r>
    </w:p>
    <w:p w14:paraId="56DF325E" w14:textId="77777777" w:rsidR="00761CED" w:rsidRPr="00A54C3E" w:rsidRDefault="00761CED" w:rsidP="00761CED">
      <w:pPr>
        <w:suppressAutoHyphens/>
        <w:autoSpaceDE w:val="0"/>
        <w:autoSpaceDN w:val="0"/>
        <w:adjustRightInd w:val="0"/>
        <w:spacing w:after="160" w:line="252" w:lineRule="auto"/>
        <w:ind w:left="87" w:hanging="10"/>
        <w:jc w:val="center"/>
        <w:rPr>
          <w:rFonts w:ascii="Tahoma" w:eastAsia="Arial" w:hAnsi="Tahoma" w:cs="Tahoma"/>
          <w:b/>
          <w:bCs/>
          <w:color w:val="000000"/>
          <w:kern w:val="2"/>
          <w:sz w:val="18"/>
          <w:szCs w:val="18"/>
          <w:lang w:eastAsia="sl-SI" w:bidi="hi-IN"/>
          <w14:ligatures w14:val="standardContextual"/>
        </w:rPr>
      </w:pPr>
    </w:p>
    <w:tbl>
      <w:tblPr>
        <w:tblW w:w="9287" w:type="dxa"/>
        <w:tblLayout w:type="fixed"/>
        <w:tblCellMar>
          <w:left w:w="0" w:type="dxa"/>
          <w:right w:w="0" w:type="dxa"/>
        </w:tblCellMar>
        <w:tblLook w:val="04A0" w:firstRow="1" w:lastRow="0" w:firstColumn="1" w:lastColumn="0" w:noHBand="0" w:noVBand="1"/>
      </w:tblPr>
      <w:tblGrid>
        <w:gridCol w:w="676"/>
        <w:gridCol w:w="6150"/>
        <w:gridCol w:w="2461"/>
      </w:tblGrid>
      <w:tr w:rsidR="00761CED" w:rsidRPr="00A54C3E" w14:paraId="71557297" w14:textId="77777777" w:rsidTr="00761CED">
        <w:trPr>
          <w:cantSplit/>
          <w:trHeight w:val="510"/>
        </w:trPr>
        <w:tc>
          <w:tcPr>
            <w:tcW w:w="676" w:type="dxa"/>
            <w:tcBorders>
              <w:top w:val="nil"/>
              <w:left w:val="nil"/>
              <w:bottom w:val="single" w:sz="4" w:space="0" w:color="000000"/>
              <w:right w:val="single" w:sz="4" w:space="0" w:color="000000"/>
            </w:tcBorders>
            <w:tcMar>
              <w:top w:w="0" w:type="dxa"/>
              <w:left w:w="108" w:type="dxa"/>
              <w:bottom w:w="0" w:type="dxa"/>
              <w:right w:w="108" w:type="dxa"/>
            </w:tcMar>
            <w:vAlign w:val="center"/>
          </w:tcPr>
          <w:p w14:paraId="4B9C3676" w14:textId="77777777" w:rsidR="00761CED" w:rsidRPr="00A54C3E" w:rsidRDefault="00761CED" w:rsidP="00473A79">
            <w:pPr>
              <w:suppressAutoHyphens/>
              <w:autoSpaceDE w:val="0"/>
              <w:autoSpaceDN w:val="0"/>
              <w:adjustRightInd w:val="0"/>
              <w:spacing w:after="0" w:line="252" w:lineRule="auto"/>
              <w:ind w:left="90" w:hanging="11"/>
              <w:jc w:val="center"/>
              <w:rPr>
                <w:rFonts w:ascii="Times New Roman" w:eastAsia="Arial" w:hAnsi="Times New Roman" w:cs="Times New Roman"/>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2E21F70" w14:textId="77777777" w:rsidR="00761CED" w:rsidRPr="00A54C3E" w:rsidRDefault="00761CED" w:rsidP="00473A79">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Ime in Priimek</w:t>
            </w: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7DCEBF8" w14:textId="77777777" w:rsidR="00761CED" w:rsidRPr="00A54C3E" w:rsidRDefault="00761CED" w:rsidP="00473A79">
            <w:pPr>
              <w:suppressAutoHyphens/>
              <w:autoSpaceDE w:val="0"/>
              <w:autoSpaceDN w:val="0"/>
              <w:adjustRightInd w:val="0"/>
              <w:spacing w:after="0" w:line="252" w:lineRule="auto"/>
              <w:ind w:left="90" w:hanging="11"/>
              <w:jc w:val="center"/>
              <w:rPr>
                <w:rFonts w:ascii="Times New Roman" w:eastAsia="Arial" w:hAnsi="Times New Roman" w:cs="Times New Roman"/>
                <w:color w:val="000000"/>
                <w:kern w:val="2"/>
                <w:szCs w:val="24"/>
                <w:lang w:eastAsia="sl-SI" w:bidi="hi-IN"/>
                <w14:ligatures w14:val="standardContextual"/>
              </w:rPr>
            </w:pPr>
            <w:r w:rsidRPr="00A54C3E">
              <w:rPr>
                <w:rFonts w:ascii="Times New Roman" w:eastAsia="Arial" w:hAnsi="Times New Roman" w:cs="Times New Roman"/>
                <w:b/>
                <w:bCs/>
                <w:color w:val="000000"/>
                <w:kern w:val="2"/>
                <w:sz w:val="18"/>
                <w:szCs w:val="18"/>
                <w:lang w:eastAsia="sl-SI" w:bidi="hi-IN"/>
                <w14:ligatures w14:val="standardContextual"/>
              </w:rPr>
              <w:t>Podpis</w:t>
            </w:r>
          </w:p>
        </w:tc>
      </w:tr>
      <w:tr w:rsidR="00761CED" w:rsidRPr="00A54C3E" w14:paraId="16D15AB4"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1A0177"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B720C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03C98"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r>
      <w:tr w:rsidR="00761CED" w:rsidRPr="00A54C3E" w14:paraId="3DA1439E"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169CE"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4E96F"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C533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6CB7CDA1"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ABC7AE"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1862C2"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9192C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505C9680"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587952"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3324EA"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1C14F4"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06D4730C"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069FBF"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2B0BD3"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71624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14C02622"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4E55C0"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3C57A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FC7923"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20B3C2DD"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3A7EA"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CD9361"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9B9BC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0B7356A"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475A26"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5A30AE"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0A6AF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479FD41A"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8904B1"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85C46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4CC95E8"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AF05F52"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8B5B9"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0509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A0E7F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7B629F6"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85D681"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30DA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B04E3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1FC95696"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74BE3A"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B2744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23FDB9"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5A16C3FF"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0B6AB3"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308FCF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DD6274"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6B27150E"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9EEE5"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FE9831"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2150D6"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3EB169E5"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5FA8E7"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DF98A2"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EF5C3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59275578"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384DB5"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09F897"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92788B"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775B4572"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06C8CA"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51D251"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FE143D"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33860AC1"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4141D"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44D03"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0B59F0"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r w:rsidR="00761CED" w:rsidRPr="00A54C3E" w14:paraId="29D3F11A" w14:textId="77777777" w:rsidTr="00761CED">
        <w:trPr>
          <w:cantSplit/>
          <w:trHeight w:val="510"/>
        </w:trPr>
        <w:tc>
          <w:tcPr>
            <w:tcW w:w="6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575B4A" w14:textId="77777777" w:rsidR="00761CED" w:rsidRPr="00A54C3E" w:rsidRDefault="00761CED" w:rsidP="00473A79">
            <w:pPr>
              <w:suppressAutoHyphens/>
              <w:autoSpaceDE w:val="0"/>
              <w:autoSpaceDN w:val="0"/>
              <w:adjustRightInd w:val="0"/>
              <w:spacing w:after="4" w:line="252" w:lineRule="auto"/>
              <w:ind w:left="644" w:hanging="10"/>
              <w:jc w:val="center"/>
              <w:rPr>
                <w:rFonts w:ascii="Tahoma" w:eastAsia="Arial" w:hAnsi="Tahoma" w:cs="Tahoma"/>
                <w:b/>
                <w:bCs/>
                <w:color w:val="000000"/>
                <w:kern w:val="2"/>
                <w:sz w:val="18"/>
                <w:szCs w:val="18"/>
                <w:lang w:eastAsia="sl-SI" w:bidi="hi-IN"/>
                <w14:ligatures w14:val="standardContextual"/>
              </w:rPr>
            </w:pPr>
          </w:p>
        </w:tc>
        <w:tc>
          <w:tcPr>
            <w:tcW w:w="61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56032C"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b/>
                <w:bCs/>
                <w:color w:val="000000"/>
                <w:kern w:val="2"/>
                <w:sz w:val="18"/>
                <w:szCs w:val="18"/>
                <w:lang w:eastAsia="sl-SI" w:bidi="hi-IN"/>
                <w14:ligatures w14:val="standardContextual"/>
              </w:rPr>
            </w:pPr>
          </w:p>
        </w:tc>
        <w:tc>
          <w:tcPr>
            <w:tcW w:w="24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C467EF" w14:textId="77777777" w:rsidR="00761CED" w:rsidRPr="00A54C3E" w:rsidRDefault="00761CED" w:rsidP="00473A79">
            <w:pPr>
              <w:suppressAutoHyphens/>
              <w:autoSpaceDE w:val="0"/>
              <w:autoSpaceDN w:val="0"/>
              <w:adjustRightInd w:val="0"/>
              <w:spacing w:after="4" w:line="252" w:lineRule="auto"/>
              <w:ind w:left="87" w:hanging="10"/>
              <w:jc w:val="center"/>
              <w:rPr>
                <w:rFonts w:ascii="Tahoma" w:eastAsia="Arial" w:hAnsi="Tahoma" w:cs="Tahoma"/>
                <w:color w:val="000000"/>
                <w:kern w:val="2"/>
                <w:sz w:val="18"/>
                <w:szCs w:val="18"/>
                <w:lang w:eastAsia="sl-SI" w:bidi="hi-IN"/>
                <w14:ligatures w14:val="standardContextual"/>
              </w:rPr>
            </w:pPr>
          </w:p>
        </w:tc>
      </w:tr>
    </w:tbl>
    <w:p w14:paraId="452CEE86" w14:textId="3AAF2D56" w:rsidR="00C4246A" w:rsidRDefault="00C4246A" w:rsidP="00761CED">
      <w:pPr>
        <w:spacing w:before="975" w:after="225" w:line="240" w:lineRule="auto"/>
        <w:jc w:val="both"/>
      </w:pPr>
    </w:p>
    <w:sectPr w:rsidR="00C4246A"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4DC2E" w14:textId="77777777" w:rsidR="00E33F02" w:rsidRDefault="00E33F02" w:rsidP="006975C6">
      <w:pPr>
        <w:spacing w:after="0" w:line="240" w:lineRule="auto"/>
      </w:pPr>
      <w:r>
        <w:separator/>
      </w:r>
    </w:p>
  </w:endnote>
  <w:endnote w:type="continuationSeparator" w:id="0">
    <w:p w14:paraId="7989AD98" w14:textId="77777777" w:rsidR="00E33F02" w:rsidRDefault="00E33F0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EE"/>
    <w:family w:val="roman"/>
    <w:pitch w:val="variable"/>
    <w:sig w:usb0="E0000AFF" w:usb1="500078FF" w:usb2="00000021"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2C112" w14:textId="77777777" w:rsidR="006B2936" w:rsidRDefault="006B2936" w:rsidP="00D379CF">
    <w:pPr>
      <w:pStyle w:val="Noga"/>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9F4E" w14:textId="77777777" w:rsidR="006B2936" w:rsidRDefault="006B2936" w:rsidP="00D43D4E">
    <w:pPr>
      <w:pStyle w:val="Noga"/>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5B081" w14:textId="77777777" w:rsidR="006B2936" w:rsidRDefault="006B2936" w:rsidP="00D43D4E">
    <w:pPr>
      <w:pStyle w:val="Noga"/>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5CE16" w14:textId="77777777" w:rsidR="006B2936" w:rsidRDefault="006B2936"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9578" w14:textId="77777777" w:rsidR="00997F4B" w:rsidRPr="006F1DA5" w:rsidRDefault="00E33F02" w:rsidP="008301AC">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997F4B" w:rsidRPr="006F1DA5">
          <w:rPr>
            <w:rFonts w:ascii="Arial" w:hAnsi="Arial" w:cs="Arial"/>
          </w:rPr>
          <w:fldChar w:fldCharType="begin"/>
        </w:r>
        <w:r w:rsidR="00997F4B" w:rsidRPr="006F1DA5">
          <w:rPr>
            <w:rFonts w:ascii="Arial" w:hAnsi="Arial" w:cs="Arial"/>
          </w:rPr>
          <w:instrText xml:space="preserve"> PAGE   \* MERGEFORMAT </w:instrText>
        </w:r>
        <w:r w:rsidR="00997F4B" w:rsidRPr="006F1DA5">
          <w:rPr>
            <w:rFonts w:ascii="Arial" w:hAnsi="Arial" w:cs="Arial"/>
          </w:rPr>
          <w:fldChar w:fldCharType="separate"/>
        </w:r>
        <w:r w:rsidR="00997F4B">
          <w:rPr>
            <w:rFonts w:ascii="Arial" w:hAnsi="Arial" w:cs="Arial"/>
            <w:noProof/>
          </w:rPr>
          <w:t>1</w:t>
        </w:r>
        <w:r w:rsidR="00997F4B" w:rsidRPr="006F1DA5">
          <w:rPr>
            <w:rFonts w:ascii="Arial" w:hAnsi="Arial" w:cs="Arial"/>
            <w:noProof/>
          </w:rPr>
          <w:fldChar w:fldCharType="end"/>
        </w:r>
      </w:sdtContent>
    </w:sdt>
  </w:p>
  <w:p w14:paraId="1698D6AB" w14:textId="77777777" w:rsidR="00997F4B" w:rsidRDefault="00997F4B" w:rsidP="00D379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F9B62" w14:textId="77777777" w:rsidR="006B2936" w:rsidRDefault="006B2936" w:rsidP="00D43D4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77F55" w14:textId="77777777" w:rsidR="006B2936" w:rsidRDefault="006B2936" w:rsidP="00D43D4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F50DE" w14:textId="77777777" w:rsidR="006B2936" w:rsidRDefault="006B2936" w:rsidP="00D43D4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68568" w14:textId="77777777" w:rsidR="006B2936" w:rsidRDefault="006B2936" w:rsidP="00D43D4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F2878" w14:textId="77777777" w:rsidR="006B2936" w:rsidRDefault="006B2936" w:rsidP="00D43D4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C804E" w14:textId="77777777" w:rsidR="006B2936" w:rsidRDefault="006B2936" w:rsidP="00D43D4E">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93F6A" w14:textId="77777777" w:rsidR="006B2936" w:rsidRDefault="006B2936" w:rsidP="00D43D4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304A8" w14:textId="77777777" w:rsidR="00E33F02" w:rsidRDefault="00E33F02" w:rsidP="006975C6">
      <w:pPr>
        <w:spacing w:after="0" w:line="240" w:lineRule="auto"/>
      </w:pPr>
      <w:r>
        <w:separator/>
      </w:r>
    </w:p>
  </w:footnote>
  <w:footnote w:type="continuationSeparator" w:id="0">
    <w:p w14:paraId="26CD7F3E" w14:textId="77777777" w:rsidR="00E33F02" w:rsidRDefault="00E33F0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6"/>
      <w:gridCol w:w="3315"/>
      <w:gridCol w:w="4119"/>
    </w:tblGrid>
    <w:tr w:rsidR="00B05771" w:rsidRPr="006F1DA5" w14:paraId="4D69BC82" w14:textId="77777777" w:rsidTr="007C4767">
      <w:trPr>
        <w:trHeight w:val="1268"/>
      </w:trPr>
      <w:tc>
        <w:tcPr>
          <w:tcW w:w="1668" w:type="dxa"/>
        </w:tcPr>
        <w:p w14:paraId="3346FCD6"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5E7A6E" w14:textId="77777777" w:rsidR="00B05771" w:rsidRPr="006F1DA5" w:rsidRDefault="00B05771" w:rsidP="007C4767">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48BA986"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0CF3522C"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6DA42950" w14:textId="77777777" w:rsidR="00B05771" w:rsidRPr="006F1DA5" w:rsidRDefault="00B05771" w:rsidP="007C4767">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4DD1DF44" w14:textId="77777777" w:rsidR="00B05771" w:rsidRPr="006F1DA5" w:rsidRDefault="00B05771" w:rsidP="007C4767">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076F21A0" w14:textId="77777777" w:rsidR="00B05771" w:rsidRPr="006F1DA5" w:rsidRDefault="00B05771" w:rsidP="007C4767">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6C71A8B5" w14:textId="77777777" w:rsidR="00B05771" w:rsidRDefault="00B057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598"/>
      <w:gridCol w:w="3263"/>
      <w:gridCol w:w="4209"/>
    </w:tblGrid>
    <w:tr w:rsidR="00BA5911" w:rsidRPr="006F1DA5" w14:paraId="332A9E10" w14:textId="77777777" w:rsidTr="00B169F3">
      <w:trPr>
        <w:trHeight w:val="1268"/>
      </w:trPr>
      <w:tc>
        <w:tcPr>
          <w:tcW w:w="1668" w:type="dxa"/>
        </w:tcPr>
        <w:p w14:paraId="479C7437" w14:textId="77777777" w:rsidR="00997F4B" w:rsidRPr="006F1DA5" w:rsidRDefault="00997F4B" w:rsidP="006347C3">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504866377"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58233633" w14:textId="77777777" w:rsidR="00997F4B" w:rsidRPr="006F1DA5" w:rsidRDefault="00997F4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14:paraId="59E322A9" w14:textId="77777777" w:rsidR="00997F4B" w:rsidRPr="006F1DA5" w:rsidRDefault="00997F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14:paraId="79B588F4" w14:textId="77777777" w:rsidR="00997F4B" w:rsidRPr="006F1DA5" w:rsidRDefault="00997F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14:paraId="4453F77F" w14:textId="77777777" w:rsidR="00997F4B" w:rsidRPr="006F1DA5" w:rsidRDefault="00997F4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14:paraId="644A8A8B" w14:textId="77777777" w:rsidR="00997F4B" w:rsidRPr="006F1DA5" w:rsidRDefault="00997F4B"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14:paraId="1AB1D44F" w14:textId="77777777" w:rsidR="00997F4B" w:rsidRPr="006F1DA5" w:rsidRDefault="00997F4B" w:rsidP="00B93434">
          <w:pPr>
            <w:pStyle w:val="Glava"/>
            <w:rPr>
              <w:rFonts w:ascii="Arial" w:hAnsi="Arial" w:cs="Arial"/>
              <w:b/>
              <w:color w:val="000000" w:themeColor="text1"/>
            </w:rPr>
          </w:pPr>
          <w:r>
            <w:rPr>
              <w:rFonts w:ascii="Arial" w:hAnsi="Arial" w:cs="Arial"/>
              <w:b/>
              <w:noProof/>
              <w:color w:val="000000" w:themeColor="text1"/>
              <w:lang w:val="en-US"/>
            </w:rPr>
            <w:drawing>
              <wp:inline distT="0" distB="0" distL="0" distR="0" wp14:anchorId="143C2524" wp14:editId="6269947E">
                <wp:extent cx="2532893" cy="768098"/>
                <wp:effectExtent l="0" t="0" r="0" b="0"/>
                <wp:docPr id="2"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04FE8A9B" w14:textId="77777777" w:rsidR="00997F4B" w:rsidRPr="006F1DA5" w:rsidRDefault="00997F4B"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decimal"/>
      <w:lvlText w:val="%1."/>
      <w:lvlJc w:val="left"/>
      <w:pPr>
        <w:ind w:left="720" w:hanging="360"/>
      </w:pPr>
      <w:rPr>
        <w:rFonts w:ascii="Tahoma" w:eastAsia="Times New Roman" w:cs="Times New Roman"/>
        <w:sz w:val="18"/>
      </w:rPr>
    </w:lvl>
    <w:lvl w:ilvl="1">
      <w:start w:val="1"/>
      <w:numFmt w:val="decimal"/>
      <w:lvlText w:val="%2."/>
      <w:lvlJc w:val="left"/>
      <w:pPr>
        <w:ind w:left="1440" w:hanging="360"/>
      </w:pPr>
      <w:rPr>
        <w:rFonts w:eastAsia="Times New Roman" w:cs="Times New Roman"/>
      </w:rPr>
    </w:lvl>
    <w:lvl w:ilvl="2">
      <w:start w:val="1"/>
      <w:numFmt w:val="decimal"/>
      <w:lvlText w:val="%3."/>
      <w:lvlJc w:val="left"/>
      <w:pPr>
        <w:ind w:left="2160" w:hanging="360"/>
      </w:pPr>
      <w:rPr>
        <w:rFonts w:eastAsia="Times New Roman" w:cs="Times New Roman"/>
      </w:rPr>
    </w:lvl>
    <w:lvl w:ilvl="3">
      <w:start w:val="1"/>
      <w:numFmt w:val="decimal"/>
      <w:lvlText w:val="%4."/>
      <w:lvlJc w:val="left"/>
      <w:pPr>
        <w:ind w:left="2880" w:hanging="360"/>
      </w:pPr>
      <w:rPr>
        <w:rFonts w:eastAsia="Times New Roman" w:cs="Times New Roman"/>
      </w:rPr>
    </w:lvl>
    <w:lvl w:ilvl="4">
      <w:start w:val="1"/>
      <w:numFmt w:val="decimal"/>
      <w:lvlText w:val="%5."/>
      <w:lvlJc w:val="left"/>
      <w:pPr>
        <w:ind w:left="3600" w:hanging="360"/>
      </w:pPr>
      <w:rPr>
        <w:rFonts w:eastAsia="Times New Roman" w:cs="Times New Roman"/>
      </w:rPr>
    </w:lvl>
    <w:lvl w:ilvl="5">
      <w:start w:val="1"/>
      <w:numFmt w:val="decimal"/>
      <w:lvlText w:val="%6."/>
      <w:lvlJc w:val="left"/>
      <w:pPr>
        <w:ind w:left="4320" w:hanging="360"/>
      </w:pPr>
      <w:rPr>
        <w:rFonts w:eastAsia="Times New Roman" w:cs="Times New Roman"/>
      </w:rPr>
    </w:lvl>
    <w:lvl w:ilvl="6">
      <w:start w:val="1"/>
      <w:numFmt w:val="decimal"/>
      <w:lvlText w:val="%7."/>
      <w:lvlJc w:val="left"/>
      <w:pPr>
        <w:ind w:left="5040" w:hanging="360"/>
      </w:pPr>
      <w:rPr>
        <w:rFonts w:eastAsia="Times New Roman" w:cs="Times New Roman"/>
      </w:rPr>
    </w:lvl>
    <w:lvl w:ilvl="7">
      <w:start w:val="1"/>
      <w:numFmt w:val="decimal"/>
      <w:lvlText w:val="%8."/>
      <w:lvlJc w:val="left"/>
      <w:pPr>
        <w:ind w:left="5760" w:hanging="360"/>
      </w:pPr>
      <w:rPr>
        <w:rFonts w:eastAsia="Times New Roman" w:cs="Times New Roman"/>
      </w:rPr>
    </w:lvl>
    <w:lvl w:ilvl="8">
      <w:start w:val="1"/>
      <w:numFmt w:val="decimal"/>
      <w:lvlText w:val="%9."/>
      <w:lvlJc w:val="left"/>
      <w:pPr>
        <w:ind w:left="6480" w:hanging="360"/>
      </w:pPr>
      <w:rPr>
        <w:rFonts w:eastAsia="Times New Roman" w:cs="Times New Roman"/>
      </w:rPr>
    </w:lvl>
  </w:abstractNum>
  <w:abstractNum w:abstractNumId="1" w15:restartNumberingAfterBreak="0">
    <w:nsid w:val="00000002"/>
    <w:multiLevelType w:val="multilevel"/>
    <w:tmpl w:val="FFFFFFFF"/>
    <w:lvl w:ilvl="0">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2" w15:restartNumberingAfterBreak="0">
    <w:nsid w:val="00000003"/>
    <w:multiLevelType w:val="multilevel"/>
    <w:tmpl w:val="FFFFFFFF"/>
    <w:lvl w:ilvl="0">
      <w:start w:val="7"/>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3" w15:restartNumberingAfterBreak="0">
    <w:nsid w:val="00000004"/>
    <w:multiLevelType w:val="multilevel"/>
    <w:tmpl w:val="FFFFFFFF"/>
    <w:lvl w:ilvl="0">
      <w:start w:val="5"/>
      <w:numFmt w:val="bullet"/>
      <w:lvlText w:val="-"/>
      <w:lvlJc w:val="left"/>
      <w:pPr>
        <w:ind w:left="360" w:hanging="360"/>
      </w:pPr>
      <w:rPr>
        <w:rFonts w:ascii="Liberation Serif"/>
      </w:rPr>
    </w:lvl>
    <w:lvl w:ilvl="1">
      <w:start w:val="1"/>
      <w:numFmt w:val="decimal"/>
      <w:lvlText w:val="%2."/>
      <w:lvlJc w:val="left"/>
      <w:pPr>
        <w:ind w:left="1080" w:hanging="360"/>
      </w:pPr>
      <w:rPr>
        <w:rFonts w:eastAsia="Times New Roman" w:cs="Times New Roman"/>
      </w:rPr>
    </w:lvl>
    <w:lvl w:ilvl="2">
      <w:start w:val="1"/>
      <w:numFmt w:val="decimal"/>
      <w:lvlText w:val="%3."/>
      <w:lvlJc w:val="left"/>
      <w:pPr>
        <w:ind w:left="1440" w:hanging="360"/>
      </w:pPr>
      <w:rPr>
        <w:rFonts w:eastAsia="Times New Roman" w:cs="Times New Roman"/>
      </w:rPr>
    </w:lvl>
    <w:lvl w:ilvl="3">
      <w:start w:val="1"/>
      <w:numFmt w:val="decimal"/>
      <w:lvlText w:val="%4."/>
      <w:lvlJc w:val="left"/>
      <w:pPr>
        <w:ind w:left="1800" w:hanging="360"/>
      </w:pPr>
      <w:rPr>
        <w:rFonts w:eastAsia="Times New Roman" w:cs="Times New Roman"/>
      </w:rPr>
    </w:lvl>
    <w:lvl w:ilvl="4">
      <w:start w:val="1"/>
      <w:numFmt w:val="decimal"/>
      <w:lvlText w:val="%5."/>
      <w:lvlJc w:val="left"/>
      <w:pPr>
        <w:ind w:left="2160" w:hanging="360"/>
      </w:pPr>
      <w:rPr>
        <w:rFonts w:eastAsia="Times New Roman" w:cs="Times New Roman"/>
      </w:rPr>
    </w:lvl>
    <w:lvl w:ilvl="5">
      <w:start w:val="1"/>
      <w:numFmt w:val="decimal"/>
      <w:lvlText w:val="%6."/>
      <w:lvlJc w:val="left"/>
      <w:pPr>
        <w:ind w:left="2520" w:hanging="360"/>
      </w:pPr>
      <w:rPr>
        <w:rFonts w:eastAsia="Times New Roman" w:cs="Times New Roman"/>
      </w:rPr>
    </w:lvl>
    <w:lvl w:ilvl="6">
      <w:start w:val="1"/>
      <w:numFmt w:val="decimal"/>
      <w:lvlText w:val="%7."/>
      <w:lvlJc w:val="left"/>
      <w:pPr>
        <w:ind w:left="2880" w:hanging="360"/>
      </w:pPr>
      <w:rPr>
        <w:rFonts w:eastAsia="Times New Roman" w:cs="Times New Roman"/>
      </w:rPr>
    </w:lvl>
    <w:lvl w:ilvl="7">
      <w:start w:val="1"/>
      <w:numFmt w:val="decimal"/>
      <w:lvlText w:val="%8."/>
      <w:lvlJc w:val="left"/>
      <w:pPr>
        <w:ind w:left="3240" w:hanging="360"/>
      </w:pPr>
      <w:rPr>
        <w:rFonts w:eastAsia="Times New Roman" w:cs="Times New Roman"/>
      </w:rPr>
    </w:lvl>
    <w:lvl w:ilvl="8">
      <w:start w:val="1"/>
      <w:numFmt w:val="decimal"/>
      <w:lvlText w:val="%9."/>
      <w:lvlJc w:val="left"/>
      <w:pPr>
        <w:ind w:left="3600" w:hanging="360"/>
      </w:pPr>
      <w:rPr>
        <w:rFonts w:eastAsia="Times New Roman" w:cs="Times New Roman"/>
      </w:rPr>
    </w:lvl>
  </w:abstractNum>
  <w:abstractNum w:abstractNumId="4" w15:restartNumberingAfterBreak="0">
    <w:nsid w:val="021755A4"/>
    <w:multiLevelType w:val="hybridMultilevel"/>
    <w:tmpl w:val="90744B2A"/>
    <w:lvl w:ilvl="0" w:tplc="05E214DC">
      <w:start w:val="1"/>
      <w:numFmt w:val="bullet"/>
      <w:lvlText w:val=""/>
      <w:lvlJc w:val="left"/>
      <w:pPr>
        <w:ind w:left="720" w:hanging="360"/>
      </w:pPr>
      <w:rPr>
        <w:rFonts w:ascii="Symbol" w:hAnsi="Symbol" w:cs="Symbol" w:hint="default"/>
        <w:sz w:val="24"/>
        <w:szCs w:val="24"/>
      </w:rPr>
    </w:lvl>
    <w:lvl w:ilvl="1" w:tplc="7E2E1222">
      <w:start w:val="1"/>
      <w:numFmt w:val="bullet"/>
      <w:lvlText w:val="o"/>
      <w:lvlJc w:val="left"/>
      <w:pPr>
        <w:ind w:left="1440" w:hanging="360"/>
      </w:pPr>
      <w:rPr>
        <w:rFonts w:ascii="Courier New" w:hAnsi="Courier New" w:cs="Courier New" w:hint="default"/>
      </w:rPr>
    </w:lvl>
    <w:lvl w:ilvl="2" w:tplc="20E8CD66">
      <w:start w:val="1"/>
      <w:numFmt w:val="bullet"/>
      <w:lvlText w:val=""/>
      <w:lvlJc w:val="left"/>
      <w:pPr>
        <w:ind w:left="2160" w:hanging="360"/>
      </w:pPr>
      <w:rPr>
        <w:rFonts w:ascii="Wingdings" w:hAnsi="Wingdings" w:cs="Wingdings" w:hint="default"/>
      </w:rPr>
    </w:lvl>
    <w:lvl w:ilvl="3" w:tplc="41C6B54A">
      <w:start w:val="1"/>
      <w:numFmt w:val="bullet"/>
      <w:lvlText w:val=""/>
      <w:lvlJc w:val="left"/>
      <w:pPr>
        <w:ind w:left="2880" w:hanging="360"/>
      </w:pPr>
      <w:rPr>
        <w:rFonts w:ascii="Symbol" w:hAnsi="Symbol" w:cs="Symbol" w:hint="default"/>
      </w:rPr>
    </w:lvl>
    <w:lvl w:ilvl="4" w:tplc="7E3EAA5A">
      <w:start w:val="1"/>
      <w:numFmt w:val="bullet"/>
      <w:lvlText w:val="o"/>
      <w:lvlJc w:val="left"/>
      <w:pPr>
        <w:ind w:left="3600" w:hanging="360"/>
      </w:pPr>
      <w:rPr>
        <w:rFonts w:ascii="Courier New" w:hAnsi="Courier New" w:cs="Courier New" w:hint="default"/>
      </w:rPr>
    </w:lvl>
    <w:lvl w:ilvl="5" w:tplc="E18C7AD2">
      <w:start w:val="1"/>
      <w:numFmt w:val="bullet"/>
      <w:lvlText w:val=""/>
      <w:lvlJc w:val="left"/>
      <w:pPr>
        <w:ind w:left="4320" w:hanging="360"/>
      </w:pPr>
      <w:rPr>
        <w:rFonts w:ascii="Wingdings" w:hAnsi="Wingdings" w:cs="Wingdings" w:hint="default"/>
      </w:rPr>
    </w:lvl>
    <w:lvl w:ilvl="6" w:tplc="5D8C25D6">
      <w:start w:val="1"/>
      <w:numFmt w:val="bullet"/>
      <w:lvlText w:val=""/>
      <w:lvlJc w:val="left"/>
      <w:pPr>
        <w:ind w:left="5040" w:hanging="360"/>
      </w:pPr>
      <w:rPr>
        <w:rFonts w:ascii="Symbol" w:hAnsi="Symbol" w:cs="Symbol" w:hint="default"/>
      </w:rPr>
    </w:lvl>
    <w:lvl w:ilvl="7" w:tplc="0DD2850A">
      <w:start w:val="1"/>
      <w:numFmt w:val="bullet"/>
      <w:lvlText w:val="o"/>
      <w:lvlJc w:val="left"/>
      <w:pPr>
        <w:ind w:left="5760" w:hanging="360"/>
      </w:pPr>
      <w:rPr>
        <w:rFonts w:ascii="Courier New" w:hAnsi="Courier New" w:cs="Courier New" w:hint="default"/>
      </w:rPr>
    </w:lvl>
    <w:lvl w:ilvl="8" w:tplc="6A105F36">
      <w:start w:val="1"/>
      <w:numFmt w:val="bullet"/>
      <w:lvlText w:val=""/>
      <w:lvlJc w:val="left"/>
      <w:pPr>
        <w:ind w:left="6480" w:hanging="360"/>
      </w:pPr>
      <w:rPr>
        <w:rFonts w:ascii="Wingdings" w:hAnsi="Wingdings" w:cs="Wingdings" w:hint="default"/>
      </w:rPr>
    </w:lvl>
  </w:abstractNum>
  <w:abstractNum w:abstractNumId="5" w15:restartNumberingAfterBreak="0">
    <w:nsid w:val="0D9E1A0C"/>
    <w:multiLevelType w:val="hybridMultilevel"/>
    <w:tmpl w:val="CF00C9DC"/>
    <w:lvl w:ilvl="0" w:tplc="BAE22AE4">
      <w:start w:val="1"/>
      <w:numFmt w:val="bullet"/>
      <w:lvlText w:val=""/>
      <w:lvlJc w:val="left"/>
      <w:pPr>
        <w:ind w:left="720" w:hanging="360"/>
      </w:pPr>
      <w:rPr>
        <w:rFonts w:ascii="Symbol" w:hAnsi="Symbol" w:cs="Symbol" w:hint="default"/>
        <w:sz w:val="18"/>
        <w:szCs w:val="18"/>
      </w:rPr>
    </w:lvl>
    <w:lvl w:ilvl="1" w:tplc="BB6EF7EA">
      <w:start w:val="1"/>
      <w:numFmt w:val="bullet"/>
      <w:lvlText w:val="o"/>
      <w:lvlJc w:val="left"/>
      <w:pPr>
        <w:ind w:left="1440" w:hanging="360"/>
      </w:pPr>
      <w:rPr>
        <w:rFonts w:ascii="Courier New" w:hAnsi="Courier New" w:cs="Courier New" w:hint="default"/>
      </w:rPr>
    </w:lvl>
    <w:lvl w:ilvl="2" w:tplc="70669804">
      <w:start w:val="1"/>
      <w:numFmt w:val="bullet"/>
      <w:lvlText w:val=""/>
      <w:lvlJc w:val="left"/>
      <w:pPr>
        <w:ind w:left="2160" w:hanging="360"/>
      </w:pPr>
      <w:rPr>
        <w:rFonts w:ascii="Wingdings" w:hAnsi="Wingdings" w:cs="Wingdings" w:hint="default"/>
      </w:rPr>
    </w:lvl>
    <w:lvl w:ilvl="3" w:tplc="37C28DF0">
      <w:start w:val="1"/>
      <w:numFmt w:val="bullet"/>
      <w:lvlText w:val=""/>
      <w:lvlJc w:val="left"/>
      <w:pPr>
        <w:ind w:left="2880" w:hanging="360"/>
      </w:pPr>
      <w:rPr>
        <w:rFonts w:ascii="Symbol" w:hAnsi="Symbol" w:cs="Symbol" w:hint="default"/>
      </w:rPr>
    </w:lvl>
    <w:lvl w:ilvl="4" w:tplc="AD2ACD0C">
      <w:start w:val="1"/>
      <w:numFmt w:val="bullet"/>
      <w:lvlText w:val="o"/>
      <w:lvlJc w:val="left"/>
      <w:pPr>
        <w:ind w:left="3600" w:hanging="360"/>
      </w:pPr>
      <w:rPr>
        <w:rFonts w:ascii="Courier New" w:hAnsi="Courier New" w:cs="Courier New" w:hint="default"/>
      </w:rPr>
    </w:lvl>
    <w:lvl w:ilvl="5" w:tplc="C2ACF522">
      <w:start w:val="1"/>
      <w:numFmt w:val="bullet"/>
      <w:lvlText w:val=""/>
      <w:lvlJc w:val="left"/>
      <w:pPr>
        <w:ind w:left="4320" w:hanging="360"/>
      </w:pPr>
      <w:rPr>
        <w:rFonts w:ascii="Wingdings" w:hAnsi="Wingdings" w:cs="Wingdings" w:hint="default"/>
      </w:rPr>
    </w:lvl>
    <w:lvl w:ilvl="6" w:tplc="AB08CB8E">
      <w:start w:val="1"/>
      <w:numFmt w:val="bullet"/>
      <w:lvlText w:val=""/>
      <w:lvlJc w:val="left"/>
      <w:pPr>
        <w:ind w:left="5040" w:hanging="360"/>
      </w:pPr>
      <w:rPr>
        <w:rFonts w:ascii="Symbol" w:hAnsi="Symbol" w:cs="Symbol" w:hint="default"/>
      </w:rPr>
    </w:lvl>
    <w:lvl w:ilvl="7" w:tplc="B790B04A">
      <w:start w:val="1"/>
      <w:numFmt w:val="bullet"/>
      <w:lvlText w:val="o"/>
      <w:lvlJc w:val="left"/>
      <w:pPr>
        <w:ind w:left="5760" w:hanging="360"/>
      </w:pPr>
      <w:rPr>
        <w:rFonts w:ascii="Courier New" w:hAnsi="Courier New" w:cs="Courier New" w:hint="default"/>
      </w:rPr>
    </w:lvl>
    <w:lvl w:ilvl="8" w:tplc="8070B6C0">
      <w:start w:val="1"/>
      <w:numFmt w:val="bullet"/>
      <w:lvlText w:val=""/>
      <w:lvlJc w:val="left"/>
      <w:pPr>
        <w:ind w:left="6480" w:hanging="360"/>
      </w:pPr>
      <w:rPr>
        <w:rFonts w:ascii="Wingdings" w:hAnsi="Wingdings" w:cs="Wingdings" w:hint="default"/>
      </w:rPr>
    </w:lvl>
  </w:abstractNum>
  <w:abstractNum w:abstractNumId="6" w15:restartNumberingAfterBreak="0">
    <w:nsid w:val="111B6833"/>
    <w:multiLevelType w:val="hybridMultilevel"/>
    <w:tmpl w:val="8572DB5C"/>
    <w:lvl w:ilvl="0" w:tplc="E70C6772">
      <w:start w:val="1"/>
      <w:numFmt w:val="bullet"/>
      <w:lvlText w:val=""/>
      <w:lvlJc w:val="left"/>
      <w:pPr>
        <w:ind w:left="720" w:hanging="360"/>
      </w:pPr>
      <w:rPr>
        <w:rFonts w:ascii="Symbol" w:hAnsi="Symbol" w:cs="Symbol" w:hint="default"/>
        <w:sz w:val="18"/>
        <w:szCs w:val="18"/>
      </w:rPr>
    </w:lvl>
    <w:lvl w:ilvl="1" w:tplc="E5C67B4C">
      <w:start w:val="1"/>
      <w:numFmt w:val="bullet"/>
      <w:lvlText w:val="o"/>
      <w:lvlJc w:val="left"/>
      <w:pPr>
        <w:ind w:left="1440" w:hanging="360"/>
      </w:pPr>
      <w:rPr>
        <w:rFonts w:ascii="Courier New" w:hAnsi="Courier New" w:cs="Courier New" w:hint="default"/>
      </w:rPr>
    </w:lvl>
    <w:lvl w:ilvl="2" w:tplc="8012AA94">
      <w:start w:val="1"/>
      <w:numFmt w:val="bullet"/>
      <w:lvlText w:val=""/>
      <w:lvlJc w:val="left"/>
      <w:pPr>
        <w:ind w:left="2160" w:hanging="360"/>
      </w:pPr>
      <w:rPr>
        <w:rFonts w:ascii="Wingdings" w:hAnsi="Wingdings" w:cs="Wingdings" w:hint="default"/>
      </w:rPr>
    </w:lvl>
    <w:lvl w:ilvl="3" w:tplc="83F854D2">
      <w:start w:val="1"/>
      <w:numFmt w:val="bullet"/>
      <w:lvlText w:val=""/>
      <w:lvlJc w:val="left"/>
      <w:pPr>
        <w:ind w:left="2880" w:hanging="360"/>
      </w:pPr>
      <w:rPr>
        <w:rFonts w:ascii="Symbol" w:hAnsi="Symbol" w:cs="Symbol" w:hint="default"/>
      </w:rPr>
    </w:lvl>
    <w:lvl w:ilvl="4" w:tplc="8A14B274">
      <w:start w:val="1"/>
      <w:numFmt w:val="bullet"/>
      <w:lvlText w:val="o"/>
      <w:lvlJc w:val="left"/>
      <w:pPr>
        <w:ind w:left="3600" w:hanging="360"/>
      </w:pPr>
      <w:rPr>
        <w:rFonts w:ascii="Courier New" w:hAnsi="Courier New" w:cs="Courier New" w:hint="default"/>
      </w:rPr>
    </w:lvl>
    <w:lvl w:ilvl="5" w:tplc="8E5E3A2A">
      <w:start w:val="1"/>
      <w:numFmt w:val="bullet"/>
      <w:lvlText w:val=""/>
      <w:lvlJc w:val="left"/>
      <w:pPr>
        <w:ind w:left="4320" w:hanging="360"/>
      </w:pPr>
      <w:rPr>
        <w:rFonts w:ascii="Wingdings" w:hAnsi="Wingdings" w:cs="Wingdings" w:hint="default"/>
      </w:rPr>
    </w:lvl>
    <w:lvl w:ilvl="6" w:tplc="A95CA714">
      <w:start w:val="1"/>
      <w:numFmt w:val="bullet"/>
      <w:lvlText w:val=""/>
      <w:lvlJc w:val="left"/>
      <w:pPr>
        <w:ind w:left="5040" w:hanging="360"/>
      </w:pPr>
      <w:rPr>
        <w:rFonts w:ascii="Symbol" w:hAnsi="Symbol" w:cs="Symbol" w:hint="default"/>
      </w:rPr>
    </w:lvl>
    <w:lvl w:ilvl="7" w:tplc="3D683938">
      <w:start w:val="1"/>
      <w:numFmt w:val="bullet"/>
      <w:lvlText w:val="o"/>
      <w:lvlJc w:val="left"/>
      <w:pPr>
        <w:ind w:left="5760" w:hanging="360"/>
      </w:pPr>
      <w:rPr>
        <w:rFonts w:ascii="Courier New" w:hAnsi="Courier New" w:cs="Courier New" w:hint="default"/>
      </w:rPr>
    </w:lvl>
    <w:lvl w:ilvl="8" w:tplc="71C2C3A6">
      <w:start w:val="1"/>
      <w:numFmt w:val="bullet"/>
      <w:lvlText w:val=""/>
      <w:lvlJc w:val="left"/>
      <w:pPr>
        <w:ind w:left="6480" w:hanging="360"/>
      </w:pPr>
      <w:rPr>
        <w:rFonts w:ascii="Wingdings" w:hAnsi="Wingdings" w:cs="Wingdings" w:hint="default"/>
      </w:rPr>
    </w:lvl>
  </w:abstractNum>
  <w:abstractNum w:abstractNumId="7" w15:restartNumberingAfterBreak="0">
    <w:nsid w:val="128771D0"/>
    <w:multiLevelType w:val="hybridMultilevel"/>
    <w:tmpl w:val="0400EFFE"/>
    <w:lvl w:ilvl="0" w:tplc="63ECE57C">
      <w:start w:val="1"/>
      <w:numFmt w:val="bullet"/>
      <w:lvlText w:val=""/>
      <w:lvlJc w:val="left"/>
      <w:pPr>
        <w:ind w:left="720" w:hanging="360"/>
      </w:pPr>
      <w:rPr>
        <w:rFonts w:ascii="Symbol" w:hAnsi="Symbol" w:cs="Symbol" w:hint="default"/>
        <w:sz w:val="18"/>
        <w:szCs w:val="18"/>
      </w:rPr>
    </w:lvl>
    <w:lvl w:ilvl="1" w:tplc="896A275C">
      <w:start w:val="1"/>
      <w:numFmt w:val="bullet"/>
      <w:lvlText w:val="o"/>
      <w:lvlJc w:val="left"/>
      <w:pPr>
        <w:ind w:left="1440" w:hanging="360"/>
      </w:pPr>
      <w:rPr>
        <w:rFonts w:ascii="Courier New" w:hAnsi="Courier New" w:cs="Courier New" w:hint="default"/>
      </w:rPr>
    </w:lvl>
    <w:lvl w:ilvl="2" w:tplc="47CA7158">
      <w:start w:val="1"/>
      <w:numFmt w:val="bullet"/>
      <w:lvlText w:val=""/>
      <w:lvlJc w:val="left"/>
      <w:pPr>
        <w:ind w:left="2160" w:hanging="360"/>
      </w:pPr>
      <w:rPr>
        <w:rFonts w:ascii="Wingdings" w:hAnsi="Wingdings" w:cs="Wingdings" w:hint="default"/>
      </w:rPr>
    </w:lvl>
    <w:lvl w:ilvl="3" w:tplc="A866EEF0">
      <w:start w:val="1"/>
      <w:numFmt w:val="bullet"/>
      <w:lvlText w:val=""/>
      <w:lvlJc w:val="left"/>
      <w:pPr>
        <w:ind w:left="2880" w:hanging="360"/>
      </w:pPr>
      <w:rPr>
        <w:rFonts w:ascii="Symbol" w:hAnsi="Symbol" w:cs="Symbol" w:hint="default"/>
      </w:rPr>
    </w:lvl>
    <w:lvl w:ilvl="4" w:tplc="F0B4BF58">
      <w:start w:val="1"/>
      <w:numFmt w:val="bullet"/>
      <w:lvlText w:val="o"/>
      <w:lvlJc w:val="left"/>
      <w:pPr>
        <w:ind w:left="3600" w:hanging="360"/>
      </w:pPr>
      <w:rPr>
        <w:rFonts w:ascii="Courier New" w:hAnsi="Courier New" w:cs="Courier New" w:hint="default"/>
      </w:rPr>
    </w:lvl>
    <w:lvl w:ilvl="5" w:tplc="4B124A54">
      <w:start w:val="1"/>
      <w:numFmt w:val="bullet"/>
      <w:lvlText w:val=""/>
      <w:lvlJc w:val="left"/>
      <w:pPr>
        <w:ind w:left="4320" w:hanging="360"/>
      </w:pPr>
      <w:rPr>
        <w:rFonts w:ascii="Wingdings" w:hAnsi="Wingdings" w:cs="Wingdings" w:hint="default"/>
      </w:rPr>
    </w:lvl>
    <w:lvl w:ilvl="6" w:tplc="E9B8B9D2">
      <w:start w:val="1"/>
      <w:numFmt w:val="bullet"/>
      <w:lvlText w:val=""/>
      <w:lvlJc w:val="left"/>
      <w:pPr>
        <w:ind w:left="5040" w:hanging="360"/>
      </w:pPr>
      <w:rPr>
        <w:rFonts w:ascii="Symbol" w:hAnsi="Symbol" w:cs="Symbol" w:hint="default"/>
      </w:rPr>
    </w:lvl>
    <w:lvl w:ilvl="7" w:tplc="3036023E">
      <w:start w:val="1"/>
      <w:numFmt w:val="bullet"/>
      <w:lvlText w:val="o"/>
      <w:lvlJc w:val="left"/>
      <w:pPr>
        <w:ind w:left="5760" w:hanging="360"/>
      </w:pPr>
      <w:rPr>
        <w:rFonts w:ascii="Courier New" w:hAnsi="Courier New" w:cs="Courier New" w:hint="default"/>
      </w:rPr>
    </w:lvl>
    <w:lvl w:ilvl="8" w:tplc="56323848">
      <w:start w:val="1"/>
      <w:numFmt w:val="bullet"/>
      <w:lvlText w:val=""/>
      <w:lvlJc w:val="left"/>
      <w:pPr>
        <w:ind w:left="6480" w:hanging="360"/>
      </w:pPr>
      <w:rPr>
        <w:rFonts w:ascii="Wingdings" w:hAnsi="Wingdings" w:cs="Wingdings" w:hint="default"/>
      </w:rPr>
    </w:lvl>
  </w:abstractNum>
  <w:abstractNum w:abstractNumId="8" w15:restartNumberingAfterBreak="0">
    <w:nsid w:val="12CF43FE"/>
    <w:multiLevelType w:val="hybridMultilevel"/>
    <w:tmpl w:val="6E042E1A"/>
    <w:lvl w:ilvl="0" w:tplc="2ADA3CF6">
      <w:start w:val="1"/>
      <w:numFmt w:val="bullet"/>
      <w:lvlText w:val=""/>
      <w:lvlJc w:val="left"/>
      <w:pPr>
        <w:ind w:left="720" w:hanging="360"/>
      </w:pPr>
      <w:rPr>
        <w:rFonts w:ascii="Symbol" w:hAnsi="Symbol" w:cs="Symbol" w:hint="default"/>
        <w:sz w:val="18"/>
        <w:szCs w:val="18"/>
      </w:rPr>
    </w:lvl>
    <w:lvl w:ilvl="1" w:tplc="1D74739E">
      <w:start w:val="1"/>
      <w:numFmt w:val="bullet"/>
      <w:lvlText w:val="o"/>
      <w:lvlJc w:val="left"/>
      <w:pPr>
        <w:ind w:left="1440" w:hanging="360"/>
      </w:pPr>
      <w:rPr>
        <w:rFonts w:ascii="Courier New" w:hAnsi="Courier New" w:cs="Courier New" w:hint="default"/>
      </w:rPr>
    </w:lvl>
    <w:lvl w:ilvl="2" w:tplc="FDF4169C">
      <w:start w:val="1"/>
      <w:numFmt w:val="bullet"/>
      <w:lvlText w:val=""/>
      <w:lvlJc w:val="left"/>
      <w:pPr>
        <w:ind w:left="2160" w:hanging="360"/>
      </w:pPr>
      <w:rPr>
        <w:rFonts w:ascii="Wingdings" w:hAnsi="Wingdings" w:cs="Wingdings" w:hint="default"/>
      </w:rPr>
    </w:lvl>
    <w:lvl w:ilvl="3" w:tplc="AEFED038">
      <w:start w:val="1"/>
      <w:numFmt w:val="bullet"/>
      <w:lvlText w:val=""/>
      <w:lvlJc w:val="left"/>
      <w:pPr>
        <w:ind w:left="2880" w:hanging="360"/>
      </w:pPr>
      <w:rPr>
        <w:rFonts w:ascii="Symbol" w:hAnsi="Symbol" w:cs="Symbol" w:hint="default"/>
      </w:rPr>
    </w:lvl>
    <w:lvl w:ilvl="4" w:tplc="79F4FA74">
      <w:start w:val="1"/>
      <w:numFmt w:val="bullet"/>
      <w:lvlText w:val="o"/>
      <w:lvlJc w:val="left"/>
      <w:pPr>
        <w:ind w:left="3600" w:hanging="360"/>
      </w:pPr>
      <w:rPr>
        <w:rFonts w:ascii="Courier New" w:hAnsi="Courier New" w:cs="Courier New" w:hint="default"/>
      </w:rPr>
    </w:lvl>
    <w:lvl w:ilvl="5" w:tplc="C9F666BA">
      <w:start w:val="1"/>
      <w:numFmt w:val="bullet"/>
      <w:lvlText w:val=""/>
      <w:lvlJc w:val="left"/>
      <w:pPr>
        <w:ind w:left="4320" w:hanging="360"/>
      </w:pPr>
      <w:rPr>
        <w:rFonts w:ascii="Wingdings" w:hAnsi="Wingdings" w:cs="Wingdings" w:hint="default"/>
      </w:rPr>
    </w:lvl>
    <w:lvl w:ilvl="6" w:tplc="8058317C">
      <w:start w:val="1"/>
      <w:numFmt w:val="bullet"/>
      <w:lvlText w:val=""/>
      <w:lvlJc w:val="left"/>
      <w:pPr>
        <w:ind w:left="5040" w:hanging="360"/>
      </w:pPr>
      <w:rPr>
        <w:rFonts w:ascii="Symbol" w:hAnsi="Symbol" w:cs="Symbol" w:hint="default"/>
      </w:rPr>
    </w:lvl>
    <w:lvl w:ilvl="7" w:tplc="C12E9092">
      <w:start w:val="1"/>
      <w:numFmt w:val="bullet"/>
      <w:lvlText w:val="o"/>
      <w:lvlJc w:val="left"/>
      <w:pPr>
        <w:ind w:left="5760" w:hanging="360"/>
      </w:pPr>
      <w:rPr>
        <w:rFonts w:ascii="Courier New" w:hAnsi="Courier New" w:cs="Courier New" w:hint="default"/>
      </w:rPr>
    </w:lvl>
    <w:lvl w:ilvl="8" w:tplc="A59028CC">
      <w:start w:val="1"/>
      <w:numFmt w:val="bullet"/>
      <w:lvlText w:val=""/>
      <w:lvlJc w:val="left"/>
      <w:pPr>
        <w:ind w:left="6480" w:hanging="360"/>
      </w:pPr>
      <w:rPr>
        <w:rFonts w:ascii="Wingdings" w:hAnsi="Wingdings" w:cs="Wingdings" w:hint="default"/>
      </w:rPr>
    </w:lvl>
  </w:abstractNum>
  <w:abstractNum w:abstractNumId="9" w15:restartNumberingAfterBreak="0">
    <w:nsid w:val="2274004C"/>
    <w:multiLevelType w:val="hybridMultilevel"/>
    <w:tmpl w:val="040E0F42"/>
    <w:lvl w:ilvl="0" w:tplc="7359295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2BCC7847"/>
    <w:multiLevelType w:val="hybridMultilevel"/>
    <w:tmpl w:val="0694A2E6"/>
    <w:lvl w:ilvl="0" w:tplc="F93AED04">
      <w:start w:val="1"/>
      <w:numFmt w:val="bullet"/>
      <w:lvlText w:val=""/>
      <w:lvlJc w:val="left"/>
      <w:pPr>
        <w:ind w:left="720" w:hanging="360"/>
      </w:pPr>
      <w:rPr>
        <w:rFonts w:ascii="Symbol" w:hAnsi="Symbol" w:cs="Symbol" w:hint="default"/>
        <w:sz w:val="18"/>
        <w:szCs w:val="18"/>
      </w:rPr>
    </w:lvl>
    <w:lvl w:ilvl="1" w:tplc="70C21CB0">
      <w:start w:val="1"/>
      <w:numFmt w:val="bullet"/>
      <w:lvlText w:val="o"/>
      <w:lvlJc w:val="left"/>
      <w:pPr>
        <w:ind w:left="1440" w:hanging="360"/>
      </w:pPr>
      <w:rPr>
        <w:rFonts w:ascii="Courier New" w:hAnsi="Courier New" w:cs="Courier New" w:hint="default"/>
      </w:rPr>
    </w:lvl>
    <w:lvl w:ilvl="2" w:tplc="FF4A4ADC">
      <w:start w:val="1"/>
      <w:numFmt w:val="bullet"/>
      <w:lvlText w:val=""/>
      <w:lvlJc w:val="left"/>
      <w:pPr>
        <w:ind w:left="2160" w:hanging="360"/>
      </w:pPr>
      <w:rPr>
        <w:rFonts w:ascii="Wingdings" w:hAnsi="Wingdings" w:cs="Wingdings" w:hint="default"/>
      </w:rPr>
    </w:lvl>
    <w:lvl w:ilvl="3" w:tplc="54522E06">
      <w:start w:val="1"/>
      <w:numFmt w:val="bullet"/>
      <w:lvlText w:val=""/>
      <w:lvlJc w:val="left"/>
      <w:pPr>
        <w:ind w:left="2880" w:hanging="360"/>
      </w:pPr>
      <w:rPr>
        <w:rFonts w:ascii="Symbol" w:hAnsi="Symbol" w:cs="Symbol" w:hint="default"/>
      </w:rPr>
    </w:lvl>
    <w:lvl w:ilvl="4" w:tplc="0CE4D9D2">
      <w:start w:val="1"/>
      <w:numFmt w:val="bullet"/>
      <w:lvlText w:val="o"/>
      <w:lvlJc w:val="left"/>
      <w:pPr>
        <w:ind w:left="3600" w:hanging="360"/>
      </w:pPr>
      <w:rPr>
        <w:rFonts w:ascii="Courier New" w:hAnsi="Courier New" w:cs="Courier New" w:hint="default"/>
      </w:rPr>
    </w:lvl>
    <w:lvl w:ilvl="5" w:tplc="D3A2802A">
      <w:start w:val="1"/>
      <w:numFmt w:val="bullet"/>
      <w:lvlText w:val=""/>
      <w:lvlJc w:val="left"/>
      <w:pPr>
        <w:ind w:left="4320" w:hanging="360"/>
      </w:pPr>
      <w:rPr>
        <w:rFonts w:ascii="Wingdings" w:hAnsi="Wingdings" w:cs="Wingdings" w:hint="default"/>
      </w:rPr>
    </w:lvl>
    <w:lvl w:ilvl="6" w:tplc="550C0E3C">
      <w:start w:val="1"/>
      <w:numFmt w:val="bullet"/>
      <w:lvlText w:val=""/>
      <w:lvlJc w:val="left"/>
      <w:pPr>
        <w:ind w:left="5040" w:hanging="360"/>
      </w:pPr>
      <w:rPr>
        <w:rFonts w:ascii="Symbol" w:hAnsi="Symbol" w:cs="Symbol" w:hint="default"/>
      </w:rPr>
    </w:lvl>
    <w:lvl w:ilvl="7" w:tplc="56767022">
      <w:start w:val="1"/>
      <w:numFmt w:val="bullet"/>
      <w:lvlText w:val="o"/>
      <w:lvlJc w:val="left"/>
      <w:pPr>
        <w:ind w:left="5760" w:hanging="360"/>
      </w:pPr>
      <w:rPr>
        <w:rFonts w:ascii="Courier New" w:hAnsi="Courier New" w:cs="Courier New" w:hint="default"/>
      </w:rPr>
    </w:lvl>
    <w:lvl w:ilvl="8" w:tplc="2C985302">
      <w:start w:val="1"/>
      <w:numFmt w:val="bullet"/>
      <w:lvlText w:val=""/>
      <w:lvlJc w:val="left"/>
      <w:pPr>
        <w:ind w:left="6480" w:hanging="360"/>
      </w:pPr>
      <w:rPr>
        <w:rFonts w:ascii="Wingdings" w:hAnsi="Wingdings" w:cs="Wingdings" w:hint="default"/>
      </w:rPr>
    </w:lvl>
  </w:abstractNum>
  <w:abstractNum w:abstractNumId="12"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34CF382D"/>
    <w:multiLevelType w:val="hybridMultilevel"/>
    <w:tmpl w:val="CA9C6B98"/>
    <w:lvl w:ilvl="0" w:tplc="295AC220">
      <w:start w:val="1"/>
      <w:numFmt w:val="bullet"/>
      <w:lvlText w:val=""/>
      <w:lvlJc w:val="left"/>
      <w:pPr>
        <w:ind w:left="720" w:hanging="360"/>
      </w:pPr>
      <w:rPr>
        <w:rFonts w:ascii="Symbol" w:hAnsi="Symbol" w:cs="Symbol" w:hint="default"/>
        <w:sz w:val="18"/>
        <w:szCs w:val="18"/>
      </w:rPr>
    </w:lvl>
    <w:lvl w:ilvl="1" w:tplc="CFDCDFCC">
      <w:start w:val="1"/>
      <w:numFmt w:val="bullet"/>
      <w:lvlText w:val="o"/>
      <w:lvlJc w:val="left"/>
      <w:pPr>
        <w:ind w:left="1440" w:hanging="360"/>
      </w:pPr>
      <w:rPr>
        <w:rFonts w:ascii="Courier New" w:hAnsi="Courier New" w:cs="Courier New" w:hint="default"/>
      </w:rPr>
    </w:lvl>
    <w:lvl w:ilvl="2" w:tplc="19448F70">
      <w:start w:val="1"/>
      <w:numFmt w:val="bullet"/>
      <w:lvlText w:val=""/>
      <w:lvlJc w:val="left"/>
      <w:pPr>
        <w:ind w:left="2160" w:hanging="360"/>
      </w:pPr>
      <w:rPr>
        <w:rFonts w:ascii="Wingdings" w:hAnsi="Wingdings" w:cs="Wingdings" w:hint="default"/>
      </w:rPr>
    </w:lvl>
    <w:lvl w:ilvl="3" w:tplc="3EACDF2E">
      <w:start w:val="1"/>
      <w:numFmt w:val="bullet"/>
      <w:lvlText w:val=""/>
      <w:lvlJc w:val="left"/>
      <w:pPr>
        <w:ind w:left="2880" w:hanging="360"/>
      </w:pPr>
      <w:rPr>
        <w:rFonts w:ascii="Symbol" w:hAnsi="Symbol" w:cs="Symbol" w:hint="default"/>
      </w:rPr>
    </w:lvl>
    <w:lvl w:ilvl="4" w:tplc="880E1544">
      <w:start w:val="1"/>
      <w:numFmt w:val="bullet"/>
      <w:lvlText w:val="o"/>
      <w:lvlJc w:val="left"/>
      <w:pPr>
        <w:ind w:left="3600" w:hanging="360"/>
      </w:pPr>
      <w:rPr>
        <w:rFonts w:ascii="Courier New" w:hAnsi="Courier New" w:cs="Courier New" w:hint="default"/>
      </w:rPr>
    </w:lvl>
    <w:lvl w:ilvl="5" w:tplc="4614DEEC">
      <w:start w:val="1"/>
      <w:numFmt w:val="bullet"/>
      <w:lvlText w:val=""/>
      <w:lvlJc w:val="left"/>
      <w:pPr>
        <w:ind w:left="4320" w:hanging="360"/>
      </w:pPr>
      <w:rPr>
        <w:rFonts w:ascii="Wingdings" w:hAnsi="Wingdings" w:cs="Wingdings" w:hint="default"/>
      </w:rPr>
    </w:lvl>
    <w:lvl w:ilvl="6" w:tplc="85BC1E46">
      <w:start w:val="1"/>
      <w:numFmt w:val="bullet"/>
      <w:lvlText w:val=""/>
      <w:lvlJc w:val="left"/>
      <w:pPr>
        <w:ind w:left="5040" w:hanging="360"/>
      </w:pPr>
      <w:rPr>
        <w:rFonts w:ascii="Symbol" w:hAnsi="Symbol" w:cs="Symbol" w:hint="default"/>
      </w:rPr>
    </w:lvl>
    <w:lvl w:ilvl="7" w:tplc="C2E20664">
      <w:start w:val="1"/>
      <w:numFmt w:val="bullet"/>
      <w:lvlText w:val="o"/>
      <w:lvlJc w:val="left"/>
      <w:pPr>
        <w:ind w:left="5760" w:hanging="360"/>
      </w:pPr>
      <w:rPr>
        <w:rFonts w:ascii="Courier New" w:hAnsi="Courier New" w:cs="Courier New" w:hint="default"/>
      </w:rPr>
    </w:lvl>
    <w:lvl w:ilvl="8" w:tplc="7A962DBE">
      <w:start w:val="1"/>
      <w:numFmt w:val="bullet"/>
      <w:lvlText w:val=""/>
      <w:lvlJc w:val="left"/>
      <w:pPr>
        <w:ind w:left="6480" w:hanging="360"/>
      </w:pPr>
      <w:rPr>
        <w:rFonts w:ascii="Wingdings" w:hAnsi="Wingdings" w:cs="Wingdings" w:hint="default"/>
      </w:rPr>
    </w:lvl>
  </w:abstractNum>
  <w:abstractNum w:abstractNumId="14" w15:restartNumberingAfterBreak="0">
    <w:nsid w:val="373B1EA4"/>
    <w:multiLevelType w:val="hybridMultilevel"/>
    <w:tmpl w:val="4CC6D564"/>
    <w:lvl w:ilvl="0" w:tplc="EB7CA13C">
      <w:start w:val="1"/>
      <w:numFmt w:val="bullet"/>
      <w:lvlText w:val=""/>
      <w:lvlJc w:val="left"/>
      <w:pPr>
        <w:ind w:left="720" w:hanging="360"/>
      </w:pPr>
      <w:rPr>
        <w:rFonts w:ascii="Symbol" w:hAnsi="Symbol" w:cs="Symbol" w:hint="default"/>
        <w:sz w:val="18"/>
        <w:szCs w:val="18"/>
      </w:rPr>
    </w:lvl>
    <w:lvl w:ilvl="1" w:tplc="F34EA23E">
      <w:start w:val="1"/>
      <w:numFmt w:val="bullet"/>
      <w:lvlText w:val="o"/>
      <w:lvlJc w:val="left"/>
      <w:pPr>
        <w:ind w:left="1440" w:hanging="360"/>
      </w:pPr>
      <w:rPr>
        <w:rFonts w:ascii="Courier New" w:hAnsi="Courier New" w:cs="Courier New" w:hint="default"/>
      </w:rPr>
    </w:lvl>
    <w:lvl w:ilvl="2" w:tplc="BC70923E">
      <w:start w:val="1"/>
      <w:numFmt w:val="bullet"/>
      <w:lvlText w:val=""/>
      <w:lvlJc w:val="left"/>
      <w:pPr>
        <w:ind w:left="2160" w:hanging="360"/>
      </w:pPr>
      <w:rPr>
        <w:rFonts w:ascii="Wingdings" w:hAnsi="Wingdings" w:cs="Wingdings" w:hint="default"/>
      </w:rPr>
    </w:lvl>
    <w:lvl w:ilvl="3" w:tplc="0114C1EC">
      <w:start w:val="1"/>
      <w:numFmt w:val="bullet"/>
      <w:lvlText w:val=""/>
      <w:lvlJc w:val="left"/>
      <w:pPr>
        <w:ind w:left="2880" w:hanging="360"/>
      </w:pPr>
      <w:rPr>
        <w:rFonts w:ascii="Symbol" w:hAnsi="Symbol" w:cs="Symbol" w:hint="default"/>
      </w:rPr>
    </w:lvl>
    <w:lvl w:ilvl="4" w:tplc="373EBB5A">
      <w:start w:val="1"/>
      <w:numFmt w:val="bullet"/>
      <w:lvlText w:val="o"/>
      <w:lvlJc w:val="left"/>
      <w:pPr>
        <w:ind w:left="3600" w:hanging="360"/>
      </w:pPr>
      <w:rPr>
        <w:rFonts w:ascii="Courier New" w:hAnsi="Courier New" w:cs="Courier New" w:hint="default"/>
      </w:rPr>
    </w:lvl>
    <w:lvl w:ilvl="5" w:tplc="24426668">
      <w:start w:val="1"/>
      <w:numFmt w:val="bullet"/>
      <w:lvlText w:val=""/>
      <w:lvlJc w:val="left"/>
      <w:pPr>
        <w:ind w:left="4320" w:hanging="360"/>
      </w:pPr>
      <w:rPr>
        <w:rFonts w:ascii="Wingdings" w:hAnsi="Wingdings" w:cs="Wingdings" w:hint="default"/>
      </w:rPr>
    </w:lvl>
    <w:lvl w:ilvl="6" w:tplc="05FC131C">
      <w:start w:val="1"/>
      <w:numFmt w:val="bullet"/>
      <w:lvlText w:val=""/>
      <w:lvlJc w:val="left"/>
      <w:pPr>
        <w:ind w:left="5040" w:hanging="360"/>
      </w:pPr>
      <w:rPr>
        <w:rFonts w:ascii="Symbol" w:hAnsi="Symbol" w:cs="Symbol" w:hint="default"/>
      </w:rPr>
    </w:lvl>
    <w:lvl w:ilvl="7" w:tplc="5808C570">
      <w:start w:val="1"/>
      <w:numFmt w:val="bullet"/>
      <w:lvlText w:val="o"/>
      <w:lvlJc w:val="left"/>
      <w:pPr>
        <w:ind w:left="5760" w:hanging="360"/>
      </w:pPr>
      <w:rPr>
        <w:rFonts w:ascii="Courier New" w:hAnsi="Courier New" w:cs="Courier New" w:hint="default"/>
      </w:rPr>
    </w:lvl>
    <w:lvl w:ilvl="8" w:tplc="1454353A">
      <w:start w:val="1"/>
      <w:numFmt w:val="bullet"/>
      <w:lvlText w:val=""/>
      <w:lvlJc w:val="left"/>
      <w:pPr>
        <w:ind w:left="6480" w:hanging="360"/>
      </w:pPr>
      <w:rPr>
        <w:rFonts w:ascii="Wingdings" w:hAnsi="Wingdings" w:cs="Wingdings" w:hint="default"/>
      </w:rPr>
    </w:lvl>
  </w:abstractNum>
  <w:abstractNum w:abstractNumId="15" w15:restartNumberingAfterBreak="0">
    <w:nsid w:val="3F3774C0"/>
    <w:multiLevelType w:val="hybridMultilevel"/>
    <w:tmpl w:val="894CB7F2"/>
    <w:lvl w:ilvl="0" w:tplc="5204CF6C">
      <w:start w:val="1"/>
      <w:numFmt w:val="bullet"/>
      <w:lvlText w:val=""/>
      <w:lvlJc w:val="left"/>
      <w:pPr>
        <w:ind w:left="720" w:hanging="360"/>
      </w:pPr>
      <w:rPr>
        <w:rFonts w:ascii="Symbol" w:hAnsi="Symbol" w:cs="Symbol" w:hint="default"/>
        <w:sz w:val="18"/>
        <w:szCs w:val="18"/>
      </w:rPr>
    </w:lvl>
    <w:lvl w:ilvl="1" w:tplc="FA5A181A">
      <w:start w:val="1"/>
      <w:numFmt w:val="bullet"/>
      <w:lvlText w:val="o"/>
      <w:lvlJc w:val="left"/>
      <w:pPr>
        <w:ind w:left="1440" w:hanging="360"/>
      </w:pPr>
      <w:rPr>
        <w:rFonts w:ascii="Courier New" w:hAnsi="Courier New" w:cs="Courier New" w:hint="default"/>
      </w:rPr>
    </w:lvl>
    <w:lvl w:ilvl="2" w:tplc="13C00B4A">
      <w:start w:val="1"/>
      <w:numFmt w:val="bullet"/>
      <w:lvlText w:val=""/>
      <w:lvlJc w:val="left"/>
      <w:pPr>
        <w:ind w:left="2160" w:hanging="360"/>
      </w:pPr>
      <w:rPr>
        <w:rFonts w:ascii="Wingdings" w:hAnsi="Wingdings" w:cs="Wingdings" w:hint="default"/>
      </w:rPr>
    </w:lvl>
    <w:lvl w:ilvl="3" w:tplc="96ACDEC4">
      <w:start w:val="1"/>
      <w:numFmt w:val="bullet"/>
      <w:lvlText w:val=""/>
      <w:lvlJc w:val="left"/>
      <w:pPr>
        <w:ind w:left="2880" w:hanging="360"/>
      </w:pPr>
      <w:rPr>
        <w:rFonts w:ascii="Symbol" w:hAnsi="Symbol" w:cs="Symbol" w:hint="default"/>
      </w:rPr>
    </w:lvl>
    <w:lvl w:ilvl="4" w:tplc="8F3A3350">
      <w:start w:val="1"/>
      <w:numFmt w:val="bullet"/>
      <w:lvlText w:val="o"/>
      <w:lvlJc w:val="left"/>
      <w:pPr>
        <w:ind w:left="3600" w:hanging="360"/>
      </w:pPr>
      <w:rPr>
        <w:rFonts w:ascii="Courier New" w:hAnsi="Courier New" w:cs="Courier New" w:hint="default"/>
      </w:rPr>
    </w:lvl>
    <w:lvl w:ilvl="5" w:tplc="0448B49E">
      <w:start w:val="1"/>
      <w:numFmt w:val="bullet"/>
      <w:lvlText w:val=""/>
      <w:lvlJc w:val="left"/>
      <w:pPr>
        <w:ind w:left="4320" w:hanging="360"/>
      </w:pPr>
      <w:rPr>
        <w:rFonts w:ascii="Wingdings" w:hAnsi="Wingdings" w:cs="Wingdings" w:hint="default"/>
      </w:rPr>
    </w:lvl>
    <w:lvl w:ilvl="6" w:tplc="82C2BE70">
      <w:start w:val="1"/>
      <w:numFmt w:val="bullet"/>
      <w:lvlText w:val=""/>
      <w:lvlJc w:val="left"/>
      <w:pPr>
        <w:ind w:left="5040" w:hanging="360"/>
      </w:pPr>
      <w:rPr>
        <w:rFonts w:ascii="Symbol" w:hAnsi="Symbol" w:cs="Symbol" w:hint="default"/>
      </w:rPr>
    </w:lvl>
    <w:lvl w:ilvl="7" w:tplc="7C3457D2">
      <w:start w:val="1"/>
      <w:numFmt w:val="bullet"/>
      <w:lvlText w:val="o"/>
      <w:lvlJc w:val="left"/>
      <w:pPr>
        <w:ind w:left="5760" w:hanging="360"/>
      </w:pPr>
      <w:rPr>
        <w:rFonts w:ascii="Courier New" w:hAnsi="Courier New" w:cs="Courier New" w:hint="default"/>
      </w:rPr>
    </w:lvl>
    <w:lvl w:ilvl="8" w:tplc="89EA553C">
      <w:start w:val="1"/>
      <w:numFmt w:val="bullet"/>
      <w:lvlText w:val=""/>
      <w:lvlJc w:val="left"/>
      <w:pPr>
        <w:ind w:left="6480" w:hanging="360"/>
      </w:pPr>
      <w:rPr>
        <w:rFonts w:ascii="Wingdings" w:hAnsi="Wingdings" w:cs="Wingdings" w:hint="default"/>
      </w:rPr>
    </w:lvl>
  </w:abstractNum>
  <w:abstractNum w:abstractNumId="16" w15:restartNumberingAfterBreak="0">
    <w:nsid w:val="3F7F218F"/>
    <w:multiLevelType w:val="hybridMultilevel"/>
    <w:tmpl w:val="6C44F148"/>
    <w:lvl w:ilvl="0" w:tplc="1DB8A77E">
      <w:start w:val="1"/>
      <w:numFmt w:val="bullet"/>
      <w:lvlText w:val=""/>
      <w:lvlJc w:val="left"/>
      <w:pPr>
        <w:ind w:left="720" w:hanging="360"/>
      </w:pPr>
      <w:rPr>
        <w:rFonts w:ascii="Symbol" w:hAnsi="Symbol" w:cs="Symbol" w:hint="default"/>
        <w:sz w:val="18"/>
        <w:szCs w:val="18"/>
      </w:rPr>
    </w:lvl>
    <w:lvl w:ilvl="1" w:tplc="00F63F00">
      <w:start w:val="1"/>
      <w:numFmt w:val="bullet"/>
      <w:lvlText w:val="o"/>
      <w:lvlJc w:val="left"/>
      <w:pPr>
        <w:ind w:left="1440" w:hanging="360"/>
      </w:pPr>
      <w:rPr>
        <w:rFonts w:ascii="Courier New" w:hAnsi="Courier New" w:cs="Courier New" w:hint="default"/>
      </w:rPr>
    </w:lvl>
    <w:lvl w:ilvl="2" w:tplc="5476A4EC">
      <w:start w:val="1"/>
      <w:numFmt w:val="bullet"/>
      <w:lvlText w:val=""/>
      <w:lvlJc w:val="left"/>
      <w:pPr>
        <w:ind w:left="2160" w:hanging="360"/>
      </w:pPr>
      <w:rPr>
        <w:rFonts w:ascii="Wingdings" w:hAnsi="Wingdings" w:cs="Wingdings" w:hint="default"/>
      </w:rPr>
    </w:lvl>
    <w:lvl w:ilvl="3" w:tplc="A0660C7C">
      <w:start w:val="1"/>
      <w:numFmt w:val="bullet"/>
      <w:lvlText w:val=""/>
      <w:lvlJc w:val="left"/>
      <w:pPr>
        <w:ind w:left="2880" w:hanging="360"/>
      </w:pPr>
      <w:rPr>
        <w:rFonts w:ascii="Symbol" w:hAnsi="Symbol" w:cs="Symbol" w:hint="default"/>
      </w:rPr>
    </w:lvl>
    <w:lvl w:ilvl="4" w:tplc="6310F786">
      <w:start w:val="1"/>
      <w:numFmt w:val="bullet"/>
      <w:lvlText w:val="o"/>
      <w:lvlJc w:val="left"/>
      <w:pPr>
        <w:ind w:left="3600" w:hanging="360"/>
      </w:pPr>
      <w:rPr>
        <w:rFonts w:ascii="Courier New" w:hAnsi="Courier New" w:cs="Courier New" w:hint="default"/>
      </w:rPr>
    </w:lvl>
    <w:lvl w:ilvl="5" w:tplc="745C7A68">
      <w:start w:val="1"/>
      <w:numFmt w:val="bullet"/>
      <w:lvlText w:val=""/>
      <w:lvlJc w:val="left"/>
      <w:pPr>
        <w:ind w:left="4320" w:hanging="360"/>
      </w:pPr>
      <w:rPr>
        <w:rFonts w:ascii="Wingdings" w:hAnsi="Wingdings" w:cs="Wingdings" w:hint="default"/>
      </w:rPr>
    </w:lvl>
    <w:lvl w:ilvl="6" w:tplc="8AE29F10">
      <w:start w:val="1"/>
      <w:numFmt w:val="bullet"/>
      <w:lvlText w:val=""/>
      <w:lvlJc w:val="left"/>
      <w:pPr>
        <w:ind w:left="5040" w:hanging="360"/>
      </w:pPr>
      <w:rPr>
        <w:rFonts w:ascii="Symbol" w:hAnsi="Symbol" w:cs="Symbol" w:hint="default"/>
      </w:rPr>
    </w:lvl>
    <w:lvl w:ilvl="7" w:tplc="9BB2666C">
      <w:start w:val="1"/>
      <w:numFmt w:val="bullet"/>
      <w:lvlText w:val="o"/>
      <w:lvlJc w:val="left"/>
      <w:pPr>
        <w:ind w:left="5760" w:hanging="360"/>
      </w:pPr>
      <w:rPr>
        <w:rFonts w:ascii="Courier New" w:hAnsi="Courier New" w:cs="Courier New" w:hint="default"/>
      </w:rPr>
    </w:lvl>
    <w:lvl w:ilvl="8" w:tplc="9E466186">
      <w:start w:val="1"/>
      <w:numFmt w:val="bullet"/>
      <w:lvlText w:val=""/>
      <w:lvlJc w:val="left"/>
      <w:pPr>
        <w:ind w:left="6480" w:hanging="360"/>
      </w:pPr>
      <w:rPr>
        <w:rFonts w:ascii="Wingdings" w:hAnsi="Wingdings" w:cs="Wingdings" w:hint="default"/>
      </w:rPr>
    </w:lvl>
  </w:abstractNum>
  <w:abstractNum w:abstractNumId="17" w15:restartNumberingAfterBreak="0">
    <w:nsid w:val="43097420"/>
    <w:multiLevelType w:val="hybridMultilevel"/>
    <w:tmpl w:val="6F8CF16E"/>
    <w:lvl w:ilvl="0" w:tplc="19ECE54E">
      <w:start w:val="1"/>
      <w:numFmt w:val="decimal"/>
      <w:lvlText w:val="%1."/>
      <w:lvlJc w:val="left"/>
      <w:pPr>
        <w:ind w:left="717" w:hanging="360"/>
      </w:pPr>
      <w:rPr>
        <w:rFonts w:cs="Tahoma"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8" w15:restartNumberingAfterBreak="0">
    <w:nsid w:val="44F066F5"/>
    <w:multiLevelType w:val="hybridMultilevel"/>
    <w:tmpl w:val="3C3410D8"/>
    <w:lvl w:ilvl="0" w:tplc="B16C1B06">
      <w:start w:val="1"/>
      <w:numFmt w:val="bullet"/>
      <w:lvlText w:val=""/>
      <w:lvlJc w:val="left"/>
      <w:pPr>
        <w:ind w:left="720" w:hanging="360"/>
      </w:pPr>
      <w:rPr>
        <w:rFonts w:ascii="Symbol" w:hAnsi="Symbol" w:cs="Symbol" w:hint="default"/>
        <w:sz w:val="18"/>
        <w:szCs w:val="18"/>
      </w:rPr>
    </w:lvl>
    <w:lvl w:ilvl="1" w:tplc="394A504A">
      <w:start w:val="1"/>
      <w:numFmt w:val="bullet"/>
      <w:lvlText w:val="o"/>
      <w:lvlJc w:val="left"/>
      <w:pPr>
        <w:ind w:left="1440" w:hanging="360"/>
      </w:pPr>
      <w:rPr>
        <w:rFonts w:ascii="Courier New" w:hAnsi="Courier New" w:cs="Courier New" w:hint="default"/>
      </w:rPr>
    </w:lvl>
    <w:lvl w:ilvl="2" w:tplc="A306D0CC">
      <w:start w:val="1"/>
      <w:numFmt w:val="bullet"/>
      <w:lvlText w:val=""/>
      <w:lvlJc w:val="left"/>
      <w:pPr>
        <w:ind w:left="2160" w:hanging="360"/>
      </w:pPr>
      <w:rPr>
        <w:rFonts w:ascii="Wingdings" w:hAnsi="Wingdings" w:cs="Wingdings" w:hint="default"/>
      </w:rPr>
    </w:lvl>
    <w:lvl w:ilvl="3" w:tplc="ADD8AE72">
      <w:start w:val="1"/>
      <w:numFmt w:val="bullet"/>
      <w:lvlText w:val=""/>
      <w:lvlJc w:val="left"/>
      <w:pPr>
        <w:ind w:left="2880" w:hanging="360"/>
      </w:pPr>
      <w:rPr>
        <w:rFonts w:ascii="Symbol" w:hAnsi="Symbol" w:cs="Symbol" w:hint="default"/>
      </w:rPr>
    </w:lvl>
    <w:lvl w:ilvl="4" w:tplc="D940269C">
      <w:start w:val="1"/>
      <w:numFmt w:val="bullet"/>
      <w:lvlText w:val="o"/>
      <w:lvlJc w:val="left"/>
      <w:pPr>
        <w:ind w:left="3600" w:hanging="360"/>
      </w:pPr>
      <w:rPr>
        <w:rFonts w:ascii="Courier New" w:hAnsi="Courier New" w:cs="Courier New" w:hint="default"/>
      </w:rPr>
    </w:lvl>
    <w:lvl w:ilvl="5" w:tplc="B80636B0">
      <w:start w:val="1"/>
      <w:numFmt w:val="bullet"/>
      <w:lvlText w:val=""/>
      <w:lvlJc w:val="left"/>
      <w:pPr>
        <w:ind w:left="4320" w:hanging="360"/>
      </w:pPr>
      <w:rPr>
        <w:rFonts w:ascii="Wingdings" w:hAnsi="Wingdings" w:cs="Wingdings" w:hint="default"/>
      </w:rPr>
    </w:lvl>
    <w:lvl w:ilvl="6" w:tplc="7A127082">
      <w:start w:val="1"/>
      <w:numFmt w:val="bullet"/>
      <w:lvlText w:val=""/>
      <w:lvlJc w:val="left"/>
      <w:pPr>
        <w:ind w:left="5040" w:hanging="360"/>
      </w:pPr>
      <w:rPr>
        <w:rFonts w:ascii="Symbol" w:hAnsi="Symbol" w:cs="Symbol" w:hint="default"/>
      </w:rPr>
    </w:lvl>
    <w:lvl w:ilvl="7" w:tplc="C74894A4">
      <w:start w:val="1"/>
      <w:numFmt w:val="bullet"/>
      <w:lvlText w:val="o"/>
      <w:lvlJc w:val="left"/>
      <w:pPr>
        <w:ind w:left="5760" w:hanging="360"/>
      </w:pPr>
      <w:rPr>
        <w:rFonts w:ascii="Courier New" w:hAnsi="Courier New" w:cs="Courier New" w:hint="default"/>
      </w:rPr>
    </w:lvl>
    <w:lvl w:ilvl="8" w:tplc="EB827820">
      <w:start w:val="1"/>
      <w:numFmt w:val="bullet"/>
      <w:lvlText w:val=""/>
      <w:lvlJc w:val="left"/>
      <w:pPr>
        <w:ind w:left="6480" w:hanging="360"/>
      </w:pPr>
      <w:rPr>
        <w:rFonts w:ascii="Wingdings" w:hAnsi="Wingdings" w:cs="Wingdings" w:hint="default"/>
      </w:rPr>
    </w:lvl>
  </w:abstractNum>
  <w:abstractNum w:abstractNumId="19" w15:restartNumberingAfterBreak="0">
    <w:nsid w:val="4B9E2B24"/>
    <w:multiLevelType w:val="hybridMultilevel"/>
    <w:tmpl w:val="9894EB66"/>
    <w:lvl w:ilvl="0" w:tplc="5846ED60">
      <w:start w:val="1"/>
      <w:numFmt w:val="bullet"/>
      <w:lvlText w:val=""/>
      <w:lvlJc w:val="left"/>
      <w:pPr>
        <w:ind w:left="720" w:hanging="360"/>
      </w:pPr>
      <w:rPr>
        <w:rFonts w:ascii="Symbol" w:hAnsi="Symbol" w:cs="Symbol" w:hint="default"/>
        <w:sz w:val="18"/>
        <w:szCs w:val="18"/>
      </w:rPr>
    </w:lvl>
    <w:lvl w:ilvl="1" w:tplc="3FD4298C">
      <w:start w:val="1"/>
      <w:numFmt w:val="bullet"/>
      <w:lvlText w:val="o"/>
      <w:lvlJc w:val="left"/>
      <w:pPr>
        <w:ind w:left="1440" w:hanging="360"/>
      </w:pPr>
      <w:rPr>
        <w:rFonts w:ascii="Courier New" w:hAnsi="Courier New" w:cs="Courier New" w:hint="default"/>
      </w:rPr>
    </w:lvl>
    <w:lvl w:ilvl="2" w:tplc="5A8C0FDA">
      <w:start w:val="1"/>
      <w:numFmt w:val="bullet"/>
      <w:lvlText w:val=""/>
      <w:lvlJc w:val="left"/>
      <w:pPr>
        <w:ind w:left="2160" w:hanging="360"/>
      </w:pPr>
      <w:rPr>
        <w:rFonts w:ascii="Wingdings" w:hAnsi="Wingdings" w:cs="Wingdings" w:hint="default"/>
      </w:rPr>
    </w:lvl>
    <w:lvl w:ilvl="3" w:tplc="8B28DE90">
      <w:start w:val="1"/>
      <w:numFmt w:val="bullet"/>
      <w:lvlText w:val=""/>
      <w:lvlJc w:val="left"/>
      <w:pPr>
        <w:ind w:left="2880" w:hanging="360"/>
      </w:pPr>
      <w:rPr>
        <w:rFonts w:ascii="Symbol" w:hAnsi="Symbol" w:cs="Symbol" w:hint="default"/>
      </w:rPr>
    </w:lvl>
    <w:lvl w:ilvl="4" w:tplc="C37E33E4">
      <w:start w:val="1"/>
      <w:numFmt w:val="bullet"/>
      <w:lvlText w:val="o"/>
      <w:lvlJc w:val="left"/>
      <w:pPr>
        <w:ind w:left="3600" w:hanging="360"/>
      </w:pPr>
      <w:rPr>
        <w:rFonts w:ascii="Courier New" w:hAnsi="Courier New" w:cs="Courier New" w:hint="default"/>
      </w:rPr>
    </w:lvl>
    <w:lvl w:ilvl="5" w:tplc="30F0C5C8">
      <w:start w:val="1"/>
      <w:numFmt w:val="bullet"/>
      <w:lvlText w:val=""/>
      <w:lvlJc w:val="left"/>
      <w:pPr>
        <w:ind w:left="4320" w:hanging="360"/>
      </w:pPr>
      <w:rPr>
        <w:rFonts w:ascii="Wingdings" w:hAnsi="Wingdings" w:cs="Wingdings" w:hint="default"/>
      </w:rPr>
    </w:lvl>
    <w:lvl w:ilvl="6" w:tplc="04DAA012">
      <w:start w:val="1"/>
      <w:numFmt w:val="bullet"/>
      <w:lvlText w:val=""/>
      <w:lvlJc w:val="left"/>
      <w:pPr>
        <w:ind w:left="5040" w:hanging="360"/>
      </w:pPr>
      <w:rPr>
        <w:rFonts w:ascii="Symbol" w:hAnsi="Symbol" w:cs="Symbol" w:hint="default"/>
      </w:rPr>
    </w:lvl>
    <w:lvl w:ilvl="7" w:tplc="83A0080E">
      <w:start w:val="1"/>
      <w:numFmt w:val="bullet"/>
      <w:lvlText w:val="o"/>
      <w:lvlJc w:val="left"/>
      <w:pPr>
        <w:ind w:left="5760" w:hanging="360"/>
      </w:pPr>
      <w:rPr>
        <w:rFonts w:ascii="Courier New" w:hAnsi="Courier New" w:cs="Courier New" w:hint="default"/>
      </w:rPr>
    </w:lvl>
    <w:lvl w:ilvl="8" w:tplc="70CE08A4">
      <w:start w:val="1"/>
      <w:numFmt w:val="bullet"/>
      <w:lvlText w:val=""/>
      <w:lvlJc w:val="left"/>
      <w:pPr>
        <w:ind w:left="6480" w:hanging="360"/>
      </w:pPr>
      <w:rPr>
        <w:rFonts w:ascii="Wingdings" w:hAnsi="Wingdings" w:cs="Wingdings" w:hint="default"/>
      </w:rPr>
    </w:lvl>
  </w:abstractNum>
  <w:abstractNum w:abstractNumId="20" w15:restartNumberingAfterBreak="0">
    <w:nsid w:val="4C1E7048"/>
    <w:multiLevelType w:val="hybridMultilevel"/>
    <w:tmpl w:val="8B48B0CA"/>
    <w:lvl w:ilvl="0" w:tplc="B8D424A2">
      <w:start w:val="1"/>
      <w:numFmt w:val="bullet"/>
      <w:lvlText w:val=""/>
      <w:lvlJc w:val="left"/>
      <w:pPr>
        <w:ind w:left="720" w:hanging="360"/>
      </w:pPr>
      <w:rPr>
        <w:rFonts w:ascii="Symbol" w:hAnsi="Symbol" w:cs="Symbol" w:hint="default"/>
        <w:sz w:val="18"/>
        <w:szCs w:val="18"/>
      </w:rPr>
    </w:lvl>
    <w:lvl w:ilvl="1" w:tplc="E188C8BA">
      <w:start w:val="1"/>
      <w:numFmt w:val="bullet"/>
      <w:lvlText w:val="o"/>
      <w:lvlJc w:val="left"/>
      <w:pPr>
        <w:ind w:left="1440" w:hanging="360"/>
      </w:pPr>
      <w:rPr>
        <w:rFonts w:ascii="Courier New" w:hAnsi="Courier New" w:cs="Courier New" w:hint="default"/>
      </w:rPr>
    </w:lvl>
    <w:lvl w:ilvl="2" w:tplc="2D80F29E">
      <w:start w:val="1"/>
      <w:numFmt w:val="bullet"/>
      <w:lvlText w:val=""/>
      <w:lvlJc w:val="left"/>
      <w:pPr>
        <w:ind w:left="2160" w:hanging="360"/>
      </w:pPr>
      <w:rPr>
        <w:rFonts w:ascii="Wingdings" w:hAnsi="Wingdings" w:cs="Wingdings" w:hint="default"/>
      </w:rPr>
    </w:lvl>
    <w:lvl w:ilvl="3" w:tplc="425AF9E2">
      <w:start w:val="1"/>
      <w:numFmt w:val="bullet"/>
      <w:lvlText w:val=""/>
      <w:lvlJc w:val="left"/>
      <w:pPr>
        <w:ind w:left="2880" w:hanging="360"/>
      </w:pPr>
      <w:rPr>
        <w:rFonts w:ascii="Symbol" w:hAnsi="Symbol" w:cs="Symbol" w:hint="default"/>
      </w:rPr>
    </w:lvl>
    <w:lvl w:ilvl="4" w:tplc="1C46EBB2">
      <w:start w:val="1"/>
      <w:numFmt w:val="bullet"/>
      <w:lvlText w:val="o"/>
      <w:lvlJc w:val="left"/>
      <w:pPr>
        <w:ind w:left="3600" w:hanging="360"/>
      </w:pPr>
      <w:rPr>
        <w:rFonts w:ascii="Courier New" w:hAnsi="Courier New" w:cs="Courier New" w:hint="default"/>
      </w:rPr>
    </w:lvl>
    <w:lvl w:ilvl="5" w:tplc="A9825BB4">
      <w:start w:val="1"/>
      <w:numFmt w:val="bullet"/>
      <w:lvlText w:val=""/>
      <w:lvlJc w:val="left"/>
      <w:pPr>
        <w:ind w:left="4320" w:hanging="360"/>
      </w:pPr>
      <w:rPr>
        <w:rFonts w:ascii="Wingdings" w:hAnsi="Wingdings" w:cs="Wingdings" w:hint="default"/>
      </w:rPr>
    </w:lvl>
    <w:lvl w:ilvl="6" w:tplc="997824E4">
      <w:start w:val="1"/>
      <w:numFmt w:val="bullet"/>
      <w:lvlText w:val=""/>
      <w:lvlJc w:val="left"/>
      <w:pPr>
        <w:ind w:left="5040" w:hanging="360"/>
      </w:pPr>
      <w:rPr>
        <w:rFonts w:ascii="Symbol" w:hAnsi="Symbol" w:cs="Symbol" w:hint="default"/>
      </w:rPr>
    </w:lvl>
    <w:lvl w:ilvl="7" w:tplc="93E06F00">
      <w:start w:val="1"/>
      <w:numFmt w:val="bullet"/>
      <w:lvlText w:val="o"/>
      <w:lvlJc w:val="left"/>
      <w:pPr>
        <w:ind w:left="5760" w:hanging="360"/>
      </w:pPr>
      <w:rPr>
        <w:rFonts w:ascii="Courier New" w:hAnsi="Courier New" w:cs="Courier New" w:hint="default"/>
      </w:rPr>
    </w:lvl>
    <w:lvl w:ilvl="8" w:tplc="F21CB292">
      <w:start w:val="1"/>
      <w:numFmt w:val="bullet"/>
      <w:lvlText w:val=""/>
      <w:lvlJc w:val="left"/>
      <w:pPr>
        <w:ind w:left="6480" w:hanging="360"/>
      </w:pPr>
      <w:rPr>
        <w:rFonts w:ascii="Wingdings" w:hAnsi="Wingdings" w:cs="Wingdings" w:hint="default"/>
      </w:rPr>
    </w:lvl>
  </w:abstractNum>
  <w:abstractNum w:abstractNumId="21" w15:restartNumberingAfterBreak="0">
    <w:nsid w:val="4CDB28BE"/>
    <w:multiLevelType w:val="hybridMultilevel"/>
    <w:tmpl w:val="872C1FDE"/>
    <w:lvl w:ilvl="0" w:tplc="FD427956">
      <w:start w:val="1"/>
      <w:numFmt w:val="bullet"/>
      <w:lvlText w:val=""/>
      <w:lvlJc w:val="left"/>
      <w:pPr>
        <w:ind w:left="720" w:hanging="360"/>
      </w:pPr>
      <w:rPr>
        <w:rFonts w:ascii="Symbol" w:hAnsi="Symbol" w:cs="Symbol" w:hint="default"/>
        <w:sz w:val="18"/>
        <w:szCs w:val="18"/>
      </w:rPr>
    </w:lvl>
    <w:lvl w:ilvl="1" w:tplc="74E261AE">
      <w:start w:val="1"/>
      <w:numFmt w:val="bullet"/>
      <w:lvlText w:val="o"/>
      <w:lvlJc w:val="left"/>
      <w:pPr>
        <w:ind w:left="1440" w:hanging="360"/>
      </w:pPr>
      <w:rPr>
        <w:rFonts w:ascii="Courier New" w:hAnsi="Courier New" w:cs="Courier New" w:hint="default"/>
      </w:rPr>
    </w:lvl>
    <w:lvl w:ilvl="2" w:tplc="ABFEDEA8">
      <w:start w:val="1"/>
      <w:numFmt w:val="bullet"/>
      <w:lvlText w:val=""/>
      <w:lvlJc w:val="left"/>
      <w:pPr>
        <w:ind w:left="2160" w:hanging="360"/>
      </w:pPr>
      <w:rPr>
        <w:rFonts w:ascii="Wingdings" w:hAnsi="Wingdings" w:cs="Wingdings" w:hint="default"/>
      </w:rPr>
    </w:lvl>
    <w:lvl w:ilvl="3" w:tplc="88689592">
      <w:start w:val="1"/>
      <w:numFmt w:val="bullet"/>
      <w:lvlText w:val=""/>
      <w:lvlJc w:val="left"/>
      <w:pPr>
        <w:ind w:left="2880" w:hanging="360"/>
      </w:pPr>
      <w:rPr>
        <w:rFonts w:ascii="Symbol" w:hAnsi="Symbol" w:cs="Symbol" w:hint="default"/>
      </w:rPr>
    </w:lvl>
    <w:lvl w:ilvl="4" w:tplc="962EF12E">
      <w:start w:val="1"/>
      <w:numFmt w:val="bullet"/>
      <w:lvlText w:val="o"/>
      <w:lvlJc w:val="left"/>
      <w:pPr>
        <w:ind w:left="3600" w:hanging="360"/>
      </w:pPr>
      <w:rPr>
        <w:rFonts w:ascii="Courier New" w:hAnsi="Courier New" w:cs="Courier New" w:hint="default"/>
      </w:rPr>
    </w:lvl>
    <w:lvl w:ilvl="5" w:tplc="F0407072">
      <w:start w:val="1"/>
      <w:numFmt w:val="bullet"/>
      <w:lvlText w:val=""/>
      <w:lvlJc w:val="left"/>
      <w:pPr>
        <w:ind w:left="4320" w:hanging="360"/>
      </w:pPr>
      <w:rPr>
        <w:rFonts w:ascii="Wingdings" w:hAnsi="Wingdings" w:cs="Wingdings" w:hint="default"/>
      </w:rPr>
    </w:lvl>
    <w:lvl w:ilvl="6" w:tplc="1F961540">
      <w:start w:val="1"/>
      <w:numFmt w:val="bullet"/>
      <w:lvlText w:val=""/>
      <w:lvlJc w:val="left"/>
      <w:pPr>
        <w:ind w:left="5040" w:hanging="360"/>
      </w:pPr>
      <w:rPr>
        <w:rFonts w:ascii="Symbol" w:hAnsi="Symbol" w:cs="Symbol" w:hint="default"/>
      </w:rPr>
    </w:lvl>
    <w:lvl w:ilvl="7" w:tplc="8FBE0D70">
      <w:start w:val="1"/>
      <w:numFmt w:val="bullet"/>
      <w:lvlText w:val="o"/>
      <w:lvlJc w:val="left"/>
      <w:pPr>
        <w:ind w:left="5760" w:hanging="360"/>
      </w:pPr>
      <w:rPr>
        <w:rFonts w:ascii="Courier New" w:hAnsi="Courier New" w:cs="Courier New" w:hint="default"/>
      </w:rPr>
    </w:lvl>
    <w:lvl w:ilvl="8" w:tplc="E19482C2">
      <w:start w:val="1"/>
      <w:numFmt w:val="bullet"/>
      <w:lvlText w:val=""/>
      <w:lvlJc w:val="left"/>
      <w:pPr>
        <w:ind w:left="6480" w:hanging="360"/>
      </w:pPr>
      <w:rPr>
        <w:rFonts w:ascii="Wingdings" w:hAnsi="Wingdings" w:cs="Wingdings" w:hint="default"/>
      </w:rPr>
    </w:lvl>
  </w:abstractNum>
  <w:abstractNum w:abstractNumId="22"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06B69BE"/>
    <w:multiLevelType w:val="hybridMultilevel"/>
    <w:tmpl w:val="C158FB56"/>
    <w:lvl w:ilvl="0" w:tplc="C474208E">
      <w:start w:val="1"/>
      <w:numFmt w:val="bullet"/>
      <w:lvlText w:val=""/>
      <w:lvlJc w:val="left"/>
      <w:pPr>
        <w:ind w:left="720" w:hanging="360"/>
      </w:pPr>
      <w:rPr>
        <w:rFonts w:ascii="Symbol" w:hAnsi="Symbol" w:cs="Symbol" w:hint="default"/>
        <w:sz w:val="18"/>
        <w:szCs w:val="18"/>
      </w:rPr>
    </w:lvl>
    <w:lvl w:ilvl="1" w:tplc="3EA49706">
      <w:start w:val="1"/>
      <w:numFmt w:val="bullet"/>
      <w:lvlText w:val="o"/>
      <w:lvlJc w:val="left"/>
      <w:pPr>
        <w:ind w:left="1440" w:hanging="360"/>
      </w:pPr>
      <w:rPr>
        <w:rFonts w:ascii="Courier New" w:hAnsi="Courier New" w:cs="Courier New" w:hint="default"/>
      </w:rPr>
    </w:lvl>
    <w:lvl w:ilvl="2" w:tplc="6180FC70">
      <w:start w:val="1"/>
      <w:numFmt w:val="bullet"/>
      <w:lvlText w:val=""/>
      <w:lvlJc w:val="left"/>
      <w:pPr>
        <w:ind w:left="2160" w:hanging="360"/>
      </w:pPr>
      <w:rPr>
        <w:rFonts w:ascii="Wingdings" w:hAnsi="Wingdings" w:cs="Wingdings" w:hint="default"/>
      </w:rPr>
    </w:lvl>
    <w:lvl w:ilvl="3" w:tplc="EF70544A">
      <w:start w:val="1"/>
      <w:numFmt w:val="bullet"/>
      <w:lvlText w:val=""/>
      <w:lvlJc w:val="left"/>
      <w:pPr>
        <w:ind w:left="2880" w:hanging="360"/>
      </w:pPr>
      <w:rPr>
        <w:rFonts w:ascii="Symbol" w:hAnsi="Symbol" w:cs="Symbol" w:hint="default"/>
      </w:rPr>
    </w:lvl>
    <w:lvl w:ilvl="4" w:tplc="0EC02108">
      <w:start w:val="1"/>
      <w:numFmt w:val="bullet"/>
      <w:lvlText w:val="o"/>
      <w:lvlJc w:val="left"/>
      <w:pPr>
        <w:ind w:left="3600" w:hanging="360"/>
      </w:pPr>
      <w:rPr>
        <w:rFonts w:ascii="Courier New" w:hAnsi="Courier New" w:cs="Courier New" w:hint="default"/>
      </w:rPr>
    </w:lvl>
    <w:lvl w:ilvl="5" w:tplc="B6BCE51C">
      <w:start w:val="1"/>
      <w:numFmt w:val="bullet"/>
      <w:lvlText w:val=""/>
      <w:lvlJc w:val="left"/>
      <w:pPr>
        <w:ind w:left="4320" w:hanging="360"/>
      </w:pPr>
      <w:rPr>
        <w:rFonts w:ascii="Wingdings" w:hAnsi="Wingdings" w:cs="Wingdings" w:hint="default"/>
      </w:rPr>
    </w:lvl>
    <w:lvl w:ilvl="6" w:tplc="2A16E4A8">
      <w:start w:val="1"/>
      <w:numFmt w:val="bullet"/>
      <w:lvlText w:val=""/>
      <w:lvlJc w:val="left"/>
      <w:pPr>
        <w:ind w:left="5040" w:hanging="360"/>
      </w:pPr>
      <w:rPr>
        <w:rFonts w:ascii="Symbol" w:hAnsi="Symbol" w:cs="Symbol" w:hint="default"/>
      </w:rPr>
    </w:lvl>
    <w:lvl w:ilvl="7" w:tplc="C3A0543E">
      <w:start w:val="1"/>
      <w:numFmt w:val="bullet"/>
      <w:lvlText w:val="o"/>
      <w:lvlJc w:val="left"/>
      <w:pPr>
        <w:ind w:left="5760" w:hanging="360"/>
      </w:pPr>
      <w:rPr>
        <w:rFonts w:ascii="Courier New" w:hAnsi="Courier New" w:cs="Courier New" w:hint="default"/>
      </w:rPr>
    </w:lvl>
    <w:lvl w:ilvl="8" w:tplc="25C6A026">
      <w:start w:val="1"/>
      <w:numFmt w:val="bullet"/>
      <w:lvlText w:val=""/>
      <w:lvlJc w:val="left"/>
      <w:pPr>
        <w:ind w:left="6480" w:hanging="360"/>
      </w:pPr>
      <w:rPr>
        <w:rFonts w:ascii="Wingdings" w:hAnsi="Wingdings" w:cs="Wingdings" w:hint="default"/>
      </w:rPr>
    </w:lvl>
  </w:abstractNum>
  <w:abstractNum w:abstractNumId="24" w15:restartNumberingAfterBreak="0">
    <w:nsid w:val="509D55D6"/>
    <w:multiLevelType w:val="hybridMultilevel"/>
    <w:tmpl w:val="74008F04"/>
    <w:lvl w:ilvl="0" w:tplc="028028D0">
      <w:start w:val="1"/>
      <w:numFmt w:val="bullet"/>
      <w:lvlText w:val=""/>
      <w:lvlJc w:val="left"/>
      <w:pPr>
        <w:ind w:left="720" w:hanging="360"/>
      </w:pPr>
      <w:rPr>
        <w:rFonts w:ascii="Symbol" w:hAnsi="Symbol" w:cs="Symbol" w:hint="default"/>
        <w:sz w:val="18"/>
        <w:szCs w:val="18"/>
      </w:rPr>
    </w:lvl>
    <w:lvl w:ilvl="1" w:tplc="05644F3E">
      <w:start w:val="1"/>
      <w:numFmt w:val="bullet"/>
      <w:lvlText w:val="o"/>
      <w:lvlJc w:val="left"/>
      <w:pPr>
        <w:ind w:left="1440" w:hanging="360"/>
      </w:pPr>
      <w:rPr>
        <w:rFonts w:ascii="Courier New" w:hAnsi="Courier New" w:cs="Courier New" w:hint="default"/>
      </w:rPr>
    </w:lvl>
    <w:lvl w:ilvl="2" w:tplc="51EC3EFE">
      <w:start w:val="1"/>
      <w:numFmt w:val="bullet"/>
      <w:lvlText w:val=""/>
      <w:lvlJc w:val="left"/>
      <w:pPr>
        <w:ind w:left="2160" w:hanging="360"/>
      </w:pPr>
      <w:rPr>
        <w:rFonts w:ascii="Wingdings" w:hAnsi="Wingdings" w:cs="Wingdings" w:hint="default"/>
      </w:rPr>
    </w:lvl>
    <w:lvl w:ilvl="3" w:tplc="02A0F882">
      <w:start w:val="1"/>
      <w:numFmt w:val="bullet"/>
      <w:lvlText w:val=""/>
      <w:lvlJc w:val="left"/>
      <w:pPr>
        <w:ind w:left="2880" w:hanging="360"/>
      </w:pPr>
      <w:rPr>
        <w:rFonts w:ascii="Symbol" w:hAnsi="Symbol" w:cs="Symbol" w:hint="default"/>
      </w:rPr>
    </w:lvl>
    <w:lvl w:ilvl="4" w:tplc="22E63128">
      <w:start w:val="1"/>
      <w:numFmt w:val="bullet"/>
      <w:lvlText w:val="o"/>
      <w:lvlJc w:val="left"/>
      <w:pPr>
        <w:ind w:left="3600" w:hanging="360"/>
      </w:pPr>
      <w:rPr>
        <w:rFonts w:ascii="Courier New" w:hAnsi="Courier New" w:cs="Courier New" w:hint="default"/>
      </w:rPr>
    </w:lvl>
    <w:lvl w:ilvl="5" w:tplc="31A273D4">
      <w:start w:val="1"/>
      <w:numFmt w:val="bullet"/>
      <w:lvlText w:val=""/>
      <w:lvlJc w:val="left"/>
      <w:pPr>
        <w:ind w:left="4320" w:hanging="360"/>
      </w:pPr>
      <w:rPr>
        <w:rFonts w:ascii="Wingdings" w:hAnsi="Wingdings" w:cs="Wingdings" w:hint="default"/>
      </w:rPr>
    </w:lvl>
    <w:lvl w:ilvl="6" w:tplc="245C2BEA">
      <w:start w:val="1"/>
      <w:numFmt w:val="bullet"/>
      <w:lvlText w:val=""/>
      <w:lvlJc w:val="left"/>
      <w:pPr>
        <w:ind w:left="5040" w:hanging="360"/>
      </w:pPr>
      <w:rPr>
        <w:rFonts w:ascii="Symbol" w:hAnsi="Symbol" w:cs="Symbol" w:hint="default"/>
      </w:rPr>
    </w:lvl>
    <w:lvl w:ilvl="7" w:tplc="10280D0A">
      <w:start w:val="1"/>
      <w:numFmt w:val="bullet"/>
      <w:lvlText w:val="o"/>
      <w:lvlJc w:val="left"/>
      <w:pPr>
        <w:ind w:left="5760" w:hanging="360"/>
      </w:pPr>
      <w:rPr>
        <w:rFonts w:ascii="Courier New" w:hAnsi="Courier New" w:cs="Courier New" w:hint="default"/>
      </w:rPr>
    </w:lvl>
    <w:lvl w:ilvl="8" w:tplc="A7A60756">
      <w:start w:val="1"/>
      <w:numFmt w:val="bullet"/>
      <w:lvlText w:val=""/>
      <w:lvlJc w:val="left"/>
      <w:pPr>
        <w:ind w:left="6480" w:hanging="360"/>
      </w:pPr>
      <w:rPr>
        <w:rFonts w:ascii="Wingdings" w:hAnsi="Wingdings" w:cs="Wingdings" w:hint="default"/>
      </w:rPr>
    </w:lvl>
  </w:abstractNum>
  <w:abstractNum w:abstractNumId="25"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5060CAA"/>
    <w:multiLevelType w:val="hybridMultilevel"/>
    <w:tmpl w:val="0BF2ACAE"/>
    <w:lvl w:ilvl="0" w:tplc="1C3A5842">
      <w:start w:val="1"/>
      <w:numFmt w:val="bullet"/>
      <w:lvlText w:val=""/>
      <w:lvlJc w:val="left"/>
      <w:pPr>
        <w:ind w:left="720" w:hanging="360"/>
      </w:pPr>
      <w:rPr>
        <w:rFonts w:ascii="Symbol" w:hAnsi="Symbol" w:cs="Symbol" w:hint="default"/>
        <w:sz w:val="18"/>
        <w:szCs w:val="18"/>
      </w:rPr>
    </w:lvl>
    <w:lvl w:ilvl="1" w:tplc="70E2EAD4">
      <w:start w:val="1"/>
      <w:numFmt w:val="bullet"/>
      <w:lvlText w:val="o"/>
      <w:lvlJc w:val="left"/>
      <w:pPr>
        <w:ind w:left="1440" w:hanging="360"/>
      </w:pPr>
      <w:rPr>
        <w:rFonts w:ascii="Courier New" w:hAnsi="Courier New" w:cs="Courier New" w:hint="default"/>
      </w:rPr>
    </w:lvl>
    <w:lvl w:ilvl="2" w:tplc="69BA689A">
      <w:start w:val="1"/>
      <w:numFmt w:val="bullet"/>
      <w:lvlText w:val=""/>
      <w:lvlJc w:val="left"/>
      <w:pPr>
        <w:ind w:left="2160" w:hanging="360"/>
      </w:pPr>
      <w:rPr>
        <w:rFonts w:ascii="Wingdings" w:hAnsi="Wingdings" w:cs="Wingdings" w:hint="default"/>
      </w:rPr>
    </w:lvl>
    <w:lvl w:ilvl="3" w:tplc="6BA059BC">
      <w:start w:val="1"/>
      <w:numFmt w:val="bullet"/>
      <w:lvlText w:val=""/>
      <w:lvlJc w:val="left"/>
      <w:pPr>
        <w:ind w:left="2880" w:hanging="360"/>
      </w:pPr>
      <w:rPr>
        <w:rFonts w:ascii="Symbol" w:hAnsi="Symbol" w:cs="Symbol" w:hint="default"/>
      </w:rPr>
    </w:lvl>
    <w:lvl w:ilvl="4" w:tplc="F4B8ECC0">
      <w:start w:val="1"/>
      <w:numFmt w:val="bullet"/>
      <w:lvlText w:val="o"/>
      <w:lvlJc w:val="left"/>
      <w:pPr>
        <w:ind w:left="3600" w:hanging="360"/>
      </w:pPr>
      <w:rPr>
        <w:rFonts w:ascii="Courier New" w:hAnsi="Courier New" w:cs="Courier New" w:hint="default"/>
      </w:rPr>
    </w:lvl>
    <w:lvl w:ilvl="5" w:tplc="19B4860C">
      <w:start w:val="1"/>
      <w:numFmt w:val="bullet"/>
      <w:lvlText w:val=""/>
      <w:lvlJc w:val="left"/>
      <w:pPr>
        <w:ind w:left="4320" w:hanging="360"/>
      </w:pPr>
      <w:rPr>
        <w:rFonts w:ascii="Wingdings" w:hAnsi="Wingdings" w:cs="Wingdings" w:hint="default"/>
      </w:rPr>
    </w:lvl>
    <w:lvl w:ilvl="6" w:tplc="DA6C24A8">
      <w:start w:val="1"/>
      <w:numFmt w:val="bullet"/>
      <w:lvlText w:val=""/>
      <w:lvlJc w:val="left"/>
      <w:pPr>
        <w:ind w:left="5040" w:hanging="360"/>
      </w:pPr>
      <w:rPr>
        <w:rFonts w:ascii="Symbol" w:hAnsi="Symbol" w:cs="Symbol" w:hint="default"/>
      </w:rPr>
    </w:lvl>
    <w:lvl w:ilvl="7" w:tplc="AFBC6D1C">
      <w:start w:val="1"/>
      <w:numFmt w:val="bullet"/>
      <w:lvlText w:val="o"/>
      <w:lvlJc w:val="left"/>
      <w:pPr>
        <w:ind w:left="5760" w:hanging="360"/>
      </w:pPr>
      <w:rPr>
        <w:rFonts w:ascii="Courier New" w:hAnsi="Courier New" w:cs="Courier New" w:hint="default"/>
      </w:rPr>
    </w:lvl>
    <w:lvl w:ilvl="8" w:tplc="6798A29C">
      <w:start w:val="1"/>
      <w:numFmt w:val="bullet"/>
      <w:lvlText w:val=""/>
      <w:lvlJc w:val="left"/>
      <w:pPr>
        <w:ind w:left="6480" w:hanging="360"/>
      </w:pPr>
      <w:rPr>
        <w:rFonts w:ascii="Wingdings" w:hAnsi="Wingdings" w:cs="Wingdings" w:hint="default"/>
      </w:rPr>
    </w:lvl>
  </w:abstractNum>
  <w:abstractNum w:abstractNumId="27"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9B23E30"/>
    <w:multiLevelType w:val="hybridMultilevel"/>
    <w:tmpl w:val="07F23B4C"/>
    <w:lvl w:ilvl="0" w:tplc="5420C514">
      <w:start w:val="1"/>
      <w:numFmt w:val="bullet"/>
      <w:lvlText w:val=""/>
      <w:lvlJc w:val="left"/>
      <w:pPr>
        <w:ind w:left="720" w:hanging="360"/>
      </w:pPr>
      <w:rPr>
        <w:rFonts w:ascii="Symbol" w:hAnsi="Symbol" w:cs="Symbol" w:hint="default"/>
        <w:sz w:val="18"/>
        <w:szCs w:val="18"/>
      </w:rPr>
    </w:lvl>
    <w:lvl w:ilvl="1" w:tplc="32240F64">
      <w:start w:val="1"/>
      <w:numFmt w:val="bullet"/>
      <w:lvlText w:val="o"/>
      <w:lvlJc w:val="left"/>
      <w:pPr>
        <w:ind w:left="1440" w:hanging="360"/>
      </w:pPr>
      <w:rPr>
        <w:rFonts w:ascii="Courier New" w:hAnsi="Courier New" w:cs="Courier New" w:hint="default"/>
      </w:rPr>
    </w:lvl>
    <w:lvl w:ilvl="2" w:tplc="E5B62512">
      <w:start w:val="1"/>
      <w:numFmt w:val="bullet"/>
      <w:lvlText w:val=""/>
      <w:lvlJc w:val="left"/>
      <w:pPr>
        <w:ind w:left="2160" w:hanging="360"/>
      </w:pPr>
      <w:rPr>
        <w:rFonts w:ascii="Wingdings" w:hAnsi="Wingdings" w:cs="Wingdings" w:hint="default"/>
      </w:rPr>
    </w:lvl>
    <w:lvl w:ilvl="3" w:tplc="673CFA04">
      <w:start w:val="1"/>
      <w:numFmt w:val="bullet"/>
      <w:lvlText w:val=""/>
      <w:lvlJc w:val="left"/>
      <w:pPr>
        <w:ind w:left="2880" w:hanging="360"/>
      </w:pPr>
      <w:rPr>
        <w:rFonts w:ascii="Symbol" w:hAnsi="Symbol" w:cs="Symbol" w:hint="default"/>
      </w:rPr>
    </w:lvl>
    <w:lvl w:ilvl="4" w:tplc="2E0A824C">
      <w:start w:val="1"/>
      <w:numFmt w:val="bullet"/>
      <w:lvlText w:val="o"/>
      <w:lvlJc w:val="left"/>
      <w:pPr>
        <w:ind w:left="3600" w:hanging="360"/>
      </w:pPr>
      <w:rPr>
        <w:rFonts w:ascii="Courier New" w:hAnsi="Courier New" w:cs="Courier New" w:hint="default"/>
      </w:rPr>
    </w:lvl>
    <w:lvl w:ilvl="5" w:tplc="4760B752">
      <w:start w:val="1"/>
      <w:numFmt w:val="bullet"/>
      <w:lvlText w:val=""/>
      <w:lvlJc w:val="left"/>
      <w:pPr>
        <w:ind w:left="4320" w:hanging="360"/>
      </w:pPr>
      <w:rPr>
        <w:rFonts w:ascii="Wingdings" w:hAnsi="Wingdings" w:cs="Wingdings" w:hint="default"/>
      </w:rPr>
    </w:lvl>
    <w:lvl w:ilvl="6" w:tplc="349A72D2">
      <w:start w:val="1"/>
      <w:numFmt w:val="bullet"/>
      <w:lvlText w:val=""/>
      <w:lvlJc w:val="left"/>
      <w:pPr>
        <w:ind w:left="5040" w:hanging="360"/>
      </w:pPr>
      <w:rPr>
        <w:rFonts w:ascii="Symbol" w:hAnsi="Symbol" w:cs="Symbol" w:hint="default"/>
      </w:rPr>
    </w:lvl>
    <w:lvl w:ilvl="7" w:tplc="794E14AA">
      <w:start w:val="1"/>
      <w:numFmt w:val="bullet"/>
      <w:lvlText w:val="o"/>
      <w:lvlJc w:val="left"/>
      <w:pPr>
        <w:ind w:left="5760" w:hanging="360"/>
      </w:pPr>
      <w:rPr>
        <w:rFonts w:ascii="Courier New" w:hAnsi="Courier New" w:cs="Courier New" w:hint="default"/>
      </w:rPr>
    </w:lvl>
    <w:lvl w:ilvl="8" w:tplc="0566675E">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694FE3"/>
    <w:multiLevelType w:val="hybridMultilevel"/>
    <w:tmpl w:val="E7541FFE"/>
    <w:lvl w:ilvl="0" w:tplc="D3AC2B58">
      <w:start w:val="1"/>
      <w:numFmt w:val="bullet"/>
      <w:lvlText w:val=""/>
      <w:lvlJc w:val="left"/>
      <w:pPr>
        <w:ind w:left="720" w:hanging="360"/>
      </w:pPr>
      <w:rPr>
        <w:rFonts w:ascii="Symbol" w:hAnsi="Symbol" w:cs="Symbol" w:hint="default"/>
        <w:sz w:val="18"/>
        <w:szCs w:val="18"/>
      </w:rPr>
    </w:lvl>
    <w:lvl w:ilvl="1" w:tplc="1F6AAA34">
      <w:start w:val="1"/>
      <w:numFmt w:val="bullet"/>
      <w:lvlText w:val="o"/>
      <w:lvlJc w:val="left"/>
      <w:pPr>
        <w:ind w:left="1440" w:hanging="360"/>
      </w:pPr>
      <w:rPr>
        <w:rFonts w:ascii="Courier New" w:hAnsi="Courier New" w:cs="Courier New" w:hint="default"/>
      </w:rPr>
    </w:lvl>
    <w:lvl w:ilvl="2" w:tplc="3906102C">
      <w:start w:val="1"/>
      <w:numFmt w:val="bullet"/>
      <w:lvlText w:val=""/>
      <w:lvlJc w:val="left"/>
      <w:pPr>
        <w:ind w:left="2160" w:hanging="360"/>
      </w:pPr>
      <w:rPr>
        <w:rFonts w:ascii="Wingdings" w:hAnsi="Wingdings" w:cs="Wingdings" w:hint="default"/>
      </w:rPr>
    </w:lvl>
    <w:lvl w:ilvl="3" w:tplc="B9C40BBC">
      <w:start w:val="1"/>
      <w:numFmt w:val="bullet"/>
      <w:lvlText w:val=""/>
      <w:lvlJc w:val="left"/>
      <w:pPr>
        <w:ind w:left="2880" w:hanging="360"/>
      </w:pPr>
      <w:rPr>
        <w:rFonts w:ascii="Symbol" w:hAnsi="Symbol" w:cs="Symbol" w:hint="default"/>
      </w:rPr>
    </w:lvl>
    <w:lvl w:ilvl="4" w:tplc="6FF0C92A">
      <w:start w:val="1"/>
      <w:numFmt w:val="bullet"/>
      <w:lvlText w:val="o"/>
      <w:lvlJc w:val="left"/>
      <w:pPr>
        <w:ind w:left="3600" w:hanging="360"/>
      </w:pPr>
      <w:rPr>
        <w:rFonts w:ascii="Courier New" w:hAnsi="Courier New" w:cs="Courier New" w:hint="default"/>
      </w:rPr>
    </w:lvl>
    <w:lvl w:ilvl="5" w:tplc="CB1A55D6">
      <w:start w:val="1"/>
      <w:numFmt w:val="bullet"/>
      <w:lvlText w:val=""/>
      <w:lvlJc w:val="left"/>
      <w:pPr>
        <w:ind w:left="4320" w:hanging="360"/>
      </w:pPr>
      <w:rPr>
        <w:rFonts w:ascii="Wingdings" w:hAnsi="Wingdings" w:cs="Wingdings" w:hint="default"/>
      </w:rPr>
    </w:lvl>
    <w:lvl w:ilvl="6" w:tplc="538A5F42">
      <w:start w:val="1"/>
      <w:numFmt w:val="bullet"/>
      <w:lvlText w:val=""/>
      <w:lvlJc w:val="left"/>
      <w:pPr>
        <w:ind w:left="5040" w:hanging="360"/>
      </w:pPr>
      <w:rPr>
        <w:rFonts w:ascii="Symbol" w:hAnsi="Symbol" w:cs="Symbol" w:hint="default"/>
      </w:rPr>
    </w:lvl>
    <w:lvl w:ilvl="7" w:tplc="CF92BEEC">
      <w:start w:val="1"/>
      <w:numFmt w:val="bullet"/>
      <w:lvlText w:val="o"/>
      <w:lvlJc w:val="left"/>
      <w:pPr>
        <w:ind w:left="5760" w:hanging="360"/>
      </w:pPr>
      <w:rPr>
        <w:rFonts w:ascii="Courier New" w:hAnsi="Courier New" w:cs="Courier New" w:hint="default"/>
      </w:rPr>
    </w:lvl>
    <w:lvl w:ilvl="8" w:tplc="F05EE4D4">
      <w:start w:val="1"/>
      <w:numFmt w:val="bullet"/>
      <w:lvlText w:val=""/>
      <w:lvlJc w:val="left"/>
      <w:pPr>
        <w:ind w:left="6480" w:hanging="360"/>
      </w:pPr>
      <w:rPr>
        <w:rFonts w:ascii="Wingdings" w:hAnsi="Wingdings" w:cs="Wingdings" w:hint="default"/>
      </w:rPr>
    </w:lvl>
  </w:abstractNum>
  <w:abstractNum w:abstractNumId="32" w15:restartNumberingAfterBreak="0">
    <w:nsid w:val="74181AEF"/>
    <w:multiLevelType w:val="hybridMultilevel"/>
    <w:tmpl w:val="CEAE6FCA"/>
    <w:lvl w:ilvl="0" w:tplc="2BC0F3FC">
      <w:start w:val="1"/>
      <w:numFmt w:val="bullet"/>
      <w:lvlText w:val=""/>
      <w:lvlJc w:val="left"/>
      <w:pPr>
        <w:ind w:left="720" w:hanging="360"/>
      </w:pPr>
      <w:rPr>
        <w:rFonts w:ascii="Symbol" w:hAnsi="Symbol" w:cs="Symbol" w:hint="default"/>
        <w:sz w:val="18"/>
        <w:szCs w:val="18"/>
      </w:rPr>
    </w:lvl>
    <w:lvl w:ilvl="1" w:tplc="D45EB2C4">
      <w:start w:val="1"/>
      <w:numFmt w:val="bullet"/>
      <w:lvlText w:val="o"/>
      <w:lvlJc w:val="left"/>
      <w:pPr>
        <w:ind w:left="1440" w:hanging="360"/>
      </w:pPr>
      <w:rPr>
        <w:rFonts w:ascii="Courier New" w:hAnsi="Courier New" w:cs="Courier New" w:hint="default"/>
      </w:rPr>
    </w:lvl>
    <w:lvl w:ilvl="2" w:tplc="A14EB862">
      <w:start w:val="1"/>
      <w:numFmt w:val="bullet"/>
      <w:lvlText w:val=""/>
      <w:lvlJc w:val="left"/>
      <w:pPr>
        <w:ind w:left="2160" w:hanging="360"/>
      </w:pPr>
      <w:rPr>
        <w:rFonts w:ascii="Wingdings" w:hAnsi="Wingdings" w:cs="Wingdings" w:hint="default"/>
      </w:rPr>
    </w:lvl>
    <w:lvl w:ilvl="3" w:tplc="05F270A6">
      <w:start w:val="1"/>
      <w:numFmt w:val="bullet"/>
      <w:lvlText w:val=""/>
      <w:lvlJc w:val="left"/>
      <w:pPr>
        <w:ind w:left="2880" w:hanging="360"/>
      </w:pPr>
      <w:rPr>
        <w:rFonts w:ascii="Symbol" w:hAnsi="Symbol" w:cs="Symbol" w:hint="default"/>
      </w:rPr>
    </w:lvl>
    <w:lvl w:ilvl="4" w:tplc="2EEEEE2C">
      <w:start w:val="1"/>
      <w:numFmt w:val="bullet"/>
      <w:lvlText w:val="o"/>
      <w:lvlJc w:val="left"/>
      <w:pPr>
        <w:ind w:left="3600" w:hanging="360"/>
      </w:pPr>
      <w:rPr>
        <w:rFonts w:ascii="Courier New" w:hAnsi="Courier New" w:cs="Courier New" w:hint="default"/>
      </w:rPr>
    </w:lvl>
    <w:lvl w:ilvl="5" w:tplc="A52AE4DA">
      <w:start w:val="1"/>
      <w:numFmt w:val="bullet"/>
      <w:lvlText w:val=""/>
      <w:lvlJc w:val="left"/>
      <w:pPr>
        <w:ind w:left="4320" w:hanging="360"/>
      </w:pPr>
      <w:rPr>
        <w:rFonts w:ascii="Wingdings" w:hAnsi="Wingdings" w:cs="Wingdings" w:hint="default"/>
      </w:rPr>
    </w:lvl>
    <w:lvl w:ilvl="6" w:tplc="1A8A9946">
      <w:start w:val="1"/>
      <w:numFmt w:val="bullet"/>
      <w:lvlText w:val=""/>
      <w:lvlJc w:val="left"/>
      <w:pPr>
        <w:ind w:left="5040" w:hanging="360"/>
      </w:pPr>
      <w:rPr>
        <w:rFonts w:ascii="Symbol" w:hAnsi="Symbol" w:cs="Symbol" w:hint="default"/>
      </w:rPr>
    </w:lvl>
    <w:lvl w:ilvl="7" w:tplc="BFF8428E">
      <w:start w:val="1"/>
      <w:numFmt w:val="bullet"/>
      <w:lvlText w:val="o"/>
      <w:lvlJc w:val="left"/>
      <w:pPr>
        <w:ind w:left="5760" w:hanging="360"/>
      </w:pPr>
      <w:rPr>
        <w:rFonts w:ascii="Courier New" w:hAnsi="Courier New" w:cs="Courier New" w:hint="default"/>
      </w:rPr>
    </w:lvl>
    <w:lvl w:ilvl="8" w:tplc="B962777A">
      <w:start w:val="1"/>
      <w:numFmt w:val="bullet"/>
      <w:lvlText w:val=""/>
      <w:lvlJc w:val="left"/>
      <w:pPr>
        <w:ind w:left="6480" w:hanging="360"/>
      </w:pPr>
      <w:rPr>
        <w:rFonts w:ascii="Wingdings" w:hAnsi="Wingdings" w:cs="Wingdings" w:hint="default"/>
      </w:rPr>
    </w:lvl>
  </w:abstractNum>
  <w:abstractNum w:abstractNumId="33" w15:restartNumberingAfterBreak="0">
    <w:nsid w:val="779B343C"/>
    <w:multiLevelType w:val="hybridMultilevel"/>
    <w:tmpl w:val="44B2E442"/>
    <w:lvl w:ilvl="0" w:tplc="79461876">
      <w:start w:val="1"/>
      <w:numFmt w:val="bullet"/>
      <w:lvlText w:val=""/>
      <w:lvlJc w:val="left"/>
      <w:pPr>
        <w:ind w:left="720" w:hanging="360"/>
      </w:pPr>
      <w:rPr>
        <w:rFonts w:ascii="Symbol" w:hAnsi="Symbol" w:cs="Symbol" w:hint="default"/>
        <w:sz w:val="18"/>
        <w:szCs w:val="18"/>
      </w:rPr>
    </w:lvl>
    <w:lvl w:ilvl="1" w:tplc="B2F4E65E">
      <w:start w:val="1"/>
      <w:numFmt w:val="bullet"/>
      <w:lvlText w:val="o"/>
      <w:lvlJc w:val="left"/>
      <w:pPr>
        <w:ind w:left="1440" w:hanging="360"/>
      </w:pPr>
      <w:rPr>
        <w:rFonts w:ascii="Courier New" w:hAnsi="Courier New" w:cs="Courier New" w:hint="default"/>
      </w:rPr>
    </w:lvl>
    <w:lvl w:ilvl="2" w:tplc="44F4D132">
      <w:start w:val="1"/>
      <w:numFmt w:val="bullet"/>
      <w:lvlText w:val=""/>
      <w:lvlJc w:val="left"/>
      <w:pPr>
        <w:ind w:left="2160" w:hanging="360"/>
      </w:pPr>
      <w:rPr>
        <w:rFonts w:ascii="Wingdings" w:hAnsi="Wingdings" w:cs="Wingdings" w:hint="default"/>
      </w:rPr>
    </w:lvl>
    <w:lvl w:ilvl="3" w:tplc="F97247EA">
      <w:start w:val="1"/>
      <w:numFmt w:val="bullet"/>
      <w:lvlText w:val=""/>
      <w:lvlJc w:val="left"/>
      <w:pPr>
        <w:ind w:left="2880" w:hanging="360"/>
      </w:pPr>
      <w:rPr>
        <w:rFonts w:ascii="Symbol" w:hAnsi="Symbol" w:cs="Symbol" w:hint="default"/>
      </w:rPr>
    </w:lvl>
    <w:lvl w:ilvl="4" w:tplc="55D65800">
      <w:start w:val="1"/>
      <w:numFmt w:val="bullet"/>
      <w:lvlText w:val="o"/>
      <w:lvlJc w:val="left"/>
      <w:pPr>
        <w:ind w:left="3600" w:hanging="360"/>
      </w:pPr>
      <w:rPr>
        <w:rFonts w:ascii="Courier New" w:hAnsi="Courier New" w:cs="Courier New" w:hint="default"/>
      </w:rPr>
    </w:lvl>
    <w:lvl w:ilvl="5" w:tplc="863666F8">
      <w:start w:val="1"/>
      <w:numFmt w:val="bullet"/>
      <w:lvlText w:val=""/>
      <w:lvlJc w:val="left"/>
      <w:pPr>
        <w:ind w:left="4320" w:hanging="360"/>
      </w:pPr>
      <w:rPr>
        <w:rFonts w:ascii="Wingdings" w:hAnsi="Wingdings" w:cs="Wingdings" w:hint="default"/>
      </w:rPr>
    </w:lvl>
    <w:lvl w:ilvl="6" w:tplc="8ECCAE0C">
      <w:start w:val="1"/>
      <w:numFmt w:val="bullet"/>
      <w:lvlText w:val=""/>
      <w:lvlJc w:val="left"/>
      <w:pPr>
        <w:ind w:left="5040" w:hanging="360"/>
      </w:pPr>
      <w:rPr>
        <w:rFonts w:ascii="Symbol" w:hAnsi="Symbol" w:cs="Symbol" w:hint="default"/>
      </w:rPr>
    </w:lvl>
    <w:lvl w:ilvl="7" w:tplc="84485AC0">
      <w:start w:val="1"/>
      <w:numFmt w:val="bullet"/>
      <w:lvlText w:val="o"/>
      <w:lvlJc w:val="left"/>
      <w:pPr>
        <w:ind w:left="5760" w:hanging="360"/>
      </w:pPr>
      <w:rPr>
        <w:rFonts w:ascii="Courier New" w:hAnsi="Courier New" w:cs="Courier New" w:hint="default"/>
      </w:rPr>
    </w:lvl>
    <w:lvl w:ilvl="8" w:tplc="FC4CA390">
      <w:start w:val="1"/>
      <w:numFmt w:val="bullet"/>
      <w:lvlText w:val=""/>
      <w:lvlJc w:val="left"/>
      <w:pPr>
        <w:ind w:left="6480" w:hanging="360"/>
      </w:pPr>
      <w:rPr>
        <w:rFonts w:ascii="Wingdings" w:hAnsi="Wingdings" w:cs="Wingdings" w:hint="default"/>
      </w:rPr>
    </w:lvl>
  </w:abstractNum>
  <w:abstractNum w:abstractNumId="34" w15:restartNumberingAfterBreak="0">
    <w:nsid w:val="7B0B1F15"/>
    <w:multiLevelType w:val="hybridMultilevel"/>
    <w:tmpl w:val="25AC7E96"/>
    <w:lvl w:ilvl="0" w:tplc="B9384076">
      <w:start w:val="1"/>
      <w:numFmt w:val="bullet"/>
      <w:lvlText w:val=""/>
      <w:lvlJc w:val="left"/>
      <w:pPr>
        <w:ind w:left="720" w:hanging="360"/>
      </w:pPr>
      <w:rPr>
        <w:rFonts w:ascii="Symbol" w:hAnsi="Symbol" w:cs="Symbol" w:hint="default"/>
        <w:sz w:val="18"/>
        <w:szCs w:val="18"/>
      </w:rPr>
    </w:lvl>
    <w:lvl w:ilvl="1" w:tplc="742C1536">
      <w:start w:val="1"/>
      <w:numFmt w:val="bullet"/>
      <w:lvlText w:val="o"/>
      <w:lvlJc w:val="left"/>
      <w:pPr>
        <w:ind w:left="1440" w:hanging="360"/>
      </w:pPr>
      <w:rPr>
        <w:rFonts w:ascii="Courier New" w:hAnsi="Courier New" w:cs="Courier New" w:hint="default"/>
      </w:rPr>
    </w:lvl>
    <w:lvl w:ilvl="2" w:tplc="230C0514">
      <w:start w:val="1"/>
      <w:numFmt w:val="bullet"/>
      <w:lvlText w:val=""/>
      <w:lvlJc w:val="left"/>
      <w:pPr>
        <w:ind w:left="2160" w:hanging="360"/>
      </w:pPr>
      <w:rPr>
        <w:rFonts w:ascii="Wingdings" w:hAnsi="Wingdings" w:cs="Wingdings" w:hint="default"/>
      </w:rPr>
    </w:lvl>
    <w:lvl w:ilvl="3" w:tplc="4EE03FDA">
      <w:start w:val="1"/>
      <w:numFmt w:val="bullet"/>
      <w:lvlText w:val=""/>
      <w:lvlJc w:val="left"/>
      <w:pPr>
        <w:ind w:left="2880" w:hanging="360"/>
      </w:pPr>
      <w:rPr>
        <w:rFonts w:ascii="Symbol" w:hAnsi="Symbol" w:cs="Symbol" w:hint="default"/>
      </w:rPr>
    </w:lvl>
    <w:lvl w:ilvl="4" w:tplc="E13694A2">
      <w:start w:val="1"/>
      <w:numFmt w:val="bullet"/>
      <w:lvlText w:val="o"/>
      <w:lvlJc w:val="left"/>
      <w:pPr>
        <w:ind w:left="3600" w:hanging="360"/>
      </w:pPr>
      <w:rPr>
        <w:rFonts w:ascii="Courier New" w:hAnsi="Courier New" w:cs="Courier New" w:hint="default"/>
      </w:rPr>
    </w:lvl>
    <w:lvl w:ilvl="5" w:tplc="B23C2FF2">
      <w:start w:val="1"/>
      <w:numFmt w:val="bullet"/>
      <w:lvlText w:val=""/>
      <w:lvlJc w:val="left"/>
      <w:pPr>
        <w:ind w:left="4320" w:hanging="360"/>
      </w:pPr>
      <w:rPr>
        <w:rFonts w:ascii="Wingdings" w:hAnsi="Wingdings" w:cs="Wingdings" w:hint="default"/>
      </w:rPr>
    </w:lvl>
    <w:lvl w:ilvl="6" w:tplc="A6B85100">
      <w:start w:val="1"/>
      <w:numFmt w:val="bullet"/>
      <w:lvlText w:val=""/>
      <w:lvlJc w:val="left"/>
      <w:pPr>
        <w:ind w:left="5040" w:hanging="360"/>
      </w:pPr>
      <w:rPr>
        <w:rFonts w:ascii="Symbol" w:hAnsi="Symbol" w:cs="Symbol" w:hint="default"/>
      </w:rPr>
    </w:lvl>
    <w:lvl w:ilvl="7" w:tplc="F2487710">
      <w:start w:val="1"/>
      <w:numFmt w:val="bullet"/>
      <w:lvlText w:val="o"/>
      <w:lvlJc w:val="left"/>
      <w:pPr>
        <w:ind w:left="5760" w:hanging="360"/>
      </w:pPr>
      <w:rPr>
        <w:rFonts w:ascii="Courier New" w:hAnsi="Courier New" w:cs="Courier New" w:hint="default"/>
      </w:rPr>
    </w:lvl>
    <w:lvl w:ilvl="8" w:tplc="FBF23278">
      <w:start w:val="1"/>
      <w:numFmt w:val="bullet"/>
      <w:lvlText w:val=""/>
      <w:lvlJc w:val="left"/>
      <w:pPr>
        <w:ind w:left="6480" w:hanging="360"/>
      </w:pPr>
      <w:rPr>
        <w:rFonts w:ascii="Wingdings" w:hAnsi="Wingdings" w:cs="Wingdings" w:hint="default"/>
      </w:rPr>
    </w:lvl>
  </w:abstractNum>
  <w:abstractNum w:abstractNumId="35" w15:restartNumberingAfterBreak="0">
    <w:nsid w:val="7D2C49D2"/>
    <w:multiLevelType w:val="hybridMultilevel"/>
    <w:tmpl w:val="7B749704"/>
    <w:lvl w:ilvl="0" w:tplc="0F98AFBC">
      <w:start w:val="1"/>
      <w:numFmt w:val="decimal"/>
      <w:lvlText w:val="%1."/>
      <w:lvlJc w:val="left"/>
      <w:pPr>
        <w:ind w:left="720" w:hanging="360"/>
      </w:pPr>
      <w:rPr>
        <w:rFonts w:ascii="Arial" w:hAnsi="Arial" w:cs="Arial" w:hint="default"/>
        <w:sz w:val="18"/>
        <w:szCs w:val="18"/>
      </w:rPr>
    </w:lvl>
    <w:lvl w:ilvl="1" w:tplc="731EDC54">
      <w:start w:val="1"/>
      <w:numFmt w:val="decimal"/>
      <w:lvlText w:val="%2."/>
      <w:lvlJc w:val="left"/>
      <w:pPr>
        <w:ind w:left="1440" w:hanging="360"/>
      </w:pPr>
    </w:lvl>
    <w:lvl w:ilvl="2" w:tplc="16EC990E">
      <w:start w:val="1"/>
      <w:numFmt w:val="decimal"/>
      <w:lvlText w:val="%3."/>
      <w:lvlJc w:val="left"/>
      <w:pPr>
        <w:ind w:left="2160" w:hanging="360"/>
      </w:pPr>
    </w:lvl>
    <w:lvl w:ilvl="3" w:tplc="411C2804">
      <w:start w:val="1"/>
      <w:numFmt w:val="decimal"/>
      <w:lvlText w:val="%4."/>
      <w:lvlJc w:val="left"/>
      <w:pPr>
        <w:ind w:left="2880" w:hanging="360"/>
      </w:pPr>
    </w:lvl>
    <w:lvl w:ilvl="4" w:tplc="6846DA50">
      <w:start w:val="1"/>
      <w:numFmt w:val="decimal"/>
      <w:lvlText w:val="%5."/>
      <w:lvlJc w:val="left"/>
      <w:pPr>
        <w:ind w:left="3600" w:hanging="360"/>
      </w:pPr>
    </w:lvl>
    <w:lvl w:ilvl="5" w:tplc="B002DE88">
      <w:start w:val="1"/>
      <w:numFmt w:val="decimal"/>
      <w:lvlText w:val="%6."/>
      <w:lvlJc w:val="left"/>
      <w:pPr>
        <w:ind w:left="4320" w:hanging="360"/>
      </w:pPr>
    </w:lvl>
    <w:lvl w:ilvl="6" w:tplc="8C82EE4E">
      <w:start w:val="1"/>
      <w:numFmt w:val="decimal"/>
      <w:lvlText w:val="%7."/>
      <w:lvlJc w:val="left"/>
      <w:pPr>
        <w:ind w:left="5040" w:hanging="360"/>
      </w:pPr>
    </w:lvl>
    <w:lvl w:ilvl="7" w:tplc="E5EC23FA">
      <w:start w:val="1"/>
      <w:numFmt w:val="decimal"/>
      <w:lvlText w:val="%8."/>
      <w:lvlJc w:val="left"/>
      <w:pPr>
        <w:ind w:left="5760" w:hanging="360"/>
      </w:pPr>
    </w:lvl>
    <w:lvl w:ilvl="8" w:tplc="8CC632E2">
      <w:start w:val="1"/>
      <w:numFmt w:val="decimal"/>
      <w:lvlText w:val="%9."/>
      <w:lvlJc w:val="left"/>
      <w:pPr>
        <w:ind w:left="6480" w:hanging="360"/>
      </w:pPr>
    </w:lvl>
  </w:abstractNum>
  <w:num w:numId="1" w16cid:durableId="283735796">
    <w:abstractNumId w:val="25"/>
  </w:num>
  <w:num w:numId="2" w16cid:durableId="1933007209">
    <w:abstractNumId w:val="28"/>
  </w:num>
  <w:num w:numId="3" w16cid:durableId="549347143">
    <w:abstractNumId w:val="30"/>
  </w:num>
  <w:num w:numId="4" w16cid:durableId="324163931">
    <w:abstractNumId w:val="27"/>
  </w:num>
  <w:num w:numId="5" w16cid:durableId="1203447623">
    <w:abstractNumId w:val="12"/>
  </w:num>
  <w:num w:numId="6" w16cid:durableId="398288692">
    <w:abstractNumId w:val="10"/>
  </w:num>
  <w:num w:numId="7" w16cid:durableId="1800219729">
    <w:abstractNumId w:val="22"/>
  </w:num>
  <w:num w:numId="8" w16cid:durableId="763184350">
    <w:abstractNumId w:val="9"/>
  </w:num>
  <w:num w:numId="9" w16cid:durableId="2043699859">
    <w:abstractNumId w:val="19"/>
  </w:num>
  <w:num w:numId="10" w16cid:durableId="1194345453">
    <w:abstractNumId w:val="21"/>
  </w:num>
  <w:num w:numId="11" w16cid:durableId="391077612">
    <w:abstractNumId w:val="6"/>
  </w:num>
  <w:num w:numId="12" w16cid:durableId="576481869">
    <w:abstractNumId w:val="18"/>
  </w:num>
  <w:num w:numId="13" w16cid:durableId="992682258">
    <w:abstractNumId w:val="26"/>
  </w:num>
  <w:num w:numId="14" w16cid:durableId="2075666387">
    <w:abstractNumId w:val="5"/>
  </w:num>
  <w:num w:numId="15" w16cid:durableId="1684479784">
    <w:abstractNumId w:val="32"/>
  </w:num>
  <w:num w:numId="16" w16cid:durableId="937493024">
    <w:abstractNumId w:val="13"/>
  </w:num>
  <w:num w:numId="17" w16cid:durableId="642393575">
    <w:abstractNumId w:val="11"/>
  </w:num>
  <w:num w:numId="18" w16cid:durableId="365984764">
    <w:abstractNumId w:val="16"/>
  </w:num>
  <w:num w:numId="19" w16cid:durableId="1807044668">
    <w:abstractNumId w:val="29"/>
  </w:num>
  <w:num w:numId="20" w16cid:durableId="2067875112">
    <w:abstractNumId w:val="34"/>
  </w:num>
  <w:num w:numId="21" w16cid:durableId="1273517052">
    <w:abstractNumId w:val="24"/>
  </w:num>
  <w:num w:numId="22" w16cid:durableId="93938731">
    <w:abstractNumId w:val="33"/>
  </w:num>
  <w:num w:numId="23" w16cid:durableId="479227914">
    <w:abstractNumId w:val="4"/>
  </w:num>
  <w:num w:numId="24" w16cid:durableId="1328511048">
    <w:abstractNumId w:val="7"/>
  </w:num>
  <w:num w:numId="25" w16cid:durableId="1736708258">
    <w:abstractNumId w:val="31"/>
  </w:num>
  <w:num w:numId="26" w16cid:durableId="1089887185">
    <w:abstractNumId w:val="15"/>
  </w:num>
  <w:num w:numId="27" w16cid:durableId="951589311">
    <w:abstractNumId w:val="14"/>
  </w:num>
  <w:num w:numId="28" w16cid:durableId="312412218">
    <w:abstractNumId w:val="23"/>
  </w:num>
  <w:num w:numId="29" w16cid:durableId="1778787282">
    <w:abstractNumId w:val="8"/>
  </w:num>
  <w:num w:numId="30" w16cid:durableId="183523585">
    <w:abstractNumId w:val="35"/>
  </w:num>
  <w:num w:numId="31" w16cid:durableId="2012179387">
    <w:abstractNumId w:val="20"/>
  </w:num>
  <w:num w:numId="32" w16cid:durableId="1353074680">
    <w:abstractNumId w:val="0"/>
  </w:num>
  <w:num w:numId="33" w16cid:durableId="1161503571">
    <w:abstractNumId w:val="1"/>
  </w:num>
  <w:num w:numId="34" w16cid:durableId="1692412477">
    <w:abstractNumId w:val="2"/>
  </w:num>
  <w:num w:numId="35" w16cid:durableId="372466569">
    <w:abstractNumId w:val="3"/>
  </w:num>
  <w:num w:numId="36" w16cid:durableId="18653615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21212"/>
    <w:rsid w:val="00027F41"/>
    <w:rsid w:val="00037A49"/>
    <w:rsid w:val="00043DDE"/>
    <w:rsid w:val="00097F4A"/>
    <w:rsid w:val="000C5527"/>
    <w:rsid w:val="000E76C6"/>
    <w:rsid w:val="000F0856"/>
    <w:rsid w:val="0010741D"/>
    <w:rsid w:val="001206BD"/>
    <w:rsid w:val="00127127"/>
    <w:rsid w:val="00134892"/>
    <w:rsid w:val="00176BF4"/>
    <w:rsid w:val="00204EDB"/>
    <w:rsid w:val="002634AA"/>
    <w:rsid w:val="002D58B5"/>
    <w:rsid w:val="0033249E"/>
    <w:rsid w:val="003378B2"/>
    <w:rsid w:val="00337E4D"/>
    <w:rsid w:val="00343395"/>
    <w:rsid w:val="003A1AA2"/>
    <w:rsid w:val="003E6EF8"/>
    <w:rsid w:val="004702FB"/>
    <w:rsid w:val="00471503"/>
    <w:rsid w:val="0049479E"/>
    <w:rsid w:val="004B4E31"/>
    <w:rsid w:val="004D2F9F"/>
    <w:rsid w:val="004F2927"/>
    <w:rsid w:val="00504D6B"/>
    <w:rsid w:val="0052142A"/>
    <w:rsid w:val="0053510E"/>
    <w:rsid w:val="005423BF"/>
    <w:rsid w:val="00553409"/>
    <w:rsid w:val="005B6195"/>
    <w:rsid w:val="006347C3"/>
    <w:rsid w:val="00664ACB"/>
    <w:rsid w:val="006975C6"/>
    <w:rsid w:val="006A5918"/>
    <w:rsid w:val="006B2936"/>
    <w:rsid w:val="006F1DA5"/>
    <w:rsid w:val="007109D5"/>
    <w:rsid w:val="00714DE1"/>
    <w:rsid w:val="00761CED"/>
    <w:rsid w:val="00785F39"/>
    <w:rsid w:val="007C3EA0"/>
    <w:rsid w:val="007D6FB3"/>
    <w:rsid w:val="007E0E83"/>
    <w:rsid w:val="008278F5"/>
    <w:rsid w:val="00850650"/>
    <w:rsid w:val="008B72CE"/>
    <w:rsid w:val="009061B4"/>
    <w:rsid w:val="00930868"/>
    <w:rsid w:val="00960022"/>
    <w:rsid w:val="00997F4B"/>
    <w:rsid w:val="00A52459"/>
    <w:rsid w:val="00AF7FB0"/>
    <w:rsid w:val="00B05771"/>
    <w:rsid w:val="00B169F3"/>
    <w:rsid w:val="00B757D1"/>
    <w:rsid w:val="00B93434"/>
    <w:rsid w:val="00BC2D61"/>
    <w:rsid w:val="00BE31FA"/>
    <w:rsid w:val="00C02EF0"/>
    <w:rsid w:val="00C125C6"/>
    <w:rsid w:val="00C24613"/>
    <w:rsid w:val="00C315C9"/>
    <w:rsid w:val="00C4246A"/>
    <w:rsid w:val="00C42D45"/>
    <w:rsid w:val="00C4793C"/>
    <w:rsid w:val="00CA318E"/>
    <w:rsid w:val="00CD6E25"/>
    <w:rsid w:val="00D379CF"/>
    <w:rsid w:val="00D60A0B"/>
    <w:rsid w:val="00D7467F"/>
    <w:rsid w:val="00D931BF"/>
    <w:rsid w:val="00DD2FA1"/>
    <w:rsid w:val="00E12140"/>
    <w:rsid w:val="00E33F02"/>
    <w:rsid w:val="00E45BF9"/>
    <w:rsid w:val="00E55B9D"/>
    <w:rsid w:val="00ED41BC"/>
    <w:rsid w:val="00EF3AE5"/>
    <w:rsid w:val="00EF70AB"/>
    <w:rsid w:val="00F15A03"/>
    <w:rsid w:val="00F84C92"/>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59C767"/>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21" Type="http://schemas.openxmlformats.org/officeDocument/2006/relationships/footer" Target="footer12.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56</Pages>
  <Words>17164</Words>
  <Characters>97839</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Marija Žefran</cp:lastModifiedBy>
  <cp:revision>11</cp:revision>
  <dcterms:created xsi:type="dcterms:W3CDTF">2026-03-31T08:56:00Z</dcterms:created>
  <dcterms:modified xsi:type="dcterms:W3CDTF">2026-04-15T05:14:00Z</dcterms:modified>
</cp:coreProperties>
</file>