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CB87F"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93E9B42" w14:textId="77777777" w:rsidR="00C611E3" w:rsidRPr="00A17BFF" w:rsidRDefault="00C611E3" w:rsidP="00C611E3">
      <w:pPr>
        <w:pStyle w:val="Paragraf"/>
        <w:rPr>
          <w:rFonts w:ascii="Arial" w:hAnsi="Arial" w:cs="Arial"/>
        </w:rPr>
      </w:pPr>
    </w:p>
    <w:p w14:paraId="11D6F285"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E228CFD"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2E41661D"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E87BA5A"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04CCAA"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2C518D"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24F7ADC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742D9"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09EA5" w14:textId="3EBB53F8" w:rsidR="00C611E3" w:rsidRDefault="00C611E3" w:rsidP="00A663DF">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2D42B"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8D24040" w14:textId="77777777"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FC64B6A"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316B8"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B5FBE" w14:textId="5B85AF19"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Predračun</w:t>
            </w:r>
            <w:r w:rsidR="007B64CA">
              <w:rPr>
                <w:rFonts w:ascii="Arial" w:hAnsi="Arial" w:cs="Arial"/>
                <w:color w:val="000000"/>
                <w:position w:val="-2"/>
                <w:sz w:val="18"/>
                <w:szCs w:val="18"/>
              </w:rPr>
              <w:t xml:space="preserve"> (v </w:t>
            </w:r>
            <w:proofErr w:type="spellStart"/>
            <w:r w:rsidR="007B64CA">
              <w:rPr>
                <w:rFonts w:ascii="Arial" w:hAnsi="Arial" w:cs="Arial"/>
                <w:color w:val="000000"/>
                <w:position w:val="-2"/>
                <w:sz w:val="18"/>
                <w:szCs w:val="18"/>
              </w:rPr>
              <w:t>excelu</w:t>
            </w:r>
            <w:proofErr w:type="spellEnd"/>
            <w:r w:rsidR="007B64CA">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4E022"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9871F3E" w14:textId="77777777"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p>
        </w:tc>
      </w:tr>
      <w:tr w:rsidR="00C611E3" w14:paraId="4C4A69ED"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566B9" w14:textId="2D1E0956" w:rsidR="00C611E3" w:rsidRDefault="007B64CA"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6B53"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C17C3"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158847B1" w14:textId="77777777"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w:t>
            </w:r>
            <w:proofErr w:type="spellStart"/>
            <w:r w:rsidR="00085644">
              <w:rPr>
                <w:rFonts w:ascii="Arial" w:hAnsi="Arial" w:cs="Arial"/>
                <w:color w:val="000000"/>
                <w:position w:val="-2"/>
                <w:sz w:val="18"/>
                <w:szCs w:val="18"/>
              </w:rPr>
              <w:t>xml</w:t>
            </w:r>
            <w:proofErr w:type="spellEnd"/>
            <w:r w:rsidR="00085644">
              <w:rPr>
                <w:rFonts w:ascii="Arial" w:hAnsi="Arial" w:cs="Arial"/>
                <w:color w:val="000000"/>
                <w:position w:val="-2"/>
                <w:sz w:val="18"/>
                <w:szCs w:val="18"/>
              </w:rPr>
              <w:t xml:space="preserve"> obliki.</w:t>
            </w:r>
          </w:p>
          <w:p w14:paraId="28331F74" w14:textId="77777777" w:rsidR="00D9167C" w:rsidRDefault="00D9167C" w:rsidP="00D9167C">
            <w:pPr>
              <w:spacing w:before="135" w:after="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08E5735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E7932" w14:textId="13A3A8F8" w:rsidR="00C611E3" w:rsidRDefault="007B64CA"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2C586" w14:textId="180D54EC" w:rsidR="00C611E3" w:rsidRDefault="007B64CA" w:rsidP="00A663DF">
            <w:r>
              <w:rPr>
                <w:rFonts w:ascii="Arial" w:hAnsi="Arial" w:cs="Arial"/>
                <w:color w:val="000000"/>
                <w:position w:val="-2"/>
                <w:sz w:val="18"/>
                <w:szCs w:val="18"/>
              </w:rPr>
              <w:t>Seznam referenčnih storitev</w:t>
            </w:r>
            <w: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08FEF"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4EE66AA" w14:textId="77777777"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92E53E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74911" w14:textId="7D4F38C5" w:rsidR="00A663DF" w:rsidRPr="00A23F91" w:rsidRDefault="007B64CA" w:rsidP="00A663DF">
            <w:pPr>
              <w:rPr>
                <w:rFonts w:ascii="Arial" w:hAnsi="Arial" w:cs="Arial"/>
                <w:color w:val="000000"/>
                <w:position w:val="-2"/>
                <w:sz w:val="18"/>
                <w:szCs w:val="18"/>
              </w:rPr>
            </w:pPr>
            <w:r w:rsidRPr="00A23F91">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F74E" w14:textId="77777777" w:rsidR="00A663DF" w:rsidRPr="00A23F91" w:rsidRDefault="00A663DF" w:rsidP="00A663DF">
            <w:pPr>
              <w:rPr>
                <w:rFonts w:ascii="Arial" w:hAnsi="Arial" w:cs="Arial"/>
                <w:color w:val="000000"/>
                <w:position w:val="-2"/>
                <w:sz w:val="18"/>
                <w:szCs w:val="18"/>
              </w:rPr>
            </w:pPr>
            <w:r w:rsidRPr="00A23F91">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E34EA" w14:textId="77777777" w:rsidR="00A663DF" w:rsidRPr="00A23F91" w:rsidRDefault="00A663DF" w:rsidP="00A663DF">
            <w:pPr>
              <w:spacing w:before="135" w:after="135"/>
              <w:jc w:val="both"/>
              <w:textAlignment w:val="center"/>
              <w:rPr>
                <w:rFonts w:ascii="Arial" w:hAnsi="Arial" w:cs="Arial"/>
                <w:color w:val="000000"/>
                <w:position w:val="-2"/>
                <w:sz w:val="18"/>
                <w:szCs w:val="18"/>
              </w:rPr>
            </w:pPr>
            <w:r w:rsidRPr="00A23F91">
              <w:rPr>
                <w:rFonts w:ascii="Arial" w:hAnsi="Arial" w:cs="Arial"/>
                <w:color w:val="000000"/>
                <w:position w:val="-2"/>
                <w:sz w:val="18"/>
                <w:szCs w:val="18"/>
              </w:rPr>
              <w:t>Pon</w:t>
            </w:r>
            <w:r w:rsidR="00200A0C" w:rsidRPr="00A23F91">
              <w:rPr>
                <w:rFonts w:ascii="Arial" w:hAnsi="Arial" w:cs="Arial"/>
                <w:color w:val="000000"/>
                <w:position w:val="-2"/>
                <w:sz w:val="18"/>
                <w:szCs w:val="18"/>
              </w:rPr>
              <w:t>udnik obrazca ne potrebuje oddat</w:t>
            </w:r>
            <w:r w:rsidRPr="00A23F91">
              <w:rPr>
                <w:rFonts w:ascii="Arial" w:hAnsi="Arial" w:cs="Arial"/>
                <w:color w:val="000000"/>
                <w:position w:val="-2"/>
                <w:sz w:val="18"/>
                <w:szCs w:val="18"/>
              </w:rPr>
              <w:t>i v fazi oddaje ponudbe.</w:t>
            </w:r>
          </w:p>
          <w:p w14:paraId="2100DD16" w14:textId="77777777" w:rsidR="00A663DF" w:rsidRPr="00A23F91" w:rsidRDefault="00A663DF" w:rsidP="00A663DF">
            <w:pPr>
              <w:spacing w:before="135" w:after="135"/>
              <w:jc w:val="both"/>
              <w:textAlignment w:val="center"/>
              <w:rPr>
                <w:rFonts w:ascii="Arial" w:hAnsi="Arial" w:cs="Arial"/>
                <w:color w:val="000000"/>
                <w:position w:val="-2"/>
                <w:sz w:val="18"/>
                <w:szCs w:val="18"/>
              </w:rPr>
            </w:pPr>
            <w:r w:rsidRPr="00A23F91">
              <w:rPr>
                <w:rFonts w:ascii="Arial" w:hAnsi="Arial" w:cs="Arial"/>
                <w:color w:val="000000"/>
                <w:position w:val="-2"/>
                <w:sz w:val="18"/>
                <w:szCs w:val="18"/>
              </w:rPr>
              <w:t>Naročnik si pridržuje pravico od ponudnika naknadno zahtevati predložitev dokumenta.</w:t>
            </w:r>
          </w:p>
        </w:tc>
      </w:tr>
      <w:tr w:rsidR="00C611E3" w14:paraId="62C048D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6D125" w14:textId="151F6ECF" w:rsidR="00C611E3" w:rsidRDefault="00C11897" w:rsidP="00200A0C">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2428D" w14:textId="6C9E7F90" w:rsidR="00C611E3" w:rsidRPr="002B0683" w:rsidRDefault="007B64CA" w:rsidP="00A663DF">
            <w:pPr>
              <w:rPr>
                <w:rFonts w:ascii="Arial" w:hAnsi="Arial" w:cs="Arial"/>
                <w:sz w:val="18"/>
                <w:szCs w:val="18"/>
              </w:rPr>
            </w:pPr>
            <w:r>
              <w:rPr>
                <w:rFonts w:ascii="Arial" w:hAnsi="Arial" w:cs="Arial"/>
                <w:color w:val="000000"/>
                <w:position w:val="-2"/>
                <w:sz w:val="18"/>
                <w:szCs w:val="18"/>
              </w:rPr>
              <w:t>Tehnične in strokovne zmogljivosti za izvedbo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FD7FE" w14:textId="77777777"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3C1DEAAA" w14:textId="77777777"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2B0683" w14:paraId="7B62E1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7F63E" w14:textId="54D9E1E5" w:rsidR="002B0683" w:rsidRDefault="00C11897" w:rsidP="002B0683">
            <w:pPr>
              <w:rPr>
                <w:rFonts w:ascii="Arial" w:hAnsi="Arial" w:cs="Arial"/>
                <w:color w:val="000000"/>
                <w:position w:val="-2"/>
                <w:sz w:val="18"/>
                <w:szCs w:val="18"/>
              </w:rPr>
            </w:pPr>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E6596" w14:textId="77777777"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3C2555" w:rsidRPr="00D9167C">
              <w:rPr>
                <w:rFonts w:ascii="Arial" w:hAnsi="Arial" w:cs="Arial"/>
                <w:sz w:val="18"/>
                <w:szCs w:val="18"/>
              </w:rPr>
              <w:t xml:space="preserve">menične izjave </w:t>
            </w:r>
            <w:r w:rsidRPr="00D9167C">
              <w:rPr>
                <w:rFonts w:ascii="Arial" w:hAnsi="Arial" w:cs="Arial"/>
                <w:sz w:val="18"/>
                <w:szCs w:val="18"/>
              </w:rPr>
              <w:t>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C2D1F" w14:textId="77777777"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14:paraId="129BBB08" w14:textId="77777777"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8637159"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9EDB7" w14:textId="57C3A9EB" w:rsidR="0006799F" w:rsidRDefault="00C11897" w:rsidP="00E01EA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13582"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p w14:paraId="79FEA69F" w14:textId="77777777" w:rsidR="00416B7B" w:rsidRDefault="00416B7B" w:rsidP="0006799F">
            <w:pPr>
              <w:rPr>
                <w:rFonts w:ascii="Arial" w:hAnsi="Arial" w:cs="Arial"/>
                <w:color w:val="000000"/>
                <w:position w:val="-2"/>
                <w:sz w:val="18"/>
                <w:szCs w:val="18"/>
              </w:rPr>
            </w:pPr>
          </w:p>
          <w:p w14:paraId="394B1F44" w14:textId="77777777" w:rsidR="00416B7B" w:rsidRDefault="00416B7B" w:rsidP="0006799F">
            <w:r w:rsidRPr="00416B7B">
              <w:rPr>
                <w:rFonts w:ascii="Arial" w:hAnsi="Arial" w:cs="Arial"/>
                <w:color w:val="808080" w:themeColor="background1" w:themeShade="80"/>
                <w:sz w:val="16"/>
                <w:szCs w:val="16"/>
              </w:rPr>
              <w:t>*predložiti obrazec le v primeru nastopa s podizvajalci</w:t>
            </w:r>
          </w:p>
          <w:p w14:paraId="11FB5723" w14:textId="77777777"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A8E9D"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14E0004" w14:textId="77777777"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395378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01948" w14:textId="129AFA1A" w:rsidR="0006799F" w:rsidRDefault="00C11897" w:rsidP="00D9167C">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6B09B" w14:textId="77777777" w:rsidR="0006799F" w:rsidRDefault="0006799F" w:rsidP="0006799F">
            <w:r>
              <w:rPr>
                <w:rFonts w:ascii="Arial" w:hAnsi="Arial" w:cs="Arial"/>
                <w:color w:val="000000"/>
                <w:position w:val="-2"/>
                <w:sz w:val="18"/>
                <w:szCs w:val="18"/>
              </w:rPr>
              <w:t>Izjava podizvajalca</w:t>
            </w:r>
          </w:p>
          <w:p w14:paraId="3741EECB" w14:textId="77777777" w:rsidR="0006799F" w:rsidRDefault="0006799F" w:rsidP="0006799F"/>
          <w:p w14:paraId="7772BC55"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FF9E0"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511B68F" w14:textId="77777777"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2D0CF9A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137D9" w14:textId="7335AF56" w:rsidR="0006799F" w:rsidRDefault="00C11897" w:rsidP="00D9167C">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EBB70" w14:textId="35ECA745" w:rsidR="0006799F" w:rsidRDefault="0006799F" w:rsidP="0006799F">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99BF1"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04047BD" w14:textId="77777777"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04F621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176B" w14:textId="0B5EB9D5"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C11897">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F26FB" w14:textId="52D9E3FF" w:rsidR="0006799F" w:rsidRDefault="0006799F" w:rsidP="0006799F">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743FA"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4B78AAB" w14:textId="77777777"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68E8BE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3E1E1"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D4B6F" w14:textId="79408E89" w:rsidR="0006799F" w:rsidRDefault="0006799F" w:rsidP="0006799F">
            <w:pPr>
              <w:rPr>
                <w:rFonts w:ascii="Arial" w:hAnsi="Arial" w:cs="Arial"/>
                <w:color w:val="000000"/>
                <w:position w:val="-2"/>
                <w:sz w:val="18"/>
                <w:szCs w:val="18"/>
              </w:rPr>
            </w:pPr>
            <w:r w:rsidRPr="00B31F65">
              <w:rPr>
                <w:rFonts w:ascii="Arial" w:hAnsi="Arial" w:cs="Arial"/>
                <w:sz w:val="18"/>
                <w:szCs w:val="18"/>
              </w:rPr>
              <w:t xml:space="preserve">Kopija </w:t>
            </w:r>
            <w:r w:rsidR="007B64CA">
              <w:rPr>
                <w:rFonts w:ascii="Arial" w:hAnsi="Arial" w:cs="Arial"/>
                <w:sz w:val="18"/>
                <w:szCs w:val="18"/>
              </w:rPr>
              <w:t xml:space="preserve">veljavne </w:t>
            </w:r>
            <w:r w:rsidRPr="00B31F65">
              <w:rPr>
                <w:rFonts w:ascii="Arial" w:hAnsi="Arial" w:cs="Arial"/>
                <w:sz w:val="18"/>
                <w:szCs w:val="18"/>
              </w:rPr>
              <w:t>licence za prevoz potnikov v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39ADE"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05C923AC" w14:textId="77777777" w:rsidR="00E01EA7" w:rsidRDefault="00E01EA7" w:rsidP="0006799F">
            <w:pPr>
              <w:rPr>
                <w:rFonts w:ascii="Arial" w:hAnsi="Arial" w:cs="Arial"/>
                <w:sz w:val="18"/>
                <w:szCs w:val="18"/>
              </w:rPr>
            </w:pPr>
          </w:p>
          <w:p w14:paraId="106A3C0D" w14:textId="77777777"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2DC6C721"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9D3D7"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0BE69"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5C425" w14:textId="77777777"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23F29EE7" w14:textId="77777777" w:rsidR="00E01EA7" w:rsidRDefault="00E01EA7" w:rsidP="0006799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DD21435" w14:textId="77777777" w:rsidR="00C611E3" w:rsidRDefault="00C611E3" w:rsidP="00C611E3">
      <w:pPr>
        <w:sectPr w:rsidR="00C611E3" w:rsidSect="007B64CA">
          <w:headerReference w:type="default" r:id="rId8"/>
          <w:pgSz w:w="11906" w:h="16838"/>
          <w:pgMar w:top="1560" w:right="1418" w:bottom="1418" w:left="1418" w:header="426" w:footer="680" w:gutter="0"/>
          <w:cols w:space="708"/>
          <w:docGrid w:linePitch="360"/>
        </w:sectPr>
      </w:pPr>
    </w:p>
    <w:p w14:paraId="3F5DF937"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32E8328"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7A6A56A4" w14:textId="6502C674" w:rsidR="003F0B50" w:rsidRPr="007B64CA" w:rsidRDefault="00DB151B" w:rsidP="007B64CA">
      <w:pPr>
        <w:pStyle w:val="Paragraf"/>
        <w:rPr>
          <w:rFonts w:ascii="Arial" w:hAnsi="Arial" w:cs="Arial"/>
        </w:rPr>
      </w:pPr>
      <w:r w:rsidRPr="00C611E3">
        <w:rPr>
          <w:rFonts w:ascii="Arial" w:hAnsi="Arial" w:cs="Arial"/>
          <w:color w:val="000000"/>
        </w:rPr>
        <w:t>Na osnovi povabila za naročilo »</w:t>
      </w:r>
      <w:r w:rsidR="007B64CA" w:rsidRPr="0055545D">
        <w:rPr>
          <w:rFonts w:ascii="Arial" w:hAnsi="Arial" w:cs="Arial"/>
          <w:b/>
        </w:rPr>
        <w:t xml:space="preserve">Prevozi šolskih otrok v Občini </w:t>
      </w:r>
      <w:r w:rsidR="001B3D7B">
        <w:rPr>
          <w:rFonts w:ascii="Arial" w:hAnsi="Arial" w:cs="Arial"/>
          <w:b/>
        </w:rPr>
        <w:t>Ma</w:t>
      </w:r>
      <w:r w:rsidR="0085599D">
        <w:rPr>
          <w:rFonts w:ascii="Arial" w:hAnsi="Arial" w:cs="Arial"/>
          <w:b/>
        </w:rPr>
        <w:t>jšperk</w:t>
      </w:r>
      <w:r w:rsidR="007B64CA" w:rsidRPr="0055545D">
        <w:rPr>
          <w:rFonts w:ascii="Arial" w:hAnsi="Arial" w:cs="Arial"/>
          <w:b/>
        </w:rPr>
        <w:t xml:space="preserve"> za obdobje 4 šolskih let (od 20</w:t>
      </w:r>
      <w:r w:rsidR="00151821">
        <w:rPr>
          <w:rFonts w:ascii="Arial" w:hAnsi="Arial" w:cs="Arial"/>
          <w:b/>
        </w:rPr>
        <w:t>26</w:t>
      </w:r>
      <w:r w:rsidR="007B64CA" w:rsidRPr="0055545D">
        <w:rPr>
          <w:rFonts w:ascii="Arial" w:hAnsi="Arial" w:cs="Arial"/>
          <w:b/>
        </w:rPr>
        <w:t>/202</w:t>
      </w:r>
      <w:r w:rsidR="00151821">
        <w:rPr>
          <w:rFonts w:ascii="Arial" w:hAnsi="Arial" w:cs="Arial"/>
          <w:b/>
        </w:rPr>
        <w:t>7</w:t>
      </w:r>
      <w:r w:rsidR="007B64CA" w:rsidRPr="0055545D">
        <w:rPr>
          <w:rFonts w:ascii="Arial" w:hAnsi="Arial" w:cs="Arial"/>
          <w:b/>
        </w:rPr>
        <w:t xml:space="preserve"> do 202</w:t>
      </w:r>
      <w:r w:rsidR="00151821">
        <w:rPr>
          <w:rFonts w:ascii="Arial" w:hAnsi="Arial" w:cs="Arial"/>
          <w:b/>
        </w:rPr>
        <w:t>9/</w:t>
      </w:r>
      <w:r w:rsidR="007B64CA" w:rsidRPr="0055545D">
        <w:rPr>
          <w:rFonts w:ascii="Arial" w:hAnsi="Arial" w:cs="Arial"/>
          <w:b/>
        </w:rPr>
        <w:t>20</w:t>
      </w:r>
      <w:r w:rsidR="00151821">
        <w:rPr>
          <w:rFonts w:ascii="Arial" w:hAnsi="Arial" w:cs="Arial"/>
          <w:b/>
        </w:rPr>
        <w:t>30</w:t>
      </w:r>
      <w:r w:rsidR="007B64CA" w:rsidRPr="0055545D">
        <w:rPr>
          <w:rFonts w:ascii="Arial" w:hAnsi="Arial" w:cs="Arial"/>
          <w:b/>
        </w:rPr>
        <w:t>)</w:t>
      </w:r>
      <w:r w:rsidRPr="00C611E3">
        <w:rPr>
          <w:rFonts w:ascii="Arial" w:hAnsi="Arial" w:cs="Arial"/>
          <w:color w:val="000000"/>
        </w:rPr>
        <w:t>« dajemo ponudbo, kot sledi:</w:t>
      </w:r>
    </w:p>
    <w:p w14:paraId="5C8ACBD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5C12D47D" w14:textId="77777777" w:rsidTr="007B64C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BBA18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13D8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54B893" w14:textId="77777777" w:rsidTr="007B64C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6E94D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0658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322D2831" w14:textId="2997485A" w:rsidR="007B64CA" w:rsidRPr="00C611E3" w:rsidRDefault="007B64CA" w:rsidP="007B64CA">
      <w:pPr>
        <w:spacing w:before="225" w:after="225"/>
        <w:jc w:val="both"/>
        <w:rPr>
          <w:rFonts w:ascii="Arial" w:hAnsi="Arial" w:cs="Arial"/>
          <w:sz w:val="18"/>
          <w:szCs w:val="18"/>
        </w:rPr>
      </w:pPr>
      <w:r w:rsidRPr="00C611E3">
        <w:rPr>
          <w:rFonts w:ascii="Arial" w:hAnsi="Arial" w:cs="Arial"/>
          <w:color w:val="000000"/>
          <w:sz w:val="18"/>
          <w:szCs w:val="18"/>
        </w:rPr>
        <w:t xml:space="preserve">Ponudbo oddajamo </w:t>
      </w:r>
      <w:r>
        <w:rPr>
          <w:rFonts w:ascii="Arial" w:hAnsi="Arial" w:cs="Arial"/>
          <w:color w:val="000000"/>
          <w:sz w:val="18"/>
          <w:szCs w:val="18"/>
        </w:rPr>
        <w:t xml:space="preserve">za naslednje sklope </w:t>
      </w:r>
      <w:r w:rsidRPr="00C611E3">
        <w:rPr>
          <w:rFonts w:ascii="Arial" w:hAnsi="Arial" w:cs="Arial"/>
          <w:color w:val="000000"/>
          <w:sz w:val="18"/>
          <w:szCs w:val="18"/>
        </w:rPr>
        <w:t>(ustrezno označite):</w:t>
      </w:r>
    </w:p>
    <w:p w14:paraId="1DCEFCF2" w14:textId="77836F78" w:rsidR="007B64CA" w:rsidRPr="00D62FFF" w:rsidRDefault="00230C1E" w:rsidP="002B3CD4">
      <w:pPr>
        <w:spacing w:before="225" w:after="225"/>
        <w:jc w:val="both"/>
        <w:rPr>
          <w:rFonts w:ascii="Arial" w:hAnsi="Arial" w:cs="Arial"/>
          <w:sz w:val="18"/>
          <w:szCs w:val="18"/>
        </w:rPr>
      </w:pPr>
      <w:r w:rsidRPr="00D62FFF">
        <w:rPr>
          <w:rFonts w:ascii="Arial" w:hAnsi="Arial" w:cs="Arial"/>
          <w:sz w:val="18"/>
          <w:szCs w:val="18"/>
        </w:rPr>
        <w:fldChar w:fldCharType="begin">
          <w:ffData>
            <w:name w:val=""/>
            <w:enabled/>
            <w:calcOnExit w:val="0"/>
            <w:checkBox>
              <w:sizeAuto/>
              <w:default w:val="0"/>
            </w:checkBox>
          </w:ffData>
        </w:fldChar>
      </w:r>
      <w:r w:rsidRPr="00D62FFF">
        <w:rPr>
          <w:rFonts w:ascii="Arial" w:hAnsi="Arial" w:cs="Arial"/>
          <w:sz w:val="18"/>
          <w:szCs w:val="18"/>
        </w:rPr>
        <w:instrText xml:space="preserve"> FORMCHECKBOX </w:instrText>
      </w:r>
      <w:r w:rsidR="007E415B" w:rsidRPr="00D62FFF">
        <w:rPr>
          <w:rFonts w:ascii="Arial" w:hAnsi="Arial" w:cs="Arial"/>
          <w:sz w:val="18"/>
          <w:szCs w:val="18"/>
        </w:rPr>
      </w:r>
      <w:r w:rsidR="007E415B" w:rsidRPr="00D62FFF">
        <w:rPr>
          <w:rFonts w:ascii="Arial" w:hAnsi="Arial" w:cs="Arial"/>
          <w:sz w:val="18"/>
          <w:szCs w:val="18"/>
        </w:rPr>
        <w:fldChar w:fldCharType="separate"/>
      </w:r>
      <w:r w:rsidRPr="00D62FFF">
        <w:rPr>
          <w:rFonts w:ascii="Arial" w:hAnsi="Arial" w:cs="Arial"/>
          <w:sz w:val="18"/>
          <w:szCs w:val="18"/>
        </w:rPr>
        <w:fldChar w:fldCharType="end"/>
      </w:r>
      <w:r w:rsidR="007B64CA" w:rsidRPr="00D62FFF">
        <w:rPr>
          <w:rFonts w:ascii="Arial" w:hAnsi="Arial" w:cs="Arial"/>
          <w:sz w:val="18"/>
          <w:szCs w:val="18"/>
        </w:rPr>
        <w:t> sklop 1</w:t>
      </w:r>
      <w:r w:rsidR="007B64CA" w:rsidRPr="00D62FFF">
        <w:rPr>
          <w:rFonts w:ascii="Arial" w:hAnsi="Arial" w:cs="Arial"/>
          <w:sz w:val="18"/>
          <w:szCs w:val="18"/>
        </w:rPr>
        <w:tab/>
      </w:r>
      <w:r w:rsidR="007B64CA" w:rsidRPr="00D62FFF">
        <w:rPr>
          <w:rFonts w:ascii="Arial" w:hAnsi="Arial" w:cs="Arial"/>
          <w:sz w:val="18"/>
          <w:szCs w:val="18"/>
        </w:rPr>
        <w:tab/>
      </w:r>
      <w:r w:rsidR="007B64CA" w:rsidRPr="00D62FFF">
        <w:rPr>
          <w:rFonts w:ascii="Arial" w:hAnsi="Arial" w:cs="Arial"/>
          <w:sz w:val="18"/>
          <w:szCs w:val="18"/>
        </w:rPr>
        <w:fldChar w:fldCharType="begin">
          <w:ffData>
            <w:name w:val=""/>
            <w:enabled/>
            <w:calcOnExit w:val="0"/>
            <w:checkBox>
              <w:sizeAuto/>
              <w:default w:val="0"/>
            </w:checkBox>
          </w:ffData>
        </w:fldChar>
      </w:r>
      <w:r w:rsidR="007B64CA" w:rsidRPr="00D62FFF">
        <w:rPr>
          <w:rFonts w:ascii="Arial" w:hAnsi="Arial" w:cs="Arial"/>
          <w:sz w:val="18"/>
          <w:szCs w:val="18"/>
        </w:rPr>
        <w:instrText xml:space="preserve"> FORMCHECKBOX </w:instrText>
      </w:r>
      <w:r w:rsidR="007E415B" w:rsidRPr="00D62FFF">
        <w:rPr>
          <w:rFonts w:ascii="Arial" w:hAnsi="Arial" w:cs="Arial"/>
          <w:sz w:val="18"/>
          <w:szCs w:val="18"/>
        </w:rPr>
      </w:r>
      <w:r w:rsidR="007E415B" w:rsidRPr="00D62FFF">
        <w:rPr>
          <w:rFonts w:ascii="Arial" w:hAnsi="Arial" w:cs="Arial"/>
          <w:sz w:val="18"/>
          <w:szCs w:val="18"/>
        </w:rPr>
        <w:fldChar w:fldCharType="separate"/>
      </w:r>
      <w:r w:rsidR="007B64CA" w:rsidRPr="00D62FFF">
        <w:rPr>
          <w:rFonts w:ascii="Arial" w:hAnsi="Arial" w:cs="Arial"/>
          <w:sz w:val="18"/>
          <w:szCs w:val="18"/>
        </w:rPr>
        <w:fldChar w:fldCharType="end"/>
      </w:r>
      <w:r w:rsidR="007B64CA" w:rsidRPr="00D62FFF">
        <w:rPr>
          <w:rFonts w:ascii="Arial" w:hAnsi="Arial" w:cs="Arial"/>
          <w:sz w:val="18"/>
          <w:szCs w:val="18"/>
        </w:rPr>
        <w:t> sklop 2</w:t>
      </w:r>
      <w:r w:rsidR="007B64CA" w:rsidRPr="00D62FFF">
        <w:rPr>
          <w:rFonts w:ascii="Arial" w:hAnsi="Arial" w:cs="Arial"/>
          <w:sz w:val="18"/>
          <w:szCs w:val="18"/>
        </w:rPr>
        <w:tab/>
      </w:r>
      <w:r w:rsidR="007B64CA" w:rsidRPr="00D62FFF">
        <w:rPr>
          <w:rFonts w:ascii="Arial" w:hAnsi="Arial" w:cs="Arial"/>
          <w:sz w:val="18"/>
          <w:szCs w:val="18"/>
        </w:rPr>
        <w:tab/>
        <w:t xml:space="preserve"> </w:t>
      </w:r>
      <w:r w:rsidR="007B64CA" w:rsidRPr="00D62FFF">
        <w:rPr>
          <w:rFonts w:ascii="Arial" w:hAnsi="Arial" w:cs="Arial"/>
          <w:sz w:val="18"/>
          <w:szCs w:val="18"/>
        </w:rPr>
        <w:fldChar w:fldCharType="begin">
          <w:ffData>
            <w:name w:val="cbox15afc14534bc4c"/>
            <w:enabled/>
            <w:calcOnExit w:val="0"/>
            <w:checkBox>
              <w:sizeAuto/>
              <w:default w:val="0"/>
            </w:checkBox>
          </w:ffData>
        </w:fldChar>
      </w:r>
      <w:r w:rsidR="007B64CA" w:rsidRPr="00D62FFF">
        <w:rPr>
          <w:rFonts w:ascii="Arial" w:hAnsi="Arial" w:cs="Arial"/>
          <w:sz w:val="18"/>
          <w:szCs w:val="18"/>
        </w:rPr>
        <w:instrText xml:space="preserve"> FORMCHECKBOX </w:instrText>
      </w:r>
      <w:r w:rsidR="007E415B" w:rsidRPr="00D62FFF">
        <w:rPr>
          <w:rFonts w:ascii="Arial" w:hAnsi="Arial" w:cs="Arial"/>
          <w:sz w:val="18"/>
          <w:szCs w:val="18"/>
        </w:rPr>
      </w:r>
      <w:r w:rsidR="007E415B" w:rsidRPr="00D62FFF">
        <w:rPr>
          <w:rFonts w:ascii="Arial" w:hAnsi="Arial" w:cs="Arial"/>
          <w:sz w:val="18"/>
          <w:szCs w:val="18"/>
        </w:rPr>
        <w:fldChar w:fldCharType="separate"/>
      </w:r>
      <w:r w:rsidR="007B64CA" w:rsidRPr="00D62FFF">
        <w:rPr>
          <w:rFonts w:ascii="Arial" w:hAnsi="Arial" w:cs="Arial"/>
          <w:sz w:val="18"/>
          <w:szCs w:val="18"/>
        </w:rPr>
        <w:fldChar w:fldCharType="end"/>
      </w:r>
      <w:r w:rsidR="007B64CA" w:rsidRPr="00D62FFF">
        <w:rPr>
          <w:rFonts w:ascii="Arial" w:hAnsi="Arial" w:cs="Arial"/>
          <w:sz w:val="18"/>
          <w:szCs w:val="18"/>
        </w:rPr>
        <w:t> sklop 3</w:t>
      </w:r>
      <w:r w:rsidR="007B64CA" w:rsidRPr="00D62FFF">
        <w:rPr>
          <w:rFonts w:ascii="Arial" w:hAnsi="Arial" w:cs="Arial"/>
          <w:sz w:val="18"/>
          <w:szCs w:val="18"/>
        </w:rPr>
        <w:tab/>
      </w:r>
      <w:r w:rsidR="007B64CA" w:rsidRPr="00D62FFF">
        <w:rPr>
          <w:rFonts w:ascii="Arial" w:hAnsi="Arial" w:cs="Arial"/>
          <w:sz w:val="18"/>
          <w:szCs w:val="18"/>
        </w:rPr>
        <w:tab/>
      </w:r>
    </w:p>
    <w:p w14:paraId="0A39BDE5" w14:textId="45E064DE" w:rsidR="003F0B50" w:rsidRPr="00D62FFF" w:rsidRDefault="00DB151B" w:rsidP="00DB151B">
      <w:pPr>
        <w:spacing w:before="225" w:after="225"/>
        <w:jc w:val="both"/>
        <w:rPr>
          <w:rFonts w:ascii="Arial" w:hAnsi="Arial" w:cs="Arial"/>
          <w:sz w:val="18"/>
          <w:szCs w:val="18"/>
        </w:rPr>
      </w:pPr>
      <w:r w:rsidRPr="00D62FFF">
        <w:rPr>
          <w:rFonts w:ascii="Arial" w:hAnsi="Arial" w:cs="Arial"/>
          <w:sz w:val="18"/>
          <w:szCs w:val="18"/>
        </w:rPr>
        <w:t>Ponudbo oddajamo (ustrezno označite):</w:t>
      </w:r>
    </w:p>
    <w:p w14:paraId="6436A0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7E415B">
        <w:rPr>
          <w:rFonts w:ascii="Arial" w:hAnsi="Arial" w:cs="Arial"/>
          <w:sz w:val="18"/>
          <w:szCs w:val="18"/>
        </w:rPr>
      </w:r>
      <w:r w:rsidR="007E415B">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1EABE21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7E415B">
        <w:rPr>
          <w:rFonts w:ascii="Arial" w:hAnsi="Arial" w:cs="Arial"/>
          <w:sz w:val="18"/>
          <w:szCs w:val="18"/>
        </w:rPr>
      </w:r>
      <w:r w:rsidR="007E415B">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430CB2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7E415B">
        <w:rPr>
          <w:rFonts w:ascii="Arial" w:hAnsi="Arial" w:cs="Arial"/>
          <w:sz w:val="18"/>
          <w:szCs w:val="18"/>
        </w:rPr>
      </w:r>
      <w:r w:rsidR="007E415B">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5934D37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7E415B">
        <w:rPr>
          <w:rFonts w:ascii="Arial" w:hAnsi="Arial" w:cs="Arial"/>
          <w:sz w:val="18"/>
          <w:szCs w:val="18"/>
        </w:rPr>
      </w:r>
      <w:r w:rsidR="007E415B">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5AA075E2" w14:textId="137695A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 xml:space="preserve">e Ponudba velja </w:t>
      </w:r>
      <w:r w:rsidR="007B64CA">
        <w:rPr>
          <w:rFonts w:ascii="Arial" w:hAnsi="Arial" w:cs="Arial"/>
          <w:b/>
          <w:sz w:val="18"/>
          <w:szCs w:val="18"/>
        </w:rPr>
        <w:t>do vključno 4 mesece</w:t>
      </w:r>
      <w:r w:rsidR="007B64CA" w:rsidRPr="00957001">
        <w:rPr>
          <w:rFonts w:ascii="Arial" w:hAnsi="Arial" w:cs="Arial"/>
          <w:b/>
          <w:sz w:val="18"/>
          <w:szCs w:val="18"/>
        </w:rPr>
        <w:t xml:space="preserve"> od roka za </w:t>
      </w:r>
      <w:r w:rsidR="007B64CA">
        <w:rPr>
          <w:rFonts w:ascii="Arial" w:hAnsi="Arial" w:cs="Arial"/>
          <w:b/>
          <w:sz w:val="18"/>
          <w:szCs w:val="18"/>
        </w:rPr>
        <w:t xml:space="preserve">oddajo </w:t>
      </w:r>
      <w:r w:rsidR="007B64CA" w:rsidRPr="00957001">
        <w:rPr>
          <w:rFonts w:ascii="Arial" w:hAnsi="Arial" w:cs="Arial"/>
          <w:b/>
          <w:sz w:val="18"/>
          <w:szCs w:val="18"/>
        </w:rPr>
        <w:t>ponudb</w:t>
      </w:r>
      <w:r w:rsidR="00DB151B" w:rsidRPr="00C611E3">
        <w:rPr>
          <w:rFonts w:ascii="Arial" w:hAnsi="Arial" w:cs="Arial"/>
          <w:color w:val="000000"/>
          <w:sz w:val="18"/>
          <w:szCs w:val="18"/>
        </w:rPr>
        <w:t>.</w:t>
      </w:r>
    </w:p>
    <w:p w14:paraId="58D7452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5584D22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4BF97842" w14:textId="77777777" w:rsidR="009F6A9D" w:rsidRPr="0085599D" w:rsidRDefault="009F6A9D" w:rsidP="009F6A9D">
      <w:pPr>
        <w:pStyle w:val="Telobesedila"/>
        <w:spacing w:line="264" w:lineRule="auto"/>
        <w:rPr>
          <w:rFonts w:ascii="Arial" w:hAnsi="Arial" w:cs="Arial"/>
          <w:szCs w:val="18"/>
        </w:rPr>
      </w:pPr>
      <w:r w:rsidRPr="0085599D">
        <w:rPr>
          <w:rFonts w:ascii="Arial" w:hAnsi="Arial" w:cs="Arial"/>
          <w:szCs w:val="18"/>
        </w:rPr>
        <w:t>Naročniku izjavljamo, da:</w:t>
      </w:r>
    </w:p>
    <w:p w14:paraId="3C875704" w14:textId="77777777" w:rsidR="009F6A9D" w:rsidRPr="0085599D" w:rsidRDefault="009F6A9D" w:rsidP="00BB2B9F">
      <w:pPr>
        <w:pStyle w:val="Telobesedila"/>
        <w:widowControl/>
        <w:numPr>
          <w:ilvl w:val="0"/>
          <w:numId w:val="6"/>
        </w:numPr>
        <w:spacing w:line="264" w:lineRule="auto"/>
        <w:ind w:left="284" w:hanging="284"/>
        <w:rPr>
          <w:rFonts w:ascii="Arial" w:hAnsi="Arial" w:cs="Arial"/>
          <w:szCs w:val="18"/>
        </w:rPr>
      </w:pPr>
      <w:r w:rsidRPr="0085599D">
        <w:rPr>
          <w:rFonts w:ascii="Arial" w:hAnsi="Arial" w:cs="Arial"/>
          <w:szCs w:val="18"/>
        </w:rPr>
        <w:t>sprejemamo plačilo 30. dan od uradnega datuma prejema zbirnega mesečnega e-računa,</w:t>
      </w:r>
    </w:p>
    <w:p w14:paraId="2F220288" w14:textId="77777777" w:rsidR="009F6A9D" w:rsidRPr="0085599D" w:rsidRDefault="009F6A9D" w:rsidP="00BB2B9F">
      <w:pPr>
        <w:pStyle w:val="Telobesedila"/>
        <w:widowControl/>
        <w:numPr>
          <w:ilvl w:val="0"/>
          <w:numId w:val="6"/>
        </w:numPr>
        <w:spacing w:line="264" w:lineRule="auto"/>
        <w:ind w:left="284" w:hanging="284"/>
        <w:rPr>
          <w:rFonts w:ascii="Arial" w:hAnsi="Arial" w:cs="Arial"/>
          <w:szCs w:val="18"/>
        </w:rPr>
      </w:pPr>
      <w:r w:rsidRPr="0085599D">
        <w:rPr>
          <w:rFonts w:ascii="Arial" w:hAnsi="Arial" w:cs="Arial"/>
          <w:szCs w:val="18"/>
        </w:rPr>
        <w:t>bomo k vsakemu izstavljenemu mesečnemu računu priložili specifikacijo opravljenih prevozov po posameznih relacijah v tekočem mesecu, ki bo omogočila nadzor nad opravljeno storitvijo prevoza,</w:t>
      </w:r>
    </w:p>
    <w:p w14:paraId="46C7D939" w14:textId="7267758C" w:rsidR="009F6A9D" w:rsidRPr="0085599D" w:rsidRDefault="009F6A9D" w:rsidP="00BB2B9F">
      <w:pPr>
        <w:pStyle w:val="Telobesedila"/>
        <w:widowControl/>
        <w:numPr>
          <w:ilvl w:val="0"/>
          <w:numId w:val="6"/>
        </w:numPr>
        <w:spacing w:line="264" w:lineRule="auto"/>
        <w:ind w:left="284" w:hanging="284"/>
        <w:rPr>
          <w:rFonts w:ascii="Arial" w:hAnsi="Arial" w:cs="Arial"/>
          <w:szCs w:val="18"/>
        </w:rPr>
      </w:pPr>
      <w:r w:rsidRPr="0085599D">
        <w:rPr>
          <w:rFonts w:ascii="Arial" w:hAnsi="Arial" w:cs="Arial"/>
          <w:szCs w:val="18"/>
        </w:rPr>
        <w:t>bomo mesečne račune izstavljali do 8. dne v tekočem mesecu za dejansko opravljene prevoze v preteklem mesecu,</w:t>
      </w:r>
    </w:p>
    <w:p w14:paraId="7BE533EC" w14:textId="77777777" w:rsidR="009F6A9D" w:rsidRPr="0085599D" w:rsidRDefault="009F6A9D" w:rsidP="00BB2B9F">
      <w:pPr>
        <w:pStyle w:val="Telobesedila"/>
        <w:widowControl/>
        <w:numPr>
          <w:ilvl w:val="0"/>
          <w:numId w:val="6"/>
        </w:numPr>
        <w:tabs>
          <w:tab w:val="num" w:pos="284"/>
        </w:tabs>
        <w:spacing w:line="264" w:lineRule="auto"/>
        <w:ind w:left="284" w:hanging="284"/>
        <w:rPr>
          <w:rFonts w:ascii="Arial" w:hAnsi="Arial" w:cs="Arial"/>
          <w:szCs w:val="18"/>
        </w:rPr>
      </w:pPr>
      <w:r w:rsidRPr="0085599D">
        <w:rPr>
          <w:rFonts w:ascii="Arial" w:hAnsi="Arial" w:cs="Arial"/>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2305EB3C" w14:textId="7CC483EB" w:rsidR="009F6A9D" w:rsidRPr="0085599D" w:rsidRDefault="009F6A9D" w:rsidP="00BB2B9F">
      <w:pPr>
        <w:pStyle w:val="Telobesedila"/>
        <w:widowControl/>
        <w:numPr>
          <w:ilvl w:val="0"/>
          <w:numId w:val="6"/>
        </w:numPr>
        <w:tabs>
          <w:tab w:val="num" w:pos="284"/>
        </w:tabs>
        <w:spacing w:line="264" w:lineRule="auto"/>
        <w:ind w:left="284" w:hanging="284"/>
        <w:rPr>
          <w:rFonts w:ascii="Arial" w:hAnsi="Arial" w:cs="Arial"/>
          <w:szCs w:val="18"/>
        </w:rPr>
      </w:pPr>
      <w:r w:rsidRPr="0085599D">
        <w:rPr>
          <w:rFonts w:ascii="Arial" w:hAnsi="Arial" w:cs="Arial"/>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1A05DB17" w14:textId="6DB2B9A0" w:rsidR="00230C1E" w:rsidRDefault="00230C1E" w:rsidP="00230C1E">
      <w:pPr>
        <w:pStyle w:val="Telobesedila"/>
        <w:widowControl/>
        <w:spacing w:line="264" w:lineRule="auto"/>
        <w:rPr>
          <w:szCs w:val="18"/>
        </w:rPr>
      </w:pPr>
    </w:p>
    <w:p w14:paraId="7C8818C5" w14:textId="0C2B4245" w:rsidR="00230C1E" w:rsidRDefault="00230C1E" w:rsidP="00230C1E">
      <w:pPr>
        <w:pStyle w:val="Telobesedila"/>
        <w:widowControl/>
        <w:spacing w:line="264" w:lineRule="auto"/>
        <w:rPr>
          <w:szCs w:val="18"/>
        </w:rPr>
      </w:pPr>
    </w:p>
    <w:p w14:paraId="7299F88D" w14:textId="17E12EDD" w:rsidR="00230C1E" w:rsidRDefault="00230C1E" w:rsidP="00230C1E">
      <w:pPr>
        <w:pStyle w:val="Telobesedila"/>
        <w:widowControl/>
        <w:spacing w:line="264" w:lineRule="auto"/>
        <w:rPr>
          <w:szCs w:val="18"/>
        </w:rPr>
      </w:pPr>
    </w:p>
    <w:p w14:paraId="34CF8EA8" w14:textId="19A0899E" w:rsidR="00230C1E" w:rsidRDefault="00230C1E" w:rsidP="00230C1E">
      <w:pPr>
        <w:pStyle w:val="Telobesedila"/>
        <w:widowControl/>
        <w:spacing w:line="264" w:lineRule="auto"/>
        <w:rPr>
          <w:szCs w:val="18"/>
        </w:rPr>
      </w:pPr>
    </w:p>
    <w:p w14:paraId="3ECC29EC" w14:textId="39710D10" w:rsidR="00230C1E" w:rsidRDefault="00230C1E" w:rsidP="00230C1E">
      <w:pPr>
        <w:pStyle w:val="Telobesedila"/>
        <w:widowControl/>
        <w:spacing w:line="264" w:lineRule="auto"/>
        <w:rPr>
          <w:szCs w:val="18"/>
        </w:rPr>
      </w:pPr>
    </w:p>
    <w:p w14:paraId="410EFFD8" w14:textId="77777777" w:rsidR="00230C1E" w:rsidRDefault="00230C1E" w:rsidP="00230C1E">
      <w:pPr>
        <w:pStyle w:val="Telobesedila"/>
        <w:widowControl/>
        <w:spacing w:line="264" w:lineRule="auto"/>
        <w:rPr>
          <w:szCs w:val="18"/>
        </w:rPr>
      </w:pPr>
    </w:p>
    <w:p w14:paraId="285741DF"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lastRenderedPageBreak/>
        <w:t>V. Podatki o gospodarskem subjektu</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3F0B50" w:rsidRPr="00C611E3" w14:paraId="63603D09"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6C0F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552A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AE667E6"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126BD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14B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AEAAD48"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2CB2B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1710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3ED395"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0667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A398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B615EA"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47AA4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B897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92145EE"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7390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96CD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E494BC7"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847C6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ŠTEVILKE TRANSAKCIJSKIH RAČUNOV: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6279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CC660F9"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ED0A8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9BE4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8413EA1"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82F19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w:t>
            </w:r>
            <w:proofErr w:type="spellStart"/>
            <w:r w:rsidRPr="00C611E3">
              <w:rPr>
                <w:rFonts w:ascii="Arial" w:hAnsi="Arial" w:cs="Arial"/>
                <w:i/>
                <w:iCs/>
                <w:color w:val="000000"/>
                <w:position w:val="-2"/>
                <w:sz w:val="18"/>
                <w:szCs w:val="18"/>
                <w:shd w:val="clear" w:color="auto" w:fill="CCCCCC"/>
              </w:rPr>
              <w:t>mikro</w:t>
            </w:r>
            <w:proofErr w:type="spellEnd"/>
            <w:r w:rsidRPr="00C611E3">
              <w:rPr>
                <w:rFonts w:ascii="Arial" w:hAnsi="Arial" w:cs="Arial"/>
                <w:i/>
                <w:iCs/>
                <w:color w:val="000000"/>
                <w:position w:val="-2"/>
                <w:sz w:val="18"/>
                <w:szCs w:val="18"/>
                <w:shd w:val="clear" w:color="auto" w:fill="CCCCCC"/>
              </w:rPr>
              <w:t>, majhna, srednja ali velika družba)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1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7120E3E"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0C6C2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AF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2D024F1" w14:textId="77777777" w:rsidTr="002D2A0B">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B916B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89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BC4E1A4" w14:textId="77777777" w:rsidTr="002D2A0B">
        <w:trPr>
          <w:trHeight w:val="475"/>
        </w:trPr>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5E6E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7EBF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660A926" w14:textId="77777777" w:rsidTr="002D2A0B">
        <w:trPr>
          <w:trHeight w:val="843"/>
        </w:trPr>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1101C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F22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23C3E2EE" w14:textId="57900D14" w:rsidR="0006799F" w:rsidRDefault="0006799F" w:rsidP="0085599D">
      <w:pPr>
        <w:spacing w:before="225" w:after="0"/>
        <w:jc w:val="both"/>
        <w:rPr>
          <w:rFonts w:ascii="Arial" w:hAnsi="Arial" w:cs="Arial"/>
          <w:color w:val="000000"/>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p w14:paraId="4C52A0F1" w14:textId="7657C141" w:rsidR="007B64CA" w:rsidRDefault="007B64CA" w:rsidP="0006799F">
      <w:pPr>
        <w:spacing w:before="225" w:after="225"/>
        <w:jc w:val="both"/>
        <w:rPr>
          <w:rFonts w:ascii="Arial" w:hAnsi="Arial" w:cs="Arial"/>
          <w:color w:val="000000"/>
          <w:sz w:val="18"/>
          <w:szCs w:val="18"/>
        </w:rPr>
      </w:pPr>
      <w:r w:rsidRPr="00C611E3">
        <w:rPr>
          <w:rFonts w:ascii="Arial" w:hAnsi="Arial" w:cs="Arial"/>
          <w:color w:val="000000"/>
          <w:sz w:val="18"/>
          <w:szCs w:val="18"/>
        </w:rPr>
        <w:t>Spodaj podpisani dajem/o uradno soglasje, da </w:t>
      </w:r>
      <w:r w:rsidRPr="00C04F0A">
        <w:rPr>
          <w:rFonts w:ascii="Arial" w:hAnsi="Arial" w:cs="Arial"/>
          <w:b/>
          <w:bCs/>
          <w:color w:val="000000"/>
          <w:sz w:val="18"/>
          <w:szCs w:val="18"/>
        </w:rPr>
        <w:t xml:space="preserve">OBČINA </w:t>
      </w:r>
      <w:r w:rsidR="001B3D7B">
        <w:rPr>
          <w:rFonts w:ascii="Arial" w:hAnsi="Arial" w:cs="Arial"/>
          <w:b/>
          <w:bCs/>
          <w:color w:val="000000"/>
          <w:sz w:val="18"/>
          <w:szCs w:val="18"/>
        </w:rPr>
        <w:t>MA</w:t>
      </w:r>
      <w:r w:rsidR="0085599D">
        <w:rPr>
          <w:rFonts w:ascii="Arial" w:hAnsi="Arial" w:cs="Arial"/>
          <w:b/>
          <w:bCs/>
          <w:color w:val="000000"/>
          <w:sz w:val="18"/>
          <w:szCs w:val="18"/>
        </w:rPr>
        <w:t>JŠPERK</w:t>
      </w:r>
      <w:r w:rsidRPr="00C04F0A">
        <w:rPr>
          <w:rFonts w:ascii="Arial" w:hAnsi="Arial" w:cs="Arial"/>
          <w:b/>
          <w:bCs/>
          <w:color w:val="000000"/>
          <w:sz w:val="18"/>
          <w:szCs w:val="18"/>
        </w:rPr>
        <w:t xml:space="preserve">, </w:t>
      </w:r>
      <w:r w:rsidR="001B3D7B">
        <w:rPr>
          <w:rFonts w:ascii="Arial" w:hAnsi="Arial" w:cs="Arial"/>
          <w:b/>
          <w:bCs/>
          <w:color w:val="000000"/>
          <w:sz w:val="18"/>
          <w:szCs w:val="18"/>
        </w:rPr>
        <w:t>Ma</w:t>
      </w:r>
      <w:r w:rsidR="0085599D">
        <w:rPr>
          <w:rFonts w:ascii="Arial" w:hAnsi="Arial" w:cs="Arial"/>
          <w:b/>
          <w:bCs/>
          <w:color w:val="000000"/>
          <w:sz w:val="18"/>
          <w:szCs w:val="18"/>
        </w:rPr>
        <w:t>jšperk 39, 2322 Majšperk</w:t>
      </w:r>
      <w:r>
        <w:rPr>
          <w:rFonts w:ascii="Arial" w:hAnsi="Arial" w:cs="Arial"/>
          <w:b/>
          <w:bCs/>
          <w:color w:val="000000"/>
          <w:sz w:val="18"/>
          <w:szCs w:val="18"/>
        </w:rPr>
        <w:t>,</w:t>
      </w:r>
      <w:r w:rsidRPr="00C611E3">
        <w:rPr>
          <w:rFonts w:ascii="Arial" w:hAnsi="Arial" w:cs="Arial"/>
          <w:color w:val="000000"/>
          <w:sz w:val="18"/>
          <w:szCs w:val="18"/>
        </w:rPr>
        <w:t xml:space="preserve">  v zvezi z oddajo javnega </w:t>
      </w:r>
      <w:r w:rsidR="0085599D" w:rsidRPr="00C611E3">
        <w:rPr>
          <w:rFonts w:ascii="Arial" w:hAnsi="Arial" w:cs="Arial"/>
          <w:color w:val="000000"/>
          <w:sz w:val="18"/>
          <w:szCs w:val="18"/>
        </w:rPr>
        <w:t>naročila</w:t>
      </w:r>
      <w:r w:rsidRPr="00C611E3">
        <w:rPr>
          <w:rFonts w:ascii="Arial" w:hAnsi="Arial" w:cs="Arial"/>
          <w:color w:val="000000"/>
          <w:sz w:val="18"/>
          <w:szCs w:val="18"/>
        </w:rPr>
        <w:t xml:space="preserve"> </w:t>
      </w:r>
      <w:r>
        <w:rPr>
          <w:rFonts w:ascii="Arial" w:hAnsi="Arial" w:cs="Arial"/>
          <w:color w:val="000000"/>
          <w:sz w:val="18"/>
          <w:szCs w:val="18"/>
        </w:rPr>
        <w:t>z naslovom</w:t>
      </w:r>
      <w:r w:rsidRPr="00C611E3">
        <w:rPr>
          <w:rFonts w:ascii="Arial" w:hAnsi="Arial" w:cs="Arial"/>
          <w:color w:val="000000"/>
          <w:sz w:val="18"/>
          <w:szCs w:val="18"/>
        </w:rPr>
        <w:t> </w:t>
      </w:r>
      <w:r w:rsidRPr="0055545D">
        <w:rPr>
          <w:rFonts w:ascii="Arial" w:hAnsi="Arial" w:cs="Arial"/>
          <w:b/>
          <w:sz w:val="18"/>
          <w:szCs w:val="18"/>
        </w:rPr>
        <w:t xml:space="preserve">Prevozi šolskih otrok v Občini </w:t>
      </w:r>
      <w:r w:rsidR="001B3D7B">
        <w:rPr>
          <w:rFonts w:ascii="Arial" w:hAnsi="Arial" w:cs="Arial"/>
          <w:b/>
          <w:sz w:val="18"/>
          <w:szCs w:val="18"/>
        </w:rPr>
        <w:t>Ma</w:t>
      </w:r>
      <w:r w:rsidR="0085599D">
        <w:rPr>
          <w:rFonts w:ascii="Arial" w:hAnsi="Arial" w:cs="Arial"/>
          <w:b/>
          <w:sz w:val="18"/>
          <w:szCs w:val="18"/>
        </w:rPr>
        <w:t>jšperk</w:t>
      </w:r>
      <w:r w:rsidRPr="0055545D">
        <w:rPr>
          <w:rFonts w:ascii="Arial" w:hAnsi="Arial" w:cs="Arial"/>
          <w:b/>
          <w:sz w:val="18"/>
          <w:szCs w:val="18"/>
        </w:rPr>
        <w:t xml:space="preserve"> za obdobje 4 šolskih let (od 202</w:t>
      </w:r>
      <w:r w:rsidR="00964FFD">
        <w:rPr>
          <w:rFonts w:ascii="Arial" w:hAnsi="Arial" w:cs="Arial"/>
          <w:b/>
          <w:sz w:val="18"/>
          <w:szCs w:val="18"/>
        </w:rPr>
        <w:t>6</w:t>
      </w:r>
      <w:r w:rsidRPr="0055545D">
        <w:rPr>
          <w:rFonts w:ascii="Arial" w:hAnsi="Arial" w:cs="Arial"/>
          <w:b/>
          <w:sz w:val="18"/>
          <w:szCs w:val="18"/>
        </w:rPr>
        <w:t>/202</w:t>
      </w:r>
      <w:r w:rsidR="00964FFD">
        <w:rPr>
          <w:rFonts w:ascii="Arial" w:hAnsi="Arial" w:cs="Arial"/>
          <w:b/>
          <w:sz w:val="18"/>
          <w:szCs w:val="18"/>
        </w:rPr>
        <w:t>7</w:t>
      </w:r>
      <w:r w:rsidRPr="0055545D">
        <w:rPr>
          <w:rFonts w:ascii="Arial" w:hAnsi="Arial" w:cs="Arial"/>
          <w:b/>
          <w:sz w:val="18"/>
          <w:szCs w:val="18"/>
        </w:rPr>
        <w:t xml:space="preserve"> do 202</w:t>
      </w:r>
      <w:r w:rsidR="00964FFD">
        <w:rPr>
          <w:rFonts w:ascii="Arial" w:hAnsi="Arial" w:cs="Arial"/>
          <w:b/>
          <w:sz w:val="18"/>
          <w:szCs w:val="18"/>
        </w:rPr>
        <w:t>9</w:t>
      </w:r>
      <w:r w:rsidRPr="0055545D">
        <w:rPr>
          <w:rFonts w:ascii="Arial" w:hAnsi="Arial" w:cs="Arial"/>
          <w:b/>
          <w:sz w:val="18"/>
          <w:szCs w:val="18"/>
        </w:rPr>
        <w:t>/20</w:t>
      </w:r>
      <w:r w:rsidR="00964FFD">
        <w:rPr>
          <w:rFonts w:ascii="Arial" w:hAnsi="Arial" w:cs="Arial"/>
          <w:b/>
          <w:sz w:val="18"/>
          <w:szCs w:val="18"/>
        </w:rPr>
        <w:t>30</w:t>
      </w:r>
      <w:r w:rsidRPr="0055545D">
        <w:rPr>
          <w:rFonts w:ascii="Arial" w:hAnsi="Arial" w:cs="Arial"/>
          <w:b/>
          <w:sz w:val="18"/>
          <w:szCs w:val="18"/>
        </w:rPr>
        <w:t>)</w:t>
      </w:r>
      <w:r w:rsidRPr="00C611E3">
        <w:rPr>
          <w:rFonts w:ascii="Arial" w:hAnsi="Arial" w:cs="Arial"/>
          <w:b/>
          <w:bCs/>
          <w:color w:val="000000"/>
          <w:sz w:val="18"/>
          <w:szCs w:val="18"/>
        </w:rPr>
        <w:t xml:space="preserve">, objavljen na Portalu javnih naročil pod številko </w:t>
      </w:r>
      <w:r>
        <w:rPr>
          <w:rFonts w:ascii="Arial" w:hAnsi="Arial" w:cs="Arial"/>
          <w:b/>
          <w:bCs/>
          <w:color w:val="000000"/>
          <w:sz w:val="18"/>
          <w:szCs w:val="18"/>
        </w:rPr>
        <w:t>JN</w:t>
      </w:r>
      <w:r w:rsidRPr="00C611E3">
        <w:rPr>
          <w:rFonts w:ascii="Arial" w:hAnsi="Arial" w:cs="Arial"/>
          <w:b/>
          <w:bCs/>
          <w:color w:val="000000"/>
          <w:sz w:val="18"/>
          <w:szCs w:val="18"/>
        </w:rPr>
        <w:t>_______</w:t>
      </w:r>
      <w:r>
        <w:rPr>
          <w:rFonts w:ascii="Arial" w:hAnsi="Arial" w:cs="Arial"/>
          <w:b/>
          <w:bCs/>
          <w:color w:val="000000"/>
          <w:sz w:val="18"/>
          <w:szCs w:val="18"/>
        </w:rPr>
        <w:t>____/_</w:t>
      </w:r>
      <w:r w:rsidRPr="00C611E3">
        <w:rPr>
          <w:rFonts w:ascii="Arial" w:hAnsi="Arial" w:cs="Arial"/>
          <w:b/>
          <w:bCs/>
          <w:color w:val="000000"/>
          <w:sz w:val="18"/>
          <w:szCs w:val="18"/>
        </w:rPr>
        <w:t>___</w:t>
      </w:r>
      <w:r>
        <w:rPr>
          <w:rFonts w:ascii="Arial" w:hAnsi="Arial" w:cs="Arial"/>
          <w:b/>
          <w:bCs/>
          <w:color w:val="000000"/>
          <w:sz w:val="18"/>
          <w:szCs w:val="18"/>
        </w:rPr>
        <w:t>___</w:t>
      </w:r>
      <w:r w:rsidRPr="00C611E3">
        <w:rPr>
          <w:rFonts w:ascii="Arial" w:hAnsi="Arial" w:cs="Arial"/>
          <w:b/>
          <w:bCs/>
          <w:color w:val="000000"/>
          <w:sz w:val="18"/>
          <w:szCs w:val="18"/>
        </w:rPr>
        <w:t>__ </w:t>
      </w:r>
      <w:r w:rsidRPr="00C611E3">
        <w:rPr>
          <w:rFonts w:ascii="Arial" w:hAnsi="Arial" w:cs="Arial"/>
          <w:color w:val="000000"/>
          <w:sz w:val="18"/>
          <w:szCs w:val="18"/>
        </w:rPr>
        <w:t xml:space="preserve">pridobi podatke za preveritev ponudbe v skladu 89. </w:t>
      </w:r>
      <w:r w:rsidR="0085599D" w:rsidRPr="00C611E3">
        <w:rPr>
          <w:rFonts w:ascii="Arial" w:hAnsi="Arial" w:cs="Arial"/>
          <w:color w:val="000000"/>
          <w:sz w:val="18"/>
          <w:szCs w:val="18"/>
        </w:rPr>
        <w:t>členom</w:t>
      </w:r>
      <w:r w:rsidRPr="00C611E3">
        <w:rPr>
          <w:rFonts w:ascii="Arial" w:hAnsi="Arial" w:cs="Arial"/>
          <w:color w:val="000000"/>
          <w:sz w:val="18"/>
          <w:szCs w:val="18"/>
        </w:rPr>
        <w:t xml:space="preserve"> ZJN-3 v enotnem informacijskem sistemu – </w:t>
      </w:r>
      <w:proofErr w:type="spellStart"/>
      <w:r w:rsidRPr="00C611E3">
        <w:rPr>
          <w:rFonts w:ascii="Arial" w:hAnsi="Arial" w:cs="Arial"/>
          <w:color w:val="000000"/>
          <w:sz w:val="18"/>
          <w:szCs w:val="18"/>
        </w:rPr>
        <w:t>eDosje</w:t>
      </w:r>
      <w:proofErr w:type="spellEnd"/>
      <w:r w:rsidRPr="00C611E3">
        <w:rPr>
          <w:rFonts w:ascii="Arial" w:hAnsi="Arial" w:cs="Arial"/>
          <w:color w:val="000000"/>
          <w:sz w:val="18"/>
          <w:szCs w:val="18"/>
        </w:rPr>
        <w:t xml:space="preserve"> iz devetega odstavka 77. </w:t>
      </w:r>
      <w:proofErr w:type="spellStart"/>
      <w:r w:rsidRPr="00C611E3">
        <w:rPr>
          <w:rFonts w:ascii="Arial" w:hAnsi="Arial" w:cs="Arial"/>
          <w:color w:val="000000"/>
          <w:sz w:val="18"/>
          <w:szCs w:val="18"/>
        </w:rPr>
        <w:t>člena</w:t>
      </w:r>
      <w:proofErr w:type="spellEnd"/>
      <w:r w:rsidRPr="00C611E3">
        <w:rPr>
          <w:rFonts w:ascii="Arial" w:hAnsi="Arial" w:cs="Arial"/>
          <w:color w:val="000000"/>
          <w:sz w:val="18"/>
          <w:szCs w:val="18"/>
        </w:rPr>
        <w:t xml:space="preserve"> ZJN-3.</w:t>
      </w:r>
    </w:p>
    <w:p w14:paraId="302E5078" w14:textId="6259D645" w:rsidR="002D2A0B" w:rsidRDefault="002D2A0B" w:rsidP="002D2A0B">
      <w:pPr>
        <w:pStyle w:val="Noga"/>
        <w:spacing w:line="264" w:lineRule="auto"/>
        <w:jc w:val="both"/>
        <w:rPr>
          <w:i/>
          <w:color w:val="000000"/>
          <w:sz w:val="16"/>
          <w:szCs w:val="16"/>
        </w:rPr>
      </w:pPr>
      <w:r>
        <w:rPr>
          <w:b/>
          <w:i/>
          <w:color w:val="000000"/>
          <w:sz w:val="16"/>
          <w:szCs w:val="16"/>
        </w:rPr>
        <w:t>N</w:t>
      </w:r>
      <w:r w:rsidRPr="00A80449">
        <w:rPr>
          <w:b/>
          <w:i/>
          <w:color w:val="000000"/>
          <w:sz w:val="16"/>
          <w:szCs w:val="16"/>
        </w:rPr>
        <w:t>avodilo</w:t>
      </w:r>
      <w:r w:rsidRPr="00A80449">
        <w:rPr>
          <w:i/>
          <w:color w:val="000000"/>
          <w:sz w:val="16"/>
          <w:szCs w:val="16"/>
        </w:rPr>
        <w:t xml:space="preserve">: </w:t>
      </w:r>
    </w:p>
    <w:p w14:paraId="342EF4C4" w14:textId="2D9D9624" w:rsidR="009F6A9D" w:rsidRDefault="002D2A0B" w:rsidP="00BB2B9F">
      <w:pPr>
        <w:pStyle w:val="Noga"/>
        <w:numPr>
          <w:ilvl w:val="0"/>
          <w:numId w:val="6"/>
        </w:numPr>
        <w:spacing w:line="264" w:lineRule="auto"/>
        <w:jc w:val="both"/>
        <w:rPr>
          <w:i/>
          <w:color w:val="000000"/>
          <w:sz w:val="16"/>
          <w:szCs w:val="16"/>
        </w:rPr>
      </w:pPr>
      <w:r>
        <w:rPr>
          <w:i/>
          <w:color w:val="000000"/>
          <w:sz w:val="16"/>
          <w:szCs w:val="16"/>
        </w:rPr>
        <w:t xml:space="preserve">V primeru, da ponudnik nastopa s partnerji, mora vsak </w:t>
      </w:r>
      <w:proofErr w:type="spellStart"/>
      <w:r>
        <w:rPr>
          <w:i/>
          <w:color w:val="000000"/>
          <w:sz w:val="16"/>
          <w:szCs w:val="16"/>
        </w:rPr>
        <w:t>s</w:t>
      </w:r>
      <w:r w:rsidRPr="00A80449">
        <w:rPr>
          <w:i/>
          <w:sz w:val="16"/>
          <w:szCs w:val="16"/>
        </w:rPr>
        <w:t>oponudnik</w:t>
      </w:r>
      <w:proofErr w:type="spellEnd"/>
      <w:r w:rsidRPr="00A80449">
        <w:rPr>
          <w:i/>
          <w:sz w:val="16"/>
          <w:szCs w:val="16"/>
        </w:rPr>
        <w:t xml:space="preserve"> – partner v skupini </w:t>
      </w:r>
      <w:r>
        <w:rPr>
          <w:i/>
          <w:sz w:val="16"/>
          <w:szCs w:val="16"/>
        </w:rPr>
        <w:t>tudi izpolniti predmetni obrazec št.1</w:t>
      </w:r>
      <w:r w:rsidRPr="00A80449">
        <w:rPr>
          <w:i/>
          <w:sz w:val="16"/>
          <w:szCs w:val="16"/>
        </w:rPr>
        <w:t xml:space="preserve">.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p>
    <w:p w14:paraId="1519BCD6" w14:textId="77777777" w:rsidR="002D2A0B" w:rsidRPr="002D2A0B" w:rsidRDefault="002D2A0B" w:rsidP="002D2A0B">
      <w:pPr>
        <w:pStyle w:val="Noga"/>
        <w:spacing w:line="264" w:lineRule="auto"/>
        <w:jc w:val="both"/>
        <w:rPr>
          <w:i/>
          <w:color w:val="000000"/>
          <w:sz w:val="16"/>
          <w:szCs w:val="16"/>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1C454947" w14:textId="77777777">
        <w:tc>
          <w:tcPr>
            <w:tcW w:w="4080" w:type="dxa"/>
            <w:tcMar>
              <w:top w:w="75" w:type="dxa"/>
              <w:bottom w:w="75" w:type="dxa"/>
            </w:tcMar>
            <w:vAlign w:val="center"/>
          </w:tcPr>
          <w:p w14:paraId="5260683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78B764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191AB9E8" w14:textId="77777777">
        <w:tc>
          <w:tcPr>
            <w:tcW w:w="4080" w:type="dxa"/>
            <w:tcMar>
              <w:top w:w="75" w:type="dxa"/>
              <w:bottom w:w="75" w:type="dxa"/>
            </w:tcMar>
            <w:vAlign w:val="center"/>
          </w:tcPr>
          <w:p w14:paraId="2918E73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3B6AC1DB" w14:textId="77777777" w:rsidR="003F0B50" w:rsidRPr="00C611E3" w:rsidRDefault="003F0B50" w:rsidP="00DB151B">
            <w:pPr>
              <w:jc w:val="both"/>
              <w:rPr>
                <w:rFonts w:ascii="Arial" w:hAnsi="Arial" w:cs="Arial"/>
                <w:sz w:val="18"/>
                <w:szCs w:val="18"/>
              </w:rPr>
            </w:pPr>
          </w:p>
          <w:p w14:paraId="3A242E8D" w14:textId="504C2355" w:rsidR="003F0B50" w:rsidRPr="00230C1E"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lastRenderedPageBreak/>
              <w:t xml:space="preserve"> (žig in podpis)</w:t>
            </w:r>
          </w:p>
        </w:tc>
      </w:tr>
    </w:tbl>
    <w:p w14:paraId="79592891" w14:textId="72651D06" w:rsidR="00D074F4" w:rsidRPr="00C611E3" w:rsidRDefault="00D074F4" w:rsidP="00D074F4">
      <w:pPr>
        <w:spacing w:after="0"/>
        <w:jc w:val="right"/>
        <w:rPr>
          <w:rFonts w:ascii="Arial" w:hAnsi="Arial" w:cs="Arial"/>
          <w:sz w:val="18"/>
          <w:szCs w:val="18"/>
        </w:rPr>
      </w:pPr>
      <w:r w:rsidRPr="00C611E3">
        <w:rPr>
          <w:rFonts w:ascii="Arial" w:hAnsi="Arial" w:cs="Arial"/>
          <w:sz w:val="18"/>
          <w:szCs w:val="18"/>
        </w:rPr>
        <w:lastRenderedPageBreak/>
        <w:t>Obrazec št: 1</w:t>
      </w:r>
      <w:r>
        <w:rPr>
          <w:rFonts w:ascii="Arial" w:hAnsi="Arial" w:cs="Arial"/>
          <w:sz w:val="18"/>
          <w:szCs w:val="18"/>
        </w:rPr>
        <w:t>.1</w:t>
      </w:r>
    </w:p>
    <w:p w14:paraId="6C763444" w14:textId="4F6D6059" w:rsidR="00D074F4" w:rsidRPr="00C611E3" w:rsidRDefault="00D074F4" w:rsidP="00D074F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Predračun</w:t>
      </w:r>
    </w:p>
    <w:p w14:paraId="0ED28333" w14:textId="2B7C80E4"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r w:rsidRPr="00D074F4">
        <w:rPr>
          <w:rFonts w:ascii="Arial" w:hAnsi="Arial" w:cs="Arial"/>
          <w:snapToGrid w:val="0"/>
          <w:sz w:val="18"/>
          <w:szCs w:val="18"/>
        </w:rPr>
        <w:t xml:space="preserve">Obrazec predračuna v Excel-u je </w:t>
      </w:r>
      <w:r>
        <w:rPr>
          <w:rFonts w:ascii="Arial" w:hAnsi="Arial" w:cs="Arial"/>
          <w:snapToGrid w:val="0"/>
          <w:sz w:val="18"/>
          <w:szCs w:val="18"/>
        </w:rPr>
        <w:t>k razpisni dokumentaciji priložen ločeno</w:t>
      </w:r>
      <w:r w:rsidRPr="00D074F4">
        <w:rPr>
          <w:rFonts w:ascii="Arial" w:hAnsi="Arial" w:cs="Arial"/>
          <w:snapToGrid w:val="0"/>
          <w:sz w:val="18"/>
          <w:szCs w:val="18"/>
        </w:rPr>
        <w:t xml:space="preserve"> in</w:t>
      </w:r>
      <w:r>
        <w:rPr>
          <w:rFonts w:ascii="Arial" w:hAnsi="Arial" w:cs="Arial"/>
          <w:snapToGrid w:val="0"/>
          <w:sz w:val="18"/>
          <w:szCs w:val="18"/>
        </w:rPr>
        <w:t xml:space="preserve"> predstavlja</w:t>
      </w:r>
      <w:r w:rsidRPr="00D074F4">
        <w:rPr>
          <w:rFonts w:ascii="Arial" w:hAnsi="Arial" w:cs="Arial"/>
          <w:snapToGrid w:val="0"/>
          <w:sz w:val="18"/>
          <w:szCs w:val="18"/>
        </w:rPr>
        <w:t xml:space="preserve"> </w:t>
      </w:r>
      <w:r w:rsidRPr="00D074F4">
        <w:rPr>
          <w:rFonts w:ascii="Arial" w:hAnsi="Arial" w:cs="Arial"/>
          <w:snapToGrid w:val="0"/>
          <w:sz w:val="18"/>
          <w:szCs w:val="18"/>
          <w:u w:val="single"/>
        </w:rPr>
        <w:t>obvezni sestavni del ponudbe</w:t>
      </w:r>
      <w:r w:rsidRPr="00D074F4">
        <w:rPr>
          <w:rFonts w:ascii="Arial" w:hAnsi="Arial" w:cs="Arial"/>
          <w:snapToGrid w:val="0"/>
          <w:sz w:val="18"/>
          <w:szCs w:val="18"/>
        </w:rPr>
        <w:t>.</w:t>
      </w:r>
      <w:r>
        <w:rPr>
          <w:rFonts w:ascii="Arial" w:hAnsi="Arial" w:cs="Arial"/>
          <w:snapToGrid w:val="0"/>
          <w:sz w:val="18"/>
          <w:szCs w:val="18"/>
        </w:rPr>
        <w:t xml:space="preserve"> </w:t>
      </w:r>
    </w:p>
    <w:p w14:paraId="3D000748"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45242122" w14:textId="77777777" w:rsidR="00D074F4" w:rsidRPr="00D074F4" w:rsidRDefault="00D074F4" w:rsidP="00D074F4">
      <w:pPr>
        <w:pStyle w:val="Noga"/>
        <w:tabs>
          <w:tab w:val="clear" w:pos="4536"/>
          <w:tab w:val="clear" w:pos="9072"/>
        </w:tabs>
        <w:spacing w:line="264" w:lineRule="auto"/>
        <w:jc w:val="both"/>
        <w:rPr>
          <w:rFonts w:ascii="Arial" w:hAnsi="Arial" w:cs="Arial"/>
          <w:b/>
          <w:snapToGrid w:val="0"/>
          <w:sz w:val="18"/>
          <w:szCs w:val="18"/>
          <w:u w:val="single"/>
        </w:rPr>
      </w:pPr>
      <w:r w:rsidRPr="00D074F4">
        <w:rPr>
          <w:rFonts w:ascii="Arial" w:hAnsi="Arial" w:cs="Arial"/>
          <w:b/>
          <w:snapToGrid w:val="0"/>
          <w:sz w:val="18"/>
          <w:szCs w:val="18"/>
          <w:u w:val="single"/>
        </w:rPr>
        <w:t>Navodila za pripravo in izpolnjevanje obrazca predračuna:</w:t>
      </w:r>
    </w:p>
    <w:p w14:paraId="1617F63D"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tbl>
      <w:tblPr>
        <w:tblW w:w="9214" w:type="dxa"/>
        <w:tblInd w:w="-10" w:type="dxa"/>
        <w:tblCellMar>
          <w:left w:w="70" w:type="dxa"/>
          <w:right w:w="70" w:type="dxa"/>
        </w:tblCellMar>
        <w:tblLook w:val="04A0" w:firstRow="1" w:lastRow="0" w:firstColumn="1" w:lastColumn="0" w:noHBand="0" w:noVBand="1"/>
      </w:tblPr>
      <w:tblGrid>
        <w:gridCol w:w="2127"/>
        <w:gridCol w:w="7087"/>
      </w:tblGrid>
      <w:tr w:rsidR="00D074F4" w:rsidRPr="00D074F4" w14:paraId="42A06912" w14:textId="77777777" w:rsidTr="00D074F4">
        <w:trPr>
          <w:trHeight w:hRule="exact" w:val="333"/>
        </w:trPr>
        <w:tc>
          <w:tcPr>
            <w:tcW w:w="9214"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04E3051" w14:textId="2BB89CF7" w:rsidR="00D074F4" w:rsidRPr="00D074F4" w:rsidRDefault="00D074F4" w:rsidP="00560AFE">
            <w:pPr>
              <w:rPr>
                <w:rFonts w:ascii="Arial" w:hAnsi="Arial" w:cs="Arial"/>
                <w:b/>
                <w:bCs/>
                <w:color w:val="000000"/>
                <w:sz w:val="18"/>
                <w:szCs w:val="18"/>
              </w:rPr>
            </w:pPr>
            <w:r>
              <w:rPr>
                <w:rFonts w:ascii="Arial" w:hAnsi="Arial" w:cs="Arial"/>
                <w:b/>
                <w:bCs/>
                <w:color w:val="000000"/>
                <w:sz w:val="18"/>
                <w:szCs w:val="18"/>
              </w:rPr>
              <w:t>Ponudnik izpolni manjkajoče podatke v stolpcih, kot navedeno spodaj:</w:t>
            </w:r>
          </w:p>
        </w:tc>
      </w:tr>
      <w:tr w:rsidR="00D074F4" w:rsidRPr="00D074F4" w14:paraId="4894C28D" w14:textId="77777777" w:rsidTr="00D074F4">
        <w:trPr>
          <w:trHeight w:hRule="exact" w:val="86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1EEBA29F"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4:  </w:t>
            </w:r>
          </w:p>
          <w:p w14:paraId="0D8E173F" w14:textId="77777777" w:rsidR="00252AA0"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cena </w:t>
            </w:r>
            <w:proofErr w:type="spellStart"/>
            <w:r w:rsidRPr="00D074F4">
              <w:rPr>
                <w:rFonts w:ascii="Arial" w:hAnsi="Arial" w:cs="Arial"/>
                <w:color w:val="000000"/>
                <w:sz w:val="18"/>
                <w:szCs w:val="18"/>
              </w:rPr>
              <w:t>EnM</w:t>
            </w:r>
            <w:proofErr w:type="spellEnd"/>
            <w:r w:rsidRPr="00D074F4">
              <w:rPr>
                <w:rFonts w:ascii="Arial" w:hAnsi="Arial" w:cs="Arial"/>
                <w:color w:val="000000"/>
                <w:sz w:val="18"/>
                <w:szCs w:val="18"/>
              </w:rPr>
              <w:t xml:space="preserve"> </w:t>
            </w:r>
            <w:r w:rsidR="00252AA0">
              <w:rPr>
                <w:rFonts w:ascii="Arial" w:hAnsi="Arial" w:cs="Arial"/>
                <w:color w:val="000000"/>
                <w:sz w:val="18"/>
                <w:szCs w:val="18"/>
              </w:rPr>
              <w:t>(za 1 km)</w:t>
            </w:r>
          </w:p>
          <w:p w14:paraId="50CA6163" w14:textId="5A19097E"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brez DDV v EUR</w:t>
            </w:r>
          </w:p>
        </w:tc>
        <w:tc>
          <w:tcPr>
            <w:tcW w:w="7087" w:type="dxa"/>
            <w:tcBorders>
              <w:top w:val="single" w:sz="8" w:space="0" w:color="auto"/>
              <w:left w:val="nil"/>
              <w:bottom w:val="single" w:sz="4" w:space="0" w:color="auto"/>
              <w:right w:val="single" w:sz="8" w:space="0" w:color="000000"/>
            </w:tcBorders>
            <w:shd w:val="clear" w:color="000000" w:fill="FFFFFF"/>
            <w:noWrap/>
            <w:vAlign w:val="center"/>
            <w:hideMark/>
          </w:tcPr>
          <w:p w14:paraId="7F06F292" w14:textId="7C3DA3A6" w:rsidR="00D074F4" w:rsidRPr="00D074F4" w:rsidRDefault="00D074F4" w:rsidP="00D074F4">
            <w:pPr>
              <w:spacing w:after="0"/>
              <w:jc w:val="both"/>
              <w:rPr>
                <w:rFonts w:ascii="Arial" w:hAnsi="Arial" w:cs="Arial"/>
                <w:color w:val="000000"/>
                <w:sz w:val="18"/>
                <w:szCs w:val="18"/>
              </w:rPr>
            </w:pPr>
            <w:r w:rsidRPr="00D074F4">
              <w:rPr>
                <w:rFonts w:ascii="Arial" w:hAnsi="Arial" w:cs="Arial"/>
                <w:color w:val="000000"/>
                <w:sz w:val="18"/>
                <w:szCs w:val="18"/>
              </w:rPr>
              <w:t xml:space="preserve">Ponudnik v stolpec vpiše ceno na enoto mere, ki jo je predpisal naročnik (stolpec 3), v EUR brez DDV; </w:t>
            </w:r>
            <w:r w:rsidRPr="00BE4307">
              <w:rPr>
                <w:rFonts w:ascii="Arial" w:hAnsi="Arial" w:cs="Arial"/>
                <w:b/>
                <w:bCs/>
                <w:color w:val="000000"/>
                <w:sz w:val="18"/>
                <w:szCs w:val="18"/>
                <w:u w:val="single"/>
              </w:rPr>
              <w:t>na dve decimal</w:t>
            </w:r>
            <w:r w:rsidR="00CC0ECB" w:rsidRPr="00BE4307">
              <w:rPr>
                <w:rFonts w:ascii="Arial" w:hAnsi="Arial" w:cs="Arial"/>
                <w:b/>
                <w:bCs/>
                <w:color w:val="000000"/>
                <w:sz w:val="18"/>
                <w:szCs w:val="18"/>
                <w:u w:val="single"/>
              </w:rPr>
              <w:t>ni mesti natančno</w:t>
            </w:r>
          </w:p>
        </w:tc>
      </w:tr>
      <w:tr w:rsidR="00D074F4" w:rsidRPr="00D074F4" w14:paraId="18BEE7B8" w14:textId="77777777" w:rsidTr="00EE0250">
        <w:trPr>
          <w:trHeight w:hRule="exact" w:val="1258"/>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DF86A46"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5: </w:t>
            </w:r>
          </w:p>
          <w:p w14:paraId="0E11CB1C" w14:textId="326FF051" w:rsidR="00D074F4" w:rsidRPr="00D074F4" w:rsidRDefault="0053712C" w:rsidP="00D074F4">
            <w:pPr>
              <w:spacing w:after="0"/>
              <w:rPr>
                <w:rFonts w:ascii="Arial" w:hAnsi="Arial" w:cs="Arial"/>
                <w:color w:val="000000"/>
                <w:sz w:val="18"/>
                <w:szCs w:val="18"/>
              </w:rPr>
            </w:pPr>
            <w:r w:rsidRPr="0053712C">
              <w:rPr>
                <w:rFonts w:ascii="Arial" w:hAnsi="Arial" w:cs="Arial"/>
                <w:color w:val="000000"/>
                <w:sz w:val="18"/>
                <w:szCs w:val="18"/>
              </w:rPr>
              <w:t>Dnevna cena v EUR brez DDV</w:t>
            </w:r>
          </w:p>
        </w:tc>
        <w:tc>
          <w:tcPr>
            <w:tcW w:w="7087" w:type="dxa"/>
            <w:tcBorders>
              <w:top w:val="single" w:sz="8" w:space="0" w:color="auto"/>
              <w:left w:val="nil"/>
              <w:bottom w:val="single" w:sz="4" w:space="0" w:color="auto"/>
              <w:right w:val="single" w:sz="8" w:space="0" w:color="000000"/>
            </w:tcBorders>
            <w:shd w:val="clear" w:color="000000" w:fill="FFFFFF"/>
            <w:noWrap/>
            <w:vAlign w:val="center"/>
            <w:hideMark/>
          </w:tcPr>
          <w:p w14:paraId="5BA9B62E" w14:textId="1846061B" w:rsidR="00D074F4" w:rsidRPr="00D074F4" w:rsidRDefault="00165B4C" w:rsidP="00D074F4">
            <w:pPr>
              <w:spacing w:after="0"/>
              <w:rPr>
                <w:rFonts w:ascii="Arial" w:hAnsi="Arial" w:cs="Arial"/>
                <w:snapToGrid w:val="0"/>
                <w:sz w:val="18"/>
                <w:szCs w:val="18"/>
              </w:rPr>
            </w:pPr>
            <w:r w:rsidRPr="00D074F4">
              <w:rPr>
                <w:rFonts w:ascii="Arial" w:hAnsi="Arial" w:cs="Arial"/>
                <w:color w:val="000000"/>
                <w:sz w:val="18"/>
                <w:szCs w:val="18"/>
              </w:rPr>
              <w:t xml:space="preserve">Ponudnik izračuna </w:t>
            </w:r>
            <w:r w:rsidR="009716E2">
              <w:rPr>
                <w:rFonts w:ascii="Arial" w:hAnsi="Arial" w:cs="Arial"/>
                <w:color w:val="000000"/>
                <w:sz w:val="18"/>
                <w:szCs w:val="18"/>
              </w:rPr>
              <w:t>Dnevn</w:t>
            </w:r>
            <w:r>
              <w:rPr>
                <w:rFonts w:ascii="Arial" w:hAnsi="Arial" w:cs="Arial"/>
                <w:color w:val="000000"/>
                <w:sz w:val="18"/>
                <w:szCs w:val="18"/>
              </w:rPr>
              <w:t>o</w:t>
            </w:r>
            <w:r w:rsidR="009716E2">
              <w:rPr>
                <w:rFonts w:ascii="Arial" w:hAnsi="Arial" w:cs="Arial"/>
                <w:color w:val="000000"/>
                <w:sz w:val="18"/>
                <w:szCs w:val="18"/>
              </w:rPr>
              <w:t xml:space="preserve"> cene v EUR brez DDV</w:t>
            </w:r>
            <w:r>
              <w:rPr>
                <w:rFonts w:ascii="Arial" w:hAnsi="Arial" w:cs="Arial"/>
                <w:color w:val="000000"/>
                <w:sz w:val="18"/>
                <w:szCs w:val="18"/>
              </w:rPr>
              <w:t xml:space="preserve">, na način da </w:t>
            </w:r>
            <w:r w:rsidR="00EE0250" w:rsidRPr="00D074F4">
              <w:rPr>
                <w:rFonts w:ascii="Arial" w:hAnsi="Arial" w:cs="Arial"/>
                <w:color w:val="000000"/>
                <w:sz w:val="18"/>
                <w:szCs w:val="18"/>
              </w:rPr>
              <w:t>zmnoži</w:t>
            </w:r>
            <w:r w:rsidR="00EE0250">
              <w:rPr>
                <w:rFonts w:ascii="Arial" w:hAnsi="Arial" w:cs="Arial"/>
                <w:color w:val="000000"/>
                <w:sz w:val="18"/>
                <w:szCs w:val="18"/>
              </w:rPr>
              <w:t xml:space="preserve"> o</w:t>
            </w:r>
            <w:r w:rsidR="009716E2" w:rsidRPr="009716E2">
              <w:rPr>
                <w:rFonts w:ascii="Arial" w:hAnsi="Arial" w:cs="Arial"/>
                <w:color w:val="000000"/>
                <w:sz w:val="18"/>
                <w:szCs w:val="18"/>
              </w:rPr>
              <w:t>cenjen</w:t>
            </w:r>
            <w:r w:rsidR="00EE0250">
              <w:rPr>
                <w:rFonts w:ascii="Arial" w:hAnsi="Arial" w:cs="Arial"/>
                <w:color w:val="000000"/>
                <w:sz w:val="18"/>
                <w:szCs w:val="18"/>
              </w:rPr>
              <w:t>o</w:t>
            </w:r>
            <w:r w:rsidR="009716E2" w:rsidRPr="009716E2">
              <w:rPr>
                <w:rFonts w:ascii="Arial" w:hAnsi="Arial" w:cs="Arial"/>
                <w:color w:val="000000"/>
                <w:sz w:val="18"/>
                <w:szCs w:val="18"/>
              </w:rPr>
              <w:t xml:space="preserve"> količina na dan</w:t>
            </w:r>
            <w:r w:rsidR="00EE0250">
              <w:rPr>
                <w:rFonts w:ascii="Arial" w:hAnsi="Arial" w:cs="Arial"/>
                <w:color w:val="000000"/>
                <w:sz w:val="18"/>
                <w:szCs w:val="18"/>
              </w:rPr>
              <w:t xml:space="preserve"> in</w:t>
            </w:r>
            <w:r w:rsidR="009716E2" w:rsidRPr="009716E2">
              <w:rPr>
                <w:rFonts w:ascii="Arial" w:hAnsi="Arial" w:cs="Arial"/>
                <w:color w:val="000000"/>
                <w:sz w:val="18"/>
                <w:szCs w:val="18"/>
              </w:rPr>
              <w:t xml:space="preserve"> cena </w:t>
            </w:r>
            <w:proofErr w:type="spellStart"/>
            <w:r w:rsidR="009716E2" w:rsidRPr="009716E2">
              <w:rPr>
                <w:rFonts w:ascii="Arial" w:hAnsi="Arial" w:cs="Arial"/>
                <w:color w:val="000000"/>
                <w:sz w:val="18"/>
                <w:szCs w:val="18"/>
              </w:rPr>
              <w:t>EnM</w:t>
            </w:r>
            <w:proofErr w:type="spellEnd"/>
            <w:r w:rsidR="009716E2" w:rsidRPr="009716E2">
              <w:rPr>
                <w:rFonts w:ascii="Arial" w:hAnsi="Arial" w:cs="Arial"/>
                <w:color w:val="000000"/>
                <w:sz w:val="18"/>
                <w:szCs w:val="18"/>
              </w:rPr>
              <w:t xml:space="preserve"> (za 1 km) brez DDV v EUR</w:t>
            </w:r>
            <w:r w:rsidR="00EE0250">
              <w:rPr>
                <w:rFonts w:ascii="Arial" w:hAnsi="Arial" w:cs="Arial"/>
                <w:color w:val="000000"/>
                <w:sz w:val="18"/>
                <w:szCs w:val="18"/>
              </w:rPr>
              <w:t xml:space="preserve"> (</w:t>
            </w:r>
            <w:r w:rsidR="00EE0250" w:rsidRPr="0053712C">
              <w:rPr>
                <w:rFonts w:ascii="Arial" w:hAnsi="Arial" w:cs="Arial"/>
                <w:color w:val="000000"/>
                <w:sz w:val="18"/>
                <w:szCs w:val="18"/>
              </w:rPr>
              <w:t>Dnevna cena v EUR brez DDV</w:t>
            </w:r>
            <w:r w:rsidR="00EE0250">
              <w:rPr>
                <w:rFonts w:ascii="Arial" w:hAnsi="Arial" w:cs="Arial"/>
                <w:color w:val="000000"/>
                <w:sz w:val="18"/>
                <w:szCs w:val="18"/>
              </w:rPr>
              <w:t xml:space="preserve"> = o</w:t>
            </w:r>
            <w:r w:rsidR="00EE0250" w:rsidRPr="009716E2">
              <w:rPr>
                <w:rFonts w:ascii="Arial" w:hAnsi="Arial" w:cs="Arial"/>
                <w:color w:val="000000"/>
                <w:sz w:val="18"/>
                <w:szCs w:val="18"/>
              </w:rPr>
              <w:t>cenjen</w:t>
            </w:r>
            <w:r w:rsidR="00EE0250">
              <w:rPr>
                <w:rFonts w:ascii="Arial" w:hAnsi="Arial" w:cs="Arial"/>
                <w:color w:val="000000"/>
                <w:sz w:val="18"/>
                <w:szCs w:val="18"/>
              </w:rPr>
              <w:t>a</w:t>
            </w:r>
            <w:r w:rsidR="00EE0250" w:rsidRPr="009716E2">
              <w:rPr>
                <w:rFonts w:ascii="Arial" w:hAnsi="Arial" w:cs="Arial"/>
                <w:color w:val="000000"/>
                <w:sz w:val="18"/>
                <w:szCs w:val="18"/>
              </w:rPr>
              <w:t xml:space="preserve"> količina na dan</w:t>
            </w:r>
            <w:r w:rsidR="00EE0250">
              <w:rPr>
                <w:rFonts w:ascii="Arial" w:hAnsi="Arial" w:cs="Arial"/>
                <w:color w:val="000000"/>
                <w:sz w:val="18"/>
                <w:szCs w:val="18"/>
              </w:rPr>
              <w:t xml:space="preserve"> X </w:t>
            </w:r>
            <w:r w:rsidR="00EE0250" w:rsidRPr="009716E2">
              <w:rPr>
                <w:rFonts w:ascii="Arial" w:hAnsi="Arial" w:cs="Arial"/>
                <w:color w:val="000000"/>
                <w:sz w:val="18"/>
                <w:szCs w:val="18"/>
              </w:rPr>
              <w:t xml:space="preserve">cena </w:t>
            </w:r>
            <w:proofErr w:type="spellStart"/>
            <w:r w:rsidR="00EE0250" w:rsidRPr="009716E2">
              <w:rPr>
                <w:rFonts w:ascii="Arial" w:hAnsi="Arial" w:cs="Arial"/>
                <w:color w:val="000000"/>
                <w:sz w:val="18"/>
                <w:szCs w:val="18"/>
              </w:rPr>
              <w:t>EnM</w:t>
            </w:r>
            <w:proofErr w:type="spellEnd"/>
            <w:r w:rsidR="00EE0250" w:rsidRPr="009716E2">
              <w:rPr>
                <w:rFonts w:ascii="Arial" w:hAnsi="Arial" w:cs="Arial"/>
                <w:color w:val="000000"/>
                <w:sz w:val="18"/>
                <w:szCs w:val="18"/>
              </w:rPr>
              <w:t xml:space="preserve"> (za 1 km) brez DDV v EUR</w:t>
            </w:r>
            <w:r w:rsidR="00EE0250">
              <w:rPr>
                <w:rFonts w:ascii="Arial" w:hAnsi="Arial" w:cs="Arial"/>
                <w:color w:val="000000"/>
                <w:sz w:val="18"/>
                <w:szCs w:val="18"/>
              </w:rPr>
              <w:t>; stolpec 2 X stolpec 4)</w:t>
            </w:r>
          </w:p>
        </w:tc>
      </w:tr>
      <w:tr w:rsidR="00D074F4" w:rsidRPr="00D074F4" w14:paraId="0AA63289" w14:textId="77777777" w:rsidTr="00165B4C">
        <w:trPr>
          <w:trHeight w:hRule="exact" w:val="111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6ECC2B9F" w14:textId="77777777"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6: </w:t>
            </w:r>
          </w:p>
          <w:p w14:paraId="29B2724B" w14:textId="1900E601" w:rsidR="00D074F4" w:rsidRPr="00D074F4" w:rsidRDefault="00165B4C" w:rsidP="00D074F4">
            <w:pPr>
              <w:spacing w:after="0"/>
              <w:rPr>
                <w:rFonts w:ascii="Arial" w:hAnsi="Arial" w:cs="Arial"/>
                <w:color w:val="000000"/>
                <w:sz w:val="18"/>
                <w:szCs w:val="18"/>
              </w:rPr>
            </w:pPr>
            <w:r w:rsidRPr="00165B4C">
              <w:rPr>
                <w:rFonts w:ascii="Arial" w:hAnsi="Arial" w:cs="Arial"/>
                <w:color w:val="000000"/>
                <w:sz w:val="18"/>
                <w:szCs w:val="18"/>
              </w:rPr>
              <w:t>*KONČNA cena brez DDV v EUR za 190 šolskih dni</w:t>
            </w:r>
          </w:p>
        </w:tc>
        <w:tc>
          <w:tcPr>
            <w:tcW w:w="7087" w:type="dxa"/>
            <w:tcBorders>
              <w:top w:val="single" w:sz="4" w:space="0" w:color="auto"/>
              <w:left w:val="nil"/>
              <w:bottom w:val="single" w:sz="4" w:space="0" w:color="auto"/>
              <w:right w:val="single" w:sz="8" w:space="0" w:color="000000"/>
            </w:tcBorders>
            <w:shd w:val="clear" w:color="000000" w:fill="FFFFFF"/>
            <w:vAlign w:val="center"/>
            <w:hideMark/>
          </w:tcPr>
          <w:p w14:paraId="3DD760B7" w14:textId="226652A0" w:rsidR="00D074F4" w:rsidRPr="00D074F4" w:rsidRDefault="00EE0250" w:rsidP="00EE0250">
            <w:pPr>
              <w:spacing w:after="0"/>
              <w:rPr>
                <w:rFonts w:ascii="Arial" w:hAnsi="Arial" w:cs="Arial"/>
                <w:snapToGrid w:val="0"/>
                <w:sz w:val="18"/>
                <w:szCs w:val="18"/>
              </w:rPr>
            </w:pPr>
            <w:r w:rsidRPr="00D074F4">
              <w:rPr>
                <w:rFonts w:ascii="Arial" w:hAnsi="Arial" w:cs="Arial"/>
                <w:color w:val="000000"/>
                <w:sz w:val="18"/>
                <w:szCs w:val="18"/>
              </w:rPr>
              <w:t xml:space="preserve">Ponudnik izračuna </w:t>
            </w:r>
            <w:r w:rsidR="00165B4C" w:rsidRPr="00165B4C">
              <w:rPr>
                <w:rFonts w:ascii="Arial" w:hAnsi="Arial" w:cs="Arial"/>
                <w:color w:val="000000"/>
                <w:sz w:val="18"/>
                <w:szCs w:val="18"/>
              </w:rPr>
              <w:t>KONČN</w:t>
            </w:r>
            <w:r>
              <w:rPr>
                <w:rFonts w:ascii="Arial" w:hAnsi="Arial" w:cs="Arial"/>
                <w:color w:val="000000"/>
                <w:sz w:val="18"/>
                <w:szCs w:val="18"/>
              </w:rPr>
              <w:t>O</w:t>
            </w:r>
            <w:r w:rsidR="00165B4C" w:rsidRPr="00165B4C">
              <w:rPr>
                <w:rFonts w:ascii="Arial" w:hAnsi="Arial" w:cs="Arial"/>
                <w:color w:val="000000"/>
                <w:sz w:val="18"/>
                <w:szCs w:val="18"/>
              </w:rPr>
              <w:t xml:space="preserve"> cen</w:t>
            </w:r>
            <w:r>
              <w:rPr>
                <w:rFonts w:ascii="Arial" w:hAnsi="Arial" w:cs="Arial"/>
                <w:color w:val="000000"/>
                <w:sz w:val="18"/>
                <w:szCs w:val="18"/>
              </w:rPr>
              <w:t>o</w:t>
            </w:r>
            <w:r w:rsidR="00165B4C" w:rsidRPr="00165B4C">
              <w:rPr>
                <w:rFonts w:ascii="Arial" w:hAnsi="Arial" w:cs="Arial"/>
                <w:color w:val="000000"/>
                <w:sz w:val="18"/>
                <w:szCs w:val="18"/>
              </w:rPr>
              <w:t xml:space="preserve"> brez DDV v EUR za 190 šolskih dni</w:t>
            </w:r>
            <w:r>
              <w:rPr>
                <w:rFonts w:ascii="Arial" w:hAnsi="Arial" w:cs="Arial"/>
                <w:color w:val="000000"/>
                <w:sz w:val="18"/>
                <w:szCs w:val="18"/>
              </w:rPr>
              <w:t xml:space="preserve">, na način da </w:t>
            </w:r>
            <w:r w:rsidRPr="0053712C">
              <w:rPr>
                <w:rFonts w:ascii="Arial" w:hAnsi="Arial" w:cs="Arial"/>
                <w:color w:val="000000"/>
                <w:sz w:val="18"/>
                <w:szCs w:val="18"/>
              </w:rPr>
              <w:t>Dnevn</w:t>
            </w:r>
            <w:r>
              <w:rPr>
                <w:rFonts w:ascii="Arial" w:hAnsi="Arial" w:cs="Arial"/>
                <w:color w:val="000000"/>
                <w:sz w:val="18"/>
                <w:szCs w:val="18"/>
              </w:rPr>
              <w:t>o</w:t>
            </w:r>
            <w:r w:rsidRPr="0053712C">
              <w:rPr>
                <w:rFonts w:ascii="Arial" w:hAnsi="Arial" w:cs="Arial"/>
                <w:color w:val="000000"/>
                <w:sz w:val="18"/>
                <w:szCs w:val="18"/>
              </w:rPr>
              <w:t xml:space="preserve"> cen</w:t>
            </w:r>
            <w:r>
              <w:rPr>
                <w:rFonts w:ascii="Arial" w:hAnsi="Arial" w:cs="Arial"/>
                <w:color w:val="000000"/>
                <w:sz w:val="18"/>
                <w:szCs w:val="18"/>
              </w:rPr>
              <w:t>o</w:t>
            </w:r>
            <w:r w:rsidRPr="0053712C">
              <w:rPr>
                <w:rFonts w:ascii="Arial" w:hAnsi="Arial" w:cs="Arial"/>
                <w:color w:val="000000"/>
                <w:sz w:val="18"/>
                <w:szCs w:val="18"/>
              </w:rPr>
              <w:t xml:space="preserve"> v EUR brez DDV</w:t>
            </w:r>
            <w:r>
              <w:rPr>
                <w:rFonts w:ascii="Arial" w:hAnsi="Arial" w:cs="Arial"/>
                <w:color w:val="000000"/>
                <w:sz w:val="18"/>
                <w:szCs w:val="18"/>
              </w:rPr>
              <w:t xml:space="preserve"> pomnoži s 190 šolskih dni (</w:t>
            </w:r>
            <w:r w:rsidRPr="00165B4C">
              <w:rPr>
                <w:rFonts w:ascii="Arial" w:hAnsi="Arial" w:cs="Arial"/>
                <w:color w:val="000000"/>
                <w:sz w:val="18"/>
                <w:szCs w:val="18"/>
              </w:rPr>
              <w:t>KONČNA cena brez DDV v EUR za 190 šolskih dni</w:t>
            </w:r>
            <w:r>
              <w:rPr>
                <w:rFonts w:ascii="Arial" w:hAnsi="Arial" w:cs="Arial"/>
                <w:color w:val="000000"/>
                <w:sz w:val="18"/>
                <w:szCs w:val="18"/>
              </w:rPr>
              <w:t xml:space="preserve"> = </w:t>
            </w:r>
            <w:r w:rsidRPr="0053712C">
              <w:rPr>
                <w:rFonts w:ascii="Arial" w:hAnsi="Arial" w:cs="Arial"/>
                <w:color w:val="000000"/>
                <w:sz w:val="18"/>
                <w:szCs w:val="18"/>
              </w:rPr>
              <w:t>Dnevna cena v EUR brez DDV</w:t>
            </w:r>
            <w:r>
              <w:rPr>
                <w:rFonts w:ascii="Arial" w:hAnsi="Arial" w:cs="Arial"/>
                <w:color w:val="000000"/>
                <w:sz w:val="18"/>
                <w:szCs w:val="18"/>
              </w:rPr>
              <w:t xml:space="preserve"> </w:t>
            </w:r>
            <w:r w:rsidR="00165B4C" w:rsidRPr="009716E2">
              <w:rPr>
                <w:rFonts w:ascii="Arial" w:hAnsi="Arial" w:cs="Arial"/>
                <w:color w:val="000000"/>
                <w:sz w:val="18"/>
                <w:szCs w:val="18"/>
              </w:rPr>
              <w:t xml:space="preserve">X </w:t>
            </w:r>
            <w:r w:rsidR="00165B4C">
              <w:rPr>
                <w:rFonts w:ascii="Arial" w:hAnsi="Arial" w:cs="Arial"/>
                <w:color w:val="000000"/>
                <w:sz w:val="18"/>
                <w:szCs w:val="18"/>
              </w:rPr>
              <w:t xml:space="preserve">190 </w:t>
            </w:r>
            <w:r>
              <w:rPr>
                <w:rFonts w:ascii="Arial" w:hAnsi="Arial" w:cs="Arial"/>
                <w:color w:val="000000"/>
                <w:sz w:val="18"/>
                <w:szCs w:val="18"/>
              </w:rPr>
              <w:t xml:space="preserve">šolskih </w:t>
            </w:r>
            <w:r w:rsidR="00165B4C">
              <w:rPr>
                <w:rFonts w:ascii="Arial" w:hAnsi="Arial" w:cs="Arial"/>
                <w:color w:val="000000"/>
                <w:sz w:val="18"/>
                <w:szCs w:val="18"/>
              </w:rPr>
              <w:t>dni</w:t>
            </w:r>
            <w:r>
              <w:rPr>
                <w:rFonts w:ascii="Arial" w:hAnsi="Arial" w:cs="Arial"/>
                <w:color w:val="000000"/>
                <w:sz w:val="18"/>
                <w:szCs w:val="18"/>
              </w:rPr>
              <w:t xml:space="preserve">; stolpec 5 X 190) </w:t>
            </w:r>
          </w:p>
        </w:tc>
      </w:tr>
      <w:tr w:rsidR="00D074F4" w:rsidRPr="00D074F4" w14:paraId="60891C40" w14:textId="77777777" w:rsidTr="001E5F93">
        <w:trPr>
          <w:trHeight w:hRule="exact" w:val="1437"/>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14:paraId="5C38B989" w14:textId="77777777" w:rsid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št. 7: </w:t>
            </w:r>
          </w:p>
          <w:p w14:paraId="24ED7462" w14:textId="5AC6B676" w:rsidR="00165B4C" w:rsidRPr="00D074F4" w:rsidRDefault="00165B4C" w:rsidP="00D074F4">
            <w:pPr>
              <w:spacing w:after="0"/>
              <w:rPr>
                <w:rFonts w:ascii="Arial" w:hAnsi="Arial" w:cs="Arial"/>
                <w:color w:val="000000"/>
                <w:sz w:val="18"/>
                <w:szCs w:val="18"/>
              </w:rPr>
            </w:pPr>
            <w:r w:rsidRPr="00165B4C">
              <w:rPr>
                <w:rFonts w:ascii="Arial" w:hAnsi="Arial" w:cs="Arial"/>
                <w:color w:val="000000"/>
                <w:sz w:val="18"/>
                <w:szCs w:val="18"/>
              </w:rPr>
              <w:t>*SKUPAJ KONČNA CENA relacije v EUR</w:t>
            </w:r>
            <w:r w:rsidR="001E5F93">
              <w:rPr>
                <w:rFonts w:ascii="Arial" w:hAnsi="Arial" w:cs="Arial"/>
                <w:color w:val="000000"/>
                <w:sz w:val="18"/>
                <w:szCs w:val="18"/>
              </w:rPr>
              <w:t xml:space="preserve"> </w:t>
            </w:r>
            <w:r w:rsidR="001E5F93" w:rsidRPr="001E5F93">
              <w:rPr>
                <w:rFonts w:ascii="Arial" w:hAnsi="Arial" w:cs="Arial"/>
                <w:color w:val="000000"/>
                <w:sz w:val="18"/>
                <w:szCs w:val="18"/>
              </w:rPr>
              <w:t>z DDV (9,5%) za 190 šolskih dni</w:t>
            </w:r>
          </w:p>
        </w:tc>
        <w:tc>
          <w:tcPr>
            <w:tcW w:w="7087"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4496996F" w14:textId="7C632719" w:rsidR="00D074F4" w:rsidRPr="00D074F4" w:rsidRDefault="001E5F93" w:rsidP="00D074F4">
            <w:pPr>
              <w:spacing w:after="0"/>
              <w:jc w:val="both"/>
              <w:rPr>
                <w:rFonts w:ascii="Arial" w:hAnsi="Arial" w:cs="Arial"/>
                <w:color w:val="000000"/>
                <w:sz w:val="18"/>
                <w:szCs w:val="18"/>
              </w:rPr>
            </w:pPr>
            <w:r w:rsidRPr="00D074F4">
              <w:rPr>
                <w:rFonts w:ascii="Arial" w:hAnsi="Arial" w:cs="Arial"/>
                <w:color w:val="000000"/>
                <w:sz w:val="18"/>
                <w:szCs w:val="18"/>
              </w:rPr>
              <w:t xml:space="preserve">Ponudnik izračuna </w:t>
            </w:r>
            <w:r w:rsidR="00165B4C" w:rsidRPr="00165B4C">
              <w:rPr>
                <w:rFonts w:ascii="Arial" w:hAnsi="Arial" w:cs="Arial"/>
                <w:color w:val="000000"/>
                <w:sz w:val="18"/>
                <w:szCs w:val="18"/>
              </w:rPr>
              <w:t>SKUP</w:t>
            </w:r>
            <w:r w:rsidR="00165B4C">
              <w:rPr>
                <w:rFonts w:ascii="Arial" w:hAnsi="Arial" w:cs="Arial"/>
                <w:color w:val="000000"/>
                <w:sz w:val="18"/>
                <w:szCs w:val="18"/>
              </w:rPr>
              <w:t>N</w:t>
            </w:r>
            <w:r>
              <w:rPr>
                <w:rFonts w:ascii="Arial" w:hAnsi="Arial" w:cs="Arial"/>
                <w:color w:val="000000"/>
                <w:sz w:val="18"/>
                <w:szCs w:val="18"/>
              </w:rPr>
              <w:t>O</w:t>
            </w:r>
            <w:r w:rsidR="00165B4C">
              <w:rPr>
                <w:rFonts w:ascii="Arial" w:hAnsi="Arial" w:cs="Arial"/>
                <w:color w:val="000000"/>
                <w:sz w:val="18"/>
                <w:szCs w:val="18"/>
              </w:rPr>
              <w:t xml:space="preserve"> </w:t>
            </w:r>
            <w:r w:rsidR="00165B4C" w:rsidRPr="00165B4C">
              <w:rPr>
                <w:rFonts w:ascii="Arial" w:hAnsi="Arial" w:cs="Arial"/>
                <w:color w:val="000000"/>
                <w:sz w:val="18"/>
                <w:szCs w:val="18"/>
              </w:rPr>
              <w:t>KONČN</w:t>
            </w:r>
            <w:r>
              <w:rPr>
                <w:rFonts w:ascii="Arial" w:hAnsi="Arial" w:cs="Arial"/>
                <w:color w:val="000000"/>
                <w:sz w:val="18"/>
                <w:szCs w:val="18"/>
              </w:rPr>
              <w:t>O</w:t>
            </w:r>
            <w:r w:rsidR="00165B4C" w:rsidRPr="00165B4C">
              <w:rPr>
                <w:rFonts w:ascii="Arial" w:hAnsi="Arial" w:cs="Arial"/>
                <w:color w:val="000000"/>
                <w:sz w:val="18"/>
                <w:szCs w:val="18"/>
              </w:rPr>
              <w:t xml:space="preserve"> CEN</w:t>
            </w:r>
            <w:r>
              <w:rPr>
                <w:rFonts w:ascii="Arial" w:hAnsi="Arial" w:cs="Arial"/>
                <w:color w:val="000000"/>
                <w:sz w:val="18"/>
                <w:szCs w:val="18"/>
              </w:rPr>
              <w:t>O</w:t>
            </w:r>
            <w:r w:rsidR="00165B4C" w:rsidRPr="00165B4C">
              <w:rPr>
                <w:rFonts w:ascii="Arial" w:hAnsi="Arial" w:cs="Arial"/>
                <w:color w:val="000000"/>
                <w:sz w:val="18"/>
                <w:szCs w:val="18"/>
              </w:rPr>
              <w:t xml:space="preserve"> relacije v EUR</w:t>
            </w:r>
            <w:r w:rsidR="00165B4C">
              <w:rPr>
                <w:rFonts w:ascii="Arial" w:hAnsi="Arial" w:cs="Arial"/>
                <w:color w:val="000000"/>
                <w:sz w:val="18"/>
                <w:szCs w:val="18"/>
              </w:rPr>
              <w:t xml:space="preserve"> </w:t>
            </w:r>
            <w:r w:rsidR="00165B4C" w:rsidRPr="00165B4C">
              <w:rPr>
                <w:rFonts w:ascii="Arial" w:hAnsi="Arial" w:cs="Arial"/>
                <w:color w:val="000000"/>
                <w:sz w:val="18"/>
                <w:szCs w:val="18"/>
              </w:rPr>
              <w:t>z DDV (9,5%) za 190 šolskih dni</w:t>
            </w:r>
            <w:r>
              <w:rPr>
                <w:rFonts w:ascii="Arial" w:hAnsi="Arial" w:cs="Arial"/>
                <w:color w:val="000000"/>
                <w:sz w:val="18"/>
                <w:szCs w:val="18"/>
              </w:rPr>
              <w:t xml:space="preserve">, na način da </w:t>
            </w:r>
            <w:r w:rsidRPr="00165B4C">
              <w:rPr>
                <w:rFonts w:ascii="Arial" w:hAnsi="Arial" w:cs="Arial"/>
                <w:color w:val="000000"/>
                <w:sz w:val="18"/>
                <w:szCs w:val="18"/>
              </w:rPr>
              <w:t>KONČN</w:t>
            </w:r>
            <w:r>
              <w:rPr>
                <w:rFonts w:ascii="Arial" w:hAnsi="Arial" w:cs="Arial"/>
                <w:color w:val="000000"/>
                <w:sz w:val="18"/>
                <w:szCs w:val="18"/>
              </w:rPr>
              <w:t>O</w:t>
            </w:r>
            <w:r w:rsidRPr="00165B4C">
              <w:rPr>
                <w:rFonts w:ascii="Arial" w:hAnsi="Arial" w:cs="Arial"/>
                <w:color w:val="000000"/>
                <w:sz w:val="18"/>
                <w:szCs w:val="18"/>
              </w:rPr>
              <w:t xml:space="preserve"> cena brez DDV v EUR za 190 šolskih dni</w:t>
            </w:r>
            <w:r>
              <w:rPr>
                <w:rFonts w:ascii="Arial" w:hAnsi="Arial" w:cs="Arial"/>
                <w:color w:val="000000"/>
                <w:sz w:val="18"/>
                <w:szCs w:val="18"/>
              </w:rPr>
              <w:t xml:space="preserve"> pomnoži z 9,5% DDV (</w:t>
            </w:r>
            <w:r w:rsidRPr="00165B4C">
              <w:rPr>
                <w:rFonts w:ascii="Arial" w:hAnsi="Arial" w:cs="Arial"/>
                <w:color w:val="000000"/>
                <w:sz w:val="18"/>
                <w:szCs w:val="18"/>
              </w:rPr>
              <w:t>SKUPAJ KONČNA CENA relacije v EUR</w:t>
            </w:r>
            <w:r>
              <w:rPr>
                <w:rFonts w:ascii="Arial" w:hAnsi="Arial" w:cs="Arial"/>
                <w:color w:val="000000"/>
                <w:sz w:val="18"/>
                <w:szCs w:val="18"/>
              </w:rPr>
              <w:t xml:space="preserve"> </w:t>
            </w:r>
            <w:r w:rsidRPr="001E5F93">
              <w:rPr>
                <w:rFonts w:ascii="Arial" w:hAnsi="Arial" w:cs="Arial"/>
                <w:color w:val="000000"/>
                <w:sz w:val="18"/>
                <w:szCs w:val="18"/>
              </w:rPr>
              <w:t>z DDV (9,5%) za 190 šolskih dni</w:t>
            </w:r>
            <w:r>
              <w:rPr>
                <w:rFonts w:ascii="Arial" w:hAnsi="Arial" w:cs="Arial"/>
                <w:color w:val="000000"/>
                <w:sz w:val="18"/>
                <w:szCs w:val="18"/>
              </w:rPr>
              <w:t xml:space="preserve"> </w:t>
            </w:r>
            <w:r w:rsidR="00165B4C">
              <w:rPr>
                <w:rFonts w:ascii="Arial" w:hAnsi="Arial" w:cs="Arial"/>
                <w:color w:val="000000"/>
                <w:sz w:val="18"/>
                <w:szCs w:val="18"/>
              </w:rPr>
              <w:t xml:space="preserve">= </w:t>
            </w:r>
            <w:r w:rsidR="00165B4C" w:rsidRPr="00165B4C">
              <w:rPr>
                <w:rFonts w:ascii="Arial" w:hAnsi="Arial" w:cs="Arial"/>
                <w:color w:val="000000"/>
                <w:sz w:val="18"/>
                <w:szCs w:val="18"/>
              </w:rPr>
              <w:t>*KONČNA cena brez DDV v EUR za 190 šolskih dni</w:t>
            </w:r>
            <w:r w:rsidR="00165B4C">
              <w:rPr>
                <w:rFonts w:ascii="Arial" w:hAnsi="Arial" w:cs="Arial"/>
                <w:color w:val="000000"/>
                <w:sz w:val="18"/>
                <w:szCs w:val="18"/>
              </w:rPr>
              <w:t xml:space="preserve"> X 1,095</w:t>
            </w:r>
            <w:r>
              <w:rPr>
                <w:rFonts w:ascii="Arial" w:hAnsi="Arial" w:cs="Arial"/>
                <w:color w:val="000000"/>
                <w:sz w:val="18"/>
                <w:szCs w:val="18"/>
              </w:rPr>
              <w:t>; stolpec 6 X 1,095)</w:t>
            </w:r>
          </w:p>
        </w:tc>
      </w:tr>
      <w:tr w:rsidR="00D074F4" w:rsidRPr="00D074F4" w14:paraId="649CF38C" w14:textId="77777777" w:rsidTr="007B0A54">
        <w:trPr>
          <w:trHeight w:hRule="exact" w:val="113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30F21D6" w14:textId="77777777" w:rsidR="007B0A54" w:rsidRDefault="007B0A54" w:rsidP="007B0A54">
            <w:pPr>
              <w:spacing w:after="0"/>
              <w:rPr>
                <w:rFonts w:ascii="Arial" w:hAnsi="Arial" w:cs="Arial"/>
                <w:color w:val="000000"/>
                <w:sz w:val="18"/>
                <w:szCs w:val="18"/>
              </w:rPr>
            </w:pPr>
            <w:r w:rsidRPr="00D074F4">
              <w:rPr>
                <w:rFonts w:ascii="Arial" w:hAnsi="Arial" w:cs="Arial"/>
                <w:color w:val="000000"/>
                <w:sz w:val="18"/>
                <w:szCs w:val="18"/>
              </w:rPr>
              <w:t>vrstica: SKUPAJ VREDNOST v EUR</w:t>
            </w:r>
            <w:r>
              <w:rPr>
                <w:rFonts w:ascii="Arial" w:hAnsi="Arial" w:cs="Arial"/>
                <w:color w:val="000000"/>
                <w:sz w:val="18"/>
                <w:szCs w:val="18"/>
              </w:rPr>
              <w:t xml:space="preserve"> za SKLOP</w:t>
            </w:r>
          </w:p>
          <w:p w14:paraId="458A8478" w14:textId="0D3DB32B"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stolpec </w:t>
            </w:r>
            <w:r w:rsidR="001E5F93">
              <w:rPr>
                <w:rFonts w:ascii="Arial" w:hAnsi="Arial" w:cs="Arial"/>
                <w:color w:val="000000"/>
                <w:sz w:val="18"/>
                <w:szCs w:val="18"/>
              </w:rPr>
              <w:t>7</w:t>
            </w:r>
          </w:p>
        </w:tc>
        <w:tc>
          <w:tcPr>
            <w:tcW w:w="7087" w:type="dxa"/>
            <w:tcBorders>
              <w:top w:val="single" w:sz="4" w:space="0" w:color="auto"/>
              <w:left w:val="nil"/>
              <w:bottom w:val="single" w:sz="4" w:space="0" w:color="auto"/>
              <w:right w:val="single" w:sz="8" w:space="0" w:color="000000"/>
            </w:tcBorders>
            <w:shd w:val="clear" w:color="000000" w:fill="FFFFFF"/>
            <w:noWrap/>
            <w:vAlign w:val="center"/>
            <w:hideMark/>
          </w:tcPr>
          <w:p w14:paraId="6E08D9EB" w14:textId="281B39FE" w:rsidR="00D074F4" w:rsidRPr="00D074F4" w:rsidRDefault="00D074F4" w:rsidP="00D074F4">
            <w:pPr>
              <w:spacing w:after="0"/>
              <w:rPr>
                <w:rFonts w:ascii="Arial" w:hAnsi="Arial" w:cs="Arial"/>
                <w:color w:val="000000"/>
                <w:sz w:val="18"/>
                <w:szCs w:val="18"/>
              </w:rPr>
            </w:pPr>
            <w:r w:rsidRPr="00D074F4">
              <w:rPr>
                <w:rFonts w:ascii="Arial" w:hAnsi="Arial" w:cs="Arial"/>
                <w:color w:val="000000"/>
                <w:sz w:val="18"/>
                <w:szCs w:val="18"/>
              </w:rPr>
              <w:t xml:space="preserve">Ponudnik vpiše seštevek skupnih vrednosti za ocenjeno količino vseh relacij (seštevek stolpca št. </w:t>
            </w:r>
            <w:r w:rsidR="007B0A54">
              <w:rPr>
                <w:rFonts w:ascii="Arial" w:hAnsi="Arial" w:cs="Arial"/>
                <w:color w:val="000000"/>
                <w:sz w:val="18"/>
                <w:szCs w:val="18"/>
              </w:rPr>
              <w:t>7</w:t>
            </w:r>
            <w:r w:rsidRPr="00D074F4">
              <w:rPr>
                <w:rFonts w:ascii="Arial" w:hAnsi="Arial" w:cs="Arial"/>
                <w:color w:val="000000"/>
                <w:sz w:val="18"/>
                <w:szCs w:val="18"/>
              </w:rPr>
              <w:t xml:space="preserve">); </w:t>
            </w:r>
            <w:r w:rsidR="00CC0ECB" w:rsidRPr="00D074F4">
              <w:rPr>
                <w:rFonts w:ascii="Arial" w:hAnsi="Arial" w:cs="Arial"/>
                <w:color w:val="000000"/>
                <w:sz w:val="18"/>
                <w:szCs w:val="18"/>
              </w:rPr>
              <w:t>na dve decimal</w:t>
            </w:r>
            <w:r w:rsidR="00CC0ECB">
              <w:rPr>
                <w:rFonts w:ascii="Arial" w:hAnsi="Arial" w:cs="Arial"/>
                <w:color w:val="000000"/>
                <w:sz w:val="18"/>
                <w:szCs w:val="18"/>
              </w:rPr>
              <w:t>ni mesti natančno</w:t>
            </w:r>
          </w:p>
        </w:tc>
      </w:tr>
    </w:tbl>
    <w:p w14:paraId="74382057"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283DABAF" w14:textId="371E4F11"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r w:rsidRPr="00D074F4">
        <w:rPr>
          <w:rFonts w:ascii="Arial" w:hAnsi="Arial" w:cs="Arial"/>
          <w:snapToGrid w:val="0"/>
          <w:sz w:val="18"/>
          <w:szCs w:val="18"/>
        </w:rPr>
        <w:t xml:space="preserve">Ocenjene količine v obrazcu predračuna predstavljajo predvideno število </w:t>
      </w:r>
      <w:r w:rsidR="006E1C06">
        <w:rPr>
          <w:rFonts w:ascii="Arial" w:hAnsi="Arial" w:cs="Arial"/>
          <w:snapToGrid w:val="0"/>
          <w:sz w:val="18"/>
          <w:szCs w:val="18"/>
        </w:rPr>
        <w:t>prevoženih kilometrov (na dan)</w:t>
      </w:r>
      <w:r w:rsidRPr="00D074F4">
        <w:rPr>
          <w:rFonts w:ascii="Arial" w:hAnsi="Arial" w:cs="Arial"/>
          <w:snapToGrid w:val="0"/>
          <w:sz w:val="18"/>
          <w:szCs w:val="18"/>
        </w:rPr>
        <w:t xml:space="preserve"> na posamezni relaciji v celotnem obdobju izvajanja javnega naročila. Ocenjene količine lahko odstopajo od dejansko </w:t>
      </w:r>
      <w:r w:rsidR="006E1C06">
        <w:rPr>
          <w:rFonts w:ascii="Arial" w:hAnsi="Arial" w:cs="Arial"/>
          <w:snapToGrid w:val="0"/>
          <w:sz w:val="18"/>
          <w:szCs w:val="18"/>
        </w:rPr>
        <w:t>prevoženih kilometrov</w:t>
      </w:r>
      <w:r w:rsidRPr="00D074F4">
        <w:rPr>
          <w:rFonts w:ascii="Arial" w:hAnsi="Arial" w:cs="Arial"/>
          <w:snapToGrid w:val="0"/>
          <w:sz w:val="18"/>
          <w:szCs w:val="18"/>
        </w:rPr>
        <w:t xml:space="preserve"> na posamezni relaciji</w:t>
      </w:r>
      <w:r w:rsidR="006E1C06">
        <w:rPr>
          <w:rFonts w:ascii="Arial" w:hAnsi="Arial" w:cs="Arial"/>
          <w:snapToGrid w:val="0"/>
          <w:sz w:val="18"/>
          <w:szCs w:val="18"/>
        </w:rPr>
        <w:t xml:space="preserve"> (na dan)</w:t>
      </w:r>
      <w:r w:rsidRPr="00D074F4">
        <w:rPr>
          <w:rFonts w:ascii="Arial" w:hAnsi="Arial" w:cs="Arial"/>
          <w:snapToGrid w:val="0"/>
          <w:sz w:val="18"/>
          <w:szCs w:val="18"/>
        </w:rPr>
        <w:t xml:space="preserve"> tekom obdobja izvajanja javnega naročila, kar je odvisno od šolskega urnika v posameznem šolskem letu in zahtev naročnika. </w:t>
      </w:r>
    </w:p>
    <w:p w14:paraId="60F018A3"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75EE0AAA" w14:textId="12783B33" w:rsidR="00D074F4" w:rsidRPr="00252AA0" w:rsidRDefault="00252AA0" w:rsidP="00252AA0">
      <w:pPr>
        <w:spacing w:after="0"/>
        <w:jc w:val="both"/>
        <w:rPr>
          <w:rFonts w:ascii="Arial" w:hAnsi="Arial" w:cs="Arial"/>
          <w:b/>
          <w:bCs/>
          <w:snapToGrid w:val="0"/>
          <w:sz w:val="18"/>
          <w:szCs w:val="18"/>
          <w:u w:val="single"/>
        </w:rPr>
      </w:pPr>
      <w:r w:rsidRPr="00A23F91">
        <w:rPr>
          <w:rFonts w:ascii="Arial" w:hAnsi="Arial" w:cs="Arial"/>
          <w:b/>
          <w:bCs/>
          <w:snapToGrid w:val="0"/>
          <w:sz w:val="18"/>
          <w:szCs w:val="18"/>
          <w:u w:val="single"/>
        </w:rPr>
        <w:t xml:space="preserve">Naročnik opozarja ponudnika, da vnesena </w:t>
      </w:r>
      <w:r w:rsidRPr="00A23F91">
        <w:rPr>
          <w:rFonts w:ascii="Arial" w:hAnsi="Arial" w:cs="Arial"/>
          <w:b/>
          <w:bCs/>
          <w:color w:val="000000"/>
          <w:sz w:val="18"/>
          <w:szCs w:val="18"/>
          <w:u w:val="single"/>
        </w:rPr>
        <w:t xml:space="preserve">cena </w:t>
      </w:r>
      <w:proofErr w:type="spellStart"/>
      <w:r w:rsidRPr="00A23F91">
        <w:rPr>
          <w:rFonts w:ascii="Arial" w:hAnsi="Arial" w:cs="Arial"/>
          <w:b/>
          <w:bCs/>
          <w:color w:val="000000"/>
          <w:sz w:val="18"/>
          <w:szCs w:val="18"/>
          <w:u w:val="single"/>
        </w:rPr>
        <w:t>EnM</w:t>
      </w:r>
      <w:proofErr w:type="spellEnd"/>
      <w:r w:rsidRPr="00A23F91">
        <w:rPr>
          <w:rFonts w:ascii="Arial" w:hAnsi="Arial" w:cs="Arial"/>
          <w:b/>
          <w:bCs/>
          <w:color w:val="000000"/>
          <w:sz w:val="18"/>
          <w:szCs w:val="18"/>
          <w:u w:val="single"/>
        </w:rPr>
        <w:t xml:space="preserve"> (za 1 km) brez DDV v EUR </w:t>
      </w:r>
      <w:r w:rsidRPr="00A23F91">
        <w:rPr>
          <w:rFonts w:ascii="Arial" w:hAnsi="Arial" w:cs="Arial"/>
          <w:b/>
          <w:bCs/>
          <w:snapToGrid w:val="0"/>
          <w:sz w:val="18"/>
          <w:szCs w:val="18"/>
          <w:u w:val="single"/>
        </w:rPr>
        <w:t>(</w:t>
      </w:r>
      <w:r w:rsidRPr="00A23F91">
        <w:rPr>
          <w:rFonts w:ascii="Arial" w:hAnsi="Arial" w:cs="Arial"/>
          <w:b/>
          <w:bCs/>
          <w:color w:val="000000"/>
          <w:sz w:val="18"/>
          <w:szCs w:val="18"/>
          <w:u w:val="single"/>
        </w:rPr>
        <w:t xml:space="preserve">na dve decimalni mesti natančno) pri posamezni relaciji predstavlja hkrati </w:t>
      </w:r>
      <w:proofErr w:type="spellStart"/>
      <w:r w:rsidR="00D074F4" w:rsidRPr="00A23F91">
        <w:rPr>
          <w:rFonts w:ascii="Arial" w:hAnsi="Arial" w:cs="Arial"/>
          <w:b/>
          <w:bCs/>
          <w:snapToGrid w:val="0"/>
          <w:sz w:val="18"/>
          <w:szCs w:val="18"/>
          <w:u w:val="single"/>
        </w:rPr>
        <w:t>kalkulativni</w:t>
      </w:r>
      <w:proofErr w:type="spellEnd"/>
      <w:r w:rsidR="00D074F4" w:rsidRPr="00A23F91">
        <w:rPr>
          <w:rFonts w:ascii="Arial" w:hAnsi="Arial" w:cs="Arial"/>
          <w:b/>
          <w:bCs/>
          <w:snapToGrid w:val="0"/>
          <w:sz w:val="18"/>
          <w:szCs w:val="18"/>
          <w:u w:val="single"/>
        </w:rPr>
        <w:t xml:space="preserve"> element</w:t>
      </w:r>
      <w:r w:rsidRPr="00A23F91">
        <w:rPr>
          <w:rFonts w:ascii="Arial" w:hAnsi="Arial" w:cs="Arial"/>
          <w:b/>
          <w:bCs/>
          <w:snapToGrid w:val="0"/>
          <w:sz w:val="18"/>
          <w:szCs w:val="18"/>
          <w:u w:val="single"/>
        </w:rPr>
        <w:t xml:space="preserve">  pri izračunu</w:t>
      </w:r>
      <w:r w:rsidR="000466E9" w:rsidRPr="00A23F91">
        <w:rPr>
          <w:rFonts w:ascii="Arial" w:hAnsi="Arial" w:cs="Arial"/>
          <w:b/>
          <w:bCs/>
          <w:snapToGrid w:val="0"/>
          <w:sz w:val="18"/>
          <w:szCs w:val="18"/>
          <w:u w:val="single"/>
        </w:rPr>
        <w:t xml:space="preserve"> za naknadne uskladitve </w:t>
      </w:r>
      <w:r w:rsidR="00AA08FF" w:rsidRPr="00A23F91">
        <w:rPr>
          <w:rFonts w:ascii="Arial" w:hAnsi="Arial" w:cs="Arial"/>
          <w:b/>
          <w:bCs/>
          <w:snapToGrid w:val="0"/>
          <w:sz w:val="18"/>
          <w:szCs w:val="18"/>
          <w:u w:val="single"/>
        </w:rPr>
        <w:t>relacije</w:t>
      </w:r>
      <w:r w:rsidR="00D074F4" w:rsidRPr="00A23F91">
        <w:rPr>
          <w:rFonts w:ascii="Arial" w:hAnsi="Arial" w:cs="Arial"/>
          <w:b/>
          <w:bCs/>
          <w:snapToGrid w:val="0"/>
          <w:sz w:val="18"/>
          <w:szCs w:val="18"/>
          <w:u w:val="single"/>
        </w:rPr>
        <w:t>.</w:t>
      </w:r>
      <w:r w:rsidR="00D074F4" w:rsidRPr="00252AA0">
        <w:rPr>
          <w:rFonts w:ascii="Arial" w:hAnsi="Arial" w:cs="Arial"/>
          <w:b/>
          <w:bCs/>
          <w:snapToGrid w:val="0"/>
          <w:sz w:val="18"/>
          <w:szCs w:val="18"/>
          <w:u w:val="single"/>
        </w:rPr>
        <w:t xml:space="preserve"> </w:t>
      </w:r>
    </w:p>
    <w:p w14:paraId="481C19B6" w14:textId="77777777" w:rsidR="00D074F4" w:rsidRPr="00D074F4" w:rsidRDefault="00D074F4" w:rsidP="00D074F4">
      <w:pPr>
        <w:pStyle w:val="Noga"/>
        <w:tabs>
          <w:tab w:val="clear" w:pos="4536"/>
          <w:tab w:val="clear" w:pos="9072"/>
        </w:tabs>
        <w:spacing w:line="264" w:lineRule="auto"/>
        <w:jc w:val="both"/>
        <w:rPr>
          <w:rFonts w:ascii="Arial" w:hAnsi="Arial" w:cs="Arial"/>
          <w:snapToGrid w:val="0"/>
          <w:sz w:val="18"/>
          <w:szCs w:val="18"/>
        </w:rPr>
      </w:pPr>
    </w:p>
    <w:p w14:paraId="791341FE" w14:textId="77777777" w:rsidR="00D074F4" w:rsidRPr="00D074F4" w:rsidRDefault="00D074F4" w:rsidP="00D074F4">
      <w:pPr>
        <w:jc w:val="both"/>
        <w:rPr>
          <w:rFonts w:ascii="Arial" w:hAnsi="Arial" w:cs="Arial"/>
          <w:i/>
          <w:snapToGrid w:val="0"/>
          <w:sz w:val="18"/>
          <w:szCs w:val="18"/>
        </w:rPr>
      </w:pPr>
      <w:r w:rsidRPr="00D074F4">
        <w:rPr>
          <w:rFonts w:ascii="Arial" w:hAnsi="Arial" w:cs="Arial"/>
          <w:sz w:val="18"/>
          <w:szCs w:val="18"/>
        </w:rPr>
        <w:t xml:space="preserve">Poleg zgoraj navedenih navodil, ponudnik pri pripravi obrazca predračuna upošteva tudi ostala določila dokumentacije in zahteve naročnika. Ponudnik na koncu obrazec predračuna datira, podpiše in žigosa. </w:t>
      </w:r>
    </w:p>
    <w:p w14:paraId="2A6DE4F9" w14:textId="3A37B104" w:rsidR="00D074F4" w:rsidRDefault="00D074F4" w:rsidP="00230C1E">
      <w:pPr>
        <w:jc w:val="both"/>
        <w:rPr>
          <w:rFonts w:ascii="Arial" w:hAnsi="Arial" w:cs="Arial"/>
          <w:color w:val="000000"/>
          <w:sz w:val="18"/>
          <w:szCs w:val="18"/>
        </w:rPr>
      </w:pPr>
      <w:r w:rsidRPr="00D074F4">
        <w:rPr>
          <w:rFonts w:ascii="Arial" w:hAnsi="Arial" w:cs="Arial"/>
          <w:sz w:val="18"/>
          <w:szCs w:val="18"/>
        </w:rPr>
        <w:t>V elektronski obliki obrazca predračuna so v pomoč ponudnikom pri pripravi ponudbe, informativno že vnesene formule za izračun posameznih postavk obrazca predračuna.</w:t>
      </w:r>
      <w:r w:rsidR="00E42E0D">
        <w:rPr>
          <w:rFonts w:ascii="Arial" w:hAnsi="Arial" w:cs="Arial"/>
          <w:sz w:val="18"/>
          <w:szCs w:val="18"/>
        </w:rPr>
        <w:t xml:space="preserve"> </w:t>
      </w:r>
      <w:r w:rsidR="00E42E0D" w:rsidRPr="00A23F91">
        <w:rPr>
          <w:rFonts w:ascii="Arial" w:hAnsi="Arial" w:cs="Arial"/>
          <w:sz w:val="18"/>
          <w:szCs w:val="18"/>
        </w:rPr>
        <w:t xml:space="preserve">Vse matematične formule so pred nastavljene na zaokroževanje na </w:t>
      </w:r>
      <w:r w:rsidR="00E42E0D" w:rsidRPr="00A23F91">
        <w:rPr>
          <w:rFonts w:ascii="Arial" w:hAnsi="Arial" w:cs="Arial"/>
          <w:color w:val="000000"/>
          <w:sz w:val="18"/>
          <w:szCs w:val="18"/>
        </w:rPr>
        <w:t>dve decimalni mesti natančno, kar je treba upoštevati pri pripravi predračuna.</w:t>
      </w:r>
    </w:p>
    <w:p w14:paraId="058EB582" w14:textId="4ED5E18A" w:rsidR="00252AA0" w:rsidRDefault="00252AA0" w:rsidP="00230C1E">
      <w:pPr>
        <w:jc w:val="both"/>
        <w:rPr>
          <w:rFonts w:ascii="Arial" w:hAnsi="Arial" w:cs="Arial"/>
          <w:color w:val="000000"/>
          <w:sz w:val="18"/>
          <w:szCs w:val="18"/>
        </w:rPr>
      </w:pPr>
    </w:p>
    <w:p w14:paraId="7E3A5680" w14:textId="1F1577DE" w:rsidR="00252AA0" w:rsidRDefault="00252AA0" w:rsidP="00230C1E">
      <w:pPr>
        <w:jc w:val="both"/>
        <w:rPr>
          <w:rFonts w:ascii="Arial" w:hAnsi="Arial" w:cs="Arial"/>
          <w:color w:val="000000"/>
          <w:sz w:val="18"/>
          <w:szCs w:val="18"/>
        </w:rPr>
      </w:pPr>
    </w:p>
    <w:p w14:paraId="15A453CC" w14:textId="77777777" w:rsidR="00252AA0" w:rsidRPr="00230C1E" w:rsidRDefault="00252AA0" w:rsidP="00230C1E">
      <w:pPr>
        <w:jc w:val="both"/>
        <w:rPr>
          <w:rFonts w:ascii="Arial" w:hAnsi="Arial" w:cs="Arial"/>
          <w:snapToGrid w:val="0"/>
          <w:sz w:val="18"/>
          <w:szCs w:val="18"/>
        </w:rPr>
      </w:pPr>
    </w:p>
    <w:p w14:paraId="335FFBC2" w14:textId="134A74C2" w:rsidR="00F52205" w:rsidRDefault="00DB151B" w:rsidP="009F6A9D">
      <w:pPr>
        <w:spacing w:before="225" w:after="225"/>
        <w:jc w:val="right"/>
        <w:rPr>
          <w:rFonts w:ascii="Arial" w:hAnsi="Arial" w:cs="Arial"/>
          <w:sz w:val="18"/>
          <w:szCs w:val="18"/>
        </w:rPr>
      </w:pPr>
      <w:r w:rsidRPr="00C611E3">
        <w:rPr>
          <w:rFonts w:ascii="Arial" w:hAnsi="Arial" w:cs="Arial"/>
          <w:color w:val="000000"/>
          <w:sz w:val="18"/>
          <w:szCs w:val="18"/>
        </w:rPr>
        <w:t> </w:t>
      </w:r>
      <w:r w:rsidR="006436C3">
        <w:rPr>
          <w:rFonts w:ascii="Arial" w:hAnsi="Arial" w:cs="Arial"/>
          <w:sz w:val="18"/>
          <w:szCs w:val="18"/>
        </w:rPr>
        <w:t>Obrazec št. 2</w:t>
      </w:r>
    </w:p>
    <w:p w14:paraId="044A164D" w14:textId="77777777" w:rsidR="006436C3" w:rsidRPr="00C611E3" w:rsidRDefault="006436C3" w:rsidP="00C611E3">
      <w:pPr>
        <w:spacing w:after="0"/>
        <w:jc w:val="right"/>
        <w:rPr>
          <w:rFonts w:ascii="Arial" w:hAnsi="Arial" w:cs="Arial"/>
          <w:sz w:val="18"/>
          <w:szCs w:val="18"/>
        </w:rPr>
      </w:pPr>
    </w:p>
    <w:p w14:paraId="78DE74CB"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14:paraId="093392F3" w14:textId="77777777" w:rsidR="00DB151B" w:rsidRPr="00C611E3" w:rsidRDefault="00DB151B" w:rsidP="00DB151B">
      <w:pPr>
        <w:spacing w:after="120"/>
        <w:jc w:val="both"/>
        <w:rPr>
          <w:rFonts w:ascii="Arial" w:hAnsi="Arial" w:cs="Arial"/>
          <w:sz w:val="18"/>
          <w:szCs w:val="18"/>
        </w:rPr>
      </w:pPr>
    </w:p>
    <w:p w14:paraId="1A9929D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w:t>
      </w:r>
      <w:proofErr w:type="spellStart"/>
      <w:r w:rsidRPr="00C611E3">
        <w:rPr>
          <w:rFonts w:ascii="Arial" w:hAnsi="Arial" w:cs="Arial"/>
          <w:color w:val="000000"/>
          <w:sz w:val="18"/>
          <w:szCs w:val="18"/>
        </w:rPr>
        <w:t>xml</w:t>
      </w:r>
      <w:proofErr w:type="spellEnd"/>
      <w:r w:rsidRPr="00C611E3">
        <w:rPr>
          <w:rFonts w:ascii="Arial" w:hAnsi="Arial" w:cs="Arial"/>
          <w:color w:val="000000"/>
          <w:sz w:val="18"/>
          <w:szCs w:val="18"/>
        </w:rPr>
        <w:t xml:space="preserve"> obliko datoteke obrazca ESPD, ki je priložen razpisni dokumentaciji.</w:t>
      </w:r>
    </w:p>
    <w:p w14:paraId="00E7652B" w14:textId="096F7609"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 portalu javnih </w:t>
      </w:r>
      <w:r w:rsidR="0085599D" w:rsidRPr="00C611E3">
        <w:rPr>
          <w:rFonts w:ascii="Arial" w:hAnsi="Arial" w:cs="Arial"/>
          <w:color w:val="000000"/>
          <w:sz w:val="18"/>
          <w:szCs w:val="18"/>
        </w:rPr>
        <w:t>naročil</w:t>
      </w:r>
      <w:r w:rsidRPr="00C611E3">
        <w:rPr>
          <w:rFonts w:ascii="Arial" w:hAnsi="Arial" w:cs="Arial"/>
          <w:color w:val="000000"/>
          <w:sz w:val="18"/>
          <w:szCs w:val="18"/>
        </w:rPr>
        <w:t xml:space="preserve"> je na spletni povezavi http://www.enarocanje.si/_ESPD/ dostopna aplikacija za ESDP, s katero se zagotavlja </w:t>
      </w:r>
      <w:r w:rsidR="0085599D" w:rsidRPr="00C611E3">
        <w:rPr>
          <w:rFonts w:ascii="Arial" w:hAnsi="Arial" w:cs="Arial"/>
          <w:color w:val="000000"/>
          <w:sz w:val="18"/>
          <w:szCs w:val="18"/>
        </w:rPr>
        <w:t>brezplačna</w:t>
      </w:r>
      <w:r w:rsidRPr="00C611E3">
        <w:rPr>
          <w:rFonts w:ascii="Arial" w:hAnsi="Arial" w:cs="Arial"/>
          <w:color w:val="000000"/>
          <w:sz w:val="18"/>
          <w:szCs w:val="18"/>
        </w:rPr>
        <w:t xml:space="preserve"> elektronska storitev ESPD. Gospodarski subjekt v to aplikacijo uvozi s strani </w:t>
      </w:r>
      <w:r w:rsidR="0085599D" w:rsidRPr="00C611E3">
        <w:rPr>
          <w:rFonts w:ascii="Arial" w:hAnsi="Arial" w:cs="Arial"/>
          <w:color w:val="000000"/>
          <w:sz w:val="18"/>
          <w:szCs w:val="18"/>
        </w:rPr>
        <w:t>naročnika</w:t>
      </w:r>
      <w:r w:rsidRPr="00C611E3">
        <w:rPr>
          <w:rFonts w:ascii="Arial" w:hAnsi="Arial" w:cs="Arial"/>
          <w:color w:val="000000"/>
          <w:sz w:val="18"/>
          <w:szCs w:val="18"/>
        </w:rPr>
        <w:t xml:space="preserve"> pripravljen ESPD ali enega od svojih predhodno izpolnjenih ESPD, ga izpolni s svojimi osnovnimi poslovnimi podatki in podatki o </w:t>
      </w:r>
      <w:r w:rsidR="0085599D" w:rsidRPr="00C611E3">
        <w:rPr>
          <w:rFonts w:ascii="Arial" w:hAnsi="Arial" w:cs="Arial"/>
          <w:color w:val="000000"/>
          <w:sz w:val="18"/>
          <w:szCs w:val="18"/>
        </w:rPr>
        <w:t>načinu</w:t>
      </w:r>
      <w:r w:rsidRPr="00C611E3">
        <w:rPr>
          <w:rFonts w:ascii="Arial" w:hAnsi="Arial" w:cs="Arial"/>
          <w:color w:val="000000"/>
          <w:sz w:val="18"/>
          <w:szCs w:val="18"/>
        </w:rPr>
        <w:t xml:space="preserve"> </w:t>
      </w:r>
      <w:r w:rsidR="0085599D" w:rsidRPr="00C611E3">
        <w:rPr>
          <w:rFonts w:ascii="Arial" w:hAnsi="Arial" w:cs="Arial"/>
          <w:color w:val="000000"/>
          <w:sz w:val="18"/>
          <w:szCs w:val="18"/>
        </w:rPr>
        <w:t>predložitve</w:t>
      </w:r>
      <w:r w:rsidRPr="00C611E3">
        <w:rPr>
          <w:rFonts w:ascii="Arial" w:hAnsi="Arial" w:cs="Arial"/>
          <w:color w:val="000000"/>
          <w:sz w:val="18"/>
          <w:szCs w:val="18"/>
        </w:rPr>
        <w:t xml:space="preserve"> ponudbe (samostojna ponudba, ponudba s sklicevanjem na zmogljivosti drugih gospodarskih subjektov, ponudba s podizvajalci, ponudba za en, </w:t>
      </w:r>
      <w:r w:rsidR="0085599D" w:rsidRPr="00C611E3">
        <w:rPr>
          <w:rFonts w:ascii="Arial" w:hAnsi="Arial" w:cs="Arial"/>
          <w:color w:val="000000"/>
          <w:sz w:val="18"/>
          <w:szCs w:val="18"/>
        </w:rPr>
        <w:t>več</w:t>
      </w:r>
      <w:r w:rsidRPr="00C611E3">
        <w:rPr>
          <w:rFonts w:ascii="Arial" w:hAnsi="Arial" w:cs="Arial"/>
          <w:color w:val="000000"/>
          <w:sz w:val="18"/>
          <w:szCs w:val="18"/>
        </w:rPr>
        <w:t xml:space="preserve">̌ ali vse sklope) ter se opredeli do zahtevanih pogojev za sodelovanje in uporabljenih razlogov za </w:t>
      </w:r>
      <w:r w:rsidR="0085599D" w:rsidRPr="00C611E3">
        <w:rPr>
          <w:rFonts w:ascii="Arial" w:hAnsi="Arial" w:cs="Arial"/>
          <w:color w:val="000000"/>
          <w:sz w:val="18"/>
          <w:szCs w:val="18"/>
        </w:rPr>
        <w:t>izključitev</w:t>
      </w:r>
      <w:r w:rsidRPr="00C611E3">
        <w:rPr>
          <w:rFonts w:ascii="Arial" w:hAnsi="Arial" w:cs="Arial"/>
          <w:color w:val="000000"/>
          <w:sz w:val="18"/>
          <w:szCs w:val="18"/>
        </w:rPr>
        <w:t xml:space="preserve">. Gospodarski subjekt z ESPD </w:t>
      </w:r>
      <w:r w:rsidR="0085599D" w:rsidRPr="00C611E3">
        <w:rPr>
          <w:rFonts w:ascii="Arial" w:hAnsi="Arial" w:cs="Arial"/>
          <w:color w:val="000000"/>
          <w:sz w:val="18"/>
          <w:szCs w:val="18"/>
        </w:rPr>
        <w:t>soglaša</w:t>
      </w:r>
      <w:r w:rsidRPr="00C611E3">
        <w:rPr>
          <w:rFonts w:ascii="Arial" w:hAnsi="Arial" w:cs="Arial"/>
          <w:color w:val="000000"/>
          <w:sz w:val="18"/>
          <w:szCs w:val="18"/>
        </w:rPr>
        <w:t xml:space="preserve"> tudi, da se njegov status preveri v posamezni uradni evidenci in da se preverjanje izvede v enotnem informacijskem sistemu (aplikacija e-Dosje).</w:t>
      </w:r>
    </w:p>
    <w:p w14:paraId="4820D559" w14:textId="32A735BA"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Za uporabo aplikacije ESPD, ki v okviru portala javnih </w:t>
      </w:r>
      <w:r w:rsidR="0085599D" w:rsidRPr="00C611E3">
        <w:rPr>
          <w:rFonts w:ascii="Arial" w:hAnsi="Arial" w:cs="Arial"/>
          <w:color w:val="000000"/>
          <w:sz w:val="18"/>
          <w:szCs w:val="18"/>
        </w:rPr>
        <w:t>naročil</w:t>
      </w:r>
      <w:r w:rsidRPr="00C611E3">
        <w:rPr>
          <w:rFonts w:ascii="Arial" w:hAnsi="Arial" w:cs="Arial"/>
          <w:color w:val="000000"/>
          <w:sz w:val="18"/>
          <w:szCs w:val="18"/>
        </w:rPr>
        <w:t xml:space="preserve"> zagotavlja elektronsko storitev ESPD, registracija uporabnika ni potrebna. Dostop do aplikacije je </w:t>
      </w:r>
      <w:r w:rsidR="00005437" w:rsidRPr="00C611E3">
        <w:rPr>
          <w:rFonts w:ascii="Arial" w:hAnsi="Arial" w:cs="Arial"/>
          <w:color w:val="000000"/>
          <w:sz w:val="18"/>
          <w:szCs w:val="18"/>
        </w:rPr>
        <w:t>mogoč</w:t>
      </w:r>
      <w:r w:rsidRPr="00C611E3">
        <w:rPr>
          <w:rFonts w:ascii="Arial" w:hAnsi="Arial" w:cs="Arial"/>
          <w:color w:val="000000"/>
          <w:sz w:val="18"/>
          <w:szCs w:val="18"/>
        </w:rPr>
        <w:t xml:space="preserve">̌ v vseh najbolj </w:t>
      </w:r>
      <w:r w:rsidR="00005437" w:rsidRPr="00C611E3">
        <w:rPr>
          <w:rFonts w:ascii="Arial" w:hAnsi="Arial" w:cs="Arial"/>
          <w:color w:val="000000"/>
          <w:sz w:val="18"/>
          <w:szCs w:val="18"/>
        </w:rPr>
        <w:t>razširjenih</w:t>
      </w:r>
      <w:r w:rsidRPr="00C611E3">
        <w:rPr>
          <w:rFonts w:ascii="Arial" w:hAnsi="Arial" w:cs="Arial"/>
          <w:color w:val="000000"/>
          <w:sz w:val="18"/>
          <w:szCs w:val="18"/>
        </w:rPr>
        <w:t xml:space="preserve"> spletnih brskalnikih (npr. Microsoft Internet Explorer, </w:t>
      </w:r>
      <w:proofErr w:type="spellStart"/>
      <w:r w:rsidRPr="00C611E3">
        <w:rPr>
          <w:rFonts w:ascii="Arial" w:hAnsi="Arial" w:cs="Arial"/>
          <w:color w:val="000000"/>
          <w:sz w:val="18"/>
          <w:szCs w:val="18"/>
        </w:rPr>
        <w:t>Mozilla</w:t>
      </w:r>
      <w:proofErr w:type="spellEnd"/>
      <w:r w:rsidRPr="00C611E3">
        <w:rPr>
          <w:rFonts w:ascii="Arial" w:hAnsi="Arial" w:cs="Arial"/>
          <w:color w:val="000000"/>
          <w:sz w:val="18"/>
          <w:szCs w:val="18"/>
        </w:rPr>
        <w:t xml:space="preserve"> Firefox). Gospodarski subjekt lahko ESPD pripravlja oziroma izpolnjuje postopoma. To stori tako, da ESPD po </w:t>
      </w:r>
      <w:r w:rsidR="00005437" w:rsidRPr="00C611E3">
        <w:rPr>
          <w:rFonts w:ascii="Arial" w:hAnsi="Arial" w:cs="Arial"/>
          <w:color w:val="000000"/>
          <w:sz w:val="18"/>
          <w:szCs w:val="18"/>
        </w:rPr>
        <w:t>zaključku</w:t>
      </w:r>
      <w:r w:rsidRPr="00C611E3">
        <w:rPr>
          <w:rFonts w:ascii="Arial" w:hAnsi="Arial" w:cs="Arial"/>
          <w:color w:val="000000"/>
          <w:sz w:val="18"/>
          <w:szCs w:val="18"/>
        </w:rPr>
        <w:t xml:space="preserve"> vsakokratne priprave oziroma izpolnjevanja izvozi in shrani na svojem </w:t>
      </w:r>
      <w:r w:rsidR="00005437" w:rsidRPr="00C611E3">
        <w:rPr>
          <w:rFonts w:ascii="Arial" w:hAnsi="Arial" w:cs="Arial"/>
          <w:color w:val="000000"/>
          <w:sz w:val="18"/>
          <w:szCs w:val="18"/>
        </w:rPr>
        <w:t>računalniku</w:t>
      </w:r>
      <w:r w:rsidRPr="00C611E3">
        <w:rPr>
          <w:rFonts w:ascii="Arial" w:hAnsi="Arial" w:cs="Arial"/>
          <w:color w:val="000000"/>
          <w:sz w:val="18"/>
          <w:szCs w:val="18"/>
        </w:rPr>
        <w:t xml:space="preserve"> ali drugem elektronskem mediju (.</w:t>
      </w:r>
      <w:proofErr w:type="spellStart"/>
      <w:r w:rsidRPr="00C611E3">
        <w:rPr>
          <w:rFonts w:ascii="Arial" w:hAnsi="Arial" w:cs="Arial"/>
          <w:color w:val="000000"/>
          <w:sz w:val="18"/>
          <w:szCs w:val="18"/>
        </w:rPr>
        <w:t>xml</w:t>
      </w:r>
      <w:proofErr w:type="spellEnd"/>
      <w:r w:rsidRPr="00C611E3">
        <w:rPr>
          <w:rFonts w:ascii="Arial" w:hAnsi="Arial" w:cs="Arial"/>
          <w:color w:val="000000"/>
          <w:sz w:val="18"/>
          <w:szCs w:val="18"/>
        </w:rPr>
        <w:t xml:space="preserve"> oblika).</w:t>
      </w:r>
    </w:p>
    <w:p w14:paraId="2EA5900D" w14:textId="77777777" w:rsidR="003F0B50" w:rsidRPr="00C611E3" w:rsidRDefault="003F0B50" w:rsidP="00DB151B">
      <w:pPr>
        <w:jc w:val="both"/>
        <w:rPr>
          <w:rFonts w:ascii="Arial" w:hAnsi="Arial" w:cs="Arial"/>
          <w:sz w:val="18"/>
          <w:szCs w:val="18"/>
        </w:rPr>
        <w:sectPr w:rsidR="003F0B50" w:rsidRPr="00C611E3" w:rsidSect="009F6A9D">
          <w:footerReference w:type="default" r:id="rId9"/>
          <w:pgSz w:w="11906" w:h="16838"/>
          <w:pgMar w:top="1843" w:right="1418" w:bottom="1418" w:left="1418" w:header="567" w:footer="596" w:gutter="0"/>
          <w:cols w:space="708"/>
          <w:docGrid w:linePitch="360"/>
        </w:sectPr>
      </w:pPr>
    </w:p>
    <w:p w14:paraId="20940410" w14:textId="3E953555"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3</w:t>
      </w:r>
    </w:p>
    <w:p w14:paraId="696C9C46" w14:textId="77777777" w:rsidR="00DB151B" w:rsidRPr="00C611E3" w:rsidRDefault="00DB151B" w:rsidP="00DB151B">
      <w:pPr>
        <w:jc w:val="both"/>
        <w:rPr>
          <w:rFonts w:ascii="Arial" w:hAnsi="Arial" w:cs="Arial"/>
          <w:sz w:val="18"/>
          <w:szCs w:val="18"/>
        </w:rPr>
      </w:pPr>
    </w:p>
    <w:p w14:paraId="06B407B1" w14:textId="326CDDBA" w:rsidR="00DB151B" w:rsidRPr="00C611E3" w:rsidRDefault="007B64CA"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Seznam referenčnih storitev</w:t>
      </w:r>
    </w:p>
    <w:p w14:paraId="4397D81C" w14:textId="77777777" w:rsidR="00DB151B" w:rsidRPr="00C611E3" w:rsidRDefault="00DB151B" w:rsidP="00DB151B">
      <w:pPr>
        <w:spacing w:after="120"/>
        <w:jc w:val="both"/>
        <w:rPr>
          <w:rFonts w:ascii="Arial" w:hAnsi="Arial" w:cs="Arial"/>
          <w:sz w:val="18"/>
          <w:szCs w:val="18"/>
        </w:rPr>
      </w:pPr>
    </w:p>
    <w:p w14:paraId="334A769A" w14:textId="4CFA2E5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w:t>
      </w:r>
      <w:r w:rsidR="007B64CA">
        <w:rPr>
          <w:rFonts w:ascii="Arial" w:hAnsi="Arial" w:cs="Arial"/>
          <w:color w:val="000000"/>
          <w:sz w:val="18"/>
          <w:szCs w:val="18"/>
        </w:rPr>
        <w:t>, ki izkazuje referenco</w:t>
      </w:r>
      <w:r w:rsidRPr="00C611E3">
        <w:rPr>
          <w:rFonts w:ascii="Arial" w:hAnsi="Arial" w:cs="Arial"/>
          <w:color w:val="000000"/>
          <w:sz w:val="18"/>
          <w:szCs w:val="18"/>
        </w:rPr>
        <w:t>: ____________________</w:t>
      </w:r>
      <w:r w:rsidR="007B64CA">
        <w:rPr>
          <w:rFonts w:ascii="Arial" w:hAnsi="Arial" w:cs="Arial"/>
          <w:color w:val="000000"/>
          <w:sz w:val="18"/>
          <w:szCs w:val="18"/>
        </w:rPr>
        <w:t>____</w:t>
      </w:r>
      <w:r w:rsidRPr="00C611E3">
        <w:rPr>
          <w:rFonts w:ascii="Arial" w:hAnsi="Arial" w:cs="Arial"/>
          <w:color w:val="000000"/>
          <w:sz w:val="18"/>
          <w:szCs w:val="18"/>
        </w:rPr>
        <w:t>_____</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103"/>
      </w:tblGrid>
      <w:tr w:rsidR="009F6A9D" w:rsidRPr="009F6A9D" w14:paraId="28A58CC7" w14:textId="77777777" w:rsidTr="009F6A9D">
        <w:trPr>
          <w:trHeight w:hRule="exact" w:val="284"/>
        </w:trPr>
        <w:tc>
          <w:tcPr>
            <w:tcW w:w="9214" w:type="dxa"/>
            <w:gridSpan w:val="2"/>
            <w:shd w:val="clear" w:color="auto" w:fill="BFBFBF" w:themeFill="background1" w:themeFillShade="BF"/>
            <w:vAlign w:val="center"/>
          </w:tcPr>
          <w:p w14:paraId="5B2EACBC" w14:textId="77777777" w:rsidR="009F6A9D" w:rsidRPr="009F6A9D" w:rsidRDefault="009F6A9D" w:rsidP="009F6A9D">
            <w:pPr>
              <w:widowControl w:val="0"/>
              <w:spacing w:after="0" w:line="264" w:lineRule="auto"/>
              <w:jc w:val="center"/>
              <w:rPr>
                <w:rFonts w:ascii="Arial" w:hAnsi="Arial" w:cs="Arial"/>
                <w:b/>
                <w:bCs/>
                <w:color w:val="000000"/>
                <w:sz w:val="18"/>
                <w:szCs w:val="18"/>
              </w:rPr>
            </w:pPr>
            <w:r w:rsidRPr="009F6A9D">
              <w:rPr>
                <w:rFonts w:ascii="Arial" w:hAnsi="Arial" w:cs="Arial"/>
                <w:b/>
                <w:bCs/>
                <w:color w:val="000000"/>
                <w:sz w:val="18"/>
                <w:szCs w:val="18"/>
              </w:rPr>
              <w:t>1. referenčna storitev</w:t>
            </w:r>
          </w:p>
        </w:tc>
      </w:tr>
      <w:tr w:rsidR="009F6A9D" w:rsidRPr="009F6A9D" w14:paraId="2A419B27" w14:textId="77777777" w:rsidTr="009F6A9D">
        <w:trPr>
          <w:trHeight w:hRule="exact" w:val="510"/>
        </w:trPr>
        <w:tc>
          <w:tcPr>
            <w:tcW w:w="4111" w:type="dxa"/>
            <w:vAlign w:val="center"/>
          </w:tcPr>
          <w:p w14:paraId="72167805"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naziv in naslov naročnika</w:t>
            </w:r>
          </w:p>
        </w:tc>
        <w:tc>
          <w:tcPr>
            <w:tcW w:w="5103" w:type="dxa"/>
            <w:vAlign w:val="center"/>
          </w:tcPr>
          <w:p w14:paraId="63074DD4"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187F69BB" w14:textId="77777777" w:rsidTr="009F6A9D">
        <w:trPr>
          <w:trHeight w:hRule="exact" w:val="1000"/>
        </w:trPr>
        <w:tc>
          <w:tcPr>
            <w:tcW w:w="4111" w:type="dxa"/>
            <w:vAlign w:val="center"/>
          </w:tcPr>
          <w:p w14:paraId="31E9F88B"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 xml:space="preserve">obdobje izvajanja storitve prevoza šolskih otrok </w:t>
            </w:r>
          </w:p>
          <w:p w14:paraId="77F0AA02" w14:textId="77777777" w:rsidR="009F6A9D" w:rsidRPr="009F6A9D" w:rsidRDefault="009F6A9D" w:rsidP="009F6A9D">
            <w:pPr>
              <w:widowControl w:val="0"/>
              <w:spacing w:after="0" w:line="264" w:lineRule="auto"/>
              <w:rPr>
                <w:rFonts w:ascii="Arial" w:hAnsi="Arial" w:cs="Arial"/>
                <w:i/>
                <w:color w:val="000000"/>
                <w:sz w:val="18"/>
                <w:szCs w:val="18"/>
              </w:rPr>
            </w:pPr>
            <w:r w:rsidRPr="009F6A9D">
              <w:rPr>
                <w:rFonts w:ascii="Arial" w:hAnsi="Arial" w:cs="Arial"/>
                <w:i/>
                <w:color w:val="000000"/>
                <w:sz w:val="18"/>
                <w:szCs w:val="18"/>
              </w:rPr>
              <w:t>(navesti datum začetka in konca izvajanja storitev ali navedba »še traja«)</w:t>
            </w:r>
          </w:p>
        </w:tc>
        <w:tc>
          <w:tcPr>
            <w:tcW w:w="5103" w:type="dxa"/>
            <w:vAlign w:val="center"/>
          </w:tcPr>
          <w:p w14:paraId="66B713CC"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65FF00F" w14:textId="77777777" w:rsidTr="009F6A9D">
        <w:trPr>
          <w:trHeight w:hRule="exact" w:val="703"/>
        </w:trPr>
        <w:tc>
          <w:tcPr>
            <w:tcW w:w="4111" w:type="dxa"/>
            <w:vAlign w:val="center"/>
          </w:tcPr>
          <w:p w14:paraId="6B07DEA2"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vrednost opravljenih storitev v navedenem obdobju (v EUR)</w:t>
            </w:r>
          </w:p>
        </w:tc>
        <w:tc>
          <w:tcPr>
            <w:tcW w:w="5103" w:type="dxa"/>
            <w:vAlign w:val="center"/>
          </w:tcPr>
          <w:p w14:paraId="27F4D36E"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6BD71122" w14:textId="77777777" w:rsidTr="009F6A9D">
        <w:trPr>
          <w:trHeight w:hRule="exact" w:val="738"/>
        </w:trPr>
        <w:tc>
          <w:tcPr>
            <w:tcW w:w="4111" w:type="dxa"/>
            <w:vAlign w:val="center"/>
          </w:tcPr>
          <w:p w14:paraId="59896C21" w14:textId="77777777" w:rsidR="009F6A9D" w:rsidRPr="009F6A9D" w:rsidRDefault="009F6A9D" w:rsidP="009F6A9D">
            <w:pPr>
              <w:spacing w:after="0" w:line="264" w:lineRule="auto"/>
              <w:rPr>
                <w:rFonts w:ascii="Arial" w:hAnsi="Arial" w:cs="Arial"/>
                <w:sz w:val="18"/>
                <w:szCs w:val="18"/>
              </w:rPr>
            </w:pPr>
            <w:r w:rsidRPr="009F6A9D">
              <w:rPr>
                <w:rFonts w:ascii="Arial" w:hAnsi="Arial" w:cs="Arial"/>
                <w:sz w:val="18"/>
                <w:szCs w:val="18"/>
              </w:rPr>
              <w:t>izvajanje storitev prevoza na naslednji relaciji / relacijah</w:t>
            </w:r>
          </w:p>
        </w:tc>
        <w:tc>
          <w:tcPr>
            <w:tcW w:w="5103" w:type="dxa"/>
            <w:vAlign w:val="center"/>
          </w:tcPr>
          <w:p w14:paraId="0806116C"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0030C231" w14:textId="77777777" w:rsidTr="009F6A9D">
        <w:trPr>
          <w:trHeight w:hRule="exact" w:val="284"/>
        </w:trPr>
        <w:tc>
          <w:tcPr>
            <w:tcW w:w="9214" w:type="dxa"/>
            <w:gridSpan w:val="2"/>
            <w:shd w:val="clear" w:color="auto" w:fill="BFBFBF" w:themeFill="background1" w:themeFillShade="BF"/>
            <w:vAlign w:val="center"/>
          </w:tcPr>
          <w:p w14:paraId="2F558DE1" w14:textId="354CD169" w:rsidR="009F6A9D" w:rsidRPr="009F6A9D" w:rsidRDefault="009F6A9D" w:rsidP="009F6A9D">
            <w:pPr>
              <w:widowControl w:val="0"/>
              <w:spacing w:after="0" w:line="264" w:lineRule="auto"/>
              <w:jc w:val="center"/>
              <w:rPr>
                <w:rFonts w:ascii="Arial" w:hAnsi="Arial" w:cs="Arial"/>
                <w:b/>
                <w:bCs/>
                <w:color w:val="000000"/>
                <w:sz w:val="18"/>
                <w:szCs w:val="18"/>
              </w:rPr>
            </w:pPr>
            <w:r w:rsidRPr="009F6A9D">
              <w:rPr>
                <w:rFonts w:ascii="Arial" w:hAnsi="Arial" w:cs="Arial"/>
                <w:b/>
                <w:bCs/>
                <w:color w:val="000000"/>
                <w:sz w:val="18"/>
                <w:szCs w:val="18"/>
              </w:rPr>
              <w:t>2. referenčna storitev</w:t>
            </w:r>
          </w:p>
        </w:tc>
      </w:tr>
      <w:tr w:rsidR="009F6A9D" w:rsidRPr="009F6A9D" w14:paraId="6BFDC82A" w14:textId="77777777" w:rsidTr="009F6A9D">
        <w:trPr>
          <w:trHeight w:hRule="exact" w:val="510"/>
        </w:trPr>
        <w:tc>
          <w:tcPr>
            <w:tcW w:w="4111" w:type="dxa"/>
            <w:vAlign w:val="center"/>
          </w:tcPr>
          <w:p w14:paraId="69966FEB"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naziv in naslov naročnika</w:t>
            </w:r>
          </w:p>
        </w:tc>
        <w:tc>
          <w:tcPr>
            <w:tcW w:w="5103" w:type="dxa"/>
            <w:vAlign w:val="center"/>
          </w:tcPr>
          <w:p w14:paraId="4B508B53"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A80D7E5" w14:textId="77777777" w:rsidTr="009F6A9D">
        <w:trPr>
          <w:trHeight w:hRule="exact" w:val="1042"/>
        </w:trPr>
        <w:tc>
          <w:tcPr>
            <w:tcW w:w="4111" w:type="dxa"/>
            <w:vAlign w:val="center"/>
          </w:tcPr>
          <w:p w14:paraId="01F4EB5F"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 xml:space="preserve">obdobje izvajanja storitve prevoza šolskih otrok </w:t>
            </w:r>
          </w:p>
          <w:p w14:paraId="2BF65595" w14:textId="77777777" w:rsidR="009F6A9D" w:rsidRPr="009F6A9D" w:rsidRDefault="009F6A9D" w:rsidP="009F6A9D">
            <w:pPr>
              <w:widowControl w:val="0"/>
              <w:spacing w:after="0" w:line="264" w:lineRule="auto"/>
              <w:rPr>
                <w:rFonts w:ascii="Arial" w:hAnsi="Arial" w:cs="Arial"/>
                <w:i/>
                <w:color w:val="000000"/>
                <w:sz w:val="18"/>
                <w:szCs w:val="18"/>
              </w:rPr>
            </w:pPr>
            <w:r w:rsidRPr="009F6A9D">
              <w:rPr>
                <w:rFonts w:ascii="Arial" w:hAnsi="Arial" w:cs="Arial"/>
                <w:i/>
                <w:color w:val="000000"/>
                <w:sz w:val="18"/>
                <w:szCs w:val="18"/>
              </w:rPr>
              <w:t>(navesti datum začetka in konca izvajanja storitev ali navedba »še traja«)</w:t>
            </w:r>
          </w:p>
        </w:tc>
        <w:tc>
          <w:tcPr>
            <w:tcW w:w="5103" w:type="dxa"/>
            <w:vAlign w:val="center"/>
          </w:tcPr>
          <w:p w14:paraId="243E0635"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3708EF1D" w14:textId="77777777" w:rsidTr="009F6A9D">
        <w:trPr>
          <w:trHeight w:hRule="exact" w:val="702"/>
        </w:trPr>
        <w:tc>
          <w:tcPr>
            <w:tcW w:w="4111" w:type="dxa"/>
            <w:vAlign w:val="center"/>
          </w:tcPr>
          <w:p w14:paraId="3BE778AF" w14:textId="77777777" w:rsidR="009F6A9D" w:rsidRPr="009F6A9D" w:rsidRDefault="009F6A9D" w:rsidP="009F6A9D">
            <w:pPr>
              <w:widowControl w:val="0"/>
              <w:spacing w:after="0" w:line="264" w:lineRule="auto"/>
              <w:rPr>
                <w:rFonts w:ascii="Arial" w:hAnsi="Arial" w:cs="Arial"/>
                <w:color w:val="000000"/>
                <w:sz w:val="18"/>
                <w:szCs w:val="18"/>
              </w:rPr>
            </w:pPr>
            <w:r w:rsidRPr="009F6A9D">
              <w:rPr>
                <w:rFonts w:ascii="Arial" w:hAnsi="Arial" w:cs="Arial"/>
                <w:color w:val="000000"/>
                <w:sz w:val="18"/>
                <w:szCs w:val="18"/>
              </w:rPr>
              <w:t>vrednost opravljenih storitev v navedenem obdobju (v EUR)</w:t>
            </w:r>
          </w:p>
        </w:tc>
        <w:tc>
          <w:tcPr>
            <w:tcW w:w="5103" w:type="dxa"/>
            <w:vAlign w:val="center"/>
          </w:tcPr>
          <w:p w14:paraId="3A0D9B3B" w14:textId="77777777" w:rsidR="009F6A9D" w:rsidRPr="009F6A9D" w:rsidRDefault="009F6A9D" w:rsidP="009F6A9D">
            <w:pPr>
              <w:widowControl w:val="0"/>
              <w:spacing w:after="0" w:line="264" w:lineRule="auto"/>
              <w:jc w:val="both"/>
              <w:rPr>
                <w:rFonts w:ascii="Arial" w:hAnsi="Arial" w:cs="Arial"/>
                <w:color w:val="000000"/>
                <w:sz w:val="18"/>
                <w:szCs w:val="18"/>
              </w:rPr>
            </w:pPr>
          </w:p>
        </w:tc>
      </w:tr>
      <w:tr w:rsidR="009F6A9D" w:rsidRPr="009F6A9D" w14:paraId="7FFF2E88" w14:textId="77777777" w:rsidTr="009F6A9D">
        <w:trPr>
          <w:trHeight w:hRule="exact" w:val="712"/>
        </w:trPr>
        <w:tc>
          <w:tcPr>
            <w:tcW w:w="4111" w:type="dxa"/>
            <w:vAlign w:val="center"/>
          </w:tcPr>
          <w:p w14:paraId="6CCA0CB7" w14:textId="77777777" w:rsidR="009F6A9D" w:rsidRPr="009F6A9D" w:rsidRDefault="009F6A9D" w:rsidP="009F6A9D">
            <w:pPr>
              <w:spacing w:after="0" w:line="264" w:lineRule="auto"/>
              <w:rPr>
                <w:rFonts w:ascii="Arial" w:hAnsi="Arial" w:cs="Arial"/>
                <w:sz w:val="18"/>
                <w:szCs w:val="18"/>
              </w:rPr>
            </w:pPr>
            <w:r w:rsidRPr="009F6A9D">
              <w:rPr>
                <w:rFonts w:ascii="Arial" w:hAnsi="Arial" w:cs="Arial"/>
                <w:sz w:val="18"/>
                <w:szCs w:val="18"/>
              </w:rPr>
              <w:t>izvajanje storitev prevoza na naslednji relaciji / relacijah</w:t>
            </w:r>
          </w:p>
        </w:tc>
        <w:tc>
          <w:tcPr>
            <w:tcW w:w="5103" w:type="dxa"/>
            <w:vAlign w:val="center"/>
          </w:tcPr>
          <w:p w14:paraId="1E56B8E0" w14:textId="77777777" w:rsidR="009F6A9D" w:rsidRPr="009F6A9D" w:rsidRDefault="009F6A9D" w:rsidP="009F6A9D">
            <w:pPr>
              <w:widowControl w:val="0"/>
              <w:spacing w:after="0" w:line="264" w:lineRule="auto"/>
              <w:jc w:val="both"/>
              <w:rPr>
                <w:rFonts w:ascii="Arial" w:hAnsi="Arial" w:cs="Arial"/>
                <w:color w:val="000000"/>
                <w:sz w:val="18"/>
                <w:szCs w:val="18"/>
              </w:rPr>
            </w:pPr>
          </w:p>
        </w:tc>
      </w:tr>
    </w:tbl>
    <w:p w14:paraId="7322E687" w14:textId="77777777" w:rsidR="009F6A9D" w:rsidRDefault="00DB151B" w:rsidP="009F6A9D">
      <w:pPr>
        <w:spacing w:line="264" w:lineRule="auto"/>
        <w:jc w:val="both"/>
        <w:rPr>
          <w:rFonts w:ascii="Arial" w:hAnsi="Arial" w:cs="Arial"/>
          <w:color w:val="000000"/>
          <w:sz w:val="18"/>
          <w:szCs w:val="18"/>
        </w:rPr>
      </w:pPr>
      <w:r w:rsidRPr="00C611E3">
        <w:rPr>
          <w:rFonts w:ascii="Arial" w:hAnsi="Arial" w:cs="Arial"/>
          <w:color w:val="000000"/>
          <w:sz w:val="18"/>
          <w:szCs w:val="18"/>
        </w:rPr>
        <w:t> </w:t>
      </w:r>
    </w:p>
    <w:p w14:paraId="7BB5526B" w14:textId="17AD6C5D" w:rsidR="009F6A9D" w:rsidRPr="009F6A9D" w:rsidRDefault="009F6A9D" w:rsidP="009F6A9D">
      <w:pPr>
        <w:spacing w:line="264" w:lineRule="auto"/>
        <w:jc w:val="both"/>
        <w:rPr>
          <w:rFonts w:ascii="Arial" w:hAnsi="Arial" w:cs="Arial"/>
          <w:sz w:val="18"/>
          <w:szCs w:val="18"/>
        </w:rPr>
      </w:pPr>
      <w:r w:rsidRPr="009F6A9D">
        <w:rPr>
          <w:rFonts w:ascii="Arial" w:hAnsi="Arial" w:cs="Arial"/>
          <w:sz w:val="18"/>
          <w:szCs w:val="18"/>
        </w:rPr>
        <w:t xml:space="preserve">Obenem izjavljamo, da smo ves čas trajanja pogodbe upoštevali zahteve naročnika in spoštovali pogodbena določila.   </w:t>
      </w:r>
    </w:p>
    <w:p w14:paraId="5EB4C290" w14:textId="7627C582" w:rsidR="003F0B50" w:rsidRDefault="003F0B50" w:rsidP="00DB151B">
      <w:pPr>
        <w:spacing w:before="225" w:after="225"/>
        <w:jc w:val="both"/>
        <w:rPr>
          <w:rFonts w:ascii="Arial" w:hAnsi="Arial" w:cs="Arial"/>
          <w:color w:val="000000"/>
          <w:sz w:val="18"/>
          <w:szCs w:val="18"/>
        </w:rPr>
      </w:pPr>
    </w:p>
    <w:p w14:paraId="148390DE" w14:textId="77777777" w:rsidR="009F6A9D" w:rsidRPr="00C611E3" w:rsidRDefault="009F6A9D" w:rsidP="009F6A9D">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F6A9D" w:rsidRPr="00C611E3" w14:paraId="00CF082A" w14:textId="77777777" w:rsidTr="00560AFE">
        <w:tc>
          <w:tcPr>
            <w:tcW w:w="4080" w:type="dxa"/>
            <w:tcMar>
              <w:top w:w="75" w:type="dxa"/>
              <w:bottom w:w="75" w:type="dxa"/>
            </w:tcMar>
            <w:vAlign w:val="center"/>
          </w:tcPr>
          <w:p w14:paraId="16594EDF"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7B3379A7"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9F6A9D" w:rsidRPr="00C611E3" w14:paraId="75E118B1" w14:textId="77777777" w:rsidTr="00560AFE">
        <w:tc>
          <w:tcPr>
            <w:tcW w:w="4080" w:type="dxa"/>
            <w:tcMar>
              <w:top w:w="75" w:type="dxa"/>
              <w:bottom w:w="75" w:type="dxa"/>
            </w:tcMar>
            <w:vAlign w:val="center"/>
          </w:tcPr>
          <w:p w14:paraId="2178D68D"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33CBA7E8" w14:textId="77777777" w:rsidR="009F6A9D" w:rsidRPr="00C611E3" w:rsidRDefault="009F6A9D" w:rsidP="00560AFE">
            <w:pPr>
              <w:jc w:val="both"/>
              <w:rPr>
                <w:rFonts w:ascii="Arial" w:hAnsi="Arial" w:cs="Arial"/>
                <w:sz w:val="18"/>
                <w:szCs w:val="18"/>
              </w:rPr>
            </w:pPr>
          </w:p>
          <w:p w14:paraId="26F5359A" w14:textId="77777777" w:rsidR="009F6A9D" w:rsidRDefault="009F6A9D" w:rsidP="00560AFE">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28162DA0" w14:textId="77777777" w:rsidR="009F6A9D" w:rsidRPr="00C611E3" w:rsidRDefault="009F6A9D" w:rsidP="00560AFE">
            <w:pPr>
              <w:jc w:val="both"/>
              <w:rPr>
                <w:rFonts w:ascii="Arial" w:hAnsi="Arial" w:cs="Arial"/>
                <w:sz w:val="18"/>
                <w:szCs w:val="18"/>
              </w:rPr>
            </w:pPr>
            <w:r w:rsidRPr="00C611E3">
              <w:rPr>
                <w:rFonts w:ascii="Arial" w:hAnsi="Arial" w:cs="Arial"/>
                <w:color w:val="000000"/>
                <w:position w:val="-2"/>
                <w:sz w:val="18"/>
                <w:szCs w:val="18"/>
              </w:rPr>
              <w:br/>
              <w:t> </w:t>
            </w:r>
          </w:p>
        </w:tc>
      </w:tr>
    </w:tbl>
    <w:p w14:paraId="5E7DA082" w14:textId="77777777" w:rsidR="009F6A9D" w:rsidRPr="00C611E3" w:rsidRDefault="009F6A9D" w:rsidP="00DB151B">
      <w:pPr>
        <w:spacing w:before="225" w:after="225"/>
        <w:jc w:val="both"/>
        <w:rPr>
          <w:rFonts w:ascii="Arial" w:hAnsi="Arial" w:cs="Arial"/>
          <w:sz w:val="18"/>
          <w:szCs w:val="18"/>
        </w:rPr>
      </w:pPr>
    </w:p>
    <w:p w14:paraId="5798EAFF" w14:textId="1E698F54"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 xml:space="preserve">V primeru več referenc se </w:t>
      </w:r>
      <w:r w:rsidR="009F6A9D">
        <w:rPr>
          <w:rFonts w:ascii="Arial" w:hAnsi="Arial" w:cs="Arial"/>
          <w:i/>
          <w:iCs/>
          <w:color w:val="000000"/>
          <w:sz w:val="18"/>
          <w:szCs w:val="18"/>
        </w:rPr>
        <w:t>doda nove vrstice v skladu z zgornjimi.</w:t>
      </w:r>
      <w:r w:rsidRPr="00C611E3">
        <w:rPr>
          <w:rFonts w:ascii="Arial" w:hAnsi="Arial" w:cs="Arial"/>
          <w:i/>
          <w:iCs/>
          <w:color w:val="000000"/>
          <w:sz w:val="18"/>
          <w:szCs w:val="18"/>
        </w:rPr>
        <w:t>.</w:t>
      </w:r>
    </w:p>
    <w:p w14:paraId="207C2CED" w14:textId="77777777" w:rsidR="003F0B50" w:rsidRPr="00C611E3" w:rsidRDefault="003F0B50" w:rsidP="00DB151B">
      <w:pPr>
        <w:jc w:val="both"/>
        <w:rPr>
          <w:rFonts w:ascii="Arial" w:hAnsi="Arial" w:cs="Arial"/>
          <w:sz w:val="18"/>
          <w:szCs w:val="18"/>
        </w:rPr>
        <w:sectPr w:rsidR="003F0B50" w:rsidRPr="00C611E3" w:rsidSect="00DB151B">
          <w:footerReference w:type="default" r:id="rId10"/>
          <w:pgSz w:w="11906" w:h="16838"/>
          <w:pgMar w:top="1418" w:right="1418" w:bottom="1418" w:left="1418" w:header="567" w:footer="596" w:gutter="0"/>
          <w:cols w:space="708"/>
          <w:docGrid w:linePitch="360"/>
        </w:sectPr>
      </w:pPr>
    </w:p>
    <w:p w14:paraId="56D45657" w14:textId="6DF63600"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4</w:t>
      </w:r>
    </w:p>
    <w:p w14:paraId="2B012412" w14:textId="77777777" w:rsidR="00DB151B" w:rsidRPr="00C611E3" w:rsidRDefault="00DB151B" w:rsidP="00DB151B">
      <w:pPr>
        <w:jc w:val="both"/>
        <w:rPr>
          <w:rFonts w:ascii="Arial" w:hAnsi="Arial" w:cs="Arial"/>
          <w:sz w:val="18"/>
          <w:szCs w:val="18"/>
        </w:rPr>
      </w:pPr>
    </w:p>
    <w:p w14:paraId="65D17F8F"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3117738E" w14:textId="77777777" w:rsidR="00DB151B" w:rsidRPr="00C611E3" w:rsidRDefault="00DB151B" w:rsidP="00DB151B">
      <w:pPr>
        <w:spacing w:after="120"/>
        <w:jc w:val="both"/>
        <w:rPr>
          <w:rFonts w:ascii="Arial" w:hAnsi="Arial" w:cs="Arial"/>
          <w:sz w:val="18"/>
          <w:szCs w:val="18"/>
        </w:rPr>
      </w:pPr>
    </w:p>
    <w:p w14:paraId="6BB8E9EC"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2FF2ECAF" w14:textId="77777777" w:rsidR="003F0B50" w:rsidRPr="00CC0ECB" w:rsidRDefault="00DB151B" w:rsidP="009F6A9D">
      <w:pPr>
        <w:shd w:val="clear" w:color="auto" w:fill="FFFFFF"/>
        <w:spacing w:before="225" w:after="375"/>
        <w:jc w:val="center"/>
        <w:rPr>
          <w:rFonts w:ascii="Arial" w:hAnsi="Arial" w:cs="Arial"/>
          <w:sz w:val="18"/>
          <w:szCs w:val="18"/>
        </w:rPr>
      </w:pPr>
      <w:r w:rsidRPr="00CC0ECB">
        <w:rPr>
          <w:rFonts w:ascii="Arial" w:hAnsi="Arial" w:cs="Arial"/>
          <w:b/>
          <w:bCs/>
          <w:sz w:val="18"/>
          <w:szCs w:val="18"/>
          <w:shd w:val="clear" w:color="auto" w:fill="FFFFFF"/>
        </w:rPr>
        <w:t>IZJAVA - POTRDILO REFERENCE</w:t>
      </w:r>
    </w:p>
    <w:p w14:paraId="156EC96C" w14:textId="77777777" w:rsidR="003F0B50" w:rsidRPr="00CC0ECB" w:rsidRDefault="00DB151B" w:rsidP="00DB151B">
      <w:pPr>
        <w:shd w:val="clear" w:color="auto" w:fill="FFFFFF"/>
        <w:spacing w:before="225" w:after="375"/>
        <w:jc w:val="both"/>
        <w:rPr>
          <w:rFonts w:ascii="Arial" w:hAnsi="Arial" w:cs="Arial"/>
          <w:sz w:val="18"/>
          <w:szCs w:val="18"/>
        </w:rPr>
      </w:pPr>
      <w:r w:rsidRPr="00CC0ECB">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37E70873"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31F18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0B91D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0FC15D3E"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3BFCB8" w14:textId="3A24FA19"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00CC0ECB">
              <w:rPr>
                <w:rFonts w:ascii="Arial" w:hAnsi="Arial" w:cs="Arial"/>
                <w:color w:val="000000"/>
                <w:position w:val="-2"/>
                <w:sz w:val="18"/>
                <w:szCs w:val="18"/>
                <w:shd w:val="clear" w:color="auto" w:fill="FFFFFF"/>
              </w:rPr>
              <w:t xml:space="preserve"> prevoza, relacije</w:t>
            </w:r>
            <w:r w:rsidR="00E758D2">
              <w:rPr>
                <w:rFonts w:ascii="Arial" w:hAnsi="Arial" w:cs="Arial"/>
                <w:color w:val="000000"/>
                <w:position w:val="-2"/>
                <w:sz w:val="18"/>
                <w:szCs w:val="18"/>
                <w:shd w:val="clear" w:color="auto" w:fill="FFFFFF"/>
              </w:rPr>
              <w:t>)</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5AE99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EBEA566"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22DD4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8ED6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3055CF39"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C2AD3" w14:textId="0526DAAB"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xml:space="preserve">, ki jih je izvedel ponudnik </w:t>
            </w:r>
            <w:r w:rsidR="00CC0ECB">
              <w:rPr>
                <w:rFonts w:ascii="Arial" w:hAnsi="Arial" w:cs="Arial"/>
                <w:color w:val="000000"/>
                <w:position w:val="-2"/>
                <w:sz w:val="18"/>
                <w:szCs w:val="18"/>
                <w:shd w:val="clear" w:color="auto" w:fill="FFFFFF"/>
              </w:rPr>
              <w:t>V EUR</w:t>
            </w:r>
            <w:r w:rsidRPr="00C611E3">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63A2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150981D1"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FB7C1F"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D596DD"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28C5E720"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51EE9609" w14:textId="77777777">
        <w:tc>
          <w:tcPr>
            <w:tcW w:w="3195" w:type="dxa"/>
            <w:shd w:val="clear" w:color="auto" w:fill="FFFFFF"/>
            <w:tcMar>
              <w:top w:w="75" w:type="dxa"/>
              <w:bottom w:w="75" w:type="dxa"/>
            </w:tcMar>
            <w:vAlign w:val="center"/>
          </w:tcPr>
          <w:p w14:paraId="5D25D6A7" w14:textId="77777777" w:rsidR="003F0B50" w:rsidRDefault="00DB151B" w:rsidP="00DB151B">
            <w:pPr>
              <w:jc w:val="both"/>
              <w:rPr>
                <w:rFonts w:ascii="Arial" w:hAnsi="Arial" w:cs="Arial"/>
                <w:color w:val="000000"/>
                <w:position w:val="-2"/>
                <w:sz w:val="18"/>
                <w:szCs w:val="18"/>
                <w:shd w:val="clear" w:color="auto" w:fill="FFFFFF"/>
              </w:rPr>
            </w:pPr>
            <w:r w:rsidRPr="00C611E3">
              <w:rPr>
                <w:rFonts w:ascii="Arial" w:hAnsi="Arial" w:cs="Arial"/>
                <w:color w:val="000000"/>
                <w:position w:val="-2"/>
                <w:sz w:val="18"/>
                <w:szCs w:val="18"/>
                <w:shd w:val="clear" w:color="auto" w:fill="FFFFFF"/>
              </w:rPr>
              <w:t>Kraj in datum:</w:t>
            </w:r>
          </w:p>
          <w:p w14:paraId="4B4072F1" w14:textId="379B5558" w:rsidR="00CC0ECB" w:rsidRPr="00C611E3" w:rsidRDefault="00CC0ECB" w:rsidP="00DB151B">
            <w:pPr>
              <w:jc w:val="both"/>
              <w:rPr>
                <w:rFonts w:ascii="Arial" w:hAnsi="Arial" w:cs="Arial"/>
                <w:sz w:val="18"/>
                <w:szCs w:val="18"/>
              </w:rPr>
            </w:pPr>
          </w:p>
        </w:tc>
        <w:tc>
          <w:tcPr>
            <w:tcW w:w="2340" w:type="dxa"/>
            <w:shd w:val="clear" w:color="auto" w:fill="FFFFFF"/>
            <w:tcMar>
              <w:top w:w="75" w:type="dxa"/>
              <w:bottom w:w="75" w:type="dxa"/>
            </w:tcMar>
            <w:vAlign w:val="center"/>
          </w:tcPr>
          <w:p w14:paraId="028669D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997DC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8755871" w14:textId="77777777">
        <w:tc>
          <w:tcPr>
            <w:tcW w:w="3195" w:type="dxa"/>
            <w:shd w:val="clear" w:color="auto" w:fill="FFFFFF"/>
            <w:tcMar>
              <w:top w:w="75" w:type="dxa"/>
              <w:bottom w:w="75" w:type="dxa"/>
            </w:tcMar>
            <w:vAlign w:val="center"/>
          </w:tcPr>
          <w:p w14:paraId="48FEC08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02D763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B1C7D56" w14:textId="77777777" w:rsidR="003F0B50" w:rsidRPr="00C611E3" w:rsidRDefault="003F0B50" w:rsidP="00DB151B">
            <w:pPr>
              <w:jc w:val="both"/>
              <w:rPr>
                <w:rFonts w:ascii="Arial" w:hAnsi="Arial" w:cs="Arial"/>
                <w:sz w:val="18"/>
                <w:szCs w:val="18"/>
              </w:rPr>
            </w:pPr>
          </w:p>
          <w:p w14:paraId="2F011AFE"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28CEBC8C" w14:textId="77777777"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14:paraId="66BA563B" w14:textId="30036623" w:rsidR="00DB151B" w:rsidRDefault="00DB151B" w:rsidP="00C11897">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D2A0B">
        <w:rPr>
          <w:rFonts w:ascii="Arial" w:hAnsi="Arial" w:cs="Arial"/>
          <w:sz w:val="18"/>
          <w:szCs w:val="18"/>
        </w:rPr>
        <w:t>5</w:t>
      </w:r>
    </w:p>
    <w:p w14:paraId="26C254DF" w14:textId="77777777" w:rsidR="00C11897" w:rsidRPr="00C611E3" w:rsidRDefault="00C11897" w:rsidP="00C11897">
      <w:pPr>
        <w:spacing w:after="0"/>
        <w:jc w:val="right"/>
        <w:rPr>
          <w:rFonts w:ascii="Arial" w:hAnsi="Arial" w:cs="Arial"/>
          <w:sz w:val="18"/>
          <w:szCs w:val="18"/>
        </w:rPr>
      </w:pPr>
    </w:p>
    <w:p w14:paraId="158AF44C" w14:textId="47C47038" w:rsidR="00DB151B" w:rsidRPr="00C611E3" w:rsidRDefault="009F6A9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Tehnične in strokovne zmogljivosti za izvedbo naročila</w:t>
      </w:r>
    </w:p>
    <w:p w14:paraId="0ECAB971" w14:textId="5998329A" w:rsidR="00DB151B" w:rsidRDefault="00DB151B" w:rsidP="00DB151B">
      <w:pPr>
        <w:spacing w:after="120"/>
        <w:jc w:val="both"/>
        <w:rPr>
          <w:rFonts w:ascii="Arial" w:hAnsi="Arial" w:cs="Arial"/>
          <w:sz w:val="18"/>
          <w:szCs w:val="18"/>
        </w:rPr>
      </w:pPr>
    </w:p>
    <w:p w14:paraId="3EDA28B8" w14:textId="2A20B861" w:rsidR="004D6740" w:rsidRPr="00C11897" w:rsidRDefault="004D6740" w:rsidP="00BB2B9F">
      <w:pPr>
        <w:pStyle w:val="Odstavekseznama"/>
        <w:numPr>
          <w:ilvl w:val="0"/>
          <w:numId w:val="7"/>
        </w:numPr>
        <w:spacing w:after="120"/>
        <w:jc w:val="both"/>
        <w:rPr>
          <w:rFonts w:ascii="Arial" w:hAnsi="Arial" w:cs="Arial"/>
          <w:b/>
          <w:bCs/>
          <w:sz w:val="18"/>
          <w:szCs w:val="18"/>
        </w:rPr>
      </w:pPr>
      <w:r w:rsidRPr="00C11897">
        <w:rPr>
          <w:rFonts w:ascii="Arial" w:hAnsi="Arial" w:cs="Arial"/>
          <w:b/>
          <w:bCs/>
          <w:sz w:val="18"/>
          <w:szCs w:val="18"/>
        </w:rPr>
        <w:t>Tehnične zmogljivosti</w:t>
      </w:r>
    </w:p>
    <w:p w14:paraId="1FE3FCF7" w14:textId="77777777" w:rsidR="004D6740" w:rsidRPr="00523CE4" w:rsidRDefault="004D6740" w:rsidP="004D6740">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086C50D9" w14:textId="77777777" w:rsidR="004D6740" w:rsidRPr="00AD6D1B" w:rsidRDefault="004D6740" w:rsidP="004D6740">
      <w:pPr>
        <w:pStyle w:val="Telobesedila"/>
        <w:spacing w:line="264" w:lineRule="auto"/>
        <w:ind w:left="1080"/>
        <w:rPr>
          <w:sz w:val="16"/>
          <w:szCs w:val="16"/>
        </w:rPr>
      </w:pPr>
    </w:p>
    <w:p w14:paraId="3E664264" w14:textId="77777777" w:rsidR="004D6740" w:rsidRDefault="004D6740" w:rsidP="004D6740">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740DBA96" w14:textId="77777777" w:rsidR="004D6740" w:rsidRPr="00AD6D1B" w:rsidRDefault="004D6740" w:rsidP="004D6740">
      <w:pPr>
        <w:pStyle w:val="Telobesedila"/>
        <w:spacing w:line="264" w:lineRule="auto"/>
        <w:rPr>
          <w:sz w:val="16"/>
          <w:szCs w:val="16"/>
        </w:rPr>
      </w:pPr>
    </w:p>
    <w:p w14:paraId="4DBBF88A" w14:textId="50C1ACD6" w:rsidR="004D6740" w:rsidRPr="004D6740" w:rsidRDefault="004D6740" w:rsidP="004D6740">
      <w:pPr>
        <w:pStyle w:val="Telobesedila"/>
        <w:spacing w:line="264" w:lineRule="auto"/>
        <w:rPr>
          <w:rFonts w:ascii="Arial" w:hAnsi="Arial" w:cs="Arial"/>
          <w:szCs w:val="18"/>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xml:space="preserve">, kot to </w:t>
      </w:r>
      <w:r w:rsidRPr="004D6740">
        <w:rPr>
          <w:rFonts w:ascii="Arial" w:hAnsi="Arial" w:cs="Arial"/>
          <w:szCs w:val="18"/>
        </w:rPr>
        <w:t xml:space="preserve">določajo veljavni predpisi.  </w:t>
      </w:r>
    </w:p>
    <w:p w14:paraId="3F3A9D46" w14:textId="29A7749C" w:rsidR="004D6740" w:rsidRPr="004D6740" w:rsidRDefault="004D6740" w:rsidP="004D6740">
      <w:pPr>
        <w:spacing w:line="264" w:lineRule="auto"/>
        <w:jc w:val="both"/>
        <w:rPr>
          <w:rFonts w:ascii="Arial" w:hAnsi="Arial" w:cs="Arial"/>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4D6740" w:rsidRPr="007934FE" w14:paraId="78D71850" w14:textId="77777777" w:rsidTr="004D6740">
        <w:trPr>
          <w:trHeight w:hRule="exact" w:val="284"/>
        </w:trPr>
        <w:tc>
          <w:tcPr>
            <w:tcW w:w="8668" w:type="dxa"/>
            <w:gridSpan w:val="2"/>
            <w:shd w:val="clear" w:color="auto" w:fill="BFBFBF" w:themeFill="background1" w:themeFillShade="BF"/>
            <w:vAlign w:val="center"/>
          </w:tcPr>
          <w:p w14:paraId="46B069C9" w14:textId="77777777" w:rsidR="004D6740" w:rsidRPr="004D6740" w:rsidRDefault="004D6740" w:rsidP="004D6740">
            <w:pPr>
              <w:pStyle w:val="Telobesedila"/>
              <w:spacing w:line="264" w:lineRule="auto"/>
              <w:jc w:val="center"/>
              <w:rPr>
                <w:rFonts w:ascii="Arial" w:hAnsi="Arial" w:cs="Arial"/>
                <w:color w:val="000000"/>
                <w:szCs w:val="18"/>
              </w:rPr>
            </w:pPr>
            <w:r w:rsidRPr="004D6740">
              <w:rPr>
                <w:rFonts w:ascii="Arial" w:hAnsi="Arial" w:cs="Arial"/>
                <w:b/>
                <w:bCs/>
                <w:color w:val="000000"/>
                <w:szCs w:val="18"/>
              </w:rPr>
              <w:t>Tehnična zmogljivost</w:t>
            </w:r>
          </w:p>
        </w:tc>
      </w:tr>
      <w:tr w:rsidR="004D6740" w:rsidRPr="007934FE" w14:paraId="33FBD1E0" w14:textId="77777777" w:rsidTr="004D6740">
        <w:trPr>
          <w:trHeight w:hRule="exact" w:val="1411"/>
        </w:trPr>
        <w:tc>
          <w:tcPr>
            <w:tcW w:w="4111" w:type="dxa"/>
            <w:vAlign w:val="center"/>
          </w:tcPr>
          <w:p w14:paraId="6ECC9C29" w14:textId="77777777" w:rsidR="004D6740" w:rsidRPr="00A23F91" w:rsidRDefault="004D6740" w:rsidP="00560AFE">
            <w:pPr>
              <w:pStyle w:val="Telobesedila"/>
              <w:spacing w:line="264" w:lineRule="auto"/>
              <w:jc w:val="left"/>
              <w:rPr>
                <w:rFonts w:ascii="Arial" w:hAnsi="Arial" w:cs="Arial"/>
                <w:color w:val="000000"/>
                <w:szCs w:val="18"/>
              </w:rPr>
            </w:pPr>
            <w:r w:rsidRPr="00A23F91">
              <w:rPr>
                <w:rFonts w:ascii="Arial" w:hAnsi="Arial" w:cs="Arial"/>
                <w:color w:val="000000"/>
                <w:szCs w:val="18"/>
              </w:rPr>
              <w:t>število vozil s katerimi bomo opravljali storitev</w:t>
            </w:r>
          </w:p>
          <w:p w14:paraId="3A8FCEB3" w14:textId="668FB095" w:rsidR="004D6740" w:rsidRPr="00A23F91" w:rsidRDefault="004D6740" w:rsidP="004D6740">
            <w:pPr>
              <w:pStyle w:val="Telobesedila"/>
              <w:spacing w:line="264" w:lineRule="auto"/>
              <w:rPr>
                <w:rFonts w:ascii="Arial" w:hAnsi="Arial" w:cs="Arial"/>
                <w:i/>
                <w:color w:val="000000"/>
                <w:szCs w:val="18"/>
              </w:rPr>
            </w:pPr>
            <w:r w:rsidRPr="00A23F91">
              <w:rPr>
                <w:rFonts w:ascii="Arial" w:hAnsi="Arial" w:cs="Arial"/>
                <w:i/>
                <w:color w:val="000000"/>
                <w:szCs w:val="18"/>
              </w:rPr>
              <w:t>(vpisati št. vozil s katerimi se bo opravljala storitev upoštevaje obseg ponudbe (ponudnik za vsak sklop, za katerega oddaja ponudbo ločeno navede št. vozil)</w:t>
            </w:r>
          </w:p>
        </w:tc>
        <w:tc>
          <w:tcPr>
            <w:tcW w:w="4557" w:type="dxa"/>
            <w:vAlign w:val="center"/>
          </w:tcPr>
          <w:p w14:paraId="39F981F8" w14:textId="77777777" w:rsidR="004D6740" w:rsidRPr="00A23F91" w:rsidRDefault="004D6740" w:rsidP="00560AFE">
            <w:pPr>
              <w:pStyle w:val="Telobesedila"/>
              <w:spacing w:line="264" w:lineRule="auto"/>
              <w:rPr>
                <w:rFonts w:ascii="Arial" w:hAnsi="Arial" w:cs="Arial"/>
                <w:color w:val="000000"/>
                <w:szCs w:val="18"/>
              </w:rPr>
            </w:pPr>
          </w:p>
        </w:tc>
      </w:tr>
      <w:tr w:rsidR="004D6740" w:rsidRPr="007934FE" w14:paraId="318E01A7" w14:textId="77777777" w:rsidTr="004D6740">
        <w:trPr>
          <w:trHeight w:hRule="exact" w:val="1698"/>
        </w:trPr>
        <w:tc>
          <w:tcPr>
            <w:tcW w:w="4111" w:type="dxa"/>
            <w:vAlign w:val="center"/>
          </w:tcPr>
          <w:p w14:paraId="5EAF3C7D" w14:textId="77777777" w:rsidR="004D6740" w:rsidRPr="00A23F91" w:rsidRDefault="004D6740" w:rsidP="004D6740">
            <w:pPr>
              <w:pStyle w:val="Telobesedila"/>
              <w:spacing w:line="264" w:lineRule="auto"/>
              <w:rPr>
                <w:rFonts w:ascii="Arial" w:hAnsi="Arial" w:cs="Arial"/>
                <w:color w:val="000000"/>
                <w:szCs w:val="18"/>
              </w:rPr>
            </w:pPr>
            <w:r w:rsidRPr="00A23F91">
              <w:rPr>
                <w:rFonts w:ascii="Arial" w:hAnsi="Arial" w:cs="Arial"/>
                <w:color w:val="000000"/>
                <w:szCs w:val="18"/>
              </w:rPr>
              <w:t>skupna kapaciteta vozil s katerimi bomo opravljali storitev</w:t>
            </w:r>
          </w:p>
          <w:p w14:paraId="03B07782" w14:textId="64FC35DC" w:rsidR="004D6740" w:rsidRPr="00A23F91" w:rsidRDefault="004D6740" w:rsidP="004D6740">
            <w:pPr>
              <w:pStyle w:val="Telobesedila"/>
              <w:spacing w:line="264" w:lineRule="auto"/>
              <w:rPr>
                <w:rFonts w:ascii="Arial" w:hAnsi="Arial" w:cs="Arial"/>
                <w:color w:val="000000"/>
                <w:szCs w:val="18"/>
              </w:rPr>
            </w:pPr>
            <w:r w:rsidRPr="00A23F91">
              <w:rPr>
                <w:rFonts w:ascii="Arial" w:hAnsi="Arial" w:cs="Arial"/>
                <w:i/>
                <w:color w:val="000000"/>
                <w:szCs w:val="18"/>
              </w:rPr>
              <w:t>(vpisati skupno št. sedežev namenjenim potnikom vseh vozil, s katerimi se bo opravljala storitev, upoštevaje obseg ponudbe (ponudnik za vsak sklop, za katerega oddaja ponudbo ločeno navede št. sedežev)</w:t>
            </w:r>
          </w:p>
        </w:tc>
        <w:tc>
          <w:tcPr>
            <w:tcW w:w="4557" w:type="dxa"/>
            <w:vAlign w:val="center"/>
          </w:tcPr>
          <w:p w14:paraId="23E55F84" w14:textId="77777777" w:rsidR="004D6740" w:rsidRPr="00A23F91" w:rsidRDefault="004D6740" w:rsidP="00560AFE">
            <w:pPr>
              <w:pStyle w:val="Telobesedila"/>
              <w:spacing w:line="264" w:lineRule="auto"/>
              <w:rPr>
                <w:rFonts w:ascii="Arial" w:hAnsi="Arial" w:cs="Arial"/>
                <w:color w:val="000000"/>
                <w:szCs w:val="18"/>
              </w:rPr>
            </w:pPr>
          </w:p>
        </w:tc>
      </w:tr>
    </w:tbl>
    <w:p w14:paraId="2FE22E13" w14:textId="1BE7779F" w:rsidR="004D6740" w:rsidRDefault="004D6740" w:rsidP="004D6740">
      <w:pPr>
        <w:spacing w:line="264" w:lineRule="auto"/>
        <w:jc w:val="both"/>
        <w:rPr>
          <w:rFonts w:cs="Tahoma"/>
        </w:rPr>
      </w:pPr>
    </w:p>
    <w:p w14:paraId="3F223F52" w14:textId="7E107AF8" w:rsidR="004D6740" w:rsidRPr="00C11897" w:rsidRDefault="004D6740" w:rsidP="00BB2B9F">
      <w:pPr>
        <w:pStyle w:val="Odstavekseznama"/>
        <w:numPr>
          <w:ilvl w:val="0"/>
          <w:numId w:val="7"/>
        </w:numPr>
        <w:spacing w:before="225" w:after="225"/>
        <w:jc w:val="both"/>
        <w:rPr>
          <w:rFonts w:ascii="Arial" w:hAnsi="Arial" w:cs="Arial"/>
          <w:b/>
          <w:bCs/>
          <w:color w:val="000000"/>
          <w:sz w:val="18"/>
          <w:szCs w:val="18"/>
        </w:rPr>
      </w:pPr>
      <w:r w:rsidRPr="00C11897">
        <w:rPr>
          <w:rFonts w:ascii="Arial" w:hAnsi="Arial" w:cs="Arial"/>
          <w:b/>
          <w:bCs/>
          <w:color w:val="000000"/>
          <w:sz w:val="18"/>
          <w:szCs w:val="18"/>
        </w:rPr>
        <w:t>Strokovne zmogljivosti</w:t>
      </w:r>
    </w:p>
    <w:p w14:paraId="1238CF83" w14:textId="5D4BAF26"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Izjavljamo, da bomo pri izvedbi naročila sodelovali z naslednjimi </w:t>
      </w:r>
      <w:r w:rsidR="004D6740">
        <w:rPr>
          <w:rFonts w:ascii="Arial" w:hAnsi="Arial" w:cs="Arial"/>
          <w:color w:val="000000"/>
          <w:sz w:val="18"/>
          <w:szCs w:val="18"/>
        </w:rPr>
        <w:t>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7C4989DD"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7D958E" w14:textId="77777777" w:rsidR="003F0B50" w:rsidRPr="00C611E3" w:rsidRDefault="00DB151B"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D1D1D1"/>
              </w:rPr>
              <w:t>Zap.št</w:t>
            </w:r>
            <w:proofErr w:type="spellEnd"/>
            <w:r w:rsidRPr="00C611E3">
              <w:rPr>
                <w:rFonts w:ascii="Arial" w:hAnsi="Arial" w:cs="Arial"/>
                <w:b/>
                <w:bCs/>
                <w:color w:val="000000"/>
                <w:position w:val="-2"/>
                <w:sz w:val="18"/>
                <w:szCs w:val="18"/>
                <w:shd w:val="clear" w:color="auto" w:fill="D1D1D1"/>
              </w:rPr>
              <w: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DF2E9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0A638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999081" w14:textId="5C4F4A76" w:rsidR="003F0B50" w:rsidRPr="00C611E3" w:rsidRDefault="004D6740" w:rsidP="00DB151B">
            <w:pPr>
              <w:jc w:val="both"/>
              <w:rPr>
                <w:rFonts w:ascii="Arial" w:hAnsi="Arial" w:cs="Arial"/>
                <w:sz w:val="18"/>
                <w:szCs w:val="18"/>
              </w:rPr>
            </w:pPr>
            <w:r>
              <w:rPr>
                <w:rFonts w:ascii="Arial" w:hAnsi="Arial" w:cs="Arial"/>
                <w:b/>
                <w:bCs/>
                <w:color w:val="000000"/>
                <w:position w:val="-2"/>
                <w:sz w:val="18"/>
                <w:szCs w:val="18"/>
                <w:shd w:val="clear" w:color="auto" w:fill="D1D1D1"/>
              </w:rPr>
              <w:t>Navedba sklopa, kjer bo nominirani kader opravljal storitve prevoza</w:t>
            </w:r>
          </w:p>
        </w:tc>
      </w:tr>
      <w:tr w:rsidR="003F0B50" w:rsidRPr="00C611E3" w14:paraId="5F9BB2FB"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DDC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B8DF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2E3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2EF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D97F2D"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E361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708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223F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979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C5AE2DB"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0B07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EE49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4CF3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D96B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D8CD3A5"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DF49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D9A5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64EF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903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B660F87"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01B0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5.</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9132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0FA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DCB8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65EFDB0C" w14:textId="5C27F498" w:rsidR="00C11897" w:rsidRPr="00C11897" w:rsidRDefault="00C11897" w:rsidP="00C11897">
      <w:pPr>
        <w:spacing w:after="120" w:line="264" w:lineRule="auto"/>
        <w:jc w:val="both"/>
        <w:rPr>
          <w:rFonts w:ascii="Arial" w:hAnsi="Arial" w:cs="Arial"/>
          <w:i/>
          <w:iCs/>
          <w:sz w:val="18"/>
          <w:szCs w:val="18"/>
        </w:rPr>
      </w:pPr>
      <w:r>
        <w:rPr>
          <w:rFonts w:ascii="Arial" w:hAnsi="Arial" w:cs="Arial"/>
          <w:i/>
          <w:iCs/>
          <w:sz w:val="18"/>
          <w:szCs w:val="18"/>
        </w:rPr>
        <w:t>*</w:t>
      </w:r>
      <w:r w:rsidRPr="00C11897">
        <w:rPr>
          <w:rFonts w:ascii="Arial" w:hAnsi="Arial" w:cs="Arial"/>
          <w:i/>
          <w:iCs/>
          <w:sz w:val="18"/>
          <w:szCs w:val="18"/>
        </w:rPr>
        <w:t>V primeru več kadrov ponudnik doda nove vrstice</w:t>
      </w:r>
    </w:p>
    <w:p w14:paraId="2712E601" w14:textId="77777777" w:rsidR="00C11897" w:rsidRDefault="00C11897" w:rsidP="00C11897">
      <w:pPr>
        <w:spacing w:after="120" w:line="264" w:lineRule="auto"/>
        <w:jc w:val="both"/>
        <w:rPr>
          <w:rFonts w:ascii="Arial" w:hAnsi="Arial" w:cs="Arial"/>
          <w:b/>
          <w:bCs/>
          <w:sz w:val="18"/>
          <w:szCs w:val="18"/>
        </w:rPr>
      </w:pPr>
    </w:p>
    <w:p w14:paraId="1315D640" w14:textId="03DF42D0" w:rsidR="00C11897" w:rsidRPr="00C11897" w:rsidRDefault="00C11897" w:rsidP="00C11897">
      <w:pPr>
        <w:spacing w:after="120" w:line="264" w:lineRule="auto"/>
        <w:jc w:val="both"/>
        <w:rPr>
          <w:rFonts w:ascii="Arial" w:hAnsi="Arial" w:cs="Arial"/>
          <w:bCs/>
          <w:sz w:val="18"/>
          <w:szCs w:val="18"/>
        </w:rPr>
      </w:pPr>
      <w:r w:rsidRPr="00C11897">
        <w:rPr>
          <w:rFonts w:ascii="Arial" w:hAnsi="Arial" w:cs="Arial"/>
          <w:b/>
          <w:bCs/>
          <w:sz w:val="18"/>
          <w:szCs w:val="18"/>
        </w:rPr>
        <w:t xml:space="preserve">ODGOVORNA OSEBA ZA IZVEDBO NAROČILA, </w:t>
      </w:r>
      <w:r w:rsidRPr="00C11897">
        <w:rPr>
          <w:rFonts w:ascii="Arial" w:hAnsi="Arial" w:cs="Arial"/>
          <w:bCs/>
          <w:sz w:val="18"/>
          <w:szCs w:val="18"/>
        </w:rPr>
        <w:t>ki bo v pogodbi navedena kot pooblaščena oseba s strani ponudnika:</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C11897" w:rsidRPr="00C11897" w14:paraId="33590F83" w14:textId="77777777" w:rsidTr="00C11897">
        <w:trPr>
          <w:trHeight w:hRule="exact" w:val="514"/>
        </w:trPr>
        <w:tc>
          <w:tcPr>
            <w:tcW w:w="3686" w:type="dxa"/>
            <w:vAlign w:val="center"/>
          </w:tcPr>
          <w:p w14:paraId="47C8FFF5"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 xml:space="preserve">ime in priimek odgovorne osebe </w:t>
            </w:r>
          </w:p>
          <w:p w14:paraId="05104861" w14:textId="77777777" w:rsidR="00C11897" w:rsidRPr="00C11897" w:rsidRDefault="00C11897" w:rsidP="00C11897">
            <w:pPr>
              <w:spacing w:after="0" w:line="264" w:lineRule="auto"/>
              <w:rPr>
                <w:rFonts w:ascii="Arial" w:hAnsi="Arial" w:cs="Arial"/>
                <w:b/>
                <w:sz w:val="18"/>
                <w:szCs w:val="18"/>
              </w:rPr>
            </w:pPr>
            <w:r w:rsidRPr="00C11897">
              <w:rPr>
                <w:rFonts w:ascii="Arial" w:hAnsi="Arial" w:cs="Arial"/>
                <w:sz w:val="18"/>
                <w:szCs w:val="18"/>
              </w:rPr>
              <w:t>za izvedbo naročila (skrbnik pogodbe)</w:t>
            </w:r>
          </w:p>
        </w:tc>
        <w:tc>
          <w:tcPr>
            <w:tcW w:w="5386" w:type="dxa"/>
            <w:vAlign w:val="center"/>
          </w:tcPr>
          <w:p w14:paraId="5CB553B4"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5B2306B" w14:textId="77777777" w:rsidTr="00C11897">
        <w:trPr>
          <w:trHeight w:hRule="exact" w:val="565"/>
        </w:trPr>
        <w:tc>
          <w:tcPr>
            <w:tcW w:w="3686" w:type="dxa"/>
            <w:vAlign w:val="center"/>
          </w:tcPr>
          <w:p w14:paraId="7AB4D660"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telefon</w:t>
            </w:r>
          </w:p>
        </w:tc>
        <w:tc>
          <w:tcPr>
            <w:tcW w:w="5386" w:type="dxa"/>
            <w:vAlign w:val="center"/>
          </w:tcPr>
          <w:p w14:paraId="06910D26"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DCBE414" w14:textId="77777777" w:rsidTr="00C11897">
        <w:trPr>
          <w:trHeight w:hRule="exact" w:val="573"/>
        </w:trPr>
        <w:tc>
          <w:tcPr>
            <w:tcW w:w="3686" w:type="dxa"/>
            <w:vAlign w:val="center"/>
          </w:tcPr>
          <w:p w14:paraId="1FF82289"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elektronska pošta</w:t>
            </w:r>
          </w:p>
        </w:tc>
        <w:tc>
          <w:tcPr>
            <w:tcW w:w="5386" w:type="dxa"/>
            <w:vAlign w:val="center"/>
          </w:tcPr>
          <w:p w14:paraId="0D5194F3" w14:textId="77777777" w:rsidR="00C11897" w:rsidRPr="00C11897" w:rsidRDefault="00C11897" w:rsidP="00C11897">
            <w:pPr>
              <w:spacing w:after="0" w:line="264" w:lineRule="auto"/>
              <w:jc w:val="center"/>
              <w:rPr>
                <w:rFonts w:ascii="Arial" w:hAnsi="Arial" w:cs="Arial"/>
                <w:sz w:val="18"/>
                <w:szCs w:val="18"/>
              </w:rPr>
            </w:pPr>
          </w:p>
        </w:tc>
      </w:tr>
    </w:tbl>
    <w:p w14:paraId="61F996C6" w14:textId="77777777" w:rsidR="00C11897" w:rsidRPr="00C11897" w:rsidRDefault="00C11897" w:rsidP="00C11897">
      <w:pPr>
        <w:spacing w:line="264" w:lineRule="auto"/>
        <w:rPr>
          <w:rFonts w:ascii="Arial" w:hAnsi="Arial" w:cs="Arial"/>
          <w:b/>
          <w:bCs/>
          <w:sz w:val="18"/>
          <w:szCs w:val="18"/>
        </w:rPr>
      </w:pPr>
    </w:p>
    <w:p w14:paraId="3F1A1D05" w14:textId="77777777" w:rsidR="00C11897" w:rsidRPr="00C11897" w:rsidRDefault="00C11897" w:rsidP="00C11897">
      <w:pPr>
        <w:spacing w:after="120" w:line="264" w:lineRule="auto"/>
        <w:rPr>
          <w:rFonts w:ascii="Arial" w:hAnsi="Arial" w:cs="Arial"/>
          <w:b/>
          <w:bCs/>
          <w:sz w:val="18"/>
          <w:szCs w:val="18"/>
        </w:rPr>
      </w:pPr>
      <w:r w:rsidRPr="00C11897">
        <w:rPr>
          <w:rFonts w:ascii="Arial" w:hAnsi="Arial" w:cs="Arial"/>
          <w:b/>
          <w:bCs/>
          <w:sz w:val="18"/>
          <w:szCs w:val="18"/>
        </w:rPr>
        <w:t>ODGOVORNA OSEBA ZA SPREJEM REKLAMACIJ:</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C11897" w:rsidRPr="00C11897" w14:paraId="28F128E2" w14:textId="77777777" w:rsidTr="00C11897">
        <w:trPr>
          <w:trHeight w:hRule="exact" w:val="575"/>
        </w:trPr>
        <w:tc>
          <w:tcPr>
            <w:tcW w:w="3686" w:type="dxa"/>
            <w:vAlign w:val="center"/>
          </w:tcPr>
          <w:p w14:paraId="69B658B3" w14:textId="75FBA88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ime in priimek odgovorne osebe za sprejem in reševanje reklamacij</w:t>
            </w:r>
          </w:p>
        </w:tc>
        <w:tc>
          <w:tcPr>
            <w:tcW w:w="5386" w:type="dxa"/>
            <w:vAlign w:val="center"/>
          </w:tcPr>
          <w:p w14:paraId="1375CAC8"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4D5EEAA7" w14:textId="77777777" w:rsidTr="00C11897">
        <w:trPr>
          <w:trHeight w:hRule="exact" w:val="569"/>
        </w:trPr>
        <w:tc>
          <w:tcPr>
            <w:tcW w:w="3686" w:type="dxa"/>
            <w:vAlign w:val="center"/>
          </w:tcPr>
          <w:p w14:paraId="46BA31DB"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telefon</w:t>
            </w:r>
          </w:p>
        </w:tc>
        <w:tc>
          <w:tcPr>
            <w:tcW w:w="5386" w:type="dxa"/>
            <w:vAlign w:val="center"/>
          </w:tcPr>
          <w:p w14:paraId="70176A89" w14:textId="77777777" w:rsidR="00C11897" w:rsidRPr="00C11897" w:rsidRDefault="00C11897" w:rsidP="00C11897">
            <w:pPr>
              <w:spacing w:after="0" w:line="264" w:lineRule="auto"/>
              <w:jc w:val="center"/>
              <w:rPr>
                <w:rFonts w:ascii="Arial" w:hAnsi="Arial" w:cs="Arial"/>
                <w:sz w:val="18"/>
                <w:szCs w:val="18"/>
              </w:rPr>
            </w:pPr>
          </w:p>
        </w:tc>
      </w:tr>
      <w:tr w:rsidR="00C11897" w:rsidRPr="00C11897" w14:paraId="08B96A9A" w14:textId="77777777" w:rsidTr="00C11897">
        <w:trPr>
          <w:trHeight w:hRule="exact" w:val="533"/>
        </w:trPr>
        <w:tc>
          <w:tcPr>
            <w:tcW w:w="3686" w:type="dxa"/>
            <w:vAlign w:val="center"/>
          </w:tcPr>
          <w:p w14:paraId="4D5CDD43" w14:textId="77777777" w:rsidR="00C11897" w:rsidRPr="00C11897" w:rsidRDefault="00C11897" w:rsidP="00C11897">
            <w:pPr>
              <w:spacing w:after="0" w:line="264" w:lineRule="auto"/>
              <w:rPr>
                <w:rFonts w:ascii="Arial" w:hAnsi="Arial" w:cs="Arial"/>
                <w:sz w:val="18"/>
                <w:szCs w:val="18"/>
              </w:rPr>
            </w:pPr>
            <w:r w:rsidRPr="00C11897">
              <w:rPr>
                <w:rFonts w:ascii="Arial" w:hAnsi="Arial" w:cs="Arial"/>
                <w:sz w:val="18"/>
                <w:szCs w:val="18"/>
              </w:rPr>
              <w:t>elektronska pošta</w:t>
            </w:r>
          </w:p>
        </w:tc>
        <w:tc>
          <w:tcPr>
            <w:tcW w:w="5386" w:type="dxa"/>
            <w:vAlign w:val="center"/>
          </w:tcPr>
          <w:p w14:paraId="7EA12FF3" w14:textId="77777777" w:rsidR="00C11897" w:rsidRPr="00C11897" w:rsidRDefault="00C11897" w:rsidP="00C11897">
            <w:pPr>
              <w:spacing w:after="0" w:line="264" w:lineRule="auto"/>
              <w:jc w:val="center"/>
              <w:rPr>
                <w:rFonts w:ascii="Arial" w:hAnsi="Arial" w:cs="Arial"/>
                <w:sz w:val="18"/>
                <w:szCs w:val="18"/>
              </w:rPr>
            </w:pPr>
          </w:p>
        </w:tc>
      </w:tr>
    </w:tbl>
    <w:p w14:paraId="4C3B4A05" w14:textId="77777777" w:rsidR="00C11897" w:rsidRPr="00C11897" w:rsidRDefault="00C11897" w:rsidP="00C11897">
      <w:pPr>
        <w:spacing w:line="264" w:lineRule="auto"/>
        <w:rPr>
          <w:rFonts w:ascii="Arial" w:hAnsi="Arial" w:cs="Arial"/>
          <w:sz w:val="18"/>
          <w:szCs w:val="18"/>
        </w:rPr>
      </w:pPr>
    </w:p>
    <w:p w14:paraId="60CE1457" w14:textId="77777777" w:rsidR="00C11897" w:rsidRDefault="00C11897" w:rsidP="00C11897">
      <w:pPr>
        <w:pStyle w:val="Telobesedila"/>
        <w:spacing w:line="264" w:lineRule="auto"/>
        <w:rPr>
          <w:rFonts w:ascii="Arial" w:hAnsi="Arial" w:cs="Arial"/>
          <w:szCs w:val="18"/>
        </w:rPr>
      </w:pPr>
      <w:r>
        <w:rPr>
          <w:rFonts w:ascii="Arial" w:hAnsi="Arial" w:cs="Arial"/>
          <w:szCs w:val="18"/>
        </w:rPr>
        <w:t>Hkrati naročniku izjavljamo:</w:t>
      </w:r>
    </w:p>
    <w:p w14:paraId="5A601AA0" w14:textId="0C8151D8" w:rsidR="00C11897" w:rsidRDefault="00C11897" w:rsidP="00BB2B9F">
      <w:pPr>
        <w:pStyle w:val="Telobesedila"/>
        <w:numPr>
          <w:ilvl w:val="0"/>
          <w:numId w:val="6"/>
        </w:numPr>
        <w:spacing w:line="264" w:lineRule="auto"/>
        <w:rPr>
          <w:rFonts w:ascii="Arial" w:hAnsi="Arial" w:cs="Arial"/>
          <w:szCs w:val="18"/>
        </w:rPr>
      </w:pPr>
      <w:r w:rsidRPr="00C11897">
        <w:rPr>
          <w:rFonts w:ascii="Arial" w:hAnsi="Arial" w:cs="Arial"/>
          <w:szCs w:val="18"/>
        </w:rPr>
        <w:t>da bomo za opravljanje storitve angažirali voznike, ki izpolnjujejo vse predpisane zdravstvene, delovne in druge pogoje v skladu z veljavnimi predpisi na področju prevoza potnikov v cestnem prometu in prevoza skupin otrok v cestnem prometu</w:t>
      </w:r>
      <w:r>
        <w:rPr>
          <w:rFonts w:ascii="Arial" w:hAnsi="Arial" w:cs="Arial"/>
          <w:szCs w:val="18"/>
        </w:rPr>
        <w:t>,</w:t>
      </w:r>
      <w:r w:rsidRPr="00C11897">
        <w:rPr>
          <w:rFonts w:ascii="Arial" w:hAnsi="Arial" w:cs="Arial"/>
          <w:szCs w:val="18"/>
        </w:rPr>
        <w:t xml:space="preserve"> </w:t>
      </w:r>
    </w:p>
    <w:p w14:paraId="08CF2A0A" w14:textId="567D59C2" w:rsidR="00C11897" w:rsidRDefault="00C11897" w:rsidP="00BB2B9F">
      <w:pPr>
        <w:pStyle w:val="Telobesedila"/>
        <w:numPr>
          <w:ilvl w:val="0"/>
          <w:numId w:val="6"/>
        </w:numPr>
        <w:spacing w:line="264" w:lineRule="auto"/>
        <w:rPr>
          <w:rFonts w:ascii="Arial" w:hAnsi="Arial" w:cs="Arial"/>
          <w:szCs w:val="18"/>
        </w:rPr>
      </w:pPr>
      <w:r w:rsidRPr="00C11897">
        <w:rPr>
          <w:rFonts w:ascii="Arial" w:hAnsi="Arial" w:cs="Arial"/>
          <w:szCs w:val="18"/>
        </w:rPr>
        <w:t>da bomo za prevoz šolskih otrok, zagotovili usposobljene voznike, ki imajo izkušnje pri ravnanju z otroci in so z otroci potrpežljivi in strpni</w:t>
      </w:r>
      <w:r>
        <w:rPr>
          <w:rFonts w:ascii="Arial" w:hAnsi="Arial" w:cs="Arial"/>
          <w:szCs w:val="18"/>
        </w:rPr>
        <w:t>,</w:t>
      </w:r>
    </w:p>
    <w:p w14:paraId="3A5D40A0" w14:textId="77777777"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 xml:space="preserve">da bomo spoštovali kodeks ravnanja in obnašanja do šolskih otrok, ki je določen v dokumentaciji naročnika, in z njim seznanili vsakega </w:t>
      </w:r>
      <w:proofErr w:type="spellStart"/>
      <w:r w:rsidRPr="00C11897">
        <w:rPr>
          <w:szCs w:val="18"/>
        </w:rPr>
        <w:t>soponudnika</w:t>
      </w:r>
      <w:proofErr w:type="spellEnd"/>
      <w:r w:rsidRPr="00C11897">
        <w:rPr>
          <w:szCs w:val="18"/>
        </w:rPr>
        <w:t>, podizvajalca v kolikor z njimi sodelujemo pri izvedbi naročila in vsakega voznika, ki bo opravljal prevoze šolskih otrok</w:t>
      </w:r>
      <w:r>
        <w:rPr>
          <w:szCs w:val="18"/>
        </w:rPr>
        <w:t>,</w:t>
      </w:r>
    </w:p>
    <w:p w14:paraId="34030590" w14:textId="5ED2C285"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da bomo v primeru, da katerikoli voznikov tekom izvajanja javnega naročila ne bi več izpolnjeval pogojev, ki veljajo za voznike, ki v cestnem prometu izvajajo prevoz potnikov in voznike, ki v cestnem prometu izvajajo prevoze skupin otrok, takoj zagotovili drugega ustrezno usposobljenega voznika, ki bo izpolnjeval vse z veljavnimi predpisi zahtevane pogoje in pogoje naročnika ter da za dejanja voznikov, ki bodo opravljali prevoze šolskih otrok odgovarjamo</w:t>
      </w:r>
      <w:r>
        <w:rPr>
          <w:szCs w:val="18"/>
        </w:rPr>
        <w:t>,</w:t>
      </w:r>
      <w:r w:rsidRPr="00C11897">
        <w:rPr>
          <w:szCs w:val="18"/>
        </w:rPr>
        <w:t xml:space="preserve"> </w:t>
      </w:r>
    </w:p>
    <w:p w14:paraId="45DDC203" w14:textId="72F93D20" w:rsidR="00C11897" w:rsidRPr="00C11897" w:rsidRDefault="00C11897" w:rsidP="00BB2B9F">
      <w:pPr>
        <w:pStyle w:val="Telobesedila"/>
        <w:numPr>
          <w:ilvl w:val="0"/>
          <w:numId w:val="6"/>
        </w:numPr>
        <w:spacing w:line="264" w:lineRule="auto"/>
        <w:rPr>
          <w:rFonts w:ascii="Arial" w:hAnsi="Arial" w:cs="Arial"/>
          <w:szCs w:val="18"/>
        </w:rPr>
      </w:pPr>
      <w:r w:rsidRPr="00C11897">
        <w:rPr>
          <w:szCs w:val="18"/>
        </w:rPr>
        <w:t xml:space="preserve">da razpolagamo z ustrezno licenco za prevoz potnikov v cestnem prometu, katere kopijo prilagamo. </w:t>
      </w:r>
    </w:p>
    <w:p w14:paraId="5373ADF1" w14:textId="77777777" w:rsidR="00C11897" w:rsidRPr="00C11897" w:rsidRDefault="00C11897" w:rsidP="00C11897">
      <w:pPr>
        <w:pStyle w:val="Telobesedila"/>
        <w:spacing w:line="264" w:lineRule="auto"/>
        <w:ind w:left="720"/>
        <w:rPr>
          <w:rFonts w:ascii="Arial" w:hAnsi="Arial" w:cs="Arial"/>
          <w:szCs w:val="18"/>
        </w:rPr>
      </w:pPr>
    </w:p>
    <w:p w14:paraId="1942506B" w14:textId="39075FC5" w:rsidR="00230E35" w:rsidRPr="004D6740" w:rsidRDefault="00230E35" w:rsidP="004D6740">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DBD443" w14:textId="77777777">
        <w:tc>
          <w:tcPr>
            <w:tcW w:w="4080" w:type="dxa"/>
            <w:tcMar>
              <w:top w:w="75" w:type="dxa"/>
              <w:bottom w:w="75" w:type="dxa"/>
            </w:tcMar>
            <w:vAlign w:val="center"/>
          </w:tcPr>
          <w:p w14:paraId="2013E1E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35CF1E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A4AC475" w14:textId="77777777">
        <w:tc>
          <w:tcPr>
            <w:tcW w:w="4080" w:type="dxa"/>
            <w:tcMar>
              <w:top w:w="75" w:type="dxa"/>
              <w:bottom w:w="75" w:type="dxa"/>
            </w:tcMar>
            <w:vAlign w:val="center"/>
          </w:tcPr>
          <w:p w14:paraId="3D6AFBB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C483C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2B25F23D"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9CAD604" w14:textId="631E6A96"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C11897">
        <w:rPr>
          <w:rFonts w:ascii="Arial" w:hAnsi="Arial" w:cs="Arial"/>
          <w:sz w:val="18"/>
          <w:szCs w:val="18"/>
        </w:rPr>
        <w:t>6</w:t>
      </w:r>
    </w:p>
    <w:p w14:paraId="258138B6" w14:textId="77777777" w:rsidR="003C2555" w:rsidRPr="00C611E3" w:rsidRDefault="003C2555" w:rsidP="00344134">
      <w:pPr>
        <w:spacing w:after="0"/>
        <w:jc w:val="right"/>
        <w:rPr>
          <w:rFonts w:ascii="Arial" w:hAnsi="Arial" w:cs="Arial"/>
          <w:sz w:val="18"/>
          <w:szCs w:val="18"/>
        </w:rPr>
      </w:pPr>
    </w:p>
    <w:p w14:paraId="69696F1D" w14:textId="7777777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CD892F1" w14:textId="77777777" w:rsidR="003C2555" w:rsidRDefault="003C2555" w:rsidP="003C2555">
      <w:pPr>
        <w:spacing w:after="120"/>
        <w:rPr>
          <w:rFonts w:ascii="Arial" w:hAnsi="Arial" w:cs="Arial"/>
        </w:rPr>
      </w:pPr>
    </w:p>
    <w:p w14:paraId="6B89CE23"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20B60376" w14:textId="58BAD406" w:rsidR="003C2555" w:rsidRDefault="003C2555" w:rsidP="003C2555">
      <w:pPr>
        <w:spacing w:before="225" w:after="225" w:line="240" w:lineRule="auto"/>
        <w:jc w:val="center"/>
        <w:rPr>
          <w:rFonts w:ascii="Arial" w:hAnsi="Arial" w:cs="Arial"/>
          <w:sz w:val="21"/>
          <w:szCs w:val="21"/>
        </w:rPr>
      </w:pPr>
      <w:r w:rsidRPr="00E758D2">
        <w:rPr>
          <w:rFonts w:ascii="Arial" w:hAnsi="Arial" w:cs="Arial"/>
          <w:sz w:val="21"/>
          <w:szCs w:val="21"/>
        </w:rPr>
        <w:t>s pooblastilom za izpolnitev in unovčenje menice</w:t>
      </w:r>
    </w:p>
    <w:p w14:paraId="1264C0CD" w14:textId="74581D70" w:rsidR="00B239EE" w:rsidRPr="00E758D2" w:rsidRDefault="00B239EE" w:rsidP="003C2555">
      <w:pPr>
        <w:spacing w:before="225" w:after="225" w:line="240" w:lineRule="auto"/>
        <w:jc w:val="center"/>
      </w:pPr>
      <w:r>
        <w:rPr>
          <w:rFonts w:ascii="Arial" w:hAnsi="Arial" w:cs="Arial"/>
          <w:sz w:val="21"/>
          <w:szCs w:val="21"/>
        </w:rPr>
        <w:t>za sklop _____</w:t>
      </w:r>
    </w:p>
    <w:p w14:paraId="01AF8B54" w14:textId="77777777" w:rsidR="003C2555" w:rsidRPr="00E758D2" w:rsidRDefault="003C2555" w:rsidP="003C2555">
      <w:pPr>
        <w:spacing w:before="225" w:after="225" w:line="240" w:lineRule="auto"/>
        <w:jc w:val="both"/>
      </w:pPr>
      <w:r w:rsidRPr="00E758D2">
        <w:rPr>
          <w:rFonts w:ascii="Arial" w:hAnsi="Arial" w:cs="Arial"/>
          <w:sz w:val="18"/>
          <w:szCs w:val="18"/>
        </w:rPr>
        <w:t> </w:t>
      </w:r>
    </w:p>
    <w:p w14:paraId="4680D79A" w14:textId="1E25D807" w:rsidR="003C2555" w:rsidRPr="00E758D2" w:rsidRDefault="003C2555" w:rsidP="003C2555">
      <w:pPr>
        <w:spacing w:before="225" w:after="225" w:line="240" w:lineRule="auto"/>
        <w:jc w:val="both"/>
      </w:pPr>
      <w:r w:rsidRPr="00E758D2">
        <w:rPr>
          <w:rFonts w:ascii="Arial" w:hAnsi="Arial" w:cs="Arial"/>
          <w:sz w:val="18"/>
          <w:szCs w:val="18"/>
        </w:rPr>
        <w:t xml:space="preserve">Naročniku </w:t>
      </w:r>
      <w:bookmarkStart w:id="4" w:name="_Hlk55664973"/>
      <w:r w:rsidR="00B239EE" w:rsidRPr="00C04F0A">
        <w:rPr>
          <w:rFonts w:ascii="Arial" w:hAnsi="Arial" w:cs="Arial"/>
          <w:b/>
          <w:bCs/>
          <w:color w:val="000000"/>
          <w:sz w:val="18"/>
          <w:szCs w:val="18"/>
        </w:rPr>
        <w:t xml:space="preserve">OBČINA </w:t>
      </w:r>
      <w:bookmarkEnd w:id="4"/>
      <w:r w:rsidR="0053313B">
        <w:rPr>
          <w:rFonts w:ascii="Arial" w:hAnsi="Arial" w:cs="Arial"/>
          <w:b/>
          <w:bCs/>
          <w:color w:val="000000"/>
          <w:sz w:val="18"/>
          <w:szCs w:val="18"/>
        </w:rPr>
        <w:t>MAJŠPERK, Majšperk 39, 2322 Majšperk</w:t>
      </w:r>
      <w:r w:rsidRPr="00E758D2">
        <w:rPr>
          <w:rFonts w:ascii="Arial" w:hAnsi="Arial" w:cs="Arial"/>
          <w:sz w:val="18"/>
          <w:szCs w:val="18"/>
        </w:rPr>
        <w:t xml:space="preserve">, kot zavarovanje za </w:t>
      </w:r>
      <w:r w:rsidRPr="00E758D2">
        <w:rPr>
          <w:rFonts w:ascii="Arial" w:hAnsi="Arial" w:cs="Arial"/>
          <w:b/>
          <w:bCs/>
          <w:sz w:val="18"/>
          <w:szCs w:val="18"/>
        </w:rPr>
        <w:t xml:space="preserve">dobro izvedbo </w:t>
      </w:r>
      <w:r w:rsidR="00B239EE">
        <w:rPr>
          <w:rFonts w:ascii="Arial" w:hAnsi="Arial" w:cs="Arial"/>
          <w:b/>
          <w:bCs/>
          <w:sz w:val="18"/>
          <w:szCs w:val="18"/>
        </w:rPr>
        <w:t>storitev</w:t>
      </w:r>
      <w:r w:rsidRPr="00E758D2">
        <w:rPr>
          <w:rFonts w:ascii="Arial" w:hAnsi="Arial" w:cs="Arial"/>
          <w:b/>
          <w:bCs/>
          <w:sz w:val="18"/>
          <w:szCs w:val="18"/>
        </w:rPr>
        <w:t>,</w:t>
      </w:r>
      <w:r w:rsidRPr="00E758D2">
        <w:rPr>
          <w:rFonts w:ascii="Arial" w:hAnsi="Arial" w:cs="Arial"/>
          <w:sz w:val="18"/>
          <w:szCs w:val="18"/>
        </w:rPr>
        <w:t xml:space="preserve"> ki so opredeljena v javnem naročilu</w:t>
      </w:r>
    </w:p>
    <w:p w14:paraId="42BC921F" w14:textId="47C8DF9E" w:rsidR="00B239EE" w:rsidRPr="002B3CD4" w:rsidRDefault="00B239EE" w:rsidP="00B239EE">
      <w:pPr>
        <w:spacing w:before="225" w:after="225" w:line="240" w:lineRule="auto"/>
        <w:jc w:val="center"/>
        <w:rPr>
          <w:rFonts w:ascii="Arial" w:hAnsi="Arial" w:cs="Arial"/>
          <w:bCs/>
          <w:sz w:val="18"/>
          <w:szCs w:val="18"/>
        </w:rPr>
      </w:pPr>
      <w:r w:rsidRPr="002B3CD4">
        <w:rPr>
          <w:rFonts w:ascii="Arial" w:hAnsi="Arial" w:cs="Arial"/>
          <w:bCs/>
          <w:sz w:val="18"/>
          <w:szCs w:val="18"/>
        </w:rPr>
        <w:t xml:space="preserve">Prevozi šolskih otrok v Občini </w:t>
      </w:r>
      <w:r w:rsidR="001B3D7B">
        <w:rPr>
          <w:rFonts w:ascii="Arial" w:hAnsi="Arial" w:cs="Arial"/>
          <w:bCs/>
          <w:sz w:val="18"/>
          <w:szCs w:val="18"/>
        </w:rPr>
        <w:t>Ma</w:t>
      </w:r>
      <w:r w:rsidR="0053313B">
        <w:rPr>
          <w:rFonts w:ascii="Arial" w:hAnsi="Arial" w:cs="Arial"/>
          <w:bCs/>
          <w:sz w:val="18"/>
          <w:szCs w:val="18"/>
        </w:rPr>
        <w:t>jšperk</w:t>
      </w:r>
      <w:r w:rsidRPr="002B3CD4">
        <w:rPr>
          <w:rFonts w:ascii="Arial" w:hAnsi="Arial" w:cs="Arial"/>
          <w:bCs/>
          <w:sz w:val="18"/>
          <w:szCs w:val="18"/>
        </w:rPr>
        <w:t xml:space="preserve"> za obdobje 4 šolskih let (od 202</w:t>
      </w:r>
      <w:r w:rsidR="00151821">
        <w:rPr>
          <w:rFonts w:ascii="Arial" w:hAnsi="Arial" w:cs="Arial"/>
          <w:bCs/>
          <w:sz w:val="18"/>
          <w:szCs w:val="18"/>
        </w:rPr>
        <w:t>6</w:t>
      </w:r>
      <w:r w:rsidRPr="002B3CD4">
        <w:rPr>
          <w:rFonts w:ascii="Arial" w:hAnsi="Arial" w:cs="Arial"/>
          <w:bCs/>
          <w:sz w:val="18"/>
          <w:szCs w:val="18"/>
        </w:rPr>
        <w:t>/202</w:t>
      </w:r>
      <w:r w:rsidR="00151821">
        <w:rPr>
          <w:rFonts w:ascii="Arial" w:hAnsi="Arial" w:cs="Arial"/>
          <w:bCs/>
          <w:sz w:val="18"/>
          <w:szCs w:val="18"/>
        </w:rPr>
        <w:t>7</w:t>
      </w:r>
      <w:r w:rsidRPr="002B3CD4">
        <w:rPr>
          <w:rFonts w:ascii="Arial" w:hAnsi="Arial" w:cs="Arial"/>
          <w:bCs/>
          <w:sz w:val="18"/>
          <w:szCs w:val="18"/>
        </w:rPr>
        <w:t xml:space="preserve"> do 202</w:t>
      </w:r>
      <w:r w:rsidR="00151821">
        <w:rPr>
          <w:rFonts w:ascii="Arial" w:hAnsi="Arial" w:cs="Arial"/>
          <w:bCs/>
          <w:sz w:val="18"/>
          <w:szCs w:val="18"/>
        </w:rPr>
        <w:t>9</w:t>
      </w:r>
      <w:r w:rsidRPr="002B3CD4">
        <w:rPr>
          <w:rFonts w:ascii="Arial" w:hAnsi="Arial" w:cs="Arial"/>
          <w:bCs/>
          <w:sz w:val="18"/>
          <w:szCs w:val="18"/>
        </w:rPr>
        <w:t>/20</w:t>
      </w:r>
      <w:r w:rsidR="00151821">
        <w:rPr>
          <w:rFonts w:ascii="Arial" w:hAnsi="Arial" w:cs="Arial"/>
          <w:bCs/>
          <w:sz w:val="18"/>
          <w:szCs w:val="18"/>
        </w:rPr>
        <w:t>30</w:t>
      </w:r>
      <w:r w:rsidRPr="002B3CD4">
        <w:rPr>
          <w:rFonts w:ascii="Arial" w:hAnsi="Arial" w:cs="Arial"/>
          <w:bCs/>
          <w:sz w:val="18"/>
          <w:szCs w:val="18"/>
        </w:rPr>
        <w:t>)</w:t>
      </w:r>
      <w:r w:rsidR="002B3CD4" w:rsidRPr="002B3CD4">
        <w:rPr>
          <w:rFonts w:ascii="Arial" w:hAnsi="Arial" w:cs="Arial"/>
          <w:bCs/>
          <w:sz w:val="18"/>
          <w:szCs w:val="18"/>
        </w:rPr>
        <w:t xml:space="preserve"> </w:t>
      </w:r>
    </w:p>
    <w:p w14:paraId="307AA1FD" w14:textId="07A792EF" w:rsidR="003C2555" w:rsidRPr="00E758D2" w:rsidRDefault="003C2555" w:rsidP="003C2555">
      <w:pPr>
        <w:spacing w:before="225" w:after="225" w:line="240" w:lineRule="auto"/>
        <w:jc w:val="both"/>
      </w:pPr>
      <w:r w:rsidRPr="00E758D2">
        <w:rPr>
          <w:rFonts w:ascii="Arial" w:hAnsi="Arial" w:cs="Arial"/>
          <w:sz w:val="18"/>
          <w:szCs w:val="18"/>
        </w:rPr>
        <w:t>izročamo bianko lastno menico ter menično izjavo s pooblastilom za izpolnitev in unovčenje menice.</w:t>
      </w:r>
    </w:p>
    <w:p w14:paraId="6BA52865" w14:textId="77777777" w:rsidR="003C2555" w:rsidRPr="00E758D2" w:rsidRDefault="003C2555" w:rsidP="003C2555">
      <w:pPr>
        <w:spacing w:before="225" w:after="225" w:line="240" w:lineRule="auto"/>
        <w:jc w:val="both"/>
      </w:pPr>
      <w:r w:rsidRPr="00E758D2">
        <w:rPr>
          <w:rFonts w:ascii="Arial" w:hAnsi="Arial" w:cs="Arial"/>
          <w:sz w:val="18"/>
          <w:szCs w:val="18"/>
        </w:rPr>
        <w:t> </w:t>
      </w:r>
    </w:p>
    <w:p w14:paraId="3A0BA174" w14:textId="7C21A854" w:rsidR="003C2555" w:rsidRPr="00E758D2" w:rsidRDefault="003C2555" w:rsidP="003C2555">
      <w:pPr>
        <w:spacing w:before="225" w:after="225" w:line="240" w:lineRule="auto"/>
        <w:jc w:val="both"/>
      </w:pPr>
      <w:r w:rsidRPr="00E758D2">
        <w:rPr>
          <w:rFonts w:ascii="Arial" w:hAnsi="Arial" w:cs="Arial"/>
          <w:sz w:val="18"/>
          <w:szCs w:val="18"/>
        </w:rPr>
        <w:t xml:space="preserve">Naročnika </w:t>
      </w:r>
      <w:r w:rsidR="00B239EE" w:rsidRPr="00C04F0A">
        <w:rPr>
          <w:rFonts w:ascii="Arial" w:hAnsi="Arial" w:cs="Arial"/>
          <w:b/>
          <w:bCs/>
          <w:color w:val="000000"/>
          <w:sz w:val="18"/>
          <w:szCs w:val="18"/>
        </w:rPr>
        <w:t xml:space="preserve">OBČINA </w:t>
      </w:r>
      <w:r w:rsidR="0053313B">
        <w:rPr>
          <w:rFonts w:ascii="Arial" w:hAnsi="Arial" w:cs="Arial"/>
          <w:b/>
          <w:bCs/>
          <w:color w:val="000000"/>
          <w:sz w:val="18"/>
          <w:szCs w:val="18"/>
        </w:rPr>
        <w:t>MAJŠPERK, Majšperk 39, 2322 Majšperk</w:t>
      </w:r>
      <w:r w:rsidRPr="00E758D2">
        <w:rPr>
          <w:rFonts w:ascii="Arial" w:hAnsi="Arial" w:cs="Arial"/>
          <w:sz w:val="18"/>
          <w:szCs w:val="18"/>
        </w:rPr>
        <w:t xml:space="preserve">, pooblaščamo, da izpolni priloženo menico z zneskom v višini </w:t>
      </w:r>
      <w:r w:rsidRPr="00E758D2">
        <w:rPr>
          <w:rFonts w:ascii="Arial" w:hAnsi="Arial" w:cs="Arial"/>
          <w:b/>
          <w:bCs/>
          <w:sz w:val="18"/>
          <w:szCs w:val="18"/>
        </w:rPr>
        <w:t xml:space="preserve">10,00 % pogodbene vrednosti z DDV, kar znaša </w:t>
      </w:r>
      <w:r w:rsidRPr="00E758D2">
        <w:rPr>
          <w:rFonts w:ascii="Arial" w:hAnsi="Arial" w:cs="Arial"/>
          <w:b/>
          <w:bCs/>
          <w:sz w:val="18"/>
          <w:szCs w:val="18"/>
          <w:u w:val="single"/>
        </w:rPr>
        <w:t>__________</w:t>
      </w:r>
    </w:p>
    <w:p w14:paraId="6B3DB53B" w14:textId="77777777" w:rsidR="003C2555" w:rsidRPr="00E758D2" w:rsidRDefault="003C2555" w:rsidP="003C2555">
      <w:pPr>
        <w:spacing w:before="225" w:after="225" w:line="240" w:lineRule="auto"/>
        <w:jc w:val="both"/>
      </w:pPr>
      <w:r w:rsidRPr="00E758D2">
        <w:rPr>
          <w:rFonts w:ascii="Arial" w:hAnsi="Arial" w:cs="Arial"/>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95E8D53" w14:textId="77777777" w:rsidR="003C2555" w:rsidRPr="00E758D2" w:rsidRDefault="003C2555" w:rsidP="003C2555">
      <w:pPr>
        <w:spacing w:before="225" w:after="225" w:line="240" w:lineRule="auto"/>
        <w:jc w:val="both"/>
      </w:pPr>
      <w:r w:rsidRPr="00E758D2">
        <w:rPr>
          <w:rFonts w:ascii="Arial" w:hAnsi="Arial" w:cs="Arial"/>
          <w:sz w:val="18"/>
          <w:szCs w:val="18"/>
        </w:rPr>
        <w:t xml:space="preserve">Menična izjava je veljavna od njenega podpisa do izteka roka veljavnosti zavarovanja za dobro izvedbo po predmetnem naročilu, </w:t>
      </w:r>
      <w:proofErr w:type="spellStart"/>
      <w:r w:rsidRPr="00E758D2">
        <w:rPr>
          <w:rFonts w:ascii="Arial" w:hAnsi="Arial" w:cs="Arial"/>
          <w:sz w:val="18"/>
          <w:szCs w:val="18"/>
        </w:rPr>
        <w:t>t.j</w:t>
      </w:r>
      <w:proofErr w:type="spellEnd"/>
      <w:r w:rsidRPr="00E758D2">
        <w:rPr>
          <w:rFonts w:ascii="Arial" w:hAnsi="Arial" w:cs="Arial"/>
          <w:sz w:val="18"/>
          <w:szCs w:val="18"/>
        </w:rPr>
        <w:t>. najkasneje do ____________.</w:t>
      </w:r>
    </w:p>
    <w:p w14:paraId="41BB2D66" w14:textId="083B705B" w:rsidR="00B239EE" w:rsidRPr="00B239EE" w:rsidRDefault="00B239EE" w:rsidP="00B239EE">
      <w:pPr>
        <w:spacing w:line="312" w:lineRule="auto"/>
        <w:jc w:val="both"/>
        <w:rPr>
          <w:rFonts w:ascii="Arial" w:hAnsi="Arial" w:cs="Arial"/>
          <w:sz w:val="18"/>
          <w:szCs w:val="18"/>
        </w:rPr>
      </w:pPr>
      <w:r w:rsidRPr="00B239EE">
        <w:rPr>
          <w:rFonts w:ascii="Arial" w:hAnsi="Arial" w:cs="Arial"/>
          <w:sz w:val="18"/>
          <w:szCs w:val="18"/>
        </w:rPr>
        <w:t xml:space="preserve">Menična izjava je nepreklicna, menico Občina </w:t>
      </w:r>
      <w:r w:rsidR="0053313B">
        <w:rPr>
          <w:rFonts w:ascii="Arial" w:hAnsi="Arial" w:cs="Arial"/>
          <w:sz w:val="18"/>
          <w:szCs w:val="18"/>
        </w:rPr>
        <w:t>Majšperk</w:t>
      </w:r>
      <w:r w:rsidRPr="00B239EE">
        <w:rPr>
          <w:rFonts w:ascii="Arial" w:hAnsi="Arial" w:cs="Arial"/>
          <w:sz w:val="18"/>
          <w:szCs w:val="18"/>
        </w:rPr>
        <w:t xml:space="preserve"> izpolni s klavzulo »brez protesta« in je plačljiva na prvi poziv.</w:t>
      </w:r>
    </w:p>
    <w:p w14:paraId="7B606A69" w14:textId="77777777" w:rsidR="003C2555" w:rsidRPr="00E758D2" w:rsidRDefault="003C2555" w:rsidP="003C2555">
      <w:pPr>
        <w:spacing w:before="225" w:after="225" w:line="240" w:lineRule="auto"/>
        <w:jc w:val="both"/>
      </w:pPr>
      <w:r w:rsidRPr="00E758D2">
        <w:rPr>
          <w:rFonts w:ascii="Arial" w:hAnsi="Arial" w:cs="Arial"/>
          <w:sz w:val="18"/>
          <w:szCs w:val="18"/>
        </w:rPr>
        <w:t xml:space="preserve">Menica je unovčljiva pri: </w:t>
      </w:r>
      <w:r w:rsidRPr="00E758D2">
        <w:rPr>
          <w:rFonts w:ascii="Arial" w:hAnsi="Arial" w:cs="Arial"/>
          <w:sz w:val="18"/>
          <w:szCs w:val="18"/>
          <w:u w:val="single"/>
        </w:rPr>
        <w:t>_______________</w:t>
      </w:r>
    </w:p>
    <w:p w14:paraId="3CDF465D" w14:textId="77777777" w:rsidR="003C2555" w:rsidRPr="00E758D2" w:rsidRDefault="003C2555" w:rsidP="003C2555">
      <w:pPr>
        <w:spacing w:before="225" w:after="225" w:line="240" w:lineRule="auto"/>
        <w:jc w:val="both"/>
      </w:pPr>
      <w:r w:rsidRPr="00E758D2">
        <w:rPr>
          <w:rFonts w:ascii="Arial" w:hAnsi="Arial" w:cs="Arial"/>
          <w:sz w:val="18"/>
          <w:szCs w:val="18"/>
        </w:rPr>
        <w:t xml:space="preserve">s transakcijskega računa (TRR): </w:t>
      </w:r>
      <w:r w:rsidRPr="00E758D2">
        <w:rPr>
          <w:rFonts w:ascii="Arial" w:hAnsi="Arial" w:cs="Arial"/>
          <w:sz w:val="18"/>
          <w:szCs w:val="18"/>
          <w:u w:val="single"/>
        </w:rPr>
        <w:t>_______________</w:t>
      </w:r>
    </w:p>
    <w:p w14:paraId="4AFF37CB" w14:textId="57CA1C99" w:rsidR="003C2555" w:rsidRPr="00E758D2" w:rsidRDefault="003C2555" w:rsidP="003C2555">
      <w:pPr>
        <w:spacing w:before="225" w:after="225" w:line="240" w:lineRule="auto"/>
        <w:jc w:val="both"/>
      </w:pPr>
      <w:r w:rsidRPr="00E758D2">
        <w:rPr>
          <w:rFonts w:ascii="Arial" w:hAnsi="Arial" w:cs="Arial"/>
          <w:sz w:val="18"/>
          <w:szCs w:val="18"/>
        </w:rPr>
        <w:t> Priloga: </w:t>
      </w:r>
    </w:p>
    <w:p w14:paraId="3C0C54D1" w14:textId="77777777" w:rsidR="003C2555" w:rsidRPr="00E758D2" w:rsidRDefault="003C2555" w:rsidP="003C2555">
      <w:pPr>
        <w:spacing w:before="225" w:after="225" w:line="240" w:lineRule="auto"/>
        <w:jc w:val="both"/>
      </w:pPr>
      <w:r w:rsidRPr="00E758D2">
        <w:rPr>
          <w:rFonts w:ascii="Arial" w:hAnsi="Arial" w:cs="Arial"/>
          <w:sz w:val="18"/>
          <w:szCs w:val="18"/>
        </w:rPr>
        <w:t>- bianco menica, podpisana in žigosana</w:t>
      </w:r>
    </w:p>
    <w:p w14:paraId="4DBD15C2" w14:textId="77777777" w:rsidR="00B239EE" w:rsidRPr="00B239EE" w:rsidRDefault="003C2555" w:rsidP="00B239EE">
      <w:pPr>
        <w:spacing w:line="312" w:lineRule="auto"/>
        <w:jc w:val="both"/>
        <w:rPr>
          <w:rFonts w:ascii="Arial" w:hAnsi="Arial" w:cs="Arial"/>
          <w:sz w:val="18"/>
          <w:szCs w:val="18"/>
        </w:rPr>
      </w:pPr>
      <w:r w:rsidRPr="00B239EE">
        <w:rPr>
          <w:rFonts w:ascii="Arial" w:hAnsi="Arial" w:cs="Arial"/>
          <w:sz w:val="18"/>
          <w:szCs w:val="18"/>
        </w:rPr>
        <w:t> </w:t>
      </w:r>
    </w:p>
    <w:p w14:paraId="69F8963B" w14:textId="77777777"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kraj:</w:t>
      </w:r>
      <w:r w:rsidRPr="00B239EE">
        <w:rPr>
          <w:rFonts w:ascii="Arial" w:hAnsi="Arial" w:cs="Arial"/>
          <w:sz w:val="18"/>
          <w:szCs w:val="18"/>
        </w:rPr>
        <w:tab/>
      </w:r>
      <w:r w:rsidRPr="00B239EE">
        <w:rPr>
          <w:rFonts w:ascii="Arial" w:hAnsi="Arial" w:cs="Arial"/>
          <w:sz w:val="18"/>
          <w:szCs w:val="18"/>
        </w:rPr>
        <w:softHyphen/>
        <w:t>____________________</w:t>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t>ime in priimek zakonitega zastopnika</w:t>
      </w:r>
    </w:p>
    <w:p w14:paraId="517A8776" w14:textId="2BF0A6D2"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r>
      <w:r w:rsidRPr="00B239EE">
        <w:rPr>
          <w:rFonts w:ascii="Arial" w:hAnsi="Arial" w:cs="Arial"/>
          <w:sz w:val="18"/>
          <w:szCs w:val="18"/>
        </w:rPr>
        <w:tab/>
        <w:t>izdajatelja menice</w:t>
      </w:r>
    </w:p>
    <w:p w14:paraId="60380742" w14:textId="77777777" w:rsidR="00D074F4" w:rsidRDefault="00D074F4" w:rsidP="00B239EE">
      <w:pPr>
        <w:spacing w:after="0" w:line="312" w:lineRule="auto"/>
        <w:jc w:val="both"/>
        <w:rPr>
          <w:rFonts w:ascii="Arial" w:hAnsi="Arial" w:cs="Arial"/>
          <w:sz w:val="18"/>
          <w:szCs w:val="18"/>
        </w:rPr>
      </w:pPr>
    </w:p>
    <w:p w14:paraId="247F6D34" w14:textId="09000121" w:rsidR="00B239EE" w:rsidRPr="00B239EE" w:rsidRDefault="00B239EE" w:rsidP="00B239EE">
      <w:pPr>
        <w:spacing w:after="0" w:line="312" w:lineRule="auto"/>
        <w:jc w:val="both"/>
        <w:rPr>
          <w:rFonts w:ascii="Arial" w:hAnsi="Arial" w:cs="Arial"/>
          <w:sz w:val="18"/>
          <w:szCs w:val="18"/>
        </w:rPr>
      </w:pPr>
      <w:r w:rsidRPr="00B239EE">
        <w:rPr>
          <w:rFonts w:ascii="Arial" w:hAnsi="Arial" w:cs="Arial"/>
          <w:sz w:val="18"/>
          <w:szCs w:val="18"/>
        </w:rPr>
        <w:t>datum:</w:t>
      </w:r>
      <w:r w:rsidRPr="00B239EE">
        <w:rPr>
          <w:rFonts w:ascii="Arial" w:hAnsi="Arial" w:cs="Arial"/>
          <w:sz w:val="18"/>
          <w:szCs w:val="18"/>
        </w:rPr>
        <w:tab/>
        <w:t>____________________</w:t>
      </w:r>
      <w:r w:rsidRPr="00B239EE">
        <w:rPr>
          <w:rFonts w:ascii="Arial" w:hAnsi="Arial" w:cs="Arial"/>
          <w:sz w:val="18"/>
          <w:szCs w:val="18"/>
        </w:rPr>
        <w:tab/>
      </w:r>
      <w:r w:rsidRPr="00B239EE">
        <w:rPr>
          <w:rFonts w:ascii="Arial" w:hAnsi="Arial" w:cs="Arial"/>
          <w:sz w:val="18"/>
          <w:szCs w:val="18"/>
        </w:rPr>
        <w:tab/>
        <w:t>žig</w:t>
      </w:r>
      <w:r w:rsidRPr="00B239EE">
        <w:rPr>
          <w:rFonts w:ascii="Arial" w:hAnsi="Arial" w:cs="Arial"/>
          <w:sz w:val="18"/>
          <w:szCs w:val="18"/>
        </w:rPr>
        <w:tab/>
      </w:r>
      <w:r w:rsidRPr="00B239EE">
        <w:rPr>
          <w:rFonts w:ascii="Arial" w:hAnsi="Arial" w:cs="Arial"/>
          <w:sz w:val="18"/>
          <w:szCs w:val="18"/>
        </w:rPr>
        <w:tab/>
        <w:t xml:space="preserve">         </w:t>
      </w:r>
      <w:r w:rsidRPr="00B239EE">
        <w:rPr>
          <w:rFonts w:ascii="Arial" w:hAnsi="Arial" w:cs="Arial"/>
          <w:sz w:val="18"/>
          <w:szCs w:val="18"/>
        </w:rPr>
        <w:tab/>
        <w:t>_____________________________</w:t>
      </w:r>
    </w:p>
    <w:p w14:paraId="7703D04F" w14:textId="77777777" w:rsidR="00D074F4" w:rsidRDefault="00D074F4" w:rsidP="00B239EE">
      <w:pPr>
        <w:pStyle w:val="Telobesedila2"/>
        <w:spacing w:after="0" w:line="312" w:lineRule="auto"/>
        <w:ind w:left="4956" w:firstLine="708"/>
        <w:jc w:val="both"/>
        <w:rPr>
          <w:rFonts w:ascii="Tahoma" w:hAnsi="Tahoma" w:cs="Tahoma"/>
          <w:sz w:val="18"/>
          <w:szCs w:val="18"/>
        </w:rPr>
      </w:pPr>
    </w:p>
    <w:p w14:paraId="11A20A78" w14:textId="77777777" w:rsidR="00D074F4" w:rsidRDefault="00B239EE" w:rsidP="00B239EE">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0DBA40D0" w14:textId="685B4CE6" w:rsidR="00B239EE" w:rsidRPr="00B239EE" w:rsidRDefault="00B239EE" w:rsidP="00B239EE">
      <w:pPr>
        <w:pStyle w:val="Telobesedila2"/>
        <w:spacing w:after="0" w:line="312" w:lineRule="auto"/>
        <w:ind w:left="4956" w:firstLine="708"/>
        <w:jc w:val="both"/>
        <w:rPr>
          <w:rFonts w:ascii="Tahoma" w:hAnsi="Tahoma" w:cs="Tahoma"/>
          <w:sz w:val="18"/>
          <w:szCs w:val="18"/>
        </w:rPr>
      </w:pPr>
      <w:r w:rsidRPr="00213CB6">
        <w:rPr>
          <w:rFonts w:cs="Tahoma"/>
          <w:szCs w:val="18"/>
        </w:rPr>
        <w:t xml:space="preserve">         </w:t>
      </w:r>
    </w:p>
    <w:p w14:paraId="041085C5" w14:textId="5E6B2580" w:rsidR="00B239EE" w:rsidRPr="00213CB6" w:rsidRDefault="00B239EE" w:rsidP="00B239EE">
      <w:pPr>
        <w:spacing w:after="0"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w:t>
      </w:r>
    </w:p>
    <w:p w14:paraId="65025609" w14:textId="77777777" w:rsidR="002B3CD4" w:rsidRDefault="002B3CD4" w:rsidP="00344134">
      <w:pPr>
        <w:spacing w:after="0"/>
        <w:jc w:val="right"/>
        <w:rPr>
          <w:rFonts w:ascii="Arial" w:hAnsi="Arial" w:cs="Arial"/>
          <w:sz w:val="18"/>
          <w:szCs w:val="18"/>
        </w:rPr>
      </w:pPr>
    </w:p>
    <w:p w14:paraId="5304AEF1" w14:textId="77777777" w:rsidR="00466D1F" w:rsidRDefault="00466D1F" w:rsidP="00344134">
      <w:pPr>
        <w:spacing w:after="0"/>
        <w:jc w:val="right"/>
        <w:rPr>
          <w:rFonts w:ascii="Arial" w:hAnsi="Arial" w:cs="Arial"/>
          <w:sz w:val="18"/>
          <w:szCs w:val="18"/>
        </w:rPr>
      </w:pPr>
    </w:p>
    <w:p w14:paraId="34A9B2E6" w14:textId="77777777" w:rsidR="00466D1F" w:rsidRDefault="00466D1F" w:rsidP="00344134">
      <w:pPr>
        <w:spacing w:after="0"/>
        <w:jc w:val="right"/>
        <w:rPr>
          <w:rFonts w:ascii="Arial" w:hAnsi="Arial" w:cs="Arial"/>
          <w:sz w:val="18"/>
          <w:szCs w:val="18"/>
        </w:rPr>
      </w:pPr>
    </w:p>
    <w:p w14:paraId="05D86FFC" w14:textId="75B8267E" w:rsidR="00DB151B" w:rsidRDefault="00DB151B" w:rsidP="00344134">
      <w:pPr>
        <w:spacing w:after="0"/>
        <w:jc w:val="right"/>
        <w:rPr>
          <w:rFonts w:ascii="Arial" w:hAnsi="Arial" w:cs="Arial"/>
          <w:sz w:val="18"/>
          <w:szCs w:val="18"/>
        </w:rPr>
      </w:pPr>
      <w:r w:rsidRPr="00C611E3">
        <w:rPr>
          <w:rFonts w:ascii="Arial" w:hAnsi="Arial" w:cs="Arial"/>
          <w:sz w:val="18"/>
          <w:szCs w:val="18"/>
        </w:rPr>
        <w:t xml:space="preserve">Obrazec št: </w:t>
      </w:r>
      <w:r w:rsidR="00D074F4">
        <w:rPr>
          <w:rFonts w:ascii="Arial" w:hAnsi="Arial" w:cs="Arial"/>
          <w:sz w:val="18"/>
          <w:szCs w:val="18"/>
        </w:rPr>
        <w:t>7</w:t>
      </w:r>
    </w:p>
    <w:p w14:paraId="744EFFC0" w14:textId="77777777" w:rsidR="00D074F4" w:rsidRPr="00C611E3" w:rsidRDefault="00D074F4" w:rsidP="00344134">
      <w:pPr>
        <w:spacing w:after="0"/>
        <w:jc w:val="right"/>
        <w:rPr>
          <w:rFonts w:ascii="Arial" w:hAnsi="Arial" w:cs="Arial"/>
          <w:sz w:val="18"/>
          <w:szCs w:val="18"/>
        </w:rPr>
      </w:pPr>
    </w:p>
    <w:p w14:paraId="5B4CCF7E" w14:textId="739913B5"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0EF12C54" w14:textId="77777777" w:rsidR="00D074F4" w:rsidRDefault="00D074F4" w:rsidP="00DB151B">
      <w:pPr>
        <w:spacing w:before="225" w:after="225"/>
        <w:jc w:val="both"/>
        <w:rPr>
          <w:rFonts w:ascii="Arial" w:hAnsi="Arial" w:cs="Arial"/>
          <w:color w:val="000000"/>
          <w:sz w:val="18"/>
          <w:szCs w:val="18"/>
        </w:rPr>
      </w:pPr>
    </w:p>
    <w:p w14:paraId="2CC0F06A" w14:textId="15B6554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E758D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14:paraId="00D3CB9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6338376E" w14:textId="77777777">
        <w:tc>
          <w:tcPr>
            <w:tcW w:w="0" w:type="auto"/>
            <w:tcMar>
              <w:top w:w="0" w:type="auto"/>
              <w:bottom w:w="0" w:type="auto"/>
            </w:tcMar>
          </w:tcPr>
          <w:p w14:paraId="5836BC85"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6EB1189"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14:paraId="430C8432"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2383A52" w14:textId="77777777" w:rsidR="003F0B50" w:rsidRPr="00C611E3" w:rsidRDefault="00E101DD" w:rsidP="00BB2B9F">
            <w:pPr>
              <w:numPr>
                <w:ilvl w:val="0"/>
                <w:numId w:val="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5222328E"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4FA5877"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208FC5" w14:textId="77777777" w:rsidR="003F0B50" w:rsidRPr="00C611E3" w:rsidRDefault="00DB151B" w:rsidP="00BB2B9F">
            <w:pPr>
              <w:numPr>
                <w:ilvl w:val="0"/>
                <w:numId w:val="1"/>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271830A" w14:textId="77777777" w:rsidR="00D074F4" w:rsidRDefault="00D074F4" w:rsidP="00DB151B">
      <w:pPr>
        <w:spacing w:before="225" w:after="225"/>
        <w:jc w:val="both"/>
        <w:rPr>
          <w:rFonts w:ascii="Arial" w:hAnsi="Arial" w:cs="Arial"/>
          <w:color w:val="000000"/>
          <w:sz w:val="18"/>
          <w:szCs w:val="18"/>
          <w:u w:val="single"/>
        </w:rPr>
      </w:pPr>
    </w:p>
    <w:p w14:paraId="7EB36002" w14:textId="67BCE7DA" w:rsidR="003F0B50" w:rsidRDefault="00DB151B" w:rsidP="00DB151B">
      <w:pPr>
        <w:spacing w:before="225" w:after="225"/>
        <w:jc w:val="both"/>
        <w:rPr>
          <w:rFonts w:ascii="Arial" w:hAnsi="Arial" w:cs="Arial"/>
          <w:color w:val="000000"/>
          <w:sz w:val="18"/>
          <w:szCs w:val="18"/>
          <w:u w:val="single"/>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5179280" w14:textId="77777777" w:rsidR="00D074F4" w:rsidRPr="00C611E3" w:rsidRDefault="00D074F4" w:rsidP="00DB151B">
      <w:pPr>
        <w:spacing w:before="225" w:after="225"/>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4A0C9A05" w14:textId="77777777">
        <w:tc>
          <w:tcPr>
            <w:tcW w:w="4080" w:type="dxa"/>
            <w:tcMar>
              <w:top w:w="75" w:type="dxa"/>
              <w:bottom w:w="75" w:type="dxa"/>
            </w:tcMar>
            <w:vAlign w:val="center"/>
          </w:tcPr>
          <w:p w14:paraId="22290921" w14:textId="77777777" w:rsidR="00E758D2" w:rsidRDefault="00DB151B" w:rsidP="00DB151B">
            <w:pPr>
              <w:jc w:val="both"/>
              <w:rPr>
                <w:rFonts w:ascii="Arial" w:hAnsi="Arial" w:cs="Arial"/>
                <w:color w:val="000000"/>
                <w:sz w:val="18"/>
                <w:szCs w:val="18"/>
              </w:rPr>
            </w:pPr>
            <w:r w:rsidRPr="00C611E3">
              <w:rPr>
                <w:rFonts w:ascii="Arial" w:hAnsi="Arial" w:cs="Arial"/>
                <w:color w:val="000000"/>
                <w:sz w:val="18"/>
                <w:szCs w:val="18"/>
              </w:rPr>
              <w:t> </w:t>
            </w:r>
          </w:p>
          <w:p w14:paraId="1B4FFA6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6646ED5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1387EC4" w14:textId="77777777">
        <w:tc>
          <w:tcPr>
            <w:tcW w:w="4080" w:type="dxa"/>
            <w:tcMar>
              <w:top w:w="75" w:type="dxa"/>
              <w:bottom w:w="75" w:type="dxa"/>
            </w:tcMar>
            <w:vAlign w:val="center"/>
          </w:tcPr>
          <w:p w14:paraId="607D831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A1BCC72" w14:textId="77777777" w:rsidR="003F0B50" w:rsidRPr="00C611E3" w:rsidRDefault="003F0B50" w:rsidP="00DB151B">
            <w:pPr>
              <w:jc w:val="both"/>
              <w:rPr>
                <w:rFonts w:ascii="Arial" w:hAnsi="Arial" w:cs="Arial"/>
                <w:sz w:val="18"/>
                <w:szCs w:val="18"/>
              </w:rPr>
            </w:pPr>
          </w:p>
          <w:p w14:paraId="277F143F"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7F6402C9" w14:textId="77777777" w:rsidR="003F0B50" w:rsidRPr="00C611E3" w:rsidRDefault="003F0B50" w:rsidP="00E758D2">
      <w:pPr>
        <w:spacing w:before="225" w:after="225"/>
        <w:jc w:val="both"/>
        <w:rPr>
          <w:rFonts w:ascii="Arial" w:hAnsi="Arial" w:cs="Arial"/>
          <w:sz w:val="18"/>
          <w:szCs w:val="18"/>
        </w:rPr>
        <w:sectPr w:rsidR="003F0B50" w:rsidRPr="00C611E3" w:rsidSect="00DB151B">
          <w:footerReference w:type="default" r:id="rId13"/>
          <w:pgSz w:w="11906" w:h="16838"/>
          <w:pgMar w:top="1418" w:right="1418" w:bottom="1418" w:left="1418" w:header="567" w:footer="596" w:gutter="0"/>
          <w:cols w:space="708"/>
          <w:docGrid w:linePitch="360"/>
        </w:sectPr>
      </w:pPr>
    </w:p>
    <w:p w14:paraId="3ACBD434" w14:textId="02F28C76"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D074F4">
        <w:rPr>
          <w:rFonts w:ascii="Arial" w:hAnsi="Arial" w:cs="Arial"/>
          <w:sz w:val="18"/>
          <w:szCs w:val="18"/>
        </w:rPr>
        <w:t>8</w:t>
      </w:r>
    </w:p>
    <w:p w14:paraId="38989A0B" w14:textId="77777777" w:rsidR="00DB151B" w:rsidRPr="00C611E3" w:rsidRDefault="00DB151B" w:rsidP="00DB151B">
      <w:pPr>
        <w:jc w:val="both"/>
        <w:rPr>
          <w:rFonts w:ascii="Arial" w:hAnsi="Arial" w:cs="Arial"/>
          <w:sz w:val="18"/>
          <w:szCs w:val="18"/>
        </w:rPr>
      </w:pPr>
    </w:p>
    <w:p w14:paraId="515A78F4"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16DF0422" w14:textId="77777777" w:rsidR="00DB151B" w:rsidRPr="00C611E3" w:rsidRDefault="00DB151B" w:rsidP="00DB151B">
      <w:pPr>
        <w:spacing w:after="120"/>
        <w:jc w:val="both"/>
        <w:rPr>
          <w:rFonts w:ascii="Arial" w:hAnsi="Arial" w:cs="Arial"/>
          <w:sz w:val="18"/>
          <w:szCs w:val="18"/>
        </w:rPr>
      </w:pPr>
    </w:p>
    <w:p w14:paraId="2A94680B" w14:textId="17EE0D11" w:rsidR="003F0B50" w:rsidRPr="00D074F4" w:rsidRDefault="00DB151B" w:rsidP="00D074F4">
      <w:pPr>
        <w:spacing w:before="225" w:after="225" w:line="240" w:lineRule="auto"/>
        <w:jc w:val="both"/>
        <w:rPr>
          <w:rFonts w:ascii="Arial" w:hAnsi="Arial" w:cs="Arial"/>
          <w:b/>
          <w:sz w:val="18"/>
          <w:szCs w:val="18"/>
        </w:rPr>
      </w:pPr>
      <w:r w:rsidRPr="00C611E3">
        <w:rPr>
          <w:rFonts w:ascii="Arial" w:hAnsi="Arial" w:cs="Arial"/>
          <w:color w:val="000000"/>
          <w:sz w:val="18"/>
          <w:szCs w:val="18"/>
        </w:rPr>
        <w:t>V zvezi z javnim naročilom »</w:t>
      </w:r>
      <w:r w:rsidR="00D074F4" w:rsidRPr="00B239EE">
        <w:rPr>
          <w:rFonts w:ascii="Arial" w:hAnsi="Arial" w:cs="Arial"/>
          <w:b/>
          <w:sz w:val="18"/>
          <w:szCs w:val="18"/>
        </w:rPr>
        <w:t xml:space="preserve">Prevozi šolskih otrok v Občini </w:t>
      </w:r>
      <w:r w:rsidR="001B3D7B">
        <w:rPr>
          <w:rFonts w:ascii="Arial" w:hAnsi="Arial" w:cs="Arial"/>
          <w:b/>
          <w:sz w:val="18"/>
          <w:szCs w:val="18"/>
        </w:rPr>
        <w:t>M</w:t>
      </w:r>
      <w:r w:rsidR="0053313B">
        <w:rPr>
          <w:rFonts w:ascii="Arial" w:hAnsi="Arial" w:cs="Arial"/>
          <w:b/>
          <w:sz w:val="18"/>
          <w:szCs w:val="18"/>
        </w:rPr>
        <w:t>ajšperk</w:t>
      </w:r>
      <w:r w:rsidR="00D074F4" w:rsidRPr="00B239EE">
        <w:rPr>
          <w:rFonts w:ascii="Arial" w:hAnsi="Arial" w:cs="Arial"/>
          <w:b/>
          <w:sz w:val="18"/>
          <w:szCs w:val="18"/>
        </w:rPr>
        <w:t xml:space="preserve"> za obdobje 4 šolskih let (od 20</w:t>
      </w:r>
      <w:r w:rsidR="00151821">
        <w:rPr>
          <w:rFonts w:ascii="Arial" w:hAnsi="Arial" w:cs="Arial"/>
          <w:b/>
          <w:sz w:val="18"/>
          <w:szCs w:val="18"/>
        </w:rPr>
        <w:t>26</w:t>
      </w:r>
      <w:r w:rsidR="00D074F4" w:rsidRPr="00B239EE">
        <w:rPr>
          <w:rFonts w:ascii="Arial" w:hAnsi="Arial" w:cs="Arial"/>
          <w:b/>
          <w:sz w:val="18"/>
          <w:szCs w:val="18"/>
        </w:rPr>
        <w:t>/202</w:t>
      </w:r>
      <w:r w:rsidR="00151821">
        <w:rPr>
          <w:rFonts w:ascii="Arial" w:hAnsi="Arial" w:cs="Arial"/>
          <w:b/>
          <w:sz w:val="18"/>
          <w:szCs w:val="18"/>
        </w:rPr>
        <w:t>7</w:t>
      </w:r>
      <w:r w:rsidR="00D074F4" w:rsidRPr="00B239EE">
        <w:rPr>
          <w:rFonts w:ascii="Arial" w:hAnsi="Arial" w:cs="Arial"/>
          <w:b/>
          <w:sz w:val="18"/>
          <w:szCs w:val="18"/>
        </w:rPr>
        <w:t>do 202</w:t>
      </w:r>
      <w:r w:rsidR="00151821">
        <w:rPr>
          <w:rFonts w:ascii="Arial" w:hAnsi="Arial" w:cs="Arial"/>
          <w:b/>
          <w:sz w:val="18"/>
          <w:szCs w:val="18"/>
        </w:rPr>
        <w:t>9</w:t>
      </w:r>
      <w:r w:rsidR="00D074F4" w:rsidRPr="00B239EE">
        <w:rPr>
          <w:rFonts w:ascii="Arial" w:hAnsi="Arial" w:cs="Arial"/>
          <w:b/>
          <w:sz w:val="18"/>
          <w:szCs w:val="18"/>
        </w:rPr>
        <w:t>/20</w:t>
      </w:r>
      <w:r w:rsidR="00151821">
        <w:rPr>
          <w:rFonts w:ascii="Arial" w:hAnsi="Arial" w:cs="Arial"/>
          <w:b/>
          <w:sz w:val="18"/>
          <w:szCs w:val="18"/>
        </w:rPr>
        <w:t>30</w:t>
      </w:r>
      <w:r w:rsidR="00D074F4" w:rsidRPr="00B239EE">
        <w:rPr>
          <w:rFonts w:ascii="Arial" w:hAnsi="Arial" w:cs="Arial"/>
          <w:b/>
          <w:sz w:val="18"/>
          <w:szCs w:val="18"/>
        </w:rPr>
        <w:t>)</w:t>
      </w:r>
      <w:r w:rsidR="002B3CD4">
        <w:rPr>
          <w:rFonts w:ascii="Arial" w:hAnsi="Arial" w:cs="Arial"/>
          <w:b/>
          <w:sz w:val="18"/>
          <w:szCs w:val="18"/>
        </w:rPr>
        <w:t xml:space="preserve"> </w:t>
      </w: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A68447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2D17543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30754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7B4DB9A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6FD832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37D5063" w14:textId="77777777">
        <w:tc>
          <w:tcPr>
            <w:tcW w:w="4080" w:type="dxa"/>
            <w:tcMar>
              <w:top w:w="75" w:type="dxa"/>
              <w:bottom w:w="75" w:type="dxa"/>
            </w:tcMar>
            <w:vAlign w:val="center"/>
          </w:tcPr>
          <w:p w14:paraId="5424BB4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20316F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BC8DBFC" w14:textId="77777777">
        <w:tc>
          <w:tcPr>
            <w:tcW w:w="4080" w:type="dxa"/>
            <w:tcMar>
              <w:top w:w="75" w:type="dxa"/>
              <w:bottom w:w="75" w:type="dxa"/>
            </w:tcMar>
            <w:vAlign w:val="center"/>
          </w:tcPr>
          <w:p w14:paraId="1981AE9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F12F141" w14:textId="77777777" w:rsidR="003F0B50" w:rsidRPr="00C611E3" w:rsidRDefault="003F0B50" w:rsidP="00DB151B">
            <w:pPr>
              <w:jc w:val="both"/>
              <w:rPr>
                <w:rFonts w:ascii="Arial" w:hAnsi="Arial" w:cs="Arial"/>
                <w:sz w:val="18"/>
                <w:szCs w:val="18"/>
              </w:rPr>
            </w:pPr>
          </w:p>
          <w:p w14:paraId="34BE18C4"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3AC490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6379B2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EBA5F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EF688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32EE0FA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71DC6E49"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307FCBD3" w14:textId="4E811BE0"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D074F4">
        <w:rPr>
          <w:rFonts w:ascii="Arial" w:hAnsi="Arial" w:cs="Arial"/>
          <w:sz w:val="18"/>
          <w:szCs w:val="18"/>
        </w:rPr>
        <w:t>9</w:t>
      </w:r>
    </w:p>
    <w:p w14:paraId="31BB274F" w14:textId="77777777" w:rsidR="00DB151B" w:rsidRPr="00C611E3" w:rsidRDefault="00DB151B" w:rsidP="00DB151B">
      <w:pPr>
        <w:jc w:val="both"/>
        <w:rPr>
          <w:rFonts w:ascii="Arial" w:hAnsi="Arial" w:cs="Arial"/>
          <w:sz w:val="18"/>
          <w:szCs w:val="18"/>
        </w:rPr>
      </w:pPr>
    </w:p>
    <w:p w14:paraId="73DFCA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6B63CC6B" w14:textId="77777777" w:rsidR="00DB151B" w:rsidRPr="00C611E3" w:rsidRDefault="00DB151B" w:rsidP="00DB151B">
      <w:pPr>
        <w:spacing w:after="120"/>
        <w:jc w:val="both"/>
        <w:rPr>
          <w:rFonts w:ascii="Arial" w:hAnsi="Arial" w:cs="Arial"/>
          <w:sz w:val="18"/>
          <w:szCs w:val="18"/>
        </w:rPr>
      </w:pPr>
    </w:p>
    <w:p w14:paraId="748D76CE" w14:textId="4EA40D94" w:rsidR="003F0B50" w:rsidRPr="00D074F4" w:rsidRDefault="00DB151B" w:rsidP="00D074F4">
      <w:pPr>
        <w:spacing w:before="225" w:after="225" w:line="240" w:lineRule="auto"/>
        <w:jc w:val="both"/>
        <w:rPr>
          <w:rFonts w:ascii="Arial" w:hAnsi="Arial" w:cs="Arial"/>
          <w:b/>
          <w:sz w:val="18"/>
          <w:szCs w:val="18"/>
        </w:rPr>
      </w:pPr>
      <w:r w:rsidRPr="00C611E3">
        <w:rPr>
          <w:rFonts w:ascii="Arial" w:hAnsi="Arial" w:cs="Arial"/>
          <w:color w:val="000000"/>
          <w:sz w:val="18"/>
          <w:szCs w:val="18"/>
        </w:rPr>
        <w:t>Pri izvedbi javnega naročila »</w:t>
      </w:r>
      <w:bookmarkStart w:id="5" w:name="_Hlk55669780"/>
      <w:r w:rsidR="00D074F4" w:rsidRPr="00B239EE">
        <w:rPr>
          <w:rFonts w:ascii="Arial" w:hAnsi="Arial" w:cs="Arial"/>
          <w:b/>
          <w:sz w:val="18"/>
          <w:szCs w:val="18"/>
        </w:rPr>
        <w:t xml:space="preserve">Prevozi šolskih otrok v Občini </w:t>
      </w:r>
      <w:r w:rsidR="0053313B">
        <w:rPr>
          <w:rFonts w:ascii="Arial" w:hAnsi="Arial" w:cs="Arial"/>
          <w:b/>
          <w:sz w:val="18"/>
          <w:szCs w:val="18"/>
        </w:rPr>
        <w:t>Majšperk</w:t>
      </w:r>
      <w:r w:rsidR="00D074F4" w:rsidRPr="00B239EE">
        <w:rPr>
          <w:rFonts w:ascii="Arial" w:hAnsi="Arial" w:cs="Arial"/>
          <w:b/>
          <w:sz w:val="18"/>
          <w:szCs w:val="18"/>
        </w:rPr>
        <w:t xml:space="preserve"> za obdobje 4 šolskih let (od 202</w:t>
      </w:r>
      <w:r w:rsidR="00151821">
        <w:rPr>
          <w:rFonts w:ascii="Arial" w:hAnsi="Arial" w:cs="Arial"/>
          <w:b/>
          <w:sz w:val="18"/>
          <w:szCs w:val="18"/>
        </w:rPr>
        <w:t>6</w:t>
      </w:r>
      <w:r w:rsidR="00D074F4" w:rsidRPr="00B239EE">
        <w:rPr>
          <w:rFonts w:ascii="Arial" w:hAnsi="Arial" w:cs="Arial"/>
          <w:b/>
          <w:sz w:val="18"/>
          <w:szCs w:val="18"/>
        </w:rPr>
        <w:t>/202</w:t>
      </w:r>
      <w:r w:rsidR="00151821">
        <w:rPr>
          <w:rFonts w:ascii="Arial" w:hAnsi="Arial" w:cs="Arial"/>
          <w:b/>
          <w:sz w:val="18"/>
          <w:szCs w:val="18"/>
        </w:rPr>
        <w:t xml:space="preserve">7 </w:t>
      </w:r>
      <w:r w:rsidR="00D074F4" w:rsidRPr="00B239EE">
        <w:rPr>
          <w:rFonts w:ascii="Arial" w:hAnsi="Arial" w:cs="Arial"/>
          <w:b/>
          <w:sz w:val="18"/>
          <w:szCs w:val="18"/>
        </w:rPr>
        <w:t>do 202</w:t>
      </w:r>
      <w:r w:rsidR="00151821">
        <w:rPr>
          <w:rFonts w:ascii="Arial" w:hAnsi="Arial" w:cs="Arial"/>
          <w:b/>
          <w:sz w:val="18"/>
          <w:szCs w:val="18"/>
        </w:rPr>
        <w:t>9</w:t>
      </w:r>
      <w:r w:rsidR="00D074F4" w:rsidRPr="00B239EE">
        <w:rPr>
          <w:rFonts w:ascii="Arial" w:hAnsi="Arial" w:cs="Arial"/>
          <w:b/>
          <w:sz w:val="18"/>
          <w:szCs w:val="18"/>
        </w:rPr>
        <w:t>/20</w:t>
      </w:r>
      <w:bookmarkEnd w:id="5"/>
      <w:r w:rsidR="00151821">
        <w:rPr>
          <w:rFonts w:ascii="Arial" w:hAnsi="Arial" w:cs="Arial"/>
          <w:b/>
          <w:sz w:val="18"/>
          <w:szCs w:val="18"/>
        </w:rPr>
        <w:t>30</w:t>
      </w:r>
      <w:r w:rsidR="00D074F4" w:rsidRPr="00B239EE">
        <w:rPr>
          <w:rFonts w:ascii="Arial" w:hAnsi="Arial" w:cs="Arial"/>
          <w:b/>
          <w:sz w:val="18"/>
          <w:szCs w:val="18"/>
        </w:rPr>
        <w:t>)</w:t>
      </w:r>
      <w:r w:rsidR="002B3CD4">
        <w:rPr>
          <w:rFonts w:ascii="Arial" w:hAnsi="Arial" w:cs="Arial"/>
          <w:b/>
          <w:sz w:val="18"/>
          <w:szCs w:val="18"/>
        </w:rPr>
        <w:t xml:space="preserve"> </w:t>
      </w:r>
      <w:r w:rsidRPr="00C611E3">
        <w:rPr>
          <w:rFonts w:ascii="Arial" w:hAnsi="Arial" w:cs="Arial"/>
          <w:color w:val="000000"/>
          <w:sz w:val="18"/>
          <w:szCs w:val="18"/>
        </w:rPr>
        <w:t>«,izjavljamo, da (ustrezno označi in izpolni):</w:t>
      </w:r>
    </w:p>
    <w:p w14:paraId="7213B2B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78BB4C3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28A22AE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6826C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A3CAA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17F8B1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54CFA2"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AE7364"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F8D686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2EEBA75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507FFAB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0722E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D2F14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723E3D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C19C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93A9A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9DF345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42E6F56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3161FC9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6E9087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70D2E11" w14:textId="77777777" w:rsidR="00D074F4"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Priloga: </w:t>
      </w:r>
    </w:p>
    <w:p w14:paraId="44F6E179" w14:textId="4FAD278E"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 priložen izpolnjen ESPD obrazec za vsakega podizvajalca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7BDD584C" w14:textId="77777777">
        <w:tc>
          <w:tcPr>
            <w:tcW w:w="4080" w:type="dxa"/>
            <w:tcMar>
              <w:top w:w="135" w:type="dxa"/>
              <w:bottom w:w="135" w:type="dxa"/>
            </w:tcMar>
            <w:vAlign w:val="center"/>
          </w:tcPr>
          <w:p w14:paraId="4E34BEC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588831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D99C065" w14:textId="77777777">
        <w:tc>
          <w:tcPr>
            <w:tcW w:w="4080" w:type="dxa"/>
            <w:tcMar>
              <w:top w:w="135" w:type="dxa"/>
              <w:bottom w:w="135" w:type="dxa"/>
            </w:tcMar>
            <w:vAlign w:val="center"/>
          </w:tcPr>
          <w:p w14:paraId="759147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617C8EC3" w14:textId="77777777" w:rsidR="003F0B50" w:rsidRPr="00C611E3" w:rsidRDefault="003F0B50" w:rsidP="00DB151B">
            <w:pPr>
              <w:jc w:val="both"/>
              <w:rPr>
                <w:rFonts w:ascii="Arial" w:hAnsi="Arial" w:cs="Arial"/>
                <w:sz w:val="18"/>
                <w:szCs w:val="18"/>
              </w:rPr>
            </w:pPr>
          </w:p>
          <w:p w14:paraId="027DC275"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7E76BD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2C5F53C1"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601CE60F" w14:textId="03C9130D"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D074F4">
        <w:rPr>
          <w:rFonts w:ascii="Arial" w:hAnsi="Arial" w:cs="Arial"/>
          <w:sz w:val="18"/>
          <w:szCs w:val="18"/>
        </w:rPr>
        <w:t>0</w:t>
      </w:r>
    </w:p>
    <w:p w14:paraId="4FB2AA36" w14:textId="77777777" w:rsidR="00DB151B" w:rsidRPr="00C611E3" w:rsidRDefault="00DB151B" w:rsidP="00DB151B">
      <w:pPr>
        <w:jc w:val="both"/>
        <w:rPr>
          <w:rFonts w:ascii="Arial" w:hAnsi="Arial" w:cs="Arial"/>
          <w:sz w:val="18"/>
          <w:szCs w:val="18"/>
        </w:rPr>
      </w:pPr>
    </w:p>
    <w:p w14:paraId="1438AE84"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14:paraId="5D8BA9B6" w14:textId="53EC90CB" w:rsidR="00DB151B" w:rsidRDefault="00DB151B" w:rsidP="00DB151B">
      <w:pPr>
        <w:spacing w:after="120"/>
        <w:jc w:val="both"/>
        <w:rPr>
          <w:rFonts w:ascii="Arial" w:hAnsi="Arial" w:cs="Arial"/>
          <w:sz w:val="18"/>
          <w:szCs w:val="18"/>
        </w:rPr>
      </w:pPr>
    </w:p>
    <w:p w14:paraId="357BA8FE" w14:textId="1AFC351B" w:rsidR="00D074F4" w:rsidRPr="00C611E3" w:rsidRDefault="00D074F4" w:rsidP="00DB151B">
      <w:pPr>
        <w:spacing w:after="120"/>
        <w:jc w:val="both"/>
        <w:rPr>
          <w:rFonts w:ascii="Arial" w:hAnsi="Arial" w:cs="Arial"/>
          <w:sz w:val="18"/>
          <w:szCs w:val="18"/>
        </w:rPr>
      </w:pPr>
      <w:r>
        <w:rPr>
          <w:rFonts w:ascii="Arial" w:hAnsi="Arial" w:cs="Arial"/>
          <w:sz w:val="18"/>
          <w:szCs w:val="18"/>
        </w:rPr>
        <w:t>Naziv in naslov gospodarskega subjekta: _________________________________________________________</w:t>
      </w:r>
    </w:p>
    <w:p w14:paraId="51FA87F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p>
    <w:p w14:paraId="133E778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6C0424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7B5DDD"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14:paraId="3DCCC47F"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739B1479"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6D6C15"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14:paraId="43D81A8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547D752B"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4D633"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14:paraId="109A4BBB"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0A57F95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5EAC76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01300"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5E02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553C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49C90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8567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937A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9764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6E9770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B51E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2C1F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73A6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BA1C7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119F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D985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AB86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1861D4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3DDA91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E0D7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87CB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4EED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16FF4B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16A7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DF0E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0BFE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57DBEE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4136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8788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4E2C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4AD7E3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48BB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06DC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1438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73F638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395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2C5A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5973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47EFB4F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587AF84B" w14:textId="77777777">
        <w:tc>
          <w:tcPr>
            <w:tcW w:w="4080" w:type="dxa"/>
            <w:tcMar>
              <w:top w:w="75" w:type="dxa"/>
              <w:bottom w:w="75" w:type="dxa"/>
            </w:tcMar>
            <w:vAlign w:val="center"/>
          </w:tcPr>
          <w:p w14:paraId="51FD99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8E872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F265B7D" w14:textId="77777777">
        <w:tc>
          <w:tcPr>
            <w:tcW w:w="4080" w:type="dxa"/>
            <w:tcMar>
              <w:top w:w="75" w:type="dxa"/>
              <w:bottom w:w="75" w:type="dxa"/>
            </w:tcMar>
            <w:vAlign w:val="center"/>
          </w:tcPr>
          <w:p w14:paraId="00944B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4265F6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518ED76" w14:textId="1735CEB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5A90FE"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45796B44" w14:textId="77777777" w:rsidR="00DB151B" w:rsidRPr="00D074F4" w:rsidRDefault="00DB151B" w:rsidP="00D074F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24"/>
          <w:szCs w:val="24"/>
        </w:rPr>
      </w:pPr>
      <w:r w:rsidRPr="00D074F4">
        <w:rPr>
          <w:rFonts w:ascii="Arial" w:hAnsi="Arial" w:cs="Arial"/>
          <w:color w:val="FFFFFF" w:themeColor="background1"/>
          <w:sz w:val="24"/>
          <w:szCs w:val="24"/>
        </w:rPr>
        <w:lastRenderedPageBreak/>
        <w:t>Vzorec pogodbe</w:t>
      </w:r>
    </w:p>
    <w:p w14:paraId="5E14E771" w14:textId="77777777" w:rsidR="00DB151B" w:rsidRPr="00C611E3" w:rsidRDefault="00DB151B" w:rsidP="00DB151B">
      <w:pPr>
        <w:jc w:val="both"/>
        <w:rPr>
          <w:rFonts w:ascii="Arial" w:hAnsi="Arial" w:cs="Arial"/>
          <w:sz w:val="18"/>
          <w:szCs w:val="18"/>
        </w:rPr>
      </w:pPr>
    </w:p>
    <w:p w14:paraId="4BC22976" w14:textId="77777777" w:rsidR="0018728C" w:rsidRDefault="00DB151B" w:rsidP="00344134">
      <w:pPr>
        <w:spacing w:before="224" w:after="224"/>
        <w:jc w:val="center"/>
        <w:outlineLvl w:val="1"/>
        <w:rPr>
          <w:rFonts w:ascii="Arial" w:hAnsi="Arial" w:cs="Arial"/>
          <w:b/>
          <w:bCs/>
          <w:color w:val="000000"/>
          <w:sz w:val="18"/>
          <w:szCs w:val="18"/>
        </w:rPr>
      </w:pPr>
      <w:r w:rsidRPr="00C611E3">
        <w:rPr>
          <w:rFonts w:ascii="Arial" w:hAnsi="Arial" w:cs="Arial"/>
          <w:b/>
          <w:bCs/>
          <w:color w:val="000000"/>
          <w:sz w:val="18"/>
          <w:szCs w:val="18"/>
        </w:rPr>
        <w:t xml:space="preserve">POGODBA </w:t>
      </w:r>
      <w:r w:rsidR="0018728C">
        <w:rPr>
          <w:rFonts w:ascii="Arial" w:hAnsi="Arial" w:cs="Arial"/>
          <w:b/>
          <w:bCs/>
          <w:color w:val="000000"/>
          <w:sz w:val="18"/>
          <w:szCs w:val="18"/>
        </w:rPr>
        <w:t>št. ______</w:t>
      </w:r>
    </w:p>
    <w:p w14:paraId="62FFCECA" w14:textId="7297FC97" w:rsidR="003F0B50" w:rsidRPr="00C611E3" w:rsidRDefault="00DB151B" w:rsidP="00344134">
      <w:pPr>
        <w:spacing w:before="224" w:after="224"/>
        <w:jc w:val="center"/>
        <w:outlineLvl w:val="1"/>
        <w:rPr>
          <w:rFonts w:ascii="Arial" w:hAnsi="Arial" w:cs="Arial"/>
          <w:sz w:val="18"/>
          <w:szCs w:val="18"/>
        </w:rPr>
      </w:pPr>
      <w:r w:rsidRPr="00C611E3">
        <w:rPr>
          <w:rFonts w:ascii="Arial" w:hAnsi="Arial" w:cs="Arial"/>
          <w:b/>
          <w:bCs/>
          <w:color w:val="000000"/>
          <w:sz w:val="18"/>
          <w:szCs w:val="18"/>
        </w:rPr>
        <w:t xml:space="preserve">O </w:t>
      </w:r>
      <w:r w:rsidR="0018728C">
        <w:rPr>
          <w:rFonts w:ascii="Arial" w:hAnsi="Arial" w:cs="Arial"/>
          <w:b/>
          <w:bCs/>
          <w:color w:val="000000"/>
          <w:sz w:val="18"/>
          <w:szCs w:val="18"/>
        </w:rPr>
        <w:t>REDNIH PREVOZIH</w:t>
      </w:r>
      <w:r w:rsidRPr="00C611E3">
        <w:rPr>
          <w:rFonts w:ascii="Arial" w:hAnsi="Arial" w:cs="Arial"/>
          <w:b/>
          <w:bCs/>
          <w:color w:val="000000"/>
          <w:sz w:val="18"/>
          <w:szCs w:val="18"/>
        </w:rPr>
        <w:t xml:space="preserve"> ŠOLSKIH OTROK</w:t>
      </w:r>
    </w:p>
    <w:p w14:paraId="0AACF513" w14:textId="77777777" w:rsidR="003F0B50" w:rsidRPr="00C611E3" w:rsidRDefault="00DB151B" w:rsidP="0018728C">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28429DA4" w14:textId="1C43EB29"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53313B">
        <w:rPr>
          <w:rFonts w:ascii="Arial" w:hAnsi="Arial" w:cs="Arial"/>
          <w:b/>
          <w:bCs/>
          <w:color w:val="000000"/>
          <w:sz w:val="18"/>
          <w:szCs w:val="18"/>
        </w:rPr>
        <w:t>MAJŠPERK, Majšperk 39, 2322 Majšperk</w:t>
      </w:r>
      <w:r w:rsidRPr="00C611E3">
        <w:rPr>
          <w:rFonts w:ascii="Arial" w:hAnsi="Arial" w:cs="Arial"/>
          <w:b/>
          <w:bCs/>
          <w:color w:val="000000"/>
          <w:sz w:val="18"/>
          <w:szCs w:val="18"/>
        </w:rPr>
        <w:t>,</w:t>
      </w:r>
      <w:r w:rsidR="0018728C">
        <w:rPr>
          <w:rFonts w:ascii="Arial" w:hAnsi="Arial" w:cs="Arial"/>
          <w:color w:val="000000"/>
          <w:sz w:val="18"/>
          <w:szCs w:val="18"/>
        </w:rPr>
        <w:t xml:space="preserve"> </w:t>
      </w:r>
      <w:r w:rsidRPr="00C611E3">
        <w:rPr>
          <w:rFonts w:ascii="Arial" w:hAnsi="Arial" w:cs="Arial"/>
          <w:color w:val="000000"/>
          <w:sz w:val="18"/>
          <w:szCs w:val="18"/>
        </w:rPr>
        <w:t xml:space="preserve">ki </w:t>
      </w:r>
      <w:r w:rsidR="0018728C">
        <w:rPr>
          <w:rFonts w:ascii="Arial" w:hAnsi="Arial" w:cs="Arial"/>
          <w:color w:val="000000"/>
          <w:sz w:val="18"/>
          <w:szCs w:val="18"/>
        </w:rPr>
        <w:t>jo</w:t>
      </w:r>
      <w:r w:rsidRPr="00C611E3">
        <w:rPr>
          <w:rFonts w:ascii="Arial" w:hAnsi="Arial" w:cs="Arial"/>
          <w:color w:val="000000"/>
          <w:sz w:val="18"/>
          <w:szCs w:val="18"/>
        </w:rPr>
        <w:t xml:space="preserve"> zastopa </w:t>
      </w:r>
      <w:r w:rsidR="00D84290" w:rsidRPr="00C611E3">
        <w:rPr>
          <w:rFonts w:ascii="Arial" w:hAnsi="Arial" w:cs="Arial"/>
          <w:color w:val="000000"/>
          <w:sz w:val="18"/>
          <w:szCs w:val="18"/>
        </w:rPr>
        <w:t>župan</w:t>
      </w:r>
      <w:r w:rsidR="0053313B">
        <w:rPr>
          <w:rFonts w:ascii="Arial" w:hAnsi="Arial" w:cs="Arial"/>
          <w:color w:val="000000"/>
          <w:sz w:val="18"/>
          <w:szCs w:val="18"/>
        </w:rPr>
        <w:t xml:space="preserve"> </w:t>
      </w:r>
      <w:r w:rsidR="00132776">
        <w:rPr>
          <w:rFonts w:ascii="Arial" w:hAnsi="Arial" w:cs="Arial"/>
          <w:color w:val="000000"/>
          <w:sz w:val="18"/>
          <w:szCs w:val="18"/>
        </w:rPr>
        <w:t>Sašo Kodrič</w:t>
      </w:r>
    </w:p>
    <w:p w14:paraId="1EA657D9" w14:textId="77777777"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58825109" w14:textId="77777777">
        <w:tc>
          <w:tcPr>
            <w:tcW w:w="3300" w:type="dxa"/>
            <w:tcMar>
              <w:top w:w="0" w:type="auto"/>
              <w:bottom w:w="0" w:type="auto"/>
            </w:tcMar>
            <w:vAlign w:val="center"/>
          </w:tcPr>
          <w:p w14:paraId="6E84ED4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14:paraId="7C90C27E" w14:textId="6D759CB0" w:rsidR="003F0B50" w:rsidRPr="00C611E3" w:rsidRDefault="0053313B" w:rsidP="00DB151B">
            <w:pPr>
              <w:jc w:val="both"/>
              <w:rPr>
                <w:rFonts w:ascii="Arial" w:hAnsi="Arial" w:cs="Arial"/>
                <w:sz w:val="18"/>
                <w:szCs w:val="18"/>
              </w:rPr>
            </w:pPr>
            <w:r>
              <w:rPr>
                <w:rFonts w:ascii="Arial" w:hAnsi="Arial" w:cs="Arial"/>
                <w:color w:val="000000"/>
                <w:position w:val="-2"/>
                <w:sz w:val="18"/>
                <w:szCs w:val="18"/>
              </w:rPr>
              <w:t>5883644000</w:t>
            </w:r>
          </w:p>
        </w:tc>
      </w:tr>
      <w:tr w:rsidR="0018728C" w:rsidRPr="00C611E3" w14:paraId="43380257" w14:textId="77777777">
        <w:tc>
          <w:tcPr>
            <w:tcW w:w="3300" w:type="dxa"/>
            <w:tcMar>
              <w:top w:w="0" w:type="auto"/>
              <w:bottom w:w="0" w:type="auto"/>
            </w:tcMar>
            <w:vAlign w:val="center"/>
          </w:tcPr>
          <w:p w14:paraId="3446044C" w14:textId="77777777" w:rsidR="0018728C" w:rsidRPr="00C611E3" w:rsidRDefault="0018728C" w:rsidP="00DB151B">
            <w:pPr>
              <w:jc w:val="both"/>
              <w:rPr>
                <w:rFonts w:ascii="Arial" w:hAnsi="Arial" w:cs="Arial"/>
                <w:color w:val="000000"/>
                <w:position w:val="-2"/>
                <w:sz w:val="18"/>
                <w:szCs w:val="18"/>
              </w:rPr>
            </w:pPr>
          </w:p>
        </w:tc>
        <w:tc>
          <w:tcPr>
            <w:tcW w:w="0" w:type="auto"/>
            <w:tcMar>
              <w:top w:w="0" w:type="auto"/>
              <w:bottom w:w="0" w:type="auto"/>
            </w:tcMar>
            <w:vAlign w:val="center"/>
          </w:tcPr>
          <w:p w14:paraId="7D1FACE0" w14:textId="77777777" w:rsidR="0018728C" w:rsidRDefault="0018728C" w:rsidP="00DB151B">
            <w:pPr>
              <w:jc w:val="both"/>
              <w:rPr>
                <w:rFonts w:ascii="Arial" w:hAnsi="Arial" w:cs="Arial"/>
                <w:color w:val="000000"/>
                <w:position w:val="-2"/>
                <w:sz w:val="18"/>
                <w:szCs w:val="18"/>
              </w:rPr>
            </w:pPr>
          </w:p>
        </w:tc>
      </w:tr>
      <w:tr w:rsidR="003F0B50" w:rsidRPr="00C611E3" w14:paraId="7C6303C4" w14:textId="77777777">
        <w:tc>
          <w:tcPr>
            <w:tcW w:w="3300" w:type="dxa"/>
            <w:tcMar>
              <w:top w:w="0" w:type="auto"/>
              <w:bottom w:w="0" w:type="auto"/>
            </w:tcMar>
            <w:vAlign w:val="center"/>
          </w:tcPr>
          <w:p w14:paraId="1A6BA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F76D200" w14:textId="2C604A37" w:rsidR="003F0B50" w:rsidRPr="00C611E3" w:rsidRDefault="0053313B" w:rsidP="0053313B">
            <w:pPr>
              <w:jc w:val="both"/>
              <w:rPr>
                <w:rFonts w:ascii="Arial" w:hAnsi="Arial" w:cs="Arial"/>
                <w:sz w:val="18"/>
                <w:szCs w:val="18"/>
              </w:rPr>
            </w:pPr>
            <w:r>
              <w:rPr>
                <w:rFonts w:ascii="Arial" w:hAnsi="Arial" w:cs="Arial"/>
                <w:color w:val="000000"/>
                <w:position w:val="-2"/>
                <w:sz w:val="18"/>
                <w:szCs w:val="18"/>
              </w:rPr>
              <w:t>SI 11993197</w:t>
            </w:r>
          </w:p>
        </w:tc>
      </w:tr>
      <w:tr w:rsidR="0018728C" w:rsidRPr="00C611E3" w14:paraId="2B86DA6D" w14:textId="77777777">
        <w:tc>
          <w:tcPr>
            <w:tcW w:w="3300" w:type="dxa"/>
            <w:tcMar>
              <w:top w:w="0" w:type="auto"/>
              <w:bottom w:w="0" w:type="auto"/>
            </w:tcMar>
            <w:vAlign w:val="center"/>
          </w:tcPr>
          <w:p w14:paraId="116C8AF8" w14:textId="77777777" w:rsidR="0018728C" w:rsidRPr="00C611E3" w:rsidRDefault="0018728C" w:rsidP="00DB151B">
            <w:pPr>
              <w:jc w:val="both"/>
              <w:rPr>
                <w:rFonts w:ascii="Arial" w:hAnsi="Arial" w:cs="Arial"/>
                <w:color w:val="000000"/>
                <w:position w:val="-2"/>
                <w:sz w:val="18"/>
                <w:szCs w:val="18"/>
              </w:rPr>
            </w:pPr>
          </w:p>
        </w:tc>
        <w:tc>
          <w:tcPr>
            <w:tcW w:w="0" w:type="auto"/>
            <w:tcMar>
              <w:top w:w="0" w:type="auto"/>
              <w:bottom w:w="0" w:type="auto"/>
            </w:tcMar>
            <w:vAlign w:val="center"/>
          </w:tcPr>
          <w:p w14:paraId="0C1C0F62" w14:textId="77777777" w:rsidR="0018728C" w:rsidRPr="00C611E3" w:rsidRDefault="0018728C" w:rsidP="00C97754">
            <w:pPr>
              <w:jc w:val="both"/>
              <w:rPr>
                <w:rFonts w:ascii="Arial" w:hAnsi="Arial" w:cs="Arial"/>
                <w:color w:val="000000"/>
                <w:position w:val="-2"/>
                <w:sz w:val="18"/>
                <w:szCs w:val="18"/>
              </w:rPr>
            </w:pPr>
          </w:p>
        </w:tc>
      </w:tr>
      <w:tr w:rsidR="003F0B50" w:rsidRPr="00C611E3" w14:paraId="52C18FD5" w14:textId="77777777">
        <w:tc>
          <w:tcPr>
            <w:tcW w:w="3300" w:type="dxa"/>
            <w:tcMar>
              <w:top w:w="0" w:type="auto"/>
              <w:bottom w:w="0" w:type="auto"/>
            </w:tcMar>
            <w:vAlign w:val="center"/>
          </w:tcPr>
          <w:p w14:paraId="7D94782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14:paraId="5D756B43" w14:textId="3E88F351" w:rsidR="003F0B50" w:rsidRDefault="00DB151B" w:rsidP="00C97754">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SI56 </w:t>
            </w:r>
            <w:r w:rsidR="0053313B">
              <w:rPr>
                <w:rFonts w:ascii="Arial" w:hAnsi="Arial" w:cs="Arial"/>
                <w:color w:val="000000"/>
                <w:position w:val="-2"/>
                <w:sz w:val="18"/>
                <w:szCs w:val="18"/>
              </w:rPr>
              <w:t>0110 0010 0006 936</w:t>
            </w:r>
            <w:r w:rsidR="00B52CAE" w:rsidRPr="00B52CAE">
              <w:rPr>
                <w:rFonts w:ascii="Arial" w:hAnsi="Arial" w:cs="Arial"/>
                <w:color w:val="000000"/>
                <w:position w:val="-2"/>
                <w:sz w:val="18"/>
                <w:szCs w:val="18"/>
              </w:rPr>
              <w:t xml:space="preserve"> </w:t>
            </w:r>
            <w:r w:rsidR="0018728C">
              <w:rPr>
                <w:rFonts w:ascii="Arial" w:hAnsi="Arial" w:cs="Arial"/>
                <w:color w:val="000000"/>
                <w:position w:val="-2"/>
                <w:sz w:val="18"/>
                <w:szCs w:val="18"/>
              </w:rPr>
              <w:t>- UJP</w:t>
            </w:r>
          </w:p>
          <w:p w14:paraId="43D162A1" w14:textId="152F950A" w:rsidR="0018728C" w:rsidRPr="00C611E3" w:rsidRDefault="0018728C" w:rsidP="0053313B">
            <w:pPr>
              <w:jc w:val="both"/>
              <w:rPr>
                <w:rFonts w:ascii="Arial" w:hAnsi="Arial" w:cs="Arial"/>
                <w:sz w:val="18"/>
                <w:szCs w:val="18"/>
              </w:rPr>
            </w:pPr>
          </w:p>
        </w:tc>
      </w:tr>
    </w:tbl>
    <w:p w14:paraId="66B7B3F2" w14:textId="32FFDBE4" w:rsidR="003F0B50" w:rsidRPr="00C611E3" w:rsidRDefault="0018728C" w:rsidP="00DB151B">
      <w:pPr>
        <w:jc w:val="both"/>
        <w:rPr>
          <w:rFonts w:ascii="Arial" w:hAnsi="Arial" w:cs="Arial"/>
          <w:sz w:val="18"/>
          <w:szCs w:val="18"/>
        </w:rPr>
      </w:pPr>
      <w:r>
        <w:rPr>
          <w:rFonts w:ascii="Arial" w:hAnsi="Arial" w:cs="Arial"/>
          <w:sz w:val="18"/>
          <w:szCs w:val="18"/>
        </w:rPr>
        <w:t>(v nadaljevanju: naročnik)</w:t>
      </w:r>
    </w:p>
    <w:p w14:paraId="307F356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14:paraId="1B2FF514" w14:textId="3F67E44E" w:rsidR="003F0B50" w:rsidRPr="00C611E3" w:rsidRDefault="0018728C" w:rsidP="00DB151B">
      <w:pPr>
        <w:spacing w:before="225" w:after="225"/>
        <w:jc w:val="both"/>
        <w:rPr>
          <w:rFonts w:ascii="Arial" w:hAnsi="Arial" w:cs="Arial"/>
          <w:sz w:val="18"/>
          <w:szCs w:val="18"/>
        </w:rPr>
      </w:pPr>
      <w:r>
        <w:rPr>
          <w:rFonts w:ascii="Arial" w:hAnsi="Arial" w:cs="Arial"/>
          <w:b/>
          <w:bCs/>
          <w:color w:val="000000"/>
          <w:sz w:val="18"/>
          <w:szCs w:val="18"/>
        </w:rPr>
        <w:t>PREVOZNIKOM</w:t>
      </w:r>
      <w:r w:rsidR="00DB151B" w:rsidRPr="00C611E3">
        <w:rPr>
          <w:rFonts w:ascii="Arial" w:hAnsi="Arial" w:cs="Arial"/>
          <w:b/>
          <w:bCs/>
          <w:color w:val="000000"/>
          <w:sz w:val="18"/>
          <w:szCs w:val="18"/>
        </w:rPr>
        <w:t>: </w:t>
      </w:r>
      <w:r w:rsidR="00DB151B" w:rsidRPr="00C611E3">
        <w:rPr>
          <w:rFonts w:ascii="Arial" w:hAnsi="Arial" w:cs="Arial"/>
          <w:color w:val="000000"/>
          <w:sz w:val="18"/>
          <w:szCs w:val="18"/>
        </w:rPr>
        <w:t>________________________________</w:t>
      </w:r>
      <w:r w:rsidR="007B6424">
        <w:rPr>
          <w:rFonts w:ascii="Arial" w:hAnsi="Arial" w:cs="Arial"/>
          <w:color w:val="000000"/>
          <w:sz w:val="18"/>
          <w:szCs w:val="18"/>
        </w:rPr>
        <w:t>________________________________________</w:t>
      </w:r>
      <w:r w:rsidR="00DB151B" w:rsidRPr="00C611E3">
        <w:rPr>
          <w:rFonts w:ascii="Arial" w:hAnsi="Arial" w:cs="Arial"/>
          <w:color w:val="000000"/>
          <w:sz w:val="18"/>
          <w:szCs w:val="18"/>
        </w:rPr>
        <w:t>___,</w:t>
      </w:r>
      <w:r w:rsidR="00DB151B" w:rsidRPr="00C611E3">
        <w:rPr>
          <w:rFonts w:ascii="Arial" w:hAnsi="Arial" w:cs="Arial"/>
          <w:color w:val="000000"/>
          <w:sz w:val="18"/>
          <w:szCs w:val="18"/>
        </w:rPr>
        <w:br/>
        <w:t>ki ga zastopa _____________________________</w:t>
      </w:r>
      <w:r w:rsidR="007B6424">
        <w:rPr>
          <w:rFonts w:ascii="Arial" w:hAnsi="Arial" w:cs="Arial"/>
          <w:color w:val="000000"/>
          <w:sz w:val="18"/>
          <w:szCs w:val="18"/>
        </w:rPr>
        <w:t>____________________________________________</w:t>
      </w:r>
      <w:r w:rsidR="00DB151B" w:rsidRPr="00C611E3">
        <w:rPr>
          <w:rFonts w:ascii="Arial" w:hAnsi="Arial" w:cs="Arial"/>
          <w:color w:val="000000"/>
          <w:sz w:val="18"/>
          <w:szCs w:val="18"/>
        </w:rPr>
        <w:t>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3005BB2F" w14:textId="77777777">
        <w:tc>
          <w:tcPr>
            <w:tcW w:w="3300" w:type="dxa"/>
            <w:tcMar>
              <w:top w:w="0" w:type="auto"/>
              <w:bottom w:w="0" w:type="auto"/>
            </w:tcMar>
            <w:vAlign w:val="center"/>
          </w:tcPr>
          <w:p w14:paraId="19D9B9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0A048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1CDB52A" w14:textId="77777777">
        <w:tc>
          <w:tcPr>
            <w:tcW w:w="3300" w:type="dxa"/>
            <w:tcMar>
              <w:top w:w="0" w:type="auto"/>
              <w:bottom w:w="0" w:type="auto"/>
            </w:tcMar>
            <w:vAlign w:val="center"/>
          </w:tcPr>
          <w:p w14:paraId="66EABCE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65E116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8CEA04E" w14:textId="77777777">
        <w:tc>
          <w:tcPr>
            <w:tcW w:w="3300" w:type="dxa"/>
            <w:tcMar>
              <w:top w:w="0" w:type="auto"/>
              <w:bottom w:w="0" w:type="auto"/>
            </w:tcMar>
            <w:vAlign w:val="center"/>
          </w:tcPr>
          <w:p w14:paraId="7BAC0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0AC308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0366859" w14:textId="77777777" w:rsidR="0018728C" w:rsidRDefault="00DB151B" w:rsidP="0018728C">
      <w:pPr>
        <w:spacing w:after="0"/>
        <w:jc w:val="both"/>
        <w:rPr>
          <w:rFonts w:ascii="Arial" w:hAnsi="Arial" w:cs="Arial"/>
          <w:color w:val="000000"/>
          <w:sz w:val="18"/>
          <w:szCs w:val="18"/>
        </w:rPr>
      </w:pPr>
      <w:r w:rsidRPr="00C611E3">
        <w:rPr>
          <w:rFonts w:ascii="Arial" w:hAnsi="Arial" w:cs="Arial"/>
          <w:color w:val="000000"/>
          <w:sz w:val="18"/>
          <w:szCs w:val="18"/>
        </w:rPr>
        <w:t> </w:t>
      </w:r>
    </w:p>
    <w:p w14:paraId="61024FC9" w14:textId="29AC4095" w:rsidR="0018728C" w:rsidRPr="00C611E3" w:rsidRDefault="0018728C" w:rsidP="0018728C">
      <w:pPr>
        <w:jc w:val="both"/>
        <w:rPr>
          <w:rFonts w:ascii="Arial" w:hAnsi="Arial" w:cs="Arial"/>
          <w:sz w:val="18"/>
          <w:szCs w:val="18"/>
        </w:rPr>
      </w:pPr>
      <w:r>
        <w:rPr>
          <w:rFonts w:ascii="Arial" w:hAnsi="Arial" w:cs="Arial"/>
          <w:sz w:val="18"/>
          <w:szCs w:val="18"/>
        </w:rPr>
        <w:t>(v nadaljevanju: prevoznik)</w:t>
      </w:r>
    </w:p>
    <w:p w14:paraId="69E8B470" w14:textId="30BBBAC5" w:rsidR="003F0B50" w:rsidRPr="00C611E3" w:rsidRDefault="003F0B50" w:rsidP="00DB151B">
      <w:pPr>
        <w:spacing w:before="225" w:after="225"/>
        <w:jc w:val="both"/>
        <w:rPr>
          <w:rFonts w:ascii="Arial" w:hAnsi="Arial" w:cs="Arial"/>
          <w:sz w:val="18"/>
          <w:szCs w:val="18"/>
        </w:rPr>
      </w:pPr>
    </w:p>
    <w:p w14:paraId="1F5F204E" w14:textId="029FA4F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w:t>
      </w:r>
      <w:r w:rsidR="0018728C">
        <w:rPr>
          <w:rFonts w:ascii="Arial" w:hAnsi="Arial" w:cs="Arial"/>
          <w:b/>
          <w:bCs/>
          <w:color w:val="000000"/>
          <w:sz w:val="18"/>
          <w:szCs w:val="18"/>
        </w:rPr>
        <w:t>A</w:t>
      </w:r>
      <w:r w:rsidRPr="00C611E3">
        <w:rPr>
          <w:rFonts w:ascii="Arial" w:hAnsi="Arial" w:cs="Arial"/>
          <w:b/>
          <w:bCs/>
          <w:color w:val="000000"/>
          <w:sz w:val="18"/>
          <w:szCs w:val="18"/>
        </w:rPr>
        <w:t xml:space="preserve"> DOLOČB</w:t>
      </w:r>
      <w:r w:rsidR="0018728C">
        <w:rPr>
          <w:rFonts w:ascii="Arial" w:hAnsi="Arial" w:cs="Arial"/>
          <w:b/>
          <w:bCs/>
          <w:color w:val="000000"/>
          <w:sz w:val="18"/>
          <w:szCs w:val="18"/>
        </w:rPr>
        <w:t>A</w:t>
      </w:r>
    </w:p>
    <w:p w14:paraId="1F670E3B"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4D6D9090" w14:textId="77777777">
        <w:tc>
          <w:tcPr>
            <w:tcW w:w="0" w:type="auto"/>
            <w:tcMar>
              <w:top w:w="0" w:type="auto"/>
              <w:bottom w:w="0" w:type="auto"/>
            </w:tcMar>
          </w:tcPr>
          <w:p w14:paraId="4F99A242" w14:textId="77777777" w:rsidR="00C97754" w:rsidRDefault="00C97754" w:rsidP="00C97754">
            <w:pPr>
              <w:jc w:val="both"/>
              <w:rPr>
                <w:rFonts w:ascii="Arial" w:hAnsi="Arial" w:cs="Arial"/>
                <w:color w:val="000000"/>
                <w:sz w:val="18"/>
                <w:szCs w:val="18"/>
              </w:rPr>
            </w:pPr>
          </w:p>
          <w:p w14:paraId="53F299FD"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6BA78457" w14:textId="2C8F93B4" w:rsidR="0018728C" w:rsidRDefault="00DB151B" w:rsidP="0018728C">
            <w:pPr>
              <w:pStyle w:val="Odstavekseznama"/>
              <w:ind w:left="216"/>
              <w:jc w:val="both"/>
              <w:rPr>
                <w:rFonts w:ascii="Arial" w:hAnsi="Arial" w:cs="Arial"/>
                <w:color w:val="000000"/>
                <w:sz w:val="18"/>
                <w:szCs w:val="18"/>
              </w:rPr>
            </w:pPr>
            <w:r w:rsidRPr="0018728C">
              <w:rPr>
                <w:rFonts w:ascii="Arial" w:hAnsi="Arial" w:cs="Arial"/>
                <w:color w:val="000000"/>
                <w:sz w:val="18"/>
                <w:szCs w:val="18"/>
              </w:rPr>
              <w:br/>
              <w:t xml:space="preserve">-    javnega naročila, objavljenega na Portalu javnih naročil številka </w:t>
            </w:r>
            <w:r w:rsidR="00C97754" w:rsidRPr="0018728C">
              <w:rPr>
                <w:rFonts w:ascii="Arial" w:hAnsi="Arial" w:cs="Arial"/>
                <w:color w:val="000000"/>
                <w:sz w:val="18"/>
                <w:szCs w:val="18"/>
              </w:rPr>
              <w:t xml:space="preserve">____________, </w:t>
            </w:r>
            <w:r w:rsidRPr="0018728C">
              <w:rPr>
                <w:rFonts w:ascii="Arial" w:hAnsi="Arial" w:cs="Arial"/>
                <w:color w:val="000000"/>
                <w:sz w:val="18"/>
                <w:szCs w:val="18"/>
              </w:rPr>
              <w:t xml:space="preserve">z dne </w:t>
            </w:r>
            <w:r w:rsidR="00C97754" w:rsidRPr="0018728C">
              <w:rPr>
                <w:rFonts w:ascii="Arial" w:hAnsi="Arial" w:cs="Arial"/>
                <w:color w:val="000000"/>
                <w:sz w:val="18"/>
                <w:szCs w:val="18"/>
              </w:rPr>
              <w:t xml:space="preserve">____________, </w:t>
            </w:r>
            <w:r w:rsidR="007B6424">
              <w:rPr>
                <w:rFonts w:ascii="Arial" w:hAnsi="Arial" w:cs="Arial"/>
                <w:color w:val="000000"/>
                <w:sz w:val="18"/>
                <w:szCs w:val="18"/>
              </w:rPr>
              <w:t xml:space="preserve">in v Uradnem list Evropske unije pod številko objave _____, z dne _____, </w:t>
            </w:r>
            <w:r w:rsidRPr="0018728C">
              <w:rPr>
                <w:rFonts w:ascii="Arial" w:hAnsi="Arial" w:cs="Arial"/>
                <w:color w:val="000000"/>
                <w:sz w:val="18"/>
                <w:szCs w:val="18"/>
              </w:rPr>
              <w:t xml:space="preserve">z naslovom </w:t>
            </w:r>
            <w:r w:rsidR="0018728C">
              <w:rPr>
                <w:rFonts w:ascii="Arial" w:hAnsi="Arial" w:cs="Arial"/>
                <w:color w:val="000000"/>
                <w:sz w:val="18"/>
                <w:szCs w:val="18"/>
              </w:rPr>
              <w:t>»</w:t>
            </w:r>
            <w:r w:rsidR="0018728C" w:rsidRPr="0018728C">
              <w:rPr>
                <w:rFonts w:ascii="Arial" w:hAnsi="Arial" w:cs="Arial"/>
                <w:bCs/>
                <w:sz w:val="18"/>
                <w:szCs w:val="18"/>
              </w:rPr>
              <w:t xml:space="preserve">Prevozi šolskih otrok v Občini </w:t>
            </w:r>
            <w:r w:rsidR="0053313B">
              <w:rPr>
                <w:rFonts w:ascii="Arial" w:hAnsi="Arial" w:cs="Arial"/>
                <w:bCs/>
                <w:sz w:val="18"/>
                <w:szCs w:val="18"/>
              </w:rPr>
              <w:t>Majšperk</w:t>
            </w:r>
            <w:r w:rsidR="0018728C" w:rsidRPr="0018728C">
              <w:rPr>
                <w:rFonts w:ascii="Arial" w:hAnsi="Arial" w:cs="Arial"/>
                <w:bCs/>
                <w:sz w:val="18"/>
                <w:szCs w:val="18"/>
              </w:rPr>
              <w:t xml:space="preserve"> za obdobje 4 šolskih let (od 202</w:t>
            </w:r>
            <w:r w:rsidR="00151821">
              <w:rPr>
                <w:rFonts w:ascii="Arial" w:hAnsi="Arial" w:cs="Arial"/>
                <w:bCs/>
                <w:sz w:val="18"/>
                <w:szCs w:val="18"/>
              </w:rPr>
              <w:t>6</w:t>
            </w:r>
            <w:r w:rsidR="0018728C" w:rsidRPr="0018728C">
              <w:rPr>
                <w:rFonts w:ascii="Arial" w:hAnsi="Arial" w:cs="Arial"/>
                <w:bCs/>
                <w:sz w:val="18"/>
                <w:szCs w:val="18"/>
              </w:rPr>
              <w:t>/202</w:t>
            </w:r>
            <w:r w:rsidR="00151821">
              <w:rPr>
                <w:rFonts w:ascii="Arial" w:hAnsi="Arial" w:cs="Arial"/>
                <w:bCs/>
                <w:sz w:val="18"/>
                <w:szCs w:val="18"/>
              </w:rPr>
              <w:t>7</w:t>
            </w:r>
            <w:r w:rsidR="0018728C" w:rsidRPr="0018728C">
              <w:rPr>
                <w:rFonts w:ascii="Arial" w:hAnsi="Arial" w:cs="Arial"/>
                <w:bCs/>
                <w:sz w:val="18"/>
                <w:szCs w:val="18"/>
              </w:rPr>
              <w:t xml:space="preserve"> do 202</w:t>
            </w:r>
            <w:r w:rsidR="00151821">
              <w:rPr>
                <w:rFonts w:ascii="Arial" w:hAnsi="Arial" w:cs="Arial"/>
                <w:bCs/>
                <w:sz w:val="18"/>
                <w:szCs w:val="18"/>
              </w:rPr>
              <w:t>9</w:t>
            </w:r>
            <w:r w:rsidR="0053313B">
              <w:rPr>
                <w:rFonts w:ascii="Arial" w:hAnsi="Arial" w:cs="Arial"/>
                <w:bCs/>
                <w:sz w:val="18"/>
                <w:szCs w:val="18"/>
              </w:rPr>
              <w:t>/20</w:t>
            </w:r>
            <w:r w:rsidR="00151821">
              <w:rPr>
                <w:rFonts w:ascii="Arial" w:hAnsi="Arial" w:cs="Arial"/>
                <w:bCs/>
                <w:sz w:val="18"/>
                <w:szCs w:val="18"/>
              </w:rPr>
              <w:t>30</w:t>
            </w:r>
            <w:r w:rsidR="0053313B">
              <w:rPr>
                <w:rFonts w:ascii="Arial" w:hAnsi="Arial" w:cs="Arial"/>
                <w:bCs/>
                <w:sz w:val="18"/>
                <w:szCs w:val="18"/>
              </w:rPr>
              <w:t>)</w:t>
            </w:r>
            <w:r w:rsidR="002B3CD4">
              <w:rPr>
                <w:rFonts w:ascii="Arial" w:hAnsi="Arial" w:cs="Arial"/>
                <w:bCs/>
                <w:sz w:val="18"/>
                <w:szCs w:val="18"/>
              </w:rPr>
              <w:t xml:space="preserve"> </w:t>
            </w:r>
            <w:r w:rsidR="0018728C">
              <w:rPr>
                <w:rFonts w:ascii="Arial" w:hAnsi="Arial" w:cs="Arial"/>
                <w:bCs/>
                <w:sz w:val="18"/>
                <w:szCs w:val="18"/>
              </w:rPr>
              <w:t>«</w:t>
            </w:r>
            <w:r w:rsidR="007B6424">
              <w:rPr>
                <w:rFonts w:ascii="Arial" w:hAnsi="Arial" w:cs="Arial"/>
                <w:bCs/>
                <w:sz w:val="18"/>
                <w:szCs w:val="18"/>
              </w:rPr>
              <w:t>,</w:t>
            </w:r>
          </w:p>
          <w:p w14:paraId="1D0A5ADA" w14:textId="0B7A86FF" w:rsidR="00C97754" w:rsidRPr="0018728C" w:rsidRDefault="00DB151B" w:rsidP="0018728C">
            <w:pPr>
              <w:pStyle w:val="Odstavekseznama"/>
              <w:ind w:left="216"/>
              <w:jc w:val="both"/>
              <w:rPr>
                <w:rFonts w:ascii="Arial" w:hAnsi="Arial" w:cs="Arial"/>
                <w:color w:val="000000"/>
                <w:sz w:val="18"/>
                <w:szCs w:val="18"/>
              </w:rPr>
            </w:pPr>
            <w:r w:rsidRPr="0018728C">
              <w:rPr>
                <w:rFonts w:ascii="Arial" w:hAnsi="Arial" w:cs="Arial"/>
                <w:color w:val="000000"/>
                <w:sz w:val="18"/>
                <w:szCs w:val="18"/>
              </w:rPr>
              <w:t xml:space="preserve">-    naročnikove odločitve o oddaji javnega naročila številka </w:t>
            </w:r>
            <w:r w:rsidR="00C97754" w:rsidRPr="0018728C">
              <w:rPr>
                <w:rFonts w:ascii="Arial" w:hAnsi="Arial" w:cs="Arial"/>
                <w:color w:val="000000"/>
                <w:sz w:val="18"/>
                <w:szCs w:val="18"/>
              </w:rPr>
              <w:t>____________</w:t>
            </w:r>
            <w:r w:rsidR="002B3CD4">
              <w:rPr>
                <w:rFonts w:ascii="Arial" w:hAnsi="Arial" w:cs="Arial"/>
                <w:color w:val="000000"/>
                <w:sz w:val="18"/>
                <w:szCs w:val="18"/>
              </w:rPr>
              <w:t>,</w:t>
            </w:r>
            <w:r w:rsidR="00C97754" w:rsidRPr="0018728C">
              <w:rPr>
                <w:rFonts w:ascii="Arial" w:hAnsi="Arial" w:cs="Arial"/>
                <w:color w:val="000000"/>
                <w:sz w:val="18"/>
                <w:szCs w:val="18"/>
              </w:rPr>
              <w:t xml:space="preserve"> </w:t>
            </w:r>
            <w:r w:rsidRPr="0018728C">
              <w:rPr>
                <w:rFonts w:ascii="Arial" w:hAnsi="Arial" w:cs="Arial"/>
                <w:color w:val="000000"/>
                <w:sz w:val="18"/>
                <w:szCs w:val="18"/>
              </w:rPr>
              <w:t xml:space="preserve">z dne </w:t>
            </w:r>
            <w:r w:rsidR="00C97754" w:rsidRPr="0018728C">
              <w:rPr>
                <w:rFonts w:ascii="Arial" w:hAnsi="Arial" w:cs="Arial"/>
                <w:color w:val="000000"/>
                <w:sz w:val="18"/>
                <w:szCs w:val="18"/>
              </w:rPr>
              <w:t>____________,</w:t>
            </w:r>
          </w:p>
          <w:p w14:paraId="314C0BCD" w14:textId="1B08C2E9"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w:t>
            </w:r>
            <w:r w:rsidR="00216254">
              <w:rPr>
                <w:rFonts w:ascii="Arial" w:hAnsi="Arial" w:cs="Arial"/>
                <w:color w:val="000000"/>
                <w:sz w:val="18"/>
                <w:szCs w:val="18"/>
              </w:rPr>
              <w:t xml:space="preserve"> za sklop/e _____</w:t>
            </w:r>
            <w:r w:rsidRPr="00C611E3">
              <w:rPr>
                <w:rFonts w:ascii="Arial" w:hAnsi="Arial" w:cs="Arial"/>
                <w:color w:val="000000"/>
                <w:sz w:val="18"/>
                <w:szCs w:val="18"/>
              </w:rPr>
              <w:t>, zaradi česar se sklepa predmetna pogodba.</w:t>
            </w:r>
          </w:p>
        </w:tc>
      </w:tr>
    </w:tbl>
    <w:p w14:paraId="7F4FBD0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311391C8"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16254" w:rsidRPr="00C611E3" w14:paraId="14825DA3" w14:textId="77777777">
        <w:tc>
          <w:tcPr>
            <w:tcW w:w="0" w:type="auto"/>
            <w:tcMar>
              <w:top w:w="0" w:type="auto"/>
              <w:bottom w:w="0" w:type="auto"/>
            </w:tcMar>
          </w:tcPr>
          <w:p w14:paraId="4EF18618" w14:textId="43F37F74" w:rsidR="003F0B50" w:rsidRDefault="00DB151B" w:rsidP="002162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w:t>
            </w:r>
            <w:r w:rsidR="00216254">
              <w:rPr>
                <w:rFonts w:ascii="Arial" w:hAnsi="Arial" w:cs="Arial"/>
                <w:color w:val="000000"/>
                <w:sz w:val="18"/>
                <w:szCs w:val="18"/>
              </w:rPr>
              <w:t>izvajanje rednih dnevnih prevozov šolskih otrok v sklopu ___________, ki obsega relacije kot izhajajo iz opisa v specifikacijah razpisne dokumentacije, ki je sestavni del te pogodbe.</w:t>
            </w:r>
          </w:p>
          <w:p w14:paraId="0223C7E8" w14:textId="77777777" w:rsidR="00216254" w:rsidRDefault="00216254" w:rsidP="00216254">
            <w:pPr>
              <w:spacing w:before="225" w:after="225"/>
              <w:jc w:val="both"/>
              <w:rPr>
                <w:rFonts w:ascii="Arial" w:hAnsi="Arial" w:cs="Arial"/>
                <w:color w:val="000000"/>
                <w:sz w:val="18"/>
                <w:szCs w:val="18"/>
              </w:rPr>
            </w:pPr>
            <w:r>
              <w:rPr>
                <w:rFonts w:ascii="Arial" w:hAnsi="Arial" w:cs="Arial"/>
                <w:sz w:val="18"/>
                <w:szCs w:val="18"/>
              </w:rPr>
              <w:t xml:space="preserve">Relacije, navedene v </w:t>
            </w:r>
            <w:r>
              <w:rPr>
                <w:rFonts w:ascii="Arial" w:hAnsi="Arial" w:cs="Arial"/>
                <w:color w:val="000000"/>
                <w:sz w:val="18"/>
                <w:szCs w:val="18"/>
              </w:rPr>
              <w:t>opisu v specifikacijah razpisne dokumentacije, se tekom izvajanja te pogodbe lahko spremenijo, glede na dejanske potrebe po prevozu šolskih otrok. V primeru spremembe relacij se spremeni opis v specifikacijah razpisne dokumentacije, ki je sestavni del te pogodbe.</w:t>
            </w:r>
          </w:p>
          <w:p w14:paraId="481084B0" w14:textId="23E74E2C" w:rsidR="00216254" w:rsidRDefault="00216254" w:rsidP="00216254">
            <w:pPr>
              <w:spacing w:before="225" w:after="225"/>
              <w:jc w:val="both"/>
              <w:rPr>
                <w:rFonts w:ascii="Arial" w:hAnsi="Arial" w:cs="Arial"/>
                <w:sz w:val="18"/>
                <w:szCs w:val="18"/>
              </w:rPr>
            </w:pPr>
            <w:r>
              <w:rPr>
                <w:rFonts w:ascii="Arial" w:hAnsi="Arial" w:cs="Arial"/>
                <w:sz w:val="18"/>
                <w:szCs w:val="18"/>
              </w:rPr>
              <w:lastRenderedPageBreak/>
              <w:t>Prevoznik se obvezuje, da bo ves čas trajanja te pogodbe spoštoval pogoje in zahteve določene z razpisno dokumentacijo po javnem naročilu iz 1. člena te pogodbe, in v skladu s ponudbo št. _____, z dne _____, na podlagi katere je bil izbran, in je prav tako sestavni del te pogodbe</w:t>
            </w:r>
            <w:r w:rsidR="00FF48D9">
              <w:rPr>
                <w:rFonts w:ascii="Arial" w:hAnsi="Arial" w:cs="Arial"/>
                <w:sz w:val="18"/>
                <w:szCs w:val="18"/>
              </w:rPr>
              <w:t xml:space="preserve"> kot priloga št. 1 te pogodbe</w:t>
            </w:r>
            <w:r>
              <w:rPr>
                <w:rFonts w:ascii="Arial" w:hAnsi="Arial" w:cs="Arial"/>
                <w:sz w:val="18"/>
                <w:szCs w:val="18"/>
              </w:rPr>
              <w:t>.</w:t>
            </w:r>
          </w:p>
          <w:p w14:paraId="780AAEC5" w14:textId="3B3F4840" w:rsidR="00FC638F" w:rsidRPr="00C611E3" w:rsidRDefault="00FC638F" w:rsidP="00FC638F">
            <w:pPr>
              <w:jc w:val="center"/>
              <w:rPr>
                <w:rFonts w:ascii="Arial" w:hAnsi="Arial" w:cs="Arial"/>
                <w:sz w:val="18"/>
                <w:szCs w:val="18"/>
              </w:rPr>
            </w:pPr>
            <w:r>
              <w:rPr>
                <w:rFonts w:ascii="Arial" w:hAnsi="Arial" w:cs="Arial"/>
                <w:b/>
                <w:bCs/>
                <w:color w:val="000000"/>
                <w:sz w:val="18"/>
                <w:szCs w:val="18"/>
              </w:rPr>
              <w:t>3</w:t>
            </w:r>
            <w:r w:rsidRPr="00C611E3">
              <w:rPr>
                <w:rFonts w:ascii="Arial" w:hAnsi="Arial" w:cs="Arial"/>
                <w:b/>
                <w:bCs/>
                <w:color w:val="000000"/>
                <w:sz w:val="18"/>
                <w:szCs w:val="18"/>
              </w:rPr>
              <w:t>. člen</w:t>
            </w:r>
          </w:p>
          <w:p w14:paraId="263A8372" w14:textId="77777777" w:rsidR="00216254" w:rsidRDefault="00216254" w:rsidP="00216254">
            <w:pPr>
              <w:spacing w:before="225" w:after="225"/>
              <w:jc w:val="both"/>
              <w:rPr>
                <w:rFonts w:ascii="Arial" w:hAnsi="Arial" w:cs="Arial"/>
                <w:sz w:val="18"/>
                <w:szCs w:val="18"/>
              </w:rPr>
            </w:pPr>
            <w:r>
              <w:rPr>
                <w:rFonts w:ascii="Arial" w:hAnsi="Arial" w:cs="Arial"/>
                <w:sz w:val="18"/>
                <w:szCs w:val="18"/>
              </w:rPr>
              <w:t>Izvajanje prevoza šolskih otrok mora biti v skladu z vsemi veljavnimi predpisi, ki urejajo področje cestnega prometa in prevoza potnikov v javnem prometu ter prevoza otrok in skupine otrok v cestnem prometu in v skladu z zahtevami, ki so bile opredeljene v razpisni dokumentaciji po javnem naročilu iz 1. člena te pogodbe.</w:t>
            </w:r>
          </w:p>
          <w:p w14:paraId="443731E8" w14:textId="394982B7" w:rsidR="00216254" w:rsidRPr="00C611E3" w:rsidRDefault="00216254" w:rsidP="00C00CA9">
            <w:pPr>
              <w:spacing w:before="225" w:after="225"/>
              <w:jc w:val="both"/>
              <w:rPr>
                <w:rFonts w:ascii="Arial" w:hAnsi="Arial" w:cs="Arial"/>
                <w:sz w:val="18"/>
                <w:szCs w:val="18"/>
              </w:rPr>
            </w:pPr>
            <w:r>
              <w:rPr>
                <w:rFonts w:ascii="Arial" w:hAnsi="Arial" w:cs="Arial"/>
                <w:sz w:val="18"/>
                <w:szCs w:val="18"/>
              </w:rPr>
              <w:t>Prevoznik iz</w:t>
            </w:r>
            <w:r w:rsidR="00FC638F">
              <w:rPr>
                <w:rFonts w:ascii="Arial" w:hAnsi="Arial" w:cs="Arial"/>
                <w:sz w:val="18"/>
                <w:szCs w:val="18"/>
              </w:rPr>
              <w:t>v</w:t>
            </w:r>
            <w:r>
              <w:rPr>
                <w:rFonts w:ascii="Arial" w:hAnsi="Arial" w:cs="Arial"/>
                <w:sz w:val="18"/>
                <w:szCs w:val="18"/>
              </w:rPr>
              <w:t>aja prevoze šo</w:t>
            </w:r>
            <w:r w:rsidR="00FC638F">
              <w:rPr>
                <w:rFonts w:ascii="Arial" w:hAnsi="Arial" w:cs="Arial"/>
                <w:sz w:val="18"/>
                <w:szCs w:val="18"/>
              </w:rPr>
              <w:t>ls</w:t>
            </w:r>
            <w:r>
              <w:rPr>
                <w:rFonts w:ascii="Arial" w:hAnsi="Arial" w:cs="Arial"/>
                <w:sz w:val="18"/>
                <w:szCs w:val="18"/>
              </w:rPr>
              <w:t>kih otrok kot posebni linijski prevoz potnikov v cestnem prometu</w:t>
            </w:r>
            <w:r w:rsidR="00FC638F">
              <w:rPr>
                <w:rFonts w:ascii="Arial" w:hAnsi="Arial" w:cs="Arial"/>
                <w:sz w:val="18"/>
                <w:szCs w:val="18"/>
              </w:rPr>
              <w:t xml:space="preserve"> v šolskih letih 202</w:t>
            </w:r>
            <w:r w:rsidR="00151821">
              <w:rPr>
                <w:rFonts w:ascii="Arial" w:hAnsi="Arial" w:cs="Arial"/>
                <w:sz w:val="18"/>
                <w:szCs w:val="18"/>
              </w:rPr>
              <w:t>6</w:t>
            </w:r>
            <w:r w:rsidR="00FC638F">
              <w:rPr>
                <w:rFonts w:ascii="Arial" w:hAnsi="Arial" w:cs="Arial"/>
                <w:sz w:val="18"/>
                <w:szCs w:val="18"/>
              </w:rPr>
              <w:t>/202</w:t>
            </w:r>
            <w:r w:rsidR="00151821">
              <w:rPr>
                <w:rFonts w:ascii="Arial" w:hAnsi="Arial" w:cs="Arial"/>
                <w:sz w:val="18"/>
                <w:szCs w:val="18"/>
              </w:rPr>
              <w:t>7</w:t>
            </w:r>
            <w:r w:rsidR="00FC638F">
              <w:rPr>
                <w:rFonts w:ascii="Arial" w:hAnsi="Arial" w:cs="Arial"/>
                <w:sz w:val="18"/>
                <w:szCs w:val="18"/>
              </w:rPr>
              <w:t>, 202</w:t>
            </w:r>
            <w:r w:rsidR="00151821">
              <w:rPr>
                <w:rFonts w:ascii="Arial" w:hAnsi="Arial" w:cs="Arial"/>
                <w:sz w:val="18"/>
                <w:szCs w:val="18"/>
              </w:rPr>
              <w:t>7</w:t>
            </w:r>
            <w:r w:rsidR="00FC638F">
              <w:rPr>
                <w:rFonts w:ascii="Arial" w:hAnsi="Arial" w:cs="Arial"/>
                <w:sz w:val="18"/>
                <w:szCs w:val="18"/>
              </w:rPr>
              <w:t>/202</w:t>
            </w:r>
            <w:r w:rsidR="00151821">
              <w:rPr>
                <w:rFonts w:ascii="Arial" w:hAnsi="Arial" w:cs="Arial"/>
                <w:sz w:val="18"/>
                <w:szCs w:val="18"/>
              </w:rPr>
              <w:t>8</w:t>
            </w:r>
            <w:r w:rsidR="00FC638F">
              <w:rPr>
                <w:rFonts w:ascii="Arial" w:hAnsi="Arial" w:cs="Arial"/>
                <w:sz w:val="18"/>
                <w:szCs w:val="18"/>
              </w:rPr>
              <w:t>, 202</w:t>
            </w:r>
            <w:r w:rsidR="00151821">
              <w:rPr>
                <w:rFonts w:ascii="Arial" w:hAnsi="Arial" w:cs="Arial"/>
                <w:sz w:val="18"/>
                <w:szCs w:val="18"/>
              </w:rPr>
              <w:t>8</w:t>
            </w:r>
            <w:r w:rsidR="00FC638F">
              <w:rPr>
                <w:rFonts w:ascii="Arial" w:hAnsi="Arial" w:cs="Arial"/>
                <w:sz w:val="18"/>
                <w:szCs w:val="18"/>
              </w:rPr>
              <w:t>/202</w:t>
            </w:r>
            <w:r w:rsidR="00151821">
              <w:rPr>
                <w:rFonts w:ascii="Arial" w:hAnsi="Arial" w:cs="Arial"/>
                <w:sz w:val="18"/>
                <w:szCs w:val="18"/>
              </w:rPr>
              <w:t>9</w:t>
            </w:r>
            <w:r w:rsidR="00FC638F">
              <w:rPr>
                <w:rFonts w:ascii="Arial" w:hAnsi="Arial" w:cs="Arial"/>
                <w:sz w:val="18"/>
                <w:szCs w:val="18"/>
              </w:rPr>
              <w:t xml:space="preserve"> in 202</w:t>
            </w:r>
            <w:r w:rsidR="00151821">
              <w:rPr>
                <w:rFonts w:ascii="Arial" w:hAnsi="Arial" w:cs="Arial"/>
                <w:sz w:val="18"/>
                <w:szCs w:val="18"/>
              </w:rPr>
              <w:t>9</w:t>
            </w:r>
            <w:r w:rsidR="00C00CA9">
              <w:rPr>
                <w:rFonts w:ascii="Arial" w:hAnsi="Arial" w:cs="Arial"/>
                <w:sz w:val="18"/>
                <w:szCs w:val="18"/>
              </w:rPr>
              <w:t>/20</w:t>
            </w:r>
            <w:r w:rsidR="00151821">
              <w:rPr>
                <w:rFonts w:ascii="Arial" w:hAnsi="Arial" w:cs="Arial"/>
                <w:sz w:val="18"/>
                <w:szCs w:val="18"/>
              </w:rPr>
              <w:t>30</w:t>
            </w:r>
            <w:r w:rsidR="00FC638F">
              <w:rPr>
                <w:rFonts w:ascii="Arial" w:hAnsi="Arial" w:cs="Arial"/>
                <w:sz w:val="18"/>
                <w:szCs w:val="18"/>
              </w:rPr>
              <w:t>.</w:t>
            </w:r>
          </w:p>
        </w:tc>
      </w:tr>
    </w:tbl>
    <w:p w14:paraId="684EED36" w14:textId="3D36691F" w:rsidR="003F0B50" w:rsidRPr="00C611E3" w:rsidRDefault="00FC638F" w:rsidP="00D84290">
      <w:pPr>
        <w:spacing w:after="0"/>
        <w:jc w:val="center"/>
        <w:rPr>
          <w:rFonts w:ascii="Arial" w:hAnsi="Arial" w:cs="Arial"/>
          <w:sz w:val="18"/>
          <w:szCs w:val="18"/>
        </w:rPr>
      </w:pPr>
      <w:r>
        <w:rPr>
          <w:rFonts w:ascii="Arial" w:hAnsi="Arial" w:cs="Arial"/>
          <w:b/>
          <w:bCs/>
          <w:color w:val="000000"/>
          <w:sz w:val="18"/>
          <w:szCs w:val="18"/>
        </w:rPr>
        <w:lastRenderedPageBreak/>
        <w:t>4</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C638F" w:rsidRPr="00C611E3" w14:paraId="0D4E26B6" w14:textId="77777777">
        <w:tc>
          <w:tcPr>
            <w:tcW w:w="0" w:type="auto"/>
            <w:tcMar>
              <w:top w:w="0" w:type="auto"/>
              <w:bottom w:w="0" w:type="auto"/>
            </w:tcMar>
          </w:tcPr>
          <w:p w14:paraId="5A595440" w14:textId="77777777" w:rsidR="003F0B50" w:rsidRDefault="00FC638F" w:rsidP="00DB151B">
            <w:pPr>
              <w:spacing w:before="225" w:after="225"/>
              <w:jc w:val="both"/>
              <w:rPr>
                <w:rFonts w:ascii="Arial" w:hAnsi="Arial" w:cs="Arial"/>
                <w:sz w:val="18"/>
                <w:szCs w:val="18"/>
              </w:rPr>
            </w:pPr>
            <w:r>
              <w:rPr>
                <w:rFonts w:ascii="Arial" w:hAnsi="Arial" w:cs="Arial"/>
                <w:sz w:val="18"/>
                <w:szCs w:val="18"/>
              </w:rPr>
              <w:t>Obseg relacij ali posamezna relacija iz 2. člena te pogodbe se tekom izvajanja te pogodbe lahko spremeni, tako po obsegu kot po številu potrebnih izvedb, skladno s potrebami naročnika, šolskim koledarjem, številom šolskih otrok, ki se vozijo, ali drugimi dejavniki, ki vplivajo na izvedbo prevozov, ki so predmet te pogodbe.</w:t>
            </w:r>
          </w:p>
          <w:p w14:paraId="36EF16E5" w14:textId="1709A5BB" w:rsidR="00FC638F" w:rsidRPr="00C611E3" w:rsidRDefault="00FC638F" w:rsidP="00FC638F">
            <w:pPr>
              <w:spacing w:before="225" w:after="225"/>
              <w:jc w:val="both"/>
              <w:rPr>
                <w:rFonts w:ascii="Arial" w:hAnsi="Arial" w:cs="Arial"/>
                <w:sz w:val="18"/>
                <w:szCs w:val="18"/>
              </w:rPr>
            </w:pPr>
            <w:r>
              <w:rPr>
                <w:rFonts w:ascii="Arial" w:hAnsi="Arial" w:cs="Arial"/>
                <w:sz w:val="18"/>
                <w:szCs w:val="18"/>
              </w:rPr>
              <w:t>Naročnik bo v primeru potrebe po spremembi relacij ali po dodatnih storitvah, ki so istovrstne storitvam, ki so predmet te pogodbe, s prevoznikom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spremenijo specifikacije</w:t>
            </w:r>
            <w:r>
              <w:rPr>
                <w:rFonts w:ascii="Arial" w:hAnsi="Arial" w:cs="Arial"/>
                <w:color w:val="000000"/>
                <w:sz w:val="18"/>
                <w:szCs w:val="18"/>
              </w:rPr>
              <w:t xml:space="preserve"> razpisne dokumentacije iz 2. člena te pogodbe.</w:t>
            </w:r>
          </w:p>
        </w:tc>
      </w:tr>
    </w:tbl>
    <w:p w14:paraId="0A2FCD97" w14:textId="749BBC8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r w:rsidR="00E11897">
        <w:rPr>
          <w:rFonts w:ascii="Arial" w:hAnsi="Arial" w:cs="Arial"/>
          <w:b/>
          <w:bCs/>
          <w:color w:val="000000"/>
          <w:sz w:val="18"/>
          <w:szCs w:val="18"/>
        </w:rPr>
        <w:t xml:space="preserve"> IN PLAČILNI POGOJI</w:t>
      </w:r>
    </w:p>
    <w:p w14:paraId="66EED98B" w14:textId="1A38B9FE" w:rsidR="003F0B50" w:rsidRPr="00C611E3" w:rsidRDefault="00FC638F" w:rsidP="00D84290">
      <w:pPr>
        <w:spacing w:after="0"/>
        <w:jc w:val="center"/>
        <w:rPr>
          <w:rFonts w:ascii="Arial" w:hAnsi="Arial" w:cs="Arial"/>
          <w:sz w:val="18"/>
          <w:szCs w:val="18"/>
        </w:rPr>
      </w:pPr>
      <w:r>
        <w:rPr>
          <w:rFonts w:ascii="Arial" w:hAnsi="Arial" w:cs="Arial"/>
          <w:b/>
          <w:bCs/>
          <w:color w:val="000000"/>
          <w:sz w:val="18"/>
          <w:szCs w:val="18"/>
        </w:rPr>
        <w:t>5</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62FFF" w:rsidRPr="00D62FFF" w14:paraId="61A63E69" w14:textId="77777777">
        <w:tc>
          <w:tcPr>
            <w:tcW w:w="0" w:type="auto"/>
            <w:tcMar>
              <w:top w:w="0" w:type="auto"/>
              <w:bottom w:w="0" w:type="auto"/>
            </w:tcMar>
          </w:tcPr>
          <w:p w14:paraId="741C9278" w14:textId="77777777" w:rsidR="00C97754" w:rsidRPr="00D62FFF" w:rsidRDefault="00DB151B" w:rsidP="00A2294C">
            <w:pPr>
              <w:spacing w:before="225" w:after="225"/>
              <w:jc w:val="both"/>
              <w:rPr>
                <w:rFonts w:ascii="Arial" w:hAnsi="Arial" w:cs="Arial"/>
                <w:sz w:val="18"/>
                <w:szCs w:val="18"/>
              </w:rPr>
            </w:pPr>
            <w:r w:rsidRPr="00D62FFF">
              <w:rPr>
                <w:rFonts w:ascii="Arial" w:hAnsi="Arial" w:cs="Arial"/>
                <w:sz w:val="18"/>
                <w:szCs w:val="18"/>
              </w:rPr>
              <w:t>Pogodbene cene so dogovorjene s fiksnimi cenami in so določene na osnovi ponudbe prevoznika št. ______</w:t>
            </w:r>
            <w:r w:rsidR="00C97754" w:rsidRPr="00D62FFF">
              <w:rPr>
                <w:rFonts w:ascii="Arial" w:hAnsi="Arial" w:cs="Arial"/>
                <w:sz w:val="18"/>
                <w:szCs w:val="18"/>
              </w:rPr>
              <w:t>__, z dne _______</w:t>
            </w:r>
            <w:r w:rsidRPr="00D62FFF">
              <w:rPr>
                <w:rFonts w:ascii="Arial" w:hAnsi="Arial" w:cs="Arial"/>
                <w:sz w:val="18"/>
                <w:szCs w:val="18"/>
              </w:rPr>
              <w:t>__, v potrjeni in sp</w:t>
            </w:r>
            <w:r w:rsidR="00C97754" w:rsidRPr="00D62FFF">
              <w:rPr>
                <w:rFonts w:ascii="Arial" w:hAnsi="Arial" w:cs="Arial"/>
                <w:sz w:val="18"/>
                <w:szCs w:val="18"/>
              </w:rPr>
              <w:t>rejeti predračunski vrednosti.</w:t>
            </w:r>
          </w:p>
          <w:p w14:paraId="53725593" w14:textId="7BB1E824" w:rsidR="00FC638F" w:rsidRPr="00D62FFF" w:rsidRDefault="00DB151B" w:rsidP="00CA6C8C">
            <w:pPr>
              <w:spacing w:before="225" w:after="225"/>
              <w:jc w:val="both"/>
              <w:rPr>
                <w:rFonts w:ascii="Arial" w:hAnsi="Arial" w:cs="Arial"/>
                <w:sz w:val="18"/>
                <w:szCs w:val="18"/>
              </w:rPr>
            </w:pPr>
            <w:r w:rsidRPr="00D62FFF">
              <w:rPr>
                <w:rFonts w:ascii="Arial" w:hAnsi="Arial" w:cs="Arial"/>
                <w:sz w:val="18"/>
                <w:szCs w:val="18"/>
              </w:rPr>
              <w:t>Pogodbena cena vsebuje vse stroške, ki so potrebni za izvedbo razpisanih storitev. Prevoznik ni upravičen do nobenega dodatnega plačila. Nepoznavanje razmer ne more biti razlog za uveljavljanje raz</w:t>
            </w:r>
            <w:r w:rsidR="004A1E68" w:rsidRPr="00D62FFF">
              <w:rPr>
                <w:rFonts w:ascii="Arial" w:hAnsi="Arial" w:cs="Arial"/>
                <w:sz w:val="18"/>
                <w:szCs w:val="18"/>
              </w:rPr>
              <w:t xml:space="preserve">nih dodatnih stroškov. </w:t>
            </w:r>
          </w:p>
          <w:p w14:paraId="27B3BCA1" w14:textId="19766A2F" w:rsidR="00D84290" w:rsidRPr="00D62FFF" w:rsidRDefault="00D84290" w:rsidP="00A2294C">
            <w:pPr>
              <w:spacing w:before="225" w:after="225"/>
              <w:jc w:val="both"/>
              <w:rPr>
                <w:rFonts w:ascii="Arial" w:hAnsi="Arial" w:cs="Arial"/>
                <w:sz w:val="18"/>
                <w:szCs w:val="18"/>
              </w:rPr>
            </w:pPr>
            <w:r w:rsidRPr="00D62FFF">
              <w:rPr>
                <w:rFonts w:ascii="Arial" w:hAnsi="Arial" w:cs="Arial"/>
                <w:sz w:val="18"/>
                <w:szCs w:val="18"/>
              </w:rPr>
              <w:t xml:space="preserve">Pogodbena vrednost storitve </w:t>
            </w:r>
            <w:r w:rsidR="00E11897" w:rsidRPr="00D62FFF">
              <w:rPr>
                <w:rFonts w:ascii="Arial" w:hAnsi="Arial" w:cs="Arial"/>
                <w:sz w:val="18"/>
                <w:szCs w:val="18"/>
              </w:rPr>
              <w:t>prevozov šolskih otrok ob sklenitvi te pogodbe</w:t>
            </w:r>
            <w:r w:rsidRPr="00D62FFF">
              <w:rPr>
                <w:rFonts w:ascii="Arial" w:hAnsi="Arial" w:cs="Arial"/>
                <w:sz w:val="18"/>
                <w:szCs w:val="18"/>
              </w:rPr>
              <w:t xml:space="preserve"> znaša </w:t>
            </w:r>
            <w:r w:rsidR="000C22AB" w:rsidRPr="00D62FFF">
              <w:rPr>
                <w:rFonts w:ascii="Arial" w:hAnsi="Arial" w:cs="Arial"/>
                <w:sz w:val="18"/>
                <w:szCs w:val="18"/>
              </w:rPr>
              <w:t>____________</w:t>
            </w:r>
            <w:r w:rsidRPr="00D62FFF">
              <w:rPr>
                <w:rFonts w:ascii="Arial" w:hAnsi="Arial" w:cs="Arial"/>
                <w:sz w:val="18"/>
                <w:szCs w:val="18"/>
              </w:rPr>
              <w:t xml:space="preserve"> EUR brez DDV oziroma</w:t>
            </w:r>
            <w:r w:rsidR="000C22AB" w:rsidRPr="00D62FFF">
              <w:rPr>
                <w:rFonts w:ascii="Arial" w:hAnsi="Arial" w:cs="Arial"/>
                <w:sz w:val="18"/>
                <w:szCs w:val="18"/>
              </w:rPr>
              <w:t xml:space="preserve"> _______________</w:t>
            </w:r>
            <w:r w:rsidRPr="00D62FFF">
              <w:rPr>
                <w:rFonts w:ascii="Arial" w:hAnsi="Arial" w:cs="Arial"/>
                <w:sz w:val="18"/>
                <w:szCs w:val="18"/>
              </w:rPr>
              <w:t xml:space="preserve"> z DDV v EUR, od tega </w:t>
            </w:r>
            <w:r w:rsidR="000C22AB" w:rsidRPr="00D62FFF">
              <w:rPr>
                <w:rFonts w:ascii="Arial" w:hAnsi="Arial" w:cs="Arial"/>
                <w:sz w:val="18"/>
                <w:szCs w:val="18"/>
              </w:rPr>
              <w:t>_____________</w:t>
            </w:r>
            <w:r w:rsidRPr="00D62FFF">
              <w:rPr>
                <w:rFonts w:ascii="Arial" w:hAnsi="Arial" w:cs="Arial"/>
                <w:sz w:val="18"/>
                <w:szCs w:val="18"/>
              </w:rPr>
              <w:t xml:space="preserve"> davek na dodano vrednost (DDV).</w:t>
            </w:r>
          </w:p>
          <w:p w14:paraId="2303EB26" w14:textId="77777777" w:rsidR="00E11897" w:rsidRPr="00D62FFF" w:rsidRDefault="00E11897" w:rsidP="00A2294C">
            <w:pPr>
              <w:spacing w:before="225" w:after="225"/>
              <w:jc w:val="both"/>
              <w:rPr>
                <w:rFonts w:ascii="Arial" w:hAnsi="Arial" w:cs="Arial"/>
                <w:sz w:val="18"/>
                <w:szCs w:val="18"/>
              </w:rPr>
            </w:pPr>
            <w:r w:rsidRPr="00D62FFF">
              <w:rPr>
                <w:rFonts w:ascii="Arial" w:hAnsi="Arial" w:cs="Arial"/>
                <w:sz w:val="18"/>
                <w:szCs w:val="18"/>
              </w:rPr>
              <w:t>Davek na dodano vrednost se obračunava po vsakokratni veljavni zakonodaji.</w:t>
            </w:r>
          </w:p>
          <w:p w14:paraId="0A86C102" w14:textId="6DE90BD3" w:rsidR="0082449F" w:rsidRPr="00D62FFF" w:rsidRDefault="00E11897" w:rsidP="00A2294C">
            <w:pPr>
              <w:spacing w:before="225" w:after="225"/>
              <w:jc w:val="both"/>
              <w:rPr>
                <w:rFonts w:ascii="Arial" w:hAnsi="Arial" w:cs="Arial"/>
                <w:sz w:val="18"/>
                <w:szCs w:val="18"/>
              </w:rPr>
            </w:pPr>
            <w:r w:rsidRPr="00D62FFF">
              <w:rPr>
                <w:rFonts w:ascii="Arial" w:hAnsi="Arial" w:cs="Arial"/>
                <w:sz w:val="18"/>
                <w:szCs w:val="18"/>
              </w:rPr>
              <w:t>Naročnik ni odškodninsko odgovoren ali kakorkoli odgovoren zaradi nedoseganja v razpisni dokumentaciji predvidenih količin prevozov na posamezni relaciji.</w:t>
            </w:r>
          </w:p>
          <w:p w14:paraId="7608464C" w14:textId="77777777" w:rsidR="00E11897" w:rsidRPr="00D62FFF" w:rsidRDefault="00E11897" w:rsidP="00C00CA9">
            <w:pPr>
              <w:spacing w:before="225" w:after="225"/>
              <w:jc w:val="both"/>
              <w:rPr>
                <w:rFonts w:ascii="Arial" w:hAnsi="Arial" w:cs="Arial"/>
                <w:sz w:val="18"/>
                <w:szCs w:val="18"/>
                <w:shd w:val="clear" w:color="auto" w:fill="FFFFFF"/>
              </w:rPr>
            </w:pPr>
            <w:r w:rsidRPr="00D62FFF">
              <w:rPr>
                <w:rFonts w:ascii="Arial" w:hAnsi="Arial" w:cs="Arial"/>
                <w:sz w:val="18"/>
                <w:szCs w:val="18"/>
              </w:rPr>
              <w:t>Cene prevoza šolskih otrok so fiksne najmanj do 31. avgusta 202</w:t>
            </w:r>
            <w:r w:rsidR="00151821" w:rsidRPr="00D62FFF">
              <w:rPr>
                <w:rFonts w:ascii="Arial" w:hAnsi="Arial" w:cs="Arial"/>
                <w:sz w:val="18"/>
                <w:szCs w:val="18"/>
              </w:rPr>
              <w:t>7</w:t>
            </w:r>
            <w:r w:rsidRPr="00D62FFF">
              <w:rPr>
                <w:rFonts w:ascii="Arial" w:hAnsi="Arial" w:cs="Arial"/>
                <w:sz w:val="18"/>
                <w:szCs w:val="18"/>
              </w:rPr>
              <w:t xml:space="preserve">. Sprememba cen po tem datumu je mogoča v skladu z določili Pravilnika o načinih valorizacije denarnih obveznosti, ki jih v večletnih pogodbah dogovarjajo pravne osebe javnega sektorja (Uradni list RS, </w:t>
            </w:r>
            <w:r w:rsidRPr="00D62FFF">
              <w:rPr>
                <w:rFonts w:ascii="Arial" w:hAnsi="Arial" w:cs="Arial"/>
                <w:sz w:val="18"/>
                <w:szCs w:val="18"/>
                <w:shd w:val="clear" w:color="auto" w:fill="FFFFFF"/>
              </w:rPr>
              <w:t>št. 1/04). Skladno s pravilnikom se bo cena lahko spremenila na podlagi predloga izbranega izvajalca prevozov in po danem soglasju naročnika. V predlogu za spremembo cen mora izvajalec spremembo obrazložiti in predložiti izračune, vezane na spremembo indeksa, ki je podlaga za izračun spremenjenih cen. Pri izračunu spremembe cen se uporablja indeks rasti cen prevoza, ki je sestavni del indeksa rasti cen življenjskih potrebščin, ki ga objavlja Statistični urad Republike Slovenije. Cene se lahko spremenijo največ enkrat letno. Spremembo cen naročnik in izvajalec dogovorita s sklenitvijo aneksa k pogodbi, praviloma pred pričetkom novega šolskega leta.</w:t>
            </w:r>
          </w:p>
          <w:p w14:paraId="4637B1A1" w14:textId="5CC051B7" w:rsidR="00D7029E" w:rsidRPr="00D62FFF" w:rsidRDefault="00D62FFF" w:rsidP="00D62FFF">
            <w:pPr>
              <w:spacing w:before="225" w:after="225"/>
              <w:jc w:val="both"/>
              <w:rPr>
                <w:rFonts w:ascii="Arial" w:hAnsi="Arial" w:cs="Arial"/>
                <w:sz w:val="18"/>
                <w:szCs w:val="18"/>
              </w:rPr>
            </w:pPr>
            <w:r w:rsidRPr="00D62FFF">
              <w:rPr>
                <w:rFonts w:ascii="Arial" w:hAnsi="Arial" w:cs="Arial"/>
                <w:sz w:val="18"/>
                <w:szCs w:val="18"/>
              </w:rPr>
              <w:t>Cene in</w:t>
            </w:r>
            <w:r w:rsidR="00D13F09">
              <w:rPr>
                <w:rFonts w:ascii="Arial" w:hAnsi="Arial" w:cs="Arial"/>
                <w:sz w:val="18"/>
                <w:szCs w:val="18"/>
              </w:rPr>
              <w:t xml:space="preserve"> relacije šolskih</w:t>
            </w:r>
            <w:r w:rsidRPr="00D62FFF">
              <w:rPr>
                <w:rFonts w:ascii="Arial" w:hAnsi="Arial" w:cs="Arial"/>
                <w:sz w:val="18"/>
                <w:szCs w:val="18"/>
              </w:rPr>
              <w:t xml:space="preserve"> prevozov za šolsko leto 2026/2027 so fiksne</w:t>
            </w:r>
            <w:r w:rsidR="00D7029E" w:rsidRPr="00D62FFF">
              <w:rPr>
                <w:rFonts w:ascii="Arial" w:hAnsi="Arial" w:cs="Arial"/>
                <w:sz w:val="18"/>
                <w:szCs w:val="18"/>
              </w:rPr>
              <w:t>. Vsako začeto šolsko leto v štiriletnem obdobju trajanja okvirnega sporazuma izvajalec urnik prevoza in linije uskladi in prilagodi šolskemu urniku in dejanski potrebi prevoza šolskih otrok. V primeru skrajšanja ali podaljšanja linij šolskega prevoza izvajalec in naročnik skleneta aneks k pogodb</w:t>
            </w:r>
            <w:bookmarkStart w:id="6" w:name="_GoBack"/>
            <w:bookmarkEnd w:id="6"/>
            <w:r w:rsidR="00D7029E" w:rsidRPr="00D62FFF">
              <w:rPr>
                <w:rFonts w:ascii="Arial" w:hAnsi="Arial" w:cs="Arial"/>
                <w:sz w:val="18"/>
                <w:szCs w:val="18"/>
              </w:rPr>
              <w:t>i. Cena šolskih prevozov se uskladi z dejanskimi kilometri linij.</w:t>
            </w:r>
          </w:p>
        </w:tc>
      </w:tr>
    </w:tbl>
    <w:p w14:paraId="41B52294" w14:textId="30956931" w:rsidR="003F0B50" w:rsidRPr="00C611E3" w:rsidRDefault="007A6F1E" w:rsidP="00767F22">
      <w:pPr>
        <w:spacing w:after="0"/>
        <w:jc w:val="center"/>
        <w:rPr>
          <w:rFonts w:ascii="Arial" w:hAnsi="Arial" w:cs="Arial"/>
          <w:sz w:val="18"/>
          <w:szCs w:val="18"/>
        </w:rPr>
      </w:pPr>
      <w:r>
        <w:rPr>
          <w:rFonts w:ascii="Arial" w:hAnsi="Arial" w:cs="Arial"/>
          <w:b/>
          <w:bCs/>
          <w:color w:val="000000"/>
          <w:sz w:val="18"/>
          <w:szCs w:val="18"/>
        </w:rPr>
        <w:lastRenderedPageBreak/>
        <w:t>6</w:t>
      </w:r>
      <w:r w:rsidR="00DB151B" w:rsidRPr="00C611E3">
        <w:rPr>
          <w:rFonts w:ascii="Arial" w:hAnsi="Arial" w:cs="Arial"/>
          <w:b/>
          <w:bCs/>
          <w:color w:val="000000"/>
          <w:sz w:val="18"/>
          <w:szCs w:val="18"/>
        </w:rPr>
        <w:t>. člen</w:t>
      </w:r>
    </w:p>
    <w:tbl>
      <w:tblPr>
        <w:tblStyle w:val="NormalTablePHPDOCX"/>
        <w:tblW w:w="9175" w:type="dxa"/>
        <w:tblInd w:w="108" w:type="dxa"/>
        <w:tblLook w:val="04A0" w:firstRow="1" w:lastRow="0" w:firstColumn="1" w:lastColumn="0" w:noHBand="0" w:noVBand="1"/>
      </w:tblPr>
      <w:tblGrid>
        <w:gridCol w:w="9175"/>
      </w:tblGrid>
      <w:tr w:rsidR="003F0B50" w:rsidRPr="00C611E3" w14:paraId="57E8F81C" w14:textId="77777777" w:rsidTr="00E11897">
        <w:trPr>
          <w:trHeight w:val="853"/>
        </w:trPr>
        <w:tc>
          <w:tcPr>
            <w:tcW w:w="0" w:type="auto"/>
            <w:tcMar>
              <w:top w:w="0" w:type="auto"/>
              <w:bottom w:w="0" w:type="auto"/>
            </w:tcMar>
          </w:tcPr>
          <w:p w14:paraId="5CFC58D6" w14:textId="6604900B" w:rsidR="003F0B50" w:rsidRPr="000C22AB" w:rsidRDefault="00DB151B" w:rsidP="00A9380B">
            <w:pPr>
              <w:spacing w:before="225" w:after="225"/>
              <w:rPr>
                <w:rFonts w:ascii="Arial" w:hAnsi="Arial" w:cs="Arial"/>
                <w:sz w:val="18"/>
                <w:szCs w:val="18"/>
              </w:rPr>
            </w:pPr>
            <w:r w:rsidRPr="00C611E3">
              <w:rPr>
                <w:rFonts w:ascii="Arial" w:hAnsi="Arial" w:cs="Arial"/>
                <w:color w:val="000000"/>
                <w:sz w:val="18"/>
                <w:szCs w:val="18"/>
              </w:rPr>
              <w:t>Sredstva za izvedbo naročila so zagotovljena v </w:t>
            </w:r>
            <w:r w:rsidR="00E11897" w:rsidRPr="00704F5D">
              <w:rPr>
                <w:rFonts w:ascii="Arial" w:hAnsi="Arial" w:cs="Arial"/>
                <w:color w:val="000000"/>
                <w:sz w:val="18"/>
                <w:szCs w:val="18"/>
                <w:lang w:val="sl"/>
              </w:rPr>
              <w:t>Odlok</w:t>
            </w:r>
            <w:r w:rsidR="00E11897">
              <w:rPr>
                <w:rFonts w:ascii="Arial" w:hAnsi="Arial" w:cs="Arial"/>
                <w:color w:val="000000"/>
                <w:sz w:val="18"/>
                <w:szCs w:val="18"/>
                <w:lang w:val="sl"/>
              </w:rPr>
              <w:t>u</w:t>
            </w:r>
            <w:r w:rsidR="00E11897" w:rsidRPr="00704F5D">
              <w:rPr>
                <w:rFonts w:ascii="Arial" w:hAnsi="Arial" w:cs="Arial"/>
                <w:color w:val="000000"/>
                <w:sz w:val="18"/>
                <w:szCs w:val="18"/>
                <w:lang w:val="sl"/>
              </w:rPr>
              <w:t xml:space="preserve"> o proračunu Občine </w:t>
            </w:r>
            <w:r w:rsidR="00C00CA9">
              <w:rPr>
                <w:rFonts w:ascii="Arial" w:hAnsi="Arial" w:cs="Arial"/>
                <w:color w:val="000000"/>
                <w:sz w:val="18"/>
                <w:szCs w:val="18"/>
                <w:lang w:val="sl"/>
              </w:rPr>
              <w:t>Majšperk</w:t>
            </w:r>
            <w:r w:rsidR="00E11897">
              <w:rPr>
                <w:rFonts w:ascii="Arial" w:hAnsi="Arial" w:cs="Arial"/>
                <w:color w:val="000000"/>
                <w:sz w:val="18"/>
                <w:szCs w:val="18"/>
                <w:lang w:val="sl"/>
              </w:rPr>
              <w:t xml:space="preserve"> za leto 202</w:t>
            </w:r>
            <w:r w:rsidR="00F571FA">
              <w:rPr>
                <w:rFonts w:ascii="Arial" w:hAnsi="Arial" w:cs="Arial"/>
                <w:color w:val="000000"/>
                <w:sz w:val="18"/>
                <w:szCs w:val="18"/>
                <w:lang w:val="sl"/>
              </w:rPr>
              <w:t>6</w:t>
            </w:r>
            <w:r w:rsidR="00E11897">
              <w:rPr>
                <w:rFonts w:ascii="Arial" w:hAnsi="Arial" w:cs="Arial"/>
                <w:color w:val="000000"/>
                <w:sz w:val="18"/>
                <w:szCs w:val="18"/>
                <w:lang w:val="sl"/>
              </w:rPr>
              <w:t xml:space="preserve"> in nadaljnjih letih do 20</w:t>
            </w:r>
            <w:r w:rsidR="00F571FA">
              <w:rPr>
                <w:rFonts w:ascii="Arial" w:hAnsi="Arial" w:cs="Arial"/>
                <w:color w:val="000000"/>
                <w:sz w:val="18"/>
                <w:szCs w:val="18"/>
                <w:lang w:val="sl"/>
              </w:rPr>
              <w:t>30</w:t>
            </w:r>
            <w:r w:rsidR="00E11897">
              <w:rPr>
                <w:rFonts w:ascii="Arial" w:hAnsi="Arial" w:cs="Arial"/>
                <w:color w:val="000000"/>
                <w:sz w:val="18"/>
                <w:szCs w:val="18"/>
                <w:lang w:val="sl"/>
              </w:rPr>
              <w:t xml:space="preserve">, na proračunski postavki </w:t>
            </w:r>
            <w:r w:rsidR="00A9380B">
              <w:rPr>
                <w:rFonts w:ascii="Arial" w:hAnsi="Arial" w:cs="Arial"/>
                <w:color w:val="000000" w:themeColor="text1"/>
                <w:sz w:val="19"/>
                <w:szCs w:val="19"/>
                <w:shd w:val="clear" w:color="auto" w:fill="FFFFFF"/>
              </w:rPr>
              <w:t>03.3.1. Š</w:t>
            </w:r>
            <w:r w:rsidR="00A9380B" w:rsidRPr="00A9380B">
              <w:rPr>
                <w:rFonts w:ascii="Arial" w:hAnsi="Arial" w:cs="Arial"/>
                <w:color w:val="000000" w:themeColor="text1"/>
                <w:sz w:val="19"/>
                <w:szCs w:val="19"/>
                <w:shd w:val="clear" w:color="auto" w:fill="FFFFFF"/>
              </w:rPr>
              <w:t>olski prevozi</w:t>
            </w:r>
          </w:p>
        </w:tc>
      </w:tr>
    </w:tbl>
    <w:p w14:paraId="1F83395E" w14:textId="3B61E594" w:rsidR="003F0B50" w:rsidRPr="00C611E3" w:rsidRDefault="007A6F1E" w:rsidP="00767F22">
      <w:pPr>
        <w:spacing w:after="0"/>
        <w:jc w:val="center"/>
        <w:rPr>
          <w:rFonts w:ascii="Arial" w:hAnsi="Arial" w:cs="Arial"/>
          <w:sz w:val="18"/>
          <w:szCs w:val="18"/>
        </w:rPr>
      </w:pPr>
      <w:r>
        <w:rPr>
          <w:rFonts w:ascii="Arial" w:hAnsi="Arial" w:cs="Arial"/>
          <w:b/>
          <w:bCs/>
          <w:color w:val="000000"/>
          <w:sz w:val="18"/>
          <w:szCs w:val="18"/>
        </w:rPr>
        <w:t>7</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75DC6C4" w14:textId="77777777">
        <w:tc>
          <w:tcPr>
            <w:tcW w:w="0" w:type="auto"/>
            <w:tcMar>
              <w:top w:w="0" w:type="auto"/>
              <w:bottom w:w="0" w:type="auto"/>
            </w:tcMar>
          </w:tcPr>
          <w:p w14:paraId="19687935" w14:textId="77777777" w:rsidR="007A6F1E" w:rsidRDefault="007A6F1E" w:rsidP="00DB151B">
            <w:pPr>
              <w:spacing w:before="225" w:after="225"/>
              <w:jc w:val="both"/>
              <w:rPr>
                <w:rFonts w:ascii="Arial" w:hAnsi="Arial" w:cs="Arial"/>
                <w:color w:val="000000"/>
                <w:sz w:val="18"/>
                <w:szCs w:val="18"/>
              </w:rPr>
            </w:pPr>
            <w:r>
              <w:rPr>
                <w:rFonts w:ascii="Arial" w:hAnsi="Arial" w:cs="Arial"/>
                <w:color w:val="000000"/>
                <w:sz w:val="18"/>
                <w:szCs w:val="18"/>
              </w:rPr>
              <w:t>Prevoznik</w:t>
            </w:r>
            <w:r w:rsidR="00DB151B" w:rsidRPr="00C611E3">
              <w:rPr>
                <w:rFonts w:ascii="Arial" w:hAnsi="Arial" w:cs="Arial"/>
                <w:color w:val="000000"/>
                <w:sz w:val="18"/>
                <w:szCs w:val="18"/>
              </w:rPr>
              <w:t xml:space="preserve"> iz</w:t>
            </w:r>
            <w:r>
              <w:rPr>
                <w:rFonts w:ascii="Arial" w:hAnsi="Arial" w:cs="Arial"/>
                <w:color w:val="000000"/>
                <w:sz w:val="18"/>
                <w:szCs w:val="18"/>
              </w:rPr>
              <w:t>stavlja račune za opravljene storitve prevoza šolskih otrok enkrat mesečno, in sicer do 8. dne v tekočem mesecu za opravljene prevoze šolskih otrok v preteklem mesecu.</w:t>
            </w:r>
            <w:r w:rsidR="00DB151B" w:rsidRPr="00C611E3">
              <w:rPr>
                <w:rFonts w:ascii="Arial" w:hAnsi="Arial" w:cs="Arial"/>
                <w:color w:val="000000"/>
                <w:sz w:val="18"/>
                <w:szCs w:val="18"/>
              </w:rPr>
              <w:t xml:space="preserve"> </w:t>
            </w:r>
            <w:r>
              <w:rPr>
                <w:rFonts w:ascii="Arial" w:hAnsi="Arial" w:cs="Arial"/>
                <w:color w:val="000000"/>
                <w:sz w:val="18"/>
                <w:szCs w:val="18"/>
              </w:rPr>
              <w:t xml:space="preserve"> Prevoznik je dolžan pri izstavitvi računa upoštevati število opravljenih prevozov oz. izvedenih relacij po cenah iz 5. člena te pogodbe.</w:t>
            </w:r>
          </w:p>
          <w:p w14:paraId="664D9172" w14:textId="776AF19C" w:rsidR="003F0B50" w:rsidRPr="00C611E3" w:rsidRDefault="007A6F1E" w:rsidP="00DB151B">
            <w:pPr>
              <w:spacing w:before="225" w:after="225"/>
              <w:jc w:val="both"/>
              <w:rPr>
                <w:rFonts w:ascii="Arial" w:hAnsi="Arial" w:cs="Arial"/>
                <w:color w:val="000000"/>
                <w:sz w:val="18"/>
                <w:szCs w:val="18"/>
              </w:rPr>
            </w:pPr>
            <w:r>
              <w:rPr>
                <w:rFonts w:ascii="Arial" w:hAnsi="Arial" w:cs="Arial"/>
                <w:color w:val="000000"/>
                <w:sz w:val="18"/>
                <w:szCs w:val="18"/>
              </w:rPr>
              <w:t xml:space="preserve">Prevoznik </w:t>
            </w:r>
            <w:r w:rsidR="00DB151B" w:rsidRPr="00C611E3">
              <w:rPr>
                <w:rFonts w:ascii="Arial" w:hAnsi="Arial" w:cs="Arial"/>
                <w:color w:val="000000"/>
                <w:sz w:val="18"/>
                <w:szCs w:val="18"/>
              </w:rPr>
              <w:t>izstavi račun v elektronski obliki (</w:t>
            </w:r>
            <w:proofErr w:type="spellStart"/>
            <w:r w:rsidR="00DB151B" w:rsidRPr="00C611E3">
              <w:rPr>
                <w:rFonts w:ascii="Arial" w:hAnsi="Arial" w:cs="Arial"/>
                <w:color w:val="000000"/>
                <w:sz w:val="18"/>
                <w:szCs w:val="18"/>
              </w:rPr>
              <w:t>eRačun</w:t>
            </w:r>
            <w:proofErr w:type="spellEnd"/>
            <w:r w:rsidR="00DB151B" w:rsidRPr="00C611E3">
              <w:rPr>
                <w:rFonts w:ascii="Arial" w:hAnsi="Arial" w:cs="Arial"/>
                <w:color w:val="000000"/>
                <w:sz w:val="18"/>
                <w:szCs w:val="18"/>
              </w:rPr>
              <w:t xml:space="preserve">) preko spletnega portala </w:t>
            </w:r>
            <w:proofErr w:type="spellStart"/>
            <w:r w:rsidR="00DB151B" w:rsidRPr="00C611E3">
              <w:rPr>
                <w:rFonts w:ascii="Arial" w:hAnsi="Arial" w:cs="Arial"/>
                <w:color w:val="000000"/>
                <w:sz w:val="18"/>
                <w:szCs w:val="18"/>
              </w:rPr>
              <w:t>UJPnet</w:t>
            </w:r>
            <w:proofErr w:type="spellEnd"/>
            <w:r w:rsidR="00DB151B" w:rsidRPr="00C611E3">
              <w:rPr>
                <w:rFonts w:ascii="Arial" w:hAnsi="Arial" w:cs="Arial"/>
                <w:color w:val="000000"/>
                <w:sz w:val="18"/>
                <w:szCs w:val="18"/>
              </w:rPr>
              <w:t xml:space="preserve">. Kot uradni prejem računa se šteje datum vnosa računa v sistem </w:t>
            </w:r>
            <w:proofErr w:type="spellStart"/>
            <w:r w:rsidR="00DB151B" w:rsidRPr="00C611E3">
              <w:rPr>
                <w:rFonts w:ascii="Arial" w:hAnsi="Arial" w:cs="Arial"/>
                <w:color w:val="000000"/>
                <w:sz w:val="18"/>
                <w:szCs w:val="18"/>
              </w:rPr>
              <w:t>UJPnet</w:t>
            </w:r>
            <w:proofErr w:type="spellEnd"/>
            <w:r w:rsidR="00DB151B" w:rsidRPr="00C611E3">
              <w:rPr>
                <w:rFonts w:ascii="Arial" w:hAnsi="Arial" w:cs="Arial"/>
                <w:color w:val="000000"/>
                <w:sz w:val="18"/>
                <w:szCs w:val="18"/>
              </w:rPr>
              <w:t>. </w:t>
            </w:r>
          </w:p>
          <w:p w14:paraId="74C291BC" w14:textId="51B3B5E1" w:rsidR="003F0B50" w:rsidRPr="00C611E3" w:rsidRDefault="007A6F1E" w:rsidP="00DB151B">
            <w:pPr>
              <w:spacing w:before="225" w:after="225"/>
              <w:jc w:val="both"/>
              <w:rPr>
                <w:rFonts w:ascii="Arial" w:hAnsi="Arial" w:cs="Arial"/>
                <w:sz w:val="18"/>
                <w:szCs w:val="18"/>
              </w:rPr>
            </w:pPr>
            <w:r>
              <w:rPr>
                <w:rFonts w:ascii="Arial" w:hAnsi="Arial" w:cs="Arial"/>
                <w:color w:val="000000"/>
                <w:sz w:val="18"/>
                <w:szCs w:val="18"/>
              </w:rPr>
              <w:t>K vsakemu računu mora biti priložena specifikacija, ki omogoča naročniku nadzor na opravljenimi prevozi šolskih otrok, in je podlaga za izstavitev računa.</w:t>
            </w:r>
          </w:p>
        </w:tc>
      </w:tr>
    </w:tbl>
    <w:p w14:paraId="217D284C" w14:textId="02A645EB" w:rsidR="007A6F1E" w:rsidRPr="00C611E3" w:rsidRDefault="007A6F1E" w:rsidP="007A6F1E">
      <w:pPr>
        <w:spacing w:after="0"/>
        <w:jc w:val="center"/>
        <w:rPr>
          <w:rFonts w:ascii="Arial" w:hAnsi="Arial" w:cs="Arial"/>
          <w:sz w:val="18"/>
          <w:szCs w:val="18"/>
        </w:rPr>
      </w:pPr>
      <w:r>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A6F1E" w:rsidRPr="00C611E3" w14:paraId="31C6E660" w14:textId="77777777" w:rsidTr="00560AFE">
        <w:tc>
          <w:tcPr>
            <w:tcW w:w="0" w:type="auto"/>
            <w:tcMar>
              <w:top w:w="0" w:type="auto"/>
              <w:bottom w:w="0" w:type="auto"/>
            </w:tcMar>
          </w:tcPr>
          <w:p w14:paraId="597FB8C9" w14:textId="62866BE3" w:rsidR="007A6F1E" w:rsidRPr="00C611E3" w:rsidRDefault="007A6F1E" w:rsidP="00560AFE">
            <w:pPr>
              <w:spacing w:before="225" w:after="225"/>
              <w:jc w:val="both"/>
              <w:rPr>
                <w:rFonts w:ascii="Arial" w:hAnsi="Arial" w:cs="Arial"/>
                <w:sz w:val="18"/>
                <w:szCs w:val="18"/>
              </w:rPr>
            </w:pPr>
            <w:r w:rsidRPr="00C611E3">
              <w:rPr>
                <w:rFonts w:ascii="Arial" w:hAnsi="Arial" w:cs="Arial"/>
                <w:color w:val="000000"/>
                <w:sz w:val="18"/>
                <w:szCs w:val="18"/>
              </w:rPr>
              <w:t xml:space="preserve">Naročnik bo opravljene storitve plačeval </w:t>
            </w:r>
            <w:r>
              <w:rPr>
                <w:rFonts w:ascii="Arial" w:hAnsi="Arial" w:cs="Arial"/>
                <w:color w:val="000000"/>
                <w:sz w:val="18"/>
                <w:szCs w:val="18"/>
              </w:rPr>
              <w:t xml:space="preserve">enkrat </w:t>
            </w:r>
            <w:r w:rsidRPr="00C611E3">
              <w:rPr>
                <w:rFonts w:ascii="Arial" w:hAnsi="Arial" w:cs="Arial"/>
                <w:color w:val="000000"/>
                <w:sz w:val="18"/>
                <w:szCs w:val="18"/>
              </w:rPr>
              <w:t>mesečno glede na dejansko opravljene storitve</w:t>
            </w:r>
            <w:r>
              <w:rPr>
                <w:rFonts w:ascii="Arial" w:hAnsi="Arial" w:cs="Arial"/>
                <w:color w:val="000000"/>
                <w:sz w:val="18"/>
                <w:szCs w:val="18"/>
              </w:rPr>
              <w:t xml:space="preserve"> in sicer 30. dan od uradnega prejema računa. Plačilo se izvede na transakcijski račun prevoznika, ki bo naveden na izstavljenem računu.</w:t>
            </w:r>
            <w:r w:rsidRPr="00C611E3">
              <w:rPr>
                <w:rFonts w:ascii="Arial" w:hAnsi="Arial" w:cs="Arial"/>
                <w:color w:val="000000"/>
                <w:sz w:val="18"/>
                <w:szCs w:val="18"/>
              </w:rPr>
              <w:t> </w:t>
            </w:r>
          </w:p>
          <w:p w14:paraId="13E0D44F" w14:textId="59E5C7B8" w:rsidR="007A6F1E" w:rsidRDefault="007A6F1E" w:rsidP="00560AFE">
            <w:pPr>
              <w:spacing w:before="225" w:after="225"/>
              <w:jc w:val="both"/>
              <w:rPr>
                <w:rFonts w:ascii="Arial" w:hAnsi="Arial" w:cs="Arial"/>
                <w:color w:val="000000"/>
                <w:sz w:val="18"/>
                <w:szCs w:val="18"/>
              </w:rPr>
            </w:pPr>
            <w:r w:rsidRPr="00C611E3">
              <w:rPr>
                <w:rFonts w:ascii="Arial" w:hAnsi="Arial" w:cs="Arial"/>
                <w:color w:val="000000"/>
                <w:sz w:val="18"/>
                <w:szCs w:val="18"/>
              </w:rPr>
              <w:t>V kolikor naročnik računa ne zavrne v roku 8 delovnih dni od prejema, se račun šteje za potrjenega.</w:t>
            </w:r>
          </w:p>
          <w:p w14:paraId="7EE74163" w14:textId="7382F021" w:rsidR="00B4547A" w:rsidRDefault="00B4547A" w:rsidP="00BB163F">
            <w:pPr>
              <w:spacing w:before="225" w:after="225"/>
              <w:jc w:val="both"/>
              <w:rPr>
                <w:rFonts w:ascii="Arial" w:hAnsi="Arial" w:cs="Arial"/>
                <w:sz w:val="18"/>
                <w:szCs w:val="18"/>
              </w:rPr>
            </w:pPr>
            <w:r>
              <w:rPr>
                <w:rFonts w:ascii="Arial" w:hAnsi="Arial" w:cs="Arial"/>
                <w:sz w:val="18"/>
                <w:szCs w:val="18"/>
              </w:rPr>
              <w:t>Kot dan plačila se šteje dan, ko je naročnik izdal nalog za plačilo, in je bilo plačilo nakazano na transakcijski račun prevoznika in/ali podizvajalca. V primeru, da je zadnji dan plačila dela prost dan, se kot zadnji dan za plačilo šteje prvi naslednji delovni dan.</w:t>
            </w:r>
          </w:p>
          <w:p w14:paraId="24BE07CE" w14:textId="77777777" w:rsidR="007A6F1E" w:rsidRDefault="00B4547A" w:rsidP="00560AFE">
            <w:pPr>
              <w:spacing w:before="225" w:after="225"/>
              <w:jc w:val="both"/>
              <w:rPr>
                <w:rFonts w:ascii="Arial" w:hAnsi="Arial" w:cs="Arial"/>
                <w:sz w:val="18"/>
                <w:szCs w:val="18"/>
              </w:rPr>
            </w:pPr>
            <w:r>
              <w:rPr>
                <w:rFonts w:ascii="Arial" w:hAnsi="Arial" w:cs="Arial"/>
                <w:sz w:val="18"/>
                <w:szCs w:val="18"/>
              </w:rPr>
              <w:t>V primeru reklamacije računa se plačilo zadrži do odprave vzrokov reklamacije.</w:t>
            </w:r>
          </w:p>
          <w:p w14:paraId="294E0948" w14:textId="6E73F280" w:rsidR="00B4547A" w:rsidRPr="00C611E3" w:rsidRDefault="00B4547A" w:rsidP="00560AFE">
            <w:pPr>
              <w:spacing w:before="225" w:after="225"/>
              <w:jc w:val="both"/>
              <w:rPr>
                <w:rFonts w:ascii="Arial" w:hAnsi="Arial" w:cs="Arial"/>
                <w:sz w:val="18"/>
                <w:szCs w:val="18"/>
              </w:rPr>
            </w:pPr>
            <w:r>
              <w:rPr>
                <w:rFonts w:ascii="Arial" w:hAnsi="Arial" w:cs="Arial"/>
                <w:sz w:val="18"/>
                <w:szCs w:val="18"/>
              </w:rPr>
              <w:t>V kolikor naročnik računa ne plača v dogovorjenem roku iz tega člena, ima prevoznik pravico do obračuna zakonitih zamudnih obresti.</w:t>
            </w:r>
          </w:p>
        </w:tc>
      </w:tr>
    </w:tbl>
    <w:p w14:paraId="3F461ED0" w14:textId="3BDCCF07" w:rsidR="001B4A3F" w:rsidRPr="00C611E3" w:rsidRDefault="001B4A3F" w:rsidP="001B4A3F">
      <w:pPr>
        <w:spacing w:before="225" w:after="225"/>
        <w:jc w:val="both"/>
        <w:rPr>
          <w:rFonts w:ascii="Arial" w:hAnsi="Arial" w:cs="Arial"/>
          <w:sz w:val="18"/>
          <w:szCs w:val="18"/>
        </w:rPr>
      </w:pPr>
      <w:r>
        <w:rPr>
          <w:rFonts w:ascii="Arial" w:hAnsi="Arial" w:cs="Arial"/>
          <w:b/>
          <w:bCs/>
          <w:color w:val="000000"/>
          <w:sz w:val="18"/>
          <w:szCs w:val="18"/>
        </w:rPr>
        <w:t>_</w:t>
      </w:r>
      <w:r w:rsidRPr="00C611E3">
        <w:rPr>
          <w:rFonts w:ascii="Arial" w:hAnsi="Arial" w:cs="Arial"/>
          <w:b/>
          <w:bCs/>
          <w:color w:val="000000"/>
          <w:sz w:val="18"/>
          <w:szCs w:val="18"/>
        </w:rPr>
        <w:t>. PODIZVAJALCI</w:t>
      </w:r>
      <w:r>
        <w:rPr>
          <w:rFonts w:ascii="Arial" w:hAnsi="Arial" w:cs="Arial"/>
          <w:b/>
          <w:bCs/>
          <w:color w:val="000000"/>
          <w:sz w:val="18"/>
          <w:szCs w:val="18"/>
        </w:rPr>
        <w:t xml:space="preserve"> </w:t>
      </w:r>
      <w:r w:rsidRPr="00BB163F">
        <w:rPr>
          <w:rFonts w:ascii="Arial" w:hAnsi="Arial" w:cs="Arial"/>
          <w:i/>
          <w:iCs/>
          <w:color w:val="808080" w:themeColor="background1" w:themeShade="80"/>
          <w:sz w:val="18"/>
          <w:szCs w:val="18"/>
        </w:rPr>
        <w:t xml:space="preserve">(Opomba: </w:t>
      </w:r>
      <w:r>
        <w:rPr>
          <w:rFonts w:ascii="Arial" w:hAnsi="Arial" w:cs="Arial"/>
          <w:i/>
          <w:iCs/>
          <w:color w:val="808080" w:themeColor="background1" w:themeShade="80"/>
          <w:sz w:val="18"/>
          <w:szCs w:val="18"/>
        </w:rPr>
        <w:t>predmetno poglavje</w:t>
      </w:r>
      <w:r w:rsidRPr="00BB163F">
        <w:rPr>
          <w:rFonts w:ascii="Arial" w:hAnsi="Arial" w:cs="Arial"/>
          <w:i/>
          <w:iCs/>
          <w:color w:val="808080" w:themeColor="background1" w:themeShade="80"/>
          <w:sz w:val="18"/>
          <w:szCs w:val="18"/>
        </w:rPr>
        <w:t xml:space="preserve"> se v pogodbi uporabi le v primeru, v kolikor prevoznik sodeluje s podizvajalcem.)</w:t>
      </w:r>
    </w:p>
    <w:p w14:paraId="0018DAEC" w14:textId="748C2122" w:rsidR="001B4A3F" w:rsidRPr="00C611E3" w:rsidRDefault="001B4A3F" w:rsidP="001B4A3F">
      <w:pPr>
        <w:spacing w:after="0"/>
        <w:jc w:val="center"/>
        <w:rPr>
          <w:rFonts w:ascii="Arial" w:hAnsi="Arial" w:cs="Arial"/>
          <w:sz w:val="18"/>
          <w:szCs w:val="18"/>
        </w:rPr>
      </w:pPr>
      <w:r>
        <w:rPr>
          <w:rFonts w:ascii="Arial" w:hAnsi="Arial" w:cs="Arial"/>
          <w:b/>
          <w:bCs/>
          <w:color w:val="000000"/>
          <w:sz w:val="18"/>
          <w:szCs w:val="18"/>
        </w:rPr>
        <w:t>_</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B4A3F" w:rsidRPr="00C611E3" w14:paraId="4812807E" w14:textId="77777777" w:rsidTr="00560AFE">
        <w:tc>
          <w:tcPr>
            <w:tcW w:w="0" w:type="auto"/>
            <w:tcMar>
              <w:top w:w="0" w:type="auto"/>
              <w:bottom w:w="0" w:type="auto"/>
            </w:tcMar>
          </w:tcPr>
          <w:p w14:paraId="54933C8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B4A3F" w:rsidRPr="00C611E3" w14:paraId="53950212"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866BCD"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E26DA4" w14:textId="77777777" w:rsidR="001B4A3F" w:rsidRPr="00C611E3" w:rsidRDefault="001B4A3F" w:rsidP="00560AFE">
                  <w:pPr>
                    <w:jc w:val="both"/>
                    <w:rPr>
                      <w:rFonts w:ascii="Arial" w:hAnsi="Arial" w:cs="Arial"/>
                      <w:sz w:val="18"/>
                      <w:szCs w:val="18"/>
                    </w:rPr>
                  </w:pPr>
                </w:p>
              </w:tc>
            </w:tr>
            <w:tr w:rsidR="001B4A3F" w:rsidRPr="00C611E3" w14:paraId="4F985190"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7D500C"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74983A"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400C7ED" w14:textId="77777777" w:rsidR="001B4A3F" w:rsidRPr="00C611E3" w:rsidRDefault="001B4A3F" w:rsidP="00560AFE">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5D02CDA6"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1B4A3F" w:rsidRPr="00C611E3" w14:paraId="6AA155A5"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7DEF9C"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5DF588" w14:textId="77777777" w:rsidR="001B4A3F" w:rsidRPr="00C611E3" w:rsidRDefault="001B4A3F" w:rsidP="00560AFE">
                  <w:pPr>
                    <w:jc w:val="both"/>
                    <w:rPr>
                      <w:rFonts w:ascii="Arial" w:hAnsi="Arial" w:cs="Arial"/>
                      <w:sz w:val="18"/>
                      <w:szCs w:val="18"/>
                    </w:rPr>
                  </w:pPr>
                </w:p>
              </w:tc>
            </w:tr>
            <w:tr w:rsidR="001B4A3F" w:rsidRPr="00C611E3" w14:paraId="5B5D4759" w14:textId="77777777" w:rsidTr="00560AF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5F82DE" w14:textId="77777777" w:rsidR="001B4A3F" w:rsidRPr="00C611E3" w:rsidRDefault="001B4A3F" w:rsidP="00560AFE">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2C5604"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8ECA95A" w14:textId="77777777" w:rsidR="001B4A3F" w:rsidRPr="00C611E3" w:rsidRDefault="001B4A3F" w:rsidP="00560AFE">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A29A9A0" w14:textId="77777777" w:rsidR="001B4A3F" w:rsidRPr="00C611E3" w:rsidRDefault="001B4A3F" w:rsidP="00560AFE">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lastRenderedPageBreak/>
                    <w:t>neposredno plačilo: DA/NE</w:t>
                  </w:r>
                </w:p>
              </w:tc>
            </w:tr>
          </w:tbl>
          <w:p w14:paraId="24871493"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6D2D0CD0"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B4A3F" w:rsidRPr="00C611E3" w14:paraId="121C45F9" w14:textId="77777777" w:rsidTr="00560AFE">
              <w:tc>
                <w:tcPr>
                  <w:tcW w:w="0" w:type="auto"/>
                  <w:tcMar>
                    <w:top w:w="0" w:type="auto"/>
                    <w:bottom w:w="0" w:type="auto"/>
                  </w:tcMar>
                </w:tcPr>
                <w:p w14:paraId="7451775A"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45CB832"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41343C9" w14:textId="77777777" w:rsidR="001B4A3F" w:rsidRPr="00C611E3" w:rsidRDefault="001B4A3F" w:rsidP="00BB2B9F">
                  <w:pPr>
                    <w:numPr>
                      <w:ilvl w:val="0"/>
                      <w:numId w:val="2"/>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61B50DA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79DA130A"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3E195022"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C23F899"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B04F407" w14:textId="77777777" w:rsidR="001B4A3F" w:rsidRPr="00C611E3" w:rsidRDefault="001B4A3F" w:rsidP="00560AFE">
            <w:pPr>
              <w:spacing w:before="225" w:after="225"/>
              <w:jc w:val="both"/>
              <w:rPr>
                <w:rFonts w:ascii="Arial" w:hAnsi="Arial" w:cs="Arial"/>
                <w:sz w:val="18"/>
                <w:szCs w:val="18"/>
              </w:rPr>
            </w:pPr>
            <w:r w:rsidRPr="00C611E3">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C611E3">
              <w:rPr>
                <w:rFonts w:ascii="Arial" w:hAnsi="Arial" w:cs="Arial"/>
                <w:color w:val="000000"/>
                <w:sz w:val="18"/>
                <w:szCs w:val="18"/>
              </w:rPr>
              <w:t>Nepredložitev</w:t>
            </w:r>
            <w:proofErr w:type="spellEnd"/>
            <w:r w:rsidRPr="00C611E3">
              <w:rPr>
                <w:rFonts w:ascii="Arial" w:hAnsi="Arial" w:cs="Arial"/>
                <w:color w:val="000000"/>
                <w:sz w:val="18"/>
                <w:szCs w:val="18"/>
              </w:rPr>
              <w:t xml:space="preserve"> izjave v roku je razlog za uvedbo </w:t>
            </w:r>
            <w:proofErr w:type="spellStart"/>
            <w:r w:rsidRPr="00C611E3">
              <w:rPr>
                <w:rFonts w:ascii="Arial" w:hAnsi="Arial" w:cs="Arial"/>
                <w:color w:val="000000"/>
                <w:sz w:val="18"/>
                <w:szCs w:val="18"/>
              </w:rPr>
              <w:t>prekrškovnega</w:t>
            </w:r>
            <w:proofErr w:type="spellEnd"/>
            <w:r w:rsidRPr="00C611E3">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6A014205" w14:textId="6769CE11" w:rsidR="00DA3E79" w:rsidRPr="00C611E3" w:rsidRDefault="00DA3E79" w:rsidP="00DA3E79">
      <w:pPr>
        <w:spacing w:after="0"/>
        <w:jc w:val="center"/>
        <w:rPr>
          <w:rFonts w:ascii="Arial" w:hAnsi="Arial" w:cs="Arial"/>
          <w:sz w:val="18"/>
          <w:szCs w:val="18"/>
        </w:rPr>
      </w:pPr>
      <w:r>
        <w:rPr>
          <w:rFonts w:ascii="Arial" w:hAnsi="Arial" w:cs="Arial"/>
          <w:b/>
          <w:bCs/>
          <w:color w:val="000000"/>
          <w:sz w:val="18"/>
          <w:szCs w:val="18"/>
        </w:rPr>
        <w:lastRenderedPageBreak/>
        <w:t>_</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5D81710C" w14:textId="77777777" w:rsidTr="001B3D7B">
        <w:tc>
          <w:tcPr>
            <w:tcW w:w="0" w:type="auto"/>
            <w:tcMar>
              <w:top w:w="0" w:type="auto"/>
              <w:bottom w:w="0" w:type="auto"/>
            </w:tcMar>
          </w:tcPr>
          <w:p w14:paraId="4D4EB66C" w14:textId="77777777" w:rsidR="00DA3E79" w:rsidRDefault="00DA3E79" w:rsidP="001B3D7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Prevoznik </w:t>
            </w:r>
            <w:r>
              <w:rPr>
                <w:rFonts w:ascii="Arial" w:hAnsi="Arial" w:cs="Arial"/>
                <w:color w:val="000000"/>
                <w:sz w:val="18"/>
                <w:szCs w:val="18"/>
              </w:rPr>
              <w:t xml:space="preserve">je odgovoren za delovanje, zamude in malomarnost svojih podizvajalcev in njihovih zastopnikov ali zaposlenih, kot da bi to bilo delovanje, zamuda ali malomarnost prevoznika, njegovega pooblaščenca ali zaposlenih. Naročnikova odobritev za sklenitev za sklenitev </w:t>
            </w:r>
            <w:proofErr w:type="spellStart"/>
            <w:r>
              <w:rPr>
                <w:rFonts w:ascii="Arial" w:hAnsi="Arial" w:cs="Arial"/>
                <w:color w:val="000000"/>
                <w:sz w:val="18"/>
                <w:szCs w:val="18"/>
              </w:rPr>
              <w:t>podizvajalske</w:t>
            </w:r>
            <w:proofErr w:type="spellEnd"/>
            <w:r>
              <w:rPr>
                <w:rFonts w:ascii="Arial" w:hAnsi="Arial" w:cs="Arial"/>
                <w:color w:val="000000"/>
                <w:sz w:val="18"/>
                <w:szCs w:val="18"/>
              </w:rPr>
              <w:t xml:space="preserve"> pogodbe za katerikoli del pogodbe ali odobritev podizvajalcu, da izvede katerikoli del obveznosti iz te pogodbe, ne odveže prevoznika katerihkoli pogodbenih obveznosti.</w:t>
            </w:r>
          </w:p>
          <w:p w14:paraId="5FB929B2" w14:textId="77777777" w:rsidR="00DA3E79" w:rsidRPr="00C611E3" w:rsidRDefault="00DA3E79" w:rsidP="001B3D7B">
            <w:pPr>
              <w:spacing w:before="225" w:after="225"/>
              <w:jc w:val="both"/>
              <w:rPr>
                <w:rFonts w:ascii="Arial" w:hAnsi="Arial" w:cs="Arial"/>
                <w:sz w:val="18"/>
                <w:szCs w:val="18"/>
              </w:rPr>
            </w:pPr>
            <w:r>
              <w:rPr>
                <w:rFonts w:ascii="Arial" w:hAnsi="Arial" w:cs="Arial"/>
                <w:sz w:val="18"/>
                <w:szCs w:val="18"/>
              </w:rPr>
              <w:t>Če naročnik ugotovi, da podizvajalec ni sposoben opravljati svoji nalog, lahko naročnik od prevoznika zahteva, da zagotovi nadomestnega podizvajalca s kvalifikacijami in izkušnjami, ki so sprejemljive za naročnika in v skladu z zahtevami iz razpisne dokumentacije javnega naročila.</w:t>
            </w:r>
          </w:p>
        </w:tc>
      </w:tr>
    </w:tbl>
    <w:p w14:paraId="76A46BE5" w14:textId="03E6CE73"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 xml:space="preserve">V. </w:t>
      </w:r>
      <w:r w:rsidR="00245932">
        <w:rPr>
          <w:rFonts w:ascii="Arial" w:hAnsi="Arial" w:cs="Arial"/>
          <w:b/>
          <w:bCs/>
          <w:color w:val="000000"/>
          <w:sz w:val="18"/>
          <w:szCs w:val="18"/>
        </w:rPr>
        <w:t>IZVAJANJE PREVOZOV ŠOLSKIH OTROK</w:t>
      </w:r>
    </w:p>
    <w:p w14:paraId="1CCC1A4B" w14:textId="0B852AD0" w:rsidR="003F0B50" w:rsidRPr="00C611E3" w:rsidRDefault="00116CF9" w:rsidP="00601C53">
      <w:pPr>
        <w:spacing w:after="0"/>
        <w:jc w:val="center"/>
        <w:rPr>
          <w:rFonts w:ascii="Arial" w:hAnsi="Arial" w:cs="Arial"/>
          <w:sz w:val="18"/>
          <w:szCs w:val="18"/>
        </w:rPr>
      </w:pPr>
      <w:r>
        <w:rPr>
          <w:rFonts w:ascii="Arial" w:hAnsi="Arial" w:cs="Arial"/>
          <w:b/>
          <w:bCs/>
          <w:color w:val="000000"/>
          <w:sz w:val="18"/>
          <w:szCs w:val="18"/>
        </w:rPr>
        <w:t>9</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5FA156B" w14:textId="77777777">
        <w:tc>
          <w:tcPr>
            <w:tcW w:w="0" w:type="auto"/>
            <w:tcMar>
              <w:top w:w="0" w:type="auto"/>
              <w:bottom w:w="0" w:type="auto"/>
            </w:tcMar>
          </w:tcPr>
          <w:p w14:paraId="5D196A83" w14:textId="45445DB3" w:rsidR="003F0B50" w:rsidRPr="00C611E3" w:rsidRDefault="00E22915" w:rsidP="00DB151B">
            <w:pPr>
              <w:spacing w:before="225" w:after="225"/>
              <w:jc w:val="both"/>
              <w:rPr>
                <w:rFonts w:ascii="Arial" w:hAnsi="Arial" w:cs="Arial"/>
                <w:sz w:val="18"/>
                <w:szCs w:val="18"/>
              </w:rPr>
            </w:pPr>
            <w:r>
              <w:rPr>
                <w:rFonts w:ascii="Arial" w:hAnsi="Arial" w:cs="Arial"/>
                <w:sz w:val="18"/>
                <w:szCs w:val="18"/>
              </w:rPr>
              <w:lastRenderedPageBreak/>
              <w:t>Prevoznik se s pogodbo zaveže izvajati prevoze šolskih otrok, ki so predmet te pogodbe, v skladu z zahtevami in potrebami naročnika in osnovne šole, za katere opravlja prevoz šolskih otrok.</w:t>
            </w:r>
          </w:p>
          <w:p w14:paraId="3318176E" w14:textId="1953B89C" w:rsidR="003F0B50" w:rsidRDefault="00E22915" w:rsidP="00DB151B">
            <w:pPr>
              <w:spacing w:before="225" w:after="225"/>
              <w:jc w:val="both"/>
              <w:rPr>
                <w:rFonts w:ascii="Arial" w:hAnsi="Arial" w:cs="Arial"/>
                <w:color w:val="000000"/>
                <w:sz w:val="18"/>
                <w:szCs w:val="18"/>
              </w:rPr>
            </w:pPr>
            <w:r>
              <w:rPr>
                <w:rFonts w:ascii="Arial" w:hAnsi="Arial" w:cs="Arial"/>
                <w:color w:val="000000"/>
                <w:sz w:val="18"/>
                <w:szCs w:val="18"/>
              </w:rPr>
              <w:t xml:space="preserve">Prevoze šolskih otrok je prevoznik dolžan opravljati na območju Občine </w:t>
            </w:r>
            <w:r w:rsidR="00B22EC7">
              <w:rPr>
                <w:rFonts w:ascii="Arial" w:hAnsi="Arial" w:cs="Arial"/>
                <w:color w:val="000000"/>
                <w:sz w:val="18"/>
                <w:szCs w:val="18"/>
              </w:rPr>
              <w:t>Majšperk</w:t>
            </w:r>
            <w:r>
              <w:rPr>
                <w:rFonts w:ascii="Arial" w:hAnsi="Arial" w:cs="Arial"/>
                <w:color w:val="000000"/>
                <w:sz w:val="18"/>
                <w:szCs w:val="18"/>
              </w:rPr>
              <w:t xml:space="preserve"> in na relacijah, ki so dogovorjene s to pogodbo. Prevozi bodo potekali vsak dan, ko v šoli potekajo pouk ali dejavnosti v okviru učnega načrta, ob dogovorjenem urniku, na relacijah, ki so dogovorjene s to pogodbo.</w:t>
            </w:r>
          </w:p>
          <w:p w14:paraId="143A70B4" w14:textId="74601306" w:rsidR="00E22915" w:rsidRDefault="00E22915" w:rsidP="00DB151B">
            <w:pPr>
              <w:spacing w:before="225" w:after="225"/>
              <w:jc w:val="both"/>
              <w:rPr>
                <w:rFonts w:ascii="Arial" w:hAnsi="Arial" w:cs="Arial"/>
                <w:sz w:val="18"/>
                <w:szCs w:val="18"/>
              </w:rPr>
            </w:pPr>
            <w:r>
              <w:rPr>
                <w:rFonts w:ascii="Arial" w:hAnsi="Arial" w:cs="Arial"/>
                <w:sz w:val="18"/>
                <w:szCs w:val="18"/>
              </w:rPr>
              <w:t>Vmesne postaje na relacijah, natančne relacije in ure za prihod v šolo in ure za odhod iz šole naročnik in prevoznik dogovorita ob podpisu te pogodbe kot prilogo k pogodbi in nato pred pričetkom vsakega šolskega leta oziroma po potrebi.</w:t>
            </w:r>
          </w:p>
          <w:p w14:paraId="24C6CF1B" w14:textId="6DDD9D09" w:rsidR="00E22915" w:rsidRPr="00C611E3" w:rsidRDefault="00E22915" w:rsidP="00DB151B">
            <w:pPr>
              <w:spacing w:before="225" w:after="225"/>
              <w:jc w:val="both"/>
              <w:rPr>
                <w:rFonts w:ascii="Arial" w:hAnsi="Arial" w:cs="Arial"/>
                <w:sz w:val="18"/>
                <w:szCs w:val="18"/>
              </w:rPr>
            </w:pPr>
            <w:r>
              <w:rPr>
                <w:rFonts w:ascii="Arial" w:hAnsi="Arial" w:cs="Arial"/>
                <w:sz w:val="18"/>
                <w:szCs w:val="18"/>
              </w:rPr>
              <w:t>Prevoznik zagotavlja dnevni prevoz otrok v šolo in/ali nazaj</w:t>
            </w:r>
            <w:r w:rsidR="00116CF9">
              <w:rPr>
                <w:rFonts w:ascii="Arial" w:hAnsi="Arial" w:cs="Arial"/>
                <w:sz w:val="18"/>
                <w:szCs w:val="18"/>
              </w:rPr>
              <w:t xml:space="preserve"> domov v skladu z urnikom prevozov, ki je naveden v specifikacijah razpisne dokumentacije javnega naročila oziroma v skladu z dogovorom iz prejšnjega odstavka tega člena.</w:t>
            </w:r>
          </w:p>
          <w:p w14:paraId="5E48464D" w14:textId="61979EA0" w:rsidR="003F0B50" w:rsidRPr="00C611E3" w:rsidRDefault="00116CF9" w:rsidP="00DB151B">
            <w:pPr>
              <w:spacing w:before="225" w:after="225"/>
              <w:jc w:val="both"/>
              <w:rPr>
                <w:rFonts w:ascii="Arial" w:hAnsi="Arial" w:cs="Arial"/>
                <w:sz w:val="18"/>
                <w:szCs w:val="18"/>
              </w:rPr>
            </w:pPr>
            <w:r>
              <w:rPr>
                <w:rFonts w:ascii="Arial" w:hAnsi="Arial" w:cs="Arial"/>
                <w:color w:val="000000"/>
                <w:sz w:val="18"/>
                <w:szCs w:val="18"/>
              </w:rPr>
              <w:t>Prevoznik je dolžan na podlagi zahteve naročnika izvesti dnevno štetje potnikov v obdobju, ki ga zahteva naročnik.</w:t>
            </w:r>
          </w:p>
          <w:p w14:paraId="15BDD51D" w14:textId="77777777" w:rsidR="003F0B50" w:rsidRPr="00045C3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w:t>
            </w:r>
            <w:r w:rsidRPr="00045C33">
              <w:rPr>
                <w:rFonts w:ascii="Arial" w:hAnsi="Arial" w:cs="Arial"/>
                <w:color w:val="000000"/>
                <w:sz w:val="18"/>
                <w:szCs w:val="18"/>
              </w:rPr>
              <w:t>tudi poravnal.</w:t>
            </w:r>
          </w:p>
          <w:p w14:paraId="74AE34CA" w14:textId="77777777" w:rsidR="003F0B50" w:rsidRDefault="00116CF9" w:rsidP="00DB151B">
            <w:pPr>
              <w:spacing w:before="225" w:after="225"/>
              <w:jc w:val="both"/>
              <w:rPr>
                <w:rFonts w:ascii="Arial" w:hAnsi="Arial" w:cs="Arial"/>
                <w:color w:val="000000"/>
                <w:sz w:val="18"/>
                <w:szCs w:val="18"/>
              </w:rPr>
            </w:pPr>
            <w:r w:rsidRPr="00045C33">
              <w:rPr>
                <w:rFonts w:ascii="Arial" w:hAnsi="Arial" w:cs="Arial"/>
                <w:color w:val="000000"/>
                <w:sz w:val="18"/>
                <w:szCs w:val="18"/>
              </w:rPr>
              <w:t>Prevoznik je dolžan glede na dinamiko izvedbe posamezne relacije natančno izračunati odhodni čas s posameznih postajališč in pred začetkom izvajanja javnega naročila oziroma do 16. avgusta v posameznem letu z voznim redom seznaniti naročnika in šolo, v katero se vozijo otroci</w:t>
            </w:r>
            <w:r w:rsidRPr="00B22EC7">
              <w:rPr>
                <w:rFonts w:ascii="Arial" w:hAnsi="Arial" w:cs="Arial"/>
                <w:color w:val="000000"/>
                <w:sz w:val="18"/>
                <w:szCs w:val="18"/>
              </w:rPr>
              <w:t>.</w:t>
            </w:r>
          </w:p>
          <w:p w14:paraId="5A186C28" w14:textId="4B9EE0F1" w:rsidR="00116CF9" w:rsidRPr="00C611E3" w:rsidRDefault="00116CF9" w:rsidP="00DB151B">
            <w:pPr>
              <w:spacing w:before="225" w:after="225"/>
              <w:jc w:val="both"/>
              <w:rPr>
                <w:rFonts w:ascii="Arial" w:hAnsi="Arial" w:cs="Arial"/>
                <w:sz w:val="18"/>
                <w:szCs w:val="18"/>
              </w:rPr>
            </w:pPr>
            <w:r>
              <w:rPr>
                <w:rFonts w:ascii="Arial" w:hAnsi="Arial" w:cs="Arial"/>
                <w:sz w:val="18"/>
                <w:szCs w:val="18"/>
              </w:rPr>
              <w:t>Prevoznik se zaveže zagotoviti stalne voznike za prevoz otrok, v primeru njihove odsotnosti pa nadomestne voznike, ki bodo izpolnjevali vse z veljavnimi predpisi določene pogoje za voznike, ki vozijo skupine oseb v cestnem prometu.</w:t>
            </w:r>
          </w:p>
        </w:tc>
      </w:tr>
    </w:tbl>
    <w:p w14:paraId="16149060" w14:textId="317CADB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0</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16CF9" w:rsidRPr="00C611E3" w14:paraId="70733C4B" w14:textId="77777777">
        <w:tc>
          <w:tcPr>
            <w:tcW w:w="0" w:type="auto"/>
            <w:tcMar>
              <w:top w:w="0" w:type="auto"/>
              <w:bottom w:w="0" w:type="auto"/>
            </w:tcMar>
          </w:tcPr>
          <w:p w14:paraId="2DF378EF" w14:textId="391B4F10" w:rsidR="003F0B50" w:rsidRPr="00C611E3" w:rsidRDefault="00116CF9" w:rsidP="00DB151B">
            <w:pPr>
              <w:spacing w:before="225" w:after="225"/>
              <w:jc w:val="both"/>
              <w:rPr>
                <w:rFonts w:ascii="Arial" w:hAnsi="Arial" w:cs="Arial"/>
                <w:sz w:val="18"/>
                <w:szCs w:val="18"/>
              </w:rPr>
            </w:pPr>
            <w:r>
              <w:rPr>
                <w:rFonts w:ascii="Arial" w:hAnsi="Arial" w:cs="Arial"/>
                <w:color w:val="000000"/>
                <w:sz w:val="18"/>
                <w:szCs w:val="18"/>
              </w:rPr>
              <w:t>Prevoznik se zaveže za izvajanje prevoza otrok zagotoviti toliko vozil in takšno vrsto vozil, da bo zadostil vsem zahtevam naročnika, in da bo opravil varen prevoz vseh šolskih otrok na vseh relacijah, ki so predmet te pogodbe in katerih izvedbo bo zahteval naročnik.</w:t>
            </w:r>
          </w:p>
        </w:tc>
      </w:tr>
    </w:tbl>
    <w:p w14:paraId="0FDCF06D" w14:textId="6C42A3E4"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16CF9" w:rsidRPr="00C611E3" w14:paraId="664C978E" w14:textId="77777777">
        <w:tc>
          <w:tcPr>
            <w:tcW w:w="0" w:type="auto"/>
            <w:tcMar>
              <w:top w:w="0" w:type="auto"/>
              <w:bottom w:w="0" w:type="auto"/>
            </w:tcMar>
          </w:tcPr>
          <w:p w14:paraId="4E19C919" w14:textId="77777777" w:rsidR="003F0B50" w:rsidRDefault="00116CF9" w:rsidP="00DB151B">
            <w:pPr>
              <w:spacing w:before="225" w:after="225"/>
              <w:jc w:val="both"/>
              <w:rPr>
                <w:rFonts w:ascii="Arial" w:hAnsi="Arial" w:cs="Arial"/>
                <w:color w:val="000000"/>
                <w:sz w:val="18"/>
                <w:szCs w:val="18"/>
              </w:rPr>
            </w:pPr>
            <w:r>
              <w:rPr>
                <w:rFonts w:ascii="Arial" w:hAnsi="Arial" w:cs="Arial"/>
                <w:color w:val="000000"/>
                <w:sz w:val="18"/>
                <w:szCs w:val="18"/>
              </w:rPr>
              <w:t>V primeru kakršnih koli sprememb pri izvajanju prevozov šolskih otrok, ki so predmet te pogodbe, bo naročnik ali šola</w:t>
            </w:r>
            <w:r w:rsidR="00245932">
              <w:rPr>
                <w:rFonts w:ascii="Arial" w:hAnsi="Arial" w:cs="Arial"/>
                <w:color w:val="000000"/>
                <w:sz w:val="18"/>
                <w:szCs w:val="18"/>
              </w:rPr>
              <w:t xml:space="preserve"> posredovala le-te prevozniku najkasneje v roku 24 ur pred spremembo.</w:t>
            </w:r>
          </w:p>
          <w:p w14:paraId="2D176DA1" w14:textId="77777777" w:rsidR="00245932" w:rsidRDefault="00245932" w:rsidP="00DB151B">
            <w:pPr>
              <w:spacing w:before="225" w:after="225"/>
              <w:jc w:val="both"/>
              <w:rPr>
                <w:rFonts w:ascii="Arial" w:hAnsi="Arial" w:cs="Arial"/>
                <w:sz w:val="18"/>
                <w:szCs w:val="18"/>
              </w:rPr>
            </w:pPr>
            <w:r>
              <w:rPr>
                <w:rFonts w:ascii="Arial" w:hAnsi="Arial" w:cs="Arial"/>
                <w:sz w:val="18"/>
                <w:szCs w:val="18"/>
              </w:rPr>
              <w:t>Morebitno spremembo pri izvajanju prevozov otrok bo naročnik ali šola posredoval prevozniku v pisni obliki, po pošti ali elektronski pošti, razen v nujnih ali nepredvidenih primerih, ko bo naročnik spremembo javil prevozniku po telefonu.</w:t>
            </w:r>
          </w:p>
          <w:p w14:paraId="2A003DB8" w14:textId="0213497E" w:rsidR="00245932" w:rsidRPr="00C611E3" w:rsidRDefault="00245932" w:rsidP="00DB151B">
            <w:pPr>
              <w:spacing w:before="225" w:after="225"/>
              <w:jc w:val="both"/>
              <w:rPr>
                <w:rFonts w:ascii="Arial" w:hAnsi="Arial" w:cs="Arial"/>
                <w:sz w:val="18"/>
                <w:szCs w:val="18"/>
              </w:rPr>
            </w:pPr>
            <w:r>
              <w:rPr>
                <w:rFonts w:ascii="Arial" w:hAnsi="Arial" w:cs="Arial"/>
                <w:sz w:val="18"/>
                <w:szCs w:val="18"/>
              </w:rPr>
              <w:t>Vse spremembe od planirane in dogovorjene organizacije šolskih prevozov morajo biti pisno potrjene s strani naročnika, sicer v zvezi s tako opravljenimi prevozi naročnik ne nosi nobenih stroškov in jih ni dolžan plačati.</w:t>
            </w:r>
          </w:p>
        </w:tc>
      </w:tr>
    </w:tbl>
    <w:p w14:paraId="235F0904" w14:textId="485BBFC3"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2</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60AFE" w:rsidRPr="00C611E3" w14:paraId="104DB517" w14:textId="77777777">
        <w:tc>
          <w:tcPr>
            <w:tcW w:w="0" w:type="auto"/>
            <w:tcMar>
              <w:top w:w="0" w:type="auto"/>
              <w:bottom w:w="0" w:type="auto"/>
            </w:tcMar>
          </w:tcPr>
          <w:p w14:paraId="0FE99D8C" w14:textId="5872E4CA" w:rsidR="003F0B50" w:rsidRPr="00C611E3" w:rsidRDefault="00560AFE" w:rsidP="00DB151B">
            <w:pPr>
              <w:spacing w:before="225" w:after="225"/>
              <w:jc w:val="both"/>
              <w:rPr>
                <w:rFonts w:ascii="Arial" w:hAnsi="Arial" w:cs="Arial"/>
                <w:sz w:val="18"/>
                <w:szCs w:val="18"/>
              </w:rPr>
            </w:pPr>
            <w:r w:rsidRPr="00045C33">
              <w:rPr>
                <w:rFonts w:ascii="Arial" w:hAnsi="Arial" w:cs="Arial"/>
                <w:color w:val="000000"/>
                <w:sz w:val="18"/>
                <w:szCs w:val="18"/>
              </w:rPr>
              <w:t>Seznam otrok, ki so upravičeni do brezplačnega prevoza po tej pogodbi, pripravi šola pred vsakih pričetkom šolskega leta. Šola je dolžna seznam otrok in vsako naknadno spremembo predložiti naročniku, naročnik pa prevozniku pred pričetkom izvajanja prevozov šolskih otrok.</w:t>
            </w:r>
          </w:p>
        </w:tc>
      </w:tr>
    </w:tbl>
    <w:p w14:paraId="1028F3CC" w14:textId="43419BBD"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w:t>
      </w:r>
      <w:r w:rsidR="00116CF9">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60AFE" w:rsidRPr="00C611E3" w14:paraId="1FDD9A33" w14:textId="77777777">
        <w:tc>
          <w:tcPr>
            <w:tcW w:w="0" w:type="auto"/>
            <w:tcMar>
              <w:top w:w="0" w:type="auto"/>
              <w:bottom w:w="0" w:type="auto"/>
            </w:tcMar>
          </w:tcPr>
          <w:p w14:paraId="493C3406" w14:textId="77777777" w:rsidR="00560AFE"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Prevoznik </w:t>
            </w:r>
            <w:r w:rsidR="00560AFE">
              <w:rPr>
                <w:rFonts w:ascii="Arial" w:hAnsi="Arial" w:cs="Arial"/>
                <w:color w:val="000000"/>
                <w:sz w:val="18"/>
                <w:szCs w:val="18"/>
              </w:rPr>
              <w:t>je dolžan kapaciteto vozila primarno nuditi za potrebe prevozov otrok, katerim je zagotovljen prevoz v skladu s to pogodbo in so navedeni v seznamu iz 12. člena te pogodbe.</w:t>
            </w:r>
          </w:p>
          <w:p w14:paraId="0E1D94AE" w14:textId="359DB6A6" w:rsidR="003F0B50" w:rsidRPr="00C611E3" w:rsidRDefault="00560AFE" w:rsidP="00DB151B">
            <w:pPr>
              <w:spacing w:before="225" w:after="225"/>
              <w:jc w:val="both"/>
              <w:rPr>
                <w:rFonts w:ascii="Arial" w:hAnsi="Arial" w:cs="Arial"/>
                <w:sz w:val="18"/>
                <w:szCs w:val="18"/>
              </w:rPr>
            </w:pPr>
            <w:r>
              <w:rPr>
                <w:rFonts w:ascii="Arial" w:hAnsi="Arial" w:cs="Arial"/>
                <w:color w:val="000000"/>
                <w:sz w:val="18"/>
                <w:szCs w:val="18"/>
              </w:rPr>
              <w:t>Prevoznik lahko izjemoma</w:t>
            </w:r>
            <w:r w:rsidR="00DB151B" w:rsidRPr="00C611E3">
              <w:rPr>
                <w:rFonts w:ascii="Arial" w:hAnsi="Arial" w:cs="Arial"/>
                <w:color w:val="000000"/>
                <w:sz w:val="18"/>
                <w:szCs w:val="18"/>
              </w:rPr>
              <w:t> </w:t>
            </w:r>
            <w:r>
              <w:rPr>
                <w:rFonts w:ascii="Arial" w:hAnsi="Arial" w:cs="Arial"/>
                <w:color w:val="000000"/>
                <w:sz w:val="18"/>
                <w:szCs w:val="18"/>
              </w:rPr>
              <w:t xml:space="preserve">zagotavlja prevoz po tej pogodbi tudi drugim otrokom, v kolikor to dopuščajo proste kapacitete vozila in je prevoznik pridobil dovoljenje ministrstva pristojnega za promet. Ne glede na relacijo se </w:t>
            </w:r>
            <w:r>
              <w:rPr>
                <w:rFonts w:ascii="Arial" w:hAnsi="Arial" w:cs="Arial"/>
                <w:color w:val="000000"/>
                <w:sz w:val="18"/>
                <w:szCs w:val="18"/>
              </w:rPr>
              <w:lastRenderedPageBreak/>
              <w:t xml:space="preserve">za druge potnike ne šteje otrok, ki je na seznamu iz 12. člena te pogodbe. Prevoznik je dolžan voditi evidenco o drugih  potnikih, ki koristijo storitev prevoza po tej pogodbi. Evidenca obsega najmanj mesečno število potnikov na posamezni relaciji, glede na zahtevo naročnika tudi dnevno evidenco. Prevoznik mora </w:t>
            </w:r>
            <w:r w:rsidR="00B22EC7">
              <w:rPr>
                <w:rFonts w:ascii="Arial" w:hAnsi="Arial" w:cs="Arial"/>
                <w:color w:val="000000"/>
                <w:sz w:val="18"/>
                <w:szCs w:val="18"/>
              </w:rPr>
              <w:t>n</w:t>
            </w:r>
            <w:r>
              <w:rPr>
                <w:rFonts w:ascii="Arial" w:hAnsi="Arial" w:cs="Arial"/>
                <w:color w:val="000000"/>
                <w:sz w:val="18"/>
                <w:szCs w:val="18"/>
              </w:rPr>
              <w:t>a zahtevo naročnika zagotoviti evidenco tudi za otroke, kateri je zagotovljen prevoz v skladu s to pogodbo. Ne glede na število drugih potnikov, morajo otroci, katerim je zagotovljen prevoz v skladu s to pogodbo, v vozilu sedeti. Prevoznik je dolžan odkloniti prevoz drugim potnikom, z na</w:t>
            </w:r>
            <w:r w:rsidR="00D3539C">
              <w:rPr>
                <w:rFonts w:ascii="Arial" w:hAnsi="Arial" w:cs="Arial"/>
                <w:color w:val="000000"/>
                <w:sz w:val="18"/>
                <w:szCs w:val="18"/>
              </w:rPr>
              <w:t>m</w:t>
            </w:r>
            <w:r>
              <w:rPr>
                <w:rFonts w:ascii="Arial" w:hAnsi="Arial" w:cs="Arial"/>
                <w:color w:val="000000"/>
                <w:sz w:val="18"/>
                <w:szCs w:val="18"/>
              </w:rPr>
              <w:t>enom zagotovitve prevoza otrokom, katerim je zagotovljen prevoz po tej pogodbi, v kolikor bi bilo to potrebno.</w:t>
            </w:r>
          </w:p>
        </w:tc>
      </w:tr>
    </w:tbl>
    <w:p w14:paraId="3911F541" w14:textId="0A533C74" w:rsidR="00B3296A" w:rsidRPr="00C611E3" w:rsidRDefault="00B3296A" w:rsidP="00B3296A">
      <w:pPr>
        <w:spacing w:after="0"/>
        <w:jc w:val="center"/>
        <w:rPr>
          <w:rFonts w:ascii="Arial" w:hAnsi="Arial" w:cs="Arial"/>
          <w:sz w:val="18"/>
          <w:szCs w:val="18"/>
        </w:rPr>
      </w:pPr>
      <w:r w:rsidRPr="00C611E3">
        <w:rPr>
          <w:rFonts w:ascii="Arial" w:hAnsi="Arial" w:cs="Arial"/>
          <w:b/>
          <w:bCs/>
          <w:color w:val="000000"/>
          <w:sz w:val="18"/>
          <w:szCs w:val="18"/>
        </w:rPr>
        <w:lastRenderedPageBreak/>
        <w:t>1</w:t>
      </w:r>
      <w:r w:rsidR="008C030D">
        <w:rPr>
          <w:rFonts w:ascii="Arial" w:hAnsi="Arial" w:cs="Arial"/>
          <w:b/>
          <w:bCs/>
          <w:color w:val="000000"/>
          <w:sz w:val="18"/>
          <w:szCs w:val="18"/>
        </w:rPr>
        <w:t>4</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4CE3BEB4" w14:textId="77777777" w:rsidTr="001B3D7B">
        <w:tc>
          <w:tcPr>
            <w:tcW w:w="0" w:type="auto"/>
            <w:tcMar>
              <w:top w:w="0" w:type="auto"/>
              <w:bottom w:w="0" w:type="auto"/>
            </w:tcMar>
          </w:tcPr>
          <w:p w14:paraId="2941659B" w14:textId="3D92B57B" w:rsidR="00DA3E79" w:rsidRPr="00C611E3" w:rsidRDefault="00DA3E79" w:rsidP="001B3D7B">
            <w:pPr>
              <w:spacing w:before="225" w:after="225"/>
              <w:jc w:val="both"/>
              <w:rPr>
                <w:rFonts w:ascii="Arial" w:hAnsi="Arial" w:cs="Arial"/>
                <w:sz w:val="18"/>
                <w:szCs w:val="18"/>
              </w:rPr>
            </w:pPr>
            <w:r>
              <w:rPr>
                <w:rFonts w:ascii="Arial" w:hAnsi="Arial" w:cs="Arial"/>
                <w:color w:val="000000"/>
                <w:sz w:val="18"/>
                <w:szCs w:val="18"/>
              </w:rPr>
              <w:t>Pogodbeni stranki soglašata, da se prevozi šolskih otrok izvajajo vsak dan in vse dni v letu pod enakimi pogoji v času, ko v šoli poteka pouk in dejavnosti v sklopu učnega načrta.</w:t>
            </w:r>
          </w:p>
        </w:tc>
      </w:tr>
    </w:tbl>
    <w:p w14:paraId="40490687" w14:textId="6D6E2B4A" w:rsidR="00DA3E79" w:rsidRPr="00C611E3" w:rsidRDefault="00DA3E79" w:rsidP="00DA3E79">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5</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3E79" w:rsidRPr="00C611E3" w14:paraId="4490931B" w14:textId="77777777" w:rsidTr="001B3D7B">
        <w:tc>
          <w:tcPr>
            <w:tcW w:w="0" w:type="auto"/>
            <w:tcMar>
              <w:top w:w="0" w:type="auto"/>
              <w:bottom w:w="0" w:type="auto"/>
            </w:tcMar>
          </w:tcPr>
          <w:p w14:paraId="5EE25723" w14:textId="77777777" w:rsidR="00DA3E79" w:rsidRDefault="00DA3E79" w:rsidP="001B3D7B">
            <w:pPr>
              <w:spacing w:before="225" w:after="225"/>
              <w:jc w:val="both"/>
              <w:rPr>
                <w:rFonts w:ascii="Arial" w:hAnsi="Arial" w:cs="Arial"/>
                <w:color w:val="000000"/>
                <w:sz w:val="18"/>
                <w:szCs w:val="18"/>
              </w:rPr>
            </w:pPr>
            <w:r>
              <w:rPr>
                <w:rFonts w:ascii="Arial" w:hAnsi="Arial" w:cs="Arial"/>
                <w:color w:val="000000"/>
                <w:sz w:val="18"/>
                <w:szCs w:val="18"/>
              </w:rPr>
              <w:t>Prevoznik se obvezuje, da bo prevoze šolskih otrok opravil v skladu z vsemi veljavnimi predpisi v Republiki Sloveniji, ki urejajo področje prevoza v cestnem prometu</w:t>
            </w:r>
            <w:r w:rsidR="00254006">
              <w:rPr>
                <w:rFonts w:ascii="Arial" w:hAnsi="Arial" w:cs="Arial"/>
                <w:color w:val="000000"/>
                <w:sz w:val="18"/>
                <w:szCs w:val="18"/>
              </w:rPr>
              <w:t xml:space="preserve"> in prevoza potnikov in otrok ter skupin otrok v cestnem prometu.</w:t>
            </w:r>
          </w:p>
          <w:p w14:paraId="1883753F" w14:textId="77777777" w:rsidR="00254006" w:rsidRDefault="00254006" w:rsidP="001B3D7B">
            <w:pPr>
              <w:spacing w:before="225" w:after="225"/>
              <w:jc w:val="both"/>
              <w:rPr>
                <w:rFonts w:ascii="Arial" w:hAnsi="Arial" w:cs="Arial"/>
                <w:sz w:val="18"/>
                <w:szCs w:val="18"/>
              </w:rPr>
            </w:pPr>
            <w:r>
              <w:rPr>
                <w:rFonts w:ascii="Arial" w:hAnsi="Arial" w:cs="Arial"/>
                <w:sz w:val="18"/>
                <w:szCs w:val="18"/>
              </w:rPr>
              <w:t>V kolikor bi naročnik ugotovil, da se prevozi šolskih otrok ne izvajajo v skladu s to pogodbo in veljavnimi predpisi, ki urejajo področje prevoza v cestnem prometu in prevoza potnikov oziroma skupin otrok v cestnem prometu, bo uveljavljal reklamacijo. Reklamacija mora biti pisna in se vroči za reklamacije pristojni osebi pri prevozniku.</w:t>
            </w:r>
          </w:p>
          <w:p w14:paraId="392E6975" w14:textId="3799D792" w:rsidR="00254006" w:rsidRPr="00C611E3" w:rsidRDefault="00254006" w:rsidP="001B3D7B">
            <w:pPr>
              <w:spacing w:before="225" w:after="225"/>
              <w:jc w:val="both"/>
              <w:rPr>
                <w:rFonts w:ascii="Arial" w:hAnsi="Arial" w:cs="Arial"/>
                <w:sz w:val="18"/>
                <w:szCs w:val="18"/>
              </w:rPr>
            </w:pPr>
            <w:r>
              <w:rPr>
                <w:rFonts w:ascii="Arial" w:hAnsi="Arial" w:cs="Arial"/>
                <w:sz w:val="18"/>
                <w:szCs w:val="18"/>
              </w:rPr>
              <w:t>Prevoznik je dolžan reklamacijo naročnika obravnavati in o njeni rešitvi pisno, najpozneje v roku treh (3) delovnih dni, obvestiti naročnika. V primeru reklamacije, ki je povezana s stroški, stroške reklamacije krije prevoznik sam.</w:t>
            </w:r>
          </w:p>
        </w:tc>
      </w:tr>
    </w:tbl>
    <w:p w14:paraId="79685855" w14:textId="57CA91BE" w:rsidR="00DA3E79" w:rsidRPr="00C611E3" w:rsidRDefault="00DA3E79" w:rsidP="00DA3E79">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254006" w:rsidRPr="00C611E3" w14:paraId="28710A38" w14:textId="77777777" w:rsidTr="001B3D7B">
        <w:tc>
          <w:tcPr>
            <w:tcW w:w="0" w:type="auto"/>
            <w:tcMar>
              <w:top w:w="0" w:type="auto"/>
              <w:bottom w:w="0" w:type="auto"/>
            </w:tcMar>
          </w:tcPr>
          <w:p w14:paraId="4A11D04E" w14:textId="2C6789DA" w:rsidR="00DA3E79" w:rsidRPr="00C611E3" w:rsidRDefault="00254006" w:rsidP="001B3D7B">
            <w:pPr>
              <w:spacing w:before="225" w:after="225"/>
              <w:jc w:val="both"/>
              <w:rPr>
                <w:rFonts w:ascii="Arial" w:hAnsi="Arial" w:cs="Arial"/>
                <w:sz w:val="18"/>
                <w:szCs w:val="18"/>
              </w:rPr>
            </w:pPr>
            <w:r>
              <w:rPr>
                <w:rFonts w:ascii="Arial" w:hAnsi="Arial" w:cs="Arial"/>
                <w:color w:val="000000"/>
                <w:sz w:val="18"/>
                <w:szCs w:val="18"/>
              </w:rPr>
              <w:t>Naročnik lahko od prevoznika zahteva dokumente o tehnični brezhibnosti vozil in izpolnjevanju drugih zahtev naročnika iz razpisne dokumentacije javnega naročila iz 1. člena te pogodbe v zvezi z vozili, s katerimi prevoznik izvaja prevoze šolskih otrok, dokumente, ki se nanašajo na izpolnjevanje zakonskih pogojev voznikov, ki bodo opravljali prevoze šolskih otrok, ali druge dokumente, ki se nanašajo na opravljanje prevozov po tej pogodbi.</w:t>
            </w:r>
          </w:p>
        </w:tc>
      </w:tr>
    </w:tbl>
    <w:p w14:paraId="068FD626" w14:textId="4261A724" w:rsidR="00254006" w:rsidRPr="00C611E3" w:rsidRDefault="00254006" w:rsidP="00254006">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7</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2D6C55EF" w14:textId="77777777" w:rsidTr="001B3D7B">
        <w:tc>
          <w:tcPr>
            <w:tcW w:w="0" w:type="auto"/>
            <w:tcMar>
              <w:top w:w="0" w:type="auto"/>
              <w:bottom w:w="0" w:type="auto"/>
            </w:tcMar>
          </w:tcPr>
          <w:p w14:paraId="2E0DF5C9" w14:textId="77777777" w:rsidR="00254006" w:rsidRDefault="00A95DBE" w:rsidP="001B3D7B">
            <w:pPr>
              <w:spacing w:before="225" w:after="225"/>
              <w:jc w:val="both"/>
              <w:rPr>
                <w:rFonts w:ascii="Arial" w:hAnsi="Arial" w:cs="Arial"/>
                <w:color w:val="000000"/>
                <w:sz w:val="18"/>
                <w:szCs w:val="18"/>
              </w:rPr>
            </w:pPr>
            <w:r>
              <w:rPr>
                <w:rFonts w:ascii="Arial" w:hAnsi="Arial" w:cs="Arial"/>
                <w:color w:val="000000"/>
                <w:sz w:val="18"/>
                <w:szCs w:val="18"/>
              </w:rPr>
              <w:t>Prevoznik jamči, da ima ob sklenitvi te pogodbe in za ves čas trajanja te pogodbe sklenjeno zavarovanje za odgovornost proti tretji osebi in zavarovanje za materialno škodo, ki bi v času prevoza lahko nastala na opremi v vozilu.</w:t>
            </w:r>
          </w:p>
          <w:p w14:paraId="5717217B" w14:textId="595FB7AA" w:rsidR="00A95DBE" w:rsidRPr="00C611E3" w:rsidRDefault="00A95DBE" w:rsidP="001B3D7B">
            <w:pPr>
              <w:spacing w:before="225" w:after="225"/>
              <w:jc w:val="both"/>
              <w:rPr>
                <w:rFonts w:ascii="Arial" w:hAnsi="Arial" w:cs="Arial"/>
                <w:sz w:val="18"/>
                <w:szCs w:val="18"/>
              </w:rPr>
            </w:pPr>
            <w:r>
              <w:rPr>
                <w:rFonts w:ascii="Arial" w:hAnsi="Arial" w:cs="Arial"/>
                <w:sz w:val="18"/>
                <w:szCs w:val="18"/>
              </w:rPr>
              <w:t>V primeru, da naročnika tako zahteva tekom izvajanja te pogodbe, mu je prevoznik dolžan izročiti kopijo zavarovalne police za materialno škodo in kopijo zavarovalne police za odgovornost proti tretji osebi.</w:t>
            </w:r>
          </w:p>
        </w:tc>
      </w:tr>
    </w:tbl>
    <w:p w14:paraId="2435F692" w14:textId="7831F067" w:rsidR="00254006" w:rsidRPr="00C611E3" w:rsidRDefault="00254006" w:rsidP="00254006">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6CB2096D" w14:textId="77777777" w:rsidTr="001B3D7B">
        <w:tc>
          <w:tcPr>
            <w:tcW w:w="0" w:type="auto"/>
            <w:tcMar>
              <w:top w:w="0" w:type="auto"/>
              <w:bottom w:w="0" w:type="auto"/>
            </w:tcMar>
          </w:tcPr>
          <w:p w14:paraId="1BEBD610" w14:textId="1503606F" w:rsidR="00A95DBE" w:rsidRDefault="00A95DBE" w:rsidP="001B3D7B">
            <w:pPr>
              <w:spacing w:before="225" w:after="225"/>
              <w:jc w:val="both"/>
              <w:rPr>
                <w:rFonts w:ascii="Arial" w:hAnsi="Arial" w:cs="Arial"/>
                <w:color w:val="000000"/>
                <w:sz w:val="18"/>
                <w:szCs w:val="18"/>
              </w:rPr>
            </w:pPr>
            <w:r>
              <w:rPr>
                <w:rFonts w:ascii="Arial" w:hAnsi="Arial" w:cs="Arial"/>
                <w:color w:val="000000"/>
                <w:sz w:val="18"/>
                <w:szCs w:val="18"/>
              </w:rPr>
              <w:t>Prevoznik se obvezuje, da bo voznike, ki bodo opravljali prevoze šolskih otrok, seznanil z naslednjimi zahtevami naročnika:</w:t>
            </w:r>
          </w:p>
          <w:p w14:paraId="28BBA100" w14:textId="77777777" w:rsidR="00A95DBE" w:rsidRDefault="00254006"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sidRPr="00A95DBE">
              <w:rPr>
                <w:rFonts w:ascii="Arial" w:hAnsi="Arial" w:cs="Arial"/>
                <w:color w:val="000000"/>
                <w:sz w:val="18"/>
                <w:szCs w:val="18"/>
              </w:rPr>
              <w:t xml:space="preserve"> </w:t>
            </w:r>
            <w:r w:rsidR="00A95DBE">
              <w:rPr>
                <w:rFonts w:ascii="Arial" w:hAnsi="Arial" w:cs="Arial"/>
                <w:sz w:val="18"/>
                <w:szCs w:val="18"/>
              </w:rPr>
              <w:t>da bodo vsi vozniki upoštevali kodeks ravnanja in obnašanja do šolskih otrok,</w:t>
            </w:r>
          </w:p>
          <w:p w14:paraId="411C54AB"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upoštevali navodila naročnika in delavcev šole v zvezi s prevozi šolskih otrok,</w:t>
            </w:r>
          </w:p>
          <w:p w14:paraId="76E8EB86" w14:textId="77777777" w:rsidR="00A95DBE" w:rsidRPr="00B37CB8"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pri prevozih šolskih otrok upoštevali ure prevozov otrok v šolo in nazaj domov,</w:t>
            </w:r>
          </w:p>
          <w:p w14:paraId="60A077DA"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vsi vozniki upoštevali, da so potniki v cestnem prometu otroci, ki jim je potrebno pomagati, svetovati in jim nameniti vso potrebno pozornost,</w:t>
            </w:r>
          </w:p>
          <w:p w14:paraId="0722CFEC"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morajo biti vsi vozniki tolerantni in strpni do otrok,</w:t>
            </w:r>
          </w:p>
          <w:p w14:paraId="5D8F4F86" w14:textId="77777777" w:rsid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t>da bodo morali vsi vozniki upoštevati spremembe relacij in ure prevozov šolskih otrok, v kolikor bo za to obstajala potreba,</w:t>
            </w:r>
          </w:p>
          <w:p w14:paraId="4541143C" w14:textId="56BF90E5" w:rsidR="00254006" w:rsidRPr="00A95DBE" w:rsidRDefault="00A95DBE" w:rsidP="00BB2B9F">
            <w:pPr>
              <w:pStyle w:val="odstavek"/>
              <w:numPr>
                <w:ilvl w:val="0"/>
                <w:numId w:val="8"/>
              </w:numPr>
              <w:shd w:val="clear" w:color="auto" w:fill="FFFFFF"/>
              <w:spacing w:before="240" w:beforeAutospacing="0" w:after="0" w:afterAutospacing="0"/>
              <w:jc w:val="both"/>
              <w:rPr>
                <w:rFonts w:ascii="Arial" w:hAnsi="Arial" w:cs="Arial"/>
                <w:sz w:val="18"/>
                <w:szCs w:val="18"/>
              </w:rPr>
            </w:pPr>
            <w:r>
              <w:rPr>
                <w:rFonts w:ascii="Arial" w:hAnsi="Arial" w:cs="Arial"/>
                <w:sz w:val="18"/>
                <w:szCs w:val="18"/>
              </w:rPr>
              <w:lastRenderedPageBreak/>
              <w:t>da bodo morali vsi vozniki ob zaključku prevoza upoštevati lokacije, kamor bo potrebno pripeljati otroke v skladu z dogovorom z naročnikom in navodili pooblaščenih delavcev šole.</w:t>
            </w:r>
          </w:p>
        </w:tc>
      </w:tr>
    </w:tbl>
    <w:p w14:paraId="05208D51" w14:textId="0E2682E7" w:rsidR="00254006" w:rsidRPr="00C611E3" w:rsidRDefault="00254006" w:rsidP="00A95DBE">
      <w:pPr>
        <w:spacing w:after="0"/>
        <w:rPr>
          <w:rFonts w:ascii="Arial" w:hAnsi="Arial" w:cs="Arial"/>
          <w:sz w:val="18"/>
          <w:szCs w:val="18"/>
        </w:rPr>
      </w:pPr>
    </w:p>
    <w:p w14:paraId="4F7E562C" w14:textId="13333752" w:rsidR="00A95DBE" w:rsidRPr="00C611E3" w:rsidRDefault="00A95DBE" w:rsidP="00A95DBE">
      <w:pPr>
        <w:spacing w:after="0"/>
        <w:jc w:val="center"/>
        <w:rPr>
          <w:rFonts w:ascii="Arial" w:hAnsi="Arial" w:cs="Arial"/>
          <w:sz w:val="18"/>
          <w:szCs w:val="18"/>
        </w:rPr>
      </w:pPr>
      <w:r w:rsidRPr="00C611E3">
        <w:rPr>
          <w:rFonts w:ascii="Arial" w:hAnsi="Arial" w:cs="Arial"/>
          <w:b/>
          <w:bCs/>
          <w:color w:val="000000"/>
          <w:sz w:val="18"/>
          <w:szCs w:val="18"/>
        </w:rPr>
        <w:t>1</w:t>
      </w:r>
      <w:r>
        <w:rPr>
          <w:rFonts w:ascii="Arial" w:hAnsi="Arial" w:cs="Arial"/>
          <w:b/>
          <w:bCs/>
          <w:color w:val="000000"/>
          <w:sz w:val="18"/>
          <w:szCs w:val="18"/>
        </w:rPr>
        <w:t>9</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95DBE" w:rsidRPr="00C611E3" w14:paraId="0EC96626" w14:textId="77777777" w:rsidTr="001B3D7B">
        <w:tc>
          <w:tcPr>
            <w:tcW w:w="0" w:type="auto"/>
            <w:tcMar>
              <w:top w:w="0" w:type="auto"/>
              <w:bottom w:w="0" w:type="auto"/>
            </w:tcMar>
          </w:tcPr>
          <w:p w14:paraId="558FF57B" w14:textId="2D07DDD4" w:rsidR="00A95DBE" w:rsidRPr="00A95DBE" w:rsidRDefault="00A95DBE" w:rsidP="00A95DBE">
            <w:pPr>
              <w:spacing w:before="225" w:after="225"/>
              <w:jc w:val="both"/>
              <w:rPr>
                <w:rFonts w:ascii="Arial" w:hAnsi="Arial" w:cs="Arial"/>
                <w:color w:val="000000"/>
                <w:sz w:val="18"/>
                <w:szCs w:val="18"/>
              </w:rPr>
            </w:pPr>
            <w:r>
              <w:rPr>
                <w:rFonts w:ascii="Arial" w:hAnsi="Arial" w:cs="Arial"/>
                <w:color w:val="000000"/>
                <w:sz w:val="18"/>
                <w:szCs w:val="18"/>
              </w:rPr>
              <w:t>Na zahtevo naročnika je prevoznik dolžan naročniku takoj posredovati vso dokumentacijo (finančno, pravno, vsebinsko,..), ki se nanaša na prevoze šolskih otrok po tej pogodbi. Prevoznik je dolžan sodelovati z naročnikom in/ali šolo in se odzivati na zahteve naročnika in/ali šole. Naročnik si pridržuje pravico do kvalitativnega, kvantitativnega in finančnega nadzora na opravljanjem storitve prevoza šolskih otrok pri prevozniku, v delu, ki se nanaša na izvajanje prevoza šolskih otrok po tej pogodbi. V primeru nadzora je prevoznik naročniku oziroma njegovim pooblaščenim osebam dolžan nadzor omogočiti.</w:t>
            </w:r>
          </w:p>
        </w:tc>
      </w:tr>
    </w:tbl>
    <w:p w14:paraId="5B2FE813" w14:textId="36553CFB" w:rsidR="00B42578" w:rsidRPr="00C611E3" w:rsidRDefault="00B42578" w:rsidP="00B42578">
      <w:pPr>
        <w:spacing w:after="0"/>
        <w:jc w:val="center"/>
        <w:rPr>
          <w:rFonts w:ascii="Arial" w:hAnsi="Arial" w:cs="Arial"/>
          <w:sz w:val="18"/>
          <w:szCs w:val="18"/>
        </w:rPr>
      </w:pPr>
      <w:r>
        <w:rPr>
          <w:rFonts w:ascii="Arial" w:hAnsi="Arial" w:cs="Arial"/>
          <w:b/>
          <w:bCs/>
          <w:color w:val="000000"/>
          <w:sz w:val="18"/>
          <w:szCs w:val="18"/>
        </w:rPr>
        <w:t>20</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42578" w:rsidRPr="00C611E3" w14:paraId="53565AE2" w14:textId="77777777" w:rsidTr="001B3D7B">
        <w:tc>
          <w:tcPr>
            <w:tcW w:w="0" w:type="auto"/>
            <w:tcMar>
              <w:top w:w="0" w:type="auto"/>
              <w:bottom w:w="0" w:type="auto"/>
            </w:tcMar>
          </w:tcPr>
          <w:p w14:paraId="740CE7AA" w14:textId="77777777" w:rsidR="00B42578" w:rsidRDefault="00B42578" w:rsidP="001B3D7B">
            <w:pPr>
              <w:spacing w:before="225" w:after="225"/>
              <w:jc w:val="both"/>
              <w:rPr>
                <w:rFonts w:ascii="Arial" w:hAnsi="Arial" w:cs="Arial"/>
                <w:color w:val="000000"/>
                <w:sz w:val="18"/>
                <w:szCs w:val="18"/>
              </w:rPr>
            </w:pPr>
            <w:r>
              <w:rPr>
                <w:rFonts w:ascii="Arial" w:hAnsi="Arial" w:cs="Arial"/>
                <w:color w:val="000000"/>
                <w:sz w:val="18"/>
                <w:szCs w:val="18"/>
              </w:rPr>
              <w:t>V primeru, da prevoznik ne bo izvajal prevozov šolskih otrok v skladu z zahtevami naročnika ali šole, in v primeru, če prevoznik ne bo zagotovil rednih dnevnih prevozov šolskih otrok po tej pogodbi, bo naročnik naročil izvedbo prevoza na relacijah, dogovorjenih s to pogodbo, pri drugem prevozniku na stroške prevoznika. Naročnik bo prevozniku izstavil račun za opravljene nadomestne storitve prevoza v vrednosti opravljenih storitev, ob čemer si bo zaračunal dodatnih 5 % režijskih stroškov vrednosti storitev brez DDV. Prevoznik je dolžan prejeti račun poravnati v osmih (8) dneh od datuma prejema. Vrednost nadomestnih storitev prevoza iz tega odstavka ne sme presegati trikratnika vrednosti enakega obsega storitev po tej pogodbi, brez režijskih stroškov.</w:t>
            </w:r>
          </w:p>
          <w:p w14:paraId="57E6FBCA" w14:textId="3F42DEF1" w:rsidR="00B42578" w:rsidRPr="00A95DBE" w:rsidRDefault="00B42578" w:rsidP="001B3D7B">
            <w:pPr>
              <w:spacing w:before="225" w:after="225"/>
              <w:jc w:val="both"/>
              <w:rPr>
                <w:rFonts w:ascii="Arial" w:hAnsi="Arial" w:cs="Arial"/>
                <w:color w:val="000000"/>
                <w:sz w:val="18"/>
                <w:szCs w:val="18"/>
              </w:rPr>
            </w:pPr>
            <w:r>
              <w:rPr>
                <w:rFonts w:ascii="Arial" w:hAnsi="Arial" w:cs="Arial"/>
                <w:color w:val="000000"/>
                <w:sz w:val="18"/>
                <w:szCs w:val="18"/>
              </w:rPr>
              <w:t>Če prevoznik 3x ne opravi prevoza šolskih otrok sk</w:t>
            </w:r>
            <w:r w:rsidR="00681FD6">
              <w:rPr>
                <w:rFonts w:ascii="Arial" w:hAnsi="Arial" w:cs="Arial"/>
                <w:color w:val="000000"/>
                <w:sz w:val="18"/>
                <w:szCs w:val="18"/>
              </w:rPr>
              <w:t>la</w:t>
            </w:r>
            <w:r>
              <w:rPr>
                <w:rFonts w:ascii="Arial" w:hAnsi="Arial" w:cs="Arial"/>
                <w:color w:val="000000"/>
                <w:sz w:val="18"/>
                <w:szCs w:val="18"/>
              </w:rPr>
              <w:t>dno s to pogodbo, bo naročnik poleg možn</w:t>
            </w:r>
            <w:r w:rsidR="00681FD6">
              <w:rPr>
                <w:rFonts w:ascii="Arial" w:hAnsi="Arial" w:cs="Arial"/>
                <w:color w:val="000000"/>
                <w:sz w:val="18"/>
                <w:szCs w:val="18"/>
              </w:rPr>
              <w:t>os</w:t>
            </w:r>
            <w:r>
              <w:rPr>
                <w:rFonts w:ascii="Arial" w:hAnsi="Arial" w:cs="Arial"/>
                <w:color w:val="000000"/>
                <w:sz w:val="18"/>
                <w:szCs w:val="18"/>
              </w:rPr>
              <w:t>ti iz prejšnjega odstavka tega člena, unovčil tudi zavarovanje</w:t>
            </w:r>
            <w:r w:rsidR="00681FD6">
              <w:rPr>
                <w:rFonts w:ascii="Arial" w:hAnsi="Arial" w:cs="Arial"/>
                <w:color w:val="000000"/>
                <w:sz w:val="18"/>
                <w:szCs w:val="18"/>
              </w:rPr>
              <w:t xml:space="preserve"> za dobro izvedbo pogodbenih obveznosti. Naročnik lahko v tem primeru prične tudi s postopkom za odstop od pogodbe.</w:t>
            </w:r>
          </w:p>
        </w:tc>
      </w:tr>
    </w:tbl>
    <w:p w14:paraId="2194913A" w14:textId="20DC03E6"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ODSTOP OD POGODBE</w:t>
      </w:r>
      <w:r w:rsidR="00B3296A">
        <w:rPr>
          <w:rFonts w:ascii="Arial" w:hAnsi="Arial" w:cs="Arial"/>
          <w:b/>
          <w:bCs/>
          <w:color w:val="000000"/>
          <w:sz w:val="18"/>
          <w:szCs w:val="18"/>
        </w:rPr>
        <w:t xml:space="preserve"> OZ. PRENEHANJE POGODBE</w:t>
      </w:r>
    </w:p>
    <w:p w14:paraId="3B5B4D9B" w14:textId="3F1ED5FE" w:rsidR="00B3296A" w:rsidRPr="00C611E3" w:rsidRDefault="00B42578" w:rsidP="00B3296A">
      <w:pPr>
        <w:spacing w:after="0"/>
        <w:jc w:val="center"/>
        <w:rPr>
          <w:rFonts w:ascii="Arial" w:hAnsi="Arial" w:cs="Arial"/>
          <w:sz w:val="18"/>
          <w:szCs w:val="18"/>
        </w:rPr>
      </w:pPr>
      <w:r>
        <w:rPr>
          <w:rFonts w:ascii="Arial" w:hAnsi="Arial" w:cs="Arial"/>
          <w:b/>
          <w:bCs/>
          <w:color w:val="000000"/>
          <w:sz w:val="18"/>
          <w:szCs w:val="18"/>
        </w:rPr>
        <w:t>21</w:t>
      </w:r>
      <w:r w:rsidR="00B3296A"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3296A" w:rsidRPr="00C611E3" w14:paraId="766D20E5" w14:textId="77777777" w:rsidTr="001B3D7B">
        <w:tc>
          <w:tcPr>
            <w:tcW w:w="0" w:type="auto"/>
            <w:tcMar>
              <w:top w:w="0" w:type="auto"/>
              <w:bottom w:w="0" w:type="auto"/>
            </w:tcMar>
          </w:tcPr>
          <w:p w14:paraId="38BD1072" w14:textId="77777777" w:rsidR="00B3296A" w:rsidRDefault="00B3296A" w:rsidP="001B3D7B">
            <w:pPr>
              <w:spacing w:before="225" w:after="225"/>
              <w:jc w:val="both"/>
              <w:rPr>
                <w:rFonts w:ascii="Arial" w:hAnsi="Arial" w:cs="Arial"/>
                <w:color w:val="000000"/>
                <w:sz w:val="18"/>
                <w:szCs w:val="18"/>
              </w:rPr>
            </w:pPr>
            <w:r>
              <w:rPr>
                <w:rFonts w:ascii="Arial" w:hAnsi="Arial" w:cs="Arial"/>
                <w:color w:val="000000"/>
                <w:sz w:val="18"/>
                <w:szCs w:val="18"/>
              </w:rPr>
              <w:t>Če je zaradi kršitve določil te pogodbe ogrožena varnost otrok, lahko naročnik takoj enostransko odstopi od te pogodbe. V primeru enostranskega odstopa od te pogodbe s strani naročnika je prevoznik, na zahtevo naročnika, dolžan kriti razliko v stroških nadomestnega prevoza za čas odpovedi pogodbe do zaključka postopka izbire novega izvajalca prevozov, pri čemer čas kritja stroškov ne sem biti daljši od treh mesecev.</w:t>
            </w:r>
          </w:p>
          <w:p w14:paraId="482CB6C9" w14:textId="77777777" w:rsidR="00B3296A" w:rsidRPr="00C611E3" w:rsidRDefault="00B3296A" w:rsidP="001B3D7B">
            <w:pPr>
              <w:spacing w:before="225" w:after="225"/>
              <w:jc w:val="both"/>
              <w:rPr>
                <w:rFonts w:ascii="Arial" w:hAnsi="Arial" w:cs="Arial"/>
                <w:sz w:val="18"/>
                <w:szCs w:val="18"/>
              </w:rPr>
            </w:pPr>
            <w:r>
              <w:rPr>
                <w:rFonts w:ascii="Arial" w:hAnsi="Arial" w:cs="Arial"/>
                <w:color w:val="000000"/>
                <w:sz w:val="18"/>
                <w:szCs w:val="18"/>
              </w:rPr>
              <w:t>V primeru, da ne bi več obstajala potreba po prevozu šolskih otrok na relaciji, ki je predmet te pogodbe, ta pogodba preneha veljati za prevoz na tej relaciji. Potrebo po prevozu šolskih otrok izkazuje šola, v katero se šolski otroci po tej pogodbi dnevno vozijo.</w:t>
            </w:r>
          </w:p>
        </w:tc>
      </w:tr>
    </w:tbl>
    <w:p w14:paraId="5B942939" w14:textId="03F9CA8C" w:rsidR="003F0B50" w:rsidRPr="00C611E3" w:rsidRDefault="006B42BB" w:rsidP="00601C53">
      <w:pPr>
        <w:spacing w:after="0"/>
        <w:jc w:val="center"/>
        <w:rPr>
          <w:rFonts w:ascii="Arial" w:hAnsi="Arial" w:cs="Arial"/>
          <w:sz w:val="18"/>
          <w:szCs w:val="18"/>
        </w:rPr>
      </w:pPr>
      <w:r>
        <w:rPr>
          <w:rFonts w:ascii="Arial" w:hAnsi="Arial" w:cs="Arial"/>
          <w:b/>
          <w:bCs/>
          <w:color w:val="000000"/>
          <w:sz w:val="18"/>
          <w:szCs w:val="18"/>
        </w:rPr>
        <w:t>22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1F9D9A1" w14:textId="77777777">
        <w:tc>
          <w:tcPr>
            <w:tcW w:w="0" w:type="auto"/>
            <w:tcMar>
              <w:top w:w="0" w:type="auto"/>
              <w:bottom w:w="0" w:type="auto"/>
            </w:tcMar>
          </w:tcPr>
          <w:p w14:paraId="5DFE50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069654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39B5A870" w14:textId="77777777">
              <w:tc>
                <w:tcPr>
                  <w:tcW w:w="0" w:type="auto"/>
                  <w:tcMar>
                    <w:top w:w="0" w:type="auto"/>
                    <w:bottom w:w="0" w:type="auto"/>
                  </w:tcMar>
                </w:tcPr>
                <w:p w14:paraId="665DF368" w14:textId="77777777" w:rsidR="003F0B50" w:rsidRPr="006933D4" w:rsidRDefault="00DB151B" w:rsidP="00BB2B9F">
                  <w:pPr>
                    <w:numPr>
                      <w:ilvl w:val="0"/>
                      <w:numId w:val="3"/>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D4FCE99" w14:textId="77777777" w:rsidR="003F0B50" w:rsidRPr="00C611E3" w:rsidRDefault="00DB151B" w:rsidP="00BB2B9F">
                  <w:pPr>
                    <w:numPr>
                      <w:ilvl w:val="0"/>
                      <w:numId w:val="3"/>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090B96E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283A6D3D" w14:textId="77777777">
              <w:tc>
                <w:tcPr>
                  <w:tcW w:w="0" w:type="auto"/>
                  <w:tcMar>
                    <w:top w:w="0" w:type="auto"/>
                    <w:bottom w:w="0" w:type="auto"/>
                  </w:tcMar>
                </w:tcPr>
                <w:p w14:paraId="1CA8B09A"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E8BBC85"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1CBF31D" w14:textId="77777777" w:rsidR="003F0B50" w:rsidRPr="00C611E3" w:rsidRDefault="00DB151B" w:rsidP="00BB2B9F">
                  <w:pPr>
                    <w:numPr>
                      <w:ilvl w:val="0"/>
                      <w:numId w:val="4"/>
                    </w:numPr>
                    <w:jc w:val="both"/>
                    <w:rPr>
                      <w:rFonts w:ascii="Arial" w:hAnsi="Arial" w:cs="Arial"/>
                      <w:color w:val="000000"/>
                      <w:sz w:val="18"/>
                      <w:szCs w:val="18"/>
                    </w:rPr>
                  </w:pPr>
                  <w:r w:rsidRPr="00C611E3">
                    <w:rPr>
                      <w:rFonts w:ascii="Arial" w:hAnsi="Arial" w:cs="Arial"/>
                      <w:color w:val="000000"/>
                      <w:sz w:val="18"/>
                      <w:szCs w:val="18"/>
                    </w:rPr>
                    <w:lastRenderedPageBreak/>
                    <w:t>zaradi hudih kršitev obveznosti iz PEU, PDEU in tega zakona, ki jih je po postopku v skladu z 258. členom PDEU ugotovilo Sodišče Evropske unije, javno naročilo ne bi smelo biti oddano izvajalcu.</w:t>
                  </w:r>
                </w:p>
              </w:tc>
            </w:tr>
          </w:tbl>
          <w:p w14:paraId="647D7E7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Odstop od pogodbe učinkuje z dnem, ko izvajalec prejme pisno izjavo naročnika o odstopu.</w:t>
            </w:r>
          </w:p>
          <w:p w14:paraId="3D6AB6F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14:paraId="05B18847" w14:textId="780497CD" w:rsidR="00466087" w:rsidRPr="00C611E3" w:rsidRDefault="00466087" w:rsidP="00466087">
      <w:pPr>
        <w:spacing w:before="225" w:after="225"/>
        <w:jc w:val="both"/>
        <w:rPr>
          <w:rFonts w:ascii="Arial" w:hAnsi="Arial" w:cs="Arial"/>
          <w:sz w:val="18"/>
          <w:szCs w:val="18"/>
        </w:rPr>
      </w:pPr>
      <w:r w:rsidRPr="00C611E3">
        <w:rPr>
          <w:rFonts w:ascii="Arial" w:hAnsi="Arial" w:cs="Arial"/>
          <w:b/>
          <w:bCs/>
          <w:color w:val="000000"/>
          <w:sz w:val="18"/>
          <w:szCs w:val="18"/>
        </w:rPr>
        <w:lastRenderedPageBreak/>
        <w:t xml:space="preserve">VI. </w:t>
      </w:r>
      <w:r>
        <w:rPr>
          <w:rFonts w:ascii="Arial" w:hAnsi="Arial" w:cs="Arial"/>
          <w:b/>
          <w:bCs/>
          <w:color w:val="000000"/>
          <w:sz w:val="18"/>
          <w:szCs w:val="18"/>
        </w:rPr>
        <w:t>TRAJANJE POGODBE</w:t>
      </w:r>
    </w:p>
    <w:p w14:paraId="06C5BF1F" w14:textId="42A2BB9F" w:rsidR="00466087" w:rsidRPr="00C611E3" w:rsidRDefault="006B42BB" w:rsidP="00466087">
      <w:pPr>
        <w:spacing w:after="0"/>
        <w:jc w:val="center"/>
        <w:rPr>
          <w:rFonts w:ascii="Arial" w:hAnsi="Arial" w:cs="Arial"/>
          <w:sz w:val="18"/>
          <w:szCs w:val="18"/>
        </w:rPr>
      </w:pPr>
      <w:r>
        <w:rPr>
          <w:rFonts w:ascii="Arial" w:hAnsi="Arial" w:cs="Arial"/>
          <w:b/>
          <w:bCs/>
          <w:color w:val="000000"/>
          <w:sz w:val="18"/>
          <w:szCs w:val="18"/>
        </w:rPr>
        <w:t>23</w:t>
      </w:r>
      <w:r w:rsidR="00466087"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66087" w:rsidRPr="00C611E3" w14:paraId="50BE3F9E" w14:textId="77777777" w:rsidTr="001B3D7B">
        <w:tc>
          <w:tcPr>
            <w:tcW w:w="0" w:type="auto"/>
            <w:tcMar>
              <w:top w:w="0" w:type="auto"/>
              <w:bottom w:w="0" w:type="auto"/>
            </w:tcMar>
          </w:tcPr>
          <w:p w14:paraId="109B1EE4" w14:textId="4EC55E0B" w:rsidR="00466087" w:rsidRDefault="00466087" w:rsidP="001B3D7B">
            <w:pPr>
              <w:spacing w:before="225" w:after="225"/>
              <w:jc w:val="both"/>
              <w:rPr>
                <w:rFonts w:ascii="Arial" w:hAnsi="Arial" w:cs="Arial"/>
                <w:color w:val="000000"/>
                <w:sz w:val="18"/>
                <w:szCs w:val="18"/>
              </w:rPr>
            </w:pPr>
            <w:r>
              <w:rPr>
                <w:rFonts w:ascii="Arial" w:hAnsi="Arial" w:cs="Arial"/>
                <w:color w:val="000000"/>
                <w:sz w:val="18"/>
                <w:szCs w:val="18"/>
              </w:rPr>
              <w:t>Ta pogodba stopi v veljavo z dnem podpisa obeh pogodbenih strank, izvajati pa se začne z dnem ______ (predvidoma 1. september 202</w:t>
            </w:r>
            <w:r w:rsidR="007C31AE">
              <w:rPr>
                <w:rFonts w:ascii="Arial" w:hAnsi="Arial" w:cs="Arial"/>
                <w:color w:val="000000"/>
                <w:sz w:val="18"/>
                <w:szCs w:val="18"/>
              </w:rPr>
              <w:t>6</w:t>
            </w:r>
            <w:r>
              <w:rPr>
                <w:rFonts w:ascii="Arial" w:hAnsi="Arial" w:cs="Arial"/>
                <w:color w:val="000000"/>
                <w:sz w:val="18"/>
                <w:szCs w:val="18"/>
              </w:rPr>
              <w:t>).</w:t>
            </w:r>
          </w:p>
          <w:p w14:paraId="563BD744" w14:textId="342B0B91" w:rsidR="00466087" w:rsidRPr="00466087" w:rsidRDefault="00466087" w:rsidP="00581675">
            <w:pPr>
              <w:spacing w:before="225" w:after="225"/>
              <w:jc w:val="both"/>
              <w:rPr>
                <w:rFonts w:ascii="Arial" w:hAnsi="Arial" w:cs="Arial"/>
                <w:color w:val="000000"/>
                <w:sz w:val="18"/>
                <w:szCs w:val="18"/>
              </w:rPr>
            </w:pPr>
            <w:r>
              <w:rPr>
                <w:rFonts w:ascii="Arial" w:hAnsi="Arial" w:cs="Arial"/>
                <w:color w:val="000000"/>
                <w:sz w:val="18"/>
                <w:szCs w:val="18"/>
              </w:rPr>
              <w:t>Ta pogodba je sklenjena za določen čas, do 31. avgusta 20</w:t>
            </w:r>
            <w:r w:rsidR="007C31AE">
              <w:rPr>
                <w:rFonts w:ascii="Arial" w:hAnsi="Arial" w:cs="Arial"/>
                <w:color w:val="000000"/>
                <w:sz w:val="18"/>
                <w:szCs w:val="18"/>
              </w:rPr>
              <w:t>30</w:t>
            </w:r>
            <w:r>
              <w:rPr>
                <w:rFonts w:ascii="Arial" w:hAnsi="Arial" w:cs="Arial"/>
                <w:color w:val="000000"/>
                <w:sz w:val="18"/>
                <w:szCs w:val="18"/>
              </w:rPr>
              <w:t>.</w:t>
            </w:r>
          </w:p>
        </w:tc>
      </w:tr>
    </w:tbl>
    <w:p w14:paraId="291EBC4C" w14:textId="7BB11A96" w:rsidR="003F0B50" w:rsidRPr="00C611E3" w:rsidRDefault="00466087" w:rsidP="00DB151B">
      <w:pPr>
        <w:spacing w:before="225" w:after="225"/>
        <w:jc w:val="both"/>
        <w:rPr>
          <w:rFonts w:ascii="Arial" w:hAnsi="Arial" w:cs="Arial"/>
          <w:sz w:val="18"/>
          <w:szCs w:val="18"/>
        </w:rPr>
      </w:pPr>
      <w:r>
        <w:rPr>
          <w:rFonts w:ascii="Arial" w:hAnsi="Arial" w:cs="Arial"/>
          <w:b/>
          <w:bCs/>
          <w:color w:val="000000"/>
          <w:sz w:val="18"/>
          <w:szCs w:val="18"/>
        </w:rPr>
        <w:t>VII</w:t>
      </w:r>
      <w:r w:rsidR="00DB151B" w:rsidRPr="00C611E3">
        <w:rPr>
          <w:rFonts w:ascii="Arial" w:hAnsi="Arial" w:cs="Arial"/>
          <w:b/>
          <w:bCs/>
          <w:color w:val="000000"/>
          <w:sz w:val="18"/>
          <w:szCs w:val="18"/>
        </w:rPr>
        <w:t xml:space="preserve">. </w:t>
      </w:r>
      <w:r w:rsidR="00650168">
        <w:rPr>
          <w:rFonts w:ascii="Arial" w:hAnsi="Arial" w:cs="Arial"/>
          <w:b/>
          <w:bCs/>
          <w:color w:val="000000"/>
          <w:sz w:val="18"/>
          <w:szCs w:val="18"/>
        </w:rPr>
        <w:t>RAZVEZNI POGOJ</w:t>
      </w:r>
    </w:p>
    <w:p w14:paraId="1B2A7C0A" w14:textId="407C4D5F" w:rsidR="003F0B50" w:rsidRPr="00C611E3" w:rsidRDefault="006B42BB" w:rsidP="00601C53">
      <w:pPr>
        <w:spacing w:after="0"/>
        <w:jc w:val="center"/>
        <w:rPr>
          <w:rFonts w:ascii="Arial" w:hAnsi="Arial" w:cs="Arial"/>
          <w:sz w:val="18"/>
          <w:szCs w:val="18"/>
        </w:rPr>
      </w:pPr>
      <w:r>
        <w:rPr>
          <w:rFonts w:ascii="Arial" w:hAnsi="Arial" w:cs="Arial"/>
          <w:b/>
          <w:bCs/>
          <w:color w:val="000000"/>
          <w:sz w:val="18"/>
          <w:szCs w:val="18"/>
        </w:rPr>
        <w:t>24</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8C53388" w14:textId="77777777">
        <w:tc>
          <w:tcPr>
            <w:tcW w:w="0" w:type="auto"/>
            <w:tcMar>
              <w:top w:w="0" w:type="auto"/>
              <w:bottom w:w="0" w:type="auto"/>
            </w:tcMar>
          </w:tcPr>
          <w:p w14:paraId="47E54999" w14:textId="77777777" w:rsidR="00650168" w:rsidRDefault="00650168" w:rsidP="0065016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4554BD" w14:textId="77777777" w:rsidR="00650168" w:rsidRDefault="00650168" w:rsidP="00650168">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8D0AE8C" w14:textId="77777777" w:rsidR="003F0B50" w:rsidRPr="00C611E3" w:rsidRDefault="00650168" w:rsidP="00650168">
            <w:pPr>
              <w:spacing w:before="225" w:after="225"/>
              <w:jc w:val="both"/>
              <w:rPr>
                <w:rFonts w:ascii="Arial" w:hAnsi="Arial" w:cs="Arial"/>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E2247A6" w14:textId="3BFB28A9"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t>VIII</w:t>
      </w:r>
      <w:r w:rsidR="00DB151B" w:rsidRPr="00C611E3">
        <w:rPr>
          <w:rFonts w:ascii="Arial" w:hAnsi="Arial" w:cs="Arial"/>
          <w:b/>
          <w:bCs/>
          <w:color w:val="000000"/>
          <w:sz w:val="18"/>
          <w:szCs w:val="18"/>
        </w:rPr>
        <w:t>. ZAVAROVANJE ZA DOBRO IZVEDBO POGODBENIH OBVEZNOSTI</w:t>
      </w:r>
    </w:p>
    <w:p w14:paraId="54237675" w14:textId="7F971822"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5</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510F6E2" w14:textId="77777777">
        <w:tc>
          <w:tcPr>
            <w:tcW w:w="0" w:type="auto"/>
            <w:tcMar>
              <w:top w:w="0" w:type="auto"/>
              <w:bottom w:w="0" w:type="auto"/>
            </w:tcMar>
          </w:tcPr>
          <w:p w14:paraId="6F84477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40B6555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menica z menično izjavo</w:t>
            </w:r>
          </w:p>
          <w:p w14:paraId="2DF555A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p>
          <w:p w14:paraId="37E3E0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p>
          <w:p w14:paraId="3C2694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F1B4AC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6DC0B3A" w14:textId="0CE370F1" w:rsidR="003F0B50" w:rsidRPr="00C611E3" w:rsidRDefault="006B42BB" w:rsidP="00DB151B">
      <w:pPr>
        <w:spacing w:before="225" w:after="225"/>
        <w:jc w:val="both"/>
        <w:rPr>
          <w:rFonts w:ascii="Arial" w:hAnsi="Arial" w:cs="Arial"/>
          <w:sz w:val="18"/>
          <w:szCs w:val="18"/>
        </w:rPr>
      </w:pPr>
      <w:r>
        <w:rPr>
          <w:rFonts w:ascii="Arial" w:hAnsi="Arial" w:cs="Arial"/>
          <w:b/>
          <w:bCs/>
          <w:color w:val="000000"/>
          <w:sz w:val="18"/>
          <w:szCs w:val="18"/>
        </w:rPr>
        <w:lastRenderedPageBreak/>
        <w:t>I</w:t>
      </w:r>
      <w:r w:rsidR="00DB151B" w:rsidRPr="00C611E3">
        <w:rPr>
          <w:rFonts w:ascii="Arial" w:hAnsi="Arial" w:cs="Arial"/>
          <w:b/>
          <w:bCs/>
          <w:color w:val="000000"/>
          <w:sz w:val="18"/>
          <w:szCs w:val="18"/>
        </w:rPr>
        <w:t>X. POSLOVNA SKRIVNOST</w:t>
      </w:r>
      <w:r w:rsidR="00681FD6">
        <w:rPr>
          <w:rFonts w:ascii="Arial" w:hAnsi="Arial" w:cs="Arial"/>
          <w:b/>
          <w:bCs/>
          <w:color w:val="000000"/>
          <w:sz w:val="18"/>
          <w:szCs w:val="18"/>
        </w:rPr>
        <w:t xml:space="preserve"> IN VARSTVO OSEBNIH PODATKOV</w:t>
      </w:r>
    </w:p>
    <w:p w14:paraId="32A782B8" w14:textId="7EA498BE"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63A0244F" w14:textId="77777777">
        <w:tc>
          <w:tcPr>
            <w:tcW w:w="0" w:type="auto"/>
            <w:tcMar>
              <w:top w:w="0" w:type="auto"/>
              <w:bottom w:w="0" w:type="auto"/>
            </w:tcMar>
          </w:tcPr>
          <w:p w14:paraId="5F4E8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119DE1B0" w14:textId="7BC698DE"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7</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AC2A6B2" w14:textId="77777777">
        <w:tc>
          <w:tcPr>
            <w:tcW w:w="0" w:type="auto"/>
            <w:tcMar>
              <w:top w:w="0" w:type="auto"/>
              <w:bottom w:w="0" w:type="auto"/>
            </w:tcMar>
          </w:tcPr>
          <w:p w14:paraId="49BFCB7C" w14:textId="77777777"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4E75D94" w14:textId="77777777" w:rsidR="00681FD6" w:rsidRDefault="00681FD6" w:rsidP="00DB151B">
            <w:pPr>
              <w:spacing w:before="225" w:after="225"/>
              <w:jc w:val="both"/>
              <w:rPr>
                <w:rFonts w:ascii="Arial" w:hAnsi="Arial" w:cs="Arial"/>
                <w:sz w:val="18"/>
                <w:szCs w:val="18"/>
              </w:rPr>
            </w:pPr>
            <w:r>
              <w:rPr>
                <w:rFonts w:ascii="Arial" w:hAnsi="Arial" w:cs="Arial"/>
                <w:sz w:val="18"/>
                <w:szCs w:val="18"/>
              </w:rPr>
              <w:t>Prevoznik se obvezuje kot poslovno skrivnost varovati vse informacije, dokumente in druge podatke v zvezi z naročnikom, šolo in otroki, ki se bodo vozili, za katere je izvedel pri izvajanju te pogodbe, in se zavezuje, da jih ne bo sporočil tretjim osebam ali uporabil v druge namene, razen za izpolnitev pogodbenih obveznosti in zakonskih določil. Prevoznik bo svojo dolžnost varovanja informacij, dokumentov in drugih podatkov, vezanih na to pogodbo, razširil tudi na vse svoje delavce in podizvajalce po tej pogodbi, ki so ali bodo kakorkoli izvrševali celotno ali posamični del storitve v zvezi s to pogodbo. Osebne podatke šolskih otrok, s katerimi bo seznanjen prevoznik, v času veljavnosti te pogodbe, je prevoznik dolžan varovati in jih hraniti v skladu z zakonodajo</w:t>
            </w:r>
            <w:r w:rsidR="00466087">
              <w:rPr>
                <w:rFonts w:ascii="Arial" w:hAnsi="Arial" w:cs="Arial"/>
                <w:sz w:val="18"/>
                <w:szCs w:val="18"/>
              </w:rPr>
              <w:t>, ki ureja varstvo osebnih podatkov, in jih ne sme posredovati tretji osebi.</w:t>
            </w:r>
          </w:p>
          <w:p w14:paraId="70E7E17F" w14:textId="198EBF78" w:rsidR="00466087" w:rsidRPr="00C611E3" w:rsidRDefault="00466087" w:rsidP="00DB151B">
            <w:pPr>
              <w:spacing w:before="225" w:after="225"/>
              <w:jc w:val="both"/>
              <w:rPr>
                <w:rFonts w:ascii="Arial" w:hAnsi="Arial" w:cs="Arial"/>
                <w:sz w:val="18"/>
                <w:szCs w:val="18"/>
              </w:rPr>
            </w:pPr>
            <w:r>
              <w:rPr>
                <w:rFonts w:ascii="Arial" w:hAnsi="Arial" w:cs="Arial"/>
                <w:sz w:val="18"/>
                <w:szCs w:val="18"/>
              </w:rPr>
              <w:t>Obveznost varovanja poslovne skrivnosti in varstva osebnih podatkov se nanaša tako na čas trajanja te pogodbe, kot tudi za čas po prenehanju pogodbe, razen če se pogodbeni stranki ne dogovorita drugače.</w:t>
            </w:r>
          </w:p>
        </w:tc>
      </w:tr>
    </w:tbl>
    <w:p w14:paraId="32B5810A" w14:textId="63712B9E" w:rsidR="00466087" w:rsidRPr="00C611E3" w:rsidRDefault="00466087" w:rsidP="00466087">
      <w:pPr>
        <w:spacing w:before="225" w:after="225"/>
        <w:jc w:val="both"/>
        <w:rPr>
          <w:rFonts w:ascii="Arial" w:hAnsi="Arial" w:cs="Arial"/>
          <w:sz w:val="18"/>
          <w:szCs w:val="18"/>
        </w:rPr>
      </w:pPr>
      <w:r w:rsidRPr="00C611E3">
        <w:rPr>
          <w:rFonts w:ascii="Arial" w:hAnsi="Arial" w:cs="Arial"/>
          <w:b/>
          <w:bCs/>
          <w:color w:val="000000"/>
          <w:sz w:val="18"/>
          <w:szCs w:val="18"/>
        </w:rPr>
        <w:t xml:space="preserve">X. </w:t>
      </w:r>
      <w:r>
        <w:rPr>
          <w:rFonts w:ascii="Arial" w:hAnsi="Arial" w:cs="Arial"/>
          <w:b/>
          <w:bCs/>
          <w:color w:val="000000"/>
          <w:sz w:val="18"/>
          <w:szCs w:val="18"/>
        </w:rPr>
        <w:t>PREDSTAVNIKI POGODBENIH STRANK</w:t>
      </w:r>
    </w:p>
    <w:p w14:paraId="78241A39" w14:textId="5288C16C" w:rsidR="00466087" w:rsidRPr="00C611E3" w:rsidRDefault="00466087" w:rsidP="00466087">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8</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66087" w:rsidRPr="00C611E3" w14:paraId="54FFFF7F" w14:textId="77777777" w:rsidTr="001B3D7B">
        <w:tc>
          <w:tcPr>
            <w:tcW w:w="0" w:type="auto"/>
            <w:tcMar>
              <w:top w:w="0" w:type="auto"/>
              <w:bottom w:w="0" w:type="auto"/>
            </w:tcMar>
          </w:tcPr>
          <w:p w14:paraId="46E74DBC" w14:textId="1230B1D4" w:rsidR="00466087" w:rsidRDefault="00466087" w:rsidP="00466087">
            <w:pPr>
              <w:spacing w:before="225" w:after="225"/>
              <w:jc w:val="both"/>
            </w:pPr>
            <w:r>
              <w:rPr>
                <w:rFonts w:ascii="Arial" w:hAnsi="Arial" w:cs="Arial"/>
                <w:color w:val="000000"/>
                <w:sz w:val="18"/>
                <w:szCs w:val="18"/>
              </w:rPr>
              <w:t xml:space="preserve">Skrbnik pogodbe s strani naročnika je </w:t>
            </w:r>
            <w:r w:rsidR="00F6530B">
              <w:rPr>
                <w:rFonts w:ascii="Arial" w:hAnsi="Arial" w:cs="Arial"/>
                <w:color w:val="000000"/>
                <w:sz w:val="18"/>
                <w:szCs w:val="18"/>
              </w:rPr>
              <w:t xml:space="preserve">______________, </w:t>
            </w:r>
            <w:proofErr w:type="spellStart"/>
            <w:r w:rsidR="00F6530B">
              <w:rPr>
                <w:rFonts w:ascii="Arial" w:hAnsi="Arial" w:cs="Arial"/>
                <w:color w:val="000000"/>
                <w:sz w:val="18"/>
                <w:szCs w:val="18"/>
              </w:rPr>
              <w:t>tel</w:t>
            </w:r>
            <w:proofErr w:type="spellEnd"/>
            <w:r w:rsidR="00F6530B">
              <w:rPr>
                <w:rFonts w:ascii="Arial" w:hAnsi="Arial" w:cs="Arial"/>
                <w:color w:val="000000"/>
                <w:sz w:val="18"/>
                <w:szCs w:val="18"/>
              </w:rPr>
              <w:t xml:space="preserve"> št. ___________, e-naslov: _________</w:t>
            </w:r>
          </w:p>
          <w:p w14:paraId="329DF5D9" w14:textId="2B708D8D" w:rsidR="00466087" w:rsidRDefault="00466087" w:rsidP="00466087">
            <w:pPr>
              <w:spacing w:before="225" w:after="225"/>
              <w:jc w:val="both"/>
            </w:pPr>
            <w:r>
              <w:rPr>
                <w:rFonts w:ascii="Arial" w:hAnsi="Arial" w:cs="Arial"/>
                <w:color w:val="000000"/>
                <w:sz w:val="18"/>
                <w:szCs w:val="18"/>
              </w:rPr>
              <w:t xml:space="preserve">Predstavnik naročnika je pooblaščen, da zastopa naročnika v vseh vprašanjih, ki se nanašajo na </w:t>
            </w:r>
            <w:r w:rsidR="00F6530B">
              <w:rPr>
                <w:rFonts w:ascii="Arial" w:hAnsi="Arial" w:cs="Arial"/>
                <w:color w:val="000000"/>
                <w:sz w:val="18"/>
                <w:szCs w:val="18"/>
              </w:rPr>
              <w:t>storitve</w:t>
            </w:r>
            <w:r>
              <w:rPr>
                <w:rFonts w:ascii="Arial" w:hAnsi="Arial" w:cs="Arial"/>
                <w:color w:val="000000"/>
                <w:sz w:val="18"/>
                <w:szCs w:val="18"/>
              </w:rPr>
              <w:t>, dogovorjen</w:t>
            </w:r>
            <w:r w:rsidR="00F6530B">
              <w:rPr>
                <w:rFonts w:ascii="Arial" w:hAnsi="Arial" w:cs="Arial"/>
                <w:color w:val="000000"/>
                <w:sz w:val="18"/>
                <w:szCs w:val="18"/>
              </w:rPr>
              <w:t xml:space="preserve">e </w:t>
            </w:r>
            <w:r>
              <w:rPr>
                <w:rFonts w:ascii="Arial" w:hAnsi="Arial" w:cs="Arial"/>
                <w:color w:val="000000"/>
                <w:sz w:val="18"/>
                <w:szCs w:val="18"/>
              </w:rPr>
              <w:t>s to pogodbo.</w:t>
            </w:r>
          </w:p>
          <w:p w14:paraId="70ED436C" w14:textId="064B4F5F" w:rsidR="00466087" w:rsidRDefault="00466087" w:rsidP="00466087">
            <w:pPr>
              <w:spacing w:before="225" w:after="225"/>
              <w:jc w:val="both"/>
            </w:pPr>
            <w:r>
              <w:rPr>
                <w:rFonts w:ascii="Arial" w:hAnsi="Arial" w:cs="Arial"/>
                <w:color w:val="000000"/>
                <w:sz w:val="18"/>
                <w:szCs w:val="18"/>
              </w:rPr>
              <w:t xml:space="preserve">Pooblaščeni predstavnik </w:t>
            </w:r>
            <w:r w:rsidR="00F6530B">
              <w:rPr>
                <w:rFonts w:ascii="Arial" w:hAnsi="Arial" w:cs="Arial"/>
                <w:color w:val="000000"/>
                <w:sz w:val="18"/>
                <w:szCs w:val="18"/>
              </w:rPr>
              <w:t>prevoznika</w:t>
            </w:r>
            <w:r>
              <w:rPr>
                <w:rFonts w:ascii="Arial" w:hAnsi="Arial" w:cs="Arial"/>
                <w:color w:val="000000"/>
                <w:sz w:val="18"/>
                <w:szCs w:val="18"/>
              </w:rPr>
              <w:t xml:space="preserve"> je </w:t>
            </w:r>
            <w:r w:rsidR="00F6530B">
              <w:rPr>
                <w:rFonts w:ascii="Arial" w:hAnsi="Arial" w:cs="Arial"/>
                <w:color w:val="000000"/>
                <w:sz w:val="18"/>
                <w:szCs w:val="18"/>
              </w:rPr>
              <w:t xml:space="preserve">______________, </w:t>
            </w:r>
            <w:proofErr w:type="spellStart"/>
            <w:r w:rsidR="00F6530B">
              <w:rPr>
                <w:rFonts w:ascii="Arial" w:hAnsi="Arial" w:cs="Arial"/>
                <w:color w:val="000000"/>
                <w:sz w:val="18"/>
                <w:szCs w:val="18"/>
              </w:rPr>
              <w:t>tel</w:t>
            </w:r>
            <w:proofErr w:type="spellEnd"/>
            <w:r w:rsidR="00F6530B">
              <w:rPr>
                <w:rFonts w:ascii="Arial" w:hAnsi="Arial" w:cs="Arial"/>
                <w:color w:val="000000"/>
                <w:sz w:val="18"/>
                <w:szCs w:val="18"/>
              </w:rPr>
              <w:t xml:space="preserve"> št. ___________, e-naslov: _________</w:t>
            </w:r>
          </w:p>
          <w:p w14:paraId="52D51E80" w14:textId="67F195A6" w:rsidR="00466087" w:rsidRPr="00C611E3" w:rsidRDefault="00466087" w:rsidP="00466087">
            <w:pPr>
              <w:spacing w:before="225" w:after="225"/>
              <w:jc w:val="both"/>
              <w:rPr>
                <w:rFonts w:ascii="Arial" w:hAnsi="Arial" w:cs="Arial"/>
                <w:sz w:val="18"/>
                <w:szCs w:val="18"/>
              </w:rPr>
            </w:pPr>
            <w:r>
              <w:rPr>
                <w:rFonts w:ascii="Arial" w:hAnsi="Arial" w:cs="Arial"/>
                <w:color w:val="000000"/>
                <w:sz w:val="18"/>
                <w:szCs w:val="18"/>
              </w:rPr>
              <w:t xml:space="preserve">Pooblaščeni predstavnik </w:t>
            </w:r>
            <w:r w:rsidR="00F6530B">
              <w:rPr>
                <w:rFonts w:ascii="Arial" w:hAnsi="Arial" w:cs="Arial"/>
                <w:color w:val="000000"/>
                <w:sz w:val="18"/>
                <w:szCs w:val="18"/>
              </w:rPr>
              <w:t>prevoznika</w:t>
            </w:r>
            <w:r>
              <w:rPr>
                <w:rFonts w:ascii="Arial" w:hAnsi="Arial" w:cs="Arial"/>
                <w:color w:val="000000"/>
                <w:sz w:val="18"/>
                <w:szCs w:val="18"/>
              </w:rPr>
              <w:t xml:space="preserve"> je pooblaščen, da zastopa </w:t>
            </w:r>
            <w:r w:rsidR="00F6530B">
              <w:rPr>
                <w:rFonts w:ascii="Arial" w:hAnsi="Arial" w:cs="Arial"/>
                <w:color w:val="000000"/>
                <w:sz w:val="18"/>
                <w:szCs w:val="18"/>
              </w:rPr>
              <w:t>prevoznika</w:t>
            </w:r>
            <w:r>
              <w:rPr>
                <w:rFonts w:ascii="Arial" w:hAnsi="Arial" w:cs="Arial"/>
                <w:color w:val="000000"/>
                <w:sz w:val="18"/>
                <w:szCs w:val="18"/>
              </w:rPr>
              <w:t xml:space="preserve"> v vseh vprašanjih, ki se nanašajo </w:t>
            </w:r>
            <w:r w:rsidR="00F6530B">
              <w:rPr>
                <w:rFonts w:ascii="Arial" w:hAnsi="Arial" w:cs="Arial"/>
                <w:color w:val="000000"/>
                <w:sz w:val="18"/>
                <w:szCs w:val="18"/>
              </w:rPr>
              <w:t>storitve</w:t>
            </w:r>
            <w:r>
              <w:rPr>
                <w:rFonts w:ascii="Arial" w:hAnsi="Arial" w:cs="Arial"/>
                <w:color w:val="000000"/>
                <w:sz w:val="18"/>
                <w:szCs w:val="18"/>
              </w:rPr>
              <w:t xml:space="preserve"> po tej pogodbi.</w:t>
            </w:r>
          </w:p>
        </w:tc>
      </w:tr>
    </w:tbl>
    <w:p w14:paraId="6881C152" w14:textId="50ADBB88"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REVIZIJSKA SLED</w:t>
      </w:r>
    </w:p>
    <w:p w14:paraId="54E24BA4" w14:textId="1A4F14B4"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w:t>
      </w:r>
      <w:r w:rsidR="006B42BB">
        <w:rPr>
          <w:rFonts w:ascii="Arial" w:hAnsi="Arial" w:cs="Arial"/>
          <w:b/>
          <w:bCs/>
          <w:color w:val="000000"/>
          <w:sz w:val="18"/>
          <w:szCs w:val="18"/>
        </w:rPr>
        <w:t>9</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57033E6A" w14:textId="77777777">
        <w:tc>
          <w:tcPr>
            <w:tcW w:w="0" w:type="auto"/>
            <w:tcMar>
              <w:top w:w="0" w:type="auto"/>
              <w:bottom w:w="0" w:type="auto"/>
            </w:tcMar>
          </w:tcPr>
          <w:p w14:paraId="087CBF2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4BDF63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769B54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007846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B6E717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27E493E" w14:textId="79164D2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XI</w:t>
      </w:r>
      <w:r w:rsidR="00466087">
        <w:rPr>
          <w:rFonts w:ascii="Arial" w:hAnsi="Arial" w:cs="Arial"/>
          <w:b/>
          <w:bCs/>
          <w:color w:val="000000"/>
          <w:sz w:val="18"/>
          <w:szCs w:val="18"/>
        </w:rPr>
        <w:t>I</w:t>
      </w:r>
      <w:r w:rsidRPr="00C611E3">
        <w:rPr>
          <w:rFonts w:ascii="Arial" w:hAnsi="Arial" w:cs="Arial"/>
          <w:b/>
          <w:bCs/>
          <w:color w:val="000000"/>
          <w:sz w:val="18"/>
          <w:szCs w:val="18"/>
        </w:rPr>
        <w:t>. REŠEVANJE SPOROV</w:t>
      </w:r>
    </w:p>
    <w:p w14:paraId="31CC961B" w14:textId="268B7FAC" w:rsidR="003F0B50" w:rsidRPr="00C611E3" w:rsidRDefault="006B42BB"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141E1FF" w14:textId="77777777">
        <w:tc>
          <w:tcPr>
            <w:tcW w:w="0" w:type="auto"/>
            <w:tcMar>
              <w:top w:w="0" w:type="auto"/>
              <w:bottom w:w="0" w:type="auto"/>
            </w:tcMar>
          </w:tcPr>
          <w:p w14:paraId="10A767B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5787AE4E" w14:textId="62EFD39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w:t>
      </w:r>
      <w:r w:rsidR="00466087">
        <w:rPr>
          <w:rFonts w:ascii="Arial" w:hAnsi="Arial" w:cs="Arial"/>
          <w:b/>
          <w:bCs/>
          <w:color w:val="000000"/>
          <w:sz w:val="18"/>
          <w:szCs w:val="18"/>
        </w:rPr>
        <w:t>I</w:t>
      </w:r>
      <w:r w:rsidR="006B42BB">
        <w:rPr>
          <w:rFonts w:ascii="Arial" w:hAnsi="Arial" w:cs="Arial"/>
          <w:b/>
          <w:bCs/>
          <w:color w:val="000000"/>
          <w:sz w:val="18"/>
          <w:szCs w:val="18"/>
        </w:rPr>
        <w:t>I</w:t>
      </w:r>
      <w:r w:rsidR="00466087">
        <w:rPr>
          <w:rFonts w:ascii="Arial" w:hAnsi="Arial" w:cs="Arial"/>
          <w:b/>
          <w:bCs/>
          <w:color w:val="000000"/>
          <w:sz w:val="18"/>
          <w:szCs w:val="18"/>
        </w:rPr>
        <w:t>I</w:t>
      </w:r>
      <w:r w:rsidRPr="00C611E3">
        <w:rPr>
          <w:rFonts w:ascii="Arial" w:hAnsi="Arial" w:cs="Arial"/>
          <w:b/>
          <w:bCs/>
          <w:color w:val="000000"/>
          <w:sz w:val="18"/>
          <w:szCs w:val="18"/>
        </w:rPr>
        <w:t>. KONČNE DOLOČBE</w:t>
      </w:r>
    </w:p>
    <w:p w14:paraId="0B36C8CC" w14:textId="34934F22" w:rsidR="003F0B50" w:rsidRDefault="006B42BB" w:rsidP="005A09F0">
      <w:pPr>
        <w:spacing w:after="0"/>
        <w:jc w:val="center"/>
        <w:rPr>
          <w:rFonts w:ascii="Arial" w:hAnsi="Arial" w:cs="Arial"/>
          <w:b/>
          <w:bCs/>
          <w:color w:val="000000"/>
          <w:sz w:val="18"/>
          <w:szCs w:val="18"/>
        </w:rPr>
      </w:pPr>
      <w:r>
        <w:rPr>
          <w:rFonts w:ascii="Arial" w:hAnsi="Arial" w:cs="Arial"/>
          <w:b/>
          <w:bCs/>
          <w:color w:val="000000"/>
          <w:sz w:val="18"/>
          <w:szCs w:val="18"/>
        </w:rPr>
        <w:t>31</w:t>
      </w:r>
      <w:r w:rsidR="00DB151B" w:rsidRPr="00C611E3">
        <w:rPr>
          <w:rFonts w:ascii="Arial" w:hAnsi="Arial" w:cs="Arial"/>
          <w:b/>
          <w:bCs/>
          <w:color w:val="000000"/>
          <w:sz w:val="18"/>
          <w:szCs w:val="18"/>
        </w:rPr>
        <w:t>. člen</w:t>
      </w:r>
    </w:p>
    <w:p w14:paraId="551BA853" w14:textId="77777777" w:rsidR="00466087" w:rsidRPr="00C611E3" w:rsidRDefault="00466087"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3DAD59F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7BD3B05C" w14:textId="77777777">
              <w:tc>
                <w:tcPr>
                  <w:tcW w:w="0" w:type="auto"/>
                  <w:tcMar>
                    <w:top w:w="0" w:type="auto"/>
                    <w:bottom w:w="0" w:type="auto"/>
                  </w:tcMar>
                </w:tcPr>
                <w:p w14:paraId="4FC1EC9C"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5D9F06D8"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38D67512"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1655FCE6" w14:textId="77777777" w:rsidR="003F0B50" w:rsidRPr="00C611E3" w:rsidRDefault="00DB151B" w:rsidP="00BB2B9F">
                  <w:pPr>
                    <w:numPr>
                      <w:ilvl w:val="0"/>
                      <w:numId w:val="5"/>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321AB18"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E610C95" w14:textId="43EE95A4" w:rsidR="003F0B50" w:rsidRPr="00C611E3" w:rsidRDefault="006B42BB" w:rsidP="005A09F0">
      <w:pPr>
        <w:spacing w:after="0"/>
        <w:jc w:val="center"/>
        <w:rPr>
          <w:rFonts w:ascii="Arial" w:hAnsi="Arial" w:cs="Arial"/>
          <w:sz w:val="18"/>
          <w:szCs w:val="18"/>
        </w:rPr>
      </w:pPr>
      <w:r>
        <w:rPr>
          <w:rFonts w:ascii="Arial" w:hAnsi="Arial" w:cs="Arial"/>
          <w:b/>
          <w:bCs/>
          <w:color w:val="000000"/>
          <w:sz w:val="18"/>
          <w:szCs w:val="18"/>
        </w:rPr>
        <w:t>32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4567CD3D" w14:textId="77777777">
        <w:tc>
          <w:tcPr>
            <w:tcW w:w="0" w:type="auto"/>
            <w:tcMar>
              <w:top w:w="0" w:type="auto"/>
              <w:bottom w:w="0" w:type="auto"/>
            </w:tcMar>
          </w:tcPr>
          <w:p w14:paraId="2C2C9549"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7EFE6C63" w14:textId="2BA78B80" w:rsidR="006B42BB" w:rsidRPr="00C611E3" w:rsidRDefault="006B42BB" w:rsidP="006B42BB">
      <w:pPr>
        <w:spacing w:after="0"/>
        <w:jc w:val="center"/>
        <w:rPr>
          <w:rFonts w:ascii="Arial" w:hAnsi="Arial" w:cs="Arial"/>
          <w:sz w:val="18"/>
          <w:szCs w:val="18"/>
        </w:rPr>
      </w:pPr>
      <w:r w:rsidRPr="00C611E3">
        <w:rPr>
          <w:rFonts w:ascii="Arial" w:hAnsi="Arial" w:cs="Arial"/>
          <w:b/>
          <w:bCs/>
          <w:color w:val="000000"/>
          <w:sz w:val="18"/>
          <w:szCs w:val="18"/>
        </w:rPr>
        <w:t>3</w:t>
      </w:r>
      <w:r>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B42BB" w:rsidRPr="00C611E3" w14:paraId="3384639D" w14:textId="77777777" w:rsidTr="001B3D7B">
        <w:tc>
          <w:tcPr>
            <w:tcW w:w="0" w:type="auto"/>
            <w:tcMar>
              <w:top w:w="0" w:type="auto"/>
              <w:bottom w:w="0" w:type="auto"/>
            </w:tcMar>
          </w:tcPr>
          <w:p w14:paraId="01910549" w14:textId="0EA3083F" w:rsidR="006B42BB" w:rsidRPr="00C611E3" w:rsidRDefault="006B42BB" w:rsidP="001B3D7B">
            <w:pPr>
              <w:spacing w:before="225" w:after="225"/>
              <w:jc w:val="both"/>
              <w:rPr>
                <w:rFonts w:ascii="Arial" w:hAnsi="Arial" w:cs="Arial"/>
                <w:sz w:val="18"/>
                <w:szCs w:val="18"/>
              </w:rPr>
            </w:pPr>
            <w:r>
              <w:rPr>
                <w:rFonts w:ascii="Arial" w:hAnsi="Arial" w:cs="Arial"/>
                <w:color w:val="000000"/>
                <w:sz w:val="18"/>
                <w:szCs w:val="18"/>
              </w:rPr>
              <w:t>Vsaka od pogodbenih strank lahko kadarkoli predlaga spremembe ali dopolnitve te pogodbe, ki se dogovorijo in uredijo pisno v obliki sklenitve aneksa k pogodbi.</w:t>
            </w:r>
            <w:r w:rsidRPr="00C611E3">
              <w:rPr>
                <w:rFonts w:ascii="Arial" w:hAnsi="Arial" w:cs="Arial"/>
                <w:color w:val="000000"/>
                <w:sz w:val="18"/>
                <w:szCs w:val="18"/>
              </w:rPr>
              <w:t> </w:t>
            </w:r>
          </w:p>
        </w:tc>
      </w:tr>
    </w:tbl>
    <w:p w14:paraId="3A396E15" w14:textId="71079369"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4</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0012C2E4" w14:textId="77777777" w:rsidTr="006D4509">
        <w:tc>
          <w:tcPr>
            <w:tcW w:w="0" w:type="auto"/>
            <w:tcMar>
              <w:top w:w="0" w:type="auto"/>
              <w:bottom w:w="0" w:type="auto"/>
            </w:tcMar>
          </w:tcPr>
          <w:p w14:paraId="4840FC10" w14:textId="45B5EA21"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 xml:space="preserve">Pogodba je sklenjena, ko jo podpišeta obe pogodbeni stranki, in veljavna pod </w:t>
            </w:r>
            <w:proofErr w:type="spellStart"/>
            <w:r w:rsidRPr="00C611E3">
              <w:rPr>
                <w:rFonts w:ascii="Arial" w:hAnsi="Arial" w:cs="Arial"/>
                <w:color w:val="000000"/>
                <w:sz w:val="18"/>
                <w:szCs w:val="18"/>
              </w:rPr>
              <w:t>odložnim</w:t>
            </w:r>
            <w:proofErr w:type="spellEnd"/>
            <w:r w:rsidRPr="00C611E3">
              <w:rPr>
                <w:rFonts w:ascii="Arial" w:hAnsi="Arial" w:cs="Arial"/>
                <w:color w:val="000000"/>
                <w:sz w:val="18"/>
                <w:szCs w:val="18"/>
              </w:rPr>
              <w:t xml:space="preserve"> pogojem, da prevoznik v 10 dneh po podpisu pogodbe naročniku predloži zavarovanje za dobro izvedbo pogodbenih obveznosti</w:t>
            </w:r>
            <w:r w:rsidR="006B42BB">
              <w:rPr>
                <w:rFonts w:ascii="Arial" w:hAnsi="Arial" w:cs="Arial"/>
                <w:color w:val="000000"/>
                <w:sz w:val="18"/>
                <w:szCs w:val="18"/>
              </w:rPr>
              <w:t>,</w:t>
            </w:r>
            <w:r w:rsidRPr="00C611E3">
              <w:rPr>
                <w:rFonts w:ascii="Arial" w:hAnsi="Arial" w:cs="Arial"/>
                <w:color w:val="000000"/>
                <w:sz w:val="18"/>
                <w:szCs w:val="18"/>
              </w:rPr>
              <w:t xml:space="preserve"> skladno z določili te pogodbe. </w:t>
            </w:r>
          </w:p>
        </w:tc>
      </w:tr>
    </w:tbl>
    <w:p w14:paraId="6ACB4678" w14:textId="3C6D392F"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5</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326A13ED" w14:textId="77777777">
        <w:tc>
          <w:tcPr>
            <w:tcW w:w="0" w:type="auto"/>
            <w:tcMar>
              <w:top w:w="0" w:type="auto"/>
              <w:bottom w:w="0" w:type="auto"/>
            </w:tcMar>
          </w:tcPr>
          <w:p w14:paraId="135B58CB"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lastRenderedPageBreak/>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2A8B3D12" w14:textId="01FB8D78"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6B42BB">
        <w:rPr>
          <w:rFonts w:ascii="Arial" w:hAnsi="Arial" w:cs="Arial"/>
          <w:b/>
          <w:bCs/>
          <w:color w:val="000000"/>
          <w:sz w:val="18"/>
          <w:szCs w:val="18"/>
        </w:rPr>
        <w:t>6</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73416ECA" w14:textId="77777777">
        <w:tc>
          <w:tcPr>
            <w:tcW w:w="0" w:type="auto"/>
            <w:tcMar>
              <w:top w:w="0" w:type="auto"/>
              <w:bottom w:w="0" w:type="auto"/>
            </w:tcMar>
          </w:tcPr>
          <w:p w14:paraId="3AB2AA70" w14:textId="47EDABDB"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006B42BB">
              <w:rPr>
                <w:rFonts w:ascii="Arial" w:hAnsi="Arial" w:cs="Arial"/>
                <w:color w:val="000000"/>
                <w:sz w:val="18"/>
                <w:szCs w:val="18"/>
              </w:rPr>
              <w:t xml:space="preserve"> (3)</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od katerih</w:t>
            </w:r>
            <w:r w:rsidR="006B42BB">
              <w:rPr>
                <w:rFonts w:ascii="Arial" w:hAnsi="Arial" w:cs="Arial"/>
                <w:color w:val="000000"/>
                <w:sz w:val="18"/>
                <w:szCs w:val="18"/>
              </w:rPr>
              <w:t xml:space="preserve"> ima vsak značaj izvirnika in od katerih</w:t>
            </w:r>
            <w:r w:rsidR="005A09F0" w:rsidRPr="00C611E3">
              <w:rPr>
                <w:rFonts w:ascii="Arial" w:hAnsi="Arial" w:cs="Arial"/>
                <w:color w:val="000000"/>
                <w:sz w:val="18"/>
                <w:szCs w:val="18"/>
              </w:rPr>
              <w:t xml:space="preserve"> prejme prevoznik </w:t>
            </w:r>
            <w:r w:rsidR="00650168">
              <w:rPr>
                <w:rFonts w:ascii="Arial" w:hAnsi="Arial" w:cs="Arial"/>
                <w:color w:val="000000"/>
                <w:sz w:val="18"/>
                <w:szCs w:val="18"/>
              </w:rPr>
              <w:t xml:space="preserve">en </w:t>
            </w:r>
            <w:r w:rsidR="006B42BB">
              <w:rPr>
                <w:rFonts w:ascii="Arial" w:hAnsi="Arial" w:cs="Arial"/>
                <w:color w:val="000000"/>
                <w:sz w:val="18"/>
                <w:szCs w:val="18"/>
              </w:rPr>
              <w:t xml:space="preserve">(1) </w:t>
            </w:r>
            <w:r w:rsidR="00650168">
              <w:rPr>
                <w:rFonts w:ascii="Arial" w:hAnsi="Arial" w:cs="Arial"/>
                <w:color w:val="000000"/>
                <w:sz w:val="18"/>
                <w:szCs w:val="18"/>
              </w:rPr>
              <w:t>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w:t>
            </w:r>
            <w:r w:rsidR="006B42BB">
              <w:rPr>
                <w:rFonts w:ascii="Arial" w:hAnsi="Arial" w:cs="Arial"/>
                <w:color w:val="000000"/>
                <w:sz w:val="18"/>
                <w:szCs w:val="18"/>
              </w:rPr>
              <w:t xml:space="preserve">(2) </w:t>
            </w:r>
            <w:r w:rsidRPr="00C611E3">
              <w:rPr>
                <w:rFonts w:ascii="Arial" w:hAnsi="Arial" w:cs="Arial"/>
                <w:color w:val="000000"/>
                <w:sz w:val="18"/>
                <w:szCs w:val="18"/>
              </w:rPr>
              <w:t>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22731446" w14:textId="33DD8B4F" w:rsidR="00FF48D9" w:rsidRDefault="00FF48D9" w:rsidP="00FF48D9">
      <w:pPr>
        <w:spacing w:after="0"/>
        <w:rPr>
          <w:rFonts w:ascii="Arial" w:hAnsi="Arial" w:cs="Arial"/>
          <w:b/>
          <w:bCs/>
          <w:color w:val="000000"/>
          <w:sz w:val="18"/>
          <w:szCs w:val="18"/>
        </w:rPr>
      </w:pPr>
    </w:p>
    <w:p w14:paraId="55363349" w14:textId="77777777" w:rsidR="00FF48D9" w:rsidRDefault="00FF48D9" w:rsidP="00FF48D9">
      <w:pPr>
        <w:spacing w:after="0"/>
        <w:rPr>
          <w:rFonts w:ascii="Arial" w:hAnsi="Arial" w:cs="Arial"/>
          <w:b/>
          <w:bCs/>
          <w:color w:val="000000"/>
          <w:sz w:val="18"/>
          <w:szCs w:val="18"/>
        </w:rPr>
      </w:pPr>
    </w:p>
    <w:p w14:paraId="587ABF6B" w14:textId="64CCDE25" w:rsidR="00FF48D9" w:rsidRPr="00FF48D9" w:rsidRDefault="00FF48D9" w:rsidP="00FF48D9">
      <w:pPr>
        <w:spacing w:after="0"/>
        <w:rPr>
          <w:rFonts w:ascii="Arial" w:hAnsi="Arial" w:cs="Arial"/>
          <w:color w:val="000000"/>
          <w:sz w:val="18"/>
          <w:szCs w:val="18"/>
        </w:rPr>
      </w:pPr>
      <w:r w:rsidRPr="00FF48D9">
        <w:rPr>
          <w:rFonts w:ascii="Arial" w:hAnsi="Arial" w:cs="Arial"/>
          <w:color w:val="000000"/>
          <w:sz w:val="18"/>
          <w:szCs w:val="18"/>
        </w:rPr>
        <w:t>Priloga:</w:t>
      </w:r>
    </w:p>
    <w:p w14:paraId="33B438D4" w14:textId="2227465B" w:rsidR="00FF48D9" w:rsidRPr="00FF48D9" w:rsidRDefault="00FF48D9" w:rsidP="00FF48D9">
      <w:pPr>
        <w:pStyle w:val="Odstavekseznama"/>
        <w:numPr>
          <w:ilvl w:val="0"/>
          <w:numId w:val="8"/>
        </w:numPr>
        <w:spacing w:after="0"/>
        <w:rPr>
          <w:rFonts w:ascii="Arial" w:hAnsi="Arial" w:cs="Arial"/>
          <w:sz w:val="18"/>
          <w:szCs w:val="18"/>
        </w:rPr>
      </w:pPr>
      <w:r>
        <w:rPr>
          <w:rFonts w:ascii="Arial" w:hAnsi="Arial" w:cs="Arial"/>
          <w:sz w:val="18"/>
          <w:szCs w:val="18"/>
        </w:rPr>
        <w:t>Priloga št. 1: Ponudbeni predračun št. _______, z dne _____________</w:t>
      </w:r>
    </w:p>
    <w:tbl>
      <w:tblPr>
        <w:tblStyle w:val="NormalTablePHPDOCX"/>
        <w:tblW w:w="0" w:type="auto"/>
        <w:tblInd w:w="108" w:type="dxa"/>
        <w:tblLook w:val="04A0" w:firstRow="1" w:lastRow="0" w:firstColumn="1" w:lastColumn="0" w:noHBand="0" w:noVBand="1"/>
      </w:tblPr>
      <w:tblGrid>
        <w:gridCol w:w="222"/>
      </w:tblGrid>
      <w:tr w:rsidR="00FF48D9" w:rsidRPr="00C611E3" w14:paraId="57A35CA2" w14:textId="77777777" w:rsidTr="001B3D7B">
        <w:tc>
          <w:tcPr>
            <w:tcW w:w="0" w:type="auto"/>
            <w:tcMar>
              <w:top w:w="0" w:type="auto"/>
              <w:bottom w:w="0" w:type="auto"/>
            </w:tcMar>
          </w:tcPr>
          <w:p w14:paraId="780E4CC0" w14:textId="5F8DFA6C" w:rsidR="00FF48D9" w:rsidRPr="00C611E3" w:rsidRDefault="00FF48D9" w:rsidP="001B3D7B">
            <w:pPr>
              <w:spacing w:before="225" w:after="225"/>
              <w:jc w:val="both"/>
              <w:rPr>
                <w:rFonts w:ascii="Arial" w:hAnsi="Arial" w:cs="Arial"/>
                <w:sz w:val="18"/>
                <w:szCs w:val="18"/>
              </w:rPr>
            </w:pPr>
          </w:p>
        </w:tc>
      </w:tr>
    </w:tbl>
    <w:p w14:paraId="30442F00" w14:textId="77777777" w:rsidR="006933D4" w:rsidRPr="00C611E3" w:rsidRDefault="006933D4" w:rsidP="00FF48D9">
      <w:pPr>
        <w:spacing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42CBD0F7" w14:textId="77777777" w:rsidR="006933D4" w:rsidRDefault="006933D4" w:rsidP="00FF48D9">
      <w:pPr>
        <w:spacing w:after="0"/>
        <w:jc w:val="both"/>
        <w:rPr>
          <w:rFonts w:ascii="Arial" w:hAnsi="Arial" w:cs="Arial"/>
          <w:sz w:val="18"/>
          <w:szCs w:val="18"/>
        </w:rPr>
      </w:pPr>
    </w:p>
    <w:p w14:paraId="201C75E4" w14:textId="77777777" w:rsidR="003F0B50" w:rsidRDefault="006933D4" w:rsidP="00FF48D9">
      <w:pPr>
        <w:spacing w:after="0"/>
        <w:jc w:val="both"/>
        <w:rPr>
          <w:rFonts w:ascii="Arial" w:hAnsi="Arial" w:cs="Arial"/>
          <w:sz w:val="18"/>
          <w:szCs w:val="18"/>
        </w:rPr>
      </w:pPr>
      <w:r>
        <w:rPr>
          <w:rFonts w:ascii="Arial" w:hAnsi="Arial" w:cs="Arial"/>
          <w:sz w:val="18"/>
          <w:szCs w:val="18"/>
        </w:rPr>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7EE35D5A" w14:textId="77777777" w:rsidR="006933D4" w:rsidRDefault="006933D4" w:rsidP="00FF48D9">
      <w:pPr>
        <w:spacing w:after="0"/>
        <w:jc w:val="both"/>
        <w:rPr>
          <w:rFonts w:ascii="Arial" w:hAnsi="Arial" w:cs="Arial"/>
          <w:sz w:val="18"/>
          <w:szCs w:val="18"/>
        </w:rPr>
      </w:pPr>
    </w:p>
    <w:p w14:paraId="7381485E" w14:textId="4095B6F6" w:rsidR="006933D4" w:rsidRDefault="006933D4" w:rsidP="00FF48D9">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581675">
        <w:rPr>
          <w:rFonts w:ascii="Arial" w:hAnsi="Arial" w:cs="Arial"/>
          <w:sz w:val="18"/>
          <w:szCs w:val="18"/>
        </w:rPr>
        <w:t>MAJŠPERK</w:t>
      </w:r>
    </w:p>
    <w:p w14:paraId="41C235F6" w14:textId="77777777" w:rsidR="006933D4" w:rsidRDefault="006933D4" w:rsidP="006933D4">
      <w:pPr>
        <w:spacing w:after="0"/>
        <w:jc w:val="both"/>
        <w:rPr>
          <w:rFonts w:ascii="Arial" w:hAnsi="Arial" w:cs="Arial"/>
          <w:sz w:val="18"/>
          <w:szCs w:val="18"/>
        </w:rPr>
      </w:pPr>
    </w:p>
    <w:p w14:paraId="529CE2ED" w14:textId="3B5942EE"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132776">
        <w:rPr>
          <w:rFonts w:ascii="Arial" w:hAnsi="Arial" w:cs="Arial"/>
          <w:sz w:val="18"/>
          <w:szCs w:val="18"/>
        </w:rPr>
        <w:t>Sašo Kodrič</w:t>
      </w:r>
      <w:r w:rsidR="00581675">
        <w:rPr>
          <w:rFonts w:ascii="Arial" w:hAnsi="Arial" w:cs="Arial"/>
          <w:sz w:val="18"/>
          <w:szCs w:val="18"/>
        </w:rPr>
        <w:t>, župan</w:t>
      </w:r>
    </w:p>
    <w:p w14:paraId="67BA7FA7" w14:textId="77777777" w:rsidR="006933D4" w:rsidRDefault="006933D4" w:rsidP="006933D4">
      <w:pPr>
        <w:spacing w:after="0"/>
        <w:jc w:val="both"/>
        <w:rPr>
          <w:rFonts w:ascii="Arial" w:hAnsi="Arial" w:cs="Arial"/>
          <w:sz w:val="18"/>
          <w:szCs w:val="18"/>
        </w:rPr>
      </w:pPr>
    </w:p>
    <w:p w14:paraId="78C01689" w14:textId="7777777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p w14:paraId="7C2D830C" w14:textId="77777777" w:rsidR="006933D4" w:rsidRPr="00C611E3" w:rsidRDefault="006933D4" w:rsidP="006933D4">
      <w:pPr>
        <w:spacing w:after="0"/>
        <w:jc w:val="both"/>
        <w:rPr>
          <w:rFonts w:ascii="Arial" w:hAnsi="Arial" w:cs="Arial"/>
          <w:sz w:val="18"/>
          <w:szCs w:val="18"/>
        </w:rPr>
      </w:pPr>
    </w:p>
    <w:p w14:paraId="7909582B" w14:textId="77777777" w:rsidR="00D84290" w:rsidRPr="00C611E3" w:rsidRDefault="00D84290">
      <w:pPr>
        <w:spacing w:before="975" w:after="225"/>
        <w:jc w:val="both"/>
        <w:rPr>
          <w:rFonts w:ascii="Arial" w:hAnsi="Arial" w:cs="Arial"/>
          <w:sz w:val="18"/>
          <w:szCs w:val="18"/>
        </w:rPr>
      </w:pPr>
    </w:p>
    <w:sectPr w:rsidR="00D84290" w:rsidRPr="00C611E3" w:rsidSect="00E11897">
      <w:pgSz w:w="11906" w:h="16838"/>
      <w:pgMar w:top="1843"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FB3AF" w14:textId="77777777" w:rsidR="007E415B" w:rsidRDefault="007E415B" w:rsidP="006975C6">
      <w:pPr>
        <w:spacing w:after="0" w:line="240" w:lineRule="auto"/>
      </w:pPr>
      <w:r>
        <w:separator/>
      </w:r>
    </w:p>
  </w:endnote>
  <w:endnote w:type="continuationSeparator" w:id="0">
    <w:p w14:paraId="787E0523" w14:textId="77777777" w:rsidR="007E415B" w:rsidRDefault="007E415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7CB6" w14:textId="32FBA7B9" w:rsidR="0053313B" w:rsidRPr="0085599D" w:rsidRDefault="0053313B" w:rsidP="0085599D">
    <w:pPr>
      <w:pStyle w:val="Noga"/>
    </w:pPr>
    <w:r w:rsidRPr="0085599D">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B353D" w14:textId="7A6B2CD3" w:rsidR="0053313B" w:rsidRPr="0053313B" w:rsidRDefault="0053313B" w:rsidP="0053313B">
    <w:pPr>
      <w:pStyle w:val="Noga"/>
    </w:pPr>
    <w:r w:rsidRPr="0053313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5AE77" w14:textId="36A7BAEF" w:rsidR="0053313B" w:rsidRPr="0053313B" w:rsidRDefault="0053313B" w:rsidP="0053313B">
    <w:pPr>
      <w:pStyle w:val="Noga"/>
    </w:pPr>
    <w:r w:rsidRPr="0053313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D73EB" w14:textId="6C3125D3" w:rsidR="0053313B" w:rsidRPr="0053313B" w:rsidRDefault="0053313B" w:rsidP="0053313B">
    <w:pPr>
      <w:pStyle w:val="Noga"/>
    </w:pPr>
    <w:r w:rsidRPr="0053313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8C857" w14:textId="03D32F4C" w:rsidR="0053313B" w:rsidRPr="0053313B" w:rsidRDefault="0053313B" w:rsidP="0053313B">
    <w:pPr>
      <w:pStyle w:val="Noga"/>
    </w:pPr>
    <w:r w:rsidRPr="0053313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1C687" w14:textId="6444D6BF" w:rsidR="0053313B" w:rsidRPr="0053313B" w:rsidRDefault="0053313B" w:rsidP="0053313B">
    <w:pPr>
      <w:pStyle w:val="Noga"/>
    </w:pPr>
    <w:r w:rsidRPr="0053313B">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5764D" w14:textId="4C81AF31" w:rsidR="0053313B" w:rsidRPr="0053313B" w:rsidRDefault="0053313B" w:rsidP="0053313B">
    <w:pPr>
      <w:pStyle w:val="Noga"/>
    </w:pPr>
    <w:r w:rsidRPr="0053313B">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A8AB6" w14:textId="05833FDE" w:rsidR="0053313B" w:rsidRPr="0053313B" w:rsidRDefault="0053313B" w:rsidP="0053313B">
    <w:pPr>
      <w:pStyle w:val="Noga"/>
    </w:pPr>
    <w:r w:rsidRPr="0053313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3951F" w14:textId="77777777" w:rsidR="007E415B" w:rsidRDefault="007E415B" w:rsidP="006975C6">
      <w:pPr>
        <w:spacing w:after="0" w:line="240" w:lineRule="auto"/>
      </w:pPr>
      <w:r>
        <w:separator/>
      </w:r>
    </w:p>
  </w:footnote>
  <w:footnote w:type="continuationSeparator" w:id="0">
    <w:p w14:paraId="008BB4D0" w14:textId="77777777" w:rsidR="007E415B" w:rsidRDefault="007E415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27D06" w14:textId="51D7BE12" w:rsidR="0053313B" w:rsidRPr="0085599D" w:rsidRDefault="0053313B" w:rsidP="0085599D">
    <w:pPr>
      <w:pStyle w:val="Glava"/>
      <w:jc w:val="center"/>
    </w:pPr>
    <w:r w:rsidRPr="00A064AE">
      <w:rPr>
        <w:noProof/>
        <w:lang w:eastAsia="sl-SI"/>
      </w:rPr>
      <w:drawing>
        <wp:inline distT="0" distB="0" distL="0" distR="0" wp14:anchorId="054D86E1" wp14:editId="2DFC97AD">
          <wp:extent cx="1590675" cy="953135"/>
          <wp:effectExtent l="0" t="0" r="9525" b="0"/>
          <wp:docPr id="1" name="Slika 1" descr="Dopis2 CB zgoraj.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0" descr="Dopis2 CB zgoraj.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953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3"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5" w15:restartNumberingAfterBreak="0">
    <w:nsid w:val="549F3230"/>
    <w:multiLevelType w:val="hybridMultilevel"/>
    <w:tmpl w:val="7D466216"/>
    <w:lvl w:ilvl="0" w:tplc="445024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7"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abstractNumId w:val="6"/>
  </w:num>
  <w:num w:numId="2">
    <w:abstractNumId w:val="7"/>
  </w:num>
  <w:num w:numId="3">
    <w:abstractNumId w:val="0"/>
  </w:num>
  <w:num w:numId="4">
    <w:abstractNumId w:val="2"/>
  </w:num>
  <w:num w:numId="5">
    <w:abstractNumId w:val="4"/>
  </w:num>
  <w:num w:numId="6">
    <w:abstractNumId w:val="1"/>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1A16"/>
    <w:rsid w:val="00005437"/>
    <w:rsid w:val="00021212"/>
    <w:rsid w:val="00025C26"/>
    <w:rsid w:val="00027F41"/>
    <w:rsid w:val="00037A49"/>
    <w:rsid w:val="00043DDE"/>
    <w:rsid w:val="000446B4"/>
    <w:rsid w:val="00045C33"/>
    <w:rsid w:val="000466E9"/>
    <w:rsid w:val="0006799F"/>
    <w:rsid w:val="000770C0"/>
    <w:rsid w:val="00085644"/>
    <w:rsid w:val="00097F4A"/>
    <w:rsid w:val="000A1D26"/>
    <w:rsid w:val="000B47B1"/>
    <w:rsid w:val="000C22AB"/>
    <w:rsid w:val="000C5527"/>
    <w:rsid w:val="000E76C6"/>
    <w:rsid w:val="00100C98"/>
    <w:rsid w:val="00116CF9"/>
    <w:rsid w:val="00127127"/>
    <w:rsid w:val="00132776"/>
    <w:rsid w:val="00134892"/>
    <w:rsid w:val="00151821"/>
    <w:rsid w:val="00165B4C"/>
    <w:rsid w:val="00177455"/>
    <w:rsid w:val="0018728C"/>
    <w:rsid w:val="001A707E"/>
    <w:rsid w:val="001B3D7B"/>
    <w:rsid w:val="001B4A3F"/>
    <w:rsid w:val="001C5FF6"/>
    <w:rsid w:val="001D4484"/>
    <w:rsid w:val="001E5F93"/>
    <w:rsid w:val="00200A0C"/>
    <w:rsid w:val="00204EDB"/>
    <w:rsid w:val="00205881"/>
    <w:rsid w:val="002072A1"/>
    <w:rsid w:val="00216254"/>
    <w:rsid w:val="00230C1E"/>
    <w:rsid w:val="00230E35"/>
    <w:rsid w:val="00242675"/>
    <w:rsid w:val="00245932"/>
    <w:rsid w:val="00252AA0"/>
    <w:rsid w:val="00254006"/>
    <w:rsid w:val="002634AA"/>
    <w:rsid w:val="002744CF"/>
    <w:rsid w:val="002B0683"/>
    <w:rsid w:val="002B3CD4"/>
    <w:rsid w:val="002D0D26"/>
    <w:rsid w:val="002D2A0B"/>
    <w:rsid w:val="002D58B5"/>
    <w:rsid w:val="00320AD9"/>
    <w:rsid w:val="0033249E"/>
    <w:rsid w:val="00335A09"/>
    <w:rsid w:val="00337E4D"/>
    <w:rsid w:val="00343395"/>
    <w:rsid w:val="00344134"/>
    <w:rsid w:val="00362D0D"/>
    <w:rsid w:val="003723E6"/>
    <w:rsid w:val="00394750"/>
    <w:rsid w:val="003A1AA2"/>
    <w:rsid w:val="003C2555"/>
    <w:rsid w:val="003F0B50"/>
    <w:rsid w:val="003F1E21"/>
    <w:rsid w:val="00416B7B"/>
    <w:rsid w:val="004233E2"/>
    <w:rsid w:val="0044637A"/>
    <w:rsid w:val="00456CF9"/>
    <w:rsid w:val="00466087"/>
    <w:rsid w:val="00466D1F"/>
    <w:rsid w:val="004702FB"/>
    <w:rsid w:val="00471503"/>
    <w:rsid w:val="00480149"/>
    <w:rsid w:val="0049479E"/>
    <w:rsid w:val="004A1E68"/>
    <w:rsid w:val="004B36DE"/>
    <w:rsid w:val="004C04B0"/>
    <w:rsid w:val="004D2F9F"/>
    <w:rsid w:val="004D6740"/>
    <w:rsid w:val="004F2927"/>
    <w:rsid w:val="004F6CE0"/>
    <w:rsid w:val="0052142A"/>
    <w:rsid w:val="0053313B"/>
    <w:rsid w:val="0053510E"/>
    <w:rsid w:val="0053712C"/>
    <w:rsid w:val="005423BF"/>
    <w:rsid w:val="0054711C"/>
    <w:rsid w:val="00560AFE"/>
    <w:rsid w:val="00567B93"/>
    <w:rsid w:val="00581675"/>
    <w:rsid w:val="005A09F0"/>
    <w:rsid w:val="005B6195"/>
    <w:rsid w:val="005F17F7"/>
    <w:rsid w:val="005F5091"/>
    <w:rsid w:val="00601C53"/>
    <w:rsid w:val="006347C3"/>
    <w:rsid w:val="006436C3"/>
    <w:rsid w:val="00650168"/>
    <w:rsid w:val="00681FD6"/>
    <w:rsid w:val="006933D4"/>
    <w:rsid w:val="006975C6"/>
    <w:rsid w:val="006A5918"/>
    <w:rsid w:val="006A6F30"/>
    <w:rsid w:val="006B2936"/>
    <w:rsid w:val="006B42BB"/>
    <w:rsid w:val="006D0091"/>
    <w:rsid w:val="006D4509"/>
    <w:rsid w:val="006E1C06"/>
    <w:rsid w:val="006F1DA5"/>
    <w:rsid w:val="007109D5"/>
    <w:rsid w:val="00765639"/>
    <w:rsid w:val="00767F22"/>
    <w:rsid w:val="007808F7"/>
    <w:rsid w:val="00782917"/>
    <w:rsid w:val="00785F39"/>
    <w:rsid w:val="007A6F1E"/>
    <w:rsid w:val="007B0A54"/>
    <w:rsid w:val="007B6424"/>
    <w:rsid w:val="007B64CA"/>
    <w:rsid w:val="007C31AE"/>
    <w:rsid w:val="007C3EA0"/>
    <w:rsid w:val="007D6FB3"/>
    <w:rsid w:val="007E0E83"/>
    <w:rsid w:val="007E415B"/>
    <w:rsid w:val="007F1C0E"/>
    <w:rsid w:val="0082449F"/>
    <w:rsid w:val="008278F5"/>
    <w:rsid w:val="0085599D"/>
    <w:rsid w:val="0088643B"/>
    <w:rsid w:val="00887558"/>
    <w:rsid w:val="008B72CE"/>
    <w:rsid w:val="008C030D"/>
    <w:rsid w:val="008D1EFF"/>
    <w:rsid w:val="008D3706"/>
    <w:rsid w:val="008D37F7"/>
    <w:rsid w:val="009204EE"/>
    <w:rsid w:val="0092571B"/>
    <w:rsid w:val="00926A59"/>
    <w:rsid w:val="00930868"/>
    <w:rsid w:val="00960022"/>
    <w:rsid w:val="00964FFD"/>
    <w:rsid w:val="009716E2"/>
    <w:rsid w:val="009854FE"/>
    <w:rsid w:val="0098740F"/>
    <w:rsid w:val="009A4D78"/>
    <w:rsid w:val="009B409B"/>
    <w:rsid w:val="009F6A9D"/>
    <w:rsid w:val="00A2294C"/>
    <w:rsid w:val="00A23F91"/>
    <w:rsid w:val="00A32B80"/>
    <w:rsid w:val="00A424D1"/>
    <w:rsid w:val="00A50424"/>
    <w:rsid w:val="00A52459"/>
    <w:rsid w:val="00A663DF"/>
    <w:rsid w:val="00A9380B"/>
    <w:rsid w:val="00A95DBE"/>
    <w:rsid w:val="00AA08FF"/>
    <w:rsid w:val="00AA4BC1"/>
    <w:rsid w:val="00AA5E86"/>
    <w:rsid w:val="00AD3D46"/>
    <w:rsid w:val="00AD6357"/>
    <w:rsid w:val="00AE7C95"/>
    <w:rsid w:val="00AF7FB0"/>
    <w:rsid w:val="00B05771"/>
    <w:rsid w:val="00B169F3"/>
    <w:rsid w:val="00B22EC7"/>
    <w:rsid w:val="00B239EE"/>
    <w:rsid w:val="00B32335"/>
    <w:rsid w:val="00B3296A"/>
    <w:rsid w:val="00B35009"/>
    <w:rsid w:val="00B40672"/>
    <w:rsid w:val="00B42578"/>
    <w:rsid w:val="00B4547A"/>
    <w:rsid w:val="00B52CAE"/>
    <w:rsid w:val="00B53CDD"/>
    <w:rsid w:val="00B757D1"/>
    <w:rsid w:val="00B804CB"/>
    <w:rsid w:val="00B86960"/>
    <w:rsid w:val="00B87E8D"/>
    <w:rsid w:val="00B93434"/>
    <w:rsid w:val="00BB163F"/>
    <w:rsid w:val="00BB2B9F"/>
    <w:rsid w:val="00BC01DB"/>
    <w:rsid w:val="00BC2D61"/>
    <w:rsid w:val="00BD165E"/>
    <w:rsid w:val="00BE4307"/>
    <w:rsid w:val="00C00CA9"/>
    <w:rsid w:val="00C02EF0"/>
    <w:rsid w:val="00C11897"/>
    <w:rsid w:val="00C12481"/>
    <w:rsid w:val="00C125C6"/>
    <w:rsid w:val="00C129BE"/>
    <w:rsid w:val="00C203F5"/>
    <w:rsid w:val="00C24613"/>
    <w:rsid w:val="00C25647"/>
    <w:rsid w:val="00C315C9"/>
    <w:rsid w:val="00C4793C"/>
    <w:rsid w:val="00C611E3"/>
    <w:rsid w:val="00C77085"/>
    <w:rsid w:val="00C96CB7"/>
    <w:rsid w:val="00C97754"/>
    <w:rsid w:val="00CA6C8C"/>
    <w:rsid w:val="00CC0ECB"/>
    <w:rsid w:val="00CD6E25"/>
    <w:rsid w:val="00D047C6"/>
    <w:rsid w:val="00D074F4"/>
    <w:rsid w:val="00D13F09"/>
    <w:rsid w:val="00D15E7A"/>
    <w:rsid w:val="00D3539C"/>
    <w:rsid w:val="00D379CF"/>
    <w:rsid w:val="00D408E9"/>
    <w:rsid w:val="00D4615C"/>
    <w:rsid w:val="00D60A0B"/>
    <w:rsid w:val="00D62FFF"/>
    <w:rsid w:val="00D65042"/>
    <w:rsid w:val="00D7029E"/>
    <w:rsid w:val="00D7364B"/>
    <w:rsid w:val="00D7467F"/>
    <w:rsid w:val="00D84290"/>
    <w:rsid w:val="00D9167C"/>
    <w:rsid w:val="00D931BF"/>
    <w:rsid w:val="00D958A6"/>
    <w:rsid w:val="00DA3E79"/>
    <w:rsid w:val="00DB151B"/>
    <w:rsid w:val="00DD2FA1"/>
    <w:rsid w:val="00E01EA7"/>
    <w:rsid w:val="00E101DD"/>
    <w:rsid w:val="00E11897"/>
    <w:rsid w:val="00E22915"/>
    <w:rsid w:val="00E2382E"/>
    <w:rsid w:val="00E40095"/>
    <w:rsid w:val="00E42E0D"/>
    <w:rsid w:val="00E55B9D"/>
    <w:rsid w:val="00E758D2"/>
    <w:rsid w:val="00E849FA"/>
    <w:rsid w:val="00EB58F3"/>
    <w:rsid w:val="00EC3EB4"/>
    <w:rsid w:val="00ED41BC"/>
    <w:rsid w:val="00EE0250"/>
    <w:rsid w:val="00EE4C6A"/>
    <w:rsid w:val="00EE4C78"/>
    <w:rsid w:val="00EF3AE5"/>
    <w:rsid w:val="00EF5A99"/>
    <w:rsid w:val="00F03913"/>
    <w:rsid w:val="00F13BEA"/>
    <w:rsid w:val="00F25B09"/>
    <w:rsid w:val="00F52205"/>
    <w:rsid w:val="00F5348E"/>
    <w:rsid w:val="00F571FA"/>
    <w:rsid w:val="00F57637"/>
    <w:rsid w:val="00F64AF5"/>
    <w:rsid w:val="00F6530B"/>
    <w:rsid w:val="00F65D86"/>
    <w:rsid w:val="00F851F3"/>
    <w:rsid w:val="00FB2E21"/>
    <w:rsid w:val="00FB3258"/>
    <w:rsid w:val="00FC2646"/>
    <w:rsid w:val="00FC638F"/>
    <w:rsid w:val="00FD2770"/>
    <w:rsid w:val="00FF48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5EA4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aliases w:val="Footer-PR"/>
    <w:basedOn w:val="Navaden"/>
    <w:link w:val="NogaZnak"/>
    <w:unhideWhenUsed/>
    <w:qFormat/>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6975C6"/>
    <w:rPr>
      <w:rFonts w:ascii="Helvetica" w:hAnsi="Helvetica"/>
    </w:rPr>
  </w:style>
  <w:style w:type="character" w:customStyle="1" w:styleId="NogaZnak">
    <w:name w:val="Noga Znak"/>
    <w:aliases w:val="Footer-PR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locked/>
    <w:rsid w:val="009F6A9D"/>
    <w:rPr>
      <w:rFonts w:ascii="Tahoma" w:eastAsia="Times New Roman" w:hAnsi="Tahoma" w:cs="Tahoma"/>
      <w:sz w:val="18"/>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9F6A9D"/>
    <w:pPr>
      <w:widowControl w:val="0"/>
      <w:spacing w:after="0" w:line="240" w:lineRule="auto"/>
      <w:jc w:val="both"/>
    </w:pPr>
    <w:rPr>
      <w:rFonts w:ascii="Tahoma" w:eastAsia="Times New Roman" w:hAnsi="Tahoma" w:cs="Tahoma"/>
      <w:sz w:val="18"/>
    </w:rPr>
  </w:style>
  <w:style w:type="character" w:customStyle="1" w:styleId="TelobesedilaZnak1">
    <w:name w:val="Telo besedila Znak1"/>
    <w:basedOn w:val="Privzetapisavaodstavka"/>
    <w:uiPriority w:val="99"/>
    <w:semiHidden/>
    <w:rsid w:val="009F6A9D"/>
    <w:rPr>
      <w:rFonts w:ascii="Helvetica" w:hAnsi="Helvetica"/>
    </w:rPr>
  </w:style>
  <w:style w:type="paragraph" w:styleId="Telobesedila3">
    <w:name w:val="Body Text 3"/>
    <w:basedOn w:val="Navaden"/>
    <w:link w:val="Telobesedila3Znak"/>
    <w:rsid w:val="00C11897"/>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C11897"/>
    <w:rPr>
      <w:rFonts w:ascii="Times New Roman" w:eastAsia="Times New Roman" w:hAnsi="Times New Roman" w:cs="Times New Roman"/>
      <w:sz w:val="16"/>
      <w:szCs w:val="16"/>
      <w:lang w:val="x-none" w:eastAsia="sl-SI"/>
    </w:rPr>
  </w:style>
  <w:style w:type="paragraph" w:styleId="Telobesedila2">
    <w:name w:val="Body Text 2"/>
    <w:basedOn w:val="Navaden"/>
    <w:link w:val="Telobesedila2Znak"/>
    <w:uiPriority w:val="99"/>
    <w:unhideWhenUsed/>
    <w:rsid w:val="00B239EE"/>
    <w:pPr>
      <w:spacing w:after="120" w:line="480" w:lineRule="auto"/>
    </w:pPr>
  </w:style>
  <w:style w:type="character" w:customStyle="1" w:styleId="Telobesedila2Znak">
    <w:name w:val="Telo besedila 2 Znak"/>
    <w:basedOn w:val="Privzetapisavaodstavka"/>
    <w:link w:val="Telobesedila2"/>
    <w:uiPriority w:val="99"/>
    <w:rsid w:val="00B239EE"/>
    <w:rPr>
      <w:rFonts w:ascii="Helvetica" w:hAnsi="Helvetica"/>
    </w:rPr>
  </w:style>
  <w:style w:type="paragraph" w:customStyle="1" w:styleId="odstavek">
    <w:name w:val="odstavek"/>
    <w:basedOn w:val="Navaden"/>
    <w:rsid w:val="00A95DB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648941302">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E4628-50B7-4B4E-A049-D6149AC5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26</Pages>
  <Words>8233</Words>
  <Characters>46929</Characters>
  <Application>Microsoft Office Word</Application>
  <DocSecurity>0</DocSecurity>
  <Lines>391</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Matic Sinkovec</cp:lastModifiedBy>
  <cp:revision>14</cp:revision>
  <cp:lastPrinted>2026-04-01T10:10:00Z</cp:lastPrinted>
  <dcterms:created xsi:type="dcterms:W3CDTF">2022-04-20T12:57:00Z</dcterms:created>
  <dcterms:modified xsi:type="dcterms:W3CDTF">2026-04-15T09:26:00Z</dcterms:modified>
</cp:coreProperties>
</file>