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F51280">
      <w:pPr>
        <w:pStyle w:val="Odstavekseznama"/>
        <w:numPr>
          <w:ilvl w:val="0"/>
          <w:numId w:val="1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F51280">
      <w:pPr>
        <w:pStyle w:val="Odstavekseznama"/>
        <w:numPr>
          <w:ilvl w:val="0"/>
          <w:numId w:val="1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F51280">
      <w:pPr>
        <w:pStyle w:val="Odstavekseznama"/>
        <w:numPr>
          <w:ilvl w:val="0"/>
          <w:numId w:val="1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C186190" w:rsidR="0084141A" w:rsidRDefault="000E73FE">
      <w:pPr>
        <w:spacing w:before="225" w:after="225" w:line="240" w:lineRule="auto"/>
        <w:jc w:val="both"/>
      </w:pPr>
      <w:r>
        <w:rPr>
          <w:rFonts w:ascii="Arial" w:hAnsi="Arial" w:cs="Arial"/>
          <w:color w:val="000000"/>
          <w:sz w:val="18"/>
          <w:szCs w:val="18"/>
        </w:rPr>
        <w:t>Na osnovi povabila za naročilo »</w:t>
      </w:r>
      <w:r w:rsidR="007128D1" w:rsidRPr="007128D1">
        <w:rPr>
          <w:rFonts w:ascii="Arial" w:hAnsi="Arial" w:cs="Arial"/>
          <w:b/>
          <w:bCs/>
          <w:color w:val="000000"/>
          <w:sz w:val="18"/>
          <w:szCs w:val="18"/>
        </w:rPr>
        <w:t xml:space="preserve">Sukcesivna dobava živil za obdobje </w:t>
      </w:r>
      <w:r w:rsidR="003D01E2">
        <w:rPr>
          <w:rFonts w:ascii="Arial" w:hAnsi="Arial" w:cs="Arial"/>
          <w:b/>
          <w:bCs/>
          <w:color w:val="000000"/>
          <w:sz w:val="18"/>
          <w:szCs w:val="18"/>
        </w:rPr>
        <w:t>štirih</w:t>
      </w:r>
      <w:r w:rsidR="007128D1" w:rsidRPr="007128D1">
        <w:rPr>
          <w:rFonts w:ascii="Arial" w:hAnsi="Arial" w:cs="Arial"/>
          <w:b/>
          <w:bCs/>
          <w:color w:val="000000"/>
          <w:sz w:val="18"/>
          <w:szCs w:val="18"/>
        </w:rPr>
        <w:t xml:space="preserve"> let za potrebe Osnovne šole Kajetana Koviča Poljčane</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51280">
      <w:pPr>
        <w:pStyle w:val="Odstavekseznama"/>
        <w:numPr>
          <w:ilvl w:val="0"/>
          <w:numId w:val="12"/>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51280">
      <w:pPr>
        <w:pStyle w:val="Odstavekseznama"/>
        <w:numPr>
          <w:ilvl w:val="0"/>
          <w:numId w:val="12"/>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7128D1" w:rsidRPr="00291773" w14:paraId="45C80A1D" w14:textId="77777777" w:rsidTr="009623AA">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7128D1" w:rsidRPr="0039698F" w:rsidRDefault="007128D1" w:rsidP="007128D1">
            <w:pPr>
              <w:jc w:val="right"/>
              <w:rPr>
                <w:rFonts w:ascii="Arial" w:hAnsi="Arial" w:cs="Arial"/>
                <w:sz w:val="18"/>
                <w:szCs w:val="18"/>
              </w:rPr>
            </w:pPr>
            <w:r w:rsidRPr="0039698F">
              <w:rPr>
                <w:rFonts w:ascii="Arial" w:hAnsi="Arial" w:cs="Arial"/>
                <w:sz w:val="18"/>
                <w:szCs w:val="18"/>
              </w:rPr>
              <w:t>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A16B501" w14:textId="03CB09DA"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7128D1" w:rsidRPr="00291773" w:rsidRDefault="007128D1" w:rsidP="007128D1">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7128D1" w:rsidRPr="00291773" w:rsidRDefault="007128D1" w:rsidP="007128D1">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7128D1" w:rsidRPr="00291773" w:rsidRDefault="007128D1" w:rsidP="007128D1">
            <w:r w:rsidRPr="00291773">
              <w:rPr>
                <w:rFonts w:ascii="Arial" w:hAnsi="Arial" w:cs="Arial"/>
                <w:color w:val="000000"/>
                <w:position w:val="-2"/>
                <w:sz w:val="18"/>
                <w:szCs w:val="18"/>
              </w:rPr>
              <w:t> </w:t>
            </w:r>
          </w:p>
        </w:tc>
      </w:tr>
      <w:tr w:rsidR="007128D1"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7128D1" w:rsidRPr="0039698F" w:rsidRDefault="007128D1" w:rsidP="007128D1">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4D43138E"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EKOLOŠKI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7128D1" w:rsidRPr="00291773" w:rsidRDefault="007128D1" w:rsidP="007128D1">
            <w:pPr>
              <w:rPr>
                <w:rFonts w:ascii="Arial" w:hAnsi="Arial" w:cs="Arial"/>
                <w:color w:val="000000"/>
                <w:position w:val="-2"/>
                <w:sz w:val="18"/>
                <w:szCs w:val="18"/>
              </w:rPr>
            </w:pPr>
          </w:p>
        </w:tc>
      </w:tr>
      <w:tr w:rsidR="007128D1"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7128D1" w:rsidRPr="0039698F" w:rsidRDefault="007128D1" w:rsidP="007128D1">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61092710"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MESO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7128D1" w:rsidRPr="00291773" w:rsidRDefault="007128D1" w:rsidP="007128D1">
            <w:pPr>
              <w:rPr>
                <w:rFonts w:ascii="Arial" w:hAnsi="Arial" w:cs="Arial"/>
                <w:color w:val="000000"/>
                <w:position w:val="-2"/>
                <w:sz w:val="18"/>
                <w:szCs w:val="18"/>
              </w:rPr>
            </w:pPr>
          </w:p>
        </w:tc>
      </w:tr>
      <w:tr w:rsidR="007128D1"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7128D1" w:rsidRPr="0039698F" w:rsidRDefault="007128D1" w:rsidP="007128D1">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4259E86C"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EKOLOŠKO MESO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7128D1" w:rsidRPr="00291773" w:rsidRDefault="007128D1" w:rsidP="007128D1">
            <w:pPr>
              <w:rPr>
                <w:rFonts w:ascii="Arial" w:hAnsi="Arial" w:cs="Arial"/>
                <w:color w:val="000000"/>
                <w:position w:val="-2"/>
                <w:sz w:val="18"/>
                <w:szCs w:val="18"/>
              </w:rPr>
            </w:pPr>
          </w:p>
        </w:tc>
      </w:tr>
      <w:tr w:rsidR="007128D1"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0EA2B637"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5213B721"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7128D1" w:rsidRPr="00291773" w:rsidRDefault="007128D1" w:rsidP="007128D1">
            <w:pPr>
              <w:rPr>
                <w:rFonts w:ascii="Arial" w:hAnsi="Arial" w:cs="Arial"/>
                <w:color w:val="000000"/>
                <w:position w:val="-2"/>
                <w:sz w:val="18"/>
                <w:szCs w:val="18"/>
              </w:rPr>
            </w:pPr>
          </w:p>
        </w:tc>
      </w:tr>
      <w:tr w:rsidR="007128D1"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763FC5EE"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1E803780"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7128D1" w:rsidRPr="00291773" w:rsidRDefault="007128D1" w:rsidP="007128D1">
            <w:pPr>
              <w:rPr>
                <w:rFonts w:ascii="Arial" w:hAnsi="Arial" w:cs="Arial"/>
                <w:color w:val="000000"/>
                <w:position w:val="-2"/>
                <w:sz w:val="18"/>
                <w:szCs w:val="18"/>
              </w:rPr>
            </w:pPr>
          </w:p>
        </w:tc>
      </w:tr>
      <w:tr w:rsidR="007128D1"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1C6A7C51"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5A1326C"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SVEŽA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7128D1" w:rsidRPr="00291773" w:rsidRDefault="007128D1" w:rsidP="007128D1">
            <w:pPr>
              <w:rPr>
                <w:rFonts w:ascii="Arial" w:hAnsi="Arial" w:cs="Arial"/>
                <w:color w:val="000000"/>
                <w:position w:val="-2"/>
                <w:sz w:val="18"/>
                <w:szCs w:val="18"/>
              </w:rPr>
            </w:pPr>
          </w:p>
        </w:tc>
      </w:tr>
      <w:tr w:rsidR="007128D1"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18003CFA"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50F8DFBA"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EKOLOŠKO PRIDELANA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7128D1" w:rsidRPr="00291773" w:rsidRDefault="007128D1" w:rsidP="007128D1">
            <w:pPr>
              <w:rPr>
                <w:rFonts w:ascii="Arial" w:hAnsi="Arial" w:cs="Arial"/>
                <w:color w:val="000000"/>
                <w:position w:val="-2"/>
                <w:sz w:val="18"/>
                <w:szCs w:val="18"/>
              </w:rPr>
            </w:pPr>
          </w:p>
        </w:tc>
      </w:tr>
      <w:tr w:rsidR="007128D1"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3224D395"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36594EF4"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EKOLOŠKO PRIDELANO JUŽNO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7128D1" w:rsidRPr="00291773" w:rsidRDefault="007128D1" w:rsidP="007128D1">
            <w:pPr>
              <w:rPr>
                <w:rFonts w:ascii="Arial" w:hAnsi="Arial" w:cs="Arial"/>
                <w:color w:val="000000"/>
                <w:position w:val="-2"/>
                <w:sz w:val="18"/>
                <w:szCs w:val="18"/>
              </w:rPr>
            </w:pPr>
          </w:p>
        </w:tc>
      </w:tr>
      <w:tr w:rsidR="007128D1"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35A46B12"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1E55026D"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ZAMRZNJENA, KONZERVIRANA ZELENJAVA, 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7128D1" w:rsidRPr="00291773" w:rsidRDefault="007128D1" w:rsidP="007128D1">
            <w:pPr>
              <w:rPr>
                <w:rFonts w:ascii="Arial" w:hAnsi="Arial" w:cs="Arial"/>
                <w:color w:val="000000"/>
                <w:position w:val="-2"/>
                <w:sz w:val="18"/>
                <w:szCs w:val="18"/>
              </w:rPr>
            </w:pPr>
          </w:p>
        </w:tc>
      </w:tr>
      <w:tr w:rsidR="007128D1"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5F624341"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593B12C2"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SADNI SOKOVI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7128D1" w:rsidRPr="00291773" w:rsidRDefault="007128D1" w:rsidP="007128D1">
            <w:pPr>
              <w:rPr>
                <w:rFonts w:ascii="Arial" w:hAnsi="Arial" w:cs="Arial"/>
                <w:color w:val="000000"/>
                <w:position w:val="-2"/>
                <w:sz w:val="18"/>
                <w:szCs w:val="18"/>
              </w:rPr>
            </w:pPr>
          </w:p>
        </w:tc>
      </w:tr>
      <w:tr w:rsidR="007128D1"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3A437F56" w:rsidR="007128D1" w:rsidRPr="0039698F" w:rsidRDefault="007128D1" w:rsidP="007128D1">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w:t>
            </w:r>
            <w:r>
              <w:rPr>
                <w:rFonts w:ascii="Arial" w:hAnsi="Arial" w:cs="Arial"/>
                <w:color w:val="222222"/>
                <w:position w:val="-2"/>
                <w:sz w:val="18"/>
                <w:szCs w:val="18"/>
                <w:shd w:val="clear" w:color="auto" w:fill="FFFFFF"/>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4C9C4C5F" w:rsidR="007128D1" w:rsidRPr="0012325C" w:rsidRDefault="007128D1" w:rsidP="007128D1">
            <w:pPr>
              <w:rPr>
                <w:rFonts w:ascii="Arial" w:hAnsi="Arial" w:cs="Arial"/>
                <w:color w:val="000000"/>
                <w:sz w:val="18"/>
                <w:szCs w:val="18"/>
              </w:rPr>
            </w:pPr>
            <w:r w:rsidRPr="007B7965">
              <w:rPr>
                <w:rFonts w:ascii="Arial" w:eastAsia="Calibri" w:hAnsi="Arial" w:cs="Arial"/>
                <w:sz w:val="18"/>
                <w:szCs w:val="18"/>
              </w:rPr>
              <w:t>SADNI SOKOVI ZA AVTOMAT</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7128D1" w:rsidRPr="00291773" w:rsidRDefault="007128D1" w:rsidP="007128D1">
            <w:pPr>
              <w:rPr>
                <w:rFonts w:ascii="Arial" w:hAnsi="Arial" w:cs="Arial"/>
                <w:color w:val="000000"/>
                <w:position w:val="-2"/>
                <w:sz w:val="18"/>
                <w:szCs w:val="18"/>
              </w:rPr>
            </w:pPr>
          </w:p>
        </w:tc>
      </w:tr>
      <w:tr w:rsidR="007128D1"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1BDFE44B"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3A591DBA"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ZAMRZNJENI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7128D1" w:rsidRPr="00291773" w:rsidRDefault="007128D1" w:rsidP="007128D1">
            <w:pPr>
              <w:rPr>
                <w:rFonts w:ascii="Arial" w:hAnsi="Arial" w:cs="Arial"/>
                <w:color w:val="000000"/>
                <w:position w:val="-2"/>
                <w:sz w:val="18"/>
                <w:szCs w:val="18"/>
              </w:rPr>
            </w:pPr>
          </w:p>
        </w:tc>
      </w:tr>
      <w:tr w:rsidR="007128D1"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4BBB11D1" w:rsidR="007128D1" w:rsidRPr="0039698F"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40EF9121" w:rsidR="007128D1" w:rsidRPr="0012325C" w:rsidRDefault="007128D1" w:rsidP="007128D1">
            <w:pPr>
              <w:rPr>
                <w:rFonts w:ascii="Arial" w:hAnsi="Arial" w:cs="Arial"/>
                <w:color w:val="000000"/>
                <w:sz w:val="18"/>
                <w:szCs w:val="18"/>
              </w:rPr>
            </w:pPr>
            <w:r w:rsidRPr="00FB530E">
              <w:rPr>
                <w:rFonts w:ascii="Arial" w:eastAsia="Calibri" w:hAnsi="Arial" w:cs="Arial"/>
                <w:sz w:val="18"/>
                <w:szCs w:val="18"/>
              </w:rPr>
              <w:t>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7128D1" w:rsidRPr="00291773" w:rsidRDefault="007128D1" w:rsidP="007128D1">
            <w:pPr>
              <w:rPr>
                <w:rFonts w:ascii="Arial" w:hAnsi="Arial" w:cs="Arial"/>
                <w:color w:val="000000"/>
                <w:position w:val="-2"/>
                <w:sz w:val="18"/>
                <w:szCs w:val="18"/>
              </w:rPr>
            </w:pPr>
          </w:p>
        </w:tc>
      </w:tr>
      <w:tr w:rsidR="007128D1" w:rsidRPr="00291773" w14:paraId="60E6069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06A61D" w14:textId="49D41F90" w:rsidR="007128D1"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E1F87CB" w14:textId="1C53010E" w:rsidR="007128D1" w:rsidRPr="0012325C" w:rsidRDefault="007128D1" w:rsidP="007128D1">
            <w:pPr>
              <w:rPr>
                <w:rFonts w:ascii="Arial" w:hAnsi="Arial" w:cs="Arial"/>
                <w:sz w:val="18"/>
                <w:szCs w:val="18"/>
              </w:rPr>
            </w:pPr>
            <w:r w:rsidRPr="00FB530E">
              <w:rPr>
                <w:rFonts w:ascii="Arial" w:eastAsia="Calibri" w:hAnsi="Arial" w:cs="Arial"/>
                <w:sz w:val="18"/>
                <w:szCs w:val="18"/>
              </w:rPr>
              <w:t>EKOLOŠKO PRIDELANA MOKA IN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947BF"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22B6D"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8C18D" w14:textId="77777777" w:rsidR="007128D1" w:rsidRPr="00291773" w:rsidRDefault="007128D1" w:rsidP="007128D1">
            <w:pPr>
              <w:rPr>
                <w:rFonts w:ascii="Arial" w:hAnsi="Arial" w:cs="Arial"/>
                <w:color w:val="000000"/>
                <w:position w:val="-2"/>
                <w:sz w:val="18"/>
                <w:szCs w:val="18"/>
              </w:rPr>
            </w:pPr>
          </w:p>
        </w:tc>
      </w:tr>
      <w:tr w:rsidR="007128D1" w:rsidRPr="00291773" w14:paraId="4824FD9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D6D2CA3" w14:textId="47CDA607" w:rsidR="007128D1"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056619F" w14:textId="6717BAF2" w:rsidR="007128D1" w:rsidRPr="0012325C" w:rsidRDefault="007128D1" w:rsidP="007128D1">
            <w:pPr>
              <w:rPr>
                <w:rFonts w:ascii="Arial" w:hAnsi="Arial" w:cs="Arial"/>
                <w:sz w:val="18"/>
                <w:szCs w:val="18"/>
              </w:rPr>
            </w:pPr>
            <w:r w:rsidRPr="00FB530E">
              <w:rPr>
                <w:rFonts w:ascii="Arial" w:eastAsia="Calibri" w:hAnsi="Arial" w:cs="Arial"/>
                <w:sz w:val="18"/>
                <w:szCs w:val="18"/>
              </w:rPr>
              <w:t>KRUH, PEKOVSKO PECIVO IN SLAŠČIČARSKO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C0D11"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E2C21"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FB7A5" w14:textId="77777777" w:rsidR="007128D1" w:rsidRPr="00291773" w:rsidRDefault="007128D1" w:rsidP="007128D1">
            <w:pPr>
              <w:rPr>
                <w:rFonts w:ascii="Arial" w:hAnsi="Arial" w:cs="Arial"/>
                <w:color w:val="000000"/>
                <w:position w:val="-2"/>
                <w:sz w:val="18"/>
                <w:szCs w:val="18"/>
              </w:rPr>
            </w:pPr>
          </w:p>
        </w:tc>
      </w:tr>
      <w:tr w:rsidR="007128D1" w:rsidRPr="00291773" w14:paraId="1C45B09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52ADEE6" w14:textId="0D73E3BA" w:rsidR="007128D1"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8B5D767" w14:textId="0619648F" w:rsidR="007128D1" w:rsidRPr="0012325C" w:rsidRDefault="007128D1" w:rsidP="007128D1">
            <w:pPr>
              <w:rPr>
                <w:rFonts w:ascii="Arial" w:hAnsi="Arial" w:cs="Arial"/>
                <w:sz w:val="18"/>
                <w:szCs w:val="18"/>
              </w:rPr>
            </w:pPr>
            <w:r w:rsidRPr="00FB530E">
              <w:rPr>
                <w:rFonts w:ascii="Arial" w:eastAsia="Calibri" w:hAnsi="Arial" w:cs="Arial"/>
                <w:sz w:val="18"/>
                <w:szCs w:val="18"/>
              </w:rPr>
              <w:t>DIETNI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54695"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1BCDD"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731FD" w14:textId="77777777" w:rsidR="007128D1" w:rsidRPr="00291773" w:rsidRDefault="007128D1" w:rsidP="007128D1">
            <w:pPr>
              <w:rPr>
                <w:rFonts w:ascii="Arial" w:hAnsi="Arial" w:cs="Arial"/>
                <w:color w:val="000000"/>
                <w:position w:val="-2"/>
                <w:sz w:val="18"/>
                <w:szCs w:val="18"/>
              </w:rPr>
            </w:pPr>
          </w:p>
        </w:tc>
      </w:tr>
      <w:tr w:rsidR="007128D1" w:rsidRPr="00291773" w14:paraId="186F1354"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2D199C1" w14:textId="787793F2" w:rsidR="007128D1"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047E64" w14:textId="2D9C97B8" w:rsidR="007128D1" w:rsidRPr="0012325C" w:rsidRDefault="007128D1" w:rsidP="007128D1">
            <w:pPr>
              <w:rPr>
                <w:rFonts w:ascii="Arial" w:hAnsi="Arial" w:cs="Arial"/>
                <w:sz w:val="18"/>
                <w:szCs w:val="18"/>
              </w:rPr>
            </w:pPr>
            <w:r w:rsidRPr="00FB530E">
              <w:rPr>
                <w:rFonts w:ascii="Arial" w:eastAsia="Calibri" w:hAnsi="Arial" w:cs="Arial"/>
                <w:sz w:val="18"/>
                <w:szCs w:val="18"/>
              </w:rPr>
              <w:t>OLJE IN OSTALO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1B724"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BC0CF"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0B225" w14:textId="77777777" w:rsidR="007128D1" w:rsidRPr="00291773" w:rsidRDefault="007128D1" w:rsidP="007128D1">
            <w:pPr>
              <w:rPr>
                <w:rFonts w:ascii="Arial" w:hAnsi="Arial" w:cs="Arial"/>
                <w:color w:val="000000"/>
                <w:position w:val="-2"/>
                <w:sz w:val="18"/>
                <w:szCs w:val="18"/>
              </w:rPr>
            </w:pPr>
          </w:p>
        </w:tc>
      </w:tr>
      <w:tr w:rsidR="007128D1" w:rsidRPr="00291773" w14:paraId="487B3AB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457DD2" w14:textId="53C68EAF" w:rsidR="007128D1" w:rsidRDefault="007128D1" w:rsidP="007128D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4F8B3A3" w14:textId="08EAC8B0" w:rsidR="007128D1" w:rsidRPr="0012325C" w:rsidRDefault="007128D1" w:rsidP="007128D1">
            <w:pPr>
              <w:rPr>
                <w:rFonts w:ascii="Arial" w:hAnsi="Arial" w:cs="Arial"/>
                <w:sz w:val="18"/>
                <w:szCs w:val="18"/>
              </w:rPr>
            </w:pPr>
            <w:r w:rsidRPr="00FB530E">
              <w:rPr>
                <w:rFonts w:ascii="Arial" w:eastAsia="Calibri" w:hAnsi="Arial" w:cs="Arial"/>
                <w:sz w:val="18"/>
                <w:szCs w:val="18"/>
              </w:rPr>
              <w:t xml:space="preserve">BIO IZDELKI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03F98" w14:textId="77777777" w:rsidR="007128D1" w:rsidRPr="00291773" w:rsidRDefault="007128D1" w:rsidP="007128D1">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479B8" w14:textId="77777777" w:rsidR="007128D1" w:rsidRPr="00291773" w:rsidRDefault="007128D1" w:rsidP="007128D1">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E56F9" w14:textId="77777777" w:rsidR="007128D1" w:rsidRPr="00291773" w:rsidRDefault="007128D1" w:rsidP="007128D1">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sidRPr="00080862">
        <w:rPr>
          <w:rFonts w:ascii="Arial" w:hAnsi="Arial" w:cs="Arial"/>
          <w:color w:val="000000"/>
          <w:sz w:val="18"/>
          <w:szCs w:val="18"/>
        </w:rPr>
        <w:t xml:space="preserve">Ponudba velja </w:t>
      </w:r>
      <w:r w:rsidR="007159F0" w:rsidRPr="00080862">
        <w:rPr>
          <w:rFonts w:ascii="Arial" w:hAnsi="Arial" w:cs="Arial"/>
          <w:color w:val="000000"/>
          <w:sz w:val="18"/>
          <w:szCs w:val="18"/>
        </w:rPr>
        <w:t>60 dni po roku za oddajo ponudb</w:t>
      </w:r>
      <w:r w:rsidR="007651DB" w:rsidRPr="00080862">
        <w:rPr>
          <w:rFonts w:ascii="Arial" w:hAnsi="Arial" w:cs="Arial"/>
          <w:color w:val="000000"/>
          <w:sz w:val="18"/>
          <w:szCs w:val="18"/>
        </w:rPr>
        <w:t>.</w:t>
      </w:r>
      <w:r w:rsidR="00B87ADE" w:rsidRPr="00080862">
        <w:t xml:space="preserve"> </w:t>
      </w:r>
      <w:r w:rsidRPr="00080862">
        <w:rPr>
          <w:rFonts w:ascii="Arial" w:hAnsi="Arial" w:cs="Arial"/>
          <w:color w:val="000000"/>
          <w:sz w:val="18"/>
          <w:szCs w:val="18"/>
        </w:rPr>
        <w:t>Ponudba mora biti veljavna najmanj do navedenega roka. Prekratka veljavnost ponudbe pomeni razlog za zavrnitev ponudbe</w:t>
      </w:r>
      <w:r>
        <w:rPr>
          <w:rFonts w:ascii="Arial" w:hAnsi="Arial" w:cs="Arial"/>
          <w:color w:val="000000"/>
          <w:sz w:val="18"/>
          <w:szCs w:val="18"/>
        </w:rPr>
        <w:t>.</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w:t>
            </w:r>
            <w:proofErr w:type="spellStart"/>
            <w:r w:rsidRPr="00CD6135">
              <w:rPr>
                <w:rFonts w:ascii="Arial" w:hAnsi="Arial" w:cs="Arial"/>
                <w:b/>
                <w:bCs/>
                <w:color w:val="000000"/>
                <w:position w:val="-2"/>
                <w:sz w:val="18"/>
                <w:szCs w:val="18"/>
              </w:rPr>
              <w:t>eDosjeju</w:t>
            </w:r>
            <w:proofErr w:type="spellEnd"/>
            <w:r w:rsidRPr="00CD6135">
              <w:rPr>
                <w:rFonts w:ascii="Arial" w:hAnsi="Arial" w:cs="Arial"/>
                <w:b/>
                <w:bCs/>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FE1053C"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128D1" w:rsidRPr="007128D1">
        <w:rPr>
          <w:rFonts w:ascii="Arial" w:hAnsi="Arial" w:cs="Arial"/>
          <w:b/>
          <w:bCs/>
          <w:color w:val="000000"/>
          <w:sz w:val="18"/>
          <w:szCs w:val="18"/>
        </w:rPr>
        <w:t xml:space="preserve">Sukcesivna dobava živil za obdobje </w:t>
      </w:r>
      <w:r w:rsidR="003D01E2" w:rsidRPr="003D01E2">
        <w:rPr>
          <w:rFonts w:ascii="Arial" w:hAnsi="Arial" w:cs="Arial"/>
          <w:b/>
          <w:bCs/>
          <w:color w:val="000000"/>
          <w:sz w:val="18"/>
          <w:szCs w:val="18"/>
        </w:rPr>
        <w:t>štirih</w:t>
      </w:r>
      <w:r w:rsidR="007128D1" w:rsidRPr="007128D1">
        <w:rPr>
          <w:rFonts w:ascii="Arial" w:hAnsi="Arial" w:cs="Arial"/>
          <w:b/>
          <w:bCs/>
          <w:color w:val="000000"/>
          <w:sz w:val="18"/>
          <w:szCs w:val="18"/>
        </w:rPr>
        <w:t xml:space="preserve"> let za potrebe Osnovne šole Kajetana Koviča Poljčane</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F51280">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F51280">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F51280">
            <w:pPr>
              <w:numPr>
                <w:ilvl w:val="0"/>
                <w:numId w:val="8"/>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F51280">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E1FDD02"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128D1" w:rsidRPr="007128D1">
        <w:rPr>
          <w:rFonts w:ascii="Arial" w:hAnsi="Arial" w:cs="Arial"/>
          <w:iCs/>
          <w:color w:val="000000"/>
          <w:sz w:val="18"/>
          <w:szCs w:val="18"/>
        </w:rPr>
        <w:t xml:space="preserve">Sukcesivna dobava živil za obdobje </w:t>
      </w:r>
      <w:r w:rsidR="003D01E2" w:rsidRPr="003D01E2">
        <w:rPr>
          <w:rFonts w:ascii="Arial" w:hAnsi="Arial" w:cs="Arial"/>
          <w:iCs/>
          <w:color w:val="000000"/>
          <w:sz w:val="18"/>
          <w:szCs w:val="18"/>
        </w:rPr>
        <w:t>štirih</w:t>
      </w:r>
      <w:r w:rsidR="007128D1" w:rsidRPr="007128D1">
        <w:rPr>
          <w:rFonts w:ascii="Arial" w:hAnsi="Arial" w:cs="Arial"/>
          <w:iCs/>
          <w:color w:val="000000"/>
          <w:sz w:val="18"/>
          <w:szCs w:val="18"/>
        </w:rPr>
        <w:t xml:space="preserve"> let za potrebe Osnovne šole Kajetana Koviča Poljčane</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F51280">
      <w:pPr>
        <w:pStyle w:val="Odstavekseznama"/>
        <w:numPr>
          <w:ilvl w:val="0"/>
          <w:numId w:val="2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35796A55"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7128D1" w:rsidRPr="007128D1">
        <w:rPr>
          <w:rFonts w:ascii="Arial" w:eastAsia="Calibri" w:hAnsi="Arial" w:cs="Arial"/>
          <w:b/>
          <w:sz w:val="18"/>
          <w:szCs w:val="18"/>
        </w:rPr>
        <w:t xml:space="preserve">Sukcesivna dobava živil za obdobje </w:t>
      </w:r>
      <w:r w:rsidR="003D01E2" w:rsidRPr="003D01E2">
        <w:rPr>
          <w:rFonts w:ascii="Arial" w:eastAsia="Calibri" w:hAnsi="Arial" w:cs="Arial"/>
          <w:b/>
          <w:sz w:val="18"/>
          <w:szCs w:val="18"/>
        </w:rPr>
        <w:t>štirih</w:t>
      </w:r>
      <w:r w:rsidR="007128D1" w:rsidRPr="007128D1">
        <w:rPr>
          <w:rFonts w:ascii="Arial" w:eastAsia="Calibri" w:hAnsi="Arial" w:cs="Arial"/>
          <w:b/>
          <w:sz w:val="18"/>
          <w:szCs w:val="18"/>
        </w:rPr>
        <w:t xml:space="preserve"> let za potrebe Osnovne šole Kajetana Koviča Poljčane</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F51280">
      <w:pPr>
        <w:pStyle w:val="Odstavekseznama"/>
        <w:numPr>
          <w:ilvl w:val="0"/>
          <w:numId w:val="2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F51280">
      <w:pPr>
        <w:pStyle w:val="Odstavekseznama"/>
        <w:numPr>
          <w:ilvl w:val="0"/>
          <w:numId w:val="2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F51280">
      <w:pPr>
        <w:pStyle w:val="Odstavekseznama"/>
        <w:numPr>
          <w:ilvl w:val="0"/>
          <w:numId w:val="2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F51280">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789B81B4" w:rsidR="0084141A" w:rsidRDefault="000E73FE">
      <w:pPr>
        <w:spacing w:before="225" w:after="225" w:line="240" w:lineRule="auto"/>
        <w:jc w:val="both"/>
      </w:pPr>
      <w:r>
        <w:rPr>
          <w:rFonts w:ascii="Arial" w:hAnsi="Arial" w:cs="Arial"/>
          <w:color w:val="000000"/>
          <w:sz w:val="18"/>
          <w:szCs w:val="18"/>
        </w:rPr>
        <w:t>V zvezi z javnim naročilom »</w:t>
      </w:r>
      <w:r w:rsidR="007128D1" w:rsidRPr="007128D1">
        <w:rPr>
          <w:rFonts w:ascii="Arial" w:hAnsi="Arial" w:cs="Arial"/>
          <w:b/>
          <w:color w:val="000000"/>
          <w:sz w:val="18"/>
          <w:szCs w:val="18"/>
        </w:rPr>
        <w:t xml:space="preserve">Sukcesivna dobava živil za obdobje </w:t>
      </w:r>
      <w:r w:rsidR="003D01E2" w:rsidRPr="003D01E2">
        <w:rPr>
          <w:rFonts w:ascii="Arial" w:hAnsi="Arial" w:cs="Arial"/>
          <w:b/>
          <w:color w:val="000000"/>
          <w:sz w:val="18"/>
          <w:szCs w:val="18"/>
        </w:rPr>
        <w:t>štirih</w:t>
      </w:r>
      <w:r w:rsidR="007128D1" w:rsidRPr="007128D1">
        <w:rPr>
          <w:rFonts w:ascii="Arial" w:hAnsi="Arial" w:cs="Arial"/>
          <w:b/>
          <w:color w:val="000000"/>
          <w:sz w:val="18"/>
          <w:szCs w:val="18"/>
        </w:rPr>
        <w:t xml:space="preserve"> let za potrebe Osnovne šole Kajetana Koviča Poljčane</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2ACE423E"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128D1" w:rsidRPr="007128D1">
        <w:rPr>
          <w:rFonts w:ascii="Arial" w:hAnsi="Arial" w:cs="Arial"/>
          <w:b/>
          <w:bCs/>
          <w:color w:val="000000"/>
          <w:sz w:val="18"/>
          <w:szCs w:val="18"/>
        </w:rPr>
        <w:t xml:space="preserve">Sukcesivna dobava živil za obdobje </w:t>
      </w:r>
      <w:r w:rsidR="003D01E2" w:rsidRPr="003D01E2">
        <w:rPr>
          <w:rFonts w:ascii="Arial" w:hAnsi="Arial" w:cs="Arial"/>
          <w:b/>
          <w:bCs/>
          <w:color w:val="000000"/>
          <w:sz w:val="18"/>
          <w:szCs w:val="18"/>
        </w:rPr>
        <w:t>štirih</w:t>
      </w:r>
      <w:r w:rsidR="007128D1" w:rsidRPr="007128D1">
        <w:rPr>
          <w:rFonts w:ascii="Arial" w:hAnsi="Arial" w:cs="Arial"/>
          <w:b/>
          <w:bCs/>
          <w:color w:val="000000"/>
          <w:sz w:val="18"/>
          <w:szCs w:val="18"/>
        </w:rPr>
        <w:t xml:space="preserve"> let za potrebe Osnovne šole Kajetana Koviča Poljčane</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080862"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080862">
        <w:rPr>
          <w:rFonts w:ascii="Arial" w:eastAsia="Times New Roman" w:hAnsi="Arial" w:cs="Arial"/>
          <w:color w:val="000000"/>
          <w:sz w:val="18"/>
          <w:szCs w:val="18"/>
          <w:lang w:eastAsia="sl-SI"/>
        </w:rPr>
        <w:t xml:space="preserve">2. ________________________________________________________________________________, </w:t>
      </w:r>
    </w:p>
    <w:p w14:paraId="41691C43" w14:textId="77777777" w:rsidR="00575969" w:rsidRPr="00080862"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080862">
        <w:rPr>
          <w:rFonts w:ascii="Arial" w:eastAsia="Times New Roman" w:hAnsi="Arial" w:cs="Arial"/>
          <w:color w:val="000000"/>
          <w:sz w:val="18"/>
          <w:szCs w:val="18"/>
          <w:lang w:eastAsia="sl-SI"/>
        </w:rPr>
        <w:t>(naziv in naslov ponudnika)</w:t>
      </w:r>
    </w:p>
    <w:p w14:paraId="786DFE7E" w14:textId="77777777" w:rsidR="00575969" w:rsidRPr="00080862"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080862"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080862">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080862"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080862">
        <w:rPr>
          <w:rFonts w:ascii="Arial" w:eastAsia="Times New Roman" w:hAnsi="Arial" w:cs="Arial"/>
          <w:color w:val="000000"/>
          <w:sz w:val="18"/>
          <w:szCs w:val="18"/>
          <w:lang w:eastAsia="sl-SI"/>
        </w:rPr>
        <w:t xml:space="preserve">(funkcija, ime in priimek zakonitega zastopnika) </w:t>
      </w:r>
    </w:p>
    <w:p w14:paraId="208D4C64" w14:textId="77777777" w:rsidR="00575969" w:rsidRPr="00080862"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080862"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080862">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080862">
        <w:rPr>
          <w:rFonts w:ascii="Arial" w:eastAsia="Times New Roman" w:hAnsi="Arial" w:cs="Arial"/>
          <w:color w:val="000000"/>
          <w:sz w:val="18"/>
          <w:szCs w:val="18"/>
          <w:lang w:eastAsia="sl-SI"/>
        </w:rPr>
        <w:t xml:space="preserve">(v nadaljevanju: </w:t>
      </w:r>
      <w:r w:rsidR="00331855" w:rsidRPr="00080862">
        <w:rPr>
          <w:rFonts w:ascii="Arial" w:eastAsia="Times New Roman" w:hAnsi="Arial" w:cs="Arial"/>
          <w:b/>
          <w:bCs/>
          <w:color w:val="000000"/>
          <w:sz w:val="18"/>
          <w:szCs w:val="18"/>
          <w:lang w:eastAsia="sl-SI"/>
        </w:rPr>
        <w:t>2. podpisnik,</w:t>
      </w:r>
      <w:r w:rsidR="00331855" w:rsidRPr="00080862">
        <w:rPr>
          <w:rFonts w:ascii="Arial" w:eastAsia="Times New Roman" w:hAnsi="Arial" w:cs="Arial"/>
          <w:color w:val="000000"/>
          <w:sz w:val="18"/>
          <w:szCs w:val="18"/>
          <w:lang w:eastAsia="sl-SI"/>
        </w:rPr>
        <w:t xml:space="preserve"> </w:t>
      </w:r>
      <w:r w:rsidRPr="00080862">
        <w:rPr>
          <w:rFonts w:ascii="Arial" w:eastAsia="Times New Roman" w:hAnsi="Arial" w:cs="Arial"/>
          <w:b/>
          <w:color w:val="000000"/>
          <w:sz w:val="18"/>
          <w:szCs w:val="18"/>
          <w:lang w:eastAsia="sl-SI"/>
        </w:rPr>
        <w:t>dobavitelj</w:t>
      </w:r>
      <w:r w:rsidR="002A5D7F" w:rsidRPr="00080862">
        <w:rPr>
          <w:rFonts w:ascii="Arial" w:eastAsia="Times New Roman" w:hAnsi="Arial" w:cs="Arial"/>
          <w:b/>
          <w:color w:val="000000"/>
          <w:sz w:val="18"/>
          <w:szCs w:val="18"/>
          <w:lang w:eastAsia="sl-SI"/>
        </w:rPr>
        <w:t xml:space="preserve">, </w:t>
      </w:r>
      <w:bookmarkStart w:id="15" w:name="_Hlk32490395"/>
      <w:r w:rsidR="002A5D7F" w:rsidRPr="00080862">
        <w:rPr>
          <w:rFonts w:ascii="Arial" w:eastAsia="Times New Roman" w:hAnsi="Arial" w:cs="Arial"/>
          <w:b/>
          <w:color w:val="000000"/>
          <w:sz w:val="18"/>
          <w:szCs w:val="18"/>
          <w:lang w:eastAsia="sl-SI"/>
        </w:rPr>
        <w:t>drugi najugodnejši ponudnik</w:t>
      </w:r>
      <w:bookmarkEnd w:id="15"/>
      <w:r w:rsidRPr="00080862">
        <w:rPr>
          <w:rFonts w:ascii="Arial" w:eastAsia="Times New Roman" w:hAnsi="Arial" w:cs="Arial"/>
          <w:color w:val="000000"/>
          <w:sz w:val="18"/>
          <w:szCs w:val="18"/>
          <w:lang w:eastAsia="sl-SI"/>
        </w:rPr>
        <w:t>)</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765C72DA"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7128D1">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080862" w:rsidRDefault="00DD25D6" w:rsidP="00F51280">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w:t>
      </w:r>
      <w:r w:rsidRPr="00080862">
        <w:rPr>
          <w:rFonts w:ascii="Arial" w:eastAsia="Times New Roman" w:hAnsi="Arial" w:cs="Arial"/>
          <w:sz w:val="18"/>
          <w:szCs w:val="18"/>
          <w:lang w:eastAsia="sl-SI"/>
        </w:rPr>
        <w:t xml:space="preserve">kuhinje </w:t>
      </w:r>
      <w:r w:rsidR="005717FC" w:rsidRPr="00080862">
        <w:rPr>
          <w:rFonts w:ascii="Arial" w:eastAsia="Times New Roman" w:hAnsi="Arial" w:cs="Arial"/>
          <w:sz w:val="18"/>
          <w:szCs w:val="18"/>
          <w:lang w:eastAsia="sl-SI"/>
        </w:rPr>
        <w:t xml:space="preserve">OŠ </w:t>
      </w:r>
      <w:r w:rsidR="00BE0294" w:rsidRPr="00080862">
        <w:rPr>
          <w:rFonts w:ascii="Arial" w:eastAsia="Times New Roman" w:hAnsi="Arial" w:cs="Arial"/>
          <w:sz w:val="18"/>
          <w:szCs w:val="18"/>
          <w:lang w:eastAsia="sl-SI"/>
        </w:rPr>
        <w:t>_________</w:t>
      </w:r>
      <w:r w:rsidR="00C40152" w:rsidRPr="00080862">
        <w:rPr>
          <w:rFonts w:ascii="Arial" w:eastAsia="Times New Roman" w:hAnsi="Arial" w:cs="Arial"/>
          <w:sz w:val="18"/>
          <w:szCs w:val="18"/>
          <w:lang w:eastAsia="sl-SI"/>
        </w:rPr>
        <w:t>,</w:t>
      </w:r>
    </w:p>
    <w:p w14:paraId="4005940F" w14:textId="6373389A" w:rsidR="00575969" w:rsidRPr="00080862" w:rsidRDefault="00575969" w:rsidP="00F51280">
      <w:pPr>
        <w:numPr>
          <w:ilvl w:val="0"/>
          <w:numId w:val="13"/>
        </w:numPr>
        <w:spacing w:after="0" w:line="240" w:lineRule="auto"/>
        <w:jc w:val="both"/>
        <w:rPr>
          <w:rFonts w:ascii="Arial" w:eastAsia="Times New Roman" w:hAnsi="Arial" w:cs="Arial"/>
          <w:sz w:val="18"/>
          <w:szCs w:val="18"/>
          <w:lang w:eastAsia="sl-SI"/>
        </w:rPr>
      </w:pPr>
      <w:r w:rsidRPr="00080862">
        <w:rPr>
          <w:rFonts w:ascii="Arial" w:eastAsia="Times New Roman" w:hAnsi="Arial" w:cs="Arial"/>
          <w:sz w:val="18"/>
          <w:szCs w:val="18"/>
          <w:lang w:eastAsia="sl-SI"/>
        </w:rPr>
        <w:t xml:space="preserve">je naročnik izvedel postopek oddaje javnega naročila po </w:t>
      </w:r>
      <w:r w:rsidR="0069526B" w:rsidRPr="00080862">
        <w:rPr>
          <w:rFonts w:ascii="Arial" w:eastAsia="Times New Roman" w:hAnsi="Arial" w:cs="Arial"/>
          <w:sz w:val="18"/>
          <w:szCs w:val="18"/>
          <w:lang w:eastAsia="sl-SI"/>
        </w:rPr>
        <w:t>odprtem postopku skladno s 40. členom v povezavi z 48. členom ZJN-3</w:t>
      </w:r>
      <w:r w:rsidR="006760AA" w:rsidRPr="00080862">
        <w:rPr>
          <w:rFonts w:ascii="Arial" w:eastAsia="Times New Roman" w:hAnsi="Arial" w:cs="Arial"/>
          <w:sz w:val="18"/>
          <w:szCs w:val="18"/>
          <w:lang w:eastAsia="sl-SI"/>
        </w:rPr>
        <w:t>,</w:t>
      </w:r>
    </w:p>
    <w:p w14:paraId="029025E7" w14:textId="7F1C9C11" w:rsidR="00FD3C8C" w:rsidRPr="00080862" w:rsidRDefault="006760AA" w:rsidP="00F51280">
      <w:pPr>
        <w:numPr>
          <w:ilvl w:val="0"/>
          <w:numId w:val="13"/>
        </w:numPr>
        <w:spacing w:after="0" w:line="240" w:lineRule="auto"/>
        <w:jc w:val="both"/>
        <w:rPr>
          <w:rFonts w:ascii="Arial" w:eastAsia="Times New Roman" w:hAnsi="Arial" w:cs="Arial"/>
          <w:sz w:val="18"/>
          <w:szCs w:val="18"/>
          <w:lang w:eastAsia="sl-SI"/>
        </w:rPr>
      </w:pPr>
      <w:r w:rsidRPr="00080862">
        <w:rPr>
          <w:rFonts w:ascii="Arial" w:eastAsia="Times New Roman" w:hAnsi="Arial" w:cs="Arial"/>
          <w:sz w:val="18"/>
          <w:szCs w:val="18"/>
          <w:lang w:eastAsia="sl-SI"/>
        </w:rPr>
        <w:t xml:space="preserve">je naročnik za sklop ________ </w:t>
      </w:r>
      <w:r w:rsidRPr="00326025">
        <w:rPr>
          <w:rFonts w:ascii="Arial" w:eastAsia="Times New Roman" w:hAnsi="Arial" w:cs="Arial"/>
          <w:sz w:val="18"/>
          <w:szCs w:val="18"/>
          <w:lang w:eastAsia="sl-SI"/>
        </w:rPr>
        <w:t xml:space="preserve">izbral </w:t>
      </w:r>
      <w:r w:rsidR="00080862" w:rsidRPr="00326025">
        <w:rPr>
          <w:rFonts w:ascii="Arial" w:eastAsia="Times New Roman" w:hAnsi="Arial" w:cs="Arial"/>
          <w:sz w:val="18"/>
          <w:szCs w:val="18"/>
          <w:lang w:eastAsia="sl-SI"/>
        </w:rPr>
        <w:t>dva</w:t>
      </w:r>
      <w:r w:rsidRPr="00326025">
        <w:rPr>
          <w:rFonts w:ascii="Arial" w:eastAsia="Times New Roman" w:hAnsi="Arial" w:cs="Arial"/>
          <w:sz w:val="18"/>
          <w:szCs w:val="18"/>
          <w:lang w:eastAsia="sl-SI"/>
        </w:rPr>
        <w:t xml:space="preserve"> (</w:t>
      </w:r>
      <w:r w:rsidR="00080862" w:rsidRPr="00326025">
        <w:rPr>
          <w:rFonts w:ascii="Arial" w:eastAsia="Times New Roman" w:hAnsi="Arial" w:cs="Arial"/>
          <w:sz w:val="18"/>
          <w:szCs w:val="18"/>
          <w:lang w:eastAsia="sl-SI"/>
        </w:rPr>
        <w:t>2</w:t>
      </w:r>
      <w:r w:rsidRPr="00326025">
        <w:rPr>
          <w:rFonts w:ascii="Arial" w:eastAsia="Times New Roman" w:hAnsi="Arial" w:cs="Arial"/>
          <w:sz w:val="18"/>
          <w:szCs w:val="18"/>
          <w:lang w:eastAsia="sl-SI"/>
        </w:rPr>
        <w:t>) najugodnejš</w:t>
      </w:r>
      <w:r w:rsidR="00080862" w:rsidRPr="00326025">
        <w:rPr>
          <w:rFonts w:ascii="Arial" w:eastAsia="Times New Roman" w:hAnsi="Arial" w:cs="Arial"/>
          <w:sz w:val="18"/>
          <w:szCs w:val="18"/>
          <w:lang w:eastAsia="sl-SI"/>
        </w:rPr>
        <w:t>a</w:t>
      </w:r>
      <w:r w:rsidRPr="00326025">
        <w:rPr>
          <w:rFonts w:ascii="Arial" w:eastAsia="Times New Roman" w:hAnsi="Arial" w:cs="Arial"/>
          <w:sz w:val="18"/>
          <w:szCs w:val="18"/>
          <w:lang w:eastAsia="sl-SI"/>
        </w:rPr>
        <w:t xml:space="preserve"> ponudnik</w:t>
      </w:r>
      <w:r w:rsidR="00080862" w:rsidRPr="00326025">
        <w:rPr>
          <w:rFonts w:ascii="Arial" w:eastAsia="Times New Roman" w:hAnsi="Arial" w:cs="Arial"/>
          <w:sz w:val="18"/>
          <w:szCs w:val="18"/>
          <w:lang w:eastAsia="sl-SI"/>
        </w:rPr>
        <w:t>a</w:t>
      </w:r>
      <w:r w:rsidRPr="00080862">
        <w:rPr>
          <w:rFonts w:ascii="Arial" w:eastAsia="Times New Roman" w:hAnsi="Arial" w:cs="Arial"/>
          <w:sz w:val="18"/>
          <w:szCs w:val="18"/>
          <w:lang w:eastAsia="sl-SI"/>
        </w:rPr>
        <w:t xml:space="preserve"> glede na uspešnost v okviru razp</w:t>
      </w:r>
      <w:r w:rsidR="00C40152" w:rsidRPr="00080862">
        <w:rPr>
          <w:rFonts w:ascii="Arial" w:eastAsia="Times New Roman" w:hAnsi="Arial" w:cs="Arial"/>
          <w:sz w:val="18"/>
          <w:szCs w:val="18"/>
          <w:lang w:eastAsia="sl-SI"/>
        </w:rPr>
        <w:t>isanih meril po vrstnem redu</w:t>
      </w:r>
      <w:r w:rsidRPr="00080862">
        <w:rPr>
          <w:rFonts w:ascii="Arial" w:eastAsia="Times New Roman" w:hAnsi="Arial" w:cs="Arial"/>
          <w:sz w:val="18"/>
          <w:szCs w:val="18"/>
          <w:lang w:eastAsia="sl-SI"/>
        </w:rPr>
        <w:t xml:space="preserve">, s katerimi bo sklenil okvirni sporazum, s ponovnim odpiranjem konkurence vsakih </w:t>
      </w:r>
      <w:r w:rsidR="00E20BBC" w:rsidRPr="00080862">
        <w:rPr>
          <w:rFonts w:ascii="Arial" w:eastAsia="Times New Roman" w:hAnsi="Arial" w:cs="Arial"/>
          <w:sz w:val="18"/>
          <w:szCs w:val="18"/>
          <w:lang w:eastAsia="sl-SI"/>
        </w:rPr>
        <w:t>dvanajst</w:t>
      </w:r>
      <w:r w:rsidRPr="00080862">
        <w:rPr>
          <w:rFonts w:ascii="Arial" w:eastAsia="Times New Roman" w:hAnsi="Arial" w:cs="Arial"/>
          <w:sz w:val="18"/>
          <w:szCs w:val="18"/>
          <w:lang w:eastAsia="sl-SI"/>
        </w:rPr>
        <w:t xml:space="preserve"> mesecev</w:t>
      </w:r>
      <w:r w:rsidR="00FE0A63" w:rsidRPr="00080862">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7128D1" w:rsidRDefault="008323C6"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w:t>
      </w:r>
      <w:r w:rsidR="00265F67" w:rsidRPr="007128D1">
        <w:rPr>
          <w:rFonts w:ascii="Arial" w:eastAsia="Times New Roman" w:hAnsi="Arial" w:cs="Arial"/>
          <w:b/>
          <w:bCs/>
          <w:color w:val="000000"/>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B032C1">
        <w:rPr>
          <w:rFonts w:ascii="Arial" w:eastAsia="Times New Roman" w:hAnsi="Arial" w:cs="Arial"/>
          <w:bCs/>
          <w:sz w:val="18"/>
          <w:szCs w:val="18"/>
          <w:lang w:eastAsia="sl-SI"/>
        </w:rPr>
        <w:t>Okvirni sporazum</w:t>
      </w:r>
      <w:r w:rsidR="00DD25D6" w:rsidRPr="00B032C1">
        <w:rPr>
          <w:rFonts w:ascii="Arial" w:eastAsia="Times New Roman" w:hAnsi="Arial" w:cs="Arial"/>
          <w:bCs/>
          <w:sz w:val="18"/>
          <w:szCs w:val="18"/>
          <w:lang w:eastAsia="sl-SI"/>
        </w:rPr>
        <w:t xml:space="preserve"> se skle</w:t>
      </w:r>
      <w:r w:rsidR="00265F67" w:rsidRPr="00B032C1">
        <w:rPr>
          <w:rFonts w:ascii="Arial" w:eastAsia="Times New Roman" w:hAnsi="Arial" w:cs="Arial"/>
          <w:bCs/>
          <w:sz w:val="18"/>
          <w:szCs w:val="18"/>
          <w:lang w:eastAsia="sl-SI"/>
        </w:rPr>
        <w:t>pa</w:t>
      </w:r>
      <w:r w:rsidR="00DD25D6" w:rsidRPr="00B032C1">
        <w:rPr>
          <w:rFonts w:ascii="Arial" w:eastAsia="Times New Roman" w:hAnsi="Arial" w:cs="Arial"/>
          <w:bCs/>
          <w:sz w:val="18"/>
          <w:szCs w:val="18"/>
          <w:lang w:eastAsia="sl-SI"/>
        </w:rPr>
        <w:t xml:space="preserve"> za obdobje </w:t>
      </w:r>
      <w:r w:rsidR="00BE0294" w:rsidRPr="00B032C1">
        <w:rPr>
          <w:rFonts w:ascii="Arial" w:eastAsia="Times New Roman" w:hAnsi="Arial" w:cs="Arial"/>
          <w:bCs/>
          <w:sz w:val="18"/>
          <w:szCs w:val="18"/>
          <w:lang w:eastAsia="sl-SI"/>
        </w:rPr>
        <w:t>____________</w:t>
      </w:r>
      <w:r w:rsidR="00DD25D6" w:rsidRPr="00B032C1">
        <w:rPr>
          <w:rFonts w:ascii="Arial" w:eastAsia="Times New Roman" w:hAnsi="Arial" w:cs="Arial"/>
          <w:bCs/>
          <w:sz w:val="18"/>
          <w:szCs w:val="18"/>
          <w:lang w:eastAsia="sl-SI"/>
        </w:rPr>
        <w:t xml:space="preserve"> mesecev</w:t>
      </w:r>
      <w:r w:rsidR="00265F67" w:rsidRPr="00B032C1">
        <w:rPr>
          <w:rFonts w:ascii="Arial" w:eastAsia="Times New Roman" w:hAnsi="Arial" w:cs="Arial"/>
          <w:bCs/>
          <w:sz w:val="18"/>
          <w:szCs w:val="18"/>
          <w:lang w:eastAsia="sl-SI"/>
        </w:rPr>
        <w:t>,</w:t>
      </w:r>
      <w:r w:rsidR="00DD25D6" w:rsidRPr="00B032C1">
        <w:rPr>
          <w:rFonts w:ascii="Arial" w:eastAsia="Times New Roman" w:hAnsi="Arial" w:cs="Arial"/>
          <w:bCs/>
          <w:sz w:val="18"/>
          <w:szCs w:val="18"/>
          <w:lang w:eastAsia="sl-SI"/>
        </w:rPr>
        <w:t xml:space="preserve"> in sicer od </w:t>
      </w:r>
      <w:r w:rsidR="00BE0294" w:rsidRPr="00B032C1">
        <w:rPr>
          <w:rFonts w:ascii="Arial" w:eastAsia="Times New Roman" w:hAnsi="Arial" w:cs="Arial"/>
          <w:bCs/>
          <w:sz w:val="18"/>
          <w:szCs w:val="18"/>
          <w:lang w:eastAsia="sl-SI"/>
        </w:rPr>
        <w:t>________</w:t>
      </w:r>
      <w:r w:rsidR="00DD25D6" w:rsidRPr="00B032C1">
        <w:rPr>
          <w:rFonts w:ascii="Arial" w:eastAsia="Times New Roman" w:hAnsi="Arial" w:cs="Arial"/>
          <w:bCs/>
          <w:sz w:val="18"/>
          <w:szCs w:val="18"/>
          <w:lang w:eastAsia="sl-SI"/>
        </w:rPr>
        <w:t xml:space="preserve"> do </w:t>
      </w:r>
      <w:r w:rsidR="00BE0294" w:rsidRPr="00B032C1">
        <w:rPr>
          <w:rFonts w:ascii="Arial" w:eastAsia="Times New Roman" w:hAnsi="Arial" w:cs="Arial"/>
          <w:bCs/>
          <w:sz w:val="18"/>
          <w:szCs w:val="18"/>
          <w:lang w:eastAsia="sl-SI"/>
        </w:rPr>
        <w:t>__________</w:t>
      </w:r>
      <w:r w:rsidR="00DD25D6" w:rsidRPr="00B032C1">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B032C1">
        <w:rPr>
          <w:rFonts w:ascii="Arial" w:eastAsia="Times New Roman" w:hAnsi="Arial" w:cs="Arial"/>
          <w:bCs/>
          <w:sz w:val="18"/>
          <w:szCs w:val="18"/>
          <w:lang w:eastAsia="sl-SI"/>
        </w:rPr>
        <w:t>Naročnik ima sredstva za dobavo</w:t>
      </w:r>
      <w:r w:rsidR="00575969" w:rsidRPr="00B032C1">
        <w:rPr>
          <w:rFonts w:ascii="Arial" w:eastAsia="Times New Roman" w:hAnsi="Arial" w:cs="Arial"/>
          <w:bCs/>
          <w:sz w:val="18"/>
          <w:szCs w:val="18"/>
          <w:lang w:eastAsia="sl-SI"/>
        </w:rPr>
        <w:t xml:space="preserve"> blaga, ki so predmet tega sporazuma, predviden</w:t>
      </w:r>
      <w:r w:rsidRPr="00B032C1">
        <w:rPr>
          <w:rFonts w:ascii="Arial" w:eastAsia="Times New Roman" w:hAnsi="Arial" w:cs="Arial"/>
          <w:bCs/>
          <w:sz w:val="18"/>
          <w:szCs w:val="18"/>
          <w:lang w:eastAsia="sl-SI"/>
        </w:rPr>
        <w:t>e</w:t>
      </w:r>
      <w:r w:rsidR="00575969" w:rsidRPr="00B032C1">
        <w:rPr>
          <w:rFonts w:ascii="Arial" w:eastAsia="Times New Roman" w:hAnsi="Arial" w:cs="Arial"/>
          <w:bCs/>
          <w:sz w:val="18"/>
          <w:szCs w:val="18"/>
          <w:lang w:eastAsia="sl-SI"/>
        </w:rPr>
        <w:t xml:space="preserve"> v finančnem načrtu za leto </w:t>
      </w:r>
      <w:r w:rsidR="00BE0294" w:rsidRPr="00B032C1">
        <w:rPr>
          <w:rFonts w:ascii="Arial" w:eastAsia="Times New Roman" w:hAnsi="Arial" w:cs="Arial"/>
          <w:bCs/>
          <w:sz w:val="18"/>
          <w:szCs w:val="18"/>
          <w:lang w:eastAsia="sl-SI"/>
        </w:rPr>
        <w:t>______</w:t>
      </w:r>
      <w:r w:rsidRPr="00B032C1">
        <w:rPr>
          <w:rFonts w:ascii="Arial" w:eastAsia="Times New Roman" w:hAnsi="Arial" w:cs="Arial"/>
          <w:bCs/>
          <w:sz w:val="18"/>
          <w:szCs w:val="18"/>
          <w:lang w:eastAsia="sl-SI"/>
        </w:rPr>
        <w:t>. S</w:t>
      </w:r>
      <w:r w:rsidR="00575969" w:rsidRPr="00B032C1">
        <w:rPr>
          <w:rFonts w:ascii="Arial" w:eastAsia="Times New Roman" w:hAnsi="Arial" w:cs="Arial"/>
          <w:bCs/>
          <w:sz w:val="18"/>
          <w:szCs w:val="18"/>
          <w:lang w:eastAsia="sl-SI"/>
        </w:rPr>
        <w:t>redstva za naročila blaga, ki so predmet tega sporazuma, za let</w:t>
      </w:r>
      <w:r w:rsidRPr="00B032C1">
        <w:rPr>
          <w:rFonts w:ascii="Arial" w:eastAsia="Times New Roman" w:hAnsi="Arial" w:cs="Arial"/>
          <w:bCs/>
          <w:sz w:val="18"/>
          <w:szCs w:val="18"/>
          <w:lang w:eastAsia="sl-SI"/>
        </w:rPr>
        <w:t>o</w:t>
      </w:r>
      <w:r w:rsidR="00575969" w:rsidRPr="00B032C1">
        <w:rPr>
          <w:rFonts w:ascii="Arial" w:eastAsia="Times New Roman" w:hAnsi="Arial" w:cs="Arial"/>
          <w:bCs/>
          <w:sz w:val="18"/>
          <w:szCs w:val="18"/>
          <w:lang w:eastAsia="sl-SI"/>
        </w:rPr>
        <w:t xml:space="preserve"> </w:t>
      </w:r>
      <w:r w:rsidR="00BE0294" w:rsidRPr="00B032C1">
        <w:rPr>
          <w:rFonts w:ascii="Arial" w:eastAsia="Times New Roman" w:hAnsi="Arial" w:cs="Arial"/>
          <w:bCs/>
          <w:sz w:val="18"/>
          <w:szCs w:val="18"/>
          <w:lang w:eastAsia="sl-SI"/>
        </w:rPr>
        <w:t>______________</w:t>
      </w:r>
      <w:r w:rsidRPr="00B032C1">
        <w:rPr>
          <w:rFonts w:ascii="Arial" w:eastAsia="Times New Roman" w:hAnsi="Arial" w:cs="Arial"/>
          <w:bCs/>
          <w:sz w:val="18"/>
          <w:szCs w:val="18"/>
          <w:lang w:eastAsia="sl-SI"/>
        </w:rPr>
        <w:t>, bodo</w:t>
      </w:r>
      <w:r w:rsidRPr="00265F67">
        <w:rPr>
          <w:rFonts w:ascii="Arial" w:eastAsia="Times New Roman" w:hAnsi="Arial" w:cs="Arial"/>
          <w:bCs/>
          <w:sz w:val="18"/>
          <w:szCs w:val="18"/>
          <w:lang w:eastAsia="sl-SI"/>
        </w:rPr>
        <w:t xml:space="preserve">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7128D1" w:rsidRDefault="008323C6"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w:t>
      </w:r>
      <w:r w:rsidR="00331855" w:rsidRPr="007128D1">
        <w:rPr>
          <w:rFonts w:ascii="Arial" w:eastAsia="Times New Roman" w:hAnsi="Arial" w:cs="Arial"/>
          <w:b/>
          <w:bCs/>
          <w:color w:val="000000"/>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7128D1" w:rsidRDefault="00C22F23"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DA3A748"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w:t>
      </w:r>
      <w:r w:rsidRPr="00B032C1">
        <w:rPr>
          <w:rFonts w:ascii="Arial" w:hAnsi="Arial" w:cs="Arial"/>
          <w:sz w:val="18"/>
          <w:szCs w:val="18"/>
          <w:lang w:eastAsia="sl-SI"/>
        </w:rPr>
        <w:t>obdobje 12-ih</w:t>
      </w:r>
      <w:r w:rsidR="0012325C" w:rsidRPr="00B032C1">
        <w:rPr>
          <w:rFonts w:ascii="Arial" w:hAnsi="Arial" w:cs="Arial"/>
          <w:sz w:val="18"/>
          <w:szCs w:val="18"/>
          <w:lang w:eastAsia="sl-SI"/>
        </w:rPr>
        <w:t>/3-eh</w:t>
      </w:r>
      <w:r w:rsidRPr="00941380">
        <w:rPr>
          <w:rFonts w:ascii="Arial" w:hAnsi="Arial" w:cs="Arial"/>
          <w:sz w:val="18"/>
          <w:szCs w:val="18"/>
          <w:lang w:eastAsia="sl-SI"/>
        </w:rPr>
        <w:t xml:space="preserve">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Javnega odpiranja ponudb v postopku odpiranja konkurence ne bo.</w:t>
      </w:r>
    </w:p>
    <w:p w14:paraId="6D8640C8" w14:textId="77777777" w:rsidR="005C4A5B" w:rsidRDefault="005C4A5B" w:rsidP="00941380">
      <w:pPr>
        <w:autoSpaceDE w:val="0"/>
        <w:autoSpaceDN w:val="0"/>
        <w:adjustRightInd w:val="0"/>
        <w:spacing w:after="0" w:line="240" w:lineRule="auto"/>
        <w:jc w:val="both"/>
        <w:rPr>
          <w:rFonts w:ascii="Arial" w:hAnsi="Arial" w:cs="Arial"/>
          <w:sz w:val="18"/>
          <w:szCs w:val="18"/>
          <w:lang w:eastAsia="sl-SI"/>
        </w:rPr>
      </w:pPr>
    </w:p>
    <w:p w14:paraId="0DAAED18" w14:textId="59FFF9F5" w:rsidR="005C4A5B" w:rsidRDefault="005C4A5B" w:rsidP="005C4A5B">
      <w:pPr>
        <w:spacing w:after="0" w:line="240" w:lineRule="auto"/>
        <w:jc w:val="both"/>
        <w:rPr>
          <w:rFonts w:ascii="Arial" w:hAnsi="Arial" w:cs="Arial"/>
          <w:color w:val="000000"/>
          <w:sz w:val="18"/>
          <w:szCs w:val="18"/>
        </w:rPr>
      </w:pPr>
      <w:r w:rsidRPr="00326025">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sidRPr="00326025">
        <w:rPr>
          <w:rFonts w:ascii="Arial" w:eastAsia="Times New Roman" w:hAnsi="Arial" w:cs="Arial"/>
          <w:sz w:val="18"/>
          <w:szCs w:val="18"/>
          <w:lang w:eastAsia="sl-SI"/>
        </w:rPr>
        <w:t>(zadnji) veljavni ponudbi, ki jo je ponudnik oddal bodisi v postopku prijave za sodelovanje bodisi v zadnjem postopku odpiranja konkurence</w:t>
      </w:r>
      <w:r w:rsidRPr="00326025">
        <w:rPr>
          <w:rFonts w:ascii="Arial" w:hAnsi="Arial" w:cs="Arial"/>
          <w:color w:val="000000"/>
          <w:sz w:val="18"/>
          <w:szCs w:val="18"/>
        </w:rPr>
        <w:t>.</w:t>
      </w:r>
    </w:p>
    <w:p w14:paraId="47C28D13" w14:textId="77777777" w:rsidR="005C4A5B" w:rsidRDefault="005C4A5B" w:rsidP="00941380">
      <w:pPr>
        <w:autoSpaceDE w:val="0"/>
        <w:autoSpaceDN w:val="0"/>
        <w:adjustRightInd w:val="0"/>
        <w:spacing w:after="0" w:line="240" w:lineRule="auto"/>
        <w:jc w:val="both"/>
        <w:rPr>
          <w:rFonts w:ascii="ArialMT" w:hAnsi="ArialMT" w:cs="ArialMT"/>
          <w:sz w:val="18"/>
          <w:szCs w:val="18"/>
        </w:rPr>
      </w:pP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7128D1" w:rsidRDefault="00420D44"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69A79D5" w14:textId="43556187" w:rsidR="00E832AC" w:rsidRDefault="00941380" w:rsidP="00E832AC">
      <w:pPr>
        <w:autoSpaceDE w:val="0"/>
        <w:autoSpaceDN w:val="0"/>
        <w:adjustRightInd w:val="0"/>
        <w:spacing w:after="0" w:line="240" w:lineRule="auto"/>
        <w:jc w:val="both"/>
        <w:rPr>
          <w:rFonts w:ascii="Arial" w:eastAsia="Times New Roman" w:hAnsi="Arial" w:cs="Arial"/>
          <w:sz w:val="18"/>
          <w:szCs w:val="18"/>
          <w:lang w:eastAsia="sl-SI"/>
        </w:rPr>
      </w:pPr>
      <w:r w:rsidRPr="00941380">
        <w:rPr>
          <w:rFonts w:ascii="Arial"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w:t>
      </w:r>
      <w:r w:rsidRPr="00941380">
        <w:rPr>
          <w:rFonts w:ascii="Arial" w:hAnsi="Arial" w:cs="Arial"/>
          <w:sz w:val="18"/>
          <w:szCs w:val="18"/>
          <w:lang w:eastAsia="sl-SI"/>
        </w:rPr>
        <w:lastRenderedPageBreak/>
        <w:t>sporazuma, ki bo tako blago nudil po najugodnejši ceni glede na zadnji predloženi cenik – Predračun.</w:t>
      </w:r>
      <w:r w:rsidR="00E832AC">
        <w:rPr>
          <w:rFonts w:ascii="Arial" w:hAnsi="Arial" w:cs="Arial"/>
          <w:sz w:val="18"/>
          <w:szCs w:val="18"/>
          <w:lang w:eastAsia="sl-SI"/>
        </w:rPr>
        <w:t xml:space="preserve"> </w:t>
      </w:r>
      <w:r w:rsidR="00E832AC" w:rsidRPr="00326025">
        <w:rPr>
          <w:rFonts w:ascii="Arial" w:eastAsia="Times New Roman" w:hAnsi="Arial" w:cs="Arial"/>
          <w:sz w:val="18"/>
          <w:szCs w:val="18"/>
          <w:lang w:eastAsia="sl-SI"/>
        </w:rPr>
        <w:t>Enako lahko ravna naročnik tudi v primeru zamude z dobavo najugodnejšega dobavitelja.</w:t>
      </w:r>
    </w:p>
    <w:p w14:paraId="0BA58DE6" w14:textId="7F40BCB0" w:rsidR="00AD45D4" w:rsidRDefault="00AD45D4" w:rsidP="00941380">
      <w:pPr>
        <w:autoSpaceDE w:val="0"/>
        <w:autoSpaceDN w:val="0"/>
        <w:adjustRightInd w:val="0"/>
        <w:spacing w:after="0" w:line="240" w:lineRule="auto"/>
        <w:jc w:val="both"/>
        <w:rPr>
          <w:rFonts w:ascii="Arial" w:hAnsi="Arial" w:cs="Arial"/>
          <w:sz w:val="18"/>
          <w:szCs w:val="18"/>
          <w:lang w:eastAsia="sl-SI"/>
        </w:rPr>
      </w:pP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E832AC">
        <w:rPr>
          <w:rFonts w:ascii="Arial" w:hAnsi="Arial" w:cs="Arial"/>
          <w:b/>
          <w:bCs/>
          <w:sz w:val="18"/>
          <w:szCs w:val="18"/>
        </w:rPr>
        <w:t xml:space="preserve">V kolikor določeni artikel ni dobavljiv oziroma dobavitelj določenega artikla nima na zalogi, mora ponudnik o tem predhodno opozoriti naročnika. Naročnik si pridržuje pravico, da določeni artikel naroči pri drugih izbranih dobaviteljih ali na trgu, v primeru, da izbrani dobavitelj določenega artikla zaradi </w:t>
      </w:r>
      <w:proofErr w:type="spellStart"/>
      <w:r w:rsidRPr="00E832AC">
        <w:rPr>
          <w:rFonts w:ascii="Arial" w:hAnsi="Arial" w:cs="Arial"/>
          <w:b/>
          <w:bCs/>
          <w:sz w:val="18"/>
          <w:szCs w:val="18"/>
        </w:rPr>
        <w:t>nedobavljivosti</w:t>
      </w:r>
      <w:proofErr w:type="spellEnd"/>
      <w:r w:rsidRPr="00E832AC">
        <w:rPr>
          <w:rFonts w:ascii="Arial" w:hAnsi="Arial" w:cs="Arial"/>
          <w:b/>
          <w:bCs/>
          <w:sz w:val="18"/>
          <w:szCs w:val="18"/>
        </w:rPr>
        <w:t xml:space="preserve"> oziroma ker določenega artikla nima na zalogi, ne more dobaviti. V kolikor naročnik naroči določen artikel pri drugih izbranih dobaviteljih, ga morajo ti naročniku dobaviti po cenah, ki jih je ponudil v posameznem obdobju ponovnega odpiranja konkurence.</w:t>
      </w:r>
    </w:p>
    <w:p w14:paraId="39F9D343" w14:textId="77777777" w:rsid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7128D1" w:rsidRDefault="00C02721"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23B52DA2" w14:textId="3D8B5DCC" w:rsidR="00E70E22" w:rsidRDefault="002B7437" w:rsidP="00E70E22">
      <w:pPr>
        <w:autoSpaceDE w:val="0"/>
        <w:autoSpaceDN w:val="0"/>
        <w:adjustRightInd w:val="0"/>
        <w:spacing w:after="0" w:line="240" w:lineRule="auto"/>
        <w:jc w:val="both"/>
        <w:rPr>
          <w:rFonts w:ascii="Arial" w:eastAsia="Times New Roman"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r w:rsidR="00133908">
        <w:rPr>
          <w:rFonts w:ascii="Arial" w:hAnsi="Arial" w:cs="Arial"/>
          <w:sz w:val="18"/>
          <w:szCs w:val="18"/>
          <w:lang w:eastAsia="sl-SI"/>
        </w:rPr>
        <w:t xml:space="preserve"> </w:t>
      </w:r>
      <w:r w:rsidR="00E70E22" w:rsidRPr="00326025">
        <w:rPr>
          <w:rFonts w:ascii="Arial" w:eastAsia="Times New Roman" w:hAnsi="Arial" w:cs="Arial"/>
          <w:sz w:val="18"/>
          <w:szCs w:val="18"/>
          <w:lang w:eastAsia="sl-SI"/>
        </w:rPr>
        <w:t>Dobavitelj se obvezuje, da se dostava živil vrši naslednji dan od prejema naročila, in sicer v dopoldanskem času do 7.00 zjutraj.</w:t>
      </w:r>
    </w:p>
    <w:p w14:paraId="00B554EA" w14:textId="78A46A2D"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0A5F94">
        <w:rPr>
          <w:rFonts w:ascii="Arial" w:eastAsia="Times New Roman" w:hAnsi="Arial" w:cs="Arial"/>
          <w:sz w:val="18"/>
          <w:szCs w:val="18"/>
          <w:lang w:eastAsia="sl-SI"/>
        </w:rPr>
        <w:t>Zamenjava naročenega živila z drugim tekom izvajanja naročila ni dovoljena</w:t>
      </w:r>
      <w:r w:rsidR="001357AC" w:rsidRPr="000A5F94">
        <w:rPr>
          <w:rFonts w:ascii="Arial" w:eastAsia="Times New Roman" w:hAnsi="Arial" w:cs="Arial"/>
          <w:sz w:val="18"/>
          <w:szCs w:val="18"/>
          <w:lang w:eastAsia="sl-SI"/>
        </w:rPr>
        <w:t>,</w:t>
      </w:r>
      <w:r w:rsidRPr="000A5F94">
        <w:rPr>
          <w:rFonts w:ascii="Arial" w:eastAsia="Times New Roman" w:hAnsi="Arial" w:cs="Arial"/>
          <w:sz w:val="18"/>
          <w:szCs w:val="18"/>
          <w:lang w:eastAsia="sl-SI"/>
        </w:rPr>
        <w:t xml:space="preserve"> razen v primeru, da naročenega živila ni na tržišču in se je </w:t>
      </w:r>
      <w:r w:rsidR="001357AC" w:rsidRPr="000A5F94">
        <w:rPr>
          <w:rFonts w:ascii="Arial" w:eastAsia="Times New Roman" w:hAnsi="Arial" w:cs="Arial"/>
          <w:sz w:val="18"/>
          <w:szCs w:val="18"/>
          <w:lang w:eastAsia="sl-SI"/>
        </w:rPr>
        <w:t>dobavitelj</w:t>
      </w:r>
      <w:r w:rsidRPr="000A5F94">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0A5F94">
        <w:rPr>
          <w:rFonts w:ascii="Arial" w:eastAsia="Times New Roman" w:hAnsi="Arial" w:cs="Arial"/>
          <w:sz w:val="18"/>
          <w:szCs w:val="18"/>
          <w:lang w:eastAsia="sl-SI"/>
        </w:rPr>
        <w:t>dobavitelj</w:t>
      </w:r>
      <w:r w:rsidRPr="000A5F94">
        <w:rPr>
          <w:rFonts w:ascii="Arial" w:eastAsia="Times New Roman" w:hAnsi="Arial" w:cs="Arial"/>
          <w:sz w:val="18"/>
          <w:szCs w:val="18"/>
          <w:lang w:eastAsia="sl-SI"/>
        </w:rPr>
        <w:t xml:space="preserve"> zamenja z drugim »enakovrednim živilom«, </w:t>
      </w:r>
      <w:r w:rsidR="001357AC" w:rsidRPr="000A5F94">
        <w:rPr>
          <w:rFonts w:ascii="Arial" w:eastAsia="Times New Roman" w:hAnsi="Arial" w:cs="Arial"/>
          <w:sz w:val="18"/>
          <w:szCs w:val="18"/>
          <w:lang w:eastAsia="sl-SI"/>
        </w:rPr>
        <w:t>dobavitelj</w:t>
      </w:r>
      <w:r w:rsidRPr="000A5F94">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098CAF0B" w:rsidR="00CC2CC5" w:rsidRPr="007128D1" w:rsidRDefault="00CC2CC5"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5262E8EB" w14:textId="77777777" w:rsidR="007128D1" w:rsidRDefault="007128D1"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53A4655D" w:rsidR="00E45774" w:rsidRPr="007128D1" w:rsidRDefault="00E45774"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24B67344" w14:textId="269A2836" w:rsidR="00254D6E" w:rsidRDefault="00E45774" w:rsidP="00254D6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r w:rsidR="000A5F94" w:rsidRPr="00326025">
        <w:rPr>
          <w:rFonts w:ascii="Arial" w:eastAsia="Times New Roman" w:hAnsi="Arial" w:cs="Arial"/>
          <w:sz w:val="18"/>
          <w:szCs w:val="18"/>
          <w:lang w:eastAsia="sl-SI"/>
        </w:rPr>
        <w:t xml:space="preserve"> </w:t>
      </w:r>
      <w:r w:rsidR="00254D6E" w:rsidRPr="00326025">
        <w:rPr>
          <w:rFonts w:ascii="Arial" w:eastAsia="Times New Roman" w:hAnsi="Arial" w:cs="Arial"/>
          <w:sz w:val="18"/>
          <w:szCs w:val="18"/>
          <w:lang w:eastAsia="sl-SI"/>
        </w:rPr>
        <w:t>ali vnovči zavarovanje za dobro izvedbo pogodbenih obveznosti.</w:t>
      </w:r>
    </w:p>
    <w:p w14:paraId="04E458AA" w14:textId="0670AC28" w:rsidR="002F00EE" w:rsidRDefault="002F00EE" w:rsidP="00E45774">
      <w:pPr>
        <w:autoSpaceDE w:val="0"/>
        <w:autoSpaceDN w:val="0"/>
        <w:adjustRightInd w:val="0"/>
        <w:spacing w:after="0" w:line="240" w:lineRule="auto"/>
        <w:jc w:val="both"/>
        <w:rPr>
          <w:rFonts w:ascii="Arial" w:eastAsia="Times New Roman" w:hAnsi="Arial" w:cs="Arial"/>
          <w:sz w:val="18"/>
          <w:szCs w:val="18"/>
          <w:lang w:eastAsia="sl-SI"/>
        </w:rPr>
      </w:pP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0A5F94">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0A5F94">
        <w:rPr>
          <w:rFonts w:ascii="Arial" w:eastAsia="Times New Roman" w:hAnsi="Arial" w:cs="Arial"/>
          <w:sz w:val="18"/>
          <w:szCs w:val="18"/>
          <w:lang w:eastAsia="sl-SI"/>
        </w:rPr>
        <w:t>oz</w:t>
      </w:r>
      <w:proofErr w:type="spellEnd"/>
      <w:r w:rsidRPr="000A5F94">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1C01AA48" w:rsidR="00F84396" w:rsidRPr="007128D1" w:rsidRDefault="00F84396"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3C1A03DB" w:rsidR="00AD469C" w:rsidRDefault="007128D1"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Ocenjena</w:t>
      </w:r>
      <w:r w:rsidR="00AD469C">
        <w:rPr>
          <w:rFonts w:ascii="Arial" w:eastAsia="Times New Roman" w:hAnsi="Arial" w:cs="Arial"/>
          <w:sz w:val="18"/>
          <w:szCs w:val="18"/>
          <w:lang w:eastAsia="sl-SI"/>
        </w:rPr>
        <w:t xml:space="preserve">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6855B886"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12325C">
        <w:rPr>
          <w:rFonts w:ascii="Arial" w:eastAsia="Times New Roman" w:hAnsi="Arial" w:cs="Arial"/>
          <w:b/>
          <w:bCs/>
          <w:sz w:val="18"/>
          <w:szCs w:val="18"/>
          <w:lang w:eastAsia="sl-SI"/>
        </w:rPr>
        <w:t>/3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Pr="000A5F94"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sidRPr="000A5F94">
        <w:rPr>
          <w:rFonts w:ascii="Arial" w:eastAsia="Times New Roman" w:hAnsi="Arial" w:cs="Arial"/>
          <w:sz w:val="18"/>
          <w:szCs w:val="18"/>
          <w:lang w:eastAsia="sl-SI"/>
        </w:rPr>
        <w:t xml:space="preserve">Maksimalne cene artiklov </w:t>
      </w:r>
      <w:r w:rsidR="000154F2" w:rsidRPr="000A5F94">
        <w:rPr>
          <w:rFonts w:ascii="Arial" w:eastAsia="Times New Roman" w:hAnsi="Arial" w:cs="Arial"/>
          <w:sz w:val="18"/>
          <w:szCs w:val="18"/>
          <w:lang w:eastAsia="sl-SI"/>
        </w:rPr>
        <w:t>se lahko na podlagi pisne prošnje dobavitelja</w:t>
      </w:r>
      <w:r w:rsidR="00C40152" w:rsidRPr="000A5F94">
        <w:rPr>
          <w:rFonts w:ascii="Arial" w:eastAsia="Times New Roman" w:hAnsi="Arial" w:cs="Arial"/>
          <w:sz w:val="18"/>
          <w:szCs w:val="18"/>
          <w:lang w:eastAsia="sl-SI"/>
        </w:rPr>
        <w:t xml:space="preserve"> in ob soglasju naročnika</w:t>
      </w:r>
      <w:r w:rsidR="000154F2" w:rsidRPr="000A5F94">
        <w:rPr>
          <w:rFonts w:ascii="Arial" w:eastAsia="Times New Roman" w:hAnsi="Arial" w:cs="Arial"/>
          <w:sz w:val="18"/>
          <w:szCs w:val="18"/>
          <w:lang w:eastAsia="sl-SI"/>
        </w:rPr>
        <w:t xml:space="preserve"> spremenijo </w:t>
      </w:r>
      <w:r w:rsidRPr="000A5F94">
        <w:rPr>
          <w:rFonts w:ascii="Arial" w:eastAsia="Times New Roman" w:hAnsi="Arial" w:cs="Arial"/>
          <w:sz w:val="18"/>
          <w:szCs w:val="18"/>
          <w:lang w:eastAsia="sl-SI"/>
        </w:rPr>
        <w:t xml:space="preserve">le </w:t>
      </w:r>
      <w:r w:rsidR="000154F2" w:rsidRPr="000A5F94">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0A5F94">
        <w:rPr>
          <w:rFonts w:ascii="Arial" w:eastAsia="Times New Roman" w:hAnsi="Arial" w:cs="Arial"/>
          <w:sz w:val="18"/>
          <w:szCs w:val="18"/>
          <w:lang w:eastAsia="sl-SI"/>
        </w:rPr>
        <w:t>Za regulacijo cen se upošteva kumulativni indeks cen za hrano, ki ga uradno objavlja Statistični urad RS. V takem primeru bo moral dobavitelj naročniku vsaj osem (8) delovnih dni pred spremembo cen poslati predračun z novimi cenami.</w:t>
      </w:r>
    </w:p>
    <w:p w14:paraId="0A34F6FE" w14:textId="2CF420A0" w:rsidR="000154F2" w:rsidRPr="000A5F94"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0A5F94" w:rsidRDefault="0012487C" w:rsidP="0012487C">
      <w:pPr>
        <w:spacing w:after="0" w:line="240" w:lineRule="auto"/>
        <w:jc w:val="both"/>
        <w:rPr>
          <w:rFonts w:ascii="Arial" w:eastAsia="Times New Roman" w:hAnsi="Arial" w:cs="Arial"/>
          <w:sz w:val="18"/>
          <w:szCs w:val="18"/>
          <w:lang w:eastAsia="sl-SI"/>
        </w:rPr>
      </w:pPr>
      <w:r w:rsidRPr="000A5F94">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0A5F94"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0A5F94">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4262E03" w14:textId="6025A3B1" w:rsidR="00DD25D6" w:rsidRPr="007128D1" w:rsidRDefault="00DD25D6"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0A5F94"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 xml:space="preserve">Zbirni mesečni račun je potrebno izstaviti za vsako šolo </w:t>
      </w:r>
      <w:r w:rsidR="00496D43" w:rsidRPr="000A5F94">
        <w:rPr>
          <w:rFonts w:ascii="Arial" w:eastAsia="Times New Roman" w:hAnsi="Arial" w:cs="Arial"/>
          <w:sz w:val="18"/>
          <w:szCs w:val="18"/>
          <w:lang w:eastAsia="sl-SI"/>
        </w:rPr>
        <w:t>posebej.</w:t>
      </w:r>
      <w:r w:rsidR="003224D7" w:rsidRPr="000A5F94">
        <w:rPr>
          <w:rFonts w:ascii="Arial" w:eastAsia="Times New Roman" w:hAnsi="Arial" w:cs="Arial"/>
          <w:sz w:val="18"/>
          <w:szCs w:val="18"/>
          <w:lang w:eastAsia="sl-SI"/>
        </w:rPr>
        <w:t xml:space="preserve"> </w:t>
      </w:r>
      <w:r w:rsidR="003224D7" w:rsidRPr="000A5F94">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F51280">
      <w:pPr>
        <w:pStyle w:val="Odstavekseznama"/>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F51280">
      <w:pPr>
        <w:pStyle w:val="Odstavekseznama"/>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F51280">
      <w:pPr>
        <w:pStyle w:val="Odstavekseznama"/>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0E178073" w:rsidR="00DD25D6" w:rsidRPr="007128D1" w:rsidRDefault="00DD25D6"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20B30C30" w:rsidR="0088698C" w:rsidRPr="007128D1" w:rsidRDefault="0088698C"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 xml:space="preserve">ustrezajo </w:t>
      </w:r>
      <w:r>
        <w:rPr>
          <w:rFonts w:ascii="Arial" w:eastAsia="Times New Roman" w:hAnsi="Arial" w:cs="Arial"/>
          <w:sz w:val="18"/>
          <w:szCs w:val="18"/>
          <w:lang w:eastAsia="sl-SI"/>
        </w:rPr>
        <w:lastRenderedPageBreak/>
        <w:t>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411453" w:rsidRDefault="008513A5" w:rsidP="00496D43">
      <w:pPr>
        <w:autoSpaceDE w:val="0"/>
        <w:autoSpaceDN w:val="0"/>
        <w:adjustRightInd w:val="0"/>
        <w:contextualSpacing/>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411453"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411453"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 xml:space="preserve">Vse stroške povezane z reklamacijami krije dobavitelj. </w:t>
      </w:r>
    </w:p>
    <w:p w14:paraId="7307B1AE" w14:textId="77777777" w:rsidR="008513A5" w:rsidRPr="00411453"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411453" w:rsidRDefault="008513A5" w:rsidP="008513A5">
      <w:p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Kot kršitev tega sporazuma se štejejo zlasti naslednje kršitve:</w:t>
      </w:r>
    </w:p>
    <w:p w14:paraId="530E31DF" w14:textId="77777777" w:rsidR="008513A5" w:rsidRPr="00411453"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411453">
        <w:rPr>
          <w:rFonts w:ascii="Arial" w:eastAsia="Times New Roman" w:hAnsi="Arial" w:cs="Arial"/>
          <w:sz w:val="18"/>
          <w:szCs w:val="18"/>
          <w:lang w:eastAsia="sl-SI"/>
        </w:rPr>
        <w:t>oz</w:t>
      </w:r>
      <w:proofErr w:type="spellEnd"/>
      <w:r w:rsidRPr="00411453">
        <w:rPr>
          <w:rFonts w:ascii="Arial" w:eastAsia="Times New Roman" w:hAnsi="Arial" w:cs="Arial"/>
          <w:sz w:val="18"/>
          <w:szCs w:val="18"/>
          <w:lang w:eastAsia="sl-SI"/>
        </w:rPr>
        <w:t xml:space="preserve"> ga ne zamenja,</w:t>
      </w:r>
    </w:p>
    <w:p w14:paraId="2C3FB519" w14:textId="77777777" w:rsidR="008513A5" w:rsidRPr="00411453" w:rsidRDefault="008513A5" w:rsidP="00F51280">
      <w:pPr>
        <w:pStyle w:val="Odstavekseznama"/>
        <w:numPr>
          <w:ilvl w:val="0"/>
          <w:numId w:val="32"/>
        </w:numPr>
        <w:spacing w:after="0" w:line="240" w:lineRule="auto"/>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ne upošteva reklamacij glede kakovosti, vrste, količine dobav,</w:t>
      </w:r>
    </w:p>
    <w:p w14:paraId="0BB73F19"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brez obvestila naročniku poveča ceno blaga,</w:t>
      </w:r>
    </w:p>
    <w:p w14:paraId="0FFC5111"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je dobavljeno blago neustrezno pakirano, pa ga na zahtevo naročnika ne zamenja;</w:t>
      </w:r>
    </w:p>
    <w:p w14:paraId="5DBEA861"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je dobavljeno blago umazano, pa ga dobavitelj na zahtevo naročnika ne zamenja;</w:t>
      </w:r>
    </w:p>
    <w:p w14:paraId="764E7BB5"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411453" w:rsidRDefault="008513A5" w:rsidP="00F51280">
      <w:pPr>
        <w:pStyle w:val="Odstavekseznama"/>
        <w:numPr>
          <w:ilvl w:val="0"/>
          <w:numId w:val="32"/>
        </w:numPr>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411453"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411453">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1D58B983" w:rsidR="00803ADE" w:rsidRPr="007128D1" w:rsidRDefault="00803ADE"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F51280">
      <w:pPr>
        <w:pStyle w:val="Odstavekseznama"/>
        <w:numPr>
          <w:ilvl w:val="0"/>
          <w:numId w:val="2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F51280">
      <w:pPr>
        <w:pStyle w:val="Odstavekseznama"/>
        <w:numPr>
          <w:ilvl w:val="0"/>
          <w:numId w:val="2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F51280">
      <w:pPr>
        <w:pStyle w:val="Odstavekseznama"/>
        <w:numPr>
          <w:ilvl w:val="0"/>
          <w:numId w:val="29"/>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076FC9AB" w:rsidR="00E61593" w:rsidRPr="007128D1" w:rsidRDefault="00E61593"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lastRenderedPageBreak/>
        <w:t>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F51280">
      <w:pPr>
        <w:pStyle w:val="Odstavekseznama"/>
        <w:numPr>
          <w:ilvl w:val="0"/>
          <w:numId w:val="2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F51280">
      <w:pPr>
        <w:pStyle w:val="Odstavekseznama"/>
        <w:numPr>
          <w:ilvl w:val="0"/>
          <w:numId w:val="2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F51280">
      <w:pPr>
        <w:pStyle w:val="Odstavekseznama"/>
        <w:numPr>
          <w:ilvl w:val="0"/>
          <w:numId w:val="2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F51280">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F51280">
      <w:pPr>
        <w:pStyle w:val="Odstavekseznama"/>
        <w:numPr>
          <w:ilvl w:val="0"/>
          <w:numId w:val="2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F51280">
      <w:pPr>
        <w:pStyle w:val="Odstavekseznama"/>
        <w:numPr>
          <w:ilvl w:val="0"/>
          <w:numId w:val="2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F51280">
      <w:pPr>
        <w:pStyle w:val="Odstavekseznama"/>
        <w:numPr>
          <w:ilvl w:val="2"/>
          <w:numId w:val="2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F51280">
      <w:pPr>
        <w:pStyle w:val="Odstavekseznama"/>
        <w:numPr>
          <w:ilvl w:val="2"/>
          <w:numId w:val="2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F51280">
      <w:pPr>
        <w:pStyle w:val="Odstavekseznama"/>
        <w:numPr>
          <w:ilvl w:val="2"/>
          <w:numId w:val="2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F51280">
      <w:pPr>
        <w:pStyle w:val="Odstavekseznama"/>
        <w:numPr>
          <w:ilvl w:val="2"/>
          <w:numId w:val="2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35F49165" w:rsidR="00157A32" w:rsidRPr="007128D1" w:rsidRDefault="00157A32"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F51280">
      <w:pPr>
        <w:pStyle w:val="Odstavekseznama"/>
        <w:numPr>
          <w:ilvl w:val="0"/>
          <w:numId w:val="2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F51280">
      <w:pPr>
        <w:pStyle w:val="Odstavekseznama"/>
        <w:numPr>
          <w:ilvl w:val="0"/>
          <w:numId w:val="2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F51280">
      <w:pPr>
        <w:pStyle w:val="Odstavekseznama"/>
        <w:numPr>
          <w:ilvl w:val="0"/>
          <w:numId w:val="2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3C3B6B61" w14:textId="47305C8D" w:rsidR="00DD25D6" w:rsidRPr="00447E5C" w:rsidRDefault="00DD25D6"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447E5C">
        <w:rPr>
          <w:rFonts w:ascii="Arial" w:eastAsia="Times New Roman" w:hAnsi="Arial" w:cs="Arial"/>
          <w:b/>
          <w:bCs/>
          <w:color w:val="000000"/>
          <w:sz w:val="18"/>
          <w:szCs w:val="18"/>
          <w:lang w:eastAsia="sl-SI"/>
        </w:rPr>
        <w:t>člen</w:t>
      </w:r>
    </w:p>
    <w:p w14:paraId="1DC4969C" w14:textId="57184E17" w:rsidR="003C11B2" w:rsidRPr="00447E5C"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sidRPr="00447E5C">
        <w:rPr>
          <w:rFonts w:ascii="Arial" w:eastAsia="Times New Roman" w:hAnsi="Arial" w:cs="Arial"/>
          <w:b/>
          <w:sz w:val="18"/>
          <w:szCs w:val="18"/>
          <w:lang w:eastAsia="sl-SI"/>
        </w:rPr>
        <w:t>(Razvezni pogoj)</w:t>
      </w:r>
      <w:r w:rsidR="00FF3613" w:rsidRPr="00447E5C">
        <w:rPr>
          <w:rFonts w:ascii="Arial" w:eastAsia="Times New Roman" w:hAnsi="Arial" w:cs="Arial"/>
          <w:b/>
          <w:sz w:val="18"/>
          <w:szCs w:val="18"/>
          <w:lang w:eastAsia="sl-SI"/>
        </w:rPr>
        <w:t xml:space="preserve">  </w:t>
      </w:r>
    </w:p>
    <w:p w14:paraId="69A2D223" w14:textId="77777777" w:rsidR="003C11B2" w:rsidRPr="00447E5C"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447E5C" w:rsidRDefault="003C11B2" w:rsidP="003C11B2">
      <w:pPr>
        <w:spacing w:after="0" w:line="276" w:lineRule="auto"/>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447E5C" w:rsidRDefault="003C11B2" w:rsidP="00F51280">
      <w:pPr>
        <w:numPr>
          <w:ilvl w:val="0"/>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447E5C">
        <w:rPr>
          <w:rFonts w:ascii="Arial" w:eastAsia="Times New Roman" w:hAnsi="Arial" w:cs="Arial"/>
          <w:sz w:val="18"/>
          <w:szCs w:val="18"/>
          <w:lang w:eastAsia="sl-SI"/>
        </w:rPr>
        <w:t>okoljske</w:t>
      </w:r>
      <w:proofErr w:type="spellEnd"/>
      <w:r w:rsidRPr="00447E5C">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447E5C" w:rsidRDefault="003C11B2" w:rsidP="00F51280">
      <w:pPr>
        <w:numPr>
          <w:ilvl w:val="0"/>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447E5C" w:rsidRDefault="003C11B2" w:rsidP="00F51280">
      <w:pPr>
        <w:numPr>
          <w:ilvl w:val="1"/>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plačilom za delo, </w:t>
      </w:r>
    </w:p>
    <w:p w14:paraId="344B4D5C" w14:textId="77777777" w:rsidR="003C11B2" w:rsidRPr="00447E5C" w:rsidRDefault="003C11B2" w:rsidP="00F51280">
      <w:pPr>
        <w:numPr>
          <w:ilvl w:val="1"/>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delovnim časom, </w:t>
      </w:r>
    </w:p>
    <w:p w14:paraId="47E37F1D" w14:textId="77777777" w:rsidR="003C11B2" w:rsidRPr="00447E5C" w:rsidRDefault="003C11B2" w:rsidP="00F51280">
      <w:pPr>
        <w:numPr>
          <w:ilvl w:val="1"/>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počitki, </w:t>
      </w:r>
    </w:p>
    <w:p w14:paraId="7D905A51" w14:textId="77777777" w:rsidR="003C11B2" w:rsidRPr="00447E5C" w:rsidRDefault="003C11B2" w:rsidP="00F51280">
      <w:pPr>
        <w:numPr>
          <w:ilvl w:val="1"/>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447E5C" w:rsidRDefault="003C11B2" w:rsidP="00F51280">
      <w:pPr>
        <w:numPr>
          <w:ilvl w:val="1"/>
          <w:numId w:val="31"/>
        </w:numPr>
        <w:spacing w:after="0" w:line="276" w:lineRule="auto"/>
        <w:contextualSpacing/>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v zvezi z zaposlovanjem na črno</w:t>
      </w:r>
    </w:p>
    <w:p w14:paraId="7BF6C207" w14:textId="77777777" w:rsidR="003C11B2" w:rsidRPr="00447E5C" w:rsidRDefault="003C11B2" w:rsidP="003C11B2">
      <w:pPr>
        <w:spacing w:after="0" w:line="276" w:lineRule="auto"/>
        <w:ind w:left="708" w:firstLine="45"/>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447E5C" w:rsidRDefault="003C11B2" w:rsidP="003C11B2">
      <w:pPr>
        <w:spacing w:after="160" w:line="276" w:lineRule="auto"/>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447E5C" w:rsidRDefault="003C11B2" w:rsidP="003C11B2">
      <w:pPr>
        <w:spacing w:after="160" w:line="276" w:lineRule="auto"/>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 xml:space="preserve">Dobavitelj lahko v roku, ki ga bo določil naročnik, ki pa ne sme biti daljši kot 15 dni, predloži dokaze, da je sprejel zadostne ukrepe, s katerimi lahko dokaže svojo zanesljivost kljub obstoju kršitev. </w:t>
      </w:r>
    </w:p>
    <w:p w14:paraId="21C3039D" w14:textId="0D0074FC" w:rsidR="003C11B2" w:rsidRPr="00447E5C" w:rsidRDefault="003C11B2" w:rsidP="003C11B2">
      <w:pPr>
        <w:spacing w:after="0" w:line="276" w:lineRule="auto"/>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447E5C"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447E5C">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33659A9" w:rsidR="003C11B2" w:rsidRPr="007128D1" w:rsidRDefault="003C11B2"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t>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8A3542" w14:textId="77777777" w:rsidR="00326025" w:rsidRDefault="00326025" w:rsidP="00DD25D6">
      <w:pPr>
        <w:autoSpaceDE w:val="0"/>
        <w:autoSpaceDN w:val="0"/>
        <w:adjustRightInd w:val="0"/>
        <w:spacing w:after="0" w:line="240" w:lineRule="auto"/>
        <w:jc w:val="both"/>
        <w:rPr>
          <w:rFonts w:ascii="Arial" w:eastAsia="Times New Roman" w:hAnsi="Arial" w:cs="Arial"/>
          <w:sz w:val="18"/>
          <w:szCs w:val="18"/>
          <w:lang w:eastAsia="sl-SI"/>
        </w:rPr>
      </w:pPr>
    </w:p>
    <w:p w14:paraId="2898605A" w14:textId="77777777" w:rsidR="00326025" w:rsidRDefault="00326025" w:rsidP="00DD25D6">
      <w:pPr>
        <w:autoSpaceDE w:val="0"/>
        <w:autoSpaceDN w:val="0"/>
        <w:adjustRightInd w:val="0"/>
        <w:spacing w:after="0" w:line="240" w:lineRule="auto"/>
        <w:jc w:val="both"/>
        <w:rPr>
          <w:rFonts w:ascii="Arial" w:eastAsia="Times New Roman" w:hAnsi="Arial" w:cs="Arial"/>
          <w:sz w:val="18"/>
          <w:szCs w:val="18"/>
          <w:lang w:eastAsia="sl-SI"/>
        </w:rPr>
      </w:pPr>
    </w:p>
    <w:p w14:paraId="570624F7" w14:textId="77777777" w:rsidR="00326025" w:rsidRDefault="00326025"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0E377C5C" w:rsidR="00627D98" w:rsidRPr="007128D1" w:rsidRDefault="00052F27"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7128D1">
        <w:rPr>
          <w:rFonts w:ascii="Arial" w:eastAsia="Times New Roman" w:hAnsi="Arial" w:cs="Arial"/>
          <w:b/>
          <w:bCs/>
          <w:color w:val="000000"/>
          <w:sz w:val="18"/>
          <w:szCs w:val="18"/>
          <w:lang w:eastAsia="sl-SI"/>
        </w:rPr>
        <w:lastRenderedPageBreak/>
        <w:t>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Pr="007E6EA2"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7E6EA2">
        <w:rPr>
          <w:rFonts w:ascii="Arial" w:eastAsia="Times New Roman" w:hAnsi="Arial" w:cs="Arial"/>
          <w:sz w:val="18"/>
          <w:szCs w:val="18"/>
          <w:lang w:eastAsia="sl-SI"/>
        </w:rPr>
        <w:t xml:space="preserve">Skrbnik okvirnega sporazuma </w:t>
      </w:r>
      <w:r w:rsidR="001011E2" w:rsidRPr="007E6EA2">
        <w:rPr>
          <w:rFonts w:ascii="Arial" w:eastAsia="Times New Roman" w:hAnsi="Arial" w:cs="Arial"/>
          <w:sz w:val="18"/>
          <w:szCs w:val="18"/>
          <w:lang w:eastAsia="sl-SI"/>
        </w:rPr>
        <w:t>in kontaktna oseba na</w:t>
      </w:r>
      <w:r w:rsidRPr="007E6EA2">
        <w:rPr>
          <w:rFonts w:ascii="Arial" w:eastAsia="Times New Roman" w:hAnsi="Arial" w:cs="Arial"/>
          <w:sz w:val="18"/>
          <w:szCs w:val="18"/>
          <w:lang w:eastAsia="sl-SI"/>
        </w:rPr>
        <w:t xml:space="preserve"> strani naročnika je</w:t>
      </w:r>
      <w:r w:rsidR="005F1773" w:rsidRPr="007E6EA2">
        <w:rPr>
          <w:rFonts w:ascii="Arial" w:eastAsia="Times New Roman" w:hAnsi="Arial" w:cs="Arial"/>
          <w:b/>
          <w:bCs/>
          <w:sz w:val="18"/>
          <w:szCs w:val="18"/>
          <w:lang w:eastAsia="sl-SI"/>
        </w:rPr>
        <w:t>__________________________</w:t>
      </w:r>
      <w:r w:rsidR="001011E2" w:rsidRPr="007E6EA2">
        <w:rPr>
          <w:rFonts w:ascii="Arial" w:eastAsia="Times New Roman" w:hAnsi="Arial" w:cs="Arial"/>
          <w:bCs/>
          <w:sz w:val="18"/>
          <w:szCs w:val="18"/>
          <w:lang w:eastAsia="sl-SI"/>
        </w:rPr>
        <w:t xml:space="preserve">, ki bo dobaviteljem </w:t>
      </w:r>
      <w:bookmarkStart w:id="27" w:name="_Hlk53736897"/>
      <w:r w:rsidR="001011E2" w:rsidRPr="007E6EA2">
        <w:rPr>
          <w:rFonts w:ascii="Arial" w:eastAsia="Times New Roman" w:hAnsi="Arial" w:cs="Arial"/>
          <w:bCs/>
          <w:sz w:val="18"/>
          <w:szCs w:val="18"/>
          <w:lang w:eastAsia="sl-SI"/>
        </w:rPr>
        <w:t>dosegljiva:</w:t>
      </w:r>
    </w:p>
    <w:p w14:paraId="0659543D" w14:textId="76A70AEA" w:rsidR="001011E2" w:rsidRPr="007E6EA2" w:rsidRDefault="001011E2" w:rsidP="00F51280">
      <w:pPr>
        <w:pStyle w:val="Odstavekseznama"/>
        <w:numPr>
          <w:ilvl w:val="0"/>
          <w:numId w:val="21"/>
        </w:numPr>
        <w:autoSpaceDE w:val="0"/>
        <w:autoSpaceDN w:val="0"/>
        <w:adjustRightInd w:val="0"/>
        <w:spacing w:after="0" w:line="240" w:lineRule="auto"/>
        <w:jc w:val="both"/>
        <w:rPr>
          <w:rFonts w:ascii="Arial" w:eastAsia="Times New Roman" w:hAnsi="Arial" w:cs="Arial"/>
          <w:bCs/>
          <w:sz w:val="18"/>
          <w:szCs w:val="18"/>
          <w:lang w:eastAsia="sl-SI"/>
        </w:rPr>
      </w:pPr>
      <w:r w:rsidRPr="007E6EA2">
        <w:rPr>
          <w:rFonts w:ascii="Arial" w:eastAsia="Times New Roman" w:hAnsi="Arial" w:cs="Arial"/>
          <w:bCs/>
          <w:sz w:val="18"/>
          <w:szCs w:val="18"/>
          <w:lang w:eastAsia="sl-SI"/>
        </w:rPr>
        <w:t>na telefonski številki: __________________</w:t>
      </w:r>
    </w:p>
    <w:p w14:paraId="4AB9B990" w14:textId="7FDE16A4" w:rsidR="001011E2" w:rsidRPr="007E6EA2" w:rsidRDefault="001011E2" w:rsidP="00F51280">
      <w:pPr>
        <w:pStyle w:val="Odstavekseznama"/>
        <w:numPr>
          <w:ilvl w:val="0"/>
          <w:numId w:val="21"/>
        </w:numPr>
        <w:autoSpaceDE w:val="0"/>
        <w:autoSpaceDN w:val="0"/>
        <w:adjustRightInd w:val="0"/>
        <w:spacing w:after="0" w:line="240" w:lineRule="auto"/>
        <w:jc w:val="both"/>
        <w:rPr>
          <w:rFonts w:ascii="Arial" w:eastAsia="Times New Roman" w:hAnsi="Arial" w:cs="Arial"/>
          <w:bCs/>
          <w:sz w:val="18"/>
          <w:szCs w:val="18"/>
          <w:lang w:eastAsia="sl-SI"/>
        </w:rPr>
      </w:pPr>
      <w:r w:rsidRPr="007E6EA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F51280">
      <w:pPr>
        <w:pStyle w:val="Odstavekseznama"/>
        <w:numPr>
          <w:ilvl w:val="0"/>
          <w:numId w:val="2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F51280">
      <w:pPr>
        <w:pStyle w:val="Odstavekseznama"/>
        <w:numPr>
          <w:ilvl w:val="0"/>
          <w:numId w:val="2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F51280">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F51280">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7041666E" w14:textId="77777777" w:rsidR="007E6EA2" w:rsidRDefault="007E6EA2" w:rsidP="00F51280">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p>
    <w:bookmarkEnd w:id="26"/>
    <w:bookmarkEnd w:id="27"/>
    <w:p w14:paraId="4C724866" w14:textId="4FD5FA9D" w:rsidR="00A24321" w:rsidRPr="004B37F6" w:rsidRDefault="00A24321"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4B37F6">
        <w:rPr>
          <w:rFonts w:ascii="Arial" w:eastAsia="Times New Roman" w:hAnsi="Arial" w:cs="Arial"/>
          <w:b/>
          <w:bCs/>
          <w:color w:val="000000"/>
          <w:sz w:val="18"/>
          <w:szCs w:val="18"/>
          <w:lang w:eastAsia="sl-SI"/>
        </w:rPr>
        <w:t>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21BF1816" w:rsidR="00A24321" w:rsidRPr="004B37F6" w:rsidRDefault="00A24321"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4B37F6">
        <w:rPr>
          <w:rFonts w:ascii="Arial" w:eastAsia="Times New Roman" w:hAnsi="Arial" w:cs="Arial"/>
          <w:b/>
          <w:bCs/>
          <w:color w:val="000000"/>
          <w:sz w:val="18"/>
          <w:szCs w:val="18"/>
          <w:lang w:eastAsia="sl-SI"/>
        </w:rPr>
        <w:t>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0611AEF1" w:rsidR="00DD25D6" w:rsidRPr="004B37F6" w:rsidRDefault="005515F1"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4B37F6">
        <w:rPr>
          <w:rFonts w:ascii="Arial" w:eastAsia="Times New Roman" w:hAnsi="Arial" w:cs="Arial"/>
          <w:b/>
          <w:bCs/>
          <w:color w:val="000000"/>
          <w:sz w:val="18"/>
          <w:szCs w:val="18"/>
          <w:lang w:eastAsia="sl-SI"/>
        </w:rPr>
        <w:t>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70701885"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4B37F6">
        <w:rPr>
          <w:rFonts w:ascii="Arial" w:eastAsia="Times New Roman" w:hAnsi="Arial" w:cs="Arial"/>
          <w:bCs/>
          <w:sz w:val="18"/>
          <w:szCs w:val="18"/>
          <w:lang w:eastAsia="sl-SI"/>
        </w:rPr>
        <w:t>treh</w:t>
      </w:r>
      <w:r w:rsidR="00A24321">
        <w:rPr>
          <w:rFonts w:ascii="Arial" w:eastAsia="Times New Roman" w:hAnsi="Arial" w:cs="Arial"/>
          <w:bCs/>
          <w:sz w:val="18"/>
          <w:szCs w:val="18"/>
          <w:lang w:eastAsia="sl-SI"/>
        </w:rPr>
        <w:t xml:space="preserve"> (</w:t>
      </w:r>
      <w:r w:rsidR="004B37F6">
        <w:rPr>
          <w:rFonts w:ascii="Arial" w:eastAsia="Times New Roman" w:hAnsi="Arial" w:cs="Arial"/>
          <w:bCs/>
          <w:sz w:val="18"/>
          <w:szCs w:val="18"/>
          <w:lang w:eastAsia="sl-SI"/>
        </w:rPr>
        <w:t>3</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08B9635B" w:rsidR="00A24321" w:rsidRPr="004B37F6" w:rsidRDefault="00A24321" w:rsidP="00F51280">
      <w:pPr>
        <w:pStyle w:val="Odstavekseznama"/>
        <w:numPr>
          <w:ilvl w:val="0"/>
          <w:numId w:val="28"/>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4B37F6">
        <w:rPr>
          <w:rFonts w:ascii="Arial" w:eastAsia="Times New Roman" w:hAnsi="Arial" w:cs="Arial"/>
          <w:b/>
          <w:bCs/>
          <w:color w:val="000000"/>
          <w:sz w:val="18"/>
          <w:szCs w:val="18"/>
          <w:lang w:eastAsia="sl-SI"/>
        </w:rPr>
        <w:t>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7E6EA2"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7E6EA2">
        <w:rPr>
          <w:rFonts w:ascii="Arial" w:eastAsia="Times New Roman" w:hAnsi="Arial" w:cs="Arial"/>
          <w:sz w:val="18"/>
          <w:szCs w:val="18"/>
          <w:lang w:eastAsia="sl-SI"/>
        </w:rPr>
        <w:t>Kraj in datum, ____________________</w:t>
      </w:r>
    </w:p>
    <w:p w14:paraId="0BABF509" w14:textId="77777777" w:rsidR="005116E9" w:rsidRPr="007E6EA2"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7E6EA2"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7E6EA2">
        <w:rPr>
          <w:rFonts w:ascii="Arial" w:eastAsia="Times New Roman" w:hAnsi="Arial" w:cs="Arial"/>
          <w:sz w:val="18"/>
          <w:szCs w:val="18"/>
          <w:lang w:eastAsia="sl-SI"/>
        </w:rPr>
        <w:t xml:space="preserve">Dobavitelj:  </w:t>
      </w:r>
    </w:p>
    <w:p w14:paraId="6E7F33CB" w14:textId="77777777" w:rsidR="005116E9" w:rsidRPr="007E6EA2"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p>
    <w:p w14:paraId="504AAC9A" w14:textId="77777777" w:rsidR="005116E9" w:rsidRPr="007E6EA2"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Pr="007E6EA2"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Pr="007E6EA2"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Pr="007E6EA2"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7E6EA2"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b/>
          <w:sz w:val="18"/>
          <w:szCs w:val="18"/>
          <w:lang w:eastAsia="sl-SI"/>
        </w:rPr>
        <w:tab/>
      </w:r>
      <w:r w:rsidRPr="007E6EA2">
        <w:rPr>
          <w:rFonts w:ascii="Arial" w:eastAsia="Times New Roman" w:hAnsi="Arial" w:cs="Arial"/>
          <w:sz w:val="18"/>
          <w:szCs w:val="18"/>
          <w:lang w:eastAsia="sl-SI"/>
        </w:rPr>
        <w:t>Kraj in datum, ____________________</w:t>
      </w:r>
    </w:p>
    <w:p w14:paraId="38ECF2EB" w14:textId="77777777" w:rsidR="005116E9" w:rsidRPr="007E6EA2"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7E6EA2">
        <w:rPr>
          <w:rFonts w:ascii="Arial" w:eastAsia="Times New Roman" w:hAnsi="Arial" w:cs="Arial"/>
          <w:sz w:val="18"/>
          <w:szCs w:val="18"/>
          <w:lang w:eastAsia="sl-SI"/>
        </w:rPr>
        <w:t>Dobavitelj:</w:t>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lastRenderedPageBreak/>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9211F" w14:textId="77777777" w:rsidR="0074416E" w:rsidRDefault="0074416E" w:rsidP="006975C6">
      <w:pPr>
        <w:spacing w:after="0" w:line="240" w:lineRule="auto"/>
      </w:pPr>
      <w:r>
        <w:separator/>
      </w:r>
    </w:p>
  </w:endnote>
  <w:endnote w:type="continuationSeparator" w:id="0">
    <w:p w14:paraId="343C5862" w14:textId="77777777" w:rsidR="0074416E" w:rsidRDefault="0074416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w:t>
        </w:r>
        <w:r>
          <w:rPr>
            <w:rFonts w:ascii="Arial" w:hAnsi="Arial" w:cs="Arial"/>
            <w:noProof/>
          </w:rPr>
          <w:t>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2F2B" w14:textId="77777777" w:rsidR="0074416E" w:rsidRDefault="0074416E" w:rsidP="006975C6">
      <w:pPr>
        <w:spacing w:after="0" w:line="240" w:lineRule="auto"/>
      </w:pPr>
      <w:r>
        <w:separator/>
      </w:r>
    </w:p>
  </w:footnote>
  <w:footnote w:type="continuationSeparator" w:id="0">
    <w:p w14:paraId="1DF7A9B4" w14:textId="77777777" w:rsidR="0074416E" w:rsidRDefault="0074416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7EBB"/>
    <w:multiLevelType w:val="hybridMultilevel"/>
    <w:tmpl w:val="5EB6EF64"/>
    <w:lvl w:ilvl="0" w:tplc="04240001">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1FB34F3E"/>
    <w:multiLevelType w:val="hybridMultilevel"/>
    <w:tmpl w:val="85B02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9532E1"/>
    <w:multiLevelType w:val="hybridMultilevel"/>
    <w:tmpl w:val="63FAD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DE23E7D"/>
    <w:multiLevelType w:val="hybridMultilevel"/>
    <w:tmpl w:val="25DA725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894587"/>
    <w:multiLevelType w:val="hybridMultilevel"/>
    <w:tmpl w:val="2E5E28F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7C3560"/>
    <w:multiLevelType w:val="hybridMultilevel"/>
    <w:tmpl w:val="D0EC892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4F1022"/>
    <w:multiLevelType w:val="hybridMultilevel"/>
    <w:tmpl w:val="305C94A6"/>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947">
    <w:abstractNumId w:val="21"/>
  </w:num>
  <w:num w:numId="2" w16cid:durableId="504830567">
    <w:abstractNumId w:val="3"/>
  </w:num>
  <w:num w:numId="3" w16cid:durableId="1001812196">
    <w:abstractNumId w:val="24"/>
  </w:num>
  <w:num w:numId="4" w16cid:durableId="1426799574">
    <w:abstractNumId w:val="12"/>
  </w:num>
  <w:num w:numId="5" w16cid:durableId="760756068">
    <w:abstractNumId w:val="19"/>
  </w:num>
  <w:num w:numId="6" w16cid:durableId="1426807190">
    <w:abstractNumId w:val="16"/>
  </w:num>
  <w:num w:numId="7" w16cid:durableId="1151748904">
    <w:abstractNumId w:val="41"/>
  </w:num>
  <w:num w:numId="8" w16cid:durableId="425421476">
    <w:abstractNumId w:val="10"/>
  </w:num>
  <w:num w:numId="9" w16cid:durableId="1263219536">
    <w:abstractNumId w:val="4"/>
  </w:num>
  <w:num w:numId="10" w16cid:durableId="1181580578">
    <w:abstractNumId w:val="42"/>
  </w:num>
  <w:num w:numId="11" w16cid:durableId="1390805437">
    <w:abstractNumId w:val="37"/>
  </w:num>
  <w:num w:numId="12" w16cid:durableId="987511431">
    <w:abstractNumId w:val="9"/>
  </w:num>
  <w:num w:numId="13" w16cid:durableId="1664964086">
    <w:abstractNumId w:val="34"/>
  </w:num>
  <w:num w:numId="14" w16cid:durableId="1342589647">
    <w:abstractNumId w:val="6"/>
  </w:num>
  <w:num w:numId="15" w16cid:durableId="569923351">
    <w:abstractNumId w:val="31"/>
  </w:num>
  <w:num w:numId="16" w16cid:durableId="747652601">
    <w:abstractNumId w:val="1"/>
  </w:num>
  <w:num w:numId="17" w16cid:durableId="1435983068">
    <w:abstractNumId w:val="38"/>
  </w:num>
  <w:num w:numId="18" w16cid:durableId="581911323">
    <w:abstractNumId w:val="28"/>
  </w:num>
  <w:num w:numId="19" w16cid:durableId="1759905784">
    <w:abstractNumId w:val="17"/>
  </w:num>
  <w:num w:numId="20" w16cid:durableId="1620642830">
    <w:abstractNumId w:val="35"/>
  </w:num>
  <w:num w:numId="21" w16cid:durableId="130246447">
    <w:abstractNumId w:val="26"/>
  </w:num>
  <w:num w:numId="22" w16cid:durableId="1653673919">
    <w:abstractNumId w:val="33"/>
  </w:num>
  <w:num w:numId="23" w16cid:durableId="381027240">
    <w:abstractNumId w:val="7"/>
  </w:num>
  <w:num w:numId="24" w16cid:durableId="885945212">
    <w:abstractNumId w:val="2"/>
  </w:num>
  <w:num w:numId="25" w16cid:durableId="1170484143">
    <w:abstractNumId w:val="14"/>
  </w:num>
  <w:num w:numId="26" w16cid:durableId="1849713035">
    <w:abstractNumId w:val="22"/>
  </w:num>
  <w:num w:numId="27" w16cid:durableId="1226070418">
    <w:abstractNumId w:val="36"/>
  </w:num>
  <w:num w:numId="28" w16cid:durableId="833301664">
    <w:abstractNumId w:val="25"/>
  </w:num>
  <w:num w:numId="29" w16cid:durableId="1402943167">
    <w:abstractNumId w:val="20"/>
  </w:num>
  <w:num w:numId="30" w16cid:durableId="1279529878">
    <w:abstractNumId w:val="13"/>
  </w:num>
  <w:num w:numId="31" w16cid:durableId="1889028123">
    <w:abstractNumId w:val="39"/>
  </w:num>
  <w:num w:numId="32" w16cid:durableId="640579770">
    <w:abstractNumId w:val="32"/>
  </w:num>
  <w:num w:numId="33" w16cid:durableId="1835144261">
    <w:abstractNumId w:val="8"/>
  </w:num>
  <w:num w:numId="34" w16cid:durableId="1015614232">
    <w:abstractNumId w:val="5"/>
  </w:num>
  <w:num w:numId="35" w16cid:durableId="301035111">
    <w:abstractNumId w:val="29"/>
  </w:num>
  <w:num w:numId="36" w16cid:durableId="1688798621">
    <w:abstractNumId w:val="27"/>
  </w:num>
  <w:num w:numId="37" w16cid:durableId="943731292">
    <w:abstractNumId w:val="15"/>
  </w:num>
  <w:num w:numId="38" w16cid:durableId="256643839">
    <w:abstractNumId w:val="23"/>
  </w:num>
  <w:num w:numId="39" w16cid:durableId="1321958436">
    <w:abstractNumId w:val="18"/>
  </w:num>
  <w:num w:numId="40" w16cid:durableId="1560746923">
    <w:abstractNumId w:val="30"/>
  </w:num>
  <w:num w:numId="41" w16cid:durableId="745960430">
    <w:abstractNumId w:val="11"/>
  </w:num>
  <w:num w:numId="42" w16cid:durableId="706028246">
    <w:abstractNumId w:val="0"/>
  </w:num>
  <w:num w:numId="43" w16cid:durableId="1281109580">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05BFE"/>
    <w:rsid w:val="0001495E"/>
    <w:rsid w:val="00014998"/>
    <w:rsid w:val="000154F2"/>
    <w:rsid w:val="00016767"/>
    <w:rsid w:val="00016F77"/>
    <w:rsid w:val="00017AA0"/>
    <w:rsid w:val="0002086C"/>
    <w:rsid w:val="00021212"/>
    <w:rsid w:val="00023752"/>
    <w:rsid w:val="0002397B"/>
    <w:rsid w:val="00027F41"/>
    <w:rsid w:val="00037A49"/>
    <w:rsid w:val="00037E94"/>
    <w:rsid w:val="00042794"/>
    <w:rsid w:val="00042B14"/>
    <w:rsid w:val="00042C4F"/>
    <w:rsid w:val="000432AA"/>
    <w:rsid w:val="00043DDE"/>
    <w:rsid w:val="000441EA"/>
    <w:rsid w:val="000443AF"/>
    <w:rsid w:val="00044E86"/>
    <w:rsid w:val="00046493"/>
    <w:rsid w:val="00052F27"/>
    <w:rsid w:val="00057D64"/>
    <w:rsid w:val="00060AEA"/>
    <w:rsid w:val="00060BAF"/>
    <w:rsid w:val="00062945"/>
    <w:rsid w:val="00067257"/>
    <w:rsid w:val="00070580"/>
    <w:rsid w:val="00076643"/>
    <w:rsid w:val="000771AC"/>
    <w:rsid w:val="00080862"/>
    <w:rsid w:val="0008431E"/>
    <w:rsid w:val="00091A9D"/>
    <w:rsid w:val="0009385E"/>
    <w:rsid w:val="000946F3"/>
    <w:rsid w:val="00095250"/>
    <w:rsid w:val="0009547D"/>
    <w:rsid w:val="00097F4A"/>
    <w:rsid w:val="000A1F28"/>
    <w:rsid w:val="000A3E98"/>
    <w:rsid w:val="000A5F94"/>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325C"/>
    <w:rsid w:val="0012487C"/>
    <w:rsid w:val="00127127"/>
    <w:rsid w:val="001312D7"/>
    <w:rsid w:val="00133908"/>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43B6"/>
    <w:rsid w:val="001876E1"/>
    <w:rsid w:val="001934ED"/>
    <w:rsid w:val="00197639"/>
    <w:rsid w:val="001A0333"/>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AC8"/>
    <w:rsid w:val="00211CB1"/>
    <w:rsid w:val="00226973"/>
    <w:rsid w:val="00231697"/>
    <w:rsid w:val="002332D2"/>
    <w:rsid w:val="002333C2"/>
    <w:rsid w:val="002346C9"/>
    <w:rsid w:val="00236146"/>
    <w:rsid w:val="002376E3"/>
    <w:rsid w:val="00246422"/>
    <w:rsid w:val="0024678A"/>
    <w:rsid w:val="002500B7"/>
    <w:rsid w:val="00250B95"/>
    <w:rsid w:val="002520D3"/>
    <w:rsid w:val="00254D6E"/>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3506"/>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26025"/>
    <w:rsid w:val="00330583"/>
    <w:rsid w:val="00331855"/>
    <w:rsid w:val="0033249E"/>
    <w:rsid w:val="00335EA4"/>
    <w:rsid w:val="00337882"/>
    <w:rsid w:val="00337E4D"/>
    <w:rsid w:val="00340A7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48FA"/>
    <w:rsid w:val="003B5308"/>
    <w:rsid w:val="003C11B2"/>
    <w:rsid w:val="003C53A2"/>
    <w:rsid w:val="003C53DD"/>
    <w:rsid w:val="003C5DCC"/>
    <w:rsid w:val="003C6260"/>
    <w:rsid w:val="003C6365"/>
    <w:rsid w:val="003D01E2"/>
    <w:rsid w:val="003D08B4"/>
    <w:rsid w:val="003D2288"/>
    <w:rsid w:val="003D2A01"/>
    <w:rsid w:val="003D2B41"/>
    <w:rsid w:val="003D4BBE"/>
    <w:rsid w:val="003D6F26"/>
    <w:rsid w:val="003E77C7"/>
    <w:rsid w:val="003F34D2"/>
    <w:rsid w:val="003F7E52"/>
    <w:rsid w:val="0040217E"/>
    <w:rsid w:val="00405C30"/>
    <w:rsid w:val="00411453"/>
    <w:rsid w:val="00416849"/>
    <w:rsid w:val="00417F55"/>
    <w:rsid w:val="00420D44"/>
    <w:rsid w:val="004313D7"/>
    <w:rsid w:val="00432317"/>
    <w:rsid w:val="004347A0"/>
    <w:rsid w:val="004425C6"/>
    <w:rsid w:val="00447E5C"/>
    <w:rsid w:val="00463543"/>
    <w:rsid w:val="00464601"/>
    <w:rsid w:val="004702FB"/>
    <w:rsid w:val="00471503"/>
    <w:rsid w:val="00471A19"/>
    <w:rsid w:val="00473D3E"/>
    <w:rsid w:val="004742A4"/>
    <w:rsid w:val="004749F9"/>
    <w:rsid w:val="00476FF7"/>
    <w:rsid w:val="004776F1"/>
    <w:rsid w:val="00483582"/>
    <w:rsid w:val="00484126"/>
    <w:rsid w:val="00490DF5"/>
    <w:rsid w:val="0049479E"/>
    <w:rsid w:val="00495438"/>
    <w:rsid w:val="00496D43"/>
    <w:rsid w:val="004A2A62"/>
    <w:rsid w:val="004A2E25"/>
    <w:rsid w:val="004A74DD"/>
    <w:rsid w:val="004B060F"/>
    <w:rsid w:val="004B1234"/>
    <w:rsid w:val="004B1820"/>
    <w:rsid w:val="004B37F6"/>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4DD3"/>
    <w:rsid w:val="0053510E"/>
    <w:rsid w:val="005423BF"/>
    <w:rsid w:val="005440B9"/>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178"/>
    <w:rsid w:val="005909C7"/>
    <w:rsid w:val="005A3C10"/>
    <w:rsid w:val="005A72E0"/>
    <w:rsid w:val="005B1C0F"/>
    <w:rsid w:val="005B6195"/>
    <w:rsid w:val="005B6A3D"/>
    <w:rsid w:val="005B6BD4"/>
    <w:rsid w:val="005C3C80"/>
    <w:rsid w:val="005C3FA9"/>
    <w:rsid w:val="005C43DC"/>
    <w:rsid w:val="005C4A5B"/>
    <w:rsid w:val="005C6CC2"/>
    <w:rsid w:val="005D262B"/>
    <w:rsid w:val="005D7E39"/>
    <w:rsid w:val="005F1773"/>
    <w:rsid w:val="005F261A"/>
    <w:rsid w:val="005F2A24"/>
    <w:rsid w:val="005F35A3"/>
    <w:rsid w:val="005F6666"/>
    <w:rsid w:val="005F7AFB"/>
    <w:rsid w:val="005F7E9A"/>
    <w:rsid w:val="00601528"/>
    <w:rsid w:val="006060C7"/>
    <w:rsid w:val="006139A7"/>
    <w:rsid w:val="00614162"/>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57585"/>
    <w:rsid w:val="006613E5"/>
    <w:rsid w:val="00662A46"/>
    <w:rsid w:val="00671C05"/>
    <w:rsid w:val="006737E9"/>
    <w:rsid w:val="006760AA"/>
    <w:rsid w:val="006762B3"/>
    <w:rsid w:val="0067763E"/>
    <w:rsid w:val="0068193B"/>
    <w:rsid w:val="00686594"/>
    <w:rsid w:val="00686BAD"/>
    <w:rsid w:val="0068737D"/>
    <w:rsid w:val="00691449"/>
    <w:rsid w:val="0069526B"/>
    <w:rsid w:val="006975C6"/>
    <w:rsid w:val="006A254C"/>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17A7"/>
    <w:rsid w:val="007068E7"/>
    <w:rsid w:val="00706BDD"/>
    <w:rsid w:val="007109D5"/>
    <w:rsid w:val="007128D1"/>
    <w:rsid w:val="00713D85"/>
    <w:rsid w:val="00714B36"/>
    <w:rsid w:val="007159F0"/>
    <w:rsid w:val="00717838"/>
    <w:rsid w:val="007223D3"/>
    <w:rsid w:val="00723964"/>
    <w:rsid w:val="0072524E"/>
    <w:rsid w:val="00727575"/>
    <w:rsid w:val="00740182"/>
    <w:rsid w:val="00743D6B"/>
    <w:rsid w:val="0074416E"/>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6EA2"/>
    <w:rsid w:val="007E7244"/>
    <w:rsid w:val="007F0B8D"/>
    <w:rsid w:val="007F1258"/>
    <w:rsid w:val="007F186B"/>
    <w:rsid w:val="007F194D"/>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1002"/>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555A"/>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5F1"/>
    <w:rsid w:val="009E7E51"/>
    <w:rsid w:val="009F1EC0"/>
    <w:rsid w:val="009F579A"/>
    <w:rsid w:val="00A01F5C"/>
    <w:rsid w:val="00A074E0"/>
    <w:rsid w:val="00A11567"/>
    <w:rsid w:val="00A1536A"/>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B7D29"/>
    <w:rsid w:val="00AC0622"/>
    <w:rsid w:val="00AC1E9B"/>
    <w:rsid w:val="00AC4FBC"/>
    <w:rsid w:val="00AD292A"/>
    <w:rsid w:val="00AD45D4"/>
    <w:rsid w:val="00AD469C"/>
    <w:rsid w:val="00AF1C0D"/>
    <w:rsid w:val="00AF36DA"/>
    <w:rsid w:val="00AF451C"/>
    <w:rsid w:val="00AF6B61"/>
    <w:rsid w:val="00AF7FB0"/>
    <w:rsid w:val="00AF7FF9"/>
    <w:rsid w:val="00B00613"/>
    <w:rsid w:val="00B032C1"/>
    <w:rsid w:val="00B03882"/>
    <w:rsid w:val="00B05760"/>
    <w:rsid w:val="00B05771"/>
    <w:rsid w:val="00B13E16"/>
    <w:rsid w:val="00B14B09"/>
    <w:rsid w:val="00B169F3"/>
    <w:rsid w:val="00B2338C"/>
    <w:rsid w:val="00B25934"/>
    <w:rsid w:val="00B35942"/>
    <w:rsid w:val="00B36CD0"/>
    <w:rsid w:val="00B37F16"/>
    <w:rsid w:val="00B426F6"/>
    <w:rsid w:val="00B43A67"/>
    <w:rsid w:val="00B508B6"/>
    <w:rsid w:val="00B51B0A"/>
    <w:rsid w:val="00B5220B"/>
    <w:rsid w:val="00B535CB"/>
    <w:rsid w:val="00B6382B"/>
    <w:rsid w:val="00B6413F"/>
    <w:rsid w:val="00B6525C"/>
    <w:rsid w:val="00B73005"/>
    <w:rsid w:val="00B7380A"/>
    <w:rsid w:val="00B73FD4"/>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0F27"/>
    <w:rsid w:val="00BD2BE3"/>
    <w:rsid w:val="00BD2F84"/>
    <w:rsid w:val="00BD3FC1"/>
    <w:rsid w:val="00BD4C0D"/>
    <w:rsid w:val="00BD5190"/>
    <w:rsid w:val="00BD695C"/>
    <w:rsid w:val="00BE0294"/>
    <w:rsid w:val="00BE4728"/>
    <w:rsid w:val="00BE6E78"/>
    <w:rsid w:val="00BE7087"/>
    <w:rsid w:val="00BF1C32"/>
    <w:rsid w:val="00BF276D"/>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53C3"/>
    <w:rsid w:val="00C27AC6"/>
    <w:rsid w:val="00C315C9"/>
    <w:rsid w:val="00C32891"/>
    <w:rsid w:val="00C40152"/>
    <w:rsid w:val="00C41BAC"/>
    <w:rsid w:val="00C430E8"/>
    <w:rsid w:val="00C43732"/>
    <w:rsid w:val="00C46D46"/>
    <w:rsid w:val="00C472E3"/>
    <w:rsid w:val="00C4793C"/>
    <w:rsid w:val="00C55D29"/>
    <w:rsid w:val="00C56373"/>
    <w:rsid w:val="00C563C0"/>
    <w:rsid w:val="00C6216A"/>
    <w:rsid w:val="00C64255"/>
    <w:rsid w:val="00C65C1F"/>
    <w:rsid w:val="00C71F93"/>
    <w:rsid w:val="00C7445A"/>
    <w:rsid w:val="00C745BC"/>
    <w:rsid w:val="00C76D3F"/>
    <w:rsid w:val="00C80277"/>
    <w:rsid w:val="00C80624"/>
    <w:rsid w:val="00C83C4B"/>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690E"/>
    <w:rsid w:val="00D7788E"/>
    <w:rsid w:val="00D77C3E"/>
    <w:rsid w:val="00D82CC3"/>
    <w:rsid w:val="00D83326"/>
    <w:rsid w:val="00D833B0"/>
    <w:rsid w:val="00D860AC"/>
    <w:rsid w:val="00D875DB"/>
    <w:rsid w:val="00D915B8"/>
    <w:rsid w:val="00D9311A"/>
    <w:rsid w:val="00D931BF"/>
    <w:rsid w:val="00D968D5"/>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0E22"/>
    <w:rsid w:val="00E71C9A"/>
    <w:rsid w:val="00E807DF"/>
    <w:rsid w:val="00E81FD0"/>
    <w:rsid w:val="00E82639"/>
    <w:rsid w:val="00E832AC"/>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4C6A"/>
    <w:rsid w:val="00EF76E1"/>
    <w:rsid w:val="00F04CF6"/>
    <w:rsid w:val="00F16441"/>
    <w:rsid w:val="00F16647"/>
    <w:rsid w:val="00F22B99"/>
    <w:rsid w:val="00F35594"/>
    <w:rsid w:val="00F45A82"/>
    <w:rsid w:val="00F51280"/>
    <w:rsid w:val="00F55723"/>
    <w:rsid w:val="00F60761"/>
    <w:rsid w:val="00F660A1"/>
    <w:rsid w:val="00F76F87"/>
    <w:rsid w:val="00F776A0"/>
    <w:rsid w:val="00F833E9"/>
    <w:rsid w:val="00F83F3C"/>
    <w:rsid w:val="00F84396"/>
    <w:rsid w:val="00F851F3"/>
    <w:rsid w:val="00F976E3"/>
    <w:rsid w:val="00FA1DBE"/>
    <w:rsid w:val="00FB1F3F"/>
    <w:rsid w:val="00FB2BA3"/>
    <w:rsid w:val="00FB2D6A"/>
    <w:rsid w:val="00FB3258"/>
    <w:rsid w:val="00FB5A8B"/>
    <w:rsid w:val="00FC2646"/>
    <w:rsid w:val="00FC307E"/>
    <w:rsid w:val="00FC532C"/>
    <w:rsid w:val="00FD2770"/>
    <w:rsid w:val="00FD3C8C"/>
    <w:rsid w:val="00FD4B36"/>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 w:type="table" w:customStyle="1" w:styleId="Tabelamrea3">
    <w:name w:val="Tabela – mreža3"/>
    <w:basedOn w:val="Navadnatabela"/>
    <w:next w:val="Tabelamrea"/>
    <w:uiPriority w:val="39"/>
    <w:rsid w:val="007128D1"/>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9DDB5324-B13E-4B6E-B01F-58CFA0277324}">
  <ds:schemaRefs>
    <ds:schemaRef ds:uri="http://schemas.microsoft.com/sharepoint/v3/contenttype/forms"/>
  </ds:schemaRefs>
</ds:datastoreItem>
</file>

<file path=customXml/itemProps2.xml><?xml version="1.0" encoding="utf-8"?>
<ds:datastoreItem xmlns:ds="http://schemas.openxmlformats.org/officeDocument/2006/customXml" ds:itemID="{1788C457-6DB0-48A4-8864-116C3EEAF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customXml/itemProps4.xml><?xml version="1.0" encoding="utf-8"?>
<ds:datastoreItem xmlns:ds="http://schemas.openxmlformats.org/officeDocument/2006/customXml" ds:itemID="{1FB7AAA1-E0A1-4D29-8C1D-CF36325AEFC7}">
  <ds:schemaRefs>
    <ds:schemaRef ds:uri="http://schemas.microsoft.com/office/2006/metadata/properties"/>
    <ds:schemaRef ds:uri="http://schemas.microsoft.com/office/infopath/2007/PartnerControls"/>
    <ds:schemaRef ds:uri="aef465bf-a87d-4dc6-ab5f-5480a5bfaa4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7882</Words>
  <Characters>44931</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2026-04-22T13:16:00Z</cp:lastPrinted>
  <dcterms:created xsi:type="dcterms:W3CDTF">2026-04-22T13:17:00Z</dcterms:created>
  <dcterms:modified xsi:type="dcterms:W3CDTF">2026-04-22T13:17:00Z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