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FE61" w14:textId="77777777" w:rsidR="00463523" w:rsidRPr="00FD415D" w:rsidRDefault="00463523" w:rsidP="00BE1484">
      <w:pPr>
        <w:shd w:val="clear" w:color="auto" w:fill="BDD6EE"/>
        <w:jc w:val="center"/>
        <w:rPr>
          <w:b/>
          <w:sz w:val="28"/>
          <w:szCs w:val="28"/>
        </w:rPr>
      </w:pPr>
      <w:r w:rsidRPr="00FD415D">
        <w:rPr>
          <w:b/>
          <w:sz w:val="28"/>
          <w:szCs w:val="28"/>
        </w:rPr>
        <w:t>POTRDILO</w:t>
      </w:r>
    </w:p>
    <w:p w14:paraId="73DA7EBD" w14:textId="77777777" w:rsidR="00463523" w:rsidRPr="00FD415D" w:rsidRDefault="00463523" w:rsidP="00BE1484">
      <w:pPr>
        <w:shd w:val="clear" w:color="auto" w:fill="BDD6EE"/>
        <w:jc w:val="center"/>
        <w:rPr>
          <w:b/>
          <w:sz w:val="28"/>
          <w:szCs w:val="28"/>
        </w:rPr>
      </w:pPr>
      <w:r w:rsidRPr="00FD415D">
        <w:rPr>
          <w:b/>
          <w:sz w:val="28"/>
          <w:szCs w:val="28"/>
        </w:rPr>
        <w:t>o kadrovski sposobnosti</w:t>
      </w:r>
    </w:p>
    <w:p w14:paraId="203D1F02" w14:textId="77777777" w:rsidR="00463523" w:rsidRDefault="00463523" w:rsidP="00F0242D">
      <w:pPr>
        <w:jc w:val="center"/>
        <w:rPr>
          <w:b/>
          <w:sz w:val="24"/>
        </w:rPr>
      </w:pPr>
    </w:p>
    <w:p w14:paraId="63DB5D6D" w14:textId="77777777" w:rsidR="00463523" w:rsidRDefault="00463523" w:rsidP="003878AA">
      <w:pPr>
        <w:rPr>
          <w:szCs w:val="20"/>
        </w:rPr>
      </w:pPr>
      <w:r w:rsidRPr="00F92858">
        <w:rPr>
          <w:szCs w:val="20"/>
        </w:rPr>
        <w:t>Ponudnik mora zagotoviti strokovno osebje za izvedbo tega javnega naročila, in sicer najmanj naslednje strokovnjake, ki morajo izpolnjevati naslednje pogoje:</w:t>
      </w:r>
    </w:p>
    <w:p w14:paraId="719C064C" w14:textId="77777777" w:rsidR="00463523" w:rsidRPr="00F92858" w:rsidRDefault="00463523" w:rsidP="00F0242D">
      <w:pPr>
        <w:jc w:val="both"/>
        <w:rPr>
          <w:rFonts w:cs="Arial"/>
          <w:szCs w:val="20"/>
        </w:rPr>
      </w:pPr>
    </w:p>
    <w:p w14:paraId="09AA7A70" w14:textId="77777777" w:rsidR="00463523" w:rsidRPr="004D23DE" w:rsidRDefault="00463523" w:rsidP="004B3078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 w:val="16"/>
          <w:szCs w:val="16"/>
        </w:rPr>
      </w:pPr>
      <w:r w:rsidRPr="004D23DE">
        <w:rPr>
          <w:rFonts w:cs="Arial"/>
          <w:b/>
          <w:bCs/>
          <w:sz w:val="16"/>
          <w:szCs w:val="16"/>
        </w:rPr>
        <w:t>Vpiši in/ali ustrezno označi!</w:t>
      </w:r>
      <w:r>
        <w:rPr>
          <w:rFonts w:cs="Arial"/>
          <w:b/>
          <w:bCs/>
          <w:sz w:val="16"/>
          <w:szCs w:val="16"/>
        </w:rPr>
        <w:t xml:space="preserve"> Potrdilo je potrebno izpolniti za vsakega posameznika.</w:t>
      </w:r>
    </w:p>
    <w:p w14:paraId="6C27D2A8" w14:textId="77777777" w:rsidR="00463523" w:rsidRPr="00F92858" w:rsidRDefault="00463523" w:rsidP="003878AA">
      <w:pPr>
        <w:ind w:left="360"/>
        <w:rPr>
          <w:szCs w:val="20"/>
        </w:rPr>
      </w:pPr>
    </w:p>
    <w:p w14:paraId="4EC96B2B" w14:textId="77777777" w:rsidR="00463523" w:rsidRDefault="00463523" w:rsidP="00AF29E2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 w:rsidRPr="00F92858">
        <w:rPr>
          <w:sz w:val="40"/>
          <w:szCs w:val="40"/>
        </w:rPr>
        <w:sym w:font="Wingdings" w:char="F06F"/>
      </w:r>
      <w:r>
        <w:rPr>
          <w:sz w:val="40"/>
          <w:szCs w:val="40"/>
        </w:rPr>
        <w:t xml:space="preserve"> </w:t>
      </w:r>
      <w:r>
        <w:rPr>
          <w:rFonts w:cs="Arial"/>
          <w:b/>
          <w:bCs/>
          <w:szCs w:val="20"/>
        </w:rPr>
        <w:t xml:space="preserve">koordinator projekta </w:t>
      </w:r>
    </w:p>
    <w:p w14:paraId="20213F71" w14:textId="77777777" w:rsidR="00463523" w:rsidRDefault="00463523" w:rsidP="00AF29E2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02B8F8AF" w14:textId="77777777" w:rsidTr="00BE1484">
        <w:tc>
          <w:tcPr>
            <w:tcW w:w="2518" w:type="dxa"/>
            <w:shd w:val="clear" w:color="auto" w:fill="BDD6EE"/>
          </w:tcPr>
          <w:p w14:paraId="368B9E54" w14:textId="77777777" w:rsidR="00463523" w:rsidRPr="00074BB4" w:rsidRDefault="00463523" w:rsidP="00B65088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2545D2E9" w14:textId="77777777" w:rsidR="00463523" w:rsidRPr="00F92858" w:rsidRDefault="00463523" w:rsidP="00B65088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794C1A0D" w14:textId="77777777" w:rsidTr="00BE1484">
        <w:tc>
          <w:tcPr>
            <w:tcW w:w="14081" w:type="dxa"/>
            <w:gridSpan w:val="3"/>
            <w:shd w:val="clear" w:color="auto" w:fill="BDD6EE"/>
          </w:tcPr>
          <w:p w14:paraId="0D29025B" w14:textId="77777777" w:rsidR="00463523" w:rsidRPr="00F92858" w:rsidRDefault="00463523" w:rsidP="00815C30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F92858">
              <w:rPr>
                <w:rFonts w:cs="Arial"/>
                <w:b/>
                <w:szCs w:val="20"/>
              </w:rPr>
              <w:t>Izobrazba</w:t>
            </w:r>
            <w:r>
              <w:rPr>
                <w:rFonts w:cs="Arial"/>
                <w:b/>
                <w:szCs w:val="20"/>
              </w:rPr>
              <w:t>:</w:t>
            </w:r>
          </w:p>
        </w:tc>
      </w:tr>
      <w:tr w:rsidR="00463523" w:rsidRPr="00F92858" w14:paraId="10CFB5A7" w14:textId="77777777" w:rsidTr="000A765E">
        <w:tc>
          <w:tcPr>
            <w:tcW w:w="5338" w:type="dxa"/>
            <w:gridSpan w:val="2"/>
          </w:tcPr>
          <w:p w14:paraId="77905002" w14:textId="77777777" w:rsidR="00463523" w:rsidRPr="00F92858" w:rsidRDefault="00463523" w:rsidP="00815C30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Izobrazba po programu:</w:t>
            </w:r>
          </w:p>
        </w:tc>
        <w:tc>
          <w:tcPr>
            <w:tcW w:w="8743" w:type="dxa"/>
          </w:tcPr>
          <w:p w14:paraId="765A51FD" w14:textId="77777777" w:rsidR="00463523" w:rsidRDefault="00463523" w:rsidP="00D248A3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</w:p>
          <w:p w14:paraId="02083B18" w14:textId="77777777" w:rsidR="00463523" w:rsidRPr="00D248A3" w:rsidRDefault="00463523" w:rsidP="00D248A3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14:paraId="0B788869" w14:textId="77777777" w:rsidR="00463523" w:rsidRPr="00074BB4" w:rsidRDefault="00463523">
      <w:pPr>
        <w:rPr>
          <w:sz w:val="16"/>
          <w:szCs w:val="16"/>
        </w:rPr>
      </w:pPr>
      <w:r w:rsidRPr="00074BB4">
        <w:rPr>
          <w:rFonts w:cs="Arial"/>
          <w:bCs/>
          <w:i/>
          <w:sz w:val="16"/>
          <w:szCs w:val="16"/>
        </w:rPr>
        <w:t>Nar</w:t>
      </w:r>
      <w:r>
        <w:rPr>
          <w:rFonts w:cs="Arial"/>
          <w:bCs/>
          <w:i/>
          <w:sz w:val="16"/>
          <w:szCs w:val="16"/>
        </w:rPr>
        <w:t xml:space="preserve">očnik </w:t>
      </w:r>
      <w:r w:rsidRPr="00703DA2">
        <w:rPr>
          <w:rFonts w:cs="Arial"/>
          <w:bCs/>
          <w:i/>
          <w:sz w:val="16"/>
          <w:szCs w:val="16"/>
        </w:rPr>
        <w:t>zahteva najmanj univerzitetno izobraz</w:t>
      </w:r>
      <w:r w:rsidR="002D3FE7">
        <w:rPr>
          <w:rFonts w:cs="Arial"/>
          <w:bCs/>
          <w:i/>
          <w:sz w:val="16"/>
          <w:szCs w:val="16"/>
        </w:rPr>
        <w:t>bo (</w:t>
      </w:r>
      <w:r w:rsidR="00712254">
        <w:rPr>
          <w:rFonts w:cs="Arial"/>
          <w:bCs/>
          <w:i/>
          <w:sz w:val="16"/>
          <w:szCs w:val="16"/>
        </w:rPr>
        <w:t xml:space="preserve"> SOK 8</w:t>
      </w:r>
      <w:r w:rsidR="002D3FE7">
        <w:rPr>
          <w:rFonts w:cs="Arial"/>
          <w:bCs/>
          <w:i/>
          <w:sz w:val="16"/>
          <w:szCs w:val="16"/>
        </w:rPr>
        <w:t>, raven po uredbi 7</w:t>
      </w:r>
      <w:r w:rsidR="00712254">
        <w:rPr>
          <w:rFonts w:cs="Arial"/>
          <w:bCs/>
          <w:i/>
          <w:sz w:val="16"/>
          <w:szCs w:val="16"/>
        </w:rPr>
        <w:t>)</w:t>
      </w:r>
    </w:p>
    <w:p w14:paraId="2A15EC3A" w14:textId="77777777" w:rsidR="00463523" w:rsidRDefault="00463523"/>
    <w:p w14:paraId="26143CDF" w14:textId="77777777" w:rsidR="00463523" w:rsidRDefault="00463523"/>
    <w:tbl>
      <w:tblPr>
        <w:tblpPr w:leftFromText="141" w:rightFromText="141" w:vertAnchor="text" w:horzAnchor="margin" w:tblpY="8"/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81"/>
      </w:tblGrid>
      <w:tr w:rsidR="00463523" w:rsidRPr="00F92858" w14:paraId="7015D177" w14:textId="77777777" w:rsidTr="00713DB8">
        <w:tc>
          <w:tcPr>
            <w:tcW w:w="14081" w:type="dxa"/>
            <w:tcBorders>
              <w:bottom w:val="nil"/>
            </w:tcBorders>
          </w:tcPr>
          <w:p w14:paraId="716FFBA5" w14:textId="77777777" w:rsidR="00463523" w:rsidRPr="00F92858" w:rsidRDefault="00463523" w:rsidP="00713DB8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</w:t>
            </w:r>
            <w:r w:rsidRPr="00F92858">
              <w:rPr>
                <w:rFonts w:cs="Arial"/>
                <w:bCs/>
                <w:szCs w:val="20"/>
              </w:rPr>
              <w:t xml:space="preserve">  Imetnik certifikata*</w:t>
            </w:r>
          </w:p>
        </w:tc>
      </w:tr>
      <w:tr w:rsidR="00463523" w:rsidRPr="00F92858" w14:paraId="652E6A65" w14:textId="77777777" w:rsidTr="00713DB8">
        <w:tc>
          <w:tcPr>
            <w:tcW w:w="14081" w:type="dxa"/>
            <w:tcBorders>
              <w:top w:val="nil"/>
            </w:tcBorders>
          </w:tcPr>
          <w:p w14:paraId="1011AB0F" w14:textId="77777777" w:rsidR="00463523" w:rsidRDefault="00463523" w:rsidP="000F0FAB">
            <w:pPr>
              <w:numPr>
                <w:ilvl w:val="0"/>
                <w:numId w:val="20"/>
              </w:num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vodenje projektov: PMP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713DB8">
              <w:rPr>
                <w:rFonts w:cs="Arial"/>
                <w:szCs w:val="20"/>
              </w:rPr>
              <w:t>ali enakovredno: _____________ (vpiši katero)</w:t>
            </w:r>
          </w:p>
          <w:p w14:paraId="10DC166D" w14:textId="77777777" w:rsidR="00463523" w:rsidRDefault="00463523" w:rsidP="000F0FAB">
            <w:pPr>
              <w:numPr>
                <w:ilvl w:val="0"/>
                <w:numId w:val="20"/>
              </w:num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upravljanje kakovosti:  ITIL Expert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713DB8">
              <w:rPr>
                <w:rFonts w:cs="Arial"/>
                <w:szCs w:val="20"/>
              </w:rPr>
              <w:t>ali enakovredno: _____________ (vpiši katero)</w:t>
            </w:r>
          </w:p>
          <w:p w14:paraId="6654FB02" w14:textId="77777777" w:rsidR="00463523" w:rsidRPr="00F92858" w:rsidRDefault="00463523" w:rsidP="000F0FAB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</w:tc>
      </w:tr>
    </w:tbl>
    <w:p w14:paraId="40B48965" w14:textId="77777777" w:rsidR="00463523" w:rsidRPr="00074BB4" w:rsidRDefault="00463523" w:rsidP="000F0FAB">
      <w:pPr>
        <w:rPr>
          <w:sz w:val="16"/>
          <w:szCs w:val="16"/>
        </w:rPr>
      </w:pPr>
      <w:r w:rsidRPr="00074BB4">
        <w:rPr>
          <w:rFonts w:cs="Arial"/>
          <w:bCs/>
          <w:i/>
          <w:sz w:val="16"/>
          <w:szCs w:val="16"/>
        </w:rPr>
        <w:t>Nar</w:t>
      </w:r>
      <w:r>
        <w:rPr>
          <w:rFonts w:cs="Arial"/>
          <w:bCs/>
          <w:i/>
          <w:sz w:val="16"/>
          <w:szCs w:val="16"/>
        </w:rPr>
        <w:t>očnik zahteva od koordinatorja projekta oba certifikata</w:t>
      </w:r>
    </w:p>
    <w:p w14:paraId="6907C653" w14:textId="77777777" w:rsidR="00463523" w:rsidRDefault="00463523"/>
    <w:p w14:paraId="6A5047CD" w14:textId="77777777" w:rsidR="00463523" w:rsidRDefault="00463523"/>
    <w:p w14:paraId="24DF61A9" w14:textId="77777777" w:rsidR="00463523" w:rsidRDefault="00463523"/>
    <w:p w14:paraId="28B2503C" w14:textId="77777777" w:rsidR="00463523" w:rsidRDefault="00463523"/>
    <w:p w14:paraId="5BBCDE58" w14:textId="77777777" w:rsidR="00463523" w:rsidRDefault="00463523" w:rsidP="0058071B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 w:rsidRPr="00F92858">
        <w:rPr>
          <w:sz w:val="40"/>
          <w:szCs w:val="40"/>
        </w:rPr>
        <w:sym w:font="Wingdings" w:char="F06F"/>
      </w:r>
      <w:r>
        <w:rPr>
          <w:sz w:val="40"/>
          <w:szCs w:val="40"/>
        </w:rPr>
        <w:t xml:space="preserve"> </w:t>
      </w:r>
      <w:r>
        <w:rPr>
          <w:rFonts w:cs="Arial"/>
          <w:b/>
          <w:bCs/>
          <w:szCs w:val="20"/>
        </w:rPr>
        <w:t xml:space="preserve">vsaj štiri strokovnjake z najmanj tremi leti delovnih izkušenj z razvojem informacijskih rešitev  </w:t>
      </w:r>
    </w:p>
    <w:p w14:paraId="77AAB9EC" w14:textId="77777777" w:rsidR="00463523" w:rsidRDefault="00463523" w:rsidP="0058071B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6BAB7869" w14:textId="77777777" w:rsidR="00463523" w:rsidRDefault="00463523" w:rsidP="0058071B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1)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35E4FC45" w14:textId="77777777" w:rsidTr="00BB3C66">
        <w:tc>
          <w:tcPr>
            <w:tcW w:w="2518" w:type="dxa"/>
            <w:shd w:val="clear" w:color="auto" w:fill="BDD6EE"/>
          </w:tcPr>
          <w:p w14:paraId="2C3740B8" w14:textId="77777777" w:rsidR="00463523" w:rsidRPr="00074BB4" w:rsidRDefault="00463523" w:rsidP="00B8224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 xml:space="preserve">Ime in </w:t>
            </w:r>
            <w:r w:rsidRPr="00BE1484">
              <w:rPr>
                <w:rFonts w:cs="Arial"/>
                <w:b/>
                <w:bCs/>
                <w:szCs w:val="20"/>
                <w:shd w:val="clear" w:color="auto" w:fill="BDD6EE"/>
              </w:rPr>
              <w:t>priimek:</w:t>
            </w:r>
          </w:p>
        </w:tc>
        <w:tc>
          <w:tcPr>
            <w:tcW w:w="11563" w:type="dxa"/>
            <w:gridSpan w:val="2"/>
          </w:tcPr>
          <w:p w14:paraId="5EBA8DF6" w14:textId="77777777" w:rsidR="00463523" w:rsidRPr="00F92858" w:rsidRDefault="00463523" w:rsidP="00B8224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46BFDFE2" w14:textId="77777777" w:rsidTr="00BE1484">
        <w:tc>
          <w:tcPr>
            <w:tcW w:w="14081" w:type="dxa"/>
            <w:gridSpan w:val="3"/>
            <w:shd w:val="clear" w:color="auto" w:fill="BDD6EE"/>
          </w:tcPr>
          <w:p w14:paraId="2CAEBE1B" w14:textId="77777777" w:rsidR="00463523" w:rsidRPr="00F92858" w:rsidRDefault="00463523" w:rsidP="00B8224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Delovne izkušnje:</w:t>
            </w:r>
          </w:p>
        </w:tc>
      </w:tr>
      <w:tr w:rsidR="00463523" w:rsidRPr="00F92858" w14:paraId="37A590BD" w14:textId="77777777" w:rsidTr="00431E3C">
        <w:tc>
          <w:tcPr>
            <w:tcW w:w="5338" w:type="dxa"/>
            <w:gridSpan w:val="2"/>
          </w:tcPr>
          <w:p w14:paraId="49FCC548" w14:textId="77777777" w:rsidR="00E61B91" w:rsidRDefault="00463523" w:rsidP="005D2DCE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5D2DCE">
              <w:rPr>
                <w:rFonts w:ascii="Verdana" w:hAnsi="Verdana"/>
                <w:b/>
                <w:sz w:val="20"/>
                <w:szCs w:val="20"/>
              </w:rPr>
              <w:t>Tri leta delovnih izkušenj z razvojem informacijskih rešitev z orodji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  <w:p w14:paraId="01292F61" w14:textId="77777777" w:rsidR="00E61B91" w:rsidRDefault="00E61B91" w:rsidP="005D2DCE">
            <w:pPr>
              <w:pStyle w:val="ListParagraph"/>
              <w:ind w:left="0"/>
            </w:pPr>
            <w:r>
              <w:t>Obdobje:</w:t>
            </w:r>
          </w:p>
          <w:p w14:paraId="240B5603" w14:textId="77777777" w:rsidR="00E61B91" w:rsidRDefault="00E61B91" w:rsidP="005D2DCE">
            <w:pPr>
              <w:pStyle w:val="ListParagraph"/>
              <w:ind w:left="0"/>
            </w:pPr>
          </w:p>
          <w:p w14:paraId="61EF664A" w14:textId="77777777" w:rsidR="00463523" w:rsidRDefault="00E61B91" w:rsidP="005D2DCE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t>Kontaktni podatki osebe kjer lahko naročnik preveri navedbe:</w:t>
            </w:r>
            <w:r w:rsidR="00463523"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383408E0" w14:textId="77777777" w:rsidR="00E61B91" w:rsidRPr="005D2DCE" w:rsidRDefault="00E61B91" w:rsidP="005D2DCE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743" w:type="dxa"/>
          </w:tcPr>
          <w:p w14:paraId="3F454F65" w14:textId="77777777" w:rsidR="00463523" w:rsidRPr="00E0563E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Oracle</w:t>
            </w:r>
            <w:r>
              <w:rPr>
                <w:rFonts w:cs="Arial"/>
                <w:szCs w:val="20"/>
              </w:rPr>
              <w:t xml:space="preserve">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Microsoft MS SQL Server</w:t>
            </w:r>
          </w:p>
          <w:p w14:paraId="61039D3F" w14:textId="77777777" w:rsidR="00463523" w:rsidRPr="00E0563E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Windows 2008 R2 ali novejši</w:t>
            </w:r>
            <w:r>
              <w:rPr>
                <w:rFonts w:cs="Arial"/>
                <w:szCs w:val="20"/>
              </w:rPr>
              <w:t xml:space="preserve">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ASP.Net MVC</w:t>
            </w:r>
            <w:r w:rsidR="00D92E57">
              <w:rPr>
                <w:rFonts w:cs="Arial"/>
                <w:szCs w:val="20"/>
              </w:rPr>
              <w:t>, .NET Core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62B465A2" w14:textId="77777777" w:rsidR="00463523" w:rsidRPr="00E0563E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Bootstrap </w:t>
            </w:r>
            <w:r>
              <w:rPr>
                <w:rFonts w:cs="Arial"/>
                <w:szCs w:val="20"/>
              </w:rPr>
              <w:t xml:space="preserve">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MS Entity Framework </w:t>
            </w:r>
            <w:r w:rsidR="009D3060">
              <w:rPr>
                <w:rFonts w:cs="Arial"/>
                <w:szCs w:val="20"/>
              </w:rPr>
              <w:t>and</w:t>
            </w:r>
            <w:r w:rsidR="009D3060" w:rsidRPr="00E0563E">
              <w:rPr>
                <w:rFonts w:cs="Arial"/>
                <w:szCs w:val="20"/>
              </w:rPr>
              <w:t xml:space="preserve"> </w:t>
            </w:r>
            <w:r w:rsidRPr="00E0563E">
              <w:rPr>
                <w:rFonts w:cs="Arial"/>
                <w:szCs w:val="20"/>
              </w:rPr>
              <w:t>Oracle DB</w:t>
            </w:r>
          </w:p>
          <w:p w14:paraId="3DABD955" w14:textId="77777777" w:rsidR="00463523" w:rsidRPr="00E0563E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Analysis Services</w:t>
            </w:r>
            <w:r>
              <w:rPr>
                <w:rFonts w:cs="Arial"/>
                <w:szCs w:val="20"/>
              </w:rPr>
              <w:t xml:space="preserve">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Reporting Services</w:t>
            </w:r>
          </w:p>
          <w:p w14:paraId="04BD77C9" w14:textId="77777777" w:rsidR="00463523" w:rsidRPr="00E0563E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Integration Services</w:t>
            </w:r>
          </w:p>
          <w:p w14:paraId="73A90EB1" w14:textId="77777777" w:rsidR="00463523" w:rsidRPr="00F92858" w:rsidRDefault="00463523" w:rsidP="00E0563E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14:paraId="65AE86FD" w14:textId="77777777" w:rsidR="00463523" w:rsidRDefault="00463523">
      <w:pPr>
        <w:rPr>
          <w:rFonts w:cs="Arial"/>
          <w:bCs/>
          <w:i/>
          <w:sz w:val="16"/>
          <w:szCs w:val="16"/>
        </w:rPr>
      </w:pPr>
    </w:p>
    <w:p w14:paraId="737D7A10" w14:textId="77777777" w:rsidR="00463523" w:rsidRDefault="00463523" w:rsidP="00F91A0C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2)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47D81ABA" w14:textId="77777777" w:rsidTr="00BE1484">
        <w:tc>
          <w:tcPr>
            <w:tcW w:w="2518" w:type="dxa"/>
            <w:shd w:val="clear" w:color="auto" w:fill="BDD6EE"/>
          </w:tcPr>
          <w:p w14:paraId="2FC0B611" w14:textId="77777777" w:rsidR="00463523" w:rsidRPr="00074BB4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0F158691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602A9692" w14:textId="77777777" w:rsidTr="00BE1484">
        <w:tc>
          <w:tcPr>
            <w:tcW w:w="14081" w:type="dxa"/>
            <w:gridSpan w:val="3"/>
            <w:shd w:val="clear" w:color="auto" w:fill="BDD6EE"/>
          </w:tcPr>
          <w:p w14:paraId="4886384C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Delovne izkušnje:</w:t>
            </w:r>
          </w:p>
        </w:tc>
      </w:tr>
      <w:tr w:rsidR="00463523" w:rsidRPr="00F92858" w14:paraId="624C5DCF" w14:textId="77777777" w:rsidTr="00DC4B39">
        <w:tc>
          <w:tcPr>
            <w:tcW w:w="5338" w:type="dxa"/>
            <w:gridSpan w:val="2"/>
          </w:tcPr>
          <w:p w14:paraId="5CDF4C82" w14:textId="77777777" w:rsidR="00463523" w:rsidRDefault="00463523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5D2DCE">
              <w:rPr>
                <w:rFonts w:ascii="Verdana" w:hAnsi="Verdana"/>
                <w:b/>
                <w:sz w:val="20"/>
                <w:szCs w:val="20"/>
              </w:rPr>
              <w:t>Tri leta delovnih izkušenj z razvojem informacijskih rešitev z orodji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7D86FF86" w14:textId="77777777" w:rsidR="00E61B91" w:rsidRDefault="00E61B91" w:rsidP="00E61B91">
            <w:pPr>
              <w:pStyle w:val="ListParagraph"/>
              <w:ind w:left="0"/>
            </w:pPr>
            <w:r>
              <w:t>Obdobje:</w:t>
            </w:r>
          </w:p>
          <w:p w14:paraId="3F05B1E3" w14:textId="77777777" w:rsidR="00E61B91" w:rsidRDefault="00E61B91" w:rsidP="00E61B91">
            <w:pPr>
              <w:pStyle w:val="ListParagraph"/>
              <w:ind w:left="0"/>
            </w:pPr>
          </w:p>
          <w:p w14:paraId="58863531" w14:textId="77777777" w:rsidR="00E61B91" w:rsidRDefault="00E61B91" w:rsidP="00E61B91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lastRenderedPageBreak/>
              <w:t>Kontaktni podatki osebe kjer lahko naročnik preveri navedbe: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FB38FF0" w14:textId="77777777" w:rsidR="00E61B91" w:rsidRPr="005D2DCE" w:rsidRDefault="00E61B91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743" w:type="dxa"/>
          </w:tcPr>
          <w:p w14:paraId="16A5BCB0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lastRenderedPageBreak/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Oracle</w:t>
            </w:r>
            <w:r>
              <w:rPr>
                <w:rFonts w:cs="Arial"/>
                <w:szCs w:val="20"/>
              </w:rPr>
              <w:t xml:space="preserve">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Microsoft MS SQL Server</w:t>
            </w:r>
          </w:p>
          <w:p w14:paraId="6F445EE3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Windows 2008 R2 ali novejši</w:t>
            </w:r>
            <w:r>
              <w:rPr>
                <w:rFonts w:cs="Arial"/>
                <w:szCs w:val="20"/>
              </w:rPr>
              <w:t xml:space="preserve">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ASP.Net MVC</w:t>
            </w:r>
            <w:r w:rsidR="00D92E57">
              <w:rPr>
                <w:rFonts w:cs="Arial"/>
                <w:szCs w:val="20"/>
              </w:rPr>
              <w:t>, .NET Core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2CF91816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Bootstrap </w:t>
            </w:r>
            <w:r>
              <w:rPr>
                <w:rFonts w:cs="Arial"/>
                <w:szCs w:val="20"/>
              </w:rPr>
              <w:t xml:space="preserve">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MS Entity Framework </w:t>
            </w:r>
            <w:r w:rsidR="009D3060">
              <w:rPr>
                <w:rFonts w:cs="Arial"/>
                <w:szCs w:val="20"/>
              </w:rPr>
              <w:t>and</w:t>
            </w:r>
            <w:r w:rsidR="009D3060" w:rsidRPr="00E0563E">
              <w:rPr>
                <w:rFonts w:cs="Arial"/>
                <w:szCs w:val="20"/>
              </w:rPr>
              <w:t xml:space="preserve"> </w:t>
            </w:r>
            <w:r w:rsidRPr="00E0563E">
              <w:rPr>
                <w:rFonts w:cs="Arial"/>
                <w:szCs w:val="20"/>
              </w:rPr>
              <w:t>Oracle DB</w:t>
            </w:r>
          </w:p>
          <w:p w14:paraId="6B1DD3F0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lastRenderedPageBreak/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Analysis Services</w:t>
            </w:r>
            <w:r>
              <w:rPr>
                <w:rFonts w:cs="Arial"/>
                <w:szCs w:val="20"/>
              </w:rPr>
              <w:t xml:space="preserve">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Reporting Services</w:t>
            </w:r>
          </w:p>
          <w:p w14:paraId="7258971E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Integration Services</w:t>
            </w:r>
          </w:p>
          <w:p w14:paraId="4BAA60B2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14:paraId="26B7C38A" w14:textId="77777777" w:rsidR="00463523" w:rsidRDefault="00463523">
      <w:pPr>
        <w:rPr>
          <w:rFonts w:cs="Arial"/>
          <w:bCs/>
          <w:i/>
          <w:sz w:val="16"/>
          <w:szCs w:val="16"/>
        </w:rPr>
      </w:pPr>
    </w:p>
    <w:p w14:paraId="72D549D7" w14:textId="77777777" w:rsidR="00BE0BDD" w:rsidRDefault="00BE0BDD" w:rsidP="00F91A0C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7B7EAC98" w14:textId="77777777" w:rsidR="00463523" w:rsidRDefault="00463523" w:rsidP="00F91A0C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3)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2032A8CD" w14:textId="77777777" w:rsidTr="00BE1484">
        <w:tc>
          <w:tcPr>
            <w:tcW w:w="2518" w:type="dxa"/>
            <w:shd w:val="clear" w:color="auto" w:fill="BDD6EE"/>
          </w:tcPr>
          <w:p w14:paraId="45B04E36" w14:textId="77777777" w:rsidR="00463523" w:rsidRPr="00074BB4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17B5455C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71A14335" w14:textId="77777777" w:rsidTr="00BE1484">
        <w:tc>
          <w:tcPr>
            <w:tcW w:w="14081" w:type="dxa"/>
            <w:gridSpan w:val="3"/>
            <w:shd w:val="clear" w:color="auto" w:fill="BDD6EE"/>
          </w:tcPr>
          <w:p w14:paraId="528273CC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Delovne izkušnje:</w:t>
            </w:r>
          </w:p>
        </w:tc>
      </w:tr>
      <w:tr w:rsidR="00463523" w:rsidRPr="00F92858" w14:paraId="6A586AD2" w14:textId="77777777" w:rsidTr="00DC4B39">
        <w:tc>
          <w:tcPr>
            <w:tcW w:w="5338" w:type="dxa"/>
            <w:gridSpan w:val="2"/>
          </w:tcPr>
          <w:p w14:paraId="529C29E2" w14:textId="77777777" w:rsidR="00463523" w:rsidRDefault="00463523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5D2DCE">
              <w:rPr>
                <w:rFonts w:ascii="Verdana" w:hAnsi="Verdana"/>
                <w:b/>
                <w:sz w:val="20"/>
                <w:szCs w:val="20"/>
              </w:rPr>
              <w:t>Tri leta delovnih izkušenj z razvojem informacijskih rešitev z orodji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4BFFB704" w14:textId="77777777" w:rsidR="00E61B91" w:rsidRDefault="00E61B91" w:rsidP="00E61B91">
            <w:pPr>
              <w:pStyle w:val="ListParagraph"/>
              <w:ind w:left="0"/>
            </w:pPr>
            <w:r>
              <w:t>Obdobje:</w:t>
            </w:r>
          </w:p>
          <w:p w14:paraId="2C1CEE38" w14:textId="77777777" w:rsidR="00E61B91" w:rsidRDefault="00E61B91" w:rsidP="00E61B91">
            <w:pPr>
              <w:pStyle w:val="ListParagraph"/>
              <w:ind w:left="0"/>
            </w:pPr>
          </w:p>
          <w:p w14:paraId="6CEBA50B" w14:textId="77777777" w:rsidR="00E61B91" w:rsidRDefault="00E61B91" w:rsidP="00E61B91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t>Kontaktni podatki osebe kjer lahko naročnik preveri navedbe: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7279ADF" w14:textId="77777777" w:rsidR="00E61B91" w:rsidRPr="005D2DCE" w:rsidRDefault="00E61B91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743" w:type="dxa"/>
          </w:tcPr>
          <w:p w14:paraId="356D2ADD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Oracle</w:t>
            </w:r>
            <w:r>
              <w:rPr>
                <w:rFonts w:cs="Arial"/>
                <w:szCs w:val="20"/>
              </w:rPr>
              <w:t xml:space="preserve">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Microsoft MS SQL Server</w:t>
            </w:r>
          </w:p>
          <w:p w14:paraId="38122F8F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Windows 2008 R2 ali novejši</w:t>
            </w:r>
            <w:r>
              <w:rPr>
                <w:rFonts w:cs="Arial"/>
                <w:szCs w:val="20"/>
              </w:rPr>
              <w:t xml:space="preserve">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ASP.Net MVC</w:t>
            </w:r>
            <w:r w:rsidR="00D92E57">
              <w:rPr>
                <w:rFonts w:cs="Arial"/>
                <w:szCs w:val="20"/>
              </w:rPr>
              <w:t>, .NET Core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2CB76189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Bootstrap </w:t>
            </w:r>
            <w:r>
              <w:rPr>
                <w:rFonts w:cs="Arial"/>
                <w:szCs w:val="20"/>
              </w:rPr>
              <w:t xml:space="preserve">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MS Entity Framework </w:t>
            </w:r>
            <w:r w:rsidR="009D3060">
              <w:rPr>
                <w:rFonts w:cs="Arial"/>
                <w:szCs w:val="20"/>
              </w:rPr>
              <w:t>and</w:t>
            </w:r>
            <w:r w:rsidR="009D3060" w:rsidRPr="00E0563E">
              <w:rPr>
                <w:rFonts w:cs="Arial"/>
                <w:szCs w:val="20"/>
              </w:rPr>
              <w:t xml:space="preserve"> </w:t>
            </w:r>
            <w:r w:rsidRPr="00E0563E">
              <w:rPr>
                <w:rFonts w:cs="Arial"/>
                <w:szCs w:val="20"/>
              </w:rPr>
              <w:t>Oracle DB</w:t>
            </w:r>
          </w:p>
          <w:p w14:paraId="12257D6B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Analysis Services</w:t>
            </w:r>
            <w:r>
              <w:rPr>
                <w:rFonts w:cs="Arial"/>
                <w:szCs w:val="20"/>
              </w:rPr>
              <w:t xml:space="preserve">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Reporting Services</w:t>
            </w:r>
          </w:p>
          <w:p w14:paraId="434931A3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Integration Services</w:t>
            </w:r>
          </w:p>
          <w:p w14:paraId="6A0203CB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14:paraId="5D06DF97" w14:textId="77777777" w:rsidR="00463523" w:rsidRDefault="00463523">
      <w:pPr>
        <w:rPr>
          <w:rFonts w:cs="Arial"/>
          <w:bCs/>
          <w:i/>
          <w:sz w:val="16"/>
          <w:szCs w:val="16"/>
        </w:rPr>
      </w:pPr>
    </w:p>
    <w:p w14:paraId="6BBC93DF" w14:textId="77777777" w:rsidR="00463523" w:rsidRDefault="00463523" w:rsidP="00F91A0C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4)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75073BD6" w14:textId="77777777" w:rsidTr="00BE1484">
        <w:tc>
          <w:tcPr>
            <w:tcW w:w="2518" w:type="dxa"/>
            <w:shd w:val="clear" w:color="auto" w:fill="BDD6EE"/>
          </w:tcPr>
          <w:p w14:paraId="3C81C10E" w14:textId="77777777" w:rsidR="00463523" w:rsidRPr="00074BB4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58D8176B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64FD0794" w14:textId="77777777" w:rsidTr="00BE1484">
        <w:tc>
          <w:tcPr>
            <w:tcW w:w="14081" w:type="dxa"/>
            <w:gridSpan w:val="3"/>
            <w:shd w:val="clear" w:color="auto" w:fill="BDD6EE"/>
          </w:tcPr>
          <w:p w14:paraId="318F6406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Delovne izkušnje:</w:t>
            </w:r>
          </w:p>
        </w:tc>
      </w:tr>
      <w:tr w:rsidR="00463523" w:rsidRPr="00F92858" w14:paraId="16891C77" w14:textId="77777777" w:rsidTr="00DC4B39">
        <w:tc>
          <w:tcPr>
            <w:tcW w:w="5338" w:type="dxa"/>
            <w:gridSpan w:val="2"/>
          </w:tcPr>
          <w:p w14:paraId="5A18AAF4" w14:textId="77777777" w:rsidR="00463523" w:rsidRDefault="00463523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5D2DCE">
              <w:rPr>
                <w:rFonts w:ascii="Verdana" w:hAnsi="Verdana"/>
                <w:b/>
                <w:sz w:val="20"/>
                <w:szCs w:val="20"/>
              </w:rPr>
              <w:t>Tri leta delovnih izkušenj z razvojem informacijskih rešitev z orodji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7F634BF2" w14:textId="77777777" w:rsidR="00E61B91" w:rsidRDefault="00E61B91" w:rsidP="00E61B91">
            <w:pPr>
              <w:pStyle w:val="ListParagraph"/>
              <w:ind w:left="0"/>
            </w:pPr>
            <w:r>
              <w:t>Obdobje:</w:t>
            </w:r>
          </w:p>
          <w:p w14:paraId="1F65860A" w14:textId="77777777" w:rsidR="00E61B91" w:rsidRDefault="00E61B91" w:rsidP="00E61B91">
            <w:pPr>
              <w:pStyle w:val="ListParagraph"/>
              <w:ind w:left="0"/>
            </w:pPr>
          </w:p>
          <w:p w14:paraId="14D402AE" w14:textId="77777777" w:rsidR="00E61B91" w:rsidRDefault="00E61B91" w:rsidP="00E61B91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t>Kontaktni podatki osebe kjer lahko naročnik preveri navedbe: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47786E8" w14:textId="77777777" w:rsidR="00E61B91" w:rsidRPr="005D2DCE" w:rsidRDefault="00E61B91" w:rsidP="00DC4B39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743" w:type="dxa"/>
          </w:tcPr>
          <w:p w14:paraId="187F46E1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lastRenderedPageBreak/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Oracle</w:t>
            </w:r>
            <w:r>
              <w:rPr>
                <w:rFonts w:cs="Arial"/>
                <w:szCs w:val="20"/>
              </w:rPr>
              <w:t xml:space="preserve">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baza Microsoft MS SQL Server</w:t>
            </w:r>
          </w:p>
          <w:p w14:paraId="65CEDBFC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Windows 2008 R2 ali novejši</w:t>
            </w:r>
            <w:r>
              <w:rPr>
                <w:rFonts w:cs="Arial"/>
                <w:szCs w:val="20"/>
              </w:rPr>
              <w:t xml:space="preserve">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ASP.Net MVC</w:t>
            </w:r>
            <w:r w:rsidR="00D92E57">
              <w:rPr>
                <w:rFonts w:cs="Arial"/>
                <w:szCs w:val="20"/>
              </w:rPr>
              <w:t>, .NET Core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4BDA3FDE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lastRenderedPageBreak/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Bootstrap </w:t>
            </w:r>
            <w:r>
              <w:rPr>
                <w:rFonts w:cs="Arial"/>
                <w:szCs w:val="20"/>
              </w:rPr>
              <w:t xml:space="preserve">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 xml:space="preserve">MS Entity Framework </w:t>
            </w:r>
            <w:r w:rsidR="009D3060">
              <w:rPr>
                <w:rFonts w:cs="Arial"/>
                <w:szCs w:val="20"/>
              </w:rPr>
              <w:t>and</w:t>
            </w:r>
            <w:r w:rsidR="009D3060" w:rsidRPr="00E0563E">
              <w:rPr>
                <w:rFonts w:cs="Arial"/>
                <w:szCs w:val="20"/>
              </w:rPr>
              <w:t xml:space="preserve"> </w:t>
            </w:r>
            <w:r w:rsidRPr="00E0563E">
              <w:rPr>
                <w:rFonts w:cs="Arial"/>
                <w:szCs w:val="20"/>
              </w:rPr>
              <w:t>Oracle DB</w:t>
            </w:r>
          </w:p>
          <w:p w14:paraId="0ED10204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Analysis Services</w:t>
            </w:r>
            <w:r>
              <w:rPr>
                <w:rFonts w:cs="Arial"/>
                <w:szCs w:val="20"/>
              </w:rPr>
              <w:t xml:space="preserve">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Reporting Services</w:t>
            </w:r>
          </w:p>
          <w:p w14:paraId="0347092E" w14:textId="77777777" w:rsidR="00463523" w:rsidRPr="00E0563E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 w:rsidRPr="00E0563E">
              <w:rPr>
                <w:rFonts w:cs="Arial"/>
                <w:szCs w:val="20"/>
              </w:rPr>
              <w:t>Integration Services</w:t>
            </w:r>
          </w:p>
          <w:p w14:paraId="5737E640" w14:textId="77777777" w:rsidR="00463523" w:rsidRPr="00F92858" w:rsidRDefault="00463523" w:rsidP="00DC4B39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14:paraId="2515CB56" w14:textId="77777777" w:rsidR="00463523" w:rsidRDefault="00463523">
      <w:pPr>
        <w:rPr>
          <w:rFonts w:cs="Arial"/>
          <w:bCs/>
          <w:i/>
          <w:sz w:val="16"/>
          <w:szCs w:val="16"/>
        </w:rPr>
      </w:pPr>
      <w:r>
        <w:rPr>
          <w:rFonts w:cs="Arial"/>
          <w:bCs/>
          <w:i/>
          <w:sz w:val="16"/>
          <w:szCs w:val="16"/>
        </w:rPr>
        <w:lastRenderedPageBreak/>
        <w:t>V</w:t>
      </w:r>
      <w:r w:rsidRPr="002A4205">
        <w:rPr>
          <w:rFonts w:cs="Arial"/>
          <w:bCs/>
          <w:i/>
          <w:sz w:val="16"/>
          <w:szCs w:val="16"/>
        </w:rPr>
        <w:t xml:space="preserve">si strokovnjaki skupaj morajo pokrivati vsa </w:t>
      </w:r>
      <w:r>
        <w:rPr>
          <w:rFonts w:cs="Arial"/>
          <w:bCs/>
          <w:i/>
          <w:sz w:val="16"/>
          <w:szCs w:val="16"/>
        </w:rPr>
        <w:t>področja</w:t>
      </w:r>
      <w:r w:rsidR="009D3060">
        <w:rPr>
          <w:rFonts w:cs="Arial"/>
          <w:bCs/>
          <w:i/>
          <w:sz w:val="16"/>
          <w:szCs w:val="16"/>
        </w:rPr>
        <w:t>.</w:t>
      </w:r>
    </w:p>
    <w:p w14:paraId="50266E5E" w14:textId="77777777" w:rsidR="00463523" w:rsidRDefault="00463523"/>
    <w:p w14:paraId="6D64FAF7" w14:textId="77777777" w:rsidR="00463523" w:rsidRDefault="00463523"/>
    <w:p w14:paraId="55FCC85F" w14:textId="77777777" w:rsidR="00463523" w:rsidRDefault="00463523"/>
    <w:p w14:paraId="5D9FBB0D" w14:textId="77777777" w:rsidR="00463523" w:rsidRDefault="00463523"/>
    <w:p w14:paraId="53D7DA0E" w14:textId="77777777" w:rsidR="00463523" w:rsidRDefault="00463523" w:rsidP="00023BA3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 w:rsidRPr="00F92858">
        <w:rPr>
          <w:sz w:val="40"/>
          <w:szCs w:val="40"/>
        </w:rPr>
        <w:sym w:font="Wingdings" w:char="F06F"/>
      </w:r>
      <w:r>
        <w:rPr>
          <w:sz w:val="40"/>
          <w:szCs w:val="40"/>
        </w:rPr>
        <w:t xml:space="preserve"> </w:t>
      </w:r>
      <w:r>
        <w:rPr>
          <w:rFonts w:cs="Arial"/>
          <w:b/>
          <w:bCs/>
          <w:szCs w:val="20"/>
        </w:rPr>
        <w:t xml:space="preserve">vsaj tri strokovnjake z znanjem s področja interoperabilnosti v zdravstvu  </w:t>
      </w:r>
    </w:p>
    <w:p w14:paraId="1AD5405A" w14:textId="77777777" w:rsidR="00463523" w:rsidRDefault="00463523" w:rsidP="00023BA3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02127A71" w14:textId="77777777" w:rsidR="00463523" w:rsidRDefault="00463523" w:rsidP="00023BA3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1)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1046CF3F" w14:textId="77777777" w:rsidTr="00BE1484">
        <w:tc>
          <w:tcPr>
            <w:tcW w:w="2518" w:type="dxa"/>
            <w:shd w:val="clear" w:color="auto" w:fill="BDD6EE"/>
          </w:tcPr>
          <w:p w14:paraId="19EFE7F1" w14:textId="77777777" w:rsidR="00463523" w:rsidRPr="00074BB4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23A1C672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79EDA6AC" w14:textId="77777777" w:rsidTr="00B9797D">
        <w:tc>
          <w:tcPr>
            <w:tcW w:w="5338" w:type="dxa"/>
            <w:gridSpan w:val="2"/>
          </w:tcPr>
          <w:p w14:paraId="07895079" w14:textId="77777777" w:rsidR="00463523" w:rsidRPr="005D2DCE" w:rsidRDefault="00463523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Znanje s področja interoperabilnosti v zdravstvu n</w:t>
            </w:r>
            <w:r w:rsidRPr="00FB6E20">
              <w:rPr>
                <w:rFonts w:cs="Arial"/>
                <w:b/>
                <w:bCs/>
                <w:szCs w:val="20"/>
              </w:rPr>
              <w:t>pr.: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43" w:type="dxa"/>
          </w:tcPr>
          <w:p w14:paraId="39E0E85B" w14:textId="77777777" w:rsidR="00463523" w:rsidRPr="00E0563E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OpenEHR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HL7</w:t>
            </w:r>
          </w:p>
          <w:p w14:paraId="043EBFF5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IHE      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ali enakovredno: ________________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7656C5C2" w14:textId="77777777" w:rsidR="00463523" w:rsidRPr="00F92858" w:rsidRDefault="00463523" w:rsidP="00023BA3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023BA3">
              <w:rPr>
                <w:rFonts w:cs="Arial"/>
                <w:sz w:val="12"/>
                <w:szCs w:val="12"/>
              </w:rPr>
              <w:t xml:space="preserve">                                                                                  </w:t>
            </w:r>
            <w:r>
              <w:rPr>
                <w:rFonts w:cs="Arial"/>
                <w:sz w:val="12"/>
                <w:szCs w:val="12"/>
              </w:rPr>
              <w:t xml:space="preserve">                                                                </w:t>
            </w:r>
            <w:r w:rsidRPr="00023BA3">
              <w:rPr>
                <w:rFonts w:cs="Arial"/>
                <w:sz w:val="12"/>
                <w:szCs w:val="12"/>
              </w:rPr>
              <w:t xml:space="preserve">  </w:t>
            </w:r>
            <w:r>
              <w:rPr>
                <w:rFonts w:cs="Arial"/>
                <w:sz w:val="12"/>
                <w:szCs w:val="12"/>
              </w:rPr>
              <w:t xml:space="preserve">    </w:t>
            </w:r>
            <w:r w:rsidRPr="00023BA3">
              <w:rPr>
                <w:rFonts w:cs="Arial"/>
                <w:sz w:val="12"/>
                <w:szCs w:val="12"/>
              </w:rPr>
              <w:t xml:space="preserve">   </w:t>
            </w:r>
            <w:r w:rsidRPr="00713DB8">
              <w:rPr>
                <w:rFonts w:cs="Arial"/>
                <w:szCs w:val="20"/>
              </w:rPr>
              <w:t>(vpiši katero)</w:t>
            </w:r>
          </w:p>
        </w:tc>
      </w:tr>
    </w:tbl>
    <w:p w14:paraId="2D2016C9" w14:textId="77777777" w:rsidR="00463523" w:rsidRDefault="00463523"/>
    <w:p w14:paraId="4316F210" w14:textId="77777777" w:rsidR="00463523" w:rsidRDefault="00463523" w:rsidP="00AB1D06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2)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0ABBE0EC" w14:textId="77777777" w:rsidTr="00BE1484">
        <w:tc>
          <w:tcPr>
            <w:tcW w:w="2518" w:type="dxa"/>
            <w:shd w:val="clear" w:color="auto" w:fill="BDD6EE"/>
          </w:tcPr>
          <w:p w14:paraId="62512FDE" w14:textId="77777777" w:rsidR="00463523" w:rsidRPr="00074BB4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5FA6529B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5F0831B9" w14:textId="77777777" w:rsidTr="00B9797D">
        <w:tc>
          <w:tcPr>
            <w:tcW w:w="5338" w:type="dxa"/>
            <w:gridSpan w:val="2"/>
          </w:tcPr>
          <w:p w14:paraId="64B084B1" w14:textId="77777777" w:rsidR="00463523" w:rsidRPr="005D2DCE" w:rsidRDefault="00463523" w:rsidP="00B9797D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Znanje s področja interoperabilnosti v zdravstvu n</w:t>
            </w:r>
            <w:r w:rsidRPr="00FB6E20">
              <w:rPr>
                <w:rFonts w:cs="Arial"/>
                <w:b/>
                <w:bCs/>
                <w:szCs w:val="20"/>
              </w:rPr>
              <w:t>pr.: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43" w:type="dxa"/>
          </w:tcPr>
          <w:p w14:paraId="62DF54AA" w14:textId="77777777" w:rsidR="00463523" w:rsidRPr="00E0563E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OpenEHR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HL7</w:t>
            </w:r>
          </w:p>
          <w:p w14:paraId="2CBFD9D9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IHE      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ali enakovredno: ________________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5715165F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023BA3">
              <w:rPr>
                <w:rFonts w:cs="Arial"/>
                <w:sz w:val="12"/>
                <w:szCs w:val="12"/>
              </w:rPr>
              <w:lastRenderedPageBreak/>
              <w:t xml:space="preserve">                                                                                  </w:t>
            </w:r>
            <w:r>
              <w:rPr>
                <w:rFonts w:cs="Arial"/>
                <w:sz w:val="12"/>
                <w:szCs w:val="12"/>
              </w:rPr>
              <w:t xml:space="preserve">                                                                </w:t>
            </w:r>
            <w:r w:rsidRPr="00023BA3">
              <w:rPr>
                <w:rFonts w:cs="Arial"/>
                <w:sz w:val="12"/>
                <w:szCs w:val="12"/>
              </w:rPr>
              <w:t xml:space="preserve">  </w:t>
            </w:r>
            <w:r>
              <w:rPr>
                <w:rFonts w:cs="Arial"/>
                <w:sz w:val="12"/>
                <w:szCs w:val="12"/>
              </w:rPr>
              <w:t xml:space="preserve">    </w:t>
            </w:r>
            <w:r w:rsidRPr="00023BA3">
              <w:rPr>
                <w:rFonts w:cs="Arial"/>
                <w:sz w:val="12"/>
                <w:szCs w:val="12"/>
              </w:rPr>
              <w:t xml:space="preserve">   </w:t>
            </w:r>
            <w:r w:rsidRPr="00713DB8">
              <w:rPr>
                <w:rFonts w:cs="Arial"/>
                <w:szCs w:val="20"/>
              </w:rPr>
              <w:t>(vpiši katero)</w:t>
            </w:r>
          </w:p>
        </w:tc>
      </w:tr>
    </w:tbl>
    <w:p w14:paraId="58685FAC" w14:textId="77777777" w:rsidR="00463523" w:rsidRDefault="00463523" w:rsidP="00AB1D06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372B1EAE" w14:textId="77777777" w:rsidR="00594127" w:rsidRDefault="00594127" w:rsidP="00AB1D06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0C44C0D9" w14:textId="77777777" w:rsidR="00463523" w:rsidRDefault="00463523" w:rsidP="00AB1D06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3)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46AE6195" w14:textId="77777777" w:rsidTr="00BE1484">
        <w:tc>
          <w:tcPr>
            <w:tcW w:w="2518" w:type="dxa"/>
            <w:shd w:val="clear" w:color="auto" w:fill="BDD6EE"/>
          </w:tcPr>
          <w:p w14:paraId="44A6EAD2" w14:textId="77777777" w:rsidR="00463523" w:rsidRPr="00074BB4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528B57A6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09BD56CE" w14:textId="77777777" w:rsidTr="00B9797D">
        <w:tc>
          <w:tcPr>
            <w:tcW w:w="5338" w:type="dxa"/>
            <w:gridSpan w:val="2"/>
          </w:tcPr>
          <w:p w14:paraId="2AE268A6" w14:textId="77777777" w:rsidR="00463523" w:rsidRPr="005D2DCE" w:rsidRDefault="00463523" w:rsidP="00B9797D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Znanje s področja interoperabilnosti v zdravstvu n</w:t>
            </w:r>
            <w:r w:rsidRPr="00FB6E20">
              <w:rPr>
                <w:rFonts w:cs="Arial"/>
                <w:b/>
                <w:bCs/>
                <w:szCs w:val="20"/>
              </w:rPr>
              <w:t>pr.:</w:t>
            </w:r>
            <w:r w:rsidRPr="005D2DC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43" w:type="dxa"/>
          </w:tcPr>
          <w:p w14:paraId="4AD561C6" w14:textId="77777777" w:rsidR="00463523" w:rsidRPr="00E0563E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OpenEHR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HL7</w:t>
            </w:r>
          </w:p>
          <w:p w14:paraId="7714CEFB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IHE                                           </w:t>
            </w: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ali enakovredno: ________________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74555C28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023BA3">
              <w:rPr>
                <w:rFonts w:cs="Arial"/>
                <w:sz w:val="12"/>
                <w:szCs w:val="12"/>
              </w:rPr>
              <w:t xml:space="preserve">                                                                                  </w:t>
            </w:r>
            <w:r>
              <w:rPr>
                <w:rFonts w:cs="Arial"/>
                <w:sz w:val="12"/>
                <w:szCs w:val="12"/>
              </w:rPr>
              <w:t xml:space="preserve">                                                                </w:t>
            </w:r>
            <w:r w:rsidRPr="00023BA3">
              <w:rPr>
                <w:rFonts w:cs="Arial"/>
                <w:sz w:val="12"/>
                <w:szCs w:val="12"/>
              </w:rPr>
              <w:t xml:space="preserve">  </w:t>
            </w:r>
            <w:r>
              <w:rPr>
                <w:rFonts w:cs="Arial"/>
                <w:sz w:val="12"/>
                <w:szCs w:val="12"/>
              </w:rPr>
              <w:t xml:space="preserve">    </w:t>
            </w:r>
            <w:r w:rsidRPr="00023BA3">
              <w:rPr>
                <w:rFonts w:cs="Arial"/>
                <w:sz w:val="12"/>
                <w:szCs w:val="12"/>
              </w:rPr>
              <w:t xml:space="preserve">   </w:t>
            </w:r>
            <w:r w:rsidRPr="00713DB8">
              <w:rPr>
                <w:rFonts w:cs="Arial"/>
                <w:szCs w:val="20"/>
              </w:rPr>
              <w:t>(vpiši katero)</w:t>
            </w:r>
          </w:p>
        </w:tc>
      </w:tr>
    </w:tbl>
    <w:p w14:paraId="3FB7E272" w14:textId="77777777" w:rsidR="00463523" w:rsidRDefault="00703DA2">
      <w:r>
        <w:rPr>
          <w:rFonts w:cs="Arial"/>
          <w:bCs/>
          <w:i/>
          <w:sz w:val="16"/>
          <w:szCs w:val="16"/>
        </w:rPr>
        <w:t>Kopirajte ta del obrazca za dokazovanje točke C iz merila za izbor ponudbe.</w:t>
      </w:r>
    </w:p>
    <w:p w14:paraId="0C76FF71" w14:textId="77777777" w:rsidR="00463523" w:rsidRDefault="00463523"/>
    <w:p w14:paraId="4C32453A" w14:textId="77777777" w:rsidR="00463523" w:rsidRDefault="00463523"/>
    <w:p w14:paraId="3F969E3C" w14:textId="77777777" w:rsidR="00463523" w:rsidRDefault="00463523" w:rsidP="00AD19B7">
      <w:pPr>
        <w:jc w:val="both"/>
        <w:rPr>
          <w:szCs w:val="20"/>
        </w:rPr>
      </w:pPr>
    </w:p>
    <w:p w14:paraId="1041274F" w14:textId="77777777" w:rsidR="00463523" w:rsidRDefault="00463523" w:rsidP="002C5281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 w:rsidRPr="00F92858">
        <w:rPr>
          <w:sz w:val="40"/>
          <w:szCs w:val="40"/>
        </w:rPr>
        <w:sym w:font="Wingdings" w:char="F06F"/>
      </w:r>
      <w:r>
        <w:rPr>
          <w:sz w:val="40"/>
          <w:szCs w:val="40"/>
        </w:rPr>
        <w:t xml:space="preserve"> </w:t>
      </w:r>
      <w:r>
        <w:rPr>
          <w:rFonts w:cs="Arial"/>
          <w:b/>
          <w:bCs/>
          <w:szCs w:val="20"/>
        </w:rPr>
        <w:t xml:space="preserve">vsaj enega strokovnjaka z znanjem s področja </w:t>
      </w:r>
      <w:r w:rsidRPr="002C5281">
        <w:rPr>
          <w:rFonts w:cs="Arial"/>
          <w:b/>
          <w:bCs/>
          <w:szCs w:val="20"/>
        </w:rPr>
        <w:t>Microsoft Business Intelligence, s pridobljenim certifikatom s tega področja</w:t>
      </w:r>
    </w:p>
    <w:p w14:paraId="2E8DCE6D" w14:textId="77777777" w:rsidR="00463523" w:rsidRDefault="00463523" w:rsidP="002C5281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</w:p>
    <w:p w14:paraId="11350571" w14:textId="77777777" w:rsidR="00463523" w:rsidRDefault="00463523" w:rsidP="002C5281">
      <w:pPr>
        <w:suppressLineNumbers/>
        <w:tabs>
          <w:tab w:val="center" w:pos="426"/>
          <w:tab w:val="right" w:pos="9637"/>
        </w:tabs>
        <w:adjustRightInd w:val="0"/>
        <w:jc w:val="both"/>
        <w:textAlignment w:val="baseline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1)</w:t>
      </w:r>
    </w:p>
    <w:tbl>
      <w:tblPr>
        <w:tblW w:w="1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820"/>
        <w:gridCol w:w="8743"/>
      </w:tblGrid>
      <w:tr w:rsidR="00463523" w:rsidRPr="00F92858" w14:paraId="53C5D6C9" w14:textId="77777777" w:rsidTr="00BE1484">
        <w:tc>
          <w:tcPr>
            <w:tcW w:w="2518" w:type="dxa"/>
            <w:shd w:val="clear" w:color="auto" w:fill="BDD6EE"/>
          </w:tcPr>
          <w:p w14:paraId="3A1E6B5C" w14:textId="77777777" w:rsidR="00463523" w:rsidRPr="00074BB4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textAlignment w:val="baseline"/>
              <w:rPr>
                <w:rFonts w:cs="Arial"/>
                <w:b/>
                <w:bCs/>
                <w:szCs w:val="20"/>
              </w:rPr>
            </w:pPr>
            <w:r w:rsidRPr="00074BB4">
              <w:rPr>
                <w:rFonts w:cs="Arial"/>
                <w:b/>
                <w:bCs/>
                <w:szCs w:val="20"/>
              </w:rPr>
              <w:t>Ime in priimek:</w:t>
            </w:r>
          </w:p>
        </w:tc>
        <w:tc>
          <w:tcPr>
            <w:tcW w:w="11563" w:type="dxa"/>
            <w:gridSpan w:val="2"/>
          </w:tcPr>
          <w:p w14:paraId="3C0981D0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  <w:tr w:rsidR="00463523" w:rsidRPr="00F92858" w14:paraId="6B2D15AE" w14:textId="77777777" w:rsidTr="00B9797D">
        <w:tc>
          <w:tcPr>
            <w:tcW w:w="5338" w:type="dxa"/>
            <w:gridSpan w:val="2"/>
          </w:tcPr>
          <w:p w14:paraId="67CDCF22" w14:textId="77777777" w:rsidR="00463523" w:rsidRPr="00AD0D7E" w:rsidRDefault="00463523" w:rsidP="00B9797D">
            <w:pPr>
              <w:pStyle w:val="List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  <w:r w:rsidRPr="00AD0D7E">
              <w:rPr>
                <w:rFonts w:cs="Arial"/>
                <w:b/>
                <w:bCs/>
                <w:szCs w:val="20"/>
              </w:rPr>
              <w:t xml:space="preserve">Znanje s področja </w:t>
            </w:r>
            <w:r w:rsidRPr="00AD0D7E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Microsoft Business Intelligence, s pridobljenim certifikatom s tega </w:t>
            </w:r>
            <w:r w:rsidRPr="00FB6E20">
              <w:rPr>
                <w:rFonts w:cs="Arial"/>
                <w:b/>
                <w:bCs/>
                <w:szCs w:val="20"/>
              </w:rPr>
              <w:t>področja</w:t>
            </w:r>
            <w:r w:rsidRPr="00AD0D7E">
              <w:rPr>
                <w:rFonts w:cs="Arial"/>
                <w:b/>
                <w:bCs/>
                <w:szCs w:val="20"/>
              </w:rPr>
              <w:t xml:space="preserve"> n</w:t>
            </w:r>
            <w:r w:rsidRPr="00FB6E20">
              <w:rPr>
                <w:rFonts w:cs="Arial"/>
                <w:b/>
                <w:bCs/>
                <w:szCs w:val="20"/>
              </w:rPr>
              <w:t>pr.:</w:t>
            </w:r>
            <w:r w:rsidRPr="00AD0D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43" w:type="dxa"/>
          </w:tcPr>
          <w:p w14:paraId="5D903DB1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MCITP: Business Intelligence Developer 2008 ali novejši</w:t>
            </w:r>
          </w:p>
          <w:p w14:paraId="019B9030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 xml:space="preserve">MCTS SQL Server 2008 Business Intelligence Development and Maintance ali </w:t>
            </w:r>
          </w:p>
          <w:p w14:paraId="47F72F98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</w:t>
            </w:r>
            <w:r w:rsidR="009D3060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ovejši</w:t>
            </w:r>
          </w:p>
          <w:p w14:paraId="70E9AFDC" w14:textId="77777777" w:rsidR="00D92E57" w:rsidRPr="00E0563E" w:rsidRDefault="00D92E57" w:rsidP="00D92E57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MSCE: Data Management and Analytics</w:t>
            </w:r>
          </w:p>
          <w:p w14:paraId="500C87D4" w14:textId="77777777" w:rsidR="00463523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F92858">
              <w:rPr>
                <w:sz w:val="40"/>
                <w:szCs w:val="40"/>
              </w:rPr>
              <w:sym w:font="Wingdings" w:char="F06F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cs="Arial"/>
                <w:szCs w:val="20"/>
              </w:rPr>
              <w:t>ali enakovredno: ________________________________________________</w:t>
            </w:r>
            <w:r w:rsidRPr="00E0563E">
              <w:rPr>
                <w:rFonts w:cs="Arial"/>
                <w:szCs w:val="20"/>
              </w:rPr>
              <w:t xml:space="preserve"> </w:t>
            </w:r>
          </w:p>
          <w:p w14:paraId="0BC3A211" w14:textId="77777777" w:rsidR="00463523" w:rsidRPr="00F92858" w:rsidRDefault="00463523" w:rsidP="00B9797D">
            <w:pPr>
              <w:tabs>
                <w:tab w:val="center" w:pos="4153"/>
                <w:tab w:val="right" w:pos="8306"/>
              </w:tabs>
              <w:adjustRightInd w:val="0"/>
              <w:spacing w:line="360" w:lineRule="atLeast"/>
              <w:ind w:left="150"/>
              <w:jc w:val="both"/>
              <w:textAlignment w:val="baseline"/>
              <w:rPr>
                <w:rFonts w:cs="Arial"/>
                <w:szCs w:val="20"/>
              </w:rPr>
            </w:pPr>
            <w:r w:rsidRPr="00023BA3">
              <w:rPr>
                <w:rFonts w:cs="Arial"/>
                <w:sz w:val="12"/>
                <w:szCs w:val="12"/>
              </w:rPr>
              <w:lastRenderedPageBreak/>
              <w:t xml:space="preserve">                                                                                  </w:t>
            </w:r>
            <w:r>
              <w:rPr>
                <w:rFonts w:cs="Arial"/>
                <w:sz w:val="12"/>
                <w:szCs w:val="12"/>
              </w:rPr>
              <w:t xml:space="preserve">                                                                </w:t>
            </w:r>
            <w:r w:rsidRPr="00023BA3">
              <w:rPr>
                <w:rFonts w:cs="Arial"/>
                <w:sz w:val="12"/>
                <w:szCs w:val="12"/>
              </w:rPr>
              <w:t xml:space="preserve">  </w:t>
            </w:r>
            <w:r>
              <w:rPr>
                <w:rFonts w:cs="Arial"/>
                <w:sz w:val="12"/>
                <w:szCs w:val="12"/>
              </w:rPr>
              <w:t xml:space="preserve">    </w:t>
            </w:r>
            <w:r w:rsidRPr="00023BA3">
              <w:rPr>
                <w:rFonts w:cs="Arial"/>
                <w:sz w:val="12"/>
                <w:szCs w:val="12"/>
              </w:rPr>
              <w:t xml:space="preserve">   </w:t>
            </w:r>
            <w:r w:rsidRPr="00713DB8">
              <w:rPr>
                <w:rFonts w:cs="Arial"/>
                <w:szCs w:val="20"/>
              </w:rPr>
              <w:t>(vpiši kater</w:t>
            </w:r>
            <w:r>
              <w:rPr>
                <w:rFonts w:cs="Arial"/>
                <w:szCs w:val="20"/>
              </w:rPr>
              <w:t>i</w:t>
            </w:r>
            <w:r w:rsidRPr="00713DB8">
              <w:rPr>
                <w:rFonts w:cs="Arial"/>
                <w:szCs w:val="20"/>
              </w:rPr>
              <w:t>)</w:t>
            </w:r>
          </w:p>
        </w:tc>
      </w:tr>
    </w:tbl>
    <w:p w14:paraId="3BA59432" w14:textId="77777777" w:rsidR="00463523" w:rsidRDefault="00463523" w:rsidP="00AD19B7">
      <w:pPr>
        <w:jc w:val="both"/>
        <w:rPr>
          <w:szCs w:val="20"/>
        </w:rPr>
      </w:pPr>
    </w:p>
    <w:p w14:paraId="5A330FDD" w14:textId="77777777" w:rsidR="00463523" w:rsidRDefault="00463523" w:rsidP="00AD19B7">
      <w:pPr>
        <w:jc w:val="both"/>
        <w:rPr>
          <w:szCs w:val="20"/>
        </w:rPr>
      </w:pPr>
      <w:r>
        <w:rPr>
          <w:szCs w:val="20"/>
        </w:rPr>
        <w:t xml:space="preserve">Ponudnik mora </w:t>
      </w:r>
      <w:r w:rsidR="00703DA2">
        <w:rPr>
          <w:szCs w:val="20"/>
        </w:rPr>
        <w:t>z razpisnimi pogoji seznaniti v</w:t>
      </w:r>
      <w:r w:rsidR="006C6A05">
        <w:rPr>
          <w:szCs w:val="20"/>
        </w:rPr>
        <w:t>se prijavljene strokovnjake.</w:t>
      </w:r>
    </w:p>
    <w:p w14:paraId="73F478FC" w14:textId="77777777" w:rsidR="00597499" w:rsidRDefault="006C6A05" w:rsidP="00AD19B7">
      <w:pPr>
        <w:jc w:val="both"/>
        <w:rPr>
          <w:szCs w:val="20"/>
        </w:rPr>
      </w:pPr>
      <w:r>
        <w:rPr>
          <w:szCs w:val="20"/>
        </w:rPr>
        <w:t>Ponudnik izjavlja, da ima pisno soglasje prijavljenih strokovnjakov za sodelovanje pri izvedbi javnega naročila.</w:t>
      </w:r>
    </w:p>
    <w:p w14:paraId="04D24460" w14:textId="77777777" w:rsidR="00463523" w:rsidRDefault="00463523" w:rsidP="00AD19B7">
      <w:pPr>
        <w:jc w:val="both"/>
        <w:rPr>
          <w:szCs w:val="20"/>
        </w:rPr>
      </w:pPr>
      <w:r>
        <w:rPr>
          <w:szCs w:val="20"/>
        </w:rPr>
        <w:t>Ponudnik mora predložiti</w:t>
      </w:r>
      <w:r w:rsidR="00AF667A">
        <w:rPr>
          <w:szCs w:val="20"/>
        </w:rPr>
        <w:t xml:space="preserve"> vse</w:t>
      </w:r>
      <w:r>
        <w:rPr>
          <w:szCs w:val="20"/>
        </w:rPr>
        <w:t xml:space="preserve"> </w:t>
      </w:r>
      <w:r w:rsidR="006C6A05">
        <w:rPr>
          <w:szCs w:val="20"/>
        </w:rPr>
        <w:t>zahtevane</w:t>
      </w:r>
      <w:r>
        <w:rPr>
          <w:szCs w:val="20"/>
        </w:rPr>
        <w:t xml:space="preserve"> certifikate.</w:t>
      </w:r>
    </w:p>
    <w:p w14:paraId="1195CED9" w14:textId="77777777" w:rsidR="00597499" w:rsidRDefault="00597499" w:rsidP="00AD19B7">
      <w:pPr>
        <w:jc w:val="both"/>
        <w:rPr>
          <w:szCs w:val="20"/>
        </w:rPr>
      </w:pPr>
    </w:p>
    <w:p w14:paraId="3B2D289C" w14:textId="77777777" w:rsidR="00463523" w:rsidRDefault="00463523" w:rsidP="00AD19B7">
      <w:pPr>
        <w:jc w:val="both"/>
        <w:rPr>
          <w:szCs w:val="20"/>
        </w:rPr>
      </w:pPr>
      <w:r w:rsidRPr="00F92858">
        <w:rPr>
          <w:szCs w:val="20"/>
        </w:rPr>
        <w:t>Če ponudnik predloži lažno izjavo oziroma da neresnične podatke o navedenih dejstvih, ima to za posledico ničnost pogodbe.</w:t>
      </w:r>
    </w:p>
    <w:p w14:paraId="4E7BB0FA" w14:textId="77777777" w:rsidR="00597499" w:rsidRPr="00F92858" w:rsidRDefault="00597499" w:rsidP="00AD19B7">
      <w:pPr>
        <w:jc w:val="both"/>
        <w:rPr>
          <w:szCs w:val="20"/>
        </w:rPr>
      </w:pPr>
    </w:p>
    <w:p w14:paraId="7A414B85" w14:textId="77777777" w:rsidR="00597499" w:rsidRDefault="00597499" w:rsidP="00597499">
      <w:pPr>
        <w:widowControl/>
        <w:suppressAutoHyphens w:val="0"/>
        <w:autoSpaceDE w:val="0"/>
        <w:autoSpaceDN w:val="0"/>
        <w:adjustRightInd w:val="0"/>
        <w:rPr>
          <w:rFonts w:eastAsia="Times New Roman" w:cs="CIDFont+F1"/>
          <w:kern w:val="0"/>
          <w:szCs w:val="20"/>
        </w:rPr>
      </w:pPr>
      <w:r w:rsidRPr="00597499">
        <w:rPr>
          <w:rFonts w:eastAsia="Times New Roman" w:cs="CIDFont+F1"/>
          <w:kern w:val="0"/>
          <w:szCs w:val="20"/>
        </w:rPr>
        <w:t>V primeru sprememb v sestavi strokovnega osebja, ki izvaja storitev, je potrebno naročniku pravočasno sporočiti spremembe. Vsak novi strokovnjak mora ustrezati zgoraj navedenim</w:t>
      </w:r>
      <w:r>
        <w:rPr>
          <w:rFonts w:eastAsia="Times New Roman" w:cs="CIDFont+F1"/>
          <w:kern w:val="0"/>
          <w:szCs w:val="20"/>
        </w:rPr>
        <w:t xml:space="preserve"> </w:t>
      </w:r>
      <w:r w:rsidRPr="00597499">
        <w:rPr>
          <w:rFonts w:eastAsia="Times New Roman" w:cs="CIDFont+F1"/>
          <w:kern w:val="0"/>
          <w:szCs w:val="20"/>
        </w:rPr>
        <w:t>zahtevam o kadrovskih sposobnostih.</w:t>
      </w:r>
    </w:p>
    <w:p w14:paraId="35FB3251" w14:textId="77777777" w:rsidR="00597499" w:rsidRDefault="00597499" w:rsidP="00597499">
      <w:pPr>
        <w:widowControl/>
        <w:suppressAutoHyphens w:val="0"/>
        <w:autoSpaceDE w:val="0"/>
        <w:autoSpaceDN w:val="0"/>
        <w:adjustRightInd w:val="0"/>
        <w:rPr>
          <w:rFonts w:eastAsia="Times New Roman" w:cs="CIDFont+F1"/>
          <w:kern w:val="0"/>
          <w:szCs w:val="20"/>
        </w:rPr>
      </w:pPr>
    </w:p>
    <w:p w14:paraId="00C610CA" w14:textId="77777777" w:rsidR="00463523" w:rsidRPr="00597499" w:rsidRDefault="00463523" w:rsidP="009340BC">
      <w:pPr>
        <w:autoSpaceDE w:val="0"/>
        <w:autoSpaceDN w:val="0"/>
        <w:adjustRightInd w:val="0"/>
        <w:spacing w:line="260" w:lineRule="exact"/>
        <w:ind w:left="709"/>
        <w:jc w:val="both"/>
        <w:rPr>
          <w:rFonts w:cs="Arial"/>
          <w:bCs/>
          <w:i/>
          <w:szCs w:val="20"/>
        </w:rPr>
      </w:pPr>
      <w:r w:rsidRPr="00597499">
        <w:rPr>
          <w:rFonts w:cs="Arial"/>
          <w:bCs/>
          <w:i/>
          <w:szCs w:val="20"/>
        </w:rPr>
        <w:t xml:space="preserve">Opombe: </w:t>
      </w:r>
    </w:p>
    <w:p w14:paraId="497ED42C" w14:textId="77777777" w:rsidR="00463523" w:rsidRPr="00B8751D" w:rsidRDefault="00463523" w:rsidP="009340BC">
      <w:pPr>
        <w:numPr>
          <w:ilvl w:val="0"/>
          <w:numId w:val="23"/>
        </w:numPr>
        <w:suppressAutoHyphens w:val="0"/>
        <w:adjustRightInd w:val="0"/>
        <w:spacing w:line="260" w:lineRule="atLeast"/>
        <w:ind w:left="1134" w:hanging="425"/>
        <w:jc w:val="both"/>
        <w:textAlignment w:val="baseline"/>
        <w:rPr>
          <w:rFonts w:ascii="Arial" w:hAnsi="Arial" w:cs="Arial"/>
          <w:i/>
          <w:szCs w:val="20"/>
        </w:rPr>
      </w:pPr>
      <w:r w:rsidRPr="00B8751D">
        <w:rPr>
          <w:rFonts w:ascii="Arial" w:hAnsi="Arial" w:cs="Arial"/>
          <w:i/>
          <w:szCs w:val="20"/>
        </w:rPr>
        <w:t>Naročnik si pridržuje pravico preveriti delovne izkušnje v ponudbi navedenega kadra.</w:t>
      </w:r>
    </w:p>
    <w:p w14:paraId="219E7E12" w14:textId="77777777" w:rsidR="00463523" w:rsidRPr="00B8751D" w:rsidRDefault="00463523" w:rsidP="009340BC">
      <w:pPr>
        <w:numPr>
          <w:ilvl w:val="0"/>
          <w:numId w:val="23"/>
        </w:numPr>
        <w:suppressAutoHyphens w:val="0"/>
        <w:adjustRightInd w:val="0"/>
        <w:spacing w:line="260" w:lineRule="atLeast"/>
        <w:ind w:left="1134" w:hanging="425"/>
        <w:jc w:val="both"/>
        <w:textAlignment w:val="baseline"/>
        <w:rPr>
          <w:rFonts w:ascii="Arial" w:hAnsi="Arial" w:cs="Arial"/>
          <w:i/>
          <w:szCs w:val="20"/>
        </w:rPr>
      </w:pPr>
      <w:r w:rsidRPr="00B8751D">
        <w:rPr>
          <w:rFonts w:ascii="Arial" w:hAnsi="Arial" w:cs="Arial"/>
          <w:i/>
          <w:szCs w:val="20"/>
        </w:rPr>
        <w:t>Naročnik si pridržuje pravico od ponudnika zahtevati predložitev življenjepisov, ustreznih dokazil za naveden kader.</w:t>
      </w:r>
    </w:p>
    <w:p w14:paraId="58572E90" w14:textId="77777777" w:rsidR="00463523" w:rsidRPr="00B8751D" w:rsidRDefault="00463523" w:rsidP="009340BC">
      <w:pPr>
        <w:widowControl/>
        <w:numPr>
          <w:ilvl w:val="0"/>
          <w:numId w:val="23"/>
        </w:numPr>
        <w:tabs>
          <w:tab w:val="left" w:pos="709"/>
        </w:tabs>
        <w:suppressAutoHyphens w:val="0"/>
        <w:overflowPunct w:val="0"/>
        <w:autoSpaceDE w:val="0"/>
        <w:spacing w:line="260" w:lineRule="exact"/>
        <w:ind w:left="1134" w:hanging="425"/>
        <w:jc w:val="both"/>
        <w:textAlignment w:val="baseline"/>
        <w:rPr>
          <w:rFonts w:ascii="Arial" w:hAnsi="Arial" w:cs="Arial"/>
          <w:i/>
          <w:szCs w:val="20"/>
        </w:rPr>
      </w:pPr>
      <w:r w:rsidRPr="00B8751D">
        <w:rPr>
          <w:rFonts w:ascii="Arial" w:hAnsi="Arial" w:cs="Arial"/>
          <w:i/>
          <w:szCs w:val="20"/>
        </w:rPr>
        <w:t>Ponudnik lahko izpolnjevanje tega pogoja izkazuje s podizvajalci in partnerji skupne ponudbe, v kolikor bodo storitve, za katere prilagajo referenco, dejansko opravljali.</w:t>
      </w:r>
    </w:p>
    <w:p w14:paraId="23A222BB" w14:textId="77777777" w:rsidR="00463523" w:rsidRPr="00B8751D" w:rsidRDefault="00463523" w:rsidP="006C6A05">
      <w:pPr>
        <w:widowControl/>
        <w:tabs>
          <w:tab w:val="left" w:pos="709"/>
        </w:tabs>
        <w:suppressAutoHyphens w:val="0"/>
        <w:overflowPunct w:val="0"/>
        <w:autoSpaceDE w:val="0"/>
        <w:spacing w:line="260" w:lineRule="exact"/>
        <w:ind w:left="709"/>
        <w:jc w:val="both"/>
        <w:textAlignment w:val="baseline"/>
        <w:rPr>
          <w:rFonts w:ascii="Arial" w:hAnsi="Arial" w:cs="Arial"/>
          <w:i/>
          <w:szCs w:val="20"/>
        </w:rPr>
      </w:pPr>
    </w:p>
    <w:p w14:paraId="1E1B204D" w14:textId="77777777" w:rsidR="00463523" w:rsidRPr="00F92858" w:rsidRDefault="00463523" w:rsidP="00AD19B7">
      <w:pPr>
        <w:jc w:val="both"/>
        <w:rPr>
          <w:szCs w:val="20"/>
        </w:rPr>
      </w:pPr>
    </w:p>
    <w:p w14:paraId="11B2DE93" w14:textId="77777777" w:rsidR="00463523" w:rsidRDefault="00463523" w:rsidP="00AD19B7">
      <w:pPr>
        <w:keepNext/>
        <w:keepLines/>
        <w:tabs>
          <w:tab w:val="left" w:pos="536"/>
        </w:tabs>
        <w:jc w:val="both"/>
        <w:rPr>
          <w:rFonts w:cs="Arial"/>
          <w:color w:val="000000"/>
          <w:szCs w:val="20"/>
        </w:rPr>
      </w:pPr>
    </w:p>
    <w:p w14:paraId="16117483" w14:textId="77777777" w:rsidR="00463523" w:rsidRPr="00F92858" w:rsidRDefault="00463523" w:rsidP="00AD19B7">
      <w:pPr>
        <w:keepNext/>
        <w:keepLines/>
        <w:tabs>
          <w:tab w:val="left" w:pos="536"/>
        </w:tabs>
        <w:jc w:val="both"/>
        <w:rPr>
          <w:rFonts w:cs="Arial"/>
          <w:bCs/>
          <w:color w:val="000000"/>
          <w:szCs w:val="20"/>
        </w:rPr>
      </w:pPr>
      <w:r w:rsidRPr="00F92858">
        <w:rPr>
          <w:rFonts w:cs="Arial"/>
          <w:color w:val="000000"/>
          <w:szCs w:val="20"/>
        </w:rPr>
        <w:t>Zakoniti zastopnik:</w:t>
      </w:r>
      <w:r w:rsidRPr="00F92858">
        <w:rPr>
          <w:rFonts w:cs="Arial"/>
          <w:color w:val="000000"/>
          <w:szCs w:val="20"/>
        </w:rPr>
        <w:tab/>
      </w:r>
      <w:r w:rsidRPr="00F92858">
        <w:rPr>
          <w:rFonts w:cs="Arial"/>
          <w:color w:val="000000"/>
          <w:szCs w:val="20"/>
        </w:rPr>
        <w:tab/>
      </w:r>
      <w:r w:rsidRPr="00F92858">
        <w:rPr>
          <w:rFonts w:cs="Arial"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 xml:space="preserve">V/na </w:t>
      </w:r>
      <w:bookmarkStart w:id="0" w:name="Text1"/>
      <w:r w:rsidRPr="00F92858">
        <w:rPr>
          <w:rFonts w:cs="Arial"/>
          <w:bCs/>
          <w:color w:val="00000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92858">
        <w:rPr>
          <w:rFonts w:cs="Arial"/>
          <w:bCs/>
          <w:color w:val="000000"/>
          <w:szCs w:val="20"/>
        </w:rPr>
        <w:instrText xml:space="preserve"> FORMTEXT </w:instrText>
      </w:r>
      <w:r w:rsidRPr="00F92858">
        <w:rPr>
          <w:rFonts w:cs="Arial"/>
          <w:bCs/>
          <w:color w:val="000000"/>
          <w:szCs w:val="20"/>
        </w:rPr>
      </w:r>
      <w:r w:rsidRPr="00F92858">
        <w:rPr>
          <w:rFonts w:cs="Arial"/>
          <w:bCs/>
          <w:color w:val="000000"/>
          <w:szCs w:val="20"/>
        </w:rPr>
        <w:fldChar w:fldCharType="separate"/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ab/>
      </w:r>
      <w:r w:rsidRPr="00F92858">
        <w:rPr>
          <w:rFonts w:cs="Arial"/>
          <w:bCs/>
          <w:noProof/>
          <w:color w:val="000000"/>
          <w:szCs w:val="20"/>
        </w:rPr>
        <w:tab/>
      </w:r>
      <w:r w:rsidRPr="00F92858">
        <w:rPr>
          <w:rFonts w:cs="Arial"/>
          <w:bCs/>
          <w:noProof/>
          <w:color w:val="000000"/>
          <w:szCs w:val="20"/>
        </w:rPr>
        <w:tab/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color w:val="000000"/>
          <w:szCs w:val="20"/>
        </w:rPr>
        <w:fldChar w:fldCharType="end"/>
      </w:r>
      <w:bookmarkEnd w:id="0"/>
      <w:r w:rsidRPr="00F92858">
        <w:rPr>
          <w:rFonts w:cs="Arial"/>
          <w:bCs/>
          <w:color w:val="000000"/>
          <w:szCs w:val="20"/>
        </w:rPr>
        <w:t xml:space="preserve">, dne </w:t>
      </w:r>
      <w:bookmarkStart w:id="1" w:name="Text2"/>
      <w:r w:rsidRPr="00F92858">
        <w:rPr>
          <w:rFonts w:cs="Arial"/>
          <w:bCs/>
          <w:color w:val="00000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92858">
        <w:rPr>
          <w:rFonts w:cs="Arial"/>
          <w:bCs/>
          <w:color w:val="000000"/>
          <w:szCs w:val="20"/>
        </w:rPr>
        <w:instrText xml:space="preserve"> FORMTEXT </w:instrText>
      </w:r>
      <w:r w:rsidRPr="00F92858">
        <w:rPr>
          <w:rFonts w:cs="Arial"/>
          <w:bCs/>
          <w:color w:val="000000"/>
          <w:szCs w:val="20"/>
        </w:rPr>
      </w:r>
      <w:r w:rsidRPr="00F92858">
        <w:rPr>
          <w:rFonts w:cs="Arial"/>
          <w:bCs/>
          <w:color w:val="000000"/>
          <w:szCs w:val="20"/>
        </w:rPr>
        <w:fldChar w:fldCharType="separate"/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noProof/>
          <w:color w:val="000000"/>
          <w:szCs w:val="20"/>
        </w:rPr>
        <w:tab/>
      </w:r>
      <w:r w:rsidRPr="00F92858">
        <w:rPr>
          <w:rFonts w:cs="Arial"/>
          <w:bCs/>
          <w:noProof/>
          <w:color w:val="000000"/>
          <w:szCs w:val="20"/>
        </w:rPr>
        <w:t> </w:t>
      </w:r>
      <w:r w:rsidRPr="00F92858">
        <w:rPr>
          <w:rFonts w:cs="Arial"/>
          <w:bCs/>
          <w:color w:val="000000"/>
          <w:szCs w:val="20"/>
        </w:rPr>
        <w:fldChar w:fldCharType="end"/>
      </w:r>
      <w:bookmarkEnd w:id="1"/>
      <w:r w:rsidRPr="00F92858">
        <w:rPr>
          <w:rFonts w:cs="Arial"/>
          <w:bCs/>
          <w:color w:val="000000"/>
          <w:szCs w:val="20"/>
        </w:rPr>
        <w:t xml:space="preserve"> </w:t>
      </w:r>
    </w:p>
    <w:p w14:paraId="36AF8787" w14:textId="77777777" w:rsidR="00463523" w:rsidRPr="00F92858" w:rsidRDefault="00463523" w:rsidP="00AD19B7">
      <w:pPr>
        <w:keepNext/>
        <w:keepLines/>
        <w:tabs>
          <w:tab w:val="left" w:pos="536"/>
        </w:tabs>
        <w:jc w:val="both"/>
        <w:rPr>
          <w:rFonts w:cs="Arial"/>
          <w:bCs/>
          <w:color w:val="000000"/>
          <w:szCs w:val="20"/>
        </w:rPr>
      </w:pPr>
    </w:p>
    <w:p w14:paraId="06EF19E4" w14:textId="77777777" w:rsidR="00463523" w:rsidRPr="00F92858" w:rsidRDefault="00463523" w:rsidP="00866E74">
      <w:pPr>
        <w:keepNext/>
        <w:keepLines/>
        <w:tabs>
          <w:tab w:val="left" w:pos="536"/>
        </w:tabs>
        <w:jc w:val="both"/>
        <w:rPr>
          <w:rFonts w:cs="Arial"/>
          <w:bCs/>
          <w:color w:val="000000"/>
          <w:szCs w:val="20"/>
        </w:rPr>
      </w:pP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</w:r>
      <w:r w:rsidRPr="00F92858">
        <w:rPr>
          <w:rFonts w:cs="Arial"/>
          <w:bCs/>
          <w:color w:val="000000"/>
          <w:szCs w:val="20"/>
        </w:rPr>
        <w:tab/>
        <w:t>Ime in priimek:</w:t>
      </w:r>
    </w:p>
    <w:sectPr w:rsidR="00463523" w:rsidRPr="00F92858" w:rsidSect="00076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134" w:right="1661" w:bottom="1134" w:left="1661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2B8F5" w14:textId="77777777" w:rsidR="003A177C" w:rsidRDefault="003A177C" w:rsidP="002E4846">
      <w:r>
        <w:separator/>
      </w:r>
    </w:p>
  </w:endnote>
  <w:endnote w:type="continuationSeparator" w:id="0">
    <w:p w14:paraId="63DEB1BB" w14:textId="77777777" w:rsidR="003A177C" w:rsidRDefault="003A177C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5711" w14:textId="77777777" w:rsidR="001E5DAD" w:rsidRDefault="001E5D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900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2900"/>
    </w:tblGrid>
    <w:tr w:rsidR="00463523" w14:paraId="75B380D2" w14:textId="77777777" w:rsidTr="00F93ABE">
      <w:tc>
        <w:tcPr>
          <w:tcW w:w="12900" w:type="dxa"/>
          <w:tcBorders>
            <w:top w:val="single" w:sz="2" w:space="0" w:color="000000"/>
          </w:tcBorders>
        </w:tcPr>
        <w:p w14:paraId="21131FB1" w14:textId="77777777" w:rsidR="00463523" w:rsidRDefault="00463523" w:rsidP="002E4846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</w:t>
          </w: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94127">
            <w:rPr>
              <w:noProof/>
              <w:sz w:val="16"/>
              <w:szCs w:val="16"/>
            </w:rPr>
            <w:t>6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94127">
            <w:rPr>
              <w:noProof/>
              <w:sz w:val="16"/>
              <w:szCs w:val="16"/>
            </w:rPr>
            <w:t>6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0261E8FC" w14:textId="77777777" w:rsidR="00463523" w:rsidRPr="00E4674E" w:rsidRDefault="00463523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3CC25" w14:textId="77777777" w:rsidR="001E5DAD" w:rsidRDefault="001E5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5812" w14:textId="77777777" w:rsidR="003A177C" w:rsidRDefault="003A177C" w:rsidP="002E4846">
      <w:r>
        <w:separator/>
      </w:r>
    </w:p>
  </w:footnote>
  <w:footnote w:type="continuationSeparator" w:id="0">
    <w:p w14:paraId="0A5DF6B1" w14:textId="77777777" w:rsidR="003A177C" w:rsidRDefault="003A177C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1218F" w14:textId="77777777" w:rsidR="001E5DAD" w:rsidRDefault="001E5D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140A" w14:textId="24CF0DC9" w:rsidR="00C5771C" w:rsidRDefault="00C5771C" w:rsidP="00C5771C">
    <w:pPr>
      <w:pStyle w:val="Header"/>
      <w:tabs>
        <w:tab w:val="left" w:pos="8910"/>
      </w:tabs>
      <w:rPr>
        <w:sz w:val="16"/>
        <w:szCs w:val="16"/>
        <w:u w:val="single"/>
      </w:rPr>
    </w:pPr>
    <w:r>
      <w:rPr>
        <w:noProof/>
        <w:sz w:val="16"/>
        <w:szCs w:val="19"/>
      </w:rPr>
      <w:drawing>
        <wp:inline distT="0" distB="0" distL="0" distR="0" wp14:anchorId="1353AFA6" wp14:editId="1CF48D83">
          <wp:extent cx="1771650" cy="4476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5DAD">
      <w:t xml:space="preserve">            </w:t>
    </w:r>
    <w:r w:rsidR="001E5DAD" w:rsidRPr="001E5DAD">
      <w:drawing>
        <wp:inline distT="0" distB="0" distL="0" distR="0" wp14:anchorId="466091B1" wp14:editId="0BA5230A">
          <wp:extent cx="6191250" cy="6762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50ABB4" w14:textId="77777777" w:rsidR="00C5771C" w:rsidRDefault="00C5771C">
    <w:pPr>
      <w:pStyle w:val="Header"/>
      <w:rPr>
        <w:sz w:val="16"/>
        <w:szCs w:val="16"/>
        <w:u w:val="single"/>
      </w:rPr>
    </w:pPr>
  </w:p>
  <w:p w14:paraId="54D82422" w14:textId="77777777" w:rsidR="00463523" w:rsidRDefault="00463523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 xml:space="preserve">Obrazec P-12                                                                          </w:t>
    </w:r>
    <w:r w:rsidRPr="008124A5">
      <w:rPr>
        <w:sz w:val="16"/>
        <w:szCs w:val="16"/>
        <w:u w:val="single"/>
      </w:rPr>
      <w:tab/>
    </w:r>
    <w:r>
      <w:rPr>
        <w:sz w:val="16"/>
        <w:szCs w:val="16"/>
        <w:u w:val="single"/>
      </w:rPr>
      <w:t xml:space="preserve">                  _____________________________________________ Potrdilo o kadrovski sposobnosti</w:t>
    </w:r>
  </w:p>
  <w:p w14:paraId="02EEFD0E" w14:textId="77777777" w:rsidR="00463523" w:rsidRPr="008124A5" w:rsidRDefault="00463523">
    <w:pPr>
      <w:pStyle w:val="Header"/>
      <w:rPr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550E" w14:textId="77777777" w:rsidR="001E5DAD" w:rsidRDefault="001E5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56B00D5"/>
    <w:multiLevelType w:val="hybridMultilevel"/>
    <w:tmpl w:val="44EED794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2A16FB"/>
    <w:multiLevelType w:val="hybridMultilevel"/>
    <w:tmpl w:val="962A54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11C0F"/>
    <w:multiLevelType w:val="hybridMultilevel"/>
    <w:tmpl w:val="42F66CC6"/>
    <w:lvl w:ilvl="0" w:tplc="C3448AC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3EAA34C1"/>
    <w:multiLevelType w:val="hybridMultilevel"/>
    <w:tmpl w:val="A282F3B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3F9A"/>
    <w:multiLevelType w:val="hybridMultilevel"/>
    <w:tmpl w:val="5F5E1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00F88"/>
    <w:multiLevelType w:val="hybridMultilevel"/>
    <w:tmpl w:val="19E6E25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50AFA"/>
    <w:multiLevelType w:val="hybridMultilevel"/>
    <w:tmpl w:val="BD526B12"/>
    <w:lvl w:ilvl="0" w:tplc="CCF20052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5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557947"/>
    <w:multiLevelType w:val="hybridMultilevel"/>
    <w:tmpl w:val="3F9A6BD8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655DDA"/>
    <w:multiLevelType w:val="hybridMultilevel"/>
    <w:tmpl w:val="98C8D0EE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F6847"/>
    <w:multiLevelType w:val="hybridMultilevel"/>
    <w:tmpl w:val="89006A3E"/>
    <w:lvl w:ilvl="0" w:tplc="2DCA198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2882874">
    <w:abstractNumId w:val="0"/>
  </w:num>
  <w:num w:numId="2" w16cid:durableId="2044556297">
    <w:abstractNumId w:val="1"/>
  </w:num>
  <w:num w:numId="3" w16cid:durableId="1152209964">
    <w:abstractNumId w:val="2"/>
  </w:num>
  <w:num w:numId="4" w16cid:durableId="369035422">
    <w:abstractNumId w:val="3"/>
  </w:num>
  <w:num w:numId="5" w16cid:durableId="1478569551">
    <w:abstractNumId w:val="4"/>
  </w:num>
  <w:num w:numId="6" w16cid:durableId="1583295743">
    <w:abstractNumId w:val="5"/>
  </w:num>
  <w:num w:numId="7" w16cid:durableId="911162719">
    <w:abstractNumId w:val="21"/>
  </w:num>
  <w:num w:numId="8" w16cid:durableId="1096172716">
    <w:abstractNumId w:val="10"/>
  </w:num>
  <w:num w:numId="9" w16cid:durableId="789788221">
    <w:abstractNumId w:val="15"/>
  </w:num>
  <w:num w:numId="10" w16cid:durableId="580987575">
    <w:abstractNumId w:val="18"/>
  </w:num>
  <w:num w:numId="11" w16cid:durableId="29964289">
    <w:abstractNumId w:val="22"/>
  </w:num>
  <w:num w:numId="12" w16cid:durableId="420496273">
    <w:abstractNumId w:val="16"/>
  </w:num>
  <w:num w:numId="13" w16cid:durableId="1129861329">
    <w:abstractNumId w:val="12"/>
  </w:num>
  <w:num w:numId="14" w16cid:durableId="1576276527">
    <w:abstractNumId w:val="11"/>
  </w:num>
  <w:num w:numId="15" w16cid:durableId="534539972">
    <w:abstractNumId w:val="17"/>
  </w:num>
  <w:num w:numId="16" w16cid:durableId="213547501">
    <w:abstractNumId w:val="19"/>
  </w:num>
  <w:num w:numId="17" w16cid:durableId="1988239982">
    <w:abstractNumId w:val="9"/>
  </w:num>
  <w:num w:numId="18" w16cid:durableId="1506440596">
    <w:abstractNumId w:val="6"/>
  </w:num>
  <w:num w:numId="19" w16cid:durableId="1417827914">
    <w:abstractNumId w:val="20"/>
  </w:num>
  <w:num w:numId="20" w16cid:durableId="257758387">
    <w:abstractNumId w:val="14"/>
  </w:num>
  <w:num w:numId="21" w16cid:durableId="178786533">
    <w:abstractNumId w:val="7"/>
  </w:num>
  <w:num w:numId="22" w16cid:durableId="1633368114">
    <w:abstractNumId w:val="8"/>
  </w:num>
  <w:num w:numId="23" w16cid:durableId="19560116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7B91"/>
    <w:rsid w:val="00012C8B"/>
    <w:rsid w:val="00012F81"/>
    <w:rsid w:val="00013DED"/>
    <w:rsid w:val="00014614"/>
    <w:rsid w:val="00023BA3"/>
    <w:rsid w:val="000244A5"/>
    <w:rsid w:val="00025531"/>
    <w:rsid w:val="00026CCE"/>
    <w:rsid w:val="000407ED"/>
    <w:rsid w:val="00043E51"/>
    <w:rsid w:val="0006719E"/>
    <w:rsid w:val="00073B7D"/>
    <w:rsid w:val="00074BB4"/>
    <w:rsid w:val="00075432"/>
    <w:rsid w:val="00076733"/>
    <w:rsid w:val="00076D72"/>
    <w:rsid w:val="00091A8D"/>
    <w:rsid w:val="00094BEC"/>
    <w:rsid w:val="00096538"/>
    <w:rsid w:val="00096D61"/>
    <w:rsid w:val="000A0575"/>
    <w:rsid w:val="000A0B07"/>
    <w:rsid w:val="000A765E"/>
    <w:rsid w:val="000C70F0"/>
    <w:rsid w:val="000D33F3"/>
    <w:rsid w:val="000D44C5"/>
    <w:rsid w:val="000E27C5"/>
    <w:rsid w:val="000F0FAB"/>
    <w:rsid w:val="000F54DF"/>
    <w:rsid w:val="000F6201"/>
    <w:rsid w:val="000F6E62"/>
    <w:rsid w:val="001050B3"/>
    <w:rsid w:val="001120E8"/>
    <w:rsid w:val="001165F9"/>
    <w:rsid w:val="00130611"/>
    <w:rsid w:val="001443B9"/>
    <w:rsid w:val="0015186A"/>
    <w:rsid w:val="001557AA"/>
    <w:rsid w:val="001615A8"/>
    <w:rsid w:val="001729ED"/>
    <w:rsid w:val="0018180E"/>
    <w:rsid w:val="001826CA"/>
    <w:rsid w:val="001846E6"/>
    <w:rsid w:val="001960DE"/>
    <w:rsid w:val="001A73AA"/>
    <w:rsid w:val="001B5026"/>
    <w:rsid w:val="001B571E"/>
    <w:rsid w:val="001C627D"/>
    <w:rsid w:val="001D54F7"/>
    <w:rsid w:val="001E1ED4"/>
    <w:rsid w:val="001E52D9"/>
    <w:rsid w:val="001E5DAD"/>
    <w:rsid w:val="001E675F"/>
    <w:rsid w:val="001F0E90"/>
    <w:rsid w:val="001F3E22"/>
    <w:rsid w:val="001F6BB4"/>
    <w:rsid w:val="00214E49"/>
    <w:rsid w:val="002165A0"/>
    <w:rsid w:val="0021744A"/>
    <w:rsid w:val="00240E8C"/>
    <w:rsid w:val="00241EBB"/>
    <w:rsid w:val="00252D65"/>
    <w:rsid w:val="002533F0"/>
    <w:rsid w:val="00253BE9"/>
    <w:rsid w:val="00253C3D"/>
    <w:rsid w:val="00272726"/>
    <w:rsid w:val="00276064"/>
    <w:rsid w:val="002942FA"/>
    <w:rsid w:val="002A2593"/>
    <w:rsid w:val="002A4205"/>
    <w:rsid w:val="002B270D"/>
    <w:rsid w:val="002C0CB5"/>
    <w:rsid w:val="002C2F37"/>
    <w:rsid w:val="002C4255"/>
    <w:rsid w:val="002C427F"/>
    <w:rsid w:val="002C5281"/>
    <w:rsid w:val="002C552B"/>
    <w:rsid w:val="002C6A64"/>
    <w:rsid w:val="002D3FE7"/>
    <w:rsid w:val="002D5165"/>
    <w:rsid w:val="002E08D4"/>
    <w:rsid w:val="002E4846"/>
    <w:rsid w:val="002F1007"/>
    <w:rsid w:val="00301F1C"/>
    <w:rsid w:val="00320D20"/>
    <w:rsid w:val="003236F1"/>
    <w:rsid w:val="00332B7E"/>
    <w:rsid w:val="003343CC"/>
    <w:rsid w:val="0033490B"/>
    <w:rsid w:val="00337BD7"/>
    <w:rsid w:val="00341BD5"/>
    <w:rsid w:val="00344B42"/>
    <w:rsid w:val="00352374"/>
    <w:rsid w:val="00356EBC"/>
    <w:rsid w:val="00360ABB"/>
    <w:rsid w:val="00360D54"/>
    <w:rsid w:val="00361811"/>
    <w:rsid w:val="00381D89"/>
    <w:rsid w:val="00385474"/>
    <w:rsid w:val="003878AA"/>
    <w:rsid w:val="003940D4"/>
    <w:rsid w:val="003A177C"/>
    <w:rsid w:val="003B5F33"/>
    <w:rsid w:val="003C04D2"/>
    <w:rsid w:val="003C1074"/>
    <w:rsid w:val="003D312D"/>
    <w:rsid w:val="003D468D"/>
    <w:rsid w:val="003E0024"/>
    <w:rsid w:val="003E6F11"/>
    <w:rsid w:val="003F6E9B"/>
    <w:rsid w:val="00402212"/>
    <w:rsid w:val="00406ABE"/>
    <w:rsid w:val="00415EB5"/>
    <w:rsid w:val="004161AD"/>
    <w:rsid w:val="0041770C"/>
    <w:rsid w:val="004314F9"/>
    <w:rsid w:val="00431E3C"/>
    <w:rsid w:val="00440CC7"/>
    <w:rsid w:val="00443758"/>
    <w:rsid w:val="0045162A"/>
    <w:rsid w:val="00451ECA"/>
    <w:rsid w:val="00453252"/>
    <w:rsid w:val="00461B4A"/>
    <w:rsid w:val="004633AB"/>
    <w:rsid w:val="00463523"/>
    <w:rsid w:val="00463F33"/>
    <w:rsid w:val="00471999"/>
    <w:rsid w:val="00493163"/>
    <w:rsid w:val="00495567"/>
    <w:rsid w:val="004B065D"/>
    <w:rsid w:val="004B3078"/>
    <w:rsid w:val="004B546F"/>
    <w:rsid w:val="004C3334"/>
    <w:rsid w:val="004D23DE"/>
    <w:rsid w:val="004D7033"/>
    <w:rsid w:val="004D7FBE"/>
    <w:rsid w:val="004E5638"/>
    <w:rsid w:val="00500F11"/>
    <w:rsid w:val="005024FD"/>
    <w:rsid w:val="00512F59"/>
    <w:rsid w:val="00514F77"/>
    <w:rsid w:val="00547C0A"/>
    <w:rsid w:val="00565D7F"/>
    <w:rsid w:val="005753C9"/>
    <w:rsid w:val="0058071B"/>
    <w:rsid w:val="005831FB"/>
    <w:rsid w:val="00585C18"/>
    <w:rsid w:val="0059118E"/>
    <w:rsid w:val="00594127"/>
    <w:rsid w:val="00595AF3"/>
    <w:rsid w:val="00597499"/>
    <w:rsid w:val="005A29B2"/>
    <w:rsid w:val="005A3AE6"/>
    <w:rsid w:val="005B0969"/>
    <w:rsid w:val="005B39DB"/>
    <w:rsid w:val="005B4779"/>
    <w:rsid w:val="005C06B9"/>
    <w:rsid w:val="005C12E9"/>
    <w:rsid w:val="005C276A"/>
    <w:rsid w:val="005C74A7"/>
    <w:rsid w:val="005D2DCE"/>
    <w:rsid w:val="005E0F0F"/>
    <w:rsid w:val="005F4FE7"/>
    <w:rsid w:val="006063CD"/>
    <w:rsid w:val="00606817"/>
    <w:rsid w:val="00606B76"/>
    <w:rsid w:val="00611F6A"/>
    <w:rsid w:val="0061506C"/>
    <w:rsid w:val="00615FEB"/>
    <w:rsid w:val="006236BD"/>
    <w:rsid w:val="00625869"/>
    <w:rsid w:val="00642B6C"/>
    <w:rsid w:val="00644A13"/>
    <w:rsid w:val="00665819"/>
    <w:rsid w:val="00680BB8"/>
    <w:rsid w:val="006A227F"/>
    <w:rsid w:val="006A4D47"/>
    <w:rsid w:val="006A5538"/>
    <w:rsid w:val="006B1370"/>
    <w:rsid w:val="006B25CB"/>
    <w:rsid w:val="006C6A05"/>
    <w:rsid w:val="006D21DE"/>
    <w:rsid w:val="006D4FC4"/>
    <w:rsid w:val="006D7EFD"/>
    <w:rsid w:val="006E4573"/>
    <w:rsid w:val="007000D1"/>
    <w:rsid w:val="00703DA2"/>
    <w:rsid w:val="00711886"/>
    <w:rsid w:val="00712254"/>
    <w:rsid w:val="00713DB8"/>
    <w:rsid w:val="007216A9"/>
    <w:rsid w:val="007237B7"/>
    <w:rsid w:val="00732289"/>
    <w:rsid w:val="00732EC3"/>
    <w:rsid w:val="0075495E"/>
    <w:rsid w:val="00771313"/>
    <w:rsid w:val="00773B86"/>
    <w:rsid w:val="00781CD8"/>
    <w:rsid w:val="00784BC4"/>
    <w:rsid w:val="0079031C"/>
    <w:rsid w:val="007937C0"/>
    <w:rsid w:val="007B54C3"/>
    <w:rsid w:val="007C57B7"/>
    <w:rsid w:val="007D35A0"/>
    <w:rsid w:val="007D714D"/>
    <w:rsid w:val="007D7E3F"/>
    <w:rsid w:val="007E733D"/>
    <w:rsid w:val="007F1C49"/>
    <w:rsid w:val="007F560E"/>
    <w:rsid w:val="007F6DC6"/>
    <w:rsid w:val="008124A5"/>
    <w:rsid w:val="00815C30"/>
    <w:rsid w:val="00830772"/>
    <w:rsid w:val="008330A4"/>
    <w:rsid w:val="00836663"/>
    <w:rsid w:val="00837482"/>
    <w:rsid w:val="008446D2"/>
    <w:rsid w:val="00847A88"/>
    <w:rsid w:val="008526EF"/>
    <w:rsid w:val="008640A1"/>
    <w:rsid w:val="00866E74"/>
    <w:rsid w:val="00895F8F"/>
    <w:rsid w:val="008B23FC"/>
    <w:rsid w:val="008B5890"/>
    <w:rsid w:val="008B760A"/>
    <w:rsid w:val="008C6650"/>
    <w:rsid w:val="008D0DC1"/>
    <w:rsid w:val="008D33E1"/>
    <w:rsid w:val="008D7999"/>
    <w:rsid w:val="008E064E"/>
    <w:rsid w:val="008E1FF6"/>
    <w:rsid w:val="008E6895"/>
    <w:rsid w:val="008E78D6"/>
    <w:rsid w:val="00902D5D"/>
    <w:rsid w:val="00910AB0"/>
    <w:rsid w:val="00923C18"/>
    <w:rsid w:val="009340BC"/>
    <w:rsid w:val="00937C54"/>
    <w:rsid w:val="009436BA"/>
    <w:rsid w:val="0094409B"/>
    <w:rsid w:val="00947268"/>
    <w:rsid w:val="0095262E"/>
    <w:rsid w:val="00952BC2"/>
    <w:rsid w:val="00953B02"/>
    <w:rsid w:val="00957B24"/>
    <w:rsid w:val="0096394C"/>
    <w:rsid w:val="00971B76"/>
    <w:rsid w:val="00984384"/>
    <w:rsid w:val="00990C34"/>
    <w:rsid w:val="00994B35"/>
    <w:rsid w:val="009969A9"/>
    <w:rsid w:val="009B0A52"/>
    <w:rsid w:val="009B2906"/>
    <w:rsid w:val="009B4FE9"/>
    <w:rsid w:val="009B5B40"/>
    <w:rsid w:val="009B7E22"/>
    <w:rsid w:val="009C74AD"/>
    <w:rsid w:val="009D2617"/>
    <w:rsid w:val="009D3060"/>
    <w:rsid w:val="009D4A0E"/>
    <w:rsid w:val="009E10C0"/>
    <w:rsid w:val="009E5B1C"/>
    <w:rsid w:val="009F0BF1"/>
    <w:rsid w:val="009F0DF1"/>
    <w:rsid w:val="009F7159"/>
    <w:rsid w:val="00A01C4E"/>
    <w:rsid w:val="00A12566"/>
    <w:rsid w:val="00A1494E"/>
    <w:rsid w:val="00A1646B"/>
    <w:rsid w:val="00A21722"/>
    <w:rsid w:val="00A24046"/>
    <w:rsid w:val="00A253DF"/>
    <w:rsid w:val="00A267D0"/>
    <w:rsid w:val="00A36235"/>
    <w:rsid w:val="00A3722F"/>
    <w:rsid w:val="00A421E7"/>
    <w:rsid w:val="00A422B8"/>
    <w:rsid w:val="00A4410D"/>
    <w:rsid w:val="00A63575"/>
    <w:rsid w:val="00A64B7A"/>
    <w:rsid w:val="00A907B6"/>
    <w:rsid w:val="00A96C33"/>
    <w:rsid w:val="00AA542E"/>
    <w:rsid w:val="00AB1D06"/>
    <w:rsid w:val="00AB2A78"/>
    <w:rsid w:val="00AB3792"/>
    <w:rsid w:val="00AC1D75"/>
    <w:rsid w:val="00AD0D7E"/>
    <w:rsid w:val="00AD19B7"/>
    <w:rsid w:val="00AE1221"/>
    <w:rsid w:val="00AE40A2"/>
    <w:rsid w:val="00AE736D"/>
    <w:rsid w:val="00AF29E2"/>
    <w:rsid w:val="00AF667A"/>
    <w:rsid w:val="00B00479"/>
    <w:rsid w:val="00B03BD4"/>
    <w:rsid w:val="00B06386"/>
    <w:rsid w:val="00B12FF7"/>
    <w:rsid w:val="00B23A91"/>
    <w:rsid w:val="00B320DE"/>
    <w:rsid w:val="00B32192"/>
    <w:rsid w:val="00B3760D"/>
    <w:rsid w:val="00B422D7"/>
    <w:rsid w:val="00B42C7E"/>
    <w:rsid w:val="00B43AF5"/>
    <w:rsid w:val="00B4546A"/>
    <w:rsid w:val="00B4590D"/>
    <w:rsid w:val="00B55EEC"/>
    <w:rsid w:val="00B56498"/>
    <w:rsid w:val="00B65088"/>
    <w:rsid w:val="00B77412"/>
    <w:rsid w:val="00B8224D"/>
    <w:rsid w:val="00B8751D"/>
    <w:rsid w:val="00B87743"/>
    <w:rsid w:val="00B9057A"/>
    <w:rsid w:val="00B9797D"/>
    <w:rsid w:val="00BA3996"/>
    <w:rsid w:val="00BA6D62"/>
    <w:rsid w:val="00BB3C66"/>
    <w:rsid w:val="00BD1309"/>
    <w:rsid w:val="00BD5C62"/>
    <w:rsid w:val="00BE0BDD"/>
    <w:rsid w:val="00BE1484"/>
    <w:rsid w:val="00BE3FB8"/>
    <w:rsid w:val="00BE70D6"/>
    <w:rsid w:val="00BF5952"/>
    <w:rsid w:val="00BF7AB4"/>
    <w:rsid w:val="00C07A58"/>
    <w:rsid w:val="00C12F33"/>
    <w:rsid w:val="00C1412D"/>
    <w:rsid w:val="00C15565"/>
    <w:rsid w:val="00C2087C"/>
    <w:rsid w:val="00C21266"/>
    <w:rsid w:val="00C2531E"/>
    <w:rsid w:val="00C30466"/>
    <w:rsid w:val="00C3267F"/>
    <w:rsid w:val="00C37473"/>
    <w:rsid w:val="00C4656F"/>
    <w:rsid w:val="00C516F6"/>
    <w:rsid w:val="00C5574E"/>
    <w:rsid w:val="00C5771C"/>
    <w:rsid w:val="00C67394"/>
    <w:rsid w:val="00C7532D"/>
    <w:rsid w:val="00C77E1D"/>
    <w:rsid w:val="00C80445"/>
    <w:rsid w:val="00C83AEF"/>
    <w:rsid w:val="00C86286"/>
    <w:rsid w:val="00C87994"/>
    <w:rsid w:val="00C9369B"/>
    <w:rsid w:val="00C96BAB"/>
    <w:rsid w:val="00CA0F7D"/>
    <w:rsid w:val="00CA2106"/>
    <w:rsid w:val="00CC6983"/>
    <w:rsid w:val="00CE45AD"/>
    <w:rsid w:val="00D04201"/>
    <w:rsid w:val="00D071EF"/>
    <w:rsid w:val="00D23A0A"/>
    <w:rsid w:val="00D248A3"/>
    <w:rsid w:val="00D33F39"/>
    <w:rsid w:val="00D424A3"/>
    <w:rsid w:val="00D51E71"/>
    <w:rsid w:val="00D52EC0"/>
    <w:rsid w:val="00D65BC8"/>
    <w:rsid w:val="00D72FFA"/>
    <w:rsid w:val="00D92E57"/>
    <w:rsid w:val="00D970BD"/>
    <w:rsid w:val="00DB0087"/>
    <w:rsid w:val="00DB3D05"/>
    <w:rsid w:val="00DB78A4"/>
    <w:rsid w:val="00DB7905"/>
    <w:rsid w:val="00DC4B39"/>
    <w:rsid w:val="00DC4C3D"/>
    <w:rsid w:val="00DC6CB5"/>
    <w:rsid w:val="00DE5CBE"/>
    <w:rsid w:val="00DE7D27"/>
    <w:rsid w:val="00DF56E8"/>
    <w:rsid w:val="00E0563E"/>
    <w:rsid w:val="00E07796"/>
    <w:rsid w:val="00E168F3"/>
    <w:rsid w:val="00E16F33"/>
    <w:rsid w:val="00E227EE"/>
    <w:rsid w:val="00E25E0C"/>
    <w:rsid w:val="00E32819"/>
    <w:rsid w:val="00E4674E"/>
    <w:rsid w:val="00E46C08"/>
    <w:rsid w:val="00E61B91"/>
    <w:rsid w:val="00E66233"/>
    <w:rsid w:val="00E74378"/>
    <w:rsid w:val="00E81D30"/>
    <w:rsid w:val="00E831A7"/>
    <w:rsid w:val="00E866DB"/>
    <w:rsid w:val="00E95F81"/>
    <w:rsid w:val="00EA0D7A"/>
    <w:rsid w:val="00EA5313"/>
    <w:rsid w:val="00EA581C"/>
    <w:rsid w:val="00EC7F42"/>
    <w:rsid w:val="00ED4474"/>
    <w:rsid w:val="00ED6473"/>
    <w:rsid w:val="00EF562B"/>
    <w:rsid w:val="00EF5F52"/>
    <w:rsid w:val="00F0242D"/>
    <w:rsid w:val="00F069B2"/>
    <w:rsid w:val="00F135E8"/>
    <w:rsid w:val="00F2298D"/>
    <w:rsid w:val="00F23652"/>
    <w:rsid w:val="00F2624A"/>
    <w:rsid w:val="00F26BA9"/>
    <w:rsid w:val="00F33144"/>
    <w:rsid w:val="00F33C75"/>
    <w:rsid w:val="00F37A46"/>
    <w:rsid w:val="00F50AC6"/>
    <w:rsid w:val="00F529DA"/>
    <w:rsid w:val="00F65A6F"/>
    <w:rsid w:val="00F74F0D"/>
    <w:rsid w:val="00F86F7F"/>
    <w:rsid w:val="00F87355"/>
    <w:rsid w:val="00F91A0C"/>
    <w:rsid w:val="00F927D5"/>
    <w:rsid w:val="00F92858"/>
    <w:rsid w:val="00F93659"/>
    <w:rsid w:val="00F93ABE"/>
    <w:rsid w:val="00F94E5E"/>
    <w:rsid w:val="00FA132C"/>
    <w:rsid w:val="00FB4FD3"/>
    <w:rsid w:val="00FB6B8E"/>
    <w:rsid w:val="00FB6E20"/>
    <w:rsid w:val="00FC38C8"/>
    <w:rsid w:val="00FC50AA"/>
    <w:rsid w:val="00FC53EB"/>
    <w:rsid w:val="00FC7668"/>
    <w:rsid w:val="00FD415D"/>
    <w:rsid w:val="00FD7084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D812D"/>
  <w15:docId w15:val="{99F07CA7-531B-4C87-957F-B1707C7B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62E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95262E"/>
    <w:rPr>
      <w:vertAlign w:val="superscript"/>
    </w:rPr>
  </w:style>
  <w:style w:type="character" w:customStyle="1" w:styleId="NumberingSymbols">
    <w:name w:val="Numbering Symbols"/>
    <w:uiPriority w:val="99"/>
    <w:rsid w:val="0095262E"/>
  </w:style>
  <w:style w:type="character" w:styleId="FootnoteReference">
    <w:name w:val="footnote reference"/>
    <w:basedOn w:val="DefaultParagraphFont"/>
    <w:uiPriority w:val="99"/>
    <w:semiHidden/>
    <w:rsid w:val="0095262E"/>
    <w:rPr>
      <w:rFonts w:cs="Times New Roman"/>
      <w:vertAlign w:val="superscript"/>
    </w:rPr>
  </w:style>
  <w:style w:type="character" w:customStyle="1" w:styleId="WW8Num3z0">
    <w:name w:val="WW8Num3z0"/>
    <w:uiPriority w:val="99"/>
    <w:rsid w:val="0095262E"/>
    <w:rPr>
      <w:rFonts w:ascii="Symbol" w:hAnsi="Symbol"/>
    </w:rPr>
  </w:style>
  <w:style w:type="character" w:customStyle="1" w:styleId="WW8Num2z0">
    <w:name w:val="WW8Num2z0"/>
    <w:uiPriority w:val="99"/>
    <w:rsid w:val="0095262E"/>
  </w:style>
  <w:style w:type="character" w:customStyle="1" w:styleId="WW8Num2z1">
    <w:name w:val="WW8Num2z1"/>
    <w:uiPriority w:val="99"/>
    <w:rsid w:val="0095262E"/>
    <w:rPr>
      <w:rFonts w:ascii="Courier New" w:hAnsi="Courier New"/>
    </w:rPr>
  </w:style>
  <w:style w:type="character" w:customStyle="1" w:styleId="WW8Num2z2">
    <w:name w:val="WW8Num2z2"/>
    <w:uiPriority w:val="99"/>
    <w:rsid w:val="0095262E"/>
    <w:rPr>
      <w:rFonts w:ascii="Wingdings" w:hAnsi="Wingdings"/>
    </w:rPr>
  </w:style>
  <w:style w:type="character" w:customStyle="1" w:styleId="WW8Num4z0">
    <w:name w:val="WW8Num4z0"/>
    <w:uiPriority w:val="99"/>
    <w:rsid w:val="0095262E"/>
    <w:rPr>
      <w:rFonts w:ascii="Symbol" w:hAnsi="Symbol"/>
    </w:rPr>
  </w:style>
  <w:style w:type="character" w:customStyle="1" w:styleId="RTFNum21">
    <w:name w:val="RTF_Num 2 1"/>
    <w:uiPriority w:val="99"/>
    <w:rsid w:val="0095262E"/>
  </w:style>
  <w:style w:type="paragraph" w:styleId="BodyText">
    <w:name w:val="Body Text"/>
    <w:basedOn w:val="Normal"/>
    <w:link w:val="BodyTextChar"/>
    <w:uiPriority w:val="99"/>
    <w:rsid w:val="0095262E"/>
    <w:pPr>
      <w:autoSpaceDE w:val="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E5CBE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ormal"/>
    <w:next w:val="BodyText"/>
    <w:uiPriority w:val="99"/>
    <w:rsid w:val="0095262E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uiPriority w:val="99"/>
    <w:rsid w:val="0095262E"/>
    <w:pPr>
      <w:autoSpaceDE/>
      <w:spacing w:after="120"/>
      <w:jc w:val="left"/>
    </w:pPr>
    <w:rPr>
      <w:rFonts w:cs="Tahoma"/>
      <w:sz w:val="24"/>
    </w:rPr>
  </w:style>
  <w:style w:type="paragraph" w:customStyle="1" w:styleId="TableContents">
    <w:name w:val="Table Contents"/>
    <w:basedOn w:val="Normal"/>
    <w:uiPriority w:val="99"/>
    <w:rsid w:val="0095262E"/>
    <w:pPr>
      <w:suppressLineNumbers/>
    </w:pPr>
  </w:style>
  <w:style w:type="paragraph" w:customStyle="1" w:styleId="TableHeading">
    <w:name w:val="Table Heading"/>
    <w:basedOn w:val="TableContents"/>
    <w:uiPriority w:val="99"/>
    <w:rsid w:val="0095262E"/>
    <w:pPr>
      <w:jc w:val="center"/>
    </w:pPr>
    <w:rPr>
      <w:b/>
      <w:bCs/>
    </w:rPr>
  </w:style>
  <w:style w:type="paragraph" w:styleId="Caption">
    <w:name w:val="caption"/>
    <w:basedOn w:val="Normal"/>
    <w:uiPriority w:val="99"/>
    <w:qFormat/>
    <w:rsid w:val="0095262E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95262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E5CBE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ormal"/>
    <w:uiPriority w:val="99"/>
    <w:rsid w:val="0095262E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uiPriority w:val="99"/>
    <w:rsid w:val="0095262E"/>
    <w:pPr>
      <w:keepNext/>
      <w:keepLines/>
      <w:spacing w:after="120"/>
      <w:jc w:val="both"/>
    </w:pPr>
  </w:style>
  <w:style w:type="paragraph" w:customStyle="1" w:styleId="Tabela">
    <w:name w:val="Tabela"/>
    <w:basedOn w:val="Normal"/>
    <w:uiPriority w:val="99"/>
    <w:rsid w:val="0095262E"/>
    <w:pPr>
      <w:autoSpaceDE w:val="0"/>
    </w:pPr>
  </w:style>
  <w:style w:type="paragraph" w:styleId="Header">
    <w:name w:val="header"/>
    <w:basedOn w:val="Normal"/>
    <w:link w:val="HeaderChar"/>
    <w:uiPriority w:val="99"/>
    <w:rsid w:val="0095262E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E5CBE"/>
    <w:rPr>
      <w:rFonts w:ascii="Verdana" w:eastAsia="Arial Unicode MS" w:hAnsi="Verdana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rsid w:val="0095262E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262E"/>
    <w:rPr>
      <w:rFonts w:ascii="Verdana" w:eastAsia="Arial Unicode MS" w:hAnsi="Verdana" w:cs="Times New Roman"/>
      <w:kern w:val="1"/>
      <w:sz w:val="24"/>
      <w:lang w:val="sl-SI"/>
    </w:rPr>
  </w:style>
  <w:style w:type="paragraph" w:customStyle="1" w:styleId="CharChar1ZnakZnak">
    <w:name w:val="Char Char1 Znak Znak"/>
    <w:basedOn w:val="Normal"/>
    <w:uiPriority w:val="99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uiPriority w:val="99"/>
    <w:rsid w:val="00923C18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link w:val="TitleChar"/>
    <w:uiPriority w:val="99"/>
    <w:qFormat/>
    <w:rsid w:val="009F0DF1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E5CBE"/>
    <w:rPr>
      <w:rFonts w:ascii="Cambria" w:hAnsi="Cambria" w:cs="Times New Roman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uiPriority w:val="99"/>
    <w:semiHidden/>
    <w:rsid w:val="009F0DF1"/>
  </w:style>
  <w:style w:type="paragraph" w:styleId="Subtitle">
    <w:name w:val="Subtitle"/>
    <w:basedOn w:val="Normal"/>
    <w:link w:val="SubtitleChar"/>
    <w:uiPriority w:val="99"/>
    <w:qFormat/>
    <w:rsid w:val="009F0DF1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E5CBE"/>
    <w:rPr>
      <w:rFonts w:ascii="Cambria" w:hAnsi="Cambria" w:cs="Times New Roman"/>
      <w:kern w:val="1"/>
      <w:sz w:val="24"/>
      <w:szCs w:val="24"/>
    </w:rPr>
  </w:style>
  <w:style w:type="paragraph" w:styleId="ListParagraph">
    <w:name w:val="List Paragraph"/>
    <w:basedOn w:val="Normal"/>
    <w:uiPriority w:val="99"/>
    <w:qFormat/>
    <w:rsid w:val="003878AA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StyleBefore28ptAfter565pt">
    <w:name w:val="Style Before:  28 pt After:  565 pt"/>
    <w:basedOn w:val="Normal"/>
    <w:uiPriority w:val="99"/>
    <w:rsid w:val="00CA210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rsid w:val="006150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1506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64B7A"/>
    <w:rPr>
      <w:rFonts w:ascii="Verdana" w:eastAsia="Arial Unicode MS" w:hAnsi="Verdana" w:cs="Times New Roman"/>
      <w:kern w:val="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0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64B7A"/>
    <w:rPr>
      <w:rFonts w:ascii="Verdana" w:eastAsia="Arial Unicode MS" w:hAnsi="Verdana" w:cs="Times New Roman"/>
      <w:b/>
      <w:bCs/>
      <w:kern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150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4B7A"/>
    <w:rPr>
      <w:rFonts w:eastAsia="Arial Unicode MS" w:cs="Times New Roman"/>
      <w:kern w:val="1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3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655</Words>
  <Characters>5286</Characters>
  <Application>Microsoft Office Word</Application>
  <DocSecurity>0</DocSecurity>
  <Lines>44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subject/>
  <dc:creator>Uporabnik</dc:creator>
  <cp:keywords/>
  <dc:description/>
  <cp:lastModifiedBy>Matjaž Kovač</cp:lastModifiedBy>
  <cp:revision>18</cp:revision>
  <cp:lastPrinted>2016-01-27T06:32:00Z</cp:lastPrinted>
  <dcterms:created xsi:type="dcterms:W3CDTF">2023-02-22T09:11:00Z</dcterms:created>
  <dcterms:modified xsi:type="dcterms:W3CDTF">2026-04-08T08:07:00Z</dcterms:modified>
</cp:coreProperties>
</file>